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71613" w14:textId="77777777" w:rsidR="00DF4D74" w:rsidRPr="00ED6FE8" w:rsidRDefault="00DF4D74" w:rsidP="00235C72">
      <w:pPr>
        <w:pStyle w:val="CRCoverPage"/>
        <w:tabs>
          <w:tab w:val="right" w:pos="9639"/>
        </w:tabs>
        <w:spacing w:after="0"/>
        <w:rPr>
          <w:b/>
          <w:sz w:val="22"/>
          <w:szCs w:val="22"/>
        </w:rPr>
      </w:pPr>
      <w:bookmarkStart w:id="0" w:name="_Ref399006623"/>
    </w:p>
    <w:p w14:paraId="0136A6EE" w14:textId="7C1E3123"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11</w:t>
      </w:r>
      <w:r w:rsidR="00E66C5E">
        <w:rPr>
          <w:b/>
          <w:sz w:val="22"/>
          <w:szCs w:val="22"/>
        </w:rPr>
        <w:t>6</w:t>
      </w:r>
      <w:r w:rsidR="00133425">
        <w:rPr>
          <w:b/>
          <w:sz w:val="22"/>
          <w:szCs w:val="22"/>
        </w:rPr>
        <w:t>bis</w:t>
      </w:r>
      <w:r w:rsidRPr="005E2EE1">
        <w:rPr>
          <w:b/>
          <w:sz w:val="22"/>
          <w:szCs w:val="22"/>
        </w:rPr>
        <w:tab/>
      </w:r>
      <w:r w:rsidR="000E2157" w:rsidRPr="000E2157">
        <w:rPr>
          <w:b/>
          <w:sz w:val="22"/>
          <w:szCs w:val="22"/>
        </w:rPr>
        <w:t>R4-2513706</w:t>
      </w:r>
    </w:p>
    <w:bookmarkStart w:id="1" w:name="_Hlk195697858"/>
    <w:p w14:paraId="28AEABA4" w14:textId="5C282223" w:rsidR="001E4F1B" w:rsidRPr="00384CD6" w:rsidRDefault="00FB2D6E" w:rsidP="00FF7F41">
      <w:pPr>
        <w:pStyle w:val="CRCoverPage"/>
        <w:tabs>
          <w:tab w:val="right" w:pos="9639"/>
        </w:tabs>
        <w:spacing w:before="120" w:after="0"/>
        <w:rPr>
          <w:b/>
          <w:sz w:val="22"/>
          <w:szCs w:val="22"/>
        </w:rPr>
      </w:pPr>
      <w:r w:rsidRPr="00FB2D6E">
        <w:rPr>
          <w:b/>
          <w:sz w:val="22"/>
          <w:szCs w:val="22"/>
        </w:rPr>
        <w:fldChar w:fldCharType="begin"/>
      </w:r>
      <w:r w:rsidRPr="00FB2D6E">
        <w:rPr>
          <w:b/>
          <w:sz w:val="22"/>
          <w:szCs w:val="22"/>
        </w:rPr>
        <w:instrText xml:space="preserve"> HYPERLINK "https://www.3gpp.org/Specification-Groups/" \t "_blank" </w:instrText>
      </w:r>
      <w:r w:rsidRPr="00FB2D6E">
        <w:rPr>
          <w:b/>
          <w:sz w:val="22"/>
          <w:szCs w:val="22"/>
        </w:rPr>
        <w:fldChar w:fldCharType="separate"/>
      </w:r>
      <w:r w:rsidRPr="00FB2D6E">
        <w:rPr>
          <w:b/>
          <w:sz w:val="22"/>
          <w:szCs w:val="22"/>
        </w:rPr>
        <w:t>Prague</w:t>
      </w:r>
      <w:r w:rsidRPr="00FB2D6E">
        <w:rPr>
          <w:b/>
          <w:sz w:val="22"/>
          <w:szCs w:val="22"/>
        </w:rPr>
        <w:fldChar w:fldCharType="end"/>
      </w:r>
      <w:r w:rsidR="00AF1D46" w:rsidRPr="00AF1D46">
        <w:rPr>
          <w:b/>
          <w:sz w:val="22"/>
          <w:szCs w:val="22"/>
        </w:rPr>
        <w:t xml:space="preserve">, </w:t>
      </w:r>
      <w:r>
        <w:rPr>
          <w:b/>
          <w:sz w:val="22"/>
          <w:szCs w:val="22"/>
        </w:rPr>
        <w:t>Czech</w:t>
      </w:r>
      <w:r w:rsidR="001E4F1B" w:rsidRPr="00384CD6">
        <w:rPr>
          <w:b/>
          <w:sz w:val="22"/>
          <w:szCs w:val="22"/>
        </w:rPr>
        <w:t>,</w:t>
      </w:r>
      <w:r w:rsidR="00384CD6" w:rsidRPr="00384CD6">
        <w:rPr>
          <w:b/>
          <w:sz w:val="22"/>
          <w:szCs w:val="22"/>
        </w:rPr>
        <w:t xml:space="preserve"> </w:t>
      </w:r>
      <w:r>
        <w:rPr>
          <w:b/>
          <w:sz w:val="22"/>
          <w:szCs w:val="22"/>
        </w:rPr>
        <w:t>Oct. 13-17</w:t>
      </w:r>
      <w:r w:rsidR="001E4F1B" w:rsidRPr="00384CD6">
        <w:rPr>
          <w:b/>
          <w:sz w:val="22"/>
          <w:szCs w:val="22"/>
        </w:rPr>
        <w:t>, 2025</w:t>
      </w:r>
    </w:p>
    <w:bookmarkEnd w:id="1"/>
    <w:p w14:paraId="4FFB6861" w14:textId="77777777" w:rsidR="00526EBE" w:rsidRPr="00ED6FE8"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4A7DBA79"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567FEA" w:rsidRPr="00567FEA">
        <w:rPr>
          <w:rFonts w:ascii="Arial" w:hAnsi="Arial" w:cs="Arial"/>
          <w:sz w:val="22"/>
          <w:szCs w:val="22"/>
        </w:rPr>
        <w:t>Discussion on RRM performance for Rel-19 NES OD-SSB</w:t>
      </w:r>
    </w:p>
    <w:p w14:paraId="034212AB" w14:textId="2F90F6D1"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567FEA">
        <w:rPr>
          <w:rFonts w:ascii="Arial" w:hAnsi="Arial" w:cs="Arial"/>
          <w:sz w:val="22"/>
          <w:szCs w:val="22"/>
          <w:lang w:val="en-US"/>
        </w:rPr>
        <w:t>6.1</w:t>
      </w:r>
      <w:r w:rsidR="005057D8">
        <w:rPr>
          <w:rFonts w:ascii="Arial" w:hAnsi="Arial" w:cs="Arial"/>
          <w:sz w:val="22"/>
          <w:szCs w:val="22"/>
          <w:lang w:val="en-US"/>
        </w:rPr>
        <w:t>5</w:t>
      </w:r>
      <w:r w:rsidR="00567FEA">
        <w:rPr>
          <w:rFonts w:ascii="Arial" w:hAnsi="Arial" w:cs="Arial"/>
          <w:sz w:val="22"/>
          <w:szCs w:val="22"/>
          <w:lang w:val="en-US"/>
        </w:rPr>
        <w:t>.2.1</w:t>
      </w:r>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AD759A" w:rsidRDefault="00526EBE" w:rsidP="00DC00FC">
      <w:pPr>
        <w:pStyle w:val="1"/>
        <w:numPr>
          <w:ilvl w:val="0"/>
          <w:numId w:val="1"/>
        </w:numPr>
        <w:rPr>
          <w:rFonts w:eastAsia="宋体"/>
          <w:sz w:val="32"/>
          <w:szCs w:val="22"/>
        </w:rPr>
      </w:pPr>
      <w:r w:rsidRPr="00AD759A">
        <w:rPr>
          <w:rFonts w:eastAsia="宋体" w:hint="eastAsia"/>
          <w:sz w:val="32"/>
          <w:szCs w:val="22"/>
        </w:rPr>
        <w:t>Introduction</w:t>
      </w:r>
    </w:p>
    <w:p w14:paraId="61721AB0" w14:textId="380D9215" w:rsidR="00B57130" w:rsidRPr="009343C4" w:rsidRDefault="009343C4" w:rsidP="009343C4">
      <w:pPr>
        <w:rPr>
          <w:rFonts w:eastAsiaTheme="minorEastAsia"/>
        </w:rPr>
      </w:pPr>
      <w:r>
        <w:rPr>
          <w:rFonts w:eastAsiaTheme="minorEastAsia"/>
        </w:rPr>
        <w:t xml:space="preserve">The core part of Rel-19 </w:t>
      </w:r>
      <w:r w:rsidR="00B57130">
        <w:rPr>
          <w:rFonts w:eastAsiaTheme="minorEastAsia"/>
        </w:rPr>
        <w:t>NES</w:t>
      </w:r>
      <w:r>
        <w:rPr>
          <w:rFonts w:eastAsiaTheme="minorEastAsia"/>
        </w:rPr>
        <w:t xml:space="preserve"> was completed in last meeting with agreements captured in [1]. I</w:t>
      </w:r>
      <w:r>
        <w:rPr>
          <w:rFonts w:eastAsiaTheme="minorEastAsia" w:hint="eastAsia"/>
        </w:rPr>
        <w:t>n</w:t>
      </w:r>
      <w:r>
        <w:rPr>
          <w:rFonts w:eastAsiaTheme="minorEastAsia"/>
        </w:rPr>
        <w:t xml:space="preserve"> this contribution, we provide our analysis on </w:t>
      </w:r>
      <w:r w:rsidR="005B0092">
        <w:rPr>
          <w:rFonts w:eastAsiaTheme="minorEastAsia"/>
        </w:rPr>
        <w:t>performance part for OD-SSB</w:t>
      </w:r>
      <w:r>
        <w:rPr>
          <w:rFonts w:eastAsiaTheme="minorEastAsia"/>
        </w:rPr>
        <w:t>.</w:t>
      </w:r>
    </w:p>
    <w:p w14:paraId="08691BEC" w14:textId="3CE89356" w:rsidR="00526EBE" w:rsidRPr="00AD759A" w:rsidRDefault="00526EBE" w:rsidP="00DC00FC">
      <w:pPr>
        <w:pStyle w:val="1"/>
        <w:numPr>
          <w:ilvl w:val="0"/>
          <w:numId w:val="1"/>
        </w:numPr>
        <w:rPr>
          <w:rFonts w:eastAsia="宋体"/>
          <w:sz w:val="32"/>
          <w:szCs w:val="22"/>
        </w:rPr>
      </w:pPr>
      <w:r w:rsidRPr="00AD759A">
        <w:rPr>
          <w:rFonts w:eastAsia="宋体"/>
          <w:sz w:val="32"/>
          <w:szCs w:val="22"/>
        </w:rPr>
        <w:t>Discussion</w:t>
      </w:r>
    </w:p>
    <w:p w14:paraId="57691544" w14:textId="0E065AE2" w:rsidR="00EA5A8B" w:rsidRDefault="005B0092" w:rsidP="0078059D">
      <w:pPr>
        <w:rPr>
          <w:rFonts w:eastAsiaTheme="minorEastAsia"/>
        </w:rPr>
      </w:pPr>
      <w:r>
        <w:rPr>
          <w:rFonts w:eastAsiaTheme="minorEastAsia"/>
        </w:rPr>
        <w:t>The performance part has been initially discussed in last meeting with following agreements.</w:t>
      </w:r>
    </w:p>
    <w:tbl>
      <w:tblPr>
        <w:tblStyle w:val="afffb"/>
        <w:tblW w:w="0" w:type="auto"/>
        <w:tblInd w:w="0" w:type="dxa"/>
        <w:tblLook w:val="04A0" w:firstRow="1" w:lastRow="0" w:firstColumn="1" w:lastColumn="0" w:noHBand="0" w:noVBand="1"/>
      </w:tblPr>
      <w:tblGrid>
        <w:gridCol w:w="9630"/>
      </w:tblGrid>
      <w:tr w:rsidR="005B0092" w14:paraId="01EFA5C1" w14:textId="77777777" w:rsidTr="005B0092">
        <w:tc>
          <w:tcPr>
            <w:tcW w:w="9630" w:type="dxa"/>
          </w:tcPr>
          <w:p w14:paraId="6AE50F6B" w14:textId="77777777" w:rsidR="005B0092" w:rsidRPr="005B0092" w:rsidRDefault="005B0092" w:rsidP="005B0092">
            <w:pPr>
              <w:spacing w:after="180"/>
              <w:jc w:val="left"/>
              <w:rPr>
                <w:b/>
                <w:color w:val="0070C0"/>
                <w:u w:val="single"/>
              </w:rPr>
            </w:pPr>
            <w:r w:rsidRPr="005B0092">
              <w:rPr>
                <w:b/>
                <w:color w:val="0070C0"/>
                <w:u w:val="single"/>
                <w:lang w:eastAsia="ko-KR"/>
              </w:rPr>
              <w:t xml:space="preserve">Issue </w:t>
            </w:r>
            <w:r w:rsidRPr="005B0092">
              <w:rPr>
                <w:rFonts w:hint="eastAsia"/>
                <w:b/>
                <w:color w:val="0070C0"/>
                <w:u w:val="single"/>
              </w:rPr>
              <w:t>3-</w:t>
            </w:r>
            <w:r w:rsidRPr="005B0092">
              <w:rPr>
                <w:b/>
                <w:color w:val="0070C0"/>
                <w:u w:val="single"/>
              </w:rPr>
              <w:t>1</w:t>
            </w:r>
            <w:r w:rsidRPr="005B0092">
              <w:rPr>
                <w:rFonts w:hint="eastAsia"/>
                <w:b/>
                <w:color w:val="0070C0"/>
                <w:u w:val="single"/>
              </w:rPr>
              <w:t>-1</w:t>
            </w:r>
            <w:r w:rsidRPr="005B0092">
              <w:rPr>
                <w:b/>
                <w:color w:val="0070C0"/>
                <w:u w:val="single"/>
                <w:lang w:eastAsia="ko-KR"/>
              </w:rPr>
              <w:t>:</w:t>
            </w:r>
            <w:r w:rsidRPr="005B0092">
              <w:rPr>
                <w:rFonts w:hint="eastAsia"/>
                <w:b/>
                <w:color w:val="0070C0"/>
                <w:u w:val="single"/>
              </w:rPr>
              <w:t xml:space="preserve"> Scenario - General</w:t>
            </w:r>
          </w:p>
          <w:p w14:paraId="708D75DA" w14:textId="77777777" w:rsidR="005B0092" w:rsidRPr="005B0092" w:rsidRDefault="005B0092" w:rsidP="005B0092">
            <w:pPr>
              <w:numPr>
                <w:ilvl w:val="0"/>
                <w:numId w:val="36"/>
              </w:numPr>
              <w:tabs>
                <w:tab w:val="left" w:pos="2084"/>
              </w:tabs>
              <w:autoSpaceDN w:val="0"/>
              <w:spacing w:after="180"/>
              <w:jc w:val="left"/>
              <w:rPr>
                <w:color w:val="000000"/>
                <w:szCs w:val="24"/>
              </w:rPr>
            </w:pPr>
            <w:r w:rsidRPr="005B0092">
              <w:rPr>
                <w:color w:val="000000"/>
                <w:szCs w:val="24"/>
              </w:rPr>
              <w:t xml:space="preserve">RAN4 to </w:t>
            </w:r>
            <w:r w:rsidRPr="005B0092">
              <w:rPr>
                <w:rFonts w:hint="eastAsia"/>
                <w:color w:val="000000"/>
                <w:szCs w:val="24"/>
              </w:rPr>
              <w:t xml:space="preserve">introduce </w:t>
            </w:r>
            <w:r w:rsidRPr="005B0092">
              <w:rPr>
                <w:color w:val="000000"/>
                <w:szCs w:val="24"/>
              </w:rPr>
              <w:t xml:space="preserve">test </w:t>
            </w:r>
            <w:r w:rsidRPr="005B0092">
              <w:rPr>
                <w:rFonts w:hint="eastAsia"/>
                <w:color w:val="000000"/>
                <w:szCs w:val="24"/>
              </w:rPr>
              <w:t xml:space="preserve">to verify </w:t>
            </w:r>
            <w:r w:rsidRPr="005B0092">
              <w:rPr>
                <w:color w:val="000000"/>
                <w:szCs w:val="24"/>
              </w:rPr>
              <w:t>FMW for deactivated Scell measurement</w:t>
            </w:r>
            <w:r w:rsidRPr="005B0092">
              <w:rPr>
                <w:rFonts w:hint="eastAsia"/>
                <w:color w:val="000000"/>
                <w:szCs w:val="24"/>
              </w:rPr>
              <w:t xml:space="preserve"> and corresponding interruption requirement</w:t>
            </w:r>
            <w:r w:rsidRPr="005B0092">
              <w:rPr>
                <w:color w:val="000000"/>
                <w:szCs w:val="24"/>
              </w:rPr>
              <w:t>.</w:t>
            </w:r>
          </w:p>
          <w:p w14:paraId="7DEF214E" w14:textId="77777777" w:rsidR="005B0092" w:rsidRPr="005B0092" w:rsidRDefault="005B0092" w:rsidP="005B0092">
            <w:pPr>
              <w:numPr>
                <w:ilvl w:val="0"/>
                <w:numId w:val="36"/>
              </w:numPr>
              <w:tabs>
                <w:tab w:val="left" w:pos="2084"/>
              </w:tabs>
              <w:autoSpaceDN w:val="0"/>
              <w:spacing w:after="180"/>
              <w:jc w:val="left"/>
              <w:rPr>
                <w:color w:val="000000"/>
                <w:szCs w:val="24"/>
              </w:rPr>
            </w:pPr>
            <w:r w:rsidRPr="005B0092">
              <w:rPr>
                <w:color w:val="000000"/>
                <w:szCs w:val="24"/>
              </w:rPr>
              <w:t>No new test case for A.7.7 Measurement Performance requirements for NES OD-SSB.</w:t>
            </w:r>
          </w:p>
          <w:p w14:paraId="59DDA9F1" w14:textId="77777777" w:rsidR="005B0092" w:rsidRPr="005B0092" w:rsidRDefault="005B0092" w:rsidP="005B0092">
            <w:pPr>
              <w:numPr>
                <w:ilvl w:val="0"/>
                <w:numId w:val="36"/>
              </w:numPr>
              <w:tabs>
                <w:tab w:val="left" w:pos="2084"/>
              </w:tabs>
              <w:autoSpaceDN w:val="0"/>
              <w:spacing w:after="180"/>
              <w:jc w:val="left"/>
              <w:rPr>
                <w:color w:val="000000"/>
                <w:szCs w:val="24"/>
              </w:rPr>
            </w:pPr>
            <w:r w:rsidRPr="005B0092">
              <w:rPr>
                <w:rFonts w:eastAsia="MS Mincho"/>
                <w:lang w:eastAsia="en-US"/>
              </w:rPr>
              <w:t>RAN4 should not define fast SCell activation test cases for OD-SSB.</w:t>
            </w:r>
          </w:p>
          <w:p w14:paraId="27CD5F17" w14:textId="77777777" w:rsidR="005B0092" w:rsidRPr="005B0092" w:rsidRDefault="005B0092" w:rsidP="005B0092">
            <w:pPr>
              <w:numPr>
                <w:ilvl w:val="0"/>
                <w:numId w:val="36"/>
              </w:numPr>
              <w:tabs>
                <w:tab w:val="left" w:pos="2084"/>
              </w:tabs>
              <w:autoSpaceDN w:val="0"/>
              <w:spacing w:after="180"/>
              <w:jc w:val="left"/>
              <w:rPr>
                <w:color w:val="000000"/>
                <w:szCs w:val="24"/>
              </w:rPr>
            </w:pPr>
            <w:r w:rsidRPr="005B0092">
              <w:rPr>
                <w:rFonts w:hint="eastAsia"/>
                <w:color w:val="000000"/>
                <w:szCs w:val="24"/>
              </w:rPr>
              <w:t xml:space="preserve">RAN4 only choose one test case for case 2 </w:t>
            </w:r>
            <w:r w:rsidRPr="005B0092">
              <w:rPr>
                <w:color w:val="000000"/>
                <w:szCs w:val="24"/>
              </w:rPr>
              <w:t>to justify the effective periodicity of OD-SSB and AO-SSB</w:t>
            </w:r>
            <w:r w:rsidRPr="005B0092">
              <w:rPr>
                <w:rFonts w:hint="eastAsia"/>
                <w:color w:val="000000"/>
                <w:szCs w:val="24"/>
              </w:rPr>
              <w:t>.</w:t>
            </w:r>
          </w:p>
          <w:p w14:paraId="0CC5B559" w14:textId="77777777" w:rsidR="005B0092" w:rsidRPr="005B0092" w:rsidRDefault="005B0092" w:rsidP="005B0092">
            <w:pPr>
              <w:numPr>
                <w:ilvl w:val="0"/>
                <w:numId w:val="36"/>
              </w:numPr>
              <w:autoSpaceDN w:val="0"/>
              <w:spacing w:after="180"/>
              <w:jc w:val="left"/>
              <w:rPr>
                <w:color w:val="000000"/>
                <w:szCs w:val="24"/>
              </w:rPr>
            </w:pPr>
            <w:r w:rsidRPr="005B0092">
              <w:rPr>
                <w:color w:val="000000"/>
                <w:szCs w:val="24"/>
              </w:rPr>
              <w:t>RAN4 to further discuss the test case scope for scenario #2, scenario #2A and scenario #3B as follow.</w:t>
            </w:r>
          </w:p>
          <w:p w14:paraId="17CACF75" w14:textId="77777777" w:rsidR="005B0092" w:rsidRPr="005B0092" w:rsidRDefault="005B0092" w:rsidP="005B0092">
            <w:pPr>
              <w:numPr>
                <w:ilvl w:val="1"/>
                <w:numId w:val="36"/>
              </w:numPr>
              <w:tabs>
                <w:tab w:val="left" w:pos="0"/>
              </w:tabs>
              <w:autoSpaceDN w:val="0"/>
              <w:spacing w:after="180"/>
              <w:jc w:val="left"/>
              <w:rPr>
                <w:color w:val="000000"/>
                <w:szCs w:val="24"/>
              </w:rPr>
            </w:pPr>
            <w:r w:rsidRPr="005B0092">
              <w:rPr>
                <w:color w:val="000000"/>
                <w:szCs w:val="24"/>
              </w:rPr>
              <w:t>Option 1</w:t>
            </w:r>
            <w:r w:rsidRPr="005B0092">
              <w:rPr>
                <w:rFonts w:hint="eastAsia"/>
                <w:color w:val="000000"/>
                <w:szCs w:val="24"/>
              </w:rPr>
              <w:t xml:space="preserve">: </w:t>
            </w:r>
          </w:p>
          <w:p w14:paraId="5A8570DA" w14:textId="77777777" w:rsidR="005B0092" w:rsidRPr="005B0092" w:rsidRDefault="005B0092" w:rsidP="005B0092">
            <w:pPr>
              <w:numPr>
                <w:ilvl w:val="2"/>
                <w:numId w:val="36"/>
              </w:numPr>
              <w:tabs>
                <w:tab w:val="left" w:pos="0"/>
              </w:tabs>
              <w:autoSpaceDN w:val="0"/>
              <w:spacing w:after="180"/>
              <w:jc w:val="left"/>
              <w:rPr>
                <w:color w:val="000000"/>
                <w:szCs w:val="24"/>
              </w:rPr>
            </w:pPr>
            <w:r w:rsidRPr="005B0092">
              <w:rPr>
                <w:color w:val="000000"/>
                <w:szCs w:val="24"/>
              </w:rPr>
              <w:t xml:space="preserve">In Case 1, </w:t>
            </w:r>
            <w:r w:rsidRPr="005B0092">
              <w:rPr>
                <w:rFonts w:hint="eastAsia"/>
                <w:color w:val="000000"/>
                <w:szCs w:val="24"/>
              </w:rPr>
              <w:t xml:space="preserve">RAN4 should define the test cases </w:t>
            </w:r>
            <w:r w:rsidRPr="005B0092">
              <w:rPr>
                <w:color w:val="000000"/>
                <w:szCs w:val="24"/>
              </w:rPr>
              <w:t xml:space="preserve">for </w:t>
            </w:r>
            <w:r w:rsidRPr="005B0092">
              <w:rPr>
                <w:rFonts w:hint="eastAsia"/>
                <w:color w:val="000000"/>
                <w:szCs w:val="24"/>
              </w:rPr>
              <w:t>scenario #2, scenario #2A</w:t>
            </w:r>
            <w:r w:rsidRPr="005B0092">
              <w:rPr>
                <w:color w:val="000000"/>
                <w:szCs w:val="24"/>
              </w:rPr>
              <w:t>.</w:t>
            </w:r>
          </w:p>
          <w:p w14:paraId="4C47419F" w14:textId="77777777" w:rsidR="005B0092" w:rsidRPr="005B0092" w:rsidRDefault="005B0092" w:rsidP="005B0092">
            <w:pPr>
              <w:numPr>
                <w:ilvl w:val="2"/>
                <w:numId w:val="36"/>
              </w:numPr>
              <w:tabs>
                <w:tab w:val="left" w:pos="0"/>
              </w:tabs>
              <w:autoSpaceDN w:val="0"/>
              <w:spacing w:after="180"/>
              <w:jc w:val="left"/>
              <w:rPr>
                <w:color w:val="000000"/>
                <w:szCs w:val="24"/>
              </w:rPr>
            </w:pPr>
            <w:r w:rsidRPr="005B0092">
              <w:rPr>
                <w:color w:val="000000"/>
                <w:szCs w:val="24"/>
              </w:rPr>
              <w:t xml:space="preserve">In Case 2, </w:t>
            </w:r>
            <w:r w:rsidRPr="005B0092">
              <w:rPr>
                <w:rFonts w:hint="eastAsia"/>
                <w:color w:val="000000"/>
                <w:szCs w:val="24"/>
              </w:rPr>
              <w:t xml:space="preserve">RAN4 should define the test cases </w:t>
            </w:r>
            <w:r w:rsidRPr="005B0092">
              <w:rPr>
                <w:color w:val="000000"/>
                <w:szCs w:val="24"/>
              </w:rPr>
              <w:t xml:space="preserve">for </w:t>
            </w:r>
            <w:r w:rsidRPr="005B0092">
              <w:rPr>
                <w:rFonts w:hint="eastAsia"/>
                <w:color w:val="000000"/>
                <w:szCs w:val="24"/>
              </w:rPr>
              <w:t>scenario #2, scenario #2A and scenario #3B</w:t>
            </w:r>
            <w:r w:rsidRPr="005B0092">
              <w:rPr>
                <w:color w:val="000000"/>
                <w:szCs w:val="24"/>
              </w:rPr>
              <w:t>.</w:t>
            </w:r>
          </w:p>
          <w:p w14:paraId="64AD5636" w14:textId="77777777" w:rsidR="005B0092" w:rsidRPr="005B0092" w:rsidRDefault="005B0092" w:rsidP="005B0092">
            <w:pPr>
              <w:numPr>
                <w:ilvl w:val="2"/>
                <w:numId w:val="36"/>
              </w:numPr>
              <w:tabs>
                <w:tab w:val="left" w:pos="0"/>
              </w:tabs>
              <w:autoSpaceDN w:val="0"/>
              <w:spacing w:after="180"/>
              <w:jc w:val="left"/>
              <w:rPr>
                <w:color w:val="000000"/>
                <w:szCs w:val="24"/>
              </w:rPr>
            </w:pPr>
            <w:r w:rsidRPr="005B0092">
              <w:rPr>
                <w:color w:val="000000"/>
                <w:szCs w:val="24"/>
              </w:rPr>
              <w:t>The test cases should</w:t>
            </w:r>
            <w:r w:rsidRPr="005B0092">
              <w:rPr>
                <w:rFonts w:hint="eastAsia"/>
                <w:color w:val="000000"/>
                <w:szCs w:val="24"/>
              </w:rPr>
              <w:t xml:space="preserve"> </w:t>
            </w:r>
            <w:r w:rsidRPr="005B0092">
              <w:rPr>
                <w:rFonts w:eastAsia="MS Mincho" w:hint="eastAsia"/>
                <w:lang w:eastAsia="en-US"/>
              </w:rPr>
              <w:t>includ</w:t>
            </w:r>
            <w:r w:rsidRPr="005B0092">
              <w:rPr>
                <w:rFonts w:eastAsia="MS Mincho"/>
                <w:lang w:eastAsia="en-US"/>
              </w:rPr>
              <w:t>e</w:t>
            </w:r>
            <w:r w:rsidRPr="005B0092">
              <w:rPr>
                <w:rFonts w:eastAsia="MS Mincho" w:hint="eastAsia"/>
                <w:lang w:eastAsia="en-US"/>
              </w:rPr>
              <w:t xml:space="preserve"> deactivation SCell measurement, SCell activation procedure and the L1/L3 measurement for activated SCell</w:t>
            </w:r>
            <w:r w:rsidRPr="005B0092">
              <w:rPr>
                <w:color w:val="000000"/>
                <w:szCs w:val="24"/>
              </w:rPr>
              <w:t>.</w:t>
            </w:r>
          </w:p>
          <w:p w14:paraId="68D15392" w14:textId="77777777" w:rsidR="005B0092" w:rsidRPr="005B0092" w:rsidRDefault="005B0092" w:rsidP="005B0092">
            <w:pPr>
              <w:numPr>
                <w:ilvl w:val="1"/>
                <w:numId w:val="36"/>
              </w:numPr>
              <w:tabs>
                <w:tab w:val="left" w:pos="0"/>
              </w:tabs>
              <w:autoSpaceDN w:val="0"/>
              <w:spacing w:after="180"/>
              <w:jc w:val="left"/>
              <w:rPr>
                <w:color w:val="000000"/>
                <w:szCs w:val="24"/>
              </w:rPr>
            </w:pPr>
            <w:r w:rsidRPr="005B0092">
              <w:rPr>
                <w:color w:val="000000"/>
                <w:szCs w:val="24"/>
              </w:rPr>
              <w:t xml:space="preserve">Option </w:t>
            </w:r>
            <w:r w:rsidRPr="005B0092">
              <w:rPr>
                <w:rFonts w:hint="eastAsia"/>
                <w:color w:val="000000"/>
                <w:szCs w:val="24"/>
              </w:rPr>
              <w:t>2: RAN4 not to define test cases for scenario #3B.</w:t>
            </w:r>
          </w:p>
          <w:p w14:paraId="417FEED7" w14:textId="77777777" w:rsidR="005B0092" w:rsidRPr="005B0092" w:rsidRDefault="005B0092" w:rsidP="005B0092">
            <w:pPr>
              <w:numPr>
                <w:ilvl w:val="1"/>
                <w:numId w:val="36"/>
              </w:numPr>
              <w:tabs>
                <w:tab w:val="left" w:pos="0"/>
              </w:tabs>
              <w:autoSpaceDN w:val="0"/>
              <w:spacing w:after="180"/>
              <w:jc w:val="left"/>
              <w:rPr>
                <w:color w:val="000000"/>
                <w:szCs w:val="24"/>
              </w:rPr>
            </w:pPr>
            <w:r w:rsidRPr="005B0092">
              <w:rPr>
                <w:color w:val="000000"/>
                <w:szCs w:val="24"/>
              </w:rPr>
              <w:t xml:space="preserve">Option </w:t>
            </w:r>
            <w:r w:rsidRPr="005B0092">
              <w:rPr>
                <w:rFonts w:hint="eastAsia"/>
                <w:color w:val="000000"/>
                <w:szCs w:val="24"/>
              </w:rPr>
              <w:t>3: RAN4 to define the OD-SSB based test case</w:t>
            </w:r>
            <w:r w:rsidRPr="005B0092">
              <w:rPr>
                <w:color w:val="000000"/>
                <w:szCs w:val="24"/>
              </w:rPr>
              <w:t>s</w:t>
            </w:r>
            <w:r w:rsidRPr="005B0092">
              <w:rPr>
                <w:rFonts w:hint="eastAsia"/>
                <w:color w:val="000000"/>
                <w:szCs w:val="24"/>
              </w:rPr>
              <w:t xml:space="preserve"> for</w:t>
            </w:r>
          </w:p>
          <w:p w14:paraId="63FA9009" w14:textId="77777777" w:rsidR="005B0092" w:rsidRPr="005B0092" w:rsidRDefault="005B0092" w:rsidP="005B0092">
            <w:pPr>
              <w:numPr>
                <w:ilvl w:val="2"/>
                <w:numId w:val="36"/>
              </w:numPr>
              <w:autoSpaceDN w:val="0"/>
              <w:snapToGrid w:val="0"/>
              <w:spacing w:after="180" w:line="278" w:lineRule="auto"/>
              <w:jc w:val="left"/>
              <w:rPr>
                <w:color w:val="000000"/>
                <w:szCs w:val="24"/>
              </w:rPr>
            </w:pPr>
            <w:r w:rsidRPr="005B0092">
              <w:rPr>
                <w:color w:val="000000"/>
                <w:szCs w:val="24"/>
              </w:rPr>
              <w:t>Case #1 and Scenario #2</w:t>
            </w:r>
          </w:p>
          <w:p w14:paraId="1E74929F" w14:textId="77777777" w:rsidR="005B0092" w:rsidRPr="005B0092" w:rsidRDefault="005B0092" w:rsidP="005B0092">
            <w:pPr>
              <w:numPr>
                <w:ilvl w:val="2"/>
                <w:numId w:val="36"/>
              </w:numPr>
              <w:tabs>
                <w:tab w:val="left" w:pos="0"/>
                <w:tab w:val="left" w:pos="2084"/>
              </w:tabs>
              <w:autoSpaceDN w:val="0"/>
              <w:snapToGrid w:val="0"/>
              <w:spacing w:after="180" w:line="278" w:lineRule="auto"/>
              <w:jc w:val="left"/>
              <w:rPr>
                <w:color w:val="000000"/>
                <w:szCs w:val="24"/>
              </w:rPr>
            </w:pPr>
            <w:r w:rsidRPr="005B0092">
              <w:rPr>
                <w:color w:val="000000"/>
                <w:szCs w:val="24"/>
              </w:rPr>
              <w:t>Case #2 and Scenario #2A</w:t>
            </w:r>
          </w:p>
          <w:p w14:paraId="7929A012" w14:textId="77777777" w:rsidR="005B0092" w:rsidRPr="005B0092" w:rsidRDefault="005B0092" w:rsidP="005B0092">
            <w:pPr>
              <w:numPr>
                <w:ilvl w:val="0"/>
                <w:numId w:val="36"/>
              </w:numPr>
              <w:tabs>
                <w:tab w:val="left" w:pos="0"/>
                <w:tab w:val="left" w:pos="2084"/>
              </w:tabs>
              <w:autoSpaceDN w:val="0"/>
              <w:snapToGrid w:val="0"/>
              <w:spacing w:after="180" w:line="278" w:lineRule="auto"/>
              <w:jc w:val="left"/>
              <w:rPr>
                <w:color w:val="000000"/>
                <w:szCs w:val="24"/>
              </w:rPr>
            </w:pPr>
            <w:r w:rsidRPr="005B0092">
              <w:rPr>
                <w:color w:val="000000"/>
                <w:szCs w:val="24"/>
              </w:rPr>
              <w:t>RAN4 to further discuss the test case scope for Case 2 as follow.</w:t>
            </w:r>
          </w:p>
          <w:p w14:paraId="4CEEC93A" w14:textId="77777777" w:rsidR="005B0092" w:rsidRPr="005B0092" w:rsidRDefault="005B0092" w:rsidP="005B0092">
            <w:pPr>
              <w:numPr>
                <w:ilvl w:val="1"/>
                <w:numId w:val="36"/>
              </w:numPr>
              <w:tabs>
                <w:tab w:val="left" w:pos="0"/>
                <w:tab w:val="left" w:pos="2084"/>
              </w:tabs>
              <w:autoSpaceDN w:val="0"/>
              <w:snapToGrid w:val="0"/>
              <w:spacing w:after="180" w:line="278" w:lineRule="auto"/>
              <w:jc w:val="left"/>
              <w:rPr>
                <w:color w:val="000000"/>
                <w:szCs w:val="24"/>
              </w:rPr>
            </w:pPr>
            <w:r w:rsidRPr="005B0092">
              <w:rPr>
                <w:color w:val="000000"/>
                <w:szCs w:val="24"/>
              </w:rPr>
              <w:lastRenderedPageBreak/>
              <w:t>FFS: RAN4 to define the test cases to verify the UE behaviour in Alt. Time C1, Alt. Time C2 and scenario 3 if RAN4 agrees to define the RRM requirements for all these scenarios.</w:t>
            </w:r>
          </w:p>
          <w:p w14:paraId="7FAA851E" w14:textId="77777777" w:rsidR="005B0092" w:rsidRPr="005B0092" w:rsidRDefault="005B0092" w:rsidP="005B0092">
            <w:pPr>
              <w:jc w:val="left"/>
              <w:rPr>
                <w:b/>
                <w:color w:val="0070C0"/>
                <w:u w:val="single"/>
              </w:rPr>
            </w:pPr>
            <w:r w:rsidRPr="005B0092">
              <w:rPr>
                <w:b/>
                <w:color w:val="0070C0"/>
                <w:u w:val="single"/>
                <w:lang w:eastAsia="ko-KR"/>
              </w:rPr>
              <w:t xml:space="preserve">Issue </w:t>
            </w:r>
            <w:r w:rsidRPr="005B0092">
              <w:rPr>
                <w:rFonts w:hint="eastAsia"/>
                <w:b/>
                <w:color w:val="0070C0"/>
                <w:u w:val="single"/>
              </w:rPr>
              <w:t>3-1-4</w:t>
            </w:r>
            <w:r w:rsidRPr="005B0092">
              <w:rPr>
                <w:b/>
                <w:color w:val="0070C0"/>
                <w:u w:val="single"/>
                <w:lang w:eastAsia="ko-KR"/>
              </w:rPr>
              <w:t>: Test case list</w:t>
            </w:r>
          </w:p>
          <w:p w14:paraId="4BC1C1F0" w14:textId="77777777" w:rsidR="005B0092" w:rsidRPr="005B0092" w:rsidRDefault="005B0092" w:rsidP="005B0092">
            <w:pPr>
              <w:jc w:val="left"/>
              <w:rPr>
                <w:b/>
                <w:bCs/>
                <w:color w:val="000000"/>
                <w:sz w:val="21"/>
                <w:szCs w:val="21"/>
                <w:highlight w:val="green"/>
              </w:rPr>
            </w:pPr>
            <w:r w:rsidRPr="005B0092">
              <w:rPr>
                <w:rFonts w:hint="eastAsia"/>
                <w:b/>
                <w:bCs/>
                <w:color w:val="000000"/>
                <w:sz w:val="21"/>
                <w:szCs w:val="21"/>
                <w:highlight w:val="green"/>
              </w:rPr>
              <w:t>Agreement</w:t>
            </w:r>
          </w:p>
          <w:p w14:paraId="6339FFB5" w14:textId="77777777" w:rsidR="005B0092" w:rsidRPr="005B0092" w:rsidRDefault="005B0092" w:rsidP="005B0092">
            <w:pPr>
              <w:spacing w:after="180"/>
              <w:jc w:val="left"/>
            </w:pPr>
            <w:r w:rsidRPr="005B0092">
              <w:rPr>
                <w:rFonts w:hint="eastAsia"/>
              </w:rPr>
              <w:t>RAN4 to at least define the following OD-SSB test cases.</w:t>
            </w:r>
          </w:p>
          <w:p w14:paraId="4313B5B2" w14:textId="77777777" w:rsidR="005B0092" w:rsidRPr="005B0092" w:rsidRDefault="005B0092" w:rsidP="005B0092">
            <w:pPr>
              <w:numPr>
                <w:ilvl w:val="0"/>
                <w:numId w:val="36"/>
              </w:numPr>
              <w:tabs>
                <w:tab w:val="left" w:pos="0"/>
              </w:tabs>
              <w:autoSpaceDN w:val="0"/>
              <w:spacing w:after="180"/>
              <w:jc w:val="left"/>
              <w:rPr>
                <w:color w:val="000000"/>
                <w:szCs w:val="24"/>
              </w:rPr>
            </w:pPr>
            <w:r w:rsidRPr="005B0092">
              <w:rPr>
                <w:color w:val="000000"/>
                <w:szCs w:val="24"/>
              </w:rPr>
              <w:t>SCell activation in Case 1</w:t>
            </w:r>
          </w:p>
          <w:p w14:paraId="662E3990" w14:textId="77777777" w:rsidR="005B0092" w:rsidRPr="005B0092" w:rsidRDefault="005B0092" w:rsidP="005B0092">
            <w:pPr>
              <w:numPr>
                <w:ilvl w:val="0"/>
                <w:numId w:val="36"/>
              </w:numPr>
              <w:tabs>
                <w:tab w:val="left" w:pos="0"/>
              </w:tabs>
              <w:autoSpaceDN w:val="0"/>
              <w:spacing w:after="180"/>
              <w:jc w:val="left"/>
              <w:rPr>
                <w:color w:val="000000"/>
                <w:szCs w:val="24"/>
              </w:rPr>
            </w:pPr>
            <w:r w:rsidRPr="005B0092">
              <w:rPr>
                <w:color w:val="000000"/>
                <w:szCs w:val="24"/>
              </w:rPr>
              <w:t xml:space="preserve">Intra-frequency </w:t>
            </w:r>
            <w:proofErr w:type="gramStart"/>
            <w:r w:rsidRPr="005B0092">
              <w:rPr>
                <w:color w:val="000000"/>
                <w:szCs w:val="24"/>
              </w:rPr>
              <w:t>measurement</w:t>
            </w:r>
            <w:r w:rsidRPr="005B0092">
              <w:rPr>
                <w:rFonts w:hint="eastAsia"/>
                <w:color w:val="000000"/>
                <w:szCs w:val="24"/>
              </w:rPr>
              <w:t>(</w:t>
            </w:r>
            <w:proofErr w:type="gramEnd"/>
            <w:r w:rsidRPr="005B0092">
              <w:rPr>
                <w:rFonts w:hint="eastAsia"/>
                <w:color w:val="000000"/>
                <w:szCs w:val="24"/>
              </w:rPr>
              <w:t>deactivated SCell)</w:t>
            </w:r>
            <w:r w:rsidRPr="005B0092">
              <w:rPr>
                <w:color w:val="000000"/>
                <w:szCs w:val="24"/>
              </w:rPr>
              <w:t xml:space="preserve"> in Case 1</w:t>
            </w:r>
          </w:p>
          <w:p w14:paraId="72C81C39" w14:textId="7C90CC0C" w:rsidR="005B0092" w:rsidRPr="005B0092" w:rsidRDefault="005B0092" w:rsidP="0078059D">
            <w:pPr>
              <w:numPr>
                <w:ilvl w:val="0"/>
                <w:numId w:val="36"/>
              </w:numPr>
              <w:tabs>
                <w:tab w:val="left" w:pos="0"/>
              </w:tabs>
              <w:autoSpaceDN w:val="0"/>
              <w:spacing w:after="180"/>
              <w:jc w:val="left"/>
              <w:rPr>
                <w:color w:val="000000"/>
                <w:szCs w:val="24"/>
              </w:rPr>
            </w:pPr>
            <w:r w:rsidRPr="005B0092">
              <w:rPr>
                <w:color w:val="000000"/>
                <w:szCs w:val="24"/>
              </w:rPr>
              <w:t xml:space="preserve">L1-RSRP measurement with OD-SSB parameter </w:t>
            </w:r>
            <w:proofErr w:type="gramStart"/>
            <w:r w:rsidRPr="005B0092">
              <w:rPr>
                <w:color w:val="000000"/>
                <w:szCs w:val="24"/>
              </w:rPr>
              <w:t>update(</w:t>
            </w:r>
            <w:proofErr w:type="gramEnd"/>
            <w:r w:rsidRPr="005B0092">
              <w:rPr>
                <w:color w:val="000000"/>
                <w:szCs w:val="24"/>
              </w:rPr>
              <w:t>Scenario 3B)</w:t>
            </w:r>
          </w:p>
        </w:tc>
      </w:tr>
    </w:tbl>
    <w:p w14:paraId="24D937EE" w14:textId="6913AAD5" w:rsidR="005B0092" w:rsidRDefault="005B0092" w:rsidP="0078059D">
      <w:pPr>
        <w:rPr>
          <w:rFonts w:eastAsiaTheme="minorEastAsia"/>
        </w:rPr>
      </w:pPr>
    </w:p>
    <w:p w14:paraId="61EDB3CD" w14:textId="77777777" w:rsidR="002B42B9" w:rsidRDefault="005B0092" w:rsidP="0078059D">
      <w:pPr>
        <w:rPr>
          <w:rFonts w:eastAsiaTheme="minorEastAsia"/>
        </w:rPr>
      </w:pPr>
      <w:r>
        <w:rPr>
          <w:rFonts w:eastAsiaTheme="minorEastAsia" w:hint="eastAsia"/>
        </w:rPr>
        <w:t>B</w:t>
      </w:r>
      <w:r>
        <w:rPr>
          <w:rFonts w:eastAsiaTheme="minorEastAsia"/>
        </w:rPr>
        <w:t xml:space="preserve">ased on the discussion, it could be found that there are too many combination items of (case#1, case#2) and (Scenario 2/2A/3B). RAN4 should limited the number of introduced Test cases, and only the essential behaviour to be verified. </w:t>
      </w:r>
      <w:r w:rsidR="002B42B9">
        <w:rPr>
          <w:rFonts w:eastAsiaTheme="minorEastAsia" w:hint="eastAsia"/>
        </w:rPr>
        <w:t>A</w:t>
      </w:r>
      <w:r w:rsidR="002B42B9">
        <w:rPr>
          <w:rFonts w:eastAsiaTheme="minorEastAsia"/>
        </w:rPr>
        <w:t>s agreed in last meeting, the fast measurement window is a new behaviour introduced in Rel-19, and corresponding TC should be defined.</w:t>
      </w:r>
      <w:r w:rsidR="002B42B9">
        <w:rPr>
          <w:rFonts w:eastAsiaTheme="minorEastAsia" w:hint="eastAsia"/>
        </w:rPr>
        <w:t xml:space="preserve"> </w:t>
      </w:r>
      <w:r w:rsidR="002B42B9">
        <w:rPr>
          <w:rFonts w:eastAsiaTheme="minorEastAsia"/>
        </w:rPr>
        <w:t>In details, for case#2, only Alt Time-C1 needs to be verified since Alt time-C2 is not the typical scenario.</w:t>
      </w:r>
    </w:p>
    <w:p w14:paraId="4B4D3981" w14:textId="77777777" w:rsidR="002B42B9" w:rsidRPr="002B42B9" w:rsidRDefault="002B42B9" w:rsidP="0078059D">
      <w:pPr>
        <w:rPr>
          <w:rFonts w:eastAsiaTheme="minorEastAsia"/>
          <w:b/>
          <w:bCs/>
        </w:rPr>
      </w:pPr>
      <w:r w:rsidRPr="002B42B9">
        <w:rPr>
          <w:rFonts w:eastAsiaTheme="minorEastAsia"/>
          <w:b/>
          <w:bCs/>
        </w:rPr>
        <w:t>Proposal 1: For deactivated SCell measurement, define following test cases:</w:t>
      </w:r>
    </w:p>
    <w:p w14:paraId="50763699" w14:textId="7D6F552B" w:rsidR="002B42B9" w:rsidRPr="002B42B9" w:rsidRDefault="002B42B9" w:rsidP="002B42B9">
      <w:pPr>
        <w:numPr>
          <w:ilvl w:val="0"/>
          <w:numId w:val="36"/>
        </w:numPr>
        <w:tabs>
          <w:tab w:val="left" w:pos="0"/>
        </w:tabs>
        <w:autoSpaceDN w:val="0"/>
        <w:spacing w:after="180"/>
        <w:jc w:val="left"/>
        <w:rPr>
          <w:b/>
          <w:bCs/>
          <w:color w:val="000000"/>
          <w:szCs w:val="24"/>
        </w:rPr>
      </w:pPr>
      <w:r w:rsidRPr="002B42B9">
        <w:rPr>
          <w:rFonts w:eastAsiaTheme="minorEastAsia"/>
          <w:b/>
          <w:bCs/>
        </w:rPr>
        <w:t>TC1:</w:t>
      </w:r>
      <w:r w:rsidRPr="002B42B9">
        <w:rPr>
          <w:b/>
          <w:bCs/>
          <w:color w:val="000000"/>
          <w:szCs w:val="24"/>
        </w:rPr>
        <w:t xml:space="preserve"> </w:t>
      </w:r>
      <w:r w:rsidRPr="005B0092">
        <w:rPr>
          <w:b/>
          <w:bCs/>
          <w:color w:val="000000"/>
          <w:szCs w:val="24"/>
        </w:rPr>
        <w:t xml:space="preserve">Intra-frequency </w:t>
      </w:r>
      <w:r w:rsidRPr="002B42B9">
        <w:rPr>
          <w:b/>
          <w:bCs/>
          <w:color w:val="000000"/>
          <w:szCs w:val="24"/>
        </w:rPr>
        <w:t>measurement (</w:t>
      </w:r>
      <w:r w:rsidRPr="005B0092">
        <w:rPr>
          <w:rFonts w:hint="eastAsia"/>
          <w:b/>
          <w:bCs/>
          <w:color w:val="000000"/>
          <w:szCs w:val="24"/>
        </w:rPr>
        <w:t>deactivated SCell)</w:t>
      </w:r>
      <w:r w:rsidRPr="005B0092">
        <w:rPr>
          <w:b/>
          <w:bCs/>
          <w:color w:val="000000"/>
          <w:szCs w:val="24"/>
        </w:rPr>
        <w:t xml:space="preserve"> in Case 1</w:t>
      </w:r>
    </w:p>
    <w:p w14:paraId="6BF3E891" w14:textId="7B11E5CE" w:rsidR="002B42B9" w:rsidRPr="005B0092" w:rsidRDefault="002B42B9" w:rsidP="002B42B9">
      <w:pPr>
        <w:numPr>
          <w:ilvl w:val="0"/>
          <w:numId w:val="36"/>
        </w:numPr>
        <w:tabs>
          <w:tab w:val="left" w:pos="0"/>
        </w:tabs>
        <w:autoSpaceDN w:val="0"/>
        <w:spacing w:after="180"/>
        <w:jc w:val="left"/>
        <w:rPr>
          <w:b/>
          <w:bCs/>
          <w:color w:val="000000"/>
          <w:szCs w:val="24"/>
        </w:rPr>
      </w:pPr>
      <w:r w:rsidRPr="002B42B9">
        <w:rPr>
          <w:b/>
          <w:bCs/>
          <w:color w:val="000000"/>
          <w:szCs w:val="24"/>
        </w:rPr>
        <w:t xml:space="preserve">TC2: </w:t>
      </w:r>
      <w:r w:rsidRPr="005B0092">
        <w:rPr>
          <w:b/>
          <w:bCs/>
          <w:color w:val="000000"/>
          <w:szCs w:val="24"/>
        </w:rPr>
        <w:t>Intra-frequency measurement</w:t>
      </w:r>
      <w:r>
        <w:rPr>
          <w:b/>
          <w:bCs/>
          <w:color w:val="000000"/>
          <w:szCs w:val="24"/>
        </w:rPr>
        <w:t xml:space="preserve"> </w:t>
      </w:r>
      <w:r w:rsidRPr="005B0092">
        <w:rPr>
          <w:rFonts w:hint="eastAsia"/>
          <w:b/>
          <w:bCs/>
          <w:color w:val="000000"/>
          <w:szCs w:val="24"/>
        </w:rPr>
        <w:t>(deactivated SCell)</w:t>
      </w:r>
      <w:r w:rsidRPr="005B0092">
        <w:rPr>
          <w:b/>
          <w:bCs/>
          <w:color w:val="000000"/>
          <w:szCs w:val="24"/>
        </w:rPr>
        <w:t xml:space="preserve"> in Case </w:t>
      </w:r>
      <w:r w:rsidRPr="002B42B9">
        <w:rPr>
          <w:b/>
          <w:bCs/>
          <w:color w:val="000000"/>
          <w:szCs w:val="24"/>
        </w:rPr>
        <w:t>2 (Alt Time-C1)</w:t>
      </w:r>
    </w:p>
    <w:p w14:paraId="33234AA8" w14:textId="70FB4D42" w:rsidR="002B42B9" w:rsidRDefault="006217C9" w:rsidP="006217C9">
      <w:pPr>
        <w:tabs>
          <w:tab w:val="left" w:pos="0"/>
        </w:tabs>
        <w:autoSpaceDN w:val="0"/>
        <w:spacing w:after="180"/>
        <w:jc w:val="left"/>
        <w:rPr>
          <w:color w:val="000000"/>
          <w:szCs w:val="24"/>
        </w:rPr>
      </w:pPr>
      <w:r>
        <w:rPr>
          <w:rFonts w:hint="eastAsia"/>
          <w:color w:val="000000"/>
          <w:szCs w:val="24"/>
        </w:rPr>
        <w:t>F</w:t>
      </w:r>
      <w:r>
        <w:rPr>
          <w:color w:val="000000"/>
          <w:szCs w:val="24"/>
        </w:rPr>
        <w:t>or SCell activation, the enhancement is mainly for unknown SCell that UE can utilize OD-SSB to speed up the SCell activation procedure. For different SCell activation procedure, this part is common regardless of direct SCell/PUCCH SCell/Mulitple SCells.</w:t>
      </w:r>
    </w:p>
    <w:p w14:paraId="73CFDED3" w14:textId="05A1CA00" w:rsidR="006217C9" w:rsidRPr="006217C9" w:rsidRDefault="006217C9" w:rsidP="006217C9">
      <w:pPr>
        <w:tabs>
          <w:tab w:val="left" w:pos="0"/>
        </w:tabs>
        <w:autoSpaceDN w:val="0"/>
        <w:spacing w:after="180"/>
        <w:jc w:val="left"/>
        <w:rPr>
          <w:b/>
          <w:bCs/>
          <w:color w:val="000000"/>
          <w:szCs w:val="24"/>
        </w:rPr>
      </w:pPr>
      <w:r w:rsidRPr="006217C9">
        <w:rPr>
          <w:rFonts w:hint="eastAsia"/>
          <w:b/>
          <w:bCs/>
          <w:color w:val="000000"/>
          <w:szCs w:val="24"/>
        </w:rPr>
        <w:t>P</w:t>
      </w:r>
      <w:r w:rsidRPr="006217C9">
        <w:rPr>
          <w:b/>
          <w:bCs/>
          <w:color w:val="000000"/>
          <w:szCs w:val="24"/>
        </w:rPr>
        <w:t>roposal 2: For SCell activation, only define TC for normal SCell activation, and do not define TC for other SCell activation procedure (e.g., direct SCell activation, PUCCH SCell activation, multiple SCells activations), since enhanced the UE behaviour is common.</w:t>
      </w:r>
    </w:p>
    <w:p w14:paraId="3C8F0310" w14:textId="5FA314F9" w:rsidR="006217C9" w:rsidRDefault="006217C9" w:rsidP="006217C9">
      <w:pPr>
        <w:tabs>
          <w:tab w:val="left" w:pos="0"/>
        </w:tabs>
        <w:autoSpaceDN w:val="0"/>
        <w:spacing w:after="180"/>
        <w:jc w:val="left"/>
        <w:rPr>
          <w:color w:val="000000"/>
          <w:szCs w:val="24"/>
        </w:rPr>
      </w:pPr>
      <w:r>
        <w:rPr>
          <w:color w:val="000000"/>
          <w:szCs w:val="24"/>
        </w:rPr>
        <w:t>Regarding whether to define known or unknown SCell activation, for case#1, there is no doubt that unknown case shall be defined. For case#2 Alt Time-C1, one particular UE behaviour may</w:t>
      </w:r>
      <w:r w:rsidR="00176F16">
        <w:rPr>
          <w:color w:val="000000"/>
          <w:szCs w:val="24"/>
        </w:rPr>
        <w:t xml:space="preserve"> </w:t>
      </w:r>
      <w:r w:rsidR="00176F16">
        <w:rPr>
          <w:rFonts w:hint="eastAsia"/>
          <w:color w:val="000000"/>
          <w:szCs w:val="24"/>
        </w:rPr>
        <w:t>n</w:t>
      </w:r>
      <w:r w:rsidR="00176F16">
        <w:rPr>
          <w:color w:val="000000"/>
          <w:szCs w:val="24"/>
        </w:rPr>
        <w:t>eed verify is that UE can met known SCell requirements when the measurement is based on AO-SSB and the SCell activation is based on the union of AO-SSB and OD-SSB.</w:t>
      </w:r>
    </w:p>
    <w:p w14:paraId="0E68768B" w14:textId="73712141" w:rsidR="00176F16" w:rsidRPr="00176F16" w:rsidRDefault="00176F16" w:rsidP="006217C9">
      <w:pPr>
        <w:tabs>
          <w:tab w:val="left" w:pos="0"/>
        </w:tabs>
        <w:autoSpaceDN w:val="0"/>
        <w:spacing w:after="180"/>
        <w:jc w:val="left"/>
        <w:rPr>
          <w:b/>
          <w:bCs/>
          <w:color w:val="000000"/>
          <w:szCs w:val="24"/>
        </w:rPr>
      </w:pPr>
      <w:r w:rsidRPr="00176F16">
        <w:rPr>
          <w:rFonts w:hint="eastAsia"/>
          <w:b/>
          <w:bCs/>
          <w:color w:val="000000"/>
          <w:szCs w:val="24"/>
        </w:rPr>
        <w:t>P</w:t>
      </w:r>
      <w:r w:rsidRPr="00176F16">
        <w:rPr>
          <w:b/>
          <w:bCs/>
          <w:color w:val="000000"/>
          <w:szCs w:val="24"/>
        </w:rPr>
        <w:t>roposal 3: For SCell activation, define following test cases:</w:t>
      </w:r>
    </w:p>
    <w:p w14:paraId="56159D98" w14:textId="39385644" w:rsidR="00176F16" w:rsidRPr="00176F16" w:rsidRDefault="00176F16" w:rsidP="006217C9">
      <w:pPr>
        <w:tabs>
          <w:tab w:val="left" w:pos="0"/>
        </w:tabs>
        <w:autoSpaceDN w:val="0"/>
        <w:spacing w:after="180"/>
        <w:jc w:val="left"/>
        <w:rPr>
          <w:b/>
          <w:bCs/>
          <w:color w:val="000000"/>
          <w:szCs w:val="24"/>
        </w:rPr>
      </w:pPr>
      <w:r w:rsidRPr="00176F16">
        <w:rPr>
          <w:rFonts w:hint="eastAsia"/>
          <w:b/>
          <w:bCs/>
          <w:color w:val="000000"/>
          <w:szCs w:val="24"/>
        </w:rPr>
        <w:t>T</w:t>
      </w:r>
      <w:r w:rsidRPr="00176F16">
        <w:rPr>
          <w:b/>
          <w:bCs/>
          <w:color w:val="000000"/>
          <w:szCs w:val="24"/>
        </w:rPr>
        <w:t>C1: Unknown SCell activation in case 1</w:t>
      </w:r>
    </w:p>
    <w:p w14:paraId="0B61075E" w14:textId="587C0DC9" w:rsidR="00176F16" w:rsidRPr="00176F16" w:rsidRDefault="00176F16" w:rsidP="006217C9">
      <w:pPr>
        <w:tabs>
          <w:tab w:val="left" w:pos="0"/>
        </w:tabs>
        <w:autoSpaceDN w:val="0"/>
        <w:spacing w:after="180"/>
        <w:jc w:val="left"/>
        <w:rPr>
          <w:b/>
          <w:bCs/>
          <w:color w:val="000000"/>
          <w:szCs w:val="24"/>
        </w:rPr>
      </w:pPr>
      <w:r w:rsidRPr="00176F16">
        <w:rPr>
          <w:rFonts w:hint="eastAsia"/>
          <w:b/>
          <w:bCs/>
          <w:color w:val="000000"/>
          <w:szCs w:val="24"/>
        </w:rPr>
        <w:t>T</w:t>
      </w:r>
      <w:r w:rsidRPr="00176F16">
        <w:rPr>
          <w:b/>
          <w:bCs/>
          <w:color w:val="000000"/>
          <w:szCs w:val="24"/>
        </w:rPr>
        <w:t>C2: known SCell activation in case 2 (Alt Time-C1). The measurement report is based on AO-SSB before SCell activation and the SCell activation is based on union of AO-SSB and OD-SSB.</w:t>
      </w:r>
    </w:p>
    <w:p w14:paraId="6E932DB8" w14:textId="2075DF5A" w:rsidR="00176F16" w:rsidRPr="005B0092" w:rsidRDefault="00176F16" w:rsidP="006217C9">
      <w:pPr>
        <w:tabs>
          <w:tab w:val="left" w:pos="0"/>
        </w:tabs>
        <w:autoSpaceDN w:val="0"/>
        <w:spacing w:after="180"/>
        <w:jc w:val="left"/>
        <w:rPr>
          <w:color w:val="000000"/>
          <w:szCs w:val="24"/>
        </w:rPr>
      </w:pPr>
      <w:r>
        <w:rPr>
          <w:color w:val="000000"/>
          <w:szCs w:val="24"/>
        </w:rPr>
        <w:t xml:space="preserve">For other test cases, we think they are not essential to be defined. For instance, UE use new SSB periodicity for L1-RSRP, or using new SMTC for L3 measurement. </w:t>
      </w:r>
    </w:p>
    <w:p w14:paraId="31B398C8" w14:textId="752FD384" w:rsidR="002B42B9" w:rsidRDefault="00176F16" w:rsidP="0078059D">
      <w:pPr>
        <w:rPr>
          <w:rFonts w:eastAsiaTheme="minorEastAsia"/>
        </w:rPr>
      </w:pPr>
      <w:r>
        <w:rPr>
          <w:rFonts w:eastAsiaTheme="minorEastAsia" w:hint="eastAsia"/>
        </w:rPr>
        <w:t>R</w:t>
      </w:r>
      <w:r>
        <w:rPr>
          <w:rFonts w:eastAsiaTheme="minorEastAsia"/>
        </w:rPr>
        <w:t xml:space="preserve">egarding the detailed test configurations, one critical issue is the SSB periodicity of OD-SSB/union of AO-SSB and OD-SSB. In legacy test cases, only 20 ms SSB is considered. </w:t>
      </w:r>
    </w:p>
    <w:p w14:paraId="46D26531" w14:textId="5F5CBBF6" w:rsidR="00632772" w:rsidRPr="00632772" w:rsidRDefault="00632772" w:rsidP="0078059D">
      <w:pPr>
        <w:rPr>
          <w:rFonts w:eastAsiaTheme="minorEastAsia"/>
          <w:b/>
          <w:bCs/>
        </w:rPr>
      </w:pPr>
      <w:r w:rsidRPr="00632772">
        <w:rPr>
          <w:rFonts w:eastAsiaTheme="minorEastAsia" w:hint="eastAsia"/>
          <w:b/>
          <w:bCs/>
        </w:rPr>
        <w:t>P</w:t>
      </w:r>
      <w:r w:rsidRPr="00632772">
        <w:rPr>
          <w:rFonts w:eastAsiaTheme="minorEastAsia"/>
          <w:b/>
          <w:bCs/>
        </w:rPr>
        <w:t>roposal 4: For SSB periodicity configuration, the values are proposed as follows.</w:t>
      </w:r>
    </w:p>
    <w:p w14:paraId="4DAC4A6F" w14:textId="283170C4" w:rsidR="00632772" w:rsidRPr="00632772" w:rsidRDefault="00632772" w:rsidP="00632772">
      <w:pPr>
        <w:pStyle w:val="a3"/>
        <w:numPr>
          <w:ilvl w:val="0"/>
          <w:numId w:val="38"/>
        </w:numPr>
        <w:rPr>
          <w:rFonts w:eastAsiaTheme="minorEastAsia"/>
          <w:b/>
          <w:bCs/>
        </w:rPr>
      </w:pPr>
      <w:r w:rsidRPr="00632772">
        <w:rPr>
          <w:rFonts w:eastAsiaTheme="minorEastAsia" w:hint="eastAsia"/>
          <w:b/>
          <w:bCs/>
        </w:rPr>
        <w:t>C</w:t>
      </w:r>
      <w:r w:rsidRPr="00632772">
        <w:rPr>
          <w:rFonts w:eastAsiaTheme="minorEastAsia"/>
          <w:b/>
          <w:bCs/>
        </w:rPr>
        <w:t xml:space="preserve">ase 1: AO-SSB periodicity is </w:t>
      </w:r>
      <w:r>
        <w:rPr>
          <w:rFonts w:eastAsiaTheme="minorEastAsia"/>
          <w:b/>
          <w:bCs/>
        </w:rPr>
        <w:t>[</w:t>
      </w:r>
      <w:r w:rsidRPr="00632772">
        <w:rPr>
          <w:rFonts w:eastAsiaTheme="minorEastAsia"/>
          <w:b/>
          <w:bCs/>
        </w:rPr>
        <w:t>5 ms or 10ms</w:t>
      </w:r>
      <w:r>
        <w:rPr>
          <w:rFonts w:eastAsiaTheme="minorEastAsia"/>
          <w:b/>
          <w:bCs/>
        </w:rPr>
        <w:t>]</w:t>
      </w:r>
      <w:r w:rsidRPr="00632772">
        <w:rPr>
          <w:rFonts w:eastAsiaTheme="minorEastAsia"/>
          <w:b/>
          <w:bCs/>
        </w:rPr>
        <w:t>.</w:t>
      </w:r>
    </w:p>
    <w:p w14:paraId="127C8C65" w14:textId="598D7D00" w:rsidR="00632772" w:rsidRDefault="00632772" w:rsidP="00632772">
      <w:pPr>
        <w:pStyle w:val="a3"/>
        <w:numPr>
          <w:ilvl w:val="0"/>
          <w:numId w:val="38"/>
        </w:numPr>
        <w:rPr>
          <w:rFonts w:eastAsiaTheme="minorEastAsia"/>
          <w:b/>
          <w:bCs/>
        </w:rPr>
      </w:pPr>
      <w:r w:rsidRPr="00632772">
        <w:rPr>
          <w:rFonts w:eastAsiaTheme="minorEastAsia"/>
          <w:b/>
          <w:bCs/>
        </w:rPr>
        <w:t xml:space="preserve">Case 2: AO-SSB periodicity 20ms, and the periodicity of union AO-SSB and OD-SSB is </w:t>
      </w:r>
      <w:r>
        <w:rPr>
          <w:rFonts w:eastAsiaTheme="minorEastAsia"/>
          <w:b/>
          <w:bCs/>
        </w:rPr>
        <w:t>[</w:t>
      </w:r>
      <w:r w:rsidRPr="00632772">
        <w:rPr>
          <w:rFonts w:eastAsiaTheme="minorEastAsia"/>
          <w:b/>
          <w:bCs/>
        </w:rPr>
        <w:t>5ms or 10ms</w:t>
      </w:r>
      <w:r>
        <w:rPr>
          <w:rFonts w:eastAsiaTheme="minorEastAsia"/>
          <w:b/>
          <w:bCs/>
        </w:rPr>
        <w:t>]</w:t>
      </w:r>
      <w:r w:rsidRPr="00632772">
        <w:rPr>
          <w:rFonts w:eastAsiaTheme="minorEastAsia"/>
          <w:b/>
          <w:bCs/>
        </w:rPr>
        <w:t>.</w:t>
      </w:r>
    </w:p>
    <w:p w14:paraId="4FD8D38B" w14:textId="643467E3" w:rsidR="00632772" w:rsidRPr="00632772" w:rsidRDefault="00632772" w:rsidP="00632772">
      <w:pPr>
        <w:pStyle w:val="a3"/>
        <w:numPr>
          <w:ilvl w:val="0"/>
          <w:numId w:val="38"/>
        </w:numPr>
        <w:rPr>
          <w:rFonts w:eastAsiaTheme="minorEastAsia"/>
          <w:b/>
          <w:bCs/>
        </w:rPr>
      </w:pPr>
      <w:r>
        <w:rPr>
          <w:rFonts w:eastAsiaTheme="minorEastAsia" w:hint="eastAsia"/>
          <w:b/>
          <w:bCs/>
        </w:rPr>
        <w:lastRenderedPageBreak/>
        <w:t>R</w:t>
      </w:r>
      <w:r>
        <w:rPr>
          <w:rFonts w:eastAsiaTheme="minorEastAsia"/>
          <w:b/>
          <w:bCs/>
        </w:rPr>
        <w:t>AN4 to discuss and decide one value between 5 ms and 10 ms.</w:t>
      </w:r>
    </w:p>
    <w:p w14:paraId="6DFC4516" w14:textId="77777777" w:rsidR="00176F16" w:rsidRPr="002B42B9" w:rsidRDefault="00176F16" w:rsidP="0078059D">
      <w:pPr>
        <w:rPr>
          <w:rFonts w:eastAsiaTheme="minorEastAsia"/>
        </w:rPr>
      </w:pPr>
    </w:p>
    <w:p w14:paraId="7EF58E13" w14:textId="77777777" w:rsidR="005B0092" w:rsidRPr="00EA5A8B" w:rsidRDefault="005B0092" w:rsidP="0078059D">
      <w:pPr>
        <w:rPr>
          <w:rFonts w:eastAsiaTheme="minorEastAsia"/>
        </w:rPr>
      </w:pPr>
    </w:p>
    <w:p w14:paraId="498B7021" w14:textId="77777777" w:rsidR="00526EBE" w:rsidRPr="00AD759A" w:rsidRDefault="00526EBE" w:rsidP="00AD759A">
      <w:pPr>
        <w:pStyle w:val="1"/>
        <w:numPr>
          <w:ilvl w:val="0"/>
          <w:numId w:val="1"/>
        </w:numPr>
        <w:rPr>
          <w:rFonts w:eastAsia="宋体"/>
          <w:sz w:val="32"/>
          <w:szCs w:val="22"/>
        </w:rPr>
      </w:pPr>
      <w:r w:rsidRPr="00AD759A">
        <w:rPr>
          <w:rFonts w:eastAsia="宋体" w:hint="eastAsia"/>
          <w:sz w:val="32"/>
          <w:szCs w:val="22"/>
        </w:rPr>
        <w:t>Conclusion</w:t>
      </w:r>
    </w:p>
    <w:p w14:paraId="3859A58D" w14:textId="77777777" w:rsidR="00682AFF" w:rsidRPr="002B42B9" w:rsidRDefault="00682AFF" w:rsidP="00682AFF">
      <w:pPr>
        <w:rPr>
          <w:rFonts w:eastAsiaTheme="minorEastAsia"/>
          <w:b/>
          <w:bCs/>
        </w:rPr>
      </w:pPr>
      <w:r w:rsidRPr="002B42B9">
        <w:rPr>
          <w:rFonts w:eastAsiaTheme="minorEastAsia"/>
          <w:b/>
          <w:bCs/>
        </w:rPr>
        <w:t>Proposal 1: For deactivated SCell measurement, define following test cases:</w:t>
      </w:r>
    </w:p>
    <w:p w14:paraId="6230E82A" w14:textId="77777777" w:rsidR="00682AFF" w:rsidRPr="002B42B9" w:rsidRDefault="00682AFF" w:rsidP="00682AFF">
      <w:pPr>
        <w:numPr>
          <w:ilvl w:val="0"/>
          <w:numId w:val="36"/>
        </w:numPr>
        <w:tabs>
          <w:tab w:val="left" w:pos="0"/>
        </w:tabs>
        <w:autoSpaceDN w:val="0"/>
        <w:spacing w:after="180"/>
        <w:jc w:val="left"/>
        <w:rPr>
          <w:b/>
          <w:bCs/>
          <w:color w:val="000000"/>
          <w:szCs w:val="24"/>
        </w:rPr>
      </w:pPr>
      <w:r w:rsidRPr="002B42B9">
        <w:rPr>
          <w:rFonts w:eastAsiaTheme="minorEastAsia"/>
          <w:b/>
          <w:bCs/>
        </w:rPr>
        <w:t>TC1:</w:t>
      </w:r>
      <w:r w:rsidRPr="002B42B9">
        <w:rPr>
          <w:b/>
          <w:bCs/>
          <w:color w:val="000000"/>
          <w:szCs w:val="24"/>
        </w:rPr>
        <w:t xml:space="preserve"> </w:t>
      </w:r>
      <w:r w:rsidRPr="005B0092">
        <w:rPr>
          <w:b/>
          <w:bCs/>
          <w:color w:val="000000"/>
          <w:szCs w:val="24"/>
        </w:rPr>
        <w:t xml:space="preserve">Intra-frequency </w:t>
      </w:r>
      <w:r w:rsidRPr="002B42B9">
        <w:rPr>
          <w:b/>
          <w:bCs/>
          <w:color w:val="000000"/>
          <w:szCs w:val="24"/>
        </w:rPr>
        <w:t>measurement (</w:t>
      </w:r>
      <w:r w:rsidRPr="005B0092">
        <w:rPr>
          <w:rFonts w:hint="eastAsia"/>
          <w:b/>
          <w:bCs/>
          <w:color w:val="000000"/>
          <w:szCs w:val="24"/>
        </w:rPr>
        <w:t>deactivated SCell)</w:t>
      </w:r>
      <w:r w:rsidRPr="005B0092">
        <w:rPr>
          <w:b/>
          <w:bCs/>
          <w:color w:val="000000"/>
          <w:szCs w:val="24"/>
        </w:rPr>
        <w:t xml:space="preserve"> in Case 1</w:t>
      </w:r>
    </w:p>
    <w:p w14:paraId="09477A37" w14:textId="77777777" w:rsidR="00682AFF" w:rsidRPr="005B0092" w:rsidRDefault="00682AFF" w:rsidP="00682AFF">
      <w:pPr>
        <w:numPr>
          <w:ilvl w:val="0"/>
          <w:numId w:val="36"/>
        </w:numPr>
        <w:tabs>
          <w:tab w:val="left" w:pos="0"/>
        </w:tabs>
        <w:autoSpaceDN w:val="0"/>
        <w:spacing w:after="180"/>
        <w:jc w:val="left"/>
        <w:rPr>
          <w:b/>
          <w:bCs/>
          <w:color w:val="000000"/>
          <w:szCs w:val="24"/>
        </w:rPr>
      </w:pPr>
      <w:r w:rsidRPr="002B42B9">
        <w:rPr>
          <w:b/>
          <w:bCs/>
          <w:color w:val="000000"/>
          <w:szCs w:val="24"/>
        </w:rPr>
        <w:t xml:space="preserve">TC2: </w:t>
      </w:r>
      <w:r w:rsidRPr="005B0092">
        <w:rPr>
          <w:b/>
          <w:bCs/>
          <w:color w:val="000000"/>
          <w:szCs w:val="24"/>
        </w:rPr>
        <w:t>Intra-frequency measurement</w:t>
      </w:r>
      <w:r>
        <w:rPr>
          <w:b/>
          <w:bCs/>
          <w:color w:val="000000"/>
          <w:szCs w:val="24"/>
        </w:rPr>
        <w:t xml:space="preserve"> </w:t>
      </w:r>
      <w:r w:rsidRPr="005B0092">
        <w:rPr>
          <w:rFonts w:hint="eastAsia"/>
          <w:b/>
          <w:bCs/>
          <w:color w:val="000000"/>
          <w:szCs w:val="24"/>
        </w:rPr>
        <w:t>(deactivated SCell)</w:t>
      </w:r>
      <w:r w:rsidRPr="005B0092">
        <w:rPr>
          <w:b/>
          <w:bCs/>
          <w:color w:val="000000"/>
          <w:szCs w:val="24"/>
        </w:rPr>
        <w:t xml:space="preserve"> in Case </w:t>
      </w:r>
      <w:r w:rsidRPr="002B42B9">
        <w:rPr>
          <w:b/>
          <w:bCs/>
          <w:color w:val="000000"/>
          <w:szCs w:val="24"/>
        </w:rPr>
        <w:t>2 (Alt Time-C1)</w:t>
      </w:r>
    </w:p>
    <w:p w14:paraId="16283320" w14:textId="77777777" w:rsidR="00682AFF" w:rsidRPr="006217C9" w:rsidRDefault="00682AFF" w:rsidP="00682AFF">
      <w:pPr>
        <w:tabs>
          <w:tab w:val="left" w:pos="0"/>
        </w:tabs>
        <w:autoSpaceDN w:val="0"/>
        <w:spacing w:after="180"/>
        <w:jc w:val="left"/>
        <w:rPr>
          <w:b/>
          <w:bCs/>
          <w:color w:val="000000"/>
          <w:szCs w:val="24"/>
        </w:rPr>
      </w:pPr>
      <w:r w:rsidRPr="006217C9">
        <w:rPr>
          <w:rFonts w:hint="eastAsia"/>
          <w:b/>
          <w:bCs/>
          <w:color w:val="000000"/>
          <w:szCs w:val="24"/>
        </w:rPr>
        <w:t>P</w:t>
      </w:r>
      <w:r w:rsidRPr="006217C9">
        <w:rPr>
          <w:b/>
          <w:bCs/>
          <w:color w:val="000000"/>
          <w:szCs w:val="24"/>
        </w:rPr>
        <w:t>roposal 2: For SCell activation, only define TC for normal SCell activation, and do not define TC for other SCell activation procedure (e.g., direct SCell activation, PUCCH SCell activation, multiple SCells activations), since enhanced the UE behaviour is common.</w:t>
      </w:r>
    </w:p>
    <w:p w14:paraId="1F3E0D5F" w14:textId="77777777" w:rsidR="00682AFF" w:rsidRPr="00176F16" w:rsidRDefault="00682AFF" w:rsidP="00682AFF">
      <w:pPr>
        <w:tabs>
          <w:tab w:val="left" w:pos="0"/>
        </w:tabs>
        <w:autoSpaceDN w:val="0"/>
        <w:spacing w:after="180"/>
        <w:jc w:val="left"/>
        <w:rPr>
          <w:b/>
          <w:bCs/>
          <w:color w:val="000000"/>
          <w:szCs w:val="24"/>
        </w:rPr>
      </w:pPr>
      <w:r w:rsidRPr="00176F16">
        <w:rPr>
          <w:rFonts w:hint="eastAsia"/>
          <w:b/>
          <w:bCs/>
          <w:color w:val="000000"/>
          <w:szCs w:val="24"/>
        </w:rPr>
        <w:t>P</w:t>
      </w:r>
      <w:r w:rsidRPr="00176F16">
        <w:rPr>
          <w:b/>
          <w:bCs/>
          <w:color w:val="000000"/>
          <w:szCs w:val="24"/>
        </w:rPr>
        <w:t>roposal 3: For SCell activation, define following test cases:</w:t>
      </w:r>
    </w:p>
    <w:p w14:paraId="2A93B893" w14:textId="77777777" w:rsidR="00682AFF" w:rsidRPr="00176F16" w:rsidRDefault="00682AFF" w:rsidP="00682AFF">
      <w:pPr>
        <w:tabs>
          <w:tab w:val="left" w:pos="0"/>
        </w:tabs>
        <w:autoSpaceDN w:val="0"/>
        <w:spacing w:after="180"/>
        <w:jc w:val="left"/>
        <w:rPr>
          <w:b/>
          <w:bCs/>
          <w:color w:val="000000"/>
          <w:szCs w:val="24"/>
        </w:rPr>
      </w:pPr>
      <w:r w:rsidRPr="00176F16">
        <w:rPr>
          <w:rFonts w:hint="eastAsia"/>
          <w:b/>
          <w:bCs/>
          <w:color w:val="000000"/>
          <w:szCs w:val="24"/>
        </w:rPr>
        <w:t>T</w:t>
      </w:r>
      <w:r w:rsidRPr="00176F16">
        <w:rPr>
          <w:b/>
          <w:bCs/>
          <w:color w:val="000000"/>
          <w:szCs w:val="24"/>
        </w:rPr>
        <w:t>C1: Unknown SCell activation in case 1</w:t>
      </w:r>
    </w:p>
    <w:p w14:paraId="001CA8B0" w14:textId="77777777" w:rsidR="00682AFF" w:rsidRPr="00176F16" w:rsidRDefault="00682AFF" w:rsidP="00682AFF">
      <w:pPr>
        <w:tabs>
          <w:tab w:val="left" w:pos="0"/>
        </w:tabs>
        <w:autoSpaceDN w:val="0"/>
        <w:spacing w:after="180"/>
        <w:jc w:val="left"/>
        <w:rPr>
          <w:b/>
          <w:bCs/>
          <w:color w:val="000000"/>
          <w:szCs w:val="24"/>
        </w:rPr>
      </w:pPr>
      <w:r w:rsidRPr="00176F16">
        <w:rPr>
          <w:rFonts w:hint="eastAsia"/>
          <w:b/>
          <w:bCs/>
          <w:color w:val="000000"/>
          <w:szCs w:val="24"/>
        </w:rPr>
        <w:t>T</w:t>
      </w:r>
      <w:r w:rsidRPr="00176F16">
        <w:rPr>
          <w:b/>
          <w:bCs/>
          <w:color w:val="000000"/>
          <w:szCs w:val="24"/>
        </w:rPr>
        <w:t>C2: known SCell activation in case 2 (Alt Time-C1). The measurement report is based on AO-SSB before SCell activation and the SCell activation is based on union of AO-SSB and OD-SSB.</w:t>
      </w:r>
    </w:p>
    <w:p w14:paraId="66800DC6" w14:textId="77777777" w:rsidR="00682AFF" w:rsidRPr="00632772" w:rsidRDefault="00682AFF" w:rsidP="00682AFF">
      <w:pPr>
        <w:rPr>
          <w:rFonts w:eastAsiaTheme="minorEastAsia"/>
          <w:b/>
          <w:bCs/>
        </w:rPr>
      </w:pPr>
      <w:r w:rsidRPr="00632772">
        <w:rPr>
          <w:rFonts w:eastAsiaTheme="minorEastAsia" w:hint="eastAsia"/>
          <w:b/>
          <w:bCs/>
        </w:rPr>
        <w:t>P</w:t>
      </w:r>
      <w:r w:rsidRPr="00632772">
        <w:rPr>
          <w:rFonts w:eastAsiaTheme="minorEastAsia"/>
          <w:b/>
          <w:bCs/>
        </w:rPr>
        <w:t>roposal 4: For SSB periodicity configuration, the values are proposed as follows.</w:t>
      </w:r>
    </w:p>
    <w:p w14:paraId="599D5AB8" w14:textId="77777777" w:rsidR="00682AFF" w:rsidRPr="00632772" w:rsidRDefault="00682AFF" w:rsidP="00682AFF">
      <w:pPr>
        <w:pStyle w:val="a3"/>
        <w:numPr>
          <w:ilvl w:val="0"/>
          <w:numId w:val="38"/>
        </w:numPr>
        <w:rPr>
          <w:rFonts w:eastAsiaTheme="minorEastAsia"/>
          <w:b/>
          <w:bCs/>
        </w:rPr>
      </w:pPr>
      <w:r w:rsidRPr="00632772">
        <w:rPr>
          <w:rFonts w:eastAsiaTheme="minorEastAsia" w:hint="eastAsia"/>
          <w:b/>
          <w:bCs/>
        </w:rPr>
        <w:t>C</w:t>
      </w:r>
      <w:r w:rsidRPr="00632772">
        <w:rPr>
          <w:rFonts w:eastAsiaTheme="minorEastAsia"/>
          <w:b/>
          <w:bCs/>
        </w:rPr>
        <w:t xml:space="preserve">ase 1: AO-SSB periodicity is </w:t>
      </w:r>
      <w:r>
        <w:rPr>
          <w:rFonts w:eastAsiaTheme="minorEastAsia"/>
          <w:b/>
          <w:bCs/>
        </w:rPr>
        <w:t>[</w:t>
      </w:r>
      <w:r w:rsidRPr="00632772">
        <w:rPr>
          <w:rFonts w:eastAsiaTheme="minorEastAsia"/>
          <w:b/>
          <w:bCs/>
        </w:rPr>
        <w:t>5 ms or 10ms</w:t>
      </w:r>
      <w:r>
        <w:rPr>
          <w:rFonts w:eastAsiaTheme="minorEastAsia"/>
          <w:b/>
          <w:bCs/>
        </w:rPr>
        <w:t>]</w:t>
      </w:r>
      <w:r w:rsidRPr="00632772">
        <w:rPr>
          <w:rFonts w:eastAsiaTheme="minorEastAsia"/>
          <w:b/>
          <w:bCs/>
        </w:rPr>
        <w:t>.</w:t>
      </w:r>
    </w:p>
    <w:p w14:paraId="04AE1B64" w14:textId="77777777" w:rsidR="00682AFF" w:rsidRDefault="00682AFF" w:rsidP="00682AFF">
      <w:pPr>
        <w:pStyle w:val="a3"/>
        <w:numPr>
          <w:ilvl w:val="0"/>
          <w:numId w:val="38"/>
        </w:numPr>
        <w:rPr>
          <w:rFonts w:eastAsiaTheme="minorEastAsia"/>
          <w:b/>
          <w:bCs/>
        </w:rPr>
      </w:pPr>
      <w:r w:rsidRPr="00632772">
        <w:rPr>
          <w:rFonts w:eastAsiaTheme="minorEastAsia"/>
          <w:b/>
          <w:bCs/>
        </w:rPr>
        <w:t xml:space="preserve">Case 2: AO-SSB periodicity 20ms, and the periodicity of union AO-SSB and OD-SSB is </w:t>
      </w:r>
      <w:r>
        <w:rPr>
          <w:rFonts w:eastAsiaTheme="minorEastAsia"/>
          <w:b/>
          <w:bCs/>
        </w:rPr>
        <w:t>[</w:t>
      </w:r>
      <w:r w:rsidRPr="00632772">
        <w:rPr>
          <w:rFonts w:eastAsiaTheme="minorEastAsia"/>
          <w:b/>
          <w:bCs/>
        </w:rPr>
        <w:t>5ms or 10ms</w:t>
      </w:r>
      <w:r>
        <w:rPr>
          <w:rFonts w:eastAsiaTheme="minorEastAsia"/>
          <w:b/>
          <w:bCs/>
        </w:rPr>
        <w:t>]</w:t>
      </w:r>
      <w:r w:rsidRPr="00632772">
        <w:rPr>
          <w:rFonts w:eastAsiaTheme="minorEastAsia"/>
          <w:b/>
          <w:bCs/>
        </w:rPr>
        <w:t>.</w:t>
      </w:r>
    </w:p>
    <w:p w14:paraId="265D76F0" w14:textId="77777777" w:rsidR="00682AFF" w:rsidRPr="00632772" w:rsidRDefault="00682AFF" w:rsidP="00682AFF">
      <w:pPr>
        <w:pStyle w:val="a3"/>
        <w:numPr>
          <w:ilvl w:val="0"/>
          <w:numId w:val="38"/>
        </w:numPr>
        <w:rPr>
          <w:rFonts w:eastAsiaTheme="minorEastAsia"/>
          <w:b/>
          <w:bCs/>
        </w:rPr>
      </w:pPr>
      <w:r>
        <w:rPr>
          <w:rFonts w:eastAsiaTheme="minorEastAsia" w:hint="eastAsia"/>
          <w:b/>
          <w:bCs/>
        </w:rPr>
        <w:t>R</w:t>
      </w:r>
      <w:r>
        <w:rPr>
          <w:rFonts w:eastAsiaTheme="minorEastAsia"/>
          <w:b/>
          <w:bCs/>
        </w:rPr>
        <w:t>AN4 to discuss and decide one value between 5 ms and 10 ms.</w:t>
      </w:r>
    </w:p>
    <w:p w14:paraId="4E3D1293" w14:textId="77777777" w:rsidR="00B9157F" w:rsidRPr="00682AFF" w:rsidRDefault="00B9157F" w:rsidP="00F56AD4">
      <w:pPr>
        <w:rPr>
          <w:color w:val="000000"/>
          <w:szCs w:val="22"/>
          <w:lang w:val="en-US"/>
        </w:rPr>
      </w:pPr>
    </w:p>
    <w:p w14:paraId="542CCE7B" w14:textId="77777777" w:rsidR="00526EBE" w:rsidRPr="00AC5841" w:rsidRDefault="00526EBE" w:rsidP="00235C72">
      <w:pPr>
        <w:pStyle w:val="1"/>
        <w:rPr>
          <w:sz w:val="28"/>
          <w:szCs w:val="22"/>
        </w:rPr>
      </w:pPr>
      <w:r w:rsidRPr="00AC5841">
        <w:rPr>
          <w:sz w:val="28"/>
          <w:szCs w:val="22"/>
        </w:rPr>
        <w:t>References</w:t>
      </w:r>
    </w:p>
    <w:p w14:paraId="1AF807EE" w14:textId="71CEAA13" w:rsidR="0066444C" w:rsidRDefault="004A1838" w:rsidP="00317894">
      <w:pPr>
        <w:overflowPunct w:val="0"/>
        <w:autoSpaceDE w:val="0"/>
        <w:autoSpaceDN w:val="0"/>
        <w:adjustRightInd w:val="0"/>
        <w:jc w:val="left"/>
        <w:textAlignment w:val="baseline"/>
      </w:pPr>
      <w:r>
        <w:t xml:space="preserve">[1] </w:t>
      </w:r>
      <w:r w:rsidRPr="004A1838">
        <w:t>R4-2512327</w:t>
      </w:r>
      <w:r w:rsidRPr="004A1838">
        <w:tab/>
        <w:t>WF on RRM requirements for Netw_Energy_NR_enh_Part1</w:t>
      </w:r>
    </w:p>
    <w:p w14:paraId="50263FEF" w14:textId="77777777" w:rsidR="009F49E5" w:rsidRPr="00115EE1" w:rsidRDefault="009F49E5" w:rsidP="009F49E5">
      <w:pPr>
        <w:rPr>
          <w:lang w:val="en-US"/>
        </w:rPr>
      </w:pPr>
    </w:p>
    <w:sectPr w:rsidR="009F49E5" w:rsidRPr="00115EE1">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E916B" w14:textId="77777777" w:rsidR="007D388F" w:rsidRDefault="007D388F">
      <w:pPr>
        <w:spacing w:after="0"/>
      </w:pPr>
      <w:r>
        <w:separator/>
      </w:r>
    </w:p>
  </w:endnote>
  <w:endnote w:type="continuationSeparator" w:id="0">
    <w:p w14:paraId="65A37680" w14:textId="77777777" w:rsidR="007D388F" w:rsidRDefault="007D38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051AE" w14:textId="77777777" w:rsidR="005E54A0" w:rsidRDefault="005E54A0">
    <w:pPr>
      <w:pStyle w:val="aff3"/>
    </w:pPr>
  </w:p>
  <w:p w14:paraId="2E9A272D" w14:textId="77777777" w:rsidR="005E54A0" w:rsidRDefault="005E54A0"/>
  <w:p w14:paraId="6ADDAE34" w14:textId="77777777" w:rsidR="005E54A0" w:rsidRDefault="005E54A0">
    <w:pPr>
      <w:pStyle w:val="aff4"/>
    </w:pPr>
  </w:p>
  <w:p w14:paraId="5570FE52" w14:textId="77777777" w:rsidR="005E54A0" w:rsidRDefault="005E54A0"/>
  <w:p w14:paraId="6AD96C53" w14:textId="77777777" w:rsidR="005E54A0" w:rsidRDefault="005E54A0">
    <w:pPr>
      <w:pStyle w:val="aff4"/>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5E54A0" w:rsidRDefault="005E54A0">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D7F75" w14:textId="77777777" w:rsidR="007D388F" w:rsidRDefault="007D388F">
      <w:pPr>
        <w:spacing w:after="0"/>
      </w:pPr>
      <w:r>
        <w:separator/>
      </w:r>
    </w:p>
  </w:footnote>
  <w:footnote w:type="continuationSeparator" w:id="0">
    <w:p w14:paraId="69502A2D" w14:textId="77777777" w:rsidR="007D388F" w:rsidRDefault="007D388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03A33D0D"/>
    <w:multiLevelType w:val="hybridMultilevel"/>
    <w:tmpl w:val="DE6EAD2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319F6E9A"/>
    <w:multiLevelType w:val="multilevel"/>
    <w:tmpl w:val="B2526368"/>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07B466F"/>
    <w:multiLevelType w:val="hybridMultilevel"/>
    <w:tmpl w:val="BCEA0FC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5A068DF"/>
    <w:multiLevelType w:val="hybridMultilevel"/>
    <w:tmpl w:val="E1C8726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33"/>
  </w:num>
  <w:num w:numId="22">
    <w:abstractNumId w:val="29"/>
  </w:num>
  <w:num w:numId="23">
    <w:abstractNumId w:val="35"/>
  </w:num>
  <w:num w:numId="24">
    <w:abstractNumId w:val="23"/>
  </w:num>
  <w:num w:numId="25">
    <w:abstractNumId w:val="26"/>
  </w:num>
  <w:num w:numId="26">
    <w:abstractNumId w:val="21"/>
  </w:num>
  <w:num w:numId="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38"/>
  </w:num>
  <w:num w:numId="32">
    <w:abstractNumId w:val="30"/>
  </w:num>
  <w:num w:numId="33">
    <w:abstractNumId w:val="27"/>
  </w:num>
  <w:num w:numId="34">
    <w:abstractNumId w:val="31"/>
  </w:num>
  <w:num w:numId="35">
    <w:abstractNumId w:val="34"/>
  </w:num>
  <w:num w:numId="36">
    <w:abstractNumId w:val="24"/>
  </w:num>
  <w:num w:numId="37">
    <w:abstractNumId w:val="28"/>
  </w:num>
  <w:num w:numId="38">
    <w:abstractNumId w:val="2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bordersDoNotSurroundHeader/>
  <w:bordersDoNotSurroundFooter/>
  <w:proofState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DF2"/>
    <w:rsid w:val="00003E20"/>
    <w:rsid w:val="000046AF"/>
    <w:rsid w:val="0000484F"/>
    <w:rsid w:val="0000497B"/>
    <w:rsid w:val="00004D02"/>
    <w:rsid w:val="00005334"/>
    <w:rsid w:val="00005374"/>
    <w:rsid w:val="00006056"/>
    <w:rsid w:val="0000692A"/>
    <w:rsid w:val="00006C9E"/>
    <w:rsid w:val="00006D5E"/>
    <w:rsid w:val="000075BA"/>
    <w:rsid w:val="000075C3"/>
    <w:rsid w:val="000075F0"/>
    <w:rsid w:val="000077B7"/>
    <w:rsid w:val="00007E25"/>
    <w:rsid w:val="00007F5B"/>
    <w:rsid w:val="000106DC"/>
    <w:rsid w:val="0001077E"/>
    <w:rsid w:val="00010CBB"/>
    <w:rsid w:val="00010F98"/>
    <w:rsid w:val="000112A3"/>
    <w:rsid w:val="0001159C"/>
    <w:rsid w:val="00011C99"/>
    <w:rsid w:val="00011DAF"/>
    <w:rsid w:val="000126F9"/>
    <w:rsid w:val="00013222"/>
    <w:rsid w:val="00013E73"/>
    <w:rsid w:val="000140C6"/>
    <w:rsid w:val="00014AFB"/>
    <w:rsid w:val="00014E0D"/>
    <w:rsid w:val="000156AB"/>
    <w:rsid w:val="0001682D"/>
    <w:rsid w:val="00016976"/>
    <w:rsid w:val="00016D80"/>
    <w:rsid w:val="00016EF5"/>
    <w:rsid w:val="000171E1"/>
    <w:rsid w:val="000173A9"/>
    <w:rsid w:val="000179DC"/>
    <w:rsid w:val="00017D86"/>
    <w:rsid w:val="00017E8B"/>
    <w:rsid w:val="00017F38"/>
    <w:rsid w:val="000200AC"/>
    <w:rsid w:val="000206F6"/>
    <w:rsid w:val="00022055"/>
    <w:rsid w:val="00022463"/>
    <w:rsid w:val="000226F0"/>
    <w:rsid w:val="00022CD0"/>
    <w:rsid w:val="00022D41"/>
    <w:rsid w:val="00022D42"/>
    <w:rsid w:val="00023195"/>
    <w:rsid w:val="00023245"/>
    <w:rsid w:val="000232B5"/>
    <w:rsid w:val="00023AB2"/>
    <w:rsid w:val="00023F20"/>
    <w:rsid w:val="0002464A"/>
    <w:rsid w:val="00024D2C"/>
    <w:rsid w:val="00024DC8"/>
    <w:rsid w:val="00024E03"/>
    <w:rsid w:val="00025793"/>
    <w:rsid w:val="00025941"/>
    <w:rsid w:val="00025A1E"/>
    <w:rsid w:val="00025A78"/>
    <w:rsid w:val="0002666A"/>
    <w:rsid w:val="0002700C"/>
    <w:rsid w:val="0002746F"/>
    <w:rsid w:val="0003045F"/>
    <w:rsid w:val="000305B4"/>
    <w:rsid w:val="0003150A"/>
    <w:rsid w:val="00031CE6"/>
    <w:rsid w:val="00031F0B"/>
    <w:rsid w:val="00031F43"/>
    <w:rsid w:val="000329A9"/>
    <w:rsid w:val="000333E7"/>
    <w:rsid w:val="00033752"/>
    <w:rsid w:val="0003395C"/>
    <w:rsid w:val="0003475B"/>
    <w:rsid w:val="00034BB4"/>
    <w:rsid w:val="00034F82"/>
    <w:rsid w:val="000353F7"/>
    <w:rsid w:val="000354ED"/>
    <w:rsid w:val="00035A66"/>
    <w:rsid w:val="00035E21"/>
    <w:rsid w:val="00035EEC"/>
    <w:rsid w:val="00037440"/>
    <w:rsid w:val="00037527"/>
    <w:rsid w:val="00040D2D"/>
    <w:rsid w:val="00040F56"/>
    <w:rsid w:val="00041306"/>
    <w:rsid w:val="0004132D"/>
    <w:rsid w:val="0004158C"/>
    <w:rsid w:val="00041D9B"/>
    <w:rsid w:val="00041F3B"/>
    <w:rsid w:val="00042C3F"/>
    <w:rsid w:val="0004370B"/>
    <w:rsid w:val="00044044"/>
    <w:rsid w:val="000445C5"/>
    <w:rsid w:val="00044C8D"/>
    <w:rsid w:val="00045F31"/>
    <w:rsid w:val="00046058"/>
    <w:rsid w:val="0004629A"/>
    <w:rsid w:val="00047147"/>
    <w:rsid w:val="0004720D"/>
    <w:rsid w:val="0004736B"/>
    <w:rsid w:val="00047D5D"/>
    <w:rsid w:val="00050F12"/>
    <w:rsid w:val="00051117"/>
    <w:rsid w:val="00052391"/>
    <w:rsid w:val="0005246F"/>
    <w:rsid w:val="00052975"/>
    <w:rsid w:val="000529DE"/>
    <w:rsid w:val="000532D7"/>
    <w:rsid w:val="000543B8"/>
    <w:rsid w:val="00054A36"/>
    <w:rsid w:val="00055AAC"/>
    <w:rsid w:val="00055B26"/>
    <w:rsid w:val="000561C9"/>
    <w:rsid w:val="000563CC"/>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404E"/>
    <w:rsid w:val="00065EAC"/>
    <w:rsid w:val="00066331"/>
    <w:rsid w:val="0006652F"/>
    <w:rsid w:val="00066A59"/>
    <w:rsid w:val="00067164"/>
    <w:rsid w:val="000673DF"/>
    <w:rsid w:val="0006796B"/>
    <w:rsid w:val="00067C5C"/>
    <w:rsid w:val="00067E79"/>
    <w:rsid w:val="0007009F"/>
    <w:rsid w:val="00070A7C"/>
    <w:rsid w:val="00070B9D"/>
    <w:rsid w:val="00070F1B"/>
    <w:rsid w:val="000715E5"/>
    <w:rsid w:val="00071B24"/>
    <w:rsid w:val="00071E1B"/>
    <w:rsid w:val="00072010"/>
    <w:rsid w:val="0007247A"/>
    <w:rsid w:val="0007303D"/>
    <w:rsid w:val="000732C1"/>
    <w:rsid w:val="00074AC8"/>
    <w:rsid w:val="00075447"/>
    <w:rsid w:val="000756FC"/>
    <w:rsid w:val="000757EB"/>
    <w:rsid w:val="00076069"/>
    <w:rsid w:val="000767FB"/>
    <w:rsid w:val="00076861"/>
    <w:rsid w:val="00076868"/>
    <w:rsid w:val="00076D61"/>
    <w:rsid w:val="00077167"/>
    <w:rsid w:val="00077D2F"/>
    <w:rsid w:val="000800CC"/>
    <w:rsid w:val="0008083A"/>
    <w:rsid w:val="00081285"/>
    <w:rsid w:val="000814D9"/>
    <w:rsid w:val="00081D22"/>
    <w:rsid w:val="000828C2"/>
    <w:rsid w:val="00082F19"/>
    <w:rsid w:val="000837D6"/>
    <w:rsid w:val="00083A12"/>
    <w:rsid w:val="00083B75"/>
    <w:rsid w:val="00083D8A"/>
    <w:rsid w:val="000841AC"/>
    <w:rsid w:val="0008475B"/>
    <w:rsid w:val="00085C60"/>
    <w:rsid w:val="0008605F"/>
    <w:rsid w:val="000863FE"/>
    <w:rsid w:val="000864EF"/>
    <w:rsid w:val="00086C11"/>
    <w:rsid w:val="00087581"/>
    <w:rsid w:val="000878AA"/>
    <w:rsid w:val="00090611"/>
    <w:rsid w:val="00090618"/>
    <w:rsid w:val="00090F77"/>
    <w:rsid w:val="000918C0"/>
    <w:rsid w:val="000922A4"/>
    <w:rsid w:val="00092928"/>
    <w:rsid w:val="00092AF5"/>
    <w:rsid w:val="00093237"/>
    <w:rsid w:val="00093AC9"/>
    <w:rsid w:val="000945BA"/>
    <w:rsid w:val="000946FB"/>
    <w:rsid w:val="00094DB0"/>
    <w:rsid w:val="000956B9"/>
    <w:rsid w:val="00095DF6"/>
    <w:rsid w:val="00096CC7"/>
    <w:rsid w:val="00096D07"/>
    <w:rsid w:val="00096DDA"/>
    <w:rsid w:val="00097409"/>
    <w:rsid w:val="0009756E"/>
    <w:rsid w:val="00097B71"/>
    <w:rsid w:val="000A004F"/>
    <w:rsid w:val="000A04BD"/>
    <w:rsid w:val="000A065D"/>
    <w:rsid w:val="000A1560"/>
    <w:rsid w:val="000A1ED7"/>
    <w:rsid w:val="000A225F"/>
    <w:rsid w:val="000A2C1E"/>
    <w:rsid w:val="000A388D"/>
    <w:rsid w:val="000A43D3"/>
    <w:rsid w:val="000A4C8D"/>
    <w:rsid w:val="000A547C"/>
    <w:rsid w:val="000A61DF"/>
    <w:rsid w:val="000A6EBD"/>
    <w:rsid w:val="000A73D7"/>
    <w:rsid w:val="000A7BA9"/>
    <w:rsid w:val="000A7BD4"/>
    <w:rsid w:val="000B099C"/>
    <w:rsid w:val="000B1A3E"/>
    <w:rsid w:val="000B3344"/>
    <w:rsid w:val="000B3800"/>
    <w:rsid w:val="000B425A"/>
    <w:rsid w:val="000B59DA"/>
    <w:rsid w:val="000B5C8A"/>
    <w:rsid w:val="000B5D45"/>
    <w:rsid w:val="000B617B"/>
    <w:rsid w:val="000B654C"/>
    <w:rsid w:val="000B6E22"/>
    <w:rsid w:val="000B71D1"/>
    <w:rsid w:val="000B7375"/>
    <w:rsid w:val="000B7746"/>
    <w:rsid w:val="000B78F3"/>
    <w:rsid w:val="000B7BB4"/>
    <w:rsid w:val="000B7EA5"/>
    <w:rsid w:val="000C12D6"/>
    <w:rsid w:val="000C1DB5"/>
    <w:rsid w:val="000C35C4"/>
    <w:rsid w:val="000C3744"/>
    <w:rsid w:val="000C4006"/>
    <w:rsid w:val="000C45A2"/>
    <w:rsid w:val="000C4D04"/>
    <w:rsid w:val="000C5AF6"/>
    <w:rsid w:val="000C6247"/>
    <w:rsid w:val="000C7066"/>
    <w:rsid w:val="000C734A"/>
    <w:rsid w:val="000C74A0"/>
    <w:rsid w:val="000C76E2"/>
    <w:rsid w:val="000D114D"/>
    <w:rsid w:val="000D1EC5"/>
    <w:rsid w:val="000D2511"/>
    <w:rsid w:val="000D2C16"/>
    <w:rsid w:val="000D2D10"/>
    <w:rsid w:val="000D35F0"/>
    <w:rsid w:val="000D37E2"/>
    <w:rsid w:val="000D3842"/>
    <w:rsid w:val="000D470E"/>
    <w:rsid w:val="000D47D8"/>
    <w:rsid w:val="000D4899"/>
    <w:rsid w:val="000D49A3"/>
    <w:rsid w:val="000D5A8D"/>
    <w:rsid w:val="000D5E45"/>
    <w:rsid w:val="000D5EFC"/>
    <w:rsid w:val="000D6A1B"/>
    <w:rsid w:val="000D7162"/>
    <w:rsid w:val="000D77F1"/>
    <w:rsid w:val="000E028D"/>
    <w:rsid w:val="000E137F"/>
    <w:rsid w:val="000E155E"/>
    <w:rsid w:val="000E1852"/>
    <w:rsid w:val="000E19C5"/>
    <w:rsid w:val="000E20FC"/>
    <w:rsid w:val="000E2157"/>
    <w:rsid w:val="000E3743"/>
    <w:rsid w:val="000E398E"/>
    <w:rsid w:val="000E3A87"/>
    <w:rsid w:val="000E43BA"/>
    <w:rsid w:val="000E4B23"/>
    <w:rsid w:val="000E4B84"/>
    <w:rsid w:val="000E4F7A"/>
    <w:rsid w:val="000E5240"/>
    <w:rsid w:val="000E5568"/>
    <w:rsid w:val="000E5D19"/>
    <w:rsid w:val="000E673A"/>
    <w:rsid w:val="000E6B9A"/>
    <w:rsid w:val="000E6F7A"/>
    <w:rsid w:val="000E6FF6"/>
    <w:rsid w:val="000E7DF4"/>
    <w:rsid w:val="000F06A8"/>
    <w:rsid w:val="000F09D8"/>
    <w:rsid w:val="000F0ACA"/>
    <w:rsid w:val="000F110B"/>
    <w:rsid w:val="000F1559"/>
    <w:rsid w:val="000F16B7"/>
    <w:rsid w:val="000F1737"/>
    <w:rsid w:val="000F1CD0"/>
    <w:rsid w:val="000F2D20"/>
    <w:rsid w:val="000F2D33"/>
    <w:rsid w:val="000F3DAC"/>
    <w:rsid w:val="000F40AA"/>
    <w:rsid w:val="000F40C0"/>
    <w:rsid w:val="000F434B"/>
    <w:rsid w:val="000F4687"/>
    <w:rsid w:val="000F46F0"/>
    <w:rsid w:val="000F51DF"/>
    <w:rsid w:val="000F6118"/>
    <w:rsid w:val="000F62D4"/>
    <w:rsid w:val="000F7CAE"/>
    <w:rsid w:val="00100FF4"/>
    <w:rsid w:val="00101741"/>
    <w:rsid w:val="00101CEF"/>
    <w:rsid w:val="001020F4"/>
    <w:rsid w:val="00104388"/>
    <w:rsid w:val="00104F84"/>
    <w:rsid w:val="001051D6"/>
    <w:rsid w:val="00105271"/>
    <w:rsid w:val="001053FD"/>
    <w:rsid w:val="001055D0"/>
    <w:rsid w:val="00105AFF"/>
    <w:rsid w:val="00105BCE"/>
    <w:rsid w:val="00106450"/>
    <w:rsid w:val="00107260"/>
    <w:rsid w:val="00110256"/>
    <w:rsid w:val="00110E71"/>
    <w:rsid w:val="00110E8A"/>
    <w:rsid w:val="00111A1C"/>
    <w:rsid w:val="00112DCB"/>
    <w:rsid w:val="00112FF9"/>
    <w:rsid w:val="001136B3"/>
    <w:rsid w:val="001138D7"/>
    <w:rsid w:val="00114BE9"/>
    <w:rsid w:val="00114C22"/>
    <w:rsid w:val="001152BF"/>
    <w:rsid w:val="00115754"/>
    <w:rsid w:val="00115EE1"/>
    <w:rsid w:val="001165CE"/>
    <w:rsid w:val="0011672D"/>
    <w:rsid w:val="001167DF"/>
    <w:rsid w:val="001170FA"/>
    <w:rsid w:val="00117FCE"/>
    <w:rsid w:val="0012093E"/>
    <w:rsid w:val="00120BA4"/>
    <w:rsid w:val="001218BE"/>
    <w:rsid w:val="00121A50"/>
    <w:rsid w:val="00121EB1"/>
    <w:rsid w:val="00122104"/>
    <w:rsid w:val="00122DBC"/>
    <w:rsid w:val="00123DD1"/>
    <w:rsid w:val="00124170"/>
    <w:rsid w:val="00124979"/>
    <w:rsid w:val="001249F9"/>
    <w:rsid w:val="00124E0A"/>
    <w:rsid w:val="00124F62"/>
    <w:rsid w:val="001254ED"/>
    <w:rsid w:val="00125592"/>
    <w:rsid w:val="00125819"/>
    <w:rsid w:val="00125AEC"/>
    <w:rsid w:val="00125D77"/>
    <w:rsid w:val="00126EEB"/>
    <w:rsid w:val="0012764D"/>
    <w:rsid w:val="00130349"/>
    <w:rsid w:val="001312DE"/>
    <w:rsid w:val="00131A69"/>
    <w:rsid w:val="00131B8E"/>
    <w:rsid w:val="001323FF"/>
    <w:rsid w:val="00132E75"/>
    <w:rsid w:val="00132EA0"/>
    <w:rsid w:val="00132EDF"/>
    <w:rsid w:val="001332B6"/>
    <w:rsid w:val="00133425"/>
    <w:rsid w:val="0013380A"/>
    <w:rsid w:val="00133A80"/>
    <w:rsid w:val="0013442D"/>
    <w:rsid w:val="00134EBE"/>
    <w:rsid w:val="00135723"/>
    <w:rsid w:val="00135B8B"/>
    <w:rsid w:val="00135F0C"/>
    <w:rsid w:val="0013623D"/>
    <w:rsid w:val="00136B34"/>
    <w:rsid w:val="00136E9C"/>
    <w:rsid w:val="0013790A"/>
    <w:rsid w:val="0014017D"/>
    <w:rsid w:val="00140E05"/>
    <w:rsid w:val="0014105D"/>
    <w:rsid w:val="0014245F"/>
    <w:rsid w:val="00142E1C"/>
    <w:rsid w:val="00143292"/>
    <w:rsid w:val="001434D9"/>
    <w:rsid w:val="00143A5C"/>
    <w:rsid w:val="00143C99"/>
    <w:rsid w:val="0014481D"/>
    <w:rsid w:val="001448F9"/>
    <w:rsid w:val="0014544C"/>
    <w:rsid w:val="001454FE"/>
    <w:rsid w:val="001456D9"/>
    <w:rsid w:val="00145AC0"/>
    <w:rsid w:val="00145B03"/>
    <w:rsid w:val="00146807"/>
    <w:rsid w:val="00146A65"/>
    <w:rsid w:val="00146D75"/>
    <w:rsid w:val="00147A77"/>
    <w:rsid w:val="00151211"/>
    <w:rsid w:val="00151FDC"/>
    <w:rsid w:val="00152709"/>
    <w:rsid w:val="00152816"/>
    <w:rsid w:val="001531B1"/>
    <w:rsid w:val="00153496"/>
    <w:rsid w:val="001536B3"/>
    <w:rsid w:val="0015453F"/>
    <w:rsid w:val="00154B81"/>
    <w:rsid w:val="0015530B"/>
    <w:rsid w:val="00155CCF"/>
    <w:rsid w:val="00155FE2"/>
    <w:rsid w:val="0015669C"/>
    <w:rsid w:val="00156974"/>
    <w:rsid w:val="00157143"/>
    <w:rsid w:val="0015723A"/>
    <w:rsid w:val="00157487"/>
    <w:rsid w:val="0015781D"/>
    <w:rsid w:val="001579C2"/>
    <w:rsid w:val="00160566"/>
    <w:rsid w:val="00160DE1"/>
    <w:rsid w:val="001614D8"/>
    <w:rsid w:val="00161D4B"/>
    <w:rsid w:val="00161F29"/>
    <w:rsid w:val="0016281B"/>
    <w:rsid w:val="001629F3"/>
    <w:rsid w:val="001633B0"/>
    <w:rsid w:val="0016495C"/>
    <w:rsid w:val="001649BF"/>
    <w:rsid w:val="0016512B"/>
    <w:rsid w:val="0016517D"/>
    <w:rsid w:val="0016673F"/>
    <w:rsid w:val="00167437"/>
    <w:rsid w:val="001679F8"/>
    <w:rsid w:val="00167DC0"/>
    <w:rsid w:val="00170A08"/>
    <w:rsid w:val="00171048"/>
    <w:rsid w:val="0017260A"/>
    <w:rsid w:val="00172C18"/>
    <w:rsid w:val="00174918"/>
    <w:rsid w:val="00174F7C"/>
    <w:rsid w:val="0017505F"/>
    <w:rsid w:val="0017530F"/>
    <w:rsid w:val="0017563F"/>
    <w:rsid w:val="0017571A"/>
    <w:rsid w:val="00175C01"/>
    <w:rsid w:val="00176627"/>
    <w:rsid w:val="00176F16"/>
    <w:rsid w:val="00177139"/>
    <w:rsid w:val="001773CE"/>
    <w:rsid w:val="001773F2"/>
    <w:rsid w:val="00177484"/>
    <w:rsid w:val="00177BCF"/>
    <w:rsid w:val="00180670"/>
    <w:rsid w:val="00181556"/>
    <w:rsid w:val="00181B6B"/>
    <w:rsid w:val="00181CCB"/>
    <w:rsid w:val="00182BC2"/>
    <w:rsid w:val="001830FB"/>
    <w:rsid w:val="00183A17"/>
    <w:rsid w:val="001842B3"/>
    <w:rsid w:val="00185607"/>
    <w:rsid w:val="00186072"/>
    <w:rsid w:val="00186479"/>
    <w:rsid w:val="00190211"/>
    <w:rsid w:val="00190288"/>
    <w:rsid w:val="00191669"/>
    <w:rsid w:val="001917F1"/>
    <w:rsid w:val="001919E6"/>
    <w:rsid w:val="001926EB"/>
    <w:rsid w:val="00192867"/>
    <w:rsid w:val="00192AA4"/>
    <w:rsid w:val="001932B3"/>
    <w:rsid w:val="00193D0C"/>
    <w:rsid w:val="001943E1"/>
    <w:rsid w:val="0019496E"/>
    <w:rsid w:val="00194ADF"/>
    <w:rsid w:val="0019571A"/>
    <w:rsid w:val="001964C7"/>
    <w:rsid w:val="0019698B"/>
    <w:rsid w:val="00197A36"/>
    <w:rsid w:val="001A0782"/>
    <w:rsid w:val="001A08E7"/>
    <w:rsid w:val="001A1373"/>
    <w:rsid w:val="001A1587"/>
    <w:rsid w:val="001A2292"/>
    <w:rsid w:val="001A2B2E"/>
    <w:rsid w:val="001A2BAF"/>
    <w:rsid w:val="001A2DEF"/>
    <w:rsid w:val="001A4343"/>
    <w:rsid w:val="001A4A1B"/>
    <w:rsid w:val="001A4ADA"/>
    <w:rsid w:val="001A4BFD"/>
    <w:rsid w:val="001A636A"/>
    <w:rsid w:val="001A65E4"/>
    <w:rsid w:val="001A6BDE"/>
    <w:rsid w:val="001B00C6"/>
    <w:rsid w:val="001B09F4"/>
    <w:rsid w:val="001B1BEC"/>
    <w:rsid w:val="001B205C"/>
    <w:rsid w:val="001B22B5"/>
    <w:rsid w:val="001B2DD7"/>
    <w:rsid w:val="001B3357"/>
    <w:rsid w:val="001B35C1"/>
    <w:rsid w:val="001B4FD4"/>
    <w:rsid w:val="001B553C"/>
    <w:rsid w:val="001B5A4B"/>
    <w:rsid w:val="001B6080"/>
    <w:rsid w:val="001B6205"/>
    <w:rsid w:val="001B6F7A"/>
    <w:rsid w:val="001B6F83"/>
    <w:rsid w:val="001B7B00"/>
    <w:rsid w:val="001C05ED"/>
    <w:rsid w:val="001C0A4E"/>
    <w:rsid w:val="001C1577"/>
    <w:rsid w:val="001C1C6B"/>
    <w:rsid w:val="001C1EA8"/>
    <w:rsid w:val="001C1F43"/>
    <w:rsid w:val="001C24BD"/>
    <w:rsid w:val="001C27F8"/>
    <w:rsid w:val="001C2A6E"/>
    <w:rsid w:val="001C3CBD"/>
    <w:rsid w:val="001C3E48"/>
    <w:rsid w:val="001C44DA"/>
    <w:rsid w:val="001C4A61"/>
    <w:rsid w:val="001C5141"/>
    <w:rsid w:val="001C787E"/>
    <w:rsid w:val="001C7BCF"/>
    <w:rsid w:val="001C7FA2"/>
    <w:rsid w:val="001D02A5"/>
    <w:rsid w:val="001D039A"/>
    <w:rsid w:val="001D0B3C"/>
    <w:rsid w:val="001D1514"/>
    <w:rsid w:val="001D1641"/>
    <w:rsid w:val="001D1C22"/>
    <w:rsid w:val="001D23EC"/>
    <w:rsid w:val="001D2BC5"/>
    <w:rsid w:val="001D3045"/>
    <w:rsid w:val="001D34C3"/>
    <w:rsid w:val="001D3510"/>
    <w:rsid w:val="001D46DA"/>
    <w:rsid w:val="001D5738"/>
    <w:rsid w:val="001D576A"/>
    <w:rsid w:val="001D64DD"/>
    <w:rsid w:val="001D763E"/>
    <w:rsid w:val="001D780B"/>
    <w:rsid w:val="001D78EF"/>
    <w:rsid w:val="001D79E1"/>
    <w:rsid w:val="001E003E"/>
    <w:rsid w:val="001E02FB"/>
    <w:rsid w:val="001E03E2"/>
    <w:rsid w:val="001E092E"/>
    <w:rsid w:val="001E0C1D"/>
    <w:rsid w:val="001E1064"/>
    <w:rsid w:val="001E1489"/>
    <w:rsid w:val="001E1A2C"/>
    <w:rsid w:val="001E2522"/>
    <w:rsid w:val="001E2534"/>
    <w:rsid w:val="001E2748"/>
    <w:rsid w:val="001E2A89"/>
    <w:rsid w:val="001E3A08"/>
    <w:rsid w:val="001E4091"/>
    <w:rsid w:val="001E40C6"/>
    <w:rsid w:val="001E4BCE"/>
    <w:rsid w:val="001E4F1B"/>
    <w:rsid w:val="001E5191"/>
    <w:rsid w:val="001E5193"/>
    <w:rsid w:val="001E522F"/>
    <w:rsid w:val="001E675A"/>
    <w:rsid w:val="001E6EAC"/>
    <w:rsid w:val="001E70D8"/>
    <w:rsid w:val="001E7640"/>
    <w:rsid w:val="001E77AB"/>
    <w:rsid w:val="001E77FD"/>
    <w:rsid w:val="001F10C3"/>
    <w:rsid w:val="001F1DFC"/>
    <w:rsid w:val="001F20EA"/>
    <w:rsid w:val="001F2132"/>
    <w:rsid w:val="001F2762"/>
    <w:rsid w:val="001F2ADF"/>
    <w:rsid w:val="001F2B38"/>
    <w:rsid w:val="001F316D"/>
    <w:rsid w:val="001F342F"/>
    <w:rsid w:val="001F36AA"/>
    <w:rsid w:val="001F3DA1"/>
    <w:rsid w:val="001F3E9C"/>
    <w:rsid w:val="001F4F8C"/>
    <w:rsid w:val="001F546E"/>
    <w:rsid w:val="001F6C8A"/>
    <w:rsid w:val="001F7869"/>
    <w:rsid w:val="002003EA"/>
    <w:rsid w:val="0020098E"/>
    <w:rsid w:val="00202D72"/>
    <w:rsid w:val="00202FB0"/>
    <w:rsid w:val="002038BE"/>
    <w:rsid w:val="00203CDB"/>
    <w:rsid w:val="00203EDD"/>
    <w:rsid w:val="002040B4"/>
    <w:rsid w:val="0020462C"/>
    <w:rsid w:val="00204DFB"/>
    <w:rsid w:val="00205A5C"/>
    <w:rsid w:val="002060A1"/>
    <w:rsid w:val="00206697"/>
    <w:rsid w:val="00207015"/>
    <w:rsid w:val="00207725"/>
    <w:rsid w:val="002107FC"/>
    <w:rsid w:val="00210A7F"/>
    <w:rsid w:val="00210F4D"/>
    <w:rsid w:val="002115F0"/>
    <w:rsid w:val="00211864"/>
    <w:rsid w:val="00211893"/>
    <w:rsid w:val="0021207A"/>
    <w:rsid w:val="0021261B"/>
    <w:rsid w:val="00213E00"/>
    <w:rsid w:val="0021601F"/>
    <w:rsid w:val="002160D3"/>
    <w:rsid w:val="00216692"/>
    <w:rsid w:val="0021681E"/>
    <w:rsid w:val="00217AD2"/>
    <w:rsid w:val="00217CB1"/>
    <w:rsid w:val="00217F4A"/>
    <w:rsid w:val="002208DA"/>
    <w:rsid w:val="00220901"/>
    <w:rsid w:val="0022343A"/>
    <w:rsid w:val="00223465"/>
    <w:rsid w:val="00223BFF"/>
    <w:rsid w:val="00224D0A"/>
    <w:rsid w:val="00225337"/>
    <w:rsid w:val="00225450"/>
    <w:rsid w:val="0022552F"/>
    <w:rsid w:val="002258A3"/>
    <w:rsid w:val="0022596C"/>
    <w:rsid w:val="0022601E"/>
    <w:rsid w:val="00226296"/>
    <w:rsid w:val="002264A6"/>
    <w:rsid w:val="0022796D"/>
    <w:rsid w:val="00227F04"/>
    <w:rsid w:val="00230F1A"/>
    <w:rsid w:val="0023178D"/>
    <w:rsid w:val="002327F1"/>
    <w:rsid w:val="002329CF"/>
    <w:rsid w:val="00232F8C"/>
    <w:rsid w:val="002333B5"/>
    <w:rsid w:val="002337E9"/>
    <w:rsid w:val="002341DC"/>
    <w:rsid w:val="0023459C"/>
    <w:rsid w:val="00234DC7"/>
    <w:rsid w:val="0023580C"/>
    <w:rsid w:val="00235C72"/>
    <w:rsid w:val="00235FEF"/>
    <w:rsid w:val="00236646"/>
    <w:rsid w:val="00236A3D"/>
    <w:rsid w:val="00236AB7"/>
    <w:rsid w:val="002372DA"/>
    <w:rsid w:val="00237F07"/>
    <w:rsid w:val="0024086F"/>
    <w:rsid w:val="0024270D"/>
    <w:rsid w:val="00243501"/>
    <w:rsid w:val="00244887"/>
    <w:rsid w:val="00245761"/>
    <w:rsid w:val="00245B71"/>
    <w:rsid w:val="00245CC7"/>
    <w:rsid w:val="00246528"/>
    <w:rsid w:val="00246DC9"/>
    <w:rsid w:val="0024751C"/>
    <w:rsid w:val="002475FC"/>
    <w:rsid w:val="002476E2"/>
    <w:rsid w:val="00247BA2"/>
    <w:rsid w:val="00247C45"/>
    <w:rsid w:val="00250929"/>
    <w:rsid w:val="00251926"/>
    <w:rsid w:val="0025242C"/>
    <w:rsid w:val="0025286A"/>
    <w:rsid w:val="00253540"/>
    <w:rsid w:val="00253787"/>
    <w:rsid w:val="00253DDF"/>
    <w:rsid w:val="00254F41"/>
    <w:rsid w:val="00254F68"/>
    <w:rsid w:val="00255053"/>
    <w:rsid w:val="00255137"/>
    <w:rsid w:val="00255D53"/>
    <w:rsid w:val="00256670"/>
    <w:rsid w:val="00257B0C"/>
    <w:rsid w:val="00257EBA"/>
    <w:rsid w:val="0026012F"/>
    <w:rsid w:val="002606C4"/>
    <w:rsid w:val="002609F6"/>
    <w:rsid w:val="00260C7E"/>
    <w:rsid w:val="00261A84"/>
    <w:rsid w:val="00262127"/>
    <w:rsid w:val="00262256"/>
    <w:rsid w:val="002624E3"/>
    <w:rsid w:val="00262886"/>
    <w:rsid w:val="00262B5D"/>
    <w:rsid w:val="00262CEC"/>
    <w:rsid w:val="00262FC2"/>
    <w:rsid w:val="00263AA1"/>
    <w:rsid w:val="00263F6F"/>
    <w:rsid w:val="00264089"/>
    <w:rsid w:val="002645B0"/>
    <w:rsid w:val="00264682"/>
    <w:rsid w:val="00264FAB"/>
    <w:rsid w:val="00265168"/>
    <w:rsid w:val="002651AF"/>
    <w:rsid w:val="00265BC5"/>
    <w:rsid w:val="00265C0B"/>
    <w:rsid w:val="00265EBD"/>
    <w:rsid w:val="0026657F"/>
    <w:rsid w:val="002665CA"/>
    <w:rsid w:val="0026742A"/>
    <w:rsid w:val="00267623"/>
    <w:rsid w:val="002679D1"/>
    <w:rsid w:val="00267DFE"/>
    <w:rsid w:val="00267E30"/>
    <w:rsid w:val="002701C6"/>
    <w:rsid w:val="0027032A"/>
    <w:rsid w:val="00270DE5"/>
    <w:rsid w:val="00271860"/>
    <w:rsid w:val="00271962"/>
    <w:rsid w:val="00272202"/>
    <w:rsid w:val="002726E0"/>
    <w:rsid w:val="002732E2"/>
    <w:rsid w:val="00273D45"/>
    <w:rsid w:val="002742A9"/>
    <w:rsid w:val="002743A9"/>
    <w:rsid w:val="0027444D"/>
    <w:rsid w:val="002744A1"/>
    <w:rsid w:val="00274A4F"/>
    <w:rsid w:val="00275218"/>
    <w:rsid w:val="00275466"/>
    <w:rsid w:val="00275E9D"/>
    <w:rsid w:val="0027694E"/>
    <w:rsid w:val="00276993"/>
    <w:rsid w:val="00276D87"/>
    <w:rsid w:val="00276E76"/>
    <w:rsid w:val="0027752A"/>
    <w:rsid w:val="0027752C"/>
    <w:rsid w:val="00280F0A"/>
    <w:rsid w:val="00281322"/>
    <w:rsid w:val="00281691"/>
    <w:rsid w:val="0028178E"/>
    <w:rsid w:val="002819AF"/>
    <w:rsid w:val="00281C6B"/>
    <w:rsid w:val="00281EDD"/>
    <w:rsid w:val="00282912"/>
    <w:rsid w:val="00282D6B"/>
    <w:rsid w:val="00283142"/>
    <w:rsid w:val="002837A8"/>
    <w:rsid w:val="00283E28"/>
    <w:rsid w:val="00284A97"/>
    <w:rsid w:val="00285521"/>
    <w:rsid w:val="00285C62"/>
    <w:rsid w:val="002861D2"/>
    <w:rsid w:val="0028678F"/>
    <w:rsid w:val="002872B4"/>
    <w:rsid w:val="00287788"/>
    <w:rsid w:val="00287B58"/>
    <w:rsid w:val="00287E64"/>
    <w:rsid w:val="00287FBA"/>
    <w:rsid w:val="00290532"/>
    <w:rsid w:val="00291BD0"/>
    <w:rsid w:val="00291E12"/>
    <w:rsid w:val="00291E45"/>
    <w:rsid w:val="002922B8"/>
    <w:rsid w:val="00292A8E"/>
    <w:rsid w:val="00292C23"/>
    <w:rsid w:val="00293154"/>
    <w:rsid w:val="00293238"/>
    <w:rsid w:val="002936BC"/>
    <w:rsid w:val="00293AC0"/>
    <w:rsid w:val="00293BE0"/>
    <w:rsid w:val="00295F5E"/>
    <w:rsid w:val="00296519"/>
    <w:rsid w:val="002967FE"/>
    <w:rsid w:val="00296C47"/>
    <w:rsid w:val="00296FFC"/>
    <w:rsid w:val="002971BF"/>
    <w:rsid w:val="002971D3"/>
    <w:rsid w:val="002972A9"/>
    <w:rsid w:val="00297884"/>
    <w:rsid w:val="00297A1A"/>
    <w:rsid w:val="00297CB8"/>
    <w:rsid w:val="00297FBA"/>
    <w:rsid w:val="002A075C"/>
    <w:rsid w:val="002A078B"/>
    <w:rsid w:val="002A137A"/>
    <w:rsid w:val="002A148C"/>
    <w:rsid w:val="002A2305"/>
    <w:rsid w:val="002A3226"/>
    <w:rsid w:val="002A3A3A"/>
    <w:rsid w:val="002A3AD3"/>
    <w:rsid w:val="002A4181"/>
    <w:rsid w:val="002A437D"/>
    <w:rsid w:val="002A4FA8"/>
    <w:rsid w:val="002A525F"/>
    <w:rsid w:val="002A5D66"/>
    <w:rsid w:val="002A5F1A"/>
    <w:rsid w:val="002A6076"/>
    <w:rsid w:val="002A62A7"/>
    <w:rsid w:val="002A636C"/>
    <w:rsid w:val="002A6AD5"/>
    <w:rsid w:val="002A6EB1"/>
    <w:rsid w:val="002A71EE"/>
    <w:rsid w:val="002A7411"/>
    <w:rsid w:val="002A7614"/>
    <w:rsid w:val="002A7D9B"/>
    <w:rsid w:val="002B01BD"/>
    <w:rsid w:val="002B039D"/>
    <w:rsid w:val="002B08EA"/>
    <w:rsid w:val="002B0F3E"/>
    <w:rsid w:val="002B1145"/>
    <w:rsid w:val="002B16C0"/>
    <w:rsid w:val="002B172E"/>
    <w:rsid w:val="002B18A6"/>
    <w:rsid w:val="002B18C3"/>
    <w:rsid w:val="002B1B39"/>
    <w:rsid w:val="002B1E73"/>
    <w:rsid w:val="002B21E5"/>
    <w:rsid w:val="002B25E5"/>
    <w:rsid w:val="002B39C1"/>
    <w:rsid w:val="002B3DF5"/>
    <w:rsid w:val="002B42B9"/>
    <w:rsid w:val="002B47F3"/>
    <w:rsid w:val="002B4A68"/>
    <w:rsid w:val="002B4EBE"/>
    <w:rsid w:val="002B5094"/>
    <w:rsid w:val="002B5964"/>
    <w:rsid w:val="002B7148"/>
    <w:rsid w:val="002B7792"/>
    <w:rsid w:val="002B7D84"/>
    <w:rsid w:val="002C09D2"/>
    <w:rsid w:val="002C1B24"/>
    <w:rsid w:val="002C22C1"/>
    <w:rsid w:val="002C24C3"/>
    <w:rsid w:val="002C2785"/>
    <w:rsid w:val="002C2CCF"/>
    <w:rsid w:val="002C30C5"/>
    <w:rsid w:val="002C32B0"/>
    <w:rsid w:val="002C336B"/>
    <w:rsid w:val="002C3F0D"/>
    <w:rsid w:val="002C464D"/>
    <w:rsid w:val="002C4A2B"/>
    <w:rsid w:val="002C4FFE"/>
    <w:rsid w:val="002C5830"/>
    <w:rsid w:val="002C5D5E"/>
    <w:rsid w:val="002C5EB9"/>
    <w:rsid w:val="002C6277"/>
    <w:rsid w:val="002C695D"/>
    <w:rsid w:val="002C69A7"/>
    <w:rsid w:val="002C69B7"/>
    <w:rsid w:val="002C71C7"/>
    <w:rsid w:val="002C73AE"/>
    <w:rsid w:val="002C7B96"/>
    <w:rsid w:val="002D0272"/>
    <w:rsid w:val="002D0963"/>
    <w:rsid w:val="002D113B"/>
    <w:rsid w:val="002D19BA"/>
    <w:rsid w:val="002D1F93"/>
    <w:rsid w:val="002D2548"/>
    <w:rsid w:val="002D3D9E"/>
    <w:rsid w:val="002D4BB3"/>
    <w:rsid w:val="002D4D3A"/>
    <w:rsid w:val="002D4FAF"/>
    <w:rsid w:val="002D4FF7"/>
    <w:rsid w:val="002D53BF"/>
    <w:rsid w:val="002D5E1D"/>
    <w:rsid w:val="002D6CE8"/>
    <w:rsid w:val="002D7581"/>
    <w:rsid w:val="002D7614"/>
    <w:rsid w:val="002E0409"/>
    <w:rsid w:val="002E0746"/>
    <w:rsid w:val="002E2BFB"/>
    <w:rsid w:val="002E3988"/>
    <w:rsid w:val="002E4146"/>
    <w:rsid w:val="002E5A06"/>
    <w:rsid w:val="002E5EE6"/>
    <w:rsid w:val="002E6555"/>
    <w:rsid w:val="002E6A44"/>
    <w:rsid w:val="002E6AF7"/>
    <w:rsid w:val="002E6CC5"/>
    <w:rsid w:val="002E70C9"/>
    <w:rsid w:val="002E752C"/>
    <w:rsid w:val="002E761C"/>
    <w:rsid w:val="002F0714"/>
    <w:rsid w:val="002F0B67"/>
    <w:rsid w:val="002F146A"/>
    <w:rsid w:val="002F1B76"/>
    <w:rsid w:val="002F2FDD"/>
    <w:rsid w:val="002F33BC"/>
    <w:rsid w:val="002F3D5C"/>
    <w:rsid w:val="002F3F7B"/>
    <w:rsid w:val="002F48AB"/>
    <w:rsid w:val="002F4924"/>
    <w:rsid w:val="002F4B13"/>
    <w:rsid w:val="002F4B6A"/>
    <w:rsid w:val="002F52CB"/>
    <w:rsid w:val="002F558E"/>
    <w:rsid w:val="002F5FFF"/>
    <w:rsid w:val="002F6A9F"/>
    <w:rsid w:val="002F6BD0"/>
    <w:rsid w:val="002F7274"/>
    <w:rsid w:val="002F77B9"/>
    <w:rsid w:val="002F7902"/>
    <w:rsid w:val="002F7E1E"/>
    <w:rsid w:val="0030011A"/>
    <w:rsid w:val="00300806"/>
    <w:rsid w:val="00300907"/>
    <w:rsid w:val="00300C2A"/>
    <w:rsid w:val="00300C3D"/>
    <w:rsid w:val="00302299"/>
    <w:rsid w:val="0030242E"/>
    <w:rsid w:val="00302591"/>
    <w:rsid w:val="00302AB8"/>
    <w:rsid w:val="00302E3A"/>
    <w:rsid w:val="003047A3"/>
    <w:rsid w:val="00304B53"/>
    <w:rsid w:val="00305274"/>
    <w:rsid w:val="00305D23"/>
    <w:rsid w:val="00306302"/>
    <w:rsid w:val="00306DA9"/>
    <w:rsid w:val="00306F1A"/>
    <w:rsid w:val="00307C18"/>
    <w:rsid w:val="00307FC1"/>
    <w:rsid w:val="00310183"/>
    <w:rsid w:val="00310674"/>
    <w:rsid w:val="003109CA"/>
    <w:rsid w:val="00310B8D"/>
    <w:rsid w:val="0031187E"/>
    <w:rsid w:val="00311A0D"/>
    <w:rsid w:val="003126BB"/>
    <w:rsid w:val="00312B47"/>
    <w:rsid w:val="003131DB"/>
    <w:rsid w:val="00313A42"/>
    <w:rsid w:val="00314487"/>
    <w:rsid w:val="00314DC0"/>
    <w:rsid w:val="00315A09"/>
    <w:rsid w:val="00316371"/>
    <w:rsid w:val="00316620"/>
    <w:rsid w:val="003174B4"/>
    <w:rsid w:val="00317894"/>
    <w:rsid w:val="00317C33"/>
    <w:rsid w:val="003203FF"/>
    <w:rsid w:val="003210A2"/>
    <w:rsid w:val="00323ECD"/>
    <w:rsid w:val="0032504F"/>
    <w:rsid w:val="00325390"/>
    <w:rsid w:val="003254ED"/>
    <w:rsid w:val="003265FC"/>
    <w:rsid w:val="00326933"/>
    <w:rsid w:val="00326B07"/>
    <w:rsid w:val="003274CB"/>
    <w:rsid w:val="003279A9"/>
    <w:rsid w:val="00327CBC"/>
    <w:rsid w:val="00327EFA"/>
    <w:rsid w:val="00330232"/>
    <w:rsid w:val="003311C4"/>
    <w:rsid w:val="003313DC"/>
    <w:rsid w:val="003317E5"/>
    <w:rsid w:val="00331A93"/>
    <w:rsid w:val="0033212F"/>
    <w:rsid w:val="003344A5"/>
    <w:rsid w:val="0033504F"/>
    <w:rsid w:val="0033554D"/>
    <w:rsid w:val="00335F55"/>
    <w:rsid w:val="0033634B"/>
    <w:rsid w:val="00336D35"/>
    <w:rsid w:val="00336EE9"/>
    <w:rsid w:val="003373CD"/>
    <w:rsid w:val="003377C7"/>
    <w:rsid w:val="00337CDE"/>
    <w:rsid w:val="00340154"/>
    <w:rsid w:val="003410A3"/>
    <w:rsid w:val="00341547"/>
    <w:rsid w:val="003429A0"/>
    <w:rsid w:val="00342C06"/>
    <w:rsid w:val="00342F64"/>
    <w:rsid w:val="0034310E"/>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70BF"/>
    <w:rsid w:val="0034728E"/>
    <w:rsid w:val="00347665"/>
    <w:rsid w:val="00347822"/>
    <w:rsid w:val="00347EA6"/>
    <w:rsid w:val="00350471"/>
    <w:rsid w:val="003504BD"/>
    <w:rsid w:val="00351102"/>
    <w:rsid w:val="00351275"/>
    <w:rsid w:val="003512D1"/>
    <w:rsid w:val="00351E65"/>
    <w:rsid w:val="00351F47"/>
    <w:rsid w:val="0035390C"/>
    <w:rsid w:val="00354B4A"/>
    <w:rsid w:val="0035540F"/>
    <w:rsid w:val="00355B15"/>
    <w:rsid w:val="00355E10"/>
    <w:rsid w:val="00355EB3"/>
    <w:rsid w:val="003566DB"/>
    <w:rsid w:val="003569FC"/>
    <w:rsid w:val="00357197"/>
    <w:rsid w:val="00357D38"/>
    <w:rsid w:val="00357D5B"/>
    <w:rsid w:val="00360000"/>
    <w:rsid w:val="0036061D"/>
    <w:rsid w:val="00361B44"/>
    <w:rsid w:val="0036200F"/>
    <w:rsid w:val="0036219C"/>
    <w:rsid w:val="003622A5"/>
    <w:rsid w:val="00363612"/>
    <w:rsid w:val="00363875"/>
    <w:rsid w:val="003641E9"/>
    <w:rsid w:val="0036425E"/>
    <w:rsid w:val="0036479C"/>
    <w:rsid w:val="00364D89"/>
    <w:rsid w:val="003664A8"/>
    <w:rsid w:val="00366A7D"/>
    <w:rsid w:val="00366F16"/>
    <w:rsid w:val="0036754B"/>
    <w:rsid w:val="00367773"/>
    <w:rsid w:val="00371249"/>
    <w:rsid w:val="0037175E"/>
    <w:rsid w:val="00371D76"/>
    <w:rsid w:val="00372388"/>
    <w:rsid w:val="00372991"/>
    <w:rsid w:val="0037352D"/>
    <w:rsid w:val="003738CA"/>
    <w:rsid w:val="003740B2"/>
    <w:rsid w:val="00374CB6"/>
    <w:rsid w:val="00375264"/>
    <w:rsid w:val="003759C2"/>
    <w:rsid w:val="00375D3C"/>
    <w:rsid w:val="00375DD3"/>
    <w:rsid w:val="0037624D"/>
    <w:rsid w:val="00376D20"/>
    <w:rsid w:val="00377555"/>
    <w:rsid w:val="003776B9"/>
    <w:rsid w:val="003777C8"/>
    <w:rsid w:val="0037793B"/>
    <w:rsid w:val="00377943"/>
    <w:rsid w:val="00377A94"/>
    <w:rsid w:val="0038060A"/>
    <w:rsid w:val="003807D2"/>
    <w:rsid w:val="00380E4E"/>
    <w:rsid w:val="003812C8"/>
    <w:rsid w:val="00381435"/>
    <w:rsid w:val="00381463"/>
    <w:rsid w:val="003814E1"/>
    <w:rsid w:val="003819BA"/>
    <w:rsid w:val="00381C9B"/>
    <w:rsid w:val="00381D87"/>
    <w:rsid w:val="00382748"/>
    <w:rsid w:val="00383303"/>
    <w:rsid w:val="00383451"/>
    <w:rsid w:val="00383C48"/>
    <w:rsid w:val="0038489E"/>
    <w:rsid w:val="00384AD6"/>
    <w:rsid w:val="00384CD6"/>
    <w:rsid w:val="00384D70"/>
    <w:rsid w:val="00384FE0"/>
    <w:rsid w:val="003850B1"/>
    <w:rsid w:val="003852B0"/>
    <w:rsid w:val="00390666"/>
    <w:rsid w:val="00390A4C"/>
    <w:rsid w:val="00390AB7"/>
    <w:rsid w:val="00390D4B"/>
    <w:rsid w:val="003913AC"/>
    <w:rsid w:val="00391F0F"/>
    <w:rsid w:val="003920B6"/>
    <w:rsid w:val="003924E2"/>
    <w:rsid w:val="00392CDC"/>
    <w:rsid w:val="00392DDC"/>
    <w:rsid w:val="00392E8D"/>
    <w:rsid w:val="00393092"/>
    <w:rsid w:val="00393417"/>
    <w:rsid w:val="00393E4B"/>
    <w:rsid w:val="00394453"/>
    <w:rsid w:val="0039490C"/>
    <w:rsid w:val="00394C0C"/>
    <w:rsid w:val="00394F8B"/>
    <w:rsid w:val="00395615"/>
    <w:rsid w:val="00395776"/>
    <w:rsid w:val="00396617"/>
    <w:rsid w:val="003969A4"/>
    <w:rsid w:val="00396E88"/>
    <w:rsid w:val="0039713C"/>
    <w:rsid w:val="00397775"/>
    <w:rsid w:val="0039785C"/>
    <w:rsid w:val="0039790A"/>
    <w:rsid w:val="003A01CD"/>
    <w:rsid w:val="003A034F"/>
    <w:rsid w:val="003A05AB"/>
    <w:rsid w:val="003A0F5A"/>
    <w:rsid w:val="003A12DE"/>
    <w:rsid w:val="003A1316"/>
    <w:rsid w:val="003A1512"/>
    <w:rsid w:val="003A16D2"/>
    <w:rsid w:val="003A1A4C"/>
    <w:rsid w:val="003A2CD4"/>
    <w:rsid w:val="003A2F4A"/>
    <w:rsid w:val="003A3070"/>
    <w:rsid w:val="003A3EF0"/>
    <w:rsid w:val="003A46C0"/>
    <w:rsid w:val="003A4F90"/>
    <w:rsid w:val="003A509A"/>
    <w:rsid w:val="003A5942"/>
    <w:rsid w:val="003A595A"/>
    <w:rsid w:val="003A5EB9"/>
    <w:rsid w:val="003A634A"/>
    <w:rsid w:val="003A68FB"/>
    <w:rsid w:val="003A6B0F"/>
    <w:rsid w:val="003A6C33"/>
    <w:rsid w:val="003B07D5"/>
    <w:rsid w:val="003B134C"/>
    <w:rsid w:val="003B1D2C"/>
    <w:rsid w:val="003B1E98"/>
    <w:rsid w:val="003B26C5"/>
    <w:rsid w:val="003B2919"/>
    <w:rsid w:val="003B31F6"/>
    <w:rsid w:val="003B342A"/>
    <w:rsid w:val="003B3B08"/>
    <w:rsid w:val="003B40D4"/>
    <w:rsid w:val="003B4E1E"/>
    <w:rsid w:val="003B50DC"/>
    <w:rsid w:val="003B5DB5"/>
    <w:rsid w:val="003B64BF"/>
    <w:rsid w:val="003B6DAB"/>
    <w:rsid w:val="003C0BF5"/>
    <w:rsid w:val="003C1CB4"/>
    <w:rsid w:val="003C24B3"/>
    <w:rsid w:val="003C34FA"/>
    <w:rsid w:val="003C3CE5"/>
    <w:rsid w:val="003C5A12"/>
    <w:rsid w:val="003C5BE9"/>
    <w:rsid w:val="003C6ABE"/>
    <w:rsid w:val="003C6E02"/>
    <w:rsid w:val="003C76F0"/>
    <w:rsid w:val="003C7B82"/>
    <w:rsid w:val="003D13F9"/>
    <w:rsid w:val="003D1ACA"/>
    <w:rsid w:val="003D351C"/>
    <w:rsid w:val="003D35AE"/>
    <w:rsid w:val="003D3875"/>
    <w:rsid w:val="003D45C9"/>
    <w:rsid w:val="003D45FA"/>
    <w:rsid w:val="003D542E"/>
    <w:rsid w:val="003D5470"/>
    <w:rsid w:val="003D556D"/>
    <w:rsid w:val="003D5EB9"/>
    <w:rsid w:val="003D5F0F"/>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3D3"/>
    <w:rsid w:val="003E35E3"/>
    <w:rsid w:val="003E368B"/>
    <w:rsid w:val="003E388D"/>
    <w:rsid w:val="003E3E72"/>
    <w:rsid w:val="003E482A"/>
    <w:rsid w:val="003E4B2E"/>
    <w:rsid w:val="003E4F62"/>
    <w:rsid w:val="003E57B9"/>
    <w:rsid w:val="003E6868"/>
    <w:rsid w:val="003E6A51"/>
    <w:rsid w:val="003E6FF1"/>
    <w:rsid w:val="003E7488"/>
    <w:rsid w:val="003E7DB2"/>
    <w:rsid w:val="003F00A7"/>
    <w:rsid w:val="003F0302"/>
    <w:rsid w:val="003F0ACE"/>
    <w:rsid w:val="003F0D17"/>
    <w:rsid w:val="003F129E"/>
    <w:rsid w:val="003F1D1F"/>
    <w:rsid w:val="003F30E0"/>
    <w:rsid w:val="003F38D7"/>
    <w:rsid w:val="003F4251"/>
    <w:rsid w:val="003F4B9B"/>
    <w:rsid w:val="003F54C3"/>
    <w:rsid w:val="003F564F"/>
    <w:rsid w:val="003F59B0"/>
    <w:rsid w:val="003F5CF0"/>
    <w:rsid w:val="003F6888"/>
    <w:rsid w:val="003F6889"/>
    <w:rsid w:val="003F705D"/>
    <w:rsid w:val="0040043C"/>
    <w:rsid w:val="00400A3C"/>
    <w:rsid w:val="00401296"/>
    <w:rsid w:val="00402185"/>
    <w:rsid w:val="00403702"/>
    <w:rsid w:val="00403D49"/>
    <w:rsid w:val="0040407E"/>
    <w:rsid w:val="00404126"/>
    <w:rsid w:val="0040415F"/>
    <w:rsid w:val="004045D9"/>
    <w:rsid w:val="0040464A"/>
    <w:rsid w:val="00404A65"/>
    <w:rsid w:val="004058BC"/>
    <w:rsid w:val="004059AD"/>
    <w:rsid w:val="00405F58"/>
    <w:rsid w:val="004065E5"/>
    <w:rsid w:val="00406D8C"/>
    <w:rsid w:val="00406DC3"/>
    <w:rsid w:val="0040762E"/>
    <w:rsid w:val="004102C0"/>
    <w:rsid w:val="004103D4"/>
    <w:rsid w:val="00410BCC"/>
    <w:rsid w:val="00410DF9"/>
    <w:rsid w:val="00410FCE"/>
    <w:rsid w:val="00411682"/>
    <w:rsid w:val="004123B6"/>
    <w:rsid w:val="00412CE0"/>
    <w:rsid w:val="00412D67"/>
    <w:rsid w:val="00413444"/>
    <w:rsid w:val="00413790"/>
    <w:rsid w:val="00413AFB"/>
    <w:rsid w:val="00413CD9"/>
    <w:rsid w:val="00414230"/>
    <w:rsid w:val="0041456D"/>
    <w:rsid w:val="004152E7"/>
    <w:rsid w:val="0041674D"/>
    <w:rsid w:val="00416830"/>
    <w:rsid w:val="004173CC"/>
    <w:rsid w:val="004175B6"/>
    <w:rsid w:val="00421013"/>
    <w:rsid w:val="0042121E"/>
    <w:rsid w:val="00421257"/>
    <w:rsid w:val="00421DD6"/>
    <w:rsid w:val="00421F93"/>
    <w:rsid w:val="0042236F"/>
    <w:rsid w:val="00422E47"/>
    <w:rsid w:val="004236BA"/>
    <w:rsid w:val="00423E39"/>
    <w:rsid w:val="00424A00"/>
    <w:rsid w:val="00424A70"/>
    <w:rsid w:val="00424C78"/>
    <w:rsid w:val="004255C5"/>
    <w:rsid w:val="0042584B"/>
    <w:rsid w:val="004264B1"/>
    <w:rsid w:val="004266D1"/>
    <w:rsid w:val="00426BD2"/>
    <w:rsid w:val="00426E5F"/>
    <w:rsid w:val="004275E0"/>
    <w:rsid w:val="00427740"/>
    <w:rsid w:val="00427BE3"/>
    <w:rsid w:val="004305CE"/>
    <w:rsid w:val="00430A8A"/>
    <w:rsid w:val="00430B85"/>
    <w:rsid w:val="00431999"/>
    <w:rsid w:val="00431E54"/>
    <w:rsid w:val="00432CB1"/>
    <w:rsid w:val="00433571"/>
    <w:rsid w:val="004336E4"/>
    <w:rsid w:val="00433944"/>
    <w:rsid w:val="0043410F"/>
    <w:rsid w:val="00434FBA"/>
    <w:rsid w:val="004359A8"/>
    <w:rsid w:val="00435F1B"/>
    <w:rsid w:val="00436D26"/>
    <w:rsid w:val="00437002"/>
    <w:rsid w:val="00437053"/>
    <w:rsid w:val="0043780F"/>
    <w:rsid w:val="00437929"/>
    <w:rsid w:val="00437A40"/>
    <w:rsid w:val="004414C9"/>
    <w:rsid w:val="0044224C"/>
    <w:rsid w:val="0044230D"/>
    <w:rsid w:val="004423B2"/>
    <w:rsid w:val="00442821"/>
    <w:rsid w:val="0044305F"/>
    <w:rsid w:val="00443AE4"/>
    <w:rsid w:val="0044410E"/>
    <w:rsid w:val="0044432C"/>
    <w:rsid w:val="004453E4"/>
    <w:rsid w:val="004454EE"/>
    <w:rsid w:val="00445D9E"/>
    <w:rsid w:val="00446926"/>
    <w:rsid w:val="004474D8"/>
    <w:rsid w:val="004474FB"/>
    <w:rsid w:val="00447767"/>
    <w:rsid w:val="00451101"/>
    <w:rsid w:val="00451756"/>
    <w:rsid w:val="004524C5"/>
    <w:rsid w:val="00452C49"/>
    <w:rsid w:val="00453118"/>
    <w:rsid w:val="004537C7"/>
    <w:rsid w:val="00453E1C"/>
    <w:rsid w:val="00453F69"/>
    <w:rsid w:val="00453F7C"/>
    <w:rsid w:val="00454E3A"/>
    <w:rsid w:val="00455053"/>
    <w:rsid w:val="00455544"/>
    <w:rsid w:val="00455933"/>
    <w:rsid w:val="0045655A"/>
    <w:rsid w:val="0045662F"/>
    <w:rsid w:val="004568BB"/>
    <w:rsid w:val="00456CF5"/>
    <w:rsid w:val="00456E63"/>
    <w:rsid w:val="0045741C"/>
    <w:rsid w:val="004578BA"/>
    <w:rsid w:val="0046026D"/>
    <w:rsid w:val="00460521"/>
    <w:rsid w:val="00460972"/>
    <w:rsid w:val="00460F41"/>
    <w:rsid w:val="0046116B"/>
    <w:rsid w:val="004614D1"/>
    <w:rsid w:val="00461852"/>
    <w:rsid w:val="00461DAA"/>
    <w:rsid w:val="00462730"/>
    <w:rsid w:val="00462B1A"/>
    <w:rsid w:val="00463DAB"/>
    <w:rsid w:val="00463F9F"/>
    <w:rsid w:val="004647BF"/>
    <w:rsid w:val="00464D9A"/>
    <w:rsid w:val="00464F9C"/>
    <w:rsid w:val="004650AB"/>
    <w:rsid w:val="00465AE3"/>
    <w:rsid w:val="00466267"/>
    <w:rsid w:val="00466D72"/>
    <w:rsid w:val="00466E42"/>
    <w:rsid w:val="004673A2"/>
    <w:rsid w:val="00467C70"/>
    <w:rsid w:val="00467ED9"/>
    <w:rsid w:val="00471D85"/>
    <w:rsid w:val="00471F77"/>
    <w:rsid w:val="004724B4"/>
    <w:rsid w:val="004730E3"/>
    <w:rsid w:val="004732B2"/>
    <w:rsid w:val="00473C7F"/>
    <w:rsid w:val="0047429E"/>
    <w:rsid w:val="004743CE"/>
    <w:rsid w:val="00474615"/>
    <w:rsid w:val="0047596F"/>
    <w:rsid w:val="00476233"/>
    <w:rsid w:val="004762DB"/>
    <w:rsid w:val="00476B9A"/>
    <w:rsid w:val="00477343"/>
    <w:rsid w:val="00477B1E"/>
    <w:rsid w:val="004804F7"/>
    <w:rsid w:val="00481B75"/>
    <w:rsid w:val="0048223C"/>
    <w:rsid w:val="00482DD6"/>
    <w:rsid w:val="00483648"/>
    <w:rsid w:val="00483847"/>
    <w:rsid w:val="00484467"/>
    <w:rsid w:val="00484BF5"/>
    <w:rsid w:val="00484C15"/>
    <w:rsid w:val="00484D18"/>
    <w:rsid w:val="004856EC"/>
    <w:rsid w:val="00486B82"/>
    <w:rsid w:val="00486D0A"/>
    <w:rsid w:val="00486E84"/>
    <w:rsid w:val="00487101"/>
    <w:rsid w:val="004878F0"/>
    <w:rsid w:val="00487EFC"/>
    <w:rsid w:val="00490023"/>
    <w:rsid w:val="0049020D"/>
    <w:rsid w:val="00491078"/>
    <w:rsid w:val="00491AC3"/>
    <w:rsid w:val="004925D5"/>
    <w:rsid w:val="004928BB"/>
    <w:rsid w:val="00492917"/>
    <w:rsid w:val="004931A7"/>
    <w:rsid w:val="004939C6"/>
    <w:rsid w:val="00493EB9"/>
    <w:rsid w:val="00494946"/>
    <w:rsid w:val="00494A4E"/>
    <w:rsid w:val="00494C9D"/>
    <w:rsid w:val="00494D68"/>
    <w:rsid w:val="00495E0C"/>
    <w:rsid w:val="0049627A"/>
    <w:rsid w:val="004969A8"/>
    <w:rsid w:val="004971F2"/>
    <w:rsid w:val="00497AEC"/>
    <w:rsid w:val="004A0B1C"/>
    <w:rsid w:val="004A11C2"/>
    <w:rsid w:val="004A16C2"/>
    <w:rsid w:val="004A16D4"/>
    <w:rsid w:val="004A1838"/>
    <w:rsid w:val="004A2080"/>
    <w:rsid w:val="004A2C1F"/>
    <w:rsid w:val="004A3142"/>
    <w:rsid w:val="004A3249"/>
    <w:rsid w:val="004A3D54"/>
    <w:rsid w:val="004A467F"/>
    <w:rsid w:val="004A5146"/>
    <w:rsid w:val="004A538C"/>
    <w:rsid w:val="004A5713"/>
    <w:rsid w:val="004A5F6D"/>
    <w:rsid w:val="004A5F77"/>
    <w:rsid w:val="004A5F7C"/>
    <w:rsid w:val="004A6657"/>
    <w:rsid w:val="004A67FC"/>
    <w:rsid w:val="004A6FE6"/>
    <w:rsid w:val="004A7330"/>
    <w:rsid w:val="004B2294"/>
    <w:rsid w:val="004B2AC4"/>
    <w:rsid w:val="004B33BE"/>
    <w:rsid w:val="004B3F42"/>
    <w:rsid w:val="004B5213"/>
    <w:rsid w:val="004B5B5C"/>
    <w:rsid w:val="004B62FB"/>
    <w:rsid w:val="004B64EE"/>
    <w:rsid w:val="004B6E10"/>
    <w:rsid w:val="004B7074"/>
    <w:rsid w:val="004B76C9"/>
    <w:rsid w:val="004B76CA"/>
    <w:rsid w:val="004B7FA1"/>
    <w:rsid w:val="004C0E69"/>
    <w:rsid w:val="004C136E"/>
    <w:rsid w:val="004C13EA"/>
    <w:rsid w:val="004C1820"/>
    <w:rsid w:val="004C1837"/>
    <w:rsid w:val="004C1CBD"/>
    <w:rsid w:val="004C1F3D"/>
    <w:rsid w:val="004C1F6F"/>
    <w:rsid w:val="004C2AC4"/>
    <w:rsid w:val="004C34F4"/>
    <w:rsid w:val="004C3E76"/>
    <w:rsid w:val="004C476A"/>
    <w:rsid w:val="004C573D"/>
    <w:rsid w:val="004C5E9E"/>
    <w:rsid w:val="004C6E4B"/>
    <w:rsid w:val="004C7B35"/>
    <w:rsid w:val="004C7F37"/>
    <w:rsid w:val="004D0288"/>
    <w:rsid w:val="004D0493"/>
    <w:rsid w:val="004D0C0A"/>
    <w:rsid w:val="004D1A24"/>
    <w:rsid w:val="004D1AE0"/>
    <w:rsid w:val="004D2D27"/>
    <w:rsid w:val="004D3CC1"/>
    <w:rsid w:val="004D3EC3"/>
    <w:rsid w:val="004D4400"/>
    <w:rsid w:val="004D50AD"/>
    <w:rsid w:val="004D5521"/>
    <w:rsid w:val="004D5A1D"/>
    <w:rsid w:val="004D5DEB"/>
    <w:rsid w:val="004D605B"/>
    <w:rsid w:val="004D7C01"/>
    <w:rsid w:val="004E042B"/>
    <w:rsid w:val="004E0D3E"/>
    <w:rsid w:val="004E22A1"/>
    <w:rsid w:val="004E235E"/>
    <w:rsid w:val="004E2376"/>
    <w:rsid w:val="004E2FC6"/>
    <w:rsid w:val="004E3744"/>
    <w:rsid w:val="004E3B19"/>
    <w:rsid w:val="004E42EF"/>
    <w:rsid w:val="004E5F4F"/>
    <w:rsid w:val="004E6512"/>
    <w:rsid w:val="004E65AE"/>
    <w:rsid w:val="004E6AC5"/>
    <w:rsid w:val="004E773C"/>
    <w:rsid w:val="004F035B"/>
    <w:rsid w:val="004F04A1"/>
    <w:rsid w:val="004F0A6B"/>
    <w:rsid w:val="004F1543"/>
    <w:rsid w:val="004F3514"/>
    <w:rsid w:val="004F37A9"/>
    <w:rsid w:val="004F4324"/>
    <w:rsid w:val="004F4A52"/>
    <w:rsid w:val="004F56A0"/>
    <w:rsid w:val="004F5702"/>
    <w:rsid w:val="004F6E38"/>
    <w:rsid w:val="004F6FCE"/>
    <w:rsid w:val="004F72CE"/>
    <w:rsid w:val="004F7FFD"/>
    <w:rsid w:val="0050024A"/>
    <w:rsid w:val="00500793"/>
    <w:rsid w:val="00500A0A"/>
    <w:rsid w:val="00500BFB"/>
    <w:rsid w:val="0050106D"/>
    <w:rsid w:val="0050128B"/>
    <w:rsid w:val="00501CD9"/>
    <w:rsid w:val="00504226"/>
    <w:rsid w:val="0050506A"/>
    <w:rsid w:val="005057D8"/>
    <w:rsid w:val="00505D7D"/>
    <w:rsid w:val="00506161"/>
    <w:rsid w:val="00506370"/>
    <w:rsid w:val="005066D9"/>
    <w:rsid w:val="00507227"/>
    <w:rsid w:val="005103FB"/>
    <w:rsid w:val="00511790"/>
    <w:rsid w:val="00511FD2"/>
    <w:rsid w:val="005121FC"/>
    <w:rsid w:val="00512D23"/>
    <w:rsid w:val="0051328B"/>
    <w:rsid w:val="005132CD"/>
    <w:rsid w:val="005140DF"/>
    <w:rsid w:val="00514147"/>
    <w:rsid w:val="00514D0E"/>
    <w:rsid w:val="00515463"/>
    <w:rsid w:val="005155EF"/>
    <w:rsid w:val="00515F8C"/>
    <w:rsid w:val="005161F3"/>
    <w:rsid w:val="00516C7C"/>
    <w:rsid w:val="0051734B"/>
    <w:rsid w:val="00517B7A"/>
    <w:rsid w:val="005203E5"/>
    <w:rsid w:val="005207D3"/>
    <w:rsid w:val="00520E64"/>
    <w:rsid w:val="00521420"/>
    <w:rsid w:val="00522BC5"/>
    <w:rsid w:val="00522BE7"/>
    <w:rsid w:val="005230AE"/>
    <w:rsid w:val="005232CB"/>
    <w:rsid w:val="005236A9"/>
    <w:rsid w:val="00523A79"/>
    <w:rsid w:val="00525AD5"/>
    <w:rsid w:val="00526C25"/>
    <w:rsid w:val="00526EBE"/>
    <w:rsid w:val="0052736F"/>
    <w:rsid w:val="00527373"/>
    <w:rsid w:val="00527E80"/>
    <w:rsid w:val="00527F5E"/>
    <w:rsid w:val="005306D7"/>
    <w:rsid w:val="00530AC3"/>
    <w:rsid w:val="00530BC2"/>
    <w:rsid w:val="005310CC"/>
    <w:rsid w:val="0053129E"/>
    <w:rsid w:val="00531F4C"/>
    <w:rsid w:val="00532002"/>
    <w:rsid w:val="005324D7"/>
    <w:rsid w:val="00532A2C"/>
    <w:rsid w:val="005338F6"/>
    <w:rsid w:val="00533B5E"/>
    <w:rsid w:val="00533D00"/>
    <w:rsid w:val="00534A84"/>
    <w:rsid w:val="00534C5D"/>
    <w:rsid w:val="00535A1A"/>
    <w:rsid w:val="00537131"/>
    <w:rsid w:val="0053748B"/>
    <w:rsid w:val="005378BB"/>
    <w:rsid w:val="005412EB"/>
    <w:rsid w:val="005414AB"/>
    <w:rsid w:val="00543222"/>
    <w:rsid w:val="005439D3"/>
    <w:rsid w:val="0054473C"/>
    <w:rsid w:val="00544751"/>
    <w:rsid w:val="00545FFC"/>
    <w:rsid w:val="0054606C"/>
    <w:rsid w:val="005466CA"/>
    <w:rsid w:val="00547342"/>
    <w:rsid w:val="00547997"/>
    <w:rsid w:val="00547DC1"/>
    <w:rsid w:val="0055016B"/>
    <w:rsid w:val="005503FA"/>
    <w:rsid w:val="005509E7"/>
    <w:rsid w:val="005513E4"/>
    <w:rsid w:val="00552BBA"/>
    <w:rsid w:val="00552C87"/>
    <w:rsid w:val="005538A2"/>
    <w:rsid w:val="005541E2"/>
    <w:rsid w:val="00554471"/>
    <w:rsid w:val="0055514F"/>
    <w:rsid w:val="0055564D"/>
    <w:rsid w:val="00555692"/>
    <w:rsid w:val="00555FF3"/>
    <w:rsid w:val="005560AC"/>
    <w:rsid w:val="005560FB"/>
    <w:rsid w:val="00556F9E"/>
    <w:rsid w:val="005577D4"/>
    <w:rsid w:val="005600E3"/>
    <w:rsid w:val="0056013A"/>
    <w:rsid w:val="00560301"/>
    <w:rsid w:val="0056099A"/>
    <w:rsid w:val="00560F0D"/>
    <w:rsid w:val="0056104B"/>
    <w:rsid w:val="00562246"/>
    <w:rsid w:val="005625C1"/>
    <w:rsid w:val="005629C8"/>
    <w:rsid w:val="00562D95"/>
    <w:rsid w:val="00562F16"/>
    <w:rsid w:val="005636FB"/>
    <w:rsid w:val="00563776"/>
    <w:rsid w:val="00563BD1"/>
    <w:rsid w:val="005647EA"/>
    <w:rsid w:val="005653B7"/>
    <w:rsid w:val="005653EB"/>
    <w:rsid w:val="00566709"/>
    <w:rsid w:val="00566B4B"/>
    <w:rsid w:val="00566FBE"/>
    <w:rsid w:val="005671EC"/>
    <w:rsid w:val="005673BD"/>
    <w:rsid w:val="005673F6"/>
    <w:rsid w:val="005675A9"/>
    <w:rsid w:val="00567D6D"/>
    <w:rsid w:val="00567FEA"/>
    <w:rsid w:val="005702CA"/>
    <w:rsid w:val="00570341"/>
    <w:rsid w:val="00570834"/>
    <w:rsid w:val="00570A26"/>
    <w:rsid w:val="00571085"/>
    <w:rsid w:val="00571297"/>
    <w:rsid w:val="00571D60"/>
    <w:rsid w:val="0057272C"/>
    <w:rsid w:val="00573655"/>
    <w:rsid w:val="0057417F"/>
    <w:rsid w:val="005743A6"/>
    <w:rsid w:val="005745C8"/>
    <w:rsid w:val="00574A91"/>
    <w:rsid w:val="0057523B"/>
    <w:rsid w:val="005759F3"/>
    <w:rsid w:val="00575AE4"/>
    <w:rsid w:val="00575F2C"/>
    <w:rsid w:val="0057654B"/>
    <w:rsid w:val="00577164"/>
    <w:rsid w:val="00577AF1"/>
    <w:rsid w:val="00581B10"/>
    <w:rsid w:val="00581BBD"/>
    <w:rsid w:val="00581DAE"/>
    <w:rsid w:val="005839E6"/>
    <w:rsid w:val="00583EAA"/>
    <w:rsid w:val="0058411C"/>
    <w:rsid w:val="0058414F"/>
    <w:rsid w:val="00584B52"/>
    <w:rsid w:val="00585072"/>
    <w:rsid w:val="00585A00"/>
    <w:rsid w:val="0058603A"/>
    <w:rsid w:val="00586524"/>
    <w:rsid w:val="00586FF9"/>
    <w:rsid w:val="00587292"/>
    <w:rsid w:val="0058750E"/>
    <w:rsid w:val="00587A26"/>
    <w:rsid w:val="00587DC5"/>
    <w:rsid w:val="00590236"/>
    <w:rsid w:val="00590341"/>
    <w:rsid w:val="00590906"/>
    <w:rsid w:val="00590A21"/>
    <w:rsid w:val="00590B67"/>
    <w:rsid w:val="00591818"/>
    <w:rsid w:val="00591BF9"/>
    <w:rsid w:val="00591DA2"/>
    <w:rsid w:val="005923F8"/>
    <w:rsid w:val="00593570"/>
    <w:rsid w:val="00593965"/>
    <w:rsid w:val="00593DBC"/>
    <w:rsid w:val="00593E52"/>
    <w:rsid w:val="00594615"/>
    <w:rsid w:val="00594FFC"/>
    <w:rsid w:val="005950A0"/>
    <w:rsid w:val="005950D3"/>
    <w:rsid w:val="00595BE7"/>
    <w:rsid w:val="00596822"/>
    <w:rsid w:val="00596DF9"/>
    <w:rsid w:val="0059731A"/>
    <w:rsid w:val="0059754B"/>
    <w:rsid w:val="00597998"/>
    <w:rsid w:val="00597C92"/>
    <w:rsid w:val="00597CD1"/>
    <w:rsid w:val="005A000C"/>
    <w:rsid w:val="005A0429"/>
    <w:rsid w:val="005A08C8"/>
    <w:rsid w:val="005A0AA4"/>
    <w:rsid w:val="005A1C0B"/>
    <w:rsid w:val="005A1F70"/>
    <w:rsid w:val="005A1FBB"/>
    <w:rsid w:val="005A2562"/>
    <w:rsid w:val="005A29A1"/>
    <w:rsid w:val="005A3196"/>
    <w:rsid w:val="005A3ECA"/>
    <w:rsid w:val="005A48B4"/>
    <w:rsid w:val="005A4DEB"/>
    <w:rsid w:val="005A4FA3"/>
    <w:rsid w:val="005A5F53"/>
    <w:rsid w:val="005A635B"/>
    <w:rsid w:val="005A7935"/>
    <w:rsid w:val="005B0092"/>
    <w:rsid w:val="005B0221"/>
    <w:rsid w:val="005B1730"/>
    <w:rsid w:val="005B1B64"/>
    <w:rsid w:val="005B25E3"/>
    <w:rsid w:val="005B325F"/>
    <w:rsid w:val="005B3689"/>
    <w:rsid w:val="005B4266"/>
    <w:rsid w:val="005B4B19"/>
    <w:rsid w:val="005B4E56"/>
    <w:rsid w:val="005B50FC"/>
    <w:rsid w:val="005B583D"/>
    <w:rsid w:val="005B5BE3"/>
    <w:rsid w:val="005B61E0"/>
    <w:rsid w:val="005B74FF"/>
    <w:rsid w:val="005B7CF7"/>
    <w:rsid w:val="005B7E10"/>
    <w:rsid w:val="005C00E3"/>
    <w:rsid w:val="005C0668"/>
    <w:rsid w:val="005C0E54"/>
    <w:rsid w:val="005C12EF"/>
    <w:rsid w:val="005C13BD"/>
    <w:rsid w:val="005C16B5"/>
    <w:rsid w:val="005C269D"/>
    <w:rsid w:val="005C2CC0"/>
    <w:rsid w:val="005C2DB3"/>
    <w:rsid w:val="005C2E6C"/>
    <w:rsid w:val="005C31E8"/>
    <w:rsid w:val="005C3929"/>
    <w:rsid w:val="005C39EE"/>
    <w:rsid w:val="005C4018"/>
    <w:rsid w:val="005C44D1"/>
    <w:rsid w:val="005C482B"/>
    <w:rsid w:val="005C4A6C"/>
    <w:rsid w:val="005C5167"/>
    <w:rsid w:val="005C52D7"/>
    <w:rsid w:val="005C5AE7"/>
    <w:rsid w:val="005C6031"/>
    <w:rsid w:val="005C640B"/>
    <w:rsid w:val="005C6893"/>
    <w:rsid w:val="005C6C52"/>
    <w:rsid w:val="005C760B"/>
    <w:rsid w:val="005C7B1C"/>
    <w:rsid w:val="005D0225"/>
    <w:rsid w:val="005D0C79"/>
    <w:rsid w:val="005D0DE3"/>
    <w:rsid w:val="005D0F43"/>
    <w:rsid w:val="005D1FFD"/>
    <w:rsid w:val="005D28F3"/>
    <w:rsid w:val="005D2D63"/>
    <w:rsid w:val="005D2E1B"/>
    <w:rsid w:val="005D32F0"/>
    <w:rsid w:val="005D3496"/>
    <w:rsid w:val="005D4012"/>
    <w:rsid w:val="005D57AB"/>
    <w:rsid w:val="005D60D2"/>
    <w:rsid w:val="005D61BF"/>
    <w:rsid w:val="005D6809"/>
    <w:rsid w:val="005D6E77"/>
    <w:rsid w:val="005D6E7A"/>
    <w:rsid w:val="005E02C1"/>
    <w:rsid w:val="005E054E"/>
    <w:rsid w:val="005E0586"/>
    <w:rsid w:val="005E073C"/>
    <w:rsid w:val="005E1098"/>
    <w:rsid w:val="005E1164"/>
    <w:rsid w:val="005E1165"/>
    <w:rsid w:val="005E1360"/>
    <w:rsid w:val="005E1F4F"/>
    <w:rsid w:val="005E1FEF"/>
    <w:rsid w:val="005E298A"/>
    <w:rsid w:val="005E2BEC"/>
    <w:rsid w:val="005E2CA2"/>
    <w:rsid w:val="005E2EE1"/>
    <w:rsid w:val="005E3844"/>
    <w:rsid w:val="005E4120"/>
    <w:rsid w:val="005E54A0"/>
    <w:rsid w:val="005E5A04"/>
    <w:rsid w:val="005E5A9A"/>
    <w:rsid w:val="005E63BC"/>
    <w:rsid w:val="005E6591"/>
    <w:rsid w:val="005E685B"/>
    <w:rsid w:val="005E687F"/>
    <w:rsid w:val="005E698C"/>
    <w:rsid w:val="005E6B4C"/>
    <w:rsid w:val="005E6FE1"/>
    <w:rsid w:val="005E7044"/>
    <w:rsid w:val="005E7EE7"/>
    <w:rsid w:val="005F02EC"/>
    <w:rsid w:val="005F0493"/>
    <w:rsid w:val="005F0FBC"/>
    <w:rsid w:val="005F2CA6"/>
    <w:rsid w:val="005F315A"/>
    <w:rsid w:val="005F35F5"/>
    <w:rsid w:val="005F4031"/>
    <w:rsid w:val="005F4271"/>
    <w:rsid w:val="005F43A7"/>
    <w:rsid w:val="005F4630"/>
    <w:rsid w:val="005F4DCA"/>
    <w:rsid w:val="005F4DEB"/>
    <w:rsid w:val="005F4F62"/>
    <w:rsid w:val="005F51C4"/>
    <w:rsid w:val="005F572E"/>
    <w:rsid w:val="005F5B42"/>
    <w:rsid w:val="005F5D5B"/>
    <w:rsid w:val="005F5EB5"/>
    <w:rsid w:val="005F645E"/>
    <w:rsid w:val="005F652C"/>
    <w:rsid w:val="005F70C7"/>
    <w:rsid w:val="005F73C3"/>
    <w:rsid w:val="005F7DAC"/>
    <w:rsid w:val="005F7F4B"/>
    <w:rsid w:val="00600AEB"/>
    <w:rsid w:val="00600F7B"/>
    <w:rsid w:val="006017AD"/>
    <w:rsid w:val="00602808"/>
    <w:rsid w:val="00602C73"/>
    <w:rsid w:val="0060320F"/>
    <w:rsid w:val="00603316"/>
    <w:rsid w:val="0060399C"/>
    <w:rsid w:val="00604ABE"/>
    <w:rsid w:val="00604ED1"/>
    <w:rsid w:val="00604FCB"/>
    <w:rsid w:val="00605486"/>
    <w:rsid w:val="0060558A"/>
    <w:rsid w:val="006055B5"/>
    <w:rsid w:val="0060585C"/>
    <w:rsid w:val="00606572"/>
    <w:rsid w:val="0060718C"/>
    <w:rsid w:val="00607214"/>
    <w:rsid w:val="0060784C"/>
    <w:rsid w:val="00607CCD"/>
    <w:rsid w:val="006100ED"/>
    <w:rsid w:val="006104EF"/>
    <w:rsid w:val="00610A8A"/>
    <w:rsid w:val="0061143C"/>
    <w:rsid w:val="0061203F"/>
    <w:rsid w:val="006127E8"/>
    <w:rsid w:val="00612BD3"/>
    <w:rsid w:val="00612E38"/>
    <w:rsid w:val="006136BB"/>
    <w:rsid w:val="00614946"/>
    <w:rsid w:val="00614ABB"/>
    <w:rsid w:val="00614F19"/>
    <w:rsid w:val="006153B4"/>
    <w:rsid w:val="00615890"/>
    <w:rsid w:val="00616425"/>
    <w:rsid w:val="00616794"/>
    <w:rsid w:val="00616D5D"/>
    <w:rsid w:val="00616F2E"/>
    <w:rsid w:val="0061767C"/>
    <w:rsid w:val="00617CD0"/>
    <w:rsid w:val="006208A3"/>
    <w:rsid w:val="00620B45"/>
    <w:rsid w:val="00620EF2"/>
    <w:rsid w:val="00621786"/>
    <w:rsid w:val="006217C9"/>
    <w:rsid w:val="00621F5E"/>
    <w:rsid w:val="00622581"/>
    <w:rsid w:val="0062304F"/>
    <w:rsid w:val="0062349F"/>
    <w:rsid w:val="006240F3"/>
    <w:rsid w:val="00624203"/>
    <w:rsid w:val="00624529"/>
    <w:rsid w:val="006247F7"/>
    <w:rsid w:val="006257FD"/>
    <w:rsid w:val="00625A51"/>
    <w:rsid w:val="00625B03"/>
    <w:rsid w:val="00625CF1"/>
    <w:rsid w:val="00626BAE"/>
    <w:rsid w:val="00626DA4"/>
    <w:rsid w:val="00626F0F"/>
    <w:rsid w:val="006270B3"/>
    <w:rsid w:val="00627700"/>
    <w:rsid w:val="00630282"/>
    <w:rsid w:val="00630347"/>
    <w:rsid w:val="00631709"/>
    <w:rsid w:val="006319BA"/>
    <w:rsid w:val="0063240C"/>
    <w:rsid w:val="00632772"/>
    <w:rsid w:val="006339A1"/>
    <w:rsid w:val="00633F3E"/>
    <w:rsid w:val="0063460F"/>
    <w:rsid w:val="00635851"/>
    <w:rsid w:val="00635986"/>
    <w:rsid w:val="00636313"/>
    <w:rsid w:val="00637073"/>
    <w:rsid w:val="00637E91"/>
    <w:rsid w:val="006402BF"/>
    <w:rsid w:val="00640863"/>
    <w:rsid w:val="006417E4"/>
    <w:rsid w:val="00641B19"/>
    <w:rsid w:val="006422A7"/>
    <w:rsid w:val="0064244E"/>
    <w:rsid w:val="00642492"/>
    <w:rsid w:val="006427E3"/>
    <w:rsid w:val="00642883"/>
    <w:rsid w:val="00642B09"/>
    <w:rsid w:val="006438B8"/>
    <w:rsid w:val="00643B38"/>
    <w:rsid w:val="00643C97"/>
    <w:rsid w:val="00644233"/>
    <w:rsid w:val="00644D51"/>
    <w:rsid w:val="00644DFD"/>
    <w:rsid w:val="00645184"/>
    <w:rsid w:val="0064545C"/>
    <w:rsid w:val="00645FA1"/>
    <w:rsid w:val="0065030C"/>
    <w:rsid w:val="00650485"/>
    <w:rsid w:val="00650A2E"/>
    <w:rsid w:val="00650BE9"/>
    <w:rsid w:val="00650C63"/>
    <w:rsid w:val="00651B87"/>
    <w:rsid w:val="0065212D"/>
    <w:rsid w:val="00652934"/>
    <w:rsid w:val="00652E47"/>
    <w:rsid w:val="006531E0"/>
    <w:rsid w:val="006534FF"/>
    <w:rsid w:val="006538F5"/>
    <w:rsid w:val="00653F40"/>
    <w:rsid w:val="00654B53"/>
    <w:rsid w:val="006550EF"/>
    <w:rsid w:val="006552C7"/>
    <w:rsid w:val="00655FE5"/>
    <w:rsid w:val="006565D0"/>
    <w:rsid w:val="0065747C"/>
    <w:rsid w:val="00657591"/>
    <w:rsid w:val="00657A71"/>
    <w:rsid w:val="00657AB2"/>
    <w:rsid w:val="00657F2D"/>
    <w:rsid w:val="00657F36"/>
    <w:rsid w:val="0066014D"/>
    <w:rsid w:val="0066075B"/>
    <w:rsid w:val="00660761"/>
    <w:rsid w:val="006608BC"/>
    <w:rsid w:val="0066140A"/>
    <w:rsid w:val="006617D5"/>
    <w:rsid w:val="006624ED"/>
    <w:rsid w:val="0066294D"/>
    <w:rsid w:val="00662EAE"/>
    <w:rsid w:val="00663318"/>
    <w:rsid w:val="006637A1"/>
    <w:rsid w:val="006639E2"/>
    <w:rsid w:val="00663D1D"/>
    <w:rsid w:val="0066432B"/>
    <w:rsid w:val="0066444C"/>
    <w:rsid w:val="006656AB"/>
    <w:rsid w:val="006673A9"/>
    <w:rsid w:val="006676B3"/>
    <w:rsid w:val="00667C40"/>
    <w:rsid w:val="00670495"/>
    <w:rsid w:val="00670671"/>
    <w:rsid w:val="0067081F"/>
    <w:rsid w:val="00670A0F"/>
    <w:rsid w:val="00670A87"/>
    <w:rsid w:val="00670A8B"/>
    <w:rsid w:val="00670FE7"/>
    <w:rsid w:val="0067107A"/>
    <w:rsid w:val="00672C07"/>
    <w:rsid w:val="006749EE"/>
    <w:rsid w:val="00674A01"/>
    <w:rsid w:val="00674B87"/>
    <w:rsid w:val="0067659D"/>
    <w:rsid w:val="0067672F"/>
    <w:rsid w:val="0067674D"/>
    <w:rsid w:val="006772D3"/>
    <w:rsid w:val="00680497"/>
    <w:rsid w:val="00680950"/>
    <w:rsid w:val="00680B6E"/>
    <w:rsid w:val="00681392"/>
    <w:rsid w:val="00681A20"/>
    <w:rsid w:val="00681C3C"/>
    <w:rsid w:val="006820FF"/>
    <w:rsid w:val="0068264E"/>
    <w:rsid w:val="00682AFF"/>
    <w:rsid w:val="0068358A"/>
    <w:rsid w:val="00683625"/>
    <w:rsid w:val="00683D2D"/>
    <w:rsid w:val="00684CBE"/>
    <w:rsid w:val="0068556A"/>
    <w:rsid w:val="00685580"/>
    <w:rsid w:val="00685F0D"/>
    <w:rsid w:val="00685F4B"/>
    <w:rsid w:val="006865C3"/>
    <w:rsid w:val="00686F19"/>
    <w:rsid w:val="006879FB"/>
    <w:rsid w:val="00687BCE"/>
    <w:rsid w:val="00687EAE"/>
    <w:rsid w:val="0069032B"/>
    <w:rsid w:val="006905E3"/>
    <w:rsid w:val="006908DF"/>
    <w:rsid w:val="00692046"/>
    <w:rsid w:val="00692543"/>
    <w:rsid w:val="00692DFF"/>
    <w:rsid w:val="0069383B"/>
    <w:rsid w:val="00693B12"/>
    <w:rsid w:val="00693E4F"/>
    <w:rsid w:val="0069642B"/>
    <w:rsid w:val="00696477"/>
    <w:rsid w:val="00697257"/>
    <w:rsid w:val="00697A29"/>
    <w:rsid w:val="006A0076"/>
    <w:rsid w:val="006A0D37"/>
    <w:rsid w:val="006A124B"/>
    <w:rsid w:val="006A2BC4"/>
    <w:rsid w:val="006A2E0A"/>
    <w:rsid w:val="006A329D"/>
    <w:rsid w:val="006A3DD7"/>
    <w:rsid w:val="006A4644"/>
    <w:rsid w:val="006A5FCC"/>
    <w:rsid w:val="006A69FC"/>
    <w:rsid w:val="006A7A24"/>
    <w:rsid w:val="006B06D8"/>
    <w:rsid w:val="006B08E3"/>
    <w:rsid w:val="006B0B1D"/>
    <w:rsid w:val="006B1CAC"/>
    <w:rsid w:val="006B287D"/>
    <w:rsid w:val="006B2B23"/>
    <w:rsid w:val="006B37BA"/>
    <w:rsid w:val="006B3DC5"/>
    <w:rsid w:val="006B3DEA"/>
    <w:rsid w:val="006B4091"/>
    <w:rsid w:val="006B42C1"/>
    <w:rsid w:val="006B4676"/>
    <w:rsid w:val="006B5657"/>
    <w:rsid w:val="006B59B6"/>
    <w:rsid w:val="006B6808"/>
    <w:rsid w:val="006B6C0F"/>
    <w:rsid w:val="006C0798"/>
    <w:rsid w:val="006C0D96"/>
    <w:rsid w:val="006C14D8"/>
    <w:rsid w:val="006C15F3"/>
    <w:rsid w:val="006C226B"/>
    <w:rsid w:val="006C273E"/>
    <w:rsid w:val="006C274B"/>
    <w:rsid w:val="006C2D84"/>
    <w:rsid w:val="006C3E49"/>
    <w:rsid w:val="006C42D9"/>
    <w:rsid w:val="006C460B"/>
    <w:rsid w:val="006C475A"/>
    <w:rsid w:val="006C4F48"/>
    <w:rsid w:val="006C4F62"/>
    <w:rsid w:val="006C56E1"/>
    <w:rsid w:val="006C57B0"/>
    <w:rsid w:val="006C69F6"/>
    <w:rsid w:val="006C6C36"/>
    <w:rsid w:val="006C737E"/>
    <w:rsid w:val="006C7556"/>
    <w:rsid w:val="006C76B6"/>
    <w:rsid w:val="006C7DE3"/>
    <w:rsid w:val="006C7E6D"/>
    <w:rsid w:val="006D0599"/>
    <w:rsid w:val="006D063E"/>
    <w:rsid w:val="006D077A"/>
    <w:rsid w:val="006D1527"/>
    <w:rsid w:val="006D1BDC"/>
    <w:rsid w:val="006D2452"/>
    <w:rsid w:val="006D2C16"/>
    <w:rsid w:val="006D3595"/>
    <w:rsid w:val="006D3C04"/>
    <w:rsid w:val="006D3DF9"/>
    <w:rsid w:val="006D3FDA"/>
    <w:rsid w:val="006D4210"/>
    <w:rsid w:val="006D4B5C"/>
    <w:rsid w:val="006D57E3"/>
    <w:rsid w:val="006D58E0"/>
    <w:rsid w:val="006D5C57"/>
    <w:rsid w:val="006D616D"/>
    <w:rsid w:val="006D63DD"/>
    <w:rsid w:val="006D682C"/>
    <w:rsid w:val="006D74A9"/>
    <w:rsid w:val="006D7A2A"/>
    <w:rsid w:val="006D7B9C"/>
    <w:rsid w:val="006D7BCF"/>
    <w:rsid w:val="006E0331"/>
    <w:rsid w:val="006E064D"/>
    <w:rsid w:val="006E28DF"/>
    <w:rsid w:val="006E35A6"/>
    <w:rsid w:val="006E3E3B"/>
    <w:rsid w:val="006E4BD9"/>
    <w:rsid w:val="006E4C9C"/>
    <w:rsid w:val="006E4CD3"/>
    <w:rsid w:val="006E4DA1"/>
    <w:rsid w:val="006E5413"/>
    <w:rsid w:val="006E5B0F"/>
    <w:rsid w:val="006E5B32"/>
    <w:rsid w:val="006E64B6"/>
    <w:rsid w:val="006E73EB"/>
    <w:rsid w:val="006E76BF"/>
    <w:rsid w:val="006E7F77"/>
    <w:rsid w:val="006F0084"/>
    <w:rsid w:val="006F0C8E"/>
    <w:rsid w:val="006F14C0"/>
    <w:rsid w:val="006F17F1"/>
    <w:rsid w:val="006F24C4"/>
    <w:rsid w:val="006F27A3"/>
    <w:rsid w:val="006F298A"/>
    <w:rsid w:val="006F29ED"/>
    <w:rsid w:val="006F2F44"/>
    <w:rsid w:val="006F3597"/>
    <w:rsid w:val="006F3AD6"/>
    <w:rsid w:val="006F3DDA"/>
    <w:rsid w:val="006F3E9B"/>
    <w:rsid w:val="006F4096"/>
    <w:rsid w:val="006F4099"/>
    <w:rsid w:val="006F466C"/>
    <w:rsid w:val="006F4E08"/>
    <w:rsid w:val="006F4F6D"/>
    <w:rsid w:val="006F4FAB"/>
    <w:rsid w:val="006F5316"/>
    <w:rsid w:val="006F558E"/>
    <w:rsid w:val="006F5DB5"/>
    <w:rsid w:val="006F6387"/>
    <w:rsid w:val="006F65BE"/>
    <w:rsid w:val="006F67A5"/>
    <w:rsid w:val="006F68C9"/>
    <w:rsid w:val="006F7848"/>
    <w:rsid w:val="006F79E9"/>
    <w:rsid w:val="00700441"/>
    <w:rsid w:val="00701E83"/>
    <w:rsid w:val="00702C46"/>
    <w:rsid w:val="00702F78"/>
    <w:rsid w:val="00702FD9"/>
    <w:rsid w:val="007036EF"/>
    <w:rsid w:val="00704F4C"/>
    <w:rsid w:val="00705B61"/>
    <w:rsid w:val="007067C5"/>
    <w:rsid w:val="007067E0"/>
    <w:rsid w:val="00706F85"/>
    <w:rsid w:val="00710A5F"/>
    <w:rsid w:val="00711241"/>
    <w:rsid w:val="00711621"/>
    <w:rsid w:val="00711EB2"/>
    <w:rsid w:val="0071202E"/>
    <w:rsid w:val="00712516"/>
    <w:rsid w:val="007128BD"/>
    <w:rsid w:val="00712D6E"/>
    <w:rsid w:val="00713920"/>
    <w:rsid w:val="00713D1C"/>
    <w:rsid w:val="0071404E"/>
    <w:rsid w:val="0071485F"/>
    <w:rsid w:val="00714D6C"/>
    <w:rsid w:val="007150FC"/>
    <w:rsid w:val="0071523F"/>
    <w:rsid w:val="0071607D"/>
    <w:rsid w:val="007160BC"/>
    <w:rsid w:val="007167B4"/>
    <w:rsid w:val="00716AF4"/>
    <w:rsid w:val="00716D56"/>
    <w:rsid w:val="00717A44"/>
    <w:rsid w:val="00717CA4"/>
    <w:rsid w:val="0072003E"/>
    <w:rsid w:val="0072028B"/>
    <w:rsid w:val="00720B5B"/>
    <w:rsid w:val="00720F10"/>
    <w:rsid w:val="0072165D"/>
    <w:rsid w:val="007217D0"/>
    <w:rsid w:val="00721D0A"/>
    <w:rsid w:val="00721E45"/>
    <w:rsid w:val="007229AB"/>
    <w:rsid w:val="00722C7F"/>
    <w:rsid w:val="00723483"/>
    <w:rsid w:val="007234B7"/>
    <w:rsid w:val="00723A39"/>
    <w:rsid w:val="00724346"/>
    <w:rsid w:val="0072445A"/>
    <w:rsid w:val="0072455D"/>
    <w:rsid w:val="00725056"/>
    <w:rsid w:val="0072508C"/>
    <w:rsid w:val="007251F8"/>
    <w:rsid w:val="0072521D"/>
    <w:rsid w:val="00725749"/>
    <w:rsid w:val="007257E1"/>
    <w:rsid w:val="00725E44"/>
    <w:rsid w:val="00726174"/>
    <w:rsid w:val="00726465"/>
    <w:rsid w:val="00726AEE"/>
    <w:rsid w:val="00726B2A"/>
    <w:rsid w:val="007276A5"/>
    <w:rsid w:val="0072796D"/>
    <w:rsid w:val="00727D93"/>
    <w:rsid w:val="00727F88"/>
    <w:rsid w:val="00730267"/>
    <w:rsid w:val="0073056D"/>
    <w:rsid w:val="007311DC"/>
    <w:rsid w:val="00731277"/>
    <w:rsid w:val="00731382"/>
    <w:rsid w:val="0073182C"/>
    <w:rsid w:val="0073253D"/>
    <w:rsid w:val="007338D9"/>
    <w:rsid w:val="00733DF9"/>
    <w:rsid w:val="0073444D"/>
    <w:rsid w:val="0073467F"/>
    <w:rsid w:val="00734720"/>
    <w:rsid w:val="00734934"/>
    <w:rsid w:val="00734AF6"/>
    <w:rsid w:val="00734CB7"/>
    <w:rsid w:val="007353FF"/>
    <w:rsid w:val="0073554E"/>
    <w:rsid w:val="007364E8"/>
    <w:rsid w:val="007371C3"/>
    <w:rsid w:val="007376F0"/>
    <w:rsid w:val="007402E5"/>
    <w:rsid w:val="007406AA"/>
    <w:rsid w:val="00740C2D"/>
    <w:rsid w:val="00740DFA"/>
    <w:rsid w:val="00741102"/>
    <w:rsid w:val="0074195F"/>
    <w:rsid w:val="00741F5E"/>
    <w:rsid w:val="0074223F"/>
    <w:rsid w:val="007427A6"/>
    <w:rsid w:val="007427C6"/>
    <w:rsid w:val="00742FB1"/>
    <w:rsid w:val="007437BB"/>
    <w:rsid w:val="007437D7"/>
    <w:rsid w:val="00744DAE"/>
    <w:rsid w:val="00745DA1"/>
    <w:rsid w:val="00745FF1"/>
    <w:rsid w:val="007461F3"/>
    <w:rsid w:val="00747265"/>
    <w:rsid w:val="00747B74"/>
    <w:rsid w:val="00747FCE"/>
    <w:rsid w:val="0075060F"/>
    <w:rsid w:val="007508A2"/>
    <w:rsid w:val="00750EC4"/>
    <w:rsid w:val="00751391"/>
    <w:rsid w:val="0075146A"/>
    <w:rsid w:val="0075183E"/>
    <w:rsid w:val="00751F5B"/>
    <w:rsid w:val="007525B3"/>
    <w:rsid w:val="00752B56"/>
    <w:rsid w:val="00752DB2"/>
    <w:rsid w:val="0075320E"/>
    <w:rsid w:val="00753655"/>
    <w:rsid w:val="007549DE"/>
    <w:rsid w:val="0075514C"/>
    <w:rsid w:val="00755617"/>
    <w:rsid w:val="007563EC"/>
    <w:rsid w:val="00756B5A"/>
    <w:rsid w:val="00756F3B"/>
    <w:rsid w:val="00757B6D"/>
    <w:rsid w:val="007604F9"/>
    <w:rsid w:val="00760615"/>
    <w:rsid w:val="0076154E"/>
    <w:rsid w:val="00761D1D"/>
    <w:rsid w:val="0076240A"/>
    <w:rsid w:val="007639FA"/>
    <w:rsid w:val="00763E6C"/>
    <w:rsid w:val="00763EA2"/>
    <w:rsid w:val="0076449C"/>
    <w:rsid w:val="007645C6"/>
    <w:rsid w:val="0076497C"/>
    <w:rsid w:val="00764BBA"/>
    <w:rsid w:val="00765CC1"/>
    <w:rsid w:val="007667DB"/>
    <w:rsid w:val="0076751C"/>
    <w:rsid w:val="00767AB1"/>
    <w:rsid w:val="007703F6"/>
    <w:rsid w:val="00771F70"/>
    <w:rsid w:val="007720ED"/>
    <w:rsid w:val="00772D60"/>
    <w:rsid w:val="00773301"/>
    <w:rsid w:val="007733F4"/>
    <w:rsid w:val="00773AC6"/>
    <w:rsid w:val="00773C44"/>
    <w:rsid w:val="007746E1"/>
    <w:rsid w:val="007749B6"/>
    <w:rsid w:val="00774A97"/>
    <w:rsid w:val="00774C50"/>
    <w:rsid w:val="00774FC0"/>
    <w:rsid w:val="00775676"/>
    <w:rsid w:val="00775CC5"/>
    <w:rsid w:val="00776679"/>
    <w:rsid w:val="00776DEB"/>
    <w:rsid w:val="007774C3"/>
    <w:rsid w:val="00777C40"/>
    <w:rsid w:val="00777E39"/>
    <w:rsid w:val="0078059D"/>
    <w:rsid w:val="007808A1"/>
    <w:rsid w:val="00781F0B"/>
    <w:rsid w:val="00781F2F"/>
    <w:rsid w:val="00782331"/>
    <w:rsid w:val="00782C54"/>
    <w:rsid w:val="0078363D"/>
    <w:rsid w:val="00783896"/>
    <w:rsid w:val="007840E6"/>
    <w:rsid w:val="00784579"/>
    <w:rsid w:val="007851D2"/>
    <w:rsid w:val="007856DC"/>
    <w:rsid w:val="00785D20"/>
    <w:rsid w:val="00785E31"/>
    <w:rsid w:val="007860AD"/>
    <w:rsid w:val="00786573"/>
    <w:rsid w:val="00786F1E"/>
    <w:rsid w:val="007872CB"/>
    <w:rsid w:val="007875E1"/>
    <w:rsid w:val="0078781F"/>
    <w:rsid w:val="0079006A"/>
    <w:rsid w:val="00791115"/>
    <w:rsid w:val="007915BA"/>
    <w:rsid w:val="0079181E"/>
    <w:rsid w:val="00791A8C"/>
    <w:rsid w:val="00792153"/>
    <w:rsid w:val="007927F3"/>
    <w:rsid w:val="0079298F"/>
    <w:rsid w:val="00793030"/>
    <w:rsid w:val="00793CE3"/>
    <w:rsid w:val="0079457C"/>
    <w:rsid w:val="007947C4"/>
    <w:rsid w:val="00794C29"/>
    <w:rsid w:val="00794DD5"/>
    <w:rsid w:val="00795E5D"/>
    <w:rsid w:val="00797186"/>
    <w:rsid w:val="007974B3"/>
    <w:rsid w:val="007A166C"/>
    <w:rsid w:val="007A281E"/>
    <w:rsid w:val="007A2995"/>
    <w:rsid w:val="007A2EAE"/>
    <w:rsid w:val="007A365F"/>
    <w:rsid w:val="007A3C31"/>
    <w:rsid w:val="007A419F"/>
    <w:rsid w:val="007A4D45"/>
    <w:rsid w:val="007A5056"/>
    <w:rsid w:val="007A593F"/>
    <w:rsid w:val="007A6E3F"/>
    <w:rsid w:val="007A7084"/>
    <w:rsid w:val="007A74C1"/>
    <w:rsid w:val="007A779D"/>
    <w:rsid w:val="007A78D0"/>
    <w:rsid w:val="007B02BD"/>
    <w:rsid w:val="007B03C7"/>
    <w:rsid w:val="007B0689"/>
    <w:rsid w:val="007B0CD6"/>
    <w:rsid w:val="007B1209"/>
    <w:rsid w:val="007B1A3E"/>
    <w:rsid w:val="007B1BFE"/>
    <w:rsid w:val="007B2583"/>
    <w:rsid w:val="007B3A3C"/>
    <w:rsid w:val="007B3A4E"/>
    <w:rsid w:val="007B3C13"/>
    <w:rsid w:val="007B3CAE"/>
    <w:rsid w:val="007B3F49"/>
    <w:rsid w:val="007B4366"/>
    <w:rsid w:val="007B570E"/>
    <w:rsid w:val="007B584B"/>
    <w:rsid w:val="007B5898"/>
    <w:rsid w:val="007B62AE"/>
    <w:rsid w:val="007B65CF"/>
    <w:rsid w:val="007B67F3"/>
    <w:rsid w:val="007B6BE4"/>
    <w:rsid w:val="007B7323"/>
    <w:rsid w:val="007B7869"/>
    <w:rsid w:val="007B7AC4"/>
    <w:rsid w:val="007C059A"/>
    <w:rsid w:val="007C0657"/>
    <w:rsid w:val="007C0EE4"/>
    <w:rsid w:val="007C0F8C"/>
    <w:rsid w:val="007C16B7"/>
    <w:rsid w:val="007C1BE9"/>
    <w:rsid w:val="007C1E7A"/>
    <w:rsid w:val="007C36AB"/>
    <w:rsid w:val="007C473B"/>
    <w:rsid w:val="007C5B88"/>
    <w:rsid w:val="007C609E"/>
    <w:rsid w:val="007C7028"/>
    <w:rsid w:val="007C707C"/>
    <w:rsid w:val="007C71D0"/>
    <w:rsid w:val="007C793A"/>
    <w:rsid w:val="007D0124"/>
    <w:rsid w:val="007D2080"/>
    <w:rsid w:val="007D2B2C"/>
    <w:rsid w:val="007D2C53"/>
    <w:rsid w:val="007D388F"/>
    <w:rsid w:val="007D3CF8"/>
    <w:rsid w:val="007D45FB"/>
    <w:rsid w:val="007D479C"/>
    <w:rsid w:val="007D4BA7"/>
    <w:rsid w:val="007D4D8D"/>
    <w:rsid w:val="007D4F9C"/>
    <w:rsid w:val="007D538C"/>
    <w:rsid w:val="007D57DE"/>
    <w:rsid w:val="007D5D93"/>
    <w:rsid w:val="007D63E4"/>
    <w:rsid w:val="007D6B3D"/>
    <w:rsid w:val="007D6B7A"/>
    <w:rsid w:val="007D77B4"/>
    <w:rsid w:val="007E0D7A"/>
    <w:rsid w:val="007E11CC"/>
    <w:rsid w:val="007E1F44"/>
    <w:rsid w:val="007E24F1"/>
    <w:rsid w:val="007E250F"/>
    <w:rsid w:val="007E2B8F"/>
    <w:rsid w:val="007E3022"/>
    <w:rsid w:val="007E334F"/>
    <w:rsid w:val="007E367D"/>
    <w:rsid w:val="007E38BE"/>
    <w:rsid w:val="007E3D12"/>
    <w:rsid w:val="007E50D8"/>
    <w:rsid w:val="007E5E27"/>
    <w:rsid w:val="007E5E7C"/>
    <w:rsid w:val="007E7259"/>
    <w:rsid w:val="007E7A4A"/>
    <w:rsid w:val="007F0007"/>
    <w:rsid w:val="007F0219"/>
    <w:rsid w:val="007F0254"/>
    <w:rsid w:val="007F0B43"/>
    <w:rsid w:val="007F13DC"/>
    <w:rsid w:val="007F14DD"/>
    <w:rsid w:val="007F1CE2"/>
    <w:rsid w:val="007F1E0C"/>
    <w:rsid w:val="007F21C7"/>
    <w:rsid w:val="007F22D4"/>
    <w:rsid w:val="007F25BA"/>
    <w:rsid w:val="007F281B"/>
    <w:rsid w:val="007F41A9"/>
    <w:rsid w:val="007F4590"/>
    <w:rsid w:val="007F4D2B"/>
    <w:rsid w:val="007F5AE8"/>
    <w:rsid w:val="007F5E5E"/>
    <w:rsid w:val="007F6F1D"/>
    <w:rsid w:val="007F7B62"/>
    <w:rsid w:val="007F7CCA"/>
    <w:rsid w:val="00800199"/>
    <w:rsid w:val="008004D1"/>
    <w:rsid w:val="00800F0A"/>
    <w:rsid w:val="00801962"/>
    <w:rsid w:val="008021C0"/>
    <w:rsid w:val="00802CFA"/>
    <w:rsid w:val="00803346"/>
    <w:rsid w:val="008041AB"/>
    <w:rsid w:val="00804900"/>
    <w:rsid w:val="00804A02"/>
    <w:rsid w:val="008050E4"/>
    <w:rsid w:val="008059F3"/>
    <w:rsid w:val="00806D21"/>
    <w:rsid w:val="008103D1"/>
    <w:rsid w:val="008112E5"/>
    <w:rsid w:val="00811ABF"/>
    <w:rsid w:val="00811F80"/>
    <w:rsid w:val="00811FA4"/>
    <w:rsid w:val="00812047"/>
    <w:rsid w:val="008120D4"/>
    <w:rsid w:val="00812ED2"/>
    <w:rsid w:val="008134C0"/>
    <w:rsid w:val="008144EC"/>
    <w:rsid w:val="00814AA2"/>
    <w:rsid w:val="00814CEC"/>
    <w:rsid w:val="00815413"/>
    <w:rsid w:val="008161AB"/>
    <w:rsid w:val="00816337"/>
    <w:rsid w:val="0081753B"/>
    <w:rsid w:val="008200C1"/>
    <w:rsid w:val="00821452"/>
    <w:rsid w:val="0082171D"/>
    <w:rsid w:val="00821B51"/>
    <w:rsid w:val="00821C19"/>
    <w:rsid w:val="00822C77"/>
    <w:rsid w:val="008231AE"/>
    <w:rsid w:val="00823A33"/>
    <w:rsid w:val="00823DA4"/>
    <w:rsid w:val="00824022"/>
    <w:rsid w:val="0082426B"/>
    <w:rsid w:val="00825247"/>
    <w:rsid w:val="008259D9"/>
    <w:rsid w:val="00825A34"/>
    <w:rsid w:val="00825BFE"/>
    <w:rsid w:val="00825D7A"/>
    <w:rsid w:val="00825E55"/>
    <w:rsid w:val="008260CE"/>
    <w:rsid w:val="00826E93"/>
    <w:rsid w:val="00827C18"/>
    <w:rsid w:val="008305B1"/>
    <w:rsid w:val="00830ED8"/>
    <w:rsid w:val="00832527"/>
    <w:rsid w:val="008328FC"/>
    <w:rsid w:val="00832BB5"/>
    <w:rsid w:val="00833B53"/>
    <w:rsid w:val="00833D7B"/>
    <w:rsid w:val="0083401C"/>
    <w:rsid w:val="00834795"/>
    <w:rsid w:val="0083483D"/>
    <w:rsid w:val="00834962"/>
    <w:rsid w:val="00834991"/>
    <w:rsid w:val="008350F0"/>
    <w:rsid w:val="00835A12"/>
    <w:rsid w:val="00835EC5"/>
    <w:rsid w:val="00835FAD"/>
    <w:rsid w:val="00836347"/>
    <w:rsid w:val="0083688F"/>
    <w:rsid w:val="0083779A"/>
    <w:rsid w:val="00837828"/>
    <w:rsid w:val="00837C39"/>
    <w:rsid w:val="00840CDA"/>
    <w:rsid w:val="008411C1"/>
    <w:rsid w:val="008414B2"/>
    <w:rsid w:val="00841B36"/>
    <w:rsid w:val="00842D8B"/>
    <w:rsid w:val="00842F33"/>
    <w:rsid w:val="00844831"/>
    <w:rsid w:val="00844A77"/>
    <w:rsid w:val="00844D92"/>
    <w:rsid w:val="00845CD3"/>
    <w:rsid w:val="00845E5F"/>
    <w:rsid w:val="0084631E"/>
    <w:rsid w:val="00846C80"/>
    <w:rsid w:val="00846C86"/>
    <w:rsid w:val="00847549"/>
    <w:rsid w:val="0084755B"/>
    <w:rsid w:val="00847C9C"/>
    <w:rsid w:val="00847DA0"/>
    <w:rsid w:val="00850CA0"/>
    <w:rsid w:val="008517D6"/>
    <w:rsid w:val="00851851"/>
    <w:rsid w:val="0085185F"/>
    <w:rsid w:val="00851BDD"/>
    <w:rsid w:val="00852104"/>
    <w:rsid w:val="00852258"/>
    <w:rsid w:val="008528D5"/>
    <w:rsid w:val="00853392"/>
    <w:rsid w:val="00853543"/>
    <w:rsid w:val="008539E4"/>
    <w:rsid w:val="00854055"/>
    <w:rsid w:val="00854441"/>
    <w:rsid w:val="0085457D"/>
    <w:rsid w:val="0085479F"/>
    <w:rsid w:val="00854F3F"/>
    <w:rsid w:val="008556AF"/>
    <w:rsid w:val="00855BB9"/>
    <w:rsid w:val="00855FE9"/>
    <w:rsid w:val="0085683F"/>
    <w:rsid w:val="00856A42"/>
    <w:rsid w:val="00856D47"/>
    <w:rsid w:val="008577CB"/>
    <w:rsid w:val="00857807"/>
    <w:rsid w:val="0085781B"/>
    <w:rsid w:val="00857B7A"/>
    <w:rsid w:val="008602CD"/>
    <w:rsid w:val="0086052E"/>
    <w:rsid w:val="00860A50"/>
    <w:rsid w:val="008617E7"/>
    <w:rsid w:val="00861C80"/>
    <w:rsid w:val="00861D7B"/>
    <w:rsid w:val="00861F14"/>
    <w:rsid w:val="00862073"/>
    <w:rsid w:val="008647EB"/>
    <w:rsid w:val="0086487D"/>
    <w:rsid w:val="008654EE"/>
    <w:rsid w:val="00865957"/>
    <w:rsid w:val="00866013"/>
    <w:rsid w:val="008661B0"/>
    <w:rsid w:val="00866312"/>
    <w:rsid w:val="00866F9D"/>
    <w:rsid w:val="008679B3"/>
    <w:rsid w:val="00870091"/>
    <w:rsid w:val="0087103E"/>
    <w:rsid w:val="00871726"/>
    <w:rsid w:val="008717E6"/>
    <w:rsid w:val="008718CB"/>
    <w:rsid w:val="00871EBC"/>
    <w:rsid w:val="0087335F"/>
    <w:rsid w:val="00873F86"/>
    <w:rsid w:val="00873FB8"/>
    <w:rsid w:val="00873FC3"/>
    <w:rsid w:val="008746EF"/>
    <w:rsid w:val="00874923"/>
    <w:rsid w:val="008751EB"/>
    <w:rsid w:val="00875A82"/>
    <w:rsid w:val="00875B24"/>
    <w:rsid w:val="008762D5"/>
    <w:rsid w:val="00877137"/>
    <w:rsid w:val="00877D6E"/>
    <w:rsid w:val="00877FFD"/>
    <w:rsid w:val="008807E5"/>
    <w:rsid w:val="00880B17"/>
    <w:rsid w:val="008816FA"/>
    <w:rsid w:val="008819F6"/>
    <w:rsid w:val="0088296D"/>
    <w:rsid w:val="00882AC1"/>
    <w:rsid w:val="008837FB"/>
    <w:rsid w:val="00883A30"/>
    <w:rsid w:val="00883F18"/>
    <w:rsid w:val="008849F0"/>
    <w:rsid w:val="00884BA1"/>
    <w:rsid w:val="0088502A"/>
    <w:rsid w:val="00885314"/>
    <w:rsid w:val="008854AE"/>
    <w:rsid w:val="008864A9"/>
    <w:rsid w:val="008869DE"/>
    <w:rsid w:val="00886F8A"/>
    <w:rsid w:val="0088724C"/>
    <w:rsid w:val="0088785D"/>
    <w:rsid w:val="00887E23"/>
    <w:rsid w:val="008907E8"/>
    <w:rsid w:val="00890C95"/>
    <w:rsid w:val="00890CC7"/>
    <w:rsid w:val="008911BE"/>
    <w:rsid w:val="0089148B"/>
    <w:rsid w:val="00892639"/>
    <w:rsid w:val="00892CC5"/>
    <w:rsid w:val="00893D2F"/>
    <w:rsid w:val="00894BEF"/>
    <w:rsid w:val="00895036"/>
    <w:rsid w:val="008954E4"/>
    <w:rsid w:val="00896C9A"/>
    <w:rsid w:val="00896D8B"/>
    <w:rsid w:val="00897318"/>
    <w:rsid w:val="00897D4D"/>
    <w:rsid w:val="008A07F7"/>
    <w:rsid w:val="008A225D"/>
    <w:rsid w:val="008A2D05"/>
    <w:rsid w:val="008A4624"/>
    <w:rsid w:val="008A4896"/>
    <w:rsid w:val="008A49C7"/>
    <w:rsid w:val="008A4B80"/>
    <w:rsid w:val="008A508B"/>
    <w:rsid w:val="008A55AE"/>
    <w:rsid w:val="008A67E5"/>
    <w:rsid w:val="008A71F4"/>
    <w:rsid w:val="008A7A0C"/>
    <w:rsid w:val="008A7BF3"/>
    <w:rsid w:val="008B01D5"/>
    <w:rsid w:val="008B0389"/>
    <w:rsid w:val="008B04B0"/>
    <w:rsid w:val="008B1291"/>
    <w:rsid w:val="008B1B6C"/>
    <w:rsid w:val="008B2032"/>
    <w:rsid w:val="008B21FB"/>
    <w:rsid w:val="008B2278"/>
    <w:rsid w:val="008B26D3"/>
    <w:rsid w:val="008B2F34"/>
    <w:rsid w:val="008B3A68"/>
    <w:rsid w:val="008B42C4"/>
    <w:rsid w:val="008B4E1E"/>
    <w:rsid w:val="008B4EB7"/>
    <w:rsid w:val="008B52E1"/>
    <w:rsid w:val="008B52E3"/>
    <w:rsid w:val="008B75FB"/>
    <w:rsid w:val="008B7B02"/>
    <w:rsid w:val="008B7E06"/>
    <w:rsid w:val="008B7EE4"/>
    <w:rsid w:val="008C02C7"/>
    <w:rsid w:val="008C0DCF"/>
    <w:rsid w:val="008C0DE1"/>
    <w:rsid w:val="008C12CD"/>
    <w:rsid w:val="008C1857"/>
    <w:rsid w:val="008C231B"/>
    <w:rsid w:val="008C24F8"/>
    <w:rsid w:val="008C3446"/>
    <w:rsid w:val="008C34FD"/>
    <w:rsid w:val="008C3AE6"/>
    <w:rsid w:val="008C439E"/>
    <w:rsid w:val="008C4849"/>
    <w:rsid w:val="008C4E8B"/>
    <w:rsid w:val="008C5586"/>
    <w:rsid w:val="008C56C4"/>
    <w:rsid w:val="008C5C3F"/>
    <w:rsid w:val="008C7299"/>
    <w:rsid w:val="008C7A57"/>
    <w:rsid w:val="008C7D8B"/>
    <w:rsid w:val="008D0065"/>
    <w:rsid w:val="008D071C"/>
    <w:rsid w:val="008D07CF"/>
    <w:rsid w:val="008D0838"/>
    <w:rsid w:val="008D12BE"/>
    <w:rsid w:val="008D2DC8"/>
    <w:rsid w:val="008D33A7"/>
    <w:rsid w:val="008D37E6"/>
    <w:rsid w:val="008D42C5"/>
    <w:rsid w:val="008D4449"/>
    <w:rsid w:val="008D4651"/>
    <w:rsid w:val="008D48D8"/>
    <w:rsid w:val="008D4A5A"/>
    <w:rsid w:val="008D4CE2"/>
    <w:rsid w:val="008D5FE6"/>
    <w:rsid w:val="008D622E"/>
    <w:rsid w:val="008D6C90"/>
    <w:rsid w:val="008D7031"/>
    <w:rsid w:val="008D7C9D"/>
    <w:rsid w:val="008E03CC"/>
    <w:rsid w:val="008E0992"/>
    <w:rsid w:val="008E0F36"/>
    <w:rsid w:val="008E1060"/>
    <w:rsid w:val="008E1A0E"/>
    <w:rsid w:val="008E1AC6"/>
    <w:rsid w:val="008E238B"/>
    <w:rsid w:val="008E2BDF"/>
    <w:rsid w:val="008E2D87"/>
    <w:rsid w:val="008E2DA9"/>
    <w:rsid w:val="008E2E23"/>
    <w:rsid w:val="008E3FB2"/>
    <w:rsid w:val="008E40AE"/>
    <w:rsid w:val="008E47CC"/>
    <w:rsid w:val="008E4B88"/>
    <w:rsid w:val="008E55D1"/>
    <w:rsid w:val="008E6780"/>
    <w:rsid w:val="008E68A1"/>
    <w:rsid w:val="008E7716"/>
    <w:rsid w:val="008E7CF7"/>
    <w:rsid w:val="008F020E"/>
    <w:rsid w:val="008F046D"/>
    <w:rsid w:val="008F05EF"/>
    <w:rsid w:val="008F09C3"/>
    <w:rsid w:val="008F1997"/>
    <w:rsid w:val="008F1ECA"/>
    <w:rsid w:val="008F22E2"/>
    <w:rsid w:val="008F2AE7"/>
    <w:rsid w:val="008F2C8D"/>
    <w:rsid w:val="008F384E"/>
    <w:rsid w:val="008F4628"/>
    <w:rsid w:val="008F513F"/>
    <w:rsid w:val="008F552F"/>
    <w:rsid w:val="008F5EC9"/>
    <w:rsid w:val="008F6690"/>
    <w:rsid w:val="008F6F40"/>
    <w:rsid w:val="008F7097"/>
    <w:rsid w:val="008F7392"/>
    <w:rsid w:val="008F762E"/>
    <w:rsid w:val="00900122"/>
    <w:rsid w:val="00904062"/>
    <w:rsid w:val="009043F3"/>
    <w:rsid w:val="0090440A"/>
    <w:rsid w:val="009047E9"/>
    <w:rsid w:val="009049F6"/>
    <w:rsid w:val="00904ACD"/>
    <w:rsid w:val="00905811"/>
    <w:rsid w:val="00905BEA"/>
    <w:rsid w:val="00906D5F"/>
    <w:rsid w:val="00907342"/>
    <w:rsid w:val="00907350"/>
    <w:rsid w:val="00907CD2"/>
    <w:rsid w:val="0091096D"/>
    <w:rsid w:val="009110FD"/>
    <w:rsid w:val="009123DA"/>
    <w:rsid w:val="0091256C"/>
    <w:rsid w:val="00912A56"/>
    <w:rsid w:val="00912C9D"/>
    <w:rsid w:val="00913667"/>
    <w:rsid w:val="00914036"/>
    <w:rsid w:val="0091489F"/>
    <w:rsid w:val="00914C4C"/>
    <w:rsid w:val="00915000"/>
    <w:rsid w:val="009151B3"/>
    <w:rsid w:val="009156B2"/>
    <w:rsid w:val="00916DBC"/>
    <w:rsid w:val="00917053"/>
    <w:rsid w:val="0091730E"/>
    <w:rsid w:val="00917389"/>
    <w:rsid w:val="00917482"/>
    <w:rsid w:val="009179EB"/>
    <w:rsid w:val="00917BCE"/>
    <w:rsid w:val="009211E4"/>
    <w:rsid w:val="00921352"/>
    <w:rsid w:val="009214A7"/>
    <w:rsid w:val="00921DFD"/>
    <w:rsid w:val="009220C1"/>
    <w:rsid w:val="00922686"/>
    <w:rsid w:val="009226A3"/>
    <w:rsid w:val="00923FB0"/>
    <w:rsid w:val="009240B3"/>
    <w:rsid w:val="009240FF"/>
    <w:rsid w:val="009241D6"/>
    <w:rsid w:val="00924246"/>
    <w:rsid w:val="00924406"/>
    <w:rsid w:val="009248FE"/>
    <w:rsid w:val="00924D57"/>
    <w:rsid w:val="00925113"/>
    <w:rsid w:val="0092535A"/>
    <w:rsid w:val="00925416"/>
    <w:rsid w:val="00925DFA"/>
    <w:rsid w:val="009263C0"/>
    <w:rsid w:val="00926EAA"/>
    <w:rsid w:val="009270EF"/>
    <w:rsid w:val="00927493"/>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EDE"/>
    <w:rsid w:val="00934004"/>
    <w:rsid w:val="009343C4"/>
    <w:rsid w:val="00934B8A"/>
    <w:rsid w:val="00934BA3"/>
    <w:rsid w:val="00935AE3"/>
    <w:rsid w:val="00935CB0"/>
    <w:rsid w:val="00935DB8"/>
    <w:rsid w:val="00936524"/>
    <w:rsid w:val="00936885"/>
    <w:rsid w:val="00937271"/>
    <w:rsid w:val="0093757F"/>
    <w:rsid w:val="0093770A"/>
    <w:rsid w:val="00937822"/>
    <w:rsid w:val="00937D10"/>
    <w:rsid w:val="00937E46"/>
    <w:rsid w:val="00940456"/>
    <w:rsid w:val="00940BCB"/>
    <w:rsid w:val="00940F64"/>
    <w:rsid w:val="0094113B"/>
    <w:rsid w:val="00943025"/>
    <w:rsid w:val="00943168"/>
    <w:rsid w:val="0094344B"/>
    <w:rsid w:val="00943A29"/>
    <w:rsid w:val="00943CE6"/>
    <w:rsid w:val="00943EF8"/>
    <w:rsid w:val="009444E7"/>
    <w:rsid w:val="00944DD4"/>
    <w:rsid w:val="009454FE"/>
    <w:rsid w:val="00945CDB"/>
    <w:rsid w:val="00945FA5"/>
    <w:rsid w:val="00946A3E"/>
    <w:rsid w:val="009476F1"/>
    <w:rsid w:val="0095029B"/>
    <w:rsid w:val="0095029D"/>
    <w:rsid w:val="00950A39"/>
    <w:rsid w:val="00951109"/>
    <w:rsid w:val="009525A3"/>
    <w:rsid w:val="009532A0"/>
    <w:rsid w:val="0095334F"/>
    <w:rsid w:val="009541B8"/>
    <w:rsid w:val="00954A5F"/>
    <w:rsid w:val="00954DC3"/>
    <w:rsid w:val="00955230"/>
    <w:rsid w:val="00955271"/>
    <w:rsid w:val="009563C7"/>
    <w:rsid w:val="009568E4"/>
    <w:rsid w:val="0095692D"/>
    <w:rsid w:val="00956D9B"/>
    <w:rsid w:val="00960292"/>
    <w:rsid w:val="0096036E"/>
    <w:rsid w:val="009605B6"/>
    <w:rsid w:val="0096061C"/>
    <w:rsid w:val="0096083B"/>
    <w:rsid w:val="009617F1"/>
    <w:rsid w:val="00961A31"/>
    <w:rsid w:val="009622D0"/>
    <w:rsid w:val="009625A2"/>
    <w:rsid w:val="0096311B"/>
    <w:rsid w:val="00963B47"/>
    <w:rsid w:val="00963CFE"/>
    <w:rsid w:val="009644AE"/>
    <w:rsid w:val="00964A06"/>
    <w:rsid w:val="00965455"/>
    <w:rsid w:val="00965820"/>
    <w:rsid w:val="0096586B"/>
    <w:rsid w:val="0096595A"/>
    <w:rsid w:val="00965BAA"/>
    <w:rsid w:val="00965F71"/>
    <w:rsid w:val="00967E21"/>
    <w:rsid w:val="0097039D"/>
    <w:rsid w:val="00970BA0"/>
    <w:rsid w:val="00970DCC"/>
    <w:rsid w:val="00971473"/>
    <w:rsid w:val="00971B9D"/>
    <w:rsid w:val="00971D30"/>
    <w:rsid w:val="0097277F"/>
    <w:rsid w:val="00973BF9"/>
    <w:rsid w:val="00974814"/>
    <w:rsid w:val="009748B3"/>
    <w:rsid w:val="0097493D"/>
    <w:rsid w:val="0097495A"/>
    <w:rsid w:val="00974BB0"/>
    <w:rsid w:val="009758D3"/>
    <w:rsid w:val="0097676E"/>
    <w:rsid w:val="00976A7E"/>
    <w:rsid w:val="00976ABB"/>
    <w:rsid w:val="00976CBB"/>
    <w:rsid w:val="00977BC1"/>
    <w:rsid w:val="009802EE"/>
    <w:rsid w:val="00981A80"/>
    <w:rsid w:val="009829DA"/>
    <w:rsid w:val="00982EB9"/>
    <w:rsid w:val="00983226"/>
    <w:rsid w:val="00983CCF"/>
    <w:rsid w:val="00984386"/>
    <w:rsid w:val="009848A5"/>
    <w:rsid w:val="00984B5C"/>
    <w:rsid w:val="00985333"/>
    <w:rsid w:val="00985567"/>
    <w:rsid w:val="00985892"/>
    <w:rsid w:val="009865D7"/>
    <w:rsid w:val="009867DA"/>
    <w:rsid w:val="00986B1C"/>
    <w:rsid w:val="00987808"/>
    <w:rsid w:val="00992942"/>
    <w:rsid w:val="00993B72"/>
    <w:rsid w:val="00993E75"/>
    <w:rsid w:val="00994714"/>
    <w:rsid w:val="00994AEB"/>
    <w:rsid w:val="00995009"/>
    <w:rsid w:val="00995740"/>
    <w:rsid w:val="00996137"/>
    <w:rsid w:val="00996F4C"/>
    <w:rsid w:val="00997271"/>
    <w:rsid w:val="00997C26"/>
    <w:rsid w:val="00997E43"/>
    <w:rsid w:val="009A05CA"/>
    <w:rsid w:val="009A0F6D"/>
    <w:rsid w:val="009A1032"/>
    <w:rsid w:val="009A1731"/>
    <w:rsid w:val="009A1782"/>
    <w:rsid w:val="009A1C19"/>
    <w:rsid w:val="009A3F9B"/>
    <w:rsid w:val="009A46C1"/>
    <w:rsid w:val="009A48EC"/>
    <w:rsid w:val="009A4C36"/>
    <w:rsid w:val="009A524A"/>
    <w:rsid w:val="009A54B9"/>
    <w:rsid w:val="009A6094"/>
    <w:rsid w:val="009A6350"/>
    <w:rsid w:val="009A6EBA"/>
    <w:rsid w:val="009A6F54"/>
    <w:rsid w:val="009A7926"/>
    <w:rsid w:val="009A795B"/>
    <w:rsid w:val="009A7A3A"/>
    <w:rsid w:val="009A7C35"/>
    <w:rsid w:val="009B0447"/>
    <w:rsid w:val="009B0BD7"/>
    <w:rsid w:val="009B138E"/>
    <w:rsid w:val="009B19F0"/>
    <w:rsid w:val="009B2276"/>
    <w:rsid w:val="009B2778"/>
    <w:rsid w:val="009B2F7D"/>
    <w:rsid w:val="009B3364"/>
    <w:rsid w:val="009B3C0F"/>
    <w:rsid w:val="009B465A"/>
    <w:rsid w:val="009B4CED"/>
    <w:rsid w:val="009B5823"/>
    <w:rsid w:val="009B6713"/>
    <w:rsid w:val="009B6758"/>
    <w:rsid w:val="009B7559"/>
    <w:rsid w:val="009B7869"/>
    <w:rsid w:val="009B7DA5"/>
    <w:rsid w:val="009C0034"/>
    <w:rsid w:val="009C067D"/>
    <w:rsid w:val="009C0A4B"/>
    <w:rsid w:val="009C191A"/>
    <w:rsid w:val="009C1AD6"/>
    <w:rsid w:val="009C1BDA"/>
    <w:rsid w:val="009C2867"/>
    <w:rsid w:val="009C3526"/>
    <w:rsid w:val="009C36A2"/>
    <w:rsid w:val="009C4B15"/>
    <w:rsid w:val="009C4CA5"/>
    <w:rsid w:val="009C5BB6"/>
    <w:rsid w:val="009C68F3"/>
    <w:rsid w:val="009C6BD0"/>
    <w:rsid w:val="009C6DDF"/>
    <w:rsid w:val="009C7096"/>
    <w:rsid w:val="009C7A38"/>
    <w:rsid w:val="009D0233"/>
    <w:rsid w:val="009D03D0"/>
    <w:rsid w:val="009D19A8"/>
    <w:rsid w:val="009D19F7"/>
    <w:rsid w:val="009D1DC8"/>
    <w:rsid w:val="009D2F9C"/>
    <w:rsid w:val="009D38DE"/>
    <w:rsid w:val="009D55EE"/>
    <w:rsid w:val="009D5642"/>
    <w:rsid w:val="009D5852"/>
    <w:rsid w:val="009D5C95"/>
    <w:rsid w:val="009D623D"/>
    <w:rsid w:val="009D6F7B"/>
    <w:rsid w:val="009D7DAF"/>
    <w:rsid w:val="009D7F1F"/>
    <w:rsid w:val="009E045F"/>
    <w:rsid w:val="009E0B1A"/>
    <w:rsid w:val="009E0C30"/>
    <w:rsid w:val="009E13E0"/>
    <w:rsid w:val="009E165D"/>
    <w:rsid w:val="009E19C0"/>
    <w:rsid w:val="009E1CD6"/>
    <w:rsid w:val="009E289D"/>
    <w:rsid w:val="009E351A"/>
    <w:rsid w:val="009E36CA"/>
    <w:rsid w:val="009E3815"/>
    <w:rsid w:val="009E4569"/>
    <w:rsid w:val="009E4939"/>
    <w:rsid w:val="009E5014"/>
    <w:rsid w:val="009E60D6"/>
    <w:rsid w:val="009E632F"/>
    <w:rsid w:val="009E6896"/>
    <w:rsid w:val="009E7C4F"/>
    <w:rsid w:val="009F0272"/>
    <w:rsid w:val="009F0A37"/>
    <w:rsid w:val="009F1A16"/>
    <w:rsid w:val="009F1BAC"/>
    <w:rsid w:val="009F2881"/>
    <w:rsid w:val="009F35D9"/>
    <w:rsid w:val="009F3A41"/>
    <w:rsid w:val="009F4043"/>
    <w:rsid w:val="009F42BB"/>
    <w:rsid w:val="009F49E5"/>
    <w:rsid w:val="009F5258"/>
    <w:rsid w:val="009F61AE"/>
    <w:rsid w:val="009F69BE"/>
    <w:rsid w:val="009F6A40"/>
    <w:rsid w:val="009F764B"/>
    <w:rsid w:val="009F7EB5"/>
    <w:rsid w:val="00A01C97"/>
    <w:rsid w:val="00A03770"/>
    <w:rsid w:val="00A03A18"/>
    <w:rsid w:val="00A04ACC"/>
    <w:rsid w:val="00A0543C"/>
    <w:rsid w:val="00A0562F"/>
    <w:rsid w:val="00A05C9E"/>
    <w:rsid w:val="00A066C1"/>
    <w:rsid w:val="00A06ACA"/>
    <w:rsid w:val="00A07356"/>
    <w:rsid w:val="00A07425"/>
    <w:rsid w:val="00A074A6"/>
    <w:rsid w:val="00A074D9"/>
    <w:rsid w:val="00A10141"/>
    <w:rsid w:val="00A108D8"/>
    <w:rsid w:val="00A11D1A"/>
    <w:rsid w:val="00A11D35"/>
    <w:rsid w:val="00A11F9E"/>
    <w:rsid w:val="00A1372F"/>
    <w:rsid w:val="00A138BD"/>
    <w:rsid w:val="00A13B9F"/>
    <w:rsid w:val="00A13E64"/>
    <w:rsid w:val="00A14562"/>
    <w:rsid w:val="00A1491E"/>
    <w:rsid w:val="00A15669"/>
    <w:rsid w:val="00A158FE"/>
    <w:rsid w:val="00A16243"/>
    <w:rsid w:val="00A16D6E"/>
    <w:rsid w:val="00A17564"/>
    <w:rsid w:val="00A17BA7"/>
    <w:rsid w:val="00A20011"/>
    <w:rsid w:val="00A21463"/>
    <w:rsid w:val="00A22F63"/>
    <w:rsid w:val="00A238F2"/>
    <w:rsid w:val="00A24895"/>
    <w:rsid w:val="00A258BF"/>
    <w:rsid w:val="00A260DA"/>
    <w:rsid w:val="00A26596"/>
    <w:rsid w:val="00A26812"/>
    <w:rsid w:val="00A26EDF"/>
    <w:rsid w:val="00A2762C"/>
    <w:rsid w:val="00A2782C"/>
    <w:rsid w:val="00A27D4B"/>
    <w:rsid w:val="00A27E58"/>
    <w:rsid w:val="00A31648"/>
    <w:rsid w:val="00A319AD"/>
    <w:rsid w:val="00A31CA0"/>
    <w:rsid w:val="00A33E8C"/>
    <w:rsid w:val="00A34671"/>
    <w:rsid w:val="00A346F9"/>
    <w:rsid w:val="00A34E3F"/>
    <w:rsid w:val="00A37574"/>
    <w:rsid w:val="00A37637"/>
    <w:rsid w:val="00A37E71"/>
    <w:rsid w:val="00A40B1F"/>
    <w:rsid w:val="00A410CD"/>
    <w:rsid w:val="00A41DC7"/>
    <w:rsid w:val="00A42139"/>
    <w:rsid w:val="00A4228C"/>
    <w:rsid w:val="00A427E2"/>
    <w:rsid w:val="00A43239"/>
    <w:rsid w:val="00A43278"/>
    <w:rsid w:val="00A43923"/>
    <w:rsid w:val="00A441BA"/>
    <w:rsid w:val="00A44996"/>
    <w:rsid w:val="00A45B26"/>
    <w:rsid w:val="00A4645F"/>
    <w:rsid w:val="00A465A1"/>
    <w:rsid w:val="00A473CC"/>
    <w:rsid w:val="00A4766C"/>
    <w:rsid w:val="00A47BE1"/>
    <w:rsid w:val="00A5054E"/>
    <w:rsid w:val="00A50CC2"/>
    <w:rsid w:val="00A51A46"/>
    <w:rsid w:val="00A51C2A"/>
    <w:rsid w:val="00A520E8"/>
    <w:rsid w:val="00A5217C"/>
    <w:rsid w:val="00A53696"/>
    <w:rsid w:val="00A53B03"/>
    <w:rsid w:val="00A53DAA"/>
    <w:rsid w:val="00A546D4"/>
    <w:rsid w:val="00A54FB7"/>
    <w:rsid w:val="00A54FF5"/>
    <w:rsid w:val="00A552AD"/>
    <w:rsid w:val="00A5541C"/>
    <w:rsid w:val="00A55615"/>
    <w:rsid w:val="00A561AC"/>
    <w:rsid w:val="00A6033B"/>
    <w:rsid w:val="00A60512"/>
    <w:rsid w:val="00A60634"/>
    <w:rsid w:val="00A60AC5"/>
    <w:rsid w:val="00A60EA0"/>
    <w:rsid w:val="00A610C7"/>
    <w:rsid w:val="00A614C0"/>
    <w:rsid w:val="00A61C96"/>
    <w:rsid w:val="00A61ED3"/>
    <w:rsid w:val="00A62674"/>
    <w:rsid w:val="00A63135"/>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2EB9"/>
    <w:rsid w:val="00A73207"/>
    <w:rsid w:val="00A733E6"/>
    <w:rsid w:val="00A738FF"/>
    <w:rsid w:val="00A73E8E"/>
    <w:rsid w:val="00A75430"/>
    <w:rsid w:val="00A755DE"/>
    <w:rsid w:val="00A75B81"/>
    <w:rsid w:val="00A75C83"/>
    <w:rsid w:val="00A7622A"/>
    <w:rsid w:val="00A76455"/>
    <w:rsid w:val="00A76983"/>
    <w:rsid w:val="00A76CF1"/>
    <w:rsid w:val="00A7734E"/>
    <w:rsid w:val="00A773D9"/>
    <w:rsid w:val="00A77CBC"/>
    <w:rsid w:val="00A8069F"/>
    <w:rsid w:val="00A8083D"/>
    <w:rsid w:val="00A812CA"/>
    <w:rsid w:val="00A81DC5"/>
    <w:rsid w:val="00A81EA1"/>
    <w:rsid w:val="00A82394"/>
    <w:rsid w:val="00A8291E"/>
    <w:rsid w:val="00A83A2E"/>
    <w:rsid w:val="00A83CF9"/>
    <w:rsid w:val="00A841AF"/>
    <w:rsid w:val="00A84B25"/>
    <w:rsid w:val="00A861AC"/>
    <w:rsid w:val="00A86333"/>
    <w:rsid w:val="00A86981"/>
    <w:rsid w:val="00A86B83"/>
    <w:rsid w:val="00A87C48"/>
    <w:rsid w:val="00A9013B"/>
    <w:rsid w:val="00A905CB"/>
    <w:rsid w:val="00A91035"/>
    <w:rsid w:val="00A912F7"/>
    <w:rsid w:val="00A9131B"/>
    <w:rsid w:val="00A915E6"/>
    <w:rsid w:val="00A91C4C"/>
    <w:rsid w:val="00A92080"/>
    <w:rsid w:val="00A93AC6"/>
    <w:rsid w:val="00A940B3"/>
    <w:rsid w:val="00A94977"/>
    <w:rsid w:val="00A95801"/>
    <w:rsid w:val="00A9593B"/>
    <w:rsid w:val="00A9622D"/>
    <w:rsid w:val="00A964CD"/>
    <w:rsid w:val="00A97319"/>
    <w:rsid w:val="00A9768B"/>
    <w:rsid w:val="00A9783B"/>
    <w:rsid w:val="00A978F4"/>
    <w:rsid w:val="00A979AD"/>
    <w:rsid w:val="00AA065F"/>
    <w:rsid w:val="00AA08AC"/>
    <w:rsid w:val="00AA0FF5"/>
    <w:rsid w:val="00AA12B9"/>
    <w:rsid w:val="00AA1646"/>
    <w:rsid w:val="00AA2308"/>
    <w:rsid w:val="00AA257B"/>
    <w:rsid w:val="00AA2599"/>
    <w:rsid w:val="00AA27B5"/>
    <w:rsid w:val="00AA29BD"/>
    <w:rsid w:val="00AA45BB"/>
    <w:rsid w:val="00AA4883"/>
    <w:rsid w:val="00AA4B89"/>
    <w:rsid w:val="00AA5151"/>
    <w:rsid w:val="00AA523C"/>
    <w:rsid w:val="00AA54D7"/>
    <w:rsid w:val="00AA57C7"/>
    <w:rsid w:val="00AA5B5B"/>
    <w:rsid w:val="00AA616E"/>
    <w:rsid w:val="00AA662A"/>
    <w:rsid w:val="00AA66A1"/>
    <w:rsid w:val="00AA67F9"/>
    <w:rsid w:val="00AA68F6"/>
    <w:rsid w:val="00AA6C54"/>
    <w:rsid w:val="00AA725E"/>
    <w:rsid w:val="00AA7491"/>
    <w:rsid w:val="00AA7783"/>
    <w:rsid w:val="00AB033E"/>
    <w:rsid w:val="00AB0460"/>
    <w:rsid w:val="00AB0A92"/>
    <w:rsid w:val="00AB1708"/>
    <w:rsid w:val="00AB1B62"/>
    <w:rsid w:val="00AB1FF6"/>
    <w:rsid w:val="00AB23E5"/>
    <w:rsid w:val="00AB2947"/>
    <w:rsid w:val="00AB3290"/>
    <w:rsid w:val="00AB49FB"/>
    <w:rsid w:val="00AB4CA0"/>
    <w:rsid w:val="00AB51F5"/>
    <w:rsid w:val="00AB58D7"/>
    <w:rsid w:val="00AB5DC1"/>
    <w:rsid w:val="00AB7107"/>
    <w:rsid w:val="00AB7E10"/>
    <w:rsid w:val="00AC0951"/>
    <w:rsid w:val="00AC0B7F"/>
    <w:rsid w:val="00AC1048"/>
    <w:rsid w:val="00AC1460"/>
    <w:rsid w:val="00AC1D68"/>
    <w:rsid w:val="00AC2B40"/>
    <w:rsid w:val="00AC2FCA"/>
    <w:rsid w:val="00AC39BF"/>
    <w:rsid w:val="00AC452E"/>
    <w:rsid w:val="00AC47FA"/>
    <w:rsid w:val="00AC4E53"/>
    <w:rsid w:val="00AC4F93"/>
    <w:rsid w:val="00AC5841"/>
    <w:rsid w:val="00AC75A8"/>
    <w:rsid w:val="00AD045A"/>
    <w:rsid w:val="00AD0789"/>
    <w:rsid w:val="00AD0B95"/>
    <w:rsid w:val="00AD1488"/>
    <w:rsid w:val="00AD162C"/>
    <w:rsid w:val="00AD1770"/>
    <w:rsid w:val="00AD1B1D"/>
    <w:rsid w:val="00AD2B0F"/>
    <w:rsid w:val="00AD2BA9"/>
    <w:rsid w:val="00AD2CCD"/>
    <w:rsid w:val="00AD30FE"/>
    <w:rsid w:val="00AD31F7"/>
    <w:rsid w:val="00AD3529"/>
    <w:rsid w:val="00AD40A3"/>
    <w:rsid w:val="00AD40FF"/>
    <w:rsid w:val="00AD4A1E"/>
    <w:rsid w:val="00AD52F7"/>
    <w:rsid w:val="00AD5709"/>
    <w:rsid w:val="00AD58AE"/>
    <w:rsid w:val="00AD6127"/>
    <w:rsid w:val="00AD6457"/>
    <w:rsid w:val="00AD6568"/>
    <w:rsid w:val="00AD687C"/>
    <w:rsid w:val="00AD70D6"/>
    <w:rsid w:val="00AD711D"/>
    <w:rsid w:val="00AD71FC"/>
    <w:rsid w:val="00AD759A"/>
    <w:rsid w:val="00AE093B"/>
    <w:rsid w:val="00AE24C6"/>
    <w:rsid w:val="00AE2747"/>
    <w:rsid w:val="00AE2BF2"/>
    <w:rsid w:val="00AE2CDA"/>
    <w:rsid w:val="00AE2DBC"/>
    <w:rsid w:val="00AE2F6D"/>
    <w:rsid w:val="00AE44A2"/>
    <w:rsid w:val="00AE5170"/>
    <w:rsid w:val="00AE518A"/>
    <w:rsid w:val="00AE5FD5"/>
    <w:rsid w:val="00AE69E0"/>
    <w:rsid w:val="00AE71D8"/>
    <w:rsid w:val="00AE7A69"/>
    <w:rsid w:val="00AF0271"/>
    <w:rsid w:val="00AF1596"/>
    <w:rsid w:val="00AF177A"/>
    <w:rsid w:val="00AF1D46"/>
    <w:rsid w:val="00AF26CC"/>
    <w:rsid w:val="00AF3376"/>
    <w:rsid w:val="00AF35A7"/>
    <w:rsid w:val="00AF422D"/>
    <w:rsid w:val="00AF558C"/>
    <w:rsid w:val="00AF560B"/>
    <w:rsid w:val="00AF5E76"/>
    <w:rsid w:val="00AF701D"/>
    <w:rsid w:val="00AF7895"/>
    <w:rsid w:val="00AF7AEF"/>
    <w:rsid w:val="00AF7D58"/>
    <w:rsid w:val="00B00151"/>
    <w:rsid w:val="00B009BF"/>
    <w:rsid w:val="00B017CD"/>
    <w:rsid w:val="00B01CA2"/>
    <w:rsid w:val="00B02180"/>
    <w:rsid w:val="00B0233D"/>
    <w:rsid w:val="00B0256B"/>
    <w:rsid w:val="00B02D6A"/>
    <w:rsid w:val="00B02F7D"/>
    <w:rsid w:val="00B03289"/>
    <w:rsid w:val="00B03934"/>
    <w:rsid w:val="00B04090"/>
    <w:rsid w:val="00B04368"/>
    <w:rsid w:val="00B04462"/>
    <w:rsid w:val="00B04561"/>
    <w:rsid w:val="00B048E5"/>
    <w:rsid w:val="00B051A3"/>
    <w:rsid w:val="00B05B16"/>
    <w:rsid w:val="00B068C1"/>
    <w:rsid w:val="00B07568"/>
    <w:rsid w:val="00B075D2"/>
    <w:rsid w:val="00B078A3"/>
    <w:rsid w:val="00B07D12"/>
    <w:rsid w:val="00B07F5D"/>
    <w:rsid w:val="00B10308"/>
    <w:rsid w:val="00B108AA"/>
    <w:rsid w:val="00B12562"/>
    <w:rsid w:val="00B12DCF"/>
    <w:rsid w:val="00B13164"/>
    <w:rsid w:val="00B13396"/>
    <w:rsid w:val="00B14A85"/>
    <w:rsid w:val="00B14A8A"/>
    <w:rsid w:val="00B14C06"/>
    <w:rsid w:val="00B15211"/>
    <w:rsid w:val="00B153BB"/>
    <w:rsid w:val="00B16FC1"/>
    <w:rsid w:val="00B1781E"/>
    <w:rsid w:val="00B1786C"/>
    <w:rsid w:val="00B178F8"/>
    <w:rsid w:val="00B17997"/>
    <w:rsid w:val="00B2001D"/>
    <w:rsid w:val="00B204BD"/>
    <w:rsid w:val="00B20874"/>
    <w:rsid w:val="00B213F9"/>
    <w:rsid w:val="00B226DF"/>
    <w:rsid w:val="00B22751"/>
    <w:rsid w:val="00B23EC8"/>
    <w:rsid w:val="00B242E6"/>
    <w:rsid w:val="00B243FE"/>
    <w:rsid w:val="00B2467A"/>
    <w:rsid w:val="00B24C25"/>
    <w:rsid w:val="00B2523F"/>
    <w:rsid w:val="00B25BED"/>
    <w:rsid w:val="00B264A4"/>
    <w:rsid w:val="00B26C17"/>
    <w:rsid w:val="00B27CBF"/>
    <w:rsid w:val="00B27EEF"/>
    <w:rsid w:val="00B30DDC"/>
    <w:rsid w:val="00B313BC"/>
    <w:rsid w:val="00B3141E"/>
    <w:rsid w:val="00B3162E"/>
    <w:rsid w:val="00B316B6"/>
    <w:rsid w:val="00B3210A"/>
    <w:rsid w:val="00B32B64"/>
    <w:rsid w:val="00B32DBF"/>
    <w:rsid w:val="00B32F0A"/>
    <w:rsid w:val="00B33621"/>
    <w:rsid w:val="00B3373A"/>
    <w:rsid w:val="00B3373E"/>
    <w:rsid w:val="00B33C8F"/>
    <w:rsid w:val="00B35AAB"/>
    <w:rsid w:val="00B369C3"/>
    <w:rsid w:val="00B36B1F"/>
    <w:rsid w:val="00B36E5A"/>
    <w:rsid w:val="00B36F31"/>
    <w:rsid w:val="00B3709B"/>
    <w:rsid w:val="00B37B60"/>
    <w:rsid w:val="00B37DB6"/>
    <w:rsid w:val="00B40114"/>
    <w:rsid w:val="00B40477"/>
    <w:rsid w:val="00B4071A"/>
    <w:rsid w:val="00B4098B"/>
    <w:rsid w:val="00B40DD6"/>
    <w:rsid w:val="00B41007"/>
    <w:rsid w:val="00B414A5"/>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0AA"/>
    <w:rsid w:val="00B474C2"/>
    <w:rsid w:val="00B47F97"/>
    <w:rsid w:val="00B50C5D"/>
    <w:rsid w:val="00B5159E"/>
    <w:rsid w:val="00B518C3"/>
    <w:rsid w:val="00B520F0"/>
    <w:rsid w:val="00B52416"/>
    <w:rsid w:val="00B52F9B"/>
    <w:rsid w:val="00B533C1"/>
    <w:rsid w:val="00B5358F"/>
    <w:rsid w:val="00B5374F"/>
    <w:rsid w:val="00B53C03"/>
    <w:rsid w:val="00B55193"/>
    <w:rsid w:val="00B566D9"/>
    <w:rsid w:val="00B5679F"/>
    <w:rsid w:val="00B56A4E"/>
    <w:rsid w:val="00B57130"/>
    <w:rsid w:val="00B576A6"/>
    <w:rsid w:val="00B57F5A"/>
    <w:rsid w:val="00B60119"/>
    <w:rsid w:val="00B60E92"/>
    <w:rsid w:val="00B614ED"/>
    <w:rsid w:val="00B616D9"/>
    <w:rsid w:val="00B61B0C"/>
    <w:rsid w:val="00B62143"/>
    <w:rsid w:val="00B621E8"/>
    <w:rsid w:val="00B629D8"/>
    <w:rsid w:val="00B6310D"/>
    <w:rsid w:val="00B6329A"/>
    <w:rsid w:val="00B63548"/>
    <w:rsid w:val="00B63723"/>
    <w:rsid w:val="00B646D0"/>
    <w:rsid w:val="00B646DF"/>
    <w:rsid w:val="00B650D7"/>
    <w:rsid w:val="00B65262"/>
    <w:rsid w:val="00B6557A"/>
    <w:rsid w:val="00B65875"/>
    <w:rsid w:val="00B666F3"/>
    <w:rsid w:val="00B66752"/>
    <w:rsid w:val="00B7012B"/>
    <w:rsid w:val="00B70506"/>
    <w:rsid w:val="00B709E1"/>
    <w:rsid w:val="00B71E32"/>
    <w:rsid w:val="00B72150"/>
    <w:rsid w:val="00B72531"/>
    <w:rsid w:val="00B72A0E"/>
    <w:rsid w:val="00B72AD7"/>
    <w:rsid w:val="00B73484"/>
    <w:rsid w:val="00B73525"/>
    <w:rsid w:val="00B7381A"/>
    <w:rsid w:val="00B73990"/>
    <w:rsid w:val="00B7439F"/>
    <w:rsid w:val="00B74431"/>
    <w:rsid w:val="00B746F5"/>
    <w:rsid w:val="00B7476A"/>
    <w:rsid w:val="00B74CA5"/>
    <w:rsid w:val="00B75090"/>
    <w:rsid w:val="00B7563B"/>
    <w:rsid w:val="00B75D4C"/>
    <w:rsid w:val="00B76C4C"/>
    <w:rsid w:val="00B770F0"/>
    <w:rsid w:val="00B779FA"/>
    <w:rsid w:val="00B77BB8"/>
    <w:rsid w:val="00B80119"/>
    <w:rsid w:val="00B8024D"/>
    <w:rsid w:val="00B8027F"/>
    <w:rsid w:val="00B80B3F"/>
    <w:rsid w:val="00B80F6B"/>
    <w:rsid w:val="00B813BD"/>
    <w:rsid w:val="00B81B79"/>
    <w:rsid w:val="00B81D5F"/>
    <w:rsid w:val="00B81ED4"/>
    <w:rsid w:val="00B824BD"/>
    <w:rsid w:val="00B829A1"/>
    <w:rsid w:val="00B8367F"/>
    <w:rsid w:val="00B84102"/>
    <w:rsid w:val="00B8416B"/>
    <w:rsid w:val="00B86343"/>
    <w:rsid w:val="00B87029"/>
    <w:rsid w:val="00B87A08"/>
    <w:rsid w:val="00B904A3"/>
    <w:rsid w:val="00B90A70"/>
    <w:rsid w:val="00B9157F"/>
    <w:rsid w:val="00B91600"/>
    <w:rsid w:val="00B919C0"/>
    <w:rsid w:val="00B92123"/>
    <w:rsid w:val="00B92599"/>
    <w:rsid w:val="00B92CB1"/>
    <w:rsid w:val="00B92F9E"/>
    <w:rsid w:val="00B9341C"/>
    <w:rsid w:val="00B93EE6"/>
    <w:rsid w:val="00B948F8"/>
    <w:rsid w:val="00B94BC8"/>
    <w:rsid w:val="00B94CD5"/>
    <w:rsid w:val="00B95790"/>
    <w:rsid w:val="00B958A0"/>
    <w:rsid w:val="00B96379"/>
    <w:rsid w:val="00B96392"/>
    <w:rsid w:val="00B96569"/>
    <w:rsid w:val="00B96BC8"/>
    <w:rsid w:val="00B96E3E"/>
    <w:rsid w:val="00B97186"/>
    <w:rsid w:val="00B97783"/>
    <w:rsid w:val="00B977B2"/>
    <w:rsid w:val="00B9785B"/>
    <w:rsid w:val="00BA0A34"/>
    <w:rsid w:val="00BA1015"/>
    <w:rsid w:val="00BA143B"/>
    <w:rsid w:val="00BA1D71"/>
    <w:rsid w:val="00BA34D4"/>
    <w:rsid w:val="00BA3FF1"/>
    <w:rsid w:val="00BA40EE"/>
    <w:rsid w:val="00BA45F5"/>
    <w:rsid w:val="00BA47A5"/>
    <w:rsid w:val="00BA55A7"/>
    <w:rsid w:val="00BA677B"/>
    <w:rsid w:val="00BA68F0"/>
    <w:rsid w:val="00BA6FB7"/>
    <w:rsid w:val="00BA7315"/>
    <w:rsid w:val="00BA7471"/>
    <w:rsid w:val="00BB0E40"/>
    <w:rsid w:val="00BB16B9"/>
    <w:rsid w:val="00BB2049"/>
    <w:rsid w:val="00BB239A"/>
    <w:rsid w:val="00BB288F"/>
    <w:rsid w:val="00BB2BA4"/>
    <w:rsid w:val="00BB2CC5"/>
    <w:rsid w:val="00BB3327"/>
    <w:rsid w:val="00BB471D"/>
    <w:rsid w:val="00BB4D39"/>
    <w:rsid w:val="00BB5599"/>
    <w:rsid w:val="00BB5803"/>
    <w:rsid w:val="00BB6552"/>
    <w:rsid w:val="00BB6640"/>
    <w:rsid w:val="00BB67D1"/>
    <w:rsid w:val="00BB6B12"/>
    <w:rsid w:val="00BB7292"/>
    <w:rsid w:val="00BB7A45"/>
    <w:rsid w:val="00BC0133"/>
    <w:rsid w:val="00BC0228"/>
    <w:rsid w:val="00BC0299"/>
    <w:rsid w:val="00BC0548"/>
    <w:rsid w:val="00BC0653"/>
    <w:rsid w:val="00BC169D"/>
    <w:rsid w:val="00BC1B3A"/>
    <w:rsid w:val="00BC1E14"/>
    <w:rsid w:val="00BC2668"/>
    <w:rsid w:val="00BC2C45"/>
    <w:rsid w:val="00BC328A"/>
    <w:rsid w:val="00BC3CC9"/>
    <w:rsid w:val="00BC3F25"/>
    <w:rsid w:val="00BC4B29"/>
    <w:rsid w:val="00BC5681"/>
    <w:rsid w:val="00BC5924"/>
    <w:rsid w:val="00BC5BD6"/>
    <w:rsid w:val="00BC5BF3"/>
    <w:rsid w:val="00BC5C70"/>
    <w:rsid w:val="00BC6063"/>
    <w:rsid w:val="00BC6CFE"/>
    <w:rsid w:val="00BC6F8D"/>
    <w:rsid w:val="00BC7573"/>
    <w:rsid w:val="00BC76A7"/>
    <w:rsid w:val="00BC7A97"/>
    <w:rsid w:val="00BD030D"/>
    <w:rsid w:val="00BD08DE"/>
    <w:rsid w:val="00BD1235"/>
    <w:rsid w:val="00BD18C0"/>
    <w:rsid w:val="00BD1D68"/>
    <w:rsid w:val="00BD1FD0"/>
    <w:rsid w:val="00BD26F2"/>
    <w:rsid w:val="00BD3840"/>
    <w:rsid w:val="00BD3B56"/>
    <w:rsid w:val="00BD3B7D"/>
    <w:rsid w:val="00BD3FB1"/>
    <w:rsid w:val="00BD4FDD"/>
    <w:rsid w:val="00BD5583"/>
    <w:rsid w:val="00BD5692"/>
    <w:rsid w:val="00BD5C16"/>
    <w:rsid w:val="00BD6BD7"/>
    <w:rsid w:val="00BD6FD0"/>
    <w:rsid w:val="00BE01E7"/>
    <w:rsid w:val="00BE03D0"/>
    <w:rsid w:val="00BE1645"/>
    <w:rsid w:val="00BE1A18"/>
    <w:rsid w:val="00BE24FE"/>
    <w:rsid w:val="00BE320B"/>
    <w:rsid w:val="00BE3654"/>
    <w:rsid w:val="00BE5E1D"/>
    <w:rsid w:val="00BE7BF2"/>
    <w:rsid w:val="00BE7F97"/>
    <w:rsid w:val="00BF1AE6"/>
    <w:rsid w:val="00BF1DAA"/>
    <w:rsid w:val="00BF2449"/>
    <w:rsid w:val="00BF280B"/>
    <w:rsid w:val="00BF2BB3"/>
    <w:rsid w:val="00BF2D33"/>
    <w:rsid w:val="00BF31E0"/>
    <w:rsid w:val="00BF335D"/>
    <w:rsid w:val="00BF369B"/>
    <w:rsid w:val="00BF36E9"/>
    <w:rsid w:val="00BF3D1A"/>
    <w:rsid w:val="00BF43C5"/>
    <w:rsid w:val="00BF46F5"/>
    <w:rsid w:val="00BF4C70"/>
    <w:rsid w:val="00BF544F"/>
    <w:rsid w:val="00BF5DA1"/>
    <w:rsid w:val="00BF624C"/>
    <w:rsid w:val="00BF6254"/>
    <w:rsid w:val="00BF65E9"/>
    <w:rsid w:val="00BF665E"/>
    <w:rsid w:val="00BF6F2F"/>
    <w:rsid w:val="00BF79EE"/>
    <w:rsid w:val="00BF7A35"/>
    <w:rsid w:val="00C0008C"/>
    <w:rsid w:val="00C0024E"/>
    <w:rsid w:val="00C01976"/>
    <w:rsid w:val="00C024CB"/>
    <w:rsid w:val="00C02876"/>
    <w:rsid w:val="00C02C1B"/>
    <w:rsid w:val="00C03391"/>
    <w:rsid w:val="00C04D9F"/>
    <w:rsid w:val="00C04FBC"/>
    <w:rsid w:val="00C05056"/>
    <w:rsid w:val="00C052A1"/>
    <w:rsid w:val="00C05583"/>
    <w:rsid w:val="00C05D76"/>
    <w:rsid w:val="00C0762D"/>
    <w:rsid w:val="00C07844"/>
    <w:rsid w:val="00C07867"/>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49E1"/>
    <w:rsid w:val="00C14D19"/>
    <w:rsid w:val="00C15939"/>
    <w:rsid w:val="00C15FAB"/>
    <w:rsid w:val="00C16280"/>
    <w:rsid w:val="00C168A7"/>
    <w:rsid w:val="00C174FB"/>
    <w:rsid w:val="00C2037A"/>
    <w:rsid w:val="00C20FA9"/>
    <w:rsid w:val="00C210D2"/>
    <w:rsid w:val="00C21592"/>
    <w:rsid w:val="00C218A1"/>
    <w:rsid w:val="00C21D62"/>
    <w:rsid w:val="00C21E96"/>
    <w:rsid w:val="00C22CE5"/>
    <w:rsid w:val="00C22EBF"/>
    <w:rsid w:val="00C23519"/>
    <w:rsid w:val="00C23575"/>
    <w:rsid w:val="00C2365C"/>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533"/>
    <w:rsid w:val="00C31955"/>
    <w:rsid w:val="00C32559"/>
    <w:rsid w:val="00C33696"/>
    <w:rsid w:val="00C34121"/>
    <w:rsid w:val="00C34298"/>
    <w:rsid w:val="00C34621"/>
    <w:rsid w:val="00C34A2D"/>
    <w:rsid w:val="00C351AA"/>
    <w:rsid w:val="00C35680"/>
    <w:rsid w:val="00C359F5"/>
    <w:rsid w:val="00C370E0"/>
    <w:rsid w:val="00C37584"/>
    <w:rsid w:val="00C37C9B"/>
    <w:rsid w:val="00C37EC0"/>
    <w:rsid w:val="00C4011B"/>
    <w:rsid w:val="00C402B7"/>
    <w:rsid w:val="00C40430"/>
    <w:rsid w:val="00C40815"/>
    <w:rsid w:val="00C412C7"/>
    <w:rsid w:val="00C421E9"/>
    <w:rsid w:val="00C42316"/>
    <w:rsid w:val="00C42615"/>
    <w:rsid w:val="00C4344F"/>
    <w:rsid w:val="00C43DE6"/>
    <w:rsid w:val="00C4407C"/>
    <w:rsid w:val="00C44B85"/>
    <w:rsid w:val="00C44BF6"/>
    <w:rsid w:val="00C44CEF"/>
    <w:rsid w:val="00C44D95"/>
    <w:rsid w:val="00C45A76"/>
    <w:rsid w:val="00C45BAF"/>
    <w:rsid w:val="00C461E3"/>
    <w:rsid w:val="00C46654"/>
    <w:rsid w:val="00C46E86"/>
    <w:rsid w:val="00C472A2"/>
    <w:rsid w:val="00C47895"/>
    <w:rsid w:val="00C5006E"/>
    <w:rsid w:val="00C501EA"/>
    <w:rsid w:val="00C50B01"/>
    <w:rsid w:val="00C51040"/>
    <w:rsid w:val="00C51F56"/>
    <w:rsid w:val="00C526CD"/>
    <w:rsid w:val="00C52904"/>
    <w:rsid w:val="00C531E0"/>
    <w:rsid w:val="00C5419C"/>
    <w:rsid w:val="00C541F7"/>
    <w:rsid w:val="00C54A6C"/>
    <w:rsid w:val="00C55548"/>
    <w:rsid w:val="00C55D17"/>
    <w:rsid w:val="00C567B7"/>
    <w:rsid w:val="00C56A0E"/>
    <w:rsid w:val="00C56F54"/>
    <w:rsid w:val="00C57AC4"/>
    <w:rsid w:val="00C57D8E"/>
    <w:rsid w:val="00C60256"/>
    <w:rsid w:val="00C604BA"/>
    <w:rsid w:val="00C61110"/>
    <w:rsid w:val="00C617C2"/>
    <w:rsid w:val="00C619E4"/>
    <w:rsid w:val="00C61AF0"/>
    <w:rsid w:val="00C61F28"/>
    <w:rsid w:val="00C6222C"/>
    <w:rsid w:val="00C633A3"/>
    <w:rsid w:val="00C63658"/>
    <w:rsid w:val="00C63770"/>
    <w:rsid w:val="00C63E67"/>
    <w:rsid w:val="00C640F4"/>
    <w:rsid w:val="00C6454F"/>
    <w:rsid w:val="00C65FA1"/>
    <w:rsid w:val="00C660F7"/>
    <w:rsid w:val="00C66F82"/>
    <w:rsid w:val="00C6782C"/>
    <w:rsid w:val="00C67B78"/>
    <w:rsid w:val="00C67DBF"/>
    <w:rsid w:val="00C70DBD"/>
    <w:rsid w:val="00C70DD9"/>
    <w:rsid w:val="00C7222A"/>
    <w:rsid w:val="00C72B36"/>
    <w:rsid w:val="00C72F5D"/>
    <w:rsid w:val="00C73295"/>
    <w:rsid w:val="00C73832"/>
    <w:rsid w:val="00C7407B"/>
    <w:rsid w:val="00C74104"/>
    <w:rsid w:val="00C74786"/>
    <w:rsid w:val="00C75486"/>
    <w:rsid w:val="00C7665F"/>
    <w:rsid w:val="00C77622"/>
    <w:rsid w:val="00C77B10"/>
    <w:rsid w:val="00C77BFF"/>
    <w:rsid w:val="00C77DC4"/>
    <w:rsid w:val="00C8048A"/>
    <w:rsid w:val="00C818C6"/>
    <w:rsid w:val="00C81940"/>
    <w:rsid w:val="00C81BB1"/>
    <w:rsid w:val="00C81C05"/>
    <w:rsid w:val="00C81DD6"/>
    <w:rsid w:val="00C81F56"/>
    <w:rsid w:val="00C83913"/>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F0D"/>
    <w:rsid w:val="00C87F1D"/>
    <w:rsid w:val="00C9025C"/>
    <w:rsid w:val="00C906F4"/>
    <w:rsid w:val="00C907C3"/>
    <w:rsid w:val="00C908AB"/>
    <w:rsid w:val="00C9150E"/>
    <w:rsid w:val="00C9199C"/>
    <w:rsid w:val="00C91DF9"/>
    <w:rsid w:val="00C93171"/>
    <w:rsid w:val="00C9332E"/>
    <w:rsid w:val="00C93B56"/>
    <w:rsid w:val="00C93C4E"/>
    <w:rsid w:val="00C943EB"/>
    <w:rsid w:val="00C94429"/>
    <w:rsid w:val="00C94FCF"/>
    <w:rsid w:val="00C95202"/>
    <w:rsid w:val="00C955F7"/>
    <w:rsid w:val="00C956FB"/>
    <w:rsid w:val="00C95BDE"/>
    <w:rsid w:val="00C95CAA"/>
    <w:rsid w:val="00C961F2"/>
    <w:rsid w:val="00C971A4"/>
    <w:rsid w:val="00C97269"/>
    <w:rsid w:val="00C97926"/>
    <w:rsid w:val="00C97F38"/>
    <w:rsid w:val="00CA0740"/>
    <w:rsid w:val="00CA0861"/>
    <w:rsid w:val="00CA40E2"/>
    <w:rsid w:val="00CA43A5"/>
    <w:rsid w:val="00CA459D"/>
    <w:rsid w:val="00CA4994"/>
    <w:rsid w:val="00CA4B3E"/>
    <w:rsid w:val="00CA4E71"/>
    <w:rsid w:val="00CA5894"/>
    <w:rsid w:val="00CA682B"/>
    <w:rsid w:val="00CA7669"/>
    <w:rsid w:val="00CA79C7"/>
    <w:rsid w:val="00CA79CF"/>
    <w:rsid w:val="00CB0538"/>
    <w:rsid w:val="00CB132D"/>
    <w:rsid w:val="00CB184F"/>
    <w:rsid w:val="00CB1AA1"/>
    <w:rsid w:val="00CB1C15"/>
    <w:rsid w:val="00CB1FE1"/>
    <w:rsid w:val="00CB2844"/>
    <w:rsid w:val="00CB292C"/>
    <w:rsid w:val="00CB2C5A"/>
    <w:rsid w:val="00CB351D"/>
    <w:rsid w:val="00CB364E"/>
    <w:rsid w:val="00CB3CA1"/>
    <w:rsid w:val="00CB4BBE"/>
    <w:rsid w:val="00CB5292"/>
    <w:rsid w:val="00CB5625"/>
    <w:rsid w:val="00CB59DA"/>
    <w:rsid w:val="00CB751C"/>
    <w:rsid w:val="00CC0757"/>
    <w:rsid w:val="00CC0A17"/>
    <w:rsid w:val="00CC170E"/>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718"/>
    <w:rsid w:val="00CC7A1F"/>
    <w:rsid w:val="00CC7BD3"/>
    <w:rsid w:val="00CD0CB4"/>
    <w:rsid w:val="00CD13AE"/>
    <w:rsid w:val="00CD15AD"/>
    <w:rsid w:val="00CD1992"/>
    <w:rsid w:val="00CD1BB1"/>
    <w:rsid w:val="00CD237E"/>
    <w:rsid w:val="00CD28EE"/>
    <w:rsid w:val="00CD2BC8"/>
    <w:rsid w:val="00CD36C6"/>
    <w:rsid w:val="00CD4254"/>
    <w:rsid w:val="00CD4584"/>
    <w:rsid w:val="00CD4CEC"/>
    <w:rsid w:val="00CD506E"/>
    <w:rsid w:val="00CD529F"/>
    <w:rsid w:val="00CD56E3"/>
    <w:rsid w:val="00CD57D5"/>
    <w:rsid w:val="00CD6689"/>
    <w:rsid w:val="00CD66C6"/>
    <w:rsid w:val="00CD6A9C"/>
    <w:rsid w:val="00CD75D1"/>
    <w:rsid w:val="00CD7A67"/>
    <w:rsid w:val="00CE0159"/>
    <w:rsid w:val="00CE0467"/>
    <w:rsid w:val="00CE0731"/>
    <w:rsid w:val="00CE0CB6"/>
    <w:rsid w:val="00CE118F"/>
    <w:rsid w:val="00CE1A4E"/>
    <w:rsid w:val="00CE1C19"/>
    <w:rsid w:val="00CE2A7C"/>
    <w:rsid w:val="00CE2E23"/>
    <w:rsid w:val="00CE2F71"/>
    <w:rsid w:val="00CE379D"/>
    <w:rsid w:val="00CE397A"/>
    <w:rsid w:val="00CE3F23"/>
    <w:rsid w:val="00CE3F30"/>
    <w:rsid w:val="00CE4514"/>
    <w:rsid w:val="00CE4A41"/>
    <w:rsid w:val="00CE4E85"/>
    <w:rsid w:val="00CE5693"/>
    <w:rsid w:val="00CE5966"/>
    <w:rsid w:val="00CE65C7"/>
    <w:rsid w:val="00CE75A4"/>
    <w:rsid w:val="00CE7D91"/>
    <w:rsid w:val="00CF0455"/>
    <w:rsid w:val="00CF1037"/>
    <w:rsid w:val="00CF28DB"/>
    <w:rsid w:val="00CF4357"/>
    <w:rsid w:val="00CF4426"/>
    <w:rsid w:val="00CF4986"/>
    <w:rsid w:val="00CF4E83"/>
    <w:rsid w:val="00CF51A1"/>
    <w:rsid w:val="00CF60C9"/>
    <w:rsid w:val="00CF61B7"/>
    <w:rsid w:val="00CF6DEF"/>
    <w:rsid w:val="00CF707E"/>
    <w:rsid w:val="00D00CFD"/>
    <w:rsid w:val="00D01C68"/>
    <w:rsid w:val="00D01DC7"/>
    <w:rsid w:val="00D027E0"/>
    <w:rsid w:val="00D033E7"/>
    <w:rsid w:val="00D038F8"/>
    <w:rsid w:val="00D03A94"/>
    <w:rsid w:val="00D03D9C"/>
    <w:rsid w:val="00D040B3"/>
    <w:rsid w:val="00D043ED"/>
    <w:rsid w:val="00D04573"/>
    <w:rsid w:val="00D0506C"/>
    <w:rsid w:val="00D05BC2"/>
    <w:rsid w:val="00D060BE"/>
    <w:rsid w:val="00D06110"/>
    <w:rsid w:val="00D07A5C"/>
    <w:rsid w:val="00D10470"/>
    <w:rsid w:val="00D10583"/>
    <w:rsid w:val="00D10D6A"/>
    <w:rsid w:val="00D11105"/>
    <w:rsid w:val="00D11964"/>
    <w:rsid w:val="00D119A7"/>
    <w:rsid w:val="00D11CFE"/>
    <w:rsid w:val="00D123A6"/>
    <w:rsid w:val="00D130D8"/>
    <w:rsid w:val="00D13312"/>
    <w:rsid w:val="00D13852"/>
    <w:rsid w:val="00D13F78"/>
    <w:rsid w:val="00D14663"/>
    <w:rsid w:val="00D1517A"/>
    <w:rsid w:val="00D16587"/>
    <w:rsid w:val="00D1677E"/>
    <w:rsid w:val="00D16DA4"/>
    <w:rsid w:val="00D16FBF"/>
    <w:rsid w:val="00D170A0"/>
    <w:rsid w:val="00D172CA"/>
    <w:rsid w:val="00D2044F"/>
    <w:rsid w:val="00D20B34"/>
    <w:rsid w:val="00D20EAD"/>
    <w:rsid w:val="00D2106F"/>
    <w:rsid w:val="00D21098"/>
    <w:rsid w:val="00D2148B"/>
    <w:rsid w:val="00D21DCD"/>
    <w:rsid w:val="00D24A96"/>
    <w:rsid w:val="00D24ADE"/>
    <w:rsid w:val="00D24FD6"/>
    <w:rsid w:val="00D267CD"/>
    <w:rsid w:val="00D26C86"/>
    <w:rsid w:val="00D26E32"/>
    <w:rsid w:val="00D301FC"/>
    <w:rsid w:val="00D3076D"/>
    <w:rsid w:val="00D30795"/>
    <w:rsid w:val="00D30C2D"/>
    <w:rsid w:val="00D317BE"/>
    <w:rsid w:val="00D31E98"/>
    <w:rsid w:val="00D333F5"/>
    <w:rsid w:val="00D339C4"/>
    <w:rsid w:val="00D33DFA"/>
    <w:rsid w:val="00D34B0E"/>
    <w:rsid w:val="00D34E7C"/>
    <w:rsid w:val="00D350BD"/>
    <w:rsid w:val="00D35E3B"/>
    <w:rsid w:val="00D35E4B"/>
    <w:rsid w:val="00D35F7A"/>
    <w:rsid w:val="00D36106"/>
    <w:rsid w:val="00D36C94"/>
    <w:rsid w:val="00D36D02"/>
    <w:rsid w:val="00D36D4B"/>
    <w:rsid w:val="00D375A4"/>
    <w:rsid w:val="00D37B98"/>
    <w:rsid w:val="00D40570"/>
    <w:rsid w:val="00D4082F"/>
    <w:rsid w:val="00D41027"/>
    <w:rsid w:val="00D42F1F"/>
    <w:rsid w:val="00D435FC"/>
    <w:rsid w:val="00D437B3"/>
    <w:rsid w:val="00D4384D"/>
    <w:rsid w:val="00D43B1E"/>
    <w:rsid w:val="00D43F1C"/>
    <w:rsid w:val="00D44758"/>
    <w:rsid w:val="00D45E9F"/>
    <w:rsid w:val="00D4659E"/>
    <w:rsid w:val="00D46673"/>
    <w:rsid w:val="00D468BA"/>
    <w:rsid w:val="00D46CB5"/>
    <w:rsid w:val="00D470AD"/>
    <w:rsid w:val="00D47315"/>
    <w:rsid w:val="00D4780E"/>
    <w:rsid w:val="00D47B66"/>
    <w:rsid w:val="00D47E2B"/>
    <w:rsid w:val="00D47E95"/>
    <w:rsid w:val="00D47FF2"/>
    <w:rsid w:val="00D5031B"/>
    <w:rsid w:val="00D50474"/>
    <w:rsid w:val="00D5054D"/>
    <w:rsid w:val="00D50897"/>
    <w:rsid w:val="00D525B6"/>
    <w:rsid w:val="00D528F4"/>
    <w:rsid w:val="00D52956"/>
    <w:rsid w:val="00D52D3B"/>
    <w:rsid w:val="00D536E4"/>
    <w:rsid w:val="00D55233"/>
    <w:rsid w:val="00D554B6"/>
    <w:rsid w:val="00D559A1"/>
    <w:rsid w:val="00D55C76"/>
    <w:rsid w:val="00D5698C"/>
    <w:rsid w:val="00D57135"/>
    <w:rsid w:val="00D5738E"/>
    <w:rsid w:val="00D57516"/>
    <w:rsid w:val="00D57D10"/>
    <w:rsid w:val="00D60684"/>
    <w:rsid w:val="00D60B2B"/>
    <w:rsid w:val="00D61441"/>
    <w:rsid w:val="00D61657"/>
    <w:rsid w:val="00D61788"/>
    <w:rsid w:val="00D61C5D"/>
    <w:rsid w:val="00D623B0"/>
    <w:rsid w:val="00D62DE0"/>
    <w:rsid w:val="00D633A3"/>
    <w:rsid w:val="00D633F1"/>
    <w:rsid w:val="00D6469D"/>
    <w:rsid w:val="00D65045"/>
    <w:rsid w:val="00D65175"/>
    <w:rsid w:val="00D65562"/>
    <w:rsid w:val="00D665D4"/>
    <w:rsid w:val="00D66887"/>
    <w:rsid w:val="00D67F4E"/>
    <w:rsid w:val="00D67F78"/>
    <w:rsid w:val="00D7080A"/>
    <w:rsid w:val="00D71A68"/>
    <w:rsid w:val="00D71C3E"/>
    <w:rsid w:val="00D71E2C"/>
    <w:rsid w:val="00D72280"/>
    <w:rsid w:val="00D72663"/>
    <w:rsid w:val="00D72976"/>
    <w:rsid w:val="00D7333A"/>
    <w:rsid w:val="00D73E37"/>
    <w:rsid w:val="00D74593"/>
    <w:rsid w:val="00D745A0"/>
    <w:rsid w:val="00D7601F"/>
    <w:rsid w:val="00D760D3"/>
    <w:rsid w:val="00D762D9"/>
    <w:rsid w:val="00D767AD"/>
    <w:rsid w:val="00D7688C"/>
    <w:rsid w:val="00D77175"/>
    <w:rsid w:val="00D77205"/>
    <w:rsid w:val="00D772C7"/>
    <w:rsid w:val="00D77665"/>
    <w:rsid w:val="00D805AB"/>
    <w:rsid w:val="00D8094C"/>
    <w:rsid w:val="00D80B80"/>
    <w:rsid w:val="00D80CD6"/>
    <w:rsid w:val="00D81E8D"/>
    <w:rsid w:val="00D82015"/>
    <w:rsid w:val="00D821F3"/>
    <w:rsid w:val="00D82229"/>
    <w:rsid w:val="00D82DB1"/>
    <w:rsid w:val="00D83268"/>
    <w:rsid w:val="00D8336F"/>
    <w:rsid w:val="00D83718"/>
    <w:rsid w:val="00D84057"/>
    <w:rsid w:val="00D8439F"/>
    <w:rsid w:val="00D84793"/>
    <w:rsid w:val="00D84AB5"/>
    <w:rsid w:val="00D84EA8"/>
    <w:rsid w:val="00D85010"/>
    <w:rsid w:val="00D8562A"/>
    <w:rsid w:val="00D8715F"/>
    <w:rsid w:val="00D8783F"/>
    <w:rsid w:val="00D90661"/>
    <w:rsid w:val="00D90A0A"/>
    <w:rsid w:val="00D917D6"/>
    <w:rsid w:val="00D9241D"/>
    <w:rsid w:val="00D9272C"/>
    <w:rsid w:val="00D93219"/>
    <w:rsid w:val="00D936B9"/>
    <w:rsid w:val="00D93D07"/>
    <w:rsid w:val="00D941A2"/>
    <w:rsid w:val="00D94269"/>
    <w:rsid w:val="00D94A4C"/>
    <w:rsid w:val="00D94C65"/>
    <w:rsid w:val="00D952D6"/>
    <w:rsid w:val="00D961A8"/>
    <w:rsid w:val="00D9626F"/>
    <w:rsid w:val="00D9752E"/>
    <w:rsid w:val="00D97597"/>
    <w:rsid w:val="00D9792E"/>
    <w:rsid w:val="00D97A43"/>
    <w:rsid w:val="00D97F31"/>
    <w:rsid w:val="00DA0118"/>
    <w:rsid w:val="00DA0C22"/>
    <w:rsid w:val="00DA100B"/>
    <w:rsid w:val="00DA27AC"/>
    <w:rsid w:val="00DA27C2"/>
    <w:rsid w:val="00DA2A24"/>
    <w:rsid w:val="00DA2D6E"/>
    <w:rsid w:val="00DA35C5"/>
    <w:rsid w:val="00DA4AF1"/>
    <w:rsid w:val="00DA5009"/>
    <w:rsid w:val="00DA5119"/>
    <w:rsid w:val="00DA53BD"/>
    <w:rsid w:val="00DA53D5"/>
    <w:rsid w:val="00DA5812"/>
    <w:rsid w:val="00DA58BB"/>
    <w:rsid w:val="00DA58CF"/>
    <w:rsid w:val="00DA69DA"/>
    <w:rsid w:val="00DA6A91"/>
    <w:rsid w:val="00DA6D6A"/>
    <w:rsid w:val="00DA7DC9"/>
    <w:rsid w:val="00DA7DDA"/>
    <w:rsid w:val="00DB0075"/>
    <w:rsid w:val="00DB0C9A"/>
    <w:rsid w:val="00DB2766"/>
    <w:rsid w:val="00DB2B2E"/>
    <w:rsid w:val="00DB2D3A"/>
    <w:rsid w:val="00DB2D91"/>
    <w:rsid w:val="00DB3C65"/>
    <w:rsid w:val="00DB3DD4"/>
    <w:rsid w:val="00DB4186"/>
    <w:rsid w:val="00DB4840"/>
    <w:rsid w:val="00DB4A73"/>
    <w:rsid w:val="00DB6F6D"/>
    <w:rsid w:val="00DB71FA"/>
    <w:rsid w:val="00DB7E4F"/>
    <w:rsid w:val="00DC00FC"/>
    <w:rsid w:val="00DC0149"/>
    <w:rsid w:val="00DC0632"/>
    <w:rsid w:val="00DC0845"/>
    <w:rsid w:val="00DC0E36"/>
    <w:rsid w:val="00DC0E87"/>
    <w:rsid w:val="00DC275C"/>
    <w:rsid w:val="00DC2762"/>
    <w:rsid w:val="00DC2E7A"/>
    <w:rsid w:val="00DC2F9F"/>
    <w:rsid w:val="00DC42F0"/>
    <w:rsid w:val="00DC5952"/>
    <w:rsid w:val="00DC610C"/>
    <w:rsid w:val="00DC67F6"/>
    <w:rsid w:val="00DC6FB4"/>
    <w:rsid w:val="00DC71E7"/>
    <w:rsid w:val="00DC7342"/>
    <w:rsid w:val="00DD0571"/>
    <w:rsid w:val="00DD0950"/>
    <w:rsid w:val="00DD09EE"/>
    <w:rsid w:val="00DD0CD5"/>
    <w:rsid w:val="00DD1344"/>
    <w:rsid w:val="00DD1ACA"/>
    <w:rsid w:val="00DD1AED"/>
    <w:rsid w:val="00DD2097"/>
    <w:rsid w:val="00DD21A6"/>
    <w:rsid w:val="00DD2970"/>
    <w:rsid w:val="00DD2C43"/>
    <w:rsid w:val="00DD3522"/>
    <w:rsid w:val="00DD35FF"/>
    <w:rsid w:val="00DD4AAF"/>
    <w:rsid w:val="00DD4DBC"/>
    <w:rsid w:val="00DD509C"/>
    <w:rsid w:val="00DD589B"/>
    <w:rsid w:val="00DD599D"/>
    <w:rsid w:val="00DD5D53"/>
    <w:rsid w:val="00DD64AF"/>
    <w:rsid w:val="00DD6529"/>
    <w:rsid w:val="00DD667D"/>
    <w:rsid w:val="00DD690D"/>
    <w:rsid w:val="00DD6A8A"/>
    <w:rsid w:val="00DD6BD0"/>
    <w:rsid w:val="00DD6D7D"/>
    <w:rsid w:val="00DD7ED4"/>
    <w:rsid w:val="00DE096C"/>
    <w:rsid w:val="00DE0CB9"/>
    <w:rsid w:val="00DE0CD7"/>
    <w:rsid w:val="00DE1627"/>
    <w:rsid w:val="00DE1A7C"/>
    <w:rsid w:val="00DE1DCC"/>
    <w:rsid w:val="00DE2C25"/>
    <w:rsid w:val="00DE2DCF"/>
    <w:rsid w:val="00DE2EF9"/>
    <w:rsid w:val="00DE328C"/>
    <w:rsid w:val="00DE3F17"/>
    <w:rsid w:val="00DE4114"/>
    <w:rsid w:val="00DE4279"/>
    <w:rsid w:val="00DE478B"/>
    <w:rsid w:val="00DE4791"/>
    <w:rsid w:val="00DE4B60"/>
    <w:rsid w:val="00DE4D30"/>
    <w:rsid w:val="00DE4E7B"/>
    <w:rsid w:val="00DE4F9B"/>
    <w:rsid w:val="00DE504A"/>
    <w:rsid w:val="00DE5648"/>
    <w:rsid w:val="00DE56F7"/>
    <w:rsid w:val="00DE5D9B"/>
    <w:rsid w:val="00DE6277"/>
    <w:rsid w:val="00DE6660"/>
    <w:rsid w:val="00DE6D38"/>
    <w:rsid w:val="00DE740D"/>
    <w:rsid w:val="00DE79C0"/>
    <w:rsid w:val="00DF015C"/>
    <w:rsid w:val="00DF055D"/>
    <w:rsid w:val="00DF0963"/>
    <w:rsid w:val="00DF0DB1"/>
    <w:rsid w:val="00DF1D62"/>
    <w:rsid w:val="00DF1EE2"/>
    <w:rsid w:val="00DF2472"/>
    <w:rsid w:val="00DF2620"/>
    <w:rsid w:val="00DF26F5"/>
    <w:rsid w:val="00DF2BA3"/>
    <w:rsid w:val="00DF364F"/>
    <w:rsid w:val="00DF40B4"/>
    <w:rsid w:val="00DF4D74"/>
    <w:rsid w:val="00DF4E02"/>
    <w:rsid w:val="00DF6179"/>
    <w:rsid w:val="00DF6556"/>
    <w:rsid w:val="00DF670A"/>
    <w:rsid w:val="00DF6AF2"/>
    <w:rsid w:val="00DF6B15"/>
    <w:rsid w:val="00DF7253"/>
    <w:rsid w:val="00DF73BB"/>
    <w:rsid w:val="00DF7784"/>
    <w:rsid w:val="00DF7907"/>
    <w:rsid w:val="00DF7B76"/>
    <w:rsid w:val="00E001C0"/>
    <w:rsid w:val="00E0147D"/>
    <w:rsid w:val="00E01509"/>
    <w:rsid w:val="00E01C4D"/>
    <w:rsid w:val="00E022CE"/>
    <w:rsid w:val="00E02371"/>
    <w:rsid w:val="00E02593"/>
    <w:rsid w:val="00E0317F"/>
    <w:rsid w:val="00E035EC"/>
    <w:rsid w:val="00E04395"/>
    <w:rsid w:val="00E04856"/>
    <w:rsid w:val="00E052A7"/>
    <w:rsid w:val="00E05694"/>
    <w:rsid w:val="00E05E40"/>
    <w:rsid w:val="00E06096"/>
    <w:rsid w:val="00E0696C"/>
    <w:rsid w:val="00E06FC6"/>
    <w:rsid w:val="00E0727E"/>
    <w:rsid w:val="00E075DC"/>
    <w:rsid w:val="00E07FFE"/>
    <w:rsid w:val="00E102DD"/>
    <w:rsid w:val="00E11284"/>
    <w:rsid w:val="00E11A78"/>
    <w:rsid w:val="00E11D09"/>
    <w:rsid w:val="00E12E8E"/>
    <w:rsid w:val="00E13F84"/>
    <w:rsid w:val="00E140CB"/>
    <w:rsid w:val="00E146B7"/>
    <w:rsid w:val="00E16637"/>
    <w:rsid w:val="00E166EE"/>
    <w:rsid w:val="00E1670D"/>
    <w:rsid w:val="00E16822"/>
    <w:rsid w:val="00E17EF0"/>
    <w:rsid w:val="00E20036"/>
    <w:rsid w:val="00E208A0"/>
    <w:rsid w:val="00E21356"/>
    <w:rsid w:val="00E2156A"/>
    <w:rsid w:val="00E21885"/>
    <w:rsid w:val="00E21B9A"/>
    <w:rsid w:val="00E220EA"/>
    <w:rsid w:val="00E22824"/>
    <w:rsid w:val="00E2303D"/>
    <w:rsid w:val="00E2392B"/>
    <w:rsid w:val="00E243F4"/>
    <w:rsid w:val="00E25FEF"/>
    <w:rsid w:val="00E26106"/>
    <w:rsid w:val="00E261A4"/>
    <w:rsid w:val="00E275C5"/>
    <w:rsid w:val="00E27AAE"/>
    <w:rsid w:val="00E3013D"/>
    <w:rsid w:val="00E30A53"/>
    <w:rsid w:val="00E30FB8"/>
    <w:rsid w:val="00E31825"/>
    <w:rsid w:val="00E31A0D"/>
    <w:rsid w:val="00E32179"/>
    <w:rsid w:val="00E323D0"/>
    <w:rsid w:val="00E32792"/>
    <w:rsid w:val="00E3326F"/>
    <w:rsid w:val="00E335C0"/>
    <w:rsid w:val="00E3473B"/>
    <w:rsid w:val="00E34D6A"/>
    <w:rsid w:val="00E3562A"/>
    <w:rsid w:val="00E364A7"/>
    <w:rsid w:val="00E365E0"/>
    <w:rsid w:val="00E36B33"/>
    <w:rsid w:val="00E36E21"/>
    <w:rsid w:val="00E37607"/>
    <w:rsid w:val="00E37691"/>
    <w:rsid w:val="00E3783E"/>
    <w:rsid w:val="00E37A78"/>
    <w:rsid w:val="00E40339"/>
    <w:rsid w:val="00E412DE"/>
    <w:rsid w:val="00E41340"/>
    <w:rsid w:val="00E417FA"/>
    <w:rsid w:val="00E41D3D"/>
    <w:rsid w:val="00E41D45"/>
    <w:rsid w:val="00E422FA"/>
    <w:rsid w:val="00E42F17"/>
    <w:rsid w:val="00E44B6C"/>
    <w:rsid w:val="00E44B96"/>
    <w:rsid w:val="00E456AE"/>
    <w:rsid w:val="00E458F4"/>
    <w:rsid w:val="00E45BC1"/>
    <w:rsid w:val="00E47DC8"/>
    <w:rsid w:val="00E47DF1"/>
    <w:rsid w:val="00E506E4"/>
    <w:rsid w:val="00E511E5"/>
    <w:rsid w:val="00E51EF7"/>
    <w:rsid w:val="00E5205D"/>
    <w:rsid w:val="00E5213B"/>
    <w:rsid w:val="00E526C4"/>
    <w:rsid w:val="00E529AD"/>
    <w:rsid w:val="00E52C58"/>
    <w:rsid w:val="00E534FA"/>
    <w:rsid w:val="00E537F1"/>
    <w:rsid w:val="00E53E2B"/>
    <w:rsid w:val="00E546CA"/>
    <w:rsid w:val="00E54C46"/>
    <w:rsid w:val="00E54D44"/>
    <w:rsid w:val="00E54DB6"/>
    <w:rsid w:val="00E54E10"/>
    <w:rsid w:val="00E553B9"/>
    <w:rsid w:val="00E55B2D"/>
    <w:rsid w:val="00E55D49"/>
    <w:rsid w:val="00E56143"/>
    <w:rsid w:val="00E56FB9"/>
    <w:rsid w:val="00E57599"/>
    <w:rsid w:val="00E57742"/>
    <w:rsid w:val="00E606A7"/>
    <w:rsid w:val="00E60B33"/>
    <w:rsid w:val="00E60C1D"/>
    <w:rsid w:val="00E60F9B"/>
    <w:rsid w:val="00E612C7"/>
    <w:rsid w:val="00E6230D"/>
    <w:rsid w:val="00E63D63"/>
    <w:rsid w:val="00E6416A"/>
    <w:rsid w:val="00E6425A"/>
    <w:rsid w:val="00E6596E"/>
    <w:rsid w:val="00E65AC4"/>
    <w:rsid w:val="00E662E3"/>
    <w:rsid w:val="00E66C5E"/>
    <w:rsid w:val="00E671A0"/>
    <w:rsid w:val="00E67DA5"/>
    <w:rsid w:val="00E703E6"/>
    <w:rsid w:val="00E705D0"/>
    <w:rsid w:val="00E712F3"/>
    <w:rsid w:val="00E714C1"/>
    <w:rsid w:val="00E71639"/>
    <w:rsid w:val="00E72CB5"/>
    <w:rsid w:val="00E72FFB"/>
    <w:rsid w:val="00E73EC3"/>
    <w:rsid w:val="00E73F6A"/>
    <w:rsid w:val="00E74572"/>
    <w:rsid w:val="00E74578"/>
    <w:rsid w:val="00E7460A"/>
    <w:rsid w:val="00E747E4"/>
    <w:rsid w:val="00E74897"/>
    <w:rsid w:val="00E75016"/>
    <w:rsid w:val="00E753F5"/>
    <w:rsid w:val="00E755C4"/>
    <w:rsid w:val="00E75A25"/>
    <w:rsid w:val="00E75B29"/>
    <w:rsid w:val="00E76426"/>
    <w:rsid w:val="00E77000"/>
    <w:rsid w:val="00E7790C"/>
    <w:rsid w:val="00E779FC"/>
    <w:rsid w:val="00E77CAB"/>
    <w:rsid w:val="00E77E6F"/>
    <w:rsid w:val="00E803ED"/>
    <w:rsid w:val="00E8053F"/>
    <w:rsid w:val="00E80BE2"/>
    <w:rsid w:val="00E80BEF"/>
    <w:rsid w:val="00E80E68"/>
    <w:rsid w:val="00E81266"/>
    <w:rsid w:val="00E81BDF"/>
    <w:rsid w:val="00E8210F"/>
    <w:rsid w:val="00E82165"/>
    <w:rsid w:val="00E8222F"/>
    <w:rsid w:val="00E83A40"/>
    <w:rsid w:val="00E84B3E"/>
    <w:rsid w:val="00E853EE"/>
    <w:rsid w:val="00E860C0"/>
    <w:rsid w:val="00E86BB8"/>
    <w:rsid w:val="00E870B3"/>
    <w:rsid w:val="00E8716E"/>
    <w:rsid w:val="00E87A53"/>
    <w:rsid w:val="00E9073E"/>
    <w:rsid w:val="00E90916"/>
    <w:rsid w:val="00E911F1"/>
    <w:rsid w:val="00E91287"/>
    <w:rsid w:val="00E912C8"/>
    <w:rsid w:val="00E91F8C"/>
    <w:rsid w:val="00E920C7"/>
    <w:rsid w:val="00E920FC"/>
    <w:rsid w:val="00E9242E"/>
    <w:rsid w:val="00E92B13"/>
    <w:rsid w:val="00E93290"/>
    <w:rsid w:val="00E946E7"/>
    <w:rsid w:val="00E948D8"/>
    <w:rsid w:val="00E958E6"/>
    <w:rsid w:val="00E95A2E"/>
    <w:rsid w:val="00E96859"/>
    <w:rsid w:val="00E970E7"/>
    <w:rsid w:val="00E97D20"/>
    <w:rsid w:val="00E97DBA"/>
    <w:rsid w:val="00EA024E"/>
    <w:rsid w:val="00EA0579"/>
    <w:rsid w:val="00EA14FE"/>
    <w:rsid w:val="00EA27BF"/>
    <w:rsid w:val="00EA309E"/>
    <w:rsid w:val="00EA31E5"/>
    <w:rsid w:val="00EA33AD"/>
    <w:rsid w:val="00EA3812"/>
    <w:rsid w:val="00EA3982"/>
    <w:rsid w:val="00EA400F"/>
    <w:rsid w:val="00EA45FF"/>
    <w:rsid w:val="00EA4A86"/>
    <w:rsid w:val="00EA56B3"/>
    <w:rsid w:val="00EA5A8B"/>
    <w:rsid w:val="00EA6E4E"/>
    <w:rsid w:val="00EA6F44"/>
    <w:rsid w:val="00EA70A3"/>
    <w:rsid w:val="00EA71C9"/>
    <w:rsid w:val="00EA724B"/>
    <w:rsid w:val="00EA7409"/>
    <w:rsid w:val="00EA7E15"/>
    <w:rsid w:val="00EB01CF"/>
    <w:rsid w:val="00EB069A"/>
    <w:rsid w:val="00EB0A12"/>
    <w:rsid w:val="00EB0A70"/>
    <w:rsid w:val="00EB11C9"/>
    <w:rsid w:val="00EB1C5C"/>
    <w:rsid w:val="00EB1CE9"/>
    <w:rsid w:val="00EB1D74"/>
    <w:rsid w:val="00EB2476"/>
    <w:rsid w:val="00EB2E1D"/>
    <w:rsid w:val="00EB3236"/>
    <w:rsid w:val="00EB35E0"/>
    <w:rsid w:val="00EB40BB"/>
    <w:rsid w:val="00EB417C"/>
    <w:rsid w:val="00EB5116"/>
    <w:rsid w:val="00EB5157"/>
    <w:rsid w:val="00EB5204"/>
    <w:rsid w:val="00EB5C6D"/>
    <w:rsid w:val="00EB5CB4"/>
    <w:rsid w:val="00EB5D6D"/>
    <w:rsid w:val="00EB627C"/>
    <w:rsid w:val="00EB6382"/>
    <w:rsid w:val="00EB66FE"/>
    <w:rsid w:val="00EB6ED2"/>
    <w:rsid w:val="00EB707B"/>
    <w:rsid w:val="00EB7464"/>
    <w:rsid w:val="00EB76F8"/>
    <w:rsid w:val="00EC0088"/>
    <w:rsid w:val="00EC083B"/>
    <w:rsid w:val="00EC10D7"/>
    <w:rsid w:val="00EC1771"/>
    <w:rsid w:val="00EC1AFF"/>
    <w:rsid w:val="00EC3036"/>
    <w:rsid w:val="00EC36AC"/>
    <w:rsid w:val="00EC3F00"/>
    <w:rsid w:val="00EC3F5D"/>
    <w:rsid w:val="00EC5051"/>
    <w:rsid w:val="00EC50AA"/>
    <w:rsid w:val="00EC54EA"/>
    <w:rsid w:val="00EC5AD9"/>
    <w:rsid w:val="00EC5EFD"/>
    <w:rsid w:val="00EC684E"/>
    <w:rsid w:val="00EC6A4E"/>
    <w:rsid w:val="00EC7405"/>
    <w:rsid w:val="00EC764B"/>
    <w:rsid w:val="00EC7B9B"/>
    <w:rsid w:val="00ED017F"/>
    <w:rsid w:val="00ED085C"/>
    <w:rsid w:val="00ED0B09"/>
    <w:rsid w:val="00ED2472"/>
    <w:rsid w:val="00ED2D2C"/>
    <w:rsid w:val="00ED38ED"/>
    <w:rsid w:val="00ED3C09"/>
    <w:rsid w:val="00ED3DE0"/>
    <w:rsid w:val="00ED6EF8"/>
    <w:rsid w:val="00ED6FE8"/>
    <w:rsid w:val="00ED7601"/>
    <w:rsid w:val="00ED7E13"/>
    <w:rsid w:val="00EE02ED"/>
    <w:rsid w:val="00EE04A4"/>
    <w:rsid w:val="00EE1877"/>
    <w:rsid w:val="00EE1A10"/>
    <w:rsid w:val="00EE1BC7"/>
    <w:rsid w:val="00EE1F3F"/>
    <w:rsid w:val="00EE2991"/>
    <w:rsid w:val="00EE312A"/>
    <w:rsid w:val="00EE3528"/>
    <w:rsid w:val="00EE3CDE"/>
    <w:rsid w:val="00EE3D8D"/>
    <w:rsid w:val="00EE4E7E"/>
    <w:rsid w:val="00EE5BE8"/>
    <w:rsid w:val="00EE5D56"/>
    <w:rsid w:val="00EE67B4"/>
    <w:rsid w:val="00EE6AA5"/>
    <w:rsid w:val="00EE6C08"/>
    <w:rsid w:val="00EE6D66"/>
    <w:rsid w:val="00EE6F43"/>
    <w:rsid w:val="00EE719A"/>
    <w:rsid w:val="00EE7238"/>
    <w:rsid w:val="00EE7C15"/>
    <w:rsid w:val="00EE7F1C"/>
    <w:rsid w:val="00EF019C"/>
    <w:rsid w:val="00EF0361"/>
    <w:rsid w:val="00EF0882"/>
    <w:rsid w:val="00EF0FE3"/>
    <w:rsid w:val="00EF12BC"/>
    <w:rsid w:val="00EF3B39"/>
    <w:rsid w:val="00EF5300"/>
    <w:rsid w:val="00EF55C4"/>
    <w:rsid w:val="00EF67BC"/>
    <w:rsid w:val="00EF6A59"/>
    <w:rsid w:val="00EF6BDF"/>
    <w:rsid w:val="00EF7735"/>
    <w:rsid w:val="00EF79A7"/>
    <w:rsid w:val="00EF7BE6"/>
    <w:rsid w:val="00F005E5"/>
    <w:rsid w:val="00F00BCD"/>
    <w:rsid w:val="00F0146C"/>
    <w:rsid w:val="00F01964"/>
    <w:rsid w:val="00F0217B"/>
    <w:rsid w:val="00F02311"/>
    <w:rsid w:val="00F02734"/>
    <w:rsid w:val="00F027CF"/>
    <w:rsid w:val="00F03508"/>
    <w:rsid w:val="00F038B7"/>
    <w:rsid w:val="00F0416F"/>
    <w:rsid w:val="00F04AA7"/>
    <w:rsid w:val="00F04F6F"/>
    <w:rsid w:val="00F05324"/>
    <w:rsid w:val="00F05634"/>
    <w:rsid w:val="00F060CC"/>
    <w:rsid w:val="00F0725F"/>
    <w:rsid w:val="00F07307"/>
    <w:rsid w:val="00F07A08"/>
    <w:rsid w:val="00F07C62"/>
    <w:rsid w:val="00F07EF5"/>
    <w:rsid w:val="00F1083A"/>
    <w:rsid w:val="00F1083D"/>
    <w:rsid w:val="00F10FE0"/>
    <w:rsid w:val="00F114E9"/>
    <w:rsid w:val="00F121D0"/>
    <w:rsid w:val="00F1297D"/>
    <w:rsid w:val="00F12982"/>
    <w:rsid w:val="00F12FBC"/>
    <w:rsid w:val="00F13418"/>
    <w:rsid w:val="00F138B4"/>
    <w:rsid w:val="00F13AC7"/>
    <w:rsid w:val="00F1411D"/>
    <w:rsid w:val="00F14195"/>
    <w:rsid w:val="00F1443C"/>
    <w:rsid w:val="00F144D7"/>
    <w:rsid w:val="00F15201"/>
    <w:rsid w:val="00F15486"/>
    <w:rsid w:val="00F15F57"/>
    <w:rsid w:val="00F16215"/>
    <w:rsid w:val="00F1685D"/>
    <w:rsid w:val="00F168B5"/>
    <w:rsid w:val="00F168B8"/>
    <w:rsid w:val="00F16AC6"/>
    <w:rsid w:val="00F16E73"/>
    <w:rsid w:val="00F20D8E"/>
    <w:rsid w:val="00F213E1"/>
    <w:rsid w:val="00F21523"/>
    <w:rsid w:val="00F215C8"/>
    <w:rsid w:val="00F21D19"/>
    <w:rsid w:val="00F22C7B"/>
    <w:rsid w:val="00F22F76"/>
    <w:rsid w:val="00F231E2"/>
    <w:rsid w:val="00F2326D"/>
    <w:rsid w:val="00F23CB6"/>
    <w:rsid w:val="00F2465E"/>
    <w:rsid w:val="00F25011"/>
    <w:rsid w:val="00F25EB2"/>
    <w:rsid w:val="00F268F8"/>
    <w:rsid w:val="00F2791F"/>
    <w:rsid w:val="00F3020C"/>
    <w:rsid w:val="00F30D8A"/>
    <w:rsid w:val="00F31354"/>
    <w:rsid w:val="00F316CD"/>
    <w:rsid w:val="00F32AFA"/>
    <w:rsid w:val="00F32B09"/>
    <w:rsid w:val="00F330CA"/>
    <w:rsid w:val="00F3314B"/>
    <w:rsid w:val="00F334EB"/>
    <w:rsid w:val="00F34767"/>
    <w:rsid w:val="00F350F7"/>
    <w:rsid w:val="00F3514A"/>
    <w:rsid w:val="00F35FE6"/>
    <w:rsid w:val="00F36BA5"/>
    <w:rsid w:val="00F3723F"/>
    <w:rsid w:val="00F3742C"/>
    <w:rsid w:val="00F378F5"/>
    <w:rsid w:val="00F37AF1"/>
    <w:rsid w:val="00F40055"/>
    <w:rsid w:val="00F40084"/>
    <w:rsid w:val="00F42092"/>
    <w:rsid w:val="00F42265"/>
    <w:rsid w:val="00F422F4"/>
    <w:rsid w:val="00F429A2"/>
    <w:rsid w:val="00F42D43"/>
    <w:rsid w:val="00F43487"/>
    <w:rsid w:val="00F43A4E"/>
    <w:rsid w:val="00F44A24"/>
    <w:rsid w:val="00F44CBE"/>
    <w:rsid w:val="00F45911"/>
    <w:rsid w:val="00F468D6"/>
    <w:rsid w:val="00F47210"/>
    <w:rsid w:val="00F5054B"/>
    <w:rsid w:val="00F50D46"/>
    <w:rsid w:val="00F5102D"/>
    <w:rsid w:val="00F511F2"/>
    <w:rsid w:val="00F5130F"/>
    <w:rsid w:val="00F51921"/>
    <w:rsid w:val="00F526EE"/>
    <w:rsid w:val="00F528CC"/>
    <w:rsid w:val="00F52D96"/>
    <w:rsid w:val="00F5377C"/>
    <w:rsid w:val="00F546B5"/>
    <w:rsid w:val="00F5479E"/>
    <w:rsid w:val="00F54A3D"/>
    <w:rsid w:val="00F567C7"/>
    <w:rsid w:val="00F56AD4"/>
    <w:rsid w:val="00F56E47"/>
    <w:rsid w:val="00F579C6"/>
    <w:rsid w:val="00F57EF5"/>
    <w:rsid w:val="00F606CB"/>
    <w:rsid w:val="00F60C40"/>
    <w:rsid w:val="00F61122"/>
    <w:rsid w:val="00F61E29"/>
    <w:rsid w:val="00F61EFC"/>
    <w:rsid w:val="00F62D14"/>
    <w:rsid w:val="00F62D74"/>
    <w:rsid w:val="00F63208"/>
    <w:rsid w:val="00F635EA"/>
    <w:rsid w:val="00F6364E"/>
    <w:rsid w:val="00F63839"/>
    <w:rsid w:val="00F645A9"/>
    <w:rsid w:val="00F646A7"/>
    <w:rsid w:val="00F64E6D"/>
    <w:rsid w:val="00F6597A"/>
    <w:rsid w:val="00F65C17"/>
    <w:rsid w:val="00F65CF8"/>
    <w:rsid w:val="00F66775"/>
    <w:rsid w:val="00F66B35"/>
    <w:rsid w:val="00F671B1"/>
    <w:rsid w:val="00F7026E"/>
    <w:rsid w:val="00F7080E"/>
    <w:rsid w:val="00F70C82"/>
    <w:rsid w:val="00F70EDB"/>
    <w:rsid w:val="00F70F32"/>
    <w:rsid w:val="00F70FA3"/>
    <w:rsid w:val="00F72291"/>
    <w:rsid w:val="00F722B2"/>
    <w:rsid w:val="00F72E01"/>
    <w:rsid w:val="00F741AE"/>
    <w:rsid w:val="00F743C4"/>
    <w:rsid w:val="00F7467C"/>
    <w:rsid w:val="00F74F91"/>
    <w:rsid w:val="00F7507C"/>
    <w:rsid w:val="00F754D4"/>
    <w:rsid w:val="00F764A1"/>
    <w:rsid w:val="00F7663C"/>
    <w:rsid w:val="00F76BA2"/>
    <w:rsid w:val="00F771A7"/>
    <w:rsid w:val="00F77F20"/>
    <w:rsid w:val="00F80490"/>
    <w:rsid w:val="00F807A4"/>
    <w:rsid w:val="00F80834"/>
    <w:rsid w:val="00F81C4E"/>
    <w:rsid w:val="00F81C81"/>
    <w:rsid w:val="00F82689"/>
    <w:rsid w:val="00F82B11"/>
    <w:rsid w:val="00F82B29"/>
    <w:rsid w:val="00F83465"/>
    <w:rsid w:val="00F83751"/>
    <w:rsid w:val="00F8384B"/>
    <w:rsid w:val="00F84475"/>
    <w:rsid w:val="00F8563D"/>
    <w:rsid w:val="00F85B2D"/>
    <w:rsid w:val="00F86093"/>
    <w:rsid w:val="00F8700A"/>
    <w:rsid w:val="00F8704D"/>
    <w:rsid w:val="00F871CF"/>
    <w:rsid w:val="00F87404"/>
    <w:rsid w:val="00F87C52"/>
    <w:rsid w:val="00F87CC1"/>
    <w:rsid w:val="00F87FA3"/>
    <w:rsid w:val="00F9025E"/>
    <w:rsid w:val="00F906C4"/>
    <w:rsid w:val="00F911A4"/>
    <w:rsid w:val="00F9199B"/>
    <w:rsid w:val="00F92188"/>
    <w:rsid w:val="00F92405"/>
    <w:rsid w:val="00F92D31"/>
    <w:rsid w:val="00F93370"/>
    <w:rsid w:val="00F933BE"/>
    <w:rsid w:val="00F93F28"/>
    <w:rsid w:val="00F94763"/>
    <w:rsid w:val="00F9649B"/>
    <w:rsid w:val="00F9724A"/>
    <w:rsid w:val="00F97819"/>
    <w:rsid w:val="00FA0775"/>
    <w:rsid w:val="00FA0777"/>
    <w:rsid w:val="00FA0EE8"/>
    <w:rsid w:val="00FA145E"/>
    <w:rsid w:val="00FA1AA7"/>
    <w:rsid w:val="00FA1EF3"/>
    <w:rsid w:val="00FA1F52"/>
    <w:rsid w:val="00FA28C8"/>
    <w:rsid w:val="00FA29CA"/>
    <w:rsid w:val="00FA2A7E"/>
    <w:rsid w:val="00FA2BBA"/>
    <w:rsid w:val="00FA418E"/>
    <w:rsid w:val="00FA41D3"/>
    <w:rsid w:val="00FA48A3"/>
    <w:rsid w:val="00FA4B81"/>
    <w:rsid w:val="00FA4D55"/>
    <w:rsid w:val="00FA5DF9"/>
    <w:rsid w:val="00FA66C3"/>
    <w:rsid w:val="00FA6DC6"/>
    <w:rsid w:val="00FA72F9"/>
    <w:rsid w:val="00FA78A1"/>
    <w:rsid w:val="00FA78D8"/>
    <w:rsid w:val="00FA7925"/>
    <w:rsid w:val="00FA79D7"/>
    <w:rsid w:val="00FA7E3E"/>
    <w:rsid w:val="00FA7E8C"/>
    <w:rsid w:val="00FB0084"/>
    <w:rsid w:val="00FB008B"/>
    <w:rsid w:val="00FB01A4"/>
    <w:rsid w:val="00FB0359"/>
    <w:rsid w:val="00FB0A93"/>
    <w:rsid w:val="00FB0BDF"/>
    <w:rsid w:val="00FB1333"/>
    <w:rsid w:val="00FB1654"/>
    <w:rsid w:val="00FB2D6E"/>
    <w:rsid w:val="00FB2DAB"/>
    <w:rsid w:val="00FB33A8"/>
    <w:rsid w:val="00FB3924"/>
    <w:rsid w:val="00FB39A9"/>
    <w:rsid w:val="00FB40FE"/>
    <w:rsid w:val="00FB4C90"/>
    <w:rsid w:val="00FB512D"/>
    <w:rsid w:val="00FB5236"/>
    <w:rsid w:val="00FB73F5"/>
    <w:rsid w:val="00FB7F63"/>
    <w:rsid w:val="00FC11D1"/>
    <w:rsid w:val="00FC1413"/>
    <w:rsid w:val="00FC176D"/>
    <w:rsid w:val="00FC1D0B"/>
    <w:rsid w:val="00FC2228"/>
    <w:rsid w:val="00FC2B44"/>
    <w:rsid w:val="00FC3365"/>
    <w:rsid w:val="00FC33FA"/>
    <w:rsid w:val="00FC3784"/>
    <w:rsid w:val="00FC49E8"/>
    <w:rsid w:val="00FC500C"/>
    <w:rsid w:val="00FC6170"/>
    <w:rsid w:val="00FC6537"/>
    <w:rsid w:val="00FC675A"/>
    <w:rsid w:val="00FC6A77"/>
    <w:rsid w:val="00FC6D3B"/>
    <w:rsid w:val="00FC7B24"/>
    <w:rsid w:val="00FD0B9E"/>
    <w:rsid w:val="00FD0D9F"/>
    <w:rsid w:val="00FD0E6E"/>
    <w:rsid w:val="00FD0F86"/>
    <w:rsid w:val="00FD107C"/>
    <w:rsid w:val="00FD1AA4"/>
    <w:rsid w:val="00FD1B17"/>
    <w:rsid w:val="00FD1CD1"/>
    <w:rsid w:val="00FD1EA1"/>
    <w:rsid w:val="00FD23A2"/>
    <w:rsid w:val="00FD43EE"/>
    <w:rsid w:val="00FD46CD"/>
    <w:rsid w:val="00FD4910"/>
    <w:rsid w:val="00FD5131"/>
    <w:rsid w:val="00FD5169"/>
    <w:rsid w:val="00FE01E8"/>
    <w:rsid w:val="00FE084B"/>
    <w:rsid w:val="00FE16B8"/>
    <w:rsid w:val="00FE16F5"/>
    <w:rsid w:val="00FE17DB"/>
    <w:rsid w:val="00FE1D53"/>
    <w:rsid w:val="00FE1EDA"/>
    <w:rsid w:val="00FE25A3"/>
    <w:rsid w:val="00FE2CFF"/>
    <w:rsid w:val="00FE36F8"/>
    <w:rsid w:val="00FE3990"/>
    <w:rsid w:val="00FE3C1F"/>
    <w:rsid w:val="00FE4259"/>
    <w:rsid w:val="00FE4DEE"/>
    <w:rsid w:val="00FE5F7E"/>
    <w:rsid w:val="00FE5FD7"/>
    <w:rsid w:val="00FE71E7"/>
    <w:rsid w:val="00FF07CE"/>
    <w:rsid w:val="00FF0882"/>
    <w:rsid w:val="00FF08A2"/>
    <w:rsid w:val="00FF15E6"/>
    <w:rsid w:val="00FF18AA"/>
    <w:rsid w:val="00FF1CED"/>
    <w:rsid w:val="00FF1D3E"/>
    <w:rsid w:val="00FF2A8A"/>
    <w:rsid w:val="00FF2F67"/>
    <w:rsid w:val="00FF3739"/>
    <w:rsid w:val="00FF37C1"/>
    <w:rsid w:val="00FF39DD"/>
    <w:rsid w:val="00FF3C48"/>
    <w:rsid w:val="00FF3E9C"/>
    <w:rsid w:val="00FF4925"/>
    <w:rsid w:val="00FF503B"/>
    <w:rsid w:val="00FF690C"/>
    <w:rsid w:val="00FF6FB4"/>
    <w:rsid w:val="00FF748E"/>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black">
      <v:fill color="black" on="f" type="pattern"/>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58750E"/>
    <w:pPr>
      <w:spacing w:after="120"/>
      <w:jc w:val="both"/>
    </w:pPr>
    <w:rPr>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21"/>
    <w:qFormat/>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next w:val="a4"/>
    <w:qFormat/>
    <w:pPr>
      <w:suppressAutoHyphens/>
      <w:spacing w:before="280" w:after="100"/>
      <w:jc w:val="both"/>
      <w:outlineLvl w:val="1"/>
    </w:pPr>
    <w:rPr>
      <w:rFonts w:ascii="Arial" w:eastAsia="Arial" w:hAnsi="Arial" w:cs="Arial"/>
      <w:sz w:val="32"/>
      <w:lang w:val="en-GB"/>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1"/>
    <w:next w:val="a4"/>
    <w:qFormat/>
    <w:pPr>
      <w:numPr>
        <w:ilvl w:val="2"/>
        <w:numId w:val="1"/>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4"/>
    <w:next w:val="a4"/>
    <w:qFormat/>
    <w:rsid w:val="00F060CC"/>
    <w:pPr>
      <w:outlineLvl w:val="3"/>
    </w:pPr>
    <w:rPr>
      <w:b/>
      <w:color w:val="000000" w:themeColor="text1"/>
      <w:u w:val="single"/>
      <w:lang w:eastAsia="ko-KR"/>
    </w:rPr>
  </w:style>
  <w:style w:type="paragraph" w:styleId="5">
    <w:name w:val="heading 5"/>
    <w:aliases w:val="h5,Heading5,H5,Head5,M5,mh2,Module heading 2,heading 8,Numbered Sub-list,Heading 81,标题 81,Heading 811,Heading 8111,Heading 81111,Level_2,标题 811,标题 8111"/>
    <w:basedOn w:val="40"/>
    <w:next w:val="a4"/>
    <w:qFormat/>
    <w:pPr>
      <w:numPr>
        <w:numId w:val="10"/>
      </w:numPr>
      <w:outlineLvl w:val="4"/>
    </w:pPr>
    <w:rPr>
      <w:sz w:val="22"/>
    </w:rPr>
  </w:style>
  <w:style w:type="paragraph" w:styleId="6">
    <w:name w:val="heading 6"/>
    <w:aliases w:val="T1,Header 6"/>
    <w:basedOn w:val="H6"/>
    <w:next w:val="a4"/>
    <w:qFormat/>
    <w:pPr>
      <w:numPr>
        <w:numId w:val="5"/>
      </w:numPr>
      <w:ind w:left="1985" w:hanging="1985"/>
      <w:outlineLvl w:val="5"/>
    </w:pPr>
  </w:style>
  <w:style w:type="paragraph" w:styleId="7">
    <w:name w:val="heading 7"/>
    <w:aliases w:val="L7,Header 7"/>
    <w:basedOn w:val="H6"/>
    <w:next w:val="a4"/>
    <w:link w:val="70"/>
    <w:qFormat/>
    <w:pPr>
      <w:numPr>
        <w:numId w:val="0"/>
      </w:numPr>
      <w:tabs>
        <w:tab w:val="left" w:pos="1499"/>
      </w:tabs>
      <w:outlineLvl w:val="6"/>
    </w:pPr>
  </w:style>
  <w:style w:type="paragraph" w:styleId="8">
    <w:name w:val="heading 8"/>
    <w:basedOn w:val="1"/>
    <w:next w:val="a4"/>
    <w:link w:val="80"/>
    <w:qFormat/>
    <w:pPr>
      <w:numPr>
        <w:ilvl w:val="7"/>
        <w:numId w:val="1"/>
      </w:numPr>
      <w:outlineLvl w:val="7"/>
    </w:pPr>
  </w:style>
  <w:style w:type="paragraph" w:styleId="9">
    <w:name w:val="heading 9"/>
    <w:aliases w:val="Figure Heading,FH"/>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uiPriority w:val="9"/>
    <w:rPr>
      <w:rFonts w:ascii="Arial" w:eastAsia="Arial" w:hAnsi="Arial" w:cs="Arial"/>
      <w:sz w:val="36"/>
      <w:lang w:val="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qFormat/>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qFormat/>
  </w:style>
  <w:style w:type="character" w:styleId="ad">
    <w:name w:val="annotation reference"/>
    <w:uiPriority w:val="99"/>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uiPriority w:val="99"/>
    <w:qFormat/>
    <w:rPr>
      <w:rFonts w:ascii="Tahoma" w:eastAsia="Times New Roman" w:hAnsi="Tahoma" w:cs="Tahoma"/>
      <w:shd w:val="clear" w:color="auto" w:fill="000080"/>
      <w:lang w:val="en-GB"/>
    </w:rPr>
  </w:style>
  <w:style w:type="character" w:customStyle="1" w:styleId="af0">
    <w:name w:val="纯文本 字符"/>
    <w:uiPriority w:val="99"/>
    <w:qFormat/>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uiPriority w:val="99"/>
    <w:qFormat/>
    <w:rPr>
      <w:rFonts w:ascii="Tahoma" w:eastAsia="Times New Roman" w:hAnsi="Tahoma" w:cs="Tahoma"/>
      <w:sz w:val="16"/>
      <w:szCs w:val="16"/>
      <w:lang w:val="en-GB"/>
    </w:rPr>
  </w:style>
  <w:style w:type="character" w:customStyle="1" w:styleId="msoins0">
    <w:name w:val="msoins"/>
    <w:basedOn w:val="a5"/>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3">
    <w:name w:val="正文文本缩进 2 字符"/>
    <w:uiPriority w:val="99"/>
    <w:qFormat/>
    <w:rPr>
      <w:lang w:val="en-GB"/>
    </w:rPr>
  </w:style>
  <w:style w:type="character" w:styleId="af3">
    <w:name w:val="Strong"/>
    <w:aliases w:val="Level 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f4">
    <w:name w:val="尾注文本 字符"/>
    <w:uiPriority w:val="99"/>
    <w:qFormat/>
    <w:rPr>
      <w:rFonts w:eastAsia="宋体"/>
      <w:lang w:val="en-GB"/>
    </w:rPr>
  </w:style>
  <w:style w:type="character" w:customStyle="1" w:styleId="af5">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6">
    <w:name w:val="标题 字符"/>
    <w:aliases w:val="Section Header 字符"/>
    <w:link w:val="af7"/>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f8">
    <w:name w:val="日期 字符"/>
    <w:uiPriority w:val="99"/>
    <w:rPr>
      <w:rFonts w:eastAsia="宋体"/>
      <w:lang w:val="en-GB"/>
    </w:rPr>
  </w:style>
  <w:style w:type="character" w:customStyle="1" w:styleId="af9">
    <w:name w:val="题注 字符"/>
    <w:aliases w:val="cap Char2 字符,cap3 字符,cap Char Char Char Char Char Char Char 字符,Caption Char1 字符,Caption Char Char 字符,Caption Char2 字符,Caption Char Char Char 字符,Caption Char Char1 字符,fig and tbl 字符,fighead2 字符,Table Caption 字符,fighead21 字符,fighead22 字符"/>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a">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fb">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목록 단락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c">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d">
    <w:name w:val="标题样式"/>
    <w:basedOn w:val="a4"/>
    <w:next w:val="a4"/>
    <w:pPr>
      <w:spacing w:before="240" w:after="60"/>
    </w:pPr>
    <w:rPr>
      <w:rFonts w:ascii="Courier New" w:hAnsi="Courier New" w:cs="Courier New"/>
      <w:lang w:val="nb-NO"/>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qFormat/>
  </w:style>
  <w:style w:type="paragraph" w:styleId="aff">
    <w:name w:val="List"/>
    <w:basedOn w:val="a4"/>
    <w:link w:val="aff0"/>
    <w:pPr>
      <w:ind w:left="568" w:hanging="284"/>
    </w:pPr>
  </w:style>
  <w:style w:type="paragraph" w:styleId="aff1">
    <w:name w:val="caption"/>
    <w:aliases w:val="cap,cap Char,Caption Char1 Char,cap Char Char1,Caption Char Char1 Char,3GPP Caption Table,Ca,Caption Char C...,cap1,cap2,cap11,Légende-figure,Légende-figure Char,Beschrifubg,Beschriftung Char,label,cap11 Char Char Char,captions,Caption Char Char,条目"/>
    <w:basedOn w:val="a4"/>
    <w:link w:val="11"/>
    <w:qFormat/>
    <w:pPr>
      <w:suppressLineNumbers/>
      <w:spacing w:before="120"/>
    </w:pPr>
    <w:rPr>
      <w:rFonts w:cs="Lucida Sans"/>
      <w:i/>
      <w:iCs/>
      <w:sz w:val="24"/>
      <w:szCs w:val="24"/>
    </w:rPr>
  </w:style>
  <w:style w:type="paragraph" w:customStyle="1" w:styleId="aff2">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he"/>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style>
  <w:style w:type="paragraph" w:styleId="aff4">
    <w:name w:val="footer"/>
    <w:aliases w:val="footer odd,footer,fo,pie de página"/>
    <w:basedOn w:val="aff3"/>
    <w:link w:val="aff5"/>
    <w:pPr>
      <w:jc w:val="center"/>
    </w:pPr>
    <w:rPr>
      <w:i/>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
    <w:basedOn w:val="a4"/>
    <w:link w:val="aff7"/>
    <w:pPr>
      <w:keepLines/>
      <w:ind w:left="454" w:hanging="454"/>
    </w:pPr>
    <w:rPr>
      <w:sz w:val="16"/>
    </w:rPr>
  </w:style>
  <w:style w:type="paragraph" w:customStyle="1" w:styleId="contribution">
    <w:name w:val="contribution"/>
    <w:basedOn w:val="1"/>
    <w:p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f"/>
    <w:pPr>
      <w:numPr>
        <w:numId w:val="14"/>
      </w:numPr>
    </w:pPr>
  </w:style>
  <w:style w:type="paragraph" w:styleId="2">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aliases w:val="UL"/>
    <w:basedOn w:val="aff"/>
    <w:link w:val="aff8"/>
    <w:qFormat/>
    <w:pPr>
      <w:numPr>
        <w:numId w:val="16"/>
      </w:numPr>
    </w:pPr>
  </w:style>
  <w:style w:type="paragraph" w:styleId="20">
    <w:name w:val="List Bullet 2"/>
    <w:aliases w:val="lb2"/>
    <w:basedOn w:val="a2"/>
    <w:link w:val="25"/>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0"/>
    <w:link w:val="33"/>
    <w:pPr>
      <w:ind w:left="1135"/>
    </w:pPr>
  </w:style>
  <w:style w:type="paragraph" w:styleId="26">
    <w:name w:val="List 2"/>
    <w:basedOn w:val="aff"/>
    <w:link w:val="27"/>
    <w:pPr>
      <w:ind w:left="851"/>
    </w:pPr>
  </w:style>
  <w:style w:type="paragraph" w:styleId="34">
    <w:name w:val="List 3"/>
    <w:basedOn w:val="26"/>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9">
    <w:name w:val="index heading"/>
    <w:basedOn w:val="a4"/>
    <w:next w:val="a4"/>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a">
    <w:name w:val="Document Map"/>
    <w:basedOn w:val="a4"/>
    <w:uiPriority w:val="99"/>
    <w:qFormat/>
    <w:pPr>
      <w:shd w:val="clear" w:color="auto" w:fill="000080"/>
    </w:pPr>
    <w:rPr>
      <w:rFonts w:ascii="Tahoma" w:hAnsi="Tahoma" w:cs="Tahoma"/>
    </w:rPr>
  </w:style>
  <w:style w:type="paragraph" w:styleId="affb">
    <w:name w:val="Plain Text"/>
    <w:basedOn w:val="a4"/>
    <w:uiPriority w:val="99"/>
    <w:qFormat/>
    <w:rPr>
      <w:rFonts w:ascii="Courier New" w:hAnsi="Courier New" w:cs="Courier New"/>
      <w:lang w:val="nb-NO"/>
    </w:rPr>
  </w:style>
  <w:style w:type="paragraph" w:styleId="affc">
    <w:name w:val="Body Text Indent"/>
    <w:basedOn w:val="a4"/>
    <w:link w:val="affd"/>
    <w:uiPriority w:val="99"/>
    <w:qFormat/>
    <w:pPr>
      <w:widowControl w:val="0"/>
      <w:ind w:left="210"/>
    </w:pPr>
    <w:rPr>
      <w:kern w:val="2"/>
      <w:sz w:val="21"/>
    </w:rPr>
  </w:style>
  <w:style w:type="paragraph" w:styleId="affe">
    <w:name w:val="table of figures"/>
    <w:basedOn w:val="a4"/>
    <w:next w:val="a4"/>
    <w:pPr>
      <w:ind w:left="400" w:hanging="400"/>
      <w:jc w:val="center"/>
    </w:pPr>
    <w:rPr>
      <w:b/>
    </w:rPr>
  </w:style>
  <w:style w:type="paragraph" w:styleId="28">
    <w:name w:val="Body Text 2"/>
    <w:basedOn w:val="a4"/>
    <w:link w:val="29"/>
    <w:uiPriority w:val="99"/>
    <w:qFormat/>
    <w:rPr>
      <w:i/>
    </w:rPr>
  </w:style>
  <w:style w:type="paragraph" w:styleId="35">
    <w:name w:val="Body Text Indent 3"/>
    <w:basedOn w:val="a4"/>
    <w:pPr>
      <w:ind w:left="1080"/>
    </w:pPr>
  </w:style>
  <w:style w:type="paragraph" w:styleId="afff">
    <w:name w:val="annotation text"/>
    <w:basedOn w:val="a4"/>
    <w:link w:val="13"/>
    <w:uiPriority w:val="99"/>
    <w:qFormat/>
    <w:pPr>
      <w:widowControl w:val="0"/>
      <w:spacing w:line="360" w:lineRule="atLeast"/>
    </w:pPr>
    <w:rPr>
      <w:rFonts w:ascii="–¾’©" w:eastAsia="–¾’©" w:hAnsi="–¾’©" w:cs="–¾’©"/>
      <w:sz w:val="24"/>
    </w:rPr>
  </w:style>
  <w:style w:type="paragraph" w:styleId="36">
    <w:name w:val="Body Text 3"/>
    <w:basedOn w:val="a4"/>
    <w:link w:val="37"/>
    <w:uiPriority w:val="99"/>
    <w:qFormat/>
    <w:pPr>
      <w:keepNext/>
      <w:keepLines/>
    </w:pPr>
    <w:rPr>
      <w:rFonts w:eastAsia="Osaka"/>
      <w:color w:val="000000"/>
    </w:rPr>
  </w:style>
  <w:style w:type="paragraph" w:styleId="afff0">
    <w:name w:val="Balloon Text"/>
    <w:basedOn w:val="a4"/>
    <w:uiPriority w:val="99"/>
    <w:qFormat/>
    <w:rPr>
      <w:rFonts w:ascii="Tahoma" w:hAnsi="Tahoma" w:cs="Tahoma"/>
      <w:sz w:val="16"/>
      <w:szCs w:val="16"/>
    </w:rPr>
  </w:style>
  <w:style w:type="paragraph" w:styleId="afff1">
    <w:name w:val="annotation subject"/>
    <w:basedOn w:val="afff"/>
    <w:next w:val="afff"/>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uiPriority w:val="99"/>
    <w:qFormat/>
    <w:rPr>
      <w:i/>
      <w:color w:val="0000FF"/>
    </w:rPr>
  </w:style>
  <w:style w:type="paragraph" w:customStyle="1" w:styleId="MTDisplayEquation">
    <w:name w:val="MTDisplayEquation"/>
    <w:basedOn w:val="a4"/>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f2">
    <w:name w:val="样式 页眉"/>
    <w:basedOn w:val="aff3"/>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f"/>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26"/>
    <w:qFormat/>
    <w:rPr>
      <w:rFonts w:eastAsia="MS Mincho"/>
    </w:rPr>
  </w:style>
  <w:style w:type="paragraph" w:customStyle="1" w:styleId="CouvRecTitle">
    <w:name w:val="Couv Rec Title"/>
    <w:basedOn w:val="a4"/>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34"/>
    <w:link w:val="B3Char"/>
    <w:qFormat/>
  </w:style>
  <w:style w:type="paragraph" w:customStyle="1" w:styleId="B4">
    <w:name w:val="B4"/>
    <w:basedOn w:val="42"/>
    <w:qFormat/>
  </w:style>
  <w:style w:type="paragraph" w:customStyle="1" w:styleId="B5">
    <w:name w:val="B5"/>
    <w:basedOn w:val="51"/>
  </w:style>
  <w:style w:type="paragraph" w:customStyle="1" w:styleId="TableText">
    <w:name w:val="TableText"/>
    <w:basedOn w:val="affc"/>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f3">
    <w:name w:val="列出段落"/>
    <w:basedOn w:val="a4"/>
    <w:pPr>
      <w:spacing w:after="180"/>
      <w:ind w:left="720"/>
      <w:contextualSpacing/>
    </w:pPr>
  </w:style>
  <w:style w:type="paragraph" w:styleId="afff4">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ff5">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a">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8">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6">
    <w:name w:val="Revision"/>
    <w:uiPriority w:val="99"/>
    <w:qFormat/>
    <w:pPr>
      <w:suppressAutoHyphens/>
      <w:spacing w:after="120"/>
      <w:jc w:val="both"/>
    </w:pPr>
    <w:rPr>
      <w:rFonts w:eastAsia="Batang"/>
      <w:lang w:val="en-GB"/>
    </w:rPr>
  </w:style>
  <w:style w:type="paragraph" w:styleId="2b">
    <w:name w:val="Body Text Indent 2"/>
    <w:basedOn w:val="a4"/>
    <w:uiPriority w:val="99"/>
    <w:qFormat/>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uiPriority w:val="99"/>
    <w:qFormat/>
    <w:pPr>
      <w:tabs>
        <w:tab w:val="left" w:pos="851"/>
        <w:tab w:val="left" w:pos="1800"/>
      </w:tabs>
      <w:ind w:left="1800" w:hanging="851"/>
    </w:pPr>
    <w:rPr>
      <w:rFonts w:eastAsia="MS Mincho"/>
    </w:rPr>
  </w:style>
  <w:style w:type="paragraph" w:styleId="30">
    <w:name w:val="List Number 3"/>
    <w:basedOn w:val="a4"/>
    <w:uiPriority w:val="99"/>
    <w:qFormat/>
    <w:pPr>
      <w:numPr>
        <w:numId w:val="4"/>
      </w:numPr>
      <w:tabs>
        <w:tab w:val="left" w:pos="926"/>
      </w:tabs>
      <w:ind w:left="926" w:firstLine="0"/>
    </w:pPr>
    <w:rPr>
      <w:rFonts w:eastAsia="MS Mincho"/>
    </w:rPr>
  </w:style>
  <w:style w:type="paragraph" w:styleId="4">
    <w:name w:val="List Number 4"/>
    <w:basedOn w:val="a4"/>
    <w:uiPriority w:val="99"/>
    <w:qFormat/>
    <w:pPr>
      <w:numPr>
        <w:numId w:val="7"/>
      </w:numPr>
      <w:tabs>
        <w:tab w:val="left" w:pos="1209"/>
      </w:tabs>
      <w:ind w:left="1209" w:firstLine="0"/>
    </w:pPr>
    <w:rPr>
      <w:rFonts w:eastAsia="MS Mincho"/>
    </w:rPr>
  </w:style>
  <w:style w:type="paragraph" w:customStyle="1" w:styleId="15">
    <w:name w:val="修订1"/>
    <w:uiPriority w:val="99"/>
    <w:qFormat/>
    <w:pPr>
      <w:suppressAutoHyphens/>
      <w:spacing w:after="120"/>
      <w:jc w:val="both"/>
    </w:pPr>
    <w:rPr>
      <w:rFonts w:eastAsia="Batang"/>
      <w:lang w:val="en-GB"/>
    </w:rPr>
  </w:style>
  <w:style w:type="paragraph" w:styleId="afff7">
    <w:name w:val="endnote text"/>
    <w:basedOn w:val="a4"/>
    <w:uiPriority w:val="99"/>
    <w:qFormat/>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8">
    <w:name w:val="Date"/>
    <w:basedOn w:val="a4"/>
    <w:next w:val="a4"/>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a4"/>
    <w:uiPriority w:val="99"/>
    <w:qFormat/>
    <w:pPr>
      <w:ind w:left="851"/>
    </w:pPr>
    <w:rPr>
      <w:lang w:eastAsia="ja-JP"/>
    </w:rPr>
  </w:style>
  <w:style w:type="paragraph" w:customStyle="1" w:styleId="INDENT2">
    <w:name w:val="INDENT2"/>
    <w:basedOn w:val="a4"/>
    <w:uiPriority w:val="99"/>
    <w:qFormat/>
    <w:pPr>
      <w:numPr>
        <w:numId w:val="18"/>
      </w:numPr>
      <w:ind w:left="1135" w:hanging="284"/>
    </w:pPr>
    <w:rPr>
      <w:lang w:eastAsia="ja-JP"/>
    </w:rPr>
  </w:style>
  <w:style w:type="paragraph" w:customStyle="1" w:styleId="INDENT3">
    <w:name w:val="INDENT3"/>
    <w:basedOn w:val="a4"/>
    <w:uiPriority w:val="99"/>
    <w:qFormat/>
    <w:pPr>
      <w:ind w:left="1701" w:hanging="567"/>
    </w:pPr>
    <w:rPr>
      <w:lang w:eastAsia="ja-JP"/>
    </w:rPr>
  </w:style>
  <w:style w:type="paragraph" w:customStyle="1" w:styleId="FigureTitle">
    <w:name w:val="Figure_Title"/>
    <w:basedOn w:val="a4"/>
    <w:next w:val="a4"/>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uiPriority w:val="99"/>
    <w:qFormat/>
    <w:pPr>
      <w:keepNext/>
      <w:keepLines/>
    </w:pPr>
    <w:rPr>
      <w:b/>
      <w:lang w:eastAsia="ja-JP"/>
    </w:rPr>
  </w:style>
  <w:style w:type="paragraph" w:customStyle="1" w:styleId="enumlev2">
    <w:name w:val="enumlev2"/>
    <w:basedOn w:val="a4"/>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a4"/>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uiPriority w:val="99"/>
    <w:qFormat/>
    <w:pPr>
      <w:tabs>
        <w:tab w:val="left" w:pos="1418"/>
      </w:tabs>
    </w:pPr>
    <w:rPr>
      <w:rFonts w:ascii="Arial" w:eastAsia="MS Mincho" w:hAnsi="Arial" w:cs="Arial"/>
      <w:sz w:val="24"/>
      <w:lang w:val="fr-FR"/>
    </w:rPr>
  </w:style>
  <w:style w:type="paragraph" w:customStyle="1" w:styleId="p20">
    <w:name w:val="p20"/>
    <w:basedOn w:val="a4"/>
    <w:uiPriority w:val="99"/>
    <w:qFormat/>
    <w:pPr>
      <w:snapToGrid w:val="0"/>
      <w:spacing w:after="0"/>
    </w:pPr>
    <w:rPr>
      <w:rFonts w:ascii="Arial" w:hAnsi="Arial" w:cs="Arial"/>
      <w:sz w:val="18"/>
      <w:szCs w:val="18"/>
      <w:lang w:val="en-US"/>
    </w:rPr>
  </w:style>
  <w:style w:type="paragraph" w:customStyle="1" w:styleId="ATC">
    <w:name w:val="ATC"/>
    <w:basedOn w:val="a4"/>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uiPriority w:val="99"/>
    <w:qFormat/>
    <w:p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6"/>
    <w:uiPriority w:val="99"/>
    <w:qFormat/>
    <w:pPr>
      <w:numPr>
        <w:numId w:val="0"/>
      </w:numPr>
      <w:spacing w:before="240" w:after="180"/>
    </w:pPr>
    <w:rPr>
      <w:rFonts w:eastAsia="MS Mincho"/>
      <w:bCs/>
    </w:rPr>
  </w:style>
  <w:style w:type="paragraph" w:customStyle="1" w:styleId="afff9">
    <w:name w:val="吹き出し"/>
    <w:basedOn w:val="a4"/>
    <w:uiPriority w:val="99"/>
    <w:rPr>
      <w:rFonts w:ascii="Tahoma" w:eastAsia="MS Mincho" w:hAnsi="Tahoma" w:cs="Tahoma"/>
      <w:sz w:val="16"/>
      <w:szCs w:val="16"/>
    </w:rPr>
  </w:style>
  <w:style w:type="paragraph" w:customStyle="1" w:styleId="JK-text-simpledoc">
    <w:name w:val="JK - text - simple doc"/>
    <w:basedOn w:val="afe"/>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a4"/>
    <w:uiPriority w:val="99"/>
    <w:qFormat/>
    <w:pPr>
      <w:spacing w:before="280" w:after="280"/>
    </w:pPr>
    <w:rPr>
      <w:sz w:val="24"/>
      <w:szCs w:val="24"/>
      <w:lang w:val="en-US"/>
    </w:rPr>
  </w:style>
  <w:style w:type="paragraph" w:customStyle="1" w:styleId="16">
    <w:name w:val="吹き出し1"/>
    <w:basedOn w:val="a4"/>
    <w:uiPriority w:val="99"/>
    <w:qFormat/>
    <w:rPr>
      <w:rFonts w:ascii="Tahoma" w:eastAsia="MS Mincho" w:hAnsi="Tahoma" w:cs="Tahoma"/>
      <w:sz w:val="16"/>
      <w:szCs w:val="16"/>
    </w:rPr>
  </w:style>
  <w:style w:type="paragraph" w:customStyle="1" w:styleId="2c">
    <w:name w:val="吹き出し2"/>
    <w:basedOn w:val="a4"/>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a4"/>
    <w:next w:val="a4"/>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uiPriority w:val="99"/>
    <w:qFormat/>
    <w:pPr>
      <w:spacing w:after="0"/>
    </w:pPr>
    <w:rPr>
      <w:rFonts w:eastAsia="MS Mincho"/>
      <w:b/>
    </w:rPr>
  </w:style>
  <w:style w:type="paragraph" w:customStyle="1" w:styleId="HO">
    <w:name w:val="HO"/>
    <w:basedOn w:val="a4"/>
    <w:uiPriority w:val="99"/>
    <w:qFormat/>
    <w:pPr>
      <w:spacing w:after="0"/>
      <w:jc w:val="right"/>
    </w:pPr>
    <w:rPr>
      <w:rFonts w:eastAsia="MS Mincho"/>
      <w:b/>
    </w:rPr>
  </w:style>
  <w:style w:type="paragraph" w:customStyle="1" w:styleId="WP">
    <w:name w:val="WP"/>
    <w:basedOn w:val="a4"/>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aff4"/>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uiPriority w:val="99"/>
    <w:qFormat/>
    <w:rPr>
      <w:rFonts w:eastAsia="MS Mincho"/>
    </w:rPr>
  </w:style>
  <w:style w:type="paragraph" w:customStyle="1" w:styleId="Para1">
    <w:name w:val="Para1"/>
    <w:basedOn w:val="a4"/>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a4"/>
    <w:uiPriority w:val="99"/>
    <w:qFormat/>
    <w:pPr>
      <w:tabs>
        <w:tab w:val="left" w:pos="720"/>
      </w:tabs>
      <w:spacing w:after="0"/>
      <w:ind w:left="720" w:hanging="720"/>
    </w:pPr>
    <w:rPr>
      <w:rFonts w:eastAsia="MS Mincho"/>
    </w:rPr>
  </w:style>
  <w:style w:type="paragraph" w:customStyle="1" w:styleId="TableTitle">
    <w:name w:val="TableTitle"/>
    <w:basedOn w:val="28"/>
    <w:next w:val="28"/>
    <w:uiPriority w:val="99"/>
    <w:qFormat/>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uiPriority w:val="99"/>
    <w:qFormat/>
    <w:pPr>
      <w:spacing w:after="0"/>
      <w:jc w:val="center"/>
    </w:pPr>
    <w:rPr>
      <w:rFonts w:eastAsia="MS Mincho"/>
      <w:lang w:val="en-US"/>
    </w:rPr>
  </w:style>
  <w:style w:type="paragraph" w:customStyle="1" w:styleId="t2">
    <w:name w:val="t2"/>
    <w:basedOn w:val="a4"/>
    <w:uiPriority w:val="99"/>
    <w:qFormat/>
    <w:pPr>
      <w:spacing w:after="0"/>
    </w:pPr>
    <w:rPr>
      <w:rFonts w:eastAsia="MS Mincho"/>
    </w:rPr>
  </w:style>
  <w:style w:type="paragraph" w:customStyle="1" w:styleId="CommentNokia">
    <w:name w:val="Comment Nokia"/>
    <w:basedOn w:val="a4"/>
    <w:uiPriority w:val="99"/>
    <w:qFormat/>
    <w:pPr>
      <w:tabs>
        <w:tab w:val="left" w:pos="360"/>
      </w:tabs>
      <w:ind w:left="360" w:hanging="360"/>
    </w:pPr>
    <w:rPr>
      <w:rFonts w:eastAsia="MS Mincho"/>
      <w:sz w:val="22"/>
      <w:lang w:val="en-US"/>
    </w:rPr>
  </w:style>
  <w:style w:type="paragraph" w:customStyle="1" w:styleId="Copyright">
    <w:name w:val="Copyright"/>
    <w:basedOn w:val="a4"/>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uiPriority w:val="99"/>
    <w:qFormat/>
    <w:p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qFormat/>
    <w:pPr>
      <w:spacing w:before="120"/>
    </w:pPr>
    <w:rPr>
      <w:sz w:val="28"/>
    </w:rPr>
  </w:style>
  <w:style w:type="paragraph" w:customStyle="1" w:styleId="TitleText">
    <w:name w:val="Title Text"/>
    <w:basedOn w:val="a4"/>
    <w:next w:val="a4"/>
    <w:uiPriority w:val="99"/>
    <w:qFormat/>
    <w:pPr>
      <w:spacing w:after="220"/>
    </w:pPr>
    <w:rPr>
      <w:rFonts w:eastAsia="MS Mincho"/>
      <w:b/>
      <w:lang w:val="en-US"/>
    </w:rPr>
  </w:style>
  <w:style w:type="paragraph" w:customStyle="1" w:styleId="berschrift2Head2A2">
    <w:name w:val="Überschrift 2.Head2A.2"/>
    <w:basedOn w:val="1"/>
    <w:next w:val="a4"/>
    <w:uiPriority w:val="99"/>
    <w:qFormat/>
    <w:p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1"/>
    <w:next w:val="a4"/>
    <w:uiPriority w:val="99"/>
    <w:qFormat/>
    <w:pPr>
      <w:keepNext/>
      <w:keepLines/>
      <w:spacing w:before="120" w:after="180"/>
      <w:ind w:left="1134" w:hanging="1134"/>
    </w:pPr>
    <w:rPr>
      <w:rFonts w:eastAsia="MS Mincho"/>
      <w:sz w:val="28"/>
    </w:rPr>
  </w:style>
  <w:style w:type="paragraph" w:customStyle="1" w:styleId="Reference">
    <w:name w:val="Reference"/>
    <w:basedOn w:val="a4"/>
    <w:uiPriority w:val="99"/>
    <w:qFormat/>
    <w:pPr>
      <w:spacing w:after="0"/>
      <w:ind w:left="567" w:hanging="283"/>
    </w:pPr>
    <w:rPr>
      <w:rFonts w:eastAsia="MS Mincho"/>
    </w:rPr>
  </w:style>
  <w:style w:type="paragraph" w:customStyle="1" w:styleId="Bullets">
    <w:name w:val="Bullets"/>
    <w:basedOn w:val="afe"/>
    <w:uiPriority w:val="99"/>
    <w:qFormat/>
    <w:pPr>
      <w:widowControl w:val="0"/>
      <w:numPr>
        <w:numId w:val="19"/>
      </w:numPr>
    </w:pPr>
    <w:rPr>
      <w:rFonts w:eastAsia="MS Mincho"/>
    </w:rPr>
  </w:style>
  <w:style w:type="paragraph" w:customStyle="1" w:styleId="11BodyText">
    <w:name w:val="11 BodyText"/>
    <w:basedOn w:val="a4"/>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a4"/>
    <w:uiPriority w:val="99"/>
    <w:qFormat/>
    <w:pPr>
      <w:tabs>
        <w:tab w:val="left" w:pos="720"/>
      </w:tabs>
      <w:ind w:left="720" w:hanging="360"/>
    </w:pPr>
  </w:style>
  <w:style w:type="paragraph" w:customStyle="1" w:styleId="NormalArial">
    <w:name w:val="Normal + Arial"/>
    <w:aliases w:val="9 pt,Right,Right:  0,24 cm,After:  0 pt,Normal + Times New Roman"/>
    <w:basedOn w:val="a4"/>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3"/>
    <w:pPr>
      <w:numPr>
        <w:numId w:val="6"/>
      </w:numPr>
      <w:spacing w:after="0"/>
    </w:pPr>
    <w:rPr>
      <w:rFonts w:eastAsia="等线"/>
      <w:szCs w:val="24"/>
      <w:lang w:val="en-US"/>
    </w:rPr>
  </w:style>
  <w:style w:type="paragraph" w:styleId="TOC">
    <w:name w:val="TOC Heading"/>
    <w:basedOn w:val="1"/>
    <w:next w:val="a4"/>
    <w:uiPriority w:val="39"/>
    <w:qFormat/>
    <w:p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e"/>
    <w:qFormat/>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a">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a"/>
    <w:uiPriority w:val="34"/>
    <w:qFormat/>
    <w:rsid w:val="00562246"/>
    <w:pPr>
      <w:numPr>
        <w:numId w:val="20"/>
      </w:numPr>
    </w:pPr>
    <w:rPr>
      <w:szCs w:val="24"/>
      <w:lang w:val="en-US"/>
    </w:rPr>
  </w:style>
  <w:style w:type="table" w:styleId="afffb">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a4"/>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autoSpaceDN w:val="0"/>
      <w:snapToGrid w:val="0"/>
      <w:spacing w:after="60"/>
    </w:pPr>
    <w:rPr>
      <w:szCs w:val="16"/>
      <w:lang w:val="en-US" w:eastAsia="en-US"/>
    </w:rPr>
  </w:style>
  <w:style w:type="character" w:customStyle="1" w:styleId="afffc">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1"/>
    <w:rsid w:val="00E37A78"/>
    <w:rPr>
      <w:rFonts w:cs="Lucida Sans"/>
      <w:i/>
      <w:iCs/>
      <w:sz w:val="24"/>
      <w:szCs w:val="24"/>
      <w:lang w:val="en-GB"/>
    </w:rPr>
  </w:style>
  <w:style w:type="table" w:customStyle="1" w:styleId="71">
    <w:name w:val="网格型7"/>
    <w:basedOn w:val="a6"/>
    <w:next w:val="afffb"/>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numPr>
        <w:numId w:val="23"/>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f"/>
    <w:uiPriority w:val="99"/>
    <w:qFormat/>
    <w:rsid w:val="003E2641"/>
    <w:rPr>
      <w:rFonts w:ascii="–¾’©" w:eastAsia="–¾’©" w:hAnsi="–¾’©" w:cs="–¾’©"/>
      <w:sz w:val="24"/>
      <w:lang w:val="en-GB"/>
    </w:rPr>
  </w:style>
  <w:style w:type="paragraph" w:customStyle="1" w:styleId="cjk">
    <w:name w:val="cjk"/>
    <w:basedOn w:val="a4"/>
    <w:qFormat/>
    <w:rsid w:val="00B948F8"/>
    <w:pPr>
      <w:spacing w:before="100" w:beforeAutospacing="1" w:after="181"/>
      <w:jc w:val="left"/>
    </w:pPr>
    <w:rPr>
      <w:rFonts w:eastAsia="Times New Roman"/>
      <w:sz w:val="24"/>
      <w:szCs w:val="24"/>
      <w:lang w:val="en-US"/>
    </w:rPr>
  </w:style>
  <w:style w:type="paragraph" w:styleId="af7">
    <w:name w:val="Title"/>
    <w:aliases w:val="Section Header"/>
    <w:basedOn w:val="a4"/>
    <w:next w:val="a4"/>
    <w:link w:val="af6"/>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9">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a4"/>
    <w:qFormat/>
    <w:rsid w:val="00FF1D3E"/>
    <w:pPr>
      <w:spacing w:after="60"/>
      <w:ind w:left="1985" w:hanging="1985"/>
      <w:jc w:val="left"/>
    </w:pPr>
    <w:rPr>
      <w:rFonts w:ascii="Arial" w:eastAsia="等线" w:hAnsi="Arial" w:cs="Arial"/>
      <w:b/>
      <w:lang w:eastAsia="en-US"/>
    </w:rPr>
  </w:style>
  <w:style w:type="paragraph" w:customStyle="1" w:styleId="Contact">
    <w:name w:val="Contact"/>
    <w:basedOn w:val="40"/>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a5"/>
    <w:rsid w:val="00657F36"/>
    <w:rPr>
      <w:rFonts w:ascii="Arial-Black" w:hAnsi="Arial-Black" w:hint="default"/>
      <w:b/>
      <w:bCs/>
      <w:i w:val="0"/>
      <w:iCs w:val="0"/>
      <w:color w:val="000000"/>
      <w:sz w:val="28"/>
      <w:szCs w:val="28"/>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a6"/>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4"/>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80">
    <w:name w:val="标题 8 字符"/>
    <w:link w:val="8"/>
    <w:qFormat/>
    <w:rsid w:val="00FB39A9"/>
    <w:rPr>
      <w:rFonts w:ascii="Arial" w:eastAsia="Arial" w:hAnsi="Arial" w:cs="Arial"/>
      <w:sz w:val="36"/>
      <w:lang w:val="en-GB"/>
    </w:rPr>
  </w:style>
  <w:style w:type="character" w:customStyle="1" w:styleId="aff5">
    <w:name w:val="页脚 字符"/>
    <w:aliases w:val="footer odd 字符,footer 字符,fo 字符,pie de página 字符"/>
    <w:link w:val="aff4"/>
    <w:qFormat/>
    <w:rsid w:val="00FB39A9"/>
    <w:rPr>
      <w:rFonts w:ascii="Arial" w:hAnsi="Arial" w:cs="Arial"/>
      <w:b/>
      <w:i/>
      <w:sz w:val="18"/>
      <w:lang w:val="en-GB"/>
    </w:rPr>
  </w:style>
  <w:style w:type="character" w:styleId="afffd">
    <w:name w:val="footnote reference"/>
    <w:aliases w:val="Appel note de bas de p,Nota,Footnote symbol,Footnote"/>
    <w:basedOn w:val="a5"/>
    <w:rsid w:val="00FB39A9"/>
    <w:rPr>
      <w:b/>
      <w:position w:val="6"/>
      <w:sz w:val="1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6"/>
    <w:qFormat/>
    <w:rsid w:val="00FB39A9"/>
    <w:rPr>
      <w:sz w:val="16"/>
      <w:lang w:val="en-GB"/>
    </w:rPr>
  </w:style>
  <w:style w:type="character" w:customStyle="1" w:styleId="aff0">
    <w:name w:val="列表 字符"/>
    <w:link w:val="aff"/>
    <w:qFormat/>
    <w:rsid w:val="00FB39A9"/>
    <w:rPr>
      <w:lang w:val="en-GB"/>
    </w:rPr>
  </w:style>
  <w:style w:type="character" w:customStyle="1" w:styleId="aff8">
    <w:name w:val="列表项目符号 字符"/>
    <w:aliases w:val="UL 字符"/>
    <w:link w:val="a2"/>
    <w:qFormat/>
    <w:rsid w:val="00FB39A9"/>
    <w:rPr>
      <w:lang w:val="en-GB"/>
    </w:rPr>
  </w:style>
  <w:style w:type="character" w:customStyle="1" w:styleId="25">
    <w:name w:val="列表项目符号 2 字符"/>
    <w:aliases w:val="lb2 字符"/>
    <w:link w:val="20"/>
    <w:qFormat/>
    <w:rsid w:val="00FB39A9"/>
    <w:rPr>
      <w:lang w:val="en-GB"/>
    </w:rPr>
  </w:style>
  <w:style w:type="character" w:customStyle="1" w:styleId="33">
    <w:name w:val="列表项目符号 3 字符"/>
    <w:link w:val="32"/>
    <w:qFormat/>
    <w:rsid w:val="00FB39A9"/>
    <w:rPr>
      <w:lang w:val="en-GB"/>
    </w:rPr>
  </w:style>
  <w:style w:type="character" w:customStyle="1" w:styleId="27">
    <w:name w:val="列表 2 字符"/>
    <w:link w:val="26"/>
    <w:qFormat/>
    <w:rsid w:val="00FB39A9"/>
    <w:rPr>
      <w:lang w:val="en-GB"/>
    </w:rPr>
  </w:style>
  <w:style w:type="paragraph" w:customStyle="1" w:styleId="TabList">
    <w:name w:val="TabList"/>
    <w:basedOn w:val="a4"/>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a4"/>
    <w:next w:val="a4"/>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a4"/>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affd">
    <w:name w:val="正文文本缩进 字符"/>
    <w:link w:val="affc"/>
    <w:uiPriority w:val="99"/>
    <w:rsid w:val="00FB39A9"/>
    <w:rPr>
      <w:kern w:val="2"/>
      <w:sz w:val="21"/>
      <w:lang w:val="en-GB"/>
    </w:rPr>
  </w:style>
  <w:style w:type="character" w:customStyle="1" w:styleId="29">
    <w:name w:val="正文文本 2 字符"/>
    <w:link w:val="28"/>
    <w:uiPriority w:val="99"/>
    <w:qFormat/>
    <w:rsid w:val="00FB39A9"/>
    <w:rPr>
      <w:i/>
      <w:lang w:val="en-GB"/>
    </w:rPr>
  </w:style>
  <w:style w:type="paragraph" w:customStyle="1" w:styleId="para">
    <w:name w:val="para"/>
    <w:basedOn w:val="a4"/>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a4"/>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37">
    <w:name w:val="正文文本 3 字符"/>
    <w:link w:val="36"/>
    <w:uiPriority w:val="99"/>
    <w:qFormat/>
    <w:rsid w:val="00FB39A9"/>
    <w:rPr>
      <w:rFonts w:eastAsia="Osaka"/>
      <w:color w:val="000000"/>
      <w:lang w:val="en-GB"/>
    </w:rPr>
  </w:style>
  <w:style w:type="paragraph" w:customStyle="1" w:styleId="TdocText">
    <w:name w:val="Tdoc_Text"/>
    <w:basedOn w:val="a4"/>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a4"/>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1"/>
    <w:next w:val="afe"/>
    <w:autoRedefine/>
    <w:uiPriority w:val="99"/>
    <w:qFormat/>
    <w:rsid w:val="00FB39A9"/>
    <w:pPr>
      <w:keepLines w:val="0"/>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a4"/>
    <w:uiPriority w:val="99"/>
    <w:qFormat/>
    <w:rsid w:val="00FB39A9"/>
    <w:pPr>
      <w:numPr>
        <w:numId w:val="25"/>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a4"/>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afe"/>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a4"/>
    <w:uiPriority w:val="99"/>
    <w:qFormat/>
    <w:rsid w:val="00FB39A9"/>
    <w:pPr>
      <w:numPr>
        <w:numId w:val="26"/>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70">
    <w:name w:val="标题 7 字符"/>
    <w:aliases w:val="L7 字符,Header 7 字符"/>
    <w:link w:val="7"/>
    <w:qFormat/>
    <w:rsid w:val="00FB39A9"/>
    <w:rPr>
      <w:b/>
      <w:color w:val="000000" w:themeColor="text1"/>
      <w:u w:val="single"/>
      <w:lang w:val="en-GB" w:eastAsia="ko-KR"/>
    </w:rPr>
  </w:style>
  <w:style w:type="character" w:customStyle="1" w:styleId="90">
    <w:name w:val="标题 9 字符"/>
    <w:aliases w:val="Figure Heading 字符,FH 字符"/>
    <w:link w:val="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a4"/>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af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4"/>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affff">
    <w:name w:val="endnote reference"/>
    <w:qFormat/>
    <w:rsid w:val="00FB39A9"/>
    <w:rPr>
      <w:vertAlign w:val="superscript"/>
    </w:rPr>
  </w:style>
  <w:style w:type="table" w:customStyle="1" w:styleId="Tabellengitternetz1">
    <w:name w:val="Tabellengitternetz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4"/>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a">
    <w:name w:val="図表番号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b">
    <w:name w:val="図表目次1"/>
    <w:basedOn w:val="a4"/>
    <w:next w:val="a4"/>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a">
    <w:name w:val="网格型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qFormat/>
    <w:rsid w:val="00FB39A9"/>
  </w:style>
  <w:style w:type="table" w:customStyle="1" w:styleId="TableGrid4">
    <w:name w:val="Table Grid4"/>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4"/>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a5"/>
    <w:link w:val="H53GPP"/>
    <w:qFormat/>
    <w:rsid w:val="00FB39A9"/>
    <w:rPr>
      <w:rFonts w:ascii="Arial" w:eastAsia="Times New Roman" w:hAnsi="Arial"/>
      <w:snapToGrid w:val="0"/>
      <w:sz w:val="22"/>
      <w:szCs w:val="22"/>
      <w:lang w:val="en-GB" w:eastAsia="en-US"/>
    </w:rPr>
  </w:style>
  <w:style w:type="paragraph" w:styleId="affff0">
    <w:name w:val="Subtitle"/>
    <w:basedOn w:val="a4"/>
    <w:next w:val="a4"/>
    <w:link w:val="affff1"/>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f1">
    <w:name w:val="副标题 字符"/>
    <w:basedOn w:val="a5"/>
    <w:link w:val="affff0"/>
    <w:uiPriority w:val="11"/>
    <w:qFormat/>
    <w:rsid w:val="00FB39A9"/>
    <w:rPr>
      <w:rFonts w:asciiTheme="majorHAnsi" w:eastAsia="Times New Roman" w:hAnsiTheme="majorHAnsi" w:cstheme="majorBidi"/>
      <w:b/>
      <w:bCs/>
      <w:kern w:val="28"/>
      <w:sz w:val="32"/>
      <w:szCs w:val="32"/>
      <w:lang w:val="en-GB" w:eastAsia="ko-KR"/>
    </w:rPr>
  </w:style>
  <w:style w:type="paragraph" w:customStyle="1" w:styleId="2d">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a5"/>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d">
    <w:name w:val="副标题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5"/>
    <w:rsid w:val="00FB39A9"/>
    <w:rPr>
      <w:rFonts w:asciiTheme="majorHAnsi" w:eastAsia="宋体" w:hAnsiTheme="majorHAnsi" w:cstheme="majorBidi"/>
      <w:b/>
      <w:bCs/>
      <w:kern w:val="28"/>
      <w:sz w:val="32"/>
      <w:szCs w:val="32"/>
      <w:lang w:val="en-GB" w:eastAsia="en-US"/>
    </w:rPr>
  </w:style>
  <w:style w:type="table" w:customStyle="1" w:styleId="1e">
    <w:name w:val="网格型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5"/>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e">
    <w:name w:val="网格型2"/>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affff2">
    <w:name w:val="明显引用 字符"/>
    <w:basedOn w:val="a5"/>
    <w:link w:val="affff3"/>
    <w:uiPriority w:val="30"/>
    <w:qFormat/>
    <w:rsid w:val="00FB39A9"/>
    <w:rPr>
      <w:i/>
      <w:iCs/>
      <w:color w:val="5B9BD5"/>
      <w:lang w:eastAsia="en-US"/>
    </w:rPr>
  </w:style>
  <w:style w:type="paragraph" w:customStyle="1" w:styleId="3b">
    <w:name w:val="修订3"/>
    <w:hidden/>
    <w:uiPriority w:val="99"/>
    <w:semiHidden/>
    <w:qFormat/>
    <w:rsid w:val="00FB39A9"/>
    <w:rPr>
      <w:rFonts w:eastAsia="Batang"/>
      <w:lang w:val="en-GB" w:eastAsia="en-US"/>
    </w:rPr>
  </w:style>
  <w:style w:type="table" w:customStyle="1" w:styleId="TableGrid5">
    <w:name w:val="Table Grid5"/>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6"/>
    <w:next w:val="afffb"/>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a5"/>
    <w:uiPriority w:val="30"/>
    <w:qFormat/>
    <w:rsid w:val="00FB39A9"/>
    <w:rPr>
      <w:rFonts w:ascii="Times New Roman" w:hAnsi="Times New Roman"/>
      <w:i/>
      <w:iCs/>
      <w:color w:val="5B9BD5"/>
      <w:lang w:val="en-GB" w:eastAsia="en-US"/>
    </w:rPr>
  </w:style>
  <w:style w:type="table" w:customStyle="1" w:styleId="TableGrid112">
    <w:name w:val="Table Grid1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a5"/>
    <w:uiPriority w:val="30"/>
    <w:qFormat/>
    <w:rsid w:val="00FB39A9"/>
    <w:rPr>
      <w:rFonts w:ascii="Times New Roman" w:hAnsi="Times New Roman"/>
      <w:i/>
      <w:iCs/>
      <w:color w:val="5B9BD5"/>
      <w:lang w:val="en-GB" w:eastAsia="en-US"/>
    </w:rPr>
  </w:style>
  <w:style w:type="table" w:customStyle="1" w:styleId="TableGrid7">
    <w:name w:val="Table Grid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6"/>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5"/>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f2">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4"/>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a4"/>
    <w:uiPriority w:val="99"/>
    <w:qFormat/>
    <w:rsid w:val="00FB39A9"/>
    <w:pPr>
      <w:numPr>
        <w:numId w:val="27"/>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affff4">
    <w:name w:val="Emphasis"/>
    <w:qFormat/>
    <w:rsid w:val="00FB39A9"/>
    <w:rPr>
      <w:rFonts w:ascii="Times New Roman" w:hAnsi="Times New Roman" w:cs="Times New Roman" w:hint="default"/>
      <w:i/>
      <w:iCs/>
    </w:rPr>
  </w:style>
  <w:style w:type="paragraph" w:styleId="affff5">
    <w:name w:val="No Spacing"/>
    <w:basedOn w:val="a4"/>
    <w:uiPriority w:val="1"/>
    <w:qFormat/>
    <w:rsid w:val="00FB39A9"/>
    <w:pPr>
      <w:overflowPunct w:val="0"/>
      <w:autoSpaceDE w:val="0"/>
      <w:autoSpaceDN w:val="0"/>
      <w:adjustRightInd w:val="0"/>
      <w:spacing w:before="120"/>
      <w:textAlignment w:val="baseline"/>
    </w:pPr>
    <w:rPr>
      <w:rFonts w:eastAsia="Calibri"/>
      <w:lang w:eastAsia="ja-JP"/>
    </w:rPr>
  </w:style>
  <w:style w:type="character" w:styleId="affff6">
    <w:name w:val="Intense Emphasis"/>
    <w:uiPriority w:val="21"/>
    <w:qFormat/>
    <w:rsid w:val="00FB39A9"/>
    <w:rPr>
      <w:b/>
      <w:bCs w:val="0"/>
      <w:i/>
      <w:iCs w:val="0"/>
      <w:color w:val="4F81BD"/>
    </w:rPr>
  </w:style>
  <w:style w:type="character" w:styleId="affff7">
    <w:name w:val="Subtle Reference"/>
    <w:uiPriority w:val="31"/>
    <w:qFormat/>
    <w:rsid w:val="00FB39A9"/>
    <w:rPr>
      <w:smallCaps/>
      <w:color w:val="C0504D"/>
      <w:u w:val="single"/>
    </w:rPr>
  </w:style>
  <w:style w:type="character" w:styleId="affff8">
    <w:name w:val="Intense Reference"/>
    <w:qFormat/>
    <w:rsid w:val="00FB39A9"/>
    <w:rPr>
      <w:b/>
      <w:bCs w:val="0"/>
      <w:smallCaps/>
      <w:color w:val="C0504D"/>
      <w:spacing w:val="5"/>
      <w:u w:val="single"/>
    </w:rPr>
  </w:style>
  <w:style w:type="paragraph" w:customStyle="1" w:styleId="Header-3gppTdoc">
    <w:name w:val="Header-3gpp Tdoc"/>
    <w:basedOn w:val="aff3"/>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a5"/>
    <w:link w:val="Header-3gppTdoc"/>
    <w:qFormat/>
    <w:rsid w:val="00FB39A9"/>
    <w:rPr>
      <w:rFonts w:ascii="Arial" w:eastAsia="MS Mincho" w:hAnsi="Arial" w:cs="Arial"/>
      <w:b/>
      <w:sz w:val="24"/>
      <w:szCs w:val="24"/>
      <w:lang w:eastAsia="en-US"/>
    </w:rPr>
  </w:style>
  <w:style w:type="character" w:customStyle="1" w:styleId="Char20">
    <w:name w:val="明显引用 Char2"/>
    <w:basedOn w:val="a5"/>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3">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1">
    <w:name w:val="网格型6"/>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Intense Quote"/>
    <w:basedOn w:val="a4"/>
    <w:next w:val="a4"/>
    <w:link w:val="affff2"/>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5">
    <w:name w:val="明显引用 字符1"/>
    <w:basedOn w:val="a5"/>
    <w:uiPriority w:val="30"/>
    <w:rsid w:val="00FB39A9"/>
    <w:rPr>
      <w:i/>
      <w:iCs/>
      <w:color w:val="4472C4" w:themeColor="accent1"/>
      <w:lang w:val="en-GB"/>
    </w:rPr>
  </w:style>
  <w:style w:type="character" w:customStyle="1" w:styleId="IntenseQuoteChar2">
    <w:name w:val="Intense Quote Char2"/>
    <w:basedOn w:val="a5"/>
    <w:uiPriority w:val="30"/>
    <w:rsid w:val="00FB39A9"/>
    <w:rPr>
      <w:i/>
      <w:iCs/>
      <w:color w:val="4472C4" w:themeColor="accent1"/>
      <w:lang w:eastAsia="en-US"/>
    </w:rPr>
  </w:style>
  <w:style w:type="character" w:customStyle="1" w:styleId="Char4">
    <w:name w:val="明显引用 Char4"/>
    <w:basedOn w:val="a5"/>
    <w:uiPriority w:val="30"/>
    <w:rsid w:val="00FB39A9"/>
    <w:rPr>
      <w:rFonts w:ascii="Times New Roman" w:hAnsi="Times New Roman"/>
      <w:i/>
      <w:iCs/>
      <w:color w:val="4472C4" w:themeColor="accent1"/>
      <w:lang w:val="en-GB" w:eastAsia="en-US"/>
    </w:rPr>
  </w:style>
  <w:style w:type="character" w:customStyle="1" w:styleId="2f0">
    <w:name w:val="鮮明引文 字元2"/>
    <w:basedOn w:val="a5"/>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5"/>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5"/>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5"/>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5"/>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5"/>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5"/>
    <w:semiHidden/>
    <w:rsid w:val="00FB39A9"/>
    <w:rPr>
      <w:rFonts w:ascii="Times New Roman" w:eastAsia="宋体"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uiPriority w:val="99"/>
    <w:semiHidden/>
    <w:rsid w:val="00FB39A9"/>
    <w:rPr>
      <w:rFonts w:ascii="Times New Roman" w:eastAsia="宋体"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FB39A9"/>
    <w:rPr>
      <w:rFonts w:ascii="Times New Roman" w:eastAsia="宋体" w:hAnsi="Times New Roman"/>
      <w:lang w:val="en-GB" w:eastAsia="en-US"/>
    </w:rPr>
  </w:style>
  <w:style w:type="paragraph" w:customStyle="1" w:styleId="Caption1">
    <w:name w:val="Caption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a4"/>
    <w:next w:val="a4"/>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28"/>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a4"/>
    <w:uiPriority w:val="99"/>
    <w:qFormat/>
    <w:rsid w:val="00FB39A9"/>
    <w:pPr>
      <w:numPr>
        <w:numId w:val="29"/>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a4"/>
    <w:uiPriority w:val="99"/>
    <w:qFormat/>
    <w:rsid w:val="00FB39A9"/>
    <w:pPr>
      <w:keepNext/>
      <w:keepLines/>
      <w:numPr>
        <w:numId w:val="30"/>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a4"/>
    <w:uiPriority w:val="99"/>
    <w:qFormat/>
    <w:rsid w:val="00FB39A9"/>
    <w:pPr>
      <w:keepNext/>
      <w:keepLines/>
      <w:numPr>
        <w:numId w:val="31"/>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a5"/>
    <w:uiPriority w:val="99"/>
    <w:qFormat/>
    <w:rsid w:val="00FB39A9"/>
    <w:rPr>
      <w:color w:val="605E5C"/>
      <w:shd w:val="clear" w:color="auto" w:fill="E1DFDD"/>
    </w:rPr>
  </w:style>
  <w:style w:type="paragraph" w:customStyle="1" w:styleId="114">
    <w:name w:val="1.1"/>
    <w:basedOn w:val="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affff9">
    <w:name w:val="Unresolved Mention"/>
    <w:basedOn w:val="a5"/>
    <w:uiPriority w:val="99"/>
    <w:unhideWhenUsed/>
    <w:rsid w:val="00FB39A9"/>
    <w:rPr>
      <w:color w:val="605E5C"/>
      <w:shd w:val="clear" w:color="auto" w:fill="E1DFDD"/>
    </w:rPr>
  </w:style>
  <w:style w:type="character" w:customStyle="1" w:styleId="eop">
    <w:name w:val="eop"/>
    <w:basedOn w:val="a5"/>
    <w:qFormat/>
    <w:rsid w:val="00FB39A9"/>
  </w:style>
  <w:style w:type="character" w:customStyle="1" w:styleId="normaltextrun">
    <w:name w:val="normaltextrun"/>
    <w:basedOn w:val="a5"/>
    <w:qFormat/>
    <w:rsid w:val="00FB39A9"/>
  </w:style>
  <w:style w:type="table" w:customStyle="1" w:styleId="TableGrid30">
    <w:name w:val="Table Grid30"/>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4"/>
    <w:next w:val="a4"/>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1f9">
    <w:name w:val="Grid Table 1 Light"/>
    <w:basedOn w:val="a6"/>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4"/>
    <w:link w:val="3GPPAgreementsChar"/>
    <w:qFormat/>
    <w:rsid w:val="00FB39A9"/>
    <w:pPr>
      <w:numPr>
        <w:numId w:val="32"/>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a4"/>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5"/>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a">
    <w:name w:val="未处理的提及1"/>
    <w:basedOn w:val="a5"/>
    <w:uiPriority w:val="52"/>
    <w:unhideWhenUsed/>
    <w:rsid w:val="00FB39A9"/>
    <w:rPr>
      <w:color w:val="605E5C"/>
      <w:shd w:val="clear" w:color="auto" w:fill="E1DFDD"/>
    </w:rPr>
  </w:style>
  <w:style w:type="character" w:customStyle="1" w:styleId="UnresolvedMention2">
    <w:name w:val="Unresolved Mention2"/>
    <w:basedOn w:val="a5"/>
    <w:uiPriority w:val="99"/>
    <w:unhideWhenUsed/>
    <w:rsid w:val="00FB39A9"/>
    <w:rPr>
      <w:color w:val="605E5C"/>
      <w:shd w:val="clear" w:color="auto" w:fill="E1DFDD"/>
    </w:rPr>
  </w:style>
  <w:style w:type="paragraph" w:customStyle="1" w:styleId="CH">
    <w:name w:val="CH"/>
    <w:basedOn w:val="a4"/>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6"/>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a7"/>
    <w:uiPriority w:val="99"/>
    <w:semiHidden/>
    <w:unhideWhenUsed/>
    <w:rsid w:val="00FB39A9"/>
  </w:style>
  <w:style w:type="numbering" w:customStyle="1" w:styleId="NoList11">
    <w:name w:val="No List11"/>
    <w:next w:val="a7"/>
    <w:uiPriority w:val="99"/>
    <w:semiHidden/>
    <w:unhideWhenUsed/>
    <w:rsid w:val="00FB39A9"/>
  </w:style>
  <w:style w:type="numbering" w:customStyle="1" w:styleId="NoList111">
    <w:name w:val="No List111"/>
    <w:next w:val="a7"/>
    <w:uiPriority w:val="99"/>
    <w:semiHidden/>
    <w:unhideWhenUsed/>
    <w:rsid w:val="00FB39A9"/>
  </w:style>
  <w:style w:type="numbering" w:customStyle="1" w:styleId="1fb">
    <w:name w:val="リストなし1"/>
    <w:next w:val="a7"/>
    <w:uiPriority w:val="99"/>
    <w:semiHidden/>
    <w:unhideWhenUsed/>
    <w:rsid w:val="00FB39A9"/>
  </w:style>
  <w:style w:type="numbering" w:customStyle="1" w:styleId="1fc">
    <w:name w:val="无列表1"/>
    <w:next w:val="a7"/>
    <w:semiHidden/>
    <w:rsid w:val="00FB39A9"/>
  </w:style>
  <w:style w:type="numbering" w:customStyle="1" w:styleId="NoList2">
    <w:name w:val="No List2"/>
    <w:next w:val="a7"/>
    <w:semiHidden/>
    <w:rsid w:val="00FB39A9"/>
  </w:style>
  <w:style w:type="numbering" w:customStyle="1" w:styleId="NoList3">
    <w:name w:val="No List3"/>
    <w:next w:val="a7"/>
    <w:uiPriority w:val="99"/>
    <w:semiHidden/>
    <w:rsid w:val="00FB39A9"/>
  </w:style>
  <w:style w:type="numbering" w:customStyle="1" w:styleId="NoList1111">
    <w:name w:val="No List1111"/>
    <w:next w:val="a7"/>
    <w:uiPriority w:val="99"/>
    <w:semiHidden/>
    <w:unhideWhenUsed/>
    <w:rsid w:val="00FB39A9"/>
  </w:style>
  <w:style w:type="numbering" w:customStyle="1" w:styleId="1fd">
    <w:name w:val="無清單1"/>
    <w:next w:val="a7"/>
    <w:uiPriority w:val="99"/>
    <w:semiHidden/>
    <w:unhideWhenUsed/>
    <w:rsid w:val="00FB39A9"/>
  </w:style>
  <w:style w:type="numbering" w:customStyle="1" w:styleId="11a">
    <w:name w:val="無清單11"/>
    <w:next w:val="a7"/>
    <w:uiPriority w:val="99"/>
    <w:semiHidden/>
    <w:unhideWhenUsed/>
    <w:rsid w:val="00FB39A9"/>
  </w:style>
  <w:style w:type="numbering" w:customStyle="1" w:styleId="NoList11111">
    <w:name w:val="No List11111"/>
    <w:next w:val="a7"/>
    <w:uiPriority w:val="99"/>
    <w:semiHidden/>
    <w:unhideWhenUsed/>
    <w:rsid w:val="00FB39A9"/>
  </w:style>
  <w:style w:type="numbering" w:customStyle="1" w:styleId="2f1">
    <w:name w:val="无列表2"/>
    <w:next w:val="a7"/>
    <w:uiPriority w:val="99"/>
    <w:semiHidden/>
    <w:unhideWhenUsed/>
    <w:rsid w:val="00FB39A9"/>
  </w:style>
  <w:style w:type="numbering" w:customStyle="1" w:styleId="NoList12">
    <w:name w:val="No List12"/>
    <w:next w:val="a7"/>
    <w:uiPriority w:val="99"/>
    <w:semiHidden/>
    <w:unhideWhenUsed/>
    <w:rsid w:val="00FB39A9"/>
  </w:style>
  <w:style w:type="numbering" w:customStyle="1" w:styleId="11b">
    <w:name w:val="リストなし11"/>
    <w:next w:val="a7"/>
    <w:uiPriority w:val="99"/>
    <w:semiHidden/>
    <w:unhideWhenUsed/>
    <w:rsid w:val="00FB39A9"/>
  </w:style>
  <w:style w:type="numbering" w:customStyle="1" w:styleId="11c">
    <w:name w:val="无列表11"/>
    <w:next w:val="a7"/>
    <w:semiHidden/>
    <w:rsid w:val="00FB39A9"/>
  </w:style>
  <w:style w:type="numbering" w:customStyle="1" w:styleId="NoList21">
    <w:name w:val="No List21"/>
    <w:next w:val="a7"/>
    <w:semiHidden/>
    <w:rsid w:val="00FB39A9"/>
  </w:style>
  <w:style w:type="numbering" w:customStyle="1" w:styleId="NoList31">
    <w:name w:val="No List31"/>
    <w:next w:val="a7"/>
    <w:uiPriority w:val="99"/>
    <w:semiHidden/>
    <w:rsid w:val="00FB39A9"/>
  </w:style>
  <w:style w:type="numbering" w:customStyle="1" w:styleId="12a">
    <w:name w:val="無清單12"/>
    <w:next w:val="a7"/>
    <w:uiPriority w:val="99"/>
    <w:semiHidden/>
    <w:unhideWhenUsed/>
    <w:rsid w:val="00FB39A9"/>
  </w:style>
  <w:style w:type="numbering" w:customStyle="1" w:styleId="1119">
    <w:name w:val="無清單111"/>
    <w:next w:val="a7"/>
    <w:uiPriority w:val="99"/>
    <w:semiHidden/>
    <w:unhideWhenUsed/>
    <w:rsid w:val="00FB39A9"/>
  </w:style>
  <w:style w:type="numbering" w:customStyle="1" w:styleId="NoList4">
    <w:name w:val="No List4"/>
    <w:next w:val="a7"/>
    <w:uiPriority w:val="99"/>
    <w:semiHidden/>
    <w:unhideWhenUsed/>
    <w:rsid w:val="00FB39A9"/>
  </w:style>
  <w:style w:type="numbering" w:customStyle="1" w:styleId="NoList112">
    <w:name w:val="No List112"/>
    <w:next w:val="a7"/>
    <w:uiPriority w:val="99"/>
    <w:semiHidden/>
    <w:unhideWhenUsed/>
    <w:rsid w:val="00FB39A9"/>
  </w:style>
  <w:style w:type="numbering" w:customStyle="1" w:styleId="NoList121">
    <w:name w:val="No List121"/>
    <w:next w:val="a7"/>
    <w:uiPriority w:val="99"/>
    <w:semiHidden/>
    <w:unhideWhenUsed/>
    <w:rsid w:val="00FB39A9"/>
  </w:style>
  <w:style w:type="numbering" w:customStyle="1" w:styleId="111a">
    <w:name w:val="リストなし111"/>
    <w:next w:val="a7"/>
    <w:uiPriority w:val="99"/>
    <w:semiHidden/>
    <w:unhideWhenUsed/>
    <w:rsid w:val="00FB39A9"/>
  </w:style>
  <w:style w:type="numbering" w:customStyle="1" w:styleId="111b">
    <w:name w:val="无列表111"/>
    <w:next w:val="a7"/>
    <w:semiHidden/>
    <w:rsid w:val="00FB39A9"/>
  </w:style>
  <w:style w:type="numbering" w:customStyle="1" w:styleId="NoList211">
    <w:name w:val="No List211"/>
    <w:next w:val="a7"/>
    <w:semiHidden/>
    <w:rsid w:val="00FB39A9"/>
  </w:style>
  <w:style w:type="numbering" w:customStyle="1" w:styleId="NoList311">
    <w:name w:val="No List311"/>
    <w:next w:val="a7"/>
    <w:uiPriority w:val="99"/>
    <w:semiHidden/>
    <w:rsid w:val="00FB39A9"/>
  </w:style>
  <w:style w:type="numbering" w:customStyle="1" w:styleId="NoList111111">
    <w:name w:val="No List111111"/>
    <w:next w:val="a7"/>
    <w:uiPriority w:val="99"/>
    <w:semiHidden/>
    <w:unhideWhenUsed/>
    <w:rsid w:val="00FB39A9"/>
  </w:style>
  <w:style w:type="numbering" w:customStyle="1" w:styleId="1218">
    <w:name w:val="無清單121"/>
    <w:next w:val="a7"/>
    <w:uiPriority w:val="99"/>
    <w:semiHidden/>
    <w:unhideWhenUsed/>
    <w:rsid w:val="00FB39A9"/>
  </w:style>
  <w:style w:type="numbering" w:customStyle="1" w:styleId="11110">
    <w:name w:val="無清單1111"/>
    <w:next w:val="a7"/>
    <w:uiPriority w:val="99"/>
    <w:semiHidden/>
    <w:unhideWhenUsed/>
    <w:rsid w:val="00FB39A9"/>
  </w:style>
  <w:style w:type="numbering" w:customStyle="1" w:styleId="NoList5">
    <w:name w:val="No List5"/>
    <w:next w:val="a7"/>
    <w:uiPriority w:val="99"/>
    <w:semiHidden/>
    <w:unhideWhenUsed/>
    <w:rsid w:val="00FB39A9"/>
  </w:style>
  <w:style w:type="numbering" w:customStyle="1" w:styleId="NoList13">
    <w:name w:val="No List13"/>
    <w:next w:val="a7"/>
    <w:uiPriority w:val="99"/>
    <w:semiHidden/>
    <w:unhideWhenUsed/>
    <w:rsid w:val="00FB39A9"/>
  </w:style>
  <w:style w:type="numbering" w:customStyle="1" w:styleId="12b">
    <w:name w:val="リストなし12"/>
    <w:next w:val="a7"/>
    <w:uiPriority w:val="99"/>
    <w:semiHidden/>
    <w:unhideWhenUsed/>
    <w:rsid w:val="00FB39A9"/>
  </w:style>
  <w:style w:type="numbering" w:customStyle="1" w:styleId="12c">
    <w:name w:val="无列表12"/>
    <w:next w:val="a7"/>
    <w:semiHidden/>
    <w:rsid w:val="00FB39A9"/>
  </w:style>
  <w:style w:type="numbering" w:customStyle="1" w:styleId="NoList22">
    <w:name w:val="No List22"/>
    <w:next w:val="a7"/>
    <w:semiHidden/>
    <w:rsid w:val="00FB39A9"/>
  </w:style>
  <w:style w:type="numbering" w:customStyle="1" w:styleId="NoList32">
    <w:name w:val="No List32"/>
    <w:next w:val="a7"/>
    <w:uiPriority w:val="99"/>
    <w:semiHidden/>
    <w:rsid w:val="00FB39A9"/>
  </w:style>
  <w:style w:type="numbering" w:customStyle="1" w:styleId="138">
    <w:name w:val="無清單13"/>
    <w:next w:val="a7"/>
    <w:uiPriority w:val="99"/>
    <w:semiHidden/>
    <w:unhideWhenUsed/>
    <w:rsid w:val="00FB39A9"/>
  </w:style>
  <w:style w:type="numbering" w:customStyle="1" w:styleId="1128">
    <w:name w:val="無清單112"/>
    <w:next w:val="a7"/>
    <w:uiPriority w:val="99"/>
    <w:semiHidden/>
    <w:unhideWhenUsed/>
    <w:rsid w:val="00FB39A9"/>
  </w:style>
  <w:style w:type="numbering" w:customStyle="1" w:styleId="216">
    <w:name w:val="无列表21"/>
    <w:next w:val="a7"/>
    <w:uiPriority w:val="99"/>
    <w:semiHidden/>
    <w:unhideWhenUsed/>
    <w:rsid w:val="00FB39A9"/>
  </w:style>
  <w:style w:type="numbering" w:customStyle="1" w:styleId="NoList122">
    <w:name w:val="No List122"/>
    <w:next w:val="a7"/>
    <w:uiPriority w:val="99"/>
    <w:semiHidden/>
    <w:unhideWhenUsed/>
    <w:rsid w:val="00FB39A9"/>
  </w:style>
  <w:style w:type="numbering" w:customStyle="1" w:styleId="1129">
    <w:name w:val="リストなし112"/>
    <w:next w:val="a7"/>
    <w:uiPriority w:val="99"/>
    <w:semiHidden/>
    <w:unhideWhenUsed/>
    <w:rsid w:val="00FB39A9"/>
  </w:style>
  <w:style w:type="numbering" w:customStyle="1" w:styleId="112a">
    <w:name w:val="无列表112"/>
    <w:next w:val="a7"/>
    <w:semiHidden/>
    <w:rsid w:val="00FB39A9"/>
  </w:style>
  <w:style w:type="numbering" w:customStyle="1" w:styleId="NoList212">
    <w:name w:val="No List212"/>
    <w:next w:val="a7"/>
    <w:semiHidden/>
    <w:rsid w:val="00FB39A9"/>
  </w:style>
  <w:style w:type="numbering" w:customStyle="1" w:styleId="NoList312">
    <w:name w:val="No List312"/>
    <w:next w:val="a7"/>
    <w:uiPriority w:val="99"/>
    <w:semiHidden/>
    <w:rsid w:val="00FB39A9"/>
  </w:style>
  <w:style w:type="numbering" w:customStyle="1" w:styleId="NoList1112">
    <w:name w:val="No List1112"/>
    <w:next w:val="a7"/>
    <w:uiPriority w:val="99"/>
    <w:semiHidden/>
    <w:unhideWhenUsed/>
    <w:rsid w:val="00FB39A9"/>
  </w:style>
  <w:style w:type="numbering" w:customStyle="1" w:styleId="1227">
    <w:name w:val="無清單122"/>
    <w:next w:val="a7"/>
    <w:uiPriority w:val="99"/>
    <w:semiHidden/>
    <w:unhideWhenUsed/>
    <w:rsid w:val="00FB39A9"/>
  </w:style>
  <w:style w:type="numbering" w:customStyle="1" w:styleId="11120">
    <w:name w:val="無清單1112"/>
    <w:next w:val="a7"/>
    <w:uiPriority w:val="99"/>
    <w:semiHidden/>
    <w:unhideWhenUsed/>
    <w:rsid w:val="00FB39A9"/>
  </w:style>
  <w:style w:type="numbering" w:customStyle="1" w:styleId="3c">
    <w:name w:val="无列表3"/>
    <w:next w:val="a7"/>
    <w:uiPriority w:val="99"/>
    <w:semiHidden/>
    <w:unhideWhenUsed/>
    <w:rsid w:val="00FB39A9"/>
  </w:style>
  <w:style w:type="numbering" w:customStyle="1" w:styleId="139">
    <w:name w:val="无列表13"/>
    <w:next w:val="a7"/>
    <w:semiHidden/>
    <w:rsid w:val="00FB39A9"/>
  </w:style>
  <w:style w:type="numbering" w:customStyle="1" w:styleId="NoList113">
    <w:name w:val="No List113"/>
    <w:next w:val="a7"/>
    <w:uiPriority w:val="99"/>
    <w:semiHidden/>
    <w:unhideWhenUsed/>
    <w:rsid w:val="00FB39A9"/>
  </w:style>
  <w:style w:type="numbering" w:customStyle="1" w:styleId="NoList41">
    <w:name w:val="No List41"/>
    <w:next w:val="a7"/>
    <w:uiPriority w:val="99"/>
    <w:semiHidden/>
    <w:unhideWhenUsed/>
    <w:rsid w:val="00FB39A9"/>
  </w:style>
  <w:style w:type="numbering" w:customStyle="1" w:styleId="222">
    <w:name w:val="无列表22"/>
    <w:next w:val="a7"/>
    <w:uiPriority w:val="99"/>
    <w:semiHidden/>
    <w:unhideWhenUsed/>
    <w:rsid w:val="00FB39A9"/>
  </w:style>
  <w:style w:type="numbering" w:customStyle="1" w:styleId="NoList1211">
    <w:name w:val="No List1211"/>
    <w:next w:val="a7"/>
    <w:uiPriority w:val="99"/>
    <w:semiHidden/>
    <w:unhideWhenUsed/>
    <w:rsid w:val="00FB39A9"/>
  </w:style>
  <w:style w:type="numbering" w:customStyle="1" w:styleId="11116">
    <w:name w:val="リストなし1111"/>
    <w:next w:val="a7"/>
    <w:uiPriority w:val="99"/>
    <w:semiHidden/>
    <w:unhideWhenUsed/>
    <w:rsid w:val="00FB39A9"/>
  </w:style>
  <w:style w:type="numbering" w:customStyle="1" w:styleId="11117">
    <w:name w:val="无列表1111"/>
    <w:next w:val="a7"/>
    <w:semiHidden/>
    <w:rsid w:val="00FB39A9"/>
  </w:style>
  <w:style w:type="numbering" w:customStyle="1" w:styleId="NoList2111">
    <w:name w:val="No List2111"/>
    <w:next w:val="a7"/>
    <w:semiHidden/>
    <w:rsid w:val="00FB39A9"/>
  </w:style>
  <w:style w:type="numbering" w:customStyle="1" w:styleId="NoList3111">
    <w:name w:val="No List3111"/>
    <w:next w:val="a7"/>
    <w:uiPriority w:val="99"/>
    <w:semiHidden/>
    <w:rsid w:val="00FB39A9"/>
  </w:style>
  <w:style w:type="numbering" w:customStyle="1" w:styleId="NoList1111111">
    <w:name w:val="No List1111111"/>
    <w:next w:val="a7"/>
    <w:uiPriority w:val="99"/>
    <w:semiHidden/>
    <w:unhideWhenUsed/>
    <w:rsid w:val="00FB39A9"/>
  </w:style>
  <w:style w:type="numbering" w:customStyle="1" w:styleId="12110">
    <w:name w:val="無清單1211"/>
    <w:next w:val="a7"/>
    <w:uiPriority w:val="99"/>
    <w:semiHidden/>
    <w:unhideWhenUsed/>
    <w:rsid w:val="00FB39A9"/>
  </w:style>
  <w:style w:type="numbering" w:customStyle="1" w:styleId="111110">
    <w:name w:val="無清單11111"/>
    <w:next w:val="a7"/>
    <w:uiPriority w:val="99"/>
    <w:semiHidden/>
    <w:unhideWhenUsed/>
    <w:rsid w:val="00FB39A9"/>
  </w:style>
  <w:style w:type="numbering" w:customStyle="1" w:styleId="NoList131">
    <w:name w:val="No List131"/>
    <w:next w:val="a7"/>
    <w:uiPriority w:val="99"/>
    <w:semiHidden/>
    <w:unhideWhenUsed/>
    <w:rsid w:val="00FB39A9"/>
  </w:style>
  <w:style w:type="numbering" w:customStyle="1" w:styleId="1219">
    <w:name w:val="リストなし121"/>
    <w:next w:val="a7"/>
    <w:uiPriority w:val="99"/>
    <w:semiHidden/>
    <w:unhideWhenUsed/>
    <w:rsid w:val="00FB39A9"/>
  </w:style>
  <w:style w:type="numbering" w:customStyle="1" w:styleId="121a">
    <w:name w:val="无列表121"/>
    <w:next w:val="a7"/>
    <w:semiHidden/>
    <w:rsid w:val="00FB39A9"/>
  </w:style>
  <w:style w:type="numbering" w:customStyle="1" w:styleId="NoList221">
    <w:name w:val="No List221"/>
    <w:next w:val="a7"/>
    <w:semiHidden/>
    <w:rsid w:val="00FB39A9"/>
  </w:style>
  <w:style w:type="numbering" w:customStyle="1" w:styleId="NoList321">
    <w:name w:val="No List321"/>
    <w:next w:val="a7"/>
    <w:uiPriority w:val="99"/>
    <w:semiHidden/>
    <w:rsid w:val="00FB39A9"/>
  </w:style>
  <w:style w:type="numbering" w:customStyle="1" w:styleId="NoList1121">
    <w:name w:val="No List1121"/>
    <w:next w:val="a7"/>
    <w:uiPriority w:val="99"/>
    <w:semiHidden/>
    <w:unhideWhenUsed/>
    <w:rsid w:val="00FB39A9"/>
  </w:style>
  <w:style w:type="numbering" w:customStyle="1" w:styleId="1310">
    <w:name w:val="無清單131"/>
    <w:next w:val="a7"/>
    <w:uiPriority w:val="99"/>
    <w:semiHidden/>
    <w:unhideWhenUsed/>
    <w:rsid w:val="00FB39A9"/>
  </w:style>
  <w:style w:type="numbering" w:customStyle="1" w:styleId="11210">
    <w:name w:val="無清單1121"/>
    <w:next w:val="a7"/>
    <w:uiPriority w:val="99"/>
    <w:semiHidden/>
    <w:unhideWhenUsed/>
    <w:rsid w:val="00FB39A9"/>
  </w:style>
  <w:style w:type="numbering" w:customStyle="1" w:styleId="2111">
    <w:name w:val="无列表211"/>
    <w:next w:val="a7"/>
    <w:uiPriority w:val="99"/>
    <w:semiHidden/>
    <w:unhideWhenUsed/>
    <w:rsid w:val="00FB39A9"/>
  </w:style>
  <w:style w:type="numbering" w:customStyle="1" w:styleId="NoList1221">
    <w:name w:val="No List1221"/>
    <w:next w:val="a7"/>
    <w:uiPriority w:val="99"/>
    <w:semiHidden/>
    <w:unhideWhenUsed/>
    <w:rsid w:val="00FB39A9"/>
  </w:style>
  <w:style w:type="numbering" w:customStyle="1" w:styleId="11214">
    <w:name w:val="リストなし1121"/>
    <w:next w:val="a7"/>
    <w:uiPriority w:val="99"/>
    <w:semiHidden/>
    <w:unhideWhenUsed/>
    <w:rsid w:val="00FB39A9"/>
  </w:style>
  <w:style w:type="numbering" w:customStyle="1" w:styleId="11215">
    <w:name w:val="无列表1121"/>
    <w:next w:val="a7"/>
    <w:semiHidden/>
    <w:rsid w:val="00FB39A9"/>
  </w:style>
  <w:style w:type="numbering" w:customStyle="1" w:styleId="NoList2121">
    <w:name w:val="No List2121"/>
    <w:next w:val="a7"/>
    <w:semiHidden/>
    <w:rsid w:val="00FB39A9"/>
  </w:style>
  <w:style w:type="numbering" w:customStyle="1" w:styleId="NoList3121">
    <w:name w:val="No List3121"/>
    <w:next w:val="a7"/>
    <w:uiPriority w:val="99"/>
    <w:semiHidden/>
    <w:rsid w:val="00FB39A9"/>
  </w:style>
  <w:style w:type="numbering" w:customStyle="1" w:styleId="NoList11121">
    <w:name w:val="No List11121"/>
    <w:next w:val="a7"/>
    <w:uiPriority w:val="99"/>
    <w:semiHidden/>
    <w:unhideWhenUsed/>
    <w:rsid w:val="00FB39A9"/>
  </w:style>
  <w:style w:type="numbering" w:customStyle="1" w:styleId="12210">
    <w:name w:val="無清單1221"/>
    <w:next w:val="a7"/>
    <w:uiPriority w:val="99"/>
    <w:semiHidden/>
    <w:unhideWhenUsed/>
    <w:rsid w:val="00FB39A9"/>
  </w:style>
  <w:style w:type="numbering" w:customStyle="1" w:styleId="111210">
    <w:name w:val="無清單11121"/>
    <w:next w:val="a7"/>
    <w:uiPriority w:val="99"/>
    <w:semiHidden/>
    <w:unhideWhenUsed/>
    <w:rsid w:val="00FB39A9"/>
  </w:style>
  <w:style w:type="numbering" w:customStyle="1" w:styleId="NoList6">
    <w:name w:val="No List6"/>
    <w:next w:val="a7"/>
    <w:uiPriority w:val="99"/>
    <w:semiHidden/>
    <w:unhideWhenUsed/>
    <w:rsid w:val="00FB39A9"/>
  </w:style>
  <w:style w:type="numbering" w:customStyle="1" w:styleId="NoList14">
    <w:name w:val="No List14"/>
    <w:next w:val="a7"/>
    <w:uiPriority w:val="99"/>
    <w:semiHidden/>
    <w:unhideWhenUsed/>
    <w:rsid w:val="00FB39A9"/>
  </w:style>
  <w:style w:type="numbering" w:customStyle="1" w:styleId="13a">
    <w:name w:val="リストなし13"/>
    <w:next w:val="a7"/>
    <w:uiPriority w:val="99"/>
    <w:semiHidden/>
    <w:unhideWhenUsed/>
    <w:rsid w:val="00FB39A9"/>
  </w:style>
  <w:style w:type="numbering" w:customStyle="1" w:styleId="NoList23">
    <w:name w:val="No List23"/>
    <w:next w:val="a7"/>
    <w:semiHidden/>
    <w:rsid w:val="00FB39A9"/>
  </w:style>
  <w:style w:type="numbering" w:customStyle="1" w:styleId="NoList33">
    <w:name w:val="No List33"/>
    <w:next w:val="a7"/>
    <w:uiPriority w:val="99"/>
    <w:semiHidden/>
    <w:rsid w:val="00FB39A9"/>
  </w:style>
  <w:style w:type="numbering" w:customStyle="1" w:styleId="148">
    <w:name w:val="無清單14"/>
    <w:next w:val="a7"/>
    <w:uiPriority w:val="99"/>
    <w:semiHidden/>
    <w:unhideWhenUsed/>
    <w:rsid w:val="00FB39A9"/>
  </w:style>
  <w:style w:type="numbering" w:customStyle="1" w:styleId="1136">
    <w:name w:val="無清單113"/>
    <w:next w:val="a7"/>
    <w:uiPriority w:val="99"/>
    <w:semiHidden/>
    <w:unhideWhenUsed/>
    <w:rsid w:val="00FB39A9"/>
  </w:style>
  <w:style w:type="numbering" w:customStyle="1" w:styleId="NoList123">
    <w:name w:val="No List123"/>
    <w:next w:val="a7"/>
    <w:uiPriority w:val="99"/>
    <w:semiHidden/>
    <w:unhideWhenUsed/>
    <w:rsid w:val="00FB39A9"/>
  </w:style>
  <w:style w:type="numbering" w:customStyle="1" w:styleId="1137">
    <w:name w:val="リストなし113"/>
    <w:next w:val="a7"/>
    <w:uiPriority w:val="99"/>
    <w:semiHidden/>
    <w:unhideWhenUsed/>
    <w:rsid w:val="00FB39A9"/>
  </w:style>
  <w:style w:type="numbering" w:customStyle="1" w:styleId="1138">
    <w:name w:val="无列表113"/>
    <w:next w:val="a7"/>
    <w:semiHidden/>
    <w:rsid w:val="00FB39A9"/>
  </w:style>
  <w:style w:type="numbering" w:customStyle="1" w:styleId="NoList213">
    <w:name w:val="No List213"/>
    <w:next w:val="a7"/>
    <w:semiHidden/>
    <w:rsid w:val="00FB39A9"/>
  </w:style>
  <w:style w:type="numbering" w:customStyle="1" w:styleId="NoList313">
    <w:name w:val="No List313"/>
    <w:next w:val="a7"/>
    <w:uiPriority w:val="99"/>
    <w:semiHidden/>
    <w:rsid w:val="00FB39A9"/>
  </w:style>
  <w:style w:type="numbering" w:customStyle="1" w:styleId="NoList1113">
    <w:name w:val="No List1113"/>
    <w:next w:val="a7"/>
    <w:uiPriority w:val="99"/>
    <w:semiHidden/>
    <w:unhideWhenUsed/>
    <w:rsid w:val="00FB39A9"/>
  </w:style>
  <w:style w:type="numbering" w:customStyle="1" w:styleId="1236">
    <w:name w:val="無清單123"/>
    <w:next w:val="a7"/>
    <w:uiPriority w:val="99"/>
    <w:semiHidden/>
    <w:unhideWhenUsed/>
    <w:rsid w:val="00FB39A9"/>
  </w:style>
  <w:style w:type="numbering" w:customStyle="1" w:styleId="11130">
    <w:name w:val="無清單1113"/>
    <w:next w:val="a7"/>
    <w:uiPriority w:val="99"/>
    <w:semiHidden/>
    <w:unhideWhenUsed/>
    <w:rsid w:val="00FB39A9"/>
  </w:style>
  <w:style w:type="numbering" w:customStyle="1" w:styleId="NoList51">
    <w:name w:val="No List51"/>
    <w:next w:val="a7"/>
    <w:uiPriority w:val="99"/>
    <w:semiHidden/>
    <w:unhideWhenUsed/>
    <w:rsid w:val="00FB39A9"/>
  </w:style>
  <w:style w:type="numbering" w:customStyle="1" w:styleId="1314">
    <w:name w:val="无列表131"/>
    <w:next w:val="a7"/>
    <w:semiHidden/>
    <w:rsid w:val="00FB39A9"/>
  </w:style>
  <w:style w:type="numbering" w:customStyle="1" w:styleId="NoList1131">
    <w:name w:val="No List1131"/>
    <w:next w:val="a7"/>
    <w:uiPriority w:val="99"/>
    <w:semiHidden/>
    <w:unhideWhenUsed/>
    <w:rsid w:val="00FB39A9"/>
  </w:style>
  <w:style w:type="numbering" w:customStyle="1" w:styleId="NoList411">
    <w:name w:val="No List411"/>
    <w:next w:val="a7"/>
    <w:uiPriority w:val="99"/>
    <w:semiHidden/>
    <w:unhideWhenUsed/>
    <w:rsid w:val="00FB39A9"/>
  </w:style>
  <w:style w:type="numbering" w:customStyle="1" w:styleId="2210">
    <w:name w:val="无列表221"/>
    <w:next w:val="a7"/>
    <w:uiPriority w:val="99"/>
    <w:semiHidden/>
    <w:unhideWhenUsed/>
    <w:rsid w:val="00FB39A9"/>
  </w:style>
  <w:style w:type="numbering" w:customStyle="1" w:styleId="NoList12111">
    <w:name w:val="No List12111"/>
    <w:next w:val="a7"/>
    <w:uiPriority w:val="99"/>
    <w:semiHidden/>
    <w:unhideWhenUsed/>
    <w:rsid w:val="00FB39A9"/>
  </w:style>
  <w:style w:type="numbering" w:customStyle="1" w:styleId="111112">
    <w:name w:val="リストなし11111"/>
    <w:next w:val="a7"/>
    <w:uiPriority w:val="99"/>
    <w:semiHidden/>
    <w:unhideWhenUsed/>
    <w:rsid w:val="00FB39A9"/>
  </w:style>
  <w:style w:type="numbering" w:customStyle="1" w:styleId="111113">
    <w:name w:val="无列表11111"/>
    <w:next w:val="a7"/>
    <w:semiHidden/>
    <w:rsid w:val="00FB39A9"/>
  </w:style>
  <w:style w:type="numbering" w:customStyle="1" w:styleId="NoList21111">
    <w:name w:val="No List21111"/>
    <w:next w:val="a7"/>
    <w:semiHidden/>
    <w:rsid w:val="00FB39A9"/>
  </w:style>
  <w:style w:type="numbering" w:customStyle="1" w:styleId="NoList31111">
    <w:name w:val="No List31111"/>
    <w:next w:val="a7"/>
    <w:uiPriority w:val="99"/>
    <w:semiHidden/>
    <w:rsid w:val="00FB39A9"/>
  </w:style>
  <w:style w:type="numbering" w:customStyle="1" w:styleId="NoList11111111">
    <w:name w:val="No List11111111"/>
    <w:next w:val="a7"/>
    <w:uiPriority w:val="99"/>
    <w:semiHidden/>
    <w:unhideWhenUsed/>
    <w:rsid w:val="00FB39A9"/>
  </w:style>
  <w:style w:type="numbering" w:customStyle="1" w:styleId="121110">
    <w:name w:val="無清單12111"/>
    <w:next w:val="a7"/>
    <w:uiPriority w:val="99"/>
    <w:semiHidden/>
    <w:unhideWhenUsed/>
    <w:rsid w:val="00FB39A9"/>
  </w:style>
  <w:style w:type="numbering" w:customStyle="1" w:styleId="1111110">
    <w:name w:val="無清單111111"/>
    <w:next w:val="a7"/>
    <w:uiPriority w:val="99"/>
    <w:semiHidden/>
    <w:unhideWhenUsed/>
    <w:rsid w:val="00FB39A9"/>
  </w:style>
  <w:style w:type="numbering" w:customStyle="1" w:styleId="NoList1311">
    <w:name w:val="No List1311"/>
    <w:next w:val="a7"/>
    <w:uiPriority w:val="99"/>
    <w:semiHidden/>
    <w:unhideWhenUsed/>
    <w:rsid w:val="00FB39A9"/>
  </w:style>
  <w:style w:type="numbering" w:customStyle="1" w:styleId="12114">
    <w:name w:val="リストなし1211"/>
    <w:next w:val="a7"/>
    <w:uiPriority w:val="99"/>
    <w:semiHidden/>
    <w:unhideWhenUsed/>
    <w:rsid w:val="00FB39A9"/>
  </w:style>
  <w:style w:type="numbering" w:customStyle="1" w:styleId="12115">
    <w:name w:val="无列表1211"/>
    <w:next w:val="a7"/>
    <w:semiHidden/>
    <w:rsid w:val="00FB39A9"/>
  </w:style>
  <w:style w:type="numbering" w:customStyle="1" w:styleId="NoList2211">
    <w:name w:val="No List2211"/>
    <w:next w:val="a7"/>
    <w:semiHidden/>
    <w:rsid w:val="00FB39A9"/>
  </w:style>
  <w:style w:type="numbering" w:customStyle="1" w:styleId="NoList3211">
    <w:name w:val="No List3211"/>
    <w:next w:val="a7"/>
    <w:uiPriority w:val="99"/>
    <w:semiHidden/>
    <w:rsid w:val="00FB39A9"/>
  </w:style>
  <w:style w:type="numbering" w:customStyle="1" w:styleId="NoList11211">
    <w:name w:val="No List11211"/>
    <w:next w:val="a7"/>
    <w:uiPriority w:val="99"/>
    <w:semiHidden/>
    <w:unhideWhenUsed/>
    <w:rsid w:val="00FB39A9"/>
  </w:style>
  <w:style w:type="numbering" w:customStyle="1" w:styleId="13110">
    <w:name w:val="無清單1311"/>
    <w:next w:val="a7"/>
    <w:uiPriority w:val="99"/>
    <w:semiHidden/>
    <w:unhideWhenUsed/>
    <w:rsid w:val="00FB39A9"/>
  </w:style>
  <w:style w:type="numbering" w:customStyle="1" w:styleId="112110">
    <w:name w:val="無清單11211"/>
    <w:next w:val="a7"/>
    <w:uiPriority w:val="99"/>
    <w:semiHidden/>
    <w:unhideWhenUsed/>
    <w:rsid w:val="00FB39A9"/>
  </w:style>
  <w:style w:type="numbering" w:customStyle="1" w:styleId="21110">
    <w:name w:val="无列表2111"/>
    <w:next w:val="a7"/>
    <w:uiPriority w:val="99"/>
    <w:semiHidden/>
    <w:unhideWhenUsed/>
    <w:rsid w:val="00FB39A9"/>
  </w:style>
  <w:style w:type="numbering" w:customStyle="1" w:styleId="NoList12211">
    <w:name w:val="No List12211"/>
    <w:next w:val="a7"/>
    <w:uiPriority w:val="99"/>
    <w:semiHidden/>
    <w:unhideWhenUsed/>
    <w:rsid w:val="00FB39A9"/>
  </w:style>
  <w:style w:type="numbering" w:customStyle="1" w:styleId="112111">
    <w:name w:val="リストなし11211"/>
    <w:next w:val="a7"/>
    <w:uiPriority w:val="99"/>
    <w:semiHidden/>
    <w:unhideWhenUsed/>
    <w:rsid w:val="00FB39A9"/>
  </w:style>
  <w:style w:type="numbering" w:customStyle="1" w:styleId="112112">
    <w:name w:val="无列表11211"/>
    <w:next w:val="a7"/>
    <w:semiHidden/>
    <w:rsid w:val="00FB39A9"/>
  </w:style>
  <w:style w:type="numbering" w:customStyle="1" w:styleId="NoList21211">
    <w:name w:val="No List21211"/>
    <w:next w:val="a7"/>
    <w:semiHidden/>
    <w:rsid w:val="00FB39A9"/>
  </w:style>
  <w:style w:type="numbering" w:customStyle="1" w:styleId="NoList31211">
    <w:name w:val="No List31211"/>
    <w:next w:val="a7"/>
    <w:uiPriority w:val="99"/>
    <w:semiHidden/>
    <w:rsid w:val="00FB39A9"/>
  </w:style>
  <w:style w:type="numbering" w:customStyle="1" w:styleId="NoList111211">
    <w:name w:val="No List111211"/>
    <w:next w:val="a7"/>
    <w:uiPriority w:val="99"/>
    <w:semiHidden/>
    <w:unhideWhenUsed/>
    <w:rsid w:val="00FB39A9"/>
  </w:style>
  <w:style w:type="numbering" w:customStyle="1" w:styleId="122110">
    <w:name w:val="無清單12211"/>
    <w:next w:val="a7"/>
    <w:uiPriority w:val="99"/>
    <w:semiHidden/>
    <w:unhideWhenUsed/>
    <w:rsid w:val="00FB39A9"/>
  </w:style>
  <w:style w:type="numbering" w:customStyle="1" w:styleId="111211">
    <w:name w:val="無清單111211"/>
    <w:next w:val="a7"/>
    <w:uiPriority w:val="99"/>
    <w:semiHidden/>
    <w:unhideWhenUsed/>
    <w:rsid w:val="00FB39A9"/>
  </w:style>
  <w:style w:type="numbering" w:customStyle="1" w:styleId="NoList511">
    <w:name w:val="No List511"/>
    <w:next w:val="a7"/>
    <w:uiPriority w:val="99"/>
    <w:semiHidden/>
    <w:unhideWhenUsed/>
    <w:rsid w:val="00FB39A9"/>
  </w:style>
  <w:style w:type="numbering" w:customStyle="1" w:styleId="NoList61">
    <w:name w:val="No List61"/>
    <w:next w:val="a7"/>
    <w:uiPriority w:val="99"/>
    <w:semiHidden/>
    <w:unhideWhenUsed/>
    <w:rsid w:val="00FB39A9"/>
  </w:style>
  <w:style w:type="numbering" w:customStyle="1" w:styleId="NoList141">
    <w:name w:val="No List141"/>
    <w:next w:val="a7"/>
    <w:uiPriority w:val="99"/>
    <w:semiHidden/>
    <w:unhideWhenUsed/>
    <w:rsid w:val="00FB39A9"/>
  </w:style>
  <w:style w:type="numbering" w:customStyle="1" w:styleId="1315">
    <w:name w:val="リストなし131"/>
    <w:next w:val="a7"/>
    <w:uiPriority w:val="99"/>
    <w:semiHidden/>
    <w:unhideWhenUsed/>
    <w:rsid w:val="00FB39A9"/>
  </w:style>
  <w:style w:type="numbering" w:customStyle="1" w:styleId="NoList231">
    <w:name w:val="No List231"/>
    <w:next w:val="a7"/>
    <w:semiHidden/>
    <w:rsid w:val="00FB39A9"/>
  </w:style>
  <w:style w:type="numbering" w:customStyle="1" w:styleId="NoList331">
    <w:name w:val="No List331"/>
    <w:next w:val="a7"/>
    <w:uiPriority w:val="99"/>
    <w:semiHidden/>
    <w:rsid w:val="00FB39A9"/>
  </w:style>
  <w:style w:type="numbering" w:customStyle="1" w:styleId="NoList114">
    <w:name w:val="No List114"/>
    <w:next w:val="a7"/>
    <w:uiPriority w:val="99"/>
    <w:semiHidden/>
    <w:unhideWhenUsed/>
    <w:rsid w:val="00FB39A9"/>
  </w:style>
  <w:style w:type="numbering" w:customStyle="1" w:styleId="1410">
    <w:name w:val="無清單141"/>
    <w:next w:val="a7"/>
    <w:uiPriority w:val="99"/>
    <w:semiHidden/>
    <w:unhideWhenUsed/>
    <w:rsid w:val="00FB39A9"/>
  </w:style>
  <w:style w:type="numbering" w:customStyle="1" w:styleId="11310">
    <w:name w:val="無清單1131"/>
    <w:next w:val="a7"/>
    <w:uiPriority w:val="99"/>
    <w:semiHidden/>
    <w:unhideWhenUsed/>
    <w:rsid w:val="00FB39A9"/>
  </w:style>
  <w:style w:type="numbering" w:customStyle="1" w:styleId="NoList42">
    <w:name w:val="No List42"/>
    <w:next w:val="a7"/>
    <w:uiPriority w:val="99"/>
    <w:semiHidden/>
    <w:unhideWhenUsed/>
    <w:rsid w:val="00FB39A9"/>
  </w:style>
  <w:style w:type="numbering" w:customStyle="1" w:styleId="NoList1231">
    <w:name w:val="No List1231"/>
    <w:next w:val="a7"/>
    <w:uiPriority w:val="99"/>
    <w:semiHidden/>
    <w:unhideWhenUsed/>
    <w:rsid w:val="00FB39A9"/>
  </w:style>
  <w:style w:type="numbering" w:customStyle="1" w:styleId="11312">
    <w:name w:val="リストなし1131"/>
    <w:next w:val="a7"/>
    <w:uiPriority w:val="99"/>
    <w:semiHidden/>
    <w:unhideWhenUsed/>
    <w:rsid w:val="00FB39A9"/>
  </w:style>
  <w:style w:type="numbering" w:customStyle="1" w:styleId="11313">
    <w:name w:val="无列表1131"/>
    <w:next w:val="a7"/>
    <w:semiHidden/>
    <w:rsid w:val="00FB39A9"/>
  </w:style>
  <w:style w:type="numbering" w:customStyle="1" w:styleId="NoList2131">
    <w:name w:val="No List2131"/>
    <w:next w:val="a7"/>
    <w:semiHidden/>
    <w:rsid w:val="00FB39A9"/>
  </w:style>
  <w:style w:type="numbering" w:customStyle="1" w:styleId="NoList3131">
    <w:name w:val="No List3131"/>
    <w:next w:val="a7"/>
    <w:uiPriority w:val="99"/>
    <w:semiHidden/>
    <w:rsid w:val="00FB39A9"/>
  </w:style>
  <w:style w:type="numbering" w:customStyle="1" w:styleId="NoList11131">
    <w:name w:val="No List11131"/>
    <w:next w:val="a7"/>
    <w:uiPriority w:val="99"/>
    <w:semiHidden/>
    <w:unhideWhenUsed/>
    <w:rsid w:val="00FB39A9"/>
  </w:style>
  <w:style w:type="numbering" w:customStyle="1" w:styleId="12310">
    <w:name w:val="無清單1231"/>
    <w:next w:val="a7"/>
    <w:uiPriority w:val="99"/>
    <w:semiHidden/>
    <w:unhideWhenUsed/>
    <w:rsid w:val="00FB39A9"/>
  </w:style>
  <w:style w:type="numbering" w:customStyle="1" w:styleId="111310">
    <w:name w:val="無清單11131"/>
    <w:next w:val="a7"/>
    <w:uiPriority w:val="99"/>
    <w:semiHidden/>
    <w:unhideWhenUsed/>
    <w:rsid w:val="00FB39A9"/>
  </w:style>
  <w:style w:type="numbering" w:customStyle="1" w:styleId="NoList1212">
    <w:name w:val="No List1212"/>
    <w:next w:val="a7"/>
    <w:uiPriority w:val="99"/>
    <w:semiHidden/>
    <w:unhideWhenUsed/>
    <w:rsid w:val="00FB39A9"/>
  </w:style>
  <w:style w:type="numbering" w:customStyle="1" w:styleId="11125">
    <w:name w:val="リストなし1112"/>
    <w:next w:val="a7"/>
    <w:uiPriority w:val="99"/>
    <w:semiHidden/>
    <w:unhideWhenUsed/>
    <w:rsid w:val="00FB39A9"/>
  </w:style>
  <w:style w:type="numbering" w:customStyle="1" w:styleId="11126">
    <w:name w:val="无列表1112"/>
    <w:next w:val="a7"/>
    <w:semiHidden/>
    <w:rsid w:val="00FB39A9"/>
  </w:style>
  <w:style w:type="numbering" w:customStyle="1" w:styleId="NoList2112">
    <w:name w:val="No List2112"/>
    <w:next w:val="a7"/>
    <w:semiHidden/>
    <w:rsid w:val="00FB39A9"/>
  </w:style>
  <w:style w:type="numbering" w:customStyle="1" w:styleId="NoList3112">
    <w:name w:val="No List3112"/>
    <w:next w:val="a7"/>
    <w:uiPriority w:val="99"/>
    <w:semiHidden/>
    <w:rsid w:val="00FB39A9"/>
  </w:style>
  <w:style w:type="numbering" w:customStyle="1" w:styleId="NoList11112">
    <w:name w:val="No List11112"/>
    <w:next w:val="a7"/>
    <w:uiPriority w:val="99"/>
    <w:semiHidden/>
    <w:unhideWhenUsed/>
    <w:rsid w:val="00FB39A9"/>
  </w:style>
  <w:style w:type="numbering" w:customStyle="1" w:styleId="12120">
    <w:name w:val="無清單1212"/>
    <w:next w:val="a7"/>
    <w:uiPriority w:val="99"/>
    <w:semiHidden/>
    <w:unhideWhenUsed/>
    <w:rsid w:val="00FB39A9"/>
  </w:style>
  <w:style w:type="numbering" w:customStyle="1" w:styleId="111120">
    <w:name w:val="無清單11112"/>
    <w:next w:val="a7"/>
    <w:uiPriority w:val="99"/>
    <w:semiHidden/>
    <w:unhideWhenUsed/>
    <w:rsid w:val="00FB39A9"/>
  </w:style>
  <w:style w:type="numbering" w:customStyle="1" w:styleId="NoList52">
    <w:name w:val="No List52"/>
    <w:next w:val="a7"/>
    <w:uiPriority w:val="99"/>
    <w:semiHidden/>
    <w:unhideWhenUsed/>
    <w:rsid w:val="00FB39A9"/>
  </w:style>
  <w:style w:type="numbering" w:customStyle="1" w:styleId="NoList132">
    <w:name w:val="No List132"/>
    <w:next w:val="a7"/>
    <w:uiPriority w:val="99"/>
    <w:semiHidden/>
    <w:unhideWhenUsed/>
    <w:rsid w:val="00FB39A9"/>
  </w:style>
  <w:style w:type="numbering" w:customStyle="1" w:styleId="1228">
    <w:name w:val="リストなし122"/>
    <w:next w:val="a7"/>
    <w:uiPriority w:val="99"/>
    <w:semiHidden/>
    <w:unhideWhenUsed/>
    <w:rsid w:val="00FB39A9"/>
  </w:style>
  <w:style w:type="numbering" w:customStyle="1" w:styleId="1229">
    <w:name w:val="无列表122"/>
    <w:next w:val="a7"/>
    <w:semiHidden/>
    <w:rsid w:val="00FB39A9"/>
  </w:style>
  <w:style w:type="numbering" w:customStyle="1" w:styleId="NoList222">
    <w:name w:val="No List222"/>
    <w:next w:val="a7"/>
    <w:semiHidden/>
    <w:rsid w:val="00FB39A9"/>
  </w:style>
  <w:style w:type="numbering" w:customStyle="1" w:styleId="NoList322">
    <w:name w:val="No List322"/>
    <w:next w:val="a7"/>
    <w:uiPriority w:val="99"/>
    <w:semiHidden/>
    <w:rsid w:val="00FB39A9"/>
  </w:style>
  <w:style w:type="numbering" w:customStyle="1" w:styleId="NoList1122">
    <w:name w:val="No List1122"/>
    <w:next w:val="a7"/>
    <w:uiPriority w:val="99"/>
    <w:semiHidden/>
    <w:unhideWhenUsed/>
    <w:rsid w:val="00FB39A9"/>
  </w:style>
  <w:style w:type="numbering" w:customStyle="1" w:styleId="1321">
    <w:name w:val="無清單132"/>
    <w:next w:val="a7"/>
    <w:uiPriority w:val="99"/>
    <w:semiHidden/>
    <w:unhideWhenUsed/>
    <w:rsid w:val="00FB39A9"/>
  </w:style>
  <w:style w:type="numbering" w:customStyle="1" w:styleId="11220">
    <w:name w:val="無清單1122"/>
    <w:next w:val="a7"/>
    <w:uiPriority w:val="99"/>
    <w:semiHidden/>
    <w:unhideWhenUsed/>
    <w:rsid w:val="00FB39A9"/>
  </w:style>
  <w:style w:type="numbering" w:customStyle="1" w:styleId="2120">
    <w:name w:val="无列表212"/>
    <w:next w:val="a7"/>
    <w:uiPriority w:val="99"/>
    <w:semiHidden/>
    <w:unhideWhenUsed/>
    <w:rsid w:val="00FB39A9"/>
  </w:style>
  <w:style w:type="numbering" w:customStyle="1" w:styleId="NoList11122">
    <w:name w:val="No List11122"/>
    <w:next w:val="a7"/>
    <w:uiPriority w:val="99"/>
    <w:semiHidden/>
    <w:unhideWhenUsed/>
    <w:rsid w:val="00FB39A9"/>
  </w:style>
  <w:style w:type="numbering" w:customStyle="1" w:styleId="NoList7">
    <w:name w:val="No List7"/>
    <w:next w:val="a7"/>
    <w:uiPriority w:val="99"/>
    <w:semiHidden/>
    <w:unhideWhenUsed/>
    <w:rsid w:val="00FB39A9"/>
  </w:style>
  <w:style w:type="numbering" w:customStyle="1" w:styleId="NoList15">
    <w:name w:val="No List15"/>
    <w:next w:val="a7"/>
    <w:uiPriority w:val="99"/>
    <w:semiHidden/>
    <w:unhideWhenUsed/>
    <w:rsid w:val="00FB39A9"/>
  </w:style>
  <w:style w:type="numbering" w:customStyle="1" w:styleId="149">
    <w:name w:val="リストなし14"/>
    <w:next w:val="a7"/>
    <w:uiPriority w:val="99"/>
    <w:semiHidden/>
    <w:unhideWhenUsed/>
    <w:rsid w:val="00FB39A9"/>
  </w:style>
  <w:style w:type="numbering" w:customStyle="1" w:styleId="14a">
    <w:name w:val="无列表14"/>
    <w:next w:val="a7"/>
    <w:semiHidden/>
    <w:rsid w:val="00FB39A9"/>
  </w:style>
  <w:style w:type="numbering" w:customStyle="1" w:styleId="NoList24">
    <w:name w:val="No List24"/>
    <w:next w:val="a7"/>
    <w:semiHidden/>
    <w:rsid w:val="00FB39A9"/>
  </w:style>
  <w:style w:type="numbering" w:customStyle="1" w:styleId="NoList34">
    <w:name w:val="No List34"/>
    <w:next w:val="a7"/>
    <w:uiPriority w:val="99"/>
    <w:semiHidden/>
    <w:rsid w:val="00FB39A9"/>
  </w:style>
  <w:style w:type="numbering" w:customStyle="1" w:styleId="NoList115">
    <w:name w:val="No List115"/>
    <w:next w:val="a7"/>
    <w:uiPriority w:val="99"/>
    <w:semiHidden/>
    <w:unhideWhenUsed/>
    <w:rsid w:val="00FB39A9"/>
  </w:style>
  <w:style w:type="numbering" w:customStyle="1" w:styleId="156">
    <w:name w:val="無清單15"/>
    <w:next w:val="a7"/>
    <w:uiPriority w:val="99"/>
    <w:semiHidden/>
    <w:unhideWhenUsed/>
    <w:rsid w:val="00FB39A9"/>
  </w:style>
  <w:style w:type="numbering" w:customStyle="1" w:styleId="1142">
    <w:name w:val="無清單114"/>
    <w:next w:val="a7"/>
    <w:uiPriority w:val="99"/>
    <w:semiHidden/>
    <w:unhideWhenUsed/>
    <w:rsid w:val="00FB39A9"/>
  </w:style>
  <w:style w:type="numbering" w:customStyle="1" w:styleId="NoList43">
    <w:name w:val="No List43"/>
    <w:next w:val="a7"/>
    <w:uiPriority w:val="99"/>
    <w:semiHidden/>
    <w:unhideWhenUsed/>
    <w:rsid w:val="00FB39A9"/>
  </w:style>
  <w:style w:type="numbering" w:customStyle="1" w:styleId="NoList124">
    <w:name w:val="No List124"/>
    <w:next w:val="a7"/>
    <w:uiPriority w:val="99"/>
    <w:semiHidden/>
    <w:unhideWhenUsed/>
    <w:rsid w:val="00FB39A9"/>
  </w:style>
  <w:style w:type="numbering" w:customStyle="1" w:styleId="1143">
    <w:name w:val="リストなし114"/>
    <w:next w:val="a7"/>
    <w:uiPriority w:val="99"/>
    <w:semiHidden/>
    <w:unhideWhenUsed/>
    <w:rsid w:val="00FB39A9"/>
  </w:style>
  <w:style w:type="numbering" w:customStyle="1" w:styleId="1144">
    <w:name w:val="无列表114"/>
    <w:next w:val="a7"/>
    <w:semiHidden/>
    <w:rsid w:val="00FB39A9"/>
  </w:style>
  <w:style w:type="numbering" w:customStyle="1" w:styleId="NoList214">
    <w:name w:val="No List214"/>
    <w:next w:val="a7"/>
    <w:semiHidden/>
    <w:rsid w:val="00FB39A9"/>
  </w:style>
  <w:style w:type="numbering" w:customStyle="1" w:styleId="NoList314">
    <w:name w:val="No List314"/>
    <w:next w:val="a7"/>
    <w:uiPriority w:val="99"/>
    <w:semiHidden/>
    <w:rsid w:val="00FB39A9"/>
  </w:style>
  <w:style w:type="numbering" w:customStyle="1" w:styleId="NoList1114">
    <w:name w:val="No List1114"/>
    <w:next w:val="a7"/>
    <w:uiPriority w:val="99"/>
    <w:semiHidden/>
    <w:unhideWhenUsed/>
    <w:rsid w:val="00FB39A9"/>
  </w:style>
  <w:style w:type="numbering" w:customStyle="1" w:styleId="1242">
    <w:name w:val="無清單124"/>
    <w:next w:val="a7"/>
    <w:uiPriority w:val="99"/>
    <w:semiHidden/>
    <w:unhideWhenUsed/>
    <w:rsid w:val="00FB39A9"/>
  </w:style>
  <w:style w:type="numbering" w:customStyle="1" w:styleId="11140">
    <w:name w:val="無清單1114"/>
    <w:next w:val="a7"/>
    <w:uiPriority w:val="99"/>
    <w:semiHidden/>
    <w:unhideWhenUsed/>
    <w:rsid w:val="00FB39A9"/>
  </w:style>
  <w:style w:type="numbering" w:customStyle="1" w:styleId="231">
    <w:name w:val="无列表23"/>
    <w:next w:val="a7"/>
    <w:uiPriority w:val="99"/>
    <w:semiHidden/>
    <w:unhideWhenUsed/>
    <w:rsid w:val="00FB39A9"/>
  </w:style>
  <w:style w:type="numbering" w:customStyle="1" w:styleId="NoList1213">
    <w:name w:val="No List1213"/>
    <w:next w:val="a7"/>
    <w:uiPriority w:val="99"/>
    <w:semiHidden/>
    <w:unhideWhenUsed/>
    <w:rsid w:val="00FB39A9"/>
  </w:style>
  <w:style w:type="numbering" w:customStyle="1" w:styleId="11132">
    <w:name w:val="リストなし1113"/>
    <w:next w:val="a7"/>
    <w:uiPriority w:val="99"/>
    <w:semiHidden/>
    <w:unhideWhenUsed/>
    <w:rsid w:val="00FB39A9"/>
  </w:style>
  <w:style w:type="numbering" w:customStyle="1" w:styleId="11133">
    <w:name w:val="无列表1113"/>
    <w:next w:val="a7"/>
    <w:semiHidden/>
    <w:rsid w:val="00FB39A9"/>
  </w:style>
  <w:style w:type="numbering" w:customStyle="1" w:styleId="NoList2113">
    <w:name w:val="No List2113"/>
    <w:next w:val="a7"/>
    <w:semiHidden/>
    <w:rsid w:val="00FB39A9"/>
  </w:style>
  <w:style w:type="numbering" w:customStyle="1" w:styleId="NoList3113">
    <w:name w:val="No List3113"/>
    <w:next w:val="a7"/>
    <w:uiPriority w:val="99"/>
    <w:semiHidden/>
    <w:rsid w:val="00FB39A9"/>
  </w:style>
  <w:style w:type="numbering" w:customStyle="1" w:styleId="NoList11113">
    <w:name w:val="No List11113"/>
    <w:next w:val="a7"/>
    <w:uiPriority w:val="99"/>
    <w:semiHidden/>
    <w:unhideWhenUsed/>
    <w:rsid w:val="00FB39A9"/>
  </w:style>
  <w:style w:type="numbering" w:customStyle="1" w:styleId="12130">
    <w:name w:val="無清單1213"/>
    <w:next w:val="a7"/>
    <w:uiPriority w:val="99"/>
    <w:semiHidden/>
    <w:unhideWhenUsed/>
    <w:rsid w:val="00FB39A9"/>
  </w:style>
  <w:style w:type="numbering" w:customStyle="1" w:styleId="111130">
    <w:name w:val="無清單11113"/>
    <w:next w:val="a7"/>
    <w:uiPriority w:val="99"/>
    <w:semiHidden/>
    <w:unhideWhenUsed/>
    <w:rsid w:val="00FB39A9"/>
  </w:style>
  <w:style w:type="numbering" w:customStyle="1" w:styleId="NoList53">
    <w:name w:val="No List53"/>
    <w:next w:val="a7"/>
    <w:uiPriority w:val="99"/>
    <w:semiHidden/>
    <w:unhideWhenUsed/>
    <w:rsid w:val="00FB39A9"/>
  </w:style>
  <w:style w:type="numbering" w:customStyle="1" w:styleId="NoList133">
    <w:name w:val="No List133"/>
    <w:next w:val="a7"/>
    <w:uiPriority w:val="99"/>
    <w:semiHidden/>
    <w:unhideWhenUsed/>
    <w:rsid w:val="00FB39A9"/>
  </w:style>
  <w:style w:type="numbering" w:customStyle="1" w:styleId="1237">
    <w:name w:val="リストなし123"/>
    <w:next w:val="a7"/>
    <w:uiPriority w:val="99"/>
    <w:semiHidden/>
    <w:unhideWhenUsed/>
    <w:rsid w:val="00FB39A9"/>
  </w:style>
  <w:style w:type="numbering" w:customStyle="1" w:styleId="1238">
    <w:name w:val="无列表123"/>
    <w:next w:val="a7"/>
    <w:semiHidden/>
    <w:rsid w:val="00FB39A9"/>
  </w:style>
  <w:style w:type="numbering" w:customStyle="1" w:styleId="NoList223">
    <w:name w:val="No List223"/>
    <w:next w:val="a7"/>
    <w:semiHidden/>
    <w:rsid w:val="00FB39A9"/>
  </w:style>
  <w:style w:type="numbering" w:customStyle="1" w:styleId="NoList323">
    <w:name w:val="No List323"/>
    <w:next w:val="a7"/>
    <w:uiPriority w:val="99"/>
    <w:semiHidden/>
    <w:rsid w:val="00FB39A9"/>
  </w:style>
  <w:style w:type="numbering" w:customStyle="1" w:styleId="NoList1123">
    <w:name w:val="No List1123"/>
    <w:next w:val="a7"/>
    <w:uiPriority w:val="99"/>
    <w:semiHidden/>
    <w:unhideWhenUsed/>
    <w:rsid w:val="00FB39A9"/>
  </w:style>
  <w:style w:type="numbering" w:customStyle="1" w:styleId="1330">
    <w:name w:val="無清單133"/>
    <w:next w:val="a7"/>
    <w:uiPriority w:val="99"/>
    <w:semiHidden/>
    <w:unhideWhenUsed/>
    <w:rsid w:val="00FB39A9"/>
  </w:style>
  <w:style w:type="numbering" w:customStyle="1" w:styleId="11230">
    <w:name w:val="無清單1123"/>
    <w:next w:val="a7"/>
    <w:uiPriority w:val="99"/>
    <w:semiHidden/>
    <w:unhideWhenUsed/>
    <w:rsid w:val="00FB39A9"/>
  </w:style>
  <w:style w:type="numbering" w:customStyle="1" w:styleId="2130">
    <w:name w:val="无列表213"/>
    <w:next w:val="a7"/>
    <w:uiPriority w:val="99"/>
    <w:semiHidden/>
    <w:unhideWhenUsed/>
    <w:rsid w:val="00FB39A9"/>
  </w:style>
  <w:style w:type="numbering" w:customStyle="1" w:styleId="NoList1222">
    <w:name w:val="No List1222"/>
    <w:next w:val="a7"/>
    <w:uiPriority w:val="99"/>
    <w:semiHidden/>
    <w:unhideWhenUsed/>
    <w:rsid w:val="00FB39A9"/>
  </w:style>
  <w:style w:type="numbering" w:customStyle="1" w:styleId="11221">
    <w:name w:val="リストなし1122"/>
    <w:next w:val="a7"/>
    <w:uiPriority w:val="99"/>
    <w:semiHidden/>
    <w:unhideWhenUsed/>
    <w:rsid w:val="00FB39A9"/>
  </w:style>
  <w:style w:type="numbering" w:customStyle="1" w:styleId="11222">
    <w:name w:val="无列表1122"/>
    <w:next w:val="a7"/>
    <w:semiHidden/>
    <w:rsid w:val="00FB39A9"/>
  </w:style>
  <w:style w:type="numbering" w:customStyle="1" w:styleId="NoList2122">
    <w:name w:val="No List2122"/>
    <w:next w:val="a7"/>
    <w:semiHidden/>
    <w:rsid w:val="00FB39A9"/>
  </w:style>
  <w:style w:type="numbering" w:customStyle="1" w:styleId="NoList3122">
    <w:name w:val="No List3122"/>
    <w:next w:val="a7"/>
    <w:uiPriority w:val="99"/>
    <w:semiHidden/>
    <w:rsid w:val="00FB39A9"/>
  </w:style>
  <w:style w:type="numbering" w:customStyle="1" w:styleId="NoList11123">
    <w:name w:val="No List11123"/>
    <w:next w:val="a7"/>
    <w:uiPriority w:val="99"/>
    <w:semiHidden/>
    <w:unhideWhenUsed/>
    <w:rsid w:val="00FB39A9"/>
  </w:style>
  <w:style w:type="numbering" w:customStyle="1" w:styleId="12220">
    <w:name w:val="無清單1222"/>
    <w:next w:val="a7"/>
    <w:uiPriority w:val="99"/>
    <w:semiHidden/>
    <w:unhideWhenUsed/>
    <w:rsid w:val="00FB39A9"/>
  </w:style>
  <w:style w:type="numbering" w:customStyle="1" w:styleId="111220">
    <w:name w:val="無清單11122"/>
    <w:next w:val="a7"/>
    <w:uiPriority w:val="99"/>
    <w:semiHidden/>
    <w:unhideWhenUsed/>
    <w:rsid w:val="00FB39A9"/>
  </w:style>
  <w:style w:type="numbering" w:customStyle="1" w:styleId="NoList8">
    <w:name w:val="No List8"/>
    <w:next w:val="a7"/>
    <w:uiPriority w:val="99"/>
    <w:semiHidden/>
    <w:unhideWhenUsed/>
    <w:rsid w:val="00FB39A9"/>
  </w:style>
  <w:style w:type="numbering" w:customStyle="1" w:styleId="NoList16">
    <w:name w:val="No List16"/>
    <w:next w:val="a7"/>
    <w:uiPriority w:val="99"/>
    <w:semiHidden/>
    <w:unhideWhenUsed/>
    <w:rsid w:val="00FB39A9"/>
  </w:style>
  <w:style w:type="numbering" w:customStyle="1" w:styleId="157">
    <w:name w:val="リストなし15"/>
    <w:next w:val="a7"/>
    <w:uiPriority w:val="99"/>
    <w:semiHidden/>
    <w:unhideWhenUsed/>
    <w:rsid w:val="00FB39A9"/>
  </w:style>
  <w:style w:type="numbering" w:customStyle="1" w:styleId="158">
    <w:name w:val="无列表15"/>
    <w:next w:val="a7"/>
    <w:semiHidden/>
    <w:rsid w:val="00FB39A9"/>
  </w:style>
  <w:style w:type="numbering" w:customStyle="1" w:styleId="NoList25">
    <w:name w:val="No List25"/>
    <w:next w:val="a7"/>
    <w:semiHidden/>
    <w:rsid w:val="00FB39A9"/>
  </w:style>
  <w:style w:type="numbering" w:customStyle="1" w:styleId="NoList35">
    <w:name w:val="No List35"/>
    <w:next w:val="a7"/>
    <w:uiPriority w:val="99"/>
    <w:semiHidden/>
    <w:rsid w:val="00FB39A9"/>
  </w:style>
  <w:style w:type="numbering" w:customStyle="1" w:styleId="NoList116">
    <w:name w:val="No List116"/>
    <w:next w:val="a7"/>
    <w:uiPriority w:val="99"/>
    <w:semiHidden/>
    <w:unhideWhenUsed/>
    <w:rsid w:val="00FB39A9"/>
  </w:style>
  <w:style w:type="numbering" w:customStyle="1" w:styleId="162">
    <w:name w:val="無清單16"/>
    <w:next w:val="a7"/>
    <w:uiPriority w:val="99"/>
    <w:semiHidden/>
    <w:unhideWhenUsed/>
    <w:rsid w:val="00FB39A9"/>
  </w:style>
  <w:style w:type="numbering" w:customStyle="1" w:styleId="1151">
    <w:name w:val="無清單115"/>
    <w:next w:val="a7"/>
    <w:uiPriority w:val="99"/>
    <w:semiHidden/>
    <w:unhideWhenUsed/>
    <w:rsid w:val="00FB39A9"/>
  </w:style>
  <w:style w:type="numbering" w:customStyle="1" w:styleId="NoList1115">
    <w:name w:val="No List1115"/>
    <w:next w:val="a7"/>
    <w:uiPriority w:val="99"/>
    <w:semiHidden/>
    <w:unhideWhenUsed/>
    <w:rsid w:val="00FB39A9"/>
  </w:style>
  <w:style w:type="numbering" w:customStyle="1" w:styleId="241">
    <w:name w:val="无列表24"/>
    <w:next w:val="a7"/>
    <w:uiPriority w:val="99"/>
    <w:semiHidden/>
    <w:unhideWhenUsed/>
    <w:rsid w:val="00FB39A9"/>
  </w:style>
  <w:style w:type="numbering" w:customStyle="1" w:styleId="NoList125">
    <w:name w:val="No List125"/>
    <w:next w:val="a7"/>
    <w:uiPriority w:val="99"/>
    <w:semiHidden/>
    <w:unhideWhenUsed/>
    <w:rsid w:val="00FB39A9"/>
  </w:style>
  <w:style w:type="numbering" w:customStyle="1" w:styleId="1152">
    <w:name w:val="リストなし115"/>
    <w:next w:val="a7"/>
    <w:uiPriority w:val="99"/>
    <w:semiHidden/>
    <w:unhideWhenUsed/>
    <w:rsid w:val="00FB39A9"/>
  </w:style>
  <w:style w:type="numbering" w:customStyle="1" w:styleId="1153">
    <w:name w:val="无列表115"/>
    <w:next w:val="a7"/>
    <w:semiHidden/>
    <w:rsid w:val="00FB39A9"/>
  </w:style>
  <w:style w:type="numbering" w:customStyle="1" w:styleId="NoList215">
    <w:name w:val="No List215"/>
    <w:next w:val="a7"/>
    <w:semiHidden/>
    <w:rsid w:val="00FB39A9"/>
  </w:style>
  <w:style w:type="numbering" w:customStyle="1" w:styleId="NoList315">
    <w:name w:val="No List315"/>
    <w:next w:val="a7"/>
    <w:uiPriority w:val="99"/>
    <w:semiHidden/>
    <w:rsid w:val="00FB39A9"/>
  </w:style>
  <w:style w:type="numbering" w:customStyle="1" w:styleId="1250">
    <w:name w:val="無清單125"/>
    <w:next w:val="a7"/>
    <w:uiPriority w:val="99"/>
    <w:semiHidden/>
    <w:unhideWhenUsed/>
    <w:rsid w:val="00FB39A9"/>
  </w:style>
  <w:style w:type="numbering" w:customStyle="1" w:styleId="11150">
    <w:name w:val="無清單1115"/>
    <w:next w:val="a7"/>
    <w:uiPriority w:val="99"/>
    <w:semiHidden/>
    <w:unhideWhenUsed/>
    <w:rsid w:val="00FB39A9"/>
  </w:style>
  <w:style w:type="numbering" w:customStyle="1" w:styleId="NoList44">
    <w:name w:val="No List44"/>
    <w:next w:val="a7"/>
    <w:uiPriority w:val="99"/>
    <w:semiHidden/>
    <w:unhideWhenUsed/>
    <w:rsid w:val="00FB39A9"/>
  </w:style>
  <w:style w:type="numbering" w:customStyle="1" w:styleId="NoList1124">
    <w:name w:val="No List1124"/>
    <w:next w:val="a7"/>
    <w:uiPriority w:val="99"/>
    <w:semiHidden/>
    <w:unhideWhenUsed/>
    <w:rsid w:val="00FB39A9"/>
  </w:style>
  <w:style w:type="numbering" w:customStyle="1" w:styleId="NoList1214">
    <w:name w:val="No List1214"/>
    <w:next w:val="a7"/>
    <w:uiPriority w:val="99"/>
    <w:semiHidden/>
    <w:unhideWhenUsed/>
    <w:rsid w:val="00FB39A9"/>
  </w:style>
  <w:style w:type="numbering" w:customStyle="1" w:styleId="11141">
    <w:name w:val="リストなし1114"/>
    <w:next w:val="a7"/>
    <w:uiPriority w:val="99"/>
    <w:semiHidden/>
    <w:unhideWhenUsed/>
    <w:rsid w:val="00FB39A9"/>
  </w:style>
  <w:style w:type="numbering" w:customStyle="1" w:styleId="11142">
    <w:name w:val="无列表1114"/>
    <w:next w:val="a7"/>
    <w:semiHidden/>
    <w:rsid w:val="00FB39A9"/>
  </w:style>
  <w:style w:type="numbering" w:customStyle="1" w:styleId="NoList2114">
    <w:name w:val="No List2114"/>
    <w:next w:val="a7"/>
    <w:semiHidden/>
    <w:rsid w:val="00FB39A9"/>
  </w:style>
  <w:style w:type="numbering" w:customStyle="1" w:styleId="NoList3114">
    <w:name w:val="No List3114"/>
    <w:next w:val="a7"/>
    <w:uiPriority w:val="99"/>
    <w:semiHidden/>
    <w:rsid w:val="00FB39A9"/>
  </w:style>
  <w:style w:type="numbering" w:customStyle="1" w:styleId="NoList11114">
    <w:name w:val="No List11114"/>
    <w:next w:val="a7"/>
    <w:uiPriority w:val="99"/>
    <w:semiHidden/>
    <w:unhideWhenUsed/>
    <w:rsid w:val="00FB39A9"/>
  </w:style>
  <w:style w:type="numbering" w:customStyle="1" w:styleId="12140">
    <w:name w:val="無清單1214"/>
    <w:next w:val="a7"/>
    <w:uiPriority w:val="99"/>
    <w:semiHidden/>
    <w:unhideWhenUsed/>
    <w:rsid w:val="00FB39A9"/>
  </w:style>
  <w:style w:type="numbering" w:customStyle="1" w:styleId="111140">
    <w:name w:val="無清單11114"/>
    <w:next w:val="a7"/>
    <w:uiPriority w:val="99"/>
    <w:semiHidden/>
    <w:unhideWhenUsed/>
    <w:rsid w:val="00FB39A9"/>
  </w:style>
  <w:style w:type="numbering" w:customStyle="1" w:styleId="NoList54">
    <w:name w:val="No List54"/>
    <w:next w:val="a7"/>
    <w:uiPriority w:val="99"/>
    <w:semiHidden/>
    <w:unhideWhenUsed/>
    <w:rsid w:val="00FB39A9"/>
  </w:style>
  <w:style w:type="numbering" w:customStyle="1" w:styleId="NoList134">
    <w:name w:val="No List134"/>
    <w:next w:val="a7"/>
    <w:uiPriority w:val="99"/>
    <w:semiHidden/>
    <w:unhideWhenUsed/>
    <w:rsid w:val="00FB39A9"/>
  </w:style>
  <w:style w:type="numbering" w:customStyle="1" w:styleId="1243">
    <w:name w:val="リストなし124"/>
    <w:next w:val="a7"/>
    <w:uiPriority w:val="99"/>
    <w:semiHidden/>
    <w:unhideWhenUsed/>
    <w:rsid w:val="00FB39A9"/>
  </w:style>
  <w:style w:type="numbering" w:customStyle="1" w:styleId="1244">
    <w:name w:val="无列表124"/>
    <w:next w:val="a7"/>
    <w:semiHidden/>
    <w:rsid w:val="00FB39A9"/>
  </w:style>
  <w:style w:type="numbering" w:customStyle="1" w:styleId="NoList224">
    <w:name w:val="No List224"/>
    <w:next w:val="a7"/>
    <w:semiHidden/>
    <w:rsid w:val="00FB39A9"/>
  </w:style>
  <w:style w:type="numbering" w:customStyle="1" w:styleId="NoList324">
    <w:name w:val="No List324"/>
    <w:next w:val="a7"/>
    <w:uiPriority w:val="99"/>
    <w:semiHidden/>
    <w:rsid w:val="00FB39A9"/>
  </w:style>
  <w:style w:type="numbering" w:customStyle="1" w:styleId="1340">
    <w:name w:val="無清單134"/>
    <w:next w:val="a7"/>
    <w:uiPriority w:val="99"/>
    <w:semiHidden/>
    <w:unhideWhenUsed/>
    <w:rsid w:val="00FB39A9"/>
  </w:style>
  <w:style w:type="numbering" w:customStyle="1" w:styleId="11241">
    <w:name w:val="無清單1124"/>
    <w:next w:val="a7"/>
    <w:uiPriority w:val="99"/>
    <w:semiHidden/>
    <w:unhideWhenUsed/>
    <w:rsid w:val="00FB39A9"/>
  </w:style>
  <w:style w:type="numbering" w:customStyle="1" w:styleId="2140">
    <w:name w:val="无列表214"/>
    <w:next w:val="a7"/>
    <w:uiPriority w:val="99"/>
    <w:semiHidden/>
    <w:unhideWhenUsed/>
    <w:rsid w:val="00FB39A9"/>
  </w:style>
  <w:style w:type="numbering" w:customStyle="1" w:styleId="NoList1223">
    <w:name w:val="No List1223"/>
    <w:next w:val="a7"/>
    <w:uiPriority w:val="99"/>
    <w:semiHidden/>
    <w:unhideWhenUsed/>
    <w:rsid w:val="00FB39A9"/>
  </w:style>
  <w:style w:type="numbering" w:customStyle="1" w:styleId="11231">
    <w:name w:val="リストなし1123"/>
    <w:next w:val="a7"/>
    <w:uiPriority w:val="99"/>
    <w:semiHidden/>
    <w:unhideWhenUsed/>
    <w:rsid w:val="00FB39A9"/>
  </w:style>
  <w:style w:type="numbering" w:customStyle="1" w:styleId="11232">
    <w:name w:val="无列表1123"/>
    <w:next w:val="a7"/>
    <w:semiHidden/>
    <w:rsid w:val="00FB39A9"/>
  </w:style>
  <w:style w:type="numbering" w:customStyle="1" w:styleId="NoList2123">
    <w:name w:val="No List2123"/>
    <w:next w:val="a7"/>
    <w:semiHidden/>
    <w:rsid w:val="00FB39A9"/>
  </w:style>
  <w:style w:type="numbering" w:customStyle="1" w:styleId="NoList3123">
    <w:name w:val="No List3123"/>
    <w:next w:val="a7"/>
    <w:uiPriority w:val="99"/>
    <w:semiHidden/>
    <w:rsid w:val="00FB39A9"/>
  </w:style>
  <w:style w:type="numbering" w:customStyle="1" w:styleId="NoList11124">
    <w:name w:val="No List11124"/>
    <w:next w:val="a7"/>
    <w:uiPriority w:val="99"/>
    <w:semiHidden/>
    <w:unhideWhenUsed/>
    <w:rsid w:val="00FB39A9"/>
  </w:style>
  <w:style w:type="numbering" w:customStyle="1" w:styleId="12230">
    <w:name w:val="無清單1223"/>
    <w:next w:val="a7"/>
    <w:uiPriority w:val="99"/>
    <w:semiHidden/>
    <w:unhideWhenUsed/>
    <w:rsid w:val="00FB39A9"/>
  </w:style>
  <w:style w:type="numbering" w:customStyle="1" w:styleId="111230">
    <w:name w:val="無清單11123"/>
    <w:next w:val="a7"/>
    <w:uiPriority w:val="99"/>
    <w:semiHidden/>
    <w:unhideWhenUsed/>
    <w:rsid w:val="00FB39A9"/>
  </w:style>
  <w:style w:type="numbering" w:customStyle="1" w:styleId="31a">
    <w:name w:val="无列表31"/>
    <w:next w:val="a7"/>
    <w:uiPriority w:val="99"/>
    <w:semiHidden/>
    <w:unhideWhenUsed/>
    <w:rsid w:val="00FB39A9"/>
  </w:style>
  <w:style w:type="numbering" w:customStyle="1" w:styleId="1322">
    <w:name w:val="无列表132"/>
    <w:next w:val="a7"/>
    <w:semiHidden/>
    <w:rsid w:val="00FB39A9"/>
  </w:style>
  <w:style w:type="numbering" w:customStyle="1" w:styleId="NoList1132">
    <w:name w:val="No List1132"/>
    <w:next w:val="a7"/>
    <w:uiPriority w:val="99"/>
    <w:semiHidden/>
    <w:unhideWhenUsed/>
    <w:rsid w:val="00FB39A9"/>
  </w:style>
  <w:style w:type="numbering" w:customStyle="1" w:styleId="NoList412">
    <w:name w:val="No List412"/>
    <w:next w:val="a7"/>
    <w:uiPriority w:val="99"/>
    <w:semiHidden/>
    <w:unhideWhenUsed/>
    <w:rsid w:val="00FB39A9"/>
  </w:style>
  <w:style w:type="numbering" w:customStyle="1" w:styleId="2220">
    <w:name w:val="无列表222"/>
    <w:next w:val="a7"/>
    <w:uiPriority w:val="99"/>
    <w:semiHidden/>
    <w:unhideWhenUsed/>
    <w:rsid w:val="00FB39A9"/>
  </w:style>
  <w:style w:type="numbering" w:customStyle="1" w:styleId="NoList12112">
    <w:name w:val="No List12112"/>
    <w:next w:val="a7"/>
    <w:uiPriority w:val="99"/>
    <w:semiHidden/>
    <w:unhideWhenUsed/>
    <w:rsid w:val="00FB39A9"/>
  </w:style>
  <w:style w:type="numbering" w:customStyle="1" w:styleId="111121">
    <w:name w:val="リストなし11112"/>
    <w:next w:val="a7"/>
    <w:uiPriority w:val="99"/>
    <w:semiHidden/>
    <w:unhideWhenUsed/>
    <w:rsid w:val="00FB39A9"/>
  </w:style>
  <w:style w:type="numbering" w:customStyle="1" w:styleId="111122">
    <w:name w:val="无列表11112"/>
    <w:next w:val="a7"/>
    <w:semiHidden/>
    <w:rsid w:val="00FB39A9"/>
  </w:style>
  <w:style w:type="numbering" w:customStyle="1" w:styleId="NoList21112">
    <w:name w:val="No List21112"/>
    <w:next w:val="a7"/>
    <w:semiHidden/>
    <w:rsid w:val="00FB39A9"/>
  </w:style>
  <w:style w:type="numbering" w:customStyle="1" w:styleId="NoList31112">
    <w:name w:val="No List31112"/>
    <w:next w:val="a7"/>
    <w:uiPriority w:val="99"/>
    <w:semiHidden/>
    <w:rsid w:val="00FB39A9"/>
  </w:style>
  <w:style w:type="numbering" w:customStyle="1" w:styleId="NoList111112">
    <w:name w:val="No List111112"/>
    <w:next w:val="a7"/>
    <w:uiPriority w:val="99"/>
    <w:semiHidden/>
    <w:unhideWhenUsed/>
    <w:rsid w:val="00FB39A9"/>
  </w:style>
  <w:style w:type="numbering" w:customStyle="1" w:styleId="121120">
    <w:name w:val="無清單12112"/>
    <w:next w:val="a7"/>
    <w:uiPriority w:val="99"/>
    <w:semiHidden/>
    <w:unhideWhenUsed/>
    <w:rsid w:val="00FB39A9"/>
  </w:style>
  <w:style w:type="numbering" w:customStyle="1" w:styleId="1111120">
    <w:name w:val="無清單111112"/>
    <w:next w:val="a7"/>
    <w:uiPriority w:val="99"/>
    <w:semiHidden/>
    <w:unhideWhenUsed/>
    <w:rsid w:val="00FB39A9"/>
  </w:style>
  <w:style w:type="numbering" w:customStyle="1" w:styleId="NoList1312">
    <w:name w:val="No List1312"/>
    <w:next w:val="a7"/>
    <w:uiPriority w:val="99"/>
    <w:semiHidden/>
    <w:unhideWhenUsed/>
    <w:rsid w:val="00FB39A9"/>
  </w:style>
  <w:style w:type="numbering" w:customStyle="1" w:styleId="12121">
    <w:name w:val="リストなし1212"/>
    <w:next w:val="a7"/>
    <w:uiPriority w:val="99"/>
    <w:semiHidden/>
    <w:unhideWhenUsed/>
    <w:rsid w:val="00FB39A9"/>
  </w:style>
  <w:style w:type="numbering" w:customStyle="1" w:styleId="12122">
    <w:name w:val="无列表1212"/>
    <w:next w:val="a7"/>
    <w:semiHidden/>
    <w:rsid w:val="00FB39A9"/>
  </w:style>
  <w:style w:type="numbering" w:customStyle="1" w:styleId="NoList2212">
    <w:name w:val="No List2212"/>
    <w:next w:val="a7"/>
    <w:semiHidden/>
    <w:rsid w:val="00FB39A9"/>
  </w:style>
  <w:style w:type="numbering" w:customStyle="1" w:styleId="NoList3212">
    <w:name w:val="No List3212"/>
    <w:next w:val="a7"/>
    <w:uiPriority w:val="99"/>
    <w:semiHidden/>
    <w:rsid w:val="00FB39A9"/>
  </w:style>
  <w:style w:type="numbering" w:customStyle="1" w:styleId="NoList11212">
    <w:name w:val="No List11212"/>
    <w:next w:val="a7"/>
    <w:uiPriority w:val="99"/>
    <w:semiHidden/>
    <w:unhideWhenUsed/>
    <w:rsid w:val="00FB39A9"/>
  </w:style>
  <w:style w:type="numbering" w:customStyle="1" w:styleId="13120">
    <w:name w:val="無清單1312"/>
    <w:next w:val="a7"/>
    <w:uiPriority w:val="99"/>
    <w:semiHidden/>
    <w:unhideWhenUsed/>
    <w:rsid w:val="00FB39A9"/>
  </w:style>
  <w:style w:type="numbering" w:customStyle="1" w:styleId="112120">
    <w:name w:val="無清單11212"/>
    <w:next w:val="a7"/>
    <w:uiPriority w:val="99"/>
    <w:semiHidden/>
    <w:unhideWhenUsed/>
    <w:rsid w:val="00FB39A9"/>
  </w:style>
  <w:style w:type="numbering" w:customStyle="1" w:styleId="2112">
    <w:name w:val="无列表2112"/>
    <w:next w:val="a7"/>
    <w:uiPriority w:val="99"/>
    <w:semiHidden/>
    <w:unhideWhenUsed/>
    <w:rsid w:val="00FB39A9"/>
  </w:style>
  <w:style w:type="numbering" w:customStyle="1" w:styleId="NoList12212">
    <w:name w:val="No List12212"/>
    <w:next w:val="a7"/>
    <w:uiPriority w:val="99"/>
    <w:semiHidden/>
    <w:unhideWhenUsed/>
    <w:rsid w:val="00FB39A9"/>
  </w:style>
  <w:style w:type="numbering" w:customStyle="1" w:styleId="112121">
    <w:name w:val="リストなし11212"/>
    <w:next w:val="a7"/>
    <w:uiPriority w:val="99"/>
    <w:semiHidden/>
    <w:unhideWhenUsed/>
    <w:rsid w:val="00FB39A9"/>
  </w:style>
  <w:style w:type="numbering" w:customStyle="1" w:styleId="112122">
    <w:name w:val="无列表11212"/>
    <w:next w:val="a7"/>
    <w:semiHidden/>
    <w:rsid w:val="00FB39A9"/>
  </w:style>
  <w:style w:type="numbering" w:customStyle="1" w:styleId="NoList21212">
    <w:name w:val="No List21212"/>
    <w:next w:val="a7"/>
    <w:semiHidden/>
    <w:rsid w:val="00FB39A9"/>
  </w:style>
  <w:style w:type="numbering" w:customStyle="1" w:styleId="NoList31212">
    <w:name w:val="No List31212"/>
    <w:next w:val="a7"/>
    <w:uiPriority w:val="99"/>
    <w:semiHidden/>
    <w:rsid w:val="00FB39A9"/>
  </w:style>
  <w:style w:type="numbering" w:customStyle="1" w:styleId="NoList111212">
    <w:name w:val="No List111212"/>
    <w:next w:val="a7"/>
    <w:uiPriority w:val="99"/>
    <w:semiHidden/>
    <w:unhideWhenUsed/>
    <w:rsid w:val="00FB39A9"/>
  </w:style>
  <w:style w:type="numbering" w:customStyle="1" w:styleId="122120">
    <w:name w:val="無清單12212"/>
    <w:next w:val="a7"/>
    <w:uiPriority w:val="99"/>
    <w:semiHidden/>
    <w:unhideWhenUsed/>
    <w:rsid w:val="00FB39A9"/>
  </w:style>
  <w:style w:type="numbering" w:customStyle="1" w:styleId="111212">
    <w:name w:val="無清單111212"/>
    <w:next w:val="a7"/>
    <w:uiPriority w:val="99"/>
    <w:semiHidden/>
    <w:unhideWhenUsed/>
    <w:rsid w:val="00FB39A9"/>
  </w:style>
  <w:style w:type="numbering" w:customStyle="1" w:styleId="13111">
    <w:name w:val="无列表1311"/>
    <w:next w:val="a7"/>
    <w:semiHidden/>
    <w:rsid w:val="00FB39A9"/>
  </w:style>
  <w:style w:type="numbering" w:customStyle="1" w:styleId="NoList4111">
    <w:name w:val="No List4111"/>
    <w:next w:val="a7"/>
    <w:uiPriority w:val="99"/>
    <w:semiHidden/>
    <w:unhideWhenUsed/>
    <w:rsid w:val="00FB39A9"/>
  </w:style>
  <w:style w:type="numbering" w:customStyle="1" w:styleId="2211">
    <w:name w:val="无列表2211"/>
    <w:next w:val="a7"/>
    <w:uiPriority w:val="99"/>
    <w:semiHidden/>
    <w:unhideWhenUsed/>
    <w:rsid w:val="00FB39A9"/>
  </w:style>
  <w:style w:type="numbering" w:customStyle="1" w:styleId="NoList121111">
    <w:name w:val="No List121111"/>
    <w:next w:val="a7"/>
    <w:uiPriority w:val="99"/>
    <w:semiHidden/>
    <w:unhideWhenUsed/>
    <w:rsid w:val="00FB39A9"/>
  </w:style>
  <w:style w:type="numbering" w:customStyle="1" w:styleId="1111111">
    <w:name w:val="リストなし111111"/>
    <w:next w:val="a7"/>
    <w:uiPriority w:val="99"/>
    <w:semiHidden/>
    <w:unhideWhenUsed/>
    <w:rsid w:val="00FB39A9"/>
  </w:style>
  <w:style w:type="numbering" w:customStyle="1" w:styleId="1111112">
    <w:name w:val="无列表111111"/>
    <w:next w:val="a7"/>
    <w:semiHidden/>
    <w:rsid w:val="00FB39A9"/>
  </w:style>
  <w:style w:type="numbering" w:customStyle="1" w:styleId="NoList211111">
    <w:name w:val="No List211111"/>
    <w:next w:val="a7"/>
    <w:semiHidden/>
    <w:rsid w:val="00FB39A9"/>
  </w:style>
  <w:style w:type="numbering" w:customStyle="1" w:styleId="NoList311111">
    <w:name w:val="No List311111"/>
    <w:next w:val="a7"/>
    <w:uiPriority w:val="99"/>
    <w:semiHidden/>
    <w:rsid w:val="00FB39A9"/>
  </w:style>
  <w:style w:type="numbering" w:customStyle="1" w:styleId="NoList111111111">
    <w:name w:val="No List111111111"/>
    <w:next w:val="a7"/>
    <w:uiPriority w:val="99"/>
    <w:semiHidden/>
    <w:unhideWhenUsed/>
    <w:rsid w:val="00FB39A9"/>
  </w:style>
  <w:style w:type="numbering" w:customStyle="1" w:styleId="121111">
    <w:name w:val="無清單121111"/>
    <w:next w:val="a7"/>
    <w:uiPriority w:val="99"/>
    <w:semiHidden/>
    <w:unhideWhenUsed/>
    <w:rsid w:val="00FB39A9"/>
  </w:style>
  <w:style w:type="numbering" w:customStyle="1" w:styleId="11111110">
    <w:name w:val="無清單1111111"/>
    <w:next w:val="a7"/>
    <w:uiPriority w:val="99"/>
    <w:semiHidden/>
    <w:unhideWhenUsed/>
    <w:rsid w:val="00FB39A9"/>
  </w:style>
  <w:style w:type="numbering" w:customStyle="1" w:styleId="NoList13111">
    <w:name w:val="No List13111"/>
    <w:next w:val="a7"/>
    <w:uiPriority w:val="99"/>
    <w:semiHidden/>
    <w:unhideWhenUsed/>
    <w:rsid w:val="00FB39A9"/>
  </w:style>
  <w:style w:type="numbering" w:customStyle="1" w:styleId="121112">
    <w:name w:val="リストなし12111"/>
    <w:next w:val="a7"/>
    <w:uiPriority w:val="99"/>
    <w:semiHidden/>
    <w:unhideWhenUsed/>
    <w:rsid w:val="00FB39A9"/>
  </w:style>
  <w:style w:type="numbering" w:customStyle="1" w:styleId="121113">
    <w:name w:val="无列表12111"/>
    <w:next w:val="a7"/>
    <w:semiHidden/>
    <w:rsid w:val="00FB39A9"/>
  </w:style>
  <w:style w:type="numbering" w:customStyle="1" w:styleId="NoList22111">
    <w:name w:val="No List22111"/>
    <w:next w:val="a7"/>
    <w:semiHidden/>
    <w:rsid w:val="00FB39A9"/>
  </w:style>
  <w:style w:type="numbering" w:customStyle="1" w:styleId="NoList32111">
    <w:name w:val="No List32111"/>
    <w:next w:val="a7"/>
    <w:uiPriority w:val="99"/>
    <w:semiHidden/>
    <w:rsid w:val="00FB39A9"/>
  </w:style>
  <w:style w:type="numbering" w:customStyle="1" w:styleId="NoList112111">
    <w:name w:val="No List112111"/>
    <w:next w:val="a7"/>
    <w:uiPriority w:val="99"/>
    <w:semiHidden/>
    <w:unhideWhenUsed/>
    <w:rsid w:val="00FB39A9"/>
  </w:style>
  <w:style w:type="numbering" w:customStyle="1" w:styleId="131110">
    <w:name w:val="無清單13111"/>
    <w:next w:val="a7"/>
    <w:uiPriority w:val="99"/>
    <w:semiHidden/>
    <w:unhideWhenUsed/>
    <w:rsid w:val="00FB39A9"/>
  </w:style>
  <w:style w:type="numbering" w:customStyle="1" w:styleId="1121110">
    <w:name w:val="無清單112111"/>
    <w:next w:val="a7"/>
    <w:uiPriority w:val="99"/>
    <w:semiHidden/>
    <w:unhideWhenUsed/>
    <w:rsid w:val="00FB39A9"/>
  </w:style>
  <w:style w:type="numbering" w:customStyle="1" w:styleId="21111">
    <w:name w:val="无列表21111"/>
    <w:next w:val="a7"/>
    <w:uiPriority w:val="99"/>
    <w:semiHidden/>
    <w:unhideWhenUsed/>
    <w:rsid w:val="00FB39A9"/>
  </w:style>
  <w:style w:type="numbering" w:customStyle="1" w:styleId="NoList122111">
    <w:name w:val="No List122111"/>
    <w:next w:val="a7"/>
    <w:uiPriority w:val="99"/>
    <w:semiHidden/>
    <w:unhideWhenUsed/>
    <w:rsid w:val="00FB39A9"/>
  </w:style>
  <w:style w:type="numbering" w:customStyle="1" w:styleId="1121111">
    <w:name w:val="リストなし112111"/>
    <w:next w:val="a7"/>
    <w:uiPriority w:val="99"/>
    <w:semiHidden/>
    <w:unhideWhenUsed/>
    <w:rsid w:val="00FB39A9"/>
  </w:style>
  <w:style w:type="numbering" w:customStyle="1" w:styleId="1121112">
    <w:name w:val="无列表112111"/>
    <w:next w:val="a7"/>
    <w:semiHidden/>
    <w:rsid w:val="00FB39A9"/>
  </w:style>
  <w:style w:type="numbering" w:customStyle="1" w:styleId="NoList212111">
    <w:name w:val="No List212111"/>
    <w:next w:val="a7"/>
    <w:semiHidden/>
    <w:rsid w:val="00FB39A9"/>
  </w:style>
  <w:style w:type="numbering" w:customStyle="1" w:styleId="NoList312111">
    <w:name w:val="No List312111"/>
    <w:next w:val="a7"/>
    <w:uiPriority w:val="99"/>
    <w:semiHidden/>
    <w:rsid w:val="00FB39A9"/>
  </w:style>
  <w:style w:type="numbering" w:customStyle="1" w:styleId="NoList1112111">
    <w:name w:val="No List1112111"/>
    <w:next w:val="a7"/>
    <w:uiPriority w:val="99"/>
    <w:semiHidden/>
    <w:unhideWhenUsed/>
    <w:rsid w:val="00FB39A9"/>
  </w:style>
  <w:style w:type="numbering" w:customStyle="1" w:styleId="122111">
    <w:name w:val="無清單122111"/>
    <w:next w:val="a7"/>
    <w:uiPriority w:val="99"/>
    <w:semiHidden/>
    <w:unhideWhenUsed/>
    <w:rsid w:val="00FB39A9"/>
  </w:style>
  <w:style w:type="numbering" w:customStyle="1" w:styleId="1112111">
    <w:name w:val="無清單1112111"/>
    <w:next w:val="a7"/>
    <w:uiPriority w:val="99"/>
    <w:semiHidden/>
    <w:unhideWhenUsed/>
    <w:rsid w:val="00FB39A9"/>
  </w:style>
  <w:style w:type="numbering" w:customStyle="1" w:styleId="12214">
    <w:name w:val="无列表1221"/>
    <w:next w:val="a7"/>
    <w:semiHidden/>
    <w:rsid w:val="00FB39A9"/>
  </w:style>
  <w:style w:type="numbering" w:customStyle="1" w:styleId="NoList62">
    <w:name w:val="No List62"/>
    <w:next w:val="a7"/>
    <w:uiPriority w:val="99"/>
    <w:semiHidden/>
    <w:unhideWhenUsed/>
    <w:rsid w:val="00FB39A9"/>
  </w:style>
  <w:style w:type="numbering" w:customStyle="1" w:styleId="NoList142">
    <w:name w:val="No List142"/>
    <w:next w:val="a7"/>
    <w:uiPriority w:val="99"/>
    <w:semiHidden/>
    <w:unhideWhenUsed/>
    <w:rsid w:val="00FB39A9"/>
  </w:style>
  <w:style w:type="numbering" w:customStyle="1" w:styleId="1323">
    <w:name w:val="リストなし132"/>
    <w:next w:val="a7"/>
    <w:uiPriority w:val="99"/>
    <w:semiHidden/>
    <w:unhideWhenUsed/>
    <w:rsid w:val="00FB39A9"/>
  </w:style>
  <w:style w:type="numbering" w:customStyle="1" w:styleId="NoList232">
    <w:name w:val="No List232"/>
    <w:next w:val="a7"/>
    <w:semiHidden/>
    <w:rsid w:val="00FB39A9"/>
  </w:style>
  <w:style w:type="numbering" w:customStyle="1" w:styleId="NoList332">
    <w:name w:val="No List332"/>
    <w:next w:val="a7"/>
    <w:uiPriority w:val="99"/>
    <w:semiHidden/>
    <w:rsid w:val="00FB39A9"/>
  </w:style>
  <w:style w:type="numbering" w:customStyle="1" w:styleId="1420">
    <w:name w:val="無清單142"/>
    <w:next w:val="a7"/>
    <w:uiPriority w:val="99"/>
    <w:semiHidden/>
    <w:unhideWhenUsed/>
    <w:rsid w:val="00FB39A9"/>
  </w:style>
  <w:style w:type="numbering" w:customStyle="1" w:styleId="11320">
    <w:name w:val="無清單1132"/>
    <w:next w:val="a7"/>
    <w:uiPriority w:val="99"/>
    <w:semiHidden/>
    <w:unhideWhenUsed/>
    <w:rsid w:val="00FB39A9"/>
  </w:style>
  <w:style w:type="numbering" w:customStyle="1" w:styleId="NoList1232">
    <w:name w:val="No List1232"/>
    <w:next w:val="a7"/>
    <w:uiPriority w:val="99"/>
    <w:semiHidden/>
    <w:unhideWhenUsed/>
    <w:rsid w:val="00FB39A9"/>
  </w:style>
  <w:style w:type="numbering" w:customStyle="1" w:styleId="11321">
    <w:name w:val="リストなし1132"/>
    <w:next w:val="a7"/>
    <w:uiPriority w:val="99"/>
    <w:semiHidden/>
    <w:unhideWhenUsed/>
    <w:rsid w:val="00FB39A9"/>
  </w:style>
  <w:style w:type="numbering" w:customStyle="1" w:styleId="11322">
    <w:name w:val="无列表1132"/>
    <w:next w:val="a7"/>
    <w:semiHidden/>
    <w:rsid w:val="00FB39A9"/>
  </w:style>
  <w:style w:type="numbering" w:customStyle="1" w:styleId="NoList2132">
    <w:name w:val="No List2132"/>
    <w:next w:val="a7"/>
    <w:semiHidden/>
    <w:rsid w:val="00FB39A9"/>
  </w:style>
  <w:style w:type="numbering" w:customStyle="1" w:styleId="NoList3132">
    <w:name w:val="No List3132"/>
    <w:next w:val="a7"/>
    <w:uiPriority w:val="99"/>
    <w:semiHidden/>
    <w:rsid w:val="00FB39A9"/>
  </w:style>
  <w:style w:type="numbering" w:customStyle="1" w:styleId="NoList11132">
    <w:name w:val="No List11132"/>
    <w:next w:val="a7"/>
    <w:uiPriority w:val="99"/>
    <w:semiHidden/>
    <w:unhideWhenUsed/>
    <w:rsid w:val="00FB39A9"/>
  </w:style>
  <w:style w:type="numbering" w:customStyle="1" w:styleId="12320">
    <w:name w:val="無清單1232"/>
    <w:next w:val="a7"/>
    <w:uiPriority w:val="99"/>
    <w:semiHidden/>
    <w:unhideWhenUsed/>
    <w:rsid w:val="00FB39A9"/>
  </w:style>
  <w:style w:type="numbering" w:customStyle="1" w:styleId="111320">
    <w:name w:val="無清單11132"/>
    <w:next w:val="a7"/>
    <w:uiPriority w:val="99"/>
    <w:semiHidden/>
    <w:unhideWhenUsed/>
    <w:rsid w:val="00FB39A9"/>
  </w:style>
  <w:style w:type="numbering" w:customStyle="1" w:styleId="NoList512">
    <w:name w:val="No List512"/>
    <w:next w:val="a7"/>
    <w:uiPriority w:val="99"/>
    <w:semiHidden/>
    <w:unhideWhenUsed/>
    <w:rsid w:val="00FB39A9"/>
  </w:style>
  <w:style w:type="numbering" w:customStyle="1" w:styleId="NoList11311">
    <w:name w:val="No List11311"/>
    <w:next w:val="a7"/>
    <w:uiPriority w:val="99"/>
    <w:semiHidden/>
    <w:unhideWhenUsed/>
    <w:rsid w:val="00FB39A9"/>
  </w:style>
  <w:style w:type="numbering" w:customStyle="1" w:styleId="NoList5111">
    <w:name w:val="No List5111"/>
    <w:next w:val="a7"/>
    <w:uiPriority w:val="99"/>
    <w:semiHidden/>
    <w:unhideWhenUsed/>
    <w:rsid w:val="00FB39A9"/>
  </w:style>
  <w:style w:type="numbering" w:customStyle="1" w:styleId="NoList611">
    <w:name w:val="No List611"/>
    <w:next w:val="a7"/>
    <w:uiPriority w:val="99"/>
    <w:semiHidden/>
    <w:unhideWhenUsed/>
    <w:rsid w:val="00FB39A9"/>
  </w:style>
  <w:style w:type="numbering" w:customStyle="1" w:styleId="NoList1411">
    <w:name w:val="No List1411"/>
    <w:next w:val="a7"/>
    <w:uiPriority w:val="99"/>
    <w:semiHidden/>
    <w:unhideWhenUsed/>
    <w:rsid w:val="00FB39A9"/>
  </w:style>
  <w:style w:type="numbering" w:customStyle="1" w:styleId="13112">
    <w:name w:val="リストなし1311"/>
    <w:next w:val="a7"/>
    <w:uiPriority w:val="99"/>
    <w:semiHidden/>
    <w:unhideWhenUsed/>
    <w:rsid w:val="00FB39A9"/>
  </w:style>
  <w:style w:type="numbering" w:customStyle="1" w:styleId="NoList2311">
    <w:name w:val="No List2311"/>
    <w:next w:val="a7"/>
    <w:semiHidden/>
    <w:rsid w:val="00FB39A9"/>
  </w:style>
  <w:style w:type="numbering" w:customStyle="1" w:styleId="NoList3311">
    <w:name w:val="No List3311"/>
    <w:next w:val="a7"/>
    <w:uiPriority w:val="99"/>
    <w:semiHidden/>
    <w:rsid w:val="00FB39A9"/>
  </w:style>
  <w:style w:type="numbering" w:customStyle="1" w:styleId="NoList1141">
    <w:name w:val="No List1141"/>
    <w:next w:val="a7"/>
    <w:uiPriority w:val="99"/>
    <w:semiHidden/>
    <w:unhideWhenUsed/>
    <w:rsid w:val="00FB39A9"/>
  </w:style>
  <w:style w:type="numbering" w:customStyle="1" w:styleId="14110">
    <w:name w:val="無清單1411"/>
    <w:next w:val="a7"/>
    <w:uiPriority w:val="99"/>
    <w:semiHidden/>
    <w:unhideWhenUsed/>
    <w:rsid w:val="00FB39A9"/>
  </w:style>
  <w:style w:type="numbering" w:customStyle="1" w:styleId="113110">
    <w:name w:val="無清單11311"/>
    <w:next w:val="a7"/>
    <w:uiPriority w:val="99"/>
    <w:semiHidden/>
    <w:unhideWhenUsed/>
    <w:rsid w:val="00FB39A9"/>
  </w:style>
  <w:style w:type="numbering" w:customStyle="1" w:styleId="NoList421">
    <w:name w:val="No List421"/>
    <w:next w:val="a7"/>
    <w:uiPriority w:val="99"/>
    <w:semiHidden/>
    <w:unhideWhenUsed/>
    <w:rsid w:val="00FB39A9"/>
  </w:style>
  <w:style w:type="numbering" w:customStyle="1" w:styleId="NoList12311">
    <w:name w:val="No List12311"/>
    <w:next w:val="a7"/>
    <w:uiPriority w:val="99"/>
    <w:semiHidden/>
    <w:unhideWhenUsed/>
    <w:rsid w:val="00FB39A9"/>
  </w:style>
  <w:style w:type="numbering" w:customStyle="1" w:styleId="113111">
    <w:name w:val="リストなし11311"/>
    <w:next w:val="a7"/>
    <w:uiPriority w:val="99"/>
    <w:semiHidden/>
    <w:unhideWhenUsed/>
    <w:rsid w:val="00FB39A9"/>
  </w:style>
  <w:style w:type="numbering" w:customStyle="1" w:styleId="113112">
    <w:name w:val="无列表11311"/>
    <w:next w:val="a7"/>
    <w:semiHidden/>
    <w:rsid w:val="00FB39A9"/>
  </w:style>
  <w:style w:type="numbering" w:customStyle="1" w:styleId="NoList21311">
    <w:name w:val="No List21311"/>
    <w:next w:val="a7"/>
    <w:semiHidden/>
    <w:rsid w:val="00FB39A9"/>
  </w:style>
  <w:style w:type="numbering" w:customStyle="1" w:styleId="NoList31311">
    <w:name w:val="No List31311"/>
    <w:next w:val="a7"/>
    <w:uiPriority w:val="99"/>
    <w:semiHidden/>
    <w:rsid w:val="00FB39A9"/>
  </w:style>
  <w:style w:type="numbering" w:customStyle="1" w:styleId="NoList111311">
    <w:name w:val="No List111311"/>
    <w:next w:val="a7"/>
    <w:uiPriority w:val="99"/>
    <w:semiHidden/>
    <w:unhideWhenUsed/>
    <w:rsid w:val="00FB39A9"/>
  </w:style>
  <w:style w:type="numbering" w:customStyle="1" w:styleId="12311">
    <w:name w:val="無清單12311"/>
    <w:next w:val="a7"/>
    <w:uiPriority w:val="99"/>
    <w:semiHidden/>
    <w:unhideWhenUsed/>
    <w:rsid w:val="00FB39A9"/>
  </w:style>
  <w:style w:type="numbering" w:customStyle="1" w:styleId="111311">
    <w:name w:val="無清單111311"/>
    <w:next w:val="a7"/>
    <w:uiPriority w:val="99"/>
    <w:semiHidden/>
    <w:unhideWhenUsed/>
    <w:rsid w:val="00FB39A9"/>
  </w:style>
  <w:style w:type="numbering" w:customStyle="1" w:styleId="NoList12121">
    <w:name w:val="No List12121"/>
    <w:next w:val="a7"/>
    <w:uiPriority w:val="99"/>
    <w:semiHidden/>
    <w:unhideWhenUsed/>
    <w:rsid w:val="00FB39A9"/>
  </w:style>
  <w:style w:type="numbering" w:customStyle="1" w:styleId="111213">
    <w:name w:val="リストなし11121"/>
    <w:next w:val="a7"/>
    <w:uiPriority w:val="99"/>
    <w:semiHidden/>
    <w:unhideWhenUsed/>
    <w:rsid w:val="00FB39A9"/>
  </w:style>
  <w:style w:type="numbering" w:customStyle="1" w:styleId="111214">
    <w:name w:val="无列表11121"/>
    <w:next w:val="a7"/>
    <w:semiHidden/>
    <w:rsid w:val="00FB39A9"/>
  </w:style>
  <w:style w:type="numbering" w:customStyle="1" w:styleId="NoList21121">
    <w:name w:val="No List21121"/>
    <w:next w:val="a7"/>
    <w:semiHidden/>
    <w:rsid w:val="00FB39A9"/>
  </w:style>
  <w:style w:type="numbering" w:customStyle="1" w:styleId="NoList31121">
    <w:name w:val="No List31121"/>
    <w:next w:val="a7"/>
    <w:uiPriority w:val="99"/>
    <w:semiHidden/>
    <w:rsid w:val="00FB39A9"/>
  </w:style>
  <w:style w:type="numbering" w:customStyle="1" w:styleId="NoList111121">
    <w:name w:val="No List111121"/>
    <w:next w:val="a7"/>
    <w:uiPriority w:val="99"/>
    <w:semiHidden/>
    <w:unhideWhenUsed/>
    <w:rsid w:val="00FB39A9"/>
  </w:style>
  <w:style w:type="numbering" w:customStyle="1" w:styleId="121210">
    <w:name w:val="無清單12121"/>
    <w:next w:val="a7"/>
    <w:uiPriority w:val="99"/>
    <w:semiHidden/>
    <w:unhideWhenUsed/>
    <w:rsid w:val="00FB39A9"/>
  </w:style>
  <w:style w:type="numbering" w:customStyle="1" w:styleId="1111210">
    <w:name w:val="無清單111121"/>
    <w:next w:val="a7"/>
    <w:uiPriority w:val="99"/>
    <w:semiHidden/>
    <w:unhideWhenUsed/>
    <w:rsid w:val="00FB39A9"/>
  </w:style>
  <w:style w:type="numbering" w:customStyle="1" w:styleId="NoList521">
    <w:name w:val="No List521"/>
    <w:next w:val="a7"/>
    <w:uiPriority w:val="99"/>
    <w:semiHidden/>
    <w:unhideWhenUsed/>
    <w:rsid w:val="00FB39A9"/>
  </w:style>
  <w:style w:type="numbering" w:customStyle="1" w:styleId="NoList1321">
    <w:name w:val="No List1321"/>
    <w:next w:val="a7"/>
    <w:uiPriority w:val="99"/>
    <w:semiHidden/>
    <w:unhideWhenUsed/>
    <w:rsid w:val="00FB39A9"/>
  </w:style>
  <w:style w:type="numbering" w:customStyle="1" w:styleId="12215">
    <w:name w:val="リストなし1221"/>
    <w:next w:val="a7"/>
    <w:uiPriority w:val="99"/>
    <w:semiHidden/>
    <w:unhideWhenUsed/>
    <w:rsid w:val="00FB39A9"/>
  </w:style>
  <w:style w:type="numbering" w:customStyle="1" w:styleId="NoList2221">
    <w:name w:val="No List2221"/>
    <w:next w:val="a7"/>
    <w:semiHidden/>
    <w:rsid w:val="00FB39A9"/>
  </w:style>
  <w:style w:type="numbering" w:customStyle="1" w:styleId="NoList3221">
    <w:name w:val="No List3221"/>
    <w:next w:val="a7"/>
    <w:uiPriority w:val="99"/>
    <w:semiHidden/>
    <w:rsid w:val="00FB39A9"/>
  </w:style>
  <w:style w:type="numbering" w:customStyle="1" w:styleId="NoList11221">
    <w:name w:val="No List11221"/>
    <w:next w:val="a7"/>
    <w:uiPriority w:val="99"/>
    <w:semiHidden/>
    <w:unhideWhenUsed/>
    <w:rsid w:val="00FB39A9"/>
  </w:style>
  <w:style w:type="numbering" w:customStyle="1" w:styleId="13210">
    <w:name w:val="無清單1321"/>
    <w:next w:val="a7"/>
    <w:uiPriority w:val="99"/>
    <w:semiHidden/>
    <w:unhideWhenUsed/>
    <w:rsid w:val="00FB39A9"/>
  </w:style>
  <w:style w:type="numbering" w:customStyle="1" w:styleId="112210">
    <w:name w:val="無清單11221"/>
    <w:next w:val="a7"/>
    <w:uiPriority w:val="99"/>
    <w:semiHidden/>
    <w:unhideWhenUsed/>
    <w:rsid w:val="00FB39A9"/>
  </w:style>
  <w:style w:type="numbering" w:customStyle="1" w:styleId="2121">
    <w:name w:val="无列表2121"/>
    <w:next w:val="a7"/>
    <w:uiPriority w:val="99"/>
    <w:semiHidden/>
    <w:unhideWhenUsed/>
    <w:rsid w:val="00FB39A9"/>
  </w:style>
  <w:style w:type="numbering" w:customStyle="1" w:styleId="NoList111221">
    <w:name w:val="No List111221"/>
    <w:next w:val="a7"/>
    <w:uiPriority w:val="99"/>
    <w:semiHidden/>
    <w:unhideWhenUsed/>
    <w:rsid w:val="00FB39A9"/>
  </w:style>
  <w:style w:type="numbering" w:customStyle="1" w:styleId="NoList71">
    <w:name w:val="No List71"/>
    <w:next w:val="a7"/>
    <w:uiPriority w:val="99"/>
    <w:semiHidden/>
    <w:unhideWhenUsed/>
    <w:rsid w:val="00FB39A9"/>
  </w:style>
  <w:style w:type="numbering" w:customStyle="1" w:styleId="NoList151">
    <w:name w:val="No List151"/>
    <w:next w:val="a7"/>
    <w:uiPriority w:val="99"/>
    <w:semiHidden/>
    <w:unhideWhenUsed/>
    <w:rsid w:val="00FB39A9"/>
  </w:style>
  <w:style w:type="numbering" w:customStyle="1" w:styleId="1414">
    <w:name w:val="リストなし141"/>
    <w:next w:val="a7"/>
    <w:uiPriority w:val="99"/>
    <w:semiHidden/>
    <w:unhideWhenUsed/>
    <w:rsid w:val="00FB39A9"/>
  </w:style>
  <w:style w:type="numbering" w:customStyle="1" w:styleId="1415">
    <w:name w:val="无列表141"/>
    <w:next w:val="a7"/>
    <w:semiHidden/>
    <w:rsid w:val="00FB39A9"/>
  </w:style>
  <w:style w:type="numbering" w:customStyle="1" w:styleId="NoList241">
    <w:name w:val="No List241"/>
    <w:next w:val="a7"/>
    <w:semiHidden/>
    <w:rsid w:val="00FB39A9"/>
  </w:style>
  <w:style w:type="numbering" w:customStyle="1" w:styleId="NoList341">
    <w:name w:val="No List341"/>
    <w:next w:val="a7"/>
    <w:uiPriority w:val="99"/>
    <w:semiHidden/>
    <w:rsid w:val="00FB39A9"/>
  </w:style>
  <w:style w:type="numbering" w:customStyle="1" w:styleId="NoList1151">
    <w:name w:val="No List1151"/>
    <w:next w:val="a7"/>
    <w:uiPriority w:val="99"/>
    <w:semiHidden/>
    <w:unhideWhenUsed/>
    <w:rsid w:val="00FB39A9"/>
  </w:style>
  <w:style w:type="numbering" w:customStyle="1" w:styleId="1510">
    <w:name w:val="無清單151"/>
    <w:next w:val="a7"/>
    <w:uiPriority w:val="99"/>
    <w:semiHidden/>
    <w:unhideWhenUsed/>
    <w:rsid w:val="00FB39A9"/>
  </w:style>
  <w:style w:type="numbering" w:customStyle="1" w:styleId="11411">
    <w:name w:val="無清單1141"/>
    <w:next w:val="a7"/>
    <w:uiPriority w:val="99"/>
    <w:semiHidden/>
    <w:unhideWhenUsed/>
    <w:rsid w:val="00FB39A9"/>
  </w:style>
  <w:style w:type="numbering" w:customStyle="1" w:styleId="NoList431">
    <w:name w:val="No List431"/>
    <w:next w:val="a7"/>
    <w:uiPriority w:val="99"/>
    <w:semiHidden/>
    <w:unhideWhenUsed/>
    <w:rsid w:val="00FB39A9"/>
  </w:style>
  <w:style w:type="numbering" w:customStyle="1" w:styleId="NoList1241">
    <w:name w:val="No List1241"/>
    <w:next w:val="a7"/>
    <w:uiPriority w:val="99"/>
    <w:semiHidden/>
    <w:unhideWhenUsed/>
    <w:rsid w:val="00FB39A9"/>
  </w:style>
  <w:style w:type="numbering" w:customStyle="1" w:styleId="11412">
    <w:name w:val="リストなし1141"/>
    <w:next w:val="a7"/>
    <w:uiPriority w:val="99"/>
    <w:semiHidden/>
    <w:unhideWhenUsed/>
    <w:rsid w:val="00FB39A9"/>
  </w:style>
  <w:style w:type="numbering" w:customStyle="1" w:styleId="11413">
    <w:name w:val="无列表1141"/>
    <w:next w:val="a7"/>
    <w:semiHidden/>
    <w:rsid w:val="00FB39A9"/>
  </w:style>
  <w:style w:type="numbering" w:customStyle="1" w:styleId="NoList2141">
    <w:name w:val="No List2141"/>
    <w:next w:val="a7"/>
    <w:semiHidden/>
    <w:rsid w:val="00FB39A9"/>
  </w:style>
  <w:style w:type="numbering" w:customStyle="1" w:styleId="NoList3141">
    <w:name w:val="No List3141"/>
    <w:next w:val="a7"/>
    <w:uiPriority w:val="99"/>
    <w:semiHidden/>
    <w:rsid w:val="00FB39A9"/>
  </w:style>
  <w:style w:type="numbering" w:customStyle="1" w:styleId="NoList11141">
    <w:name w:val="No List11141"/>
    <w:next w:val="a7"/>
    <w:uiPriority w:val="99"/>
    <w:semiHidden/>
    <w:unhideWhenUsed/>
    <w:rsid w:val="00FB39A9"/>
  </w:style>
  <w:style w:type="numbering" w:customStyle="1" w:styleId="12410">
    <w:name w:val="無清單1241"/>
    <w:next w:val="a7"/>
    <w:uiPriority w:val="99"/>
    <w:semiHidden/>
    <w:unhideWhenUsed/>
    <w:rsid w:val="00FB39A9"/>
  </w:style>
  <w:style w:type="numbering" w:customStyle="1" w:styleId="111410">
    <w:name w:val="無清單11141"/>
    <w:next w:val="a7"/>
    <w:uiPriority w:val="99"/>
    <w:semiHidden/>
    <w:unhideWhenUsed/>
    <w:rsid w:val="00FB39A9"/>
  </w:style>
  <w:style w:type="numbering" w:customStyle="1" w:styleId="2310">
    <w:name w:val="无列表231"/>
    <w:next w:val="a7"/>
    <w:uiPriority w:val="99"/>
    <w:semiHidden/>
    <w:unhideWhenUsed/>
    <w:rsid w:val="00FB39A9"/>
  </w:style>
  <w:style w:type="numbering" w:customStyle="1" w:styleId="NoList12131">
    <w:name w:val="No List12131"/>
    <w:next w:val="a7"/>
    <w:uiPriority w:val="99"/>
    <w:semiHidden/>
    <w:unhideWhenUsed/>
    <w:rsid w:val="00FB39A9"/>
  </w:style>
  <w:style w:type="numbering" w:customStyle="1" w:styleId="111312">
    <w:name w:val="リストなし11131"/>
    <w:next w:val="a7"/>
    <w:uiPriority w:val="99"/>
    <w:semiHidden/>
    <w:unhideWhenUsed/>
    <w:rsid w:val="00FB39A9"/>
  </w:style>
  <w:style w:type="numbering" w:customStyle="1" w:styleId="111313">
    <w:name w:val="无列表11131"/>
    <w:next w:val="a7"/>
    <w:semiHidden/>
    <w:rsid w:val="00FB39A9"/>
  </w:style>
  <w:style w:type="numbering" w:customStyle="1" w:styleId="NoList21131">
    <w:name w:val="No List21131"/>
    <w:next w:val="a7"/>
    <w:semiHidden/>
    <w:rsid w:val="00FB39A9"/>
  </w:style>
  <w:style w:type="numbering" w:customStyle="1" w:styleId="NoList31131">
    <w:name w:val="No List31131"/>
    <w:next w:val="a7"/>
    <w:uiPriority w:val="99"/>
    <w:semiHidden/>
    <w:rsid w:val="00FB39A9"/>
  </w:style>
  <w:style w:type="numbering" w:customStyle="1" w:styleId="NoList111131">
    <w:name w:val="No List111131"/>
    <w:next w:val="a7"/>
    <w:uiPriority w:val="99"/>
    <w:semiHidden/>
    <w:unhideWhenUsed/>
    <w:rsid w:val="00FB39A9"/>
  </w:style>
  <w:style w:type="numbering" w:customStyle="1" w:styleId="12131">
    <w:name w:val="無清單12131"/>
    <w:next w:val="a7"/>
    <w:uiPriority w:val="99"/>
    <w:semiHidden/>
    <w:unhideWhenUsed/>
    <w:rsid w:val="00FB39A9"/>
  </w:style>
  <w:style w:type="numbering" w:customStyle="1" w:styleId="111131">
    <w:name w:val="無清單111131"/>
    <w:next w:val="a7"/>
    <w:uiPriority w:val="99"/>
    <w:semiHidden/>
    <w:unhideWhenUsed/>
    <w:rsid w:val="00FB39A9"/>
  </w:style>
  <w:style w:type="numbering" w:customStyle="1" w:styleId="NoList531">
    <w:name w:val="No List531"/>
    <w:next w:val="a7"/>
    <w:uiPriority w:val="99"/>
    <w:semiHidden/>
    <w:unhideWhenUsed/>
    <w:rsid w:val="00FB39A9"/>
  </w:style>
  <w:style w:type="numbering" w:customStyle="1" w:styleId="NoList1331">
    <w:name w:val="No List1331"/>
    <w:next w:val="a7"/>
    <w:uiPriority w:val="99"/>
    <w:semiHidden/>
    <w:unhideWhenUsed/>
    <w:rsid w:val="00FB39A9"/>
  </w:style>
  <w:style w:type="numbering" w:customStyle="1" w:styleId="12312">
    <w:name w:val="リストなし1231"/>
    <w:next w:val="a7"/>
    <w:uiPriority w:val="99"/>
    <w:semiHidden/>
    <w:unhideWhenUsed/>
    <w:rsid w:val="00FB39A9"/>
  </w:style>
  <w:style w:type="numbering" w:customStyle="1" w:styleId="12313">
    <w:name w:val="无列表1231"/>
    <w:next w:val="a7"/>
    <w:semiHidden/>
    <w:rsid w:val="00FB39A9"/>
  </w:style>
  <w:style w:type="numbering" w:customStyle="1" w:styleId="NoList2231">
    <w:name w:val="No List2231"/>
    <w:next w:val="a7"/>
    <w:semiHidden/>
    <w:rsid w:val="00FB39A9"/>
  </w:style>
  <w:style w:type="numbering" w:customStyle="1" w:styleId="NoList3231">
    <w:name w:val="No List3231"/>
    <w:next w:val="a7"/>
    <w:uiPriority w:val="99"/>
    <w:semiHidden/>
    <w:rsid w:val="00FB39A9"/>
  </w:style>
  <w:style w:type="numbering" w:customStyle="1" w:styleId="NoList11231">
    <w:name w:val="No List11231"/>
    <w:next w:val="a7"/>
    <w:uiPriority w:val="99"/>
    <w:semiHidden/>
    <w:unhideWhenUsed/>
    <w:rsid w:val="00FB39A9"/>
  </w:style>
  <w:style w:type="numbering" w:customStyle="1" w:styleId="1331">
    <w:name w:val="無清單1331"/>
    <w:next w:val="a7"/>
    <w:uiPriority w:val="99"/>
    <w:semiHidden/>
    <w:unhideWhenUsed/>
    <w:rsid w:val="00FB39A9"/>
  </w:style>
  <w:style w:type="numbering" w:customStyle="1" w:styleId="112310">
    <w:name w:val="無清單11231"/>
    <w:next w:val="a7"/>
    <w:uiPriority w:val="99"/>
    <w:semiHidden/>
    <w:unhideWhenUsed/>
    <w:rsid w:val="00FB39A9"/>
  </w:style>
  <w:style w:type="numbering" w:customStyle="1" w:styleId="2131">
    <w:name w:val="无列表2131"/>
    <w:next w:val="a7"/>
    <w:uiPriority w:val="99"/>
    <w:semiHidden/>
    <w:unhideWhenUsed/>
    <w:rsid w:val="00FB39A9"/>
  </w:style>
  <w:style w:type="numbering" w:customStyle="1" w:styleId="NoList12221">
    <w:name w:val="No List12221"/>
    <w:next w:val="a7"/>
    <w:uiPriority w:val="99"/>
    <w:semiHidden/>
    <w:unhideWhenUsed/>
    <w:rsid w:val="00FB39A9"/>
  </w:style>
  <w:style w:type="numbering" w:customStyle="1" w:styleId="112211">
    <w:name w:val="リストなし11221"/>
    <w:next w:val="a7"/>
    <w:uiPriority w:val="99"/>
    <w:semiHidden/>
    <w:unhideWhenUsed/>
    <w:rsid w:val="00FB39A9"/>
  </w:style>
  <w:style w:type="numbering" w:customStyle="1" w:styleId="112212">
    <w:name w:val="无列表11221"/>
    <w:next w:val="a7"/>
    <w:semiHidden/>
    <w:rsid w:val="00FB39A9"/>
  </w:style>
  <w:style w:type="numbering" w:customStyle="1" w:styleId="NoList21221">
    <w:name w:val="No List21221"/>
    <w:next w:val="a7"/>
    <w:semiHidden/>
    <w:rsid w:val="00FB39A9"/>
  </w:style>
  <w:style w:type="numbering" w:customStyle="1" w:styleId="NoList31221">
    <w:name w:val="No List31221"/>
    <w:next w:val="a7"/>
    <w:uiPriority w:val="99"/>
    <w:semiHidden/>
    <w:rsid w:val="00FB39A9"/>
  </w:style>
  <w:style w:type="numbering" w:customStyle="1" w:styleId="NoList111231">
    <w:name w:val="No List111231"/>
    <w:next w:val="a7"/>
    <w:uiPriority w:val="99"/>
    <w:semiHidden/>
    <w:unhideWhenUsed/>
    <w:rsid w:val="00FB39A9"/>
  </w:style>
  <w:style w:type="numbering" w:customStyle="1" w:styleId="12221">
    <w:name w:val="無清單12221"/>
    <w:next w:val="a7"/>
    <w:uiPriority w:val="99"/>
    <w:semiHidden/>
    <w:unhideWhenUsed/>
    <w:rsid w:val="00FB39A9"/>
  </w:style>
  <w:style w:type="numbering" w:customStyle="1" w:styleId="111221">
    <w:name w:val="無清單111221"/>
    <w:next w:val="a7"/>
    <w:uiPriority w:val="99"/>
    <w:semiHidden/>
    <w:unhideWhenUsed/>
    <w:rsid w:val="00FB39A9"/>
  </w:style>
  <w:style w:type="numbering" w:customStyle="1" w:styleId="4b">
    <w:name w:val="无列表4"/>
    <w:next w:val="a7"/>
    <w:uiPriority w:val="99"/>
    <w:semiHidden/>
    <w:unhideWhenUsed/>
    <w:rsid w:val="00FB39A9"/>
  </w:style>
  <w:style w:type="numbering" w:customStyle="1" w:styleId="32a">
    <w:name w:val="无列表32"/>
    <w:next w:val="a7"/>
    <w:uiPriority w:val="99"/>
    <w:semiHidden/>
    <w:unhideWhenUsed/>
    <w:rsid w:val="00FB39A9"/>
  </w:style>
  <w:style w:type="numbering" w:customStyle="1" w:styleId="13121">
    <w:name w:val="无列表1312"/>
    <w:next w:val="a7"/>
    <w:semiHidden/>
    <w:rsid w:val="00FB39A9"/>
  </w:style>
  <w:style w:type="numbering" w:customStyle="1" w:styleId="NoList4112">
    <w:name w:val="No List4112"/>
    <w:next w:val="a7"/>
    <w:uiPriority w:val="99"/>
    <w:semiHidden/>
    <w:unhideWhenUsed/>
    <w:rsid w:val="00FB39A9"/>
  </w:style>
  <w:style w:type="numbering" w:customStyle="1" w:styleId="2212">
    <w:name w:val="无列表2212"/>
    <w:next w:val="a7"/>
    <w:uiPriority w:val="99"/>
    <w:semiHidden/>
    <w:unhideWhenUsed/>
    <w:rsid w:val="00FB39A9"/>
  </w:style>
  <w:style w:type="numbering" w:customStyle="1" w:styleId="NoList121112">
    <w:name w:val="No List121112"/>
    <w:next w:val="a7"/>
    <w:uiPriority w:val="99"/>
    <w:semiHidden/>
    <w:unhideWhenUsed/>
    <w:rsid w:val="00FB39A9"/>
  </w:style>
  <w:style w:type="numbering" w:customStyle="1" w:styleId="1111121">
    <w:name w:val="リストなし111112"/>
    <w:next w:val="a7"/>
    <w:uiPriority w:val="99"/>
    <w:semiHidden/>
    <w:unhideWhenUsed/>
    <w:rsid w:val="00FB39A9"/>
  </w:style>
  <w:style w:type="numbering" w:customStyle="1" w:styleId="1111122">
    <w:name w:val="无列表111112"/>
    <w:next w:val="a7"/>
    <w:semiHidden/>
    <w:rsid w:val="00FB39A9"/>
  </w:style>
  <w:style w:type="numbering" w:customStyle="1" w:styleId="NoList211112">
    <w:name w:val="No List211112"/>
    <w:next w:val="a7"/>
    <w:semiHidden/>
    <w:rsid w:val="00FB39A9"/>
  </w:style>
  <w:style w:type="numbering" w:customStyle="1" w:styleId="NoList311112">
    <w:name w:val="No List311112"/>
    <w:next w:val="a7"/>
    <w:uiPriority w:val="99"/>
    <w:semiHidden/>
    <w:rsid w:val="00FB39A9"/>
  </w:style>
  <w:style w:type="numbering" w:customStyle="1" w:styleId="NoList1111112">
    <w:name w:val="No List1111112"/>
    <w:next w:val="a7"/>
    <w:uiPriority w:val="99"/>
    <w:semiHidden/>
    <w:unhideWhenUsed/>
    <w:rsid w:val="00FB39A9"/>
  </w:style>
  <w:style w:type="numbering" w:customStyle="1" w:styleId="1211120">
    <w:name w:val="無清單121112"/>
    <w:next w:val="a7"/>
    <w:uiPriority w:val="99"/>
    <w:semiHidden/>
    <w:unhideWhenUsed/>
    <w:rsid w:val="00FB39A9"/>
  </w:style>
  <w:style w:type="numbering" w:customStyle="1" w:styleId="11111120">
    <w:name w:val="無清單1111112"/>
    <w:next w:val="a7"/>
    <w:uiPriority w:val="99"/>
    <w:semiHidden/>
    <w:unhideWhenUsed/>
    <w:rsid w:val="00FB39A9"/>
  </w:style>
  <w:style w:type="numbering" w:customStyle="1" w:styleId="NoList13112">
    <w:name w:val="No List13112"/>
    <w:next w:val="a7"/>
    <w:uiPriority w:val="99"/>
    <w:semiHidden/>
    <w:unhideWhenUsed/>
    <w:rsid w:val="00FB39A9"/>
  </w:style>
  <w:style w:type="numbering" w:customStyle="1" w:styleId="121121">
    <w:name w:val="リストなし12112"/>
    <w:next w:val="a7"/>
    <w:uiPriority w:val="99"/>
    <w:semiHidden/>
    <w:unhideWhenUsed/>
    <w:rsid w:val="00FB39A9"/>
  </w:style>
  <w:style w:type="numbering" w:customStyle="1" w:styleId="121122">
    <w:name w:val="无列表12112"/>
    <w:next w:val="a7"/>
    <w:semiHidden/>
    <w:rsid w:val="00FB39A9"/>
  </w:style>
  <w:style w:type="numbering" w:customStyle="1" w:styleId="NoList22112">
    <w:name w:val="No List22112"/>
    <w:next w:val="a7"/>
    <w:semiHidden/>
    <w:rsid w:val="00FB39A9"/>
  </w:style>
  <w:style w:type="numbering" w:customStyle="1" w:styleId="NoList32112">
    <w:name w:val="No List32112"/>
    <w:next w:val="a7"/>
    <w:uiPriority w:val="99"/>
    <w:semiHidden/>
    <w:rsid w:val="00FB39A9"/>
  </w:style>
  <w:style w:type="numbering" w:customStyle="1" w:styleId="NoList112112">
    <w:name w:val="No List112112"/>
    <w:next w:val="a7"/>
    <w:uiPriority w:val="99"/>
    <w:semiHidden/>
    <w:unhideWhenUsed/>
    <w:rsid w:val="00FB39A9"/>
  </w:style>
  <w:style w:type="numbering" w:customStyle="1" w:styleId="131120">
    <w:name w:val="無清單13112"/>
    <w:next w:val="a7"/>
    <w:uiPriority w:val="99"/>
    <w:semiHidden/>
    <w:unhideWhenUsed/>
    <w:rsid w:val="00FB39A9"/>
  </w:style>
  <w:style w:type="numbering" w:customStyle="1" w:styleId="1121120">
    <w:name w:val="無清單112112"/>
    <w:next w:val="a7"/>
    <w:uiPriority w:val="99"/>
    <w:semiHidden/>
    <w:unhideWhenUsed/>
    <w:rsid w:val="00FB39A9"/>
  </w:style>
  <w:style w:type="numbering" w:customStyle="1" w:styleId="21112">
    <w:name w:val="无列表21112"/>
    <w:next w:val="a7"/>
    <w:uiPriority w:val="99"/>
    <w:semiHidden/>
    <w:unhideWhenUsed/>
    <w:rsid w:val="00FB39A9"/>
  </w:style>
  <w:style w:type="numbering" w:customStyle="1" w:styleId="NoList122112">
    <w:name w:val="No List122112"/>
    <w:next w:val="a7"/>
    <w:uiPriority w:val="99"/>
    <w:semiHidden/>
    <w:unhideWhenUsed/>
    <w:rsid w:val="00FB39A9"/>
  </w:style>
  <w:style w:type="numbering" w:customStyle="1" w:styleId="1121121">
    <w:name w:val="リストなし112112"/>
    <w:next w:val="a7"/>
    <w:uiPriority w:val="99"/>
    <w:semiHidden/>
    <w:unhideWhenUsed/>
    <w:rsid w:val="00FB39A9"/>
  </w:style>
  <w:style w:type="numbering" w:customStyle="1" w:styleId="1121122">
    <w:name w:val="无列表112112"/>
    <w:next w:val="a7"/>
    <w:semiHidden/>
    <w:rsid w:val="00FB39A9"/>
  </w:style>
  <w:style w:type="numbering" w:customStyle="1" w:styleId="NoList212112">
    <w:name w:val="No List212112"/>
    <w:next w:val="a7"/>
    <w:semiHidden/>
    <w:rsid w:val="00FB39A9"/>
  </w:style>
  <w:style w:type="numbering" w:customStyle="1" w:styleId="NoList312112">
    <w:name w:val="No List312112"/>
    <w:next w:val="a7"/>
    <w:uiPriority w:val="99"/>
    <w:semiHidden/>
    <w:rsid w:val="00FB39A9"/>
  </w:style>
  <w:style w:type="numbering" w:customStyle="1" w:styleId="NoList1112112">
    <w:name w:val="No List1112112"/>
    <w:next w:val="a7"/>
    <w:uiPriority w:val="99"/>
    <w:semiHidden/>
    <w:unhideWhenUsed/>
    <w:rsid w:val="00FB39A9"/>
  </w:style>
  <w:style w:type="numbering" w:customStyle="1" w:styleId="122112">
    <w:name w:val="無清單122112"/>
    <w:next w:val="a7"/>
    <w:uiPriority w:val="99"/>
    <w:semiHidden/>
    <w:unhideWhenUsed/>
    <w:rsid w:val="00FB39A9"/>
  </w:style>
  <w:style w:type="numbering" w:customStyle="1" w:styleId="1112112">
    <w:name w:val="無清單1112112"/>
    <w:next w:val="a7"/>
    <w:uiPriority w:val="99"/>
    <w:semiHidden/>
    <w:unhideWhenUsed/>
    <w:rsid w:val="00FB39A9"/>
  </w:style>
  <w:style w:type="numbering" w:customStyle="1" w:styleId="12222">
    <w:name w:val="无列表1222"/>
    <w:next w:val="a7"/>
    <w:semiHidden/>
    <w:rsid w:val="00FB39A9"/>
  </w:style>
  <w:style w:type="numbering" w:customStyle="1" w:styleId="NoList9">
    <w:name w:val="No List9"/>
    <w:next w:val="a7"/>
    <w:uiPriority w:val="99"/>
    <w:semiHidden/>
    <w:unhideWhenUsed/>
    <w:rsid w:val="00FB39A9"/>
  </w:style>
  <w:style w:type="numbering" w:customStyle="1" w:styleId="NoList17">
    <w:name w:val="No List17"/>
    <w:next w:val="a7"/>
    <w:uiPriority w:val="99"/>
    <w:semiHidden/>
    <w:unhideWhenUsed/>
    <w:rsid w:val="00FB39A9"/>
  </w:style>
  <w:style w:type="numbering" w:customStyle="1" w:styleId="163">
    <w:name w:val="リストなし16"/>
    <w:next w:val="a7"/>
    <w:uiPriority w:val="99"/>
    <w:semiHidden/>
    <w:unhideWhenUsed/>
    <w:rsid w:val="00FB39A9"/>
  </w:style>
  <w:style w:type="numbering" w:customStyle="1" w:styleId="164">
    <w:name w:val="无列表16"/>
    <w:next w:val="a7"/>
    <w:semiHidden/>
    <w:rsid w:val="00FB39A9"/>
  </w:style>
  <w:style w:type="numbering" w:customStyle="1" w:styleId="NoList26">
    <w:name w:val="No List26"/>
    <w:next w:val="a7"/>
    <w:semiHidden/>
    <w:rsid w:val="00FB39A9"/>
  </w:style>
  <w:style w:type="numbering" w:customStyle="1" w:styleId="NoList36">
    <w:name w:val="No List36"/>
    <w:next w:val="a7"/>
    <w:uiPriority w:val="99"/>
    <w:semiHidden/>
    <w:rsid w:val="00FB39A9"/>
  </w:style>
  <w:style w:type="numbering" w:customStyle="1" w:styleId="NoList117">
    <w:name w:val="No List117"/>
    <w:next w:val="a7"/>
    <w:uiPriority w:val="99"/>
    <w:semiHidden/>
    <w:unhideWhenUsed/>
    <w:rsid w:val="00FB39A9"/>
  </w:style>
  <w:style w:type="numbering" w:customStyle="1" w:styleId="172">
    <w:name w:val="無清單17"/>
    <w:next w:val="a7"/>
    <w:uiPriority w:val="99"/>
    <w:semiHidden/>
    <w:unhideWhenUsed/>
    <w:rsid w:val="00FB39A9"/>
  </w:style>
  <w:style w:type="numbering" w:customStyle="1" w:styleId="1160">
    <w:name w:val="無清單116"/>
    <w:next w:val="a7"/>
    <w:uiPriority w:val="99"/>
    <w:semiHidden/>
    <w:unhideWhenUsed/>
    <w:rsid w:val="00FB39A9"/>
  </w:style>
  <w:style w:type="numbering" w:customStyle="1" w:styleId="NoList1116">
    <w:name w:val="No List1116"/>
    <w:next w:val="a7"/>
    <w:uiPriority w:val="99"/>
    <w:semiHidden/>
    <w:unhideWhenUsed/>
    <w:rsid w:val="00FB39A9"/>
  </w:style>
  <w:style w:type="numbering" w:customStyle="1" w:styleId="251">
    <w:name w:val="无列表25"/>
    <w:next w:val="a7"/>
    <w:uiPriority w:val="99"/>
    <w:semiHidden/>
    <w:unhideWhenUsed/>
    <w:rsid w:val="00FB39A9"/>
  </w:style>
  <w:style w:type="numbering" w:customStyle="1" w:styleId="NoList126">
    <w:name w:val="No List126"/>
    <w:next w:val="a7"/>
    <w:uiPriority w:val="99"/>
    <w:semiHidden/>
    <w:unhideWhenUsed/>
    <w:rsid w:val="00FB39A9"/>
  </w:style>
  <w:style w:type="numbering" w:customStyle="1" w:styleId="1161">
    <w:name w:val="リストなし116"/>
    <w:next w:val="a7"/>
    <w:uiPriority w:val="99"/>
    <w:semiHidden/>
    <w:unhideWhenUsed/>
    <w:rsid w:val="00FB39A9"/>
  </w:style>
  <w:style w:type="numbering" w:customStyle="1" w:styleId="1162">
    <w:name w:val="无列表116"/>
    <w:next w:val="a7"/>
    <w:semiHidden/>
    <w:rsid w:val="00FB39A9"/>
  </w:style>
  <w:style w:type="numbering" w:customStyle="1" w:styleId="NoList216">
    <w:name w:val="No List216"/>
    <w:next w:val="a7"/>
    <w:semiHidden/>
    <w:rsid w:val="00FB39A9"/>
  </w:style>
  <w:style w:type="numbering" w:customStyle="1" w:styleId="NoList316">
    <w:name w:val="No List316"/>
    <w:next w:val="a7"/>
    <w:uiPriority w:val="99"/>
    <w:semiHidden/>
    <w:rsid w:val="00FB39A9"/>
  </w:style>
  <w:style w:type="numbering" w:customStyle="1" w:styleId="1260">
    <w:name w:val="無清單126"/>
    <w:next w:val="a7"/>
    <w:uiPriority w:val="99"/>
    <w:semiHidden/>
    <w:unhideWhenUsed/>
    <w:rsid w:val="00FB39A9"/>
  </w:style>
  <w:style w:type="numbering" w:customStyle="1" w:styleId="11160">
    <w:name w:val="無清單1116"/>
    <w:next w:val="a7"/>
    <w:uiPriority w:val="99"/>
    <w:semiHidden/>
    <w:unhideWhenUsed/>
    <w:rsid w:val="00FB39A9"/>
  </w:style>
  <w:style w:type="numbering" w:customStyle="1" w:styleId="NoList45">
    <w:name w:val="No List45"/>
    <w:next w:val="a7"/>
    <w:uiPriority w:val="99"/>
    <w:semiHidden/>
    <w:unhideWhenUsed/>
    <w:rsid w:val="00FB39A9"/>
  </w:style>
  <w:style w:type="numbering" w:customStyle="1" w:styleId="NoList1125">
    <w:name w:val="No List1125"/>
    <w:next w:val="a7"/>
    <w:uiPriority w:val="99"/>
    <w:semiHidden/>
    <w:unhideWhenUsed/>
    <w:rsid w:val="00FB39A9"/>
  </w:style>
  <w:style w:type="numbering" w:customStyle="1" w:styleId="NoList1215">
    <w:name w:val="No List1215"/>
    <w:next w:val="a7"/>
    <w:uiPriority w:val="99"/>
    <w:semiHidden/>
    <w:unhideWhenUsed/>
    <w:rsid w:val="00FB39A9"/>
  </w:style>
  <w:style w:type="numbering" w:customStyle="1" w:styleId="11151">
    <w:name w:val="リストなし1115"/>
    <w:next w:val="a7"/>
    <w:uiPriority w:val="99"/>
    <w:semiHidden/>
    <w:unhideWhenUsed/>
    <w:rsid w:val="00FB39A9"/>
  </w:style>
  <w:style w:type="numbering" w:customStyle="1" w:styleId="11152">
    <w:name w:val="无列表1115"/>
    <w:next w:val="a7"/>
    <w:semiHidden/>
    <w:rsid w:val="00FB39A9"/>
  </w:style>
  <w:style w:type="numbering" w:customStyle="1" w:styleId="NoList2115">
    <w:name w:val="No List2115"/>
    <w:next w:val="a7"/>
    <w:semiHidden/>
    <w:rsid w:val="00FB39A9"/>
  </w:style>
  <w:style w:type="numbering" w:customStyle="1" w:styleId="NoList3115">
    <w:name w:val="No List3115"/>
    <w:next w:val="a7"/>
    <w:uiPriority w:val="99"/>
    <w:semiHidden/>
    <w:rsid w:val="00FB39A9"/>
  </w:style>
  <w:style w:type="numbering" w:customStyle="1" w:styleId="NoList11115">
    <w:name w:val="No List11115"/>
    <w:next w:val="a7"/>
    <w:uiPriority w:val="99"/>
    <w:semiHidden/>
    <w:unhideWhenUsed/>
    <w:rsid w:val="00FB39A9"/>
  </w:style>
  <w:style w:type="numbering" w:customStyle="1" w:styleId="12150">
    <w:name w:val="無清單1215"/>
    <w:next w:val="a7"/>
    <w:uiPriority w:val="99"/>
    <w:semiHidden/>
    <w:unhideWhenUsed/>
    <w:rsid w:val="00FB39A9"/>
  </w:style>
  <w:style w:type="numbering" w:customStyle="1" w:styleId="111150">
    <w:name w:val="無清單11115"/>
    <w:next w:val="a7"/>
    <w:uiPriority w:val="99"/>
    <w:semiHidden/>
    <w:unhideWhenUsed/>
    <w:rsid w:val="00FB39A9"/>
  </w:style>
  <w:style w:type="numbering" w:customStyle="1" w:styleId="NoList55">
    <w:name w:val="No List55"/>
    <w:next w:val="a7"/>
    <w:uiPriority w:val="99"/>
    <w:semiHidden/>
    <w:unhideWhenUsed/>
    <w:rsid w:val="00FB39A9"/>
  </w:style>
  <w:style w:type="numbering" w:customStyle="1" w:styleId="NoList135">
    <w:name w:val="No List135"/>
    <w:next w:val="a7"/>
    <w:uiPriority w:val="99"/>
    <w:semiHidden/>
    <w:unhideWhenUsed/>
    <w:rsid w:val="00FB39A9"/>
  </w:style>
  <w:style w:type="numbering" w:customStyle="1" w:styleId="1251">
    <w:name w:val="リストなし125"/>
    <w:next w:val="a7"/>
    <w:uiPriority w:val="99"/>
    <w:semiHidden/>
    <w:unhideWhenUsed/>
    <w:rsid w:val="00FB39A9"/>
  </w:style>
  <w:style w:type="numbering" w:customStyle="1" w:styleId="1252">
    <w:name w:val="无列表125"/>
    <w:next w:val="a7"/>
    <w:semiHidden/>
    <w:rsid w:val="00FB39A9"/>
  </w:style>
  <w:style w:type="numbering" w:customStyle="1" w:styleId="NoList225">
    <w:name w:val="No List225"/>
    <w:next w:val="a7"/>
    <w:semiHidden/>
    <w:rsid w:val="00FB39A9"/>
  </w:style>
  <w:style w:type="numbering" w:customStyle="1" w:styleId="NoList325">
    <w:name w:val="No List325"/>
    <w:next w:val="a7"/>
    <w:uiPriority w:val="99"/>
    <w:semiHidden/>
    <w:rsid w:val="00FB39A9"/>
  </w:style>
  <w:style w:type="numbering" w:customStyle="1" w:styleId="1350">
    <w:name w:val="無清單135"/>
    <w:next w:val="a7"/>
    <w:uiPriority w:val="99"/>
    <w:semiHidden/>
    <w:unhideWhenUsed/>
    <w:rsid w:val="00FB39A9"/>
  </w:style>
  <w:style w:type="numbering" w:customStyle="1" w:styleId="11250">
    <w:name w:val="無清單1125"/>
    <w:next w:val="a7"/>
    <w:uiPriority w:val="99"/>
    <w:semiHidden/>
    <w:unhideWhenUsed/>
    <w:rsid w:val="00FB39A9"/>
  </w:style>
  <w:style w:type="numbering" w:customStyle="1" w:styleId="2151">
    <w:name w:val="无列表215"/>
    <w:next w:val="a7"/>
    <w:uiPriority w:val="99"/>
    <w:semiHidden/>
    <w:unhideWhenUsed/>
    <w:rsid w:val="00FB39A9"/>
  </w:style>
  <w:style w:type="numbering" w:customStyle="1" w:styleId="NoList1224">
    <w:name w:val="No List1224"/>
    <w:next w:val="a7"/>
    <w:uiPriority w:val="99"/>
    <w:semiHidden/>
    <w:unhideWhenUsed/>
    <w:rsid w:val="00FB39A9"/>
  </w:style>
  <w:style w:type="numbering" w:customStyle="1" w:styleId="11242">
    <w:name w:val="リストなし1124"/>
    <w:next w:val="a7"/>
    <w:uiPriority w:val="99"/>
    <w:semiHidden/>
    <w:unhideWhenUsed/>
    <w:rsid w:val="00FB39A9"/>
  </w:style>
  <w:style w:type="numbering" w:customStyle="1" w:styleId="11243">
    <w:name w:val="无列表1124"/>
    <w:next w:val="a7"/>
    <w:semiHidden/>
    <w:rsid w:val="00FB39A9"/>
  </w:style>
  <w:style w:type="numbering" w:customStyle="1" w:styleId="NoList2124">
    <w:name w:val="No List2124"/>
    <w:next w:val="a7"/>
    <w:semiHidden/>
    <w:rsid w:val="00FB39A9"/>
  </w:style>
  <w:style w:type="numbering" w:customStyle="1" w:styleId="NoList3124">
    <w:name w:val="No List3124"/>
    <w:next w:val="a7"/>
    <w:uiPriority w:val="99"/>
    <w:semiHidden/>
    <w:rsid w:val="00FB39A9"/>
  </w:style>
  <w:style w:type="numbering" w:customStyle="1" w:styleId="NoList11125">
    <w:name w:val="No List11125"/>
    <w:next w:val="a7"/>
    <w:uiPriority w:val="99"/>
    <w:semiHidden/>
    <w:unhideWhenUsed/>
    <w:rsid w:val="00FB39A9"/>
  </w:style>
  <w:style w:type="numbering" w:customStyle="1" w:styleId="12240">
    <w:name w:val="無清單1224"/>
    <w:next w:val="a7"/>
    <w:uiPriority w:val="99"/>
    <w:semiHidden/>
    <w:unhideWhenUsed/>
    <w:rsid w:val="00FB39A9"/>
  </w:style>
  <w:style w:type="numbering" w:customStyle="1" w:styleId="111240">
    <w:name w:val="無清單11124"/>
    <w:next w:val="a7"/>
    <w:uiPriority w:val="99"/>
    <w:semiHidden/>
    <w:unhideWhenUsed/>
    <w:rsid w:val="00FB39A9"/>
  </w:style>
  <w:style w:type="numbering" w:customStyle="1" w:styleId="338">
    <w:name w:val="无列表33"/>
    <w:next w:val="a7"/>
    <w:uiPriority w:val="99"/>
    <w:semiHidden/>
    <w:unhideWhenUsed/>
    <w:rsid w:val="00FB39A9"/>
  </w:style>
  <w:style w:type="numbering" w:customStyle="1" w:styleId="1332">
    <w:name w:val="无列表133"/>
    <w:next w:val="a7"/>
    <w:semiHidden/>
    <w:rsid w:val="00FB39A9"/>
  </w:style>
  <w:style w:type="numbering" w:customStyle="1" w:styleId="NoList1133">
    <w:name w:val="No List1133"/>
    <w:next w:val="a7"/>
    <w:uiPriority w:val="99"/>
    <w:semiHidden/>
    <w:unhideWhenUsed/>
    <w:rsid w:val="00FB39A9"/>
  </w:style>
  <w:style w:type="numbering" w:customStyle="1" w:styleId="NoList413">
    <w:name w:val="No List413"/>
    <w:next w:val="a7"/>
    <w:uiPriority w:val="99"/>
    <w:semiHidden/>
    <w:unhideWhenUsed/>
    <w:rsid w:val="00FB39A9"/>
  </w:style>
  <w:style w:type="numbering" w:customStyle="1" w:styleId="223">
    <w:name w:val="无列表223"/>
    <w:next w:val="a7"/>
    <w:uiPriority w:val="99"/>
    <w:semiHidden/>
    <w:unhideWhenUsed/>
    <w:rsid w:val="00FB39A9"/>
  </w:style>
  <w:style w:type="numbering" w:customStyle="1" w:styleId="NoList12113">
    <w:name w:val="No List12113"/>
    <w:next w:val="a7"/>
    <w:uiPriority w:val="99"/>
    <w:semiHidden/>
    <w:unhideWhenUsed/>
    <w:rsid w:val="00FB39A9"/>
  </w:style>
  <w:style w:type="numbering" w:customStyle="1" w:styleId="111132">
    <w:name w:val="リストなし11113"/>
    <w:next w:val="a7"/>
    <w:uiPriority w:val="99"/>
    <w:semiHidden/>
    <w:unhideWhenUsed/>
    <w:rsid w:val="00FB39A9"/>
  </w:style>
  <w:style w:type="numbering" w:customStyle="1" w:styleId="111133">
    <w:name w:val="无列表11113"/>
    <w:next w:val="a7"/>
    <w:semiHidden/>
    <w:rsid w:val="00FB39A9"/>
  </w:style>
  <w:style w:type="numbering" w:customStyle="1" w:styleId="NoList21113">
    <w:name w:val="No List21113"/>
    <w:next w:val="a7"/>
    <w:semiHidden/>
    <w:rsid w:val="00FB39A9"/>
  </w:style>
  <w:style w:type="numbering" w:customStyle="1" w:styleId="NoList31113">
    <w:name w:val="No List31113"/>
    <w:next w:val="a7"/>
    <w:uiPriority w:val="99"/>
    <w:semiHidden/>
    <w:rsid w:val="00FB39A9"/>
  </w:style>
  <w:style w:type="numbering" w:customStyle="1" w:styleId="NoList111113">
    <w:name w:val="No List111113"/>
    <w:next w:val="a7"/>
    <w:uiPriority w:val="99"/>
    <w:semiHidden/>
    <w:unhideWhenUsed/>
    <w:rsid w:val="00FB39A9"/>
  </w:style>
  <w:style w:type="numbering" w:customStyle="1" w:styleId="121130">
    <w:name w:val="無清單12113"/>
    <w:next w:val="a7"/>
    <w:uiPriority w:val="99"/>
    <w:semiHidden/>
    <w:unhideWhenUsed/>
    <w:rsid w:val="00FB39A9"/>
  </w:style>
  <w:style w:type="numbering" w:customStyle="1" w:styleId="1111130">
    <w:name w:val="無清單111113"/>
    <w:next w:val="a7"/>
    <w:uiPriority w:val="99"/>
    <w:semiHidden/>
    <w:unhideWhenUsed/>
    <w:rsid w:val="00FB39A9"/>
  </w:style>
  <w:style w:type="numbering" w:customStyle="1" w:styleId="NoList1313">
    <w:name w:val="No List1313"/>
    <w:next w:val="a7"/>
    <w:uiPriority w:val="99"/>
    <w:semiHidden/>
    <w:unhideWhenUsed/>
    <w:rsid w:val="00FB39A9"/>
  </w:style>
  <w:style w:type="numbering" w:customStyle="1" w:styleId="12132">
    <w:name w:val="リストなし1213"/>
    <w:next w:val="a7"/>
    <w:uiPriority w:val="99"/>
    <w:semiHidden/>
    <w:unhideWhenUsed/>
    <w:rsid w:val="00FB39A9"/>
  </w:style>
  <w:style w:type="numbering" w:customStyle="1" w:styleId="12133">
    <w:name w:val="无列表1213"/>
    <w:next w:val="a7"/>
    <w:semiHidden/>
    <w:rsid w:val="00FB39A9"/>
  </w:style>
  <w:style w:type="numbering" w:customStyle="1" w:styleId="NoList2213">
    <w:name w:val="No List2213"/>
    <w:next w:val="a7"/>
    <w:semiHidden/>
    <w:rsid w:val="00FB39A9"/>
  </w:style>
  <w:style w:type="numbering" w:customStyle="1" w:styleId="NoList3213">
    <w:name w:val="No List3213"/>
    <w:next w:val="a7"/>
    <w:uiPriority w:val="99"/>
    <w:semiHidden/>
    <w:rsid w:val="00FB39A9"/>
  </w:style>
  <w:style w:type="numbering" w:customStyle="1" w:styleId="NoList11213">
    <w:name w:val="No List11213"/>
    <w:next w:val="a7"/>
    <w:uiPriority w:val="99"/>
    <w:semiHidden/>
    <w:unhideWhenUsed/>
    <w:rsid w:val="00FB39A9"/>
  </w:style>
  <w:style w:type="numbering" w:customStyle="1" w:styleId="13130">
    <w:name w:val="無清單1313"/>
    <w:next w:val="a7"/>
    <w:uiPriority w:val="99"/>
    <w:semiHidden/>
    <w:unhideWhenUsed/>
    <w:rsid w:val="00FB39A9"/>
  </w:style>
  <w:style w:type="numbering" w:customStyle="1" w:styleId="112130">
    <w:name w:val="無清單11213"/>
    <w:next w:val="a7"/>
    <w:uiPriority w:val="99"/>
    <w:semiHidden/>
    <w:unhideWhenUsed/>
    <w:rsid w:val="00FB39A9"/>
  </w:style>
  <w:style w:type="numbering" w:customStyle="1" w:styleId="2113">
    <w:name w:val="无列表2113"/>
    <w:next w:val="a7"/>
    <w:uiPriority w:val="99"/>
    <w:semiHidden/>
    <w:unhideWhenUsed/>
    <w:rsid w:val="00FB39A9"/>
  </w:style>
  <w:style w:type="numbering" w:customStyle="1" w:styleId="NoList12213">
    <w:name w:val="No List12213"/>
    <w:next w:val="a7"/>
    <w:uiPriority w:val="99"/>
    <w:semiHidden/>
    <w:unhideWhenUsed/>
    <w:rsid w:val="00FB39A9"/>
  </w:style>
  <w:style w:type="numbering" w:customStyle="1" w:styleId="112131">
    <w:name w:val="リストなし11213"/>
    <w:next w:val="a7"/>
    <w:uiPriority w:val="99"/>
    <w:semiHidden/>
    <w:unhideWhenUsed/>
    <w:rsid w:val="00FB39A9"/>
  </w:style>
  <w:style w:type="numbering" w:customStyle="1" w:styleId="112132">
    <w:name w:val="无列表11213"/>
    <w:next w:val="a7"/>
    <w:semiHidden/>
    <w:rsid w:val="00FB39A9"/>
  </w:style>
  <w:style w:type="numbering" w:customStyle="1" w:styleId="NoList21213">
    <w:name w:val="No List21213"/>
    <w:next w:val="a7"/>
    <w:semiHidden/>
    <w:rsid w:val="00FB39A9"/>
  </w:style>
  <w:style w:type="numbering" w:customStyle="1" w:styleId="NoList31213">
    <w:name w:val="No List31213"/>
    <w:next w:val="a7"/>
    <w:uiPriority w:val="99"/>
    <w:semiHidden/>
    <w:rsid w:val="00FB39A9"/>
  </w:style>
  <w:style w:type="numbering" w:customStyle="1" w:styleId="NoList111213">
    <w:name w:val="No List111213"/>
    <w:next w:val="a7"/>
    <w:uiPriority w:val="99"/>
    <w:semiHidden/>
    <w:unhideWhenUsed/>
    <w:rsid w:val="00FB39A9"/>
  </w:style>
  <w:style w:type="numbering" w:customStyle="1" w:styleId="122130">
    <w:name w:val="無清單12213"/>
    <w:next w:val="a7"/>
    <w:uiPriority w:val="99"/>
    <w:semiHidden/>
    <w:unhideWhenUsed/>
    <w:rsid w:val="00FB39A9"/>
  </w:style>
  <w:style w:type="numbering" w:customStyle="1" w:styleId="1112130">
    <w:name w:val="無清單111213"/>
    <w:next w:val="a7"/>
    <w:uiPriority w:val="99"/>
    <w:semiHidden/>
    <w:unhideWhenUsed/>
    <w:rsid w:val="00FB39A9"/>
  </w:style>
  <w:style w:type="numbering" w:customStyle="1" w:styleId="NoList63">
    <w:name w:val="No List63"/>
    <w:next w:val="a7"/>
    <w:uiPriority w:val="99"/>
    <w:semiHidden/>
    <w:unhideWhenUsed/>
    <w:rsid w:val="00FB39A9"/>
  </w:style>
  <w:style w:type="numbering" w:customStyle="1" w:styleId="NoList143">
    <w:name w:val="No List143"/>
    <w:next w:val="a7"/>
    <w:uiPriority w:val="99"/>
    <w:semiHidden/>
    <w:unhideWhenUsed/>
    <w:rsid w:val="00FB39A9"/>
  </w:style>
  <w:style w:type="numbering" w:customStyle="1" w:styleId="1333">
    <w:name w:val="リストなし133"/>
    <w:next w:val="a7"/>
    <w:uiPriority w:val="99"/>
    <w:semiHidden/>
    <w:unhideWhenUsed/>
    <w:rsid w:val="00FB39A9"/>
  </w:style>
  <w:style w:type="numbering" w:customStyle="1" w:styleId="NoList233">
    <w:name w:val="No List233"/>
    <w:next w:val="a7"/>
    <w:semiHidden/>
    <w:rsid w:val="00FB39A9"/>
  </w:style>
  <w:style w:type="numbering" w:customStyle="1" w:styleId="NoList333">
    <w:name w:val="No List333"/>
    <w:next w:val="a7"/>
    <w:uiPriority w:val="99"/>
    <w:semiHidden/>
    <w:rsid w:val="00FB39A9"/>
  </w:style>
  <w:style w:type="numbering" w:customStyle="1" w:styleId="1431">
    <w:name w:val="無清單143"/>
    <w:next w:val="a7"/>
    <w:uiPriority w:val="99"/>
    <w:semiHidden/>
    <w:unhideWhenUsed/>
    <w:rsid w:val="00FB39A9"/>
  </w:style>
  <w:style w:type="numbering" w:customStyle="1" w:styleId="11330">
    <w:name w:val="無清單1133"/>
    <w:next w:val="a7"/>
    <w:uiPriority w:val="99"/>
    <w:semiHidden/>
    <w:unhideWhenUsed/>
    <w:rsid w:val="00FB39A9"/>
  </w:style>
  <w:style w:type="numbering" w:customStyle="1" w:styleId="NoList1233">
    <w:name w:val="No List1233"/>
    <w:next w:val="a7"/>
    <w:uiPriority w:val="99"/>
    <w:semiHidden/>
    <w:unhideWhenUsed/>
    <w:rsid w:val="00FB39A9"/>
  </w:style>
  <w:style w:type="numbering" w:customStyle="1" w:styleId="11331">
    <w:name w:val="リストなし1133"/>
    <w:next w:val="a7"/>
    <w:uiPriority w:val="99"/>
    <w:semiHidden/>
    <w:unhideWhenUsed/>
    <w:rsid w:val="00FB39A9"/>
  </w:style>
  <w:style w:type="numbering" w:customStyle="1" w:styleId="11332">
    <w:name w:val="无列表1133"/>
    <w:next w:val="a7"/>
    <w:semiHidden/>
    <w:rsid w:val="00FB39A9"/>
  </w:style>
  <w:style w:type="numbering" w:customStyle="1" w:styleId="NoList2133">
    <w:name w:val="No List2133"/>
    <w:next w:val="a7"/>
    <w:semiHidden/>
    <w:rsid w:val="00FB39A9"/>
  </w:style>
  <w:style w:type="numbering" w:customStyle="1" w:styleId="NoList3133">
    <w:name w:val="No List3133"/>
    <w:next w:val="a7"/>
    <w:uiPriority w:val="99"/>
    <w:semiHidden/>
    <w:rsid w:val="00FB39A9"/>
  </w:style>
  <w:style w:type="numbering" w:customStyle="1" w:styleId="NoList11133">
    <w:name w:val="No List11133"/>
    <w:next w:val="a7"/>
    <w:uiPriority w:val="99"/>
    <w:semiHidden/>
    <w:unhideWhenUsed/>
    <w:rsid w:val="00FB39A9"/>
  </w:style>
  <w:style w:type="numbering" w:customStyle="1" w:styleId="12330">
    <w:name w:val="無清單1233"/>
    <w:next w:val="a7"/>
    <w:uiPriority w:val="99"/>
    <w:semiHidden/>
    <w:unhideWhenUsed/>
    <w:rsid w:val="00FB39A9"/>
  </w:style>
  <w:style w:type="numbering" w:customStyle="1" w:styleId="111330">
    <w:name w:val="無清單11133"/>
    <w:next w:val="a7"/>
    <w:uiPriority w:val="99"/>
    <w:semiHidden/>
    <w:unhideWhenUsed/>
    <w:rsid w:val="00FB39A9"/>
  </w:style>
  <w:style w:type="numbering" w:customStyle="1" w:styleId="NoList513">
    <w:name w:val="No List513"/>
    <w:next w:val="a7"/>
    <w:uiPriority w:val="99"/>
    <w:semiHidden/>
    <w:unhideWhenUsed/>
    <w:rsid w:val="00FB39A9"/>
  </w:style>
  <w:style w:type="numbering" w:customStyle="1" w:styleId="13131">
    <w:name w:val="无列表1313"/>
    <w:next w:val="a7"/>
    <w:semiHidden/>
    <w:rsid w:val="00FB39A9"/>
  </w:style>
  <w:style w:type="numbering" w:customStyle="1" w:styleId="NoList11312">
    <w:name w:val="No List11312"/>
    <w:next w:val="a7"/>
    <w:uiPriority w:val="99"/>
    <w:semiHidden/>
    <w:unhideWhenUsed/>
    <w:rsid w:val="00FB39A9"/>
  </w:style>
  <w:style w:type="numbering" w:customStyle="1" w:styleId="NoList4113">
    <w:name w:val="No List4113"/>
    <w:next w:val="a7"/>
    <w:uiPriority w:val="99"/>
    <w:semiHidden/>
    <w:unhideWhenUsed/>
    <w:rsid w:val="00FB39A9"/>
  </w:style>
  <w:style w:type="numbering" w:customStyle="1" w:styleId="2213">
    <w:name w:val="无列表2213"/>
    <w:next w:val="a7"/>
    <w:uiPriority w:val="99"/>
    <w:semiHidden/>
    <w:unhideWhenUsed/>
    <w:rsid w:val="00FB39A9"/>
  </w:style>
  <w:style w:type="numbering" w:customStyle="1" w:styleId="NoList121113">
    <w:name w:val="No List121113"/>
    <w:next w:val="a7"/>
    <w:uiPriority w:val="99"/>
    <w:semiHidden/>
    <w:unhideWhenUsed/>
    <w:rsid w:val="00FB39A9"/>
  </w:style>
  <w:style w:type="numbering" w:customStyle="1" w:styleId="1111131">
    <w:name w:val="リストなし111113"/>
    <w:next w:val="a7"/>
    <w:uiPriority w:val="99"/>
    <w:semiHidden/>
    <w:unhideWhenUsed/>
    <w:rsid w:val="00FB39A9"/>
  </w:style>
  <w:style w:type="numbering" w:customStyle="1" w:styleId="1111132">
    <w:name w:val="无列表111113"/>
    <w:next w:val="a7"/>
    <w:semiHidden/>
    <w:rsid w:val="00FB39A9"/>
  </w:style>
  <w:style w:type="numbering" w:customStyle="1" w:styleId="NoList211113">
    <w:name w:val="No List211113"/>
    <w:next w:val="a7"/>
    <w:semiHidden/>
    <w:rsid w:val="00FB39A9"/>
  </w:style>
  <w:style w:type="numbering" w:customStyle="1" w:styleId="NoList311113">
    <w:name w:val="No List311113"/>
    <w:next w:val="a7"/>
    <w:uiPriority w:val="99"/>
    <w:semiHidden/>
    <w:rsid w:val="00FB39A9"/>
  </w:style>
  <w:style w:type="numbering" w:customStyle="1" w:styleId="NoList1111113">
    <w:name w:val="No List1111113"/>
    <w:next w:val="a7"/>
    <w:uiPriority w:val="99"/>
    <w:semiHidden/>
    <w:unhideWhenUsed/>
    <w:rsid w:val="00FB39A9"/>
  </w:style>
  <w:style w:type="numbering" w:customStyle="1" w:styleId="1211130">
    <w:name w:val="無清單121113"/>
    <w:next w:val="a7"/>
    <w:uiPriority w:val="99"/>
    <w:semiHidden/>
    <w:unhideWhenUsed/>
    <w:rsid w:val="00FB39A9"/>
  </w:style>
  <w:style w:type="numbering" w:customStyle="1" w:styleId="1111113">
    <w:name w:val="無清單1111113"/>
    <w:next w:val="a7"/>
    <w:uiPriority w:val="99"/>
    <w:semiHidden/>
    <w:unhideWhenUsed/>
    <w:rsid w:val="00FB39A9"/>
  </w:style>
  <w:style w:type="numbering" w:customStyle="1" w:styleId="NoList13113">
    <w:name w:val="No List13113"/>
    <w:next w:val="a7"/>
    <w:uiPriority w:val="99"/>
    <w:semiHidden/>
    <w:unhideWhenUsed/>
    <w:rsid w:val="00FB39A9"/>
  </w:style>
  <w:style w:type="numbering" w:customStyle="1" w:styleId="121131">
    <w:name w:val="リストなし12113"/>
    <w:next w:val="a7"/>
    <w:uiPriority w:val="99"/>
    <w:semiHidden/>
    <w:unhideWhenUsed/>
    <w:rsid w:val="00FB39A9"/>
  </w:style>
  <w:style w:type="numbering" w:customStyle="1" w:styleId="121132">
    <w:name w:val="无列表12113"/>
    <w:next w:val="a7"/>
    <w:semiHidden/>
    <w:rsid w:val="00FB39A9"/>
  </w:style>
  <w:style w:type="numbering" w:customStyle="1" w:styleId="NoList22113">
    <w:name w:val="No List22113"/>
    <w:next w:val="a7"/>
    <w:semiHidden/>
    <w:rsid w:val="00FB39A9"/>
  </w:style>
  <w:style w:type="numbering" w:customStyle="1" w:styleId="NoList32113">
    <w:name w:val="No List32113"/>
    <w:next w:val="a7"/>
    <w:uiPriority w:val="99"/>
    <w:semiHidden/>
    <w:rsid w:val="00FB39A9"/>
  </w:style>
  <w:style w:type="numbering" w:customStyle="1" w:styleId="NoList112113">
    <w:name w:val="No List112113"/>
    <w:next w:val="a7"/>
    <w:uiPriority w:val="99"/>
    <w:semiHidden/>
    <w:unhideWhenUsed/>
    <w:rsid w:val="00FB39A9"/>
  </w:style>
  <w:style w:type="numbering" w:customStyle="1" w:styleId="13113">
    <w:name w:val="無清單13113"/>
    <w:next w:val="a7"/>
    <w:uiPriority w:val="99"/>
    <w:semiHidden/>
    <w:unhideWhenUsed/>
    <w:rsid w:val="00FB39A9"/>
  </w:style>
  <w:style w:type="numbering" w:customStyle="1" w:styleId="112113">
    <w:name w:val="無清單112113"/>
    <w:next w:val="a7"/>
    <w:uiPriority w:val="99"/>
    <w:semiHidden/>
    <w:unhideWhenUsed/>
    <w:rsid w:val="00FB39A9"/>
  </w:style>
  <w:style w:type="numbering" w:customStyle="1" w:styleId="21113">
    <w:name w:val="无列表21113"/>
    <w:next w:val="a7"/>
    <w:uiPriority w:val="99"/>
    <w:semiHidden/>
    <w:unhideWhenUsed/>
    <w:rsid w:val="00FB39A9"/>
  </w:style>
  <w:style w:type="numbering" w:customStyle="1" w:styleId="NoList122113">
    <w:name w:val="No List122113"/>
    <w:next w:val="a7"/>
    <w:uiPriority w:val="99"/>
    <w:semiHidden/>
    <w:unhideWhenUsed/>
    <w:rsid w:val="00FB39A9"/>
  </w:style>
  <w:style w:type="numbering" w:customStyle="1" w:styleId="1121130">
    <w:name w:val="リストなし112113"/>
    <w:next w:val="a7"/>
    <w:uiPriority w:val="99"/>
    <w:semiHidden/>
    <w:unhideWhenUsed/>
    <w:rsid w:val="00FB39A9"/>
  </w:style>
  <w:style w:type="numbering" w:customStyle="1" w:styleId="1121131">
    <w:name w:val="无列表112113"/>
    <w:next w:val="a7"/>
    <w:semiHidden/>
    <w:rsid w:val="00FB39A9"/>
  </w:style>
  <w:style w:type="numbering" w:customStyle="1" w:styleId="NoList212113">
    <w:name w:val="No List212113"/>
    <w:next w:val="a7"/>
    <w:semiHidden/>
    <w:rsid w:val="00FB39A9"/>
  </w:style>
  <w:style w:type="numbering" w:customStyle="1" w:styleId="NoList312113">
    <w:name w:val="No List312113"/>
    <w:next w:val="a7"/>
    <w:uiPriority w:val="99"/>
    <w:semiHidden/>
    <w:rsid w:val="00FB39A9"/>
  </w:style>
  <w:style w:type="numbering" w:customStyle="1" w:styleId="NoList1112113">
    <w:name w:val="No List1112113"/>
    <w:next w:val="a7"/>
    <w:uiPriority w:val="99"/>
    <w:semiHidden/>
    <w:unhideWhenUsed/>
    <w:rsid w:val="00FB39A9"/>
  </w:style>
  <w:style w:type="numbering" w:customStyle="1" w:styleId="122113">
    <w:name w:val="無清單122113"/>
    <w:next w:val="a7"/>
    <w:uiPriority w:val="99"/>
    <w:semiHidden/>
    <w:unhideWhenUsed/>
    <w:rsid w:val="00FB39A9"/>
  </w:style>
  <w:style w:type="numbering" w:customStyle="1" w:styleId="1112113">
    <w:name w:val="無清單1112113"/>
    <w:next w:val="a7"/>
    <w:uiPriority w:val="99"/>
    <w:semiHidden/>
    <w:unhideWhenUsed/>
    <w:rsid w:val="00FB39A9"/>
  </w:style>
  <w:style w:type="numbering" w:customStyle="1" w:styleId="NoList5112">
    <w:name w:val="No List5112"/>
    <w:next w:val="a7"/>
    <w:uiPriority w:val="99"/>
    <w:semiHidden/>
    <w:unhideWhenUsed/>
    <w:rsid w:val="00FB39A9"/>
  </w:style>
  <w:style w:type="numbering" w:customStyle="1" w:styleId="NoList612">
    <w:name w:val="No List612"/>
    <w:next w:val="a7"/>
    <w:uiPriority w:val="99"/>
    <w:semiHidden/>
    <w:unhideWhenUsed/>
    <w:rsid w:val="00FB39A9"/>
  </w:style>
  <w:style w:type="numbering" w:customStyle="1" w:styleId="NoList1412">
    <w:name w:val="No List1412"/>
    <w:next w:val="a7"/>
    <w:uiPriority w:val="99"/>
    <w:semiHidden/>
    <w:unhideWhenUsed/>
    <w:rsid w:val="00FB39A9"/>
  </w:style>
  <w:style w:type="numbering" w:customStyle="1" w:styleId="13122">
    <w:name w:val="リストなし1312"/>
    <w:next w:val="a7"/>
    <w:uiPriority w:val="99"/>
    <w:semiHidden/>
    <w:unhideWhenUsed/>
    <w:rsid w:val="00FB39A9"/>
  </w:style>
  <w:style w:type="numbering" w:customStyle="1" w:styleId="NoList2312">
    <w:name w:val="No List2312"/>
    <w:next w:val="a7"/>
    <w:semiHidden/>
    <w:rsid w:val="00FB39A9"/>
  </w:style>
  <w:style w:type="numbering" w:customStyle="1" w:styleId="NoList3312">
    <w:name w:val="No List3312"/>
    <w:next w:val="a7"/>
    <w:uiPriority w:val="99"/>
    <w:semiHidden/>
    <w:rsid w:val="00FB39A9"/>
  </w:style>
  <w:style w:type="numbering" w:customStyle="1" w:styleId="NoList1142">
    <w:name w:val="No List1142"/>
    <w:next w:val="a7"/>
    <w:uiPriority w:val="99"/>
    <w:semiHidden/>
    <w:unhideWhenUsed/>
    <w:rsid w:val="00FB39A9"/>
  </w:style>
  <w:style w:type="numbering" w:customStyle="1" w:styleId="14120">
    <w:name w:val="無清單1412"/>
    <w:next w:val="a7"/>
    <w:uiPriority w:val="99"/>
    <w:semiHidden/>
    <w:unhideWhenUsed/>
    <w:rsid w:val="00FB39A9"/>
  </w:style>
  <w:style w:type="numbering" w:customStyle="1" w:styleId="113120">
    <w:name w:val="無清單11312"/>
    <w:next w:val="a7"/>
    <w:uiPriority w:val="99"/>
    <w:semiHidden/>
    <w:unhideWhenUsed/>
    <w:rsid w:val="00FB39A9"/>
  </w:style>
  <w:style w:type="numbering" w:customStyle="1" w:styleId="NoList422">
    <w:name w:val="No List422"/>
    <w:next w:val="a7"/>
    <w:uiPriority w:val="99"/>
    <w:semiHidden/>
    <w:unhideWhenUsed/>
    <w:rsid w:val="00FB39A9"/>
  </w:style>
  <w:style w:type="numbering" w:customStyle="1" w:styleId="NoList12312">
    <w:name w:val="No List12312"/>
    <w:next w:val="a7"/>
    <w:uiPriority w:val="99"/>
    <w:semiHidden/>
    <w:unhideWhenUsed/>
    <w:rsid w:val="00FB39A9"/>
  </w:style>
  <w:style w:type="numbering" w:customStyle="1" w:styleId="113121">
    <w:name w:val="リストなし11312"/>
    <w:next w:val="a7"/>
    <w:uiPriority w:val="99"/>
    <w:semiHidden/>
    <w:unhideWhenUsed/>
    <w:rsid w:val="00FB39A9"/>
  </w:style>
  <w:style w:type="numbering" w:customStyle="1" w:styleId="113122">
    <w:name w:val="无列表11312"/>
    <w:next w:val="a7"/>
    <w:semiHidden/>
    <w:rsid w:val="00FB39A9"/>
  </w:style>
  <w:style w:type="numbering" w:customStyle="1" w:styleId="NoList21312">
    <w:name w:val="No List21312"/>
    <w:next w:val="a7"/>
    <w:semiHidden/>
    <w:rsid w:val="00FB39A9"/>
  </w:style>
  <w:style w:type="numbering" w:customStyle="1" w:styleId="NoList31312">
    <w:name w:val="No List31312"/>
    <w:next w:val="a7"/>
    <w:uiPriority w:val="99"/>
    <w:semiHidden/>
    <w:rsid w:val="00FB39A9"/>
  </w:style>
  <w:style w:type="numbering" w:customStyle="1" w:styleId="NoList111312">
    <w:name w:val="No List111312"/>
    <w:next w:val="a7"/>
    <w:uiPriority w:val="99"/>
    <w:semiHidden/>
    <w:unhideWhenUsed/>
    <w:rsid w:val="00FB39A9"/>
  </w:style>
  <w:style w:type="numbering" w:customStyle="1" w:styleId="123120">
    <w:name w:val="無清單12312"/>
    <w:next w:val="a7"/>
    <w:uiPriority w:val="99"/>
    <w:semiHidden/>
    <w:unhideWhenUsed/>
    <w:rsid w:val="00FB39A9"/>
  </w:style>
  <w:style w:type="numbering" w:customStyle="1" w:styleId="1113120">
    <w:name w:val="無清單111312"/>
    <w:next w:val="a7"/>
    <w:uiPriority w:val="99"/>
    <w:semiHidden/>
    <w:unhideWhenUsed/>
    <w:rsid w:val="00FB39A9"/>
  </w:style>
  <w:style w:type="numbering" w:customStyle="1" w:styleId="NoList12122">
    <w:name w:val="No List12122"/>
    <w:next w:val="a7"/>
    <w:uiPriority w:val="99"/>
    <w:semiHidden/>
    <w:unhideWhenUsed/>
    <w:rsid w:val="00FB39A9"/>
  </w:style>
  <w:style w:type="numbering" w:customStyle="1" w:styleId="111222">
    <w:name w:val="リストなし11122"/>
    <w:next w:val="a7"/>
    <w:uiPriority w:val="99"/>
    <w:semiHidden/>
    <w:unhideWhenUsed/>
    <w:rsid w:val="00FB39A9"/>
  </w:style>
  <w:style w:type="numbering" w:customStyle="1" w:styleId="111223">
    <w:name w:val="无列表11122"/>
    <w:next w:val="a7"/>
    <w:semiHidden/>
    <w:rsid w:val="00FB39A9"/>
  </w:style>
  <w:style w:type="numbering" w:customStyle="1" w:styleId="NoList21122">
    <w:name w:val="No List21122"/>
    <w:next w:val="a7"/>
    <w:semiHidden/>
    <w:rsid w:val="00FB39A9"/>
  </w:style>
  <w:style w:type="numbering" w:customStyle="1" w:styleId="NoList31122">
    <w:name w:val="No List31122"/>
    <w:next w:val="a7"/>
    <w:uiPriority w:val="99"/>
    <w:semiHidden/>
    <w:rsid w:val="00FB39A9"/>
  </w:style>
  <w:style w:type="numbering" w:customStyle="1" w:styleId="NoList111122">
    <w:name w:val="No List111122"/>
    <w:next w:val="a7"/>
    <w:uiPriority w:val="99"/>
    <w:semiHidden/>
    <w:unhideWhenUsed/>
    <w:rsid w:val="00FB39A9"/>
  </w:style>
  <w:style w:type="numbering" w:customStyle="1" w:styleId="121220">
    <w:name w:val="無清單12122"/>
    <w:next w:val="a7"/>
    <w:uiPriority w:val="99"/>
    <w:semiHidden/>
    <w:unhideWhenUsed/>
    <w:rsid w:val="00FB39A9"/>
  </w:style>
  <w:style w:type="numbering" w:customStyle="1" w:styleId="1111220">
    <w:name w:val="無清單111122"/>
    <w:next w:val="a7"/>
    <w:uiPriority w:val="99"/>
    <w:semiHidden/>
    <w:unhideWhenUsed/>
    <w:rsid w:val="00FB39A9"/>
  </w:style>
  <w:style w:type="numbering" w:customStyle="1" w:styleId="NoList522">
    <w:name w:val="No List522"/>
    <w:next w:val="a7"/>
    <w:uiPriority w:val="99"/>
    <w:semiHidden/>
    <w:unhideWhenUsed/>
    <w:rsid w:val="00FB39A9"/>
  </w:style>
  <w:style w:type="numbering" w:customStyle="1" w:styleId="NoList1322">
    <w:name w:val="No List1322"/>
    <w:next w:val="a7"/>
    <w:uiPriority w:val="99"/>
    <w:semiHidden/>
    <w:unhideWhenUsed/>
    <w:rsid w:val="00FB39A9"/>
  </w:style>
  <w:style w:type="numbering" w:customStyle="1" w:styleId="12223">
    <w:name w:val="リストなし1222"/>
    <w:next w:val="a7"/>
    <w:uiPriority w:val="99"/>
    <w:semiHidden/>
    <w:unhideWhenUsed/>
    <w:rsid w:val="00FB39A9"/>
  </w:style>
  <w:style w:type="numbering" w:customStyle="1" w:styleId="12231">
    <w:name w:val="无列表1223"/>
    <w:next w:val="a7"/>
    <w:semiHidden/>
    <w:rsid w:val="00FB39A9"/>
  </w:style>
  <w:style w:type="numbering" w:customStyle="1" w:styleId="NoList2222">
    <w:name w:val="No List2222"/>
    <w:next w:val="a7"/>
    <w:semiHidden/>
    <w:rsid w:val="00FB39A9"/>
  </w:style>
  <w:style w:type="numbering" w:customStyle="1" w:styleId="NoList3222">
    <w:name w:val="No List3222"/>
    <w:next w:val="a7"/>
    <w:uiPriority w:val="99"/>
    <w:semiHidden/>
    <w:rsid w:val="00FB39A9"/>
  </w:style>
  <w:style w:type="numbering" w:customStyle="1" w:styleId="NoList11222">
    <w:name w:val="No List11222"/>
    <w:next w:val="a7"/>
    <w:uiPriority w:val="99"/>
    <w:semiHidden/>
    <w:unhideWhenUsed/>
    <w:rsid w:val="00FB39A9"/>
  </w:style>
  <w:style w:type="numbering" w:customStyle="1" w:styleId="13220">
    <w:name w:val="無清單1322"/>
    <w:next w:val="a7"/>
    <w:uiPriority w:val="99"/>
    <w:semiHidden/>
    <w:unhideWhenUsed/>
    <w:rsid w:val="00FB39A9"/>
  </w:style>
  <w:style w:type="numbering" w:customStyle="1" w:styleId="112220">
    <w:name w:val="無清單11222"/>
    <w:next w:val="a7"/>
    <w:uiPriority w:val="99"/>
    <w:semiHidden/>
    <w:unhideWhenUsed/>
    <w:rsid w:val="00FB39A9"/>
  </w:style>
  <w:style w:type="numbering" w:customStyle="1" w:styleId="2122">
    <w:name w:val="无列表2122"/>
    <w:next w:val="a7"/>
    <w:uiPriority w:val="99"/>
    <w:semiHidden/>
    <w:unhideWhenUsed/>
    <w:rsid w:val="00FB39A9"/>
  </w:style>
  <w:style w:type="numbering" w:customStyle="1" w:styleId="NoList111222">
    <w:name w:val="No List111222"/>
    <w:next w:val="a7"/>
    <w:uiPriority w:val="99"/>
    <w:semiHidden/>
    <w:unhideWhenUsed/>
    <w:rsid w:val="00FB39A9"/>
  </w:style>
  <w:style w:type="numbering" w:customStyle="1" w:styleId="NoList72">
    <w:name w:val="No List72"/>
    <w:next w:val="a7"/>
    <w:uiPriority w:val="99"/>
    <w:semiHidden/>
    <w:unhideWhenUsed/>
    <w:rsid w:val="00FB39A9"/>
  </w:style>
  <w:style w:type="numbering" w:customStyle="1" w:styleId="NoList152">
    <w:name w:val="No List152"/>
    <w:next w:val="a7"/>
    <w:uiPriority w:val="99"/>
    <w:semiHidden/>
    <w:unhideWhenUsed/>
    <w:rsid w:val="00FB39A9"/>
  </w:style>
  <w:style w:type="numbering" w:customStyle="1" w:styleId="1421">
    <w:name w:val="リストなし142"/>
    <w:next w:val="a7"/>
    <w:uiPriority w:val="99"/>
    <w:semiHidden/>
    <w:unhideWhenUsed/>
    <w:rsid w:val="00FB39A9"/>
  </w:style>
  <w:style w:type="numbering" w:customStyle="1" w:styleId="1422">
    <w:name w:val="无列表142"/>
    <w:next w:val="a7"/>
    <w:semiHidden/>
    <w:rsid w:val="00FB39A9"/>
  </w:style>
  <w:style w:type="numbering" w:customStyle="1" w:styleId="NoList242">
    <w:name w:val="No List242"/>
    <w:next w:val="a7"/>
    <w:semiHidden/>
    <w:rsid w:val="00FB39A9"/>
  </w:style>
  <w:style w:type="numbering" w:customStyle="1" w:styleId="NoList342">
    <w:name w:val="No List342"/>
    <w:next w:val="a7"/>
    <w:uiPriority w:val="99"/>
    <w:semiHidden/>
    <w:rsid w:val="00FB39A9"/>
  </w:style>
  <w:style w:type="numbering" w:customStyle="1" w:styleId="NoList1152">
    <w:name w:val="No List1152"/>
    <w:next w:val="a7"/>
    <w:uiPriority w:val="99"/>
    <w:semiHidden/>
    <w:unhideWhenUsed/>
    <w:rsid w:val="00FB39A9"/>
  </w:style>
  <w:style w:type="numbering" w:customStyle="1" w:styleId="1520">
    <w:name w:val="無清單152"/>
    <w:next w:val="a7"/>
    <w:uiPriority w:val="99"/>
    <w:semiHidden/>
    <w:unhideWhenUsed/>
    <w:rsid w:val="00FB39A9"/>
  </w:style>
  <w:style w:type="numbering" w:customStyle="1" w:styleId="11420">
    <w:name w:val="無清單1142"/>
    <w:next w:val="a7"/>
    <w:uiPriority w:val="99"/>
    <w:semiHidden/>
    <w:unhideWhenUsed/>
    <w:rsid w:val="00FB39A9"/>
  </w:style>
  <w:style w:type="numbering" w:customStyle="1" w:styleId="NoList432">
    <w:name w:val="No List432"/>
    <w:next w:val="a7"/>
    <w:uiPriority w:val="99"/>
    <w:semiHidden/>
    <w:unhideWhenUsed/>
    <w:rsid w:val="00FB39A9"/>
  </w:style>
  <w:style w:type="numbering" w:customStyle="1" w:styleId="NoList1242">
    <w:name w:val="No List1242"/>
    <w:next w:val="a7"/>
    <w:uiPriority w:val="99"/>
    <w:semiHidden/>
    <w:unhideWhenUsed/>
    <w:rsid w:val="00FB39A9"/>
  </w:style>
  <w:style w:type="numbering" w:customStyle="1" w:styleId="11421">
    <w:name w:val="リストなし1142"/>
    <w:next w:val="a7"/>
    <w:uiPriority w:val="99"/>
    <w:semiHidden/>
    <w:unhideWhenUsed/>
    <w:rsid w:val="00FB39A9"/>
  </w:style>
  <w:style w:type="numbering" w:customStyle="1" w:styleId="11422">
    <w:name w:val="无列表1142"/>
    <w:next w:val="a7"/>
    <w:semiHidden/>
    <w:rsid w:val="00FB39A9"/>
  </w:style>
  <w:style w:type="numbering" w:customStyle="1" w:styleId="NoList2142">
    <w:name w:val="No List2142"/>
    <w:next w:val="a7"/>
    <w:semiHidden/>
    <w:rsid w:val="00FB39A9"/>
  </w:style>
  <w:style w:type="numbering" w:customStyle="1" w:styleId="NoList3142">
    <w:name w:val="No List3142"/>
    <w:next w:val="a7"/>
    <w:uiPriority w:val="99"/>
    <w:semiHidden/>
    <w:rsid w:val="00FB39A9"/>
  </w:style>
  <w:style w:type="numbering" w:customStyle="1" w:styleId="NoList11142">
    <w:name w:val="No List11142"/>
    <w:next w:val="a7"/>
    <w:uiPriority w:val="99"/>
    <w:semiHidden/>
    <w:unhideWhenUsed/>
    <w:rsid w:val="00FB39A9"/>
  </w:style>
  <w:style w:type="numbering" w:customStyle="1" w:styleId="12420">
    <w:name w:val="無清單1242"/>
    <w:next w:val="a7"/>
    <w:uiPriority w:val="99"/>
    <w:semiHidden/>
    <w:unhideWhenUsed/>
    <w:rsid w:val="00FB39A9"/>
  </w:style>
  <w:style w:type="numbering" w:customStyle="1" w:styleId="111420">
    <w:name w:val="無清單11142"/>
    <w:next w:val="a7"/>
    <w:uiPriority w:val="99"/>
    <w:semiHidden/>
    <w:unhideWhenUsed/>
    <w:rsid w:val="00FB39A9"/>
  </w:style>
  <w:style w:type="numbering" w:customStyle="1" w:styleId="232">
    <w:name w:val="无列表232"/>
    <w:next w:val="a7"/>
    <w:uiPriority w:val="99"/>
    <w:semiHidden/>
    <w:unhideWhenUsed/>
    <w:rsid w:val="00FB39A9"/>
  </w:style>
  <w:style w:type="numbering" w:customStyle="1" w:styleId="NoList12132">
    <w:name w:val="No List12132"/>
    <w:next w:val="a7"/>
    <w:uiPriority w:val="99"/>
    <w:semiHidden/>
    <w:unhideWhenUsed/>
    <w:rsid w:val="00FB39A9"/>
  </w:style>
  <w:style w:type="numbering" w:customStyle="1" w:styleId="111321">
    <w:name w:val="リストなし11132"/>
    <w:next w:val="a7"/>
    <w:uiPriority w:val="99"/>
    <w:semiHidden/>
    <w:unhideWhenUsed/>
    <w:rsid w:val="00FB39A9"/>
  </w:style>
  <w:style w:type="numbering" w:customStyle="1" w:styleId="111322">
    <w:name w:val="无列表11132"/>
    <w:next w:val="a7"/>
    <w:semiHidden/>
    <w:rsid w:val="00FB39A9"/>
  </w:style>
  <w:style w:type="numbering" w:customStyle="1" w:styleId="NoList21132">
    <w:name w:val="No List21132"/>
    <w:next w:val="a7"/>
    <w:semiHidden/>
    <w:rsid w:val="00FB39A9"/>
  </w:style>
  <w:style w:type="numbering" w:customStyle="1" w:styleId="NoList31132">
    <w:name w:val="No List31132"/>
    <w:next w:val="a7"/>
    <w:uiPriority w:val="99"/>
    <w:semiHidden/>
    <w:rsid w:val="00FB39A9"/>
  </w:style>
  <w:style w:type="numbering" w:customStyle="1" w:styleId="NoList111132">
    <w:name w:val="No List111132"/>
    <w:next w:val="a7"/>
    <w:uiPriority w:val="99"/>
    <w:semiHidden/>
    <w:unhideWhenUsed/>
    <w:rsid w:val="00FB39A9"/>
  </w:style>
  <w:style w:type="numbering" w:customStyle="1" w:styleId="121320">
    <w:name w:val="無清單12132"/>
    <w:next w:val="a7"/>
    <w:uiPriority w:val="99"/>
    <w:semiHidden/>
    <w:unhideWhenUsed/>
    <w:rsid w:val="00FB39A9"/>
  </w:style>
  <w:style w:type="numbering" w:customStyle="1" w:styleId="1111320">
    <w:name w:val="無清單111132"/>
    <w:next w:val="a7"/>
    <w:uiPriority w:val="99"/>
    <w:semiHidden/>
    <w:unhideWhenUsed/>
    <w:rsid w:val="00FB39A9"/>
  </w:style>
  <w:style w:type="numbering" w:customStyle="1" w:styleId="NoList532">
    <w:name w:val="No List532"/>
    <w:next w:val="a7"/>
    <w:uiPriority w:val="99"/>
    <w:semiHidden/>
    <w:unhideWhenUsed/>
    <w:rsid w:val="00FB39A9"/>
  </w:style>
  <w:style w:type="numbering" w:customStyle="1" w:styleId="NoList1332">
    <w:name w:val="No List1332"/>
    <w:next w:val="a7"/>
    <w:uiPriority w:val="99"/>
    <w:semiHidden/>
    <w:unhideWhenUsed/>
    <w:rsid w:val="00FB39A9"/>
  </w:style>
  <w:style w:type="numbering" w:customStyle="1" w:styleId="12321">
    <w:name w:val="リストなし1232"/>
    <w:next w:val="a7"/>
    <w:uiPriority w:val="99"/>
    <w:semiHidden/>
    <w:unhideWhenUsed/>
    <w:rsid w:val="00FB39A9"/>
  </w:style>
  <w:style w:type="numbering" w:customStyle="1" w:styleId="12322">
    <w:name w:val="无列表1232"/>
    <w:next w:val="a7"/>
    <w:semiHidden/>
    <w:rsid w:val="00FB39A9"/>
  </w:style>
  <w:style w:type="numbering" w:customStyle="1" w:styleId="NoList2232">
    <w:name w:val="No List2232"/>
    <w:next w:val="a7"/>
    <w:semiHidden/>
    <w:rsid w:val="00FB39A9"/>
  </w:style>
  <w:style w:type="numbering" w:customStyle="1" w:styleId="NoList3232">
    <w:name w:val="No List3232"/>
    <w:next w:val="a7"/>
    <w:uiPriority w:val="99"/>
    <w:semiHidden/>
    <w:rsid w:val="00FB39A9"/>
  </w:style>
  <w:style w:type="numbering" w:customStyle="1" w:styleId="NoList11232">
    <w:name w:val="No List11232"/>
    <w:next w:val="a7"/>
    <w:uiPriority w:val="99"/>
    <w:semiHidden/>
    <w:unhideWhenUsed/>
    <w:rsid w:val="00FB39A9"/>
  </w:style>
  <w:style w:type="numbering" w:customStyle="1" w:styleId="13320">
    <w:name w:val="無清單1332"/>
    <w:next w:val="a7"/>
    <w:uiPriority w:val="99"/>
    <w:semiHidden/>
    <w:unhideWhenUsed/>
    <w:rsid w:val="00FB39A9"/>
  </w:style>
  <w:style w:type="numbering" w:customStyle="1" w:styleId="112320">
    <w:name w:val="無清單11232"/>
    <w:next w:val="a7"/>
    <w:uiPriority w:val="99"/>
    <w:semiHidden/>
    <w:unhideWhenUsed/>
    <w:rsid w:val="00FB39A9"/>
  </w:style>
  <w:style w:type="numbering" w:customStyle="1" w:styleId="2132">
    <w:name w:val="无列表2132"/>
    <w:next w:val="a7"/>
    <w:uiPriority w:val="99"/>
    <w:semiHidden/>
    <w:unhideWhenUsed/>
    <w:rsid w:val="00FB39A9"/>
  </w:style>
  <w:style w:type="numbering" w:customStyle="1" w:styleId="NoList12222">
    <w:name w:val="No List12222"/>
    <w:next w:val="a7"/>
    <w:uiPriority w:val="99"/>
    <w:semiHidden/>
    <w:unhideWhenUsed/>
    <w:rsid w:val="00FB39A9"/>
  </w:style>
  <w:style w:type="numbering" w:customStyle="1" w:styleId="112221">
    <w:name w:val="リストなし11222"/>
    <w:next w:val="a7"/>
    <w:uiPriority w:val="99"/>
    <w:semiHidden/>
    <w:unhideWhenUsed/>
    <w:rsid w:val="00FB39A9"/>
  </w:style>
  <w:style w:type="numbering" w:customStyle="1" w:styleId="112222">
    <w:name w:val="无列表11222"/>
    <w:next w:val="a7"/>
    <w:semiHidden/>
    <w:rsid w:val="00FB39A9"/>
  </w:style>
  <w:style w:type="numbering" w:customStyle="1" w:styleId="NoList21222">
    <w:name w:val="No List21222"/>
    <w:next w:val="a7"/>
    <w:semiHidden/>
    <w:rsid w:val="00FB39A9"/>
  </w:style>
  <w:style w:type="numbering" w:customStyle="1" w:styleId="NoList31222">
    <w:name w:val="No List31222"/>
    <w:next w:val="a7"/>
    <w:uiPriority w:val="99"/>
    <w:semiHidden/>
    <w:rsid w:val="00FB39A9"/>
  </w:style>
  <w:style w:type="numbering" w:customStyle="1" w:styleId="NoList111232">
    <w:name w:val="No List111232"/>
    <w:next w:val="a7"/>
    <w:uiPriority w:val="99"/>
    <w:semiHidden/>
    <w:unhideWhenUsed/>
    <w:rsid w:val="00FB39A9"/>
  </w:style>
  <w:style w:type="numbering" w:customStyle="1" w:styleId="122220">
    <w:name w:val="無清單12222"/>
    <w:next w:val="a7"/>
    <w:uiPriority w:val="99"/>
    <w:semiHidden/>
    <w:unhideWhenUsed/>
    <w:rsid w:val="00FB39A9"/>
  </w:style>
  <w:style w:type="numbering" w:customStyle="1" w:styleId="1112220">
    <w:name w:val="無清單111222"/>
    <w:next w:val="a7"/>
    <w:uiPriority w:val="99"/>
    <w:semiHidden/>
    <w:unhideWhenUsed/>
    <w:rsid w:val="00FB39A9"/>
  </w:style>
  <w:style w:type="numbering" w:customStyle="1" w:styleId="NoList81">
    <w:name w:val="No List81"/>
    <w:next w:val="a7"/>
    <w:uiPriority w:val="99"/>
    <w:semiHidden/>
    <w:unhideWhenUsed/>
    <w:rsid w:val="00FB39A9"/>
  </w:style>
  <w:style w:type="numbering" w:customStyle="1" w:styleId="NoList161">
    <w:name w:val="No List161"/>
    <w:next w:val="a7"/>
    <w:uiPriority w:val="99"/>
    <w:semiHidden/>
    <w:unhideWhenUsed/>
    <w:rsid w:val="00FB39A9"/>
  </w:style>
  <w:style w:type="numbering" w:customStyle="1" w:styleId="1512">
    <w:name w:val="リストなし151"/>
    <w:next w:val="a7"/>
    <w:uiPriority w:val="99"/>
    <w:semiHidden/>
    <w:unhideWhenUsed/>
    <w:rsid w:val="00FB39A9"/>
  </w:style>
  <w:style w:type="numbering" w:customStyle="1" w:styleId="1513">
    <w:name w:val="无列表151"/>
    <w:next w:val="a7"/>
    <w:semiHidden/>
    <w:rsid w:val="00FB39A9"/>
  </w:style>
  <w:style w:type="numbering" w:customStyle="1" w:styleId="NoList251">
    <w:name w:val="No List251"/>
    <w:next w:val="a7"/>
    <w:semiHidden/>
    <w:rsid w:val="00FB39A9"/>
  </w:style>
  <w:style w:type="numbering" w:customStyle="1" w:styleId="NoList351">
    <w:name w:val="No List351"/>
    <w:next w:val="a7"/>
    <w:uiPriority w:val="99"/>
    <w:semiHidden/>
    <w:rsid w:val="00FB39A9"/>
  </w:style>
  <w:style w:type="numbering" w:customStyle="1" w:styleId="NoList1161">
    <w:name w:val="No List1161"/>
    <w:next w:val="a7"/>
    <w:uiPriority w:val="99"/>
    <w:semiHidden/>
    <w:unhideWhenUsed/>
    <w:rsid w:val="00FB39A9"/>
  </w:style>
  <w:style w:type="numbering" w:customStyle="1" w:styleId="1611">
    <w:name w:val="無清單161"/>
    <w:next w:val="a7"/>
    <w:uiPriority w:val="99"/>
    <w:semiHidden/>
    <w:unhideWhenUsed/>
    <w:rsid w:val="00FB39A9"/>
  </w:style>
  <w:style w:type="numbering" w:customStyle="1" w:styleId="11510">
    <w:name w:val="無清單1151"/>
    <w:next w:val="a7"/>
    <w:uiPriority w:val="99"/>
    <w:semiHidden/>
    <w:unhideWhenUsed/>
    <w:rsid w:val="00FB39A9"/>
  </w:style>
  <w:style w:type="numbering" w:customStyle="1" w:styleId="NoList11151">
    <w:name w:val="No List11151"/>
    <w:next w:val="a7"/>
    <w:uiPriority w:val="99"/>
    <w:semiHidden/>
    <w:unhideWhenUsed/>
    <w:rsid w:val="00FB39A9"/>
  </w:style>
  <w:style w:type="numbering" w:customStyle="1" w:styleId="2410">
    <w:name w:val="无列表241"/>
    <w:next w:val="a7"/>
    <w:uiPriority w:val="99"/>
    <w:semiHidden/>
    <w:unhideWhenUsed/>
    <w:rsid w:val="00FB39A9"/>
  </w:style>
  <w:style w:type="numbering" w:customStyle="1" w:styleId="NoList1251">
    <w:name w:val="No List1251"/>
    <w:next w:val="a7"/>
    <w:uiPriority w:val="99"/>
    <w:semiHidden/>
    <w:unhideWhenUsed/>
    <w:rsid w:val="00FB39A9"/>
  </w:style>
  <w:style w:type="numbering" w:customStyle="1" w:styleId="11511">
    <w:name w:val="リストなし1151"/>
    <w:next w:val="a7"/>
    <w:uiPriority w:val="99"/>
    <w:semiHidden/>
    <w:unhideWhenUsed/>
    <w:rsid w:val="00FB39A9"/>
  </w:style>
  <w:style w:type="numbering" w:customStyle="1" w:styleId="11512">
    <w:name w:val="无列表1151"/>
    <w:next w:val="a7"/>
    <w:semiHidden/>
    <w:rsid w:val="00FB39A9"/>
  </w:style>
  <w:style w:type="numbering" w:customStyle="1" w:styleId="NoList2151">
    <w:name w:val="No List2151"/>
    <w:next w:val="a7"/>
    <w:semiHidden/>
    <w:rsid w:val="00FB39A9"/>
  </w:style>
  <w:style w:type="numbering" w:customStyle="1" w:styleId="NoList3151">
    <w:name w:val="No List3151"/>
    <w:next w:val="a7"/>
    <w:uiPriority w:val="99"/>
    <w:semiHidden/>
    <w:rsid w:val="00FB39A9"/>
  </w:style>
  <w:style w:type="numbering" w:customStyle="1" w:styleId="12510">
    <w:name w:val="無清單1251"/>
    <w:next w:val="a7"/>
    <w:uiPriority w:val="99"/>
    <w:semiHidden/>
    <w:unhideWhenUsed/>
    <w:rsid w:val="00FB39A9"/>
  </w:style>
  <w:style w:type="numbering" w:customStyle="1" w:styleId="111510">
    <w:name w:val="無清單11151"/>
    <w:next w:val="a7"/>
    <w:uiPriority w:val="99"/>
    <w:semiHidden/>
    <w:unhideWhenUsed/>
    <w:rsid w:val="00FB39A9"/>
  </w:style>
  <w:style w:type="numbering" w:customStyle="1" w:styleId="NoList441">
    <w:name w:val="No List441"/>
    <w:next w:val="a7"/>
    <w:uiPriority w:val="99"/>
    <w:semiHidden/>
    <w:unhideWhenUsed/>
    <w:rsid w:val="00FB39A9"/>
  </w:style>
  <w:style w:type="numbering" w:customStyle="1" w:styleId="NoList11241">
    <w:name w:val="No List11241"/>
    <w:next w:val="a7"/>
    <w:uiPriority w:val="99"/>
    <w:semiHidden/>
    <w:unhideWhenUsed/>
    <w:rsid w:val="00FB39A9"/>
  </w:style>
  <w:style w:type="numbering" w:customStyle="1" w:styleId="NoList12141">
    <w:name w:val="No List12141"/>
    <w:next w:val="a7"/>
    <w:uiPriority w:val="99"/>
    <w:semiHidden/>
    <w:unhideWhenUsed/>
    <w:rsid w:val="00FB39A9"/>
  </w:style>
  <w:style w:type="numbering" w:customStyle="1" w:styleId="111411">
    <w:name w:val="リストなし11141"/>
    <w:next w:val="a7"/>
    <w:uiPriority w:val="99"/>
    <w:semiHidden/>
    <w:unhideWhenUsed/>
    <w:rsid w:val="00FB39A9"/>
  </w:style>
  <w:style w:type="numbering" w:customStyle="1" w:styleId="111412">
    <w:name w:val="无列表11141"/>
    <w:next w:val="a7"/>
    <w:semiHidden/>
    <w:rsid w:val="00FB39A9"/>
  </w:style>
  <w:style w:type="numbering" w:customStyle="1" w:styleId="NoList21141">
    <w:name w:val="No List21141"/>
    <w:next w:val="a7"/>
    <w:semiHidden/>
    <w:rsid w:val="00FB39A9"/>
  </w:style>
  <w:style w:type="numbering" w:customStyle="1" w:styleId="NoList31141">
    <w:name w:val="No List31141"/>
    <w:next w:val="a7"/>
    <w:uiPriority w:val="99"/>
    <w:semiHidden/>
    <w:rsid w:val="00FB39A9"/>
  </w:style>
  <w:style w:type="numbering" w:customStyle="1" w:styleId="NoList111141">
    <w:name w:val="No List111141"/>
    <w:next w:val="a7"/>
    <w:uiPriority w:val="99"/>
    <w:semiHidden/>
    <w:unhideWhenUsed/>
    <w:rsid w:val="00FB39A9"/>
  </w:style>
  <w:style w:type="numbering" w:customStyle="1" w:styleId="12141">
    <w:name w:val="無清單12141"/>
    <w:next w:val="a7"/>
    <w:uiPriority w:val="99"/>
    <w:semiHidden/>
    <w:unhideWhenUsed/>
    <w:rsid w:val="00FB39A9"/>
  </w:style>
  <w:style w:type="numbering" w:customStyle="1" w:styleId="111141">
    <w:name w:val="無清單111141"/>
    <w:next w:val="a7"/>
    <w:uiPriority w:val="99"/>
    <w:semiHidden/>
    <w:unhideWhenUsed/>
    <w:rsid w:val="00FB39A9"/>
  </w:style>
  <w:style w:type="numbering" w:customStyle="1" w:styleId="NoList541">
    <w:name w:val="No List541"/>
    <w:next w:val="a7"/>
    <w:uiPriority w:val="99"/>
    <w:semiHidden/>
    <w:unhideWhenUsed/>
    <w:rsid w:val="00FB39A9"/>
  </w:style>
  <w:style w:type="numbering" w:customStyle="1" w:styleId="NoList1341">
    <w:name w:val="No List1341"/>
    <w:next w:val="a7"/>
    <w:uiPriority w:val="99"/>
    <w:semiHidden/>
    <w:unhideWhenUsed/>
    <w:rsid w:val="00FB39A9"/>
  </w:style>
  <w:style w:type="numbering" w:customStyle="1" w:styleId="12411">
    <w:name w:val="リストなし1241"/>
    <w:next w:val="a7"/>
    <w:uiPriority w:val="99"/>
    <w:semiHidden/>
    <w:unhideWhenUsed/>
    <w:rsid w:val="00FB39A9"/>
  </w:style>
  <w:style w:type="numbering" w:customStyle="1" w:styleId="12412">
    <w:name w:val="无列表1241"/>
    <w:next w:val="a7"/>
    <w:semiHidden/>
    <w:rsid w:val="00FB39A9"/>
  </w:style>
  <w:style w:type="numbering" w:customStyle="1" w:styleId="NoList2241">
    <w:name w:val="No List2241"/>
    <w:next w:val="a7"/>
    <w:semiHidden/>
    <w:rsid w:val="00FB39A9"/>
  </w:style>
  <w:style w:type="numbering" w:customStyle="1" w:styleId="NoList3241">
    <w:name w:val="No List3241"/>
    <w:next w:val="a7"/>
    <w:uiPriority w:val="99"/>
    <w:semiHidden/>
    <w:rsid w:val="00FB39A9"/>
  </w:style>
  <w:style w:type="numbering" w:customStyle="1" w:styleId="1341">
    <w:name w:val="無清單1341"/>
    <w:next w:val="a7"/>
    <w:uiPriority w:val="99"/>
    <w:semiHidden/>
    <w:unhideWhenUsed/>
    <w:rsid w:val="00FB39A9"/>
  </w:style>
  <w:style w:type="numbering" w:customStyle="1" w:styleId="112410">
    <w:name w:val="無清單11241"/>
    <w:next w:val="a7"/>
    <w:uiPriority w:val="99"/>
    <w:semiHidden/>
    <w:unhideWhenUsed/>
    <w:rsid w:val="00FB39A9"/>
  </w:style>
  <w:style w:type="numbering" w:customStyle="1" w:styleId="2141">
    <w:name w:val="无列表2141"/>
    <w:next w:val="a7"/>
    <w:uiPriority w:val="99"/>
    <w:semiHidden/>
    <w:unhideWhenUsed/>
    <w:rsid w:val="00FB39A9"/>
  </w:style>
  <w:style w:type="numbering" w:customStyle="1" w:styleId="NoList12231">
    <w:name w:val="No List12231"/>
    <w:next w:val="a7"/>
    <w:uiPriority w:val="99"/>
    <w:semiHidden/>
    <w:unhideWhenUsed/>
    <w:rsid w:val="00FB39A9"/>
  </w:style>
  <w:style w:type="numbering" w:customStyle="1" w:styleId="112311">
    <w:name w:val="リストなし11231"/>
    <w:next w:val="a7"/>
    <w:uiPriority w:val="99"/>
    <w:semiHidden/>
    <w:unhideWhenUsed/>
    <w:rsid w:val="00FB39A9"/>
  </w:style>
  <w:style w:type="numbering" w:customStyle="1" w:styleId="112312">
    <w:name w:val="无列表11231"/>
    <w:next w:val="a7"/>
    <w:semiHidden/>
    <w:rsid w:val="00FB39A9"/>
  </w:style>
  <w:style w:type="numbering" w:customStyle="1" w:styleId="NoList21231">
    <w:name w:val="No List21231"/>
    <w:next w:val="a7"/>
    <w:semiHidden/>
    <w:rsid w:val="00FB39A9"/>
  </w:style>
  <w:style w:type="numbering" w:customStyle="1" w:styleId="NoList31231">
    <w:name w:val="No List31231"/>
    <w:next w:val="a7"/>
    <w:uiPriority w:val="99"/>
    <w:semiHidden/>
    <w:rsid w:val="00FB39A9"/>
  </w:style>
  <w:style w:type="numbering" w:customStyle="1" w:styleId="NoList111241">
    <w:name w:val="No List111241"/>
    <w:next w:val="a7"/>
    <w:uiPriority w:val="99"/>
    <w:semiHidden/>
    <w:unhideWhenUsed/>
    <w:rsid w:val="00FB39A9"/>
  </w:style>
  <w:style w:type="numbering" w:customStyle="1" w:styleId="122310">
    <w:name w:val="無清單12231"/>
    <w:next w:val="a7"/>
    <w:uiPriority w:val="99"/>
    <w:semiHidden/>
    <w:unhideWhenUsed/>
    <w:rsid w:val="00FB39A9"/>
  </w:style>
  <w:style w:type="numbering" w:customStyle="1" w:styleId="111231">
    <w:name w:val="無清單111231"/>
    <w:next w:val="a7"/>
    <w:uiPriority w:val="99"/>
    <w:semiHidden/>
    <w:unhideWhenUsed/>
    <w:rsid w:val="00FB39A9"/>
  </w:style>
  <w:style w:type="numbering" w:customStyle="1" w:styleId="3119">
    <w:name w:val="无列表311"/>
    <w:next w:val="a7"/>
    <w:uiPriority w:val="99"/>
    <w:semiHidden/>
    <w:unhideWhenUsed/>
    <w:rsid w:val="00FB39A9"/>
  </w:style>
  <w:style w:type="numbering" w:customStyle="1" w:styleId="13211">
    <w:name w:val="无列表1321"/>
    <w:next w:val="a7"/>
    <w:semiHidden/>
    <w:rsid w:val="00FB39A9"/>
  </w:style>
  <w:style w:type="numbering" w:customStyle="1" w:styleId="NoList11321">
    <w:name w:val="No List11321"/>
    <w:next w:val="a7"/>
    <w:uiPriority w:val="99"/>
    <w:semiHidden/>
    <w:unhideWhenUsed/>
    <w:rsid w:val="00FB39A9"/>
  </w:style>
  <w:style w:type="numbering" w:customStyle="1" w:styleId="NoList4121">
    <w:name w:val="No List4121"/>
    <w:next w:val="a7"/>
    <w:uiPriority w:val="99"/>
    <w:semiHidden/>
    <w:unhideWhenUsed/>
    <w:rsid w:val="00FB39A9"/>
  </w:style>
  <w:style w:type="numbering" w:customStyle="1" w:styleId="2221">
    <w:name w:val="无列表2221"/>
    <w:next w:val="a7"/>
    <w:uiPriority w:val="99"/>
    <w:semiHidden/>
    <w:unhideWhenUsed/>
    <w:rsid w:val="00FB39A9"/>
  </w:style>
  <w:style w:type="numbering" w:customStyle="1" w:styleId="NoList121121">
    <w:name w:val="No List121121"/>
    <w:next w:val="a7"/>
    <w:uiPriority w:val="99"/>
    <w:semiHidden/>
    <w:unhideWhenUsed/>
    <w:rsid w:val="00FB39A9"/>
  </w:style>
  <w:style w:type="numbering" w:customStyle="1" w:styleId="1111211">
    <w:name w:val="リストなし111121"/>
    <w:next w:val="a7"/>
    <w:uiPriority w:val="99"/>
    <w:semiHidden/>
    <w:unhideWhenUsed/>
    <w:rsid w:val="00FB39A9"/>
  </w:style>
  <w:style w:type="numbering" w:customStyle="1" w:styleId="1111212">
    <w:name w:val="无列表111121"/>
    <w:next w:val="a7"/>
    <w:semiHidden/>
    <w:rsid w:val="00FB39A9"/>
  </w:style>
  <w:style w:type="numbering" w:customStyle="1" w:styleId="NoList211121">
    <w:name w:val="No List211121"/>
    <w:next w:val="a7"/>
    <w:semiHidden/>
    <w:rsid w:val="00FB39A9"/>
  </w:style>
  <w:style w:type="numbering" w:customStyle="1" w:styleId="NoList311121">
    <w:name w:val="No List311121"/>
    <w:next w:val="a7"/>
    <w:uiPriority w:val="99"/>
    <w:semiHidden/>
    <w:rsid w:val="00FB39A9"/>
  </w:style>
  <w:style w:type="numbering" w:customStyle="1" w:styleId="NoList1111121">
    <w:name w:val="No List1111121"/>
    <w:next w:val="a7"/>
    <w:uiPriority w:val="99"/>
    <w:semiHidden/>
    <w:unhideWhenUsed/>
    <w:rsid w:val="00FB39A9"/>
  </w:style>
  <w:style w:type="numbering" w:customStyle="1" w:styleId="1211210">
    <w:name w:val="無清單121121"/>
    <w:next w:val="a7"/>
    <w:uiPriority w:val="99"/>
    <w:semiHidden/>
    <w:unhideWhenUsed/>
    <w:rsid w:val="00FB39A9"/>
  </w:style>
  <w:style w:type="numbering" w:customStyle="1" w:styleId="11111210">
    <w:name w:val="無清單1111121"/>
    <w:next w:val="a7"/>
    <w:uiPriority w:val="99"/>
    <w:semiHidden/>
    <w:unhideWhenUsed/>
    <w:rsid w:val="00FB39A9"/>
  </w:style>
  <w:style w:type="numbering" w:customStyle="1" w:styleId="NoList13121">
    <w:name w:val="No List13121"/>
    <w:next w:val="a7"/>
    <w:uiPriority w:val="99"/>
    <w:semiHidden/>
    <w:unhideWhenUsed/>
    <w:rsid w:val="00FB39A9"/>
  </w:style>
  <w:style w:type="numbering" w:customStyle="1" w:styleId="121211">
    <w:name w:val="リストなし12121"/>
    <w:next w:val="a7"/>
    <w:uiPriority w:val="99"/>
    <w:semiHidden/>
    <w:unhideWhenUsed/>
    <w:rsid w:val="00FB39A9"/>
  </w:style>
  <w:style w:type="numbering" w:customStyle="1" w:styleId="121212">
    <w:name w:val="无列表12121"/>
    <w:next w:val="a7"/>
    <w:semiHidden/>
    <w:rsid w:val="00FB39A9"/>
  </w:style>
  <w:style w:type="numbering" w:customStyle="1" w:styleId="NoList22121">
    <w:name w:val="No List22121"/>
    <w:next w:val="a7"/>
    <w:semiHidden/>
    <w:rsid w:val="00FB39A9"/>
  </w:style>
  <w:style w:type="numbering" w:customStyle="1" w:styleId="NoList32121">
    <w:name w:val="No List32121"/>
    <w:next w:val="a7"/>
    <w:uiPriority w:val="99"/>
    <w:semiHidden/>
    <w:rsid w:val="00FB39A9"/>
  </w:style>
  <w:style w:type="numbering" w:customStyle="1" w:styleId="NoList112121">
    <w:name w:val="No List112121"/>
    <w:next w:val="a7"/>
    <w:uiPriority w:val="99"/>
    <w:semiHidden/>
    <w:unhideWhenUsed/>
    <w:rsid w:val="00FB39A9"/>
  </w:style>
  <w:style w:type="numbering" w:customStyle="1" w:styleId="131210">
    <w:name w:val="無清單13121"/>
    <w:next w:val="a7"/>
    <w:uiPriority w:val="99"/>
    <w:semiHidden/>
    <w:unhideWhenUsed/>
    <w:rsid w:val="00FB39A9"/>
  </w:style>
  <w:style w:type="numbering" w:customStyle="1" w:styleId="1121210">
    <w:name w:val="無清單112121"/>
    <w:next w:val="a7"/>
    <w:uiPriority w:val="99"/>
    <w:semiHidden/>
    <w:unhideWhenUsed/>
    <w:rsid w:val="00FB39A9"/>
  </w:style>
  <w:style w:type="numbering" w:customStyle="1" w:styleId="21121">
    <w:name w:val="无列表21121"/>
    <w:next w:val="a7"/>
    <w:uiPriority w:val="99"/>
    <w:semiHidden/>
    <w:unhideWhenUsed/>
    <w:rsid w:val="00FB39A9"/>
  </w:style>
  <w:style w:type="numbering" w:customStyle="1" w:styleId="NoList122121">
    <w:name w:val="No List122121"/>
    <w:next w:val="a7"/>
    <w:uiPriority w:val="99"/>
    <w:semiHidden/>
    <w:unhideWhenUsed/>
    <w:rsid w:val="00FB39A9"/>
  </w:style>
  <w:style w:type="numbering" w:customStyle="1" w:styleId="1121211">
    <w:name w:val="リストなし112121"/>
    <w:next w:val="a7"/>
    <w:uiPriority w:val="99"/>
    <w:semiHidden/>
    <w:unhideWhenUsed/>
    <w:rsid w:val="00FB39A9"/>
  </w:style>
  <w:style w:type="numbering" w:customStyle="1" w:styleId="1121212">
    <w:name w:val="无列表112121"/>
    <w:next w:val="a7"/>
    <w:semiHidden/>
    <w:rsid w:val="00FB39A9"/>
  </w:style>
  <w:style w:type="numbering" w:customStyle="1" w:styleId="NoList212121">
    <w:name w:val="No List212121"/>
    <w:next w:val="a7"/>
    <w:semiHidden/>
    <w:rsid w:val="00FB39A9"/>
  </w:style>
  <w:style w:type="numbering" w:customStyle="1" w:styleId="NoList312121">
    <w:name w:val="No List312121"/>
    <w:next w:val="a7"/>
    <w:uiPriority w:val="99"/>
    <w:semiHidden/>
    <w:rsid w:val="00FB39A9"/>
  </w:style>
  <w:style w:type="numbering" w:customStyle="1" w:styleId="NoList1112121">
    <w:name w:val="No List1112121"/>
    <w:next w:val="a7"/>
    <w:uiPriority w:val="99"/>
    <w:semiHidden/>
    <w:unhideWhenUsed/>
    <w:rsid w:val="00FB39A9"/>
  </w:style>
  <w:style w:type="numbering" w:customStyle="1" w:styleId="122121">
    <w:name w:val="無清單122121"/>
    <w:next w:val="a7"/>
    <w:uiPriority w:val="99"/>
    <w:semiHidden/>
    <w:unhideWhenUsed/>
    <w:rsid w:val="00FB39A9"/>
  </w:style>
  <w:style w:type="numbering" w:customStyle="1" w:styleId="1112121">
    <w:name w:val="無清單1112121"/>
    <w:next w:val="a7"/>
    <w:uiPriority w:val="99"/>
    <w:semiHidden/>
    <w:unhideWhenUsed/>
    <w:rsid w:val="00FB39A9"/>
  </w:style>
  <w:style w:type="numbering" w:customStyle="1" w:styleId="131111">
    <w:name w:val="无列表13111"/>
    <w:next w:val="a7"/>
    <w:semiHidden/>
    <w:rsid w:val="00FB39A9"/>
  </w:style>
  <w:style w:type="numbering" w:customStyle="1" w:styleId="NoList41111">
    <w:name w:val="No List41111"/>
    <w:next w:val="a7"/>
    <w:uiPriority w:val="99"/>
    <w:semiHidden/>
    <w:unhideWhenUsed/>
    <w:rsid w:val="00FB39A9"/>
  </w:style>
  <w:style w:type="numbering" w:customStyle="1" w:styleId="22111">
    <w:name w:val="无列表22111"/>
    <w:next w:val="a7"/>
    <w:uiPriority w:val="99"/>
    <w:semiHidden/>
    <w:unhideWhenUsed/>
    <w:rsid w:val="00FB39A9"/>
  </w:style>
  <w:style w:type="numbering" w:customStyle="1" w:styleId="NoList1211111">
    <w:name w:val="No List1211111"/>
    <w:next w:val="a7"/>
    <w:uiPriority w:val="99"/>
    <w:semiHidden/>
    <w:unhideWhenUsed/>
    <w:rsid w:val="00FB39A9"/>
  </w:style>
  <w:style w:type="numbering" w:customStyle="1" w:styleId="11111111">
    <w:name w:val="リストなし1111111"/>
    <w:next w:val="a7"/>
    <w:uiPriority w:val="99"/>
    <w:semiHidden/>
    <w:unhideWhenUsed/>
    <w:rsid w:val="00FB39A9"/>
  </w:style>
  <w:style w:type="numbering" w:customStyle="1" w:styleId="11111112">
    <w:name w:val="无列表1111111"/>
    <w:next w:val="a7"/>
    <w:semiHidden/>
    <w:rsid w:val="00FB39A9"/>
  </w:style>
  <w:style w:type="numbering" w:customStyle="1" w:styleId="NoList2111111">
    <w:name w:val="No List2111111"/>
    <w:next w:val="a7"/>
    <w:semiHidden/>
    <w:rsid w:val="00FB39A9"/>
  </w:style>
  <w:style w:type="numbering" w:customStyle="1" w:styleId="NoList3111111">
    <w:name w:val="No List3111111"/>
    <w:next w:val="a7"/>
    <w:uiPriority w:val="99"/>
    <w:semiHidden/>
    <w:rsid w:val="00FB39A9"/>
  </w:style>
  <w:style w:type="numbering" w:customStyle="1" w:styleId="NoList1111111111">
    <w:name w:val="No List1111111111"/>
    <w:next w:val="a7"/>
    <w:uiPriority w:val="99"/>
    <w:semiHidden/>
    <w:unhideWhenUsed/>
    <w:rsid w:val="00FB39A9"/>
  </w:style>
  <w:style w:type="numbering" w:customStyle="1" w:styleId="1211111">
    <w:name w:val="無清單1211111"/>
    <w:next w:val="a7"/>
    <w:uiPriority w:val="99"/>
    <w:semiHidden/>
    <w:unhideWhenUsed/>
    <w:rsid w:val="00FB39A9"/>
  </w:style>
  <w:style w:type="numbering" w:customStyle="1" w:styleId="111111110">
    <w:name w:val="無清單11111111"/>
    <w:next w:val="a7"/>
    <w:uiPriority w:val="99"/>
    <w:semiHidden/>
    <w:unhideWhenUsed/>
    <w:rsid w:val="00FB39A9"/>
  </w:style>
  <w:style w:type="numbering" w:customStyle="1" w:styleId="NoList131111">
    <w:name w:val="No List131111"/>
    <w:next w:val="a7"/>
    <w:uiPriority w:val="99"/>
    <w:semiHidden/>
    <w:unhideWhenUsed/>
    <w:rsid w:val="00FB39A9"/>
  </w:style>
  <w:style w:type="numbering" w:customStyle="1" w:styleId="1211110">
    <w:name w:val="リストなし121111"/>
    <w:next w:val="a7"/>
    <w:uiPriority w:val="99"/>
    <w:semiHidden/>
    <w:unhideWhenUsed/>
    <w:rsid w:val="00FB39A9"/>
  </w:style>
  <w:style w:type="numbering" w:customStyle="1" w:styleId="1211112">
    <w:name w:val="无列表121111"/>
    <w:next w:val="a7"/>
    <w:semiHidden/>
    <w:rsid w:val="00FB39A9"/>
  </w:style>
  <w:style w:type="numbering" w:customStyle="1" w:styleId="NoList221111">
    <w:name w:val="No List221111"/>
    <w:next w:val="a7"/>
    <w:semiHidden/>
    <w:rsid w:val="00FB39A9"/>
  </w:style>
  <w:style w:type="numbering" w:customStyle="1" w:styleId="NoList321111">
    <w:name w:val="No List321111"/>
    <w:next w:val="a7"/>
    <w:uiPriority w:val="99"/>
    <w:semiHidden/>
    <w:rsid w:val="00FB39A9"/>
  </w:style>
  <w:style w:type="numbering" w:customStyle="1" w:styleId="NoList1121111">
    <w:name w:val="No List1121111"/>
    <w:next w:val="a7"/>
    <w:uiPriority w:val="99"/>
    <w:semiHidden/>
    <w:unhideWhenUsed/>
    <w:rsid w:val="00FB39A9"/>
  </w:style>
  <w:style w:type="numbering" w:customStyle="1" w:styleId="1311110">
    <w:name w:val="無清單131111"/>
    <w:next w:val="a7"/>
    <w:uiPriority w:val="99"/>
    <w:semiHidden/>
    <w:unhideWhenUsed/>
    <w:rsid w:val="00FB39A9"/>
  </w:style>
  <w:style w:type="numbering" w:customStyle="1" w:styleId="11211110">
    <w:name w:val="無清單1121111"/>
    <w:next w:val="a7"/>
    <w:uiPriority w:val="99"/>
    <w:semiHidden/>
    <w:unhideWhenUsed/>
    <w:rsid w:val="00FB39A9"/>
  </w:style>
  <w:style w:type="numbering" w:customStyle="1" w:styleId="211111">
    <w:name w:val="无列表211111"/>
    <w:next w:val="a7"/>
    <w:uiPriority w:val="99"/>
    <w:semiHidden/>
    <w:unhideWhenUsed/>
    <w:rsid w:val="00FB39A9"/>
  </w:style>
  <w:style w:type="numbering" w:customStyle="1" w:styleId="NoList1221111">
    <w:name w:val="No List1221111"/>
    <w:next w:val="a7"/>
    <w:uiPriority w:val="99"/>
    <w:semiHidden/>
    <w:unhideWhenUsed/>
    <w:rsid w:val="00FB39A9"/>
  </w:style>
  <w:style w:type="numbering" w:customStyle="1" w:styleId="11211111">
    <w:name w:val="リストなし1121111"/>
    <w:next w:val="a7"/>
    <w:uiPriority w:val="99"/>
    <w:semiHidden/>
    <w:unhideWhenUsed/>
    <w:rsid w:val="00FB39A9"/>
  </w:style>
  <w:style w:type="numbering" w:customStyle="1" w:styleId="11211112">
    <w:name w:val="无列表1121111"/>
    <w:next w:val="a7"/>
    <w:semiHidden/>
    <w:rsid w:val="00FB39A9"/>
  </w:style>
  <w:style w:type="numbering" w:customStyle="1" w:styleId="NoList2121111">
    <w:name w:val="No List2121111"/>
    <w:next w:val="a7"/>
    <w:semiHidden/>
    <w:rsid w:val="00FB39A9"/>
  </w:style>
  <w:style w:type="numbering" w:customStyle="1" w:styleId="NoList3121111">
    <w:name w:val="No List3121111"/>
    <w:next w:val="a7"/>
    <w:uiPriority w:val="99"/>
    <w:semiHidden/>
    <w:rsid w:val="00FB39A9"/>
  </w:style>
  <w:style w:type="numbering" w:customStyle="1" w:styleId="NoList11121111">
    <w:name w:val="No List11121111"/>
    <w:next w:val="a7"/>
    <w:uiPriority w:val="99"/>
    <w:semiHidden/>
    <w:unhideWhenUsed/>
    <w:rsid w:val="00FB39A9"/>
  </w:style>
  <w:style w:type="numbering" w:customStyle="1" w:styleId="1221111">
    <w:name w:val="無清單1221111"/>
    <w:next w:val="a7"/>
    <w:uiPriority w:val="99"/>
    <w:semiHidden/>
    <w:unhideWhenUsed/>
    <w:rsid w:val="00FB39A9"/>
  </w:style>
  <w:style w:type="numbering" w:customStyle="1" w:styleId="11121111">
    <w:name w:val="無清單11121111"/>
    <w:next w:val="a7"/>
    <w:uiPriority w:val="99"/>
    <w:semiHidden/>
    <w:unhideWhenUsed/>
    <w:rsid w:val="00FB39A9"/>
  </w:style>
  <w:style w:type="numbering" w:customStyle="1" w:styleId="122114">
    <w:name w:val="无列表12211"/>
    <w:next w:val="a7"/>
    <w:semiHidden/>
    <w:rsid w:val="00FB39A9"/>
  </w:style>
  <w:style w:type="numbering" w:customStyle="1" w:styleId="NoList10">
    <w:name w:val="No List10"/>
    <w:next w:val="a7"/>
    <w:uiPriority w:val="99"/>
    <w:semiHidden/>
    <w:unhideWhenUsed/>
    <w:rsid w:val="00FB39A9"/>
  </w:style>
  <w:style w:type="numbering" w:customStyle="1" w:styleId="NoList18">
    <w:name w:val="No List18"/>
    <w:next w:val="a7"/>
    <w:uiPriority w:val="99"/>
    <w:semiHidden/>
    <w:unhideWhenUsed/>
    <w:rsid w:val="00FB39A9"/>
  </w:style>
  <w:style w:type="numbering" w:customStyle="1" w:styleId="173">
    <w:name w:val="リストなし17"/>
    <w:next w:val="a7"/>
    <w:uiPriority w:val="99"/>
    <w:semiHidden/>
    <w:unhideWhenUsed/>
    <w:rsid w:val="00FB39A9"/>
  </w:style>
  <w:style w:type="numbering" w:customStyle="1" w:styleId="174">
    <w:name w:val="无列表17"/>
    <w:next w:val="a7"/>
    <w:semiHidden/>
    <w:rsid w:val="00FB39A9"/>
  </w:style>
  <w:style w:type="numbering" w:customStyle="1" w:styleId="NoList27">
    <w:name w:val="No List27"/>
    <w:next w:val="a7"/>
    <w:semiHidden/>
    <w:rsid w:val="00FB39A9"/>
  </w:style>
  <w:style w:type="numbering" w:customStyle="1" w:styleId="NoList37">
    <w:name w:val="No List37"/>
    <w:next w:val="a7"/>
    <w:uiPriority w:val="99"/>
    <w:semiHidden/>
    <w:rsid w:val="00FB39A9"/>
  </w:style>
  <w:style w:type="numbering" w:customStyle="1" w:styleId="NoList118">
    <w:name w:val="No List118"/>
    <w:next w:val="a7"/>
    <w:uiPriority w:val="99"/>
    <w:semiHidden/>
    <w:unhideWhenUsed/>
    <w:rsid w:val="00FB39A9"/>
  </w:style>
  <w:style w:type="numbering" w:customStyle="1" w:styleId="182">
    <w:name w:val="無清單18"/>
    <w:next w:val="a7"/>
    <w:uiPriority w:val="99"/>
    <w:semiHidden/>
    <w:unhideWhenUsed/>
    <w:rsid w:val="00FB39A9"/>
  </w:style>
  <w:style w:type="numbering" w:customStyle="1" w:styleId="1170">
    <w:name w:val="無清單117"/>
    <w:next w:val="a7"/>
    <w:uiPriority w:val="99"/>
    <w:semiHidden/>
    <w:unhideWhenUsed/>
    <w:rsid w:val="00FB39A9"/>
  </w:style>
  <w:style w:type="numbering" w:customStyle="1" w:styleId="NoList46">
    <w:name w:val="No List46"/>
    <w:next w:val="a7"/>
    <w:uiPriority w:val="99"/>
    <w:semiHidden/>
    <w:unhideWhenUsed/>
    <w:rsid w:val="00FB39A9"/>
  </w:style>
  <w:style w:type="numbering" w:customStyle="1" w:styleId="NoList127">
    <w:name w:val="No List127"/>
    <w:next w:val="a7"/>
    <w:uiPriority w:val="99"/>
    <w:semiHidden/>
    <w:unhideWhenUsed/>
    <w:rsid w:val="00FB39A9"/>
  </w:style>
  <w:style w:type="numbering" w:customStyle="1" w:styleId="1171">
    <w:name w:val="リストなし117"/>
    <w:next w:val="a7"/>
    <w:uiPriority w:val="99"/>
    <w:semiHidden/>
    <w:unhideWhenUsed/>
    <w:rsid w:val="00FB39A9"/>
  </w:style>
  <w:style w:type="numbering" w:customStyle="1" w:styleId="1172">
    <w:name w:val="无列表117"/>
    <w:next w:val="a7"/>
    <w:semiHidden/>
    <w:rsid w:val="00FB39A9"/>
  </w:style>
  <w:style w:type="numbering" w:customStyle="1" w:styleId="NoList217">
    <w:name w:val="No List217"/>
    <w:next w:val="a7"/>
    <w:semiHidden/>
    <w:rsid w:val="00FB39A9"/>
  </w:style>
  <w:style w:type="numbering" w:customStyle="1" w:styleId="NoList317">
    <w:name w:val="No List317"/>
    <w:next w:val="a7"/>
    <w:uiPriority w:val="99"/>
    <w:semiHidden/>
    <w:rsid w:val="00FB39A9"/>
  </w:style>
  <w:style w:type="numbering" w:customStyle="1" w:styleId="NoList1117">
    <w:name w:val="No List1117"/>
    <w:next w:val="a7"/>
    <w:uiPriority w:val="99"/>
    <w:semiHidden/>
    <w:unhideWhenUsed/>
    <w:rsid w:val="00FB39A9"/>
  </w:style>
  <w:style w:type="numbering" w:customStyle="1" w:styleId="1270">
    <w:name w:val="無清單127"/>
    <w:next w:val="a7"/>
    <w:uiPriority w:val="99"/>
    <w:semiHidden/>
    <w:unhideWhenUsed/>
    <w:rsid w:val="00FB39A9"/>
  </w:style>
  <w:style w:type="numbering" w:customStyle="1" w:styleId="11170">
    <w:name w:val="無清單1117"/>
    <w:next w:val="a7"/>
    <w:uiPriority w:val="99"/>
    <w:semiHidden/>
    <w:unhideWhenUsed/>
    <w:rsid w:val="00FB39A9"/>
  </w:style>
  <w:style w:type="numbering" w:customStyle="1" w:styleId="261">
    <w:name w:val="无列表26"/>
    <w:next w:val="a7"/>
    <w:uiPriority w:val="99"/>
    <w:semiHidden/>
    <w:unhideWhenUsed/>
    <w:rsid w:val="00FB39A9"/>
  </w:style>
  <w:style w:type="numbering" w:customStyle="1" w:styleId="NoList1216">
    <w:name w:val="No List1216"/>
    <w:next w:val="a7"/>
    <w:uiPriority w:val="99"/>
    <w:semiHidden/>
    <w:unhideWhenUsed/>
    <w:rsid w:val="00FB39A9"/>
  </w:style>
  <w:style w:type="numbering" w:customStyle="1" w:styleId="11161">
    <w:name w:val="リストなし1116"/>
    <w:next w:val="a7"/>
    <w:uiPriority w:val="99"/>
    <w:semiHidden/>
    <w:unhideWhenUsed/>
    <w:rsid w:val="00FB39A9"/>
  </w:style>
  <w:style w:type="numbering" w:customStyle="1" w:styleId="11162">
    <w:name w:val="无列表1116"/>
    <w:next w:val="a7"/>
    <w:semiHidden/>
    <w:rsid w:val="00FB39A9"/>
  </w:style>
  <w:style w:type="numbering" w:customStyle="1" w:styleId="NoList2116">
    <w:name w:val="No List2116"/>
    <w:next w:val="a7"/>
    <w:semiHidden/>
    <w:rsid w:val="00FB39A9"/>
  </w:style>
  <w:style w:type="numbering" w:customStyle="1" w:styleId="NoList3116">
    <w:name w:val="No List3116"/>
    <w:next w:val="a7"/>
    <w:uiPriority w:val="99"/>
    <w:semiHidden/>
    <w:rsid w:val="00FB39A9"/>
  </w:style>
  <w:style w:type="numbering" w:customStyle="1" w:styleId="NoList11116">
    <w:name w:val="No List11116"/>
    <w:next w:val="a7"/>
    <w:uiPriority w:val="99"/>
    <w:semiHidden/>
    <w:unhideWhenUsed/>
    <w:rsid w:val="00FB39A9"/>
  </w:style>
  <w:style w:type="numbering" w:customStyle="1" w:styleId="12160">
    <w:name w:val="無清單1216"/>
    <w:next w:val="a7"/>
    <w:uiPriority w:val="99"/>
    <w:semiHidden/>
    <w:unhideWhenUsed/>
    <w:rsid w:val="00FB39A9"/>
  </w:style>
  <w:style w:type="numbering" w:customStyle="1" w:styleId="111160">
    <w:name w:val="無清單11116"/>
    <w:next w:val="a7"/>
    <w:uiPriority w:val="99"/>
    <w:semiHidden/>
    <w:unhideWhenUsed/>
    <w:rsid w:val="00FB39A9"/>
  </w:style>
  <w:style w:type="numbering" w:customStyle="1" w:styleId="NoList56">
    <w:name w:val="No List56"/>
    <w:next w:val="a7"/>
    <w:uiPriority w:val="99"/>
    <w:semiHidden/>
    <w:unhideWhenUsed/>
    <w:rsid w:val="00FB39A9"/>
  </w:style>
  <w:style w:type="numbering" w:customStyle="1" w:styleId="NoList136">
    <w:name w:val="No List136"/>
    <w:next w:val="a7"/>
    <w:uiPriority w:val="99"/>
    <w:semiHidden/>
    <w:unhideWhenUsed/>
    <w:rsid w:val="00FB39A9"/>
  </w:style>
  <w:style w:type="numbering" w:customStyle="1" w:styleId="1261">
    <w:name w:val="リストなし126"/>
    <w:next w:val="a7"/>
    <w:uiPriority w:val="99"/>
    <w:semiHidden/>
    <w:unhideWhenUsed/>
    <w:rsid w:val="00FB39A9"/>
  </w:style>
  <w:style w:type="numbering" w:customStyle="1" w:styleId="1262">
    <w:name w:val="无列表126"/>
    <w:next w:val="a7"/>
    <w:semiHidden/>
    <w:rsid w:val="00FB39A9"/>
  </w:style>
  <w:style w:type="numbering" w:customStyle="1" w:styleId="NoList226">
    <w:name w:val="No List226"/>
    <w:next w:val="a7"/>
    <w:semiHidden/>
    <w:rsid w:val="00FB39A9"/>
  </w:style>
  <w:style w:type="numbering" w:customStyle="1" w:styleId="NoList326">
    <w:name w:val="No List326"/>
    <w:next w:val="a7"/>
    <w:uiPriority w:val="99"/>
    <w:semiHidden/>
    <w:rsid w:val="00FB39A9"/>
  </w:style>
  <w:style w:type="numbering" w:customStyle="1" w:styleId="NoList1126">
    <w:name w:val="No List1126"/>
    <w:next w:val="a7"/>
    <w:uiPriority w:val="99"/>
    <w:semiHidden/>
    <w:unhideWhenUsed/>
    <w:rsid w:val="00FB39A9"/>
  </w:style>
  <w:style w:type="numbering" w:customStyle="1" w:styleId="1360">
    <w:name w:val="無清單136"/>
    <w:next w:val="a7"/>
    <w:uiPriority w:val="99"/>
    <w:semiHidden/>
    <w:unhideWhenUsed/>
    <w:rsid w:val="00FB39A9"/>
  </w:style>
  <w:style w:type="numbering" w:customStyle="1" w:styleId="11260">
    <w:name w:val="無清單1126"/>
    <w:next w:val="a7"/>
    <w:uiPriority w:val="99"/>
    <w:semiHidden/>
    <w:unhideWhenUsed/>
    <w:rsid w:val="00FB39A9"/>
  </w:style>
  <w:style w:type="numbering" w:customStyle="1" w:styleId="2160">
    <w:name w:val="无列表216"/>
    <w:next w:val="a7"/>
    <w:uiPriority w:val="99"/>
    <w:semiHidden/>
    <w:unhideWhenUsed/>
    <w:rsid w:val="00FB39A9"/>
  </w:style>
  <w:style w:type="numbering" w:customStyle="1" w:styleId="NoList1225">
    <w:name w:val="No List1225"/>
    <w:next w:val="a7"/>
    <w:uiPriority w:val="99"/>
    <w:semiHidden/>
    <w:unhideWhenUsed/>
    <w:rsid w:val="00FB39A9"/>
  </w:style>
  <w:style w:type="numbering" w:customStyle="1" w:styleId="11251">
    <w:name w:val="リストなし1125"/>
    <w:next w:val="a7"/>
    <w:uiPriority w:val="99"/>
    <w:semiHidden/>
    <w:unhideWhenUsed/>
    <w:rsid w:val="00FB39A9"/>
  </w:style>
  <w:style w:type="numbering" w:customStyle="1" w:styleId="11252">
    <w:name w:val="无列表1125"/>
    <w:next w:val="a7"/>
    <w:semiHidden/>
    <w:rsid w:val="00FB39A9"/>
  </w:style>
  <w:style w:type="numbering" w:customStyle="1" w:styleId="NoList2125">
    <w:name w:val="No List2125"/>
    <w:next w:val="a7"/>
    <w:semiHidden/>
    <w:rsid w:val="00FB39A9"/>
  </w:style>
  <w:style w:type="numbering" w:customStyle="1" w:styleId="NoList3125">
    <w:name w:val="No List3125"/>
    <w:next w:val="a7"/>
    <w:uiPriority w:val="99"/>
    <w:semiHidden/>
    <w:rsid w:val="00FB39A9"/>
  </w:style>
  <w:style w:type="numbering" w:customStyle="1" w:styleId="NoList11126">
    <w:name w:val="No List11126"/>
    <w:next w:val="a7"/>
    <w:uiPriority w:val="99"/>
    <w:semiHidden/>
    <w:unhideWhenUsed/>
    <w:rsid w:val="00FB39A9"/>
  </w:style>
  <w:style w:type="numbering" w:customStyle="1" w:styleId="12250">
    <w:name w:val="無清單1225"/>
    <w:next w:val="a7"/>
    <w:uiPriority w:val="99"/>
    <w:semiHidden/>
    <w:unhideWhenUsed/>
    <w:rsid w:val="00FB39A9"/>
  </w:style>
  <w:style w:type="numbering" w:customStyle="1" w:styleId="111250">
    <w:name w:val="無清單11125"/>
    <w:next w:val="a7"/>
    <w:uiPriority w:val="99"/>
    <w:semiHidden/>
    <w:unhideWhenUsed/>
    <w:rsid w:val="00FB39A9"/>
  </w:style>
  <w:style w:type="numbering" w:customStyle="1" w:styleId="NoList64">
    <w:name w:val="No List64"/>
    <w:next w:val="a7"/>
    <w:uiPriority w:val="99"/>
    <w:semiHidden/>
    <w:unhideWhenUsed/>
    <w:rsid w:val="00FB39A9"/>
  </w:style>
  <w:style w:type="numbering" w:customStyle="1" w:styleId="NoList144">
    <w:name w:val="No List144"/>
    <w:next w:val="a7"/>
    <w:uiPriority w:val="99"/>
    <w:semiHidden/>
    <w:unhideWhenUsed/>
    <w:rsid w:val="00FB39A9"/>
  </w:style>
  <w:style w:type="numbering" w:customStyle="1" w:styleId="1342">
    <w:name w:val="リストなし134"/>
    <w:next w:val="a7"/>
    <w:uiPriority w:val="99"/>
    <w:semiHidden/>
    <w:unhideWhenUsed/>
    <w:rsid w:val="00FB39A9"/>
  </w:style>
  <w:style w:type="numbering" w:customStyle="1" w:styleId="1343">
    <w:name w:val="无列表134"/>
    <w:next w:val="a7"/>
    <w:semiHidden/>
    <w:rsid w:val="00FB39A9"/>
  </w:style>
  <w:style w:type="numbering" w:customStyle="1" w:styleId="NoList234">
    <w:name w:val="No List234"/>
    <w:next w:val="a7"/>
    <w:semiHidden/>
    <w:rsid w:val="00FB39A9"/>
  </w:style>
  <w:style w:type="numbering" w:customStyle="1" w:styleId="NoList334">
    <w:name w:val="No List334"/>
    <w:next w:val="a7"/>
    <w:uiPriority w:val="99"/>
    <w:semiHidden/>
    <w:rsid w:val="00FB39A9"/>
  </w:style>
  <w:style w:type="numbering" w:customStyle="1" w:styleId="NoList1134">
    <w:name w:val="No List1134"/>
    <w:next w:val="a7"/>
    <w:uiPriority w:val="99"/>
    <w:semiHidden/>
    <w:unhideWhenUsed/>
    <w:rsid w:val="00FB39A9"/>
  </w:style>
  <w:style w:type="numbering" w:customStyle="1" w:styleId="1440">
    <w:name w:val="無清單144"/>
    <w:next w:val="a7"/>
    <w:uiPriority w:val="99"/>
    <w:semiHidden/>
    <w:unhideWhenUsed/>
    <w:rsid w:val="00FB39A9"/>
  </w:style>
  <w:style w:type="numbering" w:customStyle="1" w:styleId="11340">
    <w:name w:val="無清單1134"/>
    <w:next w:val="a7"/>
    <w:uiPriority w:val="99"/>
    <w:semiHidden/>
    <w:unhideWhenUsed/>
    <w:rsid w:val="00FB39A9"/>
  </w:style>
  <w:style w:type="numbering" w:customStyle="1" w:styleId="224">
    <w:name w:val="无列表224"/>
    <w:next w:val="a7"/>
    <w:uiPriority w:val="99"/>
    <w:semiHidden/>
    <w:unhideWhenUsed/>
    <w:rsid w:val="00FB39A9"/>
  </w:style>
  <w:style w:type="numbering" w:customStyle="1" w:styleId="NoList1234">
    <w:name w:val="No List1234"/>
    <w:next w:val="a7"/>
    <w:uiPriority w:val="99"/>
    <w:semiHidden/>
    <w:unhideWhenUsed/>
    <w:rsid w:val="00FB39A9"/>
  </w:style>
  <w:style w:type="numbering" w:customStyle="1" w:styleId="11341">
    <w:name w:val="リストなし1134"/>
    <w:next w:val="a7"/>
    <w:uiPriority w:val="99"/>
    <w:semiHidden/>
    <w:unhideWhenUsed/>
    <w:rsid w:val="00FB39A9"/>
  </w:style>
  <w:style w:type="numbering" w:customStyle="1" w:styleId="11342">
    <w:name w:val="无列表1134"/>
    <w:next w:val="a7"/>
    <w:semiHidden/>
    <w:rsid w:val="00FB39A9"/>
  </w:style>
  <w:style w:type="numbering" w:customStyle="1" w:styleId="NoList2134">
    <w:name w:val="No List2134"/>
    <w:next w:val="a7"/>
    <w:semiHidden/>
    <w:rsid w:val="00FB39A9"/>
  </w:style>
  <w:style w:type="numbering" w:customStyle="1" w:styleId="NoList3134">
    <w:name w:val="No List3134"/>
    <w:next w:val="a7"/>
    <w:uiPriority w:val="99"/>
    <w:semiHidden/>
    <w:rsid w:val="00FB39A9"/>
  </w:style>
  <w:style w:type="numbering" w:customStyle="1" w:styleId="NoList11134">
    <w:name w:val="No List11134"/>
    <w:next w:val="a7"/>
    <w:uiPriority w:val="99"/>
    <w:semiHidden/>
    <w:unhideWhenUsed/>
    <w:rsid w:val="00FB39A9"/>
  </w:style>
  <w:style w:type="numbering" w:customStyle="1" w:styleId="12340">
    <w:name w:val="無清單1234"/>
    <w:next w:val="a7"/>
    <w:uiPriority w:val="99"/>
    <w:semiHidden/>
    <w:unhideWhenUsed/>
    <w:rsid w:val="00FB39A9"/>
  </w:style>
  <w:style w:type="numbering" w:customStyle="1" w:styleId="11134">
    <w:name w:val="無清單11134"/>
    <w:next w:val="a7"/>
    <w:uiPriority w:val="99"/>
    <w:semiHidden/>
    <w:unhideWhenUsed/>
    <w:rsid w:val="00FB39A9"/>
  </w:style>
  <w:style w:type="numbering" w:customStyle="1" w:styleId="NoList414">
    <w:name w:val="No List414"/>
    <w:next w:val="a7"/>
    <w:uiPriority w:val="99"/>
    <w:semiHidden/>
    <w:unhideWhenUsed/>
    <w:rsid w:val="00FB39A9"/>
  </w:style>
  <w:style w:type="numbering" w:customStyle="1" w:styleId="NoList12114">
    <w:name w:val="No List12114"/>
    <w:next w:val="a7"/>
    <w:uiPriority w:val="99"/>
    <w:semiHidden/>
    <w:unhideWhenUsed/>
    <w:rsid w:val="00FB39A9"/>
  </w:style>
  <w:style w:type="numbering" w:customStyle="1" w:styleId="111142">
    <w:name w:val="リストなし11114"/>
    <w:next w:val="a7"/>
    <w:uiPriority w:val="99"/>
    <w:semiHidden/>
    <w:unhideWhenUsed/>
    <w:rsid w:val="00FB39A9"/>
  </w:style>
  <w:style w:type="numbering" w:customStyle="1" w:styleId="111143">
    <w:name w:val="无列表11114"/>
    <w:next w:val="a7"/>
    <w:semiHidden/>
    <w:rsid w:val="00FB39A9"/>
  </w:style>
  <w:style w:type="numbering" w:customStyle="1" w:styleId="NoList21114">
    <w:name w:val="No List21114"/>
    <w:next w:val="a7"/>
    <w:semiHidden/>
    <w:rsid w:val="00FB39A9"/>
  </w:style>
  <w:style w:type="numbering" w:customStyle="1" w:styleId="NoList31114">
    <w:name w:val="No List31114"/>
    <w:next w:val="a7"/>
    <w:uiPriority w:val="99"/>
    <w:semiHidden/>
    <w:rsid w:val="00FB39A9"/>
  </w:style>
  <w:style w:type="numbering" w:customStyle="1" w:styleId="NoList111114">
    <w:name w:val="No List111114"/>
    <w:next w:val="a7"/>
    <w:uiPriority w:val="99"/>
    <w:semiHidden/>
    <w:unhideWhenUsed/>
    <w:rsid w:val="00FB39A9"/>
  </w:style>
  <w:style w:type="numbering" w:customStyle="1" w:styleId="121140">
    <w:name w:val="無清單12114"/>
    <w:next w:val="a7"/>
    <w:uiPriority w:val="99"/>
    <w:semiHidden/>
    <w:unhideWhenUsed/>
    <w:rsid w:val="00FB39A9"/>
  </w:style>
  <w:style w:type="numbering" w:customStyle="1" w:styleId="111114">
    <w:name w:val="無清單111114"/>
    <w:next w:val="a7"/>
    <w:uiPriority w:val="99"/>
    <w:semiHidden/>
    <w:unhideWhenUsed/>
    <w:rsid w:val="00FB39A9"/>
  </w:style>
  <w:style w:type="numbering" w:customStyle="1" w:styleId="NoList514">
    <w:name w:val="No List514"/>
    <w:next w:val="a7"/>
    <w:uiPriority w:val="99"/>
    <w:semiHidden/>
    <w:unhideWhenUsed/>
    <w:rsid w:val="00FB39A9"/>
  </w:style>
  <w:style w:type="numbering" w:customStyle="1" w:styleId="NoList1314">
    <w:name w:val="No List1314"/>
    <w:next w:val="a7"/>
    <w:uiPriority w:val="99"/>
    <w:semiHidden/>
    <w:unhideWhenUsed/>
    <w:rsid w:val="00FB39A9"/>
  </w:style>
  <w:style w:type="numbering" w:customStyle="1" w:styleId="12142">
    <w:name w:val="リストなし1214"/>
    <w:next w:val="a7"/>
    <w:uiPriority w:val="99"/>
    <w:semiHidden/>
    <w:unhideWhenUsed/>
    <w:rsid w:val="00FB39A9"/>
  </w:style>
  <w:style w:type="numbering" w:customStyle="1" w:styleId="12143">
    <w:name w:val="无列表1214"/>
    <w:next w:val="a7"/>
    <w:semiHidden/>
    <w:rsid w:val="00FB39A9"/>
  </w:style>
  <w:style w:type="numbering" w:customStyle="1" w:styleId="NoList2214">
    <w:name w:val="No List2214"/>
    <w:next w:val="a7"/>
    <w:semiHidden/>
    <w:rsid w:val="00FB39A9"/>
  </w:style>
  <w:style w:type="numbering" w:customStyle="1" w:styleId="NoList3214">
    <w:name w:val="No List3214"/>
    <w:next w:val="a7"/>
    <w:uiPriority w:val="99"/>
    <w:semiHidden/>
    <w:rsid w:val="00FB39A9"/>
  </w:style>
  <w:style w:type="numbering" w:customStyle="1" w:styleId="NoList11214">
    <w:name w:val="No List11214"/>
    <w:next w:val="a7"/>
    <w:uiPriority w:val="99"/>
    <w:semiHidden/>
    <w:unhideWhenUsed/>
    <w:rsid w:val="00FB39A9"/>
  </w:style>
  <w:style w:type="numbering" w:customStyle="1" w:styleId="13140">
    <w:name w:val="無清單1314"/>
    <w:next w:val="a7"/>
    <w:uiPriority w:val="99"/>
    <w:semiHidden/>
    <w:unhideWhenUsed/>
    <w:rsid w:val="00FB39A9"/>
  </w:style>
  <w:style w:type="numbering" w:customStyle="1" w:styleId="112140">
    <w:name w:val="無清單11214"/>
    <w:next w:val="a7"/>
    <w:uiPriority w:val="99"/>
    <w:semiHidden/>
    <w:unhideWhenUsed/>
    <w:rsid w:val="00FB39A9"/>
  </w:style>
  <w:style w:type="numbering" w:customStyle="1" w:styleId="2114">
    <w:name w:val="无列表2114"/>
    <w:next w:val="a7"/>
    <w:uiPriority w:val="99"/>
    <w:semiHidden/>
    <w:unhideWhenUsed/>
    <w:rsid w:val="00FB39A9"/>
  </w:style>
  <w:style w:type="numbering" w:customStyle="1" w:styleId="NoList12214">
    <w:name w:val="No List12214"/>
    <w:next w:val="a7"/>
    <w:uiPriority w:val="99"/>
    <w:semiHidden/>
    <w:unhideWhenUsed/>
    <w:rsid w:val="00FB39A9"/>
  </w:style>
  <w:style w:type="numbering" w:customStyle="1" w:styleId="112141">
    <w:name w:val="リストなし11214"/>
    <w:next w:val="a7"/>
    <w:uiPriority w:val="99"/>
    <w:semiHidden/>
    <w:unhideWhenUsed/>
    <w:rsid w:val="00FB39A9"/>
  </w:style>
  <w:style w:type="numbering" w:customStyle="1" w:styleId="112142">
    <w:name w:val="无列表11214"/>
    <w:next w:val="a7"/>
    <w:semiHidden/>
    <w:rsid w:val="00FB39A9"/>
  </w:style>
  <w:style w:type="numbering" w:customStyle="1" w:styleId="NoList21214">
    <w:name w:val="No List21214"/>
    <w:next w:val="a7"/>
    <w:semiHidden/>
    <w:rsid w:val="00FB39A9"/>
  </w:style>
  <w:style w:type="numbering" w:customStyle="1" w:styleId="NoList31214">
    <w:name w:val="No List31214"/>
    <w:next w:val="a7"/>
    <w:uiPriority w:val="99"/>
    <w:semiHidden/>
    <w:rsid w:val="00FB39A9"/>
  </w:style>
  <w:style w:type="numbering" w:customStyle="1" w:styleId="NoList111214">
    <w:name w:val="No List111214"/>
    <w:next w:val="a7"/>
    <w:uiPriority w:val="99"/>
    <w:semiHidden/>
    <w:unhideWhenUsed/>
    <w:rsid w:val="00FB39A9"/>
  </w:style>
  <w:style w:type="numbering" w:customStyle="1" w:styleId="122140">
    <w:name w:val="無清單12214"/>
    <w:next w:val="a7"/>
    <w:uiPriority w:val="99"/>
    <w:semiHidden/>
    <w:unhideWhenUsed/>
    <w:rsid w:val="00FB39A9"/>
  </w:style>
  <w:style w:type="numbering" w:customStyle="1" w:styleId="1112140">
    <w:name w:val="無清單111214"/>
    <w:next w:val="a7"/>
    <w:uiPriority w:val="99"/>
    <w:semiHidden/>
    <w:unhideWhenUsed/>
    <w:rsid w:val="00FB39A9"/>
  </w:style>
  <w:style w:type="numbering" w:customStyle="1" w:styleId="348">
    <w:name w:val="无列表34"/>
    <w:next w:val="a7"/>
    <w:uiPriority w:val="99"/>
    <w:semiHidden/>
    <w:unhideWhenUsed/>
    <w:rsid w:val="00FB39A9"/>
  </w:style>
  <w:style w:type="numbering" w:customStyle="1" w:styleId="13141">
    <w:name w:val="无列表1314"/>
    <w:next w:val="a7"/>
    <w:semiHidden/>
    <w:rsid w:val="00FB39A9"/>
  </w:style>
  <w:style w:type="numbering" w:customStyle="1" w:styleId="NoList11313">
    <w:name w:val="No List11313"/>
    <w:next w:val="a7"/>
    <w:uiPriority w:val="99"/>
    <w:semiHidden/>
    <w:unhideWhenUsed/>
    <w:rsid w:val="00FB39A9"/>
  </w:style>
  <w:style w:type="numbering" w:customStyle="1" w:styleId="NoList4114">
    <w:name w:val="No List4114"/>
    <w:next w:val="a7"/>
    <w:uiPriority w:val="99"/>
    <w:semiHidden/>
    <w:unhideWhenUsed/>
    <w:rsid w:val="00FB39A9"/>
  </w:style>
  <w:style w:type="numbering" w:customStyle="1" w:styleId="2214">
    <w:name w:val="无列表2214"/>
    <w:next w:val="a7"/>
    <w:uiPriority w:val="99"/>
    <w:semiHidden/>
    <w:unhideWhenUsed/>
    <w:rsid w:val="00FB39A9"/>
  </w:style>
  <w:style w:type="numbering" w:customStyle="1" w:styleId="NoList121114">
    <w:name w:val="No List121114"/>
    <w:next w:val="a7"/>
    <w:uiPriority w:val="99"/>
    <w:semiHidden/>
    <w:unhideWhenUsed/>
    <w:rsid w:val="00FB39A9"/>
  </w:style>
  <w:style w:type="numbering" w:customStyle="1" w:styleId="1111140">
    <w:name w:val="リストなし111114"/>
    <w:next w:val="a7"/>
    <w:uiPriority w:val="99"/>
    <w:semiHidden/>
    <w:unhideWhenUsed/>
    <w:rsid w:val="00FB39A9"/>
  </w:style>
  <w:style w:type="numbering" w:customStyle="1" w:styleId="1111141">
    <w:name w:val="无列表111114"/>
    <w:next w:val="a7"/>
    <w:semiHidden/>
    <w:rsid w:val="00FB39A9"/>
  </w:style>
  <w:style w:type="numbering" w:customStyle="1" w:styleId="NoList211114">
    <w:name w:val="No List211114"/>
    <w:next w:val="a7"/>
    <w:semiHidden/>
    <w:rsid w:val="00FB39A9"/>
  </w:style>
  <w:style w:type="numbering" w:customStyle="1" w:styleId="NoList311114">
    <w:name w:val="No List311114"/>
    <w:next w:val="a7"/>
    <w:uiPriority w:val="99"/>
    <w:semiHidden/>
    <w:rsid w:val="00FB39A9"/>
  </w:style>
  <w:style w:type="numbering" w:customStyle="1" w:styleId="NoList1111114">
    <w:name w:val="No List1111114"/>
    <w:next w:val="a7"/>
    <w:uiPriority w:val="99"/>
    <w:semiHidden/>
    <w:unhideWhenUsed/>
    <w:rsid w:val="00FB39A9"/>
  </w:style>
  <w:style w:type="numbering" w:customStyle="1" w:styleId="121114">
    <w:name w:val="無清單121114"/>
    <w:next w:val="a7"/>
    <w:uiPriority w:val="99"/>
    <w:semiHidden/>
    <w:unhideWhenUsed/>
    <w:rsid w:val="00FB39A9"/>
  </w:style>
  <w:style w:type="numbering" w:customStyle="1" w:styleId="1111114">
    <w:name w:val="無清單1111114"/>
    <w:next w:val="a7"/>
    <w:uiPriority w:val="99"/>
    <w:semiHidden/>
    <w:unhideWhenUsed/>
    <w:rsid w:val="00FB39A9"/>
  </w:style>
  <w:style w:type="numbering" w:customStyle="1" w:styleId="NoList13114">
    <w:name w:val="No List13114"/>
    <w:next w:val="a7"/>
    <w:uiPriority w:val="99"/>
    <w:semiHidden/>
    <w:unhideWhenUsed/>
    <w:rsid w:val="00FB39A9"/>
  </w:style>
  <w:style w:type="numbering" w:customStyle="1" w:styleId="121141">
    <w:name w:val="リストなし12114"/>
    <w:next w:val="a7"/>
    <w:uiPriority w:val="99"/>
    <w:semiHidden/>
    <w:unhideWhenUsed/>
    <w:rsid w:val="00FB39A9"/>
  </w:style>
  <w:style w:type="numbering" w:customStyle="1" w:styleId="121142">
    <w:name w:val="无列表12114"/>
    <w:next w:val="a7"/>
    <w:semiHidden/>
    <w:rsid w:val="00FB39A9"/>
  </w:style>
  <w:style w:type="numbering" w:customStyle="1" w:styleId="NoList22114">
    <w:name w:val="No List22114"/>
    <w:next w:val="a7"/>
    <w:semiHidden/>
    <w:rsid w:val="00FB39A9"/>
  </w:style>
  <w:style w:type="numbering" w:customStyle="1" w:styleId="NoList32114">
    <w:name w:val="No List32114"/>
    <w:next w:val="a7"/>
    <w:uiPriority w:val="99"/>
    <w:semiHidden/>
    <w:rsid w:val="00FB39A9"/>
  </w:style>
  <w:style w:type="numbering" w:customStyle="1" w:styleId="NoList112114">
    <w:name w:val="No List112114"/>
    <w:next w:val="a7"/>
    <w:uiPriority w:val="99"/>
    <w:semiHidden/>
    <w:unhideWhenUsed/>
    <w:rsid w:val="00FB39A9"/>
  </w:style>
  <w:style w:type="numbering" w:customStyle="1" w:styleId="13114">
    <w:name w:val="無清單13114"/>
    <w:next w:val="a7"/>
    <w:uiPriority w:val="99"/>
    <w:semiHidden/>
    <w:unhideWhenUsed/>
    <w:rsid w:val="00FB39A9"/>
  </w:style>
  <w:style w:type="numbering" w:customStyle="1" w:styleId="112114">
    <w:name w:val="無清單112114"/>
    <w:next w:val="a7"/>
    <w:uiPriority w:val="99"/>
    <w:semiHidden/>
    <w:unhideWhenUsed/>
    <w:rsid w:val="00FB39A9"/>
  </w:style>
  <w:style w:type="numbering" w:customStyle="1" w:styleId="21114">
    <w:name w:val="无列表21114"/>
    <w:next w:val="a7"/>
    <w:uiPriority w:val="99"/>
    <w:semiHidden/>
    <w:unhideWhenUsed/>
    <w:rsid w:val="00FB39A9"/>
  </w:style>
  <w:style w:type="numbering" w:customStyle="1" w:styleId="NoList122114">
    <w:name w:val="No List122114"/>
    <w:next w:val="a7"/>
    <w:uiPriority w:val="99"/>
    <w:semiHidden/>
    <w:unhideWhenUsed/>
    <w:rsid w:val="00FB39A9"/>
  </w:style>
  <w:style w:type="numbering" w:customStyle="1" w:styleId="1121140">
    <w:name w:val="リストなし112114"/>
    <w:next w:val="a7"/>
    <w:uiPriority w:val="99"/>
    <w:semiHidden/>
    <w:unhideWhenUsed/>
    <w:rsid w:val="00FB39A9"/>
  </w:style>
  <w:style w:type="numbering" w:customStyle="1" w:styleId="1121141">
    <w:name w:val="无列表112114"/>
    <w:next w:val="a7"/>
    <w:semiHidden/>
    <w:rsid w:val="00FB39A9"/>
  </w:style>
  <w:style w:type="numbering" w:customStyle="1" w:styleId="NoList212114">
    <w:name w:val="No List212114"/>
    <w:next w:val="a7"/>
    <w:semiHidden/>
    <w:rsid w:val="00FB39A9"/>
  </w:style>
  <w:style w:type="numbering" w:customStyle="1" w:styleId="NoList312114">
    <w:name w:val="No List312114"/>
    <w:next w:val="a7"/>
    <w:uiPriority w:val="99"/>
    <w:semiHidden/>
    <w:rsid w:val="00FB39A9"/>
  </w:style>
  <w:style w:type="numbering" w:customStyle="1" w:styleId="NoList1112114">
    <w:name w:val="No List1112114"/>
    <w:next w:val="a7"/>
    <w:uiPriority w:val="99"/>
    <w:semiHidden/>
    <w:unhideWhenUsed/>
    <w:rsid w:val="00FB39A9"/>
  </w:style>
  <w:style w:type="numbering" w:customStyle="1" w:styleId="1221140">
    <w:name w:val="無清單122114"/>
    <w:next w:val="a7"/>
    <w:uiPriority w:val="99"/>
    <w:semiHidden/>
    <w:unhideWhenUsed/>
    <w:rsid w:val="00FB39A9"/>
  </w:style>
  <w:style w:type="numbering" w:customStyle="1" w:styleId="1112114">
    <w:name w:val="無清單1112114"/>
    <w:next w:val="a7"/>
    <w:uiPriority w:val="99"/>
    <w:semiHidden/>
    <w:unhideWhenUsed/>
    <w:rsid w:val="00FB39A9"/>
  </w:style>
  <w:style w:type="numbering" w:customStyle="1" w:styleId="NoList5113">
    <w:name w:val="No List5113"/>
    <w:next w:val="a7"/>
    <w:uiPriority w:val="99"/>
    <w:semiHidden/>
    <w:unhideWhenUsed/>
    <w:rsid w:val="00FB39A9"/>
  </w:style>
  <w:style w:type="numbering" w:customStyle="1" w:styleId="NoList613">
    <w:name w:val="No List613"/>
    <w:next w:val="a7"/>
    <w:uiPriority w:val="99"/>
    <w:semiHidden/>
    <w:unhideWhenUsed/>
    <w:rsid w:val="00FB39A9"/>
  </w:style>
  <w:style w:type="numbering" w:customStyle="1" w:styleId="NoList1413">
    <w:name w:val="No List1413"/>
    <w:next w:val="a7"/>
    <w:uiPriority w:val="99"/>
    <w:semiHidden/>
    <w:unhideWhenUsed/>
    <w:rsid w:val="00FB39A9"/>
  </w:style>
  <w:style w:type="numbering" w:customStyle="1" w:styleId="13132">
    <w:name w:val="リストなし1313"/>
    <w:next w:val="a7"/>
    <w:uiPriority w:val="99"/>
    <w:semiHidden/>
    <w:unhideWhenUsed/>
    <w:rsid w:val="00FB39A9"/>
  </w:style>
  <w:style w:type="numbering" w:customStyle="1" w:styleId="NoList2313">
    <w:name w:val="No List2313"/>
    <w:next w:val="a7"/>
    <w:semiHidden/>
    <w:rsid w:val="00FB39A9"/>
  </w:style>
  <w:style w:type="numbering" w:customStyle="1" w:styleId="NoList3313">
    <w:name w:val="No List3313"/>
    <w:next w:val="a7"/>
    <w:uiPriority w:val="99"/>
    <w:semiHidden/>
    <w:rsid w:val="00FB39A9"/>
  </w:style>
  <w:style w:type="numbering" w:customStyle="1" w:styleId="NoList1143">
    <w:name w:val="No List1143"/>
    <w:next w:val="a7"/>
    <w:uiPriority w:val="99"/>
    <w:semiHidden/>
    <w:unhideWhenUsed/>
    <w:rsid w:val="00FB39A9"/>
  </w:style>
  <w:style w:type="numbering" w:customStyle="1" w:styleId="14130">
    <w:name w:val="無清單1413"/>
    <w:next w:val="a7"/>
    <w:uiPriority w:val="99"/>
    <w:semiHidden/>
    <w:unhideWhenUsed/>
    <w:rsid w:val="00FB39A9"/>
  </w:style>
  <w:style w:type="numbering" w:customStyle="1" w:styleId="113130">
    <w:name w:val="無清單11313"/>
    <w:next w:val="a7"/>
    <w:uiPriority w:val="99"/>
    <w:semiHidden/>
    <w:unhideWhenUsed/>
    <w:rsid w:val="00FB39A9"/>
  </w:style>
  <w:style w:type="numbering" w:customStyle="1" w:styleId="NoList423">
    <w:name w:val="No List423"/>
    <w:next w:val="a7"/>
    <w:uiPriority w:val="99"/>
    <w:semiHidden/>
    <w:unhideWhenUsed/>
    <w:rsid w:val="00FB39A9"/>
  </w:style>
  <w:style w:type="numbering" w:customStyle="1" w:styleId="NoList12313">
    <w:name w:val="No List12313"/>
    <w:next w:val="a7"/>
    <w:uiPriority w:val="99"/>
    <w:semiHidden/>
    <w:unhideWhenUsed/>
    <w:rsid w:val="00FB39A9"/>
  </w:style>
  <w:style w:type="numbering" w:customStyle="1" w:styleId="113131">
    <w:name w:val="リストなし11313"/>
    <w:next w:val="a7"/>
    <w:uiPriority w:val="99"/>
    <w:semiHidden/>
    <w:unhideWhenUsed/>
    <w:rsid w:val="00FB39A9"/>
  </w:style>
  <w:style w:type="numbering" w:customStyle="1" w:styleId="113132">
    <w:name w:val="无列表11313"/>
    <w:next w:val="a7"/>
    <w:semiHidden/>
    <w:rsid w:val="00FB39A9"/>
  </w:style>
  <w:style w:type="numbering" w:customStyle="1" w:styleId="NoList21313">
    <w:name w:val="No List21313"/>
    <w:next w:val="a7"/>
    <w:semiHidden/>
    <w:rsid w:val="00FB39A9"/>
  </w:style>
  <w:style w:type="numbering" w:customStyle="1" w:styleId="NoList31313">
    <w:name w:val="No List31313"/>
    <w:next w:val="a7"/>
    <w:uiPriority w:val="99"/>
    <w:semiHidden/>
    <w:rsid w:val="00FB39A9"/>
  </w:style>
  <w:style w:type="numbering" w:customStyle="1" w:styleId="NoList111313">
    <w:name w:val="No List111313"/>
    <w:next w:val="a7"/>
    <w:uiPriority w:val="99"/>
    <w:semiHidden/>
    <w:unhideWhenUsed/>
    <w:rsid w:val="00FB39A9"/>
  </w:style>
  <w:style w:type="numbering" w:customStyle="1" w:styleId="123130">
    <w:name w:val="無清單12313"/>
    <w:next w:val="a7"/>
    <w:uiPriority w:val="99"/>
    <w:semiHidden/>
    <w:unhideWhenUsed/>
    <w:rsid w:val="00FB39A9"/>
  </w:style>
  <w:style w:type="numbering" w:customStyle="1" w:styleId="1113130">
    <w:name w:val="無清單111313"/>
    <w:next w:val="a7"/>
    <w:uiPriority w:val="99"/>
    <w:semiHidden/>
    <w:unhideWhenUsed/>
    <w:rsid w:val="00FB39A9"/>
  </w:style>
  <w:style w:type="numbering" w:customStyle="1" w:styleId="NoList12123">
    <w:name w:val="No List12123"/>
    <w:next w:val="a7"/>
    <w:uiPriority w:val="99"/>
    <w:semiHidden/>
    <w:unhideWhenUsed/>
    <w:rsid w:val="00FB39A9"/>
  </w:style>
  <w:style w:type="numbering" w:customStyle="1" w:styleId="111232">
    <w:name w:val="リストなし11123"/>
    <w:next w:val="a7"/>
    <w:uiPriority w:val="99"/>
    <w:semiHidden/>
    <w:unhideWhenUsed/>
    <w:rsid w:val="00FB39A9"/>
  </w:style>
  <w:style w:type="numbering" w:customStyle="1" w:styleId="111233">
    <w:name w:val="无列表11123"/>
    <w:next w:val="a7"/>
    <w:semiHidden/>
    <w:rsid w:val="00FB39A9"/>
  </w:style>
  <w:style w:type="numbering" w:customStyle="1" w:styleId="NoList21123">
    <w:name w:val="No List21123"/>
    <w:next w:val="a7"/>
    <w:semiHidden/>
    <w:rsid w:val="00FB39A9"/>
  </w:style>
  <w:style w:type="numbering" w:customStyle="1" w:styleId="NoList31123">
    <w:name w:val="No List31123"/>
    <w:next w:val="a7"/>
    <w:uiPriority w:val="99"/>
    <w:semiHidden/>
    <w:rsid w:val="00FB39A9"/>
  </w:style>
  <w:style w:type="numbering" w:customStyle="1" w:styleId="NoList111123">
    <w:name w:val="No List111123"/>
    <w:next w:val="a7"/>
    <w:uiPriority w:val="99"/>
    <w:semiHidden/>
    <w:unhideWhenUsed/>
    <w:rsid w:val="00FB39A9"/>
  </w:style>
  <w:style w:type="numbering" w:customStyle="1" w:styleId="12123">
    <w:name w:val="無清單12123"/>
    <w:next w:val="a7"/>
    <w:uiPriority w:val="99"/>
    <w:semiHidden/>
    <w:unhideWhenUsed/>
    <w:rsid w:val="00FB39A9"/>
  </w:style>
  <w:style w:type="numbering" w:customStyle="1" w:styleId="111123">
    <w:name w:val="無清單111123"/>
    <w:next w:val="a7"/>
    <w:uiPriority w:val="99"/>
    <w:semiHidden/>
    <w:unhideWhenUsed/>
    <w:rsid w:val="00FB39A9"/>
  </w:style>
  <w:style w:type="numbering" w:customStyle="1" w:styleId="NoList523">
    <w:name w:val="No List523"/>
    <w:next w:val="a7"/>
    <w:uiPriority w:val="99"/>
    <w:semiHidden/>
    <w:unhideWhenUsed/>
    <w:rsid w:val="00FB39A9"/>
  </w:style>
  <w:style w:type="numbering" w:customStyle="1" w:styleId="NoList1323">
    <w:name w:val="No List1323"/>
    <w:next w:val="a7"/>
    <w:uiPriority w:val="99"/>
    <w:semiHidden/>
    <w:unhideWhenUsed/>
    <w:rsid w:val="00FB39A9"/>
  </w:style>
  <w:style w:type="numbering" w:customStyle="1" w:styleId="12232">
    <w:name w:val="リストなし1223"/>
    <w:next w:val="a7"/>
    <w:uiPriority w:val="99"/>
    <w:semiHidden/>
    <w:unhideWhenUsed/>
    <w:rsid w:val="00FB39A9"/>
  </w:style>
  <w:style w:type="numbering" w:customStyle="1" w:styleId="12241">
    <w:name w:val="无列表1224"/>
    <w:next w:val="a7"/>
    <w:semiHidden/>
    <w:rsid w:val="00FB39A9"/>
  </w:style>
  <w:style w:type="numbering" w:customStyle="1" w:styleId="NoList2223">
    <w:name w:val="No List2223"/>
    <w:next w:val="a7"/>
    <w:semiHidden/>
    <w:rsid w:val="00FB39A9"/>
  </w:style>
  <w:style w:type="numbering" w:customStyle="1" w:styleId="NoList3223">
    <w:name w:val="No List3223"/>
    <w:next w:val="a7"/>
    <w:uiPriority w:val="99"/>
    <w:semiHidden/>
    <w:rsid w:val="00FB39A9"/>
  </w:style>
  <w:style w:type="numbering" w:customStyle="1" w:styleId="NoList11223">
    <w:name w:val="No List11223"/>
    <w:next w:val="a7"/>
    <w:uiPriority w:val="99"/>
    <w:semiHidden/>
    <w:unhideWhenUsed/>
    <w:rsid w:val="00FB39A9"/>
  </w:style>
  <w:style w:type="numbering" w:customStyle="1" w:styleId="13230">
    <w:name w:val="無清單1323"/>
    <w:next w:val="a7"/>
    <w:uiPriority w:val="99"/>
    <w:semiHidden/>
    <w:unhideWhenUsed/>
    <w:rsid w:val="00FB39A9"/>
  </w:style>
  <w:style w:type="numbering" w:customStyle="1" w:styleId="11223">
    <w:name w:val="無清單11223"/>
    <w:next w:val="a7"/>
    <w:uiPriority w:val="99"/>
    <w:semiHidden/>
    <w:unhideWhenUsed/>
    <w:rsid w:val="00FB39A9"/>
  </w:style>
  <w:style w:type="numbering" w:customStyle="1" w:styleId="2123">
    <w:name w:val="无列表2123"/>
    <w:next w:val="a7"/>
    <w:uiPriority w:val="99"/>
    <w:semiHidden/>
    <w:unhideWhenUsed/>
    <w:rsid w:val="00FB39A9"/>
  </w:style>
  <w:style w:type="numbering" w:customStyle="1" w:styleId="NoList111223">
    <w:name w:val="No List111223"/>
    <w:next w:val="a7"/>
    <w:uiPriority w:val="99"/>
    <w:semiHidden/>
    <w:unhideWhenUsed/>
    <w:rsid w:val="00FB39A9"/>
  </w:style>
  <w:style w:type="numbering" w:customStyle="1" w:styleId="NoList73">
    <w:name w:val="No List73"/>
    <w:next w:val="a7"/>
    <w:uiPriority w:val="99"/>
    <w:semiHidden/>
    <w:unhideWhenUsed/>
    <w:rsid w:val="00FB39A9"/>
  </w:style>
  <w:style w:type="numbering" w:customStyle="1" w:styleId="NoList153">
    <w:name w:val="No List153"/>
    <w:next w:val="a7"/>
    <w:uiPriority w:val="99"/>
    <w:semiHidden/>
    <w:unhideWhenUsed/>
    <w:rsid w:val="00FB39A9"/>
  </w:style>
  <w:style w:type="numbering" w:customStyle="1" w:styleId="1432">
    <w:name w:val="リストなし143"/>
    <w:next w:val="a7"/>
    <w:uiPriority w:val="99"/>
    <w:semiHidden/>
    <w:unhideWhenUsed/>
    <w:rsid w:val="00FB39A9"/>
  </w:style>
  <w:style w:type="numbering" w:customStyle="1" w:styleId="1433">
    <w:name w:val="无列表143"/>
    <w:next w:val="a7"/>
    <w:semiHidden/>
    <w:rsid w:val="00FB39A9"/>
  </w:style>
  <w:style w:type="numbering" w:customStyle="1" w:styleId="NoList243">
    <w:name w:val="No List243"/>
    <w:next w:val="a7"/>
    <w:semiHidden/>
    <w:rsid w:val="00FB39A9"/>
  </w:style>
  <w:style w:type="numbering" w:customStyle="1" w:styleId="NoList343">
    <w:name w:val="No List343"/>
    <w:next w:val="a7"/>
    <w:uiPriority w:val="99"/>
    <w:semiHidden/>
    <w:rsid w:val="00FB39A9"/>
  </w:style>
  <w:style w:type="numbering" w:customStyle="1" w:styleId="NoList1153">
    <w:name w:val="No List1153"/>
    <w:next w:val="a7"/>
    <w:uiPriority w:val="99"/>
    <w:semiHidden/>
    <w:unhideWhenUsed/>
    <w:rsid w:val="00FB39A9"/>
  </w:style>
  <w:style w:type="numbering" w:customStyle="1" w:styleId="1531">
    <w:name w:val="無清單153"/>
    <w:next w:val="a7"/>
    <w:uiPriority w:val="99"/>
    <w:semiHidden/>
    <w:unhideWhenUsed/>
    <w:rsid w:val="00FB39A9"/>
  </w:style>
  <w:style w:type="numbering" w:customStyle="1" w:styleId="11430">
    <w:name w:val="無清單1143"/>
    <w:next w:val="a7"/>
    <w:uiPriority w:val="99"/>
    <w:semiHidden/>
    <w:unhideWhenUsed/>
    <w:rsid w:val="00FB39A9"/>
  </w:style>
  <w:style w:type="numbering" w:customStyle="1" w:styleId="NoList433">
    <w:name w:val="No List433"/>
    <w:next w:val="a7"/>
    <w:uiPriority w:val="99"/>
    <w:semiHidden/>
    <w:unhideWhenUsed/>
    <w:rsid w:val="00FB39A9"/>
  </w:style>
  <w:style w:type="numbering" w:customStyle="1" w:styleId="NoList1243">
    <w:name w:val="No List1243"/>
    <w:next w:val="a7"/>
    <w:uiPriority w:val="99"/>
    <w:semiHidden/>
    <w:unhideWhenUsed/>
    <w:rsid w:val="00FB39A9"/>
  </w:style>
  <w:style w:type="numbering" w:customStyle="1" w:styleId="11431">
    <w:name w:val="リストなし1143"/>
    <w:next w:val="a7"/>
    <w:uiPriority w:val="99"/>
    <w:semiHidden/>
    <w:unhideWhenUsed/>
    <w:rsid w:val="00FB39A9"/>
  </w:style>
  <w:style w:type="numbering" w:customStyle="1" w:styleId="11432">
    <w:name w:val="无列表1143"/>
    <w:next w:val="a7"/>
    <w:semiHidden/>
    <w:rsid w:val="00FB39A9"/>
  </w:style>
  <w:style w:type="numbering" w:customStyle="1" w:styleId="NoList2143">
    <w:name w:val="No List2143"/>
    <w:next w:val="a7"/>
    <w:semiHidden/>
    <w:rsid w:val="00FB39A9"/>
  </w:style>
  <w:style w:type="numbering" w:customStyle="1" w:styleId="NoList3143">
    <w:name w:val="No List3143"/>
    <w:next w:val="a7"/>
    <w:uiPriority w:val="99"/>
    <w:semiHidden/>
    <w:rsid w:val="00FB39A9"/>
  </w:style>
  <w:style w:type="numbering" w:customStyle="1" w:styleId="NoList11143">
    <w:name w:val="No List11143"/>
    <w:next w:val="a7"/>
    <w:uiPriority w:val="99"/>
    <w:semiHidden/>
    <w:unhideWhenUsed/>
    <w:rsid w:val="00FB39A9"/>
  </w:style>
  <w:style w:type="numbering" w:customStyle="1" w:styleId="12430">
    <w:name w:val="無清單1243"/>
    <w:next w:val="a7"/>
    <w:uiPriority w:val="99"/>
    <w:semiHidden/>
    <w:unhideWhenUsed/>
    <w:rsid w:val="00FB39A9"/>
  </w:style>
  <w:style w:type="numbering" w:customStyle="1" w:styleId="11143">
    <w:name w:val="無清單11143"/>
    <w:next w:val="a7"/>
    <w:uiPriority w:val="99"/>
    <w:semiHidden/>
    <w:unhideWhenUsed/>
    <w:rsid w:val="00FB39A9"/>
  </w:style>
  <w:style w:type="numbering" w:customStyle="1" w:styleId="233">
    <w:name w:val="无列表233"/>
    <w:next w:val="a7"/>
    <w:uiPriority w:val="99"/>
    <w:semiHidden/>
    <w:unhideWhenUsed/>
    <w:rsid w:val="00FB39A9"/>
  </w:style>
  <w:style w:type="numbering" w:customStyle="1" w:styleId="NoList12133">
    <w:name w:val="No List12133"/>
    <w:next w:val="a7"/>
    <w:uiPriority w:val="99"/>
    <w:semiHidden/>
    <w:unhideWhenUsed/>
    <w:rsid w:val="00FB39A9"/>
  </w:style>
  <w:style w:type="numbering" w:customStyle="1" w:styleId="111331">
    <w:name w:val="リストなし11133"/>
    <w:next w:val="a7"/>
    <w:uiPriority w:val="99"/>
    <w:semiHidden/>
    <w:unhideWhenUsed/>
    <w:rsid w:val="00FB39A9"/>
  </w:style>
  <w:style w:type="numbering" w:customStyle="1" w:styleId="111332">
    <w:name w:val="无列表11133"/>
    <w:next w:val="a7"/>
    <w:semiHidden/>
    <w:rsid w:val="00FB39A9"/>
  </w:style>
  <w:style w:type="numbering" w:customStyle="1" w:styleId="NoList21133">
    <w:name w:val="No List21133"/>
    <w:next w:val="a7"/>
    <w:semiHidden/>
    <w:rsid w:val="00FB39A9"/>
  </w:style>
  <w:style w:type="numbering" w:customStyle="1" w:styleId="NoList31133">
    <w:name w:val="No List31133"/>
    <w:next w:val="a7"/>
    <w:uiPriority w:val="99"/>
    <w:semiHidden/>
    <w:rsid w:val="00FB39A9"/>
  </w:style>
  <w:style w:type="numbering" w:customStyle="1" w:styleId="NoList111133">
    <w:name w:val="No List111133"/>
    <w:next w:val="a7"/>
    <w:uiPriority w:val="99"/>
    <w:semiHidden/>
    <w:unhideWhenUsed/>
    <w:rsid w:val="00FB39A9"/>
  </w:style>
  <w:style w:type="numbering" w:customStyle="1" w:styleId="121330">
    <w:name w:val="無清單12133"/>
    <w:next w:val="a7"/>
    <w:uiPriority w:val="99"/>
    <w:semiHidden/>
    <w:unhideWhenUsed/>
    <w:rsid w:val="00FB39A9"/>
  </w:style>
  <w:style w:type="numbering" w:customStyle="1" w:styleId="1111330">
    <w:name w:val="無清單111133"/>
    <w:next w:val="a7"/>
    <w:uiPriority w:val="99"/>
    <w:semiHidden/>
    <w:unhideWhenUsed/>
    <w:rsid w:val="00FB39A9"/>
  </w:style>
  <w:style w:type="numbering" w:customStyle="1" w:styleId="NoList533">
    <w:name w:val="No List533"/>
    <w:next w:val="a7"/>
    <w:uiPriority w:val="99"/>
    <w:semiHidden/>
    <w:unhideWhenUsed/>
    <w:rsid w:val="00FB39A9"/>
  </w:style>
  <w:style w:type="numbering" w:customStyle="1" w:styleId="NoList1333">
    <w:name w:val="No List1333"/>
    <w:next w:val="a7"/>
    <w:uiPriority w:val="99"/>
    <w:semiHidden/>
    <w:unhideWhenUsed/>
    <w:rsid w:val="00FB39A9"/>
  </w:style>
  <w:style w:type="numbering" w:customStyle="1" w:styleId="12331">
    <w:name w:val="リストなし1233"/>
    <w:next w:val="a7"/>
    <w:uiPriority w:val="99"/>
    <w:semiHidden/>
    <w:unhideWhenUsed/>
    <w:rsid w:val="00FB39A9"/>
  </w:style>
  <w:style w:type="numbering" w:customStyle="1" w:styleId="12332">
    <w:name w:val="无列表1233"/>
    <w:next w:val="a7"/>
    <w:semiHidden/>
    <w:rsid w:val="00FB39A9"/>
  </w:style>
  <w:style w:type="numbering" w:customStyle="1" w:styleId="NoList2233">
    <w:name w:val="No List2233"/>
    <w:next w:val="a7"/>
    <w:semiHidden/>
    <w:rsid w:val="00FB39A9"/>
  </w:style>
  <w:style w:type="numbering" w:customStyle="1" w:styleId="NoList3233">
    <w:name w:val="No List3233"/>
    <w:next w:val="a7"/>
    <w:uiPriority w:val="99"/>
    <w:semiHidden/>
    <w:rsid w:val="00FB39A9"/>
  </w:style>
  <w:style w:type="numbering" w:customStyle="1" w:styleId="NoList11233">
    <w:name w:val="No List11233"/>
    <w:next w:val="a7"/>
    <w:uiPriority w:val="99"/>
    <w:semiHidden/>
    <w:unhideWhenUsed/>
    <w:rsid w:val="00FB39A9"/>
  </w:style>
  <w:style w:type="numbering" w:customStyle="1" w:styleId="13330">
    <w:name w:val="無清單1333"/>
    <w:next w:val="a7"/>
    <w:uiPriority w:val="99"/>
    <w:semiHidden/>
    <w:unhideWhenUsed/>
    <w:rsid w:val="00FB39A9"/>
  </w:style>
  <w:style w:type="numbering" w:customStyle="1" w:styleId="11233">
    <w:name w:val="無清單11233"/>
    <w:next w:val="a7"/>
    <w:uiPriority w:val="99"/>
    <w:semiHidden/>
    <w:unhideWhenUsed/>
    <w:rsid w:val="00FB39A9"/>
  </w:style>
  <w:style w:type="numbering" w:customStyle="1" w:styleId="2133">
    <w:name w:val="无列表2133"/>
    <w:next w:val="a7"/>
    <w:uiPriority w:val="99"/>
    <w:semiHidden/>
    <w:unhideWhenUsed/>
    <w:rsid w:val="00FB39A9"/>
  </w:style>
  <w:style w:type="numbering" w:customStyle="1" w:styleId="NoList12223">
    <w:name w:val="No List12223"/>
    <w:next w:val="a7"/>
    <w:uiPriority w:val="99"/>
    <w:semiHidden/>
    <w:unhideWhenUsed/>
    <w:rsid w:val="00FB39A9"/>
  </w:style>
  <w:style w:type="numbering" w:customStyle="1" w:styleId="112230">
    <w:name w:val="リストなし11223"/>
    <w:next w:val="a7"/>
    <w:uiPriority w:val="99"/>
    <w:semiHidden/>
    <w:unhideWhenUsed/>
    <w:rsid w:val="00FB39A9"/>
  </w:style>
  <w:style w:type="numbering" w:customStyle="1" w:styleId="112231">
    <w:name w:val="无列表11223"/>
    <w:next w:val="a7"/>
    <w:semiHidden/>
    <w:rsid w:val="00FB39A9"/>
  </w:style>
  <w:style w:type="numbering" w:customStyle="1" w:styleId="NoList21223">
    <w:name w:val="No List21223"/>
    <w:next w:val="a7"/>
    <w:semiHidden/>
    <w:rsid w:val="00FB39A9"/>
  </w:style>
  <w:style w:type="numbering" w:customStyle="1" w:styleId="NoList31223">
    <w:name w:val="No List31223"/>
    <w:next w:val="a7"/>
    <w:uiPriority w:val="99"/>
    <w:semiHidden/>
    <w:rsid w:val="00FB39A9"/>
  </w:style>
  <w:style w:type="numbering" w:customStyle="1" w:styleId="NoList111233">
    <w:name w:val="No List111233"/>
    <w:next w:val="a7"/>
    <w:uiPriority w:val="99"/>
    <w:semiHidden/>
    <w:unhideWhenUsed/>
    <w:rsid w:val="00FB39A9"/>
  </w:style>
  <w:style w:type="numbering" w:customStyle="1" w:styleId="122230">
    <w:name w:val="無清單12223"/>
    <w:next w:val="a7"/>
    <w:uiPriority w:val="99"/>
    <w:semiHidden/>
    <w:unhideWhenUsed/>
    <w:rsid w:val="00FB39A9"/>
  </w:style>
  <w:style w:type="numbering" w:customStyle="1" w:styleId="1112230">
    <w:name w:val="無清單111223"/>
    <w:next w:val="a7"/>
    <w:uiPriority w:val="99"/>
    <w:semiHidden/>
    <w:unhideWhenUsed/>
    <w:rsid w:val="00FB39A9"/>
  </w:style>
  <w:style w:type="numbering" w:customStyle="1" w:styleId="NoList82">
    <w:name w:val="No List82"/>
    <w:next w:val="a7"/>
    <w:uiPriority w:val="99"/>
    <w:semiHidden/>
    <w:unhideWhenUsed/>
    <w:rsid w:val="00FB39A9"/>
  </w:style>
  <w:style w:type="numbering" w:customStyle="1" w:styleId="NoList162">
    <w:name w:val="No List162"/>
    <w:next w:val="a7"/>
    <w:uiPriority w:val="99"/>
    <w:semiHidden/>
    <w:unhideWhenUsed/>
    <w:rsid w:val="00FB39A9"/>
  </w:style>
  <w:style w:type="numbering" w:customStyle="1" w:styleId="1521">
    <w:name w:val="リストなし152"/>
    <w:next w:val="a7"/>
    <w:uiPriority w:val="99"/>
    <w:semiHidden/>
    <w:unhideWhenUsed/>
    <w:rsid w:val="00FB39A9"/>
  </w:style>
  <w:style w:type="numbering" w:customStyle="1" w:styleId="1522">
    <w:name w:val="无列表152"/>
    <w:next w:val="a7"/>
    <w:semiHidden/>
    <w:rsid w:val="00FB39A9"/>
  </w:style>
  <w:style w:type="numbering" w:customStyle="1" w:styleId="NoList252">
    <w:name w:val="No List252"/>
    <w:next w:val="a7"/>
    <w:semiHidden/>
    <w:rsid w:val="00FB39A9"/>
  </w:style>
  <w:style w:type="numbering" w:customStyle="1" w:styleId="NoList352">
    <w:name w:val="No List352"/>
    <w:next w:val="a7"/>
    <w:uiPriority w:val="99"/>
    <w:semiHidden/>
    <w:rsid w:val="00FB39A9"/>
  </w:style>
  <w:style w:type="numbering" w:customStyle="1" w:styleId="NoList1162">
    <w:name w:val="No List1162"/>
    <w:next w:val="a7"/>
    <w:uiPriority w:val="99"/>
    <w:semiHidden/>
    <w:unhideWhenUsed/>
    <w:rsid w:val="00FB39A9"/>
  </w:style>
  <w:style w:type="numbering" w:customStyle="1" w:styleId="1620">
    <w:name w:val="無清單162"/>
    <w:next w:val="a7"/>
    <w:uiPriority w:val="99"/>
    <w:semiHidden/>
    <w:unhideWhenUsed/>
    <w:rsid w:val="00FB39A9"/>
  </w:style>
  <w:style w:type="numbering" w:customStyle="1" w:styleId="11520">
    <w:name w:val="無清單1152"/>
    <w:next w:val="a7"/>
    <w:uiPriority w:val="99"/>
    <w:semiHidden/>
    <w:unhideWhenUsed/>
    <w:rsid w:val="00FB39A9"/>
  </w:style>
  <w:style w:type="numbering" w:customStyle="1" w:styleId="NoList442">
    <w:name w:val="No List442"/>
    <w:next w:val="a7"/>
    <w:uiPriority w:val="99"/>
    <w:semiHidden/>
    <w:unhideWhenUsed/>
    <w:rsid w:val="00FB39A9"/>
  </w:style>
  <w:style w:type="numbering" w:customStyle="1" w:styleId="NoList1252">
    <w:name w:val="No List1252"/>
    <w:next w:val="a7"/>
    <w:uiPriority w:val="99"/>
    <w:semiHidden/>
    <w:unhideWhenUsed/>
    <w:rsid w:val="00FB39A9"/>
  </w:style>
  <w:style w:type="numbering" w:customStyle="1" w:styleId="11521">
    <w:name w:val="リストなし1152"/>
    <w:next w:val="a7"/>
    <w:uiPriority w:val="99"/>
    <w:semiHidden/>
    <w:unhideWhenUsed/>
    <w:rsid w:val="00FB39A9"/>
  </w:style>
  <w:style w:type="numbering" w:customStyle="1" w:styleId="11522">
    <w:name w:val="无列表1152"/>
    <w:next w:val="a7"/>
    <w:semiHidden/>
    <w:rsid w:val="00FB39A9"/>
  </w:style>
  <w:style w:type="numbering" w:customStyle="1" w:styleId="NoList2152">
    <w:name w:val="No List2152"/>
    <w:next w:val="a7"/>
    <w:semiHidden/>
    <w:rsid w:val="00FB39A9"/>
  </w:style>
  <w:style w:type="numbering" w:customStyle="1" w:styleId="NoList3152">
    <w:name w:val="No List3152"/>
    <w:next w:val="a7"/>
    <w:uiPriority w:val="99"/>
    <w:semiHidden/>
    <w:rsid w:val="00FB39A9"/>
  </w:style>
  <w:style w:type="numbering" w:customStyle="1" w:styleId="NoList11152">
    <w:name w:val="No List11152"/>
    <w:next w:val="a7"/>
    <w:uiPriority w:val="99"/>
    <w:semiHidden/>
    <w:unhideWhenUsed/>
    <w:rsid w:val="00FB39A9"/>
  </w:style>
  <w:style w:type="numbering" w:customStyle="1" w:styleId="12520">
    <w:name w:val="無清單1252"/>
    <w:next w:val="a7"/>
    <w:uiPriority w:val="99"/>
    <w:semiHidden/>
    <w:unhideWhenUsed/>
    <w:rsid w:val="00FB39A9"/>
  </w:style>
  <w:style w:type="numbering" w:customStyle="1" w:styleId="111520">
    <w:name w:val="無清單11152"/>
    <w:next w:val="a7"/>
    <w:uiPriority w:val="99"/>
    <w:semiHidden/>
    <w:unhideWhenUsed/>
    <w:rsid w:val="00FB39A9"/>
  </w:style>
  <w:style w:type="numbering" w:customStyle="1" w:styleId="242">
    <w:name w:val="无列表242"/>
    <w:next w:val="a7"/>
    <w:uiPriority w:val="99"/>
    <w:semiHidden/>
    <w:unhideWhenUsed/>
    <w:rsid w:val="00FB39A9"/>
  </w:style>
  <w:style w:type="numbering" w:customStyle="1" w:styleId="NoList12142">
    <w:name w:val="No List12142"/>
    <w:next w:val="a7"/>
    <w:uiPriority w:val="99"/>
    <w:semiHidden/>
    <w:unhideWhenUsed/>
    <w:rsid w:val="00FB39A9"/>
  </w:style>
  <w:style w:type="numbering" w:customStyle="1" w:styleId="111421">
    <w:name w:val="リストなし11142"/>
    <w:next w:val="a7"/>
    <w:uiPriority w:val="99"/>
    <w:semiHidden/>
    <w:unhideWhenUsed/>
    <w:rsid w:val="00FB39A9"/>
  </w:style>
  <w:style w:type="numbering" w:customStyle="1" w:styleId="111422">
    <w:name w:val="无列表11142"/>
    <w:next w:val="a7"/>
    <w:semiHidden/>
    <w:rsid w:val="00FB39A9"/>
  </w:style>
  <w:style w:type="numbering" w:customStyle="1" w:styleId="NoList21142">
    <w:name w:val="No List21142"/>
    <w:next w:val="a7"/>
    <w:semiHidden/>
    <w:rsid w:val="00FB39A9"/>
  </w:style>
  <w:style w:type="numbering" w:customStyle="1" w:styleId="NoList31142">
    <w:name w:val="No List31142"/>
    <w:next w:val="a7"/>
    <w:uiPriority w:val="99"/>
    <w:semiHidden/>
    <w:rsid w:val="00FB39A9"/>
  </w:style>
  <w:style w:type="numbering" w:customStyle="1" w:styleId="NoList111142">
    <w:name w:val="No List111142"/>
    <w:next w:val="a7"/>
    <w:uiPriority w:val="99"/>
    <w:semiHidden/>
    <w:unhideWhenUsed/>
    <w:rsid w:val="00FB39A9"/>
  </w:style>
  <w:style w:type="numbering" w:customStyle="1" w:styleId="121420">
    <w:name w:val="無清單12142"/>
    <w:next w:val="a7"/>
    <w:uiPriority w:val="99"/>
    <w:semiHidden/>
    <w:unhideWhenUsed/>
    <w:rsid w:val="00FB39A9"/>
  </w:style>
  <w:style w:type="numbering" w:customStyle="1" w:styleId="1111420">
    <w:name w:val="無清單111142"/>
    <w:next w:val="a7"/>
    <w:uiPriority w:val="99"/>
    <w:semiHidden/>
    <w:unhideWhenUsed/>
    <w:rsid w:val="00FB39A9"/>
  </w:style>
  <w:style w:type="numbering" w:customStyle="1" w:styleId="NoList542">
    <w:name w:val="No List542"/>
    <w:next w:val="a7"/>
    <w:uiPriority w:val="99"/>
    <w:semiHidden/>
    <w:unhideWhenUsed/>
    <w:rsid w:val="00FB39A9"/>
  </w:style>
  <w:style w:type="numbering" w:customStyle="1" w:styleId="NoList1342">
    <w:name w:val="No List1342"/>
    <w:next w:val="a7"/>
    <w:uiPriority w:val="99"/>
    <w:semiHidden/>
    <w:unhideWhenUsed/>
    <w:rsid w:val="00FB39A9"/>
  </w:style>
  <w:style w:type="numbering" w:customStyle="1" w:styleId="12421">
    <w:name w:val="リストなし1242"/>
    <w:next w:val="a7"/>
    <w:uiPriority w:val="99"/>
    <w:semiHidden/>
    <w:unhideWhenUsed/>
    <w:rsid w:val="00FB39A9"/>
  </w:style>
  <w:style w:type="numbering" w:customStyle="1" w:styleId="12422">
    <w:name w:val="无列表1242"/>
    <w:next w:val="a7"/>
    <w:semiHidden/>
    <w:rsid w:val="00FB39A9"/>
  </w:style>
  <w:style w:type="numbering" w:customStyle="1" w:styleId="NoList2242">
    <w:name w:val="No List2242"/>
    <w:next w:val="a7"/>
    <w:semiHidden/>
    <w:rsid w:val="00FB39A9"/>
  </w:style>
  <w:style w:type="numbering" w:customStyle="1" w:styleId="NoList3242">
    <w:name w:val="No List3242"/>
    <w:next w:val="a7"/>
    <w:uiPriority w:val="99"/>
    <w:semiHidden/>
    <w:rsid w:val="00FB39A9"/>
  </w:style>
  <w:style w:type="numbering" w:customStyle="1" w:styleId="NoList11242">
    <w:name w:val="No List11242"/>
    <w:next w:val="a7"/>
    <w:uiPriority w:val="99"/>
    <w:semiHidden/>
    <w:unhideWhenUsed/>
    <w:rsid w:val="00FB39A9"/>
  </w:style>
  <w:style w:type="numbering" w:customStyle="1" w:styleId="13420">
    <w:name w:val="無清單1342"/>
    <w:next w:val="a7"/>
    <w:uiPriority w:val="99"/>
    <w:semiHidden/>
    <w:unhideWhenUsed/>
    <w:rsid w:val="00FB39A9"/>
  </w:style>
  <w:style w:type="numbering" w:customStyle="1" w:styleId="112420">
    <w:name w:val="無清單11242"/>
    <w:next w:val="a7"/>
    <w:uiPriority w:val="99"/>
    <w:semiHidden/>
    <w:unhideWhenUsed/>
    <w:rsid w:val="00FB39A9"/>
  </w:style>
  <w:style w:type="numbering" w:customStyle="1" w:styleId="2142">
    <w:name w:val="无列表2142"/>
    <w:next w:val="a7"/>
    <w:uiPriority w:val="99"/>
    <w:semiHidden/>
    <w:unhideWhenUsed/>
    <w:rsid w:val="00FB39A9"/>
  </w:style>
  <w:style w:type="numbering" w:customStyle="1" w:styleId="NoList12232">
    <w:name w:val="No List12232"/>
    <w:next w:val="a7"/>
    <w:uiPriority w:val="99"/>
    <w:semiHidden/>
    <w:unhideWhenUsed/>
    <w:rsid w:val="00FB39A9"/>
  </w:style>
  <w:style w:type="numbering" w:customStyle="1" w:styleId="112321">
    <w:name w:val="リストなし11232"/>
    <w:next w:val="a7"/>
    <w:uiPriority w:val="99"/>
    <w:semiHidden/>
    <w:unhideWhenUsed/>
    <w:rsid w:val="00FB39A9"/>
  </w:style>
  <w:style w:type="numbering" w:customStyle="1" w:styleId="112322">
    <w:name w:val="无列表11232"/>
    <w:next w:val="a7"/>
    <w:semiHidden/>
    <w:rsid w:val="00FB39A9"/>
  </w:style>
  <w:style w:type="numbering" w:customStyle="1" w:styleId="NoList21232">
    <w:name w:val="No List21232"/>
    <w:next w:val="a7"/>
    <w:semiHidden/>
    <w:rsid w:val="00FB39A9"/>
  </w:style>
  <w:style w:type="numbering" w:customStyle="1" w:styleId="NoList31232">
    <w:name w:val="No List31232"/>
    <w:next w:val="a7"/>
    <w:uiPriority w:val="99"/>
    <w:semiHidden/>
    <w:rsid w:val="00FB39A9"/>
  </w:style>
  <w:style w:type="numbering" w:customStyle="1" w:styleId="NoList111242">
    <w:name w:val="No List111242"/>
    <w:next w:val="a7"/>
    <w:uiPriority w:val="99"/>
    <w:semiHidden/>
    <w:unhideWhenUsed/>
    <w:rsid w:val="00FB39A9"/>
  </w:style>
  <w:style w:type="numbering" w:customStyle="1" w:styleId="122320">
    <w:name w:val="無清單12232"/>
    <w:next w:val="a7"/>
    <w:uiPriority w:val="99"/>
    <w:semiHidden/>
    <w:unhideWhenUsed/>
    <w:rsid w:val="00FB39A9"/>
  </w:style>
  <w:style w:type="numbering" w:customStyle="1" w:styleId="1112320">
    <w:name w:val="無清單111232"/>
    <w:next w:val="a7"/>
    <w:uiPriority w:val="99"/>
    <w:semiHidden/>
    <w:unhideWhenUsed/>
    <w:rsid w:val="00FB39A9"/>
  </w:style>
  <w:style w:type="numbering" w:customStyle="1" w:styleId="NoList621">
    <w:name w:val="No List621"/>
    <w:next w:val="a7"/>
    <w:uiPriority w:val="99"/>
    <w:semiHidden/>
    <w:unhideWhenUsed/>
    <w:rsid w:val="00FB39A9"/>
  </w:style>
  <w:style w:type="numbering" w:customStyle="1" w:styleId="NoList1421">
    <w:name w:val="No List1421"/>
    <w:next w:val="a7"/>
    <w:uiPriority w:val="99"/>
    <w:semiHidden/>
    <w:unhideWhenUsed/>
    <w:rsid w:val="00FB39A9"/>
  </w:style>
  <w:style w:type="numbering" w:customStyle="1" w:styleId="13212">
    <w:name w:val="リストなし1321"/>
    <w:next w:val="a7"/>
    <w:uiPriority w:val="99"/>
    <w:semiHidden/>
    <w:unhideWhenUsed/>
    <w:rsid w:val="00FB39A9"/>
  </w:style>
  <w:style w:type="numbering" w:customStyle="1" w:styleId="13221">
    <w:name w:val="无列表1322"/>
    <w:next w:val="a7"/>
    <w:semiHidden/>
    <w:rsid w:val="00FB39A9"/>
  </w:style>
  <w:style w:type="numbering" w:customStyle="1" w:styleId="NoList2321">
    <w:name w:val="No List2321"/>
    <w:next w:val="a7"/>
    <w:semiHidden/>
    <w:rsid w:val="00FB39A9"/>
  </w:style>
  <w:style w:type="numbering" w:customStyle="1" w:styleId="NoList3321">
    <w:name w:val="No List3321"/>
    <w:next w:val="a7"/>
    <w:uiPriority w:val="99"/>
    <w:semiHidden/>
    <w:rsid w:val="00FB39A9"/>
  </w:style>
  <w:style w:type="numbering" w:customStyle="1" w:styleId="NoList11322">
    <w:name w:val="No List11322"/>
    <w:next w:val="a7"/>
    <w:uiPriority w:val="99"/>
    <w:semiHidden/>
    <w:unhideWhenUsed/>
    <w:rsid w:val="00FB39A9"/>
  </w:style>
  <w:style w:type="numbering" w:customStyle="1" w:styleId="14210">
    <w:name w:val="無清單1421"/>
    <w:next w:val="a7"/>
    <w:uiPriority w:val="99"/>
    <w:semiHidden/>
    <w:unhideWhenUsed/>
    <w:rsid w:val="00FB39A9"/>
  </w:style>
  <w:style w:type="numbering" w:customStyle="1" w:styleId="113210">
    <w:name w:val="無清單11321"/>
    <w:next w:val="a7"/>
    <w:uiPriority w:val="99"/>
    <w:semiHidden/>
    <w:unhideWhenUsed/>
    <w:rsid w:val="00FB39A9"/>
  </w:style>
  <w:style w:type="numbering" w:customStyle="1" w:styleId="22220">
    <w:name w:val="无列表2222"/>
    <w:next w:val="a7"/>
    <w:uiPriority w:val="99"/>
    <w:semiHidden/>
    <w:unhideWhenUsed/>
    <w:rsid w:val="00FB39A9"/>
  </w:style>
  <w:style w:type="numbering" w:customStyle="1" w:styleId="NoList12321">
    <w:name w:val="No List12321"/>
    <w:next w:val="a7"/>
    <w:uiPriority w:val="99"/>
    <w:semiHidden/>
    <w:unhideWhenUsed/>
    <w:rsid w:val="00FB39A9"/>
  </w:style>
  <w:style w:type="numbering" w:customStyle="1" w:styleId="113211">
    <w:name w:val="リストなし11321"/>
    <w:next w:val="a7"/>
    <w:uiPriority w:val="99"/>
    <w:semiHidden/>
    <w:unhideWhenUsed/>
    <w:rsid w:val="00FB39A9"/>
  </w:style>
  <w:style w:type="numbering" w:customStyle="1" w:styleId="113212">
    <w:name w:val="无列表11321"/>
    <w:next w:val="a7"/>
    <w:semiHidden/>
    <w:rsid w:val="00FB39A9"/>
  </w:style>
  <w:style w:type="numbering" w:customStyle="1" w:styleId="NoList21321">
    <w:name w:val="No List21321"/>
    <w:next w:val="a7"/>
    <w:semiHidden/>
    <w:rsid w:val="00FB39A9"/>
  </w:style>
  <w:style w:type="numbering" w:customStyle="1" w:styleId="NoList31321">
    <w:name w:val="No List31321"/>
    <w:next w:val="a7"/>
    <w:uiPriority w:val="99"/>
    <w:semiHidden/>
    <w:rsid w:val="00FB39A9"/>
  </w:style>
  <w:style w:type="numbering" w:customStyle="1" w:styleId="NoList111321">
    <w:name w:val="No List111321"/>
    <w:next w:val="a7"/>
    <w:uiPriority w:val="99"/>
    <w:semiHidden/>
    <w:unhideWhenUsed/>
    <w:rsid w:val="00FB39A9"/>
  </w:style>
  <w:style w:type="numbering" w:customStyle="1" w:styleId="123210">
    <w:name w:val="無清單12321"/>
    <w:next w:val="a7"/>
    <w:uiPriority w:val="99"/>
    <w:semiHidden/>
    <w:unhideWhenUsed/>
    <w:rsid w:val="00FB39A9"/>
  </w:style>
  <w:style w:type="numbering" w:customStyle="1" w:styleId="1113210">
    <w:name w:val="無清單111321"/>
    <w:next w:val="a7"/>
    <w:uiPriority w:val="99"/>
    <w:semiHidden/>
    <w:unhideWhenUsed/>
    <w:rsid w:val="00FB39A9"/>
  </w:style>
  <w:style w:type="numbering" w:customStyle="1" w:styleId="NoList4122">
    <w:name w:val="No List4122"/>
    <w:next w:val="a7"/>
    <w:uiPriority w:val="99"/>
    <w:semiHidden/>
    <w:unhideWhenUsed/>
    <w:rsid w:val="00FB39A9"/>
  </w:style>
  <w:style w:type="numbering" w:customStyle="1" w:styleId="NoList121122">
    <w:name w:val="No List121122"/>
    <w:next w:val="a7"/>
    <w:uiPriority w:val="99"/>
    <w:semiHidden/>
    <w:unhideWhenUsed/>
    <w:rsid w:val="00FB39A9"/>
  </w:style>
  <w:style w:type="numbering" w:customStyle="1" w:styleId="1111221">
    <w:name w:val="リストなし111122"/>
    <w:next w:val="a7"/>
    <w:uiPriority w:val="99"/>
    <w:semiHidden/>
    <w:unhideWhenUsed/>
    <w:rsid w:val="00FB39A9"/>
  </w:style>
  <w:style w:type="numbering" w:customStyle="1" w:styleId="1111222">
    <w:name w:val="无列表111122"/>
    <w:next w:val="a7"/>
    <w:semiHidden/>
    <w:rsid w:val="00FB39A9"/>
  </w:style>
  <w:style w:type="numbering" w:customStyle="1" w:styleId="NoList211122">
    <w:name w:val="No List211122"/>
    <w:next w:val="a7"/>
    <w:semiHidden/>
    <w:rsid w:val="00FB39A9"/>
  </w:style>
  <w:style w:type="numbering" w:customStyle="1" w:styleId="NoList311122">
    <w:name w:val="No List311122"/>
    <w:next w:val="a7"/>
    <w:uiPriority w:val="99"/>
    <w:semiHidden/>
    <w:rsid w:val="00FB39A9"/>
  </w:style>
  <w:style w:type="numbering" w:customStyle="1" w:styleId="NoList1111122">
    <w:name w:val="No List1111122"/>
    <w:next w:val="a7"/>
    <w:uiPriority w:val="99"/>
    <w:semiHidden/>
    <w:unhideWhenUsed/>
    <w:rsid w:val="00FB39A9"/>
  </w:style>
  <w:style w:type="numbering" w:customStyle="1" w:styleId="1211220">
    <w:name w:val="無清單121122"/>
    <w:next w:val="a7"/>
    <w:uiPriority w:val="99"/>
    <w:semiHidden/>
    <w:unhideWhenUsed/>
    <w:rsid w:val="00FB39A9"/>
  </w:style>
  <w:style w:type="numbering" w:customStyle="1" w:styleId="11111220">
    <w:name w:val="無清單1111122"/>
    <w:next w:val="a7"/>
    <w:uiPriority w:val="99"/>
    <w:semiHidden/>
    <w:unhideWhenUsed/>
    <w:rsid w:val="00FB39A9"/>
  </w:style>
  <w:style w:type="numbering" w:customStyle="1" w:styleId="NoList5121">
    <w:name w:val="No List5121"/>
    <w:next w:val="a7"/>
    <w:uiPriority w:val="99"/>
    <w:semiHidden/>
    <w:unhideWhenUsed/>
    <w:rsid w:val="00FB39A9"/>
  </w:style>
  <w:style w:type="numbering" w:customStyle="1" w:styleId="NoList13122">
    <w:name w:val="No List13122"/>
    <w:next w:val="a7"/>
    <w:uiPriority w:val="99"/>
    <w:semiHidden/>
    <w:unhideWhenUsed/>
    <w:rsid w:val="00FB39A9"/>
  </w:style>
  <w:style w:type="numbering" w:customStyle="1" w:styleId="121221">
    <w:name w:val="リストなし12122"/>
    <w:next w:val="a7"/>
    <w:uiPriority w:val="99"/>
    <w:semiHidden/>
    <w:unhideWhenUsed/>
    <w:rsid w:val="00FB39A9"/>
  </w:style>
  <w:style w:type="numbering" w:customStyle="1" w:styleId="121222">
    <w:name w:val="无列表12122"/>
    <w:next w:val="a7"/>
    <w:semiHidden/>
    <w:rsid w:val="00FB39A9"/>
  </w:style>
  <w:style w:type="numbering" w:customStyle="1" w:styleId="NoList22122">
    <w:name w:val="No List22122"/>
    <w:next w:val="a7"/>
    <w:semiHidden/>
    <w:rsid w:val="00FB39A9"/>
  </w:style>
  <w:style w:type="numbering" w:customStyle="1" w:styleId="NoList32122">
    <w:name w:val="No List32122"/>
    <w:next w:val="a7"/>
    <w:uiPriority w:val="99"/>
    <w:semiHidden/>
    <w:rsid w:val="00FB39A9"/>
  </w:style>
  <w:style w:type="numbering" w:customStyle="1" w:styleId="NoList112122">
    <w:name w:val="No List112122"/>
    <w:next w:val="a7"/>
    <w:uiPriority w:val="99"/>
    <w:semiHidden/>
    <w:unhideWhenUsed/>
    <w:rsid w:val="00FB39A9"/>
  </w:style>
  <w:style w:type="numbering" w:customStyle="1" w:styleId="131220">
    <w:name w:val="無清單13122"/>
    <w:next w:val="a7"/>
    <w:uiPriority w:val="99"/>
    <w:semiHidden/>
    <w:unhideWhenUsed/>
    <w:rsid w:val="00FB39A9"/>
  </w:style>
  <w:style w:type="numbering" w:customStyle="1" w:styleId="1121220">
    <w:name w:val="無清單112122"/>
    <w:next w:val="a7"/>
    <w:uiPriority w:val="99"/>
    <w:semiHidden/>
    <w:unhideWhenUsed/>
    <w:rsid w:val="00FB39A9"/>
  </w:style>
  <w:style w:type="numbering" w:customStyle="1" w:styleId="21122">
    <w:name w:val="无列表21122"/>
    <w:next w:val="a7"/>
    <w:uiPriority w:val="99"/>
    <w:semiHidden/>
    <w:unhideWhenUsed/>
    <w:rsid w:val="00FB39A9"/>
  </w:style>
  <w:style w:type="numbering" w:customStyle="1" w:styleId="NoList122122">
    <w:name w:val="No List122122"/>
    <w:next w:val="a7"/>
    <w:uiPriority w:val="99"/>
    <w:semiHidden/>
    <w:unhideWhenUsed/>
    <w:rsid w:val="00FB39A9"/>
  </w:style>
  <w:style w:type="numbering" w:customStyle="1" w:styleId="1121221">
    <w:name w:val="リストなし112122"/>
    <w:next w:val="a7"/>
    <w:uiPriority w:val="99"/>
    <w:semiHidden/>
    <w:unhideWhenUsed/>
    <w:rsid w:val="00FB39A9"/>
  </w:style>
  <w:style w:type="numbering" w:customStyle="1" w:styleId="1121222">
    <w:name w:val="无列表112122"/>
    <w:next w:val="a7"/>
    <w:semiHidden/>
    <w:rsid w:val="00FB39A9"/>
  </w:style>
  <w:style w:type="numbering" w:customStyle="1" w:styleId="NoList212122">
    <w:name w:val="No List212122"/>
    <w:next w:val="a7"/>
    <w:semiHidden/>
    <w:rsid w:val="00FB39A9"/>
  </w:style>
  <w:style w:type="numbering" w:customStyle="1" w:styleId="NoList312122">
    <w:name w:val="No List312122"/>
    <w:next w:val="a7"/>
    <w:uiPriority w:val="99"/>
    <w:semiHidden/>
    <w:rsid w:val="00FB39A9"/>
  </w:style>
  <w:style w:type="numbering" w:customStyle="1" w:styleId="NoList1112122">
    <w:name w:val="No List1112122"/>
    <w:next w:val="a7"/>
    <w:uiPriority w:val="99"/>
    <w:semiHidden/>
    <w:unhideWhenUsed/>
    <w:rsid w:val="00FB39A9"/>
  </w:style>
  <w:style w:type="numbering" w:customStyle="1" w:styleId="122122">
    <w:name w:val="無清單122122"/>
    <w:next w:val="a7"/>
    <w:uiPriority w:val="99"/>
    <w:semiHidden/>
    <w:unhideWhenUsed/>
    <w:rsid w:val="00FB39A9"/>
  </w:style>
  <w:style w:type="numbering" w:customStyle="1" w:styleId="1112122">
    <w:name w:val="無清單1112122"/>
    <w:next w:val="a7"/>
    <w:uiPriority w:val="99"/>
    <w:semiHidden/>
    <w:unhideWhenUsed/>
    <w:rsid w:val="00FB39A9"/>
  </w:style>
  <w:style w:type="numbering" w:customStyle="1" w:styleId="3120">
    <w:name w:val="无列表312"/>
    <w:next w:val="a7"/>
    <w:uiPriority w:val="99"/>
    <w:semiHidden/>
    <w:unhideWhenUsed/>
    <w:rsid w:val="00FB39A9"/>
  </w:style>
  <w:style w:type="numbering" w:customStyle="1" w:styleId="131121">
    <w:name w:val="无列表13112"/>
    <w:next w:val="a7"/>
    <w:semiHidden/>
    <w:rsid w:val="00FB39A9"/>
  </w:style>
  <w:style w:type="numbering" w:customStyle="1" w:styleId="NoList113111">
    <w:name w:val="No List113111"/>
    <w:next w:val="a7"/>
    <w:uiPriority w:val="99"/>
    <w:semiHidden/>
    <w:unhideWhenUsed/>
    <w:rsid w:val="00FB39A9"/>
  </w:style>
  <w:style w:type="numbering" w:customStyle="1" w:styleId="NoList41112">
    <w:name w:val="No List41112"/>
    <w:next w:val="a7"/>
    <w:uiPriority w:val="99"/>
    <w:semiHidden/>
    <w:unhideWhenUsed/>
    <w:rsid w:val="00FB39A9"/>
  </w:style>
  <w:style w:type="numbering" w:customStyle="1" w:styleId="22112">
    <w:name w:val="无列表22112"/>
    <w:next w:val="a7"/>
    <w:uiPriority w:val="99"/>
    <w:semiHidden/>
    <w:unhideWhenUsed/>
    <w:rsid w:val="00FB39A9"/>
  </w:style>
  <w:style w:type="numbering" w:customStyle="1" w:styleId="NoList1211112">
    <w:name w:val="No List1211112"/>
    <w:next w:val="a7"/>
    <w:uiPriority w:val="99"/>
    <w:semiHidden/>
    <w:unhideWhenUsed/>
    <w:rsid w:val="00FB39A9"/>
  </w:style>
  <w:style w:type="numbering" w:customStyle="1" w:styleId="11111121">
    <w:name w:val="リストなし1111112"/>
    <w:next w:val="a7"/>
    <w:uiPriority w:val="99"/>
    <w:semiHidden/>
    <w:unhideWhenUsed/>
    <w:rsid w:val="00FB39A9"/>
  </w:style>
  <w:style w:type="numbering" w:customStyle="1" w:styleId="11111122">
    <w:name w:val="无列表1111112"/>
    <w:next w:val="a7"/>
    <w:semiHidden/>
    <w:rsid w:val="00FB39A9"/>
  </w:style>
  <w:style w:type="numbering" w:customStyle="1" w:styleId="NoList2111112">
    <w:name w:val="No List2111112"/>
    <w:next w:val="a7"/>
    <w:semiHidden/>
    <w:rsid w:val="00FB39A9"/>
  </w:style>
  <w:style w:type="numbering" w:customStyle="1" w:styleId="NoList3111112">
    <w:name w:val="No List3111112"/>
    <w:next w:val="a7"/>
    <w:uiPriority w:val="99"/>
    <w:semiHidden/>
    <w:rsid w:val="00FB39A9"/>
  </w:style>
  <w:style w:type="numbering" w:customStyle="1" w:styleId="NoList11111112">
    <w:name w:val="No List11111112"/>
    <w:next w:val="a7"/>
    <w:uiPriority w:val="99"/>
    <w:semiHidden/>
    <w:unhideWhenUsed/>
    <w:rsid w:val="00FB39A9"/>
  </w:style>
  <w:style w:type="numbering" w:customStyle="1" w:styleId="12111120">
    <w:name w:val="無清單1211112"/>
    <w:next w:val="a7"/>
    <w:uiPriority w:val="99"/>
    <w:semiHidden/>
    <w:unhideWhenUsed/>
    <w:rsid w:val="00FB39A9"/>
  </w:style>
  <w:style w:type="numbering" w:customStyle="1" w:styleId="111111120">
    <w:name w:val="無清單11111112"/>
    <w:next w:val="a7"/>
    <w:uiPriority w:val="99"/>
    <w:semiHidden/>
    <w:unhideWhenUsed/>
    <w:rsid w:val="00FB39A9"/>
  </w:style>
  <w:style w:type="numbering" w:customStyle="1" w:styleId="NoList131112">
    <w:name w:val="No List131112"/>
    <w:next w:val="a7"/>
    <w:uiPriority w:val="99"/>
    <w:semiHidden/>
    <w:unhideWhenUsed/>
    <w:rsid w:val="00FB39A9"/>
  </w:style>
  <w:style w:type="numbering" w:customStyle="1" w:styleId="1211121">
    <w:name w:val="リストなし121112"/>
    <w:next w:val="a7"/>
    <w:uiPriority w:val="99"/>
    <w:semiHidden/>
    <w:unhideWhenUsed/>
    <w:rsid w:val="00FB39A9"/>
  </w:style>
  <w:style w:type="numbering" w:customStyle="1" w:styleId="1211122">
    <w:name w:val="无列表121112"/>
    <w:next w:val="a7"/>
    <w:semiHidden/>
    <w:rsid w:val="00FB39A9"/>
  </w:style>
  <w:style w:type="numbering" w:customStyle="1" w:styleId="NoList221112">
    <w:name w:val="No List221112"/>
    <w:next w:val="a7"/>
    <w:semiHidden/>
    <w:rsid w:val="00FB39A9"/>
  </w:style>
  <w:style w:type="numbering" w:customStyle="1" w:styleId="NoList321112">
    <w:name w:val="No List321112"/>
    <w:next w:val="a7"/>
    <w:uiPriority w:val="99"/>
    <w:semiHidden/>
    <w:rsid w:val="00FB39A9"/>
  </w:style>
  <w:style w:type="numbering" w:customStyle="1" w:styleId="NoList1121112">
    <w:name w:val="No List1121112"/>
    <w:next w:val="a7"/>
    <w:uiPriority w:val="99"/>
    <w:semiHidden/>
    <w:unhideWhenUsed/>
    <w:rsid w:val="00FB39A9"/>
  </w:style>
  <w:style w:type="numbering" w:customStyle="1" w:styleId="131112">
    <w:name w:val="無清單131112"/>
    <w:next w:val="a7"/>
    <w:uiPriority w:val="99"/>
    <w:semiHidden/>
    <w:unhideWhenUsed/>
    <w:rsid w:val="00FB39A9"/>
  </w:style>
  <w:style w:type="numbering" w:customStyle="1" w:styleId="11211120">
    <w:name w:val="無清單1121112"/>
    <w:next w:val="a7"/>
    <w:uiPriority w:val="99"/>
    <w:semiHidden/>
    <w:unhideWhenUsed/>
    <w:rsid w:val="00FB39A9"/>
  </w:style>
  <w:style w:type="numbering" w:customStyle="1" w:styleId="211112">
    <w:name w:val="无列表211112"/>
    <w:next w:val="a7"/>
    <w:uiPriority w:val="99"/>
    <w:semiHidden/>
    <w:unhideWhenUsed/>
    <w:rsid w:val="00FB39A9"/>
  </w:style>
  <w:style w:type="numbering" w:customStyle="1" w:styleId="NoList1221112">
    <w:name w:val="No List1221112"/>
    <w:next w:val="a7"/>
    <w:uiPriority w:val="99"/>
    <w:semiHidden/>
    <w:unhideWhenUsed/>
    <w:rsid w:val="00FB39A9"/>
  </w:style>
  <w:style w:type="numbering" w:customStyle="1" w:styleId="11211121">
    <w:name w:val="リストなし1121112"/>
    <w:next w:val="a7"/>
    <w:uiPriority w:val="99"/>
    <w:semiHidden/>
    <w:unhideWhenUsed/>
    <w:rsid w:val="00FB39A9"/>
  </w:style>
  <w:style w:type="numbering" w:customStyle="1" w:styleId="11211122">
    <w:name w:val="无列表1121112"/>
    <w:next w:val="a7"/>
    <w:semiHidden/>
    <w:rsid w:val="00FB39A9"/>
  </w:style>
  <w:style w:type="numbering" w:customStyle="1" w:styleId="NoList2121112">
    <w:name w:val="No List2121112"/>
    <w:next w:val="a7"/>
    <w:semiHidden/>
    <w:rsid w:val="00FB39A9"/>
  </w:style>
  <w:style w:type="numbering" w:customStyle="1" w:styleId="NoList3121112">
    <w:name w:val="No List3121112"/>
    <w:next w:val="a7"/>
    <w:uiPriority w:val="99"/>
    <w:semiHidden/>
    <w:rsid w:val="00FB39A9"/>
  </w:style>
  <w:style w:type="numbering" w:customStyle="1" w:styleId="NoList11121112">
    <w:name w:val="No List11121112"/>
    <w:next w:val="a7"/>
    <w:uiPriority w:val="99"/>
    <w:semiHidden/>
    <w:unhideWhenUsed/>
    <w:rsid w:val="00FB39A9"/>
  </w:style>
  <w:style w:type="numbering" w:customStyle="1" w:styleId="1221112">
    <w:name w:val="無清單1221112"/>
    <w:next w:val="a7"/>
    <w:uiPriority w:val="99"/>
    <w:semiHidden/>
    <w:unhideWhenUsed/>
    <w:rsid w:val="00FB39A9"/>
  </w:style>
  <w:style w:type="numbering" w:customStyle="1" w:styleId="11121112">
    <w:name w:val="無清單11121112"/>
    <w:next w:val="a7"/>
    <w:uiPriority w:val="99"/>
    <w:semiHidden/>
    <w:unhideWhenUsed/>
    <w:rsid w:val="00FB39A9"/>
  </w:style>
  <w:style w:type="numbering" w:customStyle="1" w:styleId="NoList51111">
    <w:name w:val="No List51111"/>
    <w:next w:val="a7"/>
    <w:uiPriority w:val="99"/>
    <w:semiHidden/>
    <w:unhideWhenUsed/>
    <w:rsid w:val="00FB39A9"/>
  </w:style>
  <w:style w:type="numbering" w:customStyle="1" w:styleId="NoList6111">
    <w:name w:val="No List6111"/>
    <w:next w:val="a7"/>
    <w:uiPriority w:val="99"/>
    <w:semiHidden/>
    <w:unhideWhenUsed/>
    <w:rsid w:val="00FB39A9"/>
  </w:style>
  <w:style w:type="numbering" w:customStyle="1" w:styleId="NoList14111">
    <w:name w:val="No List14111"/>
    <w:next w:val="a7"/>
    <w:uiPriority w:val="99"/>
    <w:semiHidden/>
    <w:unhideWhenUsed/>
    <w:rsid w:val="00FB39A9"/>
  </w:style>
  <w:style w:type="numbering" w:customStyle="1" w:styleId="131113">
    <w:name w:val="リストなし13111"/>
    <w:next w:val="a7"/>
    <w:uiPriority w:val="99"/>
    <w:semiHidden/>
    <w:unhideWhenUsed/>
    <w:rsid w:val="00FB39A9"/>
  </w:style>
  <w:style w:type="numbering" w:customStyle="1" w:styleId="NoList23111">
    <w:name w:val="No List23111"/>
    <w:next w:val="a7"/>
    <w:semiHidden/>
    <w:rsid w:val="00FB39A9"/>
  </w:style>
  <w:style w:type="numbering" w:customStyle="1" w:styleId="NoList33111">
    <w:name w:val="No List33111"/>
    <w:next w:val="a7"/>
    <w:uiPriority w:val="99"/>
    <w:semiHidden/>
    <w:rsid w:val="00FB39A9"/>
  </w:style>
  <w:style w:type="numbering" w:customStyle="1" w:styleId="NoList11411">
    <w:name w:val="No List11411"/>
    <w:next w:val="a7"/>
    <w:uiPriority w:val="99"/>
    <w:semiHidden/>
    <w:unhideWhenUsed/>
    <w:rsid w:val="00FB39A9"/>
  </w:style>
  <w:style w:type="numbering" w:customStyle="1" w:styleId="14111">
    <w:name w:val="無清單14111"/>
    <w:next w:val="a7"/>
    <w:uiPriority w:val="99"/>
    <w:semiHidden/>
    <w:unhideWhenUsed/>
    <w:rsid w:val="00FB39A9"/>
  </w:style>
  <w:style w:type="numbering" w:customStyle="1" w:styleId="1131110">
    <w:name w:val="無清單113111"/>
    <w:next w:val="a7"/>
    <w:uiPriority w:val="99"/>
    <w:semiHidden/>
    <w:unhideWhenUsed/>
    <w:rsid w:val="00FB39A9"/>
  </w:style>
  <w:style w:type="numbering" w:customStyle="1" w:styleId="NoList4211">
    <w:name w:val="No List4211"/>
    <w:next w:val="a7"/>
    <w:uiPriority w:val="99"/>
    <w:semiHidden/>
    <w:unhideWhenUsed/>
    <w:rsid w:val="00FB39A9"/>
  </w:style>
  <w:style w:type="numbering" w:customStyle="1" w:styleId="NoList123111">
    <w:name w:val="No List123111"/>
    <w:next w:val="a7"/>
    <w:uiPriority w:val="99"/>
    <w:semiHidden/>
    <w:unhideWhenUsed/>
    <w:rsid w:val="00FB39A9"/>
  </w:style>
  <w:style w:type="numbering" w:customStyle="1" w:styleId="1131111">
    <w:name w:val="リストなし113111"/>
    <w:next w:val="a7"/>
    <w:uiPriority w:val="99"/>
    <w:semiHidden/>
    <w:unhideWhenUsed/>
    <w:rsid w:val="00FB39A9"/>
  </w:style>
  <w:style w:type="numbering" w:customStyle="1" w:styleId="1131112">
    <w:name w:val="无列表113111"/>
    <w:next w:val="a7"/>
    <w:semiHidden/>
    <w:rsid w:val="00FB39A9"/>
  </w:style>
  <w:style w:type="numbering" w:customStyle="1" w:styleId="NoList213111">
    <w:name w:val="No List213111"/>
    <w:next w:val="a7"/>
    <w:semiHidden/>
    <w:rsid w:val="00FB39A9"/>
  </w:style>
  <w:style w:type="numbering" w:customStyle="1" w:styleId="NoList313111">
    <w:name w:val="No List313111"/>
    <w:next w:val="a7"/>
    <w:uiPriority w:val="99"/>
    <w:semiHidden/>
    <w:rsid w:val="00FB39A9"/>
  </w:style>
  <w:style w:type="numbering" w:customStyle="1" w:styleId="NoList1113111">
    <w:name w:val="No List1113111"/>
    <w:next w:val="a7"/>
    <w:uiPriority w:val="99"/>
    <w:semiHidden/>
    <w:unhideWhenUsed/>
    <w:rsid w:val="00FB39A9"/>
  </w:style>
  <w:style w:type="numbering" w:customStyle="1" w:styleId="123111">
    <w:name w:val="無清單123111"/>
    <w:next w:val="a7"/>
    <w:uiPriority w:val="99"/>
    <w:semiHidden/>
    <w:unhideWhenUsed/>
    <w:rsid w:val="00FB39A9"/>
  </w:style>
  <w:style w:type="numbering" w:customStyle="1" w:styleId="1113111">
    <w:name w:val="無清單1113111"/>
    <w:next w:val="a7"/>
    <w:uiPriority w:val="99"/>
    <w:semiHidden/>
    <w:unhideWhenUsed/>
    <w:rsid w:val="00FB39A9"/>
  </w:style>
  <w:style w:type="numbering" w:customStyle="1" w:styleId="NoList121211">
    <w:name w:val="No List121211"/>
    <w:next w:val="a7"/>
    <w:uiPriority w:val="99"/>
    <w:semiHidden/>
    <w:unhideWhenUsed/>
    <w:rsid w:val="00FB39A9"/>
  </w:style>
  <w:style w:type="numbering" w:customStyle="1" w:styleId="1112110">
    <w:name w:val="リストなし111211"/>
    <w:next w:val="a7"/>
    <w:uiPriority w:val="99"/>
    <w:semiHidden/>
    <w:unhideWhenUsed/>
    <w:rsid w:val="00FB39A9"/>
  </w:style>
  <w:style w:type="numbering" w:customStyle="1" w:styleId="1112115">
    <w:name w:val="无列表111211"/>
    <w:next w:val="a7"/>
    <w:semiHidden/>
    <w:rsid w:val="00FB39A9"/>
  </w:style>
  <w:style w:type="numbering" w:customStyle="1" w:styleId="NoList211211">
    <w:name w:val="No List211211"/>
    <w:next w:val="a7"/>
    <w:semiHidden/>
    <w:rsid w:val="00FB39A9"/>
  </w:style>
  <w:style w:type="numbering" w:customStyle="1" w:styleId="NoList311211">
    <w:name w:val="No List311211"/>
    <w:next w:val="a7"/>
    <w:uiPriority w:val="99"/>
    <w:semiHidden/>
    <w:rsid w:val="00FB39A9"/>
  </w:style>
  <w:style w:type="numbering" w:customStyle="1" w:styleId="NoList1111211">
    <w:name w:val="No List1111211"/>
    <w:next w:val="a7"/>
    <w:uiPriority w:val="99"/>
    <w:semiHidden/>
    <w:unhideWhenUsed/>
    <w:rsid w:val="00FB39A9"/>
  </w:style>
  <w:style w:type="numbering" w:customStyle="1" w:styleId="1212110">
    <w:name w:val="無清單121211"/>
    <w:next w:val="a7"/>
    <w:uiPriority w:val="99"/>
    <w:semiHidden/>
    <w:unhideWhenUsed/>
    <w:rsid w:val="00FB39A9"/>
  </w:style>
  <w:style w:type="numbering" w:customStyle="1" w:styleId="11112110">
    <w:name w:val="無清單1111211"/>
    <w:next w:val="a7"/>
    <w:uiPriority w:val="99"/>
    <w:semiHidden/>
    <w:unhideWhenUsed/>
    <w:rsid w:val="00FB39A9"/>
  </w:style>
  <w:style w:type="numbering" w:customStyle="1" w:styleId="NoList5211">
    <w:name w:val="No List5211"/>
    <w:next w:val="a7"/>
    <w:uiPriority w:val="99"/>
    <w:semiHidden/>
    <w:unhideWhenUsed/>
    <w:rsid w:val="00FB39A9"/>
  </w:style>
  <w:style w:type="numbering" w:customStyle="1" w:styleId="NoList13211">
    <w:name w:val="No List13211"/>
    <w:next w:val="a7"/>
    <w:uiPriority w:val="99"/>
    <w:semiHidden/>
    <w:unhideWhenUsed/>
    <w:rsid w:val="00FB39A9"/>
  </w:style>
  <w:style w:type="numbering" w:customStyle="1" w:styleId="122115">
    <w:name w:val="リストなし12211"/>
    <w:next w:val="a7"/>
    <w:uiPriority w:val="99"/>
    <w:semiHidden/>
    <w:unhideWhenUsed/>
    <w:rsid w:val="00FB39A9"/>
  </w:style>
  <w:style w:type="numbering" w:customStyle="1" w:styleId="122123">
    <w:name w:val="无列表12212"/>
    <w:next w:val="a7"/>
    <w:semiHidden/>
    <w:rsid w:val="00FB39A9"/>
  </w:style>
  <w:style w:type="numbering" w:customStyle="1" w:styleId="NoList22211">
    <w:name w:val="No List22211"/>
    <w:next w:val="a7"/>
    <w:semiHidden/>
    <w:rsid w:val="00FB39A9"/>
  </w:style>
  <w:style w:type="numbering" w:customStyle="1" w:styleId="NoList32211">
    <w:name w:val="No List32211"/>
    <w:next w:val="a7"/>
    <w:uiPriority w:val="99"/>
    <w:semiHidden/>
    <w:rsid w:val="00FB39A9"/>
  </w:style>
  <w:style w:type="numbering" w:customStyle="1" w:styleId="NoList112211">
    <w:name w:val="No List112211"/>
    <w:next w:val="a7"/>
    <w:uiPriority w:val="99"/>
    <w:semiHidden/>
    <w:unhideWhenUsed/>
    <w:rsid w:val="00FB39A9"/>
  </w:style>
  <w:style w:type="numbering" w:customStyle="1" w:styleId="132110">
    <w:name w:val="無清單13211"/>
    <w:next w:val="a7"/>
    <w:uiPriority w:val="99"/>
    <w:semiHidden/>
    <w:unhideWhenUsed/>
    <w:rsid w:val="00FB39A9"/>
  </w:style>
  <w:style w:type="numbering" w:customStyle="1" w:styleId="1122110">
    <w:name w:val="無清單112211"/>
    <w:next w:val="a7"/>
    <w:uiPriority w:val="99"/>
    <w:semiHidden/>
    <w:unhideWhenUsed/>
    <w:rsid w:val="00FB39A9"/>
  </w:style>
  <w:style w:type="numbering" w:customStyle="1" w:styleId="21211">
    <w:name w:val="无列表21211"/>
    <w:next w:val="a7"/>
    <w:uiPriority w:val="99"/>
    <w:semiHidden/>
    <w:unhideWhenUsed/>
    <w:rsid w:val="00FB39A9"/>
  </w:style>
  <w:style w:type="numbering" w:customStyle="1" w:styleId="NoList1112211">
    <w:name w:val="No List1112211"/>
    <w:next w:val="a7"/>
    <w:uiPriority w:val="99"/>
    <w:semiHidden/>
    <w:unhideWhenUsed/>
    <w:rsid w:val="00FB39A9"/>
  </w:style>
  <w:style w:type="numbering" w:customStyle="1" w:styleId="NoList711">
    <w:name w:val="No List711"/>
    <w:next w:val="a7"/>
    <w:uiPriority w:val="99"/>
    <w:semiHidden/>
    <w:unhideWhenUsed/>
    <w:rsid w:val="00FB39A9"/>
  </w:style>
  <w:style w:type="numbering" w:customStyle="1" w:styleId="NoList1511">
    <w:name w:val="No List1511"/>
    <w:next w:val="a7"/>
    <w:uiPriority w:val="99"/>
    <w:semiHidden/>
    <w:unhideWhenUsed/>
    <w:rsid w:val="00FB39A9"/>
  </w:style>
  <w:style w:type="numbering" w:customStyle="1" w:styleId="14112">
    <w:name w:val="リストなし1411"/>
    <w:next w:val="a7"/>
    <w:uiPriority w:val="99"/>
    <w:semiHidden/>
    <w:unhideWhenUsed/>
    <w:rsid w:val="00FB39A9"/>
  </w:style>
  <w:style w:type="numbering" w:customStyle="1" w:styleId="14113">
    <w:name w:val="无列表1411"/>
    <w:next w:val="a7"/>
    <w:semiHidden/>
    <w:rsid w:val="00FB39A9"/>
  </w:style>
  <w:style w:type="numbering" w:customStyle="1" w:styleId="NoList2411">
    <w:name w:val="No List2411"/>
    <w:next w:val="a7"/>
    <w:semiHidden/>
    <w:rsid w:val="00FB39A9"/>
  </w:style>
  <w:style w:type="numbering" w:customStyle="1" w:styleId="NoList3411">
    <w:name w:val="No List3411"/>
    <w:next w:val="a7"/>
    <w:uiPriority w:val="99"/>
    <w:semiHidden/>
    <w:rsid w:val="00FB39A9"/>
  </w:style>
  <w:style w:type="numbering" w:customStyle="1" w:styleId="NoList11511">
    <w:name w:val="No List11511"/>
    <w:next w:val="a7"/>
    <w:uiPriority w:val="99"/>
    <w:semiHidden/>
    <w:unhideWhenUsed/>
    <w:rsid w:val="00FB39A9"/>
  </w:style>
  <w:style w:type="numbering" w:customStyle="1" w:styleId="15110">
    <w:name w:val="無清單1511"/>
    <w:next w:val="a7"/>
    <w:uiPriority w:val="99"/>
    <w:semiHidden/>
    <w:unhideWhenUsed/>
    <w:rsid w:val="00FB39A9"/>
  </w:style>
  <w:style w:type="numbering" w:customStyle="1" w:styleId="114110">
    <w:name w:val="無清單11411"/>
    <w:next w:val="a7"/>
    <w:uiPriority w:val="99"/>
    <w:semiHidden/>
    <w:unhideWhenUsed/>
    <w:rsid w:val="00FB39A9"/>
  </w:style>
  <w:style w:type="numbering" w:customStyle="1" w:styleId="NoList4311">
    <w:name w:val="No List4311"/>
    <w:next w:val="a7"/>
    <w:uiPriority w:val="99"/>
    <w:semiHidden/>
    <w:unhideWhenUsed/>
    <w:rsid w:val="00FB39A9"/>
  </w:style>
  <w:style w:type="numbering" w:customStyle="1" w:styleId="NoList12411">
    <w:name w:val="No List12411"/>
    <w:next w:val="a7"/>
    <w:uiPriority w:val="99"/>
    <w:semiHidden/>
    <w:unhideWhenUsed/>
    <w:rsid w:val="00FB39A9"/>
  </w:style>
  <w:style w:type="numbering" w:customStyle="1" w:styleId="114111">
    <w:name w:val="リストなし11411"/>
    <w:next w:val="a7"/>
    <w:uiPriority w:val="99"/>
    <w:semiHidden/>
    <w:unhideWhenUsed/>
    <w:rsid w:val="00FB39A9"/>
  </w:style>
  <w:style w:type="numbering" w:customStyle="1" w:styleId="114112">
    <w:name w:val="无列表11411"/>
    <w:next w:val="a7"/>
    <w:semiHidden/>
    <w:rsid w:val="00FB39A9"/>
  </w:style>
  <w:style w:type="numbering" w:customStyle="1" w:styleId="NoList21411">
    <w:name w:val="No List21411"/>
    <w:next w:val="a7"/>
    <w:semiHidden/>
    <w:rsid w:val="00FB39A9"/>
  </w:style>
  <w:style w:type="numbering" w:customStyle="1" w:styleId="NoList31411">
    <w:name w:val="No List31411"/>
    <w:next w:val="a7"/>
    <w:uiPriority w:val="99"/>
    <w:semiHidden/>
    <w:rsid w:val="00FB39A9"/>
  </w:style>
  <w:style w:type="numbering" w:customStyle="1" w:styleId="NoList111411">
    <w:name w:val="No List111411"/>
    <w:next w:val="a7"/>
    <w:uiPriority w:val="99"/>
    <w:semiHidden/>
    <w:unhideWhenUsed/>
    <w:rsid w:val="00FB39A9"/>
  </w:style>
  <w:style w:type="numbering" w:customStyle="1" w:styleId="124110">
    <w:name w:val="無清單12411"/>
    <w:next w:val="a7"/>
    <w:uiPriority w:val="99"/>
    <w:semiHidden/>
    <w:unhideWhenUsed/>
    <w:rsid w:val="00FB39A9"/>
  </w:style>
  <w:style w:type="numbering" w:customStyle="1" w:styleId="1114110">
    <w:name w:val="無清單111411"/>
    <w:next w:val="a7"/>
    <w:uiPriority w:val="99"/>
    <w:semiHidden/>
    <w:unhideWhenUsed/>
    <w:rsid w:val="00FB39A9"/>
  </w:style>
  <w:style w:type="numbering" w:customStyle="1" w:styleId="2311">
    <w:name w:val="无列表2311"/>
    <w:next w:val="a7"/>
    <w:uiPriority w:val="99"/>
    <w:semiHidden/>
    <w:unhideWhenUsed/>
    <w:rsid w:val="00FB39A9"/>
  </w:style>
  <w:style w:type="numbering" w:customStyle="1" w:styleId="NoList121311">
    <w:name w:val="No List121311"/>
    <w:next w:val="a7"/>
    <w:uiPriority w:val="99"/>
    <w:semiHidden/>
    <w:unhideWhenUsed/>
    <w:rsid w:val="00FB39A9"/>
  </w:style>
  <w:style w:type="numbering" w:customStyle="1" w:styleId="1113110">
    <w:name w:val="リストなし111311"/>
    <w:next w:val="a7"/>
    <w:uiPriority w:val="99"/>
    <w:semiHidden/>
    <w:unhideWhenUsed/>
    <w:rsid w:val="00FB39A9"/>
  </w:style>
  <w:style w:type="numbering" w:customStyle="1" w:styleId="1113112">
    <w:name w:val="无列表111311"/>
    <w:next w:val="a7"/>
    <w:semiHidden/>
    <w:rsid w:val="00FB39A9"/>
  </w:style>
  <w:style w:type="numbering" w:customStyle="1" w:styleId="NoList211311">
    <w:name w:val="No List211311"/>
    <w:next w:val="a7"/>
    <w:semiHidden/>
    <w:rsid w:val="00FB39A9"/>
  </w:style>
  <w:style w:type="numbering" w:customStyle="1" w:styleId="NoList311311">
    <w:name w:val="No List311311"/>
    <w:next w:val="a7"/>
    <w:uiPriority w:val="99"/>
    <w:semiHidden/>
    <w:rsid w:val="00FB39A9"/>
  </w:style>
  <w:style w:type="numbering" w:customStyle="1" w:styleId="NoList1111311">
    <w:name w:val="No List1111311"/>
    <w:next w:val="a7"/>
    <w:uiPriority w:val="99"/>
    <w:semiHidden/>
    <w:unhideWhenUsed/>
    <w:rsid w:val="00FB39A9"/>
  </w:style>
  <w:style w:type="numbering" w:customStyle="1" w:styleId="121311">
    <w:name w:val="無清單121311"/>
    <w:next w:val="a7"/>
    <w:uiPriority w:val="99"/>
    <w:semiHidden/>
    <w:unhideWhenUsed/>
    <w:rsid w:val="00FB39A9"/>
  </w:style>
  <w:style w:type="numbering" w:customStyle="1" w:styleId="1111311">
    <w:name w:val="無清單1111311"/>
    <w:next w:val="a7"/>
    <w:uiPriority w:val="99"/>
    <w:semiHidden/>
    <w:unhideWhenUsed/>
    <w:rsid w:val="00FB39A9"/>
  </w:style>
  <w:style w:type="numbering" w:customStyle="1" w:styleId="NoList5311">
    <w:name w:val="No List5311"/>
    <w:next w:val="a7"/>
    <w:uiPriority w:val="99"/>
    <w:semiHidden/>
    <w:unhideWhenUsed/>
    <w:rsid w:val="00FB39A9"/>
  </w:style>
  <w:style w:type="numbering" w:customStyle="1" w:styleId="NoList13311">
    <w:name w:val="No List13311"/>
    <w:next w:val="a7"/>
    <w:uiPriority w:val="99"/>
    <w:semiHidden/>
    <w:unhideWhenUsed/>
    <w:rsid w:val="00FB39A9"/>
  </w:style>
  <w:style w:type="numbering" w:customStyle="1" w:styleId="123110">
    <w:name w:val="リストなし12311"/>
    <w:next w:val="a7"/>
    <w:uiPriority w:val="99"/>
    <w:semiHidden/>
    <w:unhideWhenUsed/>
    <w:rsid w:val="00FB39A9"/>
  </w:style>
  <w:style w:type="numbering" w:customStyle="1" w:styleId="123112">
    <w:name w:val="无列表12311"/>
    <w:next w:val="a7"/>
    <w:semiHidden/>
    <w:rsid w:val="00FB39A9"/>
  </w:style>
  <w:style w:type="numbering" w:customStyle="1" w:styleId="NoList22311">
    <w:name w:val="No List22311"/>
    <w:next w:val="a7"/>
    <w:semiHidden/>
    <w:rsid w:val="00FB39A9"/>
  </w:style>
  <w:style w:type="numbering" w:customStyle="1" w:styleId="NoList32311">
    <w:name w:val="No List32311"/>
    <w:next w:val="a7"/>
    <w:uiPriority w:val="99"/>
    <w:semiHidden/>
    <w:rsid w:val="00FB39A9"/>
  </w:style>
  <w:style w:type="numbering" w:customStyle="1" w:styleId="NoList112311">
    <w:name w:val="No List112311"/>
    <w:next w:val="a7"/>
    <w:uiPriority w:val="99"/>
    <w:semiHidden/>
    <w:unhideWhenUsed/>
    <w:rsid w:val="00FB39A9"/>
  </w:style>
  <w:style w:type="numbering" w:customStyle="1" w:styleId="13311">
    <w:name w:val="無清單13311"/>
    <w:next w:val="a7"/>
    <w:uiPriority w:val="99"/>
    <w:semiHidden/>
    <w:unhideWhenUsed/>
    <w:rsid w:val="00FB39A9"/>
  </w:style>
  <w:style w:type="numbering" w:customStyle="1" w:styleId="1123110">
    <w:name w:val="無清單112311"/>
    <w:next w:val="a7"/>
    <w:uiPriority w:val="99"/>
    <w:semiHidden/>
    <w:unhideWhenUsed/>
    <w:rsid w:val="00FB39A9"/>
  </w:style>
  <w:style w:type="numbering" w:customStyle="1" w:styleId="21311">
    <w:name w:val="无列表21311"/>
    <w:next w:val="a7"/>
    <w:uiPriority w:val="99"/>
    <w:semiHidden/>
    <w:unhideWhenUsed/>
    <w:rsid w:val="00FB39A9"/>
  </w:style>
  <w:style w:type="numbering" w:customStyle="1" w:styleId="NoList122211">
    <w:name w:val="No List122211"/>
    <w:next w:val="a7"/>
    <w:uiPriority w:val="99"/>
    <w:semiHidden/>
    <w:unhideWhenUsed/>
    <w:rsid w:val="00FB39A9"/>
  </w:style>
  <w:style w:type="numbering" w:customStyle="1" w:styleId="1122111">
    <w:name w:val="リストなし112211"/>
    <w:next w:val="a7"/>
    <w:uiPriority w:val="99"/>
    <w:semiHidden/>
    <w:unhideWhenUsed/>
    <w:rsid w:val="00FB39A9"/>
  </w:style>
  <w:style w:type="numbering" w:customStyle="1" w:styleId="1122112">
    <w:name w:val="无列表112211"/>
    <w:next w:val="a7"/>
    <w:semiHidden/>
    <w:rsid w:val="00FB39A9"/>
  </w:style>
  <w:style w:type="numbering" w:customStyle="1" w:styleId="NoList212211">
    <w:name w:val="No List212211"/>
    <w:next w:val="a7"/>
    <w:semiHidden/>
    <w:rsid w:val="00FB39A9"/>
  </w:style>
  <w:style w:type="numbering" w:customStyle="1" w:styleId="NoList312211">
    <w:name w:val="No List312211"/>
    <w:next w:val="a7"/>
    <w:uiPriority w:val="99"/>
    <w:semiHidden/>
    <w:rsid w:val="00FB39A9"/>
  </w:style>
  <w:style w:type="numbering" w:customStyle="1" w:styleId="NoList1112311">
    <w:name w:val="No List1112311"/>
    <w:next w:val="a7"/>
    <w:uiPriority w:val="99"/>
    <w:semiHidden/>
    <w:unhideWhenUsed/>
    <w:rsid w:val="00FB39A9"/>
  </w:style>
  <w:style w:type="numbering" w:customStyle="1" w:styleId="122211">
    <w:name w:val="無清單122211"/>
    <w:next w:val="a7"/>
    <w:uiPriority w:val="99"/>
    <w:semiHidden/>
    <w:unhideWhenUsed/>
    <w:rsid w:val="00FB39A9"/>
  </w:style>
  <w:style w:type="numbering" w:customStyle="1" w:styleId="1112211">
    <w:name w:val="無清單1112211"/>
    <w:next w:val="a7"/>
    <w:uiPriority w:val="99"/>
    <w:semiHidden/>
    <w:unhideWhenUsed/>
    <w:rsid w:val="00FB39A9"/>
  </w:style>
  <w:style w:type="numbering" w:customStyle="1" w:styleId="41a">
    <w:name w:val="无列表41"/>
    <w:next w:val="a7"/>
    <w:uiPriority w:val="99"/>
    <w:semiHidden/>
    <w:unhideWhenUsed/>
    <w:rsid w:val="00FB39A9"/>
  </w:style>
  <w:style w:type="numbering" w:customStyle="1" w:styleId="3210">
    <w:name w:val="无列表321"/>
    <w:next w:val="a7"/>
    <w:uiPriority w:val="99"/>
    <w:semiHidden/>
    <w:unhideWhenUsed/>
    <w:rsid w:val="00FB39A9"/>
  </w:style>
  <w:style w:type="numbering" w:customStyle="1" w:styleId="131211">
    <w:name w:val="无列表13121"/>
    <w:next w:val="a7"/>
    <w:semiHidden/>
    <w:rsid w:val="00FB39A9"/>
  </w:style>
  <w:style w:type="numbering" w:customStyle="1" w:styleId="NoList41121">
    <w:name w:val="No List41121"/>
    <w:next w:val="a7"/>
    <w:uiPriority w:val="99"/>
    <w:semiHidden/>
    <w:unhideWhenUsed/>
    <w:rsid w:val="00FB39A9"/>
  </w:style>
  <w:style w:type="numbering" w:customStyle="1" w:styleId="22121">
    <w:name w:val="无列表22121"/>
    <w:next w:val="a7"/>
    <w:uiPriority w:val="99"/>
    <w:semiHidden/>
    <w:unhideWhenUsed/>
    <w:rsid w:val="00FB39A9"/>
  </w:style>
  <w:style w:type="numbering" w:customStyle="1" w:styleId="NoList1211121">
    <w:name w:val="No List1211121"/>
    <w:next w:val="a7"/>
    <w:uiPriority w:val="99"/>
    <w:semiHidden/>
    <w:unhideWhenUsed/>
    <w:rsid w:val="00FB39A9"/>
  </w:style>
  <w:style w:type="numbering" w:customStyle="1" w:styleId="11111211">
    <w:name w:val="リストなし1111121"/>
    <w:next w:val="a7"/>
    <w:uiPriority w:val="99"/>
    <w:semiHidden/>
    <w:unhideWhenUsed/>
    <w:rsid w:val="00FB39A9"/>
  </w:style>
  <w:style w:type="numbering" w:customStyle="1" w:styleId="11111212">
    <w:name w:val="无列表1111121"/>
    <w:next w:val="a7"/>
    <w:semiHidden/>
    <w:rsid w:val="00FB39A9"/>
  </w:style>
  <w:style w:type="numbering" w:customStyle="1" w:styleId="NoList2111121">
    <w:name w:val="No List2111121"/>
    <w:next w:val="a7"/>
    <w:semiHidden/>
    <w:rsid w:val="00FB39A9"/>
  </w:style>
  <w:style w:type="numbering" w:customStyle="1" w:styleId="NoList3111121">
    <w:name w:val="No List3111121"/>
    <w:next w:val="a7"/>
    <w:uiPriority w:val="99"/>
    <w:semiHidden/>
    <w:rsid w:val="00FB39A9"/>
  </w:style>
  <w:style w:type="numbering" w:customStyle="1" w:styleId="NoList11111121">
    <w:name w:val="No List11111121"/>
    <w:next w:val="a7"/>
    <w:uiPriority w:val="99"/>
    <w:semiHidden/>
    <w:unhideWhenUsed/>
    <w:rsid w:val="00FB39A9"/>
  </w:style>
  <w:style w:type="numbering" w:customStyle="1" w:styleId="12111210">
    <w:name w:val="無清單1211121"/>
    <w:next w:val="a7"/>
    <w:uiPriority w:val="99"/>
    <w:semiHidden/>
    <w:unhideWhenUsed/>
    <w:rsid w:val="00FB39A9"/>
  </w:style>
  <w:style w:type="numbering" w:customStyle="1" w:styleId="111111210">
    <w:name w:val="無清單11111121"/>
    <w:next w:val="a7"/>
    <w:uiPriority w:val="99"/>
    <w:semiHidden/>
    <w:unhideWhenUsed/>
    <w:rsid w:val="00FB39A9"/>
  </w:style>
  <w:style w:type="numbering" w:customStyle="1" w:styleId="NoList131121">
    <w:name w:val="No List131121"/>
    <w:next w:val="a7"/>
    <w:uiPriority w:val="99"/>
    <w:semiHidden/>
    <w:unhideWhenUsed/>
    <w:rsid w:val="00FB39A9"/>
  </w:style>
  <w:style w:type="numbering" w:customStyle="1" w:styleId="1211211">
    <w:name w:val="リストなし121121"/>
    <w:next w:val="a7"/>
    <w:uiPriority w:val="99"/>
    <w:semiHidden/>
    <w:unhideWhenUsed/>
    <w:rsid w:val="00FB39A9"/>
  </w:style>
  <w:style w:type="numbering" w:customStyle="1" w:styleId="1211212">
    <w:name w:val="无列表121121"/>
    <w:next w:val="a7"/>
    <w:semiHidden/>
    <w:rsid w:val="00FB39A9"/>
  </w:style>
  <w:style w:type="numbering" w:customStyle="1" w:styleId="NoList221121">
    <w:name w:val="No List221121"/>
    <w:next w:val="a7"/>
    <w:semiHidden/>
    <w:rsid w:val="00FB39A9"/>
  </w:style>
  <w:style w:type="numbering" w:customStyle="1" w:styleId="NoList321121">
    <w:name w:val="No List321121"/>
    <w:next w:val="a7"/>
    <w:uiPriority w:val="99"/>
    <w:semiHidden/>
    <w:rsid w:val="00FB39A9"/>
  </w:style>
  <w:style w:type="numbering" w:customStyle="1" w:styleId="NoList1121121">
    <w:name w:val="No List1121121"/>
    <w:next w:val="a7"/>
    <w:uiPriority w:val="99"/>
    <w:semiHidden/>
    <w:unhideWhenUsed/>
    <w:rsid w:val="00FB39A9"/>
  </w:style>
  <w:style w:type="numbering" w:customStyle="1" w:styleId="1311210">
    <w:name w:val="無清單131121"/>
    <w:next w:val="a7"/>
    <w:uiPriority w:val="99"/>
    <w:semiHidden/>
    <w:unhideWhenUsed/>
    <w:rsid w:val="00FB39A9"/>
  </w:style>
  <w:style w:type="numbering" w:customStyle="1" w:styleId="11211210">
    <w:name w:val="無清單1121121"/>
    <w:next w:val="a7"/>
    <w:uiPriority w:val="99"/>
    <w:semiHidden/>
    <w:unhideWhenUsed/>
    <w:rsid w:val="00FB39A9"/>
  </w:style>
  <w:style w:type="numbering" w:customStyle="1" w:styleId="211121">
    <w:name w:val="无列表211121"/>
    <w:next w:val="a7"/>
    <w:uiPriority w:val="99"/>
    <w:semiHidden/>
    <w:unhideWhenUsed/>
    <w:rsid w:val="00FB39A9"/>
  </w:style>
  <w:style w:type="numbering" w:customStyle="1" w:styleId="NoList1221121">
    <w:name w:val="No List1221121"/>
    <w:next w:val="a7"/>
    <w:uiPriority w:val="99"/>
    <w:semiHidden/>
    <w:unhideWhenUsed/>
    <w:rsid w:val="00FB39A9"/>
  </w:style>
  <w:style w:type="numbering" w:customStyle="1" w:styleId="11211211">
    <w:name w:val="リストなし1121121"/>
    <w:next w:val="a7"/>
    <w:uiPriority w:val="99"/>
    <w:semiHidden/>
    <w:unhideWhenUsed/>
    <w:rsid w:val="00FB39A9"/>
  </w:style>
  <w:style w:type="numbering" w:customStyle="1" w:styleId="11211212">
    <w:name w:val="无列表1121121"/>
    <w:next w:val="a7"/>
    <w:semiHidden/>
    <w:rsid w:val="00FB39A9"/>
  </w:style>
  <w:style w:type="numbering" w:customStyle="1" w:styleId="NoList2121121">
    <w:name w:val="No List2121121"/>
    <w:next w:val="a7"/>
    <w:semiHidden/>
    <w:rsid w:val="00FB39A9"/>
  </w:style>
  <w:style w:type="numbering" w:customStyle="1" w:styleId="NoList3121121">
    <w:name w:val="No List3121121"/>
    <w:next w:val="a7"/>
    <w:uiPriority w:val="99"/>
    <w:semiHidden/>
    <w:rsid w:val="00FB39A9"/>
  </w:style>
  <w:style w:type="numbering" w:customStyle="1" w:styleId="NoList11121121">
    <w:name w:val="No List11121121"/>
    <w:next w:val="a7"/>
    <w:uiPriority w:val="99"/>
    <w:semiHidden/>
    <w:unhideWhenUsed/>
    <w:rsid w:val="00FB39A9"/>
  </w:style>
  <w:style w:type="numbering" w:customStyle="1" w:styleId="1221121">
    <w:name w:val="無清單1221121"/>
    <w:next w:val="a7"/>
    <w:uiPriority w:val="99"/>
    <w:semiHidden/>
    <w:unhideWhenUsed/>
    <w:rsid w:val="00FB39A9"/>
  </w:style>
  <w:style w:type="numbering" w:customStyle="1" w:styleId="11121121">
    <w:name w:val="無清單11121121"/>
    <w:next w:val="a7"/>
    <w:uiPriority w:val="99"/>
    <w:semiHidden/>
    <w:unhideWhenUsed/>
    <w:rsid w:val="00FB39A9"/>
  </w:style>
  <w:style w:type="numbering" w:customStyle="1" w:styleId="122210">
    <w:name w:val="无列表12221"/>
    <w:next w:val="a7"/>
    <w:semiHidden/>
    <w:rsid w:val="00FB39A9"/>
  </w:style>
  <w:style w:type="numbering" w:customStyle="1" w:styleId="55">
    <w:name w:val="无列表5"/>
    <w:next w:val="a7"/>
    <w:uiPriority w:val="99"/>
    <w:semiHidden/>
    <w:unhideWhenUsed/>
    <w:rsid w:val="00FB39A9"/>
  </w:style>
  <w:style w:type="numbering" w:customStyle="1" w:styleId="NoList19">
    <w:name w:val="No List19"/>
    <w:next w:val="a7"/>
    <w:uiPriority w:val="99"/>
    <w:semiHidden/>
    <w:unhideWhenUsed/>
    <w:rsid w:val="00FB39A9"/>
  </w:style>
  <w:style w:type="numbering" w:customStyle="1" w:styleId="183">
    <w:name w:val="リストなし18"/>
    <w:next w:val="a7"/>
    <w:uiPriority w:val="99"/>
    <w:semiHidden/>
    <w:unhideWhenUsed/>
    <w:rsid w:val="00FB39A9"/>
  </w:style>
  <w:style w:type="numbering" w:customStyle="1" w:styleId="184">
    <w:name w:val="无列表18"/>
    <w:next w:val="a7"/>
    <w:semiHidden/>
    <w:rsid w:val="00FB39A9"/>
  </w:style>
  <w:style w:type="numbering" w:customStyle="1" w:styleId="NoList28">
    <w:name w:val="No List28"/>
    <w:next w:val="a7"/>
    <w:semiHidden/>
    <w:rsid w:val="00FB39A9"/>
  </w:style>
  <w:style w:type="numbering" w:customStyle="1" w:styleId="NoList38">
    <w:name w:val="No List38"/>
    <w:next w:val="a7"/>
    <w:uiPriority w:val="99"/>
    <w:semiHidden/>
    <w:rsid w:val="00FB39A9"/>
  </w:style>
  <w:style w:type="numbering" w:customStyle="1" w:styleId="NoList119">
    <w:name w:val="No List119"/>
    <w:next w:val="a7"/>
    <w:uiPriority w:val="99"/>
    <w:semiHidden/>
    <w:unhideWhenUsed/>
    <w:rsid w:val="00FB39A9"/>
  </w:style>
  <w:style w:type="numbering" w:customStyle="1" w:styleId="191">
    <w:name w:val="無清單19"/>
    <w:next w:val="a7"/>
    <w:uiPriority w:val="99"/>
    <w:semiHidden/>
    <w:unhideWhenUsed/>
    <w:rsid w:val="00FB39A9"/>
  </w:style>
  <w:style w:type="numbering" w:customStyle="1" w:styleId="1181">
    <w:name w:val="無清單118"/>
    <w:next w:val="a7"/>
    <w:uiPriority w:val="99"/>
    <w:semiHidden/>
    <w:unhideWhenUsed/>
    <w:rsid w:val="00FB39A9"/>
  </w:style>
  <w:style w:type="numbering" w:customStyle="1" w:styleId="NoList1118">
    <w:name w:val="No List1118"/>
    <w:next w:val="a7"/>
    <w:uiPriority w:val="99"/>
    <w:semiHidden/>
    <w:unhideWhenUsed/>
    <w:rsid w:val="00FB39A9"/>
  </w:style>
  <w:style w:type="numbering" w:customStyle="1" w:styleId="271">
    <w:name w:val="无列表27"/>
    <w:next w:val="a7"/>
    <w:uiPriority w:val="99"/>
    <w:semiHidden/>
    <w:unhideWhenUsed/>
    <w:rsid w:val="00FB39A9"/>
  </w:style>
  <w:style w:type="numbering" w:customStyle="1" w:styleId="NoList128">
    <w:name w:val="No List128"/>
    <w:next w:val="a7"/>
    <w:uiPriority w:val="99"/>
    <w:semiHidden/>
    <w:unhideWhenUsed/>
    <w:rsid w:val="00FB39A9"/>
  </w:style>
  <w:style w:type="numbering" w:customStyle="1" w:styleId="1182">
    <w:name w:val="リストなし118"/>
    <w:next w:val="a7"/>
    <w:uiPriority w:val="99"/>
    <w:semiHidden/>
    <w:unhideWhenUsed/>
    <w:rsid w:val="00FB39A9"/>
  </w:style>
  <w:style w:type="numbering" w:customStyle="1" w:styleId="1183">
    <w:name w:val="无列表118"/>
    <w:next w:val="a7"/>
    <w:semiHidden/>
    <w:rsid w:val="00FB39A9"/>
  </w:style>
  <w:style w:type="numbering" w:customStyle="1" w:styleId="NoList218">
    <w:name w:val="No List218"/>
    <w:next w:val="a7"/>
    <w:semiHidden/>
    <w:rsid w:val="00FB39A9"/>
  </w:style>
  <w:style w:type="numbering" w:customStyle="1" w:styleId="NoList318">
    <w:name w:val="No List318"/>
    <w:next w:val="a7"/>
    <w:uiPriority w:val="99"/>
    <w:semiHidden/>
    <w:rsid w:val="00FB39A9"/>
  </w:style>
  <w:style w:type="numbering" w:customStyle="1" w:styleId="1280">
    <w:name w:val="無清單128"/>
    <w:next w:val="a7"/>
    <w:uiPriority w:val="99"/>
    <w:semiHidden/>
    <w:unhideWhenUsed/>
    <w:rsid w:val="00FB39A9"/>
  </w:style>
  <w:style w:type="numbering" w:customStyle="1" w:styleId="11180">
    <w:name w:val="無清單1118"/>
    <w:next w:val="a7"/>
    <w:uiPriority w:val="99"/>
    <w:semiHidden/>
    <w:unhideWhenUsed/>
    <w:rsid w:val="00FB39A9"/>
  </w:style>
  <w:style w:type="numbering" w:customStyle="1" w:styleId="NoList47">
    <w:name w:val="No List47"/>
    <w:next w:val="a7"/>
    <w:uiPriority w:val="99"/>
    <w:semiHidden/>
    <w:unhideWhenUsed/>
    <w:rsid w:val="00FB39A9"/>
  </w:style>
  <w:style w:type="numbering" w:customStyle="1" w:styleId="NoList1127">
    <w:name w:val="No List1127"/>
    <w:next w:val="a7"/>
    <w:uiPriority w:val="99"/>
    <w:semiHidden/>
    <w:unhideWhenUsed/>
    <w:rsid w:val="00FB39A9"/>
  </w:style>
  <w:style w:type="numbering" w:customStyle="1" w:styleId="NoList1217">
    <w:name w:val="No List1217"/>
    <w:next w:val="a7"/>
    <w:uiPriority w:val="99"/>
    <w:semiHidden/>
    <w:unhideWhenUsed/>
    <w:rsid w:val="00FB39A9"/>
  </w:style>
  <w:style w:type="numbering" w:customStyle="1" w:styleId="11171">
    <w:name w:val="リストなし1117"/>
    <w:next w:val="a7"/>
    <w:uiPriority w:val="99"/>
    <w:semiHidden/>
    <w:unhideWhenUsed/>
    <w:rsid w:val="00FB39A9"/>
  </w:style>
  <w:style w:type="numbering" w:customStyle="1" w:styleId="11172">
    <w:name w:val="无列表1117"/>
    <w:next w:val="a7"/>
    <w:semiHidden/>
    <w:rsid w:val="00FB39A9"/>
  </w:style>
  <w:style w:type="numbering" w:customStyle="1" w:styleId="NoList2117">
    <w:name w:val="No List2117"/>
    <w:next w:val="a7"/>
    <w:semiHidden/>
    <w:rsid w:val="00FB39A9"/>
  </w:style>
  <w:style w:type="numbering" w:customStyle="1" w:styleId="NoList3117">
    <w:name w:val="No List3117"/>
    <w:next w:val="a7"/>
    <w:uiPriority w:val="99"/>
    <w:semiHidden/>
    <w:rsid w:val="00FB39A9"/>
  </w:style>
  <w:style w:type="numbering" w:customStyle="1" w:styleId="NoList11117">
    <w:name w:val="No List11117"/>
    <w:next w:val="a7"/>
    <w:uiPriority w:val="99"/>
    <w:semiHidden/>
    <w:unhideWhenUsed/>
    <w:rsid w:val="00FB39A9"/>
  </w:style>
  <w:style w:type="numbering" w:customStyle="1" w:styleId="12170">
    <w:name w:val="無清單1217"/>
    <w:next w:val="a7"/>
    <w:uiPriority w:val="99"/>
    <w:semiHidden/>
    <w:unhideWhenUsed/>
    <w:rsid w:val="00FB39A9"/>
  </w:style>
  <w:style w:type="numbering" w:customStyle="1" w:styleId="111170">
    <w:name w:val="無清單11117"/>
    <w:next w:val="a7"/>
    <w:uiPriority w:val="99"/>
    <w:semiHidden/>
    <w:unhideWhenUsed/>
    <w:rsid w:val="00FB39A9"/>
  </w:style>
  <w:style w:type="numbering" w:customStyle="1" w:styleId="NoList57">
    <w:name w:val="No List57"/>
    <w:next w:val="a7"/>
    <w:uiPriority w:val="99"/>
    <w:semiHidden/>
    <w:unhideWhenUsed/>
    <w:rsid w:val="00FB39A9"/>
  </w:style>
  <w:style w:type="numbering" w:customStyle="1" w:styleId="NoList137">
    <w:name w:val="No List137"/>
    <w:next w:val="a7"/>
    <w:uiPriority w:val="99"/>
    <w:semiHidden/>
    <w:unhideWhenUsed/>
    <w:rsid w:val="00FB39A9"/>
  </w:style>
  <w:style w:type="numbering" w:customStyle="1" w:styleId="1271">
    <w:name w:val="リストなし127"/>
    <w:next w:val="a7"/>
    <w:uiPriority w:val="99"/>
    <w:semiHidden/>
    <w:unhideWhenUsed/>
    <w:rsid w:val="00FB39A9"/>
  </w:style>
  <w:style w:type="numbering" w:customStyle="1" w:styleId="1272">
    <w:name w:val="无列表127"/>
    <w:next w:val="a7"/>
    <w:semiHidden/>
    <w:rsid w:val="00FB39A9"/>
  </w:style>
  <w:style w:type="numbering" w:customStyle="1" w:styleId="NoList227">
    <w:name w:val="No List227"/>
    <w:next w:val="a7"/>
    <w:semiHidden/>
    <w:rsid w:val="00FB39A9"/>
  </w:style>
  <w:style w:type="numbering" w:customStyle="1" w:styleId="NoList327">
    <w:name w:val="No List327"/>
    <w:next w:val="a7"/>
    <w:uiPriority w:val="99"/>
    <w:semiHidden/>
    <w:rsid w:val="00FB39A9"/>
  </w:style>
  <w:style w:type="numbering" w:customStyle="1" w:styleId="1370">
    <w:name w:val="無清單137"/>
    <w:next w:val="a7"/>
    <w:uiPriority w:val="99"/>
    <w:semiHidden/>
    <w:unhideWhenUsed/>
    <w:rsid w:val="00FB39A9"/>
  </w:style>
  <w:style w:type="numbering" w:customStyle="1" w:styleId="11270">
    <w:name w:val="無清單1127"/>
    <w:next w:val="a7"/>
    <w:uiPriority w:val="99"/>
    <w:semiHidden/>
    <w:unhideWhenUsed/>
    <w:rsid w:val="00FB39A9"/>
  </w:style>
  <w:style w:type="numbering" w:customStyle="1" w:styleId="217">
    <w:name w:val="无列表217"/>
    <w:next w:val="a7"/>
    <w:uiPriority w:val="99"/>
    <w:semiHidden/>
    <w:unhideWhenUsed/>
    <w:rsid w:val="00FB39A9"/>
  </w:style>
  <w:style w:type="numbering" w:customStyle="1" w:styleId="NoList1226">
    <w:name w:val="No List1226"/>
    <w:next w:val="a7"/>
    <w:uiPriority w:val="99"/>
    <w:semiHidden/>
    <w:unhideWhenUsed/>
    <w:rsid w:val="00FB39A9"/>
  </w:style>
  <w:style w:type="numbering" w:customStyle="1" w:styleId="11261">
    <w:name w:val="リストなし1126"/>
    <w:next w:val="a7"/>
    <w:uiPriority w:val="99"/>
    <w:semiHidden/>
    <w:unhideWhenUsed/>
    <w:rsid w:val="00FB39A9"/>
  </w:style>
  <w:style w:type="numbering" w:customStyle="1" w:styleId="11262">
    <w:name w:val="无列表1126"/>
    <w:next w:val="a7"/>
    <w:semiHidden/>
    <w:rsid w:val="00FB39A9"/>
  </w:style>
  <w:style w:type="numbering" w:customStyle="1" w:styleId="NoList2126">
    <w:name w:val="No List2126"/>
    <w:next w:val="a7"/>
    <w:semiHidden/>
    <w:rsid w:val="00FB39A9"/>
  </w:style>
  <w:style w:type="numbering" w:customStyle="1" w:styleId="NoList3126">
    <w:name w:val="No List3126"/>
    <w:next w:val="a7"/>
    <w:uiPriority w:val="99"/>
    <w:semiHidden/>
    <w:rsid w:val="00FB39A9"/>
  </w:style>
  <w:style w:type="numbering" w:customStyle="1" w:styleId="NoList11127">
    <w:name w:val="No List11127"/>
    <w:next w:val="a7"/>
    <w:uiPriority w:val="99"/>
    <w:semiHidden/>
    <w:unhideWhenUsed/>
    <w:rsid w:val="00FB39A9"/>
  </w:style>
  <w:style w:type="numbering" w:customStyle="1" w:styleId="12260">
    <w:name w:val="無清單1226"/>
    <w:next w:val="a7"/>
    <w:uiPriority w:val="99"/>
    <w:semiHidden/>
    <w:unhideWhenUsed/>
    <w:rsid w:val="00FB39A9"/>
  </w:style>
  <w:style w:type="numbering" w:customStyle="1" w:styleId="111260">
    <w:name w:val="無清單11126"/>
    <w:next w:val="a7"/>
    <w:uiPriority w:val="99"/>
    <w:semiHidden/>
    <w:unhideWhenUsed/>
    <w:rsid w:val="00FB39A9"/>
  </w:style>
  <w:style w:type="numbering" w:customStyle="1" w:styleId="356">
    <w:name w:val="无列表35"/>
    <w:next w:val="a7"/>
    <w:uiPriority w:val="99"/>
    <w:semiHidden/>
    <w:unhideWhenUsed/>
    <w:rsid w:val="00FB39A9"/>
  </w:style>
  <w:style w:type="numbering" w:customStyle="1" w:styleId="1351">
    <w:name w:val="无列表135"/>
    <w:next w:val="a7"/>
    <w:semiHidden/>
    <w:rsid w:val="00FB39A9"/>
  </w:style>
  <w:style w:type="numbering" w:customStyle="1" w:styleId="NoList1135">
    <w:name w:val="No List1135"/>
    <w:next w:val="a7"/>
    <w:uiPriority w:val="99"/>
    <w:semiHidden/>
    <w:unhideWhenUsed/>
    <w:rsid w:val="00FB39A9"/>
  </w:style>
  <w:style w:type="numbering" w:customStyle="1" w:styleId="NoList415">
    <w:name w:val="No List415"/>
    <w:next w:val="a7"/>
    <w:uiPriority w:val="99"/>
    <w:semiHidden/>
    <w:unhideWhenUsed/>
    <w:rsid w:val="00FB39A9"/>
  </w:style>
  <w:style w:type="numbering" w:customStyle="1" w:styleId="225">
    <w:name w:val="无列表225"/>
    <w:next w:val="a7"/>
    <w:uiPriority w:val="99"/>
    <w:semiHidden/>
    <w:unhideWhenUsed/>
    <w:rsid w:val="00FB39A9"/>
  </w:style>
  <w:style w:type="numbering" w:customStyle="1" w:styleId="NoList12115">
    <w:name w:val="No List12115"/>
    <w:next w:val="a7"/>
    <w:uiPriority w:val="99"/>
    <w:semiHidden/>
    <w:unhideWhenUsed/>
    <w:rsid w:val="00FB39A9"/>
  </w:style>
  <w:style w:type="numbering" w:customStyle="1" w:styleId="111151">
    <w:name w:val="リストなし11115"/>
    <w:next w:val="a7"/>
    <w:uiPriority w:val="99"/>
    <w:semiHidden/>
    <w:unhideWhenUsed/>
    <w:rsid w:val="00FB39A9"/>
  </w:style>
  <w:style w:type="numbering" w:customStyle="1" w:styleId="111152">
    <w:name w:val="无列表11115"/>
    <w:next w:val="a7"/>
    <w:semiHidden/>
    <w:rsid w:val="00FB39A9"/>
  </w:style>
  <w:style w:type="numbering" w:customStyle="1" w:styleId="NoList21115">
    <w:name w:val="No List21115"/>
    <w:next w:val="a7"/>
    <w:semiHidden/>
    <w:rsid w:val="00FB39A9"/>
  </w:style>
  <w:style w:type="numbering" w:customStyle="1" w:styleId="NoList31115">
    <w:name w:val="No List31115"/>
    <w:next w:val="a7"/>
    <w:uiPriority w:val="99"/>
    <w:semiHidden/>
    <w:rsid w:val="00FB39A9"/>
  </w:style>
  <w:style w:type="numbering" w:customStyle="1" w:styleId="NoList111115">
    <w:name w:val="No List111115"/>
    <w:next w:val="a7"/>
    <w:uiPriority w:val="99"/>
    <w:semiHidden/>
    <w:unhideWhenUsed/>
    <w:rsid w:val="00FB39A9"/>
  </w:style>
  <w:style w:type="numbering" w:customStyle="1" w:styleId="121150">
    <w:name w:val="無清單12115"/>
    <w:next w:val="a7"/>
    <w:uiPriority w:val="99"/>
    <w:semiHidden/>
    <w:unhideWhenUsed/>
    <w:rsid w:val="00FB39A9"/>
  </w:style>
  <w:style w:type="numbering" w:customStyle="1" w:styleId="111115">
    <w:name w:val="無清單111115"/>
    <w:next w:val="a7"/>
    <w:uiPriority w:val="99"/>
    <w:semiHidden/>
    <w:unhideWhenUsed/>
    <w:rsid w:val="00FB39A9"/>
  </w:style>
  <w:style w:type="numbering" w:customStyle="1" w:styleId="NoList1315">
    <w:name w:val="No List1315"/>
    <w:next w:val="a7"/>
    <w:uiPriority w:val="99"/>
    <w:semiHidden/>
    <w:unhideWhenUsed/>
    <w:rsid w:val="00FB39A9"/>
  </w:style>
  <w:style w:type="numbering" w:customStyle="1" w:styleId="12151">
    <w:name w:val="リストなし1215"/>
    <w:next w:val="a7"/>
    <w:uiPriority w:val="99"/>
    <w:semiHidden/>
    <w:unhideWhenUsed/>
    <w:rsid w:val="00FB39A9"/>
  </w:style>
  <w:style w:type="numbering" w:customStyle="1" w:styleId="12152">
    <w:name w:val="无列表1215"/>
    <w:next w:val="a7"/>
    <w:semiHidden/>
    <w:rsid w:val="00FB39A9"/>
  </w:style>
  <w:style w:type="numbering" w:customStyle="1" w:styleId="NoList2215">
    <w:name w:val="No List2215"/>
    <w:next w:val="a7"/>
    <w:semiHidden/>
    <w:rsid w:val="00FB39A9"/>
  </w:style>
  <w:style w:type="numbering" w:customStyle="1" w:styleId="NoList3215">
    <w:name w:val="No List3215"/>
    <w:next w:val="a7"/>
    <w:uiPriority w:val="99"/>
    <w:semiHidden/>
    <w:rsid w:val="00FB39A9"/>
  </w:style>
  <w:style w:type="numbering" w:customStyle="1" w:styleId="NoList11215">
    <w:name w:val="No List11215"/>
    <w:next w:val="a7"/>
    <w:uiPriority w:val="99"/>
    <w:semiHidden/>
    <w:unhideWhenUsed/>
    <w:rsid w:val="00FB39A9"/>
  </w:style>
  <w:style w:type="numbering" w:customStyle="1" w:styleId="13150">
    <w:name w:val="無清單1315"/>
    <w:next w:val="a7"/>
    <w:uiPriority w:val="99"/>
    <w:semiHidden/>
    <w:unhideWhenUsed/>
    <w:rsid w:val="00FB39A9"/>
  </w:style>
  <w:style w:type="numbering" w:customStyle="1" w:styleId="112150">
    <w:name w:val="無清單11215"/>
    <w:next w:val="a7"/>
    <w:uiPriority w:val="99"/>
    <w:semiHidden/>
    <w:unhideWhenUsed/>
    <w:rsid w:val="00FB39A9"/>
  </w:style>
  <w:style w:type="numbering" w:customStyle="1" w:styleId="2115">
    <w:name w:val="无列表2115"/>
    <w:next w:val="a7"/>
    <w:uiPriority w:val="99"/>
    <w:semiHidden/>
    <w:unhideWhenUsed/>
    <w:rsid w:val="00FB39A9"/>
  </w:style>
  <w:style w:type="numbering" w:customStyle="1" w:styleId="NoList12215">
    <w:name w:val="No List12215"/>
    <w:next w:val="a7"/>
    <w:uiPriority w:val="99"/>
    <w:semiHidden/>
    <w:unhideWhenUsed/>
    <w:rsid w:val="00FB39A9"/>
  </w:style>
  <w:style w:type="numbering" w:customStyle="1" w:styleId="112151">
    <w:name w:val="リストなし11215"/>
    <w:next w:val="a7"/>
    <w:uiPriority w:val="99"/>
    <w:semiHidden/>
    <w:unhideWhenUsed/>
    <w:rsid w:val="00FB39A9"/>
  </w:style>
  <w:style w:type="numbering" w:customStyle="1" w:styleId="112152">
    <w:name w:val="无列表11215"/>
    <w:next w:val="a7"/>
    <w:semiHidden/>
    <w:rsid w:val="00FB39A9"/>
  </w:style>
  <w:style w:type="numbering" w:customStyle="1" w:styleId="NoList21215">
    <w:name w:val="No List21215"/>
    <w:next w:val="a7"/>
    <w:semiHidden/>
    <w:rsid w:val="00FB39A9"/>
  </w:style>
  <w:style w:type="numbering" w:customStyle="1" w:styleId="NoList31215">
    <w:name w:val="No List31215"/>
    <w:next w:val="a7"/>
    <w:uiPriority w:val="99"/>
    <w:semiHidden/>
    <w:rsid w:val="00FB39A9"/>
  </w:style>
  <w:style w:type="numbering" w:customStyle="1" w:styleId="NoList111215">
    <w:name w:val="No List111215"/>
    <w:next w:val="a7"/>
    <w:uiPriority w:val="99"/>
    <w:semiHidden/>
    <w:unhideWhenUsed/>
    <w:rsid w:val="00FB39A9"/>
  </w:style>
  <w:style w:type="numbering" w:customStyle="1" w:styleId="122150">
    <w:name w:val="無清單12215"/>
    <w:next w:val="a7"/>
    <w:uiPriority w:val="99"/>
    <w:semiHidden/>
    <w:unhideWhenUsed/>
    <w:rsid w:val="00FB39A9"/>
  </w:style>
  <w:style w:type="numbering" w:customStyle="1" w:styleId="111215">
    <w:name w:val="無清單111215"/>
    <w:next w:val="a7"/>
    <w:uiPriority w:val="99"/>
    <w:semiHidden/>
    <w:unhideWhenUsed/>
    <w:rsid w:val="00FB39A9"/>
  </w:style>
  <w:style w:type="numbering" w:customStyle="1" w:styleId="NoList65">
    <w:name w:val="No List65"/>
    <w:next w:val="a7"/>
    <w:uiPriority w:val="99"/>
    <w:semiHidden/>
    <w:unhideWhenUsed/>
    <w:rsid w:val="00FB39A9"/>
  </w:style>
  <w:style w:type="numbering" w:customStyle="1" w:styleId="NoList145">
    <w:name w:val="No List145"/>
    <w:next w:val="a7"/>
    <w:uiPriority w:val="99"/>
    <w:semiHidden/>
    <w:unhideWhenUsed/>
    <w:rsid w:val="00FB39A9"/>
  </w:style>
  <w:style w:type="numbering" w:customStyle="1" w:styleId="1352">
    <w:name w:val="リストなし135"/>
    <w:next w:val="a7"/>
    <w:uiPriority w:val="99"/>
    <w:semiHidden/>
    <w:unhideWhenUsed/>
    <w:rsid w:val="00FB39A9"/>
  </w:style>
  <w:style w:type="numbering" w:customStyle="1" w:styleId="NoList235">
    <w:name w:val="No List235"/>
    <w:next w:val="a7"/>
    <w:semiHidden/>
    <w:rsid w:val="00FB39A9"/>
  </w:style>
  <w:style w:type="numbering" w:customStyle="1" w:styleId="NoList335">
    <w:name w:val="No List335"/>
    <w:next w:val="a7"/>
    <w:uiPriority w:val="99"/>
    <w:semiHidden/>
    <w:rsid w:val="00FB39A9"/>
  </w:style>
  <w:style w:type="numbering" w:customStyle="1" w:styleId="1450">
    <w:name w:val="無清單145"/>
    <w:next w:val="a7"/>
    <w:uiPriority w:val="99"/>
    <w:semiHidden/>
    <w:unhideWhenUsed/>
    <w:rsid w:val="00FB39A9"/>
  </w:style>
  <w:style w:type="numbering" w:customStyle="1" w:styleId="11350">
    <w:name w:val="無清單1135"/>
    <w:next w:val="a7"/>
    <w:uiPriority w:val="99"/>
    <w:semiHidden/>
    <w:unhideWhenUsed/>
    <w:rsid w:val="00FB39A9"/>
  </w:style>
  <w:style w:type="numbering" w:customStyle="1" w:styleId="NoList1235">
    <w:name w:val="No List1235"/>
    <w:next w:val="a7"/>
    <w:uiPriority w:val="99"/>
    <w:semiHidden/>
    <w:unhideWhenUsed/>
    <w:rsid w:val="00FB39A9"/>
  </w:style>
  <w:style w:type="numbering" w:customStyle="1" w:styleId="11351">
    <w:name w:val="リストなし1135"/>
    <w:next w:val="a7"/>
    <w:uiPriority w:val="99"/>
    <w:semiHidden/>
    <w:unhideWhenUsed/>
    <w:rsid w:val="00FB39A9"/>
  </w:style>
  <w:style w:type="numbering" w:customStyle="1" w:styleId="11352">
    <w:name w:val="无列表1135"/>
    <w:next w:val="a7"/>
    <w:semiHidden/>
    <w:rsid w:val="00FB39A9"/>
  </w:style>
  <w:style w:type="numbering" w:customStyle="1" w:styleId="NoList2135">
    <w:name w:val="No List2135"/>
    <w:next w:val="a7"/>
    <w:semiHidden/>
    <w:rsid w:val="00FB39A9"/>
  </w:style>
  <w:style w:type="numbering" w:customStyle="1" w:styleId="NoList3135">
    <w:name w:val="No List3135"/>
    <w:next w:val="a7"/>
    <w:uiPriority w:val="99"/>
    <w:semiHidden/>
    <w:rsid w:val="00FB39A9"/>
  </w:style>
  <w:style w:type="numbering" w:customStyle="1" w:styleId="NoList11135">
    <w:name w:val="No List11135"/>
    <w:next w:val="a7"/>
    <w:uiPriority w:val="99"/>
    <w:semiHidden/>
    <w:unhideWhenUsed/>
    <w:rsid w:val="00FB39A9"/>
  </w:style>
  <w:style w:type="numbering" w:customStyle="1" w:styleId="12350">
    <w:name w:val="無清單1235"/>
    <w:next w:val="a7"/>
    <w:uiPriority w:val="99"/>
    <w:semiHidden/>
    <w:unhideWhenUsed/>
    <w:rsid w:val="00FB39A9"/>
  </w:style>
  <w:style w:type="numbering" w:customStyle="1" w:styleId="11135">
    <w:name w:val="無清單11135"/>
    <w:next w:val="a7"/>
    <w:uiPriority w:val="99"/>
    <w:semiHidden/>
    <w:unhideWhenUsed/>
    <w:rsid w:val="00FB39A9"/>
  </w:style>
  <w:style w:type="numbering" w:customStyle="1" w:styleId="NoList515">
    <w:name w:val="No List515"/>
    <w:next w:val="a7"/>
    <w:uiPriority w:val="99"/>
    <w:semiHidden/>
    <w:unhideWhenUsed/>
    <w:rsid w:val="00FB39A9"/>
  </w:style>
  <w:style w:type="numbering" w:customStyle="1" w:styleId="13151">
    <w:name w:val="无列表1315"/>
    <w:next w:val="a7"/>
    <w:semiHidden/>
    <w:rsid w:val="00FB39A9"/>
  </w:style>
  <w:style w:type="numbering" w:customStyle="1" w:styleId="NoList11314">
    <w:name w:val="No List11314"/>
    <w:next w:val="a7"/>
    <w:uiPriority w:val="99"/>
    <w:semiHidden/>
    <w:unhideWhenUsed/>
    <w:rsid w:val="00FB39A9"/>
  </w:style>
  <w:style w:type="numbering" w:customStyle="1" w:styleId="NoList4115">
    <w:name w:val="No List4115"/>
    <w:next w:val="a7"/>
    <w:uiPriority w:val="99"/>
    <w:semiHidden/>
    <w:unhideWhenUsed/>
    <w:rsid w:val="00FB39A9"/>
  </w:style>
  <w:style w:type="numbering" w:customStyle="1" w:styleId="2215">
    <w:name w:val="无列表2215"/>
    <w:next w:val="a7"/>
    <w:uiPriority w:val="99"/>
    <w:semiHidden/>
    <w:unhideWhenUsed/>
    <w:rsid w:val="00FB39A9"/>
  </w:style>
  <w:style w:type="numbering" w:customStyle="1" w:styleId="NoList121115">
    <w:name w:val="No List121115"/>
    <w:next w:val="a7"/>
    <w:uiPriority w:val="99"/>
    <w:semiHidden/>
    <w:unhideWhenUsed/>
    <w:rsid w:val="00FB39A9"/>
  </w:style>
  <w:style w:type="numbering" w:customStyle="1" w:styleId="1111150">
    <w:name w:val="リストなし111115"/>
    <w:next w:val="a7"/>
    <w:uiPriority w:val="99"/>
    <w:semiHidden/>
    <w:unhideWhenUsed/>
    <w:rsid w:val="00FB39A9"/>
  </w:style>
  <w:style w:type="numbering" w:customStyle="1" w:styleId="1111151">
    <w:name w:val="无列表111115"/>
    <w:next w:val="a7"/>
    <w:semiHidden/>
    <w:rsid w:val="00FB39A9"/>
  </w:style>
  <w:style w:type="numbering" w:customStyle="1" w:styleId="NoList211115">
    <w:name w:val="No List211115"/>
    <w:next w:val="a7"/>
    <w:semiHidden/>
    <w:rsid w:val="00FB39A9"/>
  </w:style>
  <w:style w:type="numbering" w:customStyle="1" w:styleId="NoList311115">
    <w:name w:val="No List311115"/>
    <w:next w:val="a7"/>
    <w:uiPriority w:val="99"/>
    <w:semiHidden/>
    <w:rsid w:val="00FB39A9"/>
  </w:style>
  <w:style w:type="numbering" w:customStyle="1" w:styleId="NoList1111115">
    <w:name w:val="No List1111115"/>
    <w:next w:val="a7"/>
    <w:uiPriority w:val="99"/>
    <w:semiHidden/>
    <w:unhideWhenUsed/>
    <w:rsid w:val="00FB39A9"/>
  </w:style>
  <w:style w:type="numbering" w:customStyle="1" w:styleId="121115">
    <w:name w:val="無清單121115"/>
    <w:next w:val="a7"/>
    <w:uiPriority w:val="99"/>
    <w:semiHidden/>
    <w:unhideWhenUsed/>
    <w:rsid w:val="00FB39A9"/>
  </w:style>
  <w:style w:type="numbering" w:customStyle="1" w:styleId="1111115">
    <w:name w:val="無清單1111115"/>
    <w:next w:val="a7"/>
    <w:uiPriority w:val="99"/>
    <w:semiHidden/>
    <w:unhideWhenUsed/>
    <w:rsid w:val="00FB39A9"/>
  </w:style>
  <w:style w:type="numbering" w:customStyle="1" w:styleId="NoList13115">
    <w:name w:val="No List13115"/>
    <w:next w:val="a7"/>
    <w:uiPriority w:val="99"/>
    <w:semiHidden/>
    <w:unhideWhenUsed/>
    <w:rsid w:val="00FB39A9"/>
  </w:style>
  <w:style w:type="numbering" w:customStyle="1" w:styleId="121151">
    <w:name w:val="リストなし12115"/>
    <w:next w:val="a7"/>
    <w:uiPriority w:val="99"/>
    <w:semiHidden/>
    <w:unhideWhenUsed/>
    <w:rsid w:val="00FB39A9"/>
  </w:style>
  <w:style w:type="numbering" w:customStyle="1" w:styleId="121152">
    <w:name w:val="无列表12115"/>
    <w:next w:val="a7"/>
    <w:semiHidden/>
    <w:rsid w:val="00FB39A9"/>
  </w:style>
  <w:style w:type="numbering" w:customStyle="1" w:styleId="NoList22115">
    <w:name w:val="No List22115"/>
    <w:next w:val="a7"/>
    <w:semiHidden/>
    <w:rsid w:val="00FB39A9"/>
  </w:style>
  <w:style w:type="numbering" w:customStyle="1" w:styleId="NoList32115">
    <w:name w:val="No List32115"/>
    <w:next w:val="a7"/>
    <w:uiPriority w:val="99"/>
    <w:semiHidden/>
    <w:rsid w:val="00FB39A9"/>
  </w:style>
  <w:style w:type="numbering" w:customStyle="1" w:styleId="NoList112115">
    <w:name w:val="No List112115"/>
    <w:next w:val="a7"/>
    <w:uiPriority w:val="99"/>
    <w:semiHidden/>
    <w:unhideWhenUsed/>
    <w:rsid w:val="00FB39A9"/>
  </w:style>
  <w:style w:type="numbering" w:customStyle="1" w:styleId="13115">
    <w:name w:val="無清單13115"/>
    <w:next w:val="a7"/>
    <w:uiPriority w:val="99"/>
    <w:semiHidden/>
    <w:unhideWhenUsed/>
    <w:rsid w:val="00FB39A9"/>
  </w:style>
  <w:style w:type="numbering" w:customStyle="1" w:styleId="112115">
    <w:name w:val="無清單112115"/>
    <w:next w:val="a7"/>
    <w:uiPriority w:val="99"/>
    <w:semiHidden/>
    <w:unhideWhenUsed/>
    <w:rsid w:val="00FB39A9"/>
  </w:style>
  <w:style w:type="numbering" w:customStyle="1" w:styleId="21115">
    <w:name w:val="无列表21115"/>
    <w:next w:val="a7"/>
    <w:uiPriority w:val="99"/>
    <w:semiHidden/>
    <w:unhideWhenUsed/>
    <w:rsid w:val="00FB39A9"/>
  </w:style>
  <w:style w:type="numbering" w:customStyle="1" w:styleId="NoList122115">
    <w:name w:val="No List122115"/>
    <w:next w:val="a7"/>
    <w:uiPriority w:val="99"/>
    <w:semiHidden/>
    <w:unhideWhenUsed/>
    <w:rsid w:val="00FB39A9"/>
  </w:style>
  <w:style w:type="numbering" w:customStyle="1" w:styleId="1121150">
    <w:name w:val="リストなし112115"/>
    <w:next w:val="a7"/>
    <w:uiPriority w:val="99"/>
    <w:semiHidden/>
    <w:unhideWhenUsed/>
    <w:rsid w:val="00FB39A9"/>
  </w:style>
  <w:style w:type="numbering" w:customStyle="1" w:styleId="1121151">
    <w:name w:val="无列表112115"/>
    <w:next w:val="a7"/>
    <w:semiHidden/>
    <w:rsid w:val="00FB39A9"/>
  </w:style>
  <w:style w:type="numbering" w:customStyle="1" w:styleId="NoList212115">
    <w:name w:val="No List212115"/>
    <w:next w:val="a7"/>
    <w:semiHidden/>
    <w:rsid w:val="00FB39A9"/>
  </w:style>
  <w:style w:type="numbering" w:customStyle="1" w:styleId="NoList312115">
    <w:name w:val="No List312115"/>
    <w:next w:val="a7"/>
    <w:uiPriority w:val="99"/>
    <w:semiHidden/>
    <w:rsid w:val="00FB39A9"/>
  </w:style>
  <w:style w:type="numbering" w:customStyle="1" w:styleId="NoList1112115">
    <w:name w:val="No List1112115"/>
    <w:next w:val="a7"/>
    <w:uiPriority w:val="99"/>
    <w:semiHidden/>
    <w:unhideWhenUsed/>
    <w:rsid w:val="00FB39A9"/>
  </w:style>
  <w:style w:type="numbering" w:customStyle="1" w:styleId="1221150">
    <w:name w:val="無清單122115"/>
    <w:next w:val="a7"/>
    <w:uiPriority w:val="99"/>
    <w:semiHidden/>
    <w:unhideWhenUsed/>
    <w:rsid w:val="00FB39A9"/>
  </w:style>
  <w:style w:type="numbering" w:customStyle="1" w:styleId="11121150">
    <w:name w:val="無清單1112115"/>
    <w:next w:val="a7"/>
    <w:uiPriority w:val="99"/>
    <w:semiHidden/>
    <w:unhideWhenUsed/>
    <w:rsid w:val="00FB39A9"/>
  </w:style>
  <w:style w:type="numbering" w:customStyle="1" w:styleId="NoList5114">
    <w:name w:val="No List5114"/>
    <w:next w:val="a7"/>
    <w:uiPriority w:val="99"/>
    <w:semiHidden/>
    <w:unhideWhenUsed/>
    <w:rsid w:val="00FB39A9"/>
  </w:style>
  <w:style w:type="numbering" w:customStyle="1" w:styleId="NoList614">
    <w:name w:val="No List614"/>
    <w:next w:val="a7"/>
    <w:uiPriority w:val="99"/>
    <w:semiHidden/>
    <w:unhideWhenUsed/>
    <w:rsid w:val="00FB39A9"/>
  </w:style>
  <w:style w:type="numbering" w:customStyle="1" w:styleId="NoList1414">
    <w:name w:val="No List1414"/>
    <w:next w:val="a7"/>
    <w:uiPriority w:val="99"/>
    <w:semiHidden/>
    <w:unhideWhenUsed/>
    <w:rsid w:val="00FB39A9"/>
  </w:style>
  <w:style w:type="numbering" w:customStyle="1" w:styleId="13142">
    <w:name w:val="リストなし1314"/>
    <w:next w:val="a7"/>
    <w:uiPriority w:val="99"/>
    <w:semiHidden/>
    <w:unhideWhenUsed/>
    <w:rsid w:val="00FB39A9"/>
  </w:style>
  <w:style w:type="numbering" w:customStyle="1" w:styleId="NoList2314">
    <w:name w:val="No List2314"/>
    <w:next w:val="a7"/>
    <w:semiHidden/>
    <w:rsid w:val="00FB39A9"/>
  </w:style>
  <w:style w:type="numbering" w:customStyle="1" w:styleId="NoList3314">
    <w:name w:val="No List3314"/>
    <w:next w:val="a7"/>
    <w:uiPriority w:val="99"/>
    <w:semiHidden/>
    <w:rsid w:val="00FB39A9"/>
  </w:style>
  <w:style w:type="numbering" w:customStyle="1" w:styleId="NoList1144">
    <w:name w:val="No List1144"/>
    <w:next w:val="a7"/>
    <w:uiPriority w:val="99"/>
    <w:semiHidden/>
    <w:unhideWhenUsed/>
    <w:rsid w:val="00FB39A9"/>
  </w:style>
  <w:style w:type="numbering" w:customStyle="1" w:styleId="14140">
    <w:name w:val="無清單1414"/>
    <w:next w:val="a7"/>
    <w:uiPriority w:val="99"/>
    <w:semiHidden/>
    <w:unhideWhenUsed/>
    <w:rsid w:val="00FB39A9"/>
  </w:style>
  <w:style w:type="numbering" w:customStyle="1" w:styleId="11314">
    <w:name w:val="無清單11314"/>
    <w:next w:val="a7"/>
    <w:uiPriority w:val="99"/>
    <w:semiHidden/>
    <w:unhideWhenUsed/>
    <w:rsid w:val="00FB39A9"/>
  </w:style>
  <w:style w:type="numbering" w:customStyle="1" w:styleId="NoList424">
    <w:name w:val="No List424"/>
    <w:next w:val="a7"/>
    <w:uiPriority w:val="99"/>
    <w:semiHidden/>
    <w:unhideWhenUsed/>
    <w:rsid w:val="00FB39A9"/>
  </w:style>
  <w:style w:type="numbering" w:customStyle="1" w:styleId="NoList12314">
    <w:name w:val="No List12314"/>
    <w:next w:val="a7"/>
    <w:uiPriority w:val="99"/>
    <w:semiHidden/>
    <w:unhideWhenUsed/>
    <w:rsid w:val="00FB39A9"/>
  </w:style>
  <w:style w:type="numbering" w:customStyle="1" w:styleId="113140">
    <w:name w:val="リストなし11314"/>
    <w:next w:val="a7"/>
    <w:uiPriority w:val="99"/>
    <w:semiHidden/>
    <w:unhideWhenUsed/>
    <w:rsid w:val="00FB39A9"/>
  </w:style>
  <w:style w:type="numbering" w:customStyle="1" w:styleId="113141">
    <w:name w:val="无列表11314"/>
    <w:next w:val="a7"/>
    <w:semiHidden/>
    <w:rsid w:val="00FB39A9"/>
  </w:style>
  <w:style w:type="numbering" w:customStyle="1" w:styleId="NoList21314">
    <w:name w:val="No List21314"/>
    <w:next w:val="a7"/>
    <w:semiHidden/>
    <w:rsid w:val="00FB39A9"/>
  </w:style>
  <w:style w:type="numbering" w:customStyle="1" w:styleId="NoList31314">
    <w:name w:val="No List31314"/>
    <w:next w:val="a7"/>
    <w:uiPriority w:val="99"/>
    <w:semiHidden/>
    <w:rsid w:val="00FB39A9"/>
  </w:style>
  <w:style w:type="numbering" w:customStyle="1" w:styleId="NoList111314">
    <w:name w:val="No List111314"/>
    <w:next w:val="a7"/>
    <w:uiPriority w:val="99"/>
    <w:semiHidden/>
    <w:unhideWhenUsed/>
    <w:rsid w:val="00FB39A9"/>
  </w:style>
  <w:style w:type="numbering" w:customStyle="1" w:styleId="12314">
    <w:name w:val="無清單12314"/>
    <w:next w:val="a7"/>
    <w:uiPriority w:val="99"/>
    <w:semiHidden/>
    <w:unhideWhenUsed/>
    <w:rsid w:val="00FB39A9"/>
  </w:style>
  <w:style w:type="numbering" w:customStyle="1" w:styleId="111314">
    <w:name w:val="無清單111314"/>
    <w:next w:val="a7"/>
    <w:uiPriority w:val="99"/>
    <w:semiHidden/>
    <w:unhideWhenUsed/>
    <w:rsid w:val="00FB39A9"/>
  </w:style>
  <w:style w:type="numbering" w:customStyle="1" w:styleId="NoList12124">
    <w:name w:val="No List12124"/>
    <w:next w:val="a7"/>
    <w:uiPriority w:val="99"/>
    <w:semiHidden/>
    <w:unhideWhenUsed/>
    <w:rsid w:val="00FB39A9"/>
  </w:style>
  <w:style w:type="numbering" w:customStyle="1" w:styleId="111241">
    <w:name w:val="リストなし11124"/>
    <w:next w:val="a7"/>
    <w:uiPriority w:val="99"/>
    <w:semiHidden/>
    <w:unhideWhenUsed/>
    <w:rsid w:val="00FB39A9"/>
  </w:style>
  <w:style w:type="numbering" w:customStyle="1" w:styleId="111242">
    <w:name w:val="无列表11124"/>
    <w:next w:val="a7"/>
    <w:semiHidden/>
    <w:rsid w:val="00FB39A9"/>
  </w:style>
  <w:style w:type="numbering" w:customStyle="1" w:styleId="NoList21124">
    <w:name w:val="No List21124"/>
    <w:next w:val="a7"/>
    <w:semiHidden/>
    <w:rsid w:val="00FB39A9"/>
  </w:style>
  <w:style w:type="numbering" w:customStyle="1" w:styleId="NoList31124">
    <w:name w:val="No List31124"/>
    <w:next w:val="a7"/>
    <w:uiPriority w:val="99"/>
    <w:semiHidden/>
    <w:rsid w:val="00FB39A9"/>
  </w:style>
  <w:style w:type="numbering" w:customStyle="1" w:styleId="NoList111124">
    <w:name w:val="No List111124"/>
    <w:next w:val="a7"/>
    <w:uiPriority w:val="99"/>
    <w:semiHidden/>
    <w:unhideWhenUsed/>
    <w:rsid w:val="00FB39A9"/>
  </w:style>
  <w:style w:type="numbering" w:customStyle="1" w:styleId="12124">
    <w:name w:val="無清單12124"/>
    <w:next w:val="a7"/>
    <w:uiPriority w:val="99"/>
    <w:semiHidden/>
    <w:unhideWhenUsed/>
    <w:rsid w:val="00FB39A9"/>
  </w:style>
  <w:style w:type="numbering" w:customStyle="1" w:styleId="111124">
    <w:name w:val="無清單111124"/>
    <w:next w:val="a7"/>
    <w:uiPriority w:val="99"/>
    <w:semiHidden/>
    <w:unhideWhenUsed/>
    <w:rsid w:val="00FB39A9"/>
  </w:style>
  <w:style w:type="numbering" w:customStyle="1" w:styleId="NoList524">
    <w:name w:val="No List524"/>
    <w:next w:val="a7"/>
    <w:uiPriority w:val="99"/>
    <w:semiHidden/>
    <w:unhideWhenUsed/>
    <w:rsid w:val="00FB39A9"/>
  </w:style>
  <w:style w:type="numbering" w:customStyle="1" w:styleId="NoList1324">
    <w:name w:val="No List1324"/>
    <w:next w:val="a7"/>
    <w:uiPriority w:val="99"/>
    <w:semiHidden/>
    <w:unhideWhenUsed/>
    <w:rsid w:val="00FB39A9"/>
  </w:style>
  <w:style w:type="numbering" w:customStyle="1" w:styleId="12242">
    <w:name w:val="リストなし1224"/>
    <w:next w:val="a7"/>
    <w:uiPriority w:val="99"/>
    <w:semiHidden/>
    <w:unhideWhenUsed/>
    <w:rsid w:val="00FB39A9"/>
  </w:style>
  <w:style w:type="numbering" w:customStyle="1" w:styleId="12251">
    <w:name w:val="无列表1225"/>
    <w:next w:val="a7"/>
    <w:semiHidden/>
    <w:rsid w:val="00FB39A9"/>
  </w:style>
  <w:style w:type="numbering" w:customStyle="1" w:styleId="NoList2224">
    <w:name w:val="No List2224"/>
    <w:next w:val="a7"/>
    <w:semiHidden/>
    <w:rsid w:val="00FB39A9"/>
  </w:style>
  <w:style w:type="numbering" w:customStyle="1" w:styleId="NoList3224">
    <w:name w:val="No List3224"/>
    <w:next w:val="a7"/>
    <w:uiPriority w:val="99"/>
    <w:semiHidden/>
    <w:rsid w:val="00FB39A9"/>
  </w:style>
  <w:style w:type="numbering" w:customStyle="1" w:styleId="NoList11224">
    <w:name w:val="No List11224"/>
    <w:next w:val="a7"/>
    <w:uiPriority w:val="99"/>
    <w:semiHidden/>
    <w:unhideWhenUsed/>
    <w:rsid w:val="00FB39A9"/>
  </w:style>
  <w:style w:type="numbering" w:customStyle="1" w:styleId="1324">
    <w:name w:val="無清單1324"/>
    <w:next w:val="a7"/>
    <w:uiPriority w:val="99"/>
    <w:semiHidden/>
    <w:unhideWhenUsed/>
    <w:rsid w:val="00FB39A9"/>
  </w:style>
  <w:style w:type="numbering" w:customStyle="1" w:styleId="11224">
    <w:name w:val="無清單11224"/>
    <w:next w:val="a7"/>
    <w:uiPriority w:val="99"/>
    <w:semiHidden/>
    <w:unhideWhenUsed/>
    <w:rsid w:val="00FB39A9"/>
  </w:style>
  <w:style w:type="numbering" w:customStyle="1" w:styleId="2124">
    <w:name w:val="无列表2124"/>
    <w:next w:val="a7"/>
    <w:uiPriority w:val="99"/>
    <w:semiHidden/>
    <w:unhideWhenUsed/>
    <w:rsid w:val="00FB39A9"/>
  </w:style>
  <w:style w:type="numbering" w:customStyle="1" w:styleId="NoList111224">
    <w:name w:val="No List111224"/>
    <w:next w:val="a7"/>
    <w:uiPriority w:val="99"/>
    <w:semiHidden/>
    <w:unhideWhenUsed/>
    <w:rsid w:val="00FB39A9"/>
  </w:style>
  <w:style w:type="numbering" w:customStyle="1" w:styleId="NoList74">
    <w:name w:val="No List74"/>
    <w:next w:val="a7"/>
    <w:uiPriority w:val="99"/>
    <w:semiHidden/>
    <w:unhideWhenUsed/>
    <w:rsid w:val="00FB39A9"/>
  </w:style>
  <w:style w:type="numbering" w:customStyle="1" w:styleId="NoList154">
    <w:name w:val="No List154"/>
    <w:next w:val="a7"/>
    <w:uiPriority w:val="99"/>
    <w:semiHidden/>
    <w:unhideWhenUsed/>
    <w:rsid w:val="00FB39A9"/>
  </w:style>
  <w:style w:type="numbering" w:customStyle="1" w:styleId="1441">
    <w:name w:val="リストなし144"/>
    <w:next w:val="a7"/>
    <w:uiPriority w:val="99"/>
    <w:semiHidden/>
    <w:unhideWhenUsed/>
    <w:rsid w:val="00FB39A9"/>
  </w:style>
  <w:style w:type="numbering" w:customStyle="1" w:styleId="1442">
    <w:name w:val="无列表144"/>
    <w:next w:val="a7"/>
    <w:semiHidden/>
    <w:rsid w:val="00FB39A9"/>
  </w:style>
  <w:style w:type="numbering" w:customStyle="1" w:styleId="NoList244">
    <w:name w:val="No List244"/>
    <w:next w:val="a7"/>
    <w:semiHidden/>
    <w:rsid w:val="00FB39A9"/>
  </w:style>
  <w:style w:type="numbering" w:customStyle="1" w:styleId="NoList344">
    <w:name w:val="No List344"/>
    <w:next w:val="a7"/>
    <w:uiPriority w:val="99"/>
    <w:semiHidden/>
    <w:rsid w:val="00FB39A9"/>
  </w:style>
  <w:style w:type="numbering" w:customStyle="1" w:styleId="NoList1154">
    <w:name w:val="No List1154"/>
    <w:next w:val="a7"/>
    <w:uiPriority w:val="99"/>
    <w:semiHidden/>
    <w:unhideWhenUsed/>
    <w:rsid w:val="00FB39A9"/>
  </w:style>
  <w:style w:type="numbering" w:customStyle="1" w:styleId="1540">
    <w:name w:val="無清單154"/>
    <w:next w:val="a7"/>
    <w:uiPriority w:val="99"/>
    <w:semiHidden/>
    <w:unhideWhenUsed/>
    <w:rsid w:val="00FB39A9"/>
  </w:style>
  <w:style w:type="numbering" w:customStyle="1" w:styleId="11440">
    <w:name w:val="無清單1144"/>
    <w:next w:val="a7"/>
    <w:uiPriority w:val="99"/>
    <w:semiHidden/>
    <w:unhideWhenUsed/>
    <w:rsid w:val="00FB39A9"/>
  </w:style>
  <w:style w:type="numbering" w:customStyle="1" w:styleId="NoList434">
    <w:name w:val="No List434"/>
    <w:next w:val="a7"/>
    <w:uiPriority w:val="99"/>
    <w:semiHidden/>
    <w:unhideWhenUsed/>
    <w:rsid w:val="00FB39A9"/>
  </w:style>
  <w:style w:type="numbering" w:customStyle="1" w:styleId="NoList1244">
    <w:name w:val="No List1244"/>
    <w:next w:val="a7"/>
    <w:uiPriority w:val="99"/>
    <w:semiHidden/>
    <w:unhideWhenUsed/>
    <w:rsid w:val="00FB39A9"/>
  </w:style>
  <w:style w:type="numbering" w:customStyle="1" w:styleId="11441">
    <w:name w:val="リストなし1144"/>
    <w:next w:val="a7"/>
    <w:uiPriority w:val="99"/>
    <w:semiHidden/>
    <w:unhideWhenUsed/>
    <w:rsid w:val="00FB39A9"/>
  </w:style>
  <w:style w:type="numbering" w:customStyle="1" w:styleId="11442">
    <w:name w:val="无列表1144"/>
    <w:next w:val="a7"/>
    <w:semiHidden/>
    <w:rsid w:val="00FB39A9"/>
  </w:style>
  <w:style w:type="numbering" w:customStyle="1" w:styleId="NoList2144">
    <w:name w:val="No List2144"/>
    <w:next w:val="a7"/>
    <w:semiHidden/>
    <w:rsid w:val="00FB39A9"/>
  </w:style>
  <w:style w:type="numbering" w:customStyle="1" w:styleId="NoList3144">
    <w:name w:val="No List3144"/>
    <w:next w:val="a7"/>
    <w:uiPriority w:val="99"/>
    <w:semiHidden/>
    <w:rsid w:val="00FB39A9"/>
  </w:style>
  <w:style w:type="numbering" w:customStyle="1" w:styleId="NoList11144">
    <w:name w:val="No List11144"/>
    <w:next w:val="a7"/>
    <w:uiPriority w:val="99"/>
    <w:semiHidden/>
    <w:unhideWhenUsed/>
    <w:rsid w:val="00FB39A9"/>
  </w:style>
  <w:style w:type="numbering" w:customStyle="1" w:styleId="12440">
    <w:name w:val="無清單1244"/>
    <w:next w:val="a7"/>
    <w:uiPriority w:val="99"/>
    <w:semiHidden/>
    <w:unhideWhenUsed/>
    <w:rsid w:val="00FB39A9"/>
  </w:style>
  <w:style w:type="numbering" w:customStyle="1" w:styleId="11144">
    <w:name w:val="無清單11144"/>
    <w:next w:val="a7"/>
    <w:uiPriority w:val="99"/>
    <w:semiHidden/>
    <w:unhideWhenUsed/>
    <w:rsid w:val="00FB39A9"/>
  </w:style>
  <w:style w:type="numbering" w:customStyle="1" w:styleId="234">
    <w:name w:val="无列表234"/>
    <w:next w:val="a7"/>
    <w:uiPriority w:val="99"/>
    <w:semiHidden/>
    <w:unhideWhenUsed/>
    <w:rsid w:val="00FB39A9"/>
  </w:style>
  <w:style w:type="numbering" w:customStyle="1" w:styleId="NoList12134">
    <w:name w:val="No List12134"/>
    <w:next w:val="a7"/>
    <w:uiPriority w:val="99"/>
    <w:semiHidden/>
    <w:unhideWhenUsed/>
    <w:rsid w:val="00FB39A9"/>
  </w:style>
  <w:style w:type="numbering" w:customStyle="1" w:styleId="111340">
    <w:name w:val="リストなし11134"/>
    <w:next w:val="a7"/>
    <w:uiPriority w:val="99"/>
    <w:semiHidden/>
    <w:unhideWhenUsed/>
    <w:rsid w:val="00FB39A9"/>
  </w:style>
  <w:style w:type="numbering" w:customStyle="1" w:styleId="111341">
    <w:name w:val="无列表11134"/>
    <w:next w:val="a7"/>
    <w:semiHidden/>
    <w:rsid w:val="00FB39A9"/>
  </w:style>
  <w:style w:type="numbering" w:customStyle="1" w:styleId="NoList21134">
    <w:name w:val="No List21134"/>
    <w:next w:val="a7"/>
    <w:semiHidden/>
    <w:rsid w:val="00FB39A9"/>
  </w:style>
  <w:style w:type="numbering" w:customStyle="1" w:styleId="NoList31134">
    <w:name w:val="No List31134"/>
    <w:next w:val="a7"/>
    <w:uiPriority w:val="99"/>
    <w:semiHidden/>
    <w:rsid w:val="00FB39A9"/>
  </w:style>
  <w:style w:type="numbering" w:customStyle="1" w:styleId="NoList111134">
    <w:name w:val="No List111134"/>
    <w:next w:val="a7"/>
    <w:uiPriority w:val="99"/>
    <w:semiHidden/>
    <w:unhideWhenUsed/>
    <w:rsid w:val="00FB39A9"/>
  </w:style>
  <w:style w:type="numbering" w:customStyle="1" w:styleId="12134">
    <w:name w:val="無清單12134"/>
    <w:next w:val="a7"/>
    <w:uiPriority w:val="99"/>
    <w:semiHidden/>
    <w:unhideWhenUsed/>
    <w:rsid w:val="00FB39A9"/>
  </w:style>
  <w:style w:type="numbering" w:customStyle="1" w:styleId="111134">
    <w:name w:val="無清單111134"/>
    <w:next w:val="a7"/>
    <w:uiPriority w:val="99"/>
    <w:semiHidden/>
    <w:unhideWhenUsed/>
    <w:rsid w:val="00FB39A9"/>
  </w:style>
  <w:style w:type="numbering" w:customStyle="1" w:styleId="NoList534">
    <w:name w:val="No List534"/>
    <w:next w:val="a7"/>
    <w:uiPriority w:val="99"/>
    <w:semiHidden/>
    <w:unhideWhenUsed/>
    <w:rsid w:val="00FB39A9"/>
  </w:style>
  <w:style w:type="numbering" w:customStyle="1" w:styleId="NoList1334">
    <w:name w:val="No List1334"/>
    <w:next w:val="a7"/>
    <w:uiPriority w:val="99"/>
    <w:semiHidden/>
    <w:unhideWhenUsed/>
    <w:rsid w:val="00FB39A9"/>
  </w:style>
  <w:style w:type="numbering" w:customStyle="1" w:styleId="12341">
    <w:name w:val="リストなし1234"/>
    <w:next w:val="a7"/>
    <w:uiPriority w:val="99"/>
    <w:semiHidden/>
    <w:unhideWhenUsed/>
    <w:rsid w:val="00FB39A9"/>
  </w:style>
  <w:style w:type="numbering" w:customStyle="1" w:styleId="12342">
    <w:name w:val="无列表1234"/>
    <w:next w:val="a7"/>
    <w:semiHidden/>
    <w:rsid w:val="00FB3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647787652">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0380912">
      <w:bodyDiv w:val="1"/>
      <w:marLeft w:val="0"/>
      <w:marRight w:val="0"/>
      <w:marTop w:val="0"/>
      <w:marBottom w:val="0"/>
      <w:divBdr>
        <w:top w:val="none" w:sz="0" w:space="0" w:color="auto"/>
        <w:left w:val="none" w:sz="0" w:space="0" w:color="auto"/>
        <w:bottom w:val="none" w:sz="0" w:space="0" w:color="auto"/>
        <w:right w:val="none" w:sz="0" w:space="0" w:color="auto"/>
      </w:divBdr>
      <w:divsChild>
        <w:div w:id="189420377">
          <w:marLeft w:val="2606"/>
          <w:marRight w:val="0"/>
          <w:marTop w:val="120"/>
          <w:marBottom w:val="120"/>
          <w:divBdr>
            <w:top w:val="none" w:sz="0" w:space="0" w:color="auto"/>
            <w:left w:val="none" w:sz="0" w:space="0" w:color="auto"/>
            <w:bottom w:val="none" w:sz="0" w:space="0" w:color="auto"/>
            <w:right w:val="none" w:sz="0" w:space="0" w:color="auto"/>
          </w:divBdr>
        </w:div>
        <w:div w:id="881478779">
          <w:marLeft w:val="2606"/>
          <w:marRight w:val="0"/>
          <w:marTop w:val="120"/>
          <w:marBottom w:val="120"/>
          <w:divBdr>
            <w:top w:val="none" w:sz="0" w:space="0" w:color="auto"/>
            <w:left w:val="none" w:sz="0" w:space="0" w:color="auto"/>
            <w:bottom w:val="none" w:sz="0" w:space="0" w:color="auto"/>
            <w:right w:val="none" w:sz="0" w:space="0" w:color="auto"/>
          </w:divBdr>
        </w:div>
        <w:div w:id="907688289">
          <w:marLeft w:val="2606"/>
          <w:marRight w:val="0"/>
          <w:marTop w:val="120"/>
          <w:marBottom w:val="12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8459-9E06-42C1-869A-5C265553D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6992</TotalTime>
  <Pages>3</Pages>
  <Words>843</Words>
  <Characters>4806</Characters>
  <Application>Microsoft Office Word</Application>
  <DocSecurity>0</DocSecurity>
  <Lines>40</Lines>
  <Paragraphs>11</Paragraphs>
  <ScaleCrop>false</ScaleCrop>
  <Company>vivo</Company>
  <LinksUpToDate>false</LinksUpToDate>
  <CharactersWithSpaces>5638</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 xusheng.wei@vivo.com</dc:creator>
  <cp:keywords/>
  <cp:lastModifiedBy>Zhongyi Shen (vivo)</cp:lastModifiedBy>
  <cp:revision>344</cp:revision>
  <cp:lastPrinted>2024-08-08T04:23:00Z</cp:lastPrinted>
  <dcterms:created xsi:type="dcterms:W3CDTF">2025-08-14T03:35:00Z</dcterms:created>
  <dcterms:modified xsi:type="dcterms:W3CDTF">2025-10-02T06:27:00Z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