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59C70749" w:rsidR="00EF1D7D" w:rsidRPr="00640800" w:rsidRDefault="001D3070" w:rsidP="00EF1D7D">
      <w:pPr>
        <w:pStyle w:val="aff1"/>
        <w:rPr>
          <w:rFonts w:eastAsiaTheme="minorEastAsia"/>
          <w:b/>
        </w:rPr>
      </w:pPr>
      <w:r>
        <w:rPr>
          <w:rFonts w:ascii="Arial" w:hAnsi="Arial" w:cs="Arial"/>
          <w:b/>
          <w:sz w:val="24"/>
          <w:szCs w:val="24"/>
          <w:lang w:val="en-US"/>
        </w:rPr>
        <w:t>3GPP TSG-RAN WG3 #11</w:t>
      </w:r>
      <w:r w:rsidR="00232669">
        <w:rPr>
          <w:rFonts w:ascii="Arial" w:hAnsi="Arial" w:cs="Arial"/>
          <w:b/>
          <w:sz w:val="24"/>
          <w:szCs w:val="24"/>
          <w:lang w:val="en-US"/>
        </w:rPr>
        <w:t>8</w:t>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D17E34">
        <w:rPr>
          <w:rFonts w:ascii="Arial" w:hAnsi="Arial" w:cs="Arial"/>
          <w:b/>
          <w:iCs/>
          <w:sz w:val="24"/>
          <w:szCs w:val="24"/>
          <w:lang w:val="en-US"/>
        </w:rPr>
        <w:t>6373</w:t>
      </w:r>
    </w:p>
    <w:p w14:paraId="140F3295" w14:textId="2E80DB18" w:rsidR="00EF1D7D" w:rsidRPr="00DE71EC" w:rsidRDefault="00232669" w:rsidP="00EF1D7D">
      <w:pPr>
        <w:overflowPunct w:val="0"/>
        <w:autoSpaceDE w:val="0"/>
        <w:spacing w:after="0"/>
        <w:jc w:val="both"/>
        <w:textAlignment w:val="baseline"/>
        <w:rPr>
          <w:b/>
        </w:rPr>
      </w:pPr>
      <w:r>
        <w:rPr>
          <w:rFonts w:ascii="Arial" w:eastAsia="Batang" w:hAnsi="Arial" w:cs="Arial"/>
          <w:b/>
          <w:color w:val="000000"/>
          <w:sz w:val="24"/>
          <w:szCs w:val="24"/>
        </w:rPr>
        <w:t>Toulouse, France</w:t>
      </w:r>
      <w:r w:rsidR="001D3070">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14</w:t>
      </w:r>
      <w:r w:rsidR="00782D24">
        <w:rPr>
          <w:rFonts w:ascii="Arial" w:eastAsia="Batang" w:hAnsi="Arial" w:cs="Arial"/>
          <w:b/>
          <w:color w:val="000000"/>
          <w:sz w:val="24"/>
          <w:szCs w:val="24"/>
          <w:lang w:val="en-US"/>
        </w:rPr>
        <w:t>-18</w:t>
      </w:r>
      <w:r w:rsidR="0073602C">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November</w:t>
      </w:r>
      <w:r w:rsidR="0073602C">
        <w:rPr>
          <w:rFonts w:ascii="Arial" w:eastAsia="Batang" w:hAnsi="Arial" w:cs="Arial"/>
          <w:b/>
          <w:color w:val="000000"/>
          <w:sz w:val="24"/>
          <w:szCs w:val="24"/>
          <w:lang w:val="en-US"/>
        </w:rPr>
        <w:t xml:space="preserve"> 2022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9BE9C25"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963CA6">
        <w:rPr>
          <w:b/>
          <w:bCs/>
          <w:sz w:val="24"/>
          <w:szCs w:val="24"/>
        </w:rPr>
        <w:t>S</w:t>
      </w:r>
      <w:r w:rsidR="00B638B1">
        <w:rPr>
          <w:b/>
          <w:bCs/>
          <w:sz w:val="24"/>
          <w:szCs w:val="24"/>
        </w:rPr>
        <w:t xml:space="preserve">elective </w:t>
      </w:r>
      <w:r w:rsidR="00963CA6">
        <w:rPr>
          <w:b/>
          <w:bCs/>
          <w:sz w:val="24"/>
          <w:szCs w:val="24"/>
        </w:rPr>
        <w:t>A</w:t>
      </w:r>
      <w:r w:rsidR="00B638B1">
        <w:rPr>
          <w:b/>
          <w:bCs/>
          <w:sz w:val="24"/>
          <w:szCs w:val="24"/>
        </w:rPr>
        <w:t>ctivation of the cell 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561F222" w14:textId="0ECC9EE0" w:rsidR="00C164DD" w:rsidRDefault="004B5A3D" w:rsidP="000F3447">
      <w:pPr>
        <w:rPr>
          <w:rFonts w:eastAsiaTheme="minorEastAsia"/>
          <w:sz w:val="21"/>
          <w:szCs w:val="21"/>
          <w:lang w:val="sv-SE" w:eastAsia="ja-JP"/>
        </w:rPr>
      </w:pPr>
      <w:r>
        <w:rPr>
          <w:sz w:val="21"/>
          <w:szCs w:val="21"/>
          <w:lang w:eastAsia="ja-JP"/>
        </w:rPr>
        <w:t>RAN#117</w:t>
      </w:r>
      <w:r w:rsidR="008C128F">
        <w:rPr>
          <w:sz w:val="21"/>
          <w:szCs w:val="21"/>
          <w:lang w:eastAsia="ja-JP"/>
        </w:rPr>
        <w:t>bis-</w:t>
      </w:r>
      <w:r>
        <w:rPr>
          <w:sz w:val="21"/>
          <w:szCs w:val="21"/>
          <w:lang w:eastAsia="ja-JP"/>
        </w:rPr>
        <w:t xml:space="preserve">e </w:t>
      </w:r>
      <w:r w:rsidR="00DE5070">
        <w:rPr>
          <w:rFonts w:eastAsiaTheme="minorEastAsia" w:hint="eastAsia"/>
          <w:sz w:val="21"/>
          <w:szCs w:val="21"/>
          <w:lang w:eastAsia="ja-JP"/>
        </w:rPr>
        <w:t>d</w:t>
      </w:r>
      <w:r w:rsidR="00DE5070">
        <w:rPr>
          <w:rFonts w:eastAsiaTheme="minorEastAsia"/>
          <w:sz w:val="21"/>
          <w:szCs w:val="21"/>
          <w:lang w:eastAsia="ja-JP"/>
        </w:rPr>
        <w:t>iscussed</w:t>
      </w:r>
      <w:r w:rsidR="00BF7753">
        <w:rPr>
          <w:sz w:val="21"/>
          <w:szCs w:val="21"/>
          <w:lang w:eastAsia="ja-JP"/>
        </w:rPr>
        <w:t xml:space="preserve"> the</w:t>
      </w:r>
      <w:r w:rsidR="00B8592F">
        <w:rPr>
          <w:sz w:val="21"/>
          <w:szCs w:val="21"/>
          <w:lang w:eastAsia="ja-JP"/>
        </w:rPr>
        <w:t xml:space="preserve"> Rel-18 </w:t>
      </w:r>
      <w:r w:rsidR="00B8592F">
        <w:rPr>
          <w:rFonts w:eastAsiaTheme="minorEastAsia"/>
          <w:sz w:val="21"/>
          <w:szCs w:val="21"/>
          <w:lang w:val="sv-SE" w:eastAsia="ja-JP"/>
        </w:rPr>
        <w:t xml:space="preserve">WID </w:t>
      </w:r>
      <w:r w:rsidR="00B8592F" w:rsidRPr="00B8592F">
        <w:rPr>
          <w:sz w:val="21"/>
          <w:szCs w:val="21"/>
        </w:rPr>
        <w:t>Further NR Mobility Enhancements</w:t>
      </w:r>
      <w:r w:rsidR="00B8592F">
        <w:rPr>
          <w:rFonts w:eastAsiaTheme="minorEastAsia"/>
          <w:sz w:val="21"/>
          <w:szCs w:val="21"/>
          <w:lang w:val="sv-SE" w:eastAsia="ja-JP"/>
        </w:rPr>
        <w:t xml:space="preserve"> [</w:t>
      </w:r>
      <w:r w:rsidR="00B8592F">
        <w:rPr>
          <w:rFonts w:eastAsiaTheme="minorEastAsia" w:hint="eastAsia"/>
          <w:sz w:val="21"/>
          <w:szCs w:val="21"/>
          <w:lang w:val="sv-SE" w:eastAsia="ja-JP"/>
        </w:rPr>
        <w:t>1</w:t>
      </w:r>
      <w:r w:rsidR="00B8592F">
        <w:rPr>
          <w:rFonts w:eastAsiaTheme="minorEastAsia"/>
          <w:sz w:val="21"/>
          <w:szCs w:val="21"/>
          <w:lang w:val="sv-SE" w:eastAsia="ja-JP"/>
        </w:rPr>
        <w:t>]</w:t>
      </w:r>
      <w:r w:rsidR="00BF7753">
        <w:rPr>
          <w:rFonts w:eastAsiaTheme="minorEastAsia"/>
          <w:sz w:val="21"/>
          <w:szCs w:val="21"/>
          <w:lang w:val="sv-SE" w:eastAsia="ja-JP"/>
        </w:rPr>
        <w:t>.</w:t>
      </w:r>
      <w:r w:rsidR="00BF7753">
        <w:rPr>
          <w:rFonts w:eastAsiaTheme="minorEastAsia" w:hint="eastAsia"/>
          <w:sz w:val="21"/>
          <w:szCs w:val="21"/>
          <w:lang w:val="sv-SE" w:eastAsia="ja-JP"/>
        </w:rPr>
        <w:t xml:space="preserve"> </w:t>
      </w:r>
      <w:r w:rsidR="00BF7753">
        <w:rPr>
          <w:rFonts w:eastAsiaTheme="minorEastAsia"/>
          <w:sz w:val="21"/>
          <w:szCs w:val="21"/>
          <w:lang w:val="sv-SE" w:eastAsia="ja-JP"/>
        </w:rPr>
        <w:t xml:space="preserve">For the mechanism and procedures of NR-DC with selective activation of the cell groups, RAN3 has reached some basic agreement. This contribution further discuss </w:t>
      </w:r>
      <w:r w:rsidR="00DE5070">
        <w:rPr>
          <w:rFonts w:eastAsiaTheme="minorEastAsia"/>
          <w:sz w:val="21"/>
          <w:szCs w:val="21"/>
          <w:lang w:val="sv-SE" w:eastAsia="ja-JP"/>
        </w:rPr>
        <w:t xml:space="preserve">open issues that were listed in RAN3#117bis-e. </w:t>
      </w:r>
    </w:p>
    <w:p w14:paraId="5035FB19" w14:textId="61374162" w:rsidR="00F2378D" w:rsidRDefault="00F2378D" w:rsidP="000F3447">
      <w:pPr>
        <w:rPr>
          <w:rFonts w:eastAsiaTheme="minorEastAsia"/>
          <w:sz w:val="21"/>
          <w:szCs w:val="21"/>
          <w:lang w:val="sv-SE" w:eastAsia="ja-JP"/>
        </w:rPr>
      </w:pPr>
    </w:p>
    <w:tbl>
      <w:tblPr>
        <w:tblStyle w:val="a8"/>
        <w:tblW w:w="0" w:type="auto"/>
        <w:tblLook w:val="04A0" w:firstRow="1" w:lastRow="0" w:firstColumn="1" w:lastColumn="0" w:noHBand="0" w:noVBand="1"/>
      </w:tblPr>
      <w:tblGrid>
        <w:gridCol w:w="9629"/>
      </w:tblGrid>
      <w:tr w:rsidR="00F2378D" w14:paraId="4782B23B" w14:textId="77777777" w:rsidTr="00F2378D">
        <w:tc>
          <w:tcPr>
            <w:tcW w:w="9629" w:type="dxa"/>
          </w:tcPr>
          <w:p w14:paraId="7BB314AB" w14:textId="77777777" w:rsidR="00F2378D" w:rsidRDefault="00F2378D" w:rsidP="00F2378D">
            <w:pPr>
              <w:rPr>
                <w:rFonts w:ascii="Calibri" w:eastAsia="ＭＳ 明朝" w:hAnsi="Calibri" w:cs="Calibri"/>
                <w:i/>
                <w:iCs/>
                <w:color w:val="00B050"/>
                <w:kern w:val="2"/>
                <w:sz w:val="16"/>
                <w:szCs w:val="16"/>
                <w:lang w:val="en-US" w:eastAsia="zh-CN"/>
              </w:rPr>
            </w:pPr>
            <w:r>
              <w:rPr>
                <w:rFonts w:ascii="Calibri" w:hAnsi="Calibri" w:cs="Calibri"/>
                <w:i/>
                <w:iCs/>
                <w:color w:val="00B050"/>
                <w:kern w:val="2"/>
                <w:sz w:val="16"/>
                <w:szCs w:val="16"/>
              </w:rPr>
              <w:t>RAN3 considers the Inter-CU and Intra-CU cases with equal priority, and studies both the F1 and Xn signaling aspects. It can be revisited based on RAN2 progress. [last meeting’s WA turned into agreement]</w:t>
            </w:r>
          </w:p>
          <w:p w14:paraId="202CD245" w14:textId="77777777" w:rsidR="00F2378D" w:rsidRDefault="00F2378D" w:rsidP="00F2378D">
            <w:pPr>
              <w:rPr>
                <w:rFonts w:ascii="Calibri" w:hAnsi="Calibri" w:cs="Calibri"/>
                <w:i/>
                <w:iCs/>
                <w:color w:val="00B050"/>
                <w:kern w:val="2"/>
                <w:sz w:val="16"/>
                <w:szCs w:val="16"/>
              </w:rPr>
            </w:pPr>
            <w:r>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728B5524" w14:textId="77777777" w:rsidR="00F2378D" w:rsidRDefault="00F2378D" w:rsidP="00F2378D">
            <w:pPr>
              <w:rPr>
                <w:rFonts w:ascii="Calibri" w:hAnsi="Calibri" w:cs="Calibri"/>
                <w:i/>
                <w:iCs/>
                <w:color w:val="00B050"/>
                <w:kern w:val="2"/>
                <w:sz w:val="16"/>
                <w:szCs w:val="16"/>
              </w:rPr>
            </w:pPr>
            <w:r>
              <w:rPr>
                <w:rFonts w:ascii="Calibri" w:hAnsi="Calibri" w:cs="Calibri"/>
                <w:i/>
                <w:iCs/>
                <w:color w:val="00B050"/>
                <w:kern w:val="2"/>
                <w:sz w:val="16"/>
                <w:szCs w:val="16"/>
              </w:rPr>
              <w:t>WA (up to RAN2’s discussion): RAN3 assumes the last serving (source) PSCell may remain prepared within the prepared cells for Selective Activation.</w:t>
            </w:r>
          </w:p>
          <w:p w14:paraId="664E2922" w14:textId="77777777" w:rsidR="00F2378D" w:rsidRDefault="00F2378D" w:rsidP="00F2378D">
            <w:pPr>
              <w:rPr>
                <w:rFonts w:ascii="Calibri" w:hAnsi="Calibri" w:cs="Calibri"/>
                <w:i/>
                <w:iCs/>
                <w:color w:val="00B050"/>
                <w:kern w:val="2"/>
                <w:sz w:val="16"/>
                <w:szCs w:val="16"/>
              </w:rPr>
            </w:pPr>
            <w:r>
              <w:rPr>
                <w:rFonts w:ascii="Calibri" w:hAnsi="Calibri" w:cs="Calibri"/>
                <w:i/>
                <w:iCs/>
                <w:color w:val="00B050"/>
                <w:kern w:val="2"/>
                <w:sz w:val="16"/>
                <w:szCs w:val="16"/>
              </w:rPr>
              <w:t>WA: Enhance signalling for Selective Activation.</w:t>
            </w:r>
          </w:p>
          <w:p w14:paraId="5F8CDC49" w14:textId="77777777" w:rsidR="00F2378D" w:rsidRDefault="00F2378D" w:rsidP="00F2378D">
            <w:pPr>
              <w:pStyle w:val="1f0"/>
              <w:spacing w:before="150" w:beforeAutospacing="0" w:after="150"/>
              <w:ind w:left="0" w:right="150"/>
              <w:rPr>
                <w:rFonts w:ascii="Calibri" w:eastAsia="ＭＳ 明朝" w:hAnsi="Calibri" w:cs="Calibri"/>
                <w:i/>
                <w:color w:val="FF0000"/>
                <w:sz w:val="16"/>
                <w:szCs w:val="16"/>
                <w:lang w:eastAsia="en-US"/>
              </w:rPr>
            </w:pPr>
            <w:r>
              <w:rPr>
                <w:rFonts w:ascii="Calibri" w:eastAsia="ＭＳ 明朝"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39EBBBAE" w14:textId="77777777" w:rsidR="00F2378D" w:rsidRDefault="00F2378D" w:rsidP="00F2378D">
            <w:pPr>
              <w:pStyle w:val="1f0"/>
              <w:spacing w:before="150" w:beforeAutospacing="0" w:after="150"/>
              <w:ind w:right="150"/>
              <w:rPr>
                <w:rFonts w:ascii="Calibri" w:eastAsia="ＭＳ 明朝" w:hAnsi="Calibri" w:cs="Calibri"/>
                <w:i/>
                <w:color w:val="FF0000"/>
                <w:sz w:val="16"/>
                <w:szCs w:val="16"/>
                <w:lang w:eastAsia="en-US"/>
              </w:rPr>
            </w:pPr>
            <w:r>
              <w:rPr>
                <w:rFonts w:ascii="Calibri" w:eastAsia="ＭＳ 明朝" w:hAnsi="Calibri" w:cs="Calibri"/>
                <w:i/>
                <w:color w:val="FF0000"/>
                <w:sz w:val="16"/>
                <w:szCs w:val="16"/>
                <w:lang w:eastAsia="en-US"/>
              </w:rPr>
              <w:t>Keeping PSCells prepared for CPA after UE accesses one of them;</w:t>
            </w:r>
          </w:p>
          <w:p w14:paraId="238BCFEA" w14:textId="77777777" w:rsidR="00F2378D" w:rsidRDefault="00F2378D" w:rsidP="00F2378D">
            <w:pPr>
              <w:pStyle w:val="1f0"/>
              <w:spacing w:before="150" w:beforeAutospacing="0" w:after="150"/>
              <w:ind w:right="150"/>
              <w:rPr>
                <w:rFonts w:ascii="Calibri" w:eastAsia="ＭＳ 明朝" w:hAnsi="Calibri" w:cs="Calibri"/>
                <w:i/>
                <w:color w:val="FF0000"/>
                <w:sz w:val="16"/>
                <w:szCs w:val="16"/>
                <w:lang w:eastAsia="en-US"/>
              </w:rPr>
            </w:pPr>
            <w:r>
              <w:rPr>
                <w:rFonts w:ascii="Calibri" w:eastAsia="ＭＳ 明朝" w:hAnsi="Calibri" w:cs="Calibri"/>
                <w:i/>
                <w:color w:val="FF0000"/>
                <w:sz w:val="16"/>
                <w:szCs w:val="16"/>
                <w:lang w:eastAsia="en-US"/>
              </w:rPr>
              <w:t>Keeping PSCells prepared for Selective Activation after DC operation is released so that they can be used for subsequent CPA (the cells prepared for Selective Activation may be prepared by the MN or the SN).</w:t>
            </w:r>
          </w:p>
          <w:p w14:paraId="45B40558" w14:textId="77777777" w:rsidR="00F2378D" w:rsidRDefault="00F2378D" w:rsidP="00F2378D">
            <w:pPr>
              <w:pStyle w:val="1f0"/>
              <w:spacing w:before="150" w:beforeAutospacing="0" w:after="150"/>
              <w:ind w:left="0" w:right="150"/>
              <w:rPr>
                <w:rFonts w:ascii="Calibri" w:eastAsia="ＭＳ 明朝" w:hAnsi="Calibri" w:cs="Calibri"/>
                <w:i/>
                <w:color w:val="FF0000"/>
                <w:sz w:val="16"/>
                <w:szCs w:val="16"/>
                <w:lang w:eastAsia="en-US"/>
              </w:rPr>
            </w:pPr>
            <w:r>
              <w:rPr>
                <w:rFonts w:ascii="Calibri" w:eastAsia="ＭＳ 明朝" w:hAnsi="Calibri" w:cs="Calibri"/>
                <w:i/>
                <w:color w:val="FF0000"/>
                <w:sz w:val="16"/>
                <w:szCs w:val="16"/>
                <w:lang w:eastAsia="en-US"/>
              </w:rPr>
              <w:t>Any optimizations to the signalling are FFS. Proposals made so far:</w:t>
            </w:r>
          </w:p>
          <w:p w14:paraId="263DE9CC" w14:textId="77777777" w:rsidR="00F2378D" w:rsidRDefault="00F2378D" w:rsidP="00F2378D">
            <w:pPr>
              <w:pStyle w:val="1f0"/>
              <w:spacing w:before="150" w:beforeAutospacing="0" w:after="150"/>
              <w:ind w:right="150"/>
              <w:rPr>
                <w:rFonts w:ascii="Calibri" w:eastAsia="ＭＳ 明朝" w:hAnsi="Calibri" w:cs="Calibri"/>
                <w:i/>
                <w:color w:val="FF0000"/>
                <w:sz w:val="16"/>
                <w:szCs w:val="16"/>
                <w:lang w:eastAsia="en-US"/>
              </w:rPr>
            </w:pPr>
            <w:r>
              <w:rPr>
                <w:rFonts w:ascii="Calibri" w:eastAsia="ＭＳ 明朝" w:hAnsi="Calibri" w:cs="Calibri"/>
                <w:i/>
                <w:color w:val="FF0000"/>
                <w:sz w:val="16"/>
                <w:szCs w:val="16"/>
                <w:lang w:eastAsia="en-US"/>
              </w:rPr>
              <w:t>activation/deactivation of groups of PSCells prepared for Selective Activation;</w:t>
            </w:r>
          </w:p>
          <w:p w14:paraId="34915BFC" w14:textId="303EEF02" w:rsidR="00F2378D" w:rsidRDefault="00F2378D" w:rsidP="00F2378D">
            <w:pPr>
              <w:rPr>
                <w:rFonts w:eastAsiaTheme="minorEastAsia"/>
                <w:sz w:val="21"/>
                <w:szCs w:val="21"/>
                <w:lang w:val="sv-SE" w:eastAsia="ja-JP"/>
              </w:rPr>
            </w:pPr>
            <w:r>
              <w:rPr>
                <w:rFonts w:ascii="Calibri" w:hAnsi="Calibri" w:cs="Calibri"/>
                <w:i/>
                <w:color w:val="FF0000"/>
                <w:sz w:val="16"/>
                <w:szCs w:val="16"/>
              </w:rPr>
              <w:t>parallel data transmission from the UPF to all prepared PSCells.</w:t>
            </w:r>
          </w:p>
        </w:tc>
      </w:tr>
    </w:tbl>
    <w:p w14:paraId="1FD430B5" w14:textId="04C39EFD" w:rsidR="00F2378D" w:rsidRDefault="00F2378D" w:rsidP="000F3447">
      <w:pPr>
        <w:rPr>
          <w:rFonts w:eastAsiaTheme="minorEastAsia"/>
          <w:sz w:val="21"/>
          <w:szCs w:val="21"/>
          <w:lang w:val="sv-SE" w:eastAsia="ja-JP"/>
        </w:rPr>
      </w:pPr>
    </w:p>
    <w:p w14:paraId="5FB6F406" w14:textId="288A0593" w:rsidR="00F2378D" w:rsidRDefault="00F2378D" w:rsidP="000F3447">
      <w:pPr>
        <w:rPr>
          <w:rFonts w:eastAsiaTheme="minorEastAsia"/>
          <w:sz w:val="21"/>
          <w:szCs w:val="21"/>
          <w:lang w:val="sv-SE" w:eastAsia="ja-JP"/>
        </w:rPr>
      </w:pPr>
    </w:p>
    <w:p w14:paraId="52049E3C" w14:textId="77777777" w:rsidR="00F2378D" w:rsidRDefault="00F2378D" w:rsidP="000F3447">
      <w:pPr>
        <w:rPr>
          <w:rFonts w:eastAsiaTheme="minorEastAsia"/>
          <w:sz w:val="21"/>
          <w:szCs w:val="21"/>
          <w:lang w:val="sv-SE"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1F053963" w14:textId="77777777" w:rsidR="00A25A41" w:rsidRDefault="00A25A41" w:rsidP="0008304F">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FA4967" w14:paraId="1F453AEE" w14:textId="77777777" w:rsidTr="00FA4967">
        <w:tc>
          <w:tcPr>
            <w:tcW w:w="9629" w:type="dxa"/>
          </w:tcPr>
          <w:p w14:paraId="4C316D91" w14:textId="0A1AA35C" w:rsidR="00FA4967" w:rsidRPr="00232669" w:rsidRDefault="00FA4967" w:rsidP="00FA4967">
            <w:pPr>
              <w:rPr>
                <w:rFonts w:ascii="Calibri" w:hAnsi="Calibri" w:cs="Calibri"/>
                <w:i/>
                <w:iCs/>
                <w:color w:val="00B050"/>
                <w:kern w:val="2"/>
                <w:sz w:val="21"/>
                <w:szCs w:val="21"/>
              </w:rPr>
            </w:pPr>
            <w:r w:rsidRPr="00232669">
              <w:rPr>
                <w:rFonts w:ascii="Calibri" w:hAnsi="Calibri" w:cs="Calibri"/>
                <w:i/>
                <w:iCs/>
                <w:color w:val="00B050"/>
                <w:kern w:val="2"/>
                <w:sz w:val="21"/>
                <w:szCs w:val="21"/>
              </w:rPr>
              <w:t>WA: RAN3 will work to enable both indirect and direct early data forwarding in Selective Activation. At this moment, RAN3 does not foresee any scenarios where direct forwarding is not feasible/desired.</w:t>
            </w:r>
          </w:p>
        </w:tc>
      </w:tr>
    </w:tbl>
    <w:p w14:paraId="08981D62" w14:textId="303959D4" w:rsidR="0017246C" w:rsidRDefault="00676C87" w:rsidP="0008304F">
      <w:pPr>
        <w:rPr>
          <w:rFonts w:eastAsiaTheme="minorEastAsia"/>
          <w:sz w:val="21"/>
          <w:szCs w:val="21"/>
          <w:lang w:eastAsia="ja-JP"/>
        </w:rPr>
      </w:pPr>
      <w:r>
        <w:rPr>
          <w:rFonts w:eastAsiaTheme="minorEastAsia"/>
          <w:sz w:val="21"/>
          <w:szCs w:val="21"/>
          <w:lang w:eastAsia="ja-JP"/>
        </w:rPr>
        <w:t>It was pointed out that we should decide the support scenarios</w:t>
      </w:r>
      <w:r w:rsidR="0093347D">
        <w:rPr>
          <w:rFonts w:eastAsiaTheme="minorEastAsia"/>
          <w:sz w:val="21"/>
          <w:szCs w:val="21"/>
          <w:lang w:eastAsia="ja-JP"/>
        </w:rPr>
        <w:t xml:space="preserve"> first.</w:t>
      </w:r>
      <w:r w:rsidR="00474021">
        <w:rPr>
          <w:rFonts w:eastAsiaTheme="minorEastAsia"/>
          <w:sz w:val="21"/>
          <w:szCs w:val="21"/>
          <w:lang w:eastAsia="ja-JP"/>
        </w:rPr>
        <w:t xml:space="preserve"> This may be true if we will limit the scenario on </w:t>
      </w:r>
      <w:r w:rsidR="00DE5070">
        <w:rPr>
          <w:rFonts w:eastAsiaTheme="minorEastAsia"/>
          <w:sz w:val="21"/>
          <w:szCs w:val="21"/>
          <w:lang w:eastAsia="ja-JP"/>
        </w:rPr>
        <w:t xml:space="preserve">a </w:t>
      </w:r>
      <w:r w:rsidR="00474021">
        <w:rPr>
          <w:rFonts w:eastAsiaTheme="minorEastAsia"/>
          <w:sz w:val="21"/>
          <w:szCs w:val="21"/>
          <w:lang w:eastAsia="ja-JP"/>
        </w:rPr>
        <w:t xml:space="preserve">simplest one which does not involve inter-SN case e.g. in order to finish the work within the Rel-18 time frame. </w:t>
      </w:r>
      <w:r w:rsidR="00DE5070">
        <w:rPr>
          <w:rFonts w:eastAsiaTheme="minorEastAsia"/>
          <w:sz w:val="21"/>
          <w:szCs w:val="21"/>
          <w:lang w:eastAsia="ja-JP"/>
        </w:rPr>
        <w:t xml:space="preserve">From RAN3 perspective, since for all mobility aspect in any case we will need to work on early data forwarding, by default the in-direct </w:t>
      </w:r>
      <w:r w:rsidR="007109D5">
        <w:rPr>
          <w:rFonts w:eastAsiaTheme="minorEastAsia"/>
          <w:sz w:val="21"/>
          <w:szCs w:val="21"/>
          <w:lang w:eastAsia="ja-JP"/>
        </w:rPr>
        <w:t xml:space="preserve">data forwarding </w:t>
      </w:r>
      <w:r w:rsidR="00DE5070">
        <w:rPr>
          <w:rFonts w:eastAsiaTheme="minorEastAsia"/>
          <w:sz w:val="21"/>
          <w:szCs w:val="21"/>
          <w:lang w:eastAsia="ja-JP"/>
        </w:rPr>
        <w:t>will be there, t</w:t>
      </w:r>
      <w:r w:rsidR="00474021">
        <w:rPr>
          <w:rFonts w:eastAsiaTheme="minorEastAsia"/>
          <w:sz w:val="21"/>
          <w:szCs w:val="21"/>
          <w:lang w:eastAsia="ja-JP"/>
        </w:rPr>
        <w:t xml:space="preserve">herefore </w:t>
      </w:r>
      <w:r w:rsidR="00DE5070">
        <w:rPr>
          <w:rFonts w:eastAsiaTheme="minorEastAsia"/>
          <w:sz w:val="21"/>
          <w:szCs w:val="21"/>
          <w:lang w:eastAsia="ja-JP"/>
        </w:rPr>
        <w:t>at least we can start work on in-direct data forwarding and consider later direct data forwarding.</w:t>
      </w:r>
    </w:p>
    <w:p w14:paraId="7CB964FA" w14:textId="3349CD0B" w:rsidR="00474021" w:rsidRPr="00474021" w:rsidRDefault="00474021" w:rsidP="0008304F">
      <w:pPr>
        <w:rPr>
          <w:rFonts w:eastAsiaTheme="minorEastAsia"/>
          <w:b/>
          <w:sz w:val="21"/>
          <w:szCs w:val="21"/>
          <w:lang w:eastAsia="ja-JP"/>
        </w:rPr>
      </w:pPr>
      <w:r w:rsidRPr="00474021">
        <w:rPr>
          <w:rFonts w:eastAsiaTheme="minorEastAsia"/>
          <w:b/>
          <w:sz w:val="21"/>
          <w:szCs w:val="21"/>
          <w:lang w:eastAsia="ja-JP"/>
        </w:rPr>
        <w:t xml:space="preserve">Proposal </w:t>
      </w:r>
      <w:r w:rsidR="00986888">
        <w:rPr>
          <w:rFonts w:eastAsiaTheme="minorEastAsia"/>
          <w:b/>
          <w:sz w:val="21"/>
          <w:szCs w:val="21"/>
          <w:lang w:eastAsia="ja-JP"/>
        </w:rPr>
        <w:t>1</w:t>
      </w:r>
      <w:r w:rsidRPr="00474021">
        <w:rPr>
          <w:rFonts w:eastAsiaTheme="minorEastAsia"/>
          <w:b/>
          <w:sz w:val="21"/>
          <w:szCs w:val="21"/>
          <w:lang w:eastAsia="ja-JP"/>
        </w:rPr>
        <w:t xml:space="preserve">: </w:t>
      </w:r>
      <w:r w:rsidR="00DE5070">
        <w:rPr>
          <w:rFonts w:eastAsiaTheme="minorEastAsia"/>
          <w:b/>
          <w:sz w:val="21"/>
          <w:szCs w:val="21"/>
          <w:lang w:eastAsia="ja-JP"/>
        </w:rPr>
        <w:t xml:space="preserve">RAN3 start work </w:t>
      </w:r>
      <w:r w:rsidR="007109D5">
        <w:rPr>
          <w:rFonts w:eastAsiaTheme="minorEastAsia"/>
          <w:b/>
          <w:sz w:val="21"/>
          <w:szCs w:val="21"/>
          <w:lang w:eastAsia="ja-JP"/>
        </w:rPr>
        <w:t>from</w:t>
      </w:r>
      <w:r w:rsidR="00DE5070">
        <w:rPr>
          <w:rFonts w:eastAsiaTheme="minorEastAsia"/>
          <w:b/>
          <w:sz w:val="21"/>
          <w:szCs w:val="21"/>
          <w:lang w:eastAsia="ja-JP"/>
        </w:rPr>
        <w:t xml:space="preserve"> in-direct data forwarding.</w:t>
      </w:r>
    </w:p>
    <w:p w14:paraId="1BBD1F08" w14:textId="77777777" w:rsidR="00A25A41" w:rsidRPr="00676C87" w:rsidRDefault="00A25A41" w:rsidP="0008304F">
      <w:pPr>
        <w:rPr>
          <w:rFonts w:eastAsiaTheme="minorEastAsia"/>
          <w:sz w:val="21"/>
          <w:szCs w:val="21"/>
          <w:lang w:eastAsia="ja-JP"/>
        </w:rPr>
      </w:pPr>
    </w:p>
    <w:p w14:paraId="6CC76286" w14:textId="77777777" w:rsidR="00135B61" w:rsidRDefault="00135B61" w:rsidP="00135B6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35B61" w14:paraId="1D4AF132" w14:textId="77777777" w:rsidTr="00436CC2">
        <w:tc>
          <w:tcPr>
            <w:tcW w:w="9629" w:type="dxa"/>
          </w:tcPr>
          <w:p w14:paraId="5E70827D" w14:textId="01453578" w:rsidR="00135B61" w:rsidRPr="00676C87" w:rsidRDefault="00135B61" w:rsidP="00436CC2">
            <w:pPr>
              <w:rPr>
                <w:rFonts w:ascii="Calibri" w:hAnsi="Calibri" w:cs="Calibri"/>
                <w:i/>
                <w:iCs/>
                <w:color w:val="00B050"/>
                <w:kern w:val="2"/>
                <w:sz w:val="21"/>
                <w:szCs w:val="21"/>
              </w:rPr>
            </w:pPr>
            <w:r w:rsidRPr="00676C87">
              <w:rPr>
                <w:rFonts w:ascii="Calibri" w:hAnsi="Calibri" w:cs="Calibri"/>
                <w:i/>
                <w:iCs/>
                <w:color w:val="00B050"/>
                <w:kern w:val="2"/>
                <w:sz w:val="21"/>
                <w:szCs w:val="21"/>
              </w:rPr>
              <w:t>WA (up to RAN2’s discussion): RAN3 assumes the last serving (source) PSCell may remain prepared within the prepared cells for Selective Activation.</w:t>
            </w:r>
          </w:p>
        </w:tc>
      </w:tr>
    </w:tbl>
    <w:p w14:paraId="5F13C156" w14:textId="781C6641" w:rsidR="00135B61" w:rsidRDefault="0093347D" w:rsidP="00135B61">
      <w:pPr>
        <w:rPr>
          <w:rFonts w:eastAsiaTheme="minorEastAsia"/>
          <w:sz w:val="21"/>
          <w:szCs w:val="21"/>
          <w:lang w:eastAsia="ja-JP"/>
        </w:rPr>
      </w:pPr>
      <w:r>
        <w:rPr>
          <w:rFonts w:eastAsiaTheme="minorEastAsia"/>
          <w:sz w:val="21"/>
          <w:szCs w:val="21"/>
          <w:lang w:eastAsia="ja-JP"/>
        </w:rPr>
        <w:t>Wait for RAN2.</w:t>
      </w:r>
    </w:p>
    <w:p w14:paraId="792221A5" w14:textId="77777777" w:rsidR="00A25A41" w:rsidRPr="00135B61" w:rsidRDefault="00A25A41" w:rsidP="0008304F">
      <w:pPr>
        <w:rPr>
          <w:rFonts w:eastAsiaTheme="minorEastAsia"/>
          <w:sz w:val="21"/>
          <w:szCs w:val="21"/>
          <w:lang w:eastAsia="ja-JP"/>
        </w:rPr>
      </w:pPr>
    </w:p>
    <w:p w14:paraId="5B8776DF" w14:textId="77777777" w:rsidR="00135B61" w:rsidRDefault="00135B61" w:rsidP="00135B6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35B61" w14:paraId="5A67D02F" w14:textId="77777777" w:rsidTr="00436CC2">
        <w:tc>
          <w:tcPr>
            <w:tcW w:w="9629" w:type="dxa"/>
          </w:tcPr>
          <w:p w14:paraId="2014D623" w14:textId="429FF6A8" w:rsidR="00135B61" w:rsidRPr="00676C87" w:rsidRDefault="00135B61" w:rsidP="00436CC2">
            <w:pPr>
              <w:rPr>
                <w:rFonts w:ascii="Calibri" w:hAnsi="Calibri" w:cs="Calibri"/>
                <w:i/>
                <w:iCs/>
                <w:color w:val="00B050"/>
                <w:kern w:val="2"/>
                <w:sz w:val="21"/>
                <w:szCs w:val="21"/>
              </w:rPr>
            </w:pPr>
            <w:r w:rsidRPr="00676C87">
              <w:rPr>
                <w:rFonts w:ascii="Calibri" w:hAnsi="Calibri" w:cs="Calibri"/>
                <w:i/>
                <w:iCs/>
                <w:color w:val="00B050"/>
                <w:kern w:val="2"/>
                <w:sz w:val="21"/>
                <w:szCs w:val="21"/>
              </w:rPr>
              <w:t>WA: Enhance signalling for Selective Activation.</w:t>
            </w:r>
          </w:p>
        </w:tc>
      </w:tr>
    </w:tbl>
    <w:p w14:paraId="409B409A" w14:textId="77777777" w:rsidR="009D47BF" w:rsidRDefault="009D47BF" w:rsidP="00135B61">
      <w:pPr>
        <w:rPr>
          <w:rFonts w:eastAsiaTheme="minorEastAsia"/>
          <w:sz w:val="21"/>
          <w:szCs w:val="21"/>
          <w:lang w:eastAsia="ja-JP"/>
        </w:rPr>
      </w:pPr>
      <w:r>
        <w:rPr>
          <w:rFonts w:eastAsiaTheme="minorEastAsia"/>
          <w:sz w:val="21"/>
          <w:szCs w:val="21"/>
          <w:lang w:eastAsia="ja-JP"/>
        </w:rPr>
        <w:t>The original question for this whether we need to have pre-OAM configuration for the initiation of Selective Activation operation,</w:t>
      </w:r>
    </w:p>
    <w:p w14:paraId="1CAD0C62" w14:textId="59B0C5D1" w:rsidR="009D47BF" w:rsidRDefault="00CE1701" w:rsidP="00135B61">
      <w:pPr>
        <w:rPr>
          <w:rFonts w:eastAsiaTheme="minorEastAsia"/>
          <w:sz w:val="21"/>
          <w:szCs w:val="21"/>
          <w:lang w:eastAsia="ja-JP"/>
        </w:rPr>
      </w:pPr>
      <w:r>
        <w:rPr>
          <w:rFonts w:eastAsiaTheme="minorEastAsia"/>
          <w:sz w:val="21"/>
          <w:szCs w:val="21"/>
          <w:lang w:eastAsia="ja-JP"/>
        </w:rPr>
        <w:t>OAM is always there</w:t>
      </w:r>
      <w:r w:rsidR="009D47BF">
        <w:rPr>
          <w:rFonts w:eastAsiaTheme="minorEastAsia"/>
          <w:sz w:val="21"/>
          <w:szCs w:val="21"/>
          <w:lang w:eastAsia="ja-JP"/>
        </w:rPr>
        <w:t xml:space="preserve"> by default.</w:t>
      </w:r>
      <w:r>
        <w:rPr>
          <w:rFonts w:eastAsiaTheme="minorEastAsia"/>
          <w:sz w:val="21"/>
          <w:szCs w:val="21"/>
          <w:lang w:eastAsia="ja-JP"/>
        </w:rPr>
        <w:t xml:space="preserve"> </w:t>
      </w:r>
      <w:r w:rsidR="009D47BF">
        <w:rPr>
          <w:rFonts w:eastAsiaTheme="minorEastAsia"/>
          <w:sz w:val="21"/>
          <w:szCs w:val="21"/>
          <w:lang w:eastAsia="ja-JP"/>
        </w:rPr>
        <w:t xml:space="preserve">However for this discussion here </w:t>
      </w:r>
      <w:r w:rsidR="0093347D">
        <w:rPr>
          <w:rFonts w:eastAsiaTheme="minorEastAsia"/>
          <w:sz w:val="21"/>
          <w:szCs w:val="21"/>
          <w:lang w:eastAsia="ja-JP"/>
        </w:rPr>
        <w:t xml:space="preserve">is </w:t>
      </w:r>
      <w:r w:rsidR="009D47BF">
        <w:rPr>
          <w:rFonts w:eastAsiaTheme="minorEastAsia"/>
          <w:sz w:val="21"/>
          <w:szCs w:val="21"/>
          <w:lang w:eastAsia="ja-JP"/>
        </w:rPr>
        <w:t xml:space="preserve">about the initiation of the Selective Activation operation i.e. a node to ask the other node to keep the prepared CG configuration so that they can be used for subsequent CPC, </w:t>
      </w:r>
      <w:r w:rsidR="007109D5">
        <w:rPr>
          <w:rFonts w:eastAsiaTheme="minorEastAsia"/>
          <w:sz w:val="21"/>
          <w:szCs w:val="21"/>
          <w:lang w:eastAsia="ja-JP"/>
        </w:rPr>
        <w:t>this</w:t>
      </w:r>
      <w:r w:rsidR="0093347D">
        <w:rPr>
          <w:rFonts w:eastAsiaTheme="minorEastAsia"/>
          <w:sz w:val="21"/>
          <w:szCs w:val="21"/>
          <w:lang w:eastAsia="ja-JP"/>
        </w:rPr>
        <w:t xml:space="preserve"> has to be always by signalling to indicate. Therefore we are understanding the enhance signalling for Selective Activation is needed and the WA can turn into agreement.</w:t>
      </w:r>
    </w:p>
    <w:p w14:paraId="50C90513" w14:textId="43262182" w:rsidR="0093347D" w:rsidRPr="0093347D" w:rsidRDefault="00986888" w:rsidP="00135B61">
      <w:pPr>
        <w:rPr>
          <w:rFonts w:eastAsiaTheme="minorEastAsia"/>
          <w:b/>
          <w:sz w:val="21"/>
          <w:szCs w:val="21"/>
          <w:lang w:eastAsia="ja-JP"/>
        </w:rPr>
      </w:pPr>
      <w:r>
        <w:rPr>
          <w:rFonts w:eastAsiaTheme="minorEastAsia"/>
          <w:b/>
          <w:sz w:val="21"/>
          <w:szCs w:val="21"/>
          <w:lang w:eastAsia="ja-JP"/>
        </w:rPr>
        <w:t>Proposal 2</w:t>
      </w:r>
      <w:r w:rsidR="0093347D" w:rsidRPr="0093347D">
        <w:rPr>
          <w:rFonts w:eastAsiaTheme="minorEastAsia"/>
          <w:b/>
          <w:sz w:val="21"/>
          <w:szCs w:val="21"/>
          <w:lang w:eastAsia="ja-JP"/>
        </w:rPr>
        <w:t>: turn the WA into agreement that RAN3 to enhance signalling for Selective Activation.</w:t>
      </w:r>
    </w:p>
    <w:p w14:paraId="70507018" w14:textId="77777777" w:rsidR="00135B61" w:rsidRDefault="00135B61" w:rsidP="00135B6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35B61" w14:paraId="17E1E5A0" w14:textId="77777777" w:rsidTr="00436CC2">
        <w:tc>
          <w:tcPr>
            <w:tcW w:w="9629" w:type="dxa"/>
          </w:tcPr>
          <w:p w14:paraId="08321C66" w14:textId="77777777" w:rsidR="00135B61" w:rsidRPr="00676C87" w:rsidRDefault="00135B61" w:rsidP="00436CC2">
            <w:pPr>
              <w:pStyle w:val="1f0"/>
              <w:spacing w:before="150" w:beforeAutospacing="0" w:after="150"/>
              <w:ind w:left="0"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05783233" w14:textId="77777777" w:rsidR="00135B61" w:rsidRPr="00676C87" w:rsidRDefault="00135B61" w:rsidP="00436CC2">
            <w:pPr>
              <w:pStyle w:val="1f0"/>
              <w:spacing w:before="150" w:beforeAutospacing="0" w:after="150"/>
              <w:ind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Keeping PSCells prepared for CPA after UE accesses one of them;</w:t>
            </w:r>
          </w:p>
          <w:p w14:paraId="5BCE6412" w14:textId="34122E65" w:rsidR="00135B61" w:rsidRPr="00376E64" w:rsidRDefault="00135B61" w:rsidP="00376E64">
            <w:pPr>
              <w:pStyle w:val="1f0"/>
              <w:spacing w:before="150" w:beforeAutospacing="0" w:after="150"/>
              <w:ind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Keeping PSCells prepared for Selective Activation after DC operation is released so that they can be used for subsequent CPA (the cells prepared for Selective Activation may be prepared by the MN or the SN).</w:t>
            </w:r>
          </w:p>
        </w:tc>
      </w:tr>
    </w:tbl>
    <w:p w14:paraId="01FF85BA" w14:textId="7B85A607" w:rsidR="00135B61" w:rsidRDefault="00135B61" w:rsidP="0008304F">
      <w:pPr>
        <w:rPr>
          <w:rFonts w:eastAsiaTheme="minorEastAsia"/>
          <w:sz w:val="21"/>
          <w:szCs w:val="21"/>
          <w:lang w:eastAsia="ja-JP"/>
        </w:rPr>
      </w:pPr>
    </w:p>
    <w:p w14:paraId="513F5E7E" w14:textId="6590349F" w:rsidR="00A45B29" w:rsidRDefault="00A45B29" w:rsidP="0008304F">
      <w:pPr>
        <w:rPr>
          <w:rFonts w:eastAsiaTheme="minorEastAsia"/>
          <w:sz w:val="21"/>
          <w:szCs w:val="21"/>
          <w:lang w:eastAsia="ja-JP"/>
        </w:rPr>
      </w:pPr>
      <w:r>
        <w:rPr>
          <w:rFonts w:eastAsiaTheme="minorEastAsia"/>
          <w:sz w:val="21"/>
          <w:szCs w:val="21"/>
          <w:lang w:eastAsia="ja-JP"/>
        </w:rPr>
        <w:t>We are in the understanding that the procedure for the Selective Activation is like this:</w:t>
      </w:r>
    </w:p>
    <w:p w14:paraId="239B7609" w14:textId="05703F3F" w:rsidR="00A45B29" w:rsidRDefault="00A45B29" w:rsidP="00A45B29">
      <w:pPr>
        <w:rPr>
          <w:rFonts w:eastAsiaTheme="minorEastAsia"/>
          <w:sz w:val="21"/>
          <w:szCs w:val="21"/>
          <w:lang w:eastAsia="ja-JP"/>
        </w:rPr>
      </w:pPr>
      <w:r w:rsidRPr="00A45B29">
        <w:rPr>
          <w:rFonts w:eastAsiaTheme="minorEastAsia"/>
          <w:b/>
          <w:sz w:val="21"/>
          <w:szCs w:val="21"/>
          <w:lang w:eastAsia="ja-JP"/>
        </w:rPr>
        <w:t>Step 0</w:t>
      </w:r>
      <w:r>
        <w:rPr>
          <w:rFonts w:eastAsiaTheme="minorEastAsia"/>
          <w:sz w:val="21"/>
          <w:szCs w:val="21"/>
          <w:lang w:eastAsia="ja-JP"/>
        </w:rPr>
        <w:t xml:space="preserve">, CPA or CPC </w:t>
      </w:r>
      <w:r w:rsidR="00F27A6C">
        <w:rPr>
          <w:rFonts w:eastAsiaTheme="minorEastAsia"/>
          <w:sz w:val="21"/>
          <w:szCs w:val="21"/>
          <w:lang w:eastAsia="ja-JP"/>
        </w:rPr>
        <w:t xml:space="preserve">its conditional preparation </w:t>
      </w:r>
      <w:r>
        <w:rPr>
          <w:rFonts w:eastAsiaTheme="minorEastAsia"/>
          <w:sz w:val="21"/>
          <w:szCs w:val="21"/>
          <w:lang w:eastAsia="ja-JP"/>
        </w:rPr>
        <w:t>is done</w:t>
      </w:r>
      <w:r w:rsidR="00F27A6C">
        <w:rPr>
          <w:rFonts w:eastAsiaTheme="minorEastAsia"/>
          <w:sz w:val="21"/>
          <w:szCs w:val="21"/>
          <w:lang w:eastAsia="ja-JP"/>
        </w:rPr>
        <w:t xml:space="preserve"> in candidate SN.</w:t>
      </w:r>
    </w:p>
    <w:p w14:paraId="52870B1E" w14:textId="4A4F08A9" w:rsidR="00A45B29" w:rsidRPr="00A45B29" w:rsidRDefault="00A45B29" w:rsidP="00A45B29">
      <w:pPr>
        <w:rPr>
          <w:rFonts w:eastAsiaTheme="minorEastAsia"/>
          <w:sz w:val="21"/>
          <w:szCs w:val="21"/>
          <w:lang w:eastAsia="ja-JP"/>
        </w:rPr>
      </w:pPr>
      <w:r w:rsidRPr="00A45B29">
        <w:rPr>
          <w:rFonts w:eastAsiaTheme="minorEastAsia"/>
          <w:b/>
          <w:sz w:val="21"/>
          <w:szCs w:val="21"/>
          <w:lang w:eastAsia="ja-JP"/>
        </w:rPr>
        <w:t>Step 1</w:t>
      </w:r>
      <w:r>
        <w:rPr>
          <w:rFonts w:eastAsiaTheme="minorEastAsia"/>
          <w:sz w:val="21"/>
          <w:szCs w:val="21"/>
          <w:lang w:eastAsia="ja-JP"/>
        </w:rPr>
        <w:t xml:space="preserve">, </w:t>
      </w:r>
      <w:r w:rsidRPr="00A45B29">
        <w:rPr>
          <w:rFonts w:eastAsiaTheme="minorEastAsia"/>
          <w:sz w:val="21"/>
          <w:szCs w:val="21"/>
          <w:lang w:eastAsia="ja-JP"/>
        </w:rPr>
        <w:t>when the execution condition of a CPC candidate PScell is met, a UE performs t</w:t>
      </w:r>
      <w:r>
        <w:rPr>
          <w:rFonts w:eastAsiaTheme="minorEastAsia"/>
          <w:sz w:val="21"/>
          <w:szCs w:val="21"/>
          <w:lang w:eastAsia="ja-JP"/>
        </w:rPr>
        <w:t>he execution of CPC towards the candidate PScell.</w:t>
      </w:r>
    </w:p>
    <w:p w14:paraId="21C251BF" w14:textId="08D15AAB" w:rsidR="00A45B29" w:rsidRPr="00A45B29" w:rsidRDefault="00A45B29" w:rsidP="00A45B29">
      <w:pPr>
        <w:rPr>
          <w:rFonts w:eastAsiaTheme="minorEastAsia"/>
          <w:sz w:val="21"/>
          <w:szCs w:val="21"/>
          <w:lang w:eastAsia="ja-JP"/>
        </w:rPr>
      </w:pPr>
      <w:r w:rsidRPr="00A45B29">
        <w:rPr>
          <w:rFonts w:eastAsiaTheme="minorEastAsia"/>
          <w:b/>
          <w:sz w:val="21"/>
          <w:szCs w:val="21"/>
          <w:lang w:eastAsia="ja-JP"/>
        </w:rPr>
        <w:t>Step 2</w:t>
      </w:r>
      <w:r>
        <w:rPr>
          <w:rFonts w:eastAsiaTheme="minorEastAsia"/>
          <w:sz w:val="21"/>
          <w:szCs w:val="21"/>
          <w:lang w:eastAsia="ja-JP"/>
        </w:rPr>
        <w:t xml:space="preserve">, </w:t>
      </w:r>
      <w:r w:rsidRPr="00A45B29">
        <w:rPr>
          <w:rFonts w:eastAsiaTheme="minorEastAsia"/>
          <w:sz w:val="21"/>
          <w:szCs w:val="21"/>
          <w:lang w:eastAsia="ja-JP"/>
        </w:rPr>
        <w:t xml:space="preserve">After finishing the PSCell addition </w:t>
      </w:r>
      <w:r>
        <w:rPr>
          <w:rFonts w:eastAsiaTheme="minorEastAsia"/>
          <w:sz w:val="21"/>
          <w:szCs w:val="21"/>
          <w:lang w:eastAsia="ja-JP"/>
        </w:rPr>
        <w:t>(CPA)</w:t>
      </w:r>
      <w:r w:rsidRPr="00A45B29">
        <w:rPr>
          <w:rFonts w:eastAsiaTheme="minorEastAsia"/>
          <w:sz w:val="21"/>
          <w:szCs w:val="21"/>
          <w:lang w:eastAsia="ja-JP"/>
        </w:rPr>
        <w:t xml:space="preserve">or </w:t>
      </w:r>
      <w:r>
        <w:rPr>
          <w:rFonts w:eastAsiaTheme="minorEastAsia"/>
          <w:sz w:val="21"/>
          <w:szCs w:val="21"/>
          <w:lang w:eastAsia="ja-JP"/>
        </w:rPr>
        <w:t xml:space="preserve">PSCell </w:t>
      </w:r>
      <w:r w:rsidRPr="00A45B29">
        <w:rPr>
          <w:rFonts w:eastAsiaTheme="minorEastAsia"/>
          <w:sz w:val="21"/>
          <w:szCs w:val="21"/>
          <w:lang w:eastAsia="ja-JP"/>
        </w:rPr>
        <w:t>change</w:t>
      </w:r>
      <w:r>
        <w:rPr>
          <w:rFonts w:eastAsiaTheme="minorEastAsia"/>
          <w:sz w:val="21"/>
          <w:szCs w:val="21"/>
          <w:lang w:eastAsia="ja-JP"/>
        </w:rPr>
        <w:t xml:space="preserve"> (CPC)</w:t>
      </w:r>
      <w:r w:rsidRPr="00A45B29">
        <w:rPr>
          <w:rFonts w:eastAsiaTheme="minorEastAsia"/>
          <w:sz w:val="21"/>
          <w:szCs w:val="21"/>
          <w:lang w:eastAsia="ja-JP"/>
        </w:rPr>
        <w:t xml:space="preserve">, </w:t>
      </w:r>
      <w:r>
        <w:rPr>
          <w:rFonts w:eastAsiaTheme="minorEastAsia"/>
          <w:sz w:val="21"/>
          <w:szCs w:val="21"/>
          <w:lang w:eastAsia="ja-JP"/>
        </w:rPr>
        <w:t xml:space="preserve">the candidate SN does not </w:t>
      </w:r>
      <w:r w:rsidRPr="00A45B29">
        <w:rPr>
          <w:rFonts w:eastAsiaTheme="minorEastAsia"/>
          <w:sz w:val="21"/>
          <w:szCs w:val="21"/>
          <w:lang w:eastAsia="ja-JP"/>
        </w:rPr>
        <w:t>release conditional configuration of other candidate PSCells for subsequent CPC</w:t>
      </w:r>
      <w:r w:rsidR="00120F58">
        <w:rPr>
          <w:rFonts w:eastAsiaTheme="minorEastAsia"/>
          <w:sz w:val="21"/>
          <w:szCs w:val="21"/>
          <w:lang w:eastAsia="ja-JP"/>
        </w:rPr>
        <w:t xml:space="preserve"> i.e. keep the prepared CG configuration.</w:t>
      </w:r>
    </w:p>
    <w:p w14:paraId="683F92B9" w14:textId="47657F5C" w:rsidR="00A45B29" w:rsidRDefault="00A45B29" w:rsidP="00A45B29">
      <w:pPr>
        <w:rPr>
          <w:rFonts w:eastAsiaTheme="minorEastAsia"/>
          <w:sz w:val="21"/>
          <w:szCs w:val="21"/>
          <w:lang w:eastAsia="ja-JP"/>
        </w:rPr>
      </w:pPr>
      <w:r w:rsidRPr="00A45B29">
        <w:rPr>
          <w:rFonts w:eastAsiaTheme="minorEastAsia"/>
          <w:b/>
          <w:sz w:val="21"/>
          <w:szCs w:val="21"/>
          <w:lang w:eastAsia="ja-JP"/>
        </w:rPr>
        <w:t>Step 3</w:t>
      </w:r>
      <w:r>
        <w:rPr>
          <w:rFonts w:eastAsiaTheme="minorEastAsia"/>
          <w:sz w:val="21"/>
          <w:szCs w:val="21"/>
          <w:lang w:eastAsia="ja-JP"/>
        </w:rPr>
        <w:t>,</w:t>
      </w:r>
      <w:r w:rsidRPr="00A45B29">
        <w:rPr>
          <w:rFonts w:eastAsiaTheme="minorEastAsia"/>
          <w:sz w:val="21"/>
          <w:szCs w:val="21"/>
          <w:lang w:eastAsia="ja-JP"/>
        </w:rPr>
        <w:t xml:space="preserve"> When the execution condition of a candidate PScell is met, the UE performs the execution of CPC towards this candidate PSCell.</w:t>
      </w:r>
    </w:p>
    <w:p w14:paraId="40A489EF" w14:textId="05AB2A7C" w:rsidR="00A45B29" w:rsidRDefault="00A45B29" w:rsidP="00A45B29">
      <w:pPr>
        <w:rPr>
          <w:rFonts w:eastAsiaTheme="minorEastAsia"/>
          <w:sz w:val="21"/>
          <w:szCs w:val="21"/>
          <w:lang w:eastAsia="ja-JP"/>
        </w:rPr>
      </w:pPr>
      <w:r>
        <w:rPr>
          <w:rFonts w:eastAsiaTheme="minorEastAsia"/>
          <w:sz w:val="21"/>
          <w:szCs w:val="21"/>
          <w:lang w:eastAsia="ja-JP"/>
        </w:rPr>
        <w:t xml:space="preserve">There are three scenarios </w:t>
      </w:r>
      <w:r w:rsidR="007109D5">
        <w:rPr>
          <w:rFonts w:eastAsiaTheme="minorEastAsia"/>
          <w:sz w:val="21"/>
          <w:szCs w:val="21"/>
          <w:lang w:eastAsia="ja-JP"/>
        </w:rPr>
        <w:t>to</w:t>
      </w:r>
      <w:r>
        <w:rPr>
          <w:rFonts w:eastAsiaTheme="minorEastAsia"/>
          <w:sz w:val="21"/>
          <w:szCs w:val="21"/>
          <w:lang w:eastAsia="ja-JP"/>
        </w:rPr>
        <w:t xml:space="preserve"> check if all scenarios to support, or need to deprioritize any scenario because of the complexity that need more time to work.</w:t>
      </w:r>
    </w:p>
    <w:p w14:paraId="1BD3B87A" w14:textId="2FD98E13" w:rsidR="00A45B29" w:rsidRPr="00120F58" w:rsidRDefault="00120F58" w:rsidP="00120F58">
      <w:pPr>
        <w:pStyle w:val="afc"/>
        <w:numPr>
          <w:ilvl w:val="0"/>
          <w:numId w:val="35"/>
        </w:numPr>
        <w:rPr>
          <w:rFonts w:eastAsiaTheme="minorEastAsia"/>
          <w:sz w:val="21"/>
          <w:szCs w:val="21"/>
          <w:lang w:eastAsia="ja-JP"/>
        </w:rPr>
      </w:pPr>
      <w:r w:rsidRPr="00120F58">
        <w:rPr>
          <w:rFonts w:eastAsiaTheme="minorEastAsia"/>
          <w:sz w:val="21"/>
          <w:szCs w:val="21"/>
          <w:lang w:eastAsia="ja-JP"/>
        </w:rPr>
        <w:t>Scenario 1: A</w:t>
      </w:r>
      <w:r w:rsidRPr="00120F58">
        <w:rPr>
          <w:rFonts w:eastAsiaTheme="minorEastAsia" w:hint="eastAsia"/>
          <w:sz w:val="21"/>
          <w:szCs w:val="21"/>
          <w:lang w:eastAsia="ja-JP"/>
        </w:rPr>
        <w:t>fter CPA</w:t>
      </w:r>
      <w:r w:rsidRPr="00120F58">
        <w:rPr>
          <w:rFonts w:eastAsiaTheme="minorEastAsia"/>
          <w:sz w:val="21"/>
          <w:szCs w:val="21"/>
          <w:lang w:eastAsia="ja-JP"/>
        </w:rPr>
        <w:t xml:space="preserve">, keep the </w:t>
      </w:r>
      <w:r w:rsidR="00647056">
        <w:rPr>
          <w:rFonts w:eastAsiaTheme="minorEastAsia"/>
          <w:sz w:val="21"/>
          <w:szCs w:val="21"/>
          <w:lang w:eastAsia="ja-JP"/>
        </w:rPr>
        <w:t xml:space="preserve">CPA </w:t>
      </w:r>
      <w:r w:rsidRPr="00120F58">
        <w:rPr>
          <w:rFonts w:eastAsiaTheme="minorEastAsia"/>
          <w:sz w:val="21"/>
          <w:szCs w:val="21"/>
          <w:lang w:eastAsia="ja-JP"/>
        </w:rPr>
        <w:t>configuration</w:t>
      </w:r>
      <w:r>
        <w:rPr>
          <w:rFonts w:eastAsiaTheme="minorEastAsia"/>
          <w:sz w:val="21"/>
          <w:szCs w:val="21"/>
          <w:lang w:eastAsia="ja-JP"/>
        </w:rPr>
        <w:t xml:space="preserve"> </w:t>
      </w:r>
      <w:r w:rsidR="00E93A8E">
        <w:rPr>
          <w:rFonts w:eastAsiaTheme="minorEastAsia"/>
          <w:sz w:val="21"/>
          <w:szCs w:val="21"/>
          <w:lang w:eastAsia="ja-JP"/>
        </w:rPr>
        <w:t xml:space="preserve">for subsequent </w:t>
      </w:r>
      <w:r w:rsidR="00C54AA6">
        <w:rPr>
          <w:rFonts w:eastAsiaTheme="minorEastAsia"/>
          <w:sz w:val="21"/>
          <w:szCs w:val="21"/>
          <w:lang w:eastAsia="ja-JP"/>
        </w:rPr>
        <w:t xml:space="preserve">CPA or subsequent </w:t>
      </w:r>
      <w:r w:rsidR="00E93A8E">
        <w:rPr>
          <w:rFonts w:eastAsiaTheme="minorEastAsia"/>
          <w:sz w:val="21"/>
          <w:szCs w:val="21"/>
          <w:lang w:eastAsia="ja-JP"/>
        </w:rPr>
        <w:t>CPC</w:t>
      </w:r>
      <w:r>
        <w:rPr>
          <w:rFonts w:eastAsiaTheme="minorEastAsia"/>
          <w:sz w:val="21"/>
          <w:szCs w:val="21"/>
          <w:lang w:eastAsia="ja-JP"/>
        </w:rPr>
        <w:t xml:space="preserve">=&gt; </w:t>
      </w:r>
      <w:r w:rsidR="00DE5070">
        <w:rPr>
          <w:rFonts w:eastAsiaTheme="minorEastAsia"/>
          <w:sz w:val="21"/>
          <w:szCs w:val="21"/>
          <w:lang w:eastAsia="ja-JP"/>
        </w:rPr>
        <w:t>name it as “</w:t>
      </w:r>
      <w:r w:rsidR="00155D7E">
        <w:rPr>
          <w:rFonts w:eastAsiaTheme="minorEastAsia"/>
          <w:sz w:val="21"/>
          <w:szCs w:val="21"/>
          <w:lang w:eastAsia="ja-JP"/>
        </w:rPr>
        <w:t>CPA Selective Activation of cell groups</w:t>
      </w:r>
      <w:r w:rsidR="00DE5070">
        <w:rPr>
          <w:rFonts w:eastAsiaTheme="minorEastAsia"/>
          <w:sz w:val="21"/>
          <w:szCs w:val="21"/>
          <w:lang w:eastAsia="ja-JP"/>
        </w:rPr>
        <w:t>”</w:t>
      </w:r>
      <w:r w:rsidR="00155D7E">
        <w:rPr>
          <w:rFonts w:eastAsiaTheme="minorEastAsia"/>
          <w:sz w:val="21"/>
          <w:szCs w:val="21"/>
          <w:lang w:eastAsia="ja-JP"/>
        </w:rPr>
        <w:t>.</w:t>
      </w:r>
    </w:p>
    <w:p w14:paraId="2A89069E" w14:textId="2989E87A" w:rsidR="00120F58" w:rsidRPr="00120F58" w:rsidRDefault="00120F58" w:rsidP="00120F58">
      <w:pPr>
        <w:pStyle w:val="afc"/>
        <w:numPr>
          <w:ilvl w:val="0"/>
          <w:numId w:val="35"/>
        </w:numPr>
        <w:rPr>
          <w:rFonts w:eastAsiaTheme="minorEastAsia"/>
          <w:sz w:val="21"/>
          <w:szCs w:val="21"/>
          <w:lang w:eastAsia="ja-JP"/>
        </w:rPr>
      </w:pPr>
      <w:r w:rsidRPr="00120F58">
        <w:rPr>
          <w:rFonts w:eastAsiaTheme="minorEastAsia"/>
          <w:sz w:val="21"/>
          <w:szCs w:val="21"/>
          <w:lang w:eastAsia="ja-JP"/>
        </w:rPr>
        <w:t xml:space="preserve">Scenario 2: After MN initiated CPC, keep the </w:t>
      </w:r>
      <w:r w:rsidR="00647056">
        <w:rPr>
          <w:rFonts w:eastAsiaTheme="minorEastAsia"/>
          <w:sz w:val="21"/>
          <w:szCs w:val="21"/>
          <w:lang w:eastAsia="ja-JP"/>
        </w:rPr>
        <w:t>CPC</w:t>
      </w:r>
      <w:r w:rsidRPr="00120F58">
        <w:rPr>
          <w:rFonts w:eastAsiaTheme="minorEastAsia"/>
          <w:sz w:val="21"/>
          <w:szCs w:val="21"/>
          <w:lang w:eastAsia="ja-JP"/>
        </w:rPr>
        <w:t xml:space="preserve"> configuration</w:t>
      </w:r>
      <w:r>
        <w:rPr>
          <w:rFonts w:eastAsiaTheme="minorEastAsia"/>
          <w:sz w:val="21"/>
          <w:szCs w:val="21"/>
          <w:lang w:eastAsia="ja-JP"/>
        </w:rPr>
        <w:t xml:space="preserve"> </w:t>
      </w:r>
      <w:r w:rsidR="00E93A8E">
        <w:rPr>
          <w:rFonts w:eastAsiaTheme="minorEastAsia"/>
          <w:sz w:val="21"/>
          <w:szCs w:val="21"/>
          <w:lang w:eastAsia="ja-JP"/>
        </w:rPr>
        <w:t xml:space="preserve">for subsequent CPC </w:t>
      </w:r>
      <w:r>
        <w:rPr>
          <w:rFonts w:eastAsiaTheme="minorEastAsia"/>
          <w:sz w:val="21"/>
          <w:szCs w:val="21"/>
          <w:lang w:eastAsia="ja-JP"/>
        </w:rPr>
        <w:t xml:space="preserve">=&gt; </w:t>
      </w:r>
      <w:r w:rsidR="00DE5070">
        <w:rPr>
          <w:rFonts w:eastAsiaTheme="minorEastAsia"/>
          <w:sz w:val="21"/>
          <w:szCs w:val="21"/>
          <w:lang w:eastAsia="ja-JP"/>
        </w:rPr>
        <w:t>name it as “</w:t>
      </w:r>
      <w:r>
        <w:rPr>
          <w:rFonts w:eastAsiaTheme="minorEastAsia"/>
          <w:sz w:val="21"/>
          <w:szCs w:val="21"/>
          <w:lang w:eastAsia="ja-JP"/>
        </w:rPr>
        <w:t>MN initiated CPC</w:t>
      </w:r>
      <w:r w:rsidR="00155D7E">
        <w:rPr>
          <w:rFonts w:eastAsiaTheme="minorEastAsia"/>
          <w:sz w:val="21"/>
          <w:szCs w:val="21"/>
          <w:lang w:eastAsia="ja-JP"/>
        </w:rPr>
        <w:t xml:space="preserve"> Selective Activation of cell groups</w:t>
      </w:r>
      <w:r w:rsidR="00DE5070">
        <w:rPr>
          <w:rFonts w:eastAsiaTheme="minorEastAsia"/>
          <w:sz w:val="21"/>
          <w:szCs w:val="21"/>
          <w:lang w:eastAsia="ja-JP"/>
        </w:rPr>
        <w:t>”</w:t>
      </w:r>
      <w:r w:rsidR="00155D7E">
        <w:rPr>
          <w:rFonts w:eastAsiaTheme="minorEastAsia"/>
          <w:sz w:val="21"/>
          <w:szCs w:val="21"/>
          <w:lang w:eastAsia="ja-JP"/>
        </w:rPr>
        <w:t>.</w:t>
      </w:r>
    </w:p>
    <w:p w14:paraId="0B431FC9" w14:textId="124C5019" w:rsidR="00120F58" w:rsidRPr="00120F58" w:rsidRDefault="00120F58" w:rsidP="00120F58">
      <w:pPr>
        <w:pStyle w:val="afc"/>
        <w:numPr>
          <w:ilvl w:val="0"/>
          <w:numId w:val="35"/>
        </w:numPr>
        <w:rPr>
          <w:rFonts w:eastAsiaTheme="minorEastAsia"/>
          <w:sz w:val="21"/>
          <w:szCs w:val="21"/>
          <w:lang w:eastAsia="ja-JP"/>
        </w:rPr>
      </w:pPr>
      <w:r w:rsidRPr="00120F58">
        <w:rPr>
          <w:rFonts w:eastAsiaTheme="minorEastAsia"/>
          <w:sz w:val="21"/>
          <w:szCs w:val="21"/>
          <w:lang w:eastAsia="ja-JP"/>
        </w:rPr>
        <w:t xml:space="preserve">Scenario 3: After SN initiated CPC, keep the </w:t>
      </w:r>
      <w:r w:rsidR="00647056">
        <w:rPr>
          <w:rFonts w:eastAsiaTheme="minorEastAsia"/>
          <w:sz w:val="21"/>
          <w:szCs w:val="21"/>
          <w:lang w:eastAsia="ja-JP"/>
        </w:rPr>
        <w:t>CPC</w:t>
      </w:r>
      <w:r w:rsidRPr="00120F58">
        <w:rPr>
          <w:rFonts w:eastAsiaTheme="minorEastAsia"/>
          <w:sz w:val="21"/>
          <w:szCs w:val="21"/>
          <w:lang w:eastAsia="ja-JP"/>
        </w:rPr>
        <w:t xml:space="preserve"> configuration</w:t>
      </w:r>
      <w:r w:rsidR="00E93A8E">
        <w:rPr>
          <w:rFonts w:eastAsiaTheme="minorEastAsia"/>
          <w:sz w:val="21"/>
          <w:szCs w:val="21"/>
          <w:lang w:eastAsia="ja-JP"/>
        </w:rPr>
        <w:t xml:space="preserve"> for subsequent CPC</w:t>
      </w:r>
      <w:r>
        <w:rPr>
          <w:rFonts w:eastAsiaTheme="minorEastAsia"/>
          <w:sz w:val="21"/>
          <w:szCs w:val="21"/>
          <w:lang w:eastAsia="ja-JP"/>
        </w:rPr>
        <w:t xml:space="preserve"> =&gt; </w:t>
      </w:r>
      <w:r w:rsidR="00DE5070">
        <w:rPr>
          <w:rFonts w:eastAsiaTheme="minorEastAsia"/>
          <w:sz w:val="21"/>
          <w:szCs w:val="21"/>
          <w:lang w:eastAsia="ja-JP"/>
        </w:rPr>
        <w:t>name it as “</w:t>
      </w:r>
      <w:r w:rsidR="00155D7E">
        <w:rPr>
          <w:rFonts w:eastAsiaTheme="minorEastAsia"/>
          <w:sz w:val="21"/>
          <w:szCs w:val="21"/>
          <w:lang w:eastAsia="ja-JP"/>
        </w:rPr>
        <w:t>SN initiated CPC Selective Activation of cell groups</w:t>
      </w:r>
      <w:r w:rsidR="00DE5070">
        <w:rPr>
          <w:rFonts w:eastAsiaTheme="minorEastAsia"/>
          <w:sz w:val="21"/>
          <w:szCs w:val="21"/>
          <w:lang w:eastAsia="ja-JP"/>
        </w:rPr>
        <w:t>”</w:t>
      </w:r>
      <w:r w:rsidR="00155D7E">
        <w:rPr>
          <w:rFonts w:eastAsiaTheme="minorEastAsia"/>
          <w:sz w:val="21"/>
          <w:szCs w:val="21"/>
          <w:lang w:eastAsia="ja-JP"/>
        </w:rPr>
        <w:t>.</w:t>
      </w:r>
    </w:p>
    <w:p w14:paraId="7B658238" w14:textId="33A2ACFF" w:rsidR="00120F58" w:rsidRDefault="00376E64" w:rsidP="00A45B29">
      <w:pPr>
        <w:rPr>
          <w:rFonts w:eastAsiaTheme="minorEastAsia"/>
          <w:sz w:val="21"/>
          <w:szCs w:val="21"/>
          <w:lang w:eastAsia="ja-JP"/>
        </w:rPr>
      </w:pPr>
      <w:r>
        <w:rPr>
          <w:rFonts w:eastAsiaTheme="minorEastAsia"/>
          <w:sz w:val="21"/>
          <w:szCs w:val="21"/>
          <w:lang w:eastAsia="ja-JP"/>
        </w:rPr>
        <w:t>F</w:t>
      </w:r>
      <w:r>
        <w:rPr>
          <w:rFonts w:eastAsiaTheme="minorEastAsia" w:hint="eastAsia"/>
          <w:sz w:val="21"/>
          <w:szCs w:val="21"/>
          <w:lang w:eastAsia="ja-JP"/>
        </w:rPr>
        <w:t xml:space="preserve">rom </w:t>
      </w:r>
      <w:r>
        <w:rPr>
          <w:rFonts w:eastAsiaTheme="minorEastAsia"/>
          <w:sz w:val="21"/>
          <w:szCs w:val="21"/>
          <w:lang w:eastAsia="ja-JP"/>
        </w:rPr>
        <w:t xml:space="preserve">RAN3 perspective, there is </w:t>
      </w:r>
      <w:r w:rsidR="00155D7E">
        <w:rPr>
          <w:rFonts w:eastAsiaTheme="minorEastAsia"/>
          <w:sz w:val="21"/>
          <w:szCs w:val="21"/>
          <w:lang w:eastAsia="ja-JP"/>
        </w:rPr>
        <w:t xml:space="preserve">probably </w:t>
      </w:r>
      <w:r>
        <w:rPr>
          <w:rFonts w:eastAsiaTheme="minorEastAsia"/>
          <w:sz w:val="21"/>
          <w:szCs w:val="21"/>
          <w:lang w:eastAsia="ja-JP"/>
        </w:rPr>
        <w:t xml:space="preserve">no critical </w:t>
      </w:r>
      <w:r w:rsidR="00E93A8E">
        <w:rPr>
          <w:rFonts w:eastAsiaTheme="minorEastAsia"/>
          <w:sz w:val="21"/>
          <w:szCs w:val="21"/>
          <w:lang w:eastAsia="ja-JP"/>
        </w:rPr>
        <w:t>concern</w:t>
      </w:r>
      <w:r>
        <w:rPr>
          <w:rFonts w:eastAsiaTheme="minorEastAsia"/>
          <w:sz w:val="21"/>
          <w:szCs w:val="21"/>
          <w:lang w:eastAsia="ja-JP"/>
        </w:rPr>
        <w:t xml:space="preserve"> to </w:t>
      </w:r>
      <w:r w:rsidR="00E93A8E">
        <w:rPr>
          <w:rFonts w:eastAsiaTheme="minorEastAsia"/>
          <w:sz w:val="21"/>
          <w:szCs w:val="21"/>
          <w:lang w:eastAsia="ja-JP"/>
        </w:rPr>
        <w:t xml:space="preserve">work on all </w:t>
      </w:r>
      <w:r w:rsidR="00663B92">
        <w:rPr>
          <w:rFonts w:eastAsiaTheme="minorEastAsia"/>
          <w:sz w:val="21"/>
          <w:szCs w:val="21"/>
          <w:lang w:eastAsia="ja-JP"/>
        </w:rPr>
        <w:t>scenario</w:t>
      </w:r>
      <w:r w:rsidR="00E93A8E">
        <w:rPr>
          <w:rFonts w:eastAsiaTheme="minorEastAsia"/>
          <w:sz w:val="21"/>
          <w:szCs w:val="21"/>
          <w:lang w:eastAsia="ja-JP"/>
        </w:rPr>
        <w:t>s</w:t>
      </w:r>
      <w:r w:rsidR="00663B92">
        <w:rPr>
          <w:rFonts w:eastAsiaTheme="minorEastAsia"/>
          <w:sz w:val="21"/>
          <w:szCs w:val="21"/>
          <w:lang w:eastAsia="ja-JP"/>
        </w:rPr>
        <w:t xml:space="preserve">, </w:t>
      </w:r>
      <w:r>
        <w:rPr>
          <w:rFonts w:eastAsiaTheme="minorEastAsia"/>
          <w:sz w:val="21"/>
          <w:szCs w:val="21"/>
          <w:lang w:eastAsia="ja-JP"/>
        </w:rPr>
        <w:t xml:space="preserve">while there may be different level of complexity </w:t>
      </w:r>
      <w:r w:rsidR="00663B92">
        <w:rPr>
          <w:rFonts w:eastAsiaTheme="minorEastAsia"/>
          <w:sz w:val="21"/>
          <w:szCs w:val="21"/>
          <w:lang w:eastAsia="ja-JP"/>
        </w:rPr>
        <w:t xml:space="preserve">e.g. in RRC level, </w:t>
      </w:r>
      <w:r>
        <w:rPr>
          <w:rFonts w:eastAsiaTheme="minorEastAsia"/>
          <w:sz w:val="21"/>
          <w:szCs w:val="21"/>
          <w:lang w:eastAsia="ja-JP"/>
        </w:rPr>
        <w:t>for each scenario. Therefore the progress is also up to RAN2.</w:t>
      </w:r>
      <w:r w:rsidR="0026033A">
        <w:rPr>
          <w:rFonts w:eastAsiaTheme="minorEastAsia"/>
          <w:sz w:val="21"/>
          <w:szCs w:val="21"/>
          <w:lang w:eastAsia="ja-JP"/>
        </w:rPr>
        <w:t xml:space="preserve"> It seems that RAN2 has confirmed “</w:t>
      </w:r>
      <w:r w:rsidR="0026033A" w:rsidRPr="0026033A">
        <w:rPr>
          <w:rFonts w:eastAsiaTheme="minorEastAsia" w:hint="eastAsia"/>
          <w:sz w:val="21"/>
          <w:szCs w:val="21"/>
          <w:lang w:eastAsia="ja-JP"/>
        </w:rPr>
        <w:t>“</w:t>
      </w:r>
      <w:r w:rsidR="0026033A" w:rsidRPr="0026033A">
        <w:rPr>
          <w:rFonts w:eastAsiaTheme="minorEastAsia"/>
          <w:sz w:val="21"/>
          <w:szCs w:val="21"/>
          <w:lang w:eastAsia="ja-JP"/>
        </w:rPr>
        <w:t>CPA” selective activation of cell groups will be supported for this WI objective</w:t>
      </w:r>
      <w:r w:rsidR="0026033A">
        <w:rPr>
          <w:rFonts w:eastAsiaTheme="minorEastAsia"/>
          <w:sz w:val="21"/>
          <w:szCs w:val="21"/>
          <w:lang w:eastAsia="ja-JP"/>
        </w:rPr>
        <w:t xml:space="preserve">” which </w:t>
      </w:r>
      <w:r w:rsidR="00C54AA6">
        <w:rPr>
          <w:rFonts w:eastAsiaTheme="minorEastAsia" w:hint="eastAsia"/>
          <w:sz w:val="21"/>
          <w:szCs w:val="21"/>
          <w:lang w:eastAsia="ja-JP"/>
        </w:rPr>
        <w:t>m</w:t>
      </w:r>
      <w:r w:rsidR="00C54AA6">
        <w:rPr>
          <w:rFonts w:eastAsiaTheme="minorEastAsia"/>
          <w:sz w:val="21"/>
          <w:szCs w:val="21"/>
          <w:lang w:eastAsia="ja-JP"/>
        </w:rPr>
        <w:t>ay be</w:t>
      </w:r>
      <w:r w:rsidR="0026033A">
        <w:rPr>
          <w:rFonts w:eastAsiaTheme="minorEastAsia"/>
          <w:sz w:val="21"/>
          <w:szCs w:val="21"/>
          <w:lang w:eastAsia="ja-JP"/>
        </w:rPr>
        <w:t xml:space="preserve"> equivalent to </w:t>
      </w:r>
      <w:r w:rsidR="00E93A8E">
        <w:rPr>
          <w:rFonts w:eastAsiaTheme="minorEastAsia"/>
          <w:sz w:val="21"/>
          <w:szCs w:val="21"/>
          <w:lang w:eastAsia="ja-JP"/>
        </w:rPr>
        <w:t>RAN3#117bis-e listed</w:t>
      </w:r>
      <w:r w:rsidR="0026033A">
        <w:rPr>
          <w:rFonts w:eastAsiaTheme="minorEastAsia"/>
          <w:sz w:val="21"/>
          <w:szCs w:val="21"/>
          <w:lang w:eastAsia="ja-JP"/>
        </w:rPr>
        <w:t xml:space="preserve"> “</w:t>
      </w:r>
      <w:r w:rsidR="00E93A8E" w:rsidRPr="00676C87">
        <w:rPr>
          <w:rFonts w:ascii="Calibri" w:eastAsia="ＭＳ 明朝" w:hAnsi="Calibri" w:cs="Calibri"/>
          <w:i/>
          <w:color w:val="FF0000"/>
          <w:sz w:val="21"/>
          <w:szCs w:val="21"/>
        </w:rPr>
        <w:t xml:space="preserve">Keeping PSCells prepared for CPA after UE </w:t>
      </w:r>
      <w:r w:rsidR="00E93A8E" w:rsidRPr="00676C87">
        <w:rPr>
          <w:rFonts w:ascii="Calibri" w:eastAsia="ＭＳ 明朝" w:hAnsi="Calibri" w:cs="Calibri"/>
          <w:i/>
          <w:color w:val="FF0000"/>
          <w:sz w:val="21"/>
          <w:szCs w:val="21"/>
        </w:rPr>
        <w:lastRenderedPageBreak/>
        <w:t>accesses one of them</w:t>
      </w:r>
      <w:r w:rsidR="0026033A">
        <w:rPr>
          <w:rFonts w:eastAsiaTheme="minorEastAsia"/>
          <w:sz w:val="21"/>
          <w:szCs w:val="21"/>
          <w:lang w:eastAsia="ja-JP"/>
        </w:rPr>
        <w:t xml:space="preserve">”, </w:t>
      </w:r>
      <w:r w:rsidR="00C54AA6">
        <w:rPr>
          <w:rFonts w:eastAsiaTheme="minorEastAsia"/>
          <w:sz w:val="21"/>
          <w:szCs w:val="21"/>
          <w:lang w:eastAsia="ja-JP"/>
        </w:rPr>
        <w:t>but then still need to further check and understand does this “</w:t>
      </w:r>
      <w:r w:rsidR="00C54AA6" w:rsidRPr="00676C87">
        <w:rPr>
          <w:rFonts w:ascii="Calibri" w:eastAsia="ＭＳ 明朝" w:hAnsi="Calibri" w:cs="Calibri"/>
          <w:i/>
          <w:color w:val="FF0000"/>
          <w:sz w:val="21"/>
          <w:szCs w:val="21"/>
        </w:rPr>
        <w:t>Keeping PSCells prepared for CPA after UE accesses one of them</w:t>
      </w:r>
      <w:r w:rsidR="00C54AA6">
        <w:rPr>
          <w:rFonts w:eastAsiaTheme="minorEastAsia"/>
          <w:sz w:val="21"/>
          <w:szCs w:val="21"/>
          <w:lang w:eastAsia="ja-JP"/>
        </w:rPr>
        <w:t xml:space="preserve">” mean the kept CPA configuration is used for subsequent CPA after once SCG is released, or the kept CPA configuration is used for subsequent CPC after SCG is added. </w:t>
      </w:r>
    </w:p>
    <w:p w14:paraId="1E38F519" w14:textId="3E6ACA07" w:rsidR="00376E64" w:rsidRPr="0026033A" w:rsidRDefault="00986888" w:rsidP="00A45B29">
      <w:pPr>
        <w:rPr>
          <w:rFonts w:eastAsiaTheme="minorEastAsia"/>
          <w:b/>
          <w:sz w:val="21"/>
          <w:szCs w:val="21"/>
          <w:lang w:eastAsia="ja-JP"/>
        </w:rPr>
      </w:pPr>
      <w:r>
        <w:rPr>
          <w:rFonts w:eastAsiaTheme="minorEastAsia"/>
          <w:b/>
          <w:sz w:val="21"/>
          <w:szCs w:val="21"/>
          <w:lang w:eastAsia="ja-JP"/>
        </w:rPr>
        <w:t>Proposal 3</w:t>
      </w:r>
      <w:r w:rsidR="00376E64" w:rsidRPr="0026033A">
        <w:rPr>
          <w:rFonts w:eastAsiaTheme="minorEastAsia"/>
          <w:b/>
          <w:sz w:val="21"/>
          <w:szCs w:val="21"/>
          <w:lang w:eastAsia="ja-JP"/>
        </w:rPr>
        <w:t xml:space="preserve">: </w:t>
      </w:r>
      <w:r w:rsidR="0026033A" w:rsidRPr="0026033A">
        <w:rPr>
          <w:rFonts w:eastAsiaTheme="minorEastAsia"/>
          <w:b/>
          <w:sz w:val="21"/>
          <w:szCs w:val="21"/>
          <w:lang w:eastAsia="ja-JP"/>
        </w:rPr>
        <w:t xml:space="preserve">RAN3 </w:t>
      </w:r>
      <w:r w:rsidR="00C54AA6">
        <w:rPr>
          <w:rFonts w:eastAsiaTheme="minorEastAsia"/>
          <w:b/>
          <w:sz w:val="21"/>
          <w:szCs w:val="21"/>
          <w:lang w:eastAsia="ja-JP"/>
        </w:rPr>
        <w:t>need to understand first whether the kept CPA configuration is used for subsequent CPA once the SCG is released, or the kept CPA configuration is used for subsequent CPC after SCG is added, and align with RAN2 understanding.</w:t>
      </w:r>
    </w:p>
    <w:p w14:paraId="620D6832" w14:textId="77777777" w:rsidR="00376E64" w:rsidRDefault="00376E64" w:rsidP="00376E64">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376E64" w14:paraId="71FE75A5" w14:textId="77777777" w:rsidTr="003D67FA">
        <w:tc>
          <w:tcPr>
            <w:tcW w:w="9629" w:type="dxa"/>
          </w:tcPr>
          <w:p w14:paraId="0BFC1EE8" w14:textId="77777777" w:rsidR="00376E64" w:rsidRPr="00676C87" w:rsidRDefault="00376E64" w:rsidP="003D67FA">
            <w:pPr>
              <w:pStyle w:val="1f0"/>
              <w:spacing w:before="150" w:beforeAutospacing="0" w:after="150"/>
              <w:ind w:left="0"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Any optimizations to the signalling are FFS. Proposals made so far:</w:t>
            </w:r>
          </w:p>
          <w:p w14:paraId="623A5E21" w14:textId="77777777" w:rsidR="00376E64" w:rsidRPr="00676C87" w:rsidRDefault="00376E64" w:rsidP="003D67FA">
            <w:pPr>
              <w:pStyle w:val="1f0"/>
              <w:spacing w:before="150" w:beforeAutospacing="0" w:after="150"/>
              <w:ind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activation/deactivation of groups of PSCells prepared for Selective Activation;</w:t>
            </w:r>
          </w:p>
          <w:p w14:paraId="743A0C80" w14:textId="77777777" w:rsidR="00376E64" w:rsidRDefault="00376E64" w:rsidP="003D67FA">
            <w:pPr>
              <w:rPr>
                <w:rFonts w:eastAsiaTheme="minorEastAsia"/>
                <w:sz w:val="21"/>
                <w:szCs w:val="21"/>
                <w:lang w:eastAsia="ja-JP"/>
              </w:rPr>
            </w:pPr>
            <w:r w:rsidRPr="00676C87">
              <w:rPr>
                <w:rFonts w:ascii="Calibri" w:hAnsi="Calibri" w:cs="Calibri"/>
                <w:i/>
                <w:color w:val="FF0000"/>
                <w:sz w:val="21"/>
                <w:szCs w:val="21"/>
              </w:rPr>
              <w:t>parallel data transmission from the UPF to all prepared PSCells.</w:t>
            </w:r>
          </w:p>
        </w:tc>
      </w:tr>
    </w:tbl>
    <w:p w14:paraId="4EA6DD15" w14:textId="7C666254" w:rsidR="00395343" w:rsidRDefault="00376E64" w:rsidP="00C2477F">
      <w:pPr>
        <w:rPr>
          <w:rFonts w:eastAsiaTheme="minorEastAsia"/>
          <w:sz w:val="21"/>
          <w:szCs w:val="21"/>
          <w:lang w:eastAsia="ja-JP"/>
        </w:rPr>
      </w:pPr>
      <w:r>
        <w:rPr>
          <w:rFonts w:eastAsiaTheme="minorEastAsia"/>
          <w:sz w:val="21"/>
          <w:szCs w:val="21"/>
          <w:lang w:eastAsia="ja-JP"/>
        </w:rPr>
        <w:t>A</w:t>
      </w:r>
      <w:r>
        <w:rPr>
          <w:rFonts w:eastAsiaTheme="minorEastAsia" w:hint="eastAsia"/>
          <w:sz w:val="21"/>
          <w:szCs w:val="21"/>
          <w:lang w:eastAsia="ja-JP"/>
        </w:rPr>
        <w:t xml:space="preserve">ny </w:t>
      </w:r>
      <w:r>
        <w:rPr>
          <w:rFonts w:eastAsiaTheme="minorEastAsia"/>
          <w:sz w:val="21"/>
          <w:szCs w:val="21"/>
          <w:lang w:eastAsia="ja-JP"/>
        </w:rPr>
        <w:t>optimization will be good to check after the basic procedure is determined.</w:t>
      </w:r>
    </w:p>
    <w:p w14:paraId="3C1DBEB9" w14:textId="622920DF" w:rsidR="00376E64" w:rsidRPr="00376E64" w:rsidRDefault="00663B92" w:rsidP="00C2477F">
      <w:pPr>
        <w:rPr>
          <w:rFonts w:eastAsiaTheme="minorEastAsia"/>
          <w:b/>
          <w:sz w:val="21"/>
          <w:szCs w:val="21"/>
          <w:lang w:eastAsia="ja-JP"/>
        </w:rPr>
      </w:pPr>
      <w:r>
        <w:rPr>
          <w:rFonts w:eastAsiaTheme="minorEastAsia"/>
          <w:b/>
          <w:sz w:val="21"/>
          <w:szCs w:val="21"/>
          <w:lang w:eastAsia="ja-JP"/>
        </w:rPr>
        <w:t xml:space="preserve">    </w:t>
      </w:r>
    </w:p>
    <w:p w14:paraId="7FD10392" w14:textId="77777777" w:rsidR="00376E64" w:rsidRPr="00376E64" w:rsidRDefault="00376E64" w:rsidP="00C2477F">
      <w:pPr>
        <w:rPr>
          <w:rFonts w:eastAsiaTheme="minorEastAsia"/>
          <w:sz w:val="21"/>
          <w:szCs w:val="21"/>
          <w:lang w:eastAsia="ja-JP"/>
        </w:rPr>
      </w:pPr>
    </w:p>
    <w:p w14:paraId="4AE38FCE" w14:textId="5BF3B26A" w:rsidR="00665EC0" w:rsidRDefault="005757FB" w:rsidP="00FD7C1C">
      <w:pPr>
        <w:pStyle w:val="1"/>
        <w:rPr>
          <w:b/>
          <w:bCs/>
          <w:lang w:eastAsia="ja-JP"/>
        </w:rPr>
      </w:pPr>
      <w:r>
        <w:rPr>
          <w:b/>
          <w:bCs/>
          <w:lang w:eastAsia="ja-JP"/>
        </w:rPr>
        <w:t>conclusion</w:t>
      </w:r>
    </w:p>
    <w:p w14:paraId="16FCB848" w14:textId="77777777" w:rsidR="00E93A8E" w:rsidRPr="00474021" w:rsidRDefault="00E93A8E" w:rsidP="00E93A8E">
      <w:pPr>
        <w:rPr>
          <w:rFonts w:eastAsiaTheme="minorEastAsia"/>
          <w:b/>
          <w:sz w:val="21"/>
          <w:szCs w:val="21"/>
          <w:lang w:eastAsia="ja-JP"/>
        </w:rPr>
      </w:pPr>
      <w:r w:rsidRPr="00474021">
        <w:rPr>
          <w:rFonts w:eastAsiaTheme="minorEastAsia"/>
          <w:b/>
          <w:sz w:val="21"/>
          <w:szCs w:val="21"/>
          <w:lang w:eastAsia="ja-JP"/>
        </w:rPr>
        <w:t xml:space="preserve">Proposal </w:t>
      </w:r>
      <w:r>
        <w:rPr>
          <w:rFonts w:eastAsiaTheme="minorEastAsia"/>
          <w:b/>
          <w:sz w:val="21"/>
          <w:szCs w:val="21"/>
          <w:lang w:eastAsia="ja-JP"/>
        </w:rPr>
        <w:t>1</w:t>
      </w:r>
      <w:r w:rsidRPr="00474021">
        <w:rPr>
          <w:rFonts w:eastAsiaTheme="minorEastAsia"/>
          <w:b/>
          <w:sz w:val="21"/>
          <w:szCs w:val="21"/>
          <w:lang w:eastAsia="ja-JP"/>
        </w:rPr>
        <w:t xml:space="preserve">: </w:t>
      </w:r>
      <w:r>
        <w:rPr>
          <w:rFonts w:eastAsiaTheme="minorEastAsia"/>
          <w:b/>
          <w:sz w:val="21"/>
          <w:szCs w:val="21"/>
          <w:lang w:eastAsia="ja-JP"/>
        </w:rPr>
        <w:t>RAN3 start work on in-direct data forwarding.</w:t>
      </w:r>
    </w:p>
    <w:p w14:paraId="0C5A25DA" w14:textId="3CC9E811" w:rsidR="00986888" w:rsidRPr="0093347D" w:rsidRDefault="00E93A8E" w:rsidP="00986888">
      <w:pPr>
        <w:rPr>
          <w:rFonts w:eastAsiaTheme="minorEastAsia"/>
          <w:b/>
          <w:sz w:val="21"/>
          <w:szCs w:val="21"/>
          <w:lang w:eastAsia="ja-JP"/>
        </w:rPr>
      </w:pPr>
      <w:r>
        <w:rPr>
          <w:rFonts w:eastAsiaTheme="minorEastAsia"/>
          <w:b/>
          <w:sz w:val="21"/>
          <w:szCs w:val="21"/>
          <w:lang w:eastAsia="ja-JP"/>
        </w:rPr>
        <w:t>Proposal 2</w:t>
      </w:r>
      <w:r w:rsidRPr="0093347D">
        <w:rPr>
          <w:rFonts w:eastAsiaTheme="minorEastAsia"/>
          <w:b/>
          <w:sz w:val="21"/>
          <w:szCs w:val="21"/>
          <w:lang w:eastAsia="ja-JP"/>
        </w:rPr>
        <w:t>: turn the WA into agreement that RAN3 to enhance signalling for Selective Activation.</w:t>
      </w:r>
    </w:p>
    <w:p w14:paraId="465404B7" w14:textId="73AA6066" w:rsidR="00E93A8E" w:rsidRPr="0026033A" w:rsidRDefault="00E93A8E" w:rsidP="00E93A8E">
      <w:pPr>
        <w:rPr>
          <w:rFonts w:eastAsiaTheme="minorEastAsia"/>
          <w:b/>
          <w:sz w:val="21"/>
          <w:szCs w:val="21"/>
          <w:lang w:eastAsia="ja-JP"/>
        </w:rPr>
      </w:pPr>
      <w:r>
        <w:rPr>
          <w:rFonts w:eastAsiaTheme="minorEastAsia"/>
          <w:b/>
          <w:sz w:val="21"/>
          <w:szCs w:val="21"/>
          <w:lang w:eastAsia="ja-JP"/>
        </w:rPr>
        <w:t>Proposal 3</w:t>
      </w:r>
      <w:r w:rsidRPr="0026033A">
        <w:rPr>
          <w:rFonts w:eastAsiaTheme="minorEastAsia"/>
          <w:b/>
          <w:sz w:val="21"/>
          <w:szCs w:val="21"/>
          <w:lang w:eastAsia="ja-JP"/>
        </w:rPr>
        <w:t>:</w:t>
      </w:r>
      <w:r w:rsidR="00C54AA6" w:rsidRPr="00C54AA6">
        <w:rPr>
          <w:rFonts w:eastAsiaTheme="minorEastAsia"/>
          <w:b/>
          <w:sz w:val="21"/>
          <w:szCs w:val="21"/>
          <w:lang w:eastAsia="ja-JP"/>
        </w:rPr>
        <w:t xml:space="preserve"> </w:t>
      </w:r>
      <w:r w:rsidR="00C54AA6">
        <w:rPr>
          <w:rFonts w:eastAsiaTheme="minorEastAsia"/>
          <w:b/>
          <w:sz w:val="21"/>
          <w:szCs w:val="21"/>
          <w:lang w:eastAsia="ja-JP"/>
        </w:rPr>
        <w:t>need to understand first whether the kept CPA configuration is used for subsequent CPA once the SCG is released, or the kept CPA configuration is used for subsequent CPC after SCG is added, and align with RAN2 understanding.</w:t>
      </w:r>
    </w:p>
    <w:p w14:paraId="5AAB9E26" w14:textId="77777777" w:rsidR="00986888" w:rsidRPr="00E93A8E" w:rsidRDefault="00986888" w:rsidP="00B6149E">
      <w:pPr>
        <w:rPr>
          <w:rFonts w:eastAsiaTheme="minorEastAsia"/>
          <w:b/>
          <w:sz w:val="21"/>
          <w:szCs w:val="21"/>
          <w:lang w:eastAsia="ja-JP"/>
        </w:rPr>
      </w:pPr>
      <w:bookmarkStart w:id="0" w:name="_GoBack"/>
      <w:bookmarkEnd w:id="0"/>
    </w:p>
    <w:p w14:paraId="7E2FB5F8" w14:textId="4790131C" w:rsidR="00FD7C1C" w:rsidRPr="00C2477F"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77777777" w:rsidR="0013242D" w:rsidRPr="00B8592F" w:rsidRDefault="0013242D" w:rsidP="0013242D">
      <w:pPr>
        <w:rPr>
          <w:sz w:val="21"/>
          <w:szCs w:val="21"/>
          <w:lang w:eastAsia="ja-JP"/>
        </w:rPr>
      </w:pPr>
      <w:r w:rsidRPr="00B8592F">
        <w:rPr>
          <w:sz w:val="21"/>
          <w:szCs w:val="21"/>
          <w:lang w:eastAsia="ja-JP"/>
        </w:rPr>
        <w:t xml:space="preserve">[1] </w:t>
      </w:r>
      <w:hyperlink r:id="rId8" w:history="1">
        <w:r w:rsidRPr="000C7395">
          <w:rPr>
            <w:rStyle w:val="af9"/>
            <w:sz w:val="21"/>
            <w:szCs w:val="21"/>
          </w:rPr>
          <w:t>RP-222332</w:t>
        </w:r>
      </w:hyperlink>
      <w:r w:rsidRPr="00B8592F">
        <w:rPr>
          <w:sz w:val="21"/>
          <w:szCs w:val="21"/>
          <w:lang w:eastAsia="ja-JP"/>
        </w:rPr>
        <w:t xml:space="preserve">, WID </w:t>
      </w:r>
      <w:r w:rsidRPr="00B8592F">
        <w:rPr>
          <w:sz w:val="21"/>
          <w:szCs w:val="21"/>
        </w:rPr>
        <w:t>Further NR Mobility Enhancements</w:t>
      </w:r>
    </w:p>
    <w:p w14:paraId="2777048B" w14:textId="49EF13E7" w:rsidR="006D2ABB" w:rsidRDefault="005F4B6F" w:rsidP="00FD7C1C">
      <w:pPr>
        <w:rPr>
          <w:noProof/>
        </w:rPr>
      </w:pPr>
      <w:r w:rsidRPr="00B8592F">
        <w:rPr>
          <w:sz w:val="21"/>
          <w:szCs w:val="21"/>
          <w:lang w:eastAsia="ja-JP"/>
        </w:rPr>
        <w:t>[</w:t>
      </w:r>
      <w:r>
        <w:rPr>
          <w:sz w:val="21"/>
          <w:szCs w:val="21"/>
          <w:lang w:eastAsia="ja-JP"/>
        </w:rPr>
        <w:t>2</w:t>
      </w:r>
      <w:r w:rsidRPr="00B8592F">
        <w:rPr>
          <w:sz w:val="21"/>
          <w:szCs w:val="21"/>
          <w:lang w:eastAsia="ja-JP"/>
        </w:rPr>
        <w:t xml:space="preserve">] </w:t>
      </w:r>
      <w:hyperlink r:id="rId9" w:history="1">
        <w:r w:rsidRPr="00135B61">
          <w:rPr>
            <w:rStyle w:val="af9"/>
            <w:sz w:val="21"/>
            <w:szCs w:val="21"/>
            <w:lang w:eastAsia="ja-JP"/>
          </w:rPr>
          <w:t>R3-225959</w:t>
        </w:r>
      </w:hyperlink>
      <w:r w:rsidRPr="00B8592F">
        <w:rPr>
          <w:sz w:val="21"/>
          <w:szCs w:val="21"/>
          <w:lang w:eastAsia="ja-JP"/>
        </w:rPr>
        <w:t xml:space="preserve">, </w:t>
      </w:r>
      <w:r w:rsidRPr="005F4B6F">
        <w:rPr>
          <w:sz w:val="21"/>
          <w:szCs w:val="21"/>
          <w:lang w:eastAsia="ja-JP"/>
        </w:rPr>
        <w:t>Summary of Offline Discussion on Selective Activation (CB #MobilityEnh3_Others)</w:t>
      </w:r>
    </w:p>
    <w:p w14:paraId="1FC6D44D" w14:textId="112D2360" w:rsidR="00BF7753" w:rsidRPr="00AA073C" w:rsidRDefault="00AA073C" w:rsidP="00FD7C1C">
      <w:pPr>
        <w:rPr>
          <w:rFonts w:eastAsiaTheme="minorEastAsia"/>
          <w:noProof/>
          <w:sz w:val="21"/>
          <w:szCs w:val="21"/>
          <w:lang w:eastAsia="ja-JP"/>
        </w:rPr>
      </w:pPr>
      <w:r w:rsidRPr="00AA073C">
        <w:rPr>
          <w:rFonts w:eastAsiaTheme="minorEastAsia" w:hint="eastAsia"/>
          <w:noProof/>
          <w:sz w:val="21"/>
          <w:szCs w:val="21"/>
          <w:lang w:eastAsia="ja-JP"/>
        </w:rPr>
        <w:t>[3] RAN2#119b</w:t>
      </w:r>
      <w:r w:rsidRPr="00AA073C">
        <w:rPr>
          <w:rFonts w:eastAsiaTheme="minorEastAsia"/>
          <w:noProof/>
          <w:sz w:val="21"/>
          <w:szCs w:val="21"/>
          <w:lang w:eastAsia="ja-JP"/>
        </w:rPr>
        <w:t>is-e chair note.</w:t>
      </w:r>
    </w:p>
    <w:sectPr w:rsidR="00BF7753" w:rsidRPr="00AA073C"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1A4CD" w14:textId="77777777" w:rsidR="00140CE7" w:rsidRDefault="00140CE7">
      <w:r>
        <w:separator/>
      </w:r>
    </w:p>
  </w:endnote>
  <w:endnote w:type="continuationSeparator" w:id="0">
    <w:p w14:paraId="552548B4" w14:textId="77777777" w:rsidR="00140CE7" w:rsidRDefault="00140CE7">
      <w:r>
        <w:continuationSeparator/>
      </w:r>
    </w:p>
  </w:endnote>
  <w:endnote w:type="continuationNotice" w:id="1">
    <w:p w14:paraId="7D3DF638" w14:textId="77777777" w:rsidR="00140CE7" w:rsidRDefault="00140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95555C" w:rsidRDefault="0095555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95555C" w:rsidRDefault="0095555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0E1D6DDB" w:rsidR="0095555C" w:rsidRDefault="0095555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17E34">
      <w:rPr>
        <w:rStyle w:val="aa"/>
      </w:rPr>
      <w:t>1</w:t>
    </w:r>
    <w:r>
      <w:rPr>
        <w:rStyle w:val="aa"/>
      </w:rPr>
      <w:fldChar w:fldCharType="end"/>
    </w:r>
  </w:p>
  <w:p w14:paraId="17B392DE" w14:textId="77777777" w:rsidR="0095555C" w:rsidRDefault="0095555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093F2" w14:textId="77777777" w:rsidR="00140CE7" w:rsidRDefault="00140CE7">
      <w:r>
        <w:separator/>
      </w:r>
    </w:p>
  </w:footnote>
  <w:footnote w:type="continuationSeparator" w:id="0">
    <w:p w14:paraId="7740C14D" w14:textId="77777777" w:rsidR="00140CE7" w:rsidRDefault="00140CE7">
      <w:r>
        <w:continuationSeparator/>
      </w:r>
    </w:p>
  </w:footnote>
  <w:footnote w:type="continuationNotice" w:id="1">
    <w:p w14:paraId="061C031E" w14:textId="77777777" w:rsidR="00140CE7" w:rsidRDefault="00140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95555C" w:rsidRDefault="0095555C">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2F02DB9"/>
    <w:multiLevelType w:val="hybridMultilevel"/>
    <w:tmpl w:val="C09C9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9" w15:restartNumberingAfterBreak="0">
    <w:nsid w:val="51C403C4"/>
    <w:multiLevelType w:val="hybridMultilevel"/>
    <w:tmpl w:val="1A302994"/>
    <w:lvl w:ilvl="0" w:tplc="41C0B278">
      <w:start w:val="2"/>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9"/>
  </w:num>
  <w:num w:numId="4">
    <w:abstractNumId w:val="11"/>
  </w:num>
  <w:num w:numId="5">
    <w:abstractNumId w:val="16"/>
  </w:num>
  <w:num w:numId="6">
    <w:abstractNumId w:val="1"/>
  </w:num>
  <w:num w:numId="7">
    <w:abstractNumId w:val="7"/>
  </w:num>
  <w:num w:numId="8">
    <w:abstractNumId w:val="2"/>
  </w:num>
  <w:num w:numId="9">
    <w:abstractNumId w:val="30"/>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2"/>
  </w:num>
  <w:num w:numId="15">
    <w:abstractNumId w:val="2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0"/>
  </w:num>
  <w:num w:numId="19">
    <w:abstractNumId w:val="17"/>
  </w:num>
  <w:num w:numId="20">
    <w:abstractNumId w:val="5"/>
  </w:num>
  <w:num w:numId="21">
    <w:abstractNumId w:val="4"/>
  </w:num>
  <w:num w:numId="22">
    <w:abstractNumId w:val="3"/>
  </w:num>
  <w:num w:numId="23">
    <w:abstractNumId w:val="0"/>
  </w:num>
  <w:num w:numId="24">
    <w:abstractNumId w:val="21"/>
  </w:num>
  <w:num w:numId="25">
    <w:abstractNumId w:val="6"/>
  </w:num>
  <w:num w:numId="26">
    <w:abstractNumId w:val="31"/>
    <w:lvlOverride w:ilvl="0"/>
    <w:lvlOverride w:ilvl="1">
      <w:startOverride w:val="1"/>
    </w:lvlOverride>
    <w:lvlOverride w:ilvl="2"/>
    <w:lvlOverride w:ilvl="3"/>
    <w:lvlOverride w:ilvl="4"/>
    <w:lvlOverride w:ilvl="5"/>
    <w:lvlOverride w:ilvl="6"/>
    <w:lvlOverride w:ilvl="7"/>
    <w:lvlOverride w:ilvl="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27"/>
  </w:num>
  <w:num w:numId="31">
    <w:abstractNumId w:val="25"/>
  </w:num>
  <w:num w:numId="32">
    <w:abstractNumId w:val="19"/>
    <w:lvlOverride w:ilvl="0">
      <w:startOverride w:val="2"/>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6"/>
  </w:num>
  <w:num w:numId="3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792"/>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4B"/>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0F58"/>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B61"/>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0CE7"/>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7E"/>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46C"/>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266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7C7"/>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3A"/>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6E64"/>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021"/>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C1D"/>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6F"/>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056"/>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B92"/>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6C87"/>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9D5"/>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9E2"/>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01"/>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28F"/>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47D"/>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CA6"/>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108"/>
    <w:rsid w:val="009836AD"/>
    <w:rsid w:val="009836C9"/>
    <w:rsid w:val="009838D9"/>
    <w:rsid w:val="0098390A"/>
    <w:rsid w:val="00983CF0"/>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888"/>
    <w:rsid w:val="00986B84"/>
    <w:rsid w:val="00986D31"/>
    <w:rsid w:val="00986FBE"/>
    <w:rsid w:val="009871D7"/>
    <w:rsid w:val="0098721E"/>
    <w:rsid w:val="0098725F"/>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7BF"/>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29E"/>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A41"/>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5B29"/>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73C"/>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33"/>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B25"/>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AA6"/>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7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34"/>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36"/>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070"/>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3A8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0C"/>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378D"/>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A6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496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0557"/>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664"/>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A8E"/>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0">
    <w:name w:val="リスト段落1"/>
    <w:basedOn w:val="a0"/>
    <w:rsid w:val="00F2378D"/>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7690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33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3_Iu/TSGR3_117bis-e/Docs/R3-225959.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96605-9A49-4486-A175-122D16208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1103</Words>
  <Characters>6292</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7381</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7</cp:revision>
  <cp:lastPrinted>2014-09-01T09:19:00Z</cp:lastPrinted>
  <dcterms:created xsi:type="dcterms:W3CDTF">2022-11-02T02:22:00Z</dcterms:created>
  <dcterms:modified xsi:type="dcterms:W3CDTF">2022-11-03T10:16:00Z</dcterms:modified>
</cp:coreProperties>
</file>