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71613" w14:textId="77777777" w:rsidR="00DF4D74" w:rsidRPr="00ED6FE8" w:rsidRDefault="00DF4D74" w:rsidP="00235C72">
      <w:pPr>
        <w:pStyle w:val="CRCoverPage"/>
        <w:tabs>
          <w:tab w:val="right" w:pos="9639"/>
        </w:tabs>
        <w:spacing w:after="0"/>
        <w:rPr>
          <w:b/>
          <w:sz w:val="22"/>
          <w:szCs w:val="22"/>
        </w:rPr>
      </w:pPr>
      <w:bookmarkStart w:id="0" w:name="_Ref399006623"/>
    </w:p>
    <w:p w14:paraId="0136A6EE" w14:textId="01116C83" w:rsidR="00526EBE" w:rsidRPr="005E2EE1" w:rsidRDefault="00526EBE" w:rsidP="00235C72">
      <w:pPr>
        <w:pStyle w:val="CRCoverPage"/>
        <w:tabs>
          <w:tab w:val="right" w:pos="9639"/>
        </w:tabs>
        <w:spacing w:after="0"/>
        <w:rPr>
          <w:b/>
          <w:sz w:val="22"/>
          <w:szCs w:val="22"/>
        </w:rPr>
      </w:pPr>
      <w:r w:rsidRPr="00ED6FE8">
        <w:rPr>
          <w:b/>
          <w:sz w:val="22"/>
          <w:szCs w:val="22"/>
        </w:rPr>
        <w:t>3GPP TSG-RAN WG4 Meeting #</w:t>
      </w:r>
      <w:r w:rsidR="00954DC3">
        <w:rPr>
          <w:b/>
          <w:sz w:val="22"/>
          <w:szCs w:val="22"/>
        </w:rPr>
        <w:t>11</w:t>
      </w:r>
      <w:r w:rsidR="00E66C5E">
        <w:rPr>
          <w:b/>
          <w:sz w:val="22"/>
          <w:szCs w:val="22"/>
        </w:rPr>
        <w:t>6</w:t>
      </w:r>
      <w:r w:rsidR="00133425">
        <w:rPr>
          <w:b/>
          <w:sz w:val="22"/>
          <w:szCs w:val="22"/>
        </w:rPr>
        <w:t>bis</w:t>
      </w:r>
      <w:r w:rsidRPr="005E2EE1">
        <w:rPr>
          <w:b/>
          <w:sz w:val="22"/>
          <w:szCs w:val="22"/>
        </w:rPr>
        <w:tab/>
      </w:r>
      <w:r w:rsidR="00434195" w:rsidRPr="00434195">
        <w:rPr>
          <w:b/>
          <w:sz w:val="22"/>
          <w:szCs w:val="22"/>
        </w:rPr>
        <w:t>R4-2513703</w:t>
      </w:r>
    </w:p>
    <w:bookmarkStart w:id="1" w:name="_Hlk195697858"/>
    <w:p w14:paraId="28AEABA4" w14:textId="5C282223" w:rsidR="001E4F1B" w:rsidRPr="00384CD6" w:rsidRDefault="00FB2D6E" w:rsidP="00FF7F41">
      <w:pPr>
        <w:pStyle w:val="CRCoverPage"/>
        <w:tabs>
          <w:tab w:val="right" w:pos="9639"/>
        </w:tabs>
        <w:spacing w:before="120" w:after="0"/>
        <w:rPr>
          <w:b/>
          <w:sz w:val="22"/>
          <w:szCs w:val="22"/>
        </w:rPr>
      </w:pPr>
      <w:r w:rsidRPr="00FB2D6E">
        <w:rPr>
          <w:b/>
          <w:sz w:val="22"/>
          <w:szCs w:val="22"/>
        </w:rPr>
        <w:fldChar w:fldCharType="begin"/>
      </w:r>
      <w:r w:rsidRPr="00FB2D6E">
        <w:rPr>
          <w:b/>
          <w:sz w:val="22"/>
          <w:szCs w:val="22"/>
        </w:rPr>
        <w:instrText xml:space="preserve"> HYPERLINK "https://www.3gpp.org/Specification-Groups/" \t "_blank" </w:instrText>
      </w:r>
      <w:r w:rsidRPr="00FB2D6E">
        <w:rPr>
          <w:b/>
          <w:sz w:val="22"/>
          <w:szCs w:val="22"/>
        </w:rPr>
        <w:fldChar w:fldCharType="separate"/>
      </w:r>
      <w:r w:rsidRPr="00FB2D6E">
        <w:rPr>
          <w:b/>
          <w:sz w:val="22"/>
          <w:szCs w:val="22"/>
        </w:rPr>
        <w:t>Prague</w:t>
      </w:r>
      <w:r w:rsidRPr="00FB2D6E">
        <w:rPr>
          <w:b/>
          <w:sz w:val="22"/>
          <w:szCs w:val="22"/>
        </w:rPr>
        <w:fldChar w:fldCharType="end"/>
      </w:r>
      <w:r w:rsidR="00AF1D46" w:rsidRPr="00AF1D46">
        <w:rPr>
          <w:b/>
          <w:sz w:val="22"/>
          <w:szCs w:val="22"/>
        </w:rPr>
        <w:t xml:space="preserve">, </w:t>
      </w:r>
      <w:r>
        <w:rPr>
          <w:b/>
          <w:sz w:val="22"/>
          <w:szCs w:val="22"/>
        </w:rPr>
        <w:t>Czech</w:t>
      </w:r>
      <w:r w:rsidR="001E4F1B" w:rsidRPr="00384CD6">
        <w:rPr>
          <w:b/>
          <w:sz w:val="22"/>
          <w:szCs w:val="22"/>
        </w:rPr>
        <w:t>,</w:t>
      </w:r>
      <w:r w:rsidR="00384CD6" w:rsidRPr="00384CD6">
        <w:rPr>
          <w:b/>
          <w:sz w:val="22"/>
          <w:szCs w:val="22"/>
        </w:rPr>
        <w:t xml:space="preserve"> </w:t>
      </w:r>
      <w:r>
        <w:rPr>
          <w:b/>
          <w:sz w:val="22"/>
          <w:szCs w:val="22"/>
        </w:rPr>
        <w:t>Oct. 13-17</w:t>
      </w:r>
      <w:r w:rsidR="001E4F1B" w:rsidRPr="00384CD6">
        <w:rPr>
          <w:b/>
          <w:sz w:val="22"/>
          <w:szCs w:val="22"/>
        </w:rPr>
        <w:t>, 2025</w:t>
      </w:r>
    </w:p>
    <w:bookmarkEnd w:id="1"/>
    <w:p w14:paraId="4FFB6861" w14:textId="77777777" w:rsidR="00526EBE" w:rsidRPr="00ED6FE8" w:rsidRDefault="00526EBE" w:rsidP="009C0034">
      <w:pPr>
        <w:tabs>
          <w:tab w:val="left" w:pos="1985"/>
        </w:tabs>
        <w:spacing w:before="120"/>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7AE0203F" w14:textId="034671AC" w:rsidR="00526EBE" w:rsidRPr="00ED6FE8" w:rsidRDefault="00526EBE" w:rsidP="00235C72">
      <w:pPr>
        <w:ind w:left="1985" w:hanging="1985"/>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622367" w:rsidRPr="00622367">
        <w:rPr>
          <w:rFonts w:ascii="Arial" w:hAnsi="Arial" w:cs="Arial"/>
          <w:sz w:val="22"/>
          <w:szCs w:val="22"/>
        </w:rPr>
        <w:t xml:space="preserve">Discussion on RRM performance for Rel-19 MIMO </w:t>
      </w:r>
    </w:p>
    <w:p w14:paraId="034212AB" w14:textId="21478E03"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567FEA">
        <w:rPr>
          <w:rFonts w:ascii="Arial" w:hAnsi="Arial" w:cs="Arial"/>
          <w:sz w:val="22"/>
          <w:szCs w:val="22"/>
          <w:lang w:val="en-US"/>
        </w:rPr>
        <w:t>6.1</w:t>
      </w:r>
      <w:r w:rsidR="00622367">
        <w:rPr>
          <w:rFonts w:ascii="Arial" w:hAnsi="Arial" w:cs="Arial"/>
          <w:sz w:val="22"/>
          <w:szCs w:val="22"/>
          <w:lang w:val="en-US"/>
        </w:rPr>
        <w:t>2</w:t>
      </w:r>
      <w:r w:rsidR="00567FEA">
        <w:rPr>
          <w:rFonts w:ascii="Arial" w:hAnsi="Arial" w:cs="Arial"/>
          <w:sz w:val="22"/>
          <w:szCs w:val="22"/>
          <w:lang w:val="en-US"/>
        </w:rPr>
        <w:t>.2.</w:t>
      </w:r>
      <w:r w:rsidR="00BA5579">
        <w:rPr>
          <w:rFonts w:ascii="Arial" w:hAnsi="Arial" w:cs="Arial"/>
          <w:sz w:val="22"/>
          <w:szCs w:val="22"/>
          <w:lang w:val="en-US"/>
        </w:rPr>
        <w:t>2</w:t>
      </w:r>
    </w:p>
    <w:p w14:paraId="18D2CE50" w14:textId="77777777" w:rsidR="00526EBE" w:rsidRPr="00ED6FE8" w:rsidRDefault="00526EBE" w:rsidP="00235C72">
      <w:pPr>
        <w:tabs>
          <w:tab w:val="left" w:pos="1985"/>
          <w:tab w:val="center" w:pos="4820"/>
        </w:tabs>
        <w:rPr>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14:paraId="6A41A2A3" w14:textId="77777777" w:rsidR="00526EBE" w:rsidRPr="00AD759A" w:rsidRDefault="00526EBE" w:rsidP="00DC00FC">
      <w:pPr>
        <w:pStyle w:val="1"/>
        <w:numPr>
          <w:ilvl w:val="0"/>
          <w:numId w:val="1"/>
        </w:numPr>
        <w:rPr>
          <w:rFonts w:eastAsia="宋体"/>
          <w:sz w:val="32"/>
          <w:szCs w:val="22"/>
        </w:rPr>
      </w:pPr>
      <w:r w:rsidRPr="00AD759A">
        <w:rPr>
          <w:rFonts w:eastAsia="宋体" w:hint="eastAsia"/>
          <w:sz w:val="32"/>
          <w:szCs w:val="22"/>
        </w:rPr>
        <w:t>Introduction</w:t>
      </w:r>
    </w:p>
    <w:p w14:paraId="61721AB0" w14:textId="1BD22F3E" w:rsidR="00B57130" w:rsidRPr="009343C4" w:rsidRDefault="009343C4" w:rsidP="009343C4">
      <w:pPr>
        <w:rPr>
          <w:rFonts w:eastAsiaTheme="minorEastAsia"/>
        </w:rPr>
      </w:pPr>
      <w:r>
        <w:rPr>
          <w:rFonts w:eastAsiaTheme="minorEastAsia"/>
        </w:rPr>
        <w:t xml:space="preserve">The core part of Rel-19 </w:t>
      </w:r>
      <w:r w:rsidR="00622367">
        <w:rPr>
          <w:rFonts w:eastAsiaTheme="minorEastAsia"/>
        </w:rPr>
        <w:t>MIMO</w:t>
      </w:r>
      <w:r>
        <w:rPr>
          <w:rFonts w:eastAsiaTheme="minorEastAsia"/>
        </w:rPr>
        <w:t xml:space="preserve"> was completed in last meeting with agreements captured in [1]. I</w:t>
      </w:r>
      <w:r>
        <w:rPr>
          <w:rFonts w:eastAsiaTheme="minorEastAsia" w:hint="eastAsia"/>
        </w:rPr>
        <w:t>n</w:t>
      </w:r>
      <w:r>
        <w:rPr>
          <w:rFonts w:eastAsiaTheme="minorEastAsia"/>
        </w:rPr>
        <w:t xml:space="preserve"> this contribution, we provide our analysis on </w:t>
      </w:r>
      <w:r w:rsidR="005B0092">
        <w:rPr>
          <w:rFonts w:eastAsiaTheme="minorEastAsia"/>
        </w:rPr>
        <w:t>performance part</w:t>
      </w:r>
      <w:r w:rsidR="00563741">
        <w:rPr>
          <w:rFonts w:eastAsiaTheme="minorEastAsia"/>
        </w:rPr>
        <w:t>.</w:t>
      </w:r>
    </w:p>
    <w:p w14:paraId="08691BEC" w14:textId="3CE89356" w:rsidR="00526EBE" w:rsidRPr="00AD759A" w:rsidRDefault="00526EBE" w:rsidP="00DC00FC">
      <w:pPr>
        <w:pStyle w:val="1"/>
        <w:numPr>
          <w:ilvl w:val="0"/>
          <w:numId w:val="1"/>
        </w:numPr>
        <w:rPr>
          <w:rFonts w:eastAsia="宋体"/>
          <w:sz w:val="32"/>
          <w:szCs w:val="22"/>
        </w:rPr>
      </w:pPr>
      <w:r w:rsidRPr="00AD759A">
        <w:rPr>
          <w:rFonts w:eastAsia="宋体"/>
          <w:sz w:val="32"/>
          <w:szCs w:val="22"/>
        </w:rPr>
        <w:t>Discussion</w:t>
      </w:r>
    </w:p>
    <w:p w14:paraId="57691544" w14:textId="3DF7EE50" w:rsidR="00EA5A8B" w:rsidRDefault="005B0092" w:rsidP="0078059D">
      <w:pPr>
        <w:rPr>
          <w:rFonts w:eastAsiaTheme="minorEastAsia"/>
        </w:rPr>
      </w:pPr>
      <w:r>
        <w:rPr>
          <w:rFonts w:eastAsiaTheme="minorEastAsia"/>
        </w:rPr>
        <w:t xml:space="preserve">The performance part </w:t>
      </w:r>
      <w:r w:rsidR="00563741">
        <w:rPr>
          <w:rFonts w:eastAsiaTheme="minorEastAsia"/>
        </w:rPr>
        <w:t xml:space="preserve">for asymmetric DL/UL TRPs </w:t>
      </w:r>
      <w:r>
        <w:rPr>
          <w:rFonts w:eastAsiaTheme="minorEastAsia"/>
        </w:rPr>
        <w:t xml:space="preserve">has been initially discussed in last meeting with </w:t>
      </w:r>
      <w:r w:rsidR="00622367">
        <w:rPr>
          <w:rFonts w:eastAsiaTheme="minorEastAsia"/>
        </w:rPr>
        <w:t>status captured in following table.</w:t>
      </w:r>
    </w:p>
    <w:p w14:paraId="73BA3062" w14:textId="27BB2644" w:rsidR="00622367" w:rsidRDefault="00622367" w:rsidP="0078059D">
      <w:pPr>
        <w:rPr>
          <w:rFonts w:eastAsiaTheme="minorEastAsia"/>
        </w:rPr>
      </w:pPr>
    </w:p>
    <w:p w14:paraId="29F4FC58" w14:textId="77777777" w:rsidR="00563741" w:rsidRPr="00F711BA" w:rsidRDefault="00563741" w:rsidP="00563741">
      <w:pPr>
        <w:pStyle w:val="40"/>
        <w:ind w:left="864" w:hanging="864"/>
        <w:rPr>
          <w:b w:val="0"/>
          <w:bCs/>
          <w:lang w:val="en-US"/>
        </w:rPr>
      </w:pPr>
      <w:r w:rsidRPr="00F711BA">
        <w:rPr>
          <w:bCs/>
          <w:lang w:val="en-US"/>
        </w:rPr>
        <w:t xml:space="preserve">Issue 2-3-1: Test </w:t>
      </w:r>
      <w:r w:rsidRPr="00F711BA">
        <w:rPr>
          <w:rFonts w:hint="eastAsia"/>
          <w:bCs/>
          <w:lang w:val="en-US"/>
        </w:rPr>
        <w:t>scope</w:t>
      </w:r>
    </w:p>
    <w:p w14:paraId="36818254" w14:textId="77777777" w:rsidR="00563741" w:rsidRPr="00F711BA" w:rsidRDefault="00563741" w:rsidP="00563741">
      <w:pPr>
        <w:rPr>
          <w:lang w:val="en-US"/>
        </w:rPr>
      </w:pPr>
      <w:r w:rsidRPr="00F711BA">
        <w:rPr>
          <w:b/>
        </w:rPr>
        <w:t>&lt;Way forward &gt;</w:t>
      </w:r>
    </w:p>
    <w:tbl>
      <w:tblPr>
        <w:tblStyle w:val="afffb"/>
        <w:tblW w:w="9230" w:type="dxa"/>
        <w:jc w:val="center"/>
        <w:tblInd w:w="0" w:type="dxa"/>
        <w:tblLayout w:type="fixed"/>
        <w:tblLook w:val="04A0" w:firstRow="1" w:lastRow="0" w:firstColumn="1" w:lastColumn="0" w:noHBand="0" w:noVBand="1"/>
      </w:tblPr>
      <w:tblGrid>
        <w:gridCol w:w="3256"/>
        <w:gridCol w:w="992"/>
        <w:gridCol w:w="567"/>
        <w:gridCol w:w="883"/>
        <w:gridCol w:w="883"/>
        <w:gridCol w:w="883"/>
        <w:gridCol w:w="883"/>
        <w:gridCol w:w="883"/>
      </w:tblGrid>
      <w:tr w:rsidR="00563741" w:rsidRPr="00F711BA" w14:paraId="39E18E83" w14:textId="77777777" w:rsidTr="00700684">
        <w:trPr>
          <w:jc w:val="center"/>
        </w:trPr>
        <w:tc>
          <w:tcPr>
            <w:tcW w:w="3256" w:type="dxa"/>
          </w:tcPr>
          <w:p w14:paraId="2171997F" w14:textId="77777777" w:rsidR="00563741" w:rsidRPr="00F711BA" w:rsidRDefault="00563741" w:rsidP="00700684">
            <w:pPr>
              <w:spacing w:after="0"/>
              <w:rPr>
                <w:rFonts w:eastAsiaTheme="minorEastAsia"/>
                <w:sz w:val="11"/>
                <w:szCs w:val="11"/>
              </w:rPr>
            </w:pPr>
            <w:r w:rsidRPr="00F711BA">
              <w:rPr>
                <w:rFonts w:eastAsiaTheme="minorEastAsia"/>
                <w:sz w:val="11"/>
                <w:szCs w:val="11"/>
              </w:rPr>
              <w:t>High level:</w:t>
            </w:r>
          </w:p>
        </w:tc>
        <w:tc>
          <w:tcPr>
            <w:tcW w:w="992" w:type="dxa"/>
          </w:tcPr>
          <w:p w14:paraId="1E1A73D5" w14:textId="77777777" w:rsidR="00563741" w:rsidRPr="00F711BA" w:rsidRDefault="00563741" w:rsidP="00700684">
            <w:pPr>
              <w:spacing w:after="0"/>
              <w:rPr>
                <w:rFonts w:eastAsiaTheme="minorEastAsia"/>
                <w:sz w:val="11"/>
                <w:szCs w:val="11"/>
              </w:rPr>
            </w:pPr>
            <w:r w:rsidRPr="00F711BA">
              <w:rPr>
                <w:rFonts w:eastAsiaTheme="minorEastAsia"/>
                <w:sz w:val="11"/>
                <w:szCs w:val="11"/>
              </w:rPr>
              <w:t>QC</w:t>
            </w:r>
          </w:p>
        </w:tc>
        <w:tc>
          <w:tcPr>
            <w:tcW w:w="567" w:type="dxa"/>
          </w:tcPr>
          <w:p w14:paraId="77DA6BEC" w14:textId="77777777" w:rsidR="00563741" w:rsidRPr="00F711BA" w:rsidRDefault="00563741" w:rsidP="00700684">
            <w:pPr>
              <w:spacing w:after="0"/>
              <w:rPr>
                <w:rFonts w:eastAsiaTheme="minorEastAsia"/>
                <w:sz w:val="11"/>
                <w:szCs w:val="11"/>
                <w:lang w:eastAsia="zh-CN"/>
              </w:rPr>
            </w:pPr>
            <w:r w:rsidRPr="00F711BA">
              <w:rPr>
                <w:rFonts w:eastAsiaTheme="minorEastAsia" w:hint="eastAsia"/>
                <w:sz w:val="11"/>
                <w:szCs w:val="11"/>
                <w:lang w:eastAsia="zh-CN"/>
              </w:rPr>
              <w:t>A</w:t>
            </w:r>
            <w:r w:rsidRPr="00F711BA">
              <w:rPr>
                <w:rFonts w:eastAsiaTheme="minorEastAsia"/>
                <w:sz w:val="11"/>
                <w:szCs w:val="11"/>
                <w:lang w:eastAsia="zh-CN"/>
              </w:rPr>
              <w:t>pple</w:t>
            </w:r>
          </w:p>
        </w:tc>
        <w:tc>
          <w:tcPr>
            <w:tcW w:w="883" w:type="dxa"/>
          </w:tcPr>
          <w:p w14:paraId="116B29C2" w14:textId="77777777" w:rsidR="00563741" w:rsidRPr="00F711BA" w:rsidRDefault="00563741" w:rsidP="00700684">
            <w:pPr>
              <w:spacing w:after="0"/>
              <w:rPr>
                <w:rFonts w:eastAsiaTheme="minorEastAsia"/>
                <w:sz w:val="11"/>
                <w:szCs w:val="11"/>
                <w:lang w:eastAsia="zh-CN"/>
              </w:rPr>
            </w:pPr>
            <w:r w:rsidRPr="00F711BA">
              <w:rPr>
                <w:rFonts w:eastAsiaTheme="minorEastAsia"/>
                <w:sz w:val="11"/>
                <w:szCs w:val="11"/>
                <w:lang w:eastAsia="zh-CN"/>
              </w:rPr>
              <w:t>Samsung</w:t>
            </w:r>
          </w:p>
        </w:tc>
        <w:tc>
          <w:tcPr>
            <w:tcW w:w="883" w:type="dxa"/>
          </w:tcPr>
          <w:p w14:paraId="572DB60A" w14:textId="77777777" w:rsidR="00563741" w:rsidRPr="00F711BA" w:rsidRDefault="00563741" w:rsidP="00700684">
            <w:pPr>
              <w:spacing w:after="0"/>
              <w:rPr>
                <w:rFonts w:eastAsiaTheme="minorEastAsia"/>
                <w:sz w:val="11"/>
                <w:szCs w:val="11"/>
                <w:lang w:eastAsia="zh-CN"/>
              </w:rPr>
            </w:pPr>
            <w:r w:rsidRPr="00F711BA">
              <w:rPr>
                <w:rFonts w:eastAsiaTheme="minorEastAsia" w:hint="eastAsia"/>
                <w:sz w:val="11"/>
                <w:szCs w:val="11"/>
                <w:lang w:eastAsia="zh-CN"/>
              </w:rPr>
              <w:t>C</w:t>
            </w:r>
            <w:r w:rsidRPr="00F711BA">
              <w:rPr>
                <w:rFonts w:eastAsiaTheme="minorEastAsia"/>
                <w:sz w:val="11"/>
                <w:szCs w:val="11"/>
                <w:lang w:eastAsia="zh-CN"/>
              </w:rPr>
              <w:t>MCC</w:t>
            </w:r>
          </w:p>
        </w:tc>
        <w:tc>
          <w:tcPr>
            <w:tcW w:w="883" w:type="dxa"/>
          </w:tcPr>
          <w:p w14:paraId="0FAD912D" w14:textId="77777777" w:rsidR="00563741" w:rsidRPr="00F711BA" w:rsidRDefault="00563741" w:rsidP="00700684">
            <w:pPr>
              <w:spacing w:after="0"/>
              <w:rPr>
                <w:rFonts w:eastAsiaTheme="minorEastAsia"/>
                <w:sz w:val="11"/>
                <w:szCs w:val="11"/>
                <w:lang w:eastAsia="zh-CN"/>
              </w:rPr>
            </w:pPr>
            <w:r w:rsidRPr="00F711BA">
              <w:rPr>
                <w:rFonts w:eastAsiaTheme="minorEastAsia" w:hint="eastAsia"/>
                <w:sz w:val="11"/>
                <w:szCs w:val="11"/>
                <w:lang w:eastAsia="zh-CN"/>
              </w:rPr>
              <w:t>H</w:t>
            </w:r>
            <w:r w:rsidRPr="00F711BA">
              <w:rPr>
                <w:rFonts w:eastAsiaTheme="minorEastAsia"/>
                <w:sz w:val="11"/>
                <w:szCs w:val="11"/>
                <w:lang w:eastAsia="zh-CN"/>
              </w:rPr>
              <w:t>uawei</w:t>
            </w:r>
          </w:p>
        </w:tc>
        <w:tc>
          <w:tcPr>
            <w:tcW w:w="883" w:type="dxa"/>
          </w:tcPr>
          <w:p w14:paraId="10A72246" w14:textId="77777777" w:rsidR="00563741" w:rsidRPr="00F711BA" w:rsidRDefault="00563741" w:rsidP="00700684">
            <w:pPr>
              <w:spacing w:after="0"/>
              <w:rPr>
                <w:rFonts w:eastAsiaTheme="minorEastAsia"/>
                <w:sz w:val="11"/>
                <w:szCs w:val="11"/>
              </w:rPr>
            </w:pPr>
            <w:r w:rsidRPr="00F711BA">
              <w:rPr>
                <w:rFonts w:eastAsiaTheme="minorEastAsia" w:hint="eastAsia"/>
                <w:sz w:val="11"/>
                <w:szCs w:val="11"/>
                <w:lang w:eastAsia="zh-CN"/>
              </w:rPr>
              <w:t>Nokia</w:t>
            </w:r>
          </w:p>
        </w:tc>
        <w:tc>
          <w:tcPr>
            <w:tcW w:w="883" w:type="dxa"/>
          </w:tcPr>
          <w:p w14:paraId="76DA905F" w14:textId="77777777" w:rsidR="00563741" w:rsidRPr="00F711BA" w:rsidRDefault="00563741" w:rsidP="00700684">
            <w:pPr>
              <w:spacing w:after="0"/>
              <w:rPr>
                <w:rFonts w:eastAsiaTheme="minorEastAsia"/>
                <w:sz w:val="11"/>
                <w:szCs w:val="11"/>
                <w:lang w:eastAsia="zh-CN"/>
              </w:rPr>
            </w:pPr>
            <w:r w:rsidRPr="00F711BA">
              <w:rPr>
                <w:rFonts w:eastAsiaTheme="minorEastAsia" w:hint="eastAsia"/>
                <w:sz w:val="11"/>
                <w:szCs w:val="11"/>
                <w:lang w:eastAsia="zh-CN"/>
              </w:rPr>
              <w:t>M</w:t>
            </w:r>
            <w:r w:rsidRPr="00F711BA">
              <w:rPr>
                <w:rFonts w:eastAsiaTheme="minorEastAsia"/>
                <w:sz w:val="11"/>
                <w:szCs w:val="11"/>
                <w:lang w:eastAsia="zh-CN"/>
              </w:rPr>
              <w:t>TK</w:t>
            </w:r>
          </w:p>
        </w:tc>
      </w:tr>
      <w:tr w:rsidR="00563741" w:rsidRPr="00F711BA" w14:paraId="29543B8A" w14:textId="77777777" w:rsidTr="00700684">
        <w:trPr>
          <w:jc w:val="center"/>
        </w:trPr>
        <w:tc>
          <w:tcPr>
            <w:tcW w:w="3256" w:type="dxa"/>
          </w:tcPr>
          <w:p w14:paraId="1D251720" w14:textId="77777777" w:rsidR="00563741" w:rsidRPr="00F711BA" w:rsidRDefault="00563741" w:rsidP="00700684">
            <w:pPr>
              <w:spacing w:after="0"/>
              <w:rPr>
                <w:rFonts w:eastAsiaTheme="minorEastAsia"/>
                <w:sz w:val="11"/>
                <w:szCs w:val="11"/>
              </w:rPr>
            </w:pPr>
            <w:r w:rsidRPr="00F711BA">
              <w:rPr>
                <w:rFonts w:eastAsiaTheme="minorEastAsia"/>
                <w:sz w:val="11"/>
                <w:szCs w:val="11"/>
              </w:rPr>
              <w:t>Whether to define TCs to verify timing requirements?</w:t>
            </w:r>
          </w:p>
        </w:tc>
        <w:tc>
          <w:tcPr>
            <w:tcW w:w="992" w:type="dxa"/>
          </w:tcPr>
          <w:p w14:paraId="32F4F0CE" w14:textId="77777777" w:rsidR="00563741" w:rsidRPr="00F711BA" w:rsidRDefault="00563741" w:rsidP="00700684">
            <w:pPr>
              <w:spacing w:after="0"/>
              <w:rPr>
                <w:rFonts w:eastAsiaTheme="minorEastAsia"/>
                <w:sz w:val="11"/>
                <w:szCs w:val="11"/>
              </w:rPr>
            </w:pPr>
          </w:p>
        </w:tc>
        <w:tc>
          <w:tcPr>
            <w:tcW w:w="567" w:type="dxa"/>
          </w:tcPr>
          <w:p w14:paraId="79C6E1EE" w14:textId="77777777" w:rsidR="00563741" w:rsidRPr="00F711BA" w:rsidRDefault="00563741" w:rsidP="00700684">
            <w:pPr>
              <w:spacing w:after="0"/>
              <w:rPr>
                <w:rFonts w:eastAsiaTheme="minorEastAsia"/>
                <w:sz w:val="11"/>
                <w:szCs w:val="11"/>
                <w:lang w:eastAsia="zh-CN"/>
              </w:rPr>
            </w:pPr>
            <w:r w:rsidRPr="00F711BA">
              <w:rPr>
                <w:rFonts w:eastAsiaTheme="minorEastAsia" w:hint="eastAsia"/>
                <w:sz w:val="11"/>
                <w:szCs w:val="11"/>
                <w:lang w:eastAsia="zh-CN"/>
              </w:rPr>
              <w:t>Y</w:t>
            </w:r>
          </w:p>
        </w:tc>
        <w:tc>
          <w:tcPr>
            <w:tcW w:w="883" w:type="dxa"/>
          </w:tcPr>
          <w:p w14:paraId="5DD65228" w14:textId="77777777" w:rsidR="00563741" w:rsidRPr="00F711BA" w:rsidRDefault="00563741" w:rsidP="00700684">
            <w:pPr>
              <w:spacing w:after="0"/>
              <w:rPr>
                <w:rFonts w:eastAsiaTheme="minorEastAsia"/>
                <w:sz w:val="11"/>
                <w:szCs w:val="11"/>
                <w:lang w:eastAsia="zh-CN"/>
              </w:rPr>
            </w:pPr>
            <w:r w:rsidRPr="00F711BA">
              <w:rPr>
                <w:rFonts w:eastAsiaTheme="minorEastAsia" w:hint="eastAsia"/>
                <w:sz w:val="11"/>
                <w:szCs w:val="11"/>
                <w:lang w:eastAsia="zh-CN"/>
              </w:rPr>
              <w:t>Y</w:t>
            </w:r>
          </w:p>
        </w:tc>
        <w:tc>
          <w:tcPr>
            <w:tcW w:w="883" w:type="dxa"/>
          </w:tcPr>
          <w:p w14:paraId="021ABB8D" w14:textId="77777777" w:rsidR="00563741" w:rsidRPr="00F711BA" w:rsidRDefault="00563741" w:rsidP="00700684">
            <w:pPr>
              <w:spacing w:after="0"/>
              <w:rPr>
                <w:rFonts w:eastAsiaTheme="minorEastAsia"/>
                <w:sz w:val="11"/>
                <w:szCs w:val="11"/>
                <w:lang w:eastAsia="zh-CN"/>
              </w:rPr>
            </w:pPr>
            <w:r w:rsidRPr="00F711BA">
              <w:rPr>
                <w:rFonts w:eastAsiaTheme="minorEastAsia" w:hint="eastAsia"/>
                <w:sz w:val="11"/>
                <w:szCs w:val="11"/>
                <w:lang w:eastAsia="zh-CN"/>
              </w:rPr>
              <w:t>Y</w:t>
            </w:r>
          </w:p>
        </w:tc>
        <w:tc>
          <w:tcPr>
            <w:tcW w:w="883" w:type="dxa"/>
          </w:tcPr>
          <w:p w14:paraId="5699BCBB" w14:textId="77777777" w:rsidR="00563741" w:rsidRPr="00F711BA" w:rsidRDefault="00563741" w:rsidP="00700684">
            <w:pPr>
              <w:spacing w:after="0"/>
              <w:rPr>
                <w:rFonts w:eastAsiaTheme="minorEastAsia"/>
                <w:sz w:val="11"/>
                <w:szCs w:val="11"/>
                <w:lang w:eastAsia="zh-CN"/>
              </w:rPr>
            </w:pPr>
            <w:r w:rsidRPr="00F711BA">
              <w:rPr>
                <w:rFonts w:eastAsiaTheme="minorEastAsia" w:hint="eastAsia"/>
                <w:sz w:val="11"/>
                <w:szCs w:val="11"/>
                <w:lang w:eastAsia="zh-CN"/>
              </w:rPr>
              <w:t>Y</w:t>
            </w:r>
          </w:p>
        </w:tc>
        <w:tc>
          <w:tcPr>
            <w:tcW w:w="883" w:type="dxa"/>
          </w:tcPr>
          <w:p w14:paraId="62EA27BA" w14:textId="77777777" w:rsidR="00563741" w:rsidRPr="00F711BA" w:rsidRDefault="00563741" w:rsidP="00700684">
            <w:pPr>
              <w:spacing w:after="0"/>
              <w:rPr>
                <w:rFonts w:eastAsiaTheme="minorEastAsia"/>
                <w:sz w:val="11"/>
                <w:szCs w:val="11"/>
                <w:lang w:eastAsia="zh-CN"/>
              </w:rPr>
            </w:pPr>
            <w:r w:rsidRPr="00F711BA">
              <w:rPr>
                <w:rFonts w:eastAsiaTheme="minorEastAsia" w:hint="eastAsia"/>
                <w:sz w:val="11"/>
                <w:szCs w:val="11"/>
                <w:lang w:eastAsia="zh-CN"/>
              </w:rPr>
              <w:t>Y</w:t>
            </w:r>
          </w:p>
        </w:tc>
        <w:tc>
          <w:tcPr>
            <w:tcW w:w="883" w:type="dxa"/>
          </w:tcPr>
          <w:p w14:paraId="4C02FA96" w14:textId="77777777" w:rsidR="00563741" w:rsidRPr="00F711BA" w:rsidRDefault="00563741" w:rsidP="00700684">
            <w:pPr>
              <w:spacing w:after="0"/>
              <w:rPr>
                <w:rFonts w:eastAsiaTheme="minorEastAsia"/>
                <w:sz w:val="11"/>
                <w:szCs w:val="11"/>
                <w:lang w:eastAsia="zh-CN"/>
              </w:rPr>
            </w:pPr>
          </w:p>
        </w:tc>
      </w:tr>
      <w:tr w:rsidR="00563741" w:rsidRPr="00F711BA" w14:paraId="4CA5DF00" w14:textId="77777777" w:rsidTr="00700684">
        <w:trPr>
          <w:jc w:val="center"/>
        </w:trPr>
        <w:tc>
          <w:tcPr>
            <w:tcW w:w="3256" w:type="dxa"/>
          </w:tcPr>
          <w:p w14:paraId="1F7CD7F4" w14:textId="77777777" w:rsidR="00563741" w:rsidRPr="00F711BA" w:rsidRDefault="00563741" w:rsidP="00700684">
            <w:pPr>
              <w:spacing w:after="0"/>
              <w:rPr>
                <w:rFonts w:eastAsiaTheme="minorEastAsia"/>
                <w:sz w:val="11"/>
                <w:szCs w:val="11"/>
              </w:rPr>
            </w:pPr>
            <w:r w:rsidRPr="00F711BA">
              <w:rPr>
                <w:rFonts w:eastAsiaTheme="minorEastAsia"/>
                <w:sz w:val="11"/>
                <w:szCs w:val="11"/>
              </w:rPr>
              <w:t>Whether to define TCs to verify TCI state switching requirements?</w:t>
            </w:r>
          </w:p>
        </w:tc>
        <w:tc>
          <w:tcPr>
            <w:tcW w:w="992" w:type="dxa"/>
          </w:tcPr>
          <w:p w14:paraId="137575AC" w14:textId="77777777" w:rsidR="00563741" w:rsidRPr="00F711BA" w:rsidRDefault="00563741" w:rsidP="00700684">
            <w:pPr>
              <w:spacing w:after="0"/>
              <w:rPr>
                <w:rFonts w:eastAsiaTheme="minorEastAsia"/>
                <w:sz w:val="11"/>
                <w:szCs w:val="11"/>
              </w:rPr>
            </w:pPr>
            <w:r w:rsidRPr="00F711BA">
              <w:rPr>
                <w:rFonts w:eastAsiaTheme="minorEastAsia"/>
                <w:sz w:val="11"/>
                <w:szCs w:val="11"/>
              </w:rPr>
              <w:t>Y</w:t>
            </w:r>
          </w:p>
        </w:tc>
        <w:tc>
          <w:tcPr>
            <w:tcW w:w="567" w:type="dxa"/>
          </w:tcPr>
          <w:p w14:paraId="1C300CA5" w14:textId="77777777" w:rsidR="00563741" w:rsidRPr="00F711BA" w:rsidRDefault="00563741" w:rsidP="00700684">
            <w:pPr>
              <w:spacing w:after="0"/>
              <w:rPr>
                <w:rFonts w:eastAsiaTheme="minorEastAsia"/>
                <w:sz w:val="11"/>
                <w:szCs w:val="11"/>
                <w:lang w:eastAsia="zh-CN"/>
              </w:rPr>
            </w:pPr>
          </w:p>
        </w:tc>
        <w:tc>
          <w:tcPr>
            <w:tcW w:w="883" w:type="dxa"/>
          </w:tcPr>
          <w:p w14:paraId="7A61E284" w14:textId="77777777" w:rsidR="00563741" w:rsidRPr="00F711BA" w:rsidRDefault="00563741" w:rsidP="00700684">
            <w:pPr>
              <w:spacing w:after="0"/>
              <w:rPr>
                <w:rFonts w:eastAsiaTheme="minorEastAsia"/>
                <w:sz w:val="11"/>
                <w:szCs w:val="11"/>
                <w:lang w:eastAsia="zh-CN"/>
              </w:rPr>
            </w:pPr>
            <w:r w:rsidRPr="00F711BA">
              <w:rPr>
                <w:rFonts w:eastAsiaTheme="minorEastAsia" w:hint="eastAsia"/>
                <w:sz w:val="11"/>
                <w:szCs w:val="11"/>
                <w:lang w:eastAsia="zh-CN"/>
              </w:rPr>
              <w:t>N</w:t>
            </w:r>
          </w:p>
        </w:tc>
        <w:tc>
          <w:tcPr>
            <w:tcW w:w="883" w:type="dxa"/>
          </w:tcPr>
          <w:p w14:paraId="183BD439" w14:textId="77777777" w:rsidR="00563741" w:rsidRPr="00F711BA" w:rsidRDefault="00563741" w:rsidP="00700684">
            <w:pPr>
              <w:spacing w:after="0"/>
              <w:rPr>
                <w:rFonts w:eastAsiaTheme="minorEastAsia"/>
                <w:sz w:val="11"/>
                <w:szCs w:val="11"/>
                <w:lang w:eastAsia="zh-CN"/>
              </w:rPr>
            </w:pPr>
          </w:p>
        </w:tc>
        <w:tc>
          <w:tcPr>
            <w:tcW w:w="883" w:type="dxa"/>
          </w:tcPr>
          <w:p w14:paraId="4A494255" w14:textId="77777777" w:rsidR="00563741" w:rsidRPr="00F711BA" w:rsidRDefault="00563741" w:rsidP="00700684">
            <w:pPr>
              <w:spacing w:after="0"/>
              <w:rPr>
                <w:rFonts w:eastAsiaTheme="minorEastAsia"/>
                <w:sz w:val="11"/>
                <w:szCs w:val="11"/>
                <w:lang w:eastAsia="zh-CN"/>
              </w:rPr>
            </w:pPr>
          </w:p>
        </w:tc>
        <w:tc>
          <w:tcPr>
            <w:tcW w:w="883" w:type="dxa"/>
          </w:tcPr>
          <w:p w14:paraId="7782967C" w14:textId="77777777" w:rsidR="00563741" w:rsidRPr="00F711BA" w:rsidRDefault="00563741" w:rsidP="00700684">
            <w:pPr>
              <w:spacing w:after="0"/>
              <w:rPr>
                <w:rFonts w:eastAsiaTheme="minorEastAsia"/>
                <w:sz w:val="11"/>
                <w:szCs w:val="11"/>
                <w:lang w:eastAsia="zh-CN"/>
              </w:rPr>
            </w:pPr>
          </w:p>
        </w:tc>
        <w:tc>
          <w:tcPr>
            <w:tcW w:w="883" w:type="dxa"/>
          </w:tcPr>
          <w:p w14:paraId="67D40A8E" w14:textId="77777777" w:rsidR="00563741" w:rsidRPr="00F711BA" w:rsidRDefault="00563741" w:rsidP="00700684">
            <w:pPr>
              <w:spacing w:after="0"/>
              <w:rPr>
                <w:rFonts w:eastAsiaTheme="minorEastAsia"/>
                <w:sz w:val="11"/>
                <w:szCs w:val="11"/>
                <w:lang w:eastAsia="zh-CN"/>
              </w:rPr>
            </w:pPr>
          </w:p>
        </w:tc>
      </w:tr>
      <w:tr w:rsidR="00563741" w:rsidRPr="00F711BA" w14:paraId="4F7C67D9" w14:textId="77777777" w:rsidTr="00700684">
        <w:trPr>
          <w:jc w:val="center"/>
        </w:trPr>
        <w:tc>
          <w:tcPr>
            <w:tcW w:w="3256" w:type="dxa"/>
          </w:tcPr>
          <w:p w14:paraId="1268CEAE" w14:textId="77777777" w:rsidR="00563741" w:rsidRPr="00F711BA" w:rsidRDefault="00563741" w:rsidP="00700684">
            <w:pPr>
              <w:spacing w:after="0"/>
              <w:rPr>
                <w:rFonts w:eastAsiaTheme="minorEastAsia"/>
                <w:sz w:val="11"/>
                <w:szCs w:val="11"/>
                <w:lang w:eastAsia="zh-CN"/>
              </w:rPr>
            </w:pPr>
            <w:r w:rsidRPr="00F711BA">
              <w:rPr>
                <w:rFonts w:eastAsiaTheme="minorEastAsia"/>
                <w:sz w:val="11"/>
                <w:szCs w:val="11"/>
              </w:rPr>
              <w:t>FR1 and/or FR2?</w:t>
            </w:r>
          </w:p>
        </w:tc>
        <w:tc>
          <w:tcPr>
            <w:tcW w:w="992" w:type="dxa"/>
          </w:tcPr>
          <w:p w14:paraId="59CDAE38" w14:textId="77777777" w:rsidR="00563741" w:rsidRPr="00F711BA" w:rsidRDefault="00563741" w:rsidP="00700684">
            <w:pPr>
              <w:spacing w:after="0"/>
              <w:rPr>
                <w:rFonts w:eastAsiaTheme="minorEastAsia"/>
                <w:sz w:val="11"/>
                <w:szCs w:val="11"/>
                <w:lang w:eastAsia="zh-CN"/>
              </w:rPr>
            </w:pPr>
            <w:r w:rsidRPr="00F711BA">
              <w:rPr>
                <w:rFonts w:eastAsiaTheme="minorEastAsia" w:hint="eastAsia"/>
                <w:sz w:val="11"/>
                <w:szCs w:val="11"/>
                <w:lang w:eastAsia="zh-CN"/>
              </w:rPr>
              <w:t>b</w:t>
            </w:r>
            <w:r w:rsidRPr="00F711BA">
              <w:rPr>
                <w:rFonts w:eastAsiaTheme="minorEastAsia"/>
                <w:sz w:val="11"/>
                <w:szCs w:val="11"/>
                <w:lang w:eastAsia="zh-CN"/>
              </w:rPr>
              <w:t>oth</w:t>
            </w:r>
          </w:p>
        </w:tc>
        <w:tc>
          <w:tcPr>
            <w:tcW w:w="567" w:type="dxa"/>
          </w:tcPr>
          <w:p w14:paraId="42A17F59" w14:textId="77777777" w:rsidR="00563741" w:rsidRPr="00F711BA" w:rsidRDefault="00563741" w:rsidP="00700684">
            <w:pPr>
              <w:spacing w:after="0"/>
              <w:rPr>
                <w:rFonts w:eastAsiaTheme="minorEastAsia"/>
                <w:sz w:val="11"/>
                <w:szCs w:val="11"/>
                <w:lang w:eastAsia="zh-CN"/>
              </w:rPr>
            </w:pPr>
          </w:p>
        </w:tc>
        <w:tc>
          <w:tcPr>
            <w:tcW w:w="883" w:type="dxa"/>
          </w:tcPr>
          <w:p w14:paraId="489F4D7A" w14:textId="77777777" w:rsidR="00563741" w:rsidRPr="00F711BA" w:rsidRDefault="00563741" w:rsidP="00700684">
            <w:pPr>
              <w:spacing w:after="0"/>
              <w:rPr>
                <w:rFonts w:eastAsiaTheme="minorEastAsia"/>
                <w:sz w:val="11"/>
                <w:szCs w:val="11"/>
                <w:lang w:eastAsia="zh-CN"/>
              </w:rPr>
            </w:pPr>
          </w:p>
        </w:tc>
        <w:tc>
          <w:tcPr>
            <w:tcW w:w="883" w:type="dxa"/>
          </w:tcPr>
          <w:p w14:paraId="226C1A7D" w14:textId="77777777" w:rsidR="00563741" w:rsidRPr="00F711BA" w:rsidRDefault="00563741" w:rsidP="00700684">
            <w:pPr>
              <w:spacing w:after="0"/>
              <w:rPr>
                <w:rFonts w:eastAsiaTheme="minorEastAsia"/>
                <w:sz w:val="11"/>
                <w:szCs w:val="11"/>
                <w:lang w:eastAsia="zh-CN"/>
              </w:rPr>
            </w:pPr>
          </w:p>
        </w:tc>
        <w:tc>
          <w:tcPr>
            <w:tcW w:w="883" w:type="dxa"/>
          </w:tcPr>
          <w:p w14:paraId="2840E6BB" w14:textId="77777777" w:rsidR="00563741" w:rsidRPr="00F711BA" w:rsidRDefault="00563741" w:rsidP="00700684">
            <w:pPr>
              <w:spacing w:after="0"/>
              <w:rPr>
                <w:rFonts w:eastAsiaTheme="minorEastAsia"/>
                <w:sz w:val="11"/>
                <w:szCs w:val="11"/>
                <w:lang w:eastAsia="zh-CN"/>
              </w:rPr>
            </w:pPr>
          </w:p>
        </w:tc>
        <w:tc>
          <w:tcPr>
            <w:tcW w:w="883" w:type="dxa"/>
          </w:tcPr>
          <w:p w14:paraId="5CE06C0C" w14:textId="77777777" w:rsidR="00563741" w:rsidRPr="00F711BA" w:rsidRDefault="00563741" w:rsidP="00700684">
            <w:pPr>
              <w:spacing w:after="0"/>
              <w:rPr>
                <w:rFonts w:eastAsiaTheme="minorEastAsia"/>
                <w:sz w:val="11"/>
                <w:szCs w:val="11"/>
                <w:lang w:eastAsia="zh-CN"/>
              </w:rPr>
            </w:pPr>
          </w:p>
        </w:tc>
        <w:tc>
          <w:tcPr>
            <w:tcW w:w="883" w:type="dxa"/>
          </w:tcPr>
          <w:p w14:paraId="289DF994" w14:textId="77777777" w:rsidR="00563741" w:rsidRPr="00F711BA" w:rsidRDefault="00563741" w:rsidP="00700684">
            <w:pPr>
              <w:spacing w:after="0"/>
              <w:rPr>
                <w:rFonts w:eastAsiaTheme="minorEastAsia"/>
                <w:sz w:val="11"/>
                <w:szCs w:val="11"/>
                <w:lang w:eastAsia="zh-CN"/>
              </w:rPr>
            </w:pPr>
          </w:p>
        </w:tc>
      </w:tr>
      <w:tr w:rsidR="00563741" w14:paraId="7F7238B5" w14:textId="77777777" w:rsidTr="00700684">
        <w:trPr>
          <w:jc w:val="center"/>
        </w:trPr>
        <w:tc>
          <w:tcPr>
            <w:tcW w:w="3256" w:type="dxa"/>
          </w:tcPr>
          <w:p w14:paraId="72A8DBCD" w14:textId="77777777" w:rsidR="00563741" w:rsidRPr="00F711BA" w:rsidRDefault="00563741" w:rsidP="00700684">
            <w:pPr>
              <w:spacing w:after="0"/>
              <w:rPr>
                <w:rFonts w:eastAsiaTheme="minorEastAsia"/>
                <w:sz w:val="11"/>
                <w:szCs w:val="11"/>
              </w:rPr>
            </w:pPr>
            <w:r w:rsidRPr="00F711BA">
              <w:rPr>
                <w:rFonts w:eastAsiaTheme="minorEastAsia"/>
                <w:sz w:val="11"/>
                <w:szCs w:val="11"/>
              </w:rPr>
              <w:t>Whether to cover Scenario#1 and Scenario#2?</w:t>
            </w:r>
          </w:p>
        </w:tc>
        <w:tc>
          <w:tcPr>
            <w:tcW w:w="992" w:type="dxa"/>
          </w:tcPr>
          <w:p w14:paraId="53053DDC" w14:textId="77777777" w:rsidR="00563741" w:rsidRPr="00F711BA" w:rsidRDefault="00563741" w:rsidP="00700684">
            <w:pPr>
              <w:spacing w:after="0"/>
              <w:rPr>
                <w:rFonts w:eastAsiaTheme="minorEastAsia"/>
                <w:sz w:val="11"/>
                <w:szCs w:val="11"/>
                <w:lang w:eastAsia="zh-CN"/>
              </w:rPr>
            </w:pPr>
            <w:r w:rsidRPr="00F711BA">
              <w:rPr>
                <w:rFonts w:eastAsiaTheme="minorEastAsia"/>
                <w:sz w:val="11"/>
                <w:szCs w:val="11"/>
                <w:lang w:eastAsia="zh-CN"/>
              </w:rPr>
              <w:t>Both for FR1.</w:t>
            </w:r>
          </w:p>
          <w:p w14:paraId="0B22FA77" w14:textId="77777777" w:rsidR="00563741" w:rsidRPr="00F711BA" w:rsidRDefault="00563741" w:rsidP="00700684">
            <w:pPr>
              <w:spacing w:after="0"/>
              <w:rPr>
                <w:rFonts w:eastAsiaTheme="minorEastAsia"/>
                <w:sz w:val="11"/>
                <w:szCs w:val="11"/>
                <w:lang w:eastAsia="zh-CN"/>
              </w:rPr>
            </w:pPr>
            <w:r w:rsidRPr="00F711BA">
              <w:rPr>
                <w:rFonts w:eastAsiaTheme="minorEastAsia" w:hint="eastAsia"/>
                <w:sz w:val="11"/>
                <w:szCs w:val="11"/>
                <w:lang w:eastAsia="zh-CN"/>
              </w:rPr>
              <w:t>S</w:t>
            </w:r>
            <w:r w:rsidRPr="00F711BA">
              <w:rPr>
                <w:rFonts w:eastAsiaTheme="minorEastAsia"/>
                <w:sz w:val="11"/>
                <w:szCs w:val="11"/>
                <w:lang w:eastAsia="zh-CN"/>
              </w:rPr>
              <w:t>cenario#2 for FR2</w:t>
            </w:r>
          </w:p>
        </w:tc>
        <w:tc>
          <w:tcPr>
            <w:tcW w:w="567" w:type="dxa"/>
          </w:tcPr>
          <w:p w14:paraId="57EF5D07" w14:textId="77777777" w:rsidR="00563741" w:rsidRPr="00F711BA" w:rsidRDefault="00563741" w:rsidP="00700684">
            <w:pPr>
              <w:spacing w:after="0"/>
              <w:rPr>
                <w:rFonts w:eastAsiaTheme="minorEastAsia"/>
                <w:sz w:val="11"/>
                <w:szCs w:val="11"/>
                <w:lang w:eastAsia="zh-CN"/>
              </w:rPr>
            </w:pPr>
            <w:r w:rsidRPr="00F711BA">
              <w:rPr>
                <w:rFonts w:eastAsiaTheme="minorEastAsia" w:hint="eastAsia"/>
                <w:sz w:val="11"/>
                <w:szCs w:val="11"/>
                <w:lang w:eastAsia="zh-CN"/>
              </w:rPr>
              <w:t>B</w:t>
            </w:r>
            <w:r w:rsidRPr="00F711BA">
              <w:rPr>
                <w:rFonts w:eastAsiaTheme="minorEastAsia"/>
                <w:sz w:val="11"/>
                <w:szCs w:val="11"/>
                <w:lang w:eastAsia="zh-CN"/>
              </w:rPr>
              <w:t>oth</w:t>
            </w:r>
          </w:p>
        </w:tc>
        <w:tc>
          <w:tcPr>
            <w:tcW w:w="883" w:type="dxa"/>
          </w:tcPr>
          <w:p w14:paraId="14D0BF6B" w14:textId="77777777" w:rsidR="00563741" w:rsidRPr="00F711BA" w:rsidRDefault="00563741" w:rsidP="00700684">
            <w:pPr>
              <w:spacing w:after="0"/>
              <w:rPr>
                <w:rFonts w:eastAsiaTheme="minorEastAsia"/>
                <w:sz w:val="11"/>
                <w:szCs w:val="11"/>
                <w:lang w:eastAsia="zh-CN"/>
              </w:rPr>
            </w:pPr>
          </w:p>
        </w:tc>
        <w:tc>
          <w:tcPr>
            <w:tcW w:w="883" w:type="dxa"/>
          </w:tcPr>
          <w:p w14:paraId="274C3899" w14:textId="77777777" w:rsidR="00563741" w:rsidRPr="00F711BA" w:rsidRDefault="00563741" w:rsidP="00700684">
            <w:pPr>
              <w:spacing w:after="0"/>
              <w:rPr>
                <w:rFonts w:eastAsiaTheme="minorEastAsia"/>
                <w:sz w:val="11"/>
                <w:szCs w:val="11"/>
                <w:lang w:eastAsia="zh-CN"/>
              </w:rPr>
            </w:pPr>
            <w:r w:rsidRPr="00F711BA">
              <w:rPr>
                <w:rFonts w:eastAsiaTheme="minorEastAsia" w:hint="eastAsia"/>
                <w:sz w:val="11"/>
                <w:szCs w:val="11"/>
                <w:lang w:eastAsia="zh-CN"/>
              </w:rPr>
              <w:t>B</w:t>
            </w:r>
            <w:r w:rsidRPr="00F711BA">
              <w:rPr>
                <w:rFonts w:eastAsiaTheme="minorEastAsia"/>
                <w:sz w:val="11"/>
                <w:szCs w:val="11"/>
                <w:lang w:eastAsia="zh-CN"/>
              </w:rPr>
              <w:t>oth</w:t>
            </w:r>
          </w:p>
        </w:tc>
        <w:tc>
          <w:tcPr>
            <w:tcW w:w="883" w:type="dxa"/>
          </w:tcPr>
          <w:p w14:paraId="32241F6C" w14:textId="77777777" w:rsidR="00563741" w:rsidRPr="00F711BA" w:rsidRDefault="00563741" w:rsidP="00700684">
            <w:pPr>
              <w:spacing w:after="0"/>
              <w:rPr>
                <w:rFonts w:eastAsiaTheme="minorEastAsia"/>
                <w:sz w:val="11"/>
                <w:szCs w:val="11"/>
                <w:lang w:eastAsia="zh-CN"/>
              </w:rPr>
            </w:pPr>
            <w:r w:rsidRPr="00F711BA">
              <w:rPr>
                <w:rFonts w:eastAsiaTheme="minorEastAsia"/>
                <w:sz w:val="11"/>
                <w:szCs w:val="11"/>
              </w:rPr>
              <w:t>Scenarios#1</w:t>
            </w:r>
          </w:p>
        </w:tc>
        <w:tc>
          <w:tcPr>
            <w:tcW w:w="883" w:type="dxa"/>
          </w:tcPr>
          <w:p w14:paraId="2ED643E8" w14:textId="77777777" w:rsidR="00563741" w:rsidRPr="00F711BA" w:rsidRDefault="00563741" w:rsidP="00700684">
            <w:pPr>
              <w:spacing w:after="0"/>
              <w:rPr>
                <w:rFonts w:eastAsiaTheme="minorEastAsia"/>
                <w:sz w:val="11"/>
                <w:szCs w:val="11"/>
                <w:lang w:eastAsia="zh-CN"/>
              </w:rPr>
            </w:pPr>
            <w:r w:rsidRPr="00F711BA">
              <w:rPr>
                <w:rFonts w:eastAsiaTheme="minorEastAsia" w:hint="eastAsia"/>
                <w:sz w:val="11"/>
                <w:szCs w:val="11"/>
                <w:lang w:eastAsia="zh-CN"/>
              </w:rPr>
              <w:t>b</w:t>
            </w:r>
            <w:r w:rsidRPr="00F711BA">
              <w:rPr>
                <w:rFonts w:eastAsiaTheme="minorEastAsia"/>
                <w:sz w:val="11"/>
                <w:szCs w:val="11"/>
                <w:lang w:eastAsia="zh-CN"/>
              </w:rPr>
              <w:t>oth</w:t>
            </w:r>
          </w:p>
        </w:tc>
        <w:tc>
          <w:tcPr>
            <w:tcW w:w="883" w:type="dxa"/>
          </w:tcPr>
          <w:p w14:paraId="6CF7F4AB" w14:textId="77777777" w:rsidR="00563741" w:rsidRDefault="00563741" w:rsidP="00700684">
            <w:pPr>
              <w:spacing w:after="0"/>
              <w:rPr>
                <w:rFonts w:eastAsiaTheme="minorEastAsia"/>
                <w:sz w:val="11"/>
                <w:szCs w:val="11"/>
                <w:lang w:eastAsia="zh-CN"/>
              </w:rPr>
            </w:pPr>
            <w:r w:rsidRPr="00F711BA">
              <w:rPr>
                <w:rFonts w:eastAsiaTheme="minorEastAsia"/>
                <w:sz w:val="11"/>
                <w:szCs w:val="11"/>
              </w:rPr>
              <w:t>Scenarios#1</w:t>
            </w:r>
          </w:p>
        </w:tc>
      </w:tr>
    </w:tbl>
    <w:p w14:paraId="51B7CB34" w14:textId="12FB7531" w:rsidR="00563741" w:rsidRDefault="00563741" w:rsidP="0078059D">
      <w:pPr>
        <w:rPr>
          <w:rFonts w:eastAsiaTheme="minorEastAsia"/>
        </w:rPr>
      </w:pPr>
    </w:p>
    <w:p w14:paraId="53CB9079" w14:textId="3A915127" w:rsidR="00563741" w:rsidRDefault="00563741" w:rsidP="0078059D">
      <w:pPr>
        <w:rPr>
          <w:rFonts w:eastAsiaTheme="minorEastAsia"/>
        </w:rPr>
      </w:pPr>
      <w:r>
        <w:rPr>
          <w:rFonts w:eastAsiaTheme="minorEastAsia" w:hint="eastAsia"/>
        </w:rPr>
        <w:t>B</w:t>
      </w:r>
      <w:r>
        <w:rPr>
          <w:rFonts w:eastAsiaTheme="minorEastAsia"/>
        </w:rPr>
        <w:t>ased on core part discussion, RAN4 only define timing requirements for this scenario. Thus, there is no need to define test case other timing requirements.</w:t>
      </w:r>
    </w:p>
    <w:p w14:paraId="12964580" w14:textId="0A0FFDE7" w:rsidR="00563741" w:rsidRPr="001C2263" w:rsidRDefault="00563741" w:rsidP="0078059D">
      <w:pPr>
        <w:rPr>
          <w:rFonts w:eastAsiaTheme="minorEastAsia"/>
          <w:b/>
          <w:bCs/>
        </w:rPr>
      </w:pPr>
      <w:r w:rsidRPr="001C2263">
        <w:rPr>
          <w:rFonts w:eastAsiaTheme="minorEastAsia" w:hint="eastAsia"/>
          <w:b/>
          <w:bCs/>
        </w:rPr>
        <w:t>P</w:t>
      </w:r>
      <w:r w:rsidRPr="001C2263">
        <w:rPr>
          <w:rFonts w:eastAsiaTheme="minorEastAsia"/>
          <w:b/>
          <w:bCs/>
        </w:rPr>
        <w:t>roposal 1: Only define</w:t>
      </w:r>
      <w:r w:rsidR="001C2263" w:rsidRPr="001C2263">
        <w:rPr>
          <w:rFonts w:eastAsiaTheme="minorEastAsia"/>
          <w:b/>
          <w:bCs/>
        </w:rPr>
        <w:t xml:space="preserve"> transmit timing requirements for asymmetric DL/UL TRPs</w:t>
      </w:r>
      <w:r w:rsidRPr="001C2263">
        <w:rPr>
          <w:rFonts w:eastAsiaTheme="minorEastAsia"/>
          <w:b/>
          <w:bCs/>
        </w:rPr>
        <w:t>, and not needs to define other test cases.</w:t>
      </w:r>
    </w:p>
    <w:p w14:paraId="2889B832" w14:textId="079417AF" w:rsidR="00563741" w:rsidRDefault="00563741" w:rsidP="0078059D">
      <w:pPr>
        <w:rPr>
          <w:rFonts w:eastAsiaTheme="minorEastAsia"/>
        </w:rPr>
      </w:pPr>
      <w:r>
        <w:rPr>
          <w:rFonts w:eastAsiaTheme="minorEastAsia" w:hint="eastAsia"/>
        </w:rPr>
        <w:t>R</w:t>
      </w:r>
      <w:r>
        <w:rPr>
          <w:rFonts w:eastAsiaTheme="minorEastAsia"/>
        </w:rPr>
        <w:t>egarding whether to define both test case for scenario#1 and scenario#2,</w:t>
      </w:r>
      <w:r w:rsidR="001C2263">
        <w:rPr>
          <w:rFonts w:eastAsiaTheme="minorEastAsia"/>
        </w:rPr>
        <w:t xml:space="preserve"> from our understanding, from transmit timing requirements perspective, there is no difference compared with legacy multiple TRP test cases. (e.g.,</w:t>
      </w:r>
      <w:r w:rsidR="001C2263" w:rsidRPr="001C2263">
        <w:t xml:space="preserve"> </w:t>
      </w:r>
      <w:r w:rsidR="001C2263" w:rsidRPr="001C2263">
        <w:rPr>
          <w:rFonts w:eastAsiaTheme="minorEastAsia"/>
        </w:rPr>
        <w:t>A.6.4.1.2</w:t>
      </w:r>
      <w:r w:rsidR="001C2263">
        <w:rPr>
          <w:rFonts w:eastAsiaTheme="minorEastAsia"/>
        </w:rPr>
        <w:t>).</w:t>
      </w:r>
    </w:p>
    <w:p w14:paraId="15DD1085" w14:textId="390E69B4" w:rsidR="001C2263" w:rsidRPr="001C2263" w:rsidRDefault="001C2263" w:rsidP="0078059D">
      <w:pPr>
        <w:rPr>
          <w:rFonts w:eastAsiaTheme="minorEastAsia"/>
          <w:b/>
          <w:bCs/>
        </w:rPr>
      </w:pPr>
      <w:r w:rsidRPr="001C2263">
        <w:rPr>
          <w:rFonts w:eastAsiaTheme="minorEastAsia" w:hint="eastAsia"/>
          <w:b/>
          <w:bCs/>
        </w:rPr>
        <w:t>P</w:t>
      </w:r>
      <w:r w:rsidRPr="001C2263">
        <w:rPr>
          <w:rFonts w:eastAsiaTheme="minorEastAsia"/>
          <w:b/>
          <w:bCs/>
        </w:rPr>
        <w:t>roposal 2: RAN4 to define transmit timing requirements for asymmetric DL/UL TRPs for scenario#1.</w:t>
      </w:r>
    </w:p>
    <w:p w14:paraId="498B7021" w14:textId="77777777" w:rsidR="00526EBE" w:rsidRPr="00AD759A" w:rsidRDefault="00526EBE" w:rsidP="00AD759A">
      <w:pPr>
        <w:pStyle w:val="1"/>
        <w:numPr>
          <w:ilvl w:val="0"/>
          <w:numId w:val="1"/>
        </w:numPr>
        <w:rPr>
          <w:rFonts w:eastAsia="宋体"/>
          <w:sz w:val="32"/>
          <w:szCs w:val="22"/>
        </w:rPr>
      </w:pPr>
      <w:r w:rsidRPr="00AD759A">
        <w:rPr>
          <w:rFonts w:eastAsia="宋体" w:hint="eastAsia"/>
          <w:sz w:val="32"/>
          <w:szCs w:val="22"/>
        </w:rPr>
        <w:t>Conclusion</w:t>
      </w:r>
    </w:p>
    <w:p w14:paraId="620D5F9F" w14:textId="77777777" w:rsidR="001C2263" w:rsidRPr="001C2263" w:rsidRDefault="001C2263" w:rsidP="001C2263">
      <w:pPr>
        <w:rPr>
          <w:rFonts w:eastAsiaTheme="minorEastAsia"/>
          <w:b/>
          <w:bCs/>
        </w:rPr>
      </w:pPr>
      <w:r w:rsidRPr="001C2263">
        <w:rPr>
          <w:rFonts w:eastAsiaTheme="minorEastAsia" w:hint="eastAsia"/>
          <w:b/>
          <w:bCs/>
        </w:rPr>
        <w:t>P</w:t>
      </w:r>
      <w:r w:rsidRPr="001C2263">
        <w:rPr>
          <w:rFonts w:eastAsiaTheme="minorEastAsia"/>
          <w:b/>
          <w:bCs/>
        </w:rPr>
        <w:t>roposal 1: Only define transmit timing requirements for asymmetric DL/UL TRPs, and not needs to define other test cases.</w:t>
      </w:r>
    </w:p>
    <w:p w14:paraId="361A4F8C" w14:textId="77777777" w:rsidR="001C2263" w:rsidRPr="001C2263" w:rsidRDefault="001C2263" w:rsidP="001C2263">
      <w:pPr>
        <w:rPr>
          <w:rFonts w:eastAsiaTheme="minorEastAsia"/>
          <w:b/>
          <w:bCs/>
        </w:rPr>
      </w:pPr>
      <w:r w:rsidRPr="001C2263">
        <w:rPr>
          <w:rFonts w:eastAsiaTheme="minorEastAsia" w:hint="eastAsia"/>
          <w:b/>
          <w:bCs/>
        </w:rPr>
        <w:t>P</w:t>
      </w:r>
      <w:r w:rsidRPr="001C2263">
        <w:rPr>
          <w:rFonts w:eastAsiaTheme="minorEastAsia"/>
          <w:b/>
          <w:bCs/>
        </w:rPr>
        <w:t>roposal 2: RAN4 to define transmit timing requirements for asymmetric DL/UL TRPs for scenario#1.</w:t>
      </w:r>
    </w:p>
    <w:p w14:paraId="4E3D1293" w14:textId="77777777" w:rsidR="00B9157F" w:rsidRPr="001C2263" w:rsidRDefault="00B9157F" w:rsidP="00F56AD4">
      <w:pPr>
        <w:rPr>
          <w:color w:val="000000"/>
          <w:szCs w:val="22"/>
        </w:rPr>
      </w:pPr>
    </w:p>
    <w:p w14:paraId="542CCE7B" w14:textId="77777777" w:rsidR="00526EBE" w:rsidRPr="00AC5841" w:rsidRDefault="00526EBE" w:rsidP="00235C72">
      <w:pPr>
        <w:pStyle w:val="1"/>
        <w:rPr>
          <w:sz w:val="28"/>
          <w:szCs w:val="22"/>
        </w:rPr>
      </w:pPr>
      <w:r w:rsidRPr="00AC5841">
        <w:rPr>
          <w:sz w:val="28"/>
          <w:szCs w:val="22"/>
        </w:rPr>
        <w:t>References</w:t>
      </w:r>
    </w:p>
    <w:p w14:paraId="1AF807EE" w14:textId="155CE6AB" w:rsidR="0066444C" w:rsidRDefault="004A1838" w:rsidP="00317894">
      <w:pPr>
        <w:overflowPunct w:val="0"/>
        <w:autoSpaceDE w:val="0"/>
        <w:autoSpaceDN w:val="0"/>
        <w:adjustRightInd w:val="0"/>
        <w:jc w:val="left"/>
        <w:textAlignment w:val="baseline"/>
      </w:pPr>
      <w:r>
        <w:t xml:space="preserve">[1] </w:t>
      </w:r>
      <w:r w:rsidR="00622367" w:rsidRPr="00622367">
        <w:t>R4-2512130</w:t>
      </w:r>
      <w:r w:rsidRPr="004A1838">
        <w:tab/>
      </w:r>
      <w:r w:rsidR="00622367" w:rsidRPr="00622367">
        <w:t>WF on RRM requirements for NR_MIMO_Ph5_Part1</w:t>
      </w:r>
    </w:p>
    <w:p w14:paraId="50263FEF" w14:textId="77777777" w:rsidR="009F49E5" w:rsidRPr="00115EE1" w:rsidRDefault="009F49E5" w:rsidP="009F49E5">
      <w:pPr>
        <w:rPr>
          <w:lang w:val="en-US"/>
        </w:rPr>
      </w:pPr>
    </w:p>
    <w:sectPr w:rsidR="009F49E5" w:rsidRPr="00115EE1">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4A69D" w14:textId="77777777" w:rsidR="00564F91" w:rsidRDefault="00564F91">
      <w:pPr>
        <w:spacing w:after="0"/>
      </w:pPr>
      <w:r>
        <w:separator/>
      </w:r>
    </w:p>
  </w:endnote>
  <w:endnote w:type="continuationSeparator" w:id="0">
    <w:p w14:paraId="77D9A999" w14:textId="77777777" w:rsidR="00564F91" w:rsidRDefault="00564F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rial-Black">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051AE" w14:textId="77777777" w:rsidR="005E54A0" w:rsidRDefault="005E54A0">
    <w:pPr>
      <w:pStyle w:val="aff3"/>
    </w:pPr>
  </w:p>
  <w:p w14:paraId="2E9A272D" w14:textId="77777777" w:rsidR="005E54A0" w:rsidRDefault="005E54A0"/>
  <w:p w14:paraId="6ADDAE34" w14:textId="77777777" w:rsidR="005E54A0" w:rsidRDefault="005E54A0">
    <w:pPr>
      <w:pStyle w:val="aff4"/>
    </w:pPr>
  </w:p>
  <w:p w14:paraId="5570FE52" w14:textId="77777777" w:rsidR="005E54A0" w:rsidRDefault="005E54A0"/>
  <w:p w14:paraId="6AD96C53" w14:textId="77777777" w:rsidR="005E54A0" w:rsidRDefault="005E54A0">
    <w:pPr>
      <w:pStyle w:val="aff4"/>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321D9281" w14:textId="77777777" w:rsidR="005E54A0" w:rsidRDefault="005E54A0">
    <w:pPr>
      <w:pStyle w:val="af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CBC54" w14:textId="77777777" w:rsidR="00564F91" w:rsidRDefault="00564F91">
      <w:pPr>
        <w:spacing w:after="0"/>
      </w:pPr>
      <w:r>
        <w:separator/>
      </w:r>
    </w:p>
  </w:footnote>
  <w:footnote w:type="continuationSeparator" w:id="0">
    <w:p w14:paraId="079851CE" w14:textId="77777777" w:rsidR="00564F91" w:rsidRDefault="00564F9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03A33D0D"/>
    <w:multiLevelType w:val="hybridMultilevel"/>
    <w:tmpl w:val="DE6EAD2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319F6E9A"/>
    <w:multiLevelType w:val="multilevel"/>
    <w:tmpl w:val="B2526368"/>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507B466F"/>
    <w:multiLevelType w:val="hybridMultilevel"/>
    <w:tmpl w:val="BCEA0FC8"/>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5A068DF"/>
    <w:multiLevelType w:val="hybridMultilevel"/>
    <w:tmpl w:val="E1C8726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146DC0"/>
    <w:multiLevelType w:val="hybridMultilevel"/>
    <w:tmpl w:val="A220389A"/>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5"/>
  </w:num>
  <w:num w:numId="21">
    <w:abstractNumId w:val="33"/>
  </w:num>
  <w:num w:numId="22">
    <w:abstractNumId w:val="29"/>
  </w:num>
  <w:num w:numId="23">
    <w:abstractNumId w:val="35"/>
  </w:num>
  <w:num w:numId="24">
    <w:abstractNumId w:val="23"/>
  </w:num>
  <w:num w:numId="25">
    <w:abstractNumId w:val="26"/>
  </w:num>
  <w:num w:numId="26">
    <w:abstractNumId w:val="21"/>
  </w:num>
  <w:num w:numId="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7"/>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38"/>
  </w:num>
  <w:num w:numId="32">
    <w:abstractNumId w:val="30"/>
  </w:num>
  <w:num w:numId="33">
    <w:abstractNumId w:val="27"/>
  </w:num>
  <w:num w:numId="34">
    <w:abstractNumId w:val="31"/>
  </w:num>
  <w:num w:numId="35">
    <w:abstractNumId w:val="34"/>
  </w:num>
  <w:num w:numId="36">
    <w:abstractNumId w:val="24"/>
  </w:num>
  <w:num w:numId="37">
    <w:abstractNumId w:val="28"/>
  </w:num>
  <w:num w:numId="38">
    <w:abstractNumId w:val="2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bordersDoNotSurroundHeader/>
  <w:bordersDoNotSurroundFooter/>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f" fillcolor="black">
      <v:fill color="black" on="f" type="pattern"/>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0D76"/>
    <w:rsid w:val="00001244"/>
    <w:rsid w:val="00001DF2"/>
    <w:rsid w:val="00003E20"/>
    <w:rsid w:val="000046AF"/>
    <w:rsid w:val="0000484F"/>
    <w:rsid w:val="0000497B"/>
    <w:rsid w:val="00004D02"/>
    <w:rsid w:val="00005334"/>
    <w:rsid w:val="00005374"/>
    <w:rsid w:val="00006056"/>
    <w:rsid w:val="0000692A"/>
    <w:rsid w:val="00006C9E"/>
    <w:rsid w:val="00006D5E"/>
    <w:rsid w:val="000075BA"/>
    <w:rsid w:val="000075C3"/>
    <w:rsid w:val="000075F0"/>
    <w:rsid w:val="000077B7"/>
    <w:rsid w:val="00007E25"/>
    <w:rsid w:val="00007F5B"/>
    <w:rsid w:val="000106DC"/>
    <w:rsid w:val="0001077E"/>
    <w:rsid w:val="00010CBB"/>
    <w:rsid w:val="00010F98"/>
    <w:rsid w:val="000112A3"/>
    <w:rsid w:val="0001159C"/>
    <w:rsid w:val="00011C99"/>
    <w:rsid w:val="00011DAF"/>
    <w:rsid w:val="000126F9"/>
    <w:rsid w:val="00013222"/>
    <w:rsid w:val="00013E73"/>
    <w:rsid w:val="000140C6"/>
    <w:rsid w:val="00014AFB"/>
    <w:rsid w:val="00014E0D"/>
    <w:rsid w:val="000156AB"/>
    <w:rsid w:val="0001682D"/>
    <w:rsid w:val="00016976"/>
    <w:rsid w:val="00016D80"/>
    <w:rsid w:val="00016EF5"/>
    <w:rsid w:val="000171E1"/>
    <w:rsid w:val="000173A9"/>
    <w:rsid w:val="000179DC"/>
    <w:rsid w:val="00017D86"/>
    <w:rsid w:val="00017E8B"/>
    <w:rsid w:val="00017F38"/>
    <w:rsid w:val="000200AC"/>
    <w:rsid w:val="000206F6"/>
    <w:rsid w:val="00022055"/>
    <w:rsid w:val="00022463"/>
    <w:rsid w:val="000226F0"/>
    <w:rsid w:val="00022CD0"/>
    <w:rsid w:val="00022D41"/>
    <w:rsid w:val="00022D42"/>
    <w:rsid w:val="00023195"/>
    <w:rsid w:val="00023245"/>
    <w:rsid w:val="000232B5"/>
    <w:rsid w:val="00023AB2"/>
    <w:rsid w:val="00023F20"/>
    <w:rsid w:val="0002464A"/>
    <w:rsid w:val="00024D2C"/>
    <w:rsid w:val="00024DC8"/>
    <w:rsid w:val="00024E03"/>
    <w:rsid w:val="00025793"/>
    <w:rsid w:val="00025941"/>
    <w:rsid w:val="00025A1E"/>
    <w:rsid w:val="00025A78"/>
    <w:rsid w:val="0002666A"/>
    <w:rsid w:val="0002700C"/>
    <w:rsid w:val="0002746F"/>
    <w:rsid w:val="0003045F"/>
    <w:rsid w:val="000305B4"/>
    <w:rsid w:val="0003150A"/>
    <w:rsid w:val="00031CE6"/>
    <w:rsid w:val="00031F0B"/>
    <w:rsid w:val="00031F43"/>
    <w:rsid w:val="000329A9"/>
    <w:rsid w:val="000333E7"/>
    <w:rsid w:val="00033752"/>
    <w:rsid w:val="0003395C"/>
    <w:rsid w:val="0003475B"/>
    <w:rsid w:val="00034BB4"/>
    <w:rsid w:val="00034F82"/>
    <w:rsid w:val="000353F7"/>
    <w:rsid w:val="000354ED"/>
    <w:rsid w:val="00035A66"/>
    <w:rsid w:val="00035E21"/>
    <w:rsid w:val="00035EEC"/>
    <w:rsid w:val="00037440"/>
    <w:rsid w:val="00037527"/>
    <w:rsid w:val="00040D2D"/>
    <w:rsid w:val="00040F56"/>
    <w:rsid w:val="00041306"/>
    <w:rsid w:val="0004132D"/>
    <w:rsid w:val="0004158C"/>
    <w:rsid w:val="00041D9B"/>
    <w:rsid w:val="00041F3B"/>
    <w:rsid w:val="00042C3F"/>
    <w:rsid w:val="0004370B"/>
    <w:rsid w:val="00044044"/>
    <w:rsid w:val="000445C5"/>
    <w:rsid w:val="00044C8D"/>
    <w:rsid w:val="00045F31"/>
    <w:rsid w:val="00046058"/>
    <w:rsid w:val="0004629A"/>
    <w:rsid w:val="00047147"/>
    <w:rsid w:val="0004720D"/>
    <w:rsid w:val="0004736B"/>
    <w:rsid w:val="00047D5D"/>
    <w:rsid w:val="00050F12"/>
    <w:rsid w:val="00051117"/>
    <w:rsid w:val="00052391"/>
    <w:rsid w:val="0005246F"/>
    <w:rsid w:val="00052975"/>
    <w:rsid w:val="000529DE"/>
    <w:rsid w:val="000532D7"/>
    <w:rsid w:val="000543B8"/>
    <w:rsid w:val="00054A36"/>
    <w:rsid w:val="00055AAC"/>
    <w:rsid w:val="00055B26"/>
    <w:rsid w:val="000561C9"/>
    <w:rsid w:val="000563CC"/>
    <w:rsid w:val="00057D18"/>
    <w:rsid w:val="00057DB3"/>
    <w:rsid w:val="00057DCB"/>
    <w:rsid w:val="00057E13"/>
    <w:rsid w:val="00060168"/>
    <w:rsid w:val="00060623"/>
    <w:rsid w:val="00060B6C"/>
    <w:rsid w:val="000610F9"/>
    <w:rsid w:val="00061D80"/>
    <w:rsid w:val="00062092"/>
    <w:rsid w:val="00062173"/>
    <w:rsid w:val="0006283B"/>
    <w:rsid w:val="00062C8D"/>
    <w:rsid w:val="00062EAC"/>
    <w:rsid w:val="000639CF"/>
    <w:rsid w:val="00063A60"/>
    <w:rsid w:val="0006404E"/>
    <w:rsid w:val="00065EAC"/>
    <w:rsid w:val="00066331"/>
    <w:rsid w:val="0006652F"/>
    <w:rsid w:val="00066A59"/>
    <w:rsid w:val="00067164"/>
    <w:rsid w:val="000673DF"/>
    <w:rsid w:val="0006796B"/>
    <w:rsid w:val="00067C5C"/>
    <w:rsid w:val="00067E79"/>
    <w:rsid w:val="0007009F"/>
    <w:rsid w:val="00070A7C"/>
    <w:rsid w:val="00070B9D"/>
    <w:rsid w:val="00070F1B"/>
    <w:rsid w:val="000715E5"/>
    <w:rsid w:val="00071B24"/>
    <w:rsid w:val="00071E1B"/>
    <w:rsid w:val="00072010"/>
    <w:rsid w:val="0007247A"/>
    <w:rsid w:val="0007303D"/>
    <w:rsid w:val="000732C1"/>
    <w:rsid w:val="00074AC8"/>
    <w:rsid w:val="00075447"/>
    <w:rsid w:val="000756FC"/>
    <w:rsid w:val="000757EB"/>
    <w:rsid w:val="00076069"/>
    <w:rsid w:val="000767FB"/>
    <w:rsid w:val="00076861"/>
    <w:rsid w:val="00076868"/>
    <w:rsid w:val="00076D61"/>
    <w:rsid w:val="00077167"/>
    <w:rsid w:val="00077D2F"/>
    <w:rsid w:val="000800CC"/>
    <w:rsid w:val="0008083A"/>
    <w:rsid w:val="00081285"/>
    <w:rsid w:val="000814D9"/>
    <w:rsid w:val="00081D22"/>
    <w:rsid w:val="000828C2"/>
    <w:rsid w:val="00082F19"/>
    <w:rsid w:val="000837D6"/>
    <w:rsid w:val="00083A12"/>
    <w:rsid w:val="00083B75"/>
    <w:rsid w:val="00083D8A"/>
    <w:rsid w:val="000841AC"/>
    <w:rsid w:val="0008475B"/>
    <w:rsid w:val="00085C60"/>
    <w:rsid w:val="0008605F"/>
    <w:rsid w:val="000863FE"/>
    <w:rsid w:val="000864EF"/>
    <w:rsid w:val="00086C11"/>
    <w:rsid w:val="00087581"/>
    <w:rsid w:val="000878AA"/>
    <w:rsid w:val="00090611"/>
    <w:rsid w:val="00090618"/>
    <w:rsid w:val="00090F77"/>
    <w:rsid w:val="000918C0"/>
    <w:rsid w:val="000922A4"/>
    <w:rsid w:val="00092928"/>
    <w:rsid w:val="00092AF5"/>
    <w:rsid w:val="00093237"/>
    <w:rsid w:val="00093AC9"/>
    <w:rsid w:val="000945BA"/>
    <w:rsid w:val="000946FB"/>
    <w:rsid w:val="00094DB0"/>
    <w:rsid w:val="000956B9"/>
    <w:rsid w:val="00095DF6"/>
    <w:rsid w:val="00096CC7"/>
    <w:rsid w:val="00096D07"/>
    <w:rsid w:val="00096DDA"/>
    <w:rsid w:val="00097409"/>
    <w:rsid w:val="0009756E"/>
    <w:rsid w:val="00097B71"/>
    <w:rsid w:val="000A004F"/>
    <w:rsid w:val="000A04BD"/>
    <w:rsid w:val="000A065D"/>
    <w:rsid w:val="000A1560"/>
    <w:rsid w:val="000A1ED7"/>
    <w:rsid w:val="000A225F"/>
    <w:rsid w:val="000A2C1E"/>
    <w:rsid w:val="000A388D"/>
    <w:rsid w:val="000A43D3"/>
    <w:rsid w:val="000A4C8D"/>
    <w:rsid w:val="000A547C"/>
    <w:rsid w:val="000A61DF"/>
    <w:rsid w:val="000A6EBD"/>
    <w:rsid w:val="000A73D7"/>
    <w:rsid w:val="000A7BA9"/>
    <w:rsid w:val="000A7BD4"/>
    <w:rsid w:val="000B099C"/>
    <w:rsid w:val="000B1A3E"/>
    <w:rsid w:val="000B3344"/>
    <w:rsid w:val="000B3800"/>
    <w:rsid w:val="000B425A"/>
    <w:rsid w:val="000B59DA"/>
    <w:rsid w:val="000B5C8A"/>
    <w:rsid w:val="000B5D45"/>
    <w:rsid w:val="000B617B"/>
    <w:rsid w:val="000B654C"/>
    <w:rsid w:val="000B6E22"/>
    <w:rsid w:val="000B71D1"/>
    <w:rsid w:val="000B7375"/>
    <w:rsid w:val="000B7746"/>
    <w:rsid w:val="000B78F3"/>
    <w:rsid w:val="000B7BB4"/>
    <w:rsid w:val="000B7EA5"/>
    <w:rsid w:val="000C12D6"/>
    <w:rsid w:val="000C1DB5"/>
    <w:rsid w:val="000C35C4"/>
    <w:rsid w:val="000C3744"/>
    <w:rsid w:val="000C4006"/>
    <w:rsid w:val="000C45A2"/>
    <w:rsid w:val="000C4D04"/>
    <w:rsid w:val="000C5AF6"/>
    <w:rsid w:val="000C6247"/>
    <w:rsid w:val="000C7066"/>
    <w:rsid w:val="000C734A"/>
    <w:rsid w:val="000C74A0"/>
    <w:rsid w:val="000C76E2"/>
    <w:rsid w:val="000D114D"/>
    <w:rsid w:val="000D1EC5"/>
    <w:rsid w:val="000D2511"/>
    <w:rsid w:val="000D2C16"/>
    <w:rsid w:val="000D2D10"/>
    <w:rsid w:val="000D35F0"/>
    <w:rsid w:val="000D37E2"/>
    <w:rsid w:val="000D3842"/>
    <w:rsid w:val="000D470E"/>
    <w:rsid w:val="000D47D8"/>
    <w:rsid w:val="000D4899"/>
    <w:rsid w:val="000D49A3"/>
    <w:rsid w:val="000D5A8D"/>
    <w:rsid w:val="000D5E45"/>
    <w:rsid w:val="000D5EFC"/>
    <w:rsid w:val="000D6A1B"/>
    <w:rsid w:val="000D7162"/>
    <w:rsid w:val="000D77F1"/>
    <w:rsid w:val="000E028D"/>
    <w:rsid w:val="000E137F"/>
    <w:rsid w:val="000E155E"/>
    <w:rsid w:val="000E1852"/>
    <w:rsid w:val="000E19C5"/>
    <w:rsid w:val="000E20FC"/>
    <w:rsid w:val="000E3743"/>
    <w:rsid w:val="000E398E"/>
    <w:rsid w:val="000E3A87"/>
    <w:rsid w:val="000E43BA"/>
    <w:rsid w:val="000E4B23"/>
    <w:rsid w:val="000E4B84"/>
    <w:rsid w:val="000E4F7A"/>
    <w:rsid w:val="000E5240"/>
    <w:rsid w:val="000E5568"/>
    <w:rsid w:val="000E5D19"/>
    <w:rsid w:val="000E673A"/>
    <w:rsid w:val="000E6B9A"/>
    <w:rsid w:val="000E6F7A"/>
    <w:rsid w:val="000E6FF6"/>
    <w:rsid w:val="000E7DF4"/>
    <w:rsid w:val="000F06A8"/>
    <w:rsid w:val="000F09D8"/>
    <w:rsid w:val="000F0ACA"/>
    <w:rsid w:val="000F110B"/>
    <w:rsid w:val="000F1559"/>
    <w:rsid w:val="000F16B7"/>
    <w:rsid w:val="000F1737"/>
    <w:rsid w:val="000F1CD0"/>
    <w:rsid w:val="000F2D20"/>
    <w:rsid w:val="000F2D33"/>
    <w:rsid w:val="000F3DAC"/>
    <w:rsid w:val="000F40AA"/>
    <w:rsid w:val="000F40C0"/>
    <w:rsid w:val="000F434B"/>
    <w:rsid w:val="000F4687"/>
    <w:rsid w:val="000F46F0"/>
    <w:rsid w:val="000F51DF"/>
    <w:rsid w:val="000F6118"/>
    <w:rsid w:val="000F62D4"/>
    <w:rsid w:val="000F7CAE"/>
    <w:rsid w:val="00100FF4"/>
    <w:rsid w:val="00101741"/>
    <w:rsid w:val="00101CEF"/>
    <w:rsid w:val="001020F4"/>
    <w:rsid w:val="00104388"/>
    <w:rsid w:val="00104F84"/>
    <w:rsid w:val="001051D6"/>
    <w:rsid w:val="00105271"/>
    <w:rsid w:val="001053FD"/>
    <w:rsid w:val="001055D0"/>
    <w:rsid w:val="00105AFF"/>
    <w:rsid w:val="00105BCE"/>
    <w:rsid w:val="00106450"/>
    <w:rsid w:val="00107260"/>
    <w:rsid w:val="00110256"/>
    <w:rsid w:val="00110E71"/>
    <w:rsid w:val="00110E8A"/>
    <w:rsid w:val="00111A1C"/>
    <w:rsid w:val="00112DCB"/>
    <w:rsid w:val="00112FF9"/>
    <w:rsid w:val="001136B3"/>
    <w:rsid w:val="001138D7"/>
    <w:rsid w:val="00114BE9"/>
    <w:rsid w:val="00114C22"/>
    <w:rsid w:val="001152BF"/>
    <w:rsid w:val="00115754"/>
    <w:rsid w:val="00115EE1"/>
    <w:rsid w:val="001165CE"/>
    <w:rsid w:val="0011672D"/>
    <w:rsid w:val="001167DF"/>
    <w:rsid w:val="001170FA"/>
    <w:rsid w:val="00117FCE"/>
    <w:rsid w:val="0012093E"/>
    <w:rsid w:val="00120BA4"/>
    <w:rsid w:val="001218BE"/>
    <w:rsid w:val="00121A50"/>
    <w:rsid w:val="00121EB1"/>
    <w:rsid w:val="00122104"/>
    <w:rsid w:val="00122DBC"/>
    <w:rsid w:val="00123DD1"/>
    <w:rsid w:val="00124170"/>
    <w:rsid w:val="00124979"/>
    <w:rsid w:val="001249F9"/>
    <w:rsid w:val="00124E0A"/>
    <w:rsid w:val="00124F62"/>
    <w:rsid w:val="001254ED"/>
    <w:rsid w:val="00125592"/>
    <w:rsid w:val="00125819"/>
    <w:rsid w:val="00125AEC"/>
    <w:rsid w:val="00125D77"/>
    <w:rsid w:val="00126EEB"/>
    <w:rsid w:val="0012764D"/>
    <w:rsid w:val="00130349"/>
    <w:rsid w:val="001312DE"/>
    <w:rsid w:val="00131A69"/>
    <w:rsid w:val="00131B8E"/>
    <w:rsid w:val="001323FF"/>
    <w:rsid w:val="00132E75"/>
    <w:rsid w:val="00132EA0"/>
    <w:rsid w:val="00132EDF"/>
    <w:rsid w:val="001332B6"/>
    <w:rsid w:val="00133425"/>
    <w:rsid w:val="0013380A"/>
    <w:rsid w:val="00133A80"/>
    <w:rsid w:val="0013442D"/>
    <w:rsid w:val="00134EBE"/>
    <w:rsid w:val="00135723"/>
    <w:rsid w:val="00135B8B"/>
    <w:rsid w:val="00135F0C"/>
    <w:rsid w:val="0013623D"/>
    <w:rsid w:val="00136B34"/>
    <w:rsid w:val="00136E9C"/>
    <w:rsid w:val="0013790A"/>
    <w:rsid w:val="0014017D"/>
    <w:rsid w:val="00140E05"/>
    <w:rsid w:val="0014105D"/>
    <w:rsid w:val="0014245F"/>
    <w:rsid w:val="00142E1C"/>
    <w:rsid w:val="00143292"/>
    <w:rsid w:val="001434D9"/>
    <w:rsid w:val="00143A5C"/>
    <w:rsid w:val="00143C99"/>
    <w:rsid w:val="0014481D"/>
    <w:rsid w:val="001448F9"/>
    <w:rsid w:val="0014544C"/>
    <w:rsid w:val="001454FE"/>
    <w:rsid w:val="001456D9"/>
    <w:rsid w:val="00145AC0"/>
    <w:rsid w:val="00145B03"/>
    <w:rsid w:val="00146807"/>
    <w:rsid w:val="00146A65"/>
    <w:rsid w:val="00146D75"/>
    <w:rsid w:val="00147A77"/>
    <w:rsid w:val="00151211"/>
    <w:rsid w:val="00151FDC"/>
    <w:rsid w:val="00152709"/>
    <w:rsid w:val="00152816"/>
    <w:rsid w:val="001531B1"/>
    <w:rsid w:val="00153496"/>
    <w:rsid w:val="001536B3"/>
    <w:rsid w:val="0015453F"/>
    <w:rsid w:val="00154B81"/>
    <w:rsid w:val="0015530B"/>
    <w:rsid w:val="00155CCF"/>
    <w:rsid w:val="00155FE2"/>
    <w:rsid w:val="0015669C"/>
    <w:rsid w:val="00156974"/>
    <w:rsid w:val="00157143"/>
    <w:rsid w:val="0015723A"/>
    <w:rsid w:val="00157487"/>
    <w:rsid w:val="0015781D"/>
    <w:rsid w:val="001579C2"/>
    <w:rsid w:val="00160566"/>
    <w:rsid w:val="00160DE1"/>
    <w:rsid w:val="001614D8"/>
    <w:rsid w:val="00161D4B"/>
    <w:rsid w:val="00161F29"/>
    <w:rsid w:val="0016281B"/>
    <w:rsid w:val="001629F3"/>
    <w:rsid w:val="001633B0"/>
    <w:rsid w:val="0016495C"/>
    <w:rsid w:val="001649BF"/>
    <w:rsid w:val="0016512B"/>
    <w:rsid w:val="0016517D"/>
    <w:rsid w:val="0016673F"/>
    <w:rsid w:val="00167437"/>
    <w:rsid w:val="001679F8"/>
    <w:rsid w:val="00167DC0"/>
    <w:rsid w:val="00170A08"/>
    <w:rsid w:val="00171048"/>
    <w:rsid w:val="0017260A"/>
    <w:rsid w:val="00172C18"/>
    <w:rsid w:val="00174918"/>
    <w:rsid w:val="00174F7C"/>
    <w:rsid w:val="0017505F"/>
    <w:rsid w:val="0017530F"/>
    <w:rsid w:val="0017563F"/>
    <w:rsid w:val="0017571A"/>
    <w:rsid w:val="00175C01"/>
    <w:rsid w:val="00176627"/>
    <w:rsid w:val="00176F16"/>
    <w:rsid w:val="00177139"/>
    <w:rsid w:val="001773CE"/>
    <w:rsid w:val="001773F2"/>
    <w:rsid w:val="00177484"/>
    <w:rsid w:val="00177BCF"/>
    <w:rsid w:val="00180670"/>
    <w:rsid w:val="00181556"/>
    <w:rsid w:val="00181B6B"/>
    <w:rsid w:val="00181CCB"/>
    <w:rsid w:val="00182BC2"/>
    <w:rsid w:val="001830FB"/>
    <w:rsid w:val="00183A17"/>
    <w:rsid w:val="001842B3"/>
    <w:rsid w:val="00185607"/>
    <w:rsid w:val="00186072"/>
    <w:rsid w:val="00186479"/>
    <w:rsid w:val="00190211"/>
    <w:rsid w:val="00190288"/>
    <w:rsid w:val="00191669"/>
    <w:rsid w:val="001917F1"/>
    <w:rsid w:val="001919E6"/>
    <w:rsid w:val="001926EB"/>
    <w:rsid w:val="00192867"/>
    <w:rsid w:val="00192AA4"/>
    <w:rsid w:val="001932B3"/>
    <w:rsid w:val="00193D0C"/>
    <w:rsid w:val="001943E1"/>
    <w:rsid w:val="0019496E"/>
    <w:rsid w:val="00194ADF"/>
    <w:rsid w:val="0019571A"/>
    <w:rsid w:val="001964C7"/>
    <w:rsid w:val="0019698B"/>
    <w:rsid w:val="00197A36"/>
    <w:rsid w:val="001A0782"/>
    <w:rsid w:val="001A08E7"/>
    <w:rsid w:val="001A1373"/>
    <w:rsid w:val="001A1587"/>
    <w:rsid w:val="001A2292"/>
    <w:rsid w:val="001A2B2E"/>
    <w:rsid w:val="001A2BAF"/>
    <w:rsid w:val="001A2DEF"/>
    <w:rsid w:val="001A4343"/>
    <w:rsid w:val="001A4A1B"/>
    <w:rsid w:val="001A4ADA"/>
    <w:rsid w:val="001A4BFD"/>
    <w:rsid w:val="001A636A"/>
    <w:rsid w:val="001A65E4"/>
    <w:rsid w:val="001A6BDE"/>
    <w:rsid w:val="001B00C6"/>
    <w:rsid w:val="001B09F4"/>
    <w:rsid w:val="001B1BEC"/>
    <w:rsid w:val="001B205C"/>
    <w:rsid w:val="001B22B5"/>
    <w:rsid w:val="001B2DD7"/>
    <w:rsid w:val="001B3357"/>
    <w:rsid w:val="001B35C1"/>
    <w:rsid w:val="001B4FD4"/>
    <w:rsid w:val="001B553C"/>
    <w:rsid w:val="001B5A4B"/>
    <w:rsid w:val="001B6080"/>
    <w:rsid w:val="001B6205"/>
    <w:rsid w:val="001B6F7A"/>
    <w:rsid w:val="001B6F83"/>
    <w:rsid w:val="001B7B00"/>
    <w:rsid w:val="001C05ED"/>
    <w:rsid w:val="001C0A4E"/>
    <w:rsid w:val="001C1577"/>
    <w:rsid w:val="001C1C6B"/>
    <w:rsid w:val="001C1EA8"/>
    <w:rsid w:val="001C1F43"/>
    <w:rsid w:val="001C2263"/>
    <w:rsid w:val="001C24BD"/>
    <w:rsid w:val="001C27F8"/>
    <w:rsid w:val="001C2A6E"/>
    <w:rsid w:val="001C3CBD"/>
    <w:rsid w:val="001C3E48"/>
    <w:rsid w:val="001C44DA"/>
    <w:rsid w:val="001C4A61"/>
    <w:rsid w:val="001C5141"/>
    <w:rsid w:val="001C787E"/>
    <w:rsid w:val="001C7BCF"/>
    <w:rsid w:val="001C7FA2"/>
    <w:rsid w:val="001D02A5"/>
    <w:rsid w:val="001D039A"/>
    <w:rsid w:val="001D0B3C"/>
    <w:rsid w:val="001D1514"/>
    <w:rsid w:val="001D1641"/>
    <w:rsid w:val="001D1C22"/>
    <w:rsid w:val="001D23EC"/>
    <w:rsid w:val="001D2BC5"/>
    <w:rsid w:val="001D3045"/>
    <w:rsid w:val="001D34C3"/>
    <w:rsid w:val="001D3510"/>
    <w:rsid w:val="001D46DA"/>
    <w:rsid w:val="001D5738"/>
    <w:rsid w:val="001D576A"/>
    <w:rsid w:val="001D64DD"/>
    <w:rsid w:val="001D763E"/>
    <w:rsid w:val="001D780B"/>
    <w:rsid w:val="001D78EF"/>
    <w:rsid w:val="001D79E1"/>
    <w:rsid w:val="001E003E"/>
    <w:rsid w:val="001E02FB"/>
    <w:rsid w:val="001E03E2"/>
    <w:rsid w:val="001E092E"/>
    <w:rsid w:val="001E0C1D"/>
    <w:rsid w:val="001E1064"/>
    <w:rsid w:val="001E1489"/>
    <w:rsid w:val="001E1A2C"/>
    <w:rsid w:val="001E2522"/>
    <w:rsid w:val="001E2534"/>
    <w:rsid w:val="001E2748"/>
    <w:rsid w:val="001E2A89"/>
    <w:rsid w:val="001E3A08"/>
    <w:rsid w:val="001E4091"/>
    <w:rsid w:val="001E40C6"/>
    <w:rsid w:val="001E4BCE"/>
    <w:rsid w:val="001E4F1B"/>
    <w:rsid w:val="001E5191"/>
    <w:rsid w:val="001E5193"/>
    <w:rsid w:val="001E522F"/>
    <w:rsid w:val="001E675A"/>
    <w:rsid w:val="001E6EAC"/>
    <w:rsid w:val="001E70D8"/>
    <w:rsid w:val="001E7640"/>
    <w:rsid w:val="001E77AB"/>
    <w:rsid w:val="001E77FD"/>
    <w:rsid w:val="001F10C3"/>
    <w:rsid w:val="001F1DFC"/>
    <w:rsid w:val="001F20EA"/>
    <w:rsid w:val="001F2132"/>
    <w:rsid w:val="001F2762"/>
    <w:rsid w:val="001F2ADF"/>
    <w:rsid w:val="001F2B38"/>
    <w:rsid w:val="001F316D"/>
    <w:rsid w:val="001F342F"/>
    <w:rsid w:val="001F36AA"/>
    <w:rsid w:val="001F3DA1"/>
    <w:rsid w:val="001F3E9C"/>
    <w:rsid w:val="001F4F8C"/>
    <w:rsid w:val="001F546E"/>
    <w:rsid w:val="001F6C8A"/>
    <w:rsid w:val="001F7869"/>
    <w:rsid w:val="002003EA"/>
    <w:rsid w:val="0020098E"/>
    <w:rsid w:val="00202D72"/>
    <w:rsid w:val="00202FB0"/>
    <w:rsid w:val="002038BE"/>
    <w:rsid w:val="00203CDB"/>
    <w:rsid w:val="00203EDD"/>
    <w:rsid w:val="002040B4"/>
    <w:rsid w:val="0020462C"/>
    <w:rsid w:val="00204DFB"/>
    <w:rsid w:val="00205A5C"/>
    <w:rsid w:val="002060A1"/>
    <w:rsid w:val="00206697"/>
    <w:rsid w:val="00207015"/>
    <w:rsid w:val="00207725"/>
    <w:rsid w:val="002107FC"/>
    <w:rsid w:val="00210A7F"/>
    <w:rsid w:val="00210F4D"/>
    <w:rsid w:val="002115F0"/>
    <w:rsid w:val="00211864"/>
    <w:rsid w:val="00211893"/>
    <w:rsid w:val="0021207A"/>
    <w:rsid w:val="0021261B"/>
    <w:rsid w:val="00213E00"/>
    <w:rsid w:val="0021601F"/>
    <w:rsid w:val="002160D3"/>
    <w:rsid w:val="00216692"/>
    <w:rsid w:val="0021681E"/>
    <w:rsid w:val="00217AD2"/>
    <w:rsid w:val="00217CB1"/>
    <w:rsid w:val="00217F4A"/>
    <w:rsid w:val="002208DA"/>
    <w:rsid w:val="00220901"/>
    <w:rsid w:val="0022343A"/>
    <w:rsid w:val="00223465"/>
    <w:rsid w:val="00223BFF"/>
    <w:rsid w:val="00224D0A"/>
    <w:rsid w:val="00225337"/>
    <w:rsid w:val="00225450"/>
    <w:rsid w:val="0022552F"/>
    <w:rsid w:val="002258A3"/>
    <w:rsid w:val="0022596C"/>
    <w:rsid w:val="0022601E"/>
    <w:rsid w:val="00226296"/>
    <w:rsid w:val="002264A6"/>
    <w:rsid w:val="0022796D"/>
    <w:rsid w:val="00227F04"/>
    <w:rsid w:val="00230F1A"/>
    <w:rsid w:val="0023178D"/>
    <w:rsid w:val="002327F1"/>
    <w:rsid w:val="002329CF"/>
    <w:rsid w:val="00232F8C"/>
    <w:rsid w:val="002333B5"/>
    <w:rsid w:val="002337E9"/>
    <w:rsid w:val="002341DC"/>
    <w:rsid w:val="0023459C"/>
    <w:rsid w:val="00234DC7"/>
    <w:rsid w:val="0023580C"/>
    <w:rsid w:val="00235C72"/>
    <w:rsid w:val="00235FEF"/>
    <w:rsid w:val="00236646"/>
    <w:rsid w:val="00236A3D"/>
    <w:rsid w:val="00236AB7"/>
    <w:rsid w:val="002372DA"/>
    <w:rsid w:val="00237F07"/>
    <w:rsid w:val="0024086F"/>
    <w:rsid w:val="0024270D"/>
    <w:rsid w:val="00243501"/>
    <w:rsid w:val="00244887"/>
    <w:rsid w:val="00245761"/>
    <w:rsid w:val="00245B71"/>
    <w:rsid w:val="00245CC7"/>
    <w:rsid w:val="00246528"/>
    <w:rsid w:val="00246DC9"/>
    <w:rsid w:val="0024751C"/>
    <w:rsid w:val="002475FC"/>
    <w:rsid w:val="002476E2"/>
    <w:rsid w:val="00247BA2"/>
    <w:rsid w:val="00247C45"/>
    <w:rsid w:val="00250929"/>
    <w:rsid w:val="00251926"/>
    <w:rsid w:val="0025242C"/>
    <w:rsid w:val="0025286A"/>
    <w:rsid w:val="00253540"/>
    <w:rsid w:val="00253787"/>
    <w:rsid w:val="00253DDF"/>
    <w:rsid w:val="00254F41"/>
    <w:rsid w:val="00254F68"/>
    <w:rsid w:val="00255053"/>
    <w:rsid w:val="00255137"/>
    <w:rsid w:val="00255D53"/>
    <w:rsid w:val="00256670"/>
    <w:rsid w:val="00257B0C"/>
    <w:rsid w:val="00257EBA"/>
    <w:rsid w:val="0026012F"/>
    <w:rsid w:val="002606C4"/>
    <w:rsid w:val="002609F6"/>
    <w:rsid w:val="00260C7E"/>
    <w:rsid w:val="00261A84"/>
    <w:rsid w:val="00262127"/>
    <w:rsid w:val="00262256"/>
    <w:rsid w:val="002624E3"/>
    <w:rsid w:val="00262886"/>
    <w:rsid w:val="00262B5D"/>
    <w:rsid w:val="00262CEC"/>
    <w:rsid w:val="00262FC2"/>
    <w:rsid w:val="00263AA1"/>
    <w:rsid w:val="00263F6F"/>
    <w:rsid w:val="00264089"/>
    <w:rsid w:val="002645B0"/>
    <w:rsid w:val="00264682"/>
    <w:rsid w:val="00264FAB"/>
    <w:rsid w:val="00265168"/>
    <w:rsid w:val="002651AF"/>
    <w:rsid w:val="00265BC5"/>
    <w:rsid w:val="00265C0B"/>
    <w:rsid w:val="00265EBD"/>
    <w:rsid w:val="0026657F"/>
    <w:rsid w:val="002665CA"/>
    <w:rsid w:val="0026742A"/>
    <w:rsid w:val="00267623"/>
    <w:rsid w:val="002679D1"/>
    <w:rsid w:val="00267DFE"/>
    <w:rsid w:val="00267E30"/>
    <w:rsid w:val="002701C6"/>
    <w:rsid w:val="0027032A"/>
    <w:rsid w:val="00270DE5"/>
    <w:rsid w:val="00271860"/>
    <w:rsid w:val="00271962"/>
    <w:rsid w:val="00272202"/>
    <w:rsid w:val="002726E0"/>
    <w:rsid w:val="002732E2"/>
    <w:rsid w:val="00273D45"/>
    <w:rsid w:val="002742A9"/>
    <w:rsid w:val="002743A9"/>
    <w:rsid w:val="0027444D"/>
    <w:rsid w:val="002744A1"/>
    <w:rsid w:val="00274A4F"/>
    <w:rsid w:val="00275218"/>
    <w:rsid w:val="00275466"/>
    <w:rsid w:val="00275E9D"/>
    <w:rsid w:val="0027694E"/>
    <w:rsid w:val="00276993"/>
    <w:rsid w:val="00276D87"/>
    <w:rsid w:val="00276E76"/>
    <w:rsid w:val="0027752A"/>
    <w:rsid w:val="0027752C"/>
    <w:rsid w:val="00280F0A"/>
    <w:rsid w:val="00281322"/>
    <w:rsid w:val="00281691"/>
    <w:rsid w:val="0028178E"/>
    <w:rsid w:val="002819AF"/>
    <w:rsid w:val="00281C6B"/>
    <w:rsid w:val="00281EDD"/>
    <w:rsid w:val="00282912"/>
    <w:rsid w:val="00282D6B"/>
    <w:rsid w:val="00283142"/>
    <w:rsid w:val="002837A8"/>
    <w:rsid w:val="00283E28"/>
    <w:rsid w:val="00284A97"/>
    <w:rsid w:val="00285521"/>
    <w:rsid w:val="00285C62"/>
    <w:rsid w:val="002861D2"/>
    <w:rsid w:val="0028678F"/>
    <w:rsid w:val="002872B4"/>
    <w:rsid w:val="00287788"/>
    <w:rsid w:val="00287B58"/>
    <w:rsid w:val="00287E64"/>
    <w:rsid w:val="00287FBA"/>
    <w:rsid w:val="00290532"/>
    <w:rsid w:val="00291BD0"/>
    <w:rsid w:val="00291E45"/>
    <w:rsid w:val="002922B8"/>
    <w:rsid w:val="00292A8E"/>
    <w:rsid w:val="00292C23"/>
    <w:rsid w:val="00293154"/>
    <w:rsid w:val="00293238"/>
    <w:rsid w:val="002936BC"/>
    <w:rsid w:val="00293AC0"/>
    <w:rsid w:val="00293BE0"/>
    <w:rsid w:val="00295F5E"/>
    <w:rsid w:val="00296519"/>
    <w:rsid w:val="002967FE"/>
    <w:rsid w:val="00296C47"/>
    <w:rsid w:val="00296FFC"/>
    <w:rsid w:val="002971BF"/>
    <w:rsid w:val="002971D3"/>
    <w:rsid w:val="002972A9"/>
    <w:rsid w:val="00297884"/>
    <w:rsid w:val="00297A1A"/>
    <w:rsid w:val="00297CB8"/>
    <w:rsid w:val="00297FBA"/>
    <w:rsid w:val="002A075C"/>
    <w:rsid w:val="002A078B"/>
    <w:rsid w:val="002A137A"/>
    <w:rsid w:val="002A148C"/>
    <w:rsid w:val="002A2305"/>
    <w:rsid w:val="002A3226"/>
    <w:rsid w:val="002A3A3A"/>
    <w:rsid w:val="002A3AD3"/>
    <w:rsid w:val="002A4181"/>
    <w:rsid w:val="002A437D"/>
    <w:rsid w:val="002A4FA8"/>
    <w:rsid w:val="002A525F"/>
    <w:rsid w:val="002A5D66"/>
    <w:rsid w:val="002A5F1A"/>
    <w:rsid w:val="002A6076"/>
    <w:rsid w:val="002A62A7"/>
    <w:rsid w:val="002A636C"/>
    <w:rsid w:val="002A6AD5"/>
    <w:rsid w:val="002A6EB1"/>
    <w:rsid w:val="002A71EE"/>
    <w:rsid w:val="002A7411"/>
    <w:rsid w:val="002A7614"/>
    <w:rsid w:val="002A7D9B"/>
    <w:rsid w:val="002B01BD"/>
    <w:rsid w:val="002B039D"/>
    <w:rsid w:val="002B08EA"/>
    <w:rsid w:val="002B0F3E"/>
    <w:rsid w:val="002B1145"/>
    <w:rsid w:val="002B16C0"/>
    <w:rsid w:val="002B172E"/>
    <w:rsid w:val="002B18A6"/>
    <w:rsid w:val="002B18C3"/>
    <w:rsid w:val="002B1B39"/>
    <w:rsid w:val="002B1E73"/>
    <w:rsid w:val="002B21E5"/>
    <w:rsid w:val="002B25E5"/>
    <w:rsid w:val="002B39C1"/>
    <w:rsid w:val="002B3DF5"/>
    <w:rsid w:val="002B42B9"/>
    <w:rsid w:val="002B47F3"/>
    <w:rsid w:val="002B4A68"/>
    <w:rsid w:val="002B4EBE"/>
    <w:rsid w:val="002B5094"/>
    <w:rsid w:val="002B5964"/>
    <w:rsid w:val="002B7148"/>
    <w:rsid w:val="002B7792"/>
    <w:rsid w:val="002B7D84"/>
    <w:rsid w:val="002C09D2"/>
    <w:rsid w:val="002C1B24"/>
    <w:rsid w:val="002C22C1"/>
    <w:rsid w:val="002C24C3"/>
    <w:rsid w:val="002C2785"/>
    <w:rsid w:val="002C2CCF"/>
    <w:rsid w:val="002C30C5"/>
    <w:rsid w:val="002C32B0"/>
    <w:rsid w:val="002C336B"/>
    <w:rsid w:val="002C3F0D"/>
    <w:rsid w:val="002C464D"/>
    <w:rsid w:val="002C4A2B"/>
    <w:rsid w:val="002C4FFE"/>
    <w:rsid w:val="002C5830"/>
    <w:rsid w:val="002C5D5E"/>
    <w:rsid w:val="002C5EB9"/>
    <w:rsid w:val="002C6277"/>
    <w:rsid w:val="002C695D"/>
    <w:rsid w:val="002C69A7"/>
    <w:rsid w:val="002C69B7"/>
    <w:rsid w:val="002C71C7"/>
    <w:rsid w:val="002C73AE"/>
    <w:rsid w:val="002C7B96"/>
    <w:rsid w:val="002D0272"/>
    <w:rsid w:val="002D0963"/>
    <w:rsid w:val="002D113B"/>
    <w:rsid w:val="002D19BA"/>
    <w:rsid w:val="002D1F93"/>
    <w:rsid w:val="002D2548"/>
    <w:rsid w:val="002D3D9E"/>
    <w:rsid w:val="002D4BB3"/>
    <w:rsid w:val="002D4D3A"/>
    <w:rsid w:val="002D4FAF"/>
    <w:rsid w:val="002D4FF7"/>
    <w:rsid w:val="002D53BF"/>
    <w:rsid w:val="002D5E1D"/>
    <w:rsid w:val="002D6CE8"/>
    <w:rsid w:val="002D7581"/>
    <w:rsid w:val="002D7614"/>
    <w:rsid w:val="002E0409"/>
    <w:rsid w:val="002E0746"/>
    <w:rsid w:val="002E2BFB"/>
    <w:rsid w:val="002E3988"/>
    <w:rsid w:val="002E4146"/>
    <w:rsid w:val="002E5A06"/>
    <w:rsid w:val="002E5EE6"/>
    <w:rsid w:val="002E6555"/>
    <w:rsid w:val="002E6A44"/>
    <w:rsid w:val="002E6AF7"/>
    <w:rsid w:val="002E6CC5"/>
    <w:rsid w:val="002E70C9"/>
    <w:rsid w:val="002E752C"/>
    <w:rsid w:val="002E761C"/>
    <w:rsid w:val="002F0714"/>
    <w:rsid w:val="002F0B67"/>
    <w:rsid w:val="002F146A"/>
    <w:rsid w:val="002F1B76"/>
    <w:rsid w:val="002F2FDD"/>
    <w:rsid w:val="002F33BC"/>
    <w:rsid w:val="002F3D5C"/>
    <w:rsid w:val="002F3F7B"/>
    <w:rsid w:val="002F48AB"/>
    <w:rsid w:val="002F4924"/>
    <w:rsid w:val="002F4B13"/>
    <w:rsid w:val="002F4B6A"/>
    <w:rsid w:val="002F52CB"/>
    <w:rsid w:val="002F558E"/>
    <w:rsid w:val="002F5FFF"/>
    <w:rsid w:val="002F6A9F"/>
    <w:rsid w:val="002F6BD0"/>
    <w:rsid w:val="002F7274"/>
    <w:rsid w:val="002F77B9"/>
    <w:rsid w:val="002F7902"/>
    <w:rsid w:val="002F7E1E"/>
    <w:rsid w:val="0030011A"/>
    <w:rsid w:val="00300806"/>
    <w:rsid w:val="00300907"/>
    <w:rsid w:val="00300C2A"/>
    <w:rsid w:val="00300C3D"/>
    <w:rsid w:val="00302299"/>
    <w:rsid w:val="0030242E"/>
    <w:rsid w:val="00302591"/>
    <w:rsid w:val="00302AB8"/>
    <w:rsid w:val="00302E3A"/>
    <w:rsid w:val="003047A3"/>
    <w:rsid w:val="00304B53"/>
    <w:rsid w:val="00305274"/>
    <w:rsid w:val="00305D23"/>
    <w:rsid w:val="00306302"/>
    <w:rsid w:val="00306DA9"/>
    <w:rsid w:val="00306F1A"/>
    <w:rsid w:val="00307C18"/>
    <w:rsid w:val="00307FC1"/>
    <w:rsid w:val="00310183"/>
    <w:rsid w:val="00310674"/>
    <w:rsid w:val="003109CA"/>
    <w:rsid w:val="00310B8D"/>
    <w:rsid w:val="0031187E"/>
    <w:rsid w:val="00311A0D"/>
    <w:rsid w:val="003126BB"/>
    <w:rsid w:val="00312B47"/>
    <w:rsid w:val="003131DB"/>
    <w:rsid w:val="00313A42"/>
    <w:rsid w:val="00314487"/>
    <w:rsid w:val="00314DC0"/>
    <w:rsid w:val="00315A09"/>
    <w:rsid w:val="00316371"/>
    <w:rsid w:val="00316620"/>
    <w:rsid w:val="003174B4"/>
    <w:rsid w:val="00317894"/>
    <w:rsid w:val="00317C33"/>
    <w:rsid w:val="003203FF"/>
    <w:rsid w:val="003210A2"/>
    <w:rsid w:val="00323ECD"/>
    <w:rsid w:val="0032504F"/>
    <w:rsid w:val="00325390"/>
    <w:rsid w:val="003254ED"/>
    <w:rsid w:val="003265FC"/>
    <w:rsid w:val="00326933"/>
    <w:rsid w:val="00326B07"/>
    <w:rsid w:val="003274CB"/>
    <w:rsid w:val="003279A9"/>
    <w:rsid w:val="00327CBC"/>
    <w:rsid w:val="00327EFA"/>
    <w:rsid w:val="00330232"/>
    <w:rsid w:val="003311C4"/>
    <w:rsid w:val="003313DC"/>
    <w:rsid w:val="003317E5"/>
    <w:rsid w:val="00331A93"/>
    <w:rsid w:val="0033212F"/>
    <w:rsid w:val="003344A5"/>
    <w:rsid w:val="0033504F"/>
    <w:rsid w:val="0033554D"/>
    <w:rsid w:val="00335F55"/>
    <w:rsid w:val="0033634B"/>
    <w:rsid w:val="00336D35"/>
    <w:rsid w:val="00336EE9"/>
    <w:rsid w:val="003373CD"/>
    <w:rsid w:val="003377C7"/>
    <w:rsid w:val="00337CDE"/>
    <w:rsid w:val="00340154"/>
    <w:rsid w:val="003410A3"/>
    <w:rsid w:val="00341547"/>
    <w:rsid w:val="003429A0"/>
    <w:rsid w:val="00342C06"/>
    <w:rsid w:val="00342F64"/>
    <w:rsid w:val="0034310E"/>
    <w:rsid w:val="003433E6"/>
    <w:rsid w:val="00343684"/>
    <w:rsid w:val="00343911"/>
    <w:rsid w:val="00343A66"/>
    <w:rsid w:val="003449ED"/>
    <w:rsid w:val="00344F1B"/>
    <w:rsid w:val="00344F9B"/>
    <w:rsid w:val="0034514E"/>
    <w:rsid w:val="00345A6B"/>
    <w:rsid w:val="00345F07"/>
    <w:rsid w:val="003469F4"/>
    <w:rsid w:val="00346ABD"/>
    <w:rsid w:val="00346B55"/>
    <w:rsid w:val="00346D32"/>
    <w:rsid w:val="003470BF"/>
    <w:rsid w:val="0034728E"/>
    <w:rsid w:val="00347665"/>
    <w:rsid w:val="00347822"/>
    <w:rsid w:val="00347EA6"/>
    <w:rsid w:val="00350471"/>
    <w:rsid w:val="003504BD"/>
    <w:rsid w:val="00351102"/>
    <w:rsid w:val="00351275"/>
    <w:rsid w:val="003512D1"/>
    <w:rsid w:val="00351E65"/>
    <w:rsid w:val="00351F47"/>
    <w:rsid w:val="0035390C"/>
    <w:rsid w:val="00354B4A"/>
    <w:rsid w:val="0035540F"/>
    <w:rsid w:val="00355B15"/>
    <w:rsid w:val="00355E10"/>
    <w:rsid w:val="00355EB3"/>
    <w:rsid w:val="003566DB"/>
    <w:rsid w:val="003569FC"/>
    <w:rsid w:val="00357197"/>
    <w:rsid w:val="00357D38"/>
    <w:rsid w:val="00357D5B"/>
    <w:rsid w:val="00360000"/>
    <w:rsid w:val="0036061D"/>
    <w:rsid w:val="00361B44"/>
    <w:rsid w:val="0036200F"/>
    <w:rsid w:val="0036219C"/>
    <w:rsid w:val="003622A5"/>
    <w:rsid w:val="00363612"/>
    <w:rsid w:val="00363875"/>
    <w:rsid w:val="003641E9"/>
    <w:rsid w:val="0036425E"/>
    <w:rsid w:val="0036479C"/>
    <w:rsid w:val="00364D89"/>
    <w:rsid w:val="003664A8"/>
    <w:rsid w:val="00366A7D"/>
    <w:rsid w:val="00366F16"/>
    <w:rsid w:val="0036754B"/>
    <w:rsid w:val="00367773"/>
    <w:rsid w:val="00371249"/>
    <w:rsid w:val="0037175E"/>
    <w:rsid w:val="00371D76"/>
    <w:rsid w:val="00372388"/>
    <w:rsid w:val="00372991"/>
    <w:rsid w:val="0037352D"/>
    <w:rsid w:val="003738CA"/>
    <w:rsid w:val="003740B2"/>
    <w:rsid w:val="00374CB6"/>
    <w:rsid w:val="00375264"/>
    <w:rsid w:val="003759C2"/>
    <w:rsid w:val="00375D3C"/>
    <w:rsid w:val="00375DD3"/>
    <w:rsid w:val="0037624D"/>
    <w:rsid w:val="00376D20"/>
    <w:rsid w:val="00377555"/>
    <w:rsid w:val="003776B9"/>
    <w:rsid w:val="003777C8"/>
    <w:rsid w:val="0037793B"/>
    <w:rsid w:val="00377943"/>
    <w:rsid w:val="00377A94"/>
    <w:rsid w:val="0038060A"/>
    <w:rsid w:val="003807D2"/>
    <w:rsid w:val="00380E4E"/>
    <w:rsid w:val="003812C8"/>
    <w:rsid w:val="00381435"/>
    <w:rsid w:val="00381463"/>
    <w:rsid w:val="003814E1"/>
    <w:rsid w:val="003819BA"/>
    <w:rsid w:val="00381C9B"/>
    <w:rsid w:val="00381D87"/>
    <w:rsid w:val="00382748"/>
    <w:rsid w:val="00383303"/>
    <w:rsid w:val="00383451"/>
    <w:rsid w:val="00383C48"/>
    <w:rsid w:val="0038489E"/>
    <w:rsid w:val="00384AD6"/>
    <w:rsid w:val="00384CD6"/>
    <w:rsid w:val="00384D70"/>
    <w:rsid w:val="00384FE0"/>
    <w:rsid w:val="003850B1"/>
    <w:rsid w:val="003852B0"/>
    <w:rsid w:val="00390666"/>
    <w:rsid w:val="00390A4C"/>
    <w:rsid w:val="00390AB7"/>
    <w:rsid w:val="00390D4B"/>
    <w:rsid w:val="003913AC"/>
    <w:rsid w:val="00391F0F"/>
    <w:rsid w:val="003920B6"/>
    <w:rsid w:val="003924E2"/>
    <w:rsid w:val="00392CDC"/>
    <w:rsid w:val="00392DDC"/>
    <w:rsid w:val="00392E8D"/>
    <w:rsid w:val="00393092"/>
    <w:rsid w:val="00393417"/>
    <w:rsid w:val="00393E4B"/>
    <w:rsid w:val="00394453"/>
    <w:rsid w:val="0039490C"/>
    <w:rsid w:val="00394C0C"/>
    <w:rsid w:val="00394F8B"/>
    <w:rsid w:val="00395615"/>
    <w:rsid w:val="00395776"/>
    <w:rsid w:val="00396617"/>
    <w:rsid w:val="003969A4"/>
    <w:rsid w:val="00396E88"/>
    <w:rsid w:val="0039713C"/>
    <w:rsid w:val="00397775"/>
    <w:rsid w:val="0039785C"/>
    <w:rsid w:val="0039790A"/>
    <w:rsid w:val="003A01CD"/>
    <w:rsid w:val="003A034F"/>
    <w:rsid w:val="003A05AB"/>
    <w:rsid w:val="003A0F5A"/>
    <w:rsid w:val="003A12DE"/>
    <w:rsid w:val="003A1316"/>
    <w:rsid w:val="003A1512"/>
    <w:rsid w:val="003A16D2"/>
    <w:rsid w:val="003A1A4C"/>
    <w:rsid w:val="003A2CD4"/>
    <w:rsid w:val="003A2F4A"/>
    <w:rsid w:val="003A3070"/>
    <w:rsid w:val="003A3EF0"/>
    <w:rsid w:val="003A46C0"/>
    <w:rsid w:val="003A4F90"/>
    <w:rsid w:val="003A509A"/>
    <w:rsid w:val="003A5942"/>
    <w:rsid w:val="003A595A"/>
    <w:rsid w:val="003A5EB9"/>
    <w:rsid w:val="003A634A"/>
    <w:rsid w:val="003A68FB"/>
    <w:rsid w:val="003A6B0F"/>
    <w:rsid w:val="003A6C33"/>
    <w:rsid w:val="003B07D5"/>
    <w:rsid w:val="003B134C"/>
    <w:rsid w:val="003B1D2C"/>
    <w:rsid w:val="003B1E98"/>
    <w:rsid w:val="003B26C5"/>
    <w:rsid w:val="003B2919"/>
    <w:rsid w:val="003B31F6"/>
    <w:rsid w:val="003B342A"/>
    <w:rsid w:val="003B3B08"/>
    <w:rsid w:val="003B40D4"/>
    <w:rsid w:val="003B4E1E"/>
    <w:rsid w:val="003B50DC"/>
    <w:rsid w:val="003B5DB5"/>
    <w:rsid w:val="003B64BF"/>
    <w:rsid w:val="003B6DAB"/>
    <w:rsid w:val="003C0BF5"/>
    <w:rsid w:val="003C1CB4"/>
    <w:rsid w:val="003C24B3"/>
    <w:rsid w:val="003C34FA"/>
    <w:rsid w:val="003C3CE5"/>
    <w:rsid w:val="003C5A12"/>
    <w:rsid w:val="003C5BE9"/>
    <w:rsid w:val="003C6ABE"/>
    <w:rsid w:val="003C6E02"/>
    <w:rsid w:val="003C76F0"/>
    <w:rsid w:val="003C7B82"/>
    <w:rsid w:val="003D13F9"/>
    <w:rsid w:val="003D1ACA"/>
    <w:rsid w:val="003D351C"/>
    <w:rsid w:val="003D35AE"/>
    <w:rsid w:val="003D3875"/>
    <w:rsid w:val="003D45C9"/>
    <w:rsid w:val="003D45FA"/>
    <w:rsid w:val="003D542E"/>
    <w:rsid w:val="003D5470"/>
    <w:rsid w:val="003D556D"/>
    <w:rsid w:val="003D5EB9"/>
    <w:rsid w:val="003D5F0F"/>
    <w:rsid w:val="003D6122"/>
    <w:rsid w:val="003D663A"/>
    <w:rsid w:val="003D67D3"/>
    <w:rsid w:val="003D687F"/>
    <w:rsid w:val="003D6A88"/>
    <w:rsid w:val="003D72B6"/>
    <w:rsid w:val="003D7861"/>
    <w:rsid w:val="003D7D63"/>
    <w:rsid w:val="003E0C84"/>
    <w:rsid w:val="003E1657"/>
    <w:rsid w:val="003E17EA"/>
    <w:rsid w:val="003E1824"/>
    <w:rsid w:val="003E1FD6"/>
    <w:rsid w:val="003E2527"/>
    <w:rsid w:val="003E2641"/>
    <w:rsid w:val="003E2A41"/>
    <w:rsid w:val="003E33D3"/>
    <w:rsid w:val="003E35E3"/>
    <w:rsid w:val="003E368B"/>
    <w:rsid w:val="003E388D"/>
    <w:rsid w:val="003E3E72"/>
    <w:rsid w:val="003E482A"/>
    <w:rsid w:val="003E4B2E"/>
    <w:rsid w:val="003E4F62"/>
    <w:rsid w:val="003E57B9"/>
    <w:rsid w:val="003E6868"/>
    <w:rsid w:val="003E6A51"/>
    <w:rsid w:val="003E6FF1"/>
    <w:rsid w:val="003E7488"/>
    <w:rsid w:val="003E7DB2"/>
    <w:rsid w:val="003F00A7"/>
    <w:rsid w:val="003F0302"/>
    <w:rsid w:val="003F0ACE"/>
    <w:rsid w:val="003F0D17"/>
    <w:rsid w:val="003F129E"/>
    <w:rsid w:val="003F1D1F"/>
    <w:rsid w:val="003F30E0"/>
    <w:rsid w:val="003F38D7"/>
    <w:rsid w:val="003F4251"/>
    <w:rsid w:val="003F4B9B"/>
    <w:rsid w:val="003F54C3"/>
    <w:rsid w:val="003F564F"/>
    <w:rsid w:val="003F59B0"/>
    <w:rsid w:val="003F5CF0"/>
    <w:rsid w:val="003F6888"/>
    <w:rsid w:val="003F6889"/>
    <w:rsid w:val="003F705D"/>
    <w:rsid w:val="0040043C"/>
    <w:rsid w:val="00400A3C"/>
    <w:rsid w:val="00401296"/>
    <w:rsid w:val="00402185"/>
    <w:rsid w:val="00403702"/>
    <w:rsid w:val="00403D49"/>
    <w:rsid w:val="0040407E"/>
    <w:rsid w:val="00404126"/>
    <w:rsid w:val="0040415F"/>
    <w:rsid w:val="004045D9"/>
    <w:rsid w:val="0040464A"/>
    <w:rsid w:val="00404A65"/>
    <w:rsid w:val="004058BC"/>
    <w:rsid w:val="004059AD"/>
    <w:rsid w:val="00405F58"/>
    <w:rsid w:val="004065E5"/>
    <w:rsid w:val="00406D8C"/>
    <w:rsid w:val="00406DC3"/>
    <w:rsid w:val="0040762E"/>
    <w:rsid w:val="004102C0"/>
    <w:rsid w:val="004103D4"/>
    <w:rsid w:val="00410BCC"/>
    <w:rsid w:val="00410DF9"/>
    <w:rsid w:val="00410FCE"/>
    <w:rsid w:val="00411682"/>
    <w:rsid w:val="004123B6"/>
    <w:rsid w:val="00412CE0"/>
    <w:rsid w:val="00412D67"/>
    <w:rsid w:val="00413444"/>
    <w:rsid w:val="00413790"/>
    <w:rsid w:val="00413AFB"/>
    <w:rsid w:val="00413CD9"/>
    <w:rsid w:val="00414230"/>
    <w:rsid w:val="0041456D"/>
    <w:rsid w:val="004152E7"/>
    <w:rsid w:val="0041674D"/>
    <w:rsid w:val="00416830"/>
    <w:rsid w:val="004173CC"/>
    <w:rsid w:val="004175B6"/>
    <w:rsid w:val="00421013"/>
    <w:rsid w:val="0042121E"/>
    <w:rsid w:val="00421257"/>
    <w:rsid w:val="00421DD6"/>
    <w:rsid w:val="00421F93"/>
    <w:rsid w:val="0042236F"/>
    <w:rsid w:val="00422E47"/>
    <w:rsid w:val="004236BA"/>
    <w:rsid w:val="00423E39"/>
    <w:rsid w:val="00424A00"/>
    <w:rsid w:val="00424A70"/>
    <w:rsid w:val="00424C78"/>
    <w:rsid w:val="004255C5"/>
    <w:rsid w:val="0042584B"/>
    <w:rsid w:val="004264B1"/>
    <w:rsid w:val="004266D1"/>
    <w:rsid w:val="00426BD2"/>
    <w:rsid w:val="00426E5F"/>
    <w:rsid w:val="004275E0"/>
    <w:rsid w:val="00427740"/>
    <w:rsid w:val="00427BE3"/>
    <w:rsid w:val="004305CE"/>
    <w:rsid w:val="00430A8A"/>
    <w:rsid w:val="00430B85"/>
    <w:rsid w:val="00431999"/>
    <w:rsid w:val="00431E54"/>
    <w:rsid w:val="00432CB1"/>
    <w:rsid w:val="00433571"/>
    <w:rsid w:val="004336E4"/>
    <w:rsid w:val="00433944"/>
    <w:rsid w:val="0043410F"/>
    <w:rsid w:val="00434195"/>
    <w:rsid w:val="00434FBA"/>
    <w:rsid w:val="004359A8"/>
    <w:rsid w:val="00435F1B"/>
    <w:rsid w:val="00436D26"/>
    <w:rsid w:val="00437002"/>
    <w:rsid w:val="00437053"/>
    <w:rsid w:val="0043780F"/>
    <w:rsid w:val="00437929"/>
    <w:rsid w:val="00437A40"/>
    <w:rsid w:val="004414C9"/>
    <w:rsid w:val="0044224C"/>
    <w:rsid w:val="0044230D"/>
    <w:rsid w:val="004423B2"/>
    <w:rsid w:val="00442821"/>
    <w:rsid w:val="0044305F"/>
    <w:rsid w:val="00443AE4"/>
    <w:rsid w:val="0044410E"/>
    <w:rsid w:val="0044432C"/>
    <w:rsid w:val="004453E4"/>
    <w:rsid w:val="004454EE"/>
    <w:rsid w:val="00445D9E"/>
    <w:rsid w:val="00446926"/>
    <w:rsid w:val="004474D8"/>
    <w:rsid w:val="004474FB"/>
    <w:rsid w:val="00447767"/>
    <w:rsid w:val="00451101"/>
    <w:rsid w:val="00451756"/>
    <w:rsid w:val="004524C5"/>
    <w:rsid w:val="00452C49"/>
    <w:rsid w:val="00453118"/>
    <w:rsid w:val="004537C7"/>
    <w:rsid w:val="00453E1C"/>
    <w:rsid w:val="00453F69"/>
    <w:rsid w:val="00453F7C"/>
    <w:rsid w:val="00454E3A"/>
    <w:rsid w:val="00455053"/>
    <w:rsid w:val="00455544"/>
    <w:rsid w:val="00455933"/>
    <w:rsid w:val="0045655A"/>
    <w:rsid w:val="0045662F"/>
    <w:rsid w:val="004568BB"/>
    <w:rsid w:val="00456CF5"/>
    <w:rsid w:val="00456E63"/>
    <w:rsid w:val="0045741C"/>
    <w:rsid w:val="004578BA"/>
    <w:rsid w:val="0046026D"/>
    <w:rsid w:val="00460521"/>
    <w:rsid w:val="00460972"/>
    <w:rsid w:val="00460F41"/>
    <w:rsid w:val="0046116B"/>
    <w:rsid w:val="004614D1"/>
    <w:rsid w:val="00461852"/>
    <w:rsid w:val="00461DAA"/>
    <w:rsid w:val="00462730"/>
    <w:rsid w:val="00462B1A"/>
    <w:rsid w:val="00463DAB"/>
    <w:rsid w:val="00463F9F"/>
    <w:rsid w:val="004647BF"/>
    <w:rsid w:val="00464D9A"/>
    <w:rsid w:val="00464F9C"/>
    <w:rsid w:val="004650AB"/>
    <w:rsid w:val="00465AE3"/>
    <w:rsid w:val="00466267"/>
    <w:rsid w:val="00466D72"/>
    <w:rsid w:val="00466E42"/>
    <w:rsid w:val="004673A2"/>
    <w:rsid w:val="00467C70"/>
    <w:rsid w:val="00467ED9"/>
    <w:rsid w:val="00471D85"/>
    <w:rsid w:val="00471F77"/>
    <w:rsid w:val="004724B4"/>
    <w:rsid w:val="004730E3"/>
    <w:rsid w:val="004732B2"/>
    <w:rsid w:val="00473C7F"/>
    <w:rsid w:val="0047429E"/>
    <w:rsid w:val="004743CE"/>
    <w:rsid w:val="00474615"/>
    <w:rsid w:val="0047596F"/>
    <w:rsid w:val="00476233"/>
    <w:rsid w:val="004762DB"/>
    <w:rsid w:val="00476B9A"/>
    <w:rsid w:val="00477343"/>
    <w:rsid w:val="00477B1E"/>
    <w:rsid w:val="004804F7"/>
    <w:rsid w:val="00481B75"/>
    <w:rsid w:val="0048223C"/>
    <w:rsid w:val="00482DD6"/>
    <w:rsid w:val="00483648"/>
    <w:rsid w:val="00483847"/>
    <w:rsid w:val="00484467"/>
    <w:rsid w:val="00484BF5"/>
    <w:rsid w:val="00484C15"/>
    <w:rsid w:val="00484D18"/>
    <w:rsid w:val="004856EC"/>
    <w:rsid w:val="00486B82"/>
    <w:rsid w:val="00486D0A"/>
    <w:rsid w:val="00486E84"/>
    <w:rsid w:val="00487101"/>
    <w:rsid w:val="004878F0"/>
    <w:rsid w:val="00487EFC"/>
    <w:rsid w:val="00490023"/>
    <w:rsid w:val="0049020D"/>
    <w:rsid w:val="00491078"/>
    <w:rsid w:val="00491AC3"/>
    <w:rsid w:val="004925D5"/>
    <w:rsid w:val="004928BB"/>
    <w:rsid w:val="00492917"/>
    <w:rsid w:val="004931A7"/>
    <w:rsid w:val="004939C6"/>
    <w:rsid w:val="00493EB9"/>
    <w:rsid w:val="00494946"/>
    <w:rsid w:val="00494A4E"/>
    <w:rsid w:val="00494C9D"/>
    <w:rsid w:val="00494D68"/>
    <w:rsid w:val="00495E0C"/>
    <w:rsid w:val="0049627A"/>
    <w:rsid w:val="004969A8"/>
    <w:rsid w:val="004971F2"/>
    <w:rsid w:val="00497AEC"/>
    <w:rsid w:val="004A0B1C"/>
    <w:rsid w:val="004A11C2"/>
    <w:rsid w:val="004A16C2"/>
    <w:rsid w:val="004A16D4"/>
    <w:rsid w:val="004A1838"/>
    <w:rsid w:val="004A2080"/>
    <w:rsid w:val="004A2C1F"/>
    <w:rsid w:val="004A3142"/>
    <w:rsid w:val="004A3249"/>
    <w:rsid w:val="004A3D54"/>
    <w:rsid w:val="004A467F"/>
    <w:rsid w:val="004A5146"/>
    <w:rsid w:val="004A538C"/>
    <w:rsid w:val="004A5713"/>
    <w:rsid w:val="004A5F6D"/>
    <w:rsid w:val="004A5F77"/>
    <w:rsid w:val="004A5F7C"/>
    <w:rsid w:val="004A6657"/>
    <w:rsid w:val="004A67FC"/>
    <w:rsid w:val="004A6FE6"/>
    <w:rsid w:val="004A7330"/>
    <w:rsid w:val="004B2294"/>
    <w:rsid w:val="004B2AC4"/>
    <w:rsid w:val="004B33BE"/>
    <w:rsid w:val="004B3F42"/>
    <w:rsid w:val="004B5213"/>
    <w:rsid w:val="004B5B5C"/>
    <w:rsid w:val="004B62FB"/>
    <w:rsid w:val="004B64EE"/>
    <w:rsid w:val="004B6E10"/>
    <w:rsid w:val="004B7074"/>
    <w:rsid w:val="004B76C9"/>
    <w:rsid w:val="004B76CA"/>
    <w:rsid w:val="004B7FA1"/>
    <w:rsid w:val="004C0E69"/>
    <w:rsid w:val="004C136E"/>
    <w:rsid w:val="004C13EA"/>
    <w:rsid w:val="004C1820"/>
    <w:rsid w:val="004C1837"/>
    <w:rsid w:val="004C1CBD"/>
    <w:rsid w:val="004C1F3D"/>
    <w:rsid w:val="004C1F6F"/>
    <w:rsid w:val="004C2AC4"/>
    <w:rsid w:val="004C34F4"/>
    <w:rsid w:val="004C3E76"/>
    <w:rsid w:val="004C476A"/>
    <w:rsid w:val="004C573D"/>
    <w:rsid w:val="004C5E9E"/>
    <w:rsid w:val="004C6E4B"/>
    <w:rsid w:val="004C7B35"/>
    <w:rsid w:val="004C7F37"/>
    <w:rsid w:val="004D0288"/>
    <w:rsid w:val="004D0493"/>
    <w:rsid w:val="004D0C0A"/>
    <w:rsid w:val="004D1A24"/>
    <w:rsid w:val="004D1AE0"/>
    <w:rsid w:val="004D2D27"/>
    <w:rsid w:val="004D3CC1"/>
    <w:rsid w:val="004D3EC3"/>
    <w:rsid w:val="004D4400"/>
    <w:rsid w:val="004D50AD"/>
    <w:rsid w:val="004D5521"/>
    <w:rsid w:val="004D5A1D"/>
    <w:rsid w:val="004D5DEB"/>
    <w:rsid w:val="004D605B"/>
    <w:rsid w:val="004D7C01"/>
    <w:rsid w:val="004E042B"/>
    <w:rsid w:val="004E0D3E"/>
    <w:rsid w:val="004E22A1"/>
    <w:rsid w:val="004E235E"/>
    <w:rsid w:val="004E2376"/>
    <w:rsid w:val="004E2FC6"/>
    <w:rsid w:val="004E3744"/>
    <w:rsid w:val="004E3B19"/>
    <w:rsid w:val="004E42EF"/>
    <w:rsid w:val="004E5F4F"/>
    <w:rsid w:val="004E6512"/>
    <w:rsid w:val="004E65AE"/>
    <w:rsid w:val="004E6AC5"/>
    <w:rsid w:val="004E773C"/>
    <w:rsid w:val="004F035B"/>
    <w:rsid w:val="004F04A1"/>
    <w:rsid w:val="004F0A6B"/>
    <w:rsid w:val="004F1543"/>
    <w:rsid w:val="004F3514"/>
    <w:rsid w:val="004F37A9"/>
    <w:rsid w:val="004F4324"/>
    <w:rsid w:val="004F4A52"/>
    <w:rsid w:val="004F56A0"/>
    <w:rsid w:val="004F5702"/>
    <w:rsid w:val="004F6E38"/>
    <w:rsid w:val="004F6FCE"/>
    <w:rsid w:val="004F72CE"/>
    <w:rsid w:val="004F7FFD"/>
    <w:rsid w:val="0050024A"/>
    <w:rsid w:val="00500793"/>
    <w:rsid w:val="00500A0A"/>
    <w:rsid w:val="00500BFB"/>
    <w:rsid w:val="0050106D"/>
    <w:rsid w:val="0050128B"/>
    <w:rsid w:val="00501CD9"/>
    <w:rsid w:val="00504226"/>
    <w:rsid w:val="0050506A"/>
    <w:rsid w:val="00505D7D"/>
    <w:rsid w:val="00506161"/>
    <w:rsid w:val="00506370"/>
    <w:rsid w:val="005066D9"/>
    <w:rsid w:val="00507227"/>
    <w:rsid w:val="005103FB"/>
    <w:rsid w:val="00511790"/>
    <w:rsid w:val="00511FD2"/>
    <w:rsid w:val="005121FC"/>
    <w:rsid w:val="00512D23"/>
    <w:rsid w:val="0051328B"/>
    <w:rsid w:val="005132CD"/>
    <w:rsid w:val="005140DF"/>
    <w:rsid w:val="00514147"/>
    <w:rsid w:val="00514D0E"/>
    <w:rsid w:val="00515463"/>
    <w:rsid w:val="005155EF"/>
    <w:rsid w:val="00515F8C"/>
    <w:rsid w:val="005161F3"/>
    <w:rsid w:val="00516C7C"/>
    <w:rsid w:val="0051734B"/>
    <w:rsid w:val="00517B7A"/>
    <w:rsid w:val="005203E5"/>
    <w:rsid w:val="005207D3"/>
    <w:rsid w:val="00520E64"/>
    <w:rsid w:val="00521420"/>
    <w:rsid w:val="00522BC5"/>
    <w:rsid w:val="00522BE7"/>
    <w:rsid w:val="005230AE"/>
    <w:rsid w:val="005232CB"/>
    <w:rsid w:val="005236A9"/>
    <w:rsid w:val="00523A79"/>
    <w:rsid w:val="00525AD5"/>
    <w:rsid w:val="00526C25"/>
    <w:rsid w:val="00526EBE"/>
    <w:rsid w:val="0052736F"/>
    <w:rsid w:val="00527373"/>
    <w:rsid w:val="00527E80"/>
    <w:rsid w:val="00527F5E"/>
    <w:rsid w:val="005306D7"/>
    <w:rsid w:val="00530AC3"/>
    <w:rsid w:val="00530BC2"/>
    <w:rsid w:val="005310CC"/>
    <w:rsid w:val="0053129E"/>
    <w:rsid w:val="00531F4C"/>
    <w:rsid w:val="00532002"/>
    <w:rsid w:val="005324D7"/>
    <w:rsid w:val="00532A2C"/>
    <w:rsid w:val="005338F6"/>
    <w:rsid w:val="00533B5E"/>
    <w:rsid w:val="00533D00"/>
    <w:rsid w:val="00534A84"/>
    <w:rsid w:val="00534C5D"/>
    <w:rsid w:val="00535A1A"/>
    <w:rsid w:val="00537131"/>
    <w:rsid w:val="0053748B"/>
    <w:rsid w:val="005378BB"/>
    <w:rsid w:val="005412EB"/>
    <w:rsid w:val="005414AB"/>
    <w:rsid w:val="00543222"/>
    <w:rsid w:val="005439D3"/>
    <w:rsid w:val="0054473C"/>
    <w:rsid w:val="00544751"/>
    <w:rsid w:val="00545FFC"/>
    <w:rsid w:val="0054606C"/>
    <w:rsid w:val="005466CA"/>
    <w:rsid w:val="00547342"/>
    <w:rsid w:val="00547997"/>
    <w:rsid w:val="00547DC1"/>
    <w:rsid w:val="0055016B"/>
    <w:rsid w:val="005503FA"/>
    <w:rsid w:val="005509E7"/>
    <w:rsid w:val="005513E4"/>
    <w:rsid w:val="00552BBA"/>
    <w:rsid w:val="00552C87"/>
    <w:rsid w:val="005538A2"/>
    <w:rsid w:val="005541E2"/>
    <w:rsid w:val="00554471"/>
    <w:rsid w:val="0055514F"/>
    <w:rsid w:val="0055564D"/>
    <w:rsid w:val="00555692"/>
    <w:rsid w:val="00555FF3"/>
    <w:rsid w:val="005560AC"/>
    <w:rsid w:val="005560FB"/>
    <w:rsid w:val="00556F9E"/>
    <w:rsid w:val="005577D4"/>
    <w:rsid w:val="005600E3"/>
    <w:rsid w:val="0056013A"/>
    <w:rsid w:val="00560301"/>
    <w:rsid w:val="0056099A"/>
    <w:rsid w:val="00560F0D"/>
    <w:rsid w:val="0056104B"/>
    <w:rsid w:val="00562246"/>
    <w:rsid w:val="005625C1"/>
    <w:rsid w:val="005629C8"/>
    <w:rsid w:val="00562D95"/>
    <w:rsid w:val="00562F16"/>
    <w:rsid w:val="005636FB"/>
    <w:rsid w:val="00563741"/>
    <w:rsid w:val="00563776"/>
    <w:rsid w:val="00563BD1"/>
    <w:rsid w:val="005647EA"/>
    <w:rsid w:val="00564F91"/>
    <w:rsid w:val="005653B7"/>
    <w:rsid w:val="005653EB"/>
    <w:rsid w:val="00566709"/>
    <w:rsid w:val="00566B4B"/>
    <w:rsid w:val="00566FBE"/>
    <w:rsid w:val="005671EC"/>
    <w:rsid w:val="005673BD"/>
    <w:rsid w:val="005673F6"/>
    <w:rsid w:val="005675A9"/>
    <w:rsid w:val="00567D6D"/>
    <w:rsid w:val="00567FEA"/>
    <w:rsid w:val="005702CA"/>
    <w:rsid w:val="00570341"/>
    <w:rsid w:val="00570834"/>
    <w:rsid w:val="00570A26"/>
    <w:rsid w:val="00571085"/>
    <w:rsid w:val="00571297"/>
    <w:rsid w:val="00571D60"/>
    <w:rsid w:val="0057272C"/>
    <w:rsid w:val="00573655"/>
    <w:rsid w:val="0057417F"/>
    <w:rsid w:val="005743A6"/>
    <w:rsid w:val="005745C8"/>
    <w:rsid w:val="00574A91"/>
    <w:rsid w:val="0057523B"/>
    <w:rsid w:val="005759F3"/>
    <w:rsid w:val="00575AE4"/>
    <w:rsid w:val="00575F2C"/>
    <w:rsid w:val="0057654B"/>
    <w:rsid w:val="00577164"/>
    <w:rsid w:val="00577AF1"/>
    <w:rsid w:val="00581B10"/>
    <w:rsid w:val="00581BBD"/>
    <w:rsid w:val="00581DAE"/>
    <w:rsid w:val="005839E6"/>
    <w:rsid w:val="00583EAA"/>
    <w:rsid w:val="0058411C"/>
    <w:rsid w:val="0058414F"/>
    <w:rsid w:val="00584B52"/>
    <w:rsid w:val="00585072"/>
    <w:rsid w:val="00585A00"/>
    <w:rsid w:val="0058603A"/>
    <w:rsid w:val="00586524"/>
    <w:rsid w:val="00586FF9"/>
    <w:rsid w:val="00587292"/>
    <w:rsid w:val="0058750E"/>
    <w:rsid w:val="00587A26"/>
    <w:rsid w:val="00587DC5"/>
    <w:rsid w:val="00590236"/>
    <w:rsid w:val="00590341"/>
    <w:rsid w:val="00590906"/>
    <w:rsid w:val="00590A21"/>
    <w:rsid w:val="00590B67"/>
    <w:rsid w:val="00591818"/>
    <w:rsid w:val="00591BF9"/>
    <w:rsid w:val="00591DA2"/>
    <w:rsid w:val="005923F8"/>
    <w:rsid w:val="00593570"/>
    <w:rsid w:val="00593965"/>
    <w:rsid w:val="00593DBC"/>
    <w:rsid w:val="00593E52"/>
    <w:rsid w:val="00594615"/>
    <w:rsid w:val="00594FFC"/>
    <w:rsid w:val="005950A0"/>
    <w:rsid w:val="005950D3"/>
    <w:rsid w:val="00595BE7"/>
    <w:rsid w:val="00596822"/>
    <w:rsid w:val="00596DF9"/>
    <w:rsid w:val="0059731A"/>
    <w:rsid w:val="0059754B"/>
    <w:rsid w:val="00597998"/>
    <w:rsid w:val="00597C92"/>
    <w:rsid w:val="00597CD1"/>
    <w:rsid w:val="005A000C"/>
    <w:rsid w:val="005A0429"/>
    <w:rsid w:val="005A08C8"/>
    <w:rsid w:val="005A0AA4"/>
    <w:rsid w:val="005A1C0B"/>
    <w:rsid w:val="005A1F70"/>
    <w:rsid w:val="005A1FBB"/>
    <w:rsid w:val="005A2562"/>
    <w:rsid w:val="005A29A1"/>
    <w:rsid w:val="005A3196"/>
    <w:rsid w:val="005A3ECA"/>
    <w:rsid w:val="005A48B4"/>
    <w:rsid w:val="005A4DEB"/>
    <w:rsid w:val="005A4FA3"/>
    <w:rsid w:val="005A5F53"/>
    <w:rsid w:val="005A635B"/>
    <w:rsid w:val="005A7935"/>
    <w:rsid w:val="005B0092"/>
    <w:rsid w:val="005B0221"/>
    <w:rsid w:val="005B1730"/>
    <w:rsid w:val="005B1B64"/>
    <w:rsid w:val="005B25E3"/>
    <w:rsid w:val="005B325F"/>
    <w:rsid w:val="005B3689"/>
    <w:rsid w:val="005B4266"/>
    <w:rsid w:val="005B4B19"/>
    <w:rsid w:val="005B4E56"/>
    <w:rsid w:val="005B50FC"/>
    <w:rsid w:val="005B583D"/>
    <w:rsid w:val="005B5BE3"/>
    <w:rsid w:val="005B61E0"/>
    <w:rsid w:val="005B74FF"/>
    <w:rsid w:val="005B7CF7"/>
    <w:rsid w:val="005B7E10"/>
    <w:rsid w:val="005C00E3"/>
    <w:rsid w:val="005C0668"/>
    <w:rsid w:val="005C0E54"/>
    <w:rsid w:val="005C12EF"/>
    <w:rsid w:val="005C13BD"/>
    <w:rsid w:val="005C16B5"/>
    <w:rsid w:val="005C269D"/>
    <w:rsid w:val="005C2CC0"/>
    <w:rsid w:val="005C2DB3"/>
    <w:rsid w:val="005C2E6C"/>
    <w:rsid w:val="005C31E8"/>
    <w:rsid w:val="005C3929"/>
    <w:rsid w:val="005C39EE"/>
    <w:rsid w:val="005C4018"/>
    <w:rsid w:val="005C44D1"/>
    <w:rsid w:val="005C482B"/>
    <w:rsid w:val="005C4A6C"/>
    <w:rsid w:val="005C5167"/>
    <w:rsid w:val="005C52D7"/>
    <w:rsid w:val="005C5AE7"/>
    <w:rsid w:val="005C6031"/>
    <w:rsid w:val="005C640B"/>
    <w:rsid w:val="005C6893"/>
    <w:rsid w:val="005C6C52"/>
    <w:rsid w:val="005C760B"/>
    <w:rsid w:val="005C7B1C"/>
    <w:rsid w:val="005D0225"/>
    <w:rsid w:val="005D0C79"/>
    <w:rsid w:val="005D0DE3"/>
    <w:rsid w:val="005D0F43"/>
    <w:rsid w:val="005D1FFD"/>
    <w:rsid w:val="005D28F3"/>
    <w:rsid w:val="005D2D63"/>
    <w:rsid w:val="005D2E1B"/>
    <w:rsid w:val="005D32F0"/>
    <w:rsid w:val="005D3496"/>
    <w:rsid w:val="005D4012"/>
    <w:rsid w:val="005D57AB"/>
    <w:rsid w:val="005D60D2"/>
    <w:rsid w:val="005D61BF"/>
    <w:rsid w:val="005D6809"/>
    <w:rsid w:val="005D6E77"/>
    <w:rsid w:val="005D6E7A"/>
    <w:rsid w:val="005E02C1"/>
    <w:rsid w:val="005E054E"/>
    <w:rsid w:val="005E0586"/>
    <w:rsid w:val="005E073C"/>
    <w:rsid w:val="005E1098"/>
    <w:rsid w:val="005E1164"/>
    <w:rsid w:val="005E1165"/>
    <w:rsid w:val="005E1360"/>
    <w:rsid w:val="005E1F4F"/>
    <w:rsid w:val="005E1FEF"/>
    <w:rsid w:val="005E298A"/>
    <w:rsid w:val="005E2BEC"/>
    <w:rsid w:val="005E2CA2"/>
    <w:rsid w:val="005E2EE1"/>
    <w:rsid w:val="005E3844"/>
    <w:rsid w:val="005E4120"/>
    <w:rsid w:val="005E54A0"/>
    <w:rsid w:val="005E5A04"/>
    <w:rsid w:val="005E5A9A"/>
    <w:rsid w:val="005E63BC"/>
    <w:rsid w:val="005E6591"/>
    <w:rsid w:val="005E685B"/>
    <w:rsid w:val="005E687F"/>
    <w:rsid w:val="005E698C"/>
    <w:rsid w:val="005E6B4C"/>
    <w:rsid w:val="005E6FE1"/>
    <w:rsid w:val="005E7044"/>
    <w:rsid w:val="005E7EE7"/>
    <w:rsid w:val="005F02EC"/>
    <w:rsid w:val="005F0493"/>
    <w:rsid w:val="005F0FBC"/>
    <w:rsid w:val="005F2CA6"/>
    <w:rsid w:val="005F315A"/>
    <w:rsid w:val="005F35F5"/>
    <w:rsid w:val="005F4031"/>
    <w:rsid w:val="005F4271"/>
    <w:rsid w:val="005F43A7"/>
    <w:rsid w:val="005F4630"/>
    <w:rsid w:val="005F4DCA"/>
    <w:rsid w:val="005F4DEB"/>
    <w:rsid w:val="005F4F62"/>
    <w:rsid w:val="005F51C4"/>
    <w:rsid w:val="005F572E"/>
    <w:rsid w:val="005F5B42"/>
    <w:rsid w:val="005F5D5B"/>
    <w:rsid w:val="005F5EB5"/>
    <w:rsid w:val="005F645E"/>
    <w:rsid w:val="005F652C"/>
    <w:rsid w:val="005F70C7"/>
    <w:rsid w:val="005F73C3"/>
    <w:rsid w:val="005F7DAC"/>
    <w:rsid w:val="005F7F4B"/>
    <w:rsid w:val="00600AEB"/>
    <w:rsid w:val="00600F7B"/>
    <w:rsid w:val="006017AD"/>
    <w:rsid w:val="00602808"/>
    <w:rsid w:val="00602C73"/>
    <w:rsid w:val="0060320F"/>
    <w:rsid w:val="00603316"/>
    <w:rsid w:val="0060399C"/>
    <w:rsid w:val="00604ABE"/>
    <w:rsid w:val="00604ED1"/>
    <w:rsid w:val="00604FCB"/>
    <w:rsid w:val="00605486"/>
    <w:rsid w:val="0060558A"/>
    <w:rsid w:val="006055B5"/>
    <w:rsid w:val="0060585C"/>
    <w:rsid w:val="00606572"/>
    <w:rsid w:val="0060718C"/>
    <w:rsid w:val="00607214"/>
    <w:rsid w:val="0060784C"/>
    <w:rsid w:val="00607CCD"/>
    <w:rsid w:val="006100ED"/>
    <w:rsid w:val="006104EF"/>
    <w:rsid w:val="00610A8A"/>
    <w:rsid w:val="0061143C"/>
    <w:rsid w:val="0061203F"/>
    <w:rsid w:val="006127E8"/>
    <w:rsid w:val="00612BD3"/>
    <w:rsid w:val="00612E38"/>
    <w:rsid w:val="006136BB"/>
    <w:rsid w:val="00614946"/>
    <w:rsid w:val="00614ABB"/>
    <w:rsid w:val="00614F19"/>
    <w:rsid w:val="006153B4"/>
    <w:rsid w:val="00615890"/>
    <w:rsid w:val="00616425"/>
    <w:rsid w:val="00616794"/>
    <w:rsid w:val="00616D5D"/>
    <w:rsid w:val="00616F2E"/>
    <w:rsid w:val="0061767C"/>
    <w:rsid w:val="00617CD0"/>
    <w:rsid w:val="006208A3"/>
    <w:rsid w:val="00620B45"/>
    <w:rsid w:val="00620EF2"/>
    <w:rsid w:val="00621786"/>
    <w:rsid w:val="006217C9"/>
    <w:rsid w:val="00621F5E"/>
    <w:rsid w:val="00622367"/>
    <w:rsid w:val="00622581"/>
    <w:rsid w:val="0062304F"/>
    <w:rsid w:val="0062349F"/>
    <w:rsid w:val="006240F3"/>
    <w:rsid w:val="00624203"/>
    <w:rsid w:val="00624529"/>
    <w:rsid w:val="006247F7"/>
    <w:rsid w:val="006257FD"/>
    <w:rsid w:val="00625A51"/>
    <w:rsid w:val="00625B03"/>
    <w:rsid w:val="00625CF1"/>
    <w:rsid w:val="00626BAE"/>
    <w:rsid w:val="00626DA4"/>
    <w:rsid w:val="00626F0F"/>
    <w:rsid w:val="006270B3"/>
    <w:rsid w:val="00627700"/>
    <w:rsid w:val="00630282"/>
    <w:rsid w:val="00630347"/>
    <w:rsid w:val="00631709"/>
    <w:rsid w:val="006319BA"/>
    <w:rsid w:val="0063240C"/>
    <w:rsid w:val="00632772"/>
    <w:rsid w:val="006339A1"/>
    <w:rsid w:val="00633F3E"/>
    <w:rsid w:val="0063460F"/>
    <w:rsid w:val="00635851"/>
    <w:rsid w:val="00635986"/>
    <w:rsid w:val="00636313"/>
    <w:rsid w:val="00637073"/>
    <w:rsid w:val="00637E91"/>
    <w:rsid w:val="006402BF"/>
    <w:rsid w:val="00640863"/>
    <w:rsid w:val="006417E4"/>
    <w:rsid w:val="00641B19"/>
    <w:rsid w:val="006422A7"/>
    <w:rsid w:val="0064244E"/>
    <w:rsid w:val="00642492"/>
    <w:rsid w:val="006427E3"/>
    <w:rsid w:val="00642883"/>
    <w:rsid w:val="00642B09"/>
    <w:rsid w:val="006438B8"/>
    <w:rsid w:val="00643B38"/>
    <w:rsid w:val="00643C97"/>
    <w:rsid w:val="00644233"/>
    <w:rsid w:val="00644D51"/>
    <w:rsid w:val="00644DFD"/>
    <w:rsid w:val="00645184"/>
    <w:rsid w:val="0064545C"/>
    <w:rsid w:val="00645FA1"/>
    <w:rsid w:val="0065030C"/>
    <w:rsid w:val="00650485"/>
    <w:rsid w:val="00650A2E"/>
    <w:rsid w:val="00650BE9"/>
    <w:rsid w:val="00650C63"/>
    <w:rsid w:val="00651B87"/>
    <w:rsid w:val="0065212D"/>
    <w:rsid w:val="00652934"/>
    <w:rsid w:val="00652E47"/>
    <w:rsid w:val="006531E0"/>
    <w:rsid w:val="006534FF"/>
    <w:rsid w:val="006538F5"/>
    <w:rsid w:val="00653F40"/>
    <w:rsid w:val="00654B53"/>
    <w:rsid w:val="006550EF"/>
    <w:rsid w:val="006552C7"/>
    <w:rsid w:val="00655FE5"/>
    <w:rsid w:val="006565D0"/>
    <w:rsid w:val="0065747C"/>
    <w:rsid w:val="00657591"/>
    <w:rsid w:val="00657A71"/>
    <w:rsid w:val="00657AB2"/>
    <w:rsid w:val="00657F2D"/>
    <w:rsid w:val="00657F36"/>
    <w:rsid w:val="0066014D"/>
    <w:rsid w:val="0066075B"/>
    <w:rsid w:val="00660761"/>
    <w:rsid w:val="006608BC"/>
    <w:rsid w:val="0066140A"/>
    <w:rsid w:val="006617D5"/>
    <w:rsid w:val="006624ED"/>
    <w:rsid w:val="0066294D"/>
    <w:rsid w:val="00662EAE"/>
    <w:rsid w:val="00663318"/>
    <w:rsid w:val="006637A1"/>
    <w:rsid w:val="006639E2"/>
    <w:rsid w:val="00663D1D"/>
    <w:rsid w:val="0066432B"/>
    <w:rsid w:val="0066444C"/>
    <w:rsid w:val="006656AB"/>
    <w:rsid w:val="006673A9"/>
    <w:rsid w:val="006676B3"/>
    <w:rsid w:val="00667C40"/>
    <w:rsid w:val="00670495"/>
    <w:rsid w:val="00670671"/>
    <w:rsid w:val="0067081F"/>
    <w:rsid w:val="00670A0F"/>
    <w:rsid w:val="00670A87"/>
    <w:rsid w:val="00670A8B"/>
    <w:rsid w:val="00670FE7"/>
    <w:rsid w:val="0067107A"/>
    <w:rsid w:val="00672C07"/>
    <w:rsid w:val="006749EE"/>
    <w:rsid w:val="00674A01"/>
    <w:rsid w:val="00674B87"/>
    <w:rsid w:val="0067659D"/>
    <w:rsid w:val="0067672F"/>
    <w:rsid w:val="0067674D"/>
    <w:rsid w:val="006772D3"/>
    <w:rsid w:val="00680497"/>
    <w:rsid w:val="00680950"/>
    <w:rsid w:val="00680B6E"/>
    <w:rsid w:val="00681392"/>
    <w:rsid w:val="00681A20"/>
    <w:rsid w:val="00681C3C"/>
    <w:rsid w:val="006820FF"/>
    <w:rsid w:val="0068264E"/>
    <w:rsid w:val="00682AFF"/>
    <w:rsid w:val="0068358A"/>
    <w:rsid w:val="00683625"/>
    <w:rsid w:val="00683D2D"/>
    <w:rsid w:val="00684CBE"/>
    <w:rsid w:val="0068556A"/>
    <w:rsid w:val="00685580"/>
    <w:rsid w:val="00685F0D"/>
    <w:rsid w:val="00685F4B"/>
    <w:rsid w:val="006865C3"/>
    <w:rsid w:val="00686F19"/>
    <w:rsid w:val="006879FB"/>
    <w:rsid w:val="00687BCE"/>
    <w:rsid w:val="00687EAE"/>
    <w:rsid w:val="0069032B"/>
    <w:rsid w:val="006905E3"/>
    <w:rsid w:val="006908DF"/>
    <w:rsid w:val="00692046"/>
    <w:rsid w:val="00692543"/>
    <w:rsid w:val="00692DFF"/>
    <w:rsid w:val="0069383B"/>
    <w:rsid w:val="00693B12"/>
    <w:rsid w:val="00693E4F"/>
    <w:rsid w:val="0069642B"/>
    <w:rsid w:val="00696477"/>
    <w:rsid w:val="00697257"/>
    <w:rsid w:val="00697A29"/>
    <w:rsid w:val="006A0076"/>
    <w:rsid w:val="006A0D37"/>
    <w:rsid w:val="006A124B"/>
    <w:rsid w:val="006A2BC4"/>
    <w:rsid w:val="006A2E0A"/>
    <w:rsid w:val="006A329D"/>
    <w:rsid w:val="006A3DD7"/>
    <w:rsid w:val="006A4644"/>
    <w:rsid w:val="006A5FCC"/>
    <w:rsid w:val="006A69FC"/>
    <w:rsid w:val="006A7A24"/>
    <w:rsid w:val="006B06D8"/>
    <w:rsid w:val="006B08E3"/>
    <w:rsid w:val="006B0B1D"/>
    <w:rsid w:val="006B1CAC"/>
    <w:rsid w:val="006B287D"/>
    <w:rsid w:val="006B2B23"/>
    <w:rsid w:val="006B37BA"/>
    <w:rsid w:val="006B3DC5"/>
    <w:rsid w:val="006B3DEA"/>
    <w:rsid w:val="006B4091"/>
    <w:rsid w:val="006B42C1"/>
    <w:rsid w:val="006B4676"/>
    <w:rsid w:val="006B5657"/>
    <w:rsid w:val="006B59B6"/>
    <w:rsid w:val="006B6808"/>
    <w:rsid w:val="006B6C0F"/>
    <w:rsid w:val="006C0798"/>
    <w:rsid w:val="006C0D96"/>
    <w:rsid w:val="006C14D8"/>
    <w:rsid w:val="006C15F3"/>
    <w:rsid w:val="006C226B"/>
    <w:rsid w:val="006C273E"/>
    <w:rsid w:val="006C274B"/>
    <w:rsid w:val="006C2D84"/>
    <w:rsid w:val="006C3E49"/>
    <w:rsid w:val="006C42D9"/>
    <w:rsid w:val="006C460B"/>
    <w:rsid w:val="006C475A"/>
    <w:rsid w:val="006C4F48"/>
    <w:rsid w:val="006C4F62"/>
    <w:rsid w:val="006C56E1"/>
    <w:rsid w:val="006C57B0"/>
    <w:rsid w:val="006C69F6"/>
    <w:rsid w:val="006C6C36"/>
    <w:rsid w:val="006C737E"/>
    <w:rsid w:val="006C7556"/>
    <w:rsid w:val="006C76B6"/>
    <w:rsid w:val="006C7DE3"/>
    <w:rsid w:val="006C7E6D"/>
    <w:rsid w:val="006D0599"/>
    <w:rsid w:val="006D063E"/>
    <w:rsid w:val="006D077A"/>
    <w:rsid w:val="006D1527"/>
    <w:rsid w:val="006D1BDC"/>
    <w:rsid w:val="006D2452"/>
    <w:rsid w:val="006D2C16"/>
    <w:rsid w:val="006D3595"/>
    <w:rsid w:val="006D3C04"/>
    <w:rsid w:val="006D3DF9"/>
    <w:rsid w:val="006D3FDA"/>
    <w:rsid w:val="006D4210"/>
    <w:rsid w:val="006D4B5C"/>
    <w:rsid w:val="006D57E3"/>
    <w:rsid w:val="006D58E0"/>
    <w:rsid w:val="006D5C57"/>
    <w:rsid w:val="006D616D"/>
    <w:rsid w:val="006D63DD"/>
    <w:rsid w:val="006D682C"/>
    <w:rsid w:val="006D74A9"/>
    <w:rsid w:val="006D7A2A"/>
    <w:rsid w:val="006D7B9C"/>
    <w:rsid w:val="006D7BCF"/>
    <w:rsid w:val="006E0331"/>
    <w:rsid w:val="006E064D"/>
    <w:rsid w:val="006E28DF"/>
    <w:rsid w:val="006E35A6"/>
    <w:rsid w:val="006E3E3B"/>
    <w:rsid w:val="006E4BD9"/>
    <w:rsid w:val="006E4C9C"/>
    <w:rsid w:val="006E4CD3"/>
    <w:rsid w:val="006E4DA1"/>
    <w:rsid w:val="006E5413"/>
    <w:rsid w:val="006E5B0F"/>
    <w:rsid w:val="006E5B32"/>
    <w:rsid w:val="006E64B6"/>
    <w:rsid w:val="006E73EB"/>
    <w:rsid w:val="006E76BF"/>
    <w:rsid w:val="006E7F77"/>
    <w:rsid w:val="006F0084"/>
    <w:rsid w:val="006F0C8E"/>
    <w:rsid w:val="006F14C0"/>
    <w:rsid w:val="006F17F1"/>
    <w:rsid w:val="006F24C4"/>
    <w:rsid w:val="006F27A3"/>
    <w:rsid w:val="006F298A"/>
    <w:rsid w:val="006F29ED"/>
    <w:rsid w:val="006F2F44"/>
    <w:rsid w:val="006F3597"/>
    <w:rsid w:val="006F3AD6"/>
    <w:rsid w:val="006F3DDA"/>
    <w:rsid w:val="006F3E9B"/>
    <w:rsid w:val="006F4096"/>
    <w:rsid w:val="006F4099"/>
    <w:rsid w:val="006F466C"/>
    <w:rsid w:val="006F4E08"/>
    <w:rsid w:val="006F4F6D"/>
    <w:rsid w:val="006F4FAB"/>
    <w:rsid w:val="006F5316"/>
    <w:rsid w:val="006F558E"/>
    <w:rsid w:val="006F5DB5"/>
    <w:rsid w:val="006F6387"/>
    <w:rsid w:val="006F65BE"/>
    <w:rsid w:val="006F67A5"/>
    <w:rsid w:val="006F68C9"/>
    <w:rsid w:val="006F7848"/>
    <w:rsid w:val="006F79E9"/>
    <w:rsid w:val="00700441"/>
    <w:rsid w:val="00701E83"/>
    <w:rsid w:val="00702C46"/>
    <w:rsid w:val="00702F78"/>
    <w:rsid w:val="00702FD9"/>
    <w:rsid w:val="007036EF"/>
    <w:rsid w:val="00704F4C"/>
    <w:rsid w:val="00705B61"/>
    <w:rsid w:val="007067C5"/>
    <w:rsid w:val="007067E0"/>
    <w:rsid w:val="00706F85"/>
    <w:rsid w:val="00710A5F"/>
    <w:rsid w:val="00711241"/>
    <w:rsid w:val="00711621"/>
    <w:rsid w:val="00711EB2"/>
    <w:rsid w:val="0071202E"/>
    <w:rsid w:val="00712516"/>
    <w:rsid w:val="007128BD"/>
    <w:rsid w:val="00712D6E"/>
    <w:rsid w:val="00713920"/>
    <w:rsid w:val="00713D1C"/>
    <w:rsid w:val="0071404E"/>
    <w:rsid w:val="0071485F"/>
    <w:rsid w:val="00714D6C"/>
    <w:rsid w:val="007150FC"/>
    <w:rsid w:val="0071523F"/>
    <w:rsid w:val="0071607D"/>
    <w:rsid w:val="007160BC"/>
    <w:rsid w:val="007167B4"/>
    <w:rsid w:val="00716AF4"/>
    <w:rsid w:val="00716D56"/>
    <w:rsid w:val="00717A44"/>
    <w:rsid w:val="00717CA4"/>
    <w:rsid w:val="0072003E"/>
    <w:rsid w:val="0072028B"/>
    <w:rsid w:val="00720B5B"/>
    <w:rsid w:val="00720F10"/>
    <w:rsid w:val="0072165D"/>
    <w:rsid w:val="007217D0"/>
    <w:rsid w:val="00721D0A"/>
    <w:rsid w:val="00721E45"/>
    <w:rsid w:val="007229AB"/>
    <w:rsid w:val="00722C7F"/>
    <w:rsid w:val="00723483"/>
    <w:rsid w:val="007234B7"/>
    <w:rsid w:val="00723A39"/>
    <w:rsid w:val="00724346"/>
    <w:rsid w:val="0072445A"/>
    <w:rsid w:val="0072455D"/>
    <w:rsid w:val="00725056"/>
    <w:rsid w:val="0072508C"/>
    <w:rsid w:val="007251F8"/>
    <w:rsid w:val="0072521D"/>
    <w:rsid w:val="00725749"/>
    <w:rsid w:val="007257E1"/>
    <w:rsid w:val="00725E44"/>
    <w:rsid w:val="00726174"/>
    <w:rsid w:val="00726465"/>
    <w:rsid w:val="00726AEE"/>
    <w:rsid w:val="00726B2A"/>
    <w:rsid w:val="007276A5"/>
    <w:rsid w:val="0072796D"/>
    <w:rsid w:val="00727D93"/>
    <w:rsid w:val="00727F88"/>
    <w:rsid w:val="00730267"/>
    <w:rsid w:val="0073056D"/>
    <w:rsid w:val="007311DC"/>
    <w:rsid w:val="00731277"/>
    <w:rsid w:val="00731382"/>
    <w:rsid w:val="0073182C"/>
    <w:rsid w:val="0073253D"/>
    <w:rsid w:val="007338D9"/>
    <w:rsid w:val="00733DF9"/>
    <w:rsid w:val="0073444D"/>
    <w:rsid w:val="0073467F"/>
    <w:rsid w:val="00734720"/>
    <w:rsid w:val="00734934"/>
    <w:rsid w:val="00734AF6"/>
    <w:rsid w:val="00734CB7"/>
    <w:rsid w:val="007353FF"/>
    <w:rsid w:val="0073554E"/>
    <w:rsid w:val="007364E8"/>
    <w:rsid w:val="007371C3"/>
    <w:rsid w:val="007376F0"/>
    <w:rsid w:val="007402E5"/>
    <w:rsid w:val="007406AA"/>
    <w:rsid w:val="00740C2D"/>
    <w:rsid w:val="00740DFA"/>
    <w:rsid w:val="00741102"/>
    <w:rsid w:val="0074195F"/>
    <w:rsid w:val="00741F5E"/>
    <w:rsid w:val="0074223F"/>
    <w:rsid w:val="007427A6"/>
    <w:rsid w:val="007427C6"/>
    <w:rsid w:val="00742FB1"/>
    <w:rsid w:val="007437BB"/>
    <w:rsid w:val="007437D7"/>
    <w:rsid w:val="00744DAE"/>
    <w:rsid w:val="00745DA1"/>
    <w:rsid w:val="00745FF1"/>
    <w:rsid w:val="007461F3"/>
    <w:rsid w:val="00747265"/>
    <w:rsid w:val="00747B74"/>
    <w:rsid w:val="00747FCE"/>
    <w:rsid w:val="0075060F"/>
    <w:rsid w:val="007508A2"/>
    <w:rsid w:val="00750EC4"/>
    <w:rsid w:val="00751391"/>
    <w:rsid w:val="0075146A"/>
    <w:rsid w:val="0075183E"/>
    <w:rsid w:val="00751F5B"/>
    <w:rsid w:val="007525B3"/>
    <w:rsid w:val="00752B56"/>
    <w:rsid w:val="00752DB2"/>
    <w:rsid w:val="0075320E"/>
    <w:rsid w:val="00753655"/>
    <w:rsid w:val="007549DE"/>
    <w:rsid w:val="0075514C"/>
    <w:rsid w:val="00755617"/>
    <w:rsid w:val="007563EC"/>
    <w:rsid w:val="00756B5A"/>
    <w:rsid w:val="00756F3B"/>
    <w:rsid w:val="00757B6D"/>
    <w:rsid w:val="007604F9"/>
    <w:rsid w:val="00760615"/>
    <w:rsid w:val="0076154E"/>
    <w:rsid w:val="00761D1D"/>
    <w:rsid w:val="0076240A"/>
    <w:rsid w:val="007639FA"/>
    <w:rsid w:val="00763E6C"/>
    <w:rsid w:val="00763EA2"/>
    <w:rsid w:val="0076449C"/>
    <w:rsid w:val="007645C6"/>
    <w:rsid w:val="0076497C"/>
    <w:rsid w:val="00764BBA"/>
    <w:rsid w:val="00765CC1"/>
    <w:rsid w:val="007667DB"/>
    <w:rsid w:val="0076751C"/>
    <w:rsid w:val="00767AB1"/>
    <w:rsid w:val="007703F6"/>
    <w:rsid w:val="00771F70"/>
    <w:rsid w:val="007720ED"/>
    <w:rsid w:val="00772D60"/>
    <w:rsid w:val="00773301"/>
    <w:rsid w:val="007733F4"/>
    <w:rsid w:val="00773AC6"/>
    <w:rsid w:val="00773C44"/>
    <w:rsid w:val="007746E1"/>
    <w:rsid w:val="007749B6"/>
    <w:rsid w:val="00774A97"/>
    <w:rsid w:val="00774C50"/>
    <w:rsid w:val="00774FC0"/>
    <w:rsid w:val="00775676"/>
    <w:rsid w:val="00775CC5"/>
    <w:rsid w:val="00776679"/>
    <w:rsid w:val="00776DEB"/>
    <w:rsid w:val="007774C3"/>
    <w:rsid w:val="00777C40"/>
    <w:rsid w:val="00777E39"/>
    <w:rsid w:val="0078059D"/>
    <w:rsid w:val="007808A1"/>
    <w:rsid w:val="00781F0B"/>
    <w:rsid w:val="00781F2F"/>
    <w:rsid w:val="00782331"/>
    <w:rsid w:val="00782C54"/>
    <w:rsid w:val="0078363D"/>
    <w:rsid w:val="00783896"/>
    <w:rsid w:val="007840E6"/>
    <w:rsid w:val="00784579"/>
    <w:rsid w:val="007851D2"/>
    <w:rsid w:val="007856DC"/>
    <w:rsid w:val="00785D20"/>
    <w:rsid w:val="00785E31"/>
    <w:rsid w:val="007860AD"/>
    <w:rsid w:val="00786573"/>
    <w:rsid w:val="00786F1E"/>
    <w:rsid w:val="007872CB"/>
    <w:rsid w:val="007875E1"/>
    <w:rsid w:val="0078781F"/>
    <w:rsid w:val="0079006A"/>
    <w:rsid w:val="00791115"/>
    <w:rsid w:val="007915BA"/>
    <w:rsid w:val="0079181E"/>
    <w:rsid w:val="00791A8C"/>
    <w:rsid w:val="00792153"/>
    <w:rsid w:val="007927F3"/>
    <w:rsid w:val="0079298F"/>
    <w:rsid w:val="00793030"/>
    <w:rsid w:val="00793CE3"/>
    <w:rsid w:val="0079457C"/>
    <w:rsid w:val="007947C4"/>
    <w:rsid w:val="00794C29"/>
    <w:rsid w:val="00794DD5"/>
    <w:rsid w:val="00795E5D"/>
    <w:rsid w:val="00797186"/>
    <w:rsid w:val="007974B3"/>
    <w:rsid w:val="007A166C"/>
    <w:rsid w:val="007A281E"/>
    <w:rsid w:val="007A2995"/>
    <w:rsid w:val="007A2EAE"/>
    <w:rsid w:val="007A365F"/>
    <w:rsid w:val="007A3C31"/>
    <w:rsid w:val="007A419F"/>
    <w:rsid w:val="007A4D45"/>
    <w:rsid w:val="007A5056"/>
    <w:rsid w:val="007A593F"/>
    <w:rsid w:val="007A6E3F"/>
    <w:rsid w:val="007A7084"/>
    <w:rsid w:val="007A74C1"/>
    <w:rsid w:val="007A779D"/>
    <w:rsid w:val="007A78D0"/>
    <w:rsid w:val="007B02BD"/>
    <w:rsid w:val="007B03C7"/>
    <w:rsid w:val="007B0689"/>
    <w:rsid w:val="007B0CD6"/>
    <w:rsid w:val="007B1209"/>
    <w:rsid w:val="007B1A3E"/>
    <w:rsid w:val="007B1BFE"/>
    <w:rsid w:val="007B2583"/>
    <w:rsid w:val="007B3A3C"/>
    <w:rsid w:val="007B3A4E"/>
    <w:rsid w:val="007B3C13"/>
    <w:rsid w:val="007B3CAE"/>
    <w:rsid w:val="007B3F49"/>
    <w:rsid w:val="007B4366"/>
    <w:rsid w:val="007B570E"/>
    <w:rsid w:val="007B584B"/>
    <w:rsid w:val="007B5898"/>
    <w:rsid w:val="007B62AE"/>
    <w:rsid w:val="007B65CF"/>
    <w:rsid w:val="007B67F3"/>
    <w:rsid w:val="007B6BE4"/>
    <w:rsid w:val="007B7323"/>
    <w:rsid w:val="007B7869"/>
    <w:rsid w:val="007B7AC4"/>
    <w:rsid w:val="007C059A"/>
    <w:rsid w:val="007C0657"/>
    <w:rsid w:val="007C0EE4"/>
    <w:rsid w:val="007C0F8C"/>
    <w:rsid w:val="007C16B7"/>
    <w:rsid w:val="007C1BE9"/>
    <w:rsid w:val="007C1E7A"/>
    <w:rsid w:val="007C36AB"/>
    <w:rsid w:val="007C473B"/>
    <w:rsid w:val="007C5B88"/>
    <w:rsid w:val="007C609E"/>
    <w:rsid w:val="007C7028"/>
    <w:rsid w:val="007C707C"/>
    <w:rsid w:val="007C71D0"/>
    <w:rsid w:val="007C793A"/>
    <w:rsid w:val="007D0124"/>
    <w:rsid w:val="007D2080"/>
    <w:rsid w:val="007D2B2C"/>
    <w:rsid w:val="007D2C53"/>
    <w:rsid w:val="007D3CF8"/>
    <w:rsid w:val="007D45FB"/>
    <w:rsid w:val="007D479C"/>
    <w:rsid w:val="007D4BA7"/>
    <w:rsid w:val="007D4D8D"/>
    <w:rsid w:val="007D4F9C"/>
    <w:rsid w:val="007D538C"/>
    <w:rsid w:val="007D57DE"/>
    <w:rsid w:val="007D5D93"/>
    <w:rsid w:val="007D63E4"/>
    <w:rsid w:val="007D6B3D"/>
    <w:rsid w:val="007D6B7A"/>
    <w:rsid w:val="007D77B4"/>
    <w:rsid w:val="007E0D7A"/>
    <w:rsid w:val="007E11CC"/>
    <w:rsid w:val="007E1F44"/>
    <w:rsid w:val="007E24F1"/>
    <w:rsid w:val="007E250F"/>
    <w:rsid w:val="007E2B8F"/>
    <w:rsid w:val="007E3022"/>
    <w:rsid w:val="007E334F"/>
    <w:rsid w:val="007E367D"/>
    <w:rsid w:val="007E38BE"/>
    <w:rsid w:val="007E3D12"/>
    <w:rsid w:val="007E50D8"/>
    <w:rsid w:val="007E5E27"/>
    <w:rsid w:val="007E5E7C"/>
    <w:rsid w:val="007E7259"/>
    <w:rsid w:val="007E7A4A"/>
    <w:rsid w:val="007F0007"/>
    <w:rsid w:val="007F0219"/>
    <w:rsid w:val="007F0254"/>
    <w:rsid w:val="007F0B43"/>
    <w:rsid w:val="007F13DC"/>
    <w:rsid w:val="007F14DD"/>
    <w:rsid w:val="007F1CE2"/>
    <w:rsid w:val="007F1E0C"/>
    <w:rsid w:val="007F21C7"/>
    <w:rsid w:val="007F22D4"/>
    <w:rsid w:val="007F25BA"/>
    <w:rsid w:val="007F281B"/>
    <w:rsid w:val="007F41A9"/>
    <w:rsid w:val="007F4590"/>
    <w:rsid w:val="007F4D2B"/>
    <w:rsid w:val="007F5AE8"/>
    <w:rsid w:val="007F5E5E"/>
    <w:rsid w:val="007F6F1D"/>
    <w:rsid w:val="007F7B62"/>
    <w:rsid w:val="007F7CCA"/>
    <w:rsid w:val="00800199"/>
    <w:rsid w:val="008004D1"/>
    <w:rsid w:val="00800F0A"/>
    <w:rsid w:val="00801962"/>
    <w:rsid w:val="008021C0"/>
    <w:rsid w:val="00802CFA"/>
    <w:rsid w:val="00803346"/>
    <w:rsid w:val="008041AB"/>
    <w:rsid w:val="00804900"/>
    <w:rsid w:val="00804A02"/>
    <w:rsid w:val="008050E4"/>
    <w:rsid w:val="008059F3"/>
    <w:rsid w:val="00806D21"/>
    <w:rsid w:val="008103D1"/>
    <w:rsid w:val="008112E5"/>
    <w:rsid w:val="00811ABF"/>
    <w:rsid w:val="00811F80"/>
    <w:rsid w:val="00811FA4"/>
    <w:rsid w:val="00812047"/>
    <w:rsid w:val="008120D4"/>
    <w:rsid w:val="00812ED2"/>
    <w:rsid w:val="008134C0"/>
    <w:rsid w:val="008144EC"/>
    <w:rsid w:val="00814AA2"/>
    <w:rsid w:val="00814CEC"/>
    <w:rsid w:val="00815413"/>
    <w:rsid w:val="008161AB"/>
    <w:rsid w:val="00816337"/>
    <w:rsid w:val="0081753B"/>
    <w:rsid w:val="008200C1"/>
    <w:rsid w:val="00821452"/>
    <w:rsid w:val="0082171D"/>
    <w:rsid w:val="00821B51"/>
    <w:rsid w:val="00821C19"/>
    <w:rsid w:val="00822C77"/>
    <w:rsid w:val="008231AE"/>
    <w:rsid w:val="00823A33"/>
    <w:rsid w:val="00823DA4"/>
    <w:rsid w:val="00824022"/>
    <w:rsid w:val="0082426B"/>
    <w:rsid w:val="00825247"/>
    <w:rsid w:val="008259D9"/>
    <w:rsid w:val="00825A34"/>
    <w:rsid w:val="00825BFE"/>
    <w:rsid w:val="00825D7A"/>
    <w:rsid w:val="00825E55"/>
    <w:rsid w:val="008260CE"/>
    <w:rsid w:val="00826E93"/>
    <w:rsid w:val="00827C18"/>
    <w:rsid w:val="008305B1"/>
    <w:rsid w:val="00830ED8"/>
    <w:rsid w:val="00832527"/>
    <w:rsid w:val="008328FC"/>
    <w:rsid w:val="00832BB5"/>
    <w:rsid w:val="00833B53"/>
    <w:rsid w:val="00833D7B"/>
    <w:rsid w:val="0083401C"/>
    <w:rsid w:val="00834795"/>
    <w:rsid w:val="0083483D"/>
    <w:rsid w:val="00834962"/>
    <w:rsid w:val="00834991"/>
    <w:rsid w:val="008350F0"/>
    <w:rsid w:val="00835A12"/>
    <w:rsid w:val="00835EC5"/>
    <w:rsid w:val="00835FAD"/>
    <w:rsid w:val="00836347"/>
    <w:rsid w:val="0083688F"/>
    <w:rsid w:val="0083779A"/>
    <w:rsid w:val="00837828"/>
    <w:rsid w:val="00837C39"/>
    <w:rsid w:val="00840CDA"/>
    <w:rsid w:val="008411C1"/>
    <w:rsid w:val="008414B2"/>
    <w:rsid w:val="00841B36"/>
    <w:rsid w:val="00842D8B"/>
    <w:rsid w:val="00842F33"/>
    <w:rsid w:val="00844831"/>
    <w:rsid w:val="00844A77"/>
    <w:rsid w:val="00844D92"/>
    <w:rsid w:val="00845CD3"/>
    <w:rsid w:val="00845E5F"/>
    <w:rsid w:val="0084631E"/>
    <w:rsid w:val="00846C80"/>
    <w:rsid w:val="00846C86"/>
    <w:rsid w:val="00847549"/>
    <w:rsid w:val="0084755B"/>
    <w:rsid w:val="00847C9C"/>
    <w:rsid w:val="00847DA0"/>
    <w:rsid w:val="00850CA0"/>
    <w:rsid w:val="008517D6"/>
    <w:rsid w:val="00851851"/>
    <w:rsid w:val="0085185F"/>
    <w:rsid w:val="00851BDD"/>
    <w:rsid w:val="00852104"/>
    <w:rsid w:val="00852258"/>
    <w:rsid w:val="008528D5"/>
    <w:rsid w:val="00853392"/>
    <w:rsid w:val="00853543"/>
    <w:rsid w:val="008539E4"/>
    <w:rsid w:val="00854055"/>
    <w:rsid w:val="00854441"/>
    <w:rsid w:val="0085457D"/>
    <w:rsid w:val="0085479F"/>
    <w:rsid w:val="00854F3F"/>
    <w:rsid w:val="008556AF"/>
    <w:rsid w:val="00855BB9"/>
    <w:rsid w:val="00855FE9"/>
    <w:rsid w:val="0085683F"/>
    <w:rsid w:val="00856A42"/>
    <w:rsid w:val="00856D47"/>
    <w:rsid w:val="008577CB"/>
    <w:rsid w:val="00857807"/>
    <w:rsid w:val="0085781B"/>
    <w:rsid w:val="00857B7A"/>
    <w:rsid w:val="008602CD"/>
    <w:rsid w:val="0086052E"/>
    <w:rsid w:val="00860A50"/>
    <w:rsid w:val="008617E7"/>
    <w:rsid w:val="00861C80"/>
    <w:rsid w:val="00861D7B"/>
    <w:rsid w:val="00861F14"/>
    <w:rsid w:val="00862073"/>
    <w:rsid w:val="008647EB"/>
    <w:rsid w:val="0086487D"/>
    <w:rsid w:val="008654EE"/>
    <w:rsid w:val="00865957"/>
    <w:rsid w:val="00866013"/>
    <w:rsid w:val="008661B0"/>
    <w:rsid w:val="00866312"/>
    <w:rsid w:val="00866F9D"/>
    <w:rsid w:val="008679B3"/>
    <w:rsid w:val="00870091"/>
    <w:rsid w:val="0087103E"/>
    <w:rsid w:val="00871726"/>
    <w:rsid w:val="008717E6"/>
    <w:rsid w:val="008718CB"/>
    <w:rsid w:val="00871EBC"/>
    <w:rsid w:val="0087335F"/>
    <w:rsid w:val="00873F86"/>
    <w:rsid w:val="00873FB8"/>
    <w:rsid w:val="00873FC3"/>
    <w:rsid w:val="008746EF"/>
    <w:rsid w:val="00874923"/>
    <w:rsid w:val="008751EB"/>
    <w:rsid w:val="00875A82"/>
    <w:rsid w:val="00875B24"/>
    <w:rsid w:val="008762D5"/>
    <w:rsid w:val="00877137"/>
    <w:rsid w:val="00877D6E"/>
    <w:rsid w:val="00877FFD"/>
    <w:rsid w:val="008807E5"/>
    <w:rsid w:val="00880B17"/>
    <w:rsid w:val="008816FA"/>
    <w:rsid w:val="008819F6"/>
    <w:rsid w:val="0088296D"/>
    <w:rsid w:val="00882AC1"/>
    <w:rsid w:val="008837FB"/>
    <w:rsid w:val="00883A30"/>
    <w:rsid w:val="00883F18"/>
    <w:rsid w:val="008849F0"/>
    <w:rsid w:val="00884BA1"/>
    <w:rsid w:val="0088502A"/>
    <w:rsid w:val="00885314"/>
    <w:rsid w:val="008854AE"/>
    <w:rsid w:val="008864A9"/>
    <w:rsid w:val="008869DE"/>
    <w:rsid w:val="00886F8A"/>
    <w:rsid w:val="0088724C"/>
    <w:rsid w:val="0088785D"/>
    <w:rsid w:val="00887E23"/>
    <w:rsid w:val="008907E8"/>
    <w:rsid w:val="00890C95"/>
    <w:rsid w:val="00890CC7"/>
    <w:rsid w:val="008911BE"/>
    <w:rsid w:val="0089148B"/>
    <w:rsid w:val="00892639"/>
    <w:rsid w:val="00892CC5"/>
    <w:rsid w:val="00893D2F"/>
    <w:rsid w:val="00894BEF"/>
    <w:rsid w:val="00895036"/>
    <w:rsid w:val="008954E4"/>
    <w:rsid w:val="00896C9A"/>
    <w:rsid w:val="00896D8B"/>
    <w:rsid w:val="00897318"/>
    <w:rsid w:val="00897D4D"/>
    <w:rsid w:val="008A07F7"/>
    <w:rsid w:val="008A225D"/>
    <w:rsid w:val="008A2D05"/>
    <w:rsid w:val="008A4624"/>
    <w:rsid w:val="008A4896"/>
    <w:rsid w:val="008A49C7"/>
    <w:rsid w:val="008A4B80"/>
    <w:rsid w:val="008A508B"/>
    <w:rsid w:val="008A55AE"/>
    <w:rsid w:val="008A67E5"/>
    <w:rsid w:val="008A71F4"/>
    <w:rsid w:val="008A7A0C"/>
    <w:rsid w:val="008A7BF3"/>
    <w:rsid w:val="008B01D5"/>
    <w:rsid w:val="008B0389"/>
    <w:rsid w:val="008B04B0"/>
    <w:rsid w:val="008B1291"/>
    <w:rsid w:val="008B1B6C"/>
    <w:rsid w:val="008B2032"/>
    <w:rsid w:val="008B21FB"/>
    <w:rsid w:val="008B2278"/>
    <w:rsid w:val="008B26D3"/>
    <w:rsid w:val="008B2F34"/>
    <w:rsid w:val="008B3A68"/>
    <w:rsid w:val="008B42C4"/>
    <w:rsid w:val="008B4E1E"/>
    <w:rsid w:val="008B4EB7"/>
    <w:rsid w:val="008B52E1"/>
    <w:rsid w:val="008B52E3"/>
    <w:rsid w:val="008B75FB"/>
    <w:rsid w:val="008B7B02"/>
    <w:rsid w:val="008B7E06"/>
    <w:rsid w:val="008B7EE4"/>
    <w:rsid w:val="008C02C7"/>
    <w:rsid w:val="008C0DCF"/>
    <w:rsid w:val="008C0DE1"/>
    <w:rsid w:val="008C12CD"/>
    <w:rsid w:val="008C1857"/>
    <w:rsid w:val="008C231B"/>
    <w:rsid w:val="008C24F8"/>
    <w:rsid w:val="008C3446"/>
    <w:rsid w:val="008C34FD"/>
    <w:rsid w:val="008C3AE6"/>
    <w:rsid w:val="008C439E"/>
    <w:rsid w:val="008C4849"/>
    <w:rsid w:val="008C4E8B"/>
    <w:rsid w:val="008C5586"/>
    <w:rsid w:val="008C56C4"/>
    <w:rsid w:val="008C5C3F"/>
    <w:rsid w:val="008C7299"/>
    <w:rsid w:val="008C7A57"/>
    <w:rsid w:val="008C7D8B"/>
    <w:rsid w:val="008D0065"/>
    <w:rsid w:val="008D071C"/>
    <w:rsid w:val="008D07CF"/>
    <w:rsid w:val="008D0838"/>
    <w:rsid w:val="008D12BE"/>
    <w:rsid w:val="008D2DC8"/>
    <w:rsid w:val="008D33A7"/>
    <w:rsid w:val="008D37E6"/>
    <w:rsid w:val="008D42C5"/>
    <w:rsid w:val="008D4449"/>
    <w:rsid w:val="008D4651"/>
    <w:rsid w:val="008D48D8"/>
    <w:rsid w:val="008D4A5A"/>
    <w:rsid w:val="008D4CE2"/>
    <w:rsid w:val="008D5FE6"/>
    <w:rsid w:val="008D622E"/>
    <w:rsid w:val="008D6C90"/>
    <w:rsid w:val="008D7031"/>
    <w:rsid w:val="008D7C9D"/>
    <w:rsid w:val="008E03CC"/>
    <w:rsid w:val="008E0992"/>
    <w:rsid w:val="008E0F36"/>
    <w:rsid w:val="008E1060"/>
    <w:rsid w:val="008E1A0E"/>
    <w:rsid w:val="008E1AC6"/>
    <w:rsid w:val="008E238B"/>
    <w:rsid w:val="008E2BDF"/>
    <w:rsid w:val="008E2D87"/>
    <w:rsid w:val="008E2DA9"/>
    <w:rsid w:val="008E2E23"/>
    <w:rsid w:val="008E3FB2"/>
    <w:rsid w:val="008E40AE"/>
    <w:rsid w:val="008E47CC"/>
    <w:rsid w:val="008E4B88"/>
    <w:rsid w:val="008E55D1"/>
    <w:rsid w:val="008E6780"/>
    <w:rsid w:val="008E68A1"/>
    <w:rsid w:val="008E7716"/>
    <w:rsid w:val="008E7CF7"/>
    <w:rsid w:val="008F020E"/>
    <w:rsid w:val="008F046D"/>
    <w:rsid w:val="008F05EF"/>
    <w:rsid w:val="008F09C3"/>
    <w:rsid w:val="008F1997"/>
    <w:rsid w:val="008F1ECA"/>
    <w:rsid w:val="008F22E2"/>
    <w:rsid w:val="008F2AE7"/>
    <w:rsid w:val="008F2C8D"/>
    <w:rsid w:val="008F384E"/>
    <w:rsid w:val="008F4628"/>
    <w:rsid w:val="008F513F"/>
    <w:rsid w:val="008F552F"/>
    <w:rsid w:val="008F5EC9"/>
    <w:rsid w:val="008F6690"/>
    <w:rsid w:val="008F6F40"/>
    <w:rsid w:val="008F7097"/>
    <w:rsid w:val="008F7392"/>
    <w:rsid w:val="008F762E"/>
    <w:rsid w:val="00900122"/>
    <w:rsid w:val="00904062"/>
    <w:rsid w:val="009043F3"/>
    <w:rsid w:val="0090440A"/>
    <w:rsid w:val="009047E9"/>
    <w:rsid w:val="009049F6"/>
    <w:rsid w:val="00904ACD"/>
    <w:rsid w:val="00905811"/>
    <w:rsid w:val="00905BEA"/>
    <w:rsid w:val="00906D5F"/>
    <w:rsid w:val="00907342"/>
    <w:rsid w:val="00907350"/>
    <w:rsid w:val="00907CD2"/>
    <w:rsid w:val="0091096D"/>
    <w:rsid w:val="009110FD"/>
    <w:rsid w:val="009123DA"/>
    <w:rsid w:val="0091256C"/>
    <w:rsid w:val="00912A56"/>
    <w:rsid w:val="00912C9D"/>
    <w:rsid w:val="00913667"/>
    <w:rsid w:val="00913F40"/>
    <w:rsid w:val="00914036"/>
    <w:rsid w:val="0091489F"/>
    <w:rsid w:val="00914C4C"/>
    <w:rsid w:val="00915000"/>
    <w:rsid w:val="009151B3"/>
    <w:rsid w:val="009156B2"/>
    <w:rsid w:val="00916DBC"/>
    <w:rsid w:val="00917053"/>
    <w:rsid w:val="0091730E"/>
    <w:rsid w:val="00917389"/>
    <w:rsid w:val="00917482"/>
    <w:rsid w:val="009179EB"/>
    <w:rsid w:val="00917BCE"/>
    <w:rsid w:val="009211E4"/>
    <w:rsid w:val="00921352"/>
    <w:rsid w:val="009214A7"/>
    <w:rsid w:val="00921DFD"/>
    <w:rsid w:val="009220C1"/>
    <w:rsid w:val="00922686"/>
    <w:rsid w:val="009226A3"/>
    <w:rsid w:val="00923FB0"/>
    <w:rsid w:val="009240B3"/>
    <w:rsid w:val="009240FF"/>
    <w:rsid w:val="009241D6"/>
    <w:rsid w:val="00924246"/>
    <w:rsid w:val="00924406"/>
    <w:rsid w:val="009248FE"/>
    <w:rsid w:val="00924D57"/>
    <w:rsid w:val="00925113"/>
    <w:rsid w:val="0092535A"/>
    <w:rsid w:val="00925416"/>
    <w:rsid w:val="00925DFA"/>
    <w:rsid w:val="009263C0"/>
    <w:rsid w:val="00926EAA"/>
    <w:rsid w:val="009270EF"/>
    <w:rsid w:val="00927493"/>
    <w:rsid w:val="009277C5"/>
    <w:rsid w:val="00927EAE"/>
    <w:rsid w:val="009300FC"/>
    <w:rsid w:val="00930342"/>
    <w:rsid w:val="00930490"/>
    <w:rsid w:val="00930D72"/>
    <w:rsid w:val="00930D73"/>
    <w:rsid w:val="00931B13"/>
    <w:rsid w:val="00931F16"/>
    <w:rsid w:val="0093233C"/>
    <w:rsid w:val="00932751"/>
    <w:rsid w:val="00932E4F"/>
    <w:rsid w:val="00932FC1"/>
    <w:rsid w:val="009331C0"/>
    <w:rsid w:val="00933EDE"/>
    <w:rsid w:val="00934004"/>
    <w:rsid w:val="009343C4"/>
    <w:rsid w:val="00934B8A"/>
    <w:rsid w:val="00934BA3"/>
    <w:rsid w:val="00935AE3"/>
    <w:rsid w:val="00935CB0"/>
    <w:rsid w:val="00935DB8"/>
    <w:rsid w:val="00936524"/>
    <w:rsid w:val="00936885"/>
    <w:rsid w:val="00937271"/>
    <w:rsid w:val="0093757F"/>
    <w:rsid w:val="0093770A"/>
    <w:rsid w:val="00937822"/>
    <w:rsid w:val="00937D10"/>
    <w:rsid w:val="00937E46"/>
    <w:rsid w:val="00940456"/>
    <w:rsid w:val="00940BCB"/>
    <w:rsid w:val="00940F64"/>
    <w:rsid w:val="0094113B"/>
    <w:rsid w:val="00943025"/>
    <w:rsid w:val="00943168"/>
    <w:rsid w:val="0094344B"/>
    <w:rsid w:val="00943A29"/>
    <w:rsid w:val="00943CE6"/>
    <w:rsid w:val="00943EF8"/>
    <w:rsid w:val="009444E7"/>
    <w:rsid w:val="00944DD4"/>
    <w:rsid w:val="009454FE"/>
    <w:rsid w:val="00945CDB"/>
    <w:rsid w:val="00945FA5"/>
    <w:rsid w:val="00946A3E"/>
    <w:rsid w:val="009476F1"/>
    <w:rsid w:val="0095029B"/>
    <w:rsid w:val="0095029D"/>
    <w:rsid w:val="00950A39"/>
    <w:rsid w:val="00951109"/>
    <w:rsid w:val="009525A3"/>
    <w:rsid w:val="009532A0"/>
    <w:rsid w:val="0095334F"/>
    <w:rsid w:val="009541B8"/>
    <w:rsid w:val="00954A5F"/>
    <w:rsid w:val="00954DC3"/>
    <w:rsid w:val="00955230"/>
    <w:rsid w:val="00955271"/>
    <w:rsid w:val="009563C7"/>
    <w:rsid w:val="009568E4"/>
    <w:rsid w:val="0095692D"/>
    <w:rsid w:val="00956D9B"/>
    <w:rsid w:val="00960292"/>
    <w:rsid w:val="0096036E"/>
    <w:rsid w:val="009605B6"/>
    <w:rsid w:val="0096061C"/>
    <w:rsid w:val="0096083B"/>
    <w:rsid w:val="009617F1"/>
    <w:rsid w:val="00961A31"/>
    <w:rsid w:val="009622D0"/>
    <w:rsid w:val="009625A2"/>
    <w:rsid w:val="0096311B"/>
    <w:rsid w:val="00963B47"/>
    <w:rsid w:val="00963CFE"/>
    <w:rsid w:val="009644AE"/>
    <w:rsid w:val="00964A06"/>
    <w:rsid w:val="00965455"/>
    <w:rsid w:val="00965820"/>
    <w:rsid w:val="0096586B"/>
    <w:rsid w:val="0096595A"/>
    <w:rsid w:val="00965BAA"/>
    <w:rsid w:val="00965F71"/>
    <w:rsid w:val="00967E21"/>
    <w:rsid w:val="0097039D"/>
    <w:rsid w:val="00970BA0"/>
    <w:rsid w:val="00970DCC"/>
    <w:rsid w:val="00971473"/>
    <w:rsid w:val="00971B9D"/>
    <w:rsid w:val="00971D30"/>
    <w:rsid w:val="0097277F"/>
    <w:rsid w:val="00973BF9"/>
    <w:rsid w:val="00974814"/>
    <w:rsid w:val="009748B3"/>
    <w:rsid w:val="0097493D"/>
    <w:rsid w:val="0097495A"/>
    <w:rsid w:val="00974BB0"/>
    <w:rsid w:val="009758D3"/>
    <w:rsid w:val="0097676E"/>
    <w:rsid w:val="00976A7E"/>
    <w:rsid w:val="00976ABB"/>
    <w:rsid w:val="00976CBB"/>
    <w:rsid w:val="00977BC1"/>
    <w:rsid w:val="009802EE"/>
    <w:rsid w:val="00981A80"/>
    <w:rsid w:val="009829DA"/>
    <w:rsid w:val="00982EB9"/>
    <w:rsid w:val="00983226"/>
    <w:rsid w:val="00983CCF"/>
    <w:rsid w:val="00984386"/>
    <w:rsid w:val="009848A5"/>
    <w:rsid w:val="00984B5C"/>
    <w:rsid w:val="00985333"/>
    <w:rsid w:val="00985567"/>
    <w:rsid w:val="00985892"/>
    <w:rsid w:val="009865D7"/>
    <w:rsid w:val="009867DA"/>
    <w:rsid w:val="00986B1C"/>
    <w:rsid w:val="00987808"/>
    <w:rsid w:val="00992942"/>
    <w:rsid w:val="00993B72"/>
    <w:rsid w:val="00993E75"/>
    <w:rsid w:val="00994714"/>
    <w:rsid w:val="00994AEB"/>
    <w:rsid w:val="00995009"/>
    <w:rsid w:val="00995740"/>
    <w:rsid w:val="00996137"/>
    <w:rsid w:val="00996F4C"/>
    <w:rsid w:val="00997271"/>
    <w:rsid w:val="00997C26"/>
    <w:rsid w:val="00997E43"/>
    <w:rsid w:val="009A05CA"/>
    <w:rsid w:val="009A0F6D"/>
    <w:rsid w:val="009A1032"/>
    <w:rsid w:val="009A1731"/>
    <w:rsid w:val="009A1782"/>
    <w:rsid w:val="009A1C19"/>
    <w:rsid w:val="009A3F9B"/>
    <w:rsid w:val="009A46C1"/>
    <w:rsid w:val="009A48EC"/>
    <w:rsid w:val="009A4C36"/>
    <w:rsid w:val="009A524A"/>
    <w:rsid w:val="009A54B9"/>
    <w:rsid w:val="009A6094"/>
    <w:rsid w:val="009A6350"/>
    <w:rsid w:val="009A6EBA"/>
    <w:rsid w:val="009A6F54"/>
    <w:rsid w:val="009A7926"/>
    <w:rsid w:val="009A795B"/>
    <w:rsid w:val="009A7A3A"/>
    <w:rsid w:val="009A7C35"/>
    <w:rsid w:val="009B0447"/>
    <w:rsid w:val="009B0BD7"/>
    <w:rsid w:val="009B138E"/>
    <w:rsid w:val="009B19F0"/>
    <w:rsid w:val="009B2276"/>
    <w:rsid w:val="009B2778"/>
    <w:rsid w:val="009B2F7D"/>
    <w:rsid w:val="009B3364"/>
    <w:rsid w:val="009B3C0F"/>
    <w:rsid w:val="009B465A"/>
    <w:rsid w:val="009B4CED"/>
    <w:rsid w:val="009B5823"/>
    <w:rsid w:val="009B6713"/>
    <w:rsid w:val="009B6758"/>
    <w:rsid w:val="009B7559"/>
    <w:rsid w:val="009B7869"/>
    <w:rsid w:val="009B7DA5"/>
    <w:rsid w:val="009C0034"/>
    <w:rsid w:val="009C067D"/>
    <w:rsid w:val="009C0A4B"/>
    <w:rsid w:val="009C191A"/>
    <w:rsid w:val="009C1AD6"/>
    <w:rsid w:val="009C1BDA"/>
    <w:rsid w:val="009C2867"/>
    <w:rsid w:val="009C3526"/>
    <w:rsid w:val="009C36A2"/>
    <w:rsid w:val="009C4B15"/>
    <w:rsid w:val="009C4CA5"/>
    <w:rsid w:val="009C5BB6"/>
    <w:rsid w:val="009C68F3"/>
    <w:rsid w:val="009C6BD0"/>
    <w:rsid w:val="009C6DDF"/>
    <w:rsid w:val="009C7096"/>
    <w:rsid w:val="009C7A38"/>
    <w:rsid w:val="009D0233"/>
    <w:rsid w:val="009D03D0"/>
    <w:rsid w:val="009D19A8"/>
    <w:rsid w:val="009D19F7"/>
    <w:rsid w:val="009D1DC8"/>
    <w:rsid w:val="009D2F9C"/>
    <w:rsid w:val="009D38DE"/>
    <w:rsid w:val="009D55EE"/>
    <w:rsid w:val="009D5642"/>
    <w:rsid w:val="009D5852"/>
    <w:rsid w:val="009D5C95"/>
    <w:rsid w:val="009D623D"/>
    <w:rsid w:val="009D6F7B"/>
    <w:rsid w:val="009D7DAF"/>
    <w:rsid w:val="009D7F1F"/>
    <w:rsid w:val="009E045F"/>
    <w:rsid w:val="009E0B1A"/>
    <w:rsid w:val="009E0C30"/>
    <w:rsid w:val="009E13E0"/>
    <w:rsid w:val="009E165D"/>
    <w:rsid w:val="009E19C0"/>
    <w:rsid w:val="009E1CD6"/>
    <w:rsid w:val="009E289D"/>
    <w:rsid w:val="009E351A"/>
    <w:rsid w:val="009E36CA"/>
    <w:rsid w:val="009E3815"/>
    <w:rsid w:val="009E4569"/>
    <w:rsid w:val="009E4939"/>
    <w:rsid w:val="009E5014"/>
    <w:rsid w:val="009E60D6"/>
    <w:rsid w:val="009E632F"/>
    <w:rsid w:val="009E6896"/>
    <w:rsid w:val="009E7C4F"/>
    <w:rsid w:val="009F0272"/>
    <w:rsid w:val="009F0A37"/>
    <w:rsid w:val="009F1A16"/>
    <w:rsid w:val="009F1BAC"/>
    <w:rsid w:val="009F2881"/>
    <w:rsid w:val="009F35D9"/>
    <w:rsid w:val="009F3A41"/>
    <w:rsid w:val="009F4043"/>
    <w:rsid w:val="009F42BB"/>
    <w:rsid w:val="009F49E5"/>
    <w:rsid w:val="009F5258"/>
    <w:rsid w:val="009F61AE"/>
    <w:rsid w:val="009F69BE"/>
    <w:rsid w:val="009F6A40"/>
    <w:rsid w:val="009F764B"/>
    <w:rsid w:val="009F7EB5"/>
    <w:rsid w:val="00A01C97"/>
    <w:rsid w:val="00A03770"/>
    <w:rsid w:val="00A03A18"/>
    <w:rsid w:val="00A04ACC"/>
    <w:rsid w:val="00A0543C"/>
    <w:rsid w:val="00A0562F"/>
    <w:rsid w:val="00A05C9E"/>
    <w:rsid w:val="00A066C1"/>
    <w:rsid w:val="00A06ACA"/>
    <w:rsid w:val="00A07356"/>
    <w:rsid w:val="00A07425"/>
    <w:rsid w:val="00A074A6"/>
    <w:rsid w:val="00A074D9"/>
    <w:rsid w:val="00A10141"/>
    <w:rsid w:val="00A108D8"/>
    <w:rsid w:val="00A11D1A"/>
    <w:rsid w:val="00A11D35"/>
    <w:rsid w:val="00A11F9E"/>
    <w:rsid w:val="00A1372F"/>
    <w:rsid w:val="00A138BD"/>
    <w:rsid w:val="00A13B9F"/>
    <w:rsid w:val="00A13E64"/>
    <w:rsid w:val="00A14562"/>
    <w:rsid w:val="00A1491E"/>
    <w:rsid w:val="00A15669"/>
    <w:rsid w:val="00A158FE"/>
    <w:rsid w:val="00A16243"/>
    <w:rsid w:val="00A16D6E"/>
    <w:rsid w:val="00A17564"/>
    <w:rsid w:val="00A17BA7"/>
    <w:rsid w:val="00A20011"/>
    <w:rsid w:val="00A21463"/>
    <w:rsid w:val="00A22F63"/>
    <w:rsid w:val="00A238F2"/>
    <w:rsid w:val="00A24895"/>
    <w:rsid w:val="00A258BF"/>
    <w:rsid w:val="00A260DA"/>
    <w:rsid w:val="00A26596"/>
    <w:rsid w:val="00A26812"/>
    <w:rsid w:val="00A26EDF"/>
    <w:rsid w:val="00A2762C"/>
    <w:rsid w:val="00A2782C"/>
    <w:rsid w:val="00A27D4B"/>
    <w:rsid w:val="00A27E58"/>
    <w:rsid w:val="00A31648"/>
    <w:rsid w:val="00A319AD"/>
    <w:rsid w:val="00A31CA0"/>
    <w:rsid w:val="00A33E8C"/>
    <w:rsid w:val="00A34671"/>
    <w:rsid w:val="00A346F9"/>
    <w:rsid w:val="00A34E3F"/>
    <w:rsid w:val="00A37574"/>
    <w:rsid w:val="00A37637"/>
    <w:rsid w:val="00A37E71"/>
    <w:rsid w:val="00A40B1F"/>
    <w:rsid w:val="00A410CD"/>
    <w:rsid w:val="00A41DC7"/>
    <w:rsid w:val="00A42139"/>
    <w:rsid w:val="00A4228C"/>
    <w:rsid w:val="00A427E2"/>
    <w:rsid w:val="00A43239"/>
    <w:rsid w:val="00A43278"/>
    <w:rsid w:val="00A43923"/>
    <w:rsid w:val="00A441BA"/>
    <w:rsid w:val="00A44996"/>
    <w:rsid w:val="00A45B26"/>
    <w:rsid w:val="00A4645F"/>
    <w:rsid w:val="00A465A1"/>
    <w:rsid w:val="00A46A35"/>
    <w:rsid w:val="00A473CC"/>
    <w:rsid w:val="00A4766C"/>
    <w:rsid w:val="00A47BE1"/>
    <w:rsid w:val="00A5054E"/>
    <w:rsid w:val="00A50CC2"/>
    <w:rsid w:val="00A51A46"/>
    <w:rsid w:val="00A51C2A"/>
    <w:rsid w:val="00A520E8"/>
    <w:rsid w:val="00A5217C"/>
    <w:rsid w:val="00A53696"/>
    <w:rsid w:val="00A53B03"/>
    <w:rsid w:val="00A53DAA"/>
    <w:rsid w:val="00A546D4"/>
    <w:rsid w:val="00A54FB7"/>
    <w:rsid w:val="00A54FF5"/>
    <w:rsid w:val="00A552AD"/>
    <w:rsid w:val="00A5541C"/>
    <w:rsid w:val="00A55615"/>
    <w:rsid w:val="00A561AC"/>
    <w:rsid w:val="00A6033B"/>
    <w:rsid w:val="00A60512"/>
    <w:rsid w:val="00A60634"/>
    <w:rsid w:val="00A60AC5"/>
    <w:rsid w:val="00A60EA0"/>
    <w:rsid w:val="00A610C7"/>
    <w:rsid w:val="00A614C0"/>
    <w:rsid w:val="00A61C96"/>
    <w:rsid w:val="00A61ED3"/>
    <w:rsid w:val="00A62674"/>
    <w:rsid w:val="00A63135"/>
    <w:rsid w:val="00A63412"/>
    <w:rsid w:val="00A63554"/>
    <w:rsid w:val="00A63973"/>
    <w:rsid w:val="00A63FC4"/>
    <w:rsid w:val="00A64068"/>
    <w:rsid w:val="00A64C30"/>
    <w:rsid w:val="00A64D01"/>
    <w:rsid w:val="00A653ED"/>
    <w:rsid w:val="00A6583F"/>
    <w:rsid w:val="00A65B6F"/>
    <w:rsid w:val="00A65C6A"/>
    <w:rsid w:val="00A66955"/>
    <w:rsid w:val="00A66A9D"/>
    <w:rsid w:val="00A671FC"/>
    <w:rsid w:val="00A67691"/>
    <w:rsid w:val="00A67761"/>
    <w:rsid w:val="00A67EEB"/>
    <w:rsid w:val="00A70246"/>
    <w:rsid w:val="00A70720"/>
    <w:rsid w:val="00A70863"/>
    <w:rsid w:val="00A70A4E"/>
    <w:rsid w:val="00A72EB9"/>
    <w:rsid w:val="00A73207"/>
    <w:rsid w:val="00A733E6"/>
    <w:rsid w:val="00A738FF"/>
    <w:rsid w:val="00A73E8E"/>
    <w:rsid w:val="00A75430"/>
    <w:rsid w:val="00A755DE"/>
    <w:rsid w:val="00A75B81"/>
    <w:rsid w:val="00A75C83"/>
    <w:rsid w:val="00A7622A"/>
    <w:rsid w:val="00A76455"/>
    <w:rsid w:val="00A76983"/>
    <w:rsid w:val="00A76CF1"/>
    <w:rsid w:val="00A7734E"/>
    <w:rsid w:val="00A773D9"/>
    <w:rsid w:val="00A77CBC"/>
    <w:rsid w:val="00A8069F"/>
    <w:rsid w:val="00A8083D"/>
    <w:rsid w:val="00A812CA"/>
    <w:rsid w:val="00A81DC5"/>
    <w:rsid w:val="00A81EA1"/>
    <w:rsid w:val="00A82394"/>
    <w:rsid w:val="00A8291E"/>
    <w:rsid w:val="00A83A2E"/>
    <w:rsid w:val="00A83CF9"/>
    <w:rsid w:val="00A841AF"/>
    <w:rsid w:val="00A84B25"/>
    <w:rsid w:val="00A861AC"/>
    <w:rsid w:val="00A86333"/>
    <w:rsid w:val="00A86981"/>
    <w:rsid w:val="00A86B83"/>
    <w:rsid w:val="00A87C48"/>
    <w:rsid w:val="00A9013B"/>
    <w:rsid w:val="00A905CB"/>
    <w:rsid w:val="00A91035"/>
    <w:rsid w:val="00A912F7"/>
    <w:rsid w:val="00A9131B"/>
    <w:rsid w:val="00A915E6"/>
    <w:rsid w:val="00A91C4C"/>
    <w:rsid w:val="00A92080"/>
    <w:rsid w:val="00A93AC6"/>
    <w:rsid w:val="00A940B3"/>
    <w:rsid w:val="00A94977"/>
    <w:rsid w:val="00A95801"/>
    <w:rsid w:val="00A9593B"/>
    <w:rsid w:val="00A9622D"/>
    <w:rsid w:val="00A964CD"/>
    <w:rsid w:val="00A97319"/>
    <w:rsid w:val="00A9768B"/>
    <w:rsid w:val="00A9783B"/>
    <w:rsid w:val="00A978F4"/>
    <w:rsid w:val="00A979AD"/>
    <w:rsid w:val="00AA065F"/>
    <w:rsid w:val="00AA08AC"/>
    <w:rsid w:val="00AA0FF5"/>
    <w:rsid w:val="00AA12B9"/>
    <w:rsid w:val="00AA1646"/>
    <w:rsid w:val="00AA2308"/>
    <w:rsid w:val="00AA257B"/>
    <w:rsid w:val="00AA2599"/>
    <w:rsid w:val="00AA27B5"/>
    <w:rsid w:val="00AA29BD"/>
    <w:rsid w:val="00AA45BB"/>
    <w:rsid w:val="00AA4883"/>
    <w:rsid w:val="00AA4B89"/>
    <w:rsid w:val="00AA5151"/>
    <w:rsid w:val="00AA523C"/>
    <w:rsid w:val="00AA54D7"/>
    <w:rsid w:val="00AA57C7"/>
    <w:rsid w:val="00AA5B5B"/>
    <w:rsid w:val="00AA616E"/>
    <w:rsid w:val="00AA662A"/>
    <w:rsid w:val="00AA66A1"/>
    <w:rsid w:val="00AA67F9"/>
    <w:rsid w:val="00AA68F6"/>
    <w:rsid w:val="00AA6C54"/>
    <w:rsid w:val="00AA725E"/>
    <w:rsid w:val="00AA7491"/>
    <w:rsid w:val="00AA7783"/>
    <w:rsid w:val="00AB033E"/>
    <w:rsid w:val="00AB0460"/>
    <w:rsid w:val="00AB0A92"/>
    <w:rsid w:val="00AB1708"/>
    <w:rsid w:val="00AB1B62"/>
    <w:rsid w:val="00AB1FF6"/>
    <w:rsid w:val="00AB23E5"/>
    <w:rsid w:val="00AB2947"/>
    <w:rsid w:val="00AB3290"/>
    <w:rsid w:val="00AB49FB"/>
    <w:rsid w:val="00AB4CA0"/>
    <w:rsid w:val="00AB51F5"/>
    <w:rsid w:val="00AB58D7"/>
    <w:rsid w:val="00AB5DC1"/>
    <w:rsid w:val="00AB7107"/>
    <w:rsid w:val="00AB7E10"/>
    <w:rsid w:val="00AC0951"/>
    <w:rsid w:val="00AC0B7F"/>
    <w:rsid w:val="00AC1048"/>
    <w:rsid w:val="00AC1460"/>
    <w:rsid w:val="00AC1D68"/>
    <w:rsid w:val="00AC2B40"/>
    <w:rsid w:val="00AC2FCA"/>
    <w:rsid w:val="00AC39BF"/>
    <w:rsid w:val="00AC452E"/>
    <w:rsid w:val="00AC47FA"/>
    <w:rsid w:val="00AC4E53"/>
    <w:rsid w:val="00AC4F93"/>
    <w:rsid w:val="00AC5841"/>
    <w:rsid w:val="00AC75A8"/>
    <w:rsid w:val="00AD045A"/>
    <w:rsid w:val="00AD0789"/>
    <w:rsid w:val="00AD0B95"/>
    <w:rsid w:val="00AD1488"/>
    <w:rsid w:val="00AD162C"/>
    <w:rsid w:val="00AD1770"/>
    <w:rsid w:val="00AD1B1D"/>
    <w:rsid w:val="00AD2B0F"/>
    <w:rsid w:val="00AD2BA9"/>
    <w:rsid w:val="00AD2CCD"/>
    <w:rsid w:val="00AD30FE"/>
    <w:rsid w:val="00AD31F7"/>
    <w:rsid w:val="00AD3529"/>
    <w:rsid w:val="00AD40A3"/>
    <w:rsid w:val="00AD40FF"/>
    <w:rsid w:val="00AD4A1E"/>
    <w:rsid w:val="00AD52F7"/>
    <w:rsid w:val="00AD5709"/>
    <w:rsid w:val="00AD58AE"/>
    <w:rsid w:val="00AD6127"/>
    <w:rsid w:val="00AD6457"/>
    <w:rsid w:val="00AD6568"/>
    <w:rsid w:val="00AD687C"/>
    <w:rsid w:val="00AD70D6"/>
    <w:rsid w:val="00AD711D"/>
    <w:rsid w:val="00AD71FC"/>
    <w:rsid w:val="00AD759A"/>
    <w:rsid w:val="00AE093B"/>
    <w:rsid w:val="00AE24C6"/>
    <w:rsid w:val="00AE2747"/>
    <w:rsid w:val="00AE2BF2"/>
    <w:rsid w:val="00AE2CDA"/>
    <w:rsid w:val="00AE2DBC"/>
    <w:rsid w:val="00AE2F6D"/>
    <w:rsid w:val="00AE44A2"/>
    <w:rsid w:val="00AE5170"/>
    <w:rsid w:val="00AE518A"/>
    <w:rsid w:val="00AE5FD5"/>
    <w:rsid w:val="00AE69E0"/>
    <w:rsid w:val="00AE71D8"/>
    <w:rsid w:val="00AE7A69"/>
    <w:rsid w:val="00AF0271"/>
    <w:rsid w:val="00AF1596"/>
    <w:rsid w:val="00AF177A"/>
    <w:rsid w:val="00AF1D46"/>
    <w:rsid w:val="00AF26CC"/>
    <w:rsid w:val="00AF3376"/>
    <w:rsid w:val="00AF35A7"/>
    <w:rsid w:val="00AF422D"/>
    <w:rsid w:val="00AF558C"/>
    <w:rsid w:val="00AF560B"/>
    <w:rsid w:val="00AF5E76"/>
    <w:rsid w:val="00AF701D"/>
    <w:rsid w:val="00AF7895"/>
    <w:rsid w:val="00AF7AEF"/>
    <w:rsid w:val="00AF7D58"/>
    <w:rsid w:val="00B00151"/>
    <w:rsid w:val="00B009BF"/>
    <w:rsid w:val="00B017CD"/>
    <w:rsid w:val="00B01CA2"/>
    <w:rsid w:val="00B02180"/>
    <w:rsid w:val="00B0233D"/>
    <w:rsid w:val="00B0256B"/>
    <w:rsid w:val="00B02D6A"/>
    <w:rsid w:val="00B02F7D"/>
    <w:rsid w:val="00B03289"/>
    <w:rsid w:val="00B03934"/>
    <w:rsid w:val="00B04090"/>
    <w:rsid w:val="00B04368"/>
    <w:rsid w:val="00B04462"/>
    <w:rsid w:val="00B04561"/>
    <w:rsid w:val="00B048E5"/>
    <w:rsid w:val="00B051A3"/>
    <w:rsid w:val="00B05B16"/>
    <w:rsid w:val="00B068C1"/>
    <w:rsid w:val="00B07568"/>
    <w:rsid w:val="00B075D2"/>
    <w:rsid w:val="00B078A3"/>
    <w:rsid w:val="00B07D12"/>
    <w:rsid w:val="00B07F5D"/>
    <w:rsid w:val="00B10308"/>
    <w:rsid w:val="00B108AA"/>
    <w:rsid w:val="00B12562"/>
    <w:rsid w:val="00B12DCF"/>
    <w:rsid w:val="00B13164"/>
    <w:rsid w:val="00B13396"/>
    <w:rsid w:val="00B14A85"/>
    <w:rsid w:val="00B14A8A"/>
    <w:rsid w:val="00B14C06"/>
    <w:rsid w:val="00B15211"/>
    <w:rsid w:val="00B153BB"/>
    <w:rsid w:val="00B16FC1"/>
    <w:rsid w:val="00B1781E"/>
    <w:rsid w:val="00B1786C"/>
    <w:rsid w:val="00B178F8"/>
    <w:rsid w:val="00B17997"/>
    <w:rsid w:val="00B2001D"/>
    <w:rsid w:val="00B204BD"/>
    <w:rsid w:val="00B20874"/>
    <w:rsid w:val="00B213F9"/>
    <w:rsid w:val="00B226DF"/>
    <w:rsid w:val="00B22751"/>
    <w:rsid w:val="00B23EC8"/>
    <w:rsid w:val="00B242E6"/>
    <w:rsid w:val="00B243FE"/>
    <w:rsid w:val="00B2467A"/>
    <w:rsid w:val="00B24C25"/>
    <w:rsid w:val="00B2523F"/>
    <w:rsid w:val="00B25BED"/>
    <w:rsid w:val="00B264A4"/>
    <w:rsid w:val="00B26C17"/>
    <w:rsid w:val="00B27CBF"/>
    <w:rsid w:val="00B27EEF"/>
    <w:rsid w:val="00B30DDC"/>
    <w:rsid w:val="00B313BC"/>
    <w:rsid w:val="00B3141E"/>
    <w:rsid w:val="00B3162E"/>
    <w:rsid w:val="00B316B6"/>
    <w:rsid w:val="00B3210A"/>
    <w:rsid w:val="00B32B64"/>
    <w:rsid w:val="00B32DBF"/>
    <w:rsid w:val="00B32F0A"/>
    <w:rsid w:val="00B33621"/>
    <w:rsid w:val="00B3373A"/>
    <w:rsid w:val="00B3373E"/>
    <w:rsid w:val="00B33C8F"/>
    <w:rsid w:val="00B35AAB"/>
    <w:rsid w:val="00B369C3"/>
    <w:rsid w:val="00B36B1F"/>
    <w:rsid w:val="00B36E5A"/>
    <w:rsid w:val="00B36F31"/>
    <w:rsid w:val="00B3709B"/>
    <w:rsid w:val="00B37B60"/>
    <w:rsid w:val="00B37DB6"/>
    <w:rsid w:val="00B40114"/>
    <w:rsid w:val="00B40477"/>
    <w:rsid w:val="00B4071A"/>
    <w:rsid w:val="00B4098B"/>
    <w:rsid w:val="00B40DD6"/>
    <w:rsid w:val="00B41007"/>
    <w:rsid w:val="00B414A5"/>
    <w:rsid w:val="00B41827"/>
    <w:rsid w:val="00B422EA"/>
    <w:rsid w:val="00B425E2"/>
    <w:rsid w:val="00B42B04"/>
    <w:rsid w:val="00B42C62"/>
    <w:rsid w:val="00B4334B"/>
    <w:rsid w:val="00B43AE0"/>
    <w:rsid w:val="00B43C31"/>
    <w:rsid w:val="00B43F71"/>
    <w:rsid w:val="00B44567"/>
    <w:rsid w:val="00B4485A"/>
    <w:rsid w:val="00B450F4"/>
    <w:rsid w:val="00B4596C"/>
    <w:rsid w:val="00B45B97"/>
    <w:rsid w:val="00B46169"/>
    <w:rsid w:val="00B470AA"/>
    <w:rsid w:val="00B474C2"/>
    <w:rsid w:val="00B47F97"/>
    <w:rsid w:val="00B50C5D"/>
    <w:rsid w:val="00B5159E"/>
    <w:rsid w:val="00B518C3"/>
    <w:rsid w:val="00B520F0"/>
    <w:rsid w:val="00B52416"/>
    <w:rsid w:val="00B52F9B"/>
    <w:rsid w:val="00B533C1"/>
    <w:rsid w:val="00B5358F"/>
    <w:rsid w:val="00B5374F"/>
    <w:rsid w:val="00B53C03"/>
    <w:rsid w:val="00B55193"/>
    <w:rsid w:val="00B566D9"/>
    <w:rsid w:val="00B5679F"/>
    <w:rsid w:val="00B56A4E"/>
    <w:rsid w:val="00B57130"/>
    <w:rsid w:val="00B576A6"/>
    <w:rsid w:val="00B57F5A"/>
    <w:rsid w:val="00B60119"/>
    <w:rsid w:val="00B60E92"/>
    <w:rsid w:val="00B614ED"/>
    <w:rsid w:val="00B616D9"/>
    <w:rsid w:val="00B61B0C"/>
    <w:rsid w:val="00B62143"/>
    <w:rsid w:val="00B621E8"/>
    <w:rsid w:val="00B629D8"/>
    <w:rsid w:val="00B6310D"/>
    <w:rsid w:val="00B6329A"/>
    <w:rsid w:val="00B63548"/>
    <w:rsid w:val="00B63723"/>
    <w:rsid w:val="00B646D0"/>
    <w:rsid w:val="00B646DF"/>
    <w:rsid w:val="00B650D7"/>
    <w:rsid w:val="00B65262"/>
    <w:rsid w:val="00B6557A"/>
    <w:rsid w:val="00B65875"/>
    <w:rsid w:val="00B666F3"/>
    <w:rsid w:val="00B66752"/>
    <w:rsid w:val="00B7012B"/>
    <w:rsid w:val="00B70506"/>
    <w:rsid w:val="00B709E1"/>
    <w:rsid w:val="00B71E32"/>
    <w:rsid w:val="00B72150"/>
    <w:rsid w:val="00B72531"/>
    <w:rsid w:val="00B72A0E"/>
    <w:rsid w:val="00B72AD7"/>
    <w:rsid w:val="00B73484"/>
    <w:rsid w:val="00B73525"/>
    <w:rsid w:val="00B7381A"/>
    <w:rsid w:val="00B73990"/>
    <w:rsid w:val="00B7439F"/>
    <w:rsid w:val="00B74431"/>
    <w:rsid w:val="00B746F5"/>
    <w:rsid w:val="00B7476A"/>
    <w:rsid w:val="00B74CA5"/>
    <w:rsid w:val="00B75090"/>
    <w:rsid w:val="00B7563B"/>
    <w:rsid w:val="00B75D4C"/>
    <w:rsid w:val="00B76B2E"/>
    <w:rsid w:val="00B76C4C"/>
    <w:rsid w:val="00B770F0"/>
    <w:rsid w:val="00B779FA"/>
    <w:rsid w:val="00B77BB8"/>
    <w:rsid w:val="00B80119"/>
    <w:rsid w:val="00B8024D"/>
    <w:rsid w:val="00B8027F"/>
    <w:rsid w:val="00B80B3F"/>
    <w:rsid w:val="00B80F6B"/>
    <w:rsid w:val="00B813BD"/>
    <w:rsid w:val="00B81B79"/>
    <w:rsid w:val="00B81D5F"/>
    <w:rsid w:val="00B81ED4"/>
    <w:rsid w:val="00B824BD"/>
    <w:rsid w:val="00B829A1"/>
    <w:rsid w:val="00B8367F"/>
    <w:rsid w:val="00B84102"/>
    <w:rsid w:val="00B8416B"/>
    <w:rsid w:val="00B86343"/>
    <w:rsid w:val="00B87029"/>
    <w:rsid w:val="00B87A08"/>
    <w:rsid w:val="00B904A3"/>
    <w:rsid w:val="00B90A70"/>
    <w:rsid w:val="00B9157F"/>
    <w:rsid w:val="00B91600"/>
    <w:rsid w:val="00B919C0"/>
    <w:rsid w:val="00B92123"/>
    <w:rsid w:val="00B92599"/>
    <w:rsid w:val="00B92CB1"/>
    <w:rsid w:val="00B92F9E"/>
    <w:rsid w:val="00B9341C"/>
    <w:rsid w:val="00B93EE6"/>
    <w:rsid w:val="00B948F8"/>
    <w:rsid w:val="00B94BC8"/>
    <w:rsid w:val="00B94CD5"/>
    <w:rsid w:val="00B95790"/>
    <w:rsid w:val="00B958A0"/>
    <w:rsid w:val="00B96379"/>
    <w:rsid w:val="00B96392"/>
    <w:rsid w:val="00B96569"/>
    <w:rsid w:val="00B96BC8"/>
    <w:rsid w:val="00B96E3E"/>
    <w:rsid w:val="00B97186"/>
    <w:rsid w:val="00B97783"/>
    <w:rsid w:val="00B977B2"/>
    <w:rsid w:val="00B9785B"/>
    <w:rsid w:val="00BA0A34"/>
    <w:rsid w:val="00BA1015"/>
    <w:rsid w:val="00BA143B"/>
    <w:rsid w:val="00BA1D71"/>
    <w:rsid w:val="00BA34D4"/>
    <w:rsid w:val="00BA3FF1"/>
    <w:rsid w:val="00BA40EE"/>
    <w:rsid w:val="00BA45F5"/>
    <w:rsid w:val="00BA47A5"/>
    <w:rsid w:val="00BA5579"/>
    <w:rsid w:val="00BA55A7"/>
    <w:rsid w:val="00BA677B"/>
    <w:rsid w:val="00BA68F0"/>
    <w:rsid w:val="00BA6FB7"/>
    <w:rsid w:val="00BA7315"/>
    <w:rsid w:val="00BA7471"/>
    <w:rsid w:val="00BB0E40"/>
    <w:rsid w:val="00BB16B9"/>
    <w:rsid w:val="00BB2049"/>
    <w:rsid w:val="00BB239A"/>
    <w:rsid w:val="00BB288F"/>
    <w:rsid w:val="00BB2BA4"/>
    <w:rsid w:val="00BB2CC5"/>
    <w:rsid w:val="00BB3327"/>
    <w:rsid w:val="00BB471D"/>
    <w:rsid w:val="00BB4D39"/>
    <w:rsid w:val="00BB5599"/>
    <w:rsid w:val="00BB5803"/>
    <w:rsid w:val="00BB6552"/>
    <w:rsid w:val="00BB6640"/>
    <w:rsid w:val="00BB67D1"/>
    <w:rsid w:val="00BB6B12"/>
    <w:rsid w:val="00BB7292"/>
    <w:rsid w:val="00BB7A45"/>
    <w:rsid w:val="00BC0133"/>
    <w:rsid w:val="00BC0228"/>
    <w:rsid w:val="00BC0299"/>
    <w:rsid w:val="00BC0548"/>
    <w:rsid w:val="00BC0653"/>
    <w:rsid w:val="00BC169D"/>
    <w:rsid w:val="00BC1B3A"/>
    <w:rsid w:val="00BC1E14"/>
    <w:rsid w:val="00BC2668"/>
    <w:rsid w:val="00BC2C45"/>
    <w:rsid w:val="00BC328A"/>
    <w:rsid w:val="00BC3CC9"/>
    <w:rsid w:val="00BC3F25"/>
    <w:rsid w:val="00BC4B29"/>
    <w:rsid w:val="00BC5681"/>
    <w:rsid w:val="00BC5924"/>
    <w:rsid w:val="00BC5BD6"/>
    <w:rsid w:val="00BC5BF3"/>
    <w:rsid w:val="00BC5C70"/>
    <w:rsid w:val="00BC6063"/>
    <w:rsid w:val="00BC6CFE"/>
    <w:rsid w:val="00BC6F8D"/>
    <w:rsid w:val="00BC7573"/>
    <w:rsid w:val="00BC76A7"/>
    <w:rsid w:val="00BC7A97"/>
    <w:rsid w:val="00BD030D"/>
    <w:rsid w:val="00BD08DE"/>
    <w:rsid w:val="00BD1235"/>
    <w:rsid w:val="00BD18C0"/>
    <w:rsid w:val="00BD1D68"/>
    <w:rsid w:val="00BD1FD0"/>
    <w:rsid w:val="00BD26F2"/>
    <w:rsid w:val="00BD3840"/>
    <w:rsid w:val="00BD3B56"/>
    <w:rsid w:val="00BD3B7D"/>
    <w:rsid w:val="00BD3FB1"/>
    <w:rsid w:val="00BD4FDD"/>
    <w:rsid w:val="00BD5583"/>
    <w:rsid w:val="00BD5692"/>
    <w:rsid w:val="00BD5C16"/>
    <w:rsid w:val="00BD6BD7"/>
    <w:rsid w:val="00BD6FD0"/>
    <w:rsid w:val="00BE01E7"/>
    <w:rsid w:val="00BE03D0"/>
    <w:rsid w:val="00BE1645"/>
    <w:rsid w:val="00BE1A18"/>
    <w:rsid w:val="00BE24FE"/>
    <w:rsid w:val="00BE320B"/>
    <w:rsid w:val="00BE3654"/>
    <w:rsid w:val="00BE5E1D"/>
    <w:rsid w:val="00BE7BF2"/>
    <w:rsid w:val="00BE7F97"/>
    <w:rsid w:val="00BF1AE6"/>
    <w:rsid w:val="00BF1DAA"/>
    <w:rsid w:val="00BF2449"/>
    <w:rsid w:val="00BF280B"/>
    <w:rsid w:val="00BF2BB3"/>
    <w:rsid w:val="00BF2D33"/>
    <w:rsid w:val="00BF31E0"/>
    <w:rsid w:val="00BF335D"/>
    <w:rsid w:val="00BF369B"/>
    <w:rsid w:val="00BF36E9"/>
    <w:rsid w:val="00BF3D1A"/>
    <w:rsid w:val="00BF43C5"/>
    <w:rsid w:val="00BF46F5"/>
    <w:rsid w:val="00BF4C70"/>
    <w:rsid w:val="00BF544F"/>
    <w:rsid w:val="00BF5DA1"/>
    <w:rsid w:val="00BF624C"/>
    <w:rsid w:val="00BF6254"/>
    <w:rsid w:val="00BF65E9"/>
    <w:rsid w:val="00BF665E"/>
    <w:rsid w:val="00BF6F2F"/>
    <w:rsid w:val="00BF79EE"/>
    <w:rsid w:val="00BF7A35"/>
    <w:rsid w:val="00C0008C"/>
    <w:rsid w:val="00C0024E"/>
    <w:rsid w:val="00C01976"/>
    <w:rsid w:val="00C024CB"/>
    <w:rsid w:val="00C02876"/>
    <w:rsid w:val="00C02C1B"/>
    <w:rsid w:val="00C03391"/>
    <w:rsid w:val="00C04D9F"/>
    <w:rsid w:val="00C04FBC"/>
    <w:rsid w:val="00C05056"/>
    <w:rsid w:val="00C052A1"/>
    <w:rsid w:val="00C05583"/>
    <w:rsid w:val="00C05D76"/>
    <w:rsid w:val="00C0762D"/>
    <w:rsid w:val="00C07844"/>
    <w:rsid w:val="00C07867"/>
    <w:rsid w:val="00C104FC"/>
    <w:rsid w:val="00C10767"/>
    <w:rsid w:val="00C107FA"/>
    <w:rsid w:val="00C10CFD"/>
    <w:rsid w:val="00C10D21"/>
    <w:rsid w:val="00C1169A"/>
    <w:rsid w:val="00C1181C"/>
    <w:rsid w:val="00C11916"/>
    <w:rsid w:val="00C11FEB"/>
    <w:rsid w:val="00C126DE"/>
    <w:rsid w:val="00C12E48"/>
    <w:rsid w:val="00C13052"/>
    <w:rsid w:val="00C14095"/>
    <w:rsid w:val="00C14589"/>
    <w:rsid w:val="00C146D7"/>
    <w:rsid w:val="00C149E1"/>
    <w:rsid w:val="00C14D19"/>
    <w:rsid w:val="00C15939"/>
    <w:rsid w:val="00C15FAB"/>
    <w:rsid w:val="00C16280"/>
    <w:rsid w:val="00C168A7"/>
    <w:rsid w:val="00C174FB"/>
    <w:rsid w:val="00C2037A"/>
    <w:rsid w:val="00C20FA9"/>
    <w:rsid w:val="00C210D2"/>
    <w:rsid w:val="00C21592"/>
    <w:rsid w:val="00C218A1"/>
    <w:rsid w:val="00C21D62"/>
    <w:rsid w:val="00C21E96"/>
    <w:rsid w:val="00C22CE5"/>
    <w:rsid w:val="00C22EBF"/>
    <w:rsid w:val="00C23519"/>
    <w:rsid w:val="00C23575"/>
    <w:rsid w:val="00C2365C"/>
    <w:rsid w:val="00C243F1"/>
    <w:rsid w:val="00C247BD"/>
    <w:rsid w:val="00C247C1"/>
    <w:rsid w:val="00C24807"/>
    <w:rsid w:val="00C248DA"/>
    <w:rsid w:val="00C24E09"/>
    <w:rsid w:val="00C25AC8"/>
    <w:rsid w:val="00C25FF3"/>
    <w:rsid w:val="00C2617F"/>
    <w:rsid w:val="00C261DD"/>
    <w:rsid w:val="00C26308"/>
    <w:rsid w:val="00C26345"/>
    <w:rsid w:val="00C26394"/>
    <w:rsid w:val="00C26BAE"/>
    <w:rsid w:val="00C272B4"/>
    <w:rsid w:val="00C2748C"/>
    <w:rsid w:val="00C30533"/>
    <w:rsid w:val="00C31955"/>
    <w:rsid w:val="00C32559"/>
    <w:rsid w:val="00C33696"/>
    <w:rsid w:val="00C34121"/>
    <w:rsid w:val="00C34298"/>
    <w:rsid w:val="00C34621"/>
    <w:rsid w:val="00C34A2D"/>
    <w:rsid w:val="00C351AA"/>
    <w:rsid w:val="00C35680"/>
    <w:rsid w:val="00C359F5"/>
    <w:rsid w:val="00C370E0"/>
    <w:rsid w:val="00C37584"/>
    <w:rsid w:val="00C37C9B"/>
    <w:rsid w:val="00C37EC0"/>
    <w:rsid w:val="00C4011B"/>
    <w:rsid w:val="00C402B7"/>
    <w:rsid w:val="00C40430"/>
    <w:rsid w:val="00C40815"/>
    <w:rsid w:val="00C412C7"/>
    <w:rsid w:val="00C421E9"/>
    <w:rsid w:val="00C42316"/>
    <w:rsid w:val="00C42615"/>
    <w:rsid w:val="00C4344F"/>
    <w:rsid w:val="00C43DE6"/>
    <w:rsid w:val="00C4407C"/>
    <w:rsid w:val="00C44B85"/>
    <w:rsid w:val="00C44BF6"/>
    <w:rsid w:val="00C44CEF"/>
    <w:rsid w:val="00C44D95"/>
    <w:rsid w:val="00C45A76"/>
    <w:rsid w:val="00C45BAF"/>
    <w:rsid w:val="00C461E3"/>
    <w:rsid w:val="00C46654"/>
    <w:rsid w:val="00C46E86"/>
    <w:rsid w:val="00C472A2"/>
    <w:rsid w:val="00C47895"/>
    <w:rsid w:val="00C5006E"/>
    <w:rsid w:val="00C501EA"/>
    <w:rsid w:val="00C50B01"/>
    <w:rsid w:val="00C51040"/>
    <w:rsid w:val="00C51F56"/>
    <w:rsid w:val="00C526CD"/>
    <w:rsid w:val="00C52904"/>
    <w:rsid w:val="00C531E0"/>
    <w:rsid w:val="00C5419C"/>
    <w:rsid w:val="00C541F7"/>
    <w:rsid w:val="00C54A6C"/>
    <w:rsid w:val="00C55548"/>
    <w:rsid w:val="00C55D17"/>
    <w:rsid w:val="00C567B7"/>
    <w:rsid w:val="00C56A0E"/>
    <w:rsid w:val="00C56F54"/>
    <w:rsid w:val="00C57AC4"/>
    <w:rsid w:val="00C57D8E"/>
    <w:rsid w:val="00C60256"/>
    <w:rsid w:val="00C604BA"/>
    <w:rsid w:val="00C61110"/>
    <w:rsid w:val="00C617C2"/>
    <w:rsid w:val="00C619E4"/>
    <w:rsid w:val="00C61AF0"/>
    <w:rsid w:val="00C61F28"/>
    <w:rsid w:val="00C6222C"/>
    <w:rsid w:val="00C633A3"/>
    <w:rsid w:val="00C63658"/>
    <w:rsid w:val="00C63770"/>
    <w:rsid w:val="00C63E67"/>
    <w:rsid w:val="00C640F4"/>
    <w:rsid w:val="00C6454F"/>
    <w:rsid w:val="00C65FA1"/>
    <w:rsid w:val="00C660F7"/>
    <w:rsid w:val="00C66F82"/>
    <w:rsid w:val="00C6782C"/>
    <w:rsid w:val="00C67B78"/>
    <w:rsid w:val="00C67DBF"/>
    <w:rsid w:val="00C70DBD"/>
    <w:rsid w:val="00C70DD9"/>
    <w:rsid w:val="00C7222A"/>
    <w:rsid w:val="00C72B36"/>
    <w:rsid w:val="00C72F5D"/>
    <w:rsid w:val="00C73295"/>
    <w:rsid w:val="00C73832"/>
    <w:rsid w:val="00C7407B"/>
    <w:rsid w:val="00C74104"/>
    <w:rsid w:val="00C74786"/>
    <w:rsid w:val="00C75486"/>
    <w:rsid w:val="00C7665F"/>
    <w:rsid w:val="00C77622"/>
    <w:rsid w:val="00C77B10"/>
    <w:rsid w:val="00C77BFF"/>
    <w:rsid w:val="00C77DC4"/>
    <w:rsid w:val="00C8048A"/>
    <w:rsid w:val="00C818C6"/>
    <w:rsid w:val="00C81940"/>
    <w:rsid w:val="00C81BB1"/>
    <w:rsid w:val="00C81C05"/>
    <w:rsid w:val="00C81DD6"/>
    <w:rsid w:val="00C81F56"/>
    <w:rsid w:val="00C83913"/>
    <w:rsid w:val="00C8424F"/>
    <w:rsid w:val="00C84F8D"/>
    <w:rsid w:val="00C85176"/>
    <w:rsid w:val="00C852A7"/>
    <w:rsid w:val="00C8540F"/>
    <w:rsid w:val="00C85731"/>
    <w:rsid w:val="00C85D76"/>
    <w:rsid w:val="00C86305"/>
    <w:rsid w:val="00C86367"/>
    <w:rsid w:val="00C86694"/>
    <w:rsid w:val="00C869E6"/>
    <w:rsid w:val="00C86A94"/>
    <w:rsid w:val="00C86DED"/>
    <w:rsid w:val="00C86E5E"/>
    <w:rsid w:val="00C86FE7"/>
    <w:rsid w:val="00C87F0D"/>
    <w:rsid w:val="00C87F1D"/>
    <w:rsid w:val="00C9025C"/>
    <w:rsid w:val="00C906F4"/>
    <w:rsid w:val="00C907C3"/>
    <w:rsid w:val="00C908AB"/>
    <w:rsid w:val="00C9150E"/>
    <w:rsid w:val="00C9199C"/>
    <w:rsid w:val="00C91DF9"/>
    <w:rsid w:val="00C93171"/>
    <w:rsid w:val="00C9332E"/>
    <w:rsid w:val="00C93B56"/>
    <w:rsid w:val="00C93C4E"/>
    <w:rsid w:val="00C943EB"/>
    <w:rsid w:val="00C94429"/>
    <w:rsid w:val="00C94FCF"/>
    <w:rsid w:val="00C95202"/>
    <w:rsid w:val="00C955F7"/>
    <w:rsid w:val="00C956FB"/>
    <w:rsid w:val="00C95BDE"/>
    <w:rsid w:val="00C95CAA"/>
    <w:rsid w:val="00C961F2"/>
    <w:rsid w:val="00C971A4"/>
    <w:rsid w:val="00C97269"/>
    <w:rsid w:val="00C97926"/>
    <w:rsid w:val="00C97F38"/>
    <w:rsid w:val="00CA0740"/>
    <w:rsid w:val="00CA0861"/>
    <w:rsid w:val="00CA40E2"/>
    <w:rsid w:val="00CA43A5"/>
    <w:rsid w:val="00CA459D"/>
    <w:rsid w:val="00CA4994"/>
    <w:rsid w:val="00CA4B3E"/>
    <w:rsid w:val="00CA4E71"/>
    <w:rsid w:val="00CA5894"/>
    <w:rsid w:val="00CA682B"/>
    <w:rsid w:val="00CA7669"/>
    <w:rsid w:val="00CA79C7"/>
    <w:rsid w:val="00CA79CF"/>
    <w:rsid w:val="00CB0538"/>
    <w:rsid w:val="00CB132D"/>
    <w:rsid w:val="00CB184F"/>
    <w:rsid w:val="00CB1AA1"/>
    <w:rsid w:val="00CB1C15"/>
    <w:rsid w:val="00CB1FE1"/>
    <w:rsid w:val="00CB2844"/>
    <w:rsid w:val="00CB292C"/>
    <w:rsid w:val="00CB2C5A"/>
    <w:rsid w:val="00CB351D"/>
    <w:rsid w:val="00CB364E"/>
    <w:rsid w:val="00CB3CA1"/>
    <w:rsid w:val="00CB4BBE"/>
    <w:rsid w:val="00CB5292"/>
    <w:rsid w:val="00CB5625"/>
    <w:rsid w:val="00CB59DA"/>
    <w:rsid w:val="00CB751C"/>
    <w:rsid w:val="00CC0757"/>
    <w:rsid w:val="00CC0A17"/>
    <w:rsid w:val="00CC170E"/>
    <w:rsid w:val="00CC1E80"/>
    <w:rsid w:val="00CC1F4A"/>
    <w:rsid w:val="00CC24A8"/>
    <w:rsid w:val="00CC253C"/>
    <w:rsid w:val="00CC2581"/>
    <w:rsid w:val="00CC27BB"/>
    <w:rsid w:val="00CC3269"/>
    <w:rsid w:val="00CC32E8"/>
    <w:rsid w:val="00CC35F0"/>
    <w:rsid w:val="00CC37D8"/>
    <w:rsid w:val="00CC3DB3"/>
    <w:rsid w:val="00CC4BCD"/>
    <w:rsid w:val="00CC4EF0"/>
    <w:rsid w:val="00CC554C"/>
    <w:rsid w:val="00CC5603"/>
    <w:rsid w:val="00CC60E5"/>
    <w:rsid w:val="00CC7718"/>
    <w:rsid w:val="00CC7A1F"/>
    <w:rsid w:val="00CC7BD3"/>
    <w:rsid w:val="00CD0CB4"/>
    <w:rsid w:val="00CD13AE"/>
    <w:rsid w:val="00CD15AD"/>
    <w:rsid w:val="00CD1992"/>
    <w:rsid w:val="00CD1BB1"/>
    <w:rsid w:val="00CD237E"/>
    <w:rsid w:val="00CD28EE"/>
    <w:rsid w:val="00CD2BC8"/>
    <w:rsid w:val="00CD36C6"/>
    <w:rsid w:val="00CD4254"/>
    <w:rsid w:val="00CD4584"/>
    <w:rsid w:val="00CD4CEC"/>
    <w:rsid w:val="00CD506E"/>
    <w:rsid w:val="00CD529F"/>
    <w:rsid w:val="00CD56E3"/>
    <w:rsid w:val="00CD57D5"/>
    <w:rsid w:val="00CD6689"/>
    <w:rsid w:val="00CD66C6"/>
    <w:rsid w:val="00CD6A9C"/>
    <w:rsid w:val="00CD75D1"/>
    <w:rsid w:val="00CD7A67"/>
    <w:rsid w:val="00CE0159"/>
    <w:rsid w:val="00CE0467"/>
    <w:rsid w:val="00CE0731"/>
    <w:rsid w:val="00CE0CB6"/>
    <w:rsid w:val="00CE118F"/>
    <w:rsid w:val="00CE1A4E"/>
    <w:rsid w:val="00CE1C19"/>
    <w:rsid w:val="00CE2A7C"/>
    <w:rsid w:val="00CE2E23"/>
    <w:rsid w:val="00CE2F71"/>
    <w:rsid w:val="00CE379D"/>
    <w:rsid w:val="00CE397A"/>
    <w:rsid w:val="00CE3F23"/>
    <w:rsid w:val="00CE3F30"/>
    <w:rsid w:val="00CE4514"/>
    <w:rsid w:val="00CE4A41"/>
    <w:rsid w:val="00CE4E85"/>
    <w:rsid w:val="00CE5693"/>
    <w:rsid w:val="00CE5966"/>
    <w:rsid w:val="00CE65C7"/>
    <w:rsid w:val="00CE75A4"/>
    <w:rsid w:val="00CE7D91"/>
    <w:rsid w:val="00CF0455"/>
    <w:rsid w:val="00CF1037"/>
    <w:rsid w:val="00CF28DB"/>
    <w:rsid w:val="00CF4357"/>
    <w:rsid w:val="00CF4426"/>
    <w:rsid w:val="00CF4986"/>
    <w:rsid w:val="00CF4E83"/>
    <w:rsid w:val="00CF51A1"/>
    <w:rsid w:val="00CF60C9"/>
    <w:rsid w:val="00CF61B7"/>
    <w:rsid w:val="00CF6DEF"/>
    <w:rsid w:val="00CF707E"/>
    <w:rsid w:val="00D00CFD"/>
    <w:rsid w:val="00D01C68"/>
    <w:rsid w:val="00D01DC7"/>
    <w:rsid w:val="00D027E0"/>
    <w:rsid w:val="00D033E7"/>
    <w:rsid w:val="00D038F8"/>
    <w:rsid w:val="00D03A94"/>
    <w:rsid w:val="00D03D9C"/>
    <w:rsid w:val="00D040B3"/>
    <w:rsid w:val="00D043ED"/>
    <w:rsid w:val="00D04573"/>
    <w:rsid w:val="00D0506C"/>
    <w:rsid w:val="00D05BC2"/>
    <w:rsid w:val="00D060BE"/>
    <w:rsid w:val="00D06110"/>
    <w:rsid w:val="00D07A5C"/>
    <w:rsid w:val="00D10470"/>
    <w:rsid w:val="00D10583"/>
    <w:rsid w:val="00D10D6A"/>
    <w:rsid w:val="00D11105"/>
    <w:rsid w:val="00D11964"/>
    <w:rsid w:val="00D119A7"/>
    <w:rsid w:val="00D11CFE"/>
    <w:rsid w:val="00D123A6"/>
    <w:rsid w:val="00D130D8"/>
    <w:rsid w:val="00D13312"/>
    <w:rsid w:val="00D13852"/>
    <w:rsid w:val="00D13F78"/>
    <w:rsid w:val="00D14663"/>
    <w:rsid w:val="00D1517A"/>
    <w:rsid w:val="00D16587"/>
    <w:rsid w:val="00D1677E"/>
    <w:rsid w:val="00D16DA4"/>
    <w:rsid w:val="00D16FBF"/>
    <w:rsid w:val="00D170A0"/>
    <w:rsid w:val="00D172CA"/>
    <w:rsid w:val="00D2044F"/>
    <w:rsid w:val="00D20B34"/>
    <w:rsid w:val="00D20EAD"/>
    <w:rsid w:val="00D2106F"/>
    <w:rsid w:val="00D21098"/>
    <w:rsid w:val="00D2148B"/>
    <w:rsid w:val="00D21DCD"/>
    <w:rsid w:val="00D24A96"/>
    <w:rsid w:val="00D24ADE"/>
    <w:rsid w:val="00D24FD6"/>
    <w:rsid w:val="00D267CD"/>
    <w:rsid w:val="00D26C86"/>
    <w:rsid w:val="00D26E32"/>
    <w:rsid w:val="00D301FC"/>
    <w:rsid w:val="00D3076D"/>
    <w:rsid w:val="00D30795"/>
    <w:rsid w:val="00D30C2D"/>
    <w:rsid w:val="00D317BE"/>
    <w:rsid w:val="00D31E98"/>
    <w:rsid w:val="00D333F5"/>
    <w:rsid w:val="00D339C4"/>
    <w:rsid w:val="00D33DFA"/>
    <w:rsid w:val="00D34B0E"/>
    <w:rsid w:val="00D34E7C"/>
    <w:rsid w:val="00D350BD"/>
    <w:rsid w:val="00D35E3B"/>
    <w:rsid w:val="00D35E4B"/>
    <w:rsid w:val="00D35F7A"/>
    <w:rsid w:val="00D36106"/>
    <w:rsid w:val="00D36C94"/>
    <w:rsid w:val="00D36D02"/>
    <w:rsid w:val="00D36D4B"/>
    <w:rsid w:val="00D375A4"/>
    <w:rsid w:val="00D37B98"/>
    <w:rsid w:val="00D40570"/>
    <w:rsid w:val="00D4082F"/>
    <w:rsid w:val="00D41027"/>
    <w:rsid w:val="00D42F1F"/>
    <w:rsid w:val="00D435FC"/>
    <w:rsid w:val="00D437B3"/>
    <w:rsid w:val="00D4384D"/>
    <w:rsid w:val="00D43B1E"/>
    <w:rsid w:val="00D43F1C"/>
    <w:rsid w:val="00D44758"/>
    <w:rsid w:val="00D45E9F"/>
    <w:rsid w:val="00D4659E"/>
    <w:rsid w:val="00D46673"/>
    <w:rsid w:val="00D468BA"/>
    <w:rsid w:val="00D46CB5"/>
    <w:rsid w:val="00D470AD"/>
    <w:rsid w:val="00D47315"/>
    <w:rsid w:val="00D4780E"/>
    <w:rsid w:val="00D47B66"/>
    <w:rsid w:val="00D47E2B"/>
    <w:rsid w:val="00D47E95"/>
    <w:rsid w:val="00D47FF2"/>
    <w:rsid w:val="00D5031B"/>
    <w:rsid w:val="00D50474"/>
    <w:rsid w:val="00D5054D"/>
    <w:rsid w:val="00D50897"/>
    <w:rsid w:val="00D525B6"/>
    <w:rsid w:val="00D528F4"/>
    <w:rsid w:val="00D52956"/>
    <w:rsid w:val="00D52D3B"/>
    <w:rsid w:val="00D536E4"/>
    <w:rsid w:val="00D55233"/>
    <w:rsid w:val="00D554B6"/>
    <w:rsid w:val="00D559A1"/>
    <w:rsid w:val="00D55C76"/>
    <w:rsid w:val="00D5698C"/>
    <w:rsid w:val="00D57135"/>
    <w:rsid w:val="00D5738E"/>
    <w:rsid w:val="00D57516"/>
    <w:rsid w:val="00D57D10"/>
    <w:rsid w:val="00D60684"/>
    <w:rsid w:val="00D60B2B"/>
    <w:rsid w:val="00D61441"/>
    <w:rsid w:val="00D61657"/>
    <w:rsid w:val="00D61788"/>
    <w:rsid w:val="00D61C5D"/>
    <w:rsid w:val="00D623B0"/>
    <w:rsid w:val="00D62DE0"/>
    <w:rsid w:val="00D633A3"/>
    <w:rsid w:val="00D633F1"/>
    <w:rsid w:val="00D6469D"/>
    <w:rsid w:val="00D65045"/>
    <w:rsid w:val="00D65175"/>
    <w:rsid w:val="00D65562"/>
    <w:rsid w:val="00D665D4"/>
    <w:rsid w:val="00D66887"/>
    <w:rsid w:val="00D67F4E"/>
    <w:rsid w:val="00D67F78"/>
    <w:rsid w:val="00D7080A"/>
    <w:rsid w:val="00D71A68"/>
    <w:rsid w:val="00D71C3E"/>
    <w:rsid w:val="00D71E2C"/>
    <w:rsid w:val="00D72280"/>
    <w:rsid w:val="00D72663"/>
    <w:rsid w:val="00D72976"/>
    <w:rsid w:val="00D7333A"/>
    <w:rsid w:val="00D73E37"/>
    <w:rsid w:val="00D74593"/>
    <w:rsid w:val="00D745A0"/>
    <w:rsid w:val="00D7601F"/>
    <w:rsid w:val="00D760D3"/>
    <w:rsid w:val="00D762D9"/>
    <w:rsid w:val="00D767AD"/>
    <w:rsid w:val="00D7688C"/>
    <w:rsid w:val="00D77175"/>
    <w:rsid w:val="00D77205"/>
    <w:rsid w:val="00D772C7"/>
    <w:rsid w:val="00D77665"/>
    <w:rsid w:val="00D805AB"/>
    <w:rsid w:val="00D8094C"/>
    <w:rsid w:val="00D80B80"/>
    <w:rsid w:val="00D80CD6"/>
    <w:rsid w:val="00D81E8D"/>
    <w:rsid w:val="00D82015"/>
    <w:rsid w:val="00D821F3"/>
    <w:rsid w:val="00D82229"/>
    <w:rsid w:val="00D82DB1"/>
    <w:rsid w:val="00D83268"/>
    <w:rsid w:val="00D8336F"/>
    <w:rsid w:val="00D83718"/>
    <w:rsid w:val="00D84057"/>
    <w:rsid w:val="00D8439F"/>
    <w:rsid w:val="00D84793"/>
    <w:rsid w:val="00D84AB5"/>
    <w:rsid w:val="00D84EA8"/>
    <w:rsid w:val="00D85010"/>
    <w:rsid w:val="00D8562A"/>
    <w:rsid w:val="00D8715F"/>
    <w:rsid w:val="00D8783F"/>
    <w:rsid w:val="00D90661"/>
    <w:rsid w:val="00D90A0A"/>
    <w:rsid w:val="00D917D6"/>
    <w:rsid w:val="00D9241D"/>
    <w:rsid w:val="00D9272C"/>
    <w:rsid w:val="00D93219"/>
    <w:rsid w:val="00D936B9"/>
    <w:rsid w:val="00D93D07"/>
    <w:rsid w:val="00D941A2"/>
    <w:rsid w:val="00D94269"/>
    <w:rsid w:val="00D94A4C"/>
    <w:rsid w:val="00D94C65"/>
    <w:rsid w:val="00D952D6"/>
    <w:rsid w:val="00D961A8"/>
    <w:rsid w:val="00D9626F"/>
    <w:rsid w:val="00D9752E"/>
    <w:rsid w:val="00D97597"/>
    <w:rsid w:val="00D9792E"/>
    <w:rsid w:val="00D97A43"/>
    <w:rsid w:val="00D97F31"/>
    <w:rsid w:val="00DA0118"/>
    <w:rsid w:val="00DA0C22"/>
    <w:rsid w:val="00DA100B"/>
    <w:rsid w:val="00DA27AC"/>
    <w:rsid w:val="00DA27C2"/>
    <w:rsid w:val="00DA2A24"/>
    <w:rsid w:val="00DA2D6E"/>
    <w:rsid w:val="00DA35C5"/>
    <w:rsid w:val="00DA4AF1"/>
    <w:rsid w:val="00DA5009"/>
    <w:rsid w:val="00DA5119"/>
    <w:rsid w:val="00DA53BD"/>
    <w:rsid w:val="00DA53D5"/>
    <w:rsid w:val="00DA57EE"/>
    <w:rsid w:val="00DA5812"/>
    <w:rsid w:val="00DA58BB"/>
    <w:rsid w:val="00DA58CF"/>
    <w:rsid w:val="00DA69DA"/>
    <w:rsid w:val="00DA6A91"/>
    <w:rsid w:val="00DA6D6A"/>
    <w:rsid w:val="00DA7DC9"/>
    <w:rsid w:val="00DA7DDA"/>
    <w:rsid w:val="00DB0075"/>
    <w:rsid w:val="00DB0C9A"/>
    <w:rsid w:val="00DB2766"/>
    <w:rsid w:val="00DB2B2E"/>
    <w:rsid w:val="00DB2D3A"/>
    <w:rsid w:val="00DB2D91"/>
    <w:rsid w:val="00DB3C65"/>
    <w:rsid w:val="00DB3DD4"/>
    <w:rsid w:val="00DB4186"/>
    <w:rsid w:val="00DB4840"/>
    <w:rsid w:val="00DB4A73"/>
    <w:rsid w:val="00DB6F6D"/>
    <w:rsid w:val="00DB71FA"/>
    <w:rsid w:val="00DB7E4F"/>
    <w:rsid w:val="00DC00FC"/>
    <w:rsid w:val="00DC0149"/>
    <w:rsid w:val="00DC0632"/>
    <w:rsid w:val="00DC0845"/>
    <w:rsid w:val="00DC0E36"/>
    <w:rsid w:val="00DC0E87"/>
    <w:rsid w:val="00DC275C"/>
    <w:rsid w:val="00DC2762"/>
    <w:rsid w:val="00DC2E7A"/>
    <w:rsid w:val="00DC2F9F"/>
    <w:rsid w:val="00DC42F0"/>
    <w:rsid w:val="00DC5952"/>
    <w:rsid w:val="00DC610C"/>
    <w:rsid w:val="00DC67F6"/>
    <w:rsid w:val="00DC6FB4"/>
    <w:rsid w:val="00DC71E7"/>
    <w:rsid w:val="00DC7342"/>
    <w:rsid w:val="00DD0571"/>
    <w:rsid w:val="00DD0950"/>
    <w:rsid w:val="00DD09EE"/>
    <w:rsid w:val="00DD0CD5"/>
    <w:rsid w:val="00DD1344"/>
    <w:rsid w:val="00DD1ACA"/>
    <w:rsid w:val="00DD1AED"/>
    <w:rsid w:val="00DD2097"/>
    <w:rsid w:val="00DD21A6"/>
    <w:rsid w:val="00DD2970"/>
    <w:rsid w:val="00DD2C43"/>
    <w:rsid w:val="00DD3522"/>
    <w:rsid w:val="00DD35FF"/>
    <w:rsid w:val="00DD4AAF"/>
    <w:rsid w:val="00DD4DBC"/>
    <w:rsid w:val="00DD509C"/>
    <w:rsid w:val="00DD589B"/>
    <w:rsid w:val="00DD599D"/>
    <w:rsid w:val="00DD5D53"/>
    <w:rsid w:val="00DD64AF"/>
    <w:rsid w:val="00DD6529"/>
    <w:rsid w:val="00DD667D"/>
    <w:rsid w:val="00DD690D"/>
    <w:rsid w:val="00DD6A8A"/>
    <w:rsid w:val="00DD6BD0"/>
    <w:rsid w:val="00DD6D7D"/>
    <w:rsid w:val="00DD7ED4"/>
    <w:rsid w:val="00DE096C"/>
    <w:rsid w:val="00DE0CB9"/>
    <w:rsid w:val="00DE0CD7"/>
    <w:rsid w:val="00DE1627"/>
    <w:rsid w:val="00DE1A7C"/>
    <w:rsid w:val="00DE1DCC"/>
    <w:rsid w:val="00DE2C25"/>
    <w:rsid w:val="00DE2DCF"/>
    <w:rsid w:val="00DE2EF9"/>
    <w:rsid w:val="00DE328C"/>
    <w:rsid w:val="00DE3F17"/>
    <w:rsid w:val="00DE4114"/>
    <w:rsid w:val="00DE4279"/>
    <w:rsid w:val="00DE478B"/>
    <w:rsid w:val="00DE4791"/>
    <w:rsid w:val="00DE4B60"/>
    <w:rsid w:val="00DE4D30"/>
    <w:rsid w:val="00DE4E7B"/>
    <w:rsid w:val="00DE4F9B"/>
    <w:rsid w:val="00DE504A"/>
    <w:rsid w:val="00DE5648"/>
    <w:rsid w:val="00DE56F7"/>
    <w:rsid w:val="00DE5D9B"/>
    <w:rsid w:val="00DE6277"/>
    <w:rsid w:val="00DE6660"/>
    <w:rsid w:val="00DE6D38"/>
    <w:rsid w:val="00DE740D"/>
    <w:rsid w:val="00DE79C0"/>
    <w:rsid w:val="00DE7CBB"/>
    <w:rsid w:val="00DF015C"/>
    <w:rsid w:val="00DF055D"/>
    <w:rsid w:val="00DF0963"/>
    <w:rsid w:val="00DF0DB1"/>
    <w:rsid w:val="00DF1D62"/>
    <w:rsid w:val="00DF1EE2"/>
    <w:rsid w:val="00DF2472"/>
    <w:rsid w:val="00DF2620"/>
    <w:rsid w:val="00DF26F5"/>
    <w:rsid w:val="00DF2BA3"/>
    <w:rsid w:val="00DF364F"/>
    <w:rsid w:val="00DF40B4"/>
    <w:rsid w:val="00DF4D74"/>
    <w:rsid w:val="00DF4E02"/>
    <w:rsid w:val="00DF6179"/>
    <w:rsid w:val="00DF6556"/>
    <w:rsid w:val="00DF670A"/>
    <w:rsid w:val="00DF6AF2"/>
    <w:rsid w:val="00DF6B15"/>
    <w:rsid w:val="00DF7253"/>
    <w:rsid w:val="00DF73BB"/>
    <w:rsid w:val="00DF7784"/>
    <w:rsid w:val="00DF7907"/>
    <w:rsid w:val="00DF7B76"/>
    <w:rsid w:val="00E001C0"/>
    <w:rsid w:val="00E0147D"/>
    <w:rsid w:val="00E01509"/>
    <w:rsid w:val="00E01C4D"/>
    <w:rsid w:val="00E022CE"/>
    <w:rsid w:val="00E02371"/>
    <w:rsid w:val="00E02593"/>
    <w:rsid w:val="00E0317F"/>
    <w:rsid w:val="00E035EC"/>
    <w:rsid w:val="00E04395"/>
    <w:rsid w:val="00E04856"/>
    <w:rsid w:val="00E052A7"/>
    <w:rsid w:val="00E05694"/>
    <w:rsid w:val="00E05E40"/>
    <w:rsid w:val="00E06096"/>
    <w:rsid w:val="00E0696C"/>
    <w:rsid w:val="00E06FC6"/>
    <w:rsid w:val="00E0727E"/>
    <w:rsid w:val="00E075DC"/>
    <w:rsid w:val="00E07FFE"/>
    <w:rsid w:val="00E102DD"/>
    <w:rsid w:val="00E11284"/>
    <w:rsid w:val="00E11A78"/>
    <w:rsid w:val="00E11D09"/>
    <w:rsid w:val="00E12E8E"/>
    <w:rsid w:val="00E13F84"/>
    <w:rsid w:val="00E140CB"/>
    <w:rsid w:val="00E146B7"/>
    <w:rsid w:val="00E16637"/>
    <w:rsid w:val="00E166EE"/>
    <w:rsid w:val="00E1670D"/>
    <w:rsid w:val="00E16822"/>
    <w:rsid w:val="00E17EF0"/>
    <w:rsid w:val="00E20036"/>
    <w:rsid w:val="00E208A0"/>
    <w:rsid w:val="00E21356"/>
    <w:rsid w:val="00E2156A"/>
    <w:rsid w:val="00E21885"/>
    <w:rsid w:val="00E21B9A"/>
    <w:rsid w:val="00E220EA"/>
    <w:rsid w:val="00E22824"/>
    <w:rsid w:val="00E2303D"/>
    <w:rsid w:val="00E2392B"/>
    <w:rsid w:val="00E243F4"/>
    <w:rsid w:val="00E25FEF"/>
    <w:rsid w:val="00E26106"/>
    <w:rsid w:val="00E261A4"/>
    <w:rsid w:val="00E275C5"/>
    <w:rsid w:val="00E27AAE"/>
    <w:rsid w:val="00E3013D"/>
    <w:rsid w:val="00E30A53"/>
    <w:rsid w:val="00E30FB8"/>
    <w:rsid w:val="00E31825"/>
    <w:rsid w:val="00E31A0D"/>
    <w:rsid w:val="00E32179"/>
    <w:rsid w:val="00E323D0"/>
    <w:rsid w:val="00E32792"/>
    <w:rsid w:val="00E3326F"/>
    <w:rsid w:val="00E335C0"/>
    <w:rsid w:val="00E3473B"/>
    <w:rsid w:val="00E34D6A"/>
    <w:rsid w:val="00E3562A"/>
    <w:rsid w:val="00E364A7"/>
    <w:rsid w:val="00E365E0"/>
    <w:rsid w:val="00E36B33"/>
    <w:rsid w:val="00E36E21"/>
    <w:rsid w:val="00E37607"/>
    <w:rsid w:val="00E37691"/>
    <w:rsid w:val="00E3783E"/>
    <w:rsid w:val="00E37A78"/>
    <w:rsid w:val="00E40339"/>
    <w:rsid w:val="00E412DE"/>
    <w:rsid w:val="00E41340"/>
    <w:rsid w:val="00E417FA"/>
    <w:rsid w:val="00E41D3D"/>
    <w:rsid w:val="00E41D45"/>
    <w:rsid w:val="00E422FA"/>
    <w:rsid w:val="00E42F17"/>
    <w:rsid w:val="00E44B6C"/>
    <w:rsid w:val="00E44B96"/>
    <w:rsid w:val="00E456AE"/>
    <w:rsid w:val="00E458F4"/>
    <w:rsid w:val="00E45BC1"/>
    <w:rsid w:val="00E47DC8"/>
    <w:rsid w:val="00E47DF1"/>
    <w:rsid w:val="00E506E4"/>
    <w:rsid w:val="00E511E5"/>
    <w:rsid w:val="00E51EF7"/>
    <w:rsid w:val="00E5205D"/>
    <w:rsid w:val="00E5213B"/>
    <w:rsid w:val="00E526C4"/>
    <w:rsid w:val="00E529AD"/>
    <w:rsid w:val="00E52C58"/>
    <w:rsid w:val="00E534FA"/>
    <w:rsid w:val="00E537F1"/>
    <w:rsid w:val="00E53E2B"/>
    <w:rsid w:val="00E546CA"/>
    <w:rsid w:val="00E54C46"/>
    <w:rsid w:val="00E54D44"/>
    <w:rsid w:val="00E54DB6"/>
    <w:rsid w:val="00E54E10"/>
    <w:rsid w:val="00E553B9"/>
    <w:rsid w:val="00E55B2D"/>
    <w:rsid w:val="00E55D49"/>
    <w:rsid w:val="00E56143"/>
    <w:rsid w:val="00E56FB9"/>
    <w:rsid w:val="00E57599"/>
    <w:rsid w:val="00E57742"/>
    <w:rsid w:val="00E606A7"/>
    <w:rsid w:val="00E60B33"/>
    <w:rsid w:val="00E60C1D"/>
    <w:rsid w:val="00E60F9B"/>
    <w:rsid w:val="00E612C7"/>
    <w:rsid w:val="00E6230D"/>
    <w:rsid w:val="00E63D63"/>
    <w:rsid w:val="00E6416A"/>
    <w:rsid w:val="00E6425A"/>
    <w:rsid w:val="00E6596E"/>
    <w:rsid w:val="00E65AC4"/>
    <w:rsid w:val="00E662E3"/>
    <w:rsid w:val="00E66C5E"/>
    <w:rsid w:val="00E671A0"/>
    <w:rsid w:val="00E67DA5"/>
    <w:rsid w:val="00E703E6"/>
    <w:rsid w:val="00E705D0"/>
    <w:rsid w:val="00E712F3"/>
    <w:rsid w:val="00E714C1"/>
    <w:rsid w:val="00E71639"/>
    <w:rsid w:val="00E72CB5"/>
    <w:rsid w:val="00E72FFB"/>
    <w:rsid w:val="00E73EC3"/>
    <w:rsid w:val="00E73F6A"/>
    <w:rsid w:val="00E74572"/>
    <w:rsid w:val="00E74578"/>
    <w:rsid w:val="00E7460A"/>
    <w:rsid w:val="00E747E4"/>
    <w:rsid w:val="00E74897"/>
    <w:rsid w:val="00E75016"/>
    <w:rsid w:val="00E753F5"/>
    <w:rsid w:val="00E755C4"/>
    <w:rsid w:val="00E75A25"/>
    <w:rsid w:val="00E75B29"/>
    <w:rsid w:val="00E76426"/>
    <w:rsid w:val="00E77000"/>
    <w:rsid w:val="00E7790C"/>
    <w:rsid w:val="00E779FC"/>
    <w:rsid w:val="00E77CAB"/>
    <w:rsid w:val="00E77E6F"/>
    <w:rsid w:val="00E803ED"/>
    <w:rsid w:val="00E8053F"/>
    <w:rsid w:val="00E80BE2"/>
    <w:rsid w:val="00E80BEF"/>
    <w:rsid w:val="00E80E68"/>
    <w:rsid w:val="00E81266"/>
    <w:rsid w:val="00E81BDF"/>
    <w:rsid w:val="00E8210F"/>
    <w:rsid w:val="00E82165"/>
    <w:rsid w:val="00E8222F"/>
    <w:rsid w:val="00E83A40"/>
    <w:rsid w:val="00E84B3E"/>
    <w:rsid w:val="00E853EE"/>
    <w:rsid w:val="00E860C0"/>
    <w:rsid w:val="00E86BB8"/>
    <w:rsid w:val="00E870B3"/>
    <w:rsid w:val="00E8716E"/>
    <w:rsid w:val="00E87A53"/>
    <w:rsid w:val="00E9073E"/>
    <w:rsid w:val="00E90916"/>
    <w:rsid w:val="00E911F1"/>
    <w:rsid w:val="00E91287"/>
    <w:rsid w:val="00E912C8"/>
    <w:rsid w:val="00E91F8C"/>
    <w:rsid w:val="00E920C7"/>
    <w:rsid w:val="00E920FC"/>
    <w:rsid w:val="00E9242E"/>
    <w:rsid w:val="00E92B13"/>
    <w:rsid w:val="00E93290"/>
    <w:rsid w:val="00E946E7"/>
    <w:rsid w:val="00E948D8"/>
    <w:rsid w:val="00E958E6"/>
    <w:rsid w:val="00E95A2E"/>
    <w:rsid w:val="00E96859"/>
    <w:rsid w:val="00E970E7"/>
    <w:rsid w:val="00E97D20"/>
    <w:rsid w:val="00E97DBA"/>
    <w:rsid w:val="00EA024E"/>
    <w:rsid w:val="00EA0579"/>
    <w:rsid w:val="00EA14FE"/>
    <w:rsid w:val="00EA27BF"/>
    <w:rsid w:val="00EA309E"/>
    <w:rsid w:val="00EA31E5"/>
    <w:rsid w:val="00EA33AD"/>
    <w:rsid w:val="00EA3812"/>
    <w:rsid w:val="00EA3982"/>
    <w:rsid w:val="00EA400F"/>
    <w:rsid w:val="00EA45FF"/>
    <w:rsid w:val="00EA4A86"/>
    <w:rsid w:val="00EA56B3"/>
    <w:rsid w:val="00EA5A8B"/>
    <w:rsid w:val="00EA6E4E"/>
    <w:rsid w:val="00EA6F44"/>
    <w:rsid w:val="00EA70A3"/>
    <w:rsid w:val="00EA71C9"/>
    <w:rsid w:val="00EA724B"/>
    <w:rsid w:val="00EA7409"/>
    <w:rsid w:val="00EA7E15"/>
    <w:rsid w:val="00EB01CF"/>
    <w:rsid w:val="00EB069A"/>
    <w:rsid w:val="00EB0A12"/>
    <w:rsid w:val="00EB0A70"/>
    <w:rsid w:val="00EB11C9"/>
    <w:rsid w:val="00EB1C5C"/>
    <w:rsid w:val="00EB1CE9"/>
    <w:rsid w:val="00EB1D74"/>
    <w:rsid w:val="00EB2476"/>
    <w:rsid w:val="00EB2E1D"/>
    <w:rsid w:val="00EB3236"/>
    <w:rsid w:val="00EB35E0"/>
    <w:rsid w:val="00EB40BB"/>
    <w:rsid w:val="00EB417C"/>
    <w:rsid w:val="00EB5116"/>
    <w:rsid w:val="00EB5157"/>
    <w:rsid w:val="00EB5204"/>
    <w:rsid w:val="00EB5C6D"/>
    <w:rsid w:val="00EB5CB4"/>
    <w:rsid w:val="00EB5D6D"/>
    <w:rsid w:val="00EB627C"/>
    <w:rsid w:val="00EB6382"/>
    <w:rsid w:val="00EB66FE"/>
    <w:rsid w:val="00EB6ED2"/>
    <w:rsid w:val="00EB707B"/>
    <w:rsid w:val="00EB7464"/>
    <w:rsid w:val="00EB76F8"/>
    <w:rsid w:val="00EC0088"/>
    <w:rsid w:val="00EC083B"/>
    <w:rsid w:val="00EC10D7"/>
    <w:rsid w:val="00EC1771"/>
    <w:rsid w:val="00EC1AFF"/>
    <w:rsid w:val="00EC3036"/>
    <w:rsid w:val="00EC36AC"/>
    <w:rsid w:val="00EC3F00"/>
    <w:rsid w:val="00EC3F5D"/>
    <w:rsid w:val="00EC5051"/>
    <w:rsid w:val="00EC50AA"/>
    <w:rsid w:val="00EC54EA"/>
    <w:rsid w:val="00EC5AD9"/>
    <w:rsid w:val="00EC5EFD"/>
    <w:rsid w:val="00EC684E"/>
    <w:rsid w:val="00EC6A4E"/>
    <w:rsid w:val="00EC7405"/>
    <w:rsid w:val="00EC764B"/>
    <w:rsid w:val="00EC7B9B"/>
    <w:rsid w:val="00ED017F"/>
    <w:rsid w:val="00ED085C"/>
    <w:rsid w:val="00ED0B09"/>
    <w:rsid w:val="00ED2472"/>
    <w:rsid w:val="00ED2D2C"/>
    <w:rsid w:val="00ED38ED"/>
    <w:rsid w:val="00ED3C09"/>
    <w:rsid w:val="00ED3DE0"/>
    <w:rsid w:val="00ED6EF8"/>
    <w:rsid w:val="00ED6FE8"/>
    <w:rsid w:val="00ED7601"/>
    <w:rsid w:val="00ED7E13"/>
    <w:rsid w:val="00EE02ED"/>
    <w:rsid w:val="00EE04A4"/>
    <w:rsid w:val="00EE1877"/>
    <w:rsid w:val="00EE1A10"/>
    <w:rsid w:val="00EE1BC7"/>
    <w:rsid w:val="00EE1F3F"/>
    <w:rsid w:val="00EE2991"/>
    <w:rsid w:val="00EE312A"/>
    <w:rsid w:val="00EE3528"/>
    <w:rsid w:val="00EE3CDE"/>
    <w:rsid w:val="00EE3D8D"/>
    <w:rsid w:val="00EE4E7E"/>
    <w:rsid w:val="00EE5BE8"/>
    <w:rsid w:val="00EE5D56"/>
    <w:rsid w:val="00EE67B4"/>
    <w:rsid w:val="00EE6AA5"/>
    <w:rsid w:val="00EE6C08"/>
    <w:rsid w:val="00EE6D66"/>
    <w:rsid w:val="00EE6F43"/>
    <w:rsid w:val="00EE719A"/>
    <w:rsid w:val="00EE7238"/>
    <w:rsid w:val="00EE7C15"/>
    <w:rsid w:val="00EE7F1C"/>
    <w:rsid w:val="00EF019C"/>
    <w:rsid w:val="00EF0361"/>
    <w:rsid w:val="00EF0882"/>
    <w:rsid w:val="00EF0FE3"/>
    <w:rsid w:val="00EF12BC"/>
    <w:rsid w:val="00EF3B39"/>
    <w:rsid w:val="00EF5300"/>
    <w:rsid w:val="00EF55C4"/>
    <w:rsid w:val="00EF67BC"/>
    <w:rsid w:val="00EF6A59"/>
    <w:rsid w:val="00EF6BDF"/>
    <w:rsid w:val="00EF7735"/>
    <w:rsid w:val="00EF79A7"/>
    <w:rsid w:val="00EF7BE6"/>
    <w:rsid w:val="00F005E5"/>
    <w:rsid w:val="00F00BCD"/>
    <w:rsid w:val="00F0146C"/>
    <w:rsid w:val="00F01964"/>
    <w:rsid w:val="00F0217B"/>
    <w:rsid w:val="00F02311"/>
    <w:rsid w:val="00F02734"/>
    <w:rsid w:val="00F027CF"/>
    <w:rsid w:val="00F03508"/>
    <w:rsid w:val="00F038B7"/>
    <w:rsid w:val="00F0416F"/>
    <w:rsid w:val="00F04AA7"/>
    <w:rsid w:val="00F04F6F"/>
    <w:rsid w:val="00F05324"/>
    <w:rsid w:val="00F05634"/>
    <w:rsid w:val="00F060CC"/>
    <w:rsid w:val="00F0725F"/>
    <w:rsid w:val="00F07307"/>
    <w:rsid w:val="00F07A08"/>
    <w:rsid w:val="00F07C62"/>
    <w:rsid w:val="00F07EF5"/>
    <w:rsid w:val="00F1083A"/>
    <w:rsid w:val="00F1083D"/>
    <w:rsid w:val="00F10FE0"/>
    <w:rsid w:val="00F114E9"/>
    <w:rsid w:val="00F121D0"/>
    <w:rsid w:val="00F1297D"/>
    <w:rsid w:val="00F12982"/>
    <w:rsid w:val="00F12FBC"/>
    <w:rsid w:val="00F13418"/>
    <w:rsid w:val="00F138B4"/>
    <w:rsid w:val="00F13AC7"/>
    <w:rsid w:val="00F1411D"/>
    <w:rsid w:val="00F14195"/>
    <w:rsid w:val="00F1443C"/>
    <w:rsid w:val="00F144D7"/>
    <w:rsid w:val="00F15201"/>
    <w:rsid w:val="00F15486"/>
    <w:rsid w:val="00F15F57"/>
    <w:rsid w:val="00F16215"/>
    <w:rsid w:val="00F1685D"/>
    <w:rsid w:val="00F168B5"/>
    <w:rsid w:val="00F168B8"/>
    <w:rsid w:val="00F16AC6"/>
    <w:rsid w:val="00F16E73"/>
    <w:rsid w:val="00F20D8E"/>
    <w:rsid w:val="00F213E1"/>
    <w:rsid w:val="00F21523"/>
    <w:rsid w:val="00F215C8"/>
    <w:rsid w:val="00F21D19"/>
    <w:rsid w:val="00F22C7B"/>
    <w:rsid w:val="00F22F76"/>
    <w:rsid w:val="00F231E2"/>
    <w:rsid w:val="00F2326D"/>
    <w:rsid w:val="00F23CB6"/>
    <w:rsid w:val="00F2465E"/>
    <w:rsid w:val="00F25011"/>
    <w:rsid w:val="00F25EB2"/>
    <w:rsid w:val="00F268F8"/>
    <w:rsid w:val="00F2791F"/>
    <w:rsid w:val="00F3020C"/>
    <w:rsid w:val="00F30D8A"/>
    <w:rsid w:val="00F31354"/>
    <w:rsid w:val="00F316CD"/>
    <w:rsid w:val="00F32AFA"/>
    <w:rsid w:val="00F32B09"/>
    <w:rsid w:val="00F330CA"/>
    <w:rsid w:val="00F3314B"/>
    <w:rsid w:val="00F334EB"/>
    <w:rsid w:val="00F34767"/>
    <w:rsid w:val="00F350F7"/>
    <w:rsid w:val="00F3514A"/>
    <w:rsid w:val="00F35FE6"/>
    <w:rsid w:val="00F36BA5"/>
    <w:rsid w:val="00F3723F"/>
    <w:rsid w:val="00F3742C"/>
    <w:rsid w:val="00F378F5"/>
    <w:rsid w:val="00F37AF1"/>
    <w:rsid w:val="00F40055"/>
    <w:rsid w:val="00F40084"/>
    <w:rsid w:val="00F42092"/>
    <w:rsid w:val="00F42265"/>
    <w:rsid w:val="00F422F4"/>
    <w:rsid w:val="00F429A2"/>
    <w:rsid w:val="00F42D43"/>
    <w:rsid w:val="00F43487"/>
    <w:rsid w:val="00F43A4E"/>
    <w:rsid w:val="00F44A24"/>
    <w:rsid w:val="00F44CBE"/>
    <w:rsid w:val="00F45911"/>
    <w:rsid w:val="00F468D6"/>
    <w:rsid w:val="00F47210"/>
    <w:rsid w:val="00F5054B"/>
    <w:rsid w:val="00F50D46"/>
    <w:rsid w:val="00F5102D"/>
    <w:rsid w:val="00F511F2"/>
    <w:rsid w:val="00F5130F"/>
    <w:rsid w:val="00F51921"/>
    <w:rsid w:val="00F526EE"/>
    <w:rsid w:val="00F528CC"/>
    <w:rsid w:val="00F52D96"/>
    <w:rsid w:val="00F5377C"/>
    <w:rsid w:val="00F546B5"/>
    <w:rsid w:val="00F5479E"/>
    <w:rsid w:val="00F54A3D"/>
    <w:rsid w:val="00F567C7"/>
    <w:rsid w:val="00F56AD4"/>
    <w:rsid w:val="00F56E47"/>
    <w:rsid w:val="00F579C6"/>
    <w:rsid w:val="00F57EF5"/>
    <w:rsid w:val="00F606CB"/>
    <w:rsid w:val="00F60C40"/>
    <w:rsid w:val="00F61122"/>
    <w:rsid w:val="00F61E29"/>
    <w:rsid w:val="00F61EFC"/>
    <w:rsid w:val="00F62D14"/>
    <w:rsid w:val="00F62D74"/>
    <w:rsid w:val="00F63208"/>
    <w:rsid w:val="00F635EA"/>
    <w:rsid w:val="00F6364E"/>
    <w:rsid w:val="00F63839"/>
    <w:rsid w:val="00F645A9"/>
    <w:rsid w:val="00F646A7"/>
    <w:rsid w:val="00F64E6D"/>
    <w:rsid w:val="00F6597A"/>
    <w:rsid w:val="00F65C17"/>
    <w:rsid w:val="00F65CF8"/>
    <w:rsid w:val="00F66775"/>
    <w:rsid w:val="00F66B35"/>
    <w:rsid w:val="00F671B1"/>
    <w:rsid w:val="00F7026E"/>
    <w:rsid w:val="00F7080E"/>
    <w:rsid w:val="00F70C82"/>
    <w:rsid w:val="00F70EDB"/>
    <w:rsid w:val="00F70F32"/>
    <w:rsid w:val="00F70FA3"/>
    <w:rsid w:val="00F72291"/>
    <w:rsid w:val="00F722B2"/>
    <w:rsid w:val="00F72E01"/>
    <w:rsid w:val="00F741AE"/>
    <w:rsid w:val="00F743C4"/>
    <w:rsid w:val="00F7467C"/>
    <w:rsid w:val="00F74F91"/>
    <w:rsid w:val="00F7507C"/>
    <w:rsid w:val="00F754D4"/>
    <w:rsid w:val="00F764A1"/>
    <w:rsid w:val="00F7663C"/>
    <w:rsid w:val="00F76BA2"/>
    <w:rsid w:val="00F771A7"/>
    <w:rsid w:val="00F77F20"/>
    <w:rsid w:val="00F80490"/>
    <w:rsid w:val="00F807A4"/>
    <w:rsid w:val="00F80834"/>
    <w:rsid w:val="00F81C4E"/>
    <w:rsid w:val="00F81C81"/>
    <w:rsid w:val="00F82689"/>
    <w:rsid w:val="00F82B11"/>
    <w:rsid w:val="00F82B29"/>
    <w:rsid w:val="00F83465"/>
    <w:rsid w:val="00F83751"/>
    <w:rsid w:val="00F8384B"/>
    <w:rsid w:val="00F84475"/>
    <w:rsid w:val="00F8563D"/>
    <w:rsid w:val="00F85B2D"/>
    <w:rsid w:val="00F86093"/>
    <w:rsid w:val="00F8700A"/>
    <w:rsid w:val="00F8704D"/>
    <w:rsid w:val="00F871CF"/>
    <w:rsid w:val="00F87404"/>
    <w:rsid w:val="00F87C52"/>
    <w:rsid w:val="00F87CC1"/>
    <w:rsid w:val="00F87FA3"/>
    <w:rsid w:val="00F9025E"/>
    <w:rsid w:val="00F906C4"/>
    <w:rsid w:val="00F911A4"/>
    <w:rsid w:val="00F9199B"/>
    <w:rsid w:val="00F92188"/>
    <w:rsid w:val="00F92405"/>
    <w:rsid w:val="00F92D31"/>
    <w:rsid w:val="00F93370"/>
    <w:rsid w:val="00F933BE"/>
    <w:rsid w:val="00F93F28"/>
    <w:rsid w:val="00F94763"/>
    <w:rsid w:val="00F9649B"/>
    <w:rsid w:val="00F9724A"/>
    <w:rsid w:val="00F97819"/>
    <w:rsid w:val="00FA0775"/>
    <w:rsid w:val="00FA0777"/>
    <w:rsid w:val="00FA0EE8"/>
    <w:rsid w:val="00FA145E"/>
    <w:rsid w:val="00FA1AA7"/>
    <w:rsid w:val="00FA1EF3"/>
    <w:rsid w:val="00FA1F52"/>
    <w:rsid w:val="00FA28C8"/>
    <w:rsid w:val="00FA29CA"/>
    <w:rsid w:val="00FA2A7E"/>
    <w:rsid w:val="00FA2BBA"/>
    <w:rsid w:val="00FA418E"/>
    <w:rsid w:val="00FA41D3"/>
    <w:rsid w:val="00FA48A3"/>
    <w:rsid w:val="00FA4B81"/>
    <w:rsid w:val="00FA4D55"/>
    <w:rsid w:val="00FA5DF9"/>
    <w:rsid w:val="00FA66C3"/>
    <w:rsid w:val="00FA6DC6"/>
    <w:rsid w:val="00FA72F9"/>
    <w:rsid w:val="00FA78A1"/>
    <w:rsid w:val="00FA78D8"/>
    <w:rsid w:val="00FA7925"/>
    <w:rsid w:val="00FA79D7"/>
    <w:rsid w:val="00FA7E3E"/>
    <w:rsid w:val="00FA7E8C"/>
    <w:rsid w:val="00FB0084"/>
    <w:rsid w:val="00FB008B"/>
    <w:rsid w:val="00FB01A4"/>
    <w:rsid w:val="00FB0359"/>
    <w:rsid w:val="00FB0A93"/>
    <w:rsid w:val="00FB0BDF"/>
    <w:rsid w:val="00FB1333"/>
    <w:rsid w:val="00FB1654"/>
    <w:rsid w:val="00FB2D6E"/>
    <w:rsid w:val="00FB2DAB"/>
    <w:rsid w:val="00FB33A8"/>
    <w:rsid w:val="00FB3924"/>
    <w:rsid w:val="00FB39A9"/>
    <w:rsid w:val="00FB40FE"/>
    <w:rsid w:val="00FB4C90"/>
    <w:rsid w:val="00FB512D"/>
    <w:rsid w:val="00FB5236"/>
    <w:rsid w:val="00FB73F5"/>
    <w:rsid w:val="00FB7F63"/>
    <w:rsid w:val="00FC11D1"/>
    <w:rsid w:val="00FC1413"/>
    <w:rsid w:val="00FC176D"/>
    <w:rsid w:val="00FC1D0B"/>
    <w:rsid w:val="00FC2228"/>
    <w:rsid w:val="00FC2B44"/>
    <w:rsid w:val="00FC3365"/>
    <w:rsid w:val="00FC33FA"/>
    <w:rsid w:val="00FC3784"/>
    <w:rsid w:val="00FC49E8"/>
    <w:rsid w:val="00FC500C"/>
    <w:rsid w:val="00FC6170"/>
    <w:rsid w:val="00FC6537"/>
    <w:rsid w:val="00FC675A"/>
    <w:rsid w:val="00FC6A77"/>
    <w:rsid w:val="00FC6D3B"/>
    <w:rsid w:val="00FC7B24"/>
    <w:rsid w:val="00FD0B9E"/>
    <w:rsid w:val="00FD0D9F"/>
    <w:rsid w:val="00FD0E6E"/>
    <w:rsid w:val="00FD0F86"/>
    <w:rsid w:val="00FD107C"/>
    <w:rsid w:val="00FD1AA4"/>
    <w:rsid w:val="00FD1B17"/>
    <w:rsid w:val="00FD1CD1"/>
    <w:rsid w:val="00FD1EA1"/>
    <w:rsid w:val="00FD23A2"/>
    <w:rsid w:val="00FD43EE"/>
    <w:rsid w:val="00FD46CD"/>
    <w:rsid w:val="00FD4910"/>
    <w:rsid w:val="00FD5131"/>
    <w:rsid w:val="00FD5169"/>
    <w:rsid w:val="00FE01E8"/>
    <w:rsid w:val="00FE084B"/>
    <w:rsid w:val="00FE16B8"/>
    <w:rsid w:val="00FE16F5"/>
    <w:rsid w:val="00FE17DB"/>
    <w:rsid w:val="00FE1D53"/>
    <w:rsid w:val="00FE1EDA"/>
    <w:rsid w:val="00FE25A3"/>
    <w:rsid w:val="00FE2CFF"/>
    <w:rsid w:val="00FE36F8"/>
    <w:rsid w:val="00FE3990"/>
    <w:rsid w:val="00FE3C1F"/>
    <w:rsid w:val="00FE4259"/>
    <w:rsid w:val="00FE4DEE"/>
    <w:rsid w:val="00FE5F7E"/>
    <w:rsid w:val="00FE5FD7"/>
    <w:rsid w:val="00FE71E7"/>
    <w:rsid w:val="00FF07CE"/>
    <w:rsid w:val="00FF0882"/>
    <w:rsid w:val="00FF08A2"/>
    <w:rsid w:val="00FF15E6"/>
    <w:rsid w:val="00FF18AA"/>
    <w:rsid w:val="00FF1CED"/>
    <w:rsid w:val="00FF1D3E"/>
    <w:rsid w:val="00FF2A8A"/>
    <w:rsid w:val="00FF2F67"/>
    <w:rsid w:val="00FF3739"/>
    <w:rsid w:val="00FF37C1"/>
    <w:rsid w:val="00FF39DD"/>
    <w:rsid w:val="00FF3C48"/>
    <w:rsid w:val="00FF3E9C"/>
    <w:rsid w:val="00FF4925"/>
    <w:rsid w:val="00FF503B"/>
    <w:rsid w:val="00FF690C"/>
    <w:rsid w:val="00FF6FB4"/>
    <w:rsid w:val="00FF748E"/>
    <w:rsid w:val="00FF7B5B"/>
    <w:rsid w:val="00FF7D35"/>
    <w:rsid w:val="00FF7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f" fillcolor="black">
      <v:fill color="black" on="f" type="pattern"/>
    </o:shapedefaults>
    <o:shapelayout v:ext="edit">
      <o:idmap v:ext="edit" data="1"/>
    </o:shapelayout>
  </w:shapeDefaults>
  <w:doNotEmbedSmartTags/>
  <w:decimalSymbol w:val="."/>
  <w:listSeparator w:val=","/>
  <w14:docId w14:val="539D0418"/>
  <w15:chartTrackingRefBased/>
  <w15:docId w15:val="{2FB0832E-FC8A-49A1-8F88-759EF3B1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58750E"/>
    <w:pPr>
      <w:spacing w:after="120"/>
      <w:jc w:val="both"/>
    </w:pPr>
    <w:rPr>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21"/>
    <w:qFormat/>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21">
    <w:name w:val="heading 2"/>
    <w:aliases w:val="DO NOT USE_h2,h2,h21,H2,Head2A,2,UNDERRUBRIK 1-2,level 2,Heading 2 3GPP,H21,Head 2,l2,TitreProp,Header 2,ITT t2,PA Major Section,Livello 2,R2,Heading 2 Hidden,Head1,2nd level,heading 2,I2,Section Title,Heading2,list2,H2-Heading 2,H2-Heading "/>
    <w:next w:val="a4"/>
    <w:qFormat/>
    <w:pPr>
      <w:suppressAutoHyphens/>
      <w:spacing w:before="280" w:after="100"/>
      <w:jc w:val="both"/>
      <w:outlineLvl w:val="1"/>
    </w:pPr>
    <w:rPr>
      <w:rFonts w:ascii="Arial" w:eastAsia="Arial" w:hAnsi="Arial" w:cs="Arial"/>
      <w:sz w:val="32"/>
      <w:lang w:val="en-GB"/>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1"/>
    <w:next w:val="a4"/>
    <w:qFormat/>
    <w:pPr>
      <w:numPr>
        <w:ilvl w:val="2"/>
        <w:numId w:val="1"/>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4"/>
    <w:next w:val="a4"/>
    <w:qFormat/>
    <w:rsid w:val="00F060CC"/>
    <w:pPr>
      <w:outlineLvl w:val="3"/>
    </w:pPr>
    <w:rPr>
      <w:b/>
      <w:color w:val="000000" w:themeColor="text1"/>
      <w:u w:val="single"/>
      <w:lang w:eastAsia="ko-KR"/>
    </w:rPr>
  </w:style>
  <w:style w:type="paragraph" w:styleId="5">
    <w:name w:val="heading 5"/>
    <w:aliases w:val="h5,Heading5,H5,Head5,M5,mh2,Module heading 2,heading 8,Numbered Sub-list,Heading 81,标题 81,Heading 811,Heading 8111,Heading 81111,Level_2,标题 811,标题 8111"/>
    <w:basedOn w:val="40"/>
    <w:next w:val="a4"/>
    <w:qFormat/>
    <w:pPr>
      <w:numPr>
        <w:numId w:val="10"/>
      </w:numPr>
      <w:outlineLvl w:val="4"/>
    </w:pPr>
    <w:rPr>
      <w:sz w:val="22"/>
    </w:rPr>
  </w:style>
  <w:style w:type="paragraph" w:styleId="6">
    <w:name w:val="heading 6"/>
    <w:aliases w:val="T1,Header 6"/>
    <w:basedOn w:val="H6"/>
    <w:next w:val="a4"/>
    <w:qFormat/>
    <w:pPr>
      <w:numPr>
        <w:numId w:val="5"/>
      </w:numPr>
      <w:ind w:left="1985" w:hanging="1985"/>
      <w:outlineLvl w:val="5"/>
    </w:pPr>
  </w:style>
  <w:style w:type="paragraph" w:styleId="7">
    <w:name w:val="heading 7"/>
    <w:aliases w:val="L7,Header 7"/>
    <w:basedOn w:val="H6"/>
    <w:next w:val="a4"/>
    <w:link w:val="70"/>
    <w:qFormat/>
    <w:pPr>
      <w:numPr>
        <w:numId w:val="0"/>
      </w:numPr>
      <w:tabs>
        <w:tab w:val="left" w:pos="1499"/>
      </w:tabs>
      <w:outlineLvl w:val="6"/>
    </w:pPr>
  </w:style>
  <w:style w:type="paragraph" w:styleId="8">
    <w:name w:val="heading 8"/>
    <w:basedOn w:val="1"/>
    <w:next w:val="a4"/>
    <w:link w:val="80"/>
    <w:qFormat/>
    <w:pPr>
      <w:numPr>
        <w:ilvl w:val="7"/>
        <w:numId w:val="1"/>
      </w:numPr>
      <w:outlineLvl w:val="7"/>
    </w:pPr>
  </w:style>
  <w:style w:type="paragraph" w:styleId="9">
    <w:name w:val="heading 9"/>
    <w:aliases w:val="Figure Heading,FH"/>
    <w:basedOn w:val="8"/>
    <w:next w:val="a4"/>
    <w:link w:val="90"/>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uiPriority w:val="9"/>
    <w:rPr>
      <w:rFonts w:ascii="Arial" w:eastAsia="Arial" w:hAnsi="Arial" w:cs="Arial"/>
      <w:sz w:val="36"/>
      <w:lang w:val="en-GB"/>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Pr>
      <w:rFonts w:ascii="Arial" w:eastAsia="Arial" w:hAnsi="Arial" w:cs="Arial"/>
      <w:sz w:val="32"/>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rPr>
      <w:rFonts w:ascii="Arial" w:eastAsia="Arial" w:hAnsi="Arial" w:cs="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qFormat/>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ac">
    <w:name w:val="page number"/>
    <w:basedOn w:val="a5"/>
    <w:qFormat/>
  </w:style>
  <w:style w:type="character" w:styleId="ad">
    <w:name w:val="annotation reference"/>
    <w:uiPriority w:val="99"/>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qFormat/>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0">
    <w:name w:val="标题 6 字符"/>
    <w:aliases w:val="T1 字符,Header 6 字符"/>
    <w:qFormat/>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
    <w:name w:val="文档结构图 字符"/>
    <w:uiPriority w:val="99"/>
    <w:qFormat/>
    <w:rPr>
      <w:rFonts w:ascii="Tahoma" w:eastAsia="Times New Roman" w:hAnsi="Tahoma" w:cs="Tahoma"/>
      <w:shd w:val="clear" w:color="auto" w:fill="000080"/>
      <w:lang w:val="en-GB"/>
    </w:rPr>
  </w:style>
  <w:style w:type="character" w:customStyle="1" w:styleId="af0">
    <w:name w:val="纯文本 字符"/>
    <w:uiPriority w:val="99"/>
    <w:qFormat/>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uiPriority w:val="99"/>
    <w:qFormat/>
    <w:rPr>
      <w:rFonts w:ascii="Tahoma" w:eastAsia="Times New Roman" w:hAnsi="Tahoma" w:cs="Tahoma"/>
      <w:sz w:val="16"/>
      <w:szCs w:val="16"/>
      <w:lang w:val="en-GB"/>
    </w:rPr>
  </w:style>
  <w:style w:type="character" w:customStyle="1" w:styleId="msoins0">
    <w:name w:val="msoins"/>
    <w:basedOn w:val="a5"/>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3">
    <w:name w:val="正文文本缩进 2 字符"/>
    <w:uiPriority w:val="99"/>
    <w:qFormat/>
    <w:rPr>
      <w:lang w:val="en-GB"/>
    </w:rPr>
  </w:style>
  <w:style w:type="character" w:styleId="af3">
    <w:name w:val="Strong"/>
    <w:aliases w:val="Level 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f4">
    <w:name w:val="尾注文本 字符"/>
    <w:uiPriority w:val="99"/>
    <w:qFormat/>
    <w:rPr>
      <w:rFonts w:eastAsia="宋体"/>
      <w:lang w:val="en-GB"/>
    </w:rPr>
  </w:style>
  <w:style w:type="character" w:customStyle="1" w:styleId="af5">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6">
    <w:name w:val="标题 字符"/>
    <w:aliases w:val="Section Header 字符"/>
    <w:link w:val="af7"/>
    <w:uiPriority w:val="99"/>
    <w:qFormat/>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f8">
    <w:name w:val="日期 字符"/>
    <w:uiPriority w:val="99"/>
    <w:rPr>
      <w:rFonts w:eastAsia="宋体"/>
      <w:lang w:val="en-GB"/>
    </w:rPr>
  </w:style>
  <w:style w:type="character" w:customStyle="1" w:styleId="af9">
    <w:name w:val="题注 字符"/>
    <w:aliases w:val="cap Char2 字符,cap3 字符,cap Char Char Char Char Char Char Char 字符,Caption Char1 字符,Caption Char Char 字符,Caption Char2 字符,Caption Char Char Char 字符,Caption Char Char1 字符,fig and tbl 字符,fighead2 字符,Table Caption 字符,fighead21 字符,fighead22 字符"/>
    <w:qFormat/>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a">
    <w:name w:val="批注主题 字符"/>
    <w:uiPriority w:val="99"/>
    <w:qFormat/>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fb">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목록 단락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c">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d">
    <w:name w:val="标题样式"/>
    <w:basedOn w:val="a4"/>
    <w:next w:val="a4"/>
    <w:pPr>
      <w:spacing w:before="240" w:after="60"/>
    </w:pPr>
    <w:rPr>
      <w:rFonts w:ascii="Courier New" w:hAnsi="Courier New" w:cs="Courier New"/>
      <w:lang w:val="nb-NO"/>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qFormat/>
  </w:style>
  <w:style w:type="paragraph" w:styleId="aff">
    <w:name w:val="List"/>
    <w:basedOn w:val="a4"/>
    <w:link w:val="aff0"/>
    <w:pPr>
      <w:ind w:left="568" w:hanging="284"/>
    </w:pPr>
  </w:style>
  <w:style w:type="paragraph" w:styleId="aff1">
    <w:name w:val="caption"/>
    <w:aliases w:val="cap,cap Char,Caption Char1 Char,cap Char Char1,Caption Char Char1 Char,3GPP Caption Table,Ca,Caption Char C...,cap1,cap2,cap11,Légende-figure,Légende-figure Char,Beschrifubg,Beschriftung Char,label,cap11 Char Char Char,captions,Caption Char Char,条目"/>
    <w:basedOn w:val="a4"/>
    <w:link w:val="11"/>
    <w:qFormat/>
    <w:pPr>
      <w:suppressLineNumbers/>
      <w:spacing w:before="120"/>
    </w:pPr>
    <w:rPr>
      <w:rFonts w:cs="Lucida Sans"/>
      <w:i/>
      <w:iCs/>
      <w:sz w:val="24"/>
      <w:szCs w:val="24"/>
    </w:rPr>
  </w:style>
  <w:style w:type="paragraph" w:customStyle="1" w:styleId="aff2">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a4"/>
    <w:next w:val="a4"/>
    <w:link w:val="EQChar"/>
    <w:qFormat/>
    <w:pPr>
      <w:keepLines/>
      <w:tabs>
        <w:tab w:val="center" w:pos="4536"/>
        <w:tab w:val="right" w:pos="9072"/>
      </w:tabs>
    </w:pPr>
    <w:rPr>
      <w:lang w:val="en-US"/>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he"/>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uiPriority w:val="99"/>
    <w:qFormat/>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4"/>
    <w:pPr>
      <w:keepLines/>
    </w:pPr>
  </w:style>
  <w:style w:type="paragraph" w:styleId="24">
    <w:name w:val="index 2"/>
    <w:basedOn w:val="12"/>
    <w:pPr>
      <w:ind w:left="284"/>
    </w:pPr>
  </w:style>
  <w:style w:type="paragraph" w:customStyle="1" w:styleId="TT">
    <w:name w:val="TT"/>
    <w:basedOn w:val="1"/>
    <w:next w:val="a4"/>
  </w:style>
  <w:style w:type="paragraph" w:styleId="aff4">
    <w:name w:val="footer"/>
    <w:aliases w:val="footer odd,footer,fo,pie de página"/>
    <w:basedOn w:val="aff3"/>
    <w:link w:val="aff5"/>
    <w:pPr>
      <w:jc w:val="center"/>
    </w:pPr>
    <w:rPr>
      <w:i/>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
    <w:basedOn w:val="a4"/>
    <w:link w:val="aff7"/>
    <w:pPr>
      <w:keepLines/>
      <w:ind w:left="454" w:hanging="454"/>
    </w:pPr>
    <w:rPr>
      <w:sz w:val="16"/>
    </w:rPr>
  </w:style>
  <w:style w:type="paragraph" w:customStyle="1" w:styleId="contribution">
    <w:name w:val="contribution"/>
    <w:basedOn w:val="1"/>
    <w:p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f"/>
    <w:pPr>
      <w:numPr>
        <w:numId w:val="14"/>
      </w:numPr>
    </w:pPr>
  </w:style>
  <w:style w:type="paragraph" w:styleId="2">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aliases w:val="UL"/>
    <w:basedOn w:val="aff"/>
    <w:link w:val="aff8"/>
    <w:qFormat/>
    <w:pPr>
      <w:numPr>
        <w:numId w:val="16"/>
      </w:numPr>
    </w:pPr>
  </w:style>
  <w:style w:type="paragraph" w:styleId="20">
    <w:name w:val="List Bullet 2"/>
    <w:aliases w:val="lb2"/>
    <w:basedOn w:val="a2"/>
    <w:link w:val="25"/>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a4"/>
    <w:qFormat/>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32">
    <w:name w:val="List Bullet 3"/>
    <w:basedOn w:val="20"/>
    <w:link w:val="33"/>
    <w:pPr>
      <w:ind w:left="1135"/>
    </w:pPr>
  </w:style>
  <w:style w:type="paragraph" w:styleId="26">
    <w:name w:val="List 2"/>
    <w:basedOn w:val="aff"/>
    <w:link w:val="27"/>
    <w:pPr>
      <w:ind w:left="851"/>
    </w:pPr>
  </w:style>
  <w:style w:type="paragraph" w:styleId="34">
    <w:name w:val="List 3"/>
    <w:basedOn w:val="26"/>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9">
    <w:name w:val="index heading"/>
    <w:basedOn w:val="a4"/>
    <w:next w:val="a4"/>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a">
    <w:name w:val="Document Map"/>
    <w:basedOn w:val="a4"/>
    <w:uiPriority w:val="99"/>
    <w:qFormat/>
    <w:pPr>
      <w:shd w:val="clear" w:color="auto" w:fill="000080"/>
    </w:pPr>
    <w:rPr>
      <w:rFonts w:ascii="Tahoma" w:hAnsi="Tahoma" w:cs="Tahoma"/>
    </w:rPr>
  </w:style>
  <w:style w:type="paragraph" w:styleId="affb">
    <w:name w:val="Plain Text"/>
    <w:basedOn w:val="a4"/>
    <w:uiPriority w:val="99"/>
    <w:qFormat/>
    <w:rPr>
      <w:rFonts w:ascii="Courier New" w:hAnsi="Courier New" w:cs="Courier New"/>
      <w:lang w:val="nb-NO"/>
    </w:rPr>
  </w:style>
  <w:style w:type="paragraph" w:styleId="affc">
    <w:name w:val="Body Text Indent"/>
    <w:basedOn w:val="a4"/>
    <w:link w:val="affd"/>
    <w:uiPriority w:val="99"/>
    <w:qFormat/>
    <w:pPr>
      <w:widowControl w:val="0"/>
      <w:ind w:left="210"/>
    </w:pPr>
    <w:rPr>
      <w:kern w:val="2"/>
      <w:sz w:val="21"/>
    </w:rPr>
  </w:style>
  <w:style w:type="paragraph" w:styleId="affe">
    <w:name w:val="table of figures"/>
    <w:basedOn w:val="a4"/>
    <w:next w:val="a4"/>
    <w:pPr>
      <w:ind w:left="400" w:hanging="400"/>
      <w:jc w:val="center"/>
    </w:pPr>
    <w:rPr>
      <w:b/>
    </w:rPr>
  </w:style>
  <w:style w:type="paragraph" w:styleId="28">
    <w:name w:val="Body Text 2"/>
    <w:basedOn w:val="a4"/>
    <w:link w:val="29"/>
    <w:uiPriority w:val="99"/>
    <w:qFormat/>
    <w:rPr>
      <w:i/>
    </w:rPr>
  </w:style>
  <w:style w:type="paragraph" w:styleId="35">
    <w:name w:val="Body Text Indent 3"/>
    <w:basedOn w:val="a4"/>
    <w:pPr>
      <w:ind w:left="1080"/>
    </w:pPr>
  </w:style>
  <w:style w:type="paragraph" w:styleId="afff">
    <w:name w:val="annotation text"/>
    <w:basedOn w:val="a4"/>
    <w:link w:val="13"/>
    <w:uiPriority w:val="99"/>
    <w:qFormat/>
    <w:pPr>
      <w:widowControl w:val="0"/>
      <w:spacing w:line="360" w:lineRule="atLeast"/>
    </w:pPr>
    <w:rPr>
      <w:rFonts w:ascii="–¾’©" w:eastAsia="–¾’©" w:hAnsi="–¾’©" w:cs="–¾’©"/>
      <w:sz w:val="24"/>
    </w:rPr>
  </w:style>
  <w:style w:type="paragraph" w:styleId="36">
    <w:name w:val="Body Text 3"/>
    <w:basedOn w:val="a4"/>
    <w:link w:val="37"/>
    <w:uiPriority w:val="99"/>
    <w:qFormat/>
    <w:pPr>
      <w:keepNext/>
      <w:keepLines/>
    </w:pPr>
    <w:rPr>
      <w:rFonts w:eastAsia="Osaka"/>
      <w:color w:val="000000"/>
    </w:rPr>
  </w:style>
  <w:style w:type="paragraph" w:styleId="afff0">
    <w:name w:val="Balloon Text"/>
    <w:basedOn w:val="a4"/>
    <w:uiPriority w:val="99"/>
    <w:qFormat/>
    <w:rPr>
      <w:rFonts w:ascii="Tahoma" w:hAnsi="Tahoma" w:cs="Tahoma"/>
      <w:sz w:val="16"/>
      <w:szCs w:val="16"/>
    </w:rPr>
  </w:style>
  <w:style w:type="paragraph" w:styleId="afff1">
    <w:name w:val="annotation subject"/>
    <w:basedOn w:val="afff"/>
    <w:next w:val="afff"/>
    <w:uiPriority w:val="99"/>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uiPriority w:val="99"/>
    <w:qFormat/>
    <w:rPr>
      <w:i/>
      <w:color w:val="0000FF"/>
    </w:rPr>
  </w:style>
  <w:style w:type="paragraph" w:customStyle="1" w:styleId="MTDisplayEquation">
    <w:name w:val="MTDisplayEquation"/>
    <w:basedOn w:val="a4"/>
    <w:uiPriority w:val="99"/>
    <w:qFormat/>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f2">
    <w:name w:val="样式 页眉"/>
    <w:basedOn w:val="aff3"/>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spacing w:after="120"/>
      <w:jc w:val="center"/>
    </w:pPr>
    <w:rPr>
      <w:b/>
      <w:lang w:val="en-GB"/>
    </w:rPr>
  </w:style>
  <w:style w:type="paragraph" w:customStyle="1" w:styleId="B10">
    <w:name w:val="B1"/>
    <w:basedOn w:val="aff"/>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0">
    <w:name w:val="B2"/>
    <w:basedOn w:val="26"/>
    <w:qFormat/>
    <w:rPr>
      <w:rFonts w:eastAsia="MS Mincho"/>
    </w:rPr>
  </w:style>
  <w:style w:type="paragraph" w:customStyle="1" w:styleId="CouvRecTitle">
    <w:name w:val="Couv Rec Title"/>
    <w:basedOn w:val="a4"/>
    <w:uiPriority w:val="99"/>
    <w:qFormat/>
    <w:pPr>
      <w:keepNext/>
      <w:keepLines/>
      <w:spacing w:before="240" w:after="180"/>
      <w:ind w:left="1418"/>
    </w:pPr>
    <w:rPr>
      <w:rFonts w:ascii="Arial" w:hAnsi="Arial" w:cs="Arial"/>
      <w:b/>
      <w:sz w:val="36"/>
      <w:lang w:val="en-US"/>
    </w:rPr>
  </w:style>
  <w:style w:type="paragraph" w:customStyle="1" w:styleId="CRCoverPage">
    <w:name w:val="CR Cover Page"/>
    <w:qFormat/>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34"/>
    <w:link w:val="B3Char"/>
    <w:qFormat/>
  </w:style>
  <w:style w:type="paragraph" w:customStyle="1" w:styleId="B4">
    <w:name w:val="B4"/>
    <w:basedOn w:val="42"/>
    <w:qFormat/>
  </w:style>
  <w:style w:type="paragraph" w:customStyle="1" w:styleId="B5">
    <w:name w:val="B5"/>
    <w:basedOn w:val="51"/>
  </w:style>
  <w:style w:type="paragraph" w:customStyle="1" w:styleId="TableText">
    <w:name w:val="TableText"/>
    <w:basedOn w:val="affc"/>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uiPriority w:val="99"/>
    <w:qFormat/>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ff3">
    <w:name w:val="列出段落"/>
    <w:basedOn w:val="a4"/>
    <w:pPr>
      <w:spacing w:after="180"/>
      <w:ind w:left="720"/>
      <w:contextualSpacing/>
    </w:pPr>
  </w:style>
  <w:style w:type="paragraph" w:styleId="afff4">
    <w:name w:val="Normal (Web)"/>
    <w:basedOn w:val="a4"/>
    <w:uiPriority w:val="99"/>
    <w:qFormat/>
    <w:pPr>
      <w:spacing w:before="280" w:after="280"/>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ff5">
    <w:name w:val="(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a">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8">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6">
    <w:name w:val="Revision"/>
    <w:uiPriority w:val="99"/>
    <w:qFormat/>
    <w:pPr>
      <w:suppressAutoHyphens/>
      <w:spacing w:after="120"/>
      <w:jc w:val="both"/>
    </w:pPr>
    <w:rPr>
      <w:rFonts w:eastAsia="Batang"/>
      <w:lang w:val="en-GB"/>
    </w:rPr>
  </w:style>
  <w:style w:type="paragraph" w:styleId="2b">
    <w:name w:val="Body Text Indent 2"/>
    <w:basedOn w:val="a4"/>
    <w:uiPriority w:val="99"/>
    <w:qFormat/>
    <w:pPr>
      <w:ind w:left="400" w:hanging="200"/>
    </w:pPr>
    <w:rPr>
      <w:rFonts w:eastAsia="MS Mincho"/>
    </w:rPr>
  </w:style>
  <w:style w:type="paragraph" w:customStyle="1" w:styleId="WW-0">
    <w:name w:val="WW-正文缩进"/>
    <w:basedOn w:val="a4"/>
    <w:pPr>
      <w:spacing w:after="0"/>
      <w:ind w:left="851"/>
    </w:pPr>
    <w:rPr>
      <w:rFonts w:eastAsia="MS Mincho"/>
      <w:lang w:val="it-IT"/>
    </w:rPr>
  </w:style>
  <w:style w:type="paragraph" w:styleId="53">
    <w:name w:val="List Number 5"/>
    <w:basedOn w:val="a4"/>
    <w:uiPriority w:val="99"/>
    <w:qFormat/>
    <w:pPr>
      <w:tabs>
        <w:tab w:val="left" w:pos="851"/>
        <w:tab w:val="left" w:pos="1800"/>
      </w:tabs>
      <w:ind w:left="1800" w:hanging="851"/>
    </w:pPr>
    <w:rPr>
      <w:rFonts w:eastAsia="MS Mincho"/>
    </w:rPr>
  </w:style>
  <w:style w:type="paragraph" w:styleId="30">
    <w:name w:val="List Number 3"/>
    <w:basedOn w:val="a4"/>
    <w:uiPriority w:val="99"/>
    <w:qFormat/>
    <w:pPr>
      <w:numPr>
        <w:numId w:val="4"/>
      </w:numPr>
      <w:tabs>
        <w:tab w:val="left" w:pos="926"/>
      </w:tabs>
      <w:ind w:left="926" w:firstLine="0"/>
    </w:pPr>
    <w:rPr>
      <w:rFonts w:eastAsia="MS Mincho"/>
    </w:rPr>
  </w:style>
  <w:style w:type="paragraph" w:styleId="4">
    <w:name w:val="List Number 4"/>
    <w:basedOn w:val="a4"/>
    <w:uiPriority w:val="99"/>
    <w:qFormat/>
    <w:pPr>
      <w:numPr>
        <w:numId w:val="7"/>
      </w:numPr>
      <w:tabs>
        <w:tab w:val="left" w:pos="1209"/>
      </w:tabs>
      <w:ind w:left="1209" w:firstLine="0"/>
    </w:pPr>
    <w:rPr>
      <w:rFonts w:eastAsia="MS Mincho"/>
    </w:rPr>
  </w:style>
  <w:style w:type="paragraph" w:customStyle="1" w:styleId="15">
    <w:name w:val="修订1"/>
    <w:uiPriority w:val="99"/>
    <w:qFormat/>
    <w:pPr>
      <w:suppressAutoHyphens/>
      <w:spacing w:after="120"/>
      <w:jc w:val="both"/>
    </w:pPr>
    <w:rPr>
      <w:rFonts w:eastAsia="Batang"/>
      <w:lang w:val="en-GB"/>
    </w:rPr>
  </w:style>
  <w:style w:type="paragraph" w:styleId="afff7">
    <w:name w:val="endnote text"/>
    <w:basedOn w:val="a4"/>
    <w:uiPriority w:val="99"/>
    <w:qFormat/>
    <w:pPr>
      <w:snapToGrid w:val="0"/>
    </w:pPr>
  </w:style>
  <w:style w:type="paragraph" w:customStyle="1" w:styleId="FL">
    <w:name w:val="FL"/>
    <w:basedOn w:val="a4"/>
    <w:pPr>
      <w:keepNext/>
      <w:keepLines/>
      <w:spacing w:before="60" w:after="180"/>
      <w:jc w:val="center"/>
    </w:pPr>
    <w:rPr>
      <w:rFonts w:ascii="Arial" w:hAnsi="Arial" w:cs="Arial"/>
      <w:b/>
    </w:rPr>
  </w:style>
  <w:style w:type="paragraph" w:styleId="afff8">
    <w:name w:val="Date"/>
    <w:basedOn w:val="a4"/>
    <w:next w:val="a4"/>
    <w:uiPriority w:val="99"/>
    <w:qFormat/>
  </w:style>
  <w:style w:type="paragraph" w:customStyle="1" w:styleId="AutoCorrect">
    <w:name w:val="AutoCorrect"/>
    <w:uiPriority w:val="99"/>
    <w:qFormat/>
    <w:pPr>
      <w:suppressAutoHyphens/>
      <w:spacing w:after="120"/>
      <w:jc w:val="both"/>
    </w:pPr>
    <w:rPr>
      <w:sz w:val="24"/>
      <w:szCs w:val="24"/>
      <w:lang w:val="en-GB" w:eastAsia="ko-KR"/>
    </w:rPr>
  </w:style>
  <w:style w:type="paragraph" w:customStyle="1" w:styleId="-PAGE-">
    <w:name w:val="- PAGE -"/>
    <w:uiPriority w:val="99"/>
    <w:qFormat/>
    <w:pPr>
      <w:suppressAutoHyphens/>
      <w:spacing w:after="120"/>
      <w:jc w:val="both"/>
    </w:pPr>
    <w:rPr>
      <w:sz w:val="24"/>
      <w:szCs w:val="24"/>
      <w:lang w:val="en-GB" w:eastAsia="ko-KR"/>
    </w:rPr>
  </w:style>
  <w:style w:type="paragraph" w:customStyle="1" w:styleId="PageXofY">
    <w:name w:val="Page X of Y"/>
    <w:uiPriority w:val="99"/>
    <w:qFormat/>
    <w:pPr>
      <w:suppressAutoHyphens/>
      <w:spacing w:after="120"/>
      <w:jc w:val="both"/>
    </w:pPr>
    <w:rPr>
      <w:sz w:val="24"/>
      <w:szCs w:val="24"/>
      <w:lang w:val="en-GB" w:eastAsia="ko-KR"/>
    </w:rPr>
  </w:style>
  <w:style w:type="paragraph" w:customStyle="1" w:styleId="Createdby">
    <w:name w:val="Created by"/>
    <w:uiPriority w:val="99"/>
    <w:qFormat/>
    <w:pPr>
      <w:suppressAutoHyphens/>
      <w:spacing w:after="120"/>
      <w:jc w:val="both"/>
    </w:pPr>
    <w:rPr>
      <w:sz w:val="24"/>
      <w:szCs w:val="24"/>
      <w:lang w:val="en-GB" w:eastAsia="ko-KR"/>
    </w:rPr>
  </w:style>
  <w:style w:type="paragraph" w:customStyle="1" w:styleId="Createdon">
    <w:name w:val="Created on"/>
    <w:uiPriority w:val="99"/>
    <w:qFormat/>
    <w:pPr>
      <w:suppressAutoHyphens/>
      <w:spacing w:after="120"/>
      <w:jc w:val="both"/>
    </w:pPr>
    <w:rPr>
      <w:sz w:val="24"/>
      <w:szCs w:val="24"/>
      <w:lang w:val="en-GB" w:eastAsia="ko-KR"/>
    </w:rPr>
  </w:style>
  <w:style w:type="paragraph" w:customStyle="1" w:styleId="Lastprinted">
    <w:name w:val="Last printed"/>
    <w:uiPriority w:val="99"/>
    <w:qFormat/>
    <w:pPr>
      <w:suppressAutoHyphens/>
      <w:spacing w:after="120"/>
      <w:jc w:val="both"/>
    </w:pPr>
    <w:rPr>
      <w:sz w:val="24"/>
      <w:szCs w:val="24"/>
      <w:lang w:val="en-GB" w:eastAsia="ko-KR"/>
    </w:rPr>
  </w:style>
  <w:style w:type="paragraph" w:customStyle="1" w:styleId="Lastsavedby">
    <w:name w:val="Last saved by"/>
    <w:uiPriority w:val="99"/>
    <w:qFormat/>
    <w:pPr>
      <w:suppressAutoHyphens/>
      <w:spacing w:after="120"/>
      <w:jc w:val="both"/>
    </w:pPr>
    <w:rPr>
      <w:sz w:val="24"/>
      <w:szCs w:val="24"/>
      <w:lang w:val="en-GB" w:eastAsia="ko-KR"/>
    </w:rPr>
  </w:style>
  <w:style w:type="paragraph" w:customStyle="1" w:styleId="Filename">
    <w:name w:val="Filename"/>
    <w:uiPriority w:val="99"/>
    <w:qFormat/>
    <w:pPr>
      <w:suppressAutoHyphens/>
      <w:spacing w:after="120"/>
      <w:jc w:val="both"/>
    </w:pPr>
    <w:rPr>
      <w:sz w:val="24"/>
      <w:szCs w:val="24"/>
      <w:lang w:val="en-GB" w:eastAsia="ko-KR"/>
    </w:rPr>
  </w:style>
  <w:style w:type="paragraph" w:customStyle="1" w:styleId="Filenameandpath">
    <w:name w:val="Filename and path"/>
    <w:uiPriority w:val="99"/>
    <w:qFormat/>
    <w:pPr>
      <w:suppressAutoHyphens/>
      <w:spacing w:after="120"/>
      <w:jc w:val="both"/>
    </w:pPr>
    <w:rPr>
      <w:sz w:val="24"/>
      <w:szCs w:val="24"/>
      <w:lang w:val="en-GB" w:eastAsia="ko-KR"/>
    </w:rPr>
  </w:style>
  <w:style w:type="paragraph" w:customStyle="1" w:styleId="AuthorPageDate">
    <w:name w:val="Author  Page #  Date"/>
    <w:uiPriority w:val="99"/>
    <w:qFormat/>
    <w:pPr>
      <w:suppressAutoHyphens/>
      <w:spacing w:after="120"/>
      <w:jc w:val="both"/>
    </w:pPr>
    <w:rPr>
      <w:sz w:val="24"/>
      <w:szCs w:val="24"/>
      <w:lang w:val="en-GB" w:eastAsia="ko-KR"/>
    </w:rPr>
  </w:style>
  <w:style w:type="paragraph" w:customStyle="1" w:styleId="ConfidentialPageDate">
    <w:name w:val="Confidential  Page #  Date"/>
    <w:uiPriority w:val="99"/>
    <w:qFormat/>
    <w:pPr>
      <w:suppressAutoHyphens/>
      <w:spacing w:after="120"/>
      <w:jc w:val="both"/>
    </w:pPr>
    <w:rPr>
      <w:sz w:val="24"/>
      <w:szCs w:val="24"/>
      <w:lang w:val="en-GB" w:eastAsia="ko-KR"/>
    </w:rPr>
  </w:style>
  <w:style w:type="paragraph" w:customStyle="1" w:styleId="tdoc-header">
    <w:name w:val="tdoc-header"/>
    <w:qFormat/>
    <w:pPr>
      <w:suppressAutoHyphens/>
      <w:spacing w:after="120"/>
      <w:jc w:val="both"/>
    </w:pPr>
    <w:rPr>
      <w:rFonts w:ascii="Arial" w:hAnsi="Arial" w:cs="Arial"/>
      <w:sz w:val="24"/>
      <w:lang w:val="en-GB"/>
    </w:rPr>
  </w:style>
  <w:style w:type="paragraph" w:customStyle="1" w:styleId="INDENT1">
    <w:name w:val="INDENT1"/>
    <w:basedOn w:val="a4"/>
    <w:uiPriority w:val="99"/>
    <w:qFormat/>
    <w:pPr>
      <w:ind w:left="851"/>
    </w:pPr>
    <w:rPr>
      <w:lang w:eastAsia="ja-JP"/>
    </w:rPr>
  </w:style>
  <w:style w:type="paragraph" w:customStyle="1" w:styleId="INDENT2">
    <w:name w:val="INDENT2"/>
    <w:basedOn w:val="a4"/>
    <w:uiPriority w:val="99"/>
    <w:qFormat/>
    <w:pPr>
      <w:numPr>
        <w:numId w:val="18"/>
      </w:numPr>
      <w:ind w:left="1135" w:hanging="284"/>
    </w:pPr>
    <w:rPr>
      <w:lang w:eastAsia="ja-JP"/>
    </w:rPr>
  </w:style>
  <w:style w:type="paragraph" w:customStyle="1" w:styleId="INDENT3">
    <w:name w:val="INDENT3"/>
    <w:basedOn w:val="a4"/>
    <w:uiPriority w:val="99"/>
    <w:qFormat/>
    <w:pPr>
      <w:ind w:left="1701" w:hanging="567"/>
    </w:pPr>
    <w:rPr>
      <w:lang w:eastAsia="ja-JP"/>
    </w:rPr>
  </w:style>
  <w:style w:type="paragraph" w:customStyle="1" w:styleId="FigureTitle">
    <w:name w:val="Figure_Title"/>
    <w:basedOn w:val="a4"/>
    <w:next w:val="a4"/>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uiPriority w:val="99"/>
    <w:qFormat/>
    <w:pPr>
      <w:keepNext/>
      <w:keepLines/>
    </w:pPr>
    <w:rPr>
      <w:b/>
      <w:lang w:eastAsia="ja-JP"/>
    </w:rPr>
  </w:style>
  <w:style w:type="paragraph" w:customStyle="1" w:styleId="enumlev2">
    <w:name w:val="enumlev2"/>
    <w:basedOn w:val="a4"/>
    <w:uiPriority w:val="99"/>
    <w:qFormat/>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uiPriority w:val="99"/>
    <w:qFormat/>
    <w:rPr>
      <w:lang w:eastAsia="ja-JP"/>
    </w:rPr>
  </w:style>
  <w:style w:type="paragraph" w:customStyle="1" w:styleId="Figure">
    <w:name w:val="Figure"/>
    <w:basedOn w:val="a4"/>
    <w:uiPriority w:val="99"/>
    <w:qFormat/>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a4"/>
    <w:uiPriority w:val="99"/>
    <w:qFormat/>
    <w:pPr>
      <w:tabs>
        <w:tab w:val="left" w:pos="1418"/>
      </w:tabs>
    </w:pPr>
    <w:rPr>
      <w:rFonts w:ascii="Arial" w:eastAsia="MS Mincho" w:hAnsi="Arial" w:cs="Arial"/>
      <w:sz w:val="24"/>
      <w:lang w:val="fr-FR"/>
    </w:rPr>
  </w:style>
  <w:style w:type="paragraph" w:customStyle="1" w:styleId="p20">
    <w:name w:val="p20"/>
    <w:basedOn w:val="a4"/>
    <w:uiPriority w:val="99"/>
    <w:qFormat/>
    <w:pPr>
      <w:snapToGrid w:val="0"/>
      <w:spacing w:after="0"/>
    </w:pPr>
    <w:rPr>
      <w:rFonts w:ascii="Arial" w:hAnsi="Arial" w:cs="Arial"/>
      <w:sz w:val="18"/>
      <w:szCs w:val="18"/>
      <w:lang w:val="en-US"/>
    </w:rPr>
  </w:style>
  <w:style w:type="paragraph" w:customStyle="1" w:styleId="ATC">
    <w:name w:val="ATC"/>
    <w:basedOn w:val="a4"/>
    <w:uiPriority w:val="99"/>
    <w:qFormat/>
    <w:rPr>
      <w:lang w:eastAsia="ja-JP"/>
    </w:rPr>
  </w:style>
  <w:style w:type="paragraph" w:customStyle="1" w:styleId="TaOC">
    <w:name w:val="TaOC"/>
    <w:basedOn w:val="TAC"/>
    <w:uiPriority w:val="99"/>
    <w:qFormat/>
    <w:rPr>
      <w:lang w:eastAsia="ja-JP"/>
    </w:rPr>
  </w:style>
  <w:style w:type="paragraph" w:customStyle="1" w:styleId="1CharChar1Char">
    <w:name w:val="(文字) (文字)1 Char (文字) (文字) Char (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uiPriority w:val="99"/>
    <w:qFormat/>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1"/>
    <w:next w:val="a4"/>
    <w:uiPriority w:val="99"/>
    <w:qFormat/>
    <w:p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uiPriority w:val="99"/>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6"/>
    <w:uiPriority w:val="99"/>
    <w:qFormat/>
    <w:pPr>
      <w:numPr>
        <w:numId w:val="0"/>
      </w:numPr>
      <w:spacing w:before="240" w:after="180"/>
    </w:pPr>
    <w:rPr>
      <w:rFonts w:eastAsia="MS Mincho"/>
      <w:bCs/>
    </w:rPr>
  </w:style>
  <w:style w:type="paragraph" w:customStyle="1" w:styleId="afff9">
    <w:name w:val="吹き出し"/>
    <w:basedOn w:val="a4"/>
    <w:uiPriority w:val="99"/>
    <w:rPr>
      <w:rFonts w:ascii="Tahoma" w:eastAsia="MS Mincho" w:hAnsi="Tahoma" w:cs="Tahoma"/>
      <w:sz w:val="16"/>
      <w:szCs w:val="16"/>
    </w:rPr>
  </w:style>
  <w:style w:type="paragraph" w:customStyle="1" w:styleId="JK-text-simpledoc">
    <w:name w:val="JK - text - simple doc"/>
    <w:basedOn w:val="afe"/>
    <w:uiPriority w:val="99"/>
    <w:qFormat/>
    <w:pPr>
      <w:tabs>
        <w:tab w:val="left" w:pos="928"/>
        <w:tab w:val="left" w:pos="1097"/>
      </w:tabs>
      <w:spacing w:line="288" w:lineRule="auto"/>
      <w:ind w:left="1097" w:hanging="360"/>
    </w:pPr>
    <w:rPr>
      <w:rFonts w:ascii="Arial" w:hAnsi="Arial" w:cs="Arial"/>
      <w:lang w:val="en-US"/>
    </w:rPr>
  </w:style>
  <w:style w:type="paragraph" w:customStyle="1" w:styleId="b11">
    <w:name w:val="b1"/>
    <w:basedOn w:val="a4"/>
    <w:uiPriority w:val="99"/>
    <w:qFormat/>
    <w:pPr>
      <w:spacing w:before="280" w:after="280"/>
    </w:pPr>
    <w:rPr>
      <w:sz w:val="24"/>
      <w:szCs w:val="24"/>
      <w:lang w:val="en-US"/>
    </w:rPr>
  </w:style>
  <w:style w:type="paragraph" w:customStyle="1" w:styleId="16">
    <w:name w:val="吹き出し1"/>
    <w:basedOn w:val="a4"/>
    <w:uiPriority w:val="99"/>
    <w:qFormat/>
    <w:rPr>
      <w:rFonts w:ascii="Tahoma" w:eastAsia="MS Mincho" w:hAnsi="Tahoma" w:cs="Tahoma"/>
      <w:sz w:val="16"/>
      <w:szCs w:val="16"/>
    </w:rPr>
  </w:style>
  <w:style w:type="paragraph" w:customStyle="1" w:styleId="2c">
    <w:name w:val="吹き出し2"/>
    <w:basedOn w:val="a4"/>
    <w:uiPriority w:val="99"/>
    <w:qFormat/>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a4"/>
    <w:next w:val="a4"/>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7">
    <w:name w:val="题注1"/>
    <w:basedOn w:val="a4"/>
    <w:next w:val="a4"/>
    <w:pPr>
      <w:spacing w:before="120"/>
    </w:pPr>
    <w:rPr>
      <w:rFonts w:eastAsia="MS Mincho"/>
      <w:b/>
    </w:rPr>
  </w:style>
  <w:style w:type="paragraph" w:customStyle="1" w:styleId="HE">
    <w:name w:val="HE"/>
    <w:basedOn w:val="a4"/>
    <w:uiPriority w:val="99"/>
    <w:qFormat/>
    <w:pPr>
      <w:spacing w:after="0"/>
    </w:pPr>
    <w:rPr>
      <w:rFonts w:eastAsia="MS Mincho"/>
      <w:b/>
    </w:rPr>
  </w:style>
  <w:style w:type="paragraph" w:customStyle="1" w:styleId="HO">
    <w:name w:val="HO"/>
    <w:basedOn w:val="a4"/>
    <w:uiPriority w:val="99"/>
    <w:qFormat/>
    <w:pPr>
      <w:spacing w:after="0"/>
      <w:jc w:val="right"/>
    </w:pPr>
    <w:rPr>
      <w:rFonts w:eastAsia="MS Mincho"/>
      <w:b/>
    </w:rPr>
  </w:style>
  <w:style w:type="paragraph" w:customStyle="1" w:styleId="WP">
    <w:name w:val="WP"/>
    <w:basedOn w:val="a4"/>
    <w:uiPriority w:val="99"/>
    <w:qFormat/>
    <w:pPr>
      <w:spacing w:after="0"/>
    </w:pPr>
    <w:rPr>
      <w:rFonts w:eastAsia="MS Mincho"/>
    </w:rPr>
  </w:style>
  <w:style w:type="paragraph" w:customStyle="1" w:styleId="ZK">
    <w:name w:val="ZK"/>
    <w:uiPriority w:val="99"/>
    <w:qFormat/>
    <w:pPr>
      <w:suppressAutoHyphens/>
      <w:spacing w:after="240" w:line="240" w:lineRule="atLeast"/>
      <w:ind w:left="1191" w:right="113" w:hanging="1191"/>
      <w:jc w:val="both"/>
    </w:pPr>
    <w:rPr>
      <w:rFonts w:eastAsia="MS Mincho"/>
      <w:lang w:val="en-GB"/>
    </w:rPr>
  </w:style>
  <w:style w:type="paragraph" w:customStyle="1" w:styleId="ZC">
    <w:name w:val="ZC"/>
    <w:uiPriority w:val="99"/>
    <w:qFormat/>
    <w:pPr>
      <w:suppressAutoHyphens/>
      <w:spacing w:after="120" w:line="360" w:lineRule="atLeast"/>
      <w:jc w:val="center"/>
    </w:pPr>
    <w:rPr>
      <w:rFonts w:eastAsia="MS Mincho"/>
      <w:lang w:val="en-GB"/>
    </w:rPr>
  </w:style>
  <w:style w:type="paragraph" w:customStyle="1" w:styleId="FooterCentred">
    <w:name w:val="FooterCentred"/>
    <w:basedOn w:val="aff4"/>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uiPriority w:val="99"/>
    <w:qFormat/>
    <w:rPr>
      <w:rFonts w:eastAsia="MS Mincho"/>
    </w:rPr>
  </w:style>
  <w:style w:type="paragraph" w:customStyle="1" w:styleId="Para1">
    <w:name w:val="Para1"/>
    <w:basedOn w:val="a4"/>
    <w:uiPriority w:val="99"/>
    <w:qFormat/>
    <w:pPr>
      <w:spacing w:before="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a4"/>
    <w:uiPriority w:val="99"/>
    <w:qFormat/>
    <w:pPr>
      <w:tabs>
        <w:tab w:val="left" w:pos="720"/>
      </w:tabs>
      <w:spacing w:after="0"/>
      <w:ind w:left="720" w:hanging="720"/>
    </w:pPr>
    <w:rPr>
      <w:rFonts w:eastAsia="MS Mincho"/>
    </w:rPr>
  </w:style>
  <w:style w:type="paragraph" w:customStyle="1" w:styleId="TableTitle">
    <w:name w:val="TableTitle"/>
    <w:basedOn w:val="28"/>
    <w:next w:val="28"/>
    <w:uiPriority w:val="99"/>
    <w:qFormat/>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uiPriority w:val="99"/>
    <w:qFormat/>
    <w:pPr>
      <w:spacing w:after="0"/>
      <w:jc w:val="center"/>
    </w:pPr>
    <w:rPr>
      <w:rFonts w:eastAsia="MS Mincho"/>
      <w:lang w:val="en-US"/>
    </w:rPr>
  </w:style>
  <w:style w:type="paragraph" w:customStyle="1" w:styleId="t2">
    <w:name w:val="t2"/>
    <w:basedOn w:val="a4"/>
    <w:uiPriority w:val="99"/>
    <w:qFormat/>
    <w:pPr>
      <w:spacing w:after="0"/>
    </w:pPr>
    <w:rPr>
      <w:rFonts w:eastAsia="MS Mincho"/>
    </w:rPr>
  </w:style>
  <w:style w:type="paragraph" w:customStyle="1" w:styleId="CommentNokia">
    <w:name w:val="Comment Nokia"/>
    <w:basedOn w:val="a4"/>
    <w:uiPriority w:val="99"/>
    <w:qFormat/>
    <w:pPr>
      <w:tabs>
        <w:tab w:val="left" w:pos="360"/>
      </w:tabs>
      <w:ind w:left="360" w:hanging="360"/>
    </w:pPr>
    <w:rPr>
      <w:rFonts w:eastAsia="MS Mincho"/>
      <w:sz w:val="22"/>
      <w:lang w:val="en-US"/>
    </w:rPr>
  </w:style>
  <w:style w:type="paragraph" w:customStyle="1" w:styleId="Copyright">
    <w:name w:val="Copyright"/>
    <w:basedOn w:val="a4"/>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1"/>
    <w:next w:val="a4"/>
    <w:uiPriority w:val="99"/>
    <w:qFormat/>
    <w:p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qFormat/>
    <w:pPr>
      <w:spacing w:before="120"/>
    </w:pPr>
    <w:rPr>
      <w:sz w:val="28"/>
    </w:rPr>
  </w:style>
  <w:style w:type="paragraph" w:customStyle="1" w:styleId="TitleText">
    <w:name w:val="Title Text"/>
    <w:basedOn w:val="a4"/>
    <w:next w:val="a4"/>
    <w:uiPriority w:val="99"/>
    <w:qFormat/>
    <w:pPr>
      <w:spacing w:after="220"/>
    </w:pPr>
    <w:rPr>
      <w:rFonts w:eastAsia="MS Mincho"/>
      <w:b/>
      <w:lang w:val="en-US"/>
    </w:rPr>
  </w:style>
  <w:style w:type="paragraph" w:customStyle="1" w:styleId="berschrift2Head2A2">
    <w:name w:val="Überschrift 2.Head2A.2"/>
    <w:basedOn w:val="1"/>
    <w:next w:val="a4"/>
    <w:uiPriority w:val="99"/>
    <w:qFormat/>
    <w:p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1"/>
    <w:next w:val="a4"/>
    <w:uiPriority w:val="99"/>
    <w:qFormat/>
    <w:pPr>
      <w:keepNext/>
      <w:keepLines/>
      <w:spacing w:before="120" w:after="180"/>
      <w:ind w:left="1134" w:hanging="1134"/>
    </w:pPr>
    <w:rPr>
      <w:rFonts w:eastAsia="MS Mincho"/>
      <w:sz w:val="28"/>
    </w:rPr>
  </w:style>
  <w:style w:type="paragraph" w:customStyle="1" w:styleId="Reference">
    <w:name w:val="Reference"/>
    <w:basedOn w:val="a4"/>
    <w:uiPriority w:val="99"/>
    <w:qFormat/>
    <w:pPr>
      <w:spacing w:after="0"/>
      <w:ind w:left="567" w:hanging="283"/>
    </w:pPr>
    <w:rPr>
      <w:rFonts w:eastAsia="MS Mincho"/>
    </w:rPr>
  </w:style>
  <w:style w:type="paragraph" w:customStyle="1" w:styleId="Bullets">
    <w:name w:val="Bullets"/>
    <w:basedOn w:val="afe"/>
    <w:uiPriority w:val="99"/>
    <w:qFormat/>
    <w:pPr>
      <w:widowControl w:val="0"/>
      <w:numPr>
        <w:numId w:val="19"/>
      </w:numPr>
    </w:pPr>
    <w:rPr>
      <w:rFonts w:eastAsia="MS Mincho"/>
    </w:rPr>
  </w:style>
  <w:style w:type="paragraph" w:customStyle="1" w:styleId="11BodyText">
    <w:name w:val="11 BodyText"/>
    <w:basedOn w:val="a4"/>
    <w:uiPriority w:val="99"/>
    <w:qFormat/>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4"/>
    <w:uiPriority w:val="99"/>
    <w:qFormat/>
    <w:pPr>
      <w:keepNext/>
      <w:tabs>
        <w:tab w:val="left" w:pos="0"/>
      </w:tabs>
      <w:spacing w:before="62" w:after="31"/>
      <w:ind w:right="284"/>
    </w:pPr>
    <w:rPr>
      <w:rFonts w:ascii="Arial" w:hAnsi="Arial" w:cs="宋体"/>
      <w:b/>
      <w:bCs/>
      <w:sz w:val="28"/>
      <w:lang w:val="en-US"/>
    </w:rPr>
  </w:style>
  <w:style w:type="paragraph" w:customStyle="1" w:styleId="B12">
    <w:name w:val="B1+"/>
    <w:basedOn w:val="a4"/>
    <w:uiPriority w:val="99"/>
    <w:qFormat/>
    <w:pPr>
      <w:tabs>
        <w:tab w:val="left" w:pos="720"/>
      </w:tabs>
      <w:ind w:left="720" w:hanging="360"/>
    </w:pPr>
  </w:style>
  <w:style w:type="paragraph" w:customStyle="1" w:styleId="NormalArial">
    <w:name w:val="Normal + Arial"/>
    <w:aliases w:val="9 pt,Right,Right:  0,24 cm,After:  0 pt,Normal + Times New Roman"/>
    <w:basedOn w:val="a4"/>
    <w:uiPriority w:val="99"/>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rPr>
      <w:kern w:val="2"/>
    </w:rPr>
  </w:style>
  <w:style w:type="paragraph" w:customStyle="1" w:styleId="RAN1bullet2">
    <w:name w:val="RAN1 bullet2"/>
    <w:basedOn w:val="a4"/>
    <w:pPr>
      <w:numPr>
        <w:numId w:val="2"/>
      </w:numPr>
      <w:tabs>
        <w:tab w:val="left" w:pos="1440"/>
      </w:tabs>
      <w:spacing w:after="0"/>
    </w:pPr>
    <w:rPr>
      <w:rFonts w:ascii="Times" w:eastAsia="Batang" w:hAnsi="Times" w:cs="Times"/>
      <w:lang w:val="en-US"/>
    </w:rPr>
  </w:style>
  <w:style w:type="paragraph" w:customStyle="1" w:styleId="RAN1bullet1">
    <w:name w:val="RAN1 bullet1"/>
    <w:basedOn w:val="a4"/>
    <w:pPr>
      <w:numPr>
        <w:numId w:val="3"/>
      </w:numPr>
      <w:spacing w:after="0"/>
    </w:pPr>
    <w:rPr>
      <w:rFonts w:ascii="Times" w:eastAsia="Batang" w:hAnsi="Times" w:cs="Times"/>
      <w:szCs w:val="24"/>
    </w:rPr>
  </w:style>
  <w:style w:type="paragraph" w:customStyle="1" w:styleId="RAN1tdoc">
    <w:name w:val="RAN1 tdoc"/>
    <w:basedOn w:val="a4"/>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qFormat/>
    <w:pPr>
      <w:tabs>
        <w:tab w:val="left" w:pos="1701"/>
      </w:tabs>
      <w:ind w:left="1701" w:hanging="1701"/>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3"/>
    <w:pPr>
      <w:numPr>
        <w:numId w:val="6"/>
      </w:numPr>
      <w:spacing w:after="0"/>
    </w:pPr>
    <w:rPr>
      <w:rFonts w:eastAsia="等线"/>
      <w:szCs w:val="24"/>
      <w:lang w:val="en-US"/>
    </w:rPr>
  </w:style>
  <w:style w:type="paragraph" w:styleId="TOC">
    <w:name w:val="TOC Heading"/>
    <w:basedOn w:val="1"/>
    <w:next w:val="a4"/>
    <w:uiPriority w:val="39"/>
    <w:qFormat/>
    <w:p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spacing w:before="40" w:after="0"/>
    </w:pPr>
    <w:rPr>
      <w:rFonts w:ascii="Arial" w:eastAsia="MS Mincho" w:hAnsi="Arial" w:cs="Arial"/>
      <w:i/>
      <w:sz w:val="18"/>
      <w:szCs w:val="24"/>
    </w:rPr>
  </w:style>
  <w:style w:type="paragraph" w:customStyle="1" w:styleId="onecomwebmail-msonormal">
    <w:name w:val="onecomwebmail-msonormal"/>
    <w:basedOn w:val="a4"/>
    <w:pPr>
      <w:spacing w:before="280" w:after="280"/>
    </w:pPr>
    <w:rPr>
      <w:rFonts w:eastAsia="等线"/>
      <w:sz w:val="24"/>
      <w:szCs w:val="24"/>
      <w:lang w:val="en-US"/>
    </w:rPr>
  </w:style>
  <w:style w:type="paragraph" w:customStyle="1" w:styleId="text">
    <w:name w:val="text"/>
    <w:basedOn w:val="a4"/>
    <w:uiPriority w:val="99"/>
    <w:qFormat/>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spacing w:line="336" w:lineRule="auto"/>
      <w:ind w:firstLine="200"/>
    </w:pPr>
    <w:rPr>
      <w:rFonts w:eastAsia="Malgun Gothic" w:cs="Batang"/>
    </w:rPr>
  </w:style>
  <w:style w:type="paragraph" w:customStyle="1" w:styleId="tdoc">
    <w:name w:val="tdoc"/>
    <w:basedOn w:val="a4"/>
    <w:pPr>
      <w:spacing w:after="0"/>
      <w:ind w:left="1440" w:hanging="1440"/>
    </w:pPr>
    <w:rPr>
      <w:rFonts w:ascii="Times" w:eastAsia="Batang" w:hAnsi="Times" w:cs="Times"/>
      <w:szCs w:val="24"/>
    </w:rPr>
  </w:style>
  <w:style w:type="paragraph" w:customStyle="1" w:styleId="maintext">
    <w:name w:val="main text"/>
    <w:basedOn w:val="a4"/>
    <w:pPr>
      <w:spacing w:before="60" w:after="60" w:line="288" w:lineRule="auto"/>
      <w:ind w:firstLine="200"/>
    </w:pPr>
    <w:rPr>
      <w:rFonts w:eastAsia="Malgun Gothic"/>
      <w:lang w:eastAsia="ko-KR"/>
    </w:rPr>
  </w:style>
  <w:style w:type="paragraph" w:customStyle="1" w:styleId="gmail-msolistparagraph">
    <w:name w:val="gmail-msolistparagraph"/>
    <w:basedOn w:val="a4"/>
    <w:pPr>
      <w:spacing w:before="75" w:after="75"/>
    </w:pPr>
    <w:rPr>
      <w:rFonts w:ascii="Malgun Gothic" w:eastAsia="Malgun Gothic" w:hAnsi="Malgun Gothic" w:cs="Calibri"/>
      <w:lang w:val="sv-SE"/>
    </w:rPr>
  </w:style>
  <w:style w:type="paragraph" w:customStyle="1" w:styleId="gmail-b2">
    <w:name w:val="gmail-b2"/>
    <w:basedOn w:val="a4"/>
    <w:pPr>
      <w:spacing w:before="75" w:after="75"/>
    </w:pPr>
    <w:rPr>
      <w:rFonts w:ascii="Malgun Gothic" w:eastAsia="Malgun Gothic" w:hAnsi="Malgun Gothic" w:cs="Calibri"/>
      <w:lang w:val="sv-SE"/>
    </w:rPr>
  </w:style>
  <w:style w:type="paragraph" w:customStyle="1" w:styleId="ListParagraph1">
    <w:name w:val="List Paragraph1"/>
    <w:basedOn w:val="a4"/>
    <w:pPr>
      <w:spacing w:after="0"/>
      <w:ind w:left="720"/>
      <w:contextualSpacing/>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e"/>
    <w:qFormat/>
    <w:pPr>
      <w:ind w:hanging="22"/>
    </w:pPr>
    <w:rPr>
      <w:rFonts w:eastAsia="MS Mincho" w:cs="Arial"/>
      <w:szCs w:val="24"/>
      <w:lang w:val="en-US"/>
    </w:rPr>
  </w:style>
  <w:style w:type="paragraph" w:customStyle="1" w:styleId="Doc-text2">
    <w:name w:val="Doc-text2"/>
    <w:basedOn w:val="a4"/>
    <w:qFormat/>
    <w:pPr>
      <w:tabs>
        <w:tab w:val="left" w:pos="1622"/>
      </w:tabs>
      <w:spacing w:after="0"/>
      <w:ind w:left="1622" w:hanging="363"/>
    </w:pPr>
    <w:rPr>
      <w:rFonts w:ascii="Arial" w:eastAsia="Yu Gothic" w:hAnsi="Arial" w:cs="Calibri"/>
      <w:szCs w:val="22"/>
      <w:lang w:val="x-none"/>
    </w:rPr>
  </w:style>
  <w:style w:type="character" w:customStyle="1" w:styleId="afffa">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
    <w:basedOn w:val="a4"/>
    <w:link w:val="afffa"/>
    <w:uiPriority w:val="34"/>
    <w:qFormat/>
    <w:rsid w:val="00562246"/>
    <w:pPr>
      <w:numPr>
        <w:numId w:val="20"/>
      </w:numPr>
    </w:pPr>
    <w:rPr>
      <w:szCs w:val="24"/>
      <w:lang w:val="en-US"/>
    </w:rPr>
  </w:style>
  <w:style w:type="table" w:styleId="afffb">
    <w:name w:val="Table Grid"/>
    <w:aliases w:val="TableGrid,SGS Table Basic 1"/>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a4"/>
    <w:qFormat/>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a4"/>
    <w:uiPriority w:val="99"/>
    <w:qFormat/>
    <w:rsid w:val="001649BF"/>
    <w:pPr>
      <w:numPr>
        <w:numId w:val="22"/>
      </w:numPr>
      <w:autoSpaceDN w:val="0"/>
      <w:snapToGrid w:val="0"/>
      <w:spacing w:after="60"/>
    </w:pPr>
    <w:rPr>
      <w:szCs w:val="16"/>
      <w:lang w:val="en-US" w:eastAsia="en-US"/>
    </w:rPr>
  </w:style>
  <w:style w:type="character" w:customStyle="1" w:styleId="afffc">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11">
    <w:name w:val="题注 字符1"/>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1"/>
    <w:rsid w:val="00E37A78"/>
    <w:rPr>
      <w:rFonts w:cs="Lucida Sans"/>
      <w:i/>
      <w:iCs/>
      <w:sz w:val="24"/>
      <w:szCs w:val="24"/>
      <w:lang w:val="en-GB"/>
    </w:rPr>
  </w:style>
  <w:style w:type="table" w:customStyle="1" w:styleId="71">
    <w:name w:val="网格型7"/>
    <w:basedOn w:val="a6"/>
    <w:next w:val="afffb"/>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uiPriority w:val="99"/>
    <w:qFormat/>
    <w:rsid w:val="006F68C9"/>
    <w:pPr>
      <w:numPr>
        <w:numId w:val="23"/>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13">
    <w:name w:val="批注文字 字符1"/>
    <w:link w:val="afff"/>
    <w:uiPriority w:val="99"/>
    <w:qFormat/>
    <w:rsid w:val="003E2641"/>
    <w:rPr>
      <w:rFonts w:ascii="–¾’©" w:eastAsia="–¾’©" w:hAnsi="–¾’©" w:cs="–¾’©"/>
      <w:sz w:val="24"/>
      <w:lang w:val="en-GB"/>
    </w:rPr>
  </w:style>
  <w:style w:type="paragraph" w:customStyle="1" w:styleId="cjk">
    <w:name w:val="cjk"/>
    <w:basedOn w:val="a4"/>
    <w:qFormat/>
    <w:rsid w:val="00B948F8"/>
    <w:pPr>
      <w:spacing w:before="100" w:beforeAutospacing="1" w:after="181"/>
      <w:jc w:val="left"/>
    </w:pPr>
    <w:rPr>
      <w:rFonts w:eastAsia="Times New Roman"/>
      <w:sz w:val="24"/>
      <w:szCs w:val="24"/>
      <w:lang w:val="en-US"/>
    </w:rPr>
  </w:style>
  <w:style w:type="paragraph" w:styleId="af7">
    <w:name w:val="Title"/>
    <w:aliases w:val="Section Header"/>
    <w:basedOn w:val="a4"/>
    <w:next w:val="a4"/>
    <w:link w:val="af6"/>
    <w:uiPriority w:val="99"/>
    <w:qFormat/>
    <w:rsid w:val="00FF1D3E"/>
    <w:pPr>
      <w:spacing w:before="240" w:after="60"/>
      <w:ind w:left="1701" w:hanging="1701"/>
      <w:jc w:val="left"/>
      <w:outlineLvl w:val="0"/>
    </w:pPr>
    <w:rPr>
      <w:rFonts w:ascii="Courier New" w:hAnsi="Courier New" w:cs="Courier New"/>
      <w:lang w:val="nb-NO"/>
    </w:rPr>
  </w:style>
  <w:style w:type="character" w:customStyle="1" w:styleId="19">
    <w:name w:val="标题 字符1"/>
    <w:uiPriority w:val="10"/>
    <w:rsid w:val="00FF1D3E"/>
    <w:rPr>
      <w:rFonts w:ascii="Calibri Light" w:eastAsia="等线 Light" w:hAnsi="Calibri Light" w:cs="Times New Roman"/>
      <w:b/>
      <w:bCs/>
      <w:kern w:val="28"/>
      <w:sz w:val="32"/>
      <w:szCs w:val="32"/>
      <w:lang w:val="en-GB"/>
    </w:rPr>
  </w:style>
  <w:style w:type="paragraph" w:customStyle="1" w:styleId="Source">
    <w:name w:val="Source"/>
    <w:basedOn w:val="a4"/>
    <w:qFormat/>
    <w:rsid w:val="00FF1D3E"/>
    <w:pPr>
      <w:spacing w:after="60"/>
      <w:ind w:left="1985" w:hanging="1985"/>
      <w:jc w:val="left"/>
    </w:pPr>
    <w:rPr>
      <w:rFonts w:ascii="Arial" w:eastAsia="等线" w:hAnsi="Arial" w:cs="Arial"/>
      <w:b/>
      <w:lang w:eastAsia="en-US"/>
    </w:rPr>
  </w:style>
  <w:style w:type="paragraph" w:customStyle="1" w:styleId="Contact">
    <w:name w:val="Contact"/>
    <w:basedOn w:val="40"/>
    <w:qFormat/>
    <w:rsid w:val="00FF1D3E"/>
    <w:pPr>
      <w:keepNext/>
      <w:tabs>
        <w:tab w:val="left" w:pos="2268"/>
        <w:tab w:val="left" w:pos="2694"/>
      </w:tabs>
      <w:spacing w:after="0"/>
      <w:ind w:left="567"/>
      <w:jc w:val="left"/>
    </w:pPr>
    <w:rPr>
      <w:rFonts w:eastAsia="等线"/>
      <w:b w:val="0"/>
      <w:lang w:eastAsia="en-US"/>
    </w:rPr>
  </w:style>
  <w:style w:type="character" w:customStyle="1" w:styleId="fontstyle01">
    <w:name w:val="fontstyle01"/>
    <w:basedOn w:val="a5"/>
    <w:rsid w:val="00657F36"/>
    <w:rPr>
      <w:rFonts w:ascii="Arial-Black" w:hAnsi="Arial-Black" w:hint="default"/>
      <w:b/>
      <w:bCs/>
      <w:i w:val="0"/>
      <w:iCs w:val="0"/>
      <w:color w:val="000000"/>
      <w:sz w:val="28"/>
      <w:szCs w:val="28"/>
    </w:r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17BCE"/>
    <w:rPr>
      <w:rFonts w:eastAsia="宋体"/>
      <w:lang w:eastAsia="ja-JP"/>
    </w:rPr>
  </w:style>
  <w:style w:type="table" w:customStyle="1" w:styleId="TableGrid1">
    <w:name w:val="Table Grid1"/>
    <w:basedOn w:val="a6"/>
    <w:uiPriority w:val="39"/>
    <w:qFormat/>
    <w:rsid w:val="0094344B"/>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096DDA"/>
    <w:pPr>
      <w:numPr>
        <w:numId w:val="24"/>
      </w:numPr>
      <w:tabs>
        <w:tab w:val="clear" w:pos="1644"/>
        <w:tab w:val="num" w:pos="737"/>
        <w:tab w:val="left" w:pos="1134"/>
      </w:tabs>
      <w:overflowPunct w:val="0"/>
      <w:autoSpaceDE w:val="0"/>
      <w:autoSpaceDN w:val="0"/>
      <w:adjustRightInd w:val="0"/>
      <w:spacing w:after="180"/>
      <w:ind w:left="737"/>
      <w:jc w:val="left"/>
      <w:textAlignment w:val="baseline"/>
    </w:pPr>
    <w:rPr>
      <w:rFonts w:eastAsia="PMingLiU"/>
      <w:lang w:eastAsia="ko-KR"/>
    </w:rPr>
  </w:style>
  <w:style w:type="character" w:customStyle="1" w:styleId="80">
    <w:name w:val="标题 8 字符"/>
    <w:link w:val="8"/>
    <w:qFormat/>
    <w:rsid w:val="00FB39A9"/>
    <w:rPr>
      <w:rFonts w:ascii="Arial" w:eastAsia="Arial" w:hAnsi="Arial" w:cs="Arial"/>
      <w:sz w:val="36"/>
      <w:lang w:val="en-GB"/>
    </w:rPr>
  </w:style>
  <w:style w:type="character" w:customStyle="1" w:styleId="aff5">
    <w:name w:val="页脚 字符"/>
    <w:aliases w:val="footer odd 字符,footer 字符,fo 字符,pie de página 字符"/>
    <w:link w:val="aff4"/>
    <w:qFormat/>
    <w:rsid w:val="00FB39A9"/>
    <w:rPr>
      <w:rFonts w:ascii="Arial" w:hAnsi="Arial" w:cs="Arial"/>
      <w:b/>
      <w:i/>
      <w:sz w:val="18"/>
      <w:lang w:val="en-GB"/>
    </w:rPr>
  </w:style>
  <w:style w:type="character" w:styleId="afffd">
    <w:name w:val="footnote reference"/>
    <w:aliases w:val="Appel note de bas de p,Nota,Footnote symbol,Footnote"/>
    <w:basedOn w:val="a5"/>
    <w:rsid w:val="00FB39A9"/>
    <w:rPr>
      <w:b/>
      <w:position w:val="6"/>
      <w:sz w:val="1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6"/>
    <w:qFormat/>
    <w:rsid w:val="00FB39A9"/>
    <w:rPr>
      <w:sz w:val="16"/>
      <w:lang w:val="en-GB"/>
    </w:rPr>
  </w:style>
  <w:style w:type="character" w:customStyle="1" w:styleId="aff0">
    <w:name w:val="列表 字符"/>
    <w:link w:val="aff"/>
    <w:qFormat/>
    <w:rsid w:val="00FB39A9"/>
    <w:rPr>
      <w:lang w:val="en-GB"/>
    </w:rPr>
  </w:style>
  <w:style w:type="character" w:customStyle="1" w:styleId="aff8">
    <w:name w:val="列表项目符号 字符"/>
    <w:aliases w:val="UL 字符"/>
    <w:link w:val="a2"/>
    <w:qFormat/>
    <w:rsid w:val="00FB39A9"/>
    <w:rPr>
      <w:lang w:val="en-GB"/>
    </w:rPr>
  </w:style>
  <w:style w:type="character" w:customStyle="1" w:styleId="25">
    <w:name w:val="列表项目符号 2 字符"/>
    <w:aliases w:val="lb2 字符"/>
    <w:link w:val="20"/>
    <w:qFormat/>
    <w:rsid w:val="00FB39A9"/>
    <w:rPr>
      <w:lang w:val="en-GB"/>
    </w:rPr>
  </w:style>
  <w:style w:type="character" w:customStyle="1" w:styleId="33">
    <w:name w:val="列表项目符号 3 字符"/>
    <w:link w:val="32"/>
    <w:qFormat/>
    <w:rsid w:val="00FB39A9"/>
    <w:rPr>
      <w:lang w:val="en-GB"/>
    </w:rPr>
  </w:style>
  <w:style w:type="character" w:customStyle="1" w:styleId="27">
    <w:name w:val="列表 2 字符"/>
    <w:link w:val="26"/>
    <w:qFormat/>
    <w:rsid w:val="00FB39A9"/>
    <w:rPr>
      <w:lang w:val="en-GB"/>
    </w:rPr>
  </w:style>
  <w:style w:type="paragraph" w:customStyle="1" w:styleId="TabList">
    <w:name w:val="TabList"/>
    <w:basedOn w:val="a4"/>
    <w:uiPriority w:val="99"/>
    <w:qFormat/>
    <w:rsid w:val="00FB39A9"/>
    <w:pPr>
      <w:tabs>
        <w:tab w:val="left" w:pos="1134"/>
      </w:tabs>
      <w:overflowPunct w:val="0"/>
      <w:autoSpaceDE w:val="0"/>
      <w:autoSpaceDN w:val="0"/>
      <w:adjustRightInd w:val="0"/>
      <w:spacing w:after="0"/>
      <w:jc w:val="left"/>
      <w:textAlignment w:val="baseline"/>
    </w:pPr>
    <w:rPr>
      <w:rFonts w:eastAsia="MS Mincho"/>
      <w:lang w:eastAsia="en-US"/>
    </w:rPr>
  </w:style>
  <w:style w:type="paragraph" w:customStyle="1" w:styleId="berschrift1H1">
    <w:name w:val="Überschrift 1.H1"/>
    <w:basedOn w:val="a4"/>
    <w:next w:val="a4"/>
    <w:uiPriority w:val="99"/>
    <w:qFormat/>
    <w:rsid w:val="00FB39A9"/>
    <w:pPr>
      <w:keepNext/>
      <w:keepLines/>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FB39A9"/>
    <w:pPr>
      <w:widowControl/>
      <w:tabs>
        <w:tab w:val="num" w:pos="992"/>
      </w:tabs>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US"/>
    </w:rPr>
  </w:style>
  <w:style w:type="paragraph" w:customStyle="1" w:styleId="textintend2">
    <w:name w:val="text intend 2"/>
    <w:basedOn w:val="text"/>
    <w:uiPriority w:val="99"/>
    <w:qFormat/>
    <w:rsid w:val="00FB39A9"/>
    <w:pPr>
      <w:widowControl/>
      <w:tabs>
        <w:tab w:val="num" w:pos="1418"/>
      </w:tabs>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US"/>
    </w:rPr>
  </w:style>
  <w:style w:type="paragraph" w:customStyle="1" w:styleId="textintend3">
    <w:name w:val="text intend 3"/>
    <w:basedOn w:val="text"/>
    <w:uiPriority w:val="99"/>
    <w:qFormat/>
    <w:rsid w:val="00FB39A9"/>
    <w:pPr>
      <w:widowControl/>
      <w:tabs>
        <w:tab w:val="num" w:pos="1843"/>
      </w:tabs>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US"/>
    </w:rPr>
  </w:style>
  <w:style w:type="paragraph" w:customStyle="1" w:styleId="normalpuce">
    <w:name w:val="normal puce"/>
    <w:basedOn w:val="a4"/>
    <w:uiPriority w:val="99"/>
    <w:qFormat/>
    <w:rsid w:val="00FB39A9"/>
    <w:pPr>
      <w:widowControl w:val="0"/>
      <w:tabs>
        <w:tab w:val="num" w:pos="360"/>
      </w:tabs>
      <w:overflowPunct w:val="0"/>
      <w:autoSpaceDE w:val="0"/>
      <w:autoSpaceDN w:val="0"/>
      <w:adjustRightInd w:val="0"/>
      <w:spacing w:before="60" w:after="60"/>
      <w:ind w:left="360" w:hanging="360"/>
      <w:textAlignment w:val="baseline"/>
    </w:pPr>
    <w:rPr>
      <w:rFonts w:eastAsia="MS Mincho"/>
      <w:lang w:eastAsia="en-US"/>
    </w:rPr>
  </w:style>
  <w:style w:type="character" w:customStyle="1" w:styleId="affd">
    <w:name w:val="正文文本缩进 字符"/>
    <w:link w:val="affc"/>
    <w:uiPriority w:val="99"/>
    <w:rsid w:val="00FB39A9"/>
    <w:rPr>
      <w:kern w:val="2"/>
      <w:sz w:val="21"/>
      <w:lang w:val="en-GB"/>
    </w:rPr>
  </w:style>
  <w:style w:type="character" w:customStyle="1" w:styleId="29">
    <w:name w:val="正文文本 2 字符"/>
    <w:link w:val="28"/>
    <w:uiPriority w:val="99"/>
    <w:qFormat/>
    <w:rsid w:val="00FB39A9"/>
    <w:rPr>
      <w:i/>
      <w:lang w:val="en-GB"/>
    </w:rPr>
  </w:style>
  <w:style w:type="paragraph" w:customStyle="1" w:styleId="para">
    <w:name w:val="para"/>
    <w:basedOn w:val="a4"/>
    <w:uiPriority w:val="99"/>
    <w:qFormat/>
    <w:rsid w:val="00FB39A9"/>
    <w:pPr>
      <w:overflowPunct w:val="0"/>
      <w:autoSpaceDE w:val="0"/>
      <w:autoSpaceDN w:val="0"/>
      <w:adjustRightInd w:val="0"/>
      <w:spacing w:after="240"/>
      <w:textAlignment w:val="baseline"/>
    </w:pPr>
    <w:rPr>
      <w:rFonts w:ascii="Helvetica" w:eastAsia="MS Mincho" w:hAnsi="Helvetica"/>
      <w:lang w:eastAsia="en-US"/>
    </w:rPr>
  </w:style>
  <w:style w:type="character" w:customStyle="1" w:styleId="MTEquationSection">
    <w:name w:val="MTEquationSection"/>
    <w:qFormat/>
    <w:rsid w:val="00FB39A9"/>
    <w:rPr>
      <w:noProof w:val="0"/>
      <w:vanish w:val="0"/>
      <w:color w:val="FF0000"/>
      <w:lang w:eastAsia="en-US"/>
    </w:rPr>
  </w:style>
  <w:style w:type="paragraph" w:customStyle="1" w:styleId="List1">
    <w:name w:val="List1"/>
    <w:basedOn w:val="a4"/>
    <w:uiPriority w:val="99"/>
    <w:qFormat/>
    <w:rsid w:val="00FB39A9"/>
    <w:pPr>
      <w:overflowPunct w:val="0"/>
      <w:autoSpaceDE w:val="0"/>
      <w:autoSpaceDN w:val="0"/>
      <w:adjustRightInd w:val="0"/>
      <w:spacing w:before="120" w:after="0" w:line="280" w:lineRule="atLeast"/>
      <w:ind w:left="360" w:hanging="360"/>
      <w:textAlignment w:val="baseline"/>
    </w:pPr>
    <w:rPr>
      <w:rFonts w:ascii="Bookman" w:eastAsia="MS Mincho" w:hAnsi="Bookman"/>
      <w:lang w:val="en-US" w:eastAsia="en-US"/>
    </w:rPr>
  </w:style>
  <w:style w:type="character" w:customStyle="1" w:styleId="37">
    <w:name w:val="正文文本 3 字符"/>
    <w:link w:val="36"/>
    <w:uiPriority w:val="99"/>
    <w:qFormat/>
    <w:rsid w:val="00FB39A9"/>
    <w:rPr>
      <w:rFonts w:eastAsia="Osaka"/>
      <w:color w:val="000000"/>
      <w:lang w:val="en-GB"/>
    </w:rPr>
  </w:style>
  <w:style w:type="paragraph" w:customStyle="1" w:styleId="TdocText">
    <w:name w:val="Tdoc_Text"/>
    <w:basedOn w:val="a4"/>
    <w:uiPriority w:val="99"/>
    <w:qFormat/>
    <w:rsid w:val="00FB39A9"/>
    <w:pPr>
      <w:overflowPunct w:val="0"/>
      <w:autoSpaceDE w:val="0"/>
      <w:autoSpaceDN w:val="0"/>
      <w:adjustRightInd w:val="0"/>
      <w:spacing w:before="120" w:after="0"/>
      <w:textAlignment w:val="baseline"/>
    </w:pPr>
    <w:rPr>
      <w:rFonts w:eastAsia="MS Mincho"/>
      <w:lang w:val="en-US" w:eastAsia="en-US"/>
    </w:rPr>
  </w:style>
  <w:style w:type="paragraph" w:customStyle="1" w:styleId="centered">
    <w:name w:val="centered"/>
    <w:basedOn w:val="a4"/>
    <w:uiPriority w:val="99"/>
    <w:qFormat/>
    <w:rsid w:val="00FB39A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US"/>
    </w:rPr>
  </w:style>
  <w:style w:type="character" w:customStyle="1" w:styleId="superscript">
    <w:name w:val="superscript"/>
    <w:aliases w:val="+"/>
    <w:qFormat/>
    <w:rsid w:val="00FB39A9"/>
    <w:rPr>
      <w:rFonts w:ascii="Bookman" w:hAnsi="Bookman"/>
      <w:position w:val="6"/>
      <w:sz w:val="18"/>
    </w:rPr>
  </w:style>
  <w:style w:type="character" w:customStyle="1" w:styleId="NOChar1">
    <w:name w:val="NO Char1"/>
    <w:qFormat/>
    <w:rsid w:val="00FB39A9"/>
    <w:rPr>
      <w:rFonts w:eastAsia="MS Mincho"/>
      <w:lang w:val="en-GB" w:eastAsia="en-US" w:bidi="ar-SA"/>
    </w:rPr>
  </w:style>
  <w:style w:type="paragraph" w:customStyle="1" w:styleId="TdocHeading1">
    <w:name w:val="Tdoc_Heading_1"/>
    <w:basedOn w:val="1"/>
    <w:next w:val="afe"/>
    <w:autoRedefine/>
    <w:uiPriority w:val="99"/>
    <w:qFormat/>
    <w:rsid w:val="00FB39A9"/>
    <w:pPr>
      <w:keepLines w:val="0"/>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pPr>
    <w:rPr>
      <w:rFonts w:eastAsia="Batang" w:cs="Times New Roman"/>
      <w:b/>
      <w:noProof/>
      <w:kern w:val="28"/>
      <w:sz w:val="24"/>
      <w:lang w:val="en-US" w:eastAsia="en-US"/>
    </w:rPr>
  </w:style>
  <w:style w:type="paragraph" w:customStyle="1" w:styleId="Bulletedo1">
    <w:name w:val="Bulleted o 1"/>
    <w:basedOn w:val="a4"/>
    <w:uiPriority w:val="99"/>
    <w:qFormat/>
    <w:rsid w:val="00FB39A9"/>
    <w:pPr>
      <w:numPr>
        <w:numId w:val="25"/>
      </w:numPr>
      <w:tabs>
        <w:tab w:val="clear" w:pos="360"/>
        <w:tab w:val="num" w:pos="720"/>
      </w:tabs>
      <w:overflowPunct w:val="0"/>
      <w:autoSpaceDE w:val="0"/>
      <w:autoSpaceDN w:val="0"/>
      <w:adjustRightInd w:val="0"/>
      <w:spacing w:before="120"/>
      <w:ind w:left="720"/>
      <w:jc w:val="left"/>
      <w:textAlignment w:val="baseline"/>
    </w:pPr>
    <w:rPr>
      <w:rFonts w:eastAsia="Times New Roman"/>
      <w:lang w:eastAsia="en-US"/>
    </w:rPr>
  </w:style>
  <w:style w:type="character" w:customStyle="1" w:styleId="EQChar">
    <w:name w:val="EQ Char"/>
    <w:link w:val="EQ"/>
    <w:qFormat/>
    <w:locked/>
    <w:rsid w:val="00FB39A9"/>
  </w:style>
  <w:style w:type="character" w:customStyle="1" w:styleId="CharChar3">
    <w:name w:val="Char Char3"/>
    <w:qFormat/>
    <w:rsid w:val="00FB39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B39A9"/>
    <w:rPr>
      <w:lang w:val="en-GB" w:eastAsia="en-US" w:bidi="ar-SA"/>
    </w:rPr>
  </w:style>
  <w:style w:type="paragraph" w:customStyle="1" w:styleId="no0">
    <w:name w:val="no"/>
    <w:basedOn w:val="a4"/>
    <w:uiPriority w:val="99"/>
    <w:qFormat/>
    <w:rsid w:val="00FB39A9"/>
    <w:pPr>
      <w:overflowPunct w:val="0"/>
      <w:autoSpaceDE w:val="0"/>
      <w:autoSpaceDN w:val="0"/>
      <w:adjustRightInd w:val="0"/>
      <w:spacing w:after="180"/>
      <w:ind w:left="1135" w:hanging="851"/>
      <w:jc w:val="left"/>
      <w:textAlignment w:val="baseline"/>
    </w:pPr>
    <w:rPr>
      <w:rFonts w:eastAsia="Calibri"/>
      <w:lang w:val="it-IT" w:eastAsia="it-IT"/>
    </w:rPr>
  </w:style>
  <w:style w:type="character" w:customStyle="1" w:styleId="EditorsNoteChar">
    <w:name w:val="Editor's Note Char"/>
    <w:aliases w:val="EN Char"/>
    <w:link w:val="EditorsNote"/>
    <w:qFormat/>
    <w:rsid w:val="00FB39A9"/>
    <w:rPr>
      <w:color w:val="FF0000"/>
      <w:lang w:val="en-GB"/>
    </w:rPr>
  </w:style>
  <w:style w:type="paragraph" w:customStyle="1" w:styleId="IvDbodytext">
    <w:name w:val="IvD bodytext"/>
    <w:basedOn w:val="afe"/>
    <w:link w:val="IvDbodytextChar"/>
    <w:qFormat/>
    <w:rsid w:val="00FB39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ascii="Arial" w:eastAsia="Malgun Gothic" w:hAnsi="Arial"/>
      <w:spacing w:val="2"/>
      <w:lang w:eastAsia="en-US"/>
    </w:rPr>
  </w:style>
  <w:style w:type="character" w:customStyle="1" w:styleId="IvDbodytextChar">
    <w:name w:val="IvD bodytext Char"/>
    <w:link w:val="IvDbodytext"/>
    <w:qFormat/>
    <w:rsid w:val="00FB39A9"/>
    <w:rPr>
      <w:rFonts w:ascii="Arial" w:eastAsia="Malgun Gothic" w:hAnsi="Arial"/>
      <w:spacing w:val="2"/>
      <w:lang w:val="en-GB" w:eastAsia="en-US"/>
    </w:rPr>
  </w:style>
  <w:style w:type="paragraph" w:customStyle="1" w:styleId="BL">
    <w:name w:val="BL"/>
    <w:basedOn w:val="a4"/>
    <w:uiPriority w:val="99"/>
    <w:qFormat/>
    <w:rsid w:val="00FB39A9"/>
    <w:pPr>
      <w:numPr>
        <w:numId w:val="26"/>
      </w:numPr>
      <w:tabs>
        <w:tab w:val="clear" w:pos="644"/>
        <w:tab w:val="num" w:pos="360"/>
        <w:tab w:val="left" w:pos="851"/>
      </w:tabs>
      <w:overflowPunct w:val="0"/>
      <w:autoSpaceDE w:val="0"/>
      <w:autoSpaceDN w:val="0"/>
      <w:adjustRightInd w:val="0"/>
      <w:spacing w:after="180"/>
      <w:ind w:left="0" w:firstLine="0"/>
      <w:jc w:val="left"/>
      <w:textAlignment w:val="baseline"/>
    </w:pPr>
    <w:rPr>
      <w:rFonts w:eastAsia="PMingLiU"/>
      <w:lang w:eastAsia="en-US"/>
    </w:rPr>
  </w:style>
  <w:style w:type="character" w:customStyle="1" w:styleId="70">
    <w:name w:val="标题 7 字符"/>
    <w:aliases w:val="L7 字符,Header 7 字符"/>
    <w:link w:val="7"/>
    <w:qFormat/>
    <w:rsid w:val="00FB39A9"/>
    <w:rPr>
      <w:b/>
      <w:color w:val="000000" w:themeColor="text1"/>
      <w:u w:val="single"/>
      <w:lang w:val="en-GB" w:eastAsia="ko-KR"/>
    </w:rPr>
  </w:style>
  <w:style w:type="character" w:customStyle="1" w:styleId="90">
    <w:name w:val="标题 9 字符"/>
    <w:aliases w:val="Figure Heading 字符,FH 字符"/>
    <w:link w:val="9"/>
    <w:rsid w:val="00FB39A9"/>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B39A9"/>
    <w:rPr>
      <w:rFonts w:ascii="Calibri Light" w:eastAsia="Times New Roman" w:hAnsi="Calibri Light" w:cs="Times New Roman"/>
      <w:color w:val="2F5496"/>
      <w:sz w:val="32"/>
      <w:szCs w:val="32"/>
      <w:lang w:eastAsia="en-US"/>
    </w:rPr>
  </w:style>
  <w:style w:type="paragraph" w:customStyle="1" w:styleId="msonormal0">
    <w:name w:val="msonormal"/>
    <w:basedOn w:val="a4"/>
    <w:uiPriority w:val="99"/>
    <w:qFormat/>
    <w:rsid w:val="00FB39A9"/>
    <w:pPr>
      <w:overflowPunct w:val="0"/>
      <w:autoSpaceDE w:val="0"/>
      <w:autoSpaceDN w:val="0"/>
      <w:adjustRightInd w:val="0"/>
      <w:spacing w:before="100" w:beforeAutospacing="1" w:after="100" w:afterAutospacing="1"/>
      <w:jc w:val="left"/>
      <w:textAlignment w:val="baseline"/>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B39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B39A9"/>
    <w:rPr>
      <w:rFonts w:ascii="Times New Roman" w:eastAsia="宋体" w:hAnsi="Times New Roman"/>
      <w:lang w:eastAsia="en-US"/>
    </w:rPr>
  </w:style>
  <w:style w:type="character" w:customStyle="1" w:styleId="CharChar31">
    <w:name w:val="Char Char31"/>
    <w:qFormat/>
    <w:rsid w:val="00FB39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B39A9"/>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B39A9"/>
    <w:rPr>
      <w:b/>
      <w:lang w:val="en-GB" w:eastAsia="en-GB" w:bidi="ar-SA"/>
    </w:rPr>
  </w:style>
  <w:style w:type="paragraph" w:styleId="af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4"/>
    <w:uiPriority w:val="99"/>
    <w:qFormat/>
    <w:rsid w:val="00FB39A9"/>
    <w:pPr>
      <w:overflowPunct w:val="0"/>
      <w:autoSpaceDE w:val="0"/>
      <w:autoSpaceDN w:val="0"/>
      <w:adjustRightInd w:val="0"/>
      <w:spacing w:after="0"/>
      <w:ind w:left="851"/>
      <w:jc w:val="left"/>
      <w:textAlignment w:val="baseline"/>
    </w:pPr>
    <w:rPr>
      <w:rFonts w:eastAsia="MS Mincho"/>
      <w:lang w:val="it-IT" w:eastAsia="en-US"/>
    </w:rPr>
  </w:style>
  <w:style w:type="character" w:styleId="affff">
    <w:name w:val="endnote reference"/>
    <w:qFormat/>
    <w:rsid w:val="00FB39A9"/>
    <w:rPr>
      <w:vertAlign w:val="superscript"/>
    </w:rPr>
  </w:style>
  <w:style w:type="table" w:customStyle="1" w:styleId="Tabellengitternetz1">
    <w:name w:val="Tabellengitternetz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4"/>
    <w:uiPriority w:val="99"/>
    <w:semiHidden/>
    <w:qFormat/>
    <w:rsid w:val="00FB39A9"/>
    <w:pPr>
      <w:overflowPunct w:val="0"/>
      <w:autoSpaceDE w:val="0"/>
      <w:autoSpaceDN w:val="0"/>
      <w:adjustRightInd w:val="0"/>
      <w:spacing w:after="180"/>
      <w:jc w:val="left"/>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FB39A9"/>
    <w:pPr>
      <w:suppressAutoHyphens w:val="0"/>
      <w:autoSpaceDN w:val="0"/>
      <w:adjustRightInd w:val="0"/>
      <w:ind w:left="1418" w:hanging="1418"/>
      <w:jc w:val="left"/>
    </w:pPr>
    <w:rPr>
      <w:rFonts w:eastAsia="MS Mincho"/>
      <w:noProof/>
      <w:lang w:val="en-US" w:eastAsia="en-US"/>
    </w:rPr>
  </w:style>
  <w:style w:type="paragraph" w:customStyle="1" w:styleId="1a">
    <w:name w:val="図表番号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1b">
    <w:name w:val="図表目次1"/>
    <w:basedOn w:val="a4"/>
    <w:next w:val="a4"/>
    <w:uiPriority w:val="99"/>
    <w:qFormat/>
    <w:rsid w:val="00FB39A9"/>
    <w:pPr>
      <w:overflowPunct w:val="0"/>
      <w:autoSpaceDE w:val="0"/>
      <w:autoSpaceDN w:val="0"/>
      <w:adjustRightInd w:val="0"/>
      <w:spacing w:after="180"/>
      <w:ind w:left="400" w:hanging="400"/>
      <w:jc w:val="center"/>
      <w:textAlignment w:val="baseline"/>
    </w:pPr>
    <w:rPr>
      <w:rFonts w:eastAsia="MS Mincho"/>
      <w:b/>
      <w:lang w:eastAsia="en-US"/>
    </w:rPr>
  </w:style>
  <w:style w:type="table" w:customStyle="1" w:styleId="3a">
    <w:name w:val="网格型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B39A9"/>
    <w:pPr>
      <w:widowControl w:val="0"/>
      <w:autoSpaceDE w:val="0"/>
      <w:autoSpaceDN w:val="0"/>
      <w:adjustRightInd w:val="0"/>
    </w:pPr>
    <w:rPr>
      <w:rFonts w:ascii="Arial" w:eastAsia="Malgun Gothic" w:hAnsi="Arial" w:cs="Arial"/>
      <w:color w:val="000000"/>
      <w:sz w:val="24"/>
      <w:szCs w:val="24"/>
      <w:lang w:eastAsia="ja-JP"/>
    </w:rPr>
  </w:style>
  <w:style w:type="character" w:styleId="HTML">
    <w:name w:val="HTML Acronym"/>
    <w:uiPriority w:val="99"/>
    <w:unhideWhenUsed/>
    <w:qFormat/>
    <w:rsid w:val="00FB39A9"/>
  </w:style>
  <w:style w:type="table" w:customStyle="1" w:styleId="TableGrid4">
    <w:name w:val="Table Grid4"/>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格格線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4"/>
    <w:link w:val="H53GPPChar"/>
    <w:qFormat/>
    <w:rsid w:val="00FB39A9"/>
    <w:pPr>
      <w:keepNext/>
      <w:keepLines/>
      <w:overflowPunct w:val="0"/>
      <w:autoSpaceDE w:val="0"/>
      <w:autoSpaceDN w:val="0"/>
      <w:adjustRightInd w:val="0"/>
      <w:spacing w:before="120" w:after="180"/>
      <w:ind w:left="1134" w:hanging="1134"/>
      <w:jc w:val="left"/>
      <w:textAlignment w:val="baseline"/>
      <w:outlineLvl w:val="2"/>
    </w:pPr>
    <w:rPr>
      <w:rFonts w:ascii="Arial" w:eastAsia="Times New Roman" w:hAnsi="Arial"/>
      <w:snapToGrid w:val="0"/>
      <w:sz w:val="22"/>
      <w:szCs w:val="22"/>
      <w:lang w:eastAsia="en-US"/>
    </w:rPr>
  </w:style>
  <w:style w:type="character" w:customStyle="1" w:styleId="H53GPPChar">
    <w:name w:val="H5 3GPP Char"/>
    <w:basedOn w:val="a5"/>
    <w:link w:val="H53GPP"/>
    <w:qFormat/>
    <w:rsid w:val="00FB39A9"/>
    <w:rPr>
      <w:rFonts w:ascii="Arial" w:eastAsia="Times New Roman" w:hAnsi="Arial"/>
      <w:snapToGrid w:val="0"/>
      <w:sz w:val="22"/>
      <w:szCs w:val="22"/>
      <w:lang w:val="en-GB" w:eastAsia="en-US"/>
    </w:rPr>
  </w:style>
  <w:style w:type="paragraph" w:styleId="affff0">
    <w:name w:val="Subtitle"/>
    <w:basedOn w:val="a4"/>
    <w:next w:val="a4"/>
    <w:link w:val="affff1"/>
    <w:uiPriority w:val="11"/>
    <w:qFormat/>
    <w:rsid w:val="00FB39A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f1">
    <w:name w:val="副标题 字符"/>
    <w:basedOn w:val="a5"/>
    <w:link w:val="affff0"/>
    <w:uiPriority w:val="11"/>
    <w:qFormat/>
    <w:rsid w:val="00FB39A9"/>
    <w:rPr>
      <w:rFonts w:asciiTheme="majorHAnsi" w:eastAsia="Times New Roman" w:hAnsiTheme="majorHAnsi" w:cstheme="majorBidi"/>
      <w:b/>
      <w:bCs/>
      <w:kern w:val="28"/>
      <w:sz w:val="32"/>
      <w:szCs w:val="32"/>
      <w:lang w:val="en-GB" w:eastAsia="ko-KR"/>
    </w:rPr>
  </w:style>
  <w:style w:type="paragraph" w:customStyle="1" w:styleId="2d">
    <w:name w:val="修订2"/>
    <w:hidden/>
    <w:uiPriority w:val="99"/>
    <w:semiHidden/>
    <w:qFormat/>
    <w:rsid w:val="00FB39A9"/>
    <w:rPr>
      <w:rFonts w:eastAsia="Batang"/>
      <w:lang w:val="en-GB" w:eastAsia="en-US"/>
    </w:rPr>
  </w:style>
  <w:style w:type="character" w:customStyle="1" w:styleId="CharChar34">
    <w:name w:val="Char Char34"/>
    <w:qFormat/>
    <w:rsid w:val="00FB39A9"/>
    <w:rPr>
      <w:rFonts w:ascii="Arial" w:hAnsi="Arial"/>
      <w:sz w:val="28"/>
      <w:lang w:val="en-GB" w:eastAsia="ko-KR" w:bidi="ar-SA"/>
    </w:rPr>
  </w:style>
  <w:style w:type="character" w:customStyle="1" w:styleId="Heading9Char1">
    <w:name w:val="Heading 9 Char1"/>
    <w:aliases w:val="Figure Heading Char1,FH Char1,标题 9 Char1"/>
    <w:basedOn w:val="a5"/>
    <w:rsid w:val="00FB39A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B39A9"/>
    <w:rPr>
      <w:rFonts w:ascii="Arial" w:hAnsi="Arial"/>
      <w:sz w:val="28"/>
      <w:lang w:val="en-GB" w:eastAsia="ko-KR" w:bidi="ar-SA"/>
    </w:rPr>
  </w:style>
  <w:style w:type="paragraph" w:customStyle="1" w:styleId="Subtitle1">
    <w:name w:val="Subtitle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d">
    <w:name w:val="副标题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5"/>
    <w:rsid w:val="00FB39A9"/>
    <w:rPr>
      <w:rFonts w:asciiTheme="majorHAnsi" w:eastAsia="宋体" w:hAnsiTheme="majorHAnsi" w:cstheme="majorBidi"/>
      <w:b/>
      <w:bCs/>
      <w:kern w:val="28"/>
      <w:sz w:val="32"/>
      <w:szCs w:val="32"/>
      <w:lang w:val="en-GB" w:eastAsia="en-US"/>
    </w:rPr>
  </w:style>
  <w:style w:type="table" w:customStyle="1" w:styleId="1e">
    <w:name w:val="网格型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5"/>
    <w:qFormat/>
    <w:rsid w:val="00FB39A9"/>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FB39A9"/>
    <w:rPr>
      <w:rFonts w:eastAsia="Batang"/>
      <w:lang w:val="en-GB" w:eastAsia="en-US"/>
    </w:rPr>
  </w:style>
  <w:style w:type="table" w:customStyle="1" w:styleId="2e">
    <w:name w:val="网格型2"/>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affff2">
    <w:name w:val="明显引用 字符"/>
    <w:basedOn w:val="a5"/>
    <w:link w:val="affff3"/>
    <w:uiPriority w:val="30"/>
    <w:qFormat/>
    <w:rsid w:val="00FB39A9"/>
    <w:rPr>
      <w:i/>
      <w:iCs/>
      <w:color w:val="5B9BD5"/>
      <w:lang w:eastAsia="en-US"/>
    </w:rPr>
  </w:style>
  <w:style w:type="paragraph" w:customStyle="1" w:styleId="3b">
    <w:name w:val="修订3"/>
    <w:hidden/>
    <w:uiPriority w:val="99"/>
    <w:semiHidden/>
    <w:qFormat/>
    <w:rsid w:val="00FB39A9"/>
    <w:rPr>
      <w:rFonts w:eastAsia="Batang"/>
      <w:lang w:val="en-GB" w:eastAsia="en-US"/>
    </w:rPr>
  </w:style>
  <w:style w:type="table" w:customStyle="1" w:styleId="TableGrid5">
    <w:name w:val="Table Grid5"/>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6"/>
    <w:next w:val="afffb"/>
    <w:uiPriority w:val="39"/>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Char11">
    <w:name w:val="明显引用 Char1"/>
    <w:basedOn w:val="a5"/>
    <w:uiPriority w:val="30"/>
    <w:qFormat/>
    <w:rsid w:val="00FB39A9"/>
    <w:rPr>
      <w:rFonts w:ascii="Times New Roman" w:hAnsi="Times New Roman"/>
      <w:i/>
      <w:iCs/>
      <w:color w:val="5B9BD5"/>
      <w:lang w:val="en-GB" w:eastAsia="en-US"/>
    </w:rPr>
  </w:style>
  <w:style w:type="table" w:customStyle="1" w:styleId="TableGrid112">
    <w:name w:val="Table Grid1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1">
    <w:name w:val="Intense Quote Char1"/>
    <w:basedOn w:val="a5"/>
    <w:uiPriority w:val="30"/>
    <w:qFormat/>
    <w:rsid w:val="00FB39A9"/>
    <w:rPr>
      <w:rFonts w:ascii="Times New Roman" w:hAnsi="Times New Roman"/>
      <w:i/>
      <w:iCs/>
      <w:color w:val="5B9BD5"/>
      <w:lang w:val="en-GB" w:eastAsia="en-US"/>
    </w:rPr>
  </w:style>
  <w:style w:type="table" w:customStyle="1" w:styleId="TableGrid7">
    <w:name w:val="Table Grid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6"/>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5"/>
    <w:link w:val="NumberedList"/>
    <w:qFormat/>
    <w:rsid w:val="00FB39A9"/>
    <w:rPr>
      <w:rFonts w:eastAsia="MS Mincho"/>
    </w:rPr>
  </w:style>
  <w:style w:type="character" w:customStyle="1" w:styleId="11Char">
    <w:name w:val="1.1 Char"/>
    <w:link w:val="114"/>
    <w:qFormat/>
    <w:rsid w:val="00FB39A9"/>
    <w:rPr>
      <w:rFonts w:ascii="Arial" w:eastAsia="MS Mincho" w:hAnsi="Arial"/>
      <w:b/>
      <w:bCs/>
      <w:sz w:val="24"/>
      <w:szCs w:val="26"/>
    </w:rPr>
  </w:style>
  <w:style w:type="character" w:customStyle="1" w:styleId="1f2">
    <w:name w:val="明显强调1"/>
    <w:uiPriority w:val="21"/>
    <w:qFormat/>
    <w:rsid w:val="00FB39A9"/>
    <w:rPr>
      <w:b/>
      <w:bCs/>
      <w:i/>
      <w:iCs/>
      <w:color w:val="4F81BD"/>
    </w:rPr>
  </w:style>
  <w:style w:type="paragraph" w:customStyle="1" w:styleId="MediumGrid21">
    <w:name w:val="Medium Grid 21"/>
    <w:uiPriority w:val="1"/>
    <w:qFormat/>
    <w:rsid w:val="00FB39A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4"/>
    <w:uiPriority w:val="34"/>
    <w:qFormat/>
    <w:rsid w:val="00FB39A9"/>
    <w:pPr>
      <w:overflowPunct w:val="0"/>
      <w:autoSpaceDE w:val="0"/>
      <w:autoSpaceDN w:val="0"/>
      <w:adjustRightInd w:val="0"/>
      <w:spacing w:before="120"/>
      <w:ind w:left="720"/>
      <w:textAlignment w:val="baseline"/>
    </w:pPr>
    <w:rPr>
      <w:rFonts w:eastAsia="Times New Roman"/>
      <w:sz w:val="24"/>
      <w:lang w:val="fr-FR" w:eastAsia="en-US"/>
    </w:rPr>
  </w:style>
  <w:style w:type="paragraph" w:customStyle="1" w:styleId="Observation">
    <w:name w:val="Observation"/>
    <w:basedOn w:val="a4"/>
    <w:uiPriority w:val="99"/>
    <w:qFormat/>
    <w:rsid w:val="00FB39A9"/>
    <w:pPr>
      <w:numPr>
        <w:numId w:val="27"/>
      </w:numPr>
      <w:tabs>
        <w:tab w:val="num" w:pos="360"/>
        <w:tab w:val="left" w:pos="1701"/>
      </w:tabs>
      <w:overflowPunct w:val="0"/>
      <w:autoSpaceDE w:val="0"/>
      <w:autoSpaceDN w:val="0"/>
      <w:adjustRightInd w:val="0"/>
      <w:spacing w:before="120"/>
      <w:textAlignment w:val="baseline"/>
    </w:pPr>
    <w:rPr>
      <w:rFonts w:ascii="Arial" w:eastAsia="Times New Roman" w:hAnsi="Arial"/>
      <w:b/>
      <w:bCs/>
      <w:lang w:eastAsia="en-US"/>
    </w:rPr>
  </w:style>
  <w:style w:type="character" w:styleId="affff4">
    <w:name w:val="Emphasis"/>
    <w:qFormat/>
    <w:rsid w:val="00FB39A9"/>
    <w:rPr>
      <w:rFonts w:ascii="Times New Roman" w:hAnsi="Times New Roman" w:cs="Times New Roman" w:hint="default"/>
      <w:i/>
      <w:iCs/>
    </w:rPr>
  </w:style>
  <w:style w:type="paragraph" w:styleId="affff5">
    <w:name w:val="No Spacing"/>
    <w:basedOn w:val="a4"/>
    <w:uiPriority w:val="1"/>
    <w:qFormat/>
    <w:rsid w:val="00FB39A9"/>
    <w:pPr>
      <w:overflowPunct w:val="0"/>
      <w:autoSpaceDE w:val="0"/>
      <w:autoSpaceDN w:val="0"/>
      <w:adjustRightInd w:val="0"/>
      <w:spacing w:before="120"/>
      <w:textAlignment w:val="baseline"/>
    </w:pPr>
    <w:rPr>
      <w:rFonts w:eastAsia="Calibri"/>
      <w:lang w:eastAsia="ja-JP"/>
    </w:rPr>
  </w:style>
  <w:style w:type="character" w:styleId="affff6">
    <w:name w:val="Intense Emphasis"/>
    <w:uiPriority w:val="21"/>
    <w:qFormat/>
    <w:rsid w:val="00FB39A9"/>
    <w:rPr>
      <w:b/>
      <w:bCs w:val="0"/>
      <w:i/>
      <w:iCs w:val="0"/>
      <w:color w:val="4F81BD"/>
    </w:rPr>
  </w:style>
  <w:style w:type="character" w:styleId="affff7">
    <w:name w:val="Subtle Reference"/>
    <w:uiPriority w:val="31"/>
    <w:qFormat/>
    <w:rsid w:val="00FB39A9"/>
    <w:rPr>
      <w:smallCaps/>
      <w:color w:val="C0504D"/>
      <w:u w:val="single"/>
    </w:rPr>
  </w:style>
  <w:style w:type="character" w:styleId="affff8">
    <w:name w:val="Intense Reference"/>
    <w:qFormat/>
    <w:rsid w:val="00FB39A9"/>
    <w:rPr>
      <w:b/>
      <w:bCs w:val="0"/>
      <w:smallCaps/>
      <w:color w:val="C0504D"/>
      <w:spacing w:val="5"/>
      <w:u w:val="single"/>
    </w:rPr>
  </w:style>
  <w:style w:type="paragraph" w:customStyle="1" w:styleId="Header-3gppTdoc">
    <w:name w:val="Header-3gpp Tdoc"/>
    <w:basedOn w:val="aff3"/>
    <w:link w:val="Header-3gppTdocChar"/>
    <w:qFormat/>
    <w:rsid w:val="00FB39A9"/>
    <w:pPr>
      <w:widowControl/>
      <w:tabs>
        <w:tab w:val="center" w:pos="4153"/>
        <w:tab w:val="right" w:pos="9360"/>
      </w:tabs>
      <w:suppressAutoHyphens w:val="0"/>
      <w:overflowPunct/>
      <w:autoSpaceDE/>
      <w:spacing w:before="120"/>
      <w:textAlignment w:val="auto"/>
    </w:pPr>
    <w:rPr>
      <w:rFonts w:eastAsia="MS Mincho"/>
      <w:sz w:val="24"/>
      <w:szCs w:val="24"/>
      <w:lang w:val="en-US" w:eastAsia="en-US"/>
    </w:rPr>
  </w:style>
  <w:style w:type="character" w:customStyle="1" w:styleId="Header-3gppTdocChar">
    <w:name w:val="Header-3gpp Tdoc Char"/>
    <w:basedOn w:val="a5"/>
    <w:link w:val="Header-3gppTdoc"/>
    <w:qFormat/>
    <w:rsid w:val="00FB39A9"/>
    <w:rPr>
      <w:rFonts w:ascii="Arial" w:eastAsia="MS Mincho" w:hAnsi="Arial" w:cs="Arial"/>
      <w:b/>
      <w:sz w:val="24"/>
      <w:szCs w:val="24"/>
      <w:lang w:eastAsia="en-US"/>
    </w:rPr>
  </w:style>
  <w:style w:type="character" w:customStyle="1" w:styleId="Char20">
    <w:name w:val="明显引用 Char2"/>
    <w:basedOn w:val="a5"/>
    <w:uiPriority w:val="30"/>
    <w:qFormat/>
    <w:rsid w:val="00FB39A9"/>
    <w:rPr>
      <w:rFonts w:ascii="Times New Roman" w:hAnsi="Times New Roman"/>
      <w:i/>
      <w:iCs/>
      <w:color w:val="5B9BD5"/>
      <w:lang w:val="en-GB" w:eastAsia="en-US"/>
    </w:rPr>
  </w:style>
  <w:style w:type="character" w:customStyle="1" w:styleId="CharChar35">
    <w:name w:val="Char Char35"/>
    <w:semiHidden/>
    <w:rsid w:val="00FB39A9"/>
    <w:rPr>
      <w:rFonts w:ascii="Arial" w:hAnsi="Arial"/>
      <w:sz w:val="28"/>
      <w:lang w:val="en-GB" w:eastAsia="ko-KR" w:bidi="ar-SA"/>
    </w:rPr>
  </w:style>
  <w:style w:type="table" w:customStyle="1" w:styleId="TableGrid71">
    <w:name w:val="Table Grid7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B39A9"/>
    <w:rPr>
      <w:rFonts w:ascii="Times New Roman" w:hAnsi="Times New Roman" w:cs="Times New Roman" w:hint="default"/>
      <w:i/>
      <w:iCs/>
      <w:color w:val="4F81BD"/>
      <w:lang w:val="en-GB" w:eastAsia="en-US"/>
    </w:rPr>
  </w:style>
  <w:style w:type="character" w:customStyle="1" w:styleId="Char21">
    <w:name w:val="副标题 Char2"/>
    <w:uiPriority w:val="11"/>
    <w:qFormat/>
    <w:rsid w:val="00FB39A9"/>
    <w:rPr>
      <w:rFonts w:ascii="Cambria" w:hAnsi="Cambria" w:cs="Times New Roman" w:hint="default"/>
      <w:b/>
      <w:bCs/>
      <w:kern w:val="28"/>
      <w:sz w:val="32"/>
      <w:szCs w:val="32"/>
      <w:lang w:val="en-GB" w:eastAsia="en-US"/>
    </w:rPr>
  </w:style>
  <w:style w:type="character" w:customStyle="1" w:styleId="1f3">
    <w:name w:val="副標題 字元1"/>
    <w:qFormat/>
    <w:rsid w:val="00FB39A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FB39A9"/>
    <w:rPr>
      <w:rFonts w:ascii="Times New Roman" w:hAnsi="Times New Roman" w:cs="Times New Roman" w:hint="default"/>
      <w:i/>
      <w:iCs/>
      <w:color w:val="4F81BD"/>
      <w:lang w:val="en-GB" w:eastAsia="en-US"/>
    </w:rPr>
  </w:style>
  <w:style w:type="table" w:customStyle="1" w:styleId="TableGrid712">
    <w:name w:val="Table Grid7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B39A9"/>
    <w:rPr>
      <w:rFonts w:ascii="Intel Clear" w:eastAsia="宋体" w:hAnsi="Intel Clear" w:cs="Intel Clear"/>
      <w:sz w:val="28"/>
      <w:lang w:val="en-GB" w:eastAsia="en-GB"/>
    </w:rPr>
  </w:style>
  <w:style w:type="paragraph" w:customStyle="1" w:styleId="4a">
    <w:name w:val="修订4"/>
    <w:hidden/>
    <w:uiPriority w:val="99"/>
    <w:semiHidden/>
    <w:qFormat/>
    <w:rsid w:val="00FB39A9"/>
    <w:rPr>
      <w:rFonts w:eastAsia="Batang"/>
      <w:lang w:val="en-GB" w:eastAsia="en-US"/>
    </w:rPr>
  </w:style>
  <w:style w:type="table" w:customStyle="1" w:styleId="61">
    <w:name w:val="网格型6"/>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Intense Quote"/>
    <w:basedOn w:val="a4"/>
    <w:next w:val="a4"/>
    <w:link w:val="affff2"/>
    <w:uiPriority w:val="30"/>
    <w:qFormat/>
    <w:rsid w:val="00FB39A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lang w:val="en-US" w:eastAsia="en-US"/>
    </w:rPr>
  </w:style>
  <w:style w:type="character" w:customStyle="1" w:styleId="1f5">
    <w:name w:val="明显引用 字符1"/>
    <w:basedOn w:val="a5"/>
    <w:uiPriority w:val="30"/>
    <w:rsid w:val="00FB39A9"/>
    <w:rPr>
      <w:i/>
      <w:iCs/>
      <w:color w:val="4472C4" w:themeColor="accent1"/>
      <w:lang w:val="en-GB"/>
    </w:rPr>
  </w:style>
  <w:style w:type="character" w:customStyle="1" w:styleId="IntenseQuoteChar2">
    <w:name w:val="Intense Quote Char2"/>
    <w:basedOn w:val="a5"/>
    <w:uiPriority w:val="30"/>
    <w:rsid w:val="00FB39A9"/>
    <w:rPr>
      <w:i/>
      <w:iCs/>
      <w:color w:val="4472C4" w:themeColor="accent1"/>
      <w:lang w:eastAsia="en-US"/>
    </w:rPr>
  </w:style>
  <w:style w:type="character" w:customStyle="1" w:styleId="Char4">
    <w:name w:val="明显引用 Char4"/>
    <w:basedOn w:val="a5"/>
    <w:uiPriority w:val="30"/>
    <w:rsid w:val="00FB39A9"/>
    <w:rPr>
      <w:rFonts w:ascii="Times New Roman" w:hAnsi="Times New Roman"/>
      <w:i/>
      <w:iCs/>
      <w:color w:val="4472C4" w:themeColor="accent1"/>
      <w:lang w:val="en-GB" w:eastAsia="en-US"/>
    </w:rPr>
  </w:style>
  <w:style w:type="character" w:customStyle="1" w:styleId="2f0">
    <w:name w:val="鮮明引文 字元2"/>
    <w:basedOn w:val="a5"/>
    <w:uiPriority w:val="30"/>
    <w:rsid w:val="00FB39A9"/>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5"/>
    <w:rsid w:val="00FB39A9"/>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5"/>
    <w:semiHidden/>
    <w:rsid w:val="00FB39A9"/>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5"/>
    <w:semiHidden/>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FB39A9"/>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5"/>
    <w:semiHidden/>
    <w:rsid w:val="00FB39A9"/>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5"/>
    <w:semiHidden/>
    <w:rsid w:val="00FB39A9"/>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5"/>
    <w:semiHidden/>
    <w:rsid w:val="00FB39A9"/>
    <w:rPr>
      <w:rFonts w:ascii="Times New Roman" w:eastAsia="宋体"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uiPriority w:val="99"/>
    <w:semiHidden/>
    <w:rsid w:val="00FB39A9"/>
    <w:rPr>
      <w:rFonts w:ascii="Times New Roman" w:eastAsia="宋体"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FB39A9"/>
    <w:rPr>
      <w:rFonts w:ascii="Times New Roman" w:eastAsia="宋体" w:hAnsi="Times New Roman"/>
      <w:lang w:val="en-GB" w:eastAsia="en-US"/>
    </w:rPr>
  </w:style>
  <w:style w:type="paragraph" w:customStyle="1" w:styleId="Caption1">
    <w:name w:val="Caption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TableofFigures1">
    <w:name w:val="Table of Figures1"/>
    <w:basedOn w:val="a4"/>
    <w:next w:val="a4"/>
    <w:uiPriority w:val="99"/>
    <w:rsid w:val="00FB39A9"/>
    <w:pPr>
      <w:overflowPunct w:val="0"/>
      <w:autoSpaceDE w:val="0"/>
      <w:autoSpaceDN w:val="0"/>
      <w:adjustRightInd w:val="0"/>
      <w:spacing w:after="180"/>
      <w:ind w:left="400" w:hanging="400"/>
      <w:jc w:val="center"/>
      <w:textAlignment w:val="baseline"/>
    </w:pPr>
    <w:rPr>
      <w:rFonts w:eastAsia="MS Mincho"/>
      <w:b/>
      <w:lang w:eastAsia="en-US"/>
    </w:rPr>
  </w:style>
  <w:style w:type="paragraph" w:customStyle="1" w:styleId="B2">
    <w:name w:val="B2+"/>
    <w:basedOn w:val="B20"/>
    <w:uiPriority w:val="99"/>
    <w:qFormat/>
    <w:rsid w:val="00FB39A9"/>
    <w:pPr>
      <w:numPr>
        <w:numId w:val="28"/>
      </w:numPr>
      <w:tabs>
        <w:tab w:val="clear" w:pos="1191"/>
        <w:tab w:val="num" w:pos="851"/>
      </w:tabs>
      <w:overflowPunct w:val="0"/>
      <w:autoSpaceDE w:val="0"/>
      <w:autoSpaceDN w:val="0"/>
      <w:adjustRightInd w:val="0"/>
      <w:spacing w:after="180"/>
      <w:ind w:left="851" w:hanging="851"/>
      <w:jc w:val="left"/>
      <w:textAlignment w:val="baseline"/>
    </w:pPr>
    <w:rPr>
      <w:rFonts w:eastAsia="PMingLiU"/>
      <w:lang w:eastAsia="ko-KR"/>
    </w:rPr>
  </w:style>
  <w:style w:type="paragraph" w:customStyle="1" w:styleId="BN">
    <w:name w:val="BN"/>
    <w:basedOn w:val="a4"/>
    <w:uiPriority w:val="99"/>
    <w:qFormat/>
    <w:rsid w:val="00FB39A9"/>
    <w:pPr>
      <w:numPr>
        <w:numId w:val="29"/>
      </w:numPr>
      <w:tabs>
        <w:tab w:val="clear" w:pos="737"/>
        <w:tab w:val="num" w:pos="360"/>
      </w:tabs>
      <w:overflowPunct w:val="0"/>
      <w:autoSpaceDE w:val="0"/>
      <w:autoSpaceDN w:val="0"/>
      <w:adjustRightInd w:val="0"/>
      <w:spacing w:after="180"/>
      <w:ind w:left="360" w:hanging="360"/>
      <w:jc w:val="left"/>
      <w:textAlignment w:val="baseline"/>
    </w:pPr>
    <w:rPr>
      <w:rFonts w:eastAsia="PMingLiU"/>
      <w:lang w:eastAsia="ko-KR"/>
    </w:rPr>
  </w:style>
  <w:style w:type="paragraph" w:customStyle="1" w:styleId="TB1">
    <w:name w:val="TB1"/>
    <w:basedOn w:val="a4"/>
    <w:uiPriority w:val="99"/>
    <w:qFormat/>
    <w:rsid w:val="00FB39A9"/>
    <w:pPr>
      <w:keepNext/>
      <w:keepLines/>
      <w:numPr>
        <w:numId w:val="30"/>
      </w:numPr>
      <w:tabs>
        <w:tab w:val="num" w:pos="644"/>
        <w:tab w:val="left" w:pos="720"/>
      </w:tabs>
      <w:overflowPunct w:val="0"/>
      <w:autoSpaceDE w:val="0"/>
      <w:autoSpaceDN w:val="0"/>
      <w:adjustRightInd w:val="0"/>
      <w:spacing w:after="0"/>
      <w:ind w:left="737" w:hanging="380"/>
      <w:jc w:val="left"/>
      <w:textAlignment w:val="baseline"/>
    </w:pPr>
    <w:rPr>
      <w:rFonts w:ascii="Arial" w:eastAsia="PMingLiU" w:hAnsi="Arial"/>
      <w:sz w:val="18"/>
      <w:lang w:eastAsia="ko-KR"/>
    </w:rPr>
  </w:style>
  <w:style w:type="paragraph" w:customStyle="1" w:styleId="TB2">
    <w:name w:val="TB2"/>
    <w:basedOn w:val="a4"/>
    <w:uiPriority w:val="99"/>
    <w:qFormat/>
    <w:rsid w:val="00FB39A9"/>
    <w:pPr>
      <w:keepNext/>
      <w:keepLines/>
      <w:numPr>
        <w:numId w:val="31"/>
      </w:numPr>
      <w:tabs>
        <w:tab w:val="num" w:pos="720"/>
        <w:tab w:val="left" w:pos="1109"/>
      </w:tabs>
      <w:overflowPunct w:val="0"/>
      <w:autoSpaceDE w:val="0"/>
      <w:autoSpaceDN w:val="0"/>
      <w:adjustRightInd w:val="0"/>
      <w:spacing w:after="0"/>
      <w:ind w:left="1100" w:hanging="380"/>
      <w:jc w:val="left"/>
      <w:textAlignment w:val="baseline"/>
    </w:pPr>
    <w:rPr>
      <w:rFonts w:ascii="Arial" w:eastAsia="PMingLiU" w:hAnsi="Arial"/>
      <w:sz w:val="18"/>
      <w:lang w:eastAsia="ko-KR"/>
    </w:rPr>
  </w:style>
  <w:style w:type="character" w:customStyle="1" w:styleId="UnresolvedMention1">
    <w:name w:val="Unresolved Mention1"/>
    <w:basedOn w:val="a5"/>
    <w:uiPriority w:val="99"/>
    <w:qFormat/>
    <w:rsid w:val="00FB39A9"/>
    <w:rPr>
      <w:color w:val="605E5C"/>
      <w:shd w:val="clear" w:color="auto" w:fill="E1DFDD"/>
    </w:rPr>
  </w:style>
  <w:style w:type="paragraph" w:customStyle="1" w:styleId="114">
    <w:name w:val="1.1"/>
    <w:basedOn w:val="3"/>
    <w:link w:val="11Char"/>
    <w:qFormat/>
    <w:rsid w:val="00FB39A9"/>
    <w:pPr>
      <w:keepNext/>
      <w:numPr>
        <w:ilvl w:val="0"/>
        <w:numId w:val="0"/>
      </w:numPr>
      <w:tabs>
        <w:tab w:val="left" w:pos="851"/>
      </w:tabs>
      <w:suppressAutoHyphens w:val="0"/>
      <w:overflowPunct w:val="0"/>
      <w:autoSpaceDE w:val="0"/>
      <w:autoSpaceDN w:val="0"/>
      <w:adjustRightInd w:val="0"/>
      <w:spacing w:before="240" w:after="60"/>
      <w:ind w:left="900" w:hanging="900"/>
      <w:jc w:val="left"/>
      <w:textAlignment w:val="baseline"/>
    </w:pPr>
    <w:rPr>
      <w:rFonts w:eastAsia="MS Mincho" w:cs="Times New Roman"/>
      <w:b/>
      <w:bCs/>
      <w:sz w:val="24"/>
      <w:szCs w:val="26"/>
      <w:lang w:val="en-US"/>
    </w:rPr>
  </w:style>
  <w:style w:type="character" w:styleId="affff9">
    <w:name w:val="Unresolved Mention"/>
    <w:basedOn w:val="a5"/>
    <w:uiPriority w:val="99"/>
    <w:unhideWhenUsed/>
    <w:rsid w:val="00FB39A9"/>
    <w:rPr>
      <w:color w:val="605E5C"/>
      <w:shd w:val="clear" w:color="auto" w:fill="E1DFDD"/>
    </w:rPr>
  </w:style>
  <w:style w:type="character" w:customStyle="1" w:styleId="eop">
    <w:name w:val="eop"/>
    <w:basedOn w:val="a5"/>
    <w:qFormat/>
    <w:rsid w:val="00FB39A9"/>
  </w:style>
  <w:style w:type="character" w:customStyle="1" w:styleId="normaltextrun">
    <w:name w:val="normaltextrun"/>
    <w:basedOn w:val="a5"/>
    <w:qFormat/>
    <w:rsid w:val="00FB39A9"/>
  </w:style>
  <w:style w:type="table" w:customStyle="1" w:styleId="TableGrid30">
    <w:name w:val="Table Grid30"/>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4"/>
    <w:next w:val="a4"/>
    <w:uiPriority w:val="30"/>
    <w:qFormat/>
    <w:rsid w:val="00FB39A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B39A9"/>
    <w:pPr>
      <w:keepNext/>
      <w:autoSpaceDE w:val="0"/>
      <w:autoSpaceDN w:val="0"/>
      <w:adjustRightInd w:val="0"/>
      <w:spacing w:before="60" w:after="60"/>
      <w:ind w:left="567" w:hanging="283"/>
      <w:jc w:val="both"/>
    </w:pPr>
    <w:rPr>
      <w:rFonts w:ascii="Arial" w:hAnsi="Arial" w:cs="Arial"/>
      <w:color w:val="0000FF"/>
      <w:kern w:val="2"/>
    </w:rPr>
  </w:style>
  <w:style w:type="table" w:styleId="1f9">
    <w:name w:val="Grid Table 1 Light"/>
    <w:basedOn w:val="a6"/>
    <w:uiPriority w:val="46"/>
    <w:rsid w:val="00FB39A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4"/>
    <w:link w:val="3GPPAgreementsChar"/>
    <w:qFormat/>
    <w:rsid w:val="00FB39A9"/>
    <w:pPr>
      <w:numPr>
        <w:numId w:val="32"/>
      </w:numPr>
      <w:overflowPunct w:val="0"/>
      <w:autoSpaceDE w:val="0"/>
      <w:autoSpaceDN w:val="0"/>
      <w:adjustRightInd w:val="0"/>
      <w:spacing w:before="60" w:after="60"/>
      <w:textAlignment w:val="baseline"/>
    </w:pPr>
    <w:rPr>
      <w:lang w:val="en-US"/>
    </w:rPr>
  </w:style>
  <w:style w:type="character" w:customStyle="1" w:styleId="3GPPAgreementsChar">
    <w:name w:val="3GPP Agreements Char"/>
    <w:link w:val="3GPPAgreements"/>
    <w:qFormat/>
    <w:rsid w:val="00FB39A9"/>
  </w:style>
  <w:style w:type="paragraph" w:customStyle="1" w:styleId="LGTdoc">
    <w:name w:val="LGTdoc_본문"/>
    <w:basedOn w:val="a4"/>
    <w:link w:val="LGTdocChar"/>
    <w:qFormat/>
    <w:rsid w:val="00FB39A9"/>
    <w:pPr>
      <w:widowControl w:val="0"/>
      <w:autoSpaceDE w:val="0"/>
      <w:autoSpaceDN w:val="0"/>
      <w:adjustRightInd w:val="0"/>
      <w:snapToGrid w:val="0"/>
      <w:spacing w:afterLines="50" w:after="0" w:line="264" w:lineRule="auto"/>
    </w:pPr>
    <w:rPr>
      <w:rFonts w:eastAsia="Batang"/>
      <w:kern w:val="2"/>
      <w:sz w:val="22"/>
      <w:szCs w:val="24"/>
      <w:lang w:eastAsia="ko-KR"/>
    </w:rPr>
  </w:style>
  <w:style w:type="character" w:customStyle="1" w:styleId="LGTdocChar">
    <w:name w:val="LGTdoc_본문 Char"/>
    <w:link w:val="LGTdoc"/>
    <w:qFormat/>
    <w:rsid w:val="00FB39A9"/>
    <w:rPr>
      <w:rFonts w:eastAsia="Batang"/>
      <w:kern w:val="2"/>
      <w:sz w:val="22"/>
      <w:szCs w:val="24"/>
      <w:lang w:val="en-GB" w:eastAsia="ko-KR"/>
    </w:rPr>
  </w:style>
  <w:style w:type="character" w:customStyle="1" w:styleId="EditorsNoteCarCar">
    <w:name w:val="Editor's Note Car Car"/>
    <w:rsid w:val="00FB39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5"/>
    <w:qFormat/>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1fa">
    <w:name w:val="未处理的提及1"/>
    <w:basedOn w:val="a5"/>
    <w:uiPriority w:val="52"/>
    <w:unhideWhenUsed/>
    <w:rsid w:val="00FB39A9"/>
    <w:rPr>
      <w:color w:val="605E5C"/>
      <w:shd w:val="clear" w:color="auto" w:fill="E1DFDD"/>
    </w:rPr>
  </w:style>
  <w:style w:type="character" w:customStyle="1" w:styleId="UnresolvedMention2">
    <w:name w:val="Unresolved Mention2"/>
    <w:basedOn w:val="a5"/>
    <w:uiPriority w:val="99"/>
    <w:unhideWhenUsed/>
    <w:rsid w:val="00FB39A9"/>
    <w:rPr>
      <w:color w:val="605E5C"/>
      <w:shd w:val="clear" w:color="auto" w:fill="E1DFDD"/>
    </w:rPr>
  </w:style>
  <w:style w:type="paragraph" w:customStyle="1" w:styleId="CH">
    <w:name w:val="CH"/>
    <w:basedOn w:val="a4"/>
    <w:rsid w:val="00FB39A9"/>
    <w:pPr>
      <w:tabs>
        <w:tab w:val="left" w:pos="2268"/>
        <w:tab w:val="right" w:pos="7920"/>
        <w:tab w:val="right" w:pos="9639"/>
      </w:tabs>
      <w:overflowPunct w:val="0"/>
      <w:autoSpaceDE w:val="0"/>
      <w:autoSpaceDN w:val="0"/>
      <w:adjustRightInd w:val="0"/>
      <w:spacing w:after="0"/>
      <w:jc w:val="left"/>
      <w:textAlignment w:val="baseline"/>
    </w:pPr>
    <w:rPr>
      <w:rFonts w:ascii="Arial" w:eastAsia="Times New Roman" w:hAnsi="Arial" w:cs="Arial"/>
      <w:b/>
      <w:sz w:val="24"/>
      <w:lang w:eastAsia="en-US"/>
    </w:rPr>
  </w:style>
  <w:style w:type="table" w:customStyle="1" w:styleId="TableGrid97">
    <w:name w:val="Table Grid9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6"/>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FB39A9"/>
    <w:pPr>
      <w:keepNext/>
      <w:keepLines/>
      <w:numPr>
        <w:numId w:val="0"/>
      </w:numPr>
      <w:overflowPunct w:val="0"/>
      <w:autoSpaceDE w:val="0"/>
      <w:autoSpaceDN w:val="0"/>
      <w:adjustRightInd w:val="0"/>
      <w:spacing w:before="120" w:after="180"/>
      <w:ind w:left="1701" w:hanging="1701"/>
      <w:jc w:val="left"/>
      <w:textAlignment w:val="baseline"/>
    </w:pPr>
    <w:rPr>
      <w:rFonts w:ascii="Arial" w:eastAsia="Times New Roman" w:hAnsi="Arial"/>
      <w:b w:val="0"/>
      <w:color w:val="auto"/>
      <w:u w:val="none"/>
      <w:lang w:eastAsia="en-US"/>
    </w:rPr>
  </w:style>
  <w:style w:type="character" w:customStyle="1" w:styleId="Header5Char">
    <w:name w:val="Header 5 Char"/>
    <w:link w:val="Header5"/>
    <w:rsid w:val="00FB39A9"/>
    <w:rPr>
      <w:rFonts w:ascii="Arial" w:eastAsia="Times New Roman" w:hAnsi="Arial"/>
      <w:sz w:val="22"/>
      <w:lang w:val="en-GB" w:eastAsia="en-US"/>
    </w:rPr>
  </w:style>
  <w:style w:type="numbering" w:customStyle="1" w:styleId="NoList1">
    <w:name w:val="No List1"/>
    <w:next w:val="a7"/>
    <w:uiPriority w:val="99"/>
    <w:semiHidden/>
    <w:unhideWhenUsed/>
    <w:rsid w:val="00FB39A9"/>
  </w:style>
  <w:style w:type="numbering" w:customStyle="1" w:styleId="NoList11">
    <w:name w:val="No List11"/>
    <w:next w:val="a7"/>
    <w:uiPriority w:val="99"/>
    <w:semiHidden/>
    <w:unhideWhenUsed/>
    <w:rsid w:val="00FB39A9"/>
  </w:style>
  <w:style w:type="numbering" w:customStyle="1" w:styleId="NoList111">
    <w:name w:val="No List111"/>
    <w:next w:val="a7"/>
    <w:uiPriority w:val="99"/>
    <w:semiHidden/>
    <w:unhideWhenUsed/>
    <w:rsid w:val="00FB39A9"/>
  </w:style>
  <w:style w:type="numbering" w:customStyle="1" w:styleId="1fb">
    <w:name w:val="リストなし1"/>
    <w:next w:val="a7"/>
    <w:uiPriority w:val="99"/>
    <w:semiHidden/>
    <w:unhideWhenUsed/>
    <w:rsid w:val="00FB39A9"/>
  </w:style>
  <w:style w:type="numbering" w:customStyle="1" w:styleId="1fc">
    <w:name w:val="无列表1"/>
    <w:next w:val="a7"/>
    <w:semiHidden/>
    <w:rsid w:val="00FB39A9"/>
  </w:style>
  <w:style w:type="numbering" w:customStyle="1" w:styleId="NoList2">
    <w:name w:val="No List2"/>
    <w:next w:val="a7"/>
    <w:semiHidden/>
    <w:rsid w:val="00FB39A9"/>
  </w:style>
  <w:style w:type="numbering" w:customStyle="1" w:styleId="NoList3">
    <w:name w:val="No List3"/>
    <w:next w:val="a7"/>
    <w:uiPriority w:val="99"/>
    <w:semiHidden/>
    <w:rsid w:val="00FB39A9"/>
  </w:style>
  <w:style w:type="numbering" w:customStyle="1" w:styleId="NoList1111">
    <w:name w:val="No List1111"/>
    <w:next w:val="a7"/>
    <w:uiPriority w:val="99"/>
    <w:semiHidden/>
    <w:unhideWhenUsed/>
    <w:rsid w:val="00FB39A9"/>
  </w:style>
  <w:style w:type="numbering" w:customStyle="1" w:styleId="1fd">
    <w:name w:val="無清單1"/>
    <w:next w:val="a7"/>
    <w:uiPriority w:val="99"/>
    <w:semiHidden/>
    <w:unhideWhenUsed/>
    <w:rsid w:val="00FB39A9"/>
  </w:style>
  <w:style w:type="numbering" w:customStyle="1" w:styleId="11a">
    <w:name w:val="無清單11"/>
    <w:next w:val="a7"/>
    <w:uiPriority w:val="99"/>
    <w:semiHidden/>
    <w:unhideWhenUsed/>
    <w:rsid w:val="00FB39A9"/>
  </w:style>
  <w:style w:type="numbering" w:customStyle="1" w:styleId="NoList11111">
    <w:name w:val="No List11111"/>
    <w:next w:val="a7"/>
    <w:uiPriority w:val="99"/>
    <w:semiHidden/>
    <w:unhideWhenUsed/>
    <w:rsid w:val="00FB39A9"/>
  </w:style>
  <w:style w:type="numbering" w:customStyle="1" w:styleId="2f1">
    <w:name w:val="无列表2"/>
    <w:next w:val="a7"/>
    <w:uiPriority w:val="99"/>
    <w:semiHidden/>
    <w:unhideWhenUsed/>
    <w:rsid w:val="00FB39A9"/>
  </w:style>
  <w:style w:type="numbering" w:customStyle="1" w:styleId="NoList12">
    <w:name w:val="No List12"/>
    <w:next w:val="a7"/>
    <w:uiPriority w:val="99"/>
    <w:semiHidden/>
    <w:unhideWhenUsed/>
    <w:rsid w:val="00FB39A9"/>
  </w:style>
  <w:style w:type="numbering" w:customStyle="1" w:styleId="11b">
    <w:name w:val="リストなし11"/>
    <w:next w:val="a7"/>
    <w:uiPriority w:val="99"/>
    <w:semiHidden/>
    <w:unhideWhenUsed/>
    <w:rsid w:val="00FB39A9"/>
  </w:style>
  <w:style w:type="numbering" w:customStyle="1" w:styleId="11c">
    <w:name w:val="无列表11"/>
    <w:next w:val="a7"/>
    <w:semiHidden/>
    <w:rsid w:val="00FB39A9"/>
  </w:style>
  <w:style w:type="numbering" w:customStyle="1" w:styleId="NoList21">
    <w:name w:val="No List21"/>
    <w:next w:val="a7"/>
    <w:semiHidden/>
    <w:rsid w:val="00FB39A9"/>
  </w:style>
  <w:style w:type="numbering" w:customStyle="1" w:styleId="NoList31">
    <w:name w:val="No List31"/>
    <w:next w:val="a7"/>
    <w:uiPriority w:val="99"/>
    <w:semiHidden/>
    <w:rsid w:val="00FB39A9"/>
  </w:style>
  <w:style w:type="numbering" w:customStyle="1" w:styleId="12a">
    <w:name w:val="無清單12"/>
    <w:next w:val="a7"/>
    <w:uiPriority w:val="99"/>
    <w:semiHidden/>
    <w:unhideWhenUsed/>
    <w:rsid w:val="00FB39A9"/>
  </w:style>
  <w:style w:type="numbering" w:customStyle="1" w:styleId="1119">
    <w:name w:val="無清單111"/>
    <w:next w:val="a7"/>
    <w:uiPriority w:val="99"/>
    <w:semiHidden/>
    <w:unhideWhenUsed/>
    <w:rsid w:val="00FB39A9"/>
  </w:style>
  <w:style w:type="numbering" w:customStyle="1" w:styleId="NoList4">
    <w:name w:val="No List4"/>
    <w:next w:val="a7"/>
    <w:uiPriority w:val="99"/>
    <w:semiHidden/>
    <w:unhideWhenUsed/>
    <w:rsid w:val="00FB39A9"/>
  </w:style>
  <w:style w:type="numbering" w:customStyle="1" w:styleId="NoList112">
    <w:name w:val="No List112"/>
    <w:next w:val="a7"/>
    <w:uiPriority w:val="99"/>
    <w:semiHidden/>
    <w:unhideWhenUsed/>
    <w:rsid w:val="00FB39A9"/>
  </w:style>
  <w:style w:type="numbering" w:customStyle="1" w:styleId="NoList121">
    <w:name w:val="No List121"/>
    <w:next w:val="a7"/>
    <w:uiPriority w:val="99"/>
    <w:semiHidden/>
    <w:unhideWhenUsed/>
    <w:rsid w:val="00FB39A9"/>
  </w:style>
  <w:style w:type="numbering" w:customStyle="1" w:styleId="111a">
    <w:name w:val="リストなし111"/>
    <w:next w:val="a7"/>
    <w:uiPriority w:val="99"/>
    <w:semiHidden/>
    <w:unhideWhenUsed/>
    <w:rsid w:val="00FB39A9"/>
  </w:style>
  <w:style w:type="numbering" w:customStyle="1" w:styleId="111b">
    <w:name w:val="无列表111"/>
    <w:next w:val="a7"/>
    <w:semiHidden/>
    <w:rsid w:val="00FB39A9"/>
  </w:style>
  <w:style w:type="numbering" w:customStyle="1" w:styleId="NoList211">
    <w:name w:val="No List211"/>
    <w:next w:val="a7"/>
    <w:semiHidden/>
    <w:rsid w:val="00FB39A9"/>
  </w:style>
  <w:style w:type="numbering" w:customStyle="1" w:styleId="NoList311">
    <w:name w:val="No List311"/>
    <w:next w:val="a7"/>
    <w:uiPriority w:val="99"/>
    <w:semiHidden/>
    <w:rsid w:val="00FB39A9"/>
  </w:style>
  <w:style w:type="numbering" w:customStyle="1" w:styleId="NoList111111">
    <w:name w:val="No List111111"/>
    <w:next w:val="a7"/>
    <w:uiPriority w:val="99"/>
    <w:semiHidden/>
    <w:unhideWhenUsed/>
    <w:rsid w:val="00FB39A9"/>
  </w:style>
  <w:style w:type="numbering" w:customStyle="1" w:styleId="1218">
    <w:name w:val="無清單121"/>
    <w:next w:val="a7"/>
    <w:uiPriority w:val="99"/>
    <w:semiHidden/>
    <w:unhideWhenUsed/>
    <w:rsid w:val="00FB39A9"/>
  </w:style>
  <w:style w:type="numbering" w:customStyle="1" w:styleId="11110">
    <w:name w:val="無清單1111"/>
    <w:next w:val="a7"/>
    <w:uiPriority w:val="99"/>
    <w:semiHidden/>
    <w:unhideWhenUsed/>
    <w:rsid w:val="00FB39A9"/>
  </w:style>
  <w:style w:type="numbering" w:customStyle="1" w:styleId="NoList5">
    <w:name w:val="No List5"/>
    <w:next w:val="a7"/>
    <w:uiPriority w:val="99"/>
    <w:semiHidden/>
    <w:unhideWhenUsed/>
    <w:rsid w:val="00FB39A9"/>
  </w:style>
  <w:style w:type="numbering" w:customStyle="1" w:styleId="NoList13">
    <w:name w:val="No List13"/>
    <w:next w:val="a7"/>
    <w:uiPriority w:val="99"/>
    <w:semiHidden/>
    <w:unhideWhenUsed/>
    <w:rsid w:val="00FB39A9"/>
  </w:style>
  <w:style w:type="numbering" w:customStyle="1" w:styleId="12b">
    <w:name w:val="リストなし12"/>
    <w:next w:val="a7"/>
    <w:uiPriority w:val="99"/>
    <w:semiHidden/>
    <w:unhideWhenUsed/>
    <w:rsid w:val="00FB39A9"/>
  </w:style>
  <w:style w:type="numbering" w:customStyle="1" w:styleId="12c">
    <w:name w:val="无列表12"/>
    <w:next w:val="a7"/>
    <w:semiHidden/>
    <w:rsid w:val="00FB39A9"/>
  </w:style>
  <w:style w:type="numbering" w:customStyle="1" w:styleId="NoList22">
    <w:name w:val="No List22"/>
    <w:next w:val="a7"/>
    <w:semiHidden/>
    <w:rsid w:val="00FB39A9"/>
  </w:style>
  <w:style w:type="numbering" w:customStyle="1" w:styleId="NoList32">
    <w:name w:val="No List32"/>
    <w:next w:val="a7"/>
    <w:uiPriority w:val="99"/>
    <w:semiHidden/>
    <w:rsid w:val="00FB39A9"/>
  </w:style>
  <w:style w:type="numbering" w:customStyle="1" w:styleId="138">
    <w:name w:val="無清單13"/>
    <w:next w:val="a7"/>
    <w:uiPriority w:val="99"/>
    <w:semiHidden/>
    <w:unhideWhenUsed/>
    <w:rsid w:val="00FB39A9"/>
  </w:style>
  <w:style w:type="numbering" w:customStyle="1" w:styleId="1128">
    <w:name w:val="無清單112"/>
    <w:next w:val="a7"/>
    <w:uiPriority w:val="99"/>
    <w:semiHidden/>
    <w:unhideWhenUsed/>
    <w:rsid w:val="00FB39A9"/>
  </w:style>
  <w:style w:type="numbering" w:customStyle="1" w:styleId="216">
    <w:name w:val="无列表21"/>
    <w:next w:val="a7"/>
    <w:uiPriority w:val="99"/>
    <w:semiHidden/>
    <w:unhideWhenUsed/>
    <w:rsid w:val="00FB39A9"/>
  </w:style>
  <w:style w:type="numbering" w:customStyle="1" w:styleId="NoList122">
    <w:name w:val="No List122"/>
    <w:next w:val="a7"/>
    <w:uiPriority w:val="99"/>
    <w:semiHidden/>
    <w:unhideWhenUsed/>
    <w:rsid w:val="00FB39A9"/>
  </w:style>
  <w:style w:type="numbering" w:customStyle="1" w:styleId="1129">
    <w:name w:val="リストなし112"/>
    <w:next w:val="a7"/>
    <w:uiPriority w:val="99"/>
    <w:semiHidden/>
    <w:unhideWhenUsed/>
    <w:rsid w:val="00FB39A9"/>
  </w:style>
  <w:style w:type="numbering" w:customStyle="1" w:styleId="112a">
    <w:name w:val="无列表112"/>
    <w:next w:val="a7"/>
    <w:semiHidden/>
    <w:rsid w:val="00FB39A9"/>
  </w:style>
  <w:style w:type="numbering" w:customStyle="1" w:styleId="NoList212">
    <w:name w:val="No List212"/>
    <w:next w:val="a7"/>
    <w:semiHidden/>
    <w:rsid w:val="00FB39A9"/>
  </w:style>
  <w:style w:type="numbering" w:customStyle="1" w:styleId="NoList312">
    <w:name w:val="No List312"/>
    <w:next w:val="a7"/>
    <w:uiPriority w:val="99"/>
    <w:semiHidden/>
    <w:rsid w:val="00FB39A9"/>
  </w:style>
  <w:style w:type="numbering" w:customStyle="1" w:styleId="NoList1112">
    <w:name w:val="No List1112"/>
    <w:next w:val="a7"/>
    <w:uiPriority w:val="99"/>
    <w:semiHidden/>
    <w:unhideWhenUsed/>
    <w:rsid w:val="00FB39A9"/>
  </w:style>
  <w:style w:type="numbering" w:customStyle="1" w:styleId="1227">
    <w:name w:val="無清單122"/>
    <w:next w:val="a7"/>
    <w:uiPriority w:val="99"/>
    <w:semiHidden/>
    <w:unhideWhenUsed/>
    <w:rsid w:val="00FB39A9"/>
  </w:style>
  <w:style w:type="numbering" w:customStyle="1" w:styleId="11120">
    <w:name w:val="無清單1112"/>
    <w:next w:val="a7"/>
    <w:uiPriority w:val="99"/>
    <w:semiHidden/>
    <w:unhideWhenUsed/>
    <w:rsid w:val="00FB39A9"/>
  </w:style>
  <w:style w:type="numbering" w:customStyle="1" w:styleId="3c">
    <w:name w:val="无列表3"/>
    <w:next w:val="a7"/>
    <w:uiPriority w:val="99"/>
    <w:semiHidden/>
    <w:unhideWhenUsed/>
    <w:rsid w:val="00FB39A9"/>
  </w:style>
  <w:style w:type="numbering" w:customStyle="1" w:styleId="139">
    <w:name w:val="无列表13"/>
    <w:next w:val="a7"/>
    <w:semiHidden/>
    <w:rsid w:val="00FB39A9"/>
  </w:style>
  <w:style w:type="numbering" w:customStyle="1" w:styleId="NoList113">
    <w:name w:val="No List113"/>
    <w:next w:val="a7"/>
    <w:uiPriority w:val="99"/>
    <w:semiHidden/>
    <w:unhideWhenUsed/>
    <w:rsid w:val="00FB39A9"/>
  </w:style>
  <w:style w:type="numbering" w:customStyle="1" w:styleId="NoList41">
    <w:name w:val="No List41"/>
    <w:next w:val="a7"/>
    <w:uiPriority w:val="99"/>
    <w:semiHidden/>
    <w:unhideWhenUsed/>
    <w:rsid w:val="00FB39A9"/>
  </w:style>
  <w:style w:type="numbering" w:customStyle="1" w:styleId="222">
    <w:name w:val="无列表22"/>
    <w:next w:val="a7"/>
    <w:uiPriority w:val="99"/>
    <w:semiHidden/>
    <w:unhideWhenUsed/>
    <w:rsid w:val="00FB39A9"/>
  </w:style>
  <w:style w:type="numbering" w:customStyle="1" w:styleId="NoList1211">
    <w:name w:val="No List1211"/>
    <w:next w:val="a7"/>
    <w:uiPriority w:val="99"/>
    <w:semiHidden/>
    <w:unhideWhenUsed/>
    <w:rsid w:val="00FB39A9"/>
  </w:style>
  <w:style w:type="numbering" w:customStyle="1" w:styleId="11116">
    <w:name w:val="リストなし1111"/>
    <w:next w:val="a7"/>
    <w:uiPriority w:val="99"/>
    <w:semiHidden/>
    <w:unhideWhenUsed/>
    <w:rsid w:val="00FB39A9"/>
  </w:style>
  <w:style w:type="numbering" w:customStyle="1" w:styleId="11117">
    <w:name w:val="无列表1111"/>
    <w:next w:val="a7"/>
    <w:semiHidden/>
    <w:rsid w:val="00FB39A9"/>
  </w:style>
  <w:style w:type="numbering" w:customStyle="1" w:styleId="NoList2111">
    <w:name w:val="No List2111"/>
    <w:next w:val="a7"/>
    <w:semiHidden/>
    <w:rsid w:val="00FB39A9"/>
  </w:style>
  <w:style w:type="numbering" w:customStyle="1" w:styleId="NoList3111">
    <w:name w:val="No List3111"/>
    <w:next w:val="a7"/>
    <w:uiPriority w:val="99"/>
    <w:semiHidden/>
    <w:rsid w:val="00FB39A9"/>
  </w:style>
  <w:style w:type="numbering" w:customStyle="1" w:styleId="NoList1111111">
    <w:name w:val="No List1111111"/>
    <w:next w:val="a7"/>
    <w:uiPriority w:val="99"/>
    <w:semiHidden/>
    <w:unhideWhenUsed/>
    <w:rsid w:val="00FB39A9"/>
  </w:style>
  <w:style w:type="numbering" w:customStyle="1" w:styleId="12110">
    <w:name w:val="無清單1211"/>
    <w:next w:val="a7"/>
    <w:uiPriority w:val="99"/>
    <w:semiHidden/>
    <w:unhideWhenUsed/>
    <w:rsid w:val="00FB39A9"/>
  </w:style>
  <w:style w:type="numbering" w:customStyle="1" w:styleId="111110">
    <w:name w:val="無清單11111"/>
    <w:next w:val="a7"/>
    <w:uiPriority w:val="99"/>
    <w:semiHidden/>
    <w:unhideWhenUsed/>
    <w:rsid w:val="00FB39A9"/>
  </w:style>
  <w:style w:type="numbering" w:customStyle="1" w:styleId="NoList131">
    <w:name w:val="No List131"/>
    <w:next w:val="a7"/>
    <w:uiPriority w:val="99"/>
    <w:semiHidden/>
    <w:unhideWhenUsed/>
    <w:rsid w:val="00FB39A9"/>
  </w:style>
  <w:style w:type="numbering" w:customStyle="1" w:styleId="1219">
    <w:name w:val="リストなし121"/>
    <w:next w:val="a7"/>
    <w:uiPriority w:val="99"/>
    <w:semiHidden/>
    <w:unhideWhenUsed/>
    <w:rsid w:val="00FB39A9"/>
  </w:style>
  <w:style w:type="numbering" w:customStyle="1" w:styleId="121a">
    <w:name w:val="无列表121"/>
    <w:next w:val="a7"/>
    <w:semiHidden/>
    <w:rsid w:val="00FB39A9"/>
  </w:style>
  <w:style w:type="numbering" w:customStyle="1" w:styleId="NoList221">
    <w:name w:val="No List221"/>
    <w:next w:val="a7"/>
    <w:semiHidden/>
    <w:rsid w:val="00FB39A9"/>
  </w:style>
  <w:style w:type="numbering" w:customStyle="1" w:styleId="NoList321">
    <w:name w:val="No List321"/>
    <w:next w:val="a7"/>
    <w:uiPriority w:val="99"/>
    <w:semiHidden/>
    <w:rsid w:val="00FB39A9"/>
  </w:style>
  <w:style w:type="numbering" w:customStyle="1" w:styleId="NoList1121">
    <w:name w:val="No List1121"/>
    <w:next w:val="a7"/>
    <w:uiPriority w:val="99"/>
    <w:semiHidden/>
    <w:unhideWhenUsed/>
    <w:rsid w:val="00FB39A9"/>
  </w:style>
  <w:style w:type="numbering" w:customStyle="1" w:styleId="1310">
    <w:name w:val="無清單131"/>
    <w:next w:val="a7"/>
    <w:uiPriority w:val="99"/>
    <w:semiHidden/>
    <w:unhideWhenUsed/>
    <w:rsid w:val="00FB39A9"/>
  </w:style>
  <w:style w:type="numbering" w:customStyle="1" w:styleId="11210">
    <w:name w:val="無清單1121"/>
    <w:next w:val="a7"/>
    <w:uiPriority w:val="99"/>
    <w:semiHidden/>
    <w:unhideWhenUsed/>
    <w:rsid w:val="00FB39A9"/>
  </w:style>
  <w:style w:type="numbering" w:customStyle="1" w:styleId="2111">
    <w:name w:val="无列表211"/>
    <w:next w:val="a7"/>
    <w:uiPriority w:val="99"/>
    <w:semiHidden/>
    <w:unhideWhenUsed/>
    <w:rsid w:val="00FB39A9"/>
  </w:style>
  <w:style w:type="numbering" w:customStyle="1" w:styleId="NoList1221">
    <w:name w:val="No List1221"/>
    <w:next w:val="a7"/>
    <w:uiPriority w:val="99"/>
    <w:semiHidden/>
    <w:unhideWhenUsed/>
    <w:rsid w:val="00FB39A9"/>
  </w:style>
  <w:style w:type="numbering" w:customStyle="1" w:styleId="11214">
    <w:name w:val="リストなし1121"/>
    <w:next w:val="a7"/>
    <w:uiPriority w:val="99"/>
    <w:semiHidden/>
    <w:unhideWhenUsed/>
    <w:rsid w:val="00FB39A9"/>
  </w:style>
  <w:style w:type="numbering" w:customStyle="1" w:styleId="11215">
    <w:name w:val="无列表1121"/>
    <w:next w:val="a7"/>
    <w:semiHidden/>
    <w:rsid w:val="00FB39A9"/>
  </w:style>
  <w:style w:type="numbering" w:customStyle="1" w:styleId="NoList2121">
    <w:name w:val="No List2121"/>
    <w:next w:val="a7"/>
    <w:semiHidden/>
    <w:rsid w:val="00FB39A9"/>
  </w:style>
  <w:style w:type="numbering" w:customStyle="1" w:styleId="NoList3121">
    <w:name w:val="No List3121"/>
    <w:next w:val="a7"/>
    <w:uiPriority w:val="99"/>
    <w:semiHidden/>
    <w:rsid w:val="00FB39A9"/>
  </w:style>
  <w:style w:type="numbering" w:customStyle="1" w:styleId="NoList11121">
    <w:name w:val="No List11121"/>
    <w:next w:val="a7"/>
    <w:uiPriority w:val="99"/>
    <w:semiHidden/>
    <w:unhideWhenUsed/>
    <w:rsid w:val="00FB39A9"/>
  </w:style>
  <w:style w:type="numbering" w:customStyle="1" w:styleId="12210">
    <w:name w:val="無清單1221"/>
    <w:next w:val="a7"/>
    <w:uiPriority w:val="99"/>
    <w:semiHidden/>
    <w:unhideWhenUsed/>
    <w:rsid w:val="00FB39A9"/>
  </w:style>
  <w:style w:type="numbering" w:customStyle="1" w:styleId="111210">
    <w:name w:val="無清單11121"/>
    <w:next w:val="a7"/>
    <w:uiPriority w:val="99"/>
    <w:semiHidden/>
    <w:unhideWhenUsed/>
    <w:rsid w:val="00FB39A9"/>
  </w:style>
  <w:style w:type="numbering" w:customStyle="1" w:styleId="NoList6">
    <w:name w:val="No List6"/>
    <w:next w:val="a7"/>
    <w:uiPriority w:val="99"/>
    <w:semiHidden/>
    <w:unhideWhenUsed/>
    <w:rsid w:val="00FB39A9"/>
  </w:style>
  <w:style w:type="numbering" w:customStyle="1" w:styleId="NoList14">
    <w:name w:val="No List14"/>
    <w:next w:val="a7"/>
    <w:uiPriority w:val="99"/>
    <w:semiHidden/>
    <w:unhideWhenUsed/>
    <w:rsid w:val="00FB39A9"/>
  </w:style>
  <w:style w:type="numbering" w:customStyle="1" w:styleId="13a">
    <w:name w:val="リストなし13"/>
    <w:next w:val="a7"/>
    <w:uiPriority w:val="99"/>
    <w:semiHidden/>
    <w:unhideWhenUsed/>
    <w:rsid w:val="00FB39A9"/>
  </w:style>
  <w:style w:type="numbering" w:customStyle="1" w:styleId="NoList23">
    <w:name w:val="No List23"/>
    <w:next w:val="a7"/>
    <w:semiHidden/>
    <w:rsid w:val="00FB39A9"/>
  </w:style>
  <w:style w:type="numbering" w:customStyle="1" w:styleId="NoList33">
    <w:name w:val="No List33"/>
    <w:next w:val="a7"/>
    <w:uiPriority w:val="99"/>
    <w:semiHidden/>
    <w:rsid w:val="00FB39A9"/>
  </w:style>
  <w:style w:type="numbering" w:customStyle="1" w:styleId="148">
    <w:name w:val="無清單14"/>
    <w:next w:val="a7"/>
    <w:uiPriority w:val="99"/>
    <w:semiHidden/>
    <w:unhideWhenUsed/>
    <w:rsid w:val="00FB39A9"/>
  </w:style>
  <w:style w:type="numbering" w:customStyle="1" w:styleId="1136">
    <w:name w:val="無清單113"/>
    <w:next w:val="a7"/>
    <w:uiPriority w:val="99"/>
    <w:semiHidden/>
    <w:unhideWhenUsed/>
    <w:rsid w:val="00FB39A9"/>
  </w:style>
  <w:style w:type="numbering" w:customStyle="1" w:styleId="NoList123">
    <w:name w:val="No List123"/>
    <w:next w:val="a7"/>
    <w:uiPriority w:val="99"/>
    <w:semiHidden/>
    <w:unhideWhenUsed/>
    <w:rsid w:val="00FB39A9"/>
  </w:style>
  <w:style w:type="numbering" w:customStyle="1" w:styleId="1137">
    <w:name w:val="リストなし113"/>
    <w:next w:val="a7"/>
    <w:uiPriority w:val="99"/>
    <w:semiHidden/>
    <w:unhideWhenUsed/>
    <w:rsid w:val="00FB39A9"/>
  </w:style>
  <w:style w:type="numbering" w:customStyle="1" w:styleId="1138">
    <w:name w:val="无列表113"/>
    <w:next w:val="a7"/>
    <w:semiHidden/>
    <w:rsid w:val="00FB39A9"/>
  </w:style>
  <w:style w:type="numbering" w:customStyle="1" w:styleId="NoList213">
    <w:name w:val="No List213"/>
    <w:next w:val="a7"/>
    <w:semiHidden/>
    <w:rsid w:val="00FB39A9"/>
  </w:style>
  <w:style w:type="numbering" w:customStyle="1" w:styleId="NoList313">
    <w:name w:val="No List313"/>
    <w:next w:val="a7"/>
    <w:uiPriority w:val="99"/>
    <w:semiHidden/>
    <w:rsid w:val="00FB39A9"/>
  </w:style>
  <w:style w:type="numbering" w:customStyle="1" w:styleId="NoList1113">
    <w:name w:val="No List1113"/>
    <w:next w:val="a7"/>
    <w:uiPriority w:val="99"/>
    <w:semiHidden/>
    <w:unhideWhenUsed/>
    <w:rsid w:val="00FB39A9"/>
  </w:style>
  <w:style w:type="numbering" w:customStyle="1" w:styleId="1236">
    <w:name w:val="無清單123"/>
    <w:next w:val="a7"/>
    <w:uiPriority w:val="99"/>
    <w:semiHidden/>
    <w:unhideWhenUsed/>
    <w:rsid w:val="00FB39A9"/>
  </w:style>
  <w:style w:type="numbering" w:customStyle="1" w:styleId="11130">
    <w:name w:val="無清單1113"/>
    <w:next w:val="a7"/>
    <w:uiPriority w:val="99"/>
    <w:semiHidden/>
    <w:unhideWhenUsed/>
    <w:rsid w:val="00FB39A9"/>
  </w:style>
  <w:style w:type="numbering" w:customStyle="1" w:styleId="NoList51">
    <w:name w:val="No List51"/>
    <w:next w:val="a7"/>
    <w:uiPriority w:val="99"/>
    <w:semiHidden/>
    <w:unhideWhenUsed/>
    <w:rsid w:val="00FB39A9"/>
  </w:style>
  <w:style w:type="numbering" w:customStyle="1" w:styleId="1314">
    <w:name w:val="无列表131"/>
    <w:next w:val="a7"/>
    <w:semiHidden/>
    <w:rsid w:val="00FB39A9"/>
  </w:style>
  <w:style w:type="numbering" w:customStyle="1" w:styleId="NoList1131">
    <w:name w:val="No List1131"/>
    <w:next w:val="a7"/>
    <w:uiPriority w:val="99"/>
    <w:semiHidden/>
    <w:unhideWhenUsed/>
    <w:rsid w:val="00FB39A9"/>
  </w:style>
  <w:style w:type="numbering" w:customStyle="1" w:styleId="NoList411">
    <w:name w:val="No List411"/>
    <w:next w:val="a7"/>
    <w:uiPriority w:val="99"/>
    <w:semiHidden/>
    <w:unhideWhenUsed/>
    <w:rsid w:val="00FB39A9"/>
  </w:style>
  <w:style w:type="numbering" w:customStyle="1" w:styleId="2210">
    <w:name w:val="无列表221"/>
    <w:next w:val="a7"/>
    <w:uiPriority w:val="99"/>
    <w:semiHidden/>
    <w:unhideWhenUsed/>
    <w:rsid w:val="00FB39A9"/>
  </w:style>
  <w:style w:type="numbering" w:customStyle="1" w:styleId="NoList12111">
    <w:name w:val="No List12111"/>
    <w:next w:val="a7"/>
    <w:uiPriority w:val="99"/>
    <w:semiHidden/>
    <w:unhideWhenUsed/>
    <w:rsid w:val="00FB39A9"/>
  </w:style>
  <w:style w:type="numbering" w:customStyle="1" w:styleId="111112">
    <w:name w:val="リストなし11111"/>
    <w:next w:val="a7"/>
    <w:uiPriority w:val="99"/>
    <w:semiHidden/>
    <w:unhideWhenUsed/>
    <w:rsid w:val="00FB39A9"/>
  </w:style>
  <w:style w:type="numbering" w:customStyle="1" w:styleId="111113">
    <w:name w:val="无列表11111"/>
    <w:next w:val="a7"/>
    <w:semiHidden/>
    <w:rsid w:val="00FB39A9"/>
  </w:style>
  <w:style w:type="numbering" w:customStyle="1" w:styleId="NoList21111">
    <w:name w:val="No List21111"/>
    <w:next w:val="a7"/>
    <w:semiHidden/>
    <w:rsid w:val="00FB39A9"/>
  </w:style>
  <w:style w:type="numbering" w:customStyle="1" w:styleId="NoList31111">
    <w:name w:val="No List31111"/>
    <w:next w:val="a7"/>
    <w:uiPriority w:val="99"/>
    <w:semiHidden/>
    <w:rsid w:val="00FB39A9"/>
  </w:style>
  <w:style w:type="numbering" w:customStyle="1" w:styleId="NoList11111111">
    <w:name w:val="No List11111111"/>
    <w:next w:val="a7"/>
    <w:uiPriority w:val="99"/>
    <w:semiHidden/>
    <w:unhideWhenUsed/>
    <w:rsid w:val="00FB39A9"/>
  </w:style>
  <w:style w:type="numbering" w:customStyle="1" w:styleId="121110">
    <w:name w:val="無清單12111"/>
    <w:next w:val="a7"/>
    <w:uiPriority w:val="99"/>
    <w:semiHidden/>
    <w:unhideWhenUsed/>
    <w:rsid w:val="00FB39A9"/>
  </w:style>
  <w:style w:type="numbering" w:customStyle="1" w:styleId="1111110">
    <w:name w:val="無清單111111"/>
    <w:next w:val="a7"/>
    <w:uiPriority w:val="99"/>
    <w:semiHidden/>
    <w:unhideWhenUsed/>
    <w:rsid w:val="00FB39A9"/>
  </w:style>
  <w:style w:type="numbering" w:customStyle="1" w:styleId="NoList1311">
    <w:name w:val="No List1311"/>
    <w:next w:val="a7"/>
    <w:uiPriority w:val="99"/>
    <w:semiHidden/>
    <w:unhideWhenUsed/>
    <w:rsid w:val="00FB39A9"/>
  </w:style>
  <w:style w:type="numbering" w:customStyle="1" w:styleId="12114">
    <w:name w:val="リストなし1211"/>
    <w:next w:val="a7"/>
    <w:uiPriority w:val="99"/>
    <w:semiHidden/>
    <w:unhideWhenUsed/>
    <w:rsid w:val="00FB39A9"/>
  </w:style>
  <w:style w:type="numbering" w:customStyle="1" w:styleId="12115">
    <w:name w:val="无列表1211"/>
    <w:next w:val="a7"/>
    <w:semiHidden/>
    <w:rsid w:val="00FB39A9"/>
  </w:style>
  <w:style w:type="numbering" w:customStyle="1" w:styleId="NoList2211">
    <w:name w:val="No List2211"/>
    <w:next w:val="a7"/>
    <w:semiHidden/>
    <w:rsid w:val="00FB39A9"/>
  </w:style>
  <w:style w:type="numbering" w:customStyle="1" w:styleId="NoList3211">
    <w:name w:val="No List3211"/>
    <w:next w:val="a7"/>
    <w:uiPriority w:val="99"/>
    <w:semiHidden/>
    <w:rsid w:val="00FB39A9"/>
  </w:style>
  <w:style w:type="numbering" w:customStyle="1" w:styleId="NoList11211">
    <w:name w:val="No List11211"/>
    <w:next w:val="a7"/>
    <w:uiPriority w:val="99"/>
    <w:semiHidden/>
    <w:unhideWhenUsed/>
    <w:rsid w:val="00FB39A9"/>
  </w:style>
  <w:style w:type="numbering" w:customStyle="1" w:styleId="13110">
    <w:name w:val="無清單1311"/>
    <w:next w:val="a7"/>
    <w:uiPriority w:val="99"/>
    <w:semiHidden/>
    <w:unhideWhenUsed/>
    <w:rsid w:val="00FB39A9"/>
  </w:style>
  <w:style w:type="numbering" w:customStyle="1" w:styleId="112110">
    <w:name w:val="無清單11211"/>
    <w:next w:val="a7"/>
    <w:uiPriority w:val="99"/>
    <w:semiHidden/>
    <w:unhideWhenUsed/>
    <w:rsid w:val="00FB39A9"/>
  </w:style>
  <w:style w:type="numbering" w:customStyle="1" w:styleId="21110">
    <w:name w:val="无列表2111"/>
    <w:next w:val="a7"/>
    <w:uiPriority w:val="99"/>
    <w:semiHidden/>
    <w:unhideWhenUsed/>
    <w:rsid w:val="00FB39A9"/>
  </w:style>
  <w:style w:type="numbering" w:customStyle="1" w:styleId="NoList12211">
    <w:name w:val="No List12211"/>
    <w:next w:val="a7"/>
    <w:uiPriority w:val="99"/>
    <w:semiHidden/>
    <w:unhideWhenUsed/>
    <w:rsid w:val="00FB39A9"/>
  </w:style>
  <w:style w:type="numbering" w:customStyle="1" w:styleId="112111">
    <w:name w:val="リストなし11211"/>
    <w:next w:val="a7"/>
    <w:uiPriority w:val="99"/>
    <w:semiHidden/>
    <w:unhideWhenUsed/>
    <w:rsid w:val="00FB39A9"/>
  </w:style>
  <w:style w:type="numbering" w:customStyle="1" w:styleId="112112">
    <w:name w:val="无列表11211"/>
    <w:next w:val="a7"/>
    <w:semiHidden/>
    <w:rsid w:val="00FB39A9"/>
  </w:style>
  <w:style w:type="numbering" w:customStyle="1" w:styleId="NoList21211">
    <w:name w:val="No List21211"/>
    <w:next w:val="a7"/>
    <w:semiHidden/>
    <w:rsid w:val="00FB39A9"/>
  </w:style>
  <w:style w:type="numbering" w:customStyle="1" w:styleId="NoList31211">
    <w:name w:val="No List31211"/>
    <w:next w:val="a7"/>
    <w:uiPriority w:val="99"/>
    <w:semiHidden/>
    <w:rsid w:val="00FB39A9"/>
  </w:style>
  <w:style w:type="numbering" w:customStyle="1" w:styleId="NoList111211">
    <w:name w:val="No List111211"/>
    <w:next w:val="a7"/>
    <w:uiPriority w:val="99"/>
    <w:semiHidden/>
    <w:unhideWhenUsed/>
    <w:rsid w:val="00FB39A9"/>
  </w:style>
  <w:style w:type="numbering" w:customStyle="1" w:styleId="122110">
    <w:name w:val="無清單12211"/>
    <w:next w:val="a7"/>
    <w:uiPriority w:val="99"/>
    <w:semiHidden/>
    <w:unhideWhenUsed/>
    <w:rsid w:val="00FB39A9"/>
  </w:style>
  <w:style w:type="numbering" w:customStyle="1" w:styleId="111211">
    <w:name w:val="無清單111211"/>
    <w:next w:val="a7"/>
    <w:uiPriority w:val="99"/>
    <w:semiHidden/>
    <w:unhideWhenUsed/>
    <w:rsid w:val="00FB39A9"/>
  </w:style>
  <w:style w:type="numbering" w:customStyle="1" w:styleId="NoList511">
    <w:name w:val="No List511"/>
    <w:next w:val="a7"/>
    <w:uiPriority w:val="99"/>
    <w:semiHidden/>
    <w:unhideWhenUsed/>
    <w:rsid w:val="00FB39A9"/>
  </w:style>
  <w:style w:type="numbering" w:customStyle="1" w:styleId="NoList61">
    <w:name w:val="No List61"/>
    <w:next w:val="a7"/>
    <w:uiPriority w:val="99"/>
    <w:semiHidden/>
    <w:unhideWhenUsed/>
    <w:rsid w:val="00FB39A9"/>
  </w:style>
  <w:style w:type="numbering" w:customStyle="1" w:styleId="NoList141">
    <w:name w:val="No List141"/>
    <w:next w:val="a7"/>
    <w:uiPriority w:val="99"/>
    <w:semiHidden/>
    <w:unhideWhenUsed/>
    <w:rsid w:val="00FB39A9"/>
  </w:style>
  <w:style w:type="numbering" w:customStyle="1" w:styleId="1315">
    <w:name w:val="リストなし131"/>
    <w:next w:val="a7"/>
    <w:uiPriority w:val="99"/>
    <w:semiHidden/>
    <w:unhideWhenUsed/>
    <w:rsid w:val="00FB39A9"/>
  </w:style>
  <w:style w:type="numbering" w:customStyle="1" w:styleId="NoList231">
    <w:name w:val="No List231"/>
    <w:next w:val="a7"/>
    <w:semiHidden/>
    <w:rsid w:val="00FB39A9"/>
  </w:style>
  <w:style w:type="numbering" w:customStyle="1" w:styleId="NoList331">
    <w:name w:val="No List331"/>
    <w:next w:val="a7"/>
    <w:uiPriority w:val="99"/>
    <w:semiHidden/>
    <w:rsid w:val="00FB39A9"/>
  </w:style>
  <w:style w:type="numbering" w:customStyle="1" w:styleId="NoList114">
    <w:name w:val="No List114"/>
    <w:next w:val="a7"/>
    <w:uiPriority w:val="99"/>
    <w:semiHidden/>
    <w:unhideWhenUsed/>
    <w:rsid w:val="00FB39A9"/>
  </w:style>
  <w:style w:type="numbering" w:customStyle="1" w:styleId="1410">
    <w:name w:val="無清單141"/>
    <w:next w:val="a7"/>
    <w:uiPriority w:val="99"/>
    <w:semiHidden/>
    <w:unhideWhenUsed/>
    <w:rsid w:val="00FB39A9"/>
  </w:style>
  <w:style w:type="numbering" w:customStyle="1" w:styleId="11310">
    <w:name w:val="無清單1131"/>
    <w:next w:val="a7"/>
    <w:uiPriority w:val="99"/>
    <w:semiHidden/>
    <w:unhideWhenUsed/>
    <w:rsid w:val="00FB39A9"/>
  </w:style>
  <w:style w:type="numbering" w:customStyle="1" w:styleId="NoList42">
    <w:name w:val="No List42"/>
    <w:next w:val="a7"/>
    <w:uiPriority w:val="99"/>
    <w:semiHidden/>
    <w:unhideWhenUsed/>
    <w:rsid w:val="00FB39A9"/>
  </w:style>
  <w:style w:type="numbering" w:customStyle="1" w:styleId="NoList1231">
    <w:name w:val="No List1231"/>
    <w:next w:val="a7"/>
    <w:uiPriority w:val="99"/>
    <w:semiHidden/>
    <w:unhideWhenUsed/>
    <w:rsid w:val="00FB39A9"/>
  </w:style>
  <w:style w:type="numbering" w:customStyle="1" w:styleId="11312">
    <w:name w:val="リストなし1131"/>
    <w:next w:val="a7"/>
    <w:uiPriority w:val="99"/>
    <w:semiHidden/>
    <w:unhideWhenUsed/>
    <w:rsid w:val="00FB39A9"/>
  </w:style>
  <w:style w:type="numbering" w:customStyle="1" w:styleId="11313">
    <w:name w:val="无列表1131"/>
    <w:next w:val="a7"/>
    <w:semiHidden/>
    <w:rsid w:val="00FB39A9"/>
  </w:style>
  <w:style w:type="numbering" w:customStyle="1" w:styleId="NoList2131">
    <w:name w:val="No List2131"/>
    <w:next w:val="a7"/>
    <w:semiHidden/>
    <w:rsid w:val="00FB39A9"/>
  </w:style>
  <w:style w:type="numbering" w:customStyle="1" w:styleId="NoList3131">
    <w:name w:val="No List3131"/>
    <w:next w:val="a7"/>
    <w:uiPriority w:val="99"/>
    <w:semiHidden/>
    <w:rsid w:val="00FB39A9"/>
  </w:style>
  <w:style w:type="numbering" w:customStyle="1" w:styleId="NoList11131">
    <w:name w:val="No List11131"/>
    <w:next w:val="a7"/>
    <w:uiPriority w:val="99"/>
    <w:semiHidden/>
    <w:unhideWhenUsed/>
    <w:rsid w:val="00FB39A9"/>
  </w:style>
  <w:style w:type="numbering" w:customStyle="1" w:styleId="12310">
    <w:name w:val="無清單1231"/>
    <w:next w:val="a7"/>
    <w:uiPriority w:val="99"/>
    <w:semiHidden/>
    <w:unhideWhenUsed/>
    <w:rsid w:val="00FB39A9"/>
  </w:style>
  <w:style w:type="numbering" w:customStyle="1" w:styleId="111310">
    <w:name w:val="無清單11131"/>
    <w:next w:val="a7"/>
    <w:uiPriority w:val="99"/>
    <w:semiHidden/>
    <w:unhideWhenUsed/>
    <w:rsid w:val="00FB39A9"/>
  </w:style>
  <w:style w:type="numbering" w:customStyle="1" w:styleId="NoList1212">
    <w:name w:val="No List1212"/>
    <w:next w:val="a7"/>
    <w:uiPriority w:val="99"/>
    <w:semiHidden/>
    <w:unhideWhenUsed/>
    <w:rsid w:val="00FB39A9"/>
  </w:style>
  <w:style w:type="numbering" w:customStyle="1" w:styleId="11125">
    <w:name w:val="リストなし1112"/>
    <w:next w:val="a7"/>
    <w:uiPriority w:val="99"/>
    <w:semiHidden/>
    <w:unhideWhenUsed/>
    <w:rsid w:val="00FB39A9"/>
  </w:style>
  <w:style w:type="numbering" w:customStyle="1" w:styleId="11126">
    <w:name w:val="无列表1112"/>
    <w:next w:val="a7"/>
    <w:semiHidden/>
    <w:rsid w:val="00FB39A9"/>
  </w:style>
  <w:style w:type="numbering" w:customStyle="1" w:styleId="NoList2112">
    <w:name w:val="No List2112"/>
    <w:next w:val="a7"/>
    <w:semiHidden/>
    <w:rsid w:val="00FB39A9"/>
  </w:style>
  <w:style w:type="numbering" w:customStyle="1" w:styleId="NoList3112">
    <w:name w:val="No List3112"/>
    <w:next w:val="a7"/>
    <w:uiPriority w:val="99"/>
    <w:semiHidden/>
    <w:rsid w:val="00FB39A9"/>
  </w:style>
  <w:style w:type="numbering" w:customStyle="1" w:styleId="NoList11112">
    <w:name w:val="No List11112"/>
    <w:next w:val="a7"/>
    <w:uiPriority w:val="99"/>
    <w:semiHidden/>
    <w:unhideWhenUsed/>
    <w:rsid w:val="00FB39A9"/>
  </w:style>
  <w:style w:type="numbering" w:customStyle="1" w:styleId="12120">
    <w:name w:val="無清單1212"/>
    <w:next w:val="a7"/>
    <w:uiPriority w:val="99"/>
    <w:semiHidden/>
    <w:unhideWhenUsed/>
    <w:rsid w:val="00FB39A9"/>
  </w:style>
  <w:style w:type="numbering" w:customStyle="1" w:styleId="111120">
    <w:name w:val="無清單11112"/>
    <w:next w:val="a7"/>
    <w:uiPriority w:val="99"/>
    <w:semiHidden/>
    <w:unhideWhenUsed/>
    <w:rsid w:val="00FB39A9"/>
  </w:style>
  <w:style w:type="numbering" w:customStyle="1" w:styleId="NoList52">
    <w:name w:val="No List52"/>
    <w:next w:val="a7"/>
    <w:uiPriority w:val="99"/>
    <w:semiHidden/>
    <w:unhideWhenUsed/>
    <w:rsid w:val="00FB39A9"/>
  </w:style>
  <w:style w:type="numbering" w:customStyle="1" w:styleId="NoList132">
    <w:name w:val="No List132"/>
    <w:next w:val="a7"/>
    <w:uiPriority w:val="99"/>
    <w:semiHidden/>
    <w:unhideWhenUsed/>
    <w:rsid w:val="00FB39A9"/>
  </w:style>
  <w:style w:type="numbering" w:customStyle="1" w:styleId="1228">
    <w:name w:val="リストなし122"/>
    <w:next w:val="a7"/>
    <w:uiPriority w:val="99"/>
    <w:semiHidden/>
    <w:unhideWhenUsed/>
    <w:rsid w:val="00FB39A9"/>
  </w:style>
  <w:style w:type="numbering" w:customStyle="1" w:styleId="1229">
    <w:name w:val="无列表122"/>
    <w:next w:val="a7"/>
    <w:semiHidden/>
    <w:rsid w:val="00FB39A9"/>
  </w:style>
  <w:style w:type="numbering" w:customStyle="1" w:styleId="NoList222">
    <w:name w:val="No List222"/>
    <w:next w:val="a7"/>
    <w:semiHidden/>
    <w:rsid w:val="00FB39A9"/>
  </w:style>
  <w:style w:type="numbering" w:customStyle="1" w:styleId="NoList322">
    <w:name w:val="No List322"/>
    <w:next w:val="a7"/>
    <w:uiPriority w:val="99"/>
    <w:semiHidden/>
    <w:rsid w:val="00FB39A9"/>
  </w:style>
  <w:style w:type="numbering" w:customStyle="1" w:styleId="NoList1122">
    <w:name w:val="No List1122"/>
    <w:next w:val="a7"/>
    <w:uiPriority w:val="99"/>
    <w:semiHidden/>
    <w:unhideWhenUsed/>
    <w:rsid w:val="00FB39A9"/>
  </w:style>
  <w:style w:type="numbering" w:customStyle="1" w:styleId="1321">
    <w:name w:val="無清單132"/>
    <w:next w:val="a7"/>
    <w:uiPriority w:val="99"/>
    <w:semiHidden/>
    <w:unhideWhenUsed/>
    <w:rsid w:val="00FB39A9"/>
  </w:style>
  <w:style w:type="numbering" w:customStyle="1" w:styleId="11220">
    <w:name w:val="無清單1122"/>
    <w:next w:val="a7"/>
    <w:uiPriority w:val="99"/>
    <w:semiHidden/>
    <w:unhideWhenUsed/>
    <w:rsid w:val="00FB39A9"/>
  </w:style>
  <w:style w:type="numbering" w:customStyle="1" w:styleId="2120">
    <w:name w:val="无列表212"/>
    <w:next w:val="a7"/>
    <w:uiPriority w:val="99"/>
    <w:semiHidden/>
    <w:unhideWhenUsed/>
    <w:rsid w:val="00FB39A9"/>
  </w:style>
  <w:style w:type="numbering" w:customStyle="1" w:styleId="NoList11122">
    <w:name w:val="No List11122"/>
    <w:next w:val="a7"/>
    <w:uiPriority w:val="99"/>
    <w:semiHidden/>
    <w:unhideWhenUsed/>
    <w:rsid w:val="00FB39A9"/>
  </w:style>
  <w:style w:type="numbering" w:customStyle="1" w:styleId="NoList7">
    <w:name w:val="No List7"/>
    <w:next w:val="a7"/>
    <w:uiPriority w:val="99"/>
    <w:semiHidden/>
    <w:unhideWhenUsed/>
    <w:rsid w:val="00FB39A9"/>
  </w:style>
  <w:style w:type="numbering" w:customStyle="1" w:styleId="NoList15">
    <w:name w:val="No List15"/>
    <w:next w:val="a7"/>
    <w:uiPriority w:val="99"/>
    <w:semiHidden/>
    <w:unhideWhenUsed/>
    <w:rsid w:val="00FB39A9"/>
  </w:style>
  <w:style w:type="numbering" w:customStyle="1" w:styleId="149">
    <w:name w:val="リストなし14"/>
    <w:next w:val="a7"/>
    <w:uiPriority w:val="99"/>
    <w:semiHidden/>
    <w:unhideWhenUsed/>
    <w:rsid w:val="00FB39A9"/>
  </w:style>
  <w:style w:type="numbering" w:customStyle="1" w:styleId="14a">
    <w:name w:val="无列表14"/>
    <w:next w:val="a7"/>
    <w:semiHidden/>
    <w:rsid w:val="00FB39A9"/>
  </w:style>
  <w:style w:type="numbering" w:customStyle="1" w:styleId="NoList24">
    <w:name w:val="No List24"/>
    <w:next w:val="a7"/>
    <w:semiHidden/>
    <w:rsid w:val="00FB39A9"/>
  </w:style>
  <w:style w:type="numbering" w:customStyle="1" w:styleId="NoList34">
    <w:name w:val="No List34"/>
    <w:next w:val="a7"/>
    <w:uiPriority w:val="99"/>
    <w:semiHidden/>
    <w:rsid w:val="00FB39A9"/>
  </w:style>
  <w:style w:type="numbering" w:customStyle="1" w:styleId="NoList115">
    <w:name w:val="No List115"/>
    <w:next w:val="a7"/>
    <w:uiPriority w:val="99"/>
    <w:semiHidden/>
    <w:unhideWhenUsed/>
    <w:rsid w:val="00FB39A9"/>
  </w:style>
  <w:style w:type="numbering" w:customStyle="1" w:styleId="156">
    <w:name w:val="無清單15"/>
    <w:next w:val="a7"/>
    <w:uiPriority w:val="99"/>
    <w:semiHidden/>
    <w:unhideWhenUsed/>
    <w:rsid w:val="00FB39A9"/>
  </w:style>
  <w:style w:type="numbering" w:customStyle="1" w:styleId="1142">
    <w:name w:val="無清單114"/>
    <w:next w:val="a7"/>
    <w:uiPriority w:val="99"/>
    <w:semiHidden/>
    <w:unhideWhenUsed/>
    <w:rsid w:val="00FB39A9"/>
  </w:style>
  <w:style w:type="numbering" w:customStyle="1" w:styleId="NoList43">
    <w:name w:val="No List43"/>
    <w:next w:val="a7"/>
    <w:uiPriority w:val="99"/>
    <w:semiHidden/>
    <w:unhideWhenUsed/>
    <w:rsid w:val="00FB39A9"/>
  </w:style>
  <w:style w:type="numbering" w:customStyle="1" w:styleId="NoList124">
    <w:name w:val="No List124"/>
    <w:next w:val="a7"/>
    <w:uiPriority w:val="99"/>
    <w:semiHidden/>
    <w:unhideWhenUsed/>
    <w:rsid w:val="00FB39A9"/>
  </w:style>
  <w:style w:type="numbering" w:customStyle="1" w:styleId="1143">
    <w:name w:val="リストなし114"/>
    <w:next w:val="a7"/>
    <w:uiPriority w:val="99"/>
    <w:semiHidden/>
    <w:unhideWhenUsed/>
    <w:rsid w:val="00FB39A9"/>
  </w:style>
  <w:style w:type="numbering" w:customStyle="1" w:styleId="1144">
    <w:name w:val="无列表114"/>
    <w:next w:val="a7"/>
    <w:semiHidden/>
    <w:rsid w:val="00FB39A9"/>
  </w:style>
  <w:style w:type="numbering" w:customStyle="1" w:styleId="NoList214">
    <w:name w:val="No List214"/>
    <w:next w:val="a7"/>
    <w:semiHidden/>
    <w:rsid w:val="00FB39A9"/>
  </w:style>
  <w:style w:type="numbering" w:customStyle="1" w:styleId="NoList314">
    <w:name w:val="No List314"/>
    <w:next w:val="a7"/>
    <w:uiPriority w:val="99"/>
    <w:semiHidden/>
    <w:rsid w:val="00FB39A9"/>
  </w:style>
  <w:style w:type="numbering" w:customStyle="1" w:styleId="NoList1114">
    <w:name w:val="No List1114"/>
    <w:next w:val="a7"/>
    <w:uiPriority w:val="99"/>
    <w:semiHidden/>
    <w:unhideWhenUsed/>
    <w:rsid w:val="00FB39A9"/>
  </w:style>
  <w:style w:type="numbering" w:customStyle="1" w:styleId="1242">
    <w:name w:val="無清單124"/>
    <w:next w:val="a7"/>
    <w:uiPriority w:val="99"/>
    <w:semiHidden/>
    <w:unhideWhenUsed/>
    <w:rsid w:val="00FB39A9"/>
  </w:style>
  <w:style w:type="numbering" w:customStyle="1" w:styleId="11140">
    <w:name w:val="無清單1114"/>
    <w:next w:val="a7"/>
    <w:uiPriority w:val="99"/>
    <w:semiHidden/>
    <w:unhideWhenUsed/>
    <w:rsid w:val="00FB39A9"/>
  </w:style>
  <w:style w:type="numbering" w:customStyle="1" w:styleId="231">
    <w:name w:val="无列表23"/>
    <w:next w:val="a7"/>
    <w:uiPriority w:val="99"/>
    <w:semiHidden/>
    <w:unhideWhenUsed/>
    <w:rsid w:val="00FB39A9"/>
  </w:style>
  <w:style w:type="numbering" w:customStyle="1" w:styleId="NoList1213">
    <w:name w:val="No List1213"/>
    <w:next w:val="a7"/>
    <w:uiPriority w:val="99"/>
    <w:semiHidden/>
    <w:unhideWhenUsed/>
    <w:rsid w:val="00FB39A9"/>
  </w:style>
  <w:style w:type="numbering" w:customStyle="1" w:styleId="11132">
    <w:name w:val="リストなし1113"/>
    <w:next w:val="a7"/>
    <w:uiPriority w:val="99"/>
    <w:semiHidden/>
    <w:unhideWhenUsed/>
    <w:rsid w:val="00FB39A9"/>
  </w:style>
  <w:style w:type="numbering" w:customStyle="1" w:styleId="11133">
    <w:name w:val="无列表1113"/>
    <w:next w:val="a7"/>
    <w:semiHidden/>
    <w:rsid w:val="00FB39A9"/>
  </w:style>
  <w:style w:type="numbering" w:customStyle="1" w:styleId="NoList2113">
    <w:name w:val="No List2113"/>
    <w:next w:val="a7"/>
    <w:semiHidden/>
    <w:rsid w:val="00FB39A9"/>
  </w:style>
  <w:style w:type="numbering" w:customStyle="1" w:styleId="NoList3113">
    <w:name w:val="No List3113"/>
    <w:next w:val="a7"/>
    <w:uiPriority w:val="99"/>
    <w:semiHidden/>
    <w:rsid w:val="00FB39A9"/>
  </w:style>
  <w:style w:type="numbering" w:customStyle="1" w:styleId="NoList11113">
    <w:name w:val="No List11113"/>
    <w:next w:val="a7"/>
    <w:uiPriority w:val="99"/>
    <w:semiHidden/>
    <w:unhideWhenUsed/>
    <w:rsid w:val="00FB39A9"/>
  </w:style>
  <w:style w:type="numbering" w:customStyle="1" w:styleId="12130">
    <w:name w:val="無清單1213"/>
    <w:next w:val="a7"/>
    <w:uiPriority w:val="99"/>
    <w:semiHidden/>
    <w:unhideWhenUsed/>
    <w:rsid w:val="00FB39A9"/>
  </w:style>
  <w:style w:type="numbering" w:customStyle="1" w:styleId="111130">
    <w:name w:val="無清單11113"/>
    <w:next w:val="a7"/>
    <w:uiPriority w:val="99"/>
    <w:semiHidden/>
    <w:unhideWhenUsed/>
    <w:rsid w:val="00FB39A9"/>
  </w:style>
  <w:style w:type="numbering" w:customStyle="1" w:styleId="NoList53">
    <w:name w:val="No List53"/>
    <w:next w:val="a7"/>
    <w:uiPriority w:val="99"/>
    <w:semiHidden/>
    <w:unhideWhenUsed/>
    <w:rsid w:val="00FB39A9"/>
  </w:style>
  <w:style w:type="numbering" w:customStyle="1" w:styleId="NoList133">
    <w:name w:val="No List133"/>
    <w:next w:val="a7"/>
    <w:uiPriority w:val="99"/>
    <w:semiHidden/>
    <w:unhideWhenUsed/>
    <w:rsid w:val="00FB39A9"/>
  </w:style>
  <w:style w:type="numbering" w:customStyle="1" w:styleId="1237">
    <w:name w:val="リストなし123"/>
    <w:next w:val="a7"/>
    <w:uiPriority w:val="99"/>
    <w:semiHidden/>
    <w:unhideWhenUsed/>
    <w:rsid w:val="00FB39A9"/>
  </w:style>
  <w:style w:type="numbering" w:customStyle="1" w:styleId="1238">
    <w:name w:val="无列表123"/>
    <w:next w:val="a7"/>
    <w:semiHidden/>
    <w:rsid w:val="00FB39A9"/>
  </w:style>
  <w:style w:type="numbering" w:customStyle="1" w:styleId="NoList223">
    <w:name w:val="No List223"/>
    <w:next w:val="a7"/>
    <w:semiHidden/>
    <w:rsid w:val="00FB39A9"/>
  </w:style>
  <w:style w:type="numbering" w:customStyle="1" w:styleId="NoList323">
    <w:name w:val="No List323"/>
    <w:next w:val="a7"/>
    <w:uiPriority w:val="99"/>
    <w:semiHidden/>
    <w:rsid w:val="00FB39A9"/>
  </w:style>
  <w:style w:type="numbering" w:customStyle="1" w:styleId="NoList1123">
    <w:name w:val="No List1123"/>
    <w:next w:val="a7"/>
    <w:uiPriority w:val="99"/>
    <w:semiHidden/>
    <w:unhideWhenUsed/>
    <w:rsid w:val="00FB39A9"/>
  </w:style>
  <w:style w:type="numbering" w:customStyle="1" w:styleId="1330">
    <w:name w:val="無清單133"/>
    <w:next w:val="a7"/>
    <w:uiPriority w:val="99"/>
    <w:semiHidden/>
    <w:unhideWhenUsed/>
    <w:rsid w:val="00FB39A9"/>
  </w:style>
  <w:style w:type="numbering" w:customStyle="1" w:styleId="11230">
    <w:name w:val="無清單1123"/>
    <w:next w:val="a7"/>
    <w:uiPriority w:val="99"/>
    <w:semiHidden/>
    <w:unhideWhenUsed/>
    <w:rsid w:val="00FB39A9"/>
  </w:style>
  <w:style w:type="numbering" w:customStyle="1" w:styleId="2130">
    <w:name w:val="无列表213"/>
    <w:next w:val="a7"/>
    <w:uiPriority w:val="99"/>
    <w:semiHidden/>
    <w:unhideWhenUsed/>
    <w:rsid w:val="00FB39A9"/>
  </w:style>
  <w:style w:type="numbering" w:customStyle="1" w:styleId="NoList1222">
    <w:name w:val="No List1222"/>
    <w:next w:val="a7"/>
    <w:uiPriority w:val="99"/>
    <w:semiHidden/>
    <w:unhideWhenUsed/>
    <w:rsid w:val="00FB39A9"/>
  </w:style>
  <w:style w:type="numbering" w:customStyle="1" w:styleId="11221">
    <w:name w:val="リストなし1122"/>
    <w:next w:val="a7"/>
    <w:uiPriority w:val="99"/>
    <w:semiHidden/>
    <w:unhideWhenUsed/>
    <w:rsid w:val="00FB39A9"/>
  </w:style>
  <w:style w:type="numbering" w:customStyle="1" w:styleId="11222">
    <w:name w:val="无列表1122"/>
    <w:next w:val="a7"/>
    <w:semiHidden/>
    <w:rsid w:val="00FB39A9"/>
  </w:style>
  <w:style w:type="numbering" w:customStyle="1" w:styleId="NoList2122">
    <w:name w:val="No List2122"/>
    <w:next w:val="a7"/>
    <w:semiHidden/>
    <w:rsid w:val="00FB39A9"/>
  </w:style>
  <w:style w:type="numbering" w:customStyle="1" w:styleId="NoList3122">
    <w:name w:val="No List3122"/>
    <w:next w:val="a7"/>
    <w:uiPriority w:val="99"/>
    <w:semiHidden/>
    <w:rsid w:val="00FB39A9"/>
  </w:style>
  <w:style w:type="numbering" w:customStyle="1" w:styleId="NoList11123">
    <w:name w:val="No List11123"/>
    <w:next w:val="a7"/>
    <w:uiPriority w:val="99"/>
    <w:semiHidden/>
    <w:unhideWhenUsed/>
    <w:rsid w:val="00FB39A9"/>
  </w:style>
  <w:style w:type="numbering" w:customStyle="1" w:styleId="12220">
    <w:name w:val="無清單1222"/>
    <w:next w:val="a7"/>
    <w:uiPriority w:val="99"/>
    <w:semiHidden/>
    <w:unhideWhenUsed/>
    <w:rsid w:val="00FB39A9"/>
  </w:style>
  <w:style w:type="numbering" w:customStyle="1" w:styleId="111220">
    <w:name w:val="無清單11122"/>
    <w:next w:val="a7"/>
    <w:uiPriority w:val="99"/>
    <w:semiHidden/>
    <w:unhideWhenUsed/>
    <w:rsid w:val="00FB39A9"/>
  </w:style>
  <w:style w:type="numbering" w:customStyle="1" w:styleId="NoList8">
    <w:name w:val="No List8"/>
    <w:next w:val="a7"/>
    <w:uiPriority w:val="99"/>
    <w:semiHidden/>
    <w:unhideWhenUsed/>
    <w:rsid w:val="00FB39A9"/>
  </w:style>
  <w:style w:type="numbering" w:customStyle="1" w:styleId="NoList16">
    <w:name w:val="No List16"/>
    <w:next w:val="a7"/>
    <w:uiPriority w:val="99"/>
    <w:semiHidden/>
    <w:unhideWhenUsed/>
    <w:rsid w:val="00FB39A9"/>
  </w:style>
  <w:style w:type="numbering" w:customStyle="1" w:styleId="157">
    <w:name w:val="リストなし15"/>
    <w:next w:val="a7"/>
    <w:uiPriority w:val="99"/>
    <w:semiHidden/>
    <w:unhideWhenUsed/>
    <w:rsid w:val="00FB39A9"/>
  </w:style>
  <w:style w:type="numbering" w:customStyle="1" w:styleId="158">
    <w:name w:val="无列表15"/>
    <w:next w:val="a7"/>
    <w:semiHidden/>
    <w:rsid w:val="00FB39A9"/>
  </w:style>
  <w:style w:type="numbering" w:customStyle="1" w:styleId="NoList25">
    <w:name w:val="No List25"/>
    <w:next w:val="a7"/>
    <w:semiHidden/>
    <w:rsid w:val="00FB39A9"/>
  </w:style>
  <w:style w:type="numbering" w:customStyle="1" w:styleId="NoList35">
    <w:name w:val="No List35"/>
    <w:next w:val="a7"/>
    <w:uiPriority w:val="99"/>
    <w:semiHidden/>
    <w:rsid w:val="00FB39A9"/>
  </w:style>
  <w:style w:type="numbering" w:customStyle="1" w:styleId="NoList116">
    <w:name w:val="No List116"/>
    <w:next w:val="a7"/>
    <w:uiPriority w:val="99"/>
    <w:semiHidden/>
    <w:unhideWhenUsed/>
    <w:rsid w:val="00FB39A9"/>
  </w:style>
  <w:style w:type="numbering" w:customStyle="1" w:styleId="162">
    <w:name w:val="無清單16"/>
    <w:next w:val="a7"/>
    <w:uiPriority w:val="99"/>
    <w:semiHidden/>
    <w:unhideWhenUsed/>
    <w:rsid w:val="00FB39A9"/>
  </w:style>
  <w:style w:type="numbering" w:customStyle="1" w:styleId="1151">
    <w:name w:val="無清單115"/>
    <w:next w:val="a7"/>
    <w:uiPriority w:val="99"/>
    <w:semiHidden/>
    <w:unhideWhenUsed/>
    <w:rsid w:val="00FB39A9"/>
  </w:style>
  <w:style w:type="numbering" w:customStyle="1" w:styleId="NoList1115">
    <w:name w:val="No List1115"/>
    <w:next w:val="a7"/>
    <w:uiPriority w:val="99"/>
    <w:semiHidden/>
    <w:unhideWhenUsed/>
    <w:rsid w:val="00FB39A9"/>
  </w:style>
  <w:style w:type="numbering" w:customStyle="1" w:styleId="241">
    <w:name w:val="无列表24"/>
    <w:next w:val="a7"/>
    <w:uiPriority w:val="99"/>
    <w:semiHidden/>
    <w:unhideWhenUsed/>
    <w:rsid w:val="00FB39A9"/>
  </w:style>
  <w:style w:type="numbering" w:customStyle="1" w:styleId="NoList125">
    <w:name w:val="No List125"/>
    <w:next w:val="a7"/>
    <w:uiPriority w:val="99"/>
    <w:semiHidden/>
    <w:unhideWhenUsed/>
    <w:rsid w:val="00FB39A9"/>
  </w:style>
  <w:style w:type="numbering" w:customStyle="1" w:styleId="1152">
    <w:name w:val="リストなし115"/>
    <w:next w:val="a7"/>
    <w:uiPriority w:val="99"/>
    <w:semiHidden/>
    <w:unhideWhenUsed/>
    <w:rsid w:val="00FB39A9"/>
  </w:style>
  <w:style w:type="numbering" w:customStyle="1" w:styleId="1153">
    <w:name w:val="无列表115"/>
    <w:next w:val="a7"/>
    <w:semiHidden/>
    <w:rsid w:val="00FB39A9"/>
  </w:style>
  <w:style w:type="numbering" w:customStyle="1" w:styleId="NoList215">
    <w:name w:val="No List215"/>
    <w:next w:val="a7"/>
    <w:semiHidden/>
    <w:rsid w:val="00FB39A9"/>
  </w:style>
  <w:style w:type="numbering" w:customStyle="1" w:styleId="NoList315">
    <w:name w:val="No List315"/>
    <w:next w:val="a7"/>
    <w:uiPriority w:val="99"/>
    <w:semiHidden/>
    <w:rsid w:val="00FB39A9"/>
  </w:style>
  <w:style w:type="numbering" w:customStyle="1" w:styleId="1250">
    <w:name w:val="無清單125"/>
    <w:next w:val="a7"/>
    <w:uiPriority w:val="99"/>
    <w:semiHidden/>
    <w:unhideWhenUsed/>
    <w:rsid w:val="00FB39A9"/>
  </w:style>
  <w:style w:type="numbering" w:customStyle="1" w:styleId="11150">
    <w:name w:val="無清單1115"/>
    <w:next w:val="a7"/>
    <w:uiPriority w:val="99"/>
    <w:semiHidden/>
    <w:unhideWhenUsed/>
    <w:rsid w:val="00FB39A9"/>
  </w:style>
  <w:style w:type="numbering" w:customStyle="1" w:styleId="NoList44">
    <w:name w:val="No List44"/>
    <w:next w:val="a7"/>
    <w:uiPriority w:val="99"/>
    <w:semiHidden/>
    <w:unhideWhenUsed/>
    <w:rsid w:val="00FB39A9"/>
  </w:style>
  <w:style w:type="numbering" w:customStyle="1" w:styleId="NoList1124">
    <w:name w:val="No List1124"/>
    <w:next w:val="a7"/>
    <w:uiPriority w:val="99"/>
    <w:semiHidden/>
    <w:unhideWhenUsed/>
    <w:rsid w:val="00FB39A9"/>
  </w:style>
  <w:style w:type="numbering" w:customStyle="1" w:styleId="NoList1214">
    <w:name w:val="No List1214"/>
    <w:next w:val="a7"/>
    <w:uiPriority w:val="99"/>
    <w:semiHidden/>
    <w:unhideWhenUsed/>
    <w:rsid w:val="00FB39A9"/>
  </w:style>
  <w:style w:type="numbering" w:customStyle="1" w:styleId="11141">
    <w:name w:val="リストなし1114"/>
    <w:next w:val="a7"/>
    <w:uiPriority w:val="99"/>
    <w:semiHidden/>
    <w:unhideWhenUsed/>
    <w:rsid w:val="00FB39A9"/>
  </w:style>
  <w:style w:type="numbering" w:customStyle="1" w:styleId="11142">
    <w:name w:val="无列表1114"/>
    <w:next w:val="a7"/>
    <w:semiHidden/>
    <w:rsid w:val="00FB39A9"/>
  </w:style>
  <w:style w:type="numbering" w:customStyle="1" w:styleId="NoList2114">
    <w:name w:val="No List2114"/>
    <w:next w:val="a7"/>
    <w:semiHidden/>
    <w:rsid w:val="00FB39A9"/>
  </w:style>
  <w:style w:type="numbering" w:customStyle="1" w:styleId="NoList3114">
    <w:name w:val="No List3114"/>
    <w:next w:val="a7"/>
    <w:uiPriority w:val="99"/>
    <w:semiHidden/>
    <w:rsid w:val="00FB39A9"/>
  </w:style>
  <w:style w:type="numbering" w:customStyle="1" w:styleId="NoList11114">
    <w:name w:val="No List11114"/>
    <w:next w:val="a7"/>
    <w:uiPriority w:val="99"/>
    <w:semiHidden/>
    <w:unhideWhenUsed/>
    <w:rsid w:val="00FB39A9"/>
  </w:style>
  <w:style w:type="numbering" w:customStyle="1" w:styleId="12140">
    <w:name w:val="無清單1214"/>
    <w:next w:val="a7"/>
    <w:uiPriority w:val="99"/>
    <w:semiHidden/>
    <w:unhideWhenUsed/>
    <w:rsid w:val="00FB39A9"/>
  </w:style>
  <w:style w:type="numbering" w:customStyle="1" w:styleId="111140">
    <w:name w:val="無清單11114"/>
    <w:next w:val="a7"/>
    <w:uiPriority w:val="99"/>
    <w:semiHidden/>
    <w:unhideWhenUsed/>
    <w:rsid w:val="00FB39A9"/>
  </w:style>
  <w:style w:type="numbering" w:customStyle="1" w:styleId="NoList54">
    <w:name w:val="No List54"/>
    <w:next w:val="a7"/>
    <w:uiPriority w:val="99"/>
    <w:semiHidden/>
    <w:unhideWhenUsed/>
    <w:rsid w:val="00FB39A9"/>
  </w:style>
  <w:style w:type="numbering" w:customStyle="1" w:styleId="NoList134">
    <w:name w:val="No List134"/>
    <w:next w:val="a7"/>
    <w:uiPriority w:val="99"/>
    <w:semiHidden/>
    <w:unhideWhenUsed/>
    <w:rsid w:val="00FB39A9"/>
  </w:style>
  <w:style w:type="numbering" w:customStyle="1" w:styleId="1243">
    <w:name w:val="リストなし124"/>
    <w:next w:val="a7"/>
    <w:uiPriority w:val="99"/>
    <w:semiHidden/>
    <w:unhideWhenUsed/>
    <w:rsid w:val="00FB39A9"/>
  </w:style>
  <w:style w:type="numbering" w:customStyle="1" w:styleId="1244">
    <w:name w:val="无列表124"/>
    <w:next w:val="a7"/>
    <w:semiHidden/>
    <w:rsid w:val="00FB39A9"/>
  </w:style>
  <w:style w:type="numbering" w:customStyle="1" w:styleId="NoList224">
    <w:name w:val="No List224"/>
    <w:next w:val="a7"/>
    <w:semiHidden/>
    <w:rsid w:val="00FB39A9"/>
  </w:style>
  <w:style w:type="numbering" w:customStyle="1" w:styleId="NoList324">
    <w:name w:val="No List324"/>
    <w:next w:val="a7"/>
    <w:uiPriority w:val="99"/>
    <w:semiHidden/>
    <w:rsid w:val="00FB39A9"/>
  </w:style>
  <w:style w:type="numbering" w:customStyle="1" w:styleId="1340">
    <w:name w:val="無清單134"/>
    <w:next w:val="a7"/>
    <w:uiPriority w:val="99"/>
    <w:semiHidden/>
    <w:unhideWhenUsed/>
    <w:rsid w:val="00FB39A9"/>
  </w:style>
  <w:style w:type="numbering" w:customStyle="1" w:styleId="11241">
    <w:name w:val="無清單1124"/>
    <w:next w:val="a7"/>
    <w:uiPriority w:val="99"/>
    <w:semiHidden/>
    <w:unhideWhenUsed/>
    <w:rsid w:val="00FB39A9"/>
  </w:style>
  <w:style w:type="numbering" w:customStyle="1" w:styleId="2140">
    <w:name w:val="无列表214"/>
    <w:next w:val="a7"/>
    <w:uiPriority w:val="99"/>
    <w:semiHidden/>
    <w:unhideWhenUsed/>
    <w:rsid w:val="00FB39A9"/>
  </w:style>
  <w:style w:type="numbering" w:customStyle="1" w:styleId="NoList1223">
    <w:name w:val="No List1223"/>
    <w:next w:val="a7"/>
    <w:uiPriority w:val="99"/>
    <w:semiHidden/>
    <w:unhideWhenUsed/>
    <w:rsid w:val="00FB39A9"/>
  </w:style>
  <w:style w:type="numbering" w:customStyle="1" w:styleId="11231">
    <w:name w:val="リストなし1123"/>
    <w:next w:val="a7"/>
    <w:uiPriority w:val="99"/>
    <w:semiHidden/>
    <w:unhideWhenUsed/>
    <w:rsid w:val="00FB39A9"/>
  </w:style>
  <w:style w:type="numbering" w:customStyle="1" w:styleId="11232">
    <w:name w:val="无列表1123"/>
    <w:next w:val="a7"/>
    <w:semiHidden/>
    <w:rsid w:val="00FB39A9"/>
  </w:style>
  <w:style w:type="numbering" w:customStyle="1" w:styleId="NoList2123">
    <w:name w:val="No List2123"/>
    <w:next w:val="a7"/>
    <w:semiHidden/>
    <w:rsid w:val="00FB39A9"/>
  </w:style>
  <w:style w:type="numbering" w:customStyle="1" w:styleId="NoList3123">
    <w:name w:val="No List3123"/>
    <w:next w:val="a7"/>
    <w:uiPriority w:val="99"/>
    <w:semiHidden/>
    <w:rsid w:val="00FB39A9"/>
  </w:style>
  <w:style w:type="numbering" w:customStyle="1" w:styleId="NoList11124">
    <w:name w:val="No List11124"/>
    <w:next w:val="a7"/>
    <w:uiPriority w:val="99"/>
    <w:semiHidden/>
    <w:unhideWhenUsed/>
    <w:rsid w:val="00FB39A9"/>
  </w:style>
  <w:style w:type="numbering" w:customStyle="1" w:styleId="12230">
    <w:name w:val="無清單1223"/>
    <w:next w:val="a7"/>
    <w:uiPriority w:val="99"/>
    <w:semiHidden/>
    <w:unhideWhenUsed/>
    <w:rsid w:val="00FB39A9"/>
  </w:style>
  <w:style w:type="numbering" w:customStyle="1" w:styleId="111230">
    <w:name w:val="無清單11123"/>
    <w:next w:val="a7"/>
    <w:uiPriority w:val="99"/>
    <w:semiHidden/>
    <w:unhideWhenUsed/>
    <w:rsid w:val="00FB39A9"/>
  </w:style>
  <w:style w:type="numbering" w:customStyle="1" w:styleId="31a">
    <w:name w:val="无列表31"/>
    <w:next w:val="a7"/>
    <w:uiPriority w:val="99"/>
    <w:semiHidden/>
    <w:unhideWhenUsed/>
    <w:rsid w:val="00FB39A9"/>
  </w:style>
  <w:style w:type="numbering" w:customStyle="1" w:styleId="1322">
    <w:name w:val="无列表132"/>
    <w:next w:val="a7"/>
    <w:semiHidden/>
    <w:rsid w:val="00FB39A9"/>
  </w:style>
  <w:style w:type="numbering" w:customStyle="1" w:styleId="NoList1132">
    <w:name w:val="No List1132"/>
    <w:next w:val="a7"/>
    <w:uiPriority w:val="99"/>
    <w:semiHidden/>
    <w:unhideWhenUsed/>
    <w:rsid w:val="00FB39A9"/>
  </w:style>
  <w:style w:type="numbering" w:customStyle="1" w:styleId="NoList412">
    <w:name w:val="No List412"/>
    <w:next w:val="a7"/>
    <w:uiPriority w:val="99"/>
    <w:semiHidden/>
    <w:unhideWhenUsed/>
    <w:rsid w:val="00FB39A9"/>
  </w:style>
  <w:style w:type="numbering" w:customStyle="1" w:styleId="2220">
    <w:name w:val="无列表222"/>
    <w:next w:val="a7"/>
    <w:uiPriority w:val="99"/>
    <w:semiHidden/>
    <w:unhideWhenUsed/>
    <w:rsid w:val="00FB39A9"/>
  </w:style>
  <w:style w:type="numbering" w:customStyle="1" w:styleId="NoList12112">
    <w:name w:val="No List12112"/>
    <w:next w:val="a7"/>
    <w:uiPriority w:val="99"/>
    <w:semiHidden/>
    <w:unhideWhenUsed/>
    <w:rsid w:val="00FB39A9"/>
  </w:style>
  <w:style w:type="numbering" w:customStyle="1" w:styleId="111121">
    <w:name w:val="リストなし11112"/>
    <w:next w:val="a7"/>
    <w:uiPriority w:val="99"/>
    <w:semiHidden/>
    <w:unhideWhenUsed/>
    <w:rsid w:val="00FB39A9"/>
  </w:style>
  <w:style w:type="numbering" w:customStyle="1" w:styleId="111122">
    <w:name w:val="无列表11112"/>
    <w:next w:val="a7"/>
    <w:semiHidden/>
    <w:rsid w:val="00FB39A9"/>
  </w:style>
  <w:style w:type="numbering" w:customStyle="1" w:styleId="NoList21112">
    <w:name w:val="No List21112"/>
    <w:next w:val="a7"/>
    <w:semiHidden/>
    <w:rsid w:val="00FB39A9"/>
  </w:style>
  <w:style w:type="numbering" w:customStyle="1" w:styleId="NoList31112">
    <w:name w:val="No List31112"/>
    <w:next w:val="a7"/>
    <w:uiPriority w:val="99"/>
    <w:semiHidden/>
    <w:rsid w:val="00FB39A9"/>
  </w:style>
  <w:style w:type="numbering" w:customStyle="1" w:styleId="NoList111112">
    <w:name w:val="No List111112"/>
    <w:next w:val="a7"/>
    <w:uiPriority w:val="99"/>
    <w:semiHidden/>
    <w:unhideWhenUsed/>
    <w:rsid w:val="00FB39A9"/>
  </w:style>
  <w:style w:type="numbering" w:customStyle="1" w:styleId="121120">
    <w:name w:val="無清單12112"/>
    <w:next w:val="a7"/>
    <w:uiPriority w:val="99"/>
    <w:semiHidden/>
    <w:unhideWhenUsed/>
    <w:rsid w:val="00FB39A9"/>
  </w:style>
  <w:style w:type="numbering" w:customStyle="1" w:styleId="1111120">
    <w:name w:val="無清單111112"/>
    <w:next w:val="a7"/>
    <w:uiPriority w:val="99"/>
    <w:semiHidden/>
    <w:unhideWhenUsed/>
    <w:rsid w:val="00FB39A9"/>
  </w:style>
  <w:style w:type="numbering" w:customStyle="1" w:styleId="NoList1312">
    <w:name w:val="No List1312"/>
    <w:next w:val="a7"/>
    <w:uiPriority w:val="99"/>
    <w:semiHidden/>
    <w:unhideWhenUsed/>
    <w:rsid w:val="00FB39A9"/>
  </w:style>
  <w:style w:type="numbering" w:customStyle="1" w:styleId="12121">
    <w:name w:val="リストなし1212"/>
    <w:next w:val="a7"/>
    <w:uiPriority w:val="99"/>
    <w:semiHidden/>
    <w:unhideWhenUsed/>
    <w:rsid w:val="00FB39A9"/>
  </w:style>
  <w:style w:type="numbering" w:customStyle="1" w:styleId="12122">
    <w:name w:val="无列表1212"/>
    <w:next w:val="a7"/>
    <w:semiHidden/>
    <w:rsid w:val="00FB39A9"/>
  </w:style>
  <w:style w:type="numbering" w:customStyle="1" w:styleId="NoList2212">
    <w:name w:val="No List2212"/>
    <w:next w:val="a7"/>
    <w:semiHidden/>
    <w:rsid w:val="00FB39A9"/>
  </w:style>
  <w:style w:type="numbering" w:customStyle="1" w:styleId="NoList3212">
    <w:name w:val="No List3212"/>
    <w:next w:val="a7"/>
    <w:uiPriority w:val="99"/>
    <w:semiHidden/>
    <w:rsid w:val="00FB39A9"/>
  </w:style>
  <w:style w:type="numbering" w:customStyle="1" w:styleId="NoList11212">
    <w:name w:val="No List11212"/>
    <w:next w:val="a7"/>
    <w:uiPriority w:val="99"/>
    <w:semiHidden/>
    <w:unhideWhenUsed/>
    <w:rsid w:val="00FB39A9"/>
  </w:style>
  <w:style w:type="numbering" w:customStyle="1" w:styleId="13120">
    <w:name w:val="無清單1312"/>
    <w:next w:val="a7"/>
    <w:uiPriority w:val="99"/>
    <w:semiHidden/>
    <w:unhideWhenUsed/>
    <w:rsid w:val="00FB39A9"/>
  </w:style>
  <w:style w:type="numbering" w:customStyle="1" w:styleId="112120">
    <w:name w:val="無清單11212"/>
    <w:next w:val="a7"/>
    <w:uiPriority w:val="99"/>
    <w:semiHidden/>
    <w:unhideWhenUsed/>
    <w:rsid w:val="00FB39A9"/>
  </w:style>
  <w:style w:type="numbering" w:customStyle="1" w:styleId="2112">
    <w:name w:val="无列表2112"/>
    <w:next w:val="a7"/>
    <w:uiPriority w:val="99"/>
    <w:semiHidden/>
    <w:unhideWhenUsed/>
    <w:rsid w:val="00FB39A9"/>
  </w:style>
  <w:style w:type="numbering" w:customStyle="1" w:styleId="NoList12212">
    <w:name w:val="No List12212"/>
    <w:next w:val="a7"/>
    <w:uiPriority w:val="99"/>
    <w:semiHidden/>
    <w:unhideWhenUsed/>
    <w:rsid w:val="00FB39A9"/>
  </w:style>
  <w:style w:type="numbering" w:customStyle="1" w:styleId="112121">
    <w:name w:val="リストなし11212"/>
    <w:next w:val="a7"/>
    <w:uiPriority w:val="99"/>
    <w:semiHidden/>
    <w:unhideWhenUsed/>
    <w:rsid w:val="00FB39A9"/>
  </w:style>
  <w:style w:type="numbering" w:customStyle="1" w:styleId="112122">
    <w:name w:val="无列表11212"/>
    <w:next w:val="a7"/>
    <w:semiHidden/>
    <w:rsid w:val="00FB39A9"/>
  </w:style>
  <w:style w:type="numbering" w:customStyle="1" w:styleId="NoList21212">
    <w:name w:val="No List21212"/>
    <w:next w:val="a7"/>
    <w:semiHidden/>
    <w:rsid w:val="00FB39A9"/>
  </w:style>
  <w:style w:type="numbering" w:customStyle="1" w:styleId="NoList31212">
    <w:name w:val="No List31212"/>
    <w:next w:val="a7"/>
    <w:uiPriority w:val="99"/>
    <w:semiHidden/>
    <w:rsid w:val="00FB39A9"/>
  </w:style>
  <w:style w:type="numbering" w:customStyle="1" w:styleId="NoList111212">
    <w:name w:val="No List111212"/>
    <w:next w:val="a7"/>
    <w:uiPriority w:val="99"/>
    <w:semiHidden/>
    <w:unhideWhenUsed/>
    <w:rsid w:val="00FB39A9"/>
  </w:style>
  <w:style w:type="numbering" w:customStyle="1" w:styleId="122120">
    <w:name w:val="無清單12212"/>
    <w:next w:val="a7"/>
    <w:uiPriority w:val="99"/>
    <w:semiHidden/>
    <w:unhideWhenUsed/>
    <w:rsid w:val="00FB39A9"/>
  </w:style>
  <w:style w:type="numbering" w:customStyle="1" w:styleId="111212">
    <w:name w:val="無清單111212"/>
    <w:next w:val="a7"/>
    <w:uiPriority w:val="99"/>
    <w:semiHidden/>
    <w:unhideWhenUsed/>
    <w:rsid w:val="00FB39A9"/>
  </w:style>
  <w:style w:type="numbering" w:customStyle="1" w:styleId="13111">
    <w:name w:val="无列表1311"/>
    <w:next w:val="a7"/>
    <w:semiHidden/>
    <w:rsid w:val="00FB39A9"/>
  </w:style>
  <w:style w:type="numbering" w:customStyle="1" w:styleId="NoList4111">
    <w:name w:val="No List4111"/>
    <w:next w:val="a7"/>
    <w:uiPriority w:val="99"/>
    <w:semiHidden/>
    <w:unhideWhenUsed/>
    <w:rsid w:val="00FB39A9"/>
  </w:style>
  <w:style w:type="numbering" w:customStyle="1" w:styleId="2211">
    <w:name w:val="无列表2211"/>
    <w:next w:val="a7"/>
    <w:uiPriority w:val="99"/>
    <w:semiHidden/>
    <w:unhideWhenUsed/>
    <w:rsid w:val="00FB39A9"/>
  </w:style>
  <w:style w:type="numbering" w:customStyle="1" w:styleId="NoList121111">
    <w:name w:val="No List121111"/>
    <w:next w:val="a7"/>
    <w:uiPriority w:val="99"/>
    <w:semiHidden/>
    <w:unhideWhenUsed/>
    <w:rsid w:val="00FB39A9"/>
  </w:style>
  <w:style w:type="numbering" w:customStyle="1" w:styleId="1111111">
    <w:name w:val="リストなし111111"/>
    <w:next w:val="a7"/>
    <w:uiPriority w:val="99"/>
    <w:semiHidden/>
    <w:unhideWhenUsed/>
    <w:rsid w:val="00FB39A9"/>
  </w:style>
  <w:style w:type="numbering" w:customStyle="1" w:styleId="1111112">
    <w:name w:val="无列表111111"/>
    <w:next w:val="a7"/>
    <w:semiHidden/>
    <w:rsid w:val="00FB39A9"/>
  </w:style>
  <w:style w:type="numbering" w:customStyle="1" w:styleId="NoList211111">
    <w:name w:val="No List211111"/>
    <w:next w:val="a7"/>
    <w:semiHidden/>
    <w:rsid w:val="00FB39A9"/>
  </w:style>
  <w:style w:type="numbering" w:customStyle="1" w:styleId="NoList311111">
    <w:name w:val="No List311111"/>
    <w:next w:val="a7"/>
    <w:uiPriority w:val="99"/>
    <w:semiHidden/>
    <w:rsid w:val="00FB39A9"/>
  </w:style>
  <w:style w:type="numbering" w:customStyle="1" w:styleId="NoList111111111">
    <w:name w:val="No List111111111"/>
    <w:next w:val="a7"/>
    <w:uiPriority w:val="99"/>
    <w:semiHidden/>
    <w:unhideWhenUsed/>
    <w:rsid w:val="00FB39A9"/>
  </w:style>
  <w:style w:type="numbering" w:customStyle="1" w:styleId="121111">
    <w:name w:val="無清單121111"/>
    <w:next w:val="a7"/>
    <w:uiPriority w:val="99"/>
    <w:semiHidden/>
    <w:unhideWhenUsed/>
    <w:rsid w:val="00FB39A9"/>
  </w:style>
  <w:style w:type="numbering" w:customStyle="1" w:styleId="11111110">
    <w:name w:val="無清單1111111"/>
    <w:next w:val="a7"/>
    <w:uiPriority w:val="99"/>
    <w:semiHidden/>
    <w:unhideWhenUsed/>
    <w:rsid w:val="00FB39A9"/>
  </w:style>
  <w:style w:type="numbering" w:customStyle="1" w:styleId="NoList13111">
    <w:name w:val="No List13111"/>
    <w:next w:val="a7"/>
    <w:uiPriority w:val="99"/>
    <w:semiHidden/>
    <w:unhideWhenUsed/>
    <w:rsid w:val="00FB39A9"/>
  </w:style>
  <w:style w:type="numbering" w:customStyle="1" w:styleId="121112">
    <w:name w:val="リストなし12111"/>
    <w:next w:val="a7"/>
    <w:uiPriority w:val="99"/>
    <w:semiHidden/>
    <w:unhideWhenUsed/>
    <w:rsid w:val="00FB39A9"/>
  </w:style>
  <w:style w:type="numbering" w:customStyle="1" w:styleId="121113">
    <w:name w:val="无列表12111"/>
    <w:next w:val="a7"/>
    <w:semiHidden/>
    <w:rsid w:val="00FB39A9"/>
  </w:style>
  <w:style w:type="numbering" w:customStyle="1" w:styleId="NoList22111">
    <w:name w:val="No List22111"/>
    <w:next w:val="a7"/>
    <w:semiHidden/>
    <w:rsid w:val="00FB39A9"/>
  </w:style>
  <w:style w:type="numbering" w:customStyle="1" w:styleId="NoList32111">
    <w:name w:val="No List32111"/>
    <w:next w:val="a7"/>
    <w:uiPriority w:val="99"/>
    <w:semiHidden/>
    <w:rsid w:val="00FB39A9"/>
  </w:style>
  <w:style w:type="numbering" w:customStyle="1" w:styleId="NoList112111">
    <w:name w:val="No List112111"/>
    <w:next w:val="a7"/>
    <w:uiPriority w:val="99"/>
    <w:semiHidden/>
    <w:unhideWhenUsed/>
    <w:rsid w:val="00FB39A9"/>
  </w:style>
  <w:style w:type="numbering" w:customStyle="1" w:styleId="131110">
    <w:name w:val="無清單13111"/>
    <w:next w:val="a7"/>
    <w:uiPriority w:val="99"/>
    <w:semiHidden/>
    <w:unhideWhenUsed/>
    <w:rsid w:val="00FB39A9"/>
  </w:style>
  <w:style w:type="numbering" w:customStyle="1" w:styleId="1121110">
    <w:name w:val="無清單112111"/>
    <w:next w:val="a7"/>
    <w:uiPriority w:val="99"/>
    <w:semiHidden/>
    <w:unhideWhenUsed/>
    <w:rsid w:val="00FB39A9"/>
  </w:style>
  <w:style w:type="numbering" w:customStyle="1" w:styleId="21111">
    <w:name w:val="无列表21111"/>
    <w:next w:val="a7"/>
    <w:uiPriority w:val="99"/>
    <w:semiHidden/>
    <w:unhideWhenUsed/>
    <w:rsid w:val="00FB39A9"/>
  </w:style>
  <w:style w:type="numbering" w:customStyle="1" w:styleId="NoList122111">
    <w:name w:val="No List122111"/>
    <w:next w:val="a7"/>
    <w:uiPriority w:val="99"/>
    <w:semiHidden/>
    <w:unhideWhenUsed/>
    <w:rsid w:val="00FB39A9"/>
  </w:style>
  <w:style w:type="numbering" w:customStyle="1" w:styleId="1121111">
    <w:name w:val="リストなし112111"/>
    <w:next w:val="a7"/>
    <w:uiPriority w:val="99"/>
    <w:semiHidden/>
    <w:unhideWhenUsed/>
    <w:rsid w:val="00FB39A9"/>
  </w:style>
  <w:style w:type="numbering" w:customStyle="1" w:styleId="1121112">
    <w:name w:val="无列表112111"/>
    <w:next w:val="a7"/>
    <w:semiHidden/>
    <w:rsid w:val="00FB39A9"/>
  </w:style>
  <w:style w:type="numbering" w:customStyle="1" w:styleId="NoList212111">
    <w:name w:val="No List212111"/>
    <w:next w:val="a7"/>
    <w:semiHidden/>
    <w:rsid w:val="00FB39A9"/>
  </w:style>
  <w:style w:type="numbering" w:customStyle="1" w:styleId="NoList312111">
    <w:name w:val="No List312111"/>
    <w:next w:val="a7"/>
    <w:uiPriority w:val="99"/>
    <w:semiHidden/>
    <w:rsid w:val="00FB39A9"/>
  </w:style>
  <w:style w:type="numbering" w:customStyle="1" w:styleId="NoList1112111">
    <w:name w:val="No List1112111"/>
    <w:next w:val="a7"/>
    <w:uiPriority w:val="99"/>
    <w:semiHidden/>
    <w:unhideWhenUsed/>
    <w:rsid w:val="00FB39A9"/>
  </w:style>
  <w:style w:type="numbering" w:customStyle="1" w:styleId="122111">
    <w:name w:val="無清單122111"/>
    <w:next w:val="a7"/>
    <w:uiPriority w:val="99"/>
    <w:semiHidden/>
    <w:unhideWhenUsed/>
    <w:rsid w:val="00FB39A9"/>
  </w:style>
  <w:style w:type="numbering" w:customStyle="1" w:styleId="1112111">
    <w:name w:val="無清單1112111"/>
    <w:next w:val="a7"/>
    <w:uiPriority w:val="99"/>
    <w:semiHidden/>
    <w:unhideWhenUsed/>
    <w:rsid w:val="00FB39A9"/>
  </w:style>
  <w:style w:type="numbering" w:customStyle="1" w:styleId="12214">
    <w:name w:val="无列表1221"/>
    <w:next w:val="a7"/>
    <w:semiHidden/>
    <w:rsid w:val="00FB39A9"/>
  </w:style>
  <w:style w:type="numbering" w:customStyle="1" w:styleId="NoList62">
    <w:name w:val="No List62"/>
    <w:next w:val="a7"/>
    <w:uiPriority w:val="99"/>
    <w:semiHidden/>
    <w:unhideWhenUsed/>
    <w:rsid w:val="00FB39A9"/>
  </w:style>
  <w:style w:type="numbering" w:customStyle="1" w:styleId="NoList142">
    <w:name w:val="No List142"/>
    <w:next w:val="a7"/>
    <w:uiPriority w:val="99"/>
    <w:semiHidden/>
    <w:unhideWhenUsed/>
    <w:rsid w:val="00FB39A9"/>
  </w:style>
  <w:style w:type="numbering" w:customStyle="1" w:styleId="1323">
    <w:name w:val="リストなし132"/>
    <w:next w:val="a7"/>
    <w:uiPriority w:val="99"/>
    <w:semiHidden/>
    <w:unhideWhenUsed/>
    <w:rsid w:val="00FB39A9"/>
  </w:style>
  <w:style w:type="numbering" w:customStyle="1" w:styleId="NoList232">
    <w:name w:val="No List232"/>
    <w:next w:val="a7"/>
    <w:semiHidden/>
    <w:rsid w:val="00FB39A9"/>
  </w:style>
  <w:style w:type="numbering" w:customStyle="1" w:styleId="NoList332">
    <w:name w:val="No List332"/>
    <w:next w:val="a7"/>
    <w:uiPriority w:val="99"/>
    <w:semiHidden/>
    <w:rsid w:val="00FB39A9"/>
  </w:style>
  <w:style w:type="numbering" w:customStyle="1" w:styleId="1420">
    <w:name w:val="無清單142"/>
    <w:next w:val="a7"/>
    <w:uiPriority w:val="99"/>
    <w:semiHidden/>
    <w:unhideWhenUsed/>
    <w:rsid w:val="00FB39A9"/>
  </w:style>
  <w:style w:type="numbering" w:customStyle="1" w:styleId="11320">
    <w:name w:val="無清單1132"/>
    <w:next w:val="a7"/>
    <w:uiPriority w:val="99"/>
    <w:semiHidden/>
    <w:unhideWhenUsed/>
    <w:rsid w:val="00FB39A9"/>
  </w:style>
  <w:style w:type="numbering" w:customStyle="1" w:styleId="NoList1232">
    <w:name w:val="No List1232"/>
    <w:next w:val="a7"/>
    <w:uiPriority w:val="99"/>
    <w:semiHidden/>
    <w:unhideWhenUsed/>
    <w:rsid w:val="00FB39A9"/>
  </w:style>
  <w:style w:type="numbering" w:customStyle="1" w:styleId="11321">
    <w:name w:val="リストなし1132"/>
    <w:next w:val="a7"/>
    <w:uiPriority w:val="99"/>
    <w:semiHidden/>
    <w:unhideWhenUsed/>
    <w:rsid w:val="00FB39A9"/>
  </w:style>
  <w:style w:type="numbering" w:customStyle="1" w:styleId="11322">
    <w:name w:val="无列表1132"/>
    <w:next w:val="a7"/>
    <w:semiHidden/>
    <w:rsid w:val="00FB39A9"/>
  </w:style>
  <w:style w:type="numbering" w:customStyle="1" w:styleId="NoList2132">
    <w:name w:val="No List2132"/>
    <w:next w:val="a7"/>
    <w:semiHidden/>
    <w:rsid w:val="00FB39A9"/>
  </w:style>
  <w:style w:type="numbering" w:customStyle="1" w:styleId="NoList3132">
    <w:name w:val="No List3132"/>
    <w:next w:val="a7"/>
    <w:uiPriority w:val="99"/>
    <w:semiHidden/>
    <w:rsid w:val="00FB39A9"/>
  </w:style>
  <w:style w:type="numbering" w:customStyle="1" w:styleId="NoList11132">
    <w:name w:val="No List11132"/>
    <w:next w:val="a7"/>
    <w:uiPriority w:val="99"/>
    <w:semiHidden/>
    <w:unhideWhenUsed/>
    <w:rsid w:val="00FB39A9"/>
  </w:style>
  <w:style w:type="numbering" w:customStyle="1" w:styleId="12320">
    <w:name w:val="無清單1232"/>
    <w:next w:val="a7"/>
    <w:uiPriority w:val="99"/>
    <w:semiHidden/>
    <w:unhideWhenUsed/>
    <w:rsid w:val="00FB39A9"/>
  </w:style>
  <w:style w:type="numbering" w:customStyle="1" w:styleId="111320">
    <w:name w:val="無清單11132"/>
    <w:next w:val="a7"/>
    <w:uiPriority w:val="99"/>
    <w:semiHidden/>
    <w:unhideWhenUsed/>
    <w:rsid w:val="00FB39A9"/>
  </w:style>
  <w:style w:type="numbering" w:customStyle="1" w:styleId="NoList512">
    <w:name w:val="No List512"/>
    <w:next w:val="a7"/>
    <w:uiPriority w:val="99"/>
    <w:semiHidden/>
    <w:unhideWhenUsed/>
    <w:rsid w:val="00FB39A9"/>
  </w:style>
  <w:style w:type="numbering" w:customStyle="1" w:styleId="NoList11311">
    <w:name w:val="No List11311"/>
    <w:next w:val="a7"/>
    <w:uiPriority w:val="99"/>
    <w:semiHidden/>
    <w:unhideWhenUsed/>
    <w:rsid w:val="00FB39A9"/>
  </w:style>
  <w:style w:type="numbering" w:customStyle="1" w:styleId="NoList5111">
    <w:name w:val="No List5111"/>
    <w:next w:val="a7"/>
    <w:uiPriority w:val="99"/>
    <w:semiHidden/>
    <w:unhideWhenUsed/>
    <w:rsid w:val="00FB39A9"/>
  </w:style>
  <w:style w:type="numbering" w:customStyle="1" w:styleId="NoList611">
    <w:name w:val="No List611"/>
    <w:next w:val="a7"/>
    <w:uiPriority w:val="99"/>
    <w:semiHidden/>
    <w:unhideWhenUsed/>
    <w:rsid w:val="00FB39A9"/>
  </w:style>
  <w:style w:type="numbering" w:customStyle="1" w:styleId="NoList1411">
    <w:name w:val="No List1411"/>
    <w:next w:val="a7"/>
    <w:uiPriority w:val="99"/>
    <w:semiHidden/>
    <w:unhideWhenUsed/>
    <w:rsid w:val="00FB39A9"/>
  </w:style>
  <w:style w:type="numbering" w:customStyle="1" w:styleId="13112">
    <w:name w:val="リストなし1311"/>
    <w:next w:val="a7"/>
    <w:uiPriority w:val="99"/>
    <w:semiHidden/>
    <w:unhideWhenUsed/>
    <w:rsid w:val="00FB39A9"/>
  </w:style>
  <w:style w:type="numbering" w:customStyle="1" w:styleId="NoList2311">
    <w:name w:val="No List2311"/>
    <w:next w:val="a7"/>
    <w:semiHidden/>
    <w:rsid w:val="00FB39A9"/>
  </w:style>
  <w:style w:type="numbering" w:customStyle="1" w:styleId="NoList3311">
    <w:name w:val="No List3311"/>
    <w:next w:val="a7"/>
    <w:uiPriority w:val="99"/>
    <w:semiHidden/>
    <w:rsid w:val="00FB39A9"/>
  </w:style>
  <w:style w:type="numbering" w:customStyle="1" w:styleId="NoList1141">
    <w:name w:val="No List1141"/>
    <w:next w:val="a7"/>
    <w:uiPriority w:val="99"/>
    <w:semiHidden/>
    <w:unhideWhenUsed/>
    <w:rsid w:val="00FB39A9"/>
  </w:style>
  <w:style w:type="numbering" w:customStyle="1" w:styleId="14110">
    <w:name w:val="無清單1411"/>
    <w:next w:val="a7"/>
    <w:uiPriority w:val="99"/>
    <w:semiHidden/>
    <w:unhideWhenUsed/>
    <w:rsid w:val="00FB39A9"/>
  </w:style>
  <w:style w:type="numbering" w:customStyle="1" w:styleId="113110">
    <w:name w:val="無清單11311"/>
    <w:next w:val="a7"/>
    <w:uiPriority w:val="99"/>
    <w:semiHidden/>
    <w:unhideWhenUsed/>
    <w:rsid w:val="00FB39A9"/>
  </w:style>
  <w:style w:type="numbering" w:customStyle="1" w:styleId="NoList421">
    <w:name w:val="No List421"/>
    <w:next w:val="a7"/>
    <w:uiPriority w:val="99"/>
    <w:semiHidden/>
    <w:unhideWhenUsed/>
    <w:rsid w:val="00FB39A9"/>
  </w:style>
  <w:style w:type="numbering" w:customStyle="1" w:styleId="NoList12311">
    <w:name w:val="No List12311"/>
    <w:next w:val="a7"/>
    <w:uiPriority w:val="99"/>
    <w:semiHidden/>
    <w:unhideWhenUsed/>
    <w:rsid w:val="00FB39A9"/>
  </w:style>
  <w:style w:type="numbering" w:customStyle="1" w:styleId="113111">
    <w:name w:val="リストなし11311"/>
    <w:next w:val="a7"/>
    <w:uiPriority w:val="99"/>
    <w:semiHidden/>
    <w:unhideWhenUsed/>
    <w:rsid w:val="00FB39A9"/>
  </w:style>
  <w:style w:type="numbering" w:customStyle="1" w:styleId="113112">
    <w:name w:val="无列表11311"/>
    <w:next w:val="a7"/>
    <w:semiHidden/>
    <w:rsid w:val="00FB39A9"/>
  </w:style>
  <w:style w:type="numbering" w:customStyle="1" w:styleId="NoList21311">
    <w:name w:val="No List21311"/>
    <w:next w:val="a7"/>
    <w:semiHidden/>
    <w:rsid w:val="00FB39A9"/>
  </w:style>
  <w:style w:type="numbering" w:customStyle="1" w:styleId="NoList31311">
    <w:name w:val="No List31311"/>
    <w:next w:val="a7"/>
    <w:uiPriority w:val="99"/>
    <w:semiHidden/>
    <w:rsid w:val="00FB39A9"/>
  </w:style>
  <w:style w:type="numbering" w:customStyle="1" w:styleId="NoList111311">
    <w:name w:val="No List111311"/>
    <w:next w:val="a7"/>
    <w:uiPriority w:val="99"/>
    <w:semiHidden/>
    <w:unhideWhenUsed/>
    <w:rsid w:val="00FB39A9"/>
  </w:style>
  <w:style w:type="numbering" w:customStyle="1" w:styleId="12311">
    <w:name w:val="無清單12311"/>
    <w:next w:val="a7"/>
    <w:uiPriority w:val="99"/>
    <w:semiHidden/>
    <w:unhideWhenUsed/>
    <w:rsid w:val="00FB39A9"/>
  </w:style>
  <w:style w:type="numbering" w:customStyle="1" w:styleId="111311">
    <w:name w:val="無清單111311"/>
    <w:next w:val="a7"/>
    <w:uiPriority w:val="99"/>
    <w:semiHidden/>
    <w:unhideWhenUsed/>
    <w:rsid w:val="00FB39A9"/>
  </w:style>
  <w:style w:type="numbering" w:customStyle="1" w:styleId="NoList12121">
    <w:name w:val="No List12121"/>
    <w:next w:val="a7"/>
    <w:uiPriority w:val="99"/>
    <w:semiHidden/>
    <w:unhideWhenUsed/>
    <w:rsid w:val="00FB39A9"/>
  </w:style>
  <w:style w:type="numbering" w:customStyle="1" w:styleId="111213">
    <w:name w:val="リストなし11121"/>
    <w:next w:val="a7"/>
    <w:uiPriority w:val="99"/>
    <w:semiHidden/>
    <w:unhideWhenUsed/>
    <w:rsid w:val="00FB39A9"/>
  </w:style>
  <w:style w:type="numbering" w:customStyle="1" w:styleId="111214">
    <w:name w:val="无列表11121"/>
    <w:next w:val="a7"/>
    <w:semiHidden/>
    <w:rsid w:val="00FB39A9"/>
  </w:style>
  <w:style w:type="numbering" w:customStyle="1" w:styleId="NoList21121">
    <w:name w:val="No List21121"/>
    <w:next w:val="a7"/>
    <w:semiHidden/>
    <w:rsid w:val="00FB39A9"/>
  </w:style>
  <w:style w:type="numbering" w:customStyle="1" w:styleId="NoList31121">
    <w:name w:val="No List31121"/>
    <w:next w:val="a7"/>
    <w:uiPriority w:val="99"/>
    <w:semiHidden/>
    <w:rsid w:val="00FB39A9"/>
  </w:style>
  <w:style w:type="numbering" w:customStyle="1" w:styleId="NoList111121">
    <w:name w:val="No List111121"/>
    <w:next w:val="a7"/>
    <w:uiPriority w:val="99"/>
    <w:semiHidden/>
    <w:unhideWhenUsed/>
    <w:rsid w:val="00FB39A9"/>
  </w:style>
  <w:style w:type="numbering" w:customStyle="1" w:styleId="121210">
    <w:name w:val="無清單12121"/>
    <w:next w:val="a7"/>
    <w:uiPriority w:val="99"/>
    <w:semiHidden/>
    <w:unhideWhenUsed/>
    <w:rsid w:val="00FB39A9"/>
  </w:style>
  <w:style w:type="numbering" w:customStyle="1" w:styleId="1111210">
    <w:name w:val="無清單111121"/>
    <w:next w:val="a7"/>
    <w:uiPriority w:val="99"/>
    <w:semiHidden/>
    <w:unhideWhenUsed/>
    <w:rsid w:val="00FB39A9"/>
  </w:style>
  <w:style w:type="numbering" w:customStyle="1" w:styleId="NoList521">
    <w:name w:val="No List521"/>
    <w:next w:val="a7"/>
    <w:uiPriority w:val="99"/>
    <w:semiHidden/>
    <w:unhideWhenUsed/>
    <w:rsid w:val="00FB39A9"/>
  </w:style>
  <w:style w:type="numbering" w:customStyle="1" w:styleId="NoList1321">
    <w:name w:val="No List1321"/>
    <w:next w:val="a7"/>
    <w:uiPriority w:val="99"/>
    <w:semiHidden/>
    <w:unhideWhenUsed/>
    <w:rsid w:val="00FB39A9"/>
  </w:style>
  <w:style w:type="numbering" w:customStyle="1" w:styleId="12215">
    <w:name w:val="リストなし1221"/>
    <w:next w:val="a7"/>
    <w:uiPriority w:val="99"/>
    <w:semiHidden/>
    <w:unhideWhenUsed/>
    <w:rsid w:val="00FB39A9"/>
  </w:style>
  <w:style w:type="numbering" w:customStyle="1" w:styleId="NoList2221">
    <w:name w:val="No List2221"/>
    <w:next w:val="a7"/>
    <w:semiHidden/>
    <w:rsid w:val="00FB39A9"/>
  </w:style>
  <w:style w:type="numbering" w:customStyle="1" w:styleId="NoList3221">
    <w:name w:val="No List3221"/>
    <w:next w:val="a7"/>
    <w:uiPriority w:val="99"/>
    <w:semiHidden/>
    <w:rsid w:val="00FB39A9"/>
  </w:style>
  <w:style w:type="numbering" w:customStyle="1" w:styleId="NoList11221">
    <w:name w:val="No List11221"/>
    <w:next w:val="a7"/>
    <w:uiPriority w:val="99"/>
    <w:semiHidden/>
    <w:unhideWhenUsed/>
    <w:rsid w:val="00FB39A9"/>
  </w:style>
  <w:style w:type="numbering" w:customStyle="1" w:styleId="13210">
    <w:name w:val="無清單1321"/>
    <w:next w:val="a7"/>
    <w:uiPriority w:val="99"/>
    <w:semiHidden/>
    <w:unhideWhenUsed/>
    <w:rsid w:val="00FB39A9"/>
  </w:style>
  <w:style w:type="numbering" w:customStyle="1" w:styleId="112210">
    <w:name w:val="無清單11221"/>
    <w:next w:val="a7"/>
    <w:uiPriority w:val="99"/>
    <w:semiHidden/>
    <w:unhideWhenUsed/>
    <w:rsid w:val="00FB39A9"/>
  </w:style>
  <w:style w:type="numbering" w:customStyle="1" w:styleId="2121">
    <w:name w:val="无列表2121"/>
    <w:next w:val="a7"/>
    <w:uiPriority w:val="99"/>
    <w:semiHidden/>
    <w:unhideWhenUsed/>
    <w:rsid w:val="00FB39A9"/>
  </w:style>
  <w:style w:type="numbering" w:customStyle="1" w:styleId="NoList111221">
    <w:name w:val="No List111221"/>
    <w:next w:val="a7"/>
    <w:uiPriority w:val="99"/>
    <w:semiHidden/>
    <w:unhideWhenUsed/>
    <w:rsid w:val="00FB39A9"/>
  </w:style>
  <w:style w:type="numbering" w:customStyle="1" w:styleId="NoList71">
    <w:name w:val="No List71"/>
    <w:next w:val="a7"/>
    <w:uiPriority w:val="99"/>
    <w:semiHidden/>
    <w:unhideWhenUsed/>
    <w:rsid w:val="00FB39A9"/>
  </w:style>
  <w:style w:type="numbering" w:customStyle="1" w:styleId="NoList151">
    <w:name w:val="No List151"/>
    <w:next w:val="a7"/>
    <w:uiPriority w:val="99"/>
    <w:semiHidden/>
    <w:unhideWhenUsed/>
    <w:rsid w:val="00FB39A9"/>
  </w:style>
  <w:style w:type="numbering" w:customStyle="1" w:styleId="1414">
    <w:name w:val="リストなし141"/>
    <w:next w:val="a7"/>
    <w:uiPriority w:val="99"/>
    <w:semiHidden/>
    <w:unhideWhenUsed/>
    <w:rsid w:val="00FB39A9"/>
  </w:style>
  <w:style w:type="numbering" w:customStyle="1" w:styleId="1415">
    <w:name w:val="无列表141"/>
    <w:next w:val="a7"/>
    <w:semiHidden/>
    <w:rsid w:val="00FB39A9"/>
  </w:style>
  <w:style w:type="numbering" w:customStyle="1" w:styleId="NoList241">
    <w:name w:val="No List241"/>
    <w:next w:val="a7"/>
    <w:semiHidden/>
    <w:rsid w:val="00FB39A9"/>
  </w:style>
  <w:style w:type="numbering" w:customStyle="1" w:styleId="NoList341">
    <w:name w:val="No List341"/>
    <w:next w:val="a7"/>
    <w:uiPriority w:val="99"/>
    <w:semiHidden/>
    <w:rsid w:val="00FB39A9"/>
  </w:style>
  <w:style w:type="numbering" w:customStyle="1" w:styleId="NoList1151">
    <w:name w:val="No List1151"/>
    <w:next w:val="a7"/>
    <w:uiPriority w:val="99"/>
    <w:semiHidden/>
    <w:unhideWhenUsed/>
    <w:rsid w:val="00FB39A9"/>
  </w:style>
  <w:style w:type="numbering" w:customStyle="1" w:styleId="1510">
    <w:name w:val="無清單151"/>
    <w:next w:val="a7"/>
    <w:uiPriority w:val="99"/>
    <w:semiHidden/>
    <w:unhideWhenUsed/>
    <w:rsid w:val="00FB39A9"/>
  </w:style>
  <w:style w:type="numbering" w:customStyle="1" w:styleId="11411">
    <w:name w:val="無清單1141"/>
    <w:next w:val="a7"/>
    <w:uiPriority w:val="99"/>
    <w:semiHidden/>
    <w:unhideWhenUsed/>
    <w:rsid w:val="00FB39A9"/>
  </w:style>
  <w:style w:type="numbering" w:customStyle="1" w:styleId="NoList431">
    <w:name w:val="No List431"/>
    <w:next w:val="a7"/>
    <w:uiPriority w:val="99"/>
    <w:semiHidden/>
    <w:unhideWhenUsed/>
    <w:rsid w:val="00FB39A9"/>
  </w:style>
  <w:style w:type="numbering" w:customStyle="1" w:styleId="NoList1241">
    <w:name w:val="No List1241"/>
    <w:next w:val="a7"/>
    <w:uiPriority w:val="99"/>
    <w:semiHidden/>
    <w:unhideWhenUsed/>
    <w:rsid w:val="00FB39A9"/>
  </w:style>
  <w:style w:type="numbering" w:customStyle="1" w:styleId="11412">
    <w:name w:val="リストなし1141"/>
    <w:next w:val="a7"/>
    <w:uiPriority w:val="99"/>
    <w:semiHidden/>
    <w:unhideWhenUsed/>
    <w:rsid w:val="00FB39A9"/>
  </w:style>
  <w:style w:type="numbering" w:customStyle="1" w:styleId="11413">
    <w:name w:val="无列表1141"/>
    <w:next w:val="a7"/>
    <w:semiHidden/>
    <w:rsid w:val="00FB39A9"/>
  </w:style>
  <w:style w:type="numbering" w:customStyle="1" w:styleId="NoList2141">
    <w:name w:val="No List2141"/>
    <w:next w:val="a7"/>
    <w:semiHidden/>
    <w:rsid w:val="00FB39A9"/>
  </w:style>
  <w:style w:type="numbering" w:customStyle="1" w:styleId="NoList3141">
    <w:name w:val="No List3141"/>
    <w:next w:val="a7"/>
    <w:uiPriority w:val="99"/>
    <w:semiHidden/>
    <w:rsid w:val="00FB39A9"/>
  </w:style>
  <w:style w:type="numbering" w:customStyle="1" w:styleId="NoList11141">
    <w:name w:val="No List11141"/>
    <w:next w:val="a7"/>
    <w:uiPriority w:val="99"/>
    <w:semiHidden/>
    <w:unhideWhenUsed/>
    <w:rsid w:val="00FB39A9"/>
  </w:style>
  <w:style w:type="numbering" w:customStyle="1" w:styleId="12410">
    <w:name w:val="無清單1241"/>
    <w:next w:val="a7"/>
    <w:uiPriority w:val="99"/>
    <w:semiHidden/>
    <w:unhideWhenUsed/>
    <w:rsid w:val="00FB39A9"/>
  </w:style>
  <w:style w:type="numbering" w:customStyle="1" w:styleId="111410">
    <w:name w:val="無清單11141"/>
    <w:next w:val="a7"/>
    <w:uiPriority w:val="99"/>
    <w:semiHidden/>
    <w:unhideWhenUsed/>
    <w:rsid w:val="00FB39A9"/>
  </w:style>
  <w:style w:type="numbering" w:customStyle="1" w:styleId="2310">
    <w:name w:val="无列表231"/>
    <w:next w:val="a7"/>
    <w:uiPriority w:val="99"/>
    <w:semiHidden/>
    <w:unhideWhenUsed/>
    <w:rsid w:val="00FB39A9"/>
  </w:style>
  <w:style w:type="numbering" w:customStyle="1" w:styleId="NoList12131">
    <w:name w:val="No List12131"/>
    <w:next w:val="a7"/>
    <w:uiPriority w:val="99"/>
    <w:semiHidden/>
    <w:unhideWhenUsed/>
    <w:rsid w:val="00FB39A9"/>
  </w:style>
  <w:style w:type="numbering" w:customStyle="1" w:styleId="111312">
    <w:name w:val="リストなし11131"/>
    <w:next w:val="a7"/>
    <w:uiPriority w:val="99"/>
    <w:semiHidden/>
    <w:unhideWhenUsed/>
    <w:rsid w:val="00FB39A9"/>
  </w:style>
  <w:style w:type="numbering" w:customStyle="1" w:styleId="111313">
    <w:name w:val="无列表11131"/>
    <w:next w:val="a7"/>
    <w:semiHidden/>
    <w:rsid w:val="00FB39A9"/>
  </w:style>
  <w:style w:type="numbering" w:customStyle="1" w:styleId="NoList21131">
    <w:name w:val="No List21131"/>
    <w:next w:val="a7"/>
    <w:semiHidden/>
    <w:rsid w:val="00FB39A9"/>
  </w:style>
  <w:style w:type="numbering" w:customStyle="1" w:styleId="NoList31131">
    <w:name w:val="No List31131"/>
    <w:next w:val="a7"/>
    <w:uiPriority w:val="99"/>
    <w:semiHidden/>
    <w:rsid w:val="00FB39A9"/>
  </w:style>
  <w:style w:type="numbering" w:customStyle="1" w:styleId="NoList111131">
    <w:name w:val="No List111131"/>
    <w:next w:val="a7"/>
    <w:uiPriority w:val="99"/>
    <w:semiHidden/>
    <w:unhideWhenUsed/>
    <w:rsid w:val="00FB39A9"/>
  </w:style>
  <w:style w:type="numbering" w:customStyle="1" w:styleId="12131">
    <w:name w:val="無清單12131"/>
    <w:next w:val="a7"/>
    <w:uiPriority w:val="99"/>
    <w:semiHidden/>
    <w:unhideWhenUsed/>
    <w:rsid w:val="00FB39A9"/>
  </w:style>
  <w:style w:type="numbering" w:customStyle="1" w:styleId="111131">
    <w:name w:val="無清單111131"/>
    <w:next w:val="a7"/>
    <w:uiPriority w:val="99"/>
    <w:semiHidden/>
    <w:unhideWhenUsed/>
    <w:rsid w:val="00FB39A9"/>
  </w:style>
  <w:style w:type="numbering" w:customStyle="1" w:styleId="NoList531">
    <w:name w:val="No List531"/>
    <w:next w:val="a7"/>
    <w:uiPriority w:val="99"/>
    <w:semiHidden/>
    <w:unhideWhenUsed/>
    <w:rsid w:val="00FB39A9"/>
  </w:style>
  <w:style w:type="numbering" w:customStyle="1" w:styleId="NoList1331">
    <w:name w:val="No List1331"/>
    <w:next w:val="a7"/>
    <w:uiPriority w:val="99"/>
    <w:semiHidden/>
    <w:unhideWhenUsed/>
    <w:rsid w:val="00FB39A9"/>
  </w:style>
  <w:style w:type="numbering" w:customStyle="1" w:styleId="12312">
    <w:name w:val="リストなし1231"/>
    <w:next w:val="a7"/>
    <w:uiPriority w:val="99"/>
    <w:semiHidden/>
    <w:unhideWhenUsed/>
    <w:rsid w:val="00FB39A9"/>
  </w:style>
  <w:style w:type="numbering" w:customStyle="1" w:styleId="12313">
    <w:name w:val="无列表1231"/>
    <w:next w:val="a7"/>
    <w:semiHidden/>
    <w:rsid w:val="00FB39A9"/>
  </w:style>
  <w:style w:type="numbering" w:customStyle="1" w:styleId="NoList2231">
    <w:name w:val="No List2231"/>
    <w:next w:val="a7"/>
    <w:semiHidden/>
    <w:rsid w:val="00FB39A9"/>
  </w:style>
  <w:style w:type="numbering" w:customStyle="1" w:styleId="NoList3231">
    <w:name w:val="No List3231"/>
    <w:next w:val="a7"/>
    <w:uiPriority w:val="99"/>
    <w:semiHidden/>
    <w:rsid w:val="00FB39A9"/>
  </w:style>
  <w:style w:type="numbering" w:customStyle="1" w:styleId="NoList11231">
    <w:name w:val="No List11231"/>
    <w:next w:val="a7"/>
    <w:uiPriority w:val="99"/>
    <w:semiHidden/>
    <w:unhideWhenUsed/>
    <w:rsid w:val="00FB39A9"/>
  </w:style>
  <w:style w:type="numbering" w:customStyle="1" w:styleId="1331">
    <w:name w:val="無清單1331"/>
    <w:next w:val="a7"/>
    <w:uiPriority w:val="99"/>
    <w:semiHidden/>
    <w:unhideWhenUsed/>
    <w:rsid w:val="00FB39A9"/>
  </w:style>
  <w:style w:type="numbering" w:customStyle="1" w:styleId="112310">
    <w:name w:val="無清單11231"/>
    <w:next w:val="a7"/>
    <w:uiPriority w:val="99"/>
    <w:semiHidden/>
    <w:unhideWhenUsed/>
    <w:rsid w:val="00FB39A9"/>
  </w:style>
  <w:style w:type="numbering" w:customStyle="1" w:styleId="2131">
    <w:name w:val="无列表2131"/>
    <w:next w:val="a7"/>
    <w:uiPriority w:val="99"/>
    <w:semiHidden/>
    <w:unhideWhenUsed/>
    <w:rsid w:val="00FB39A9"/>
  </w:style>
  <w:style w:type="numbering" w:customStyle="1" w:styleId="NoList12221">
    <w:name w:val="No List12221"/>
    <w:next w:val="a7"/>
    <w:uiPriority w:val="99"/>
    <w:semiHidden/>
    <w:unhideWhenUsed/>
    <w:rsid w:val="00FB39A9"/>
  </w:style>
  <w:style w:type="numbering" w:customStyle="1" w:styleId="112211">
    <w:name w:val="リストなし11221"/>
    <w:next w:val="a7"/>
    <w:uiPriority w:val="99"/>
    <w:semiHidden/>
    <w:unhideWhenUsed/>
    <w:rsid w:val="00FB39A9"/>
  </w:style>
  <w:style w:type="numbering" w:customStyle="1" w:styleId="112212">
    <w:name w:val="无列表11221"/>
    <w:next w:val="a7"/>
    <w:semiHidden/>
    <w:rsid w:val="00FB39A9"/>
  </w:style>
  <w:style w:type="numbering" w:customStyle="1" w:styleId="NoList21221">
    <w:name w:val="No List21221"/>
    <w:next w:val="a7"/>
    <w:semiHidden/>
    <w:rsid w:val="00FB39A9"/>
  </w:style>
  <w:style w:type="numbering" w:customStyle="1" w:styleId="NoList31221">
    <w:name w:val="No List31221"/>
    <w:next w:val="a7"/>
    <w:uiPriority w:val="99"/>
    <w:semiHidden/>
    <w:rsid w:val="00FB39A9"/>
  </w:style>
  <w:style w:type="numbering" w:customStyle="1" w:styleId="NoList111231">
    <w:name w:val="No List111231"/>
    <w:next w:val="a7"/>
    <w:uiPriority w:val="99"/>
    <w:semiHidden/>
    <w:unhideWhenUsed/>
    <w:rsid w:val="00FB39A9"/>
  </w:style>
  <w:style w:type="numbering" w:customStyle="1" w:styleId="12221">
    <w:name w:val="無清單12221"/>
    <w:next w:val="a7"/>
    <w:uiPriority w:val="99"/>
    <w:semiHidden/>
    <w:unhideWhenUsed/>
    <w:rsid w:val="00FB39A9"/>
  </w:style>
  <w:style w:type="numbering" w:customStyle="1" w:styleId="111221">
    <w:name w:val="無清單111221"/>
    <w:next w:val="a7"/>
    <w:uiPriority w:val="99"/>
    <w:semiHidden/>
    <w:unhideWhenUsed/>
    <w:rsid w:val="00FB39A9"/>
  </w:style>
  <w:style w:type="numbering" w:customStyle="1" w:styleId="4b">
    <w:name w:val="无列表4"/>
    <w:next w:val="a7"/>
    <w:uiPriority w:val="99"/>
    <w:semiHidden/>
    <w:unhideWhenUsed/>
    <w:rsid w:val="00FB39A9"/>
  </w:style>
  <w:style w:type="numbering" w:customStyle="1" w:styleId="32a">
    <w:name w:val="无列表32"/>
    <w:next w:val="a7"/>
    <w:uiPriority w:val="99"/>
    <w:semiHidden/>
    <w:unhideWhenUsed/>
    <w:rsid w:val="00FB39A9"/>
  </w:style>
  <w:style w:type="numbering" w:customStyle="1" w:styleId="13121">
    <w:name w:val="无列表1312"/>
    <w:next w:val="a7"/>
    <w:semiHidden/>
    <w:rsid w:val="00FB39A9"/>
  </w:style>
  <w:style w:type="numbering" w:customStyle="1" w:styleId="NoList4112">
    <w:name w:val="No List4112"/>
    <w:next w:val="a7"/>
    <w:uiPriority w:val="99"/>
    <w:semiHidden/>
    <w:unhideWhenUsed/>
    <w:rsid w:val="00FB39A9"/>
  </w:style>
  <w:style w:type="numbering" w:customStyle="1" w:styleId="2212">
    <w:name w:val="无列表2212"/>
    <w:next w:val="a7"/>
    <w:uiPriority w:val="99"/>
    <w:semiHidden/>
    <w:unhideWhenUsed/>
    <w:rsid w:val="00FB39A9"/>
  </w:style>
  <w:style w:type="numbering" w:customStyle="1" w:styleId="NoList121112">
    <w:name w:val="No List121112"/>
    <w:next w:val="a7"/>
    <w:uiPriority w:val="99"/>
    <w:semiHidden/>
    <w:unhideWhenUsed/>
    <w:rsid w:val="00FB39A9"/>
  </w:style>
  <w:style w:type="numbering" w:customStyle="1" w:styleId="1111121">
    <w:name w:val="リストなし111112"/>
    <w:next w:val="a7"/>
    <w:uiPriority w:val="99"/>
    <w:semiHidden/>
    <w:unhideWhenUsed/>
    <w:rsid w:val="00FB39A9"/>
  </w:style>
  <w:style w:type="numbering" w:customStyle="1" w:styleId="1111122">
    <w:name w:val="无列表111112"/>
    <w:next w:val="a7"/>
    <w:semiHidden/>
    <w:rsid w:val="00FB39A9"/>
  </w:style>
  <w:style w:type="numbering" w:customStyle="1" w:styleId="NoList211112">
    <w:name w:val="No List211112"/>
    <w:next w:val="a7"/>
    <w:semiHidden/>
    <w:rsid w:val="00FB39A9"/>
  </w:style>
  <w:style w:type="numbering" w:customStyle="1" w:styleId="NoList311112">
    <w:name w:val="No List311112"/>
    <w:next w:val="a7"/>
    <w:uiPriority w:val="99"/>
    <w:semiHidden/>
    <w:rsid w:val="00FB39A9"/>
  </w:style>
  <w:style w:type="numbering" w:customStyle="1" w:styleId="NoList1111112">
    <w:name w:val="No List1111112"/>
    <w:next w:val="a7"/>
    <w:uiPriority w:val="99"/>
    <w:semiHidden/>
    <w:unhideWhenUsed/>
    <w:rsid w:val="00FB39A9"/>
  </w:style>
  <w:style w:type="numbering" w:customStyle="1" w:styleId="1211120">
    <w:name w:val="無清單121112"/>
    <w:next w:val="a7"/>
    <w:uiPriority w:val="99"/>
    <w:semiHidden/>
    <w:unhideWhenUsed/>
    <w:rsid w:val="00FB39A9"/>
  </w:style>
  <w:style w:type="numbering" w:customStyle="1" w:styleId="11111120">
    <w:name w:val="無清單1111112"/>
    <w:next w:val="a7"/>
    <w:uiPriority w:val="99"/>
    <w:semiHidden/>
    <w:unhideWhenUsed/>
    <w:rsid w:val="00FB39A9"/>
  </w:style>
  <w:style w:type="numbering" w:customStyle="1" w:styleId="NoList13112">
    <w:name w:val="No List13112"/>
    <w:next w:val="a7"/>
    <w:uiPriority w:val="99"/>
    <w:semiHidden/>
    <w:unhideWhenUsed/>
    <w:rsid w:val="00FB39A9"/>
  </w:style>
  <w:style w:type="numbering" w:customStyle="1" w:styleId="121121">
    <w:name w:val="リストなし12112"/>
    <w:next w:val="a7"/>
    <w:uiPriority w:val="99"/>
    <w:semiHidden/>
    <w:unhideWhenUsed/>
    <w:rsid w:val="00FB39A9"/>
  </w:style>
  <w:style w:type="numbering" w:customStyle="1" w:styleId="121122">
    <w:name w:val="无列表12112"/>
    <w:next w:val="a7"/>
    <w:semiHidden/>
    <w:rsid w:val="00FB39A9"/>
  </w:style>
  <w:style w:type="numbering" w:customStyle="1" w:styleId="NoList22112">
    <w:name w:val="No List22112"/>
    <w:next w:val="a7"/>
    <w:semiHidden/>
    <w:rsid w:val="00FB39A9"/>
  </w:style>
  <w:style w:type="numbering" w:customStyle="1" w:styleId="NoList32112">
    <w:name w:val="No List32112"/>
    <w:next w:val="a7"/>
    <w:uiPriority w:val="99"/>
    <w:semiHidden/>
    <w:rsid w:val="00FB39A9"/>
  </w:style>
  <w:style w:type="numbering" w:customStyle="1" w:styleId="NoList112112">
    <w:name w:val="No List112112"/>
    <w:next w:val="a7"/>
    <w:uiPriority w:val="99"/>
    <w:semiHidden/>
    <w:unhideWhenUsed/>
    <w:rsid w:val="00FB39A9"/>
  </w:style>
  <w:style w:type="numbering" w:customStyle="1" w:styleId="131120">
    <w:name w:val="無清單13112"/>
    <w:next w:val="a7"/>
    <w:uiPriority w:val="99"/>
    <w:semiHidden/>
    <w:unhideWhenUsed/>
    <w:rsid w:val="00FB39A9"/>
  </w:style>
  <w:style w:type="numbering" w:customStyle="1" w:styleId="1121120">
    <w:name w:val="無清單112112"/>
    <w:next w:val="a7"/>
    <w:uiPriority w:val="99"/>
    <w:semiHidden/>
    <w:unhideWhenUsed/>
    <w:rsid w:val="00FB39A9"/>
  </w:style>
  <w:style w:type="numbering" w:customStyle="1" w:styleId="21112">
    <w:name w:val="无列表21112"/>
    <w:next w:val="a7"/>
    <w:uiPriority w:val="99"/>
    <w:semiHidden/>
    <w:unhideWhenUsed/>
    <w:rsid w:val="00FB39A9"/>
  </w:style>
  <w:style w:type="numbering" w:customStyle="1" w:styleId="NoList122112">
    <w:name w:val="No List122112"/>
    <w:next w:val="a7"/>
    <w:uiPriority w:val="99"/>
    <w:semiHidden/>
    <w:unhideWhenUsed/>
    <w:rsid w:val="00FB39A9"/>
  </w:style>
  <w:style w:type="numbering" w:customStyle="1" w:styleId="1121121">
    <w:name w:val="リストなし112112"/>
    <w:next w:val="a7"/>
    <w:uiPriority w:val="99"/>
    <w:semiHidden/>
    <w:unhideWhenUsed/>
    <w:rsid w:val="00FB39A9"/>
  </w:style>
  <w:style w:type="numbering" w:customStyle="1" w:styleId="1121122">
    <w:name w:val="无列表112112"/>
    <w:next w:val="a7"/>
    <w:semiHidden/>
    <w:rsid w:val="00FB39A9"/>
  </w:style>
  <w:style w:type="numbering" w:customStyle="1" w:styleId="NoList212112">
    <w:name w:val="No List212112"/>
    <w:next w:val="a7"/>
    <w:semiHidden/>
    <w:rsid w:val="00FB39A9"/>
  </w:style>
  <w:style w:type="numbering" w:customStyle="1" w:styleId="NoList312112">
    <w:name w:val="No List312112"/>
    <w:next w:val="a7"/>
    <w:uiPriority w:val="99"/>
    <w:semiHidden/>
    <w:rsid w:val="00FB39A9"/>
  </w:style>
  <w:style w:type="numbering" w:customStyle="1" w:styleId="NoList1112112">
    <w:name w:val="No List1112112"/>
    <w:next w:val="a7"/>
    <w:uiPriority w:val="99"/>
    <w:semiHidden/>
    <w:unhideWhenUsed/>
    <w:rsid w:val="00FB39A9"/>
  </w:style>
  <w:style w:type="numbering" w:customStyle="1" w:styleId="122112">
    <w:name w:val="無清單122112"/>
    <w:next w:val="a7"/>
    <w:uiPriority w:val="99"/>
    <w:semiHidden/>
    <w:unhideWhenUsed/>
    <w:rsid w:val="00FB39A9"/>
  </w:style>
  <w:style w:type="numbering" w:customStyle="1" w:styleId="1112112">
    <w:name w:val="無清單1112112"/>
    <w:next w:val="a7"/>
    <w:uiPriority w:val="99"/>
    <w:semiHidden/>
    <w:unhideWhenUsed/>
    <w:rsid w:val="00FB39A9"/>
  </w:style>
  <w:style w:type="numbering" w:customStyle="1" w:styleId="12222">
    <w:name w:val="无列表1222"/>
    <w:next w:val="a7"/>
    <w:semiHidden/>
    <w:rsid w:val="00FB39A9"/>
  </w:style>
  <w:style w:type="numbering" w:customStyle="1" w:styleId="NoList9">
    <w:name w:val="No List9"/>
    <w:next w:val="a7"/>
    <w:uiPriority w:val="99"/>
    <w:semiHidden/>
    <w:unhideWhenUsed/>
    <w:rsid w:val="00FB39A9"/>
  </w:style>
  <w:style w:type="numbering" w:customStyle="1" w:styleId="NoList17">
    <w:name w:val="No List17"/>
    <w:next w:val="a7"/>
    <w:uiPriority w:val="99"/>
    <w:semiHidden/>
    <w:unhideWhenUsed/>
    <w:rsid w:val="00FB39A9"/>
  </w:style>
  <w:style w:type="numbering" w:customStyle="1" w:styleId="163">
    <w:name w:val="リストなし16"/>
    <w:next w:val="a7"/>
    <w:uiPriority w:val="99"/>
    <w:semiHidden/>
    <w:unhideWhenUsed/>
    <w:rsid w:val="00FB39A9"/>
  </w:style>
  <w:style w:type="numbering" w:customStyle="1" w:styleId="164">
    <w:name w:val="无列表16"/>
    <w:next w:val="a7"/>
    <w:semiHidden/>
    <w:rsid w:val="00FB39A9"/>
  </w:style>
  <w:style w:type="numbering" w:customStyle="1" w:styleId="NoList26">
    <w:name w:val="No List26"/>
    <w:next w:val="a7"/>
    <w:semiHidden/>
    <w:rsid w:val="00FB39A9"/>
  </w:style>
  <w:style w:type="numbering" w:customStyle="1" w:styleId="NoList36">
    <w:name w:val="No List36"/>
    <w:next w:val="a7"/>
    <w:uiPriority w:val="99"/>
    <w:semiHidden/>
    <w:rsid w:val="00FB39A9"/>
  </w:style>
  <w:style w:type="numbering" w:customStyle="1" w:styleId="NoList117">
    <w:name w:val="No List117"/>
    <w:next w:val="a7"/>
    <w:uiPriority w:val="99"/>
    <w:semiHidden/>
    <w:unhideWhenUsed/>
    <w:rsid w:val="00FB39A9"/>
  </w:style>
  <w:style w:type="numbering" w:customStyle="1" w:styleId="172">
    <w:name w:val="無清單17"/>
    <w:next w:val="a7"/>
    <w:uiPriority w:val="99"/>
    <w:semiHidden/>
    <w:unhideWhenUsed/>
    <w:rsid w:val="00FB39A9"/>
  </w:style>
  <w:style w:type="numbering" w:customStyle="1" w:styleId="1160">
    <w:name w:val="無清單116"/>
    <w:next w:val="a7"/>
    <w:uiPriority w:val="99"/>
    <w:semiHidden/>
    <w:unhideWhenUsed/>
    <w:rsid w:val="00FB39A9"/>
  </w:style>
  <w:style w:type="numbering" w:customStyle="1" w:styleId="NoList1116">
    <w:name w:val="No List1116"/>
    <w:next w:val="a7"/>
    <w:uiPriority w:val="99"/>
    <w:semiHidden/>
    <w:unhideWhenUsed/>
    <w:rsid w:val="00FB39A9"/>
  </w:style>
  <w:style w:type="numbering" w:customStyle="1" w:styleId="251">
    <w:name w:val="无列表25"/>
    <w:next w:val="a7"/>
    <w:uiPriority w:val="99"/>
    <w:semiHidden/>
    <w:unhideWhenUsed/>
    <w:rsid w:val="00FB39A9"/>
  </w:style>
  <w:style w:type="numbering" w:customStyle="1" w:styleId="NoList126">
    <w:name w:val="No List126"/>
    <w:next w:val="a7"/>
    <w:uiPriority w:val="99"/>
    <w:semiHidden/>
    <w:unhideWhenUsed/>
    <w:rsid w:val="00FB39A9"/>
  </w:style>
  <w:style w:type="numbering" w:customStyle="1" w:styleId="1161">
    <w:name w:val="リストなし116"/>
    <w:next w:val="a7"/>
    <w:uiPriority w:val="99"/>
    <w:semiHidden/>
    <w:unhideWhenUsed/>
    <w:rsid w:val="00FB39A9"/>
  </w:style>
  <w:style w:type="numbering" w:customStyle="1" w:styleId="1162">
    <w:name w:val="无列表116"/>
    <w:next w:val="a7"/>
    <w:semiHidden/>
    <w:rsid w:val="00FB39A9"/>
  </w:style>
  <w:style w:type="numbering" w:customStyle="1" w:styleId="NoList216">
    <w:name w:val="No List216"/>
    <w:next w:val="a7"/>
    <w:semiHidden/>
    <w:rsid w:val="00FB39A9"/>
  </w:style>
  <w:style w:type="numbering" w:customStyle="1" w:styleId="NoList316">
    <w:name w:val="No List316"/>
    <w:next w:val="a7"/>
    <w:uiPriority w:val="99"/>
    <w:semiHidden/>
    <w:rsid w:val="00FB39A9"/>
  </w:style>
  <w:style w:type="numbering" w:customStyle="1" w:styleId="1260">
    <w:name w:val="無清單126"/>
    <w:next w:val="a7"/>
    <w:uiPriority w:val="99"/>
    <w:semiHidden/>
    <w:unhideWhenUsed/>
    <w:rsid w:val="00FB39A9"/>
  </w:style>
  <w:style w:type="numbering" w:customStyle="1" w:styleId="11160">
    <w:name w:val="無清單1116"/>
    <w:next w:val="a7"/>
    <w:uiPriority w:val="99"/>
    <w:semiHidden/>
    <w:unhideWhenUsed/>
    <w:rsid w:val="00FB39A9"/>
  </w:style>
  <w:style w:type="numbering" w:customStyle="1" w:styleId="NoList45">
    <w:name w:val="No List45"/>
    <w:next w:val="a7"/>
    <w:uiPriority w:val="99"/>
    <w:semiHidden/>
    <w:unhideWhenUsed/>
    <w:rsid w:val="00FB39A9"/>
  </w:style>
  <w:style w:type="numbering" w:customStyle="1" w:styleId="NoList1125">
    <w:name w:val="No List1125"/>
    <w:next w:val="a7"/>
    <w:uiPriority w:val="99"/>
    <w:semiHidden/>
    <w:unhideWhenUsed/>
    <w:rsid w:val="00FB39A9"/>
  </w:style>
  <w:style w:type="numbering" w:customStyle="1" w:styleId="NoList1215">
    <w:name w:val="No List1215"/>
    <w:next w:val="a7"/>
    <w:uiPriority w:val="99"/>
    <w:semiHidden/>
    <w:unhideWhenUsed/>
    <w:rsid w:val="00FB39A9"/>
  </w:style>
  <w:style w:type="numbering" w:customStyle="1" w:styleId="11151">
    <w:name w:val="リストなし1115"/>
    <w:next w:val="a7"/>
    <w:uiPriority w:val="99"/>
    <w:semiHidden/>
    <w:unhideWhenUsed/>
    <w:rsid w:val="00FB39A9"/>
  </w:style>
  <w:style w:type="numbering" w:customStyle="1" w:styleId="11152">
    <w:name w:val="无列表1115"/>
    <w:next w:val="a7"/>
    <w:semiHidden/>
    <w:rsid w:val="00FB39A9"/>
  </w:style>
  <w:style w:type="numbering" w:customStyle="1" w:styleId="NoList2115">
    <w:name w:val="No List2115"/>
    <w:next w:val="a7"/>
    <w:semiHidden/>
    <w:rsid w:val="00FB39A9"/>
  </w:style>
  <w:style w:type="numbering" w:customStyle="1" w:styleId="NoList3115">
    <w:name w:val="No List3115"/>
    <w:next w:val="a7"/>
    <w:uiPriority w:val="99"/>
    <w:semiHidden/>
    <w:rsid w:val="00FB39A9"/>
  </w:style>
  <w:style w:type="numbering" w:customStyle="1" w:styleId="NoList11115">
    <w:name w:val="No List11115"/>
    <w:next w:val="a7"/>
    <w:uiPriority w:val="99"/>
    <w:semiHidden/>
    <w:unhideWhenUsed/>
    <w:rsid w:val="00FB39A9"/>
  </w:style>
  <w:style w:type="numbering" w:customStyle="1" w:styleId="12150">
    <w:name w:val="無清單1215"/>
    <w:next w:val="a7"/>
    <w:uiPriority w:val="99"/>
    <w:semiHidden/>
    <w:unhideWhenUsed/>
    <w:rsid w:val="00FB39A9"/>
  </w:style>
  <w:style w:type="numbering" w:customStyle="1" w:styleId="111150">
    <w:name w:val="無清單11115"/>
    <w:next w:val="a7"/>
    <w:uiPriority w:val="99"/>
    <w:semiHidden/>
    <w:unhideWhenUsed/>
    <w:rsid w:val="00FB39A9"/>
  </w:style>
  <w:style w:type="numbering" w:customStyle="1" w:styleId="NoList55">
    <w:name w:val="No List55"/>
    <w:next w:val="a7"/>
    <w:uiPriority w:val="99"/>
    <w:semiHidden/>
    <w:unhideWhenUsed/>
    <w:rsid w:val="00FB39A9"/>
  </w:style>
  <w:style w:type="numbering" w:customStyle="1" w:styleId="NoList135">
    <w:name w:val="No List135"/>
    <w:next w:val="a7"/>
    <w:uiPriority w:val="99"/>
    <w:semiHidden/>
    <w:unhideWhenUsed/>
    <w:rsid w:val="00FB39A9"/>
  </w:style>
  <w:style w:type="numbering" w:customStyle="1" w:styleId="1251">
    <w:name w:val="リストなし125"/>
    <w:next w:val="a7"/>
    <w:uiPriority w:val="99"/>
    <w:semiHidden/>
    <w:unhideWhenUsed/>
    <w:rsid w:val="00FB39A9"/>
  </w:style>
  <w:style w:type="numbering" w:customStyle="1" w:styleId="1252">
    <w:name w:val="无列表125"/>
    <w:next w:val="a7"/>
    <w:semiHidden/>
    <w:rsid w:val="00FB39A9"/>
  </w:style>
  <w:style w:type="numbering" w:customStyle="1" w:styleId="NoList225">
    <w:name w:val="No List225"/>
    <w:next w:val="a7"/>
    <w:semiHidden/>
    <w:rsid w:val="00FB39A9"/>
  </w:style>
  <w:style w:type="numbering" w:customStyle="1" w:styleId="NoList325">
    <w:name w:val="No List325"/>
    <w:next w:val="a7"/>
    <w:uiPriority w:val="99"/>
    <w:semiHidden/>
    <w:rsid w:val="00FB39A9"/>
  </w:style>
  <w:style w:type="numbering" w:customStyle="1" w:styleId="1350">
    <w:name w:val="無清單135"/>
    <w:next w:val="a7"/>
    <w:uiPriority w:val="99"/>
    <w:semiHidden/>
    <w:unhideWhenUsed/>
    <w:rsid w:val="00FB39A9"/>
  </w:style>
  <w:style w:type="numbering" w:customStyle="1" w:styleId="11250">
    <w:name w:val="無清單1125"/>
    <w:next w:val="a7"/>
    <w:uiPriority w:val="99"/>
    <w:semiHidden/>
    <w:unhideWhenUsed/>
    <w:rsid w:val="00FB39A9"/>
  </w:style>
  <w:style w:type="numbering" w:customStyle="1" w:styleId="2151">
    <w:name w:val="无列表215"/>
    <w:next w:val="a7"/>
    <w:uiPriority w:val="99"/>
    <w:semiHidden/>
    <w:unhideWhenUsed/>
    <w:rsid w:val="00FB39A9"/>
  </w:style>
  <w:style w:type="numbering" w:customStyle="1" w:styleId="NoList1224">
    <w:name w:val="No List1224"/>
    <w:next w:val="a7"/>
    <w:uiPriority w:val="99"/>
    <w:semiHidden/>
    <w:unhideWhenUsed/>
    <w:rsid w:val="00FB39A9"/>
  </w:style>
  <w:style w:type="numbering" w:customStyle="1" w:styleId="11242">
    <w:name w:val="リストなし1124"/>
    <w:next w:val="a7"/>
    <w:uiPriority w:val="99"/>
    <w:semiHidden/>
    <w:unhideWhenUsed/>
    <w:rsid w:val="00FB39A9"/>
  </w:style>
  <w:style w:type="numbering" w:customStyle="1" w:styleId="11243">
    <w:name w:val="无列表1124"/>
    <w:next w:val="a7"/>
    <w:semiHidden/>
    <w:rsid w:val="00FB39A9"/>
  </w:style>
  <w:style w:type="numbering" w:customStyle="1" w:styleId="NoList2124">
    <w:name w:val="No List2124"/>
    <w:next w:val="a7"/>
    <w:semiHidden/>
    <w:rsid w:val="00FB39A9"/>
  </w:style>
  <w:style w:type="numbering" w:customStyle="1" w:styleId="NoList3124">
    <w:name w:val="No List3124"/>
    <w:next w:val="a7"/>
    <w:uiPriority w:val="99"/>
    <w:semiHidden/>
    <w:rsid w:val="00FB39A9"/>
  </w:style>
  <w:style w:type="numbering" w:customStyle="1" w:styleId="NoList11125">
    <w:name w:val="No List11125"/>
    <w:next w:val="a7"/>
    <w:uiPriority w:val="99"/>
    <w:semiHidden/>
    <w:unhideWhenUsed/>
    <w:rsid w:val="00FB39A9"/>
  </w:style>
  <w:style w:type="numbering" w:customStyle="1" w:styleId="12240">
    <w:name w:val="無清單1224"/>
    <w:next w:val="a7"/>
    <w:uiPriority w:val="99"/>
    <w:semiHidden/>
    <w:unhideWhenUsed/>
    <w:rsid w:val="00FB39A9"/>
  </w:style>
  <w:style w:type="numbering" w:customStyle="1" w:styleId="111240">
    <w:name w:val="無清單11124"/>
    <w:next w:val="a7"/>
    <w:uiPriority w:val="99"/>
    <w:semiHidden/>
    <w:unhideWhenUsed/>
    <w:rsid w:val="00FB39A9"/>
  </w:style>
  <w:style w:type="numbering" w:customStyle="1" w:styleId="338">
    <w:name w:val="无列表33"/>
    <w:next w:val="a7"/>
    <w:uiPriority w:val="99"/>
    <w:semiHidden/>
    <w:unhideWhenUsed/>
    <w:rsid w:val="00FB39A9"/>
  </w:style>
  <w:style w:type="numbering" w:customStyle="1" w:styleId="1332">
    <w:name w:val="无列表133"/>
    <w:next w:val="a7"/>
    <w:semiHidden/>
    <w:rsid w:val="00FB39A9"/>
  </w:style>
  <w:style w:type="numbering" w:customStyle="1" w:styleId="NoList1133">
    <w:name w:val="No List1133"/>
    <w:next w:val="a7"/>
    <w:uiPriority w:val="99"/>
    <w:semiHidden/>
    <w:unhideWhenUsed/>
    <w:rsid w:val="00FB39A9"/>
  </w:style>
  <w:style w:type="numbering" w:customStyle="1" w:styleId="NoList413">
    <w:name w:val="No List413"/>
    <w:next w:val="a7"/>
    <w:uiPriority w:val="99"/>
    <w:semiHidden/>
    <w:unhideWhenUsed/>
    <w:rsid w:val="00FB39A9"/>
  </w:style>
  <w:style w:type="numbering" w:customStyle="1" w:styleId="223">
    <w:name w:val="无列表223"/>
    <w:next w:val="a7"/>
    <w:uiPriority w:val="99"/>
    <w:semiHidden/>
    <w:unhideWhenUsed/>
    <w:rsid w:val="00FB39A9"/>
  </w:style>
  <w:style w:type="numbering" w:customStyle="1" w:styleId="NoList12113">
    <w:name w:val="No List12113"/>
    <w:next w:val="a7"/>
    <w:uiPriority w:val="99"/>
    <w:semiHidden/>
    <w:unhideWhenUsed/>
    <w:rsid w:val="00FB39A9"/>
  </w:style>
  <w:style w:type="numbering" w:customStyle="1" w:styleId="111132">
    <w:name w:val="リストなし11113"/>
    <w:next w:val="a7"/>
    <w:uiPriority w:val="99"/>
    <w:semiHidden/>
    <w:unhideWhenUsed/>
    <w:rsid w:val="00FB39A9"/>
  </w:style>
  <w:style w:type="numbering" w:customStyle="1" w:styleId="111133">
    <w:name w:val="无列表11113"/>
    <w:next w:val="a7"/>
    <w:semiHidden/>
    <w:rsid w:val="00FB39A9"/>
  </w:style>
  <w:style w:type="numbering" w:customStyle="1" w:styleId="NoList21113">
    <w:name w:val="No List21113"/>
    <w:next w:val="a7"/>
    <w:semiHidden/>
    <w:rsid w:val="00FB39A9"/>
  </w:style>
  <w:style w:type="numbering" w:customStyle="1" w:styleId="NoList31113">
    <w:name w:val="No List31113"/>
    <w:next w:val="a7"/>
    <w:uiPriority w:val="99"/>
    <w:semiHidden/>
    <w:rsid w:val="00FB39A9"/>
  </w:style>
  <w:style w:type="numbering" w:customStyle="1" w:styleId="NoList111113">
    <w:name w:val="No List111113"/>
    <w:next w:val="a7"/>
    <w:uiPriority w:val="99"/>
    <w:semiHidden/>
    <w:unhideWhenUsed/>
    <w:rsid w:val="00FB39A9"/>
  </w:style>
  <w:style w:type="numbering" w:customStyle="1" w:styleId="121130">
    <w:name w:val="無清單12113"/>
    <w:next w:val="a7"/>
    <w:uiPriority w:val="99"/>
    <w:semiHidden/>
    <w:unhideWhenUsed/>
    <w:rsid w:val="00FB39A9"/>
  </w:style>
  <w:style w:type="numbering" w:customStyle="1" w:styleId="1111130">
    <w:name w:val="無清單111113"/>
    <w:next w:val="a7"/>
    <w:uiPriority w:val="99"/>
    <w:semiHidden/>
    <w:unhideWhenUsed/>
    <w:rsid w:val="00FB39A9"/>
  </w:style>
  <w:style w:type="numbering" w:customStyle="1" w:styleId="NoList1313">
    <w:name w:val="No List1313"/>
    <w:next w:val="a7"/>
    <w:uiPriority w:val="99"/>
    <w:semiHidden/>
    <w:unhideWhenUsed/>
    <w:rsid w:val="00FB39A9"/>
  </w:style>
  <w:style w:type="numbering" w:customStyle="1" w:styleId="12132">
    <w:name w:val="リストなし1213"/>
    <w:next w:val="a7"/>
    <w:uiPriority w:val="99"/>
    <w:semiHidden/>
    <w:unhideWhenUsed/>
    <w:rsid w:val="00FB39A9"/>
  </w:style>
  <w:style w:type="numbering" w:customStyle="1" w:styleId="12133">
    <w:name w:val="无列表1213"/>
    <w:next w:val="a7"/>
    <w:semiHidden/>
    <w:rsid w:val="00FB39A9"/>
  </w:style>
  <w:style w:type="numbering" w:customStyle="1" w:styleId="NoList2213">
    <w:name w:val="No List2213"/>
    <w:next w:val="a7"/>
    <w:semiHidden/>
    <w:rsid w:val="00FB39A9"/>
  </w:style>
  <w:style w:type="numbering" w:customStyle="1" w:styleId="NoList3213">
    <w:name w:val="No List3213"/>
    <w:next w:val="a7"/>
    <w:uiPriority w:val="99"/>
    <w:semiHidden/>
    <w:rsid w:val="00FB39A9"/>
  </w:style>
  <w:style w:type="numbering" w:customStyle="1" w:styleId="NoList11213">
    <w:name w:val="No List11213"/>
    <w:next w:val="a7"/>
    <w:uiPriority w:val="99"/>
    <w:semiHidden/>
    <w:unhideWhenUsed/>
    <w:rsid w:val="00FB39A9"/>
  </w:style>
  <w:style w:type="numbering" w:customStyle="1" w:styleId="13130">
    <w:name w:val="無清單1313"/>
    <w:next w:val="a7"/>
    <w:uiPriority w:val="99"/>
    <w:semiHidden/>
    <w:unhideWhenUsed/>
    <w:rsid w:val="00FB39A9"/>
  </w:style>
  <w:style w:type="numbering" w:customStyle="1" w:styleId="112130">
    <w:name w:val="無清單11213"/>
    <w:next w:val="a7"/>
    <w:uiPriority w:val="99"/>
    <w:semiHidden/>
    <w:unhideWhenUsed/>
    <w:rsid w:val="00FB39A9"/>
  </w:style>
  <w:style w:type="numbering" w:customStyle="1" w:styleId="2113">
    <w:name w:val="无列表2113"/>
    <w:next w:val="a7"/>
    <w:uiPriority w:val="99"/>
    <w:semiHidden/>
    <w:unhideWhenUsed/>
    <w:rsid w:val="00FB39A9"/>
  </w:style>
  <w:style w:type="numbering" w:customStyle="1" w:styleId="NoList12213">
    <w:name w:val="No List12213"/>
    <w:next w:val="a7"/>
    <w:uiPriority w:val="99"/>
    <w:semiHidden/>
    <w:unhideWhenUsed/>
    <w:rsid w:val="00FB39A9"/>
  </w:style>
  <w:style w:type="numbering" w:customStyle="1" w:styleId="112131">
    <w:name w:val="リストなし11213"/>
    <w:next w:val="a7"/>
    <w:uiPriority w:val="99"/>
    <w:semiHidden/>
    <w:unhideWhenUsed/>
    <w:rsid w:val="00FB39A9"/>
  </w:style>
  <w:style w:type="numbering" w:customStyle="1" w:styleId="112132">
    <w:name w:val="无列表11213"/>
    <w:next w:val="a7"/>
    <w:semiHidden/>
    <w:rsid w:val="00FB39A9"/>
  </w:style>
  <w:style w:type="numbering" w:customStyle="1" w:styleId="NoList21213">
    <w:name w:val="No List21213"/>
    <w:next w:val="a7"/>
    <w:semiHidden/>
    <w:rsid w:val="00FB39A9"/>
  </w:style>
  <w:style w:type="numbering" w:customStyle="1" w:styleId="NoList31213">
    <w:name w:val="No List31213"/>
    <w:next w:val="a7"/>
    <w:uiPriority w:val="99"/>
    <w:semiHidden/>
    <w:rsid w:val="00FB39A9"/>
  </w:style>
  <w:style w:type="numbering" w:customStyle="1" w:styleId="NoList111213">
    <w:name w:val="No List111213"/>
    <w:next w:val="a7"/>
    <w:uiPriority w:val="99"/>
    <w:semiHidden/>
    <w:unhideWhenUsed/>
    <w:rsid w:val="00FB39A9"/>
  </w:style>
  <w:style w:type="numbering" w:customStyle="1" w:styleId="122130">
    <w:name w:val="無清單12213"/>
    <w:next w:val="a7"/>
    <w:uiPriority w:val="99"/>
    <w:semiHidden/>
    <w:unhideWhenUsed/>
    <w:rsid w:val="00FB39A9"/>
  </w:style>
  <w:style w:type="numbering" w:customStyle="1" w:styleId="1112130">
    <w:name w:val="無清單111213"/>
    <w:next w:val="a7"/>
    <w:uiPriority w:val="99"/>
    <w:semiHidden/>
    <w:unhideWhenUsed/>
    <w:rsid w:val="00FB39A9"/>
  </w:style>
  <w:style w:type="numbering" w:customStyle="1" w:styleId="NoList63">
    <w:name w:val="No List63"/>
    <w:next w:val="a7"/>
    <w:uiPriority w:val="99"/>
    <w:semiHidden/>
    <w:unhideWhenUsed/>
    <w:rsid w:val="00FB39A9"/>
  </w:style>
  <w:style w:type="numbering" w:customStyle="1" w:styleId="NoList143">
    <w:name w:val="No List143"/>
    <w:next w:val="a7"/>
    <w:uiPriority w:val="99"/>
    <w:semiHidden/>
    <w:unhideWhenUsed/>
    <w:rsid w:val="00FB39A9"/>
  </w:style>
  <w:style w:type="numbering" w:customStyle="1" w:styleId="1333">
    <w:name w:val="リストなし133"/>
    <w:next w:val="a7"/>
    <w:uiPriority w:val="99"/>
    <w:semiHidden/>
    <w:unhideWhenUsed/>
    <w:rsid w:val="00FB39A9"/>
  </w:style>
  <w:style w:type="numbering" w:customStyle="1" w:styleId="NoList233">
    <w:name w:val="No List233"/>
    <w:next w:val="a7"/>
    <w:semiHidden/>
    <w:rsid w:val="00FB39A9"/>
  </w:style>
  <w:style w:type="numbering" w:customStyle="1" w:styleId="NoList333">
    <w:name w:val="No List333"/>
    <w:next w:val="a7"/>
    <w:uiPriority w:val="99"/>
    <w:semiHidden/>
    <w:rsid w:val="00FB39A9"/>
  </w:style>
  <w:style w:type="numbering" w:customStyle="1" w:styleId="1431">
    <w:name w:val="無清單143"/>
    <w:next w:val="a7"/>
    <w:uiPriority w:val="99"/>
    <w:semiHidden/>
    <w:unhideWhenUsed/>
    <w:rsid w:val="00FB39A9"/>
  </w:style>
  <w:style w:type="numbering" w:customStyle="1" w:styleId="11330">
    <w:name w:val="無清單1133"/>
    <w:next w:val="a7"/>
    <w:uiPriority w:val="99"/>
    <w:semiHidden/>
    <w:unhideWhenUsed/>
    <w:rsid w:val="00FB39A9"/>
  </w:style>
  <w:style w:type="numbering" w:customStyle="1" w:styleId="NoList1233">
    <w:name w:val="No List1233"/>
    <w:next w:val="a7"/>
    <w:uiPriority w:val="99"/>
    <w:semiHidden/>
    <w:unhideWhenUsed/>
    <w:rsid w:val="00FB39A9"/>
  </w:style>
  <w:style w:type="numbering" w:customStyle="1" w:styleId="11331">
    <w:name w:val="リストなし1133"/>
    <w:next w:val="a7"/>
    <w:uiPriority w:val="99"/>
    <w:semiHidden/>
    <w:unhideWhenUsed/>
    <w:rsid w:val="00FB39A9"/>
  </w:style>
  <w:style w:type="numbering" w:customStyle="1" w:styleId="11332">
    <w:name w:val="无列表1133"/>
    <w:next w:val="a7"/>
    <w:semiHidden/>
    <w:rsid w:val="00FB39A9"/>
  </w:style>
  <w:style w:type="numbering" w:customStyle="1" w:styleId="NoList2133">
    <w:name w:val="No List2133"/>
    <w:next w:val="a7"/>
    <w:semiHidden/>
    <w:rsid w:val="00FB39A9"/>
  </w:style>
  <w:style w:type="numbering" w:customStyle="1" w:styleId="NoList3133">
    <w:name w:val="No List3133"/>
    <w:next w:val="a7"/>
    <w:uiPriority w:val="99"/>
    <w:semiHidden/>
    <w:rsid w:val="00FB39A9"/>
  </w:style>
  <w:style w:type="numbering" w:customStyle="1" w:styleId="NoList11133">
    <w:name w:val="No List11133"/>
    <w:next w:val="a7"/>
    <w:uiPriority w:val="99"/>
    <w:semiHidden/>
    <w:unhideWhenUsed/>
    <w:rsid w:val="00FB39A9"/>
  </w:style>
  <w:style w:type="numbering" w:customStyle="1" w:styleId="12330">
    <w:name w:val="無清單1233"/>
    <w:next w:val="a7"/>
    <w:uiPriority w:val="99"/>
    <w:semiHidden/>
    <w:unhideWhenUsed/>
    <w:rsid w:val="00FB39A9"/>
  </w:style>
  <w:style w:type="numbering" w:customStyle="1" w:styleId="111330">
    <w:name w:val="無清單11133"/>
    <w:next w:val="a7"/>
    <w:uiPriority w:val="99"/>
    <w:semiHidden/>
    <w:unhideWhenUsed/>
    <w:rsid w:val="00FB39A9"/>
  </w:style>
  <w:style w:type="numbering" w:customStyle="1" w:styleId="NoList513">
    <w:name w:val="No List513"/>
    <w:next w:val="a7"/>
    <w:uiPriority w:val="99"/>
    <w:semiHidden/>
    <w:unhideWhenUsed/>
    <w:rsid w:val="00FB39A9"/>
  </w:style>
  <w:style w:type="numbering" w:customStyle="1" w:styleId="13131">
    <w:name w:val="无列表1313"/>
    <w:next w:val="a7"/>
    <w:semiHidden/>
    <w:rsid w:val="00FB39A9"/>
  </w:style>
  <w:style w:type="numbering" w:customStyle="1" w:styleId="NoList11312">
    <w:name w:val="No List11312"/>
    <w:next w:val="a7"/>
    <w:uiPriority w:val="99"/>
    <w:semiHidden/>
    <w:unhideWhenUsed/>
    <w:rsid w:val="00FB39A9"/>
  </w:style>
  <w:style w:type="numbering" w:customStyle="1" w:styleId="NoList4113">
    <w:name w:val="No List4113"/>
    <w:next w:val="a7"/>
    <w:uiPriority w:val="99"/>
    <w:semiHidden/>
    <w:unhideWhenUsed/>
    <w:rsid w:val="00FB39A9"/>
  </w:style>
  <w:style w:type="numbering" w:customStyle="1" w:styleId="2213">
    <w:name w:val="无列表2213"/>
    <w:next w:val="a7"/>
    <w:uiPriority w:val="99"/>
    <w:semiHidden/>
    <w:unhideWhenUsed/>
    <w:rsid w:val="00FB39A9"/>
  </w:style>
  <w:style w:type="numbering" w:customStyle="1" w:styleId="NoList121113">
    <w:name w:val="No List121113"/>
    <w:next w:val="a7"/>
    <w:uiPriority w:val="99"/>
    <w:semiHidden/>
    <w:unhideWhenUsed/>
    <w:rsid w:val="00FB39A9"/>
  </w:style>
  <w:style w:type="numbering" w:customStyle="1" w:styleId="1111131">
    <w:name w:val="リストなし111113"/>
    <w:next w:val="a7"/>
    <w:uiPriority w:val="99"/>
    <w:semiHidden/>
    <w:unhideWhenUsed/>
    <w:rsid w:val="00FB39A9"/>
  </w:style>
  <w:style w:type="numbering" w:customStyle="1" w:styleId="1111132">
    <w:name w:val="无列表111113"/>
    <w:next w:val="a7"/>
    <w:semiHidden/>
    <w:rsid w:val="00FB39A9"/>
  </w:style>
  <w:style w:type="numbering" w:customStyle="1" w:styleId="NoList211113">
    <w:name w:val="No List211113"/>
    <w:next w:val="a7"/>
    <w:semiHidden/>
    <w:rsid w:val="00FB39A9"/>
  </w:style>
  <w:style w:type="numbering" w:customStyle="1" w:styleId="NoList311113">
    <w:name w:val="No List311113"/>
    <w:next w:val="a7"/>
    <w:uiPriority w:val="99"/>
    <w:semiHidden/>
    <w:rsid w:val="00FB39A9"/>
  </w:style>
  <w:style w:type="numbering" w:customStyle="1" w:styleId="NoList1111113">
    <w:name w:val="No List1111113"/>
    <w:next w:val="a7"/>
    <w:uiPriority w:val="99"/>
    <w:semiHidden/>
    <w:unhideWhenUsed/>
    <w:rsid w:val="00FB39A9"/>
  </w:style>
  <w:style w:type="numbering" w:customStyle="1" w:styleId="1211130">
    <w:name w:val="無清單121113"/>
    <w:next w:val="a7"/>
    <w:uiPriority w:val="99"/>
    <w:semiHidden/>
    <w:unhideWhenUsed/>
    <w:rsid w:val="00FB39A9"/>
  </w:style>
  <w:style w:type="numbering" w:customStyle="1" w:styleId="1111113">
    <w:name w:val="無清單1111113"/>
    <w:next w:val="a7"/>
    <w:uiPriority w:val="99"/>
    <w:semiHidden/>
    <w:unhideWhenUsed/>
    <w:rsid w:val="00FB39A9"/>
  </w:style>
  <w:style w:type="numbering" w:customStyle="1" w:styleId="NoList13113">
    <w:name w:val="No List13113"/>
    <w:next w:val="a7"/>
    <w:uiPriority w:val="99"/>
    <w:semiHidden/>
    <w:unhideWhenUsed/>
    <w:rsid w:val="00FB39A9"/>
  </w:style>
  <w:style w:type="numbering" w:customStyle="1" w:styleId="121131">
    <w:name w:val="リストなし12113"/>
    <w:next w:val="a7"/>
    <w:uiPriority w:val="99"/>
    <w:semiHidden/>
    <w:unhideWhenUsed/>
    <w:rsid w:val="00FB39A9"/>
  </w:style>
  <w:style w:type="numbering" w:customStyle="1" w:styleId="121132">
    <w:name w:val="无列表12113"/>
    <w:next w:val="a7"/>
    <w:semiHidden/>
    <w:rsid w:val="00FB39A9"/>
  </w:style>
  <w:style w:type="numbering" w:customStyle="1" w:styleId="NoList22113">
    <w:name w:val="No List22113"/>
    <w:next w:val="a7"/>
    <w:semiHidden/>
    <w:rsid w:val="00FB39A9"/>
  </w:style>
  <w:style w:type="numbering" w:customStyle="1" w:styleId="NoList32113">
    <w:name w:val="No List32113"/>
    <w:next w:val="a7"/>
    <w:uiPriority w:val="99"/>
    <w:semiHidden/>
    <w:rsid w:val="00FB39A9"/>
  </w:style>
  <w:style w:type="numbering" w:customStyle="1" w:styleId="NoList112113">
    <w:name w:val="No List112113"/>
    <w:next w:val="a7"/>
    <w:uiPriority w:val="99"/>
    <w:semiHidden/>
    <w:unhideWhenUsed/>
    <w:rsid w:val="00FB39A9"/>
  </w:style>
  <w:style w:type="numbering" w:customStyle="1" w:styleId="13113">
    <w:name w:val="無清單13113"/>
    <w:next w:val="a7"/>
    <w:uiPriority w:val="99"/>
    <w:semiHidden/>
    <w:unhideWhenUsed/>
    <w:rsid w:val="00FB39A9"/>
  </w:style>
  <w:style w:type="numbering" w:customStyle="1" w:styleId="112113">
    <w:name w:val="無清單112113"/>
    <w:next w:val="a7"/>
    <w:uiPriority w:val="99"/>
    <w:semiHidden/>
    <w:unhideWhenUsed/>
    <w:rsid w:val="00FB39A9"/>
  </w:style>
  <w:style w:type="numbering" w:customStyle="1" w:styleId="21113">
    <w:name w:val="无列表21113"/>
    <w:next w:val="a7"/>
    <w:uiPriority w:val="99"/>
    <w:semiHidden/>
    <w:unhideWhenUsed/>
    <w:rsid w:val="00FB39A9"/>
  </w:style>
  <w:style w:type="numbering" w:customStyle="1" w:styleId="NoList122113">
    <w:name w:val="No List122113"/>
    <w:next w:val="a7"/>
    <w:uiPriority w:val="99"/>
    <w:semiHidden/>
    <w:unhideWhenUsed/>
    <w:rsid w:val="00FB39A9"/>
  </w:style>
  <w:style w:type="numbering" w:customStyle="1" w:styleId="1121130">
    <w:name w:val="リストなし112113"/>
    <w:next w:val="a7"/>
    <w:uiPriority w:val="99"/>
    <w:semiHidden/>
    <w:unhideWhenUsed/>
    <w:rsid w:val="00FB39A9"/>
  </w:style>
  <w:style w:type="numbering" w:customStyle="1" w:styleId="1121131">
    <w:name w:val="无列表112113"/>
    <w:next w:val="a7"/>
    <w:semiHidden/>
    <w:rsid w:val="00FB39A9"/>
  </w:style>
  <w:style w:type="numbering" w:customStyle="1" w:styleId="NoList212113">
    <w:name w:val="No List212113"/>
    <w:next w:val="a7"/>
    <w:semiHidden/>
    <w:rsid w:val="00FB39A9"/>
  </w:style>
  <w:style w:type="numbering" w:customStyle="1" w:styleId="NoList312113">
    <w:name w:val="No List312113"/>
    <w:next w:val="a7"/>
    <w:uiPriority w:val="99"/>
    <w:semiHidden/>
    <w:rsid w:val="00FB39A9"/>
  </w:style>
  <w:style w:type="numbering" w:customStyle="1" w:styleId="NoList1112113">
    <w:name w:val="No List1112113"/>
    <w:next w:val="a7"/>
    <w:uiPriority w:val="99"/>
    <w:semiHidden/>
    <w:unhideWhenUsed/>
    <w:rsid w:val="00FB39A9"/>
  </w:style>
  <w:style w:type="numbering" w:customStyle="1" w:styleId="122113">
    <w:name w:val="無清單122113"/>
    <w:next w:val="a7"/>
    <w:uiPriority w:val="99"/>
    <w:semiHidden/>
    <w:unhideWhenUsed/>
    <w:rsid w:val="00FB39A9"/>
  </w:style>
  <w:style w:type="numbering" w:customStyle="1" w:styleId="1112113">
    <w:name w:val="無清單1112113"/>
    <w:next w:val="a7"/>
    <w:uiPriority w:val="99"/>
    <w:semiHidden/>
    <w:unhideWhenUsed/>
    <w:rsid w:val="00FB39A9"/>
  </w:style>
  <w:style w:type="numbering" w:customStyle="1" w:styleId="NoList5112">
    <w:name w:val="No List5112"/>
    <w:next w:val="a7"/>
    <w:uiPriority w:val="99"/>
    <w:semiHidden/>
    <w:unhideWhenUsed/>
    <w:rsid w:val="00FB39A9"/>
  </w:style>
  <w:style w:type="numbering" w:customStyle="1" w:styleId="NoList612">
    <w:name w:val="No List612"/>
    <w:next w:val="a7"/>
    <w:uiPriority w:val="99"/>
    <w:semiHidden/>
    <w:unhideWhenUsed/>
    <w:rsid w:val="00FB39A9"/>
  </w:style>
  <w:style w:type="numbering" w:customStyle="1" w:styleId="NoList1412">
    <w:name w:val="No List1412"/>
    <w:next w:val="a7"/>
    <w:uiPriority w:val="99"/>
    <w:semiHidden/>
    <w:unhideWhenUsed/>
    <w:rsid w:val="00FB39A9"/>
  </w:style>
  <w:style w:type="numbering" w:customStyle="1" w:styleId="13122">
    <w:name w:val="リストなし1312"/>
    <w:next w:val="a7"/>
    <w:uiPriority w:val="99"/>
    <w:semiHidden/>
    <w:unhideWhenUsed/>
    <w:rsid w:val="00FB39A9"/>
  </w:style>
  <w:style w:type="numbering" w:customStyle="1" w:styleId="NoList2312">
    <w:name w:val="No List2312"/>
    <w:next w:val="a7"/>
    <w:semiHidden/>
    <w:rsid w:val="00FB39A9"/>
  </w:style>
  <w:style w:type="numbering" w:customStyle="1" w:styleId="NoList3312">
    <w:name w:val="No List3312"/>
    <w:next w:val="a7"/>
    <w:uiPriority w:val="99"/>
    <w:semiHidden/>
    <w:rsid w:val="00FB39A9"/>
  </w:style>
  <w:style w:type="numbering" w:customStyle="1" w:styleId="NoList1142">
    <w:name w:val="No List1142"/>
    <w:next w:val="a7"/>
    <w:uiPriority w:val="99"/>
    <w:semiHidden/>
    <w:unhideWhenUsed/>
    <w:rsid w:val="00FB39A9"/>
  </w:style>
  <w:style w:type="numbering" w:customStyle="1" w:styleId="14120">
    <w:name w:val="無清單1412"/>
    <w:next w:val="a7"/>
    <w:uiPriority w:val="99"/>
    <w:semiHidden/>
    <w:unhideWhenUsed/>
    <w:rsid w:val="00FB39A9"/>
  </w:style>
  <w:style w:type="numbering" w:customStyle="1" w:styleId="113120">
    <w:name w:val="無清單11312"/>
    <w:next w:val="a7"/>
    <w:uiPriority w:val="99"/>
    <w:semiHidden/>
    <w:unhideWhenUsed/>
    <w:rsid w:val="00FB39A9"/>
  </w:style>
  <w:style w:type="numbering" w:customStyle="1" w:styleId="NoList422">
    <w:name w:val="No List422"/>
    <w:next w:val="a7"/>
    <w:uiPriority w:val="99"/>
    <w:semiHidden/>
    <w:unhideWhenUsed/>
    <w:rsid w:val="00FB39A9"/>
  </w:style>
  <w:style w:type="numbering" w:customStyle="1" w:styleId="NoList12312">
    <w:name w:val="No List12312"/>
    <w:next w:val="a7"/>
    <w:uiPriority w:val="99"/>
    <w:semiHidden/>
    <w:unhideWhenUsed/>
    <w:rsid w:val="00FB39A9"/>
  </w:style>
  <w:style w:type="numbering" w:customStyle="1" w:styleId="113121">
    <w:name w:val="リストなし11312"/>
    <w:next w:val="a7"/>
    <w:uiPriority w:val="99"/>
    <w:semiHidden/>
    <w:unhideWhenUsed/>
    <w:rsid w:val="00FB39A9"/>
  </w:style>
  <w:style w:type="numbering" w:customStyle="1" w:styleId="113122">
    <w:name w:val="无列表11312"/>
    <w:next w:val="a7"/>
    <w:semiHidden/>
    <w:rsid w:val="00FB39A9"/>
  </w:style>
  <w:style w:type="numbering" w:customStyle="1" w:styleId="NoList21312">
    <w:name w:val="No List21312"/>
    <w:next w:val="a7"/>
    <w:semiHidden/>
    <w:rsid w:val="00FB39A9"/>
  </w:style>
  <w:style w:type="numbering" w:customStyle="1" w:styleId="NoList31312">
    <w:name w:val="No List31312"/>
    <w:next w:val="a7"/>
    <w:uiPriority w:val="99"/>
    <w:semiHidden/>
    <w:rsid w:val="00FB39A9"/>
  </w:style>
  <w:style w:type="numbering" w:customStyle="1" w:styleId="NoList111312">
    <w:name w:val="No List111312"/>
    <w:next w:val="a7"/>
    <w:uiPriority w:val="99"/>
    <w:semiHidden/>
    <w:unhideWhenUsed/>
    <w:rsid w:val="00FB39A9"/>
  </w:style>
  <w:style w:type="numbering" w:customStyle="1" w:styleId="123120">
    <w:name w:val="無清單12312"/>
    <w:next w:val="a7"/>
    <w:uiPriority w:val="99"/>
    <w:semiHidden/>
    <w:unhideWhenUsed/>
    <w:rsid w:val="00FB39A9"/>
  </w:style>
  <w:style w:type="numbering" w:customStyle="1" w:styleId="1113120">
    <w:name w:val="無清單111312"/>
    <w:next w:val="a7"/>
    <w:uiPriority w:val="99"/>
    <w:semiHidden/>
    <w:unhideWhenUsed/>
    <w:rsid w:val="00FB39A9"/>
  </w:style>
  <w:style w:type="numbering" w:customStyle="1" w:styleId="NoList12122">
    <w:name w:val="No List12122"/>
    <w:next w:val="a7"/>
    <w:uiPriority w:val="99"/>
    <w:semiHidden/>
    <w:unhideWhenUsed/>
    <w:rsid w:val="00FB39A9"/>
  </w:style>
  <w:style w:type="numbering" w:customStyle="1" w:styleId="111222">
    <w:name w:val="リストなし11122"/>
    <w:next w:val="a7"/>
    <w:uiPriority w:val="99"/>
    <w:semiHidden/>
    <w:unhideWhenUsed/>
    <w:rsid w:val="00FB39A9"/>
  </w:style>
  <w:style w:type="numbering" w:customStyle="1" w:styleId="111223">
    <w:name w:val="无列表11122"/>
    <w:next w:val="a7"/>
    <w:semiHidden/>
    <w:rsid w:val="00FB39A9"/>
  </w:style>
  <w:style w:type="numbering" w:customStyle="1" w:styleId="NoList21122">
    <w:name w:val="No List21122"/>
    <w:next w:val="a7"/>
    <w:semiHidden/>
    <w:rsid w:val="00FB39A9"/>
  </w:style>
  <w:style w:type="numbering" w:customStyle="1" w:styleId="NoList31122">
    <w:name w:val="No List31122"/>
    <w:next w:val="a7"/>
    <w:uiPriority w:val="99"/>
    <w:semiHidden/>
    <w:rsid w:val="00FB39A9"/>
  </w:style>
  <w:style w:type="numbering" w:customStyle="1" w:styleId="NoList111122">
    <w:name w:val="No List111122"/>
    <w:next w:val="a7"/>
    <w:uiPriority w:val="99"/>
    <w:semiHidden/>
    <w:unhideWhenUsed/>
    <w:rsid w:val="00FB39A9"/>
  </w:style>
  <w:style w:type="numbering" w:customStyle="1" w:styleId="121220">
    <w:name w:val="無清單12122"/>
    <w:next w:val="a7"/>
    <w:uiPriority w:val="99"/>
    <w:semiHidden/>
    <w:unhideWhenUsed/>
    <w:rsid w:val="00FB39A9"/>
  </w:style>
  <w:style w:type="numbering" w:customStyle="1" w:styleId="1111220">
    <w:name w:val="無清單111122"/>
    <w:next w:val="a7"/>
    <w:uiPriority w:val="99"/>
    <w:semiHidden/>
    <w:unhideWhenUsed/>
    <w:rsid w:val="00FB39A9"/>
  </w:style>
  <w:style w:type="numbering" w:customStyle="1" w:styleId="NoList522">
    <w:name w:val="No List522"/>
    <w:next w:val="a7"/>
    <w:uiPriority w:val="99"/>
    <w:semiHidden/>
    <w:unhideWhenUsed/>
    <w:rsid w:val="00FB39A9"/>
  </w:style>
  <w:style w:type="numbering" w:customStyle="1" w:styleId="NoList1322">
    <w:name w:val="No List1322"/>
    <w:next w:val="a7"/>
    <w:uiPriority w:val="99"/>
    <w:semiHidden/>
    <w:unhideWhenUsed/>
    <w:rsid w:val="00FB39A9"/>
  </w:style>
  <w:style w:type="numbering" w:customStyle="1" w:styleId="12223">
    <w:name w:val="リストなし1222"/>
    <w:next w:val="a7"/>
    <w:uiPriority w:val="99"/>
    <w:semiHidden/>
    <w:unhideWhenUsed/>
    <w:rsid w:val="00FB39A9"/>
  </w:style>
  <w:style w:type="numbering" w:customStyle="1" w:styleId="12231">
    <w:name w:val="无列表1223"/>
    <w:next w:val="a7"/>
    <w:semiHidden/>
    <w:rsid w:val="00FB39A9"/>
  </w:style>
  <w:style w:type="numbering" w:customStyle="1" w:styleId="NoList2222">
    <w:name w:val="No List2222"/>
    <w:next w:val="a7"/>
    <w:semiHidden/>
    <w:rsid w:val="00FB39A9"/>
  </w:style>
  <w:style w:type="numbering" w:customStyle="1" w:styleId="NoList3222">
    <w:name w:val="No List3222"/>
    <w:next w:val="a7"/>
    <w:uiPriority w:val="99"/>
    <w:semiHidden/>
    <w:rsid w:val="00FB39A9"/>
  </w:style>
  <w:style w:type="numbering" w:customStyle="1" w:styleId="NoList11222">
    <w:name w:val="No List11222"/>
    <w:next w:val="a7"/>
    <w:uiPriority w:val="99"/>
    <w:semiHidden/>
    <w:unhideWhenUsed/>
    <w:rsid w:val="00FB39A9"/>
  </w:style>
  <w:style w:type="numbering" w:customStyle="1" w:styleId="13220">
    <w:name w:val="無清單1322"/>
    <w:next w:val="a7"/>
    <w:uiPriority w:val="99"/>
    <w:semiHidden/>
    <w:unhideWhenUsed/>
    <w:rsid w:val="00FB39A9"/>
  </w:style>
  <w:style w:type="numbering" w:customStyle="1" w:styleId="112220">
    <w:name w:val="無清單11222"/>
    <w:next w:val="a7"/>
    <w:uiPriority w:val="99"/>
    <w:semiHidden/>
    <w:unhideWhenUsed/>
    <w:rsid w:val="00FB39A9"/>
  </w:style>
  <w:style w:type="numbering" w:customStyle="1" w:styleId="2122">
    <w:name w:val="无列表2122"/>
    <w:next w:val="a7"/>
    <w:uiPriority w:val="99"/>
    <w:semiHidden/>
    <w:unhideWhenUsed/>
    <w:rsid w:val="00FB39A9"/>
  </w:style>
  <w:style w:type="numbering" w:customStyle="1" w:styleId="NoList111222">
    <w:name w:val="No List111222"/>
    <w:next w:val="a7"/>
    <w:uiPriority w:val="99"/>
    <w:semiHidden/>
    <w:unhideWhenUsed/>
    <w:rsid w:val="00FB39A9"/>
  </w:style>
  <w:style w:type="numbering" w:customStyle="1" w:styleId="NoList72">
    <w:name w:val="No List72"/>
    <w:next w:val="a7"/>
    <w:uiPriority w:val="99"/>
    <w:semiHidden/>
    <w:unhideWhenUsed/>
    <w:rsid w:val="00FB39A9"/>
  </w:style>
  <w:style w:type="numbering" w:customStyle="1" w:styleId="NoList152">
    <w:name w:val="No List152"/>
    <w:next w:val="a7"/>
    <w:uiPriority w:val="99"/>
    <w:semiHidden/>
    <w:unhideWhenUsed/>
    <w:rsid w:val="00FB39A9"/>
  </w:style>
  <w:style w:type="numbering" w:customStyle="1" w:styleId="1421">
    <w:name w:val="リストなし142"/>
    <w:next w:val="a7"/>
    <w:uiPriority w:val="99"/>
    <w:semiHidden/>
    <w:unhideWhenUsed/>
    <w:rsid w:val="00FB39A9"/>
  </w:style>
  <w:style w:type="numbering" w:customStyle="1" w:styleId="1422">
    <w:name w:val="无列表142"/>
    <w:next w:val="a7"/>
    <w:semiHidden/>
    <w:rsid w:val="00FB39A9"/>
  </w:style>
  <w:style w:type="numbering" w:customStyle="1" w:styleId="NoList242">
    <w:name w:val="No List242"/>
    <w:next w:val="a7"/>
    <w:semiHidden/>
    <w:rsid w:val="00FB39A9"/>
  </w:style>
  <w:style w:type="numbering" w:customStyle="1" w:styleId="NoList342">
    <w:name w:val="No List342"/>
    <w:next w:val="a7"/>
    <w:uiPriority w:val="99"/>
    <w:semiHidden/>
    <w:rsid w:val="00FB39A9"/>
  </w:style>
  <w:style w:type="numbering" w:customStyle="1" w:styleId="NoList1152">
    <w:name w:val="No List1152"/>
    <w:next w:val="a7"/>
    <w:uiPriority w:val="99"/>
    <w:semiHidden/>
    <w:unhideWhenUsed/>
    <w:rsid w:val="00FB39A9"/>
  </w:style>
  <w:style w:type="numbering" w:customStyle="1" w:styleId="1520">
    <w:name w:val="無清單152"/>
    <w:next w:val="a7"/>
    <w:uiPriority w:val="99"/>
    <w:semiHidden/>
    <w:unhideWhenUsed/>
    <w:rsid w:val="00FB39A9"/>
  </w:style>
  <w:style w:type="numbering" w:customStyle="1" w:styleId="11420">
    <w:name w:val="無清單1142"/>
    <w:next w:val="a7"/>
    <w:uiPriority w:val="99"/>
    <w:semiHidden/>
    <w:unhideWhenUsed/>
    <w:rsid w:val="00FB39A9"/>
  </w:style>
  <w:style w:type="numbering" w:customStyle="1" w:styleId="NoList432">
    <w:name w:val="No List432"/>
    <w:next w:val="a7"/>
    <w:uiPriority w:val="99"/>
    <w:semiHidden/>
    <w:unhideWhenUsed/>
    <w:rsid w:val="00FB39A9"/>
  </w:style>
  <w:style w:type="numbering" w:customStyle="1" w:styleId="NoList1242">
    <w:name w:val="No List1242"/>
    <w:next w:val="a7"/>
    <w:uiPriority w:val="99"/>
    <w:semiHidden/>
    <w:unhideWhenUsed/>
    <w:rsid w:val="00FB39A9"/>
  </w:style>
  <w:style w:type="numbering" w:customStyle="1" w:styleId="11421">
    <w:name w:val="リストなし1142"/>
    <w:next w:val="a7"/>
    <w:uiPriority w:val="99"/>
    <w:semiHidden/>
    <w:unhideWhenUsed/>
    <w:rsid w:val="00FB39A9"/>
  </w:style>
  <w:style w:type="numbering" w:customStyle="1" w:styleId="11422">
    <w:name w:val="无列表1142"/>
    <w:next w:val="a7"/>
    <w:semiHidden/>
    <w:rsid w:val="00FB39A9"/>
  </w:style>
  <w:style w:type="numbering" w:customStyle="1" w:styleId="NoList2142">
    <w:name w:val="No List2142"/>
    <w:next w:val="a7"/>
    <w:semiHidden/>
    <w:rsid w:val="00FB39A9"/>
  </w:style>
  <w:style w:type="numbering" w:customStyle="1" w:styleId="NoList3142">
    <w:name w:val="No List3142"/>
    <w:next w:val="a7"/>
    <w:uiPriority w:val="99"/>
    <w:semiHidden/>
    <w:rsid w:val="00FB39A9"/>
  </w:style>
  <w:style w:type="numbering" w:customStyle="1" w:styleId="NoList11142">
    <w:name w:val="No List11142"/>
    <w:next w:val="a7"/>
    <w:uiPriority w:val="99"/>
    <w:semiHidden/>
    <w:unhideWhenUsed/>
    <w:rsid w:val="00FB39A9"/>
  </w:style>
  <w:style w:type="numbering" w:customStyle="1" w:styleId="12420">
    <w:name w:val="無清單1242"/>
    <w:next w:val="a7"/>
    <w:uiPriority w:val="99"/>
    <w:semiHidden/>
    <w:unhideWhenUsed/>
    <w:rsid w:val="00FB39A9"/>
  </w:style>
  <w:style w:type="numbering" w:customStyle="1" w:styleId="111420">
    <w:name w:val="無清單11142"/>
    <w:next w:val="a7"/>
    <w:uiPriority w:val="99"/>
    <w:semiHidden/>
    <w:unhideWhenUsed/>
    <w:rsid w:val="00FB39A9"/>
  </w:style>
  <w:style w:type="numbering" w:customStyle="1" w:styleId="232">
    <w:name w:val="无列表232"/>
    <w:next w:val="a7"/>
    <w:uiPriority w:val="99"/>
    <w:semiHidden/>
    <w:unhideWhenUsed/>
    <w:rsid w:val="00FB39A9"/>
  </w:style>
  <w:style w:type="numbering" w:customStyle="1" w:styleId="NoList12132">
    <w:name w:val="No List12132"/>
    <w:next w:val="a7"/>
    <w:uiPriority w:val="99"/>
    <w:semiHidden/>
    <w:unhideWhenUsed/>
    <w:rsid w:val="00FB39A9"/>
  </w:style>
  <w:style w:type="numbering" w:customStyle="1" w:styleId="111321">
    <w:name w:val="リストなし11132"/>
    <w:next w:val="a7"/>
    <w:uiPriority w:val="99"/>
    <w:semiHidden/>
    <w:unhideWhenUsed/>
    <w:rsid w:val="00FB39A9"/>
  </w:style>
  <w:style w:type="numbering" w:customStyle="1" w:styleId="111322">
    <w:name w:val="无列表11132"/>
    <w:next w:val="a7"/>
    <w:semiHidden/>
    <w:rsid w:val="00FB39A9"/>
  </w:style>
  <w:style w:type="numbering" w:customStyle="1" w:styleId="NoList21132">
    <w:name w:val="No List21132"/>
    <w:next w:val="a7"/>
    <w:semiHidden/>
    <w:rsid w:val="00FB39A9"/>
  </w:style>
  <w:style w:type="numbering" w:customStyle="1" w:styleId="NoList31132">
    <w:name w:val="No List31132"/>
    <w:next w:val="a7"/>
    <w:uiPriority w:val="99"/>
    <w:semiHidden/>
    <w:rsid w:val="00FB39A9"/>
  </w:style>
  <w:style w:type="numbering" w:customStyle="1" w:styleId="NoList111132">
    <w:name w:val="No List111132"/>
    <w:next w:val="a7"/>
    <w:uiPriority w:val="99"/>
    <w:semiHidden/>
    <w:unhideWhenUsed/>
    <w:rsid w:val="00FB39A9"/>
  </w:style>
  <w:style w:type="numbering" w:customStyle="1" w:styleId="121320">
    <w:name w:val="無清單12132"/>
    <w:next w:val="a7"/>
    <w:uiPriority w:val="99"/>
    <w:semiHidden/>
    <w:unhideWhenUsed/>
    <w:rsid w:val="00FB39A9"/>
  </w:style>
  <w:style w:type="numbering" w:customStyle="1" w:styleId="1111320">
    <w:name w:val="無清單111132"/>
    <w:next w:val="a7"/>
    <w:uiPriority w:val="99"/>
    <w:semiHidden/>
    <w:unhideWhenUsed/>
    <w:rsid w:val="00FB39A9"/>
  </w:style>
  <w:style w:type="numbering" w:customStyle="1" w:styleId="NoList532">
    <w:name w:val="No List532"/>
    <w:next w:val="a7"/>
    <w:uiPriority w:val="99"/>
    <w:semiHidden/>
    <w:unhideWhenUsed/>
    <w:rsid w:val="00FB39A9"/>
  </w:style>
  <w:style w:type="numbering" w:customStyle="1" w:styleId="NoList1332">
    <w:name w:val="No List1332"/>
    <w:next w:val="a7"/>
    <w:uiPriority w:val="99"/>
    <w:semiHidden/>
    <w:unhideWhenUsed/>
    <w:rsid w:val="00FB39A9"/>
  </w:style>
  <w:style w:type="numbering" w:customStyle="1" w:styleId="12321">
    <w:name w:val="リストなし1232"/>
    <w:next w:val="a7"/>
    <w:uiPriority w:val="99"/>
    <w:semiHidden/>
    <w:unhideWhenUsed/>
    <w:rsid w:val="00FB39A9"/>
  </w:style>
  <w:style w:type="numbering" w:customStyle="1" w:styleId="12322">
    <w:name w:val="无列表1232"/>
    <w:next w:val="a7"/>
    <w:semiHidden/>
    <w:rsid w:val="00FB39A9"/>
  </w:style>
  <w:style w:type="numbering" w:customStyle="1" w:styleId="NoList2232">
    <w:name w:val="No List2232"/>
    <w:next w:val="a7"/>
    <w:semiHidden/>
    <w:rsid w:val="00FB39A9"/>
  </w:style>
  <w:style w:type="numbering" w:customStyle="1" w:styleId="NoList3232">
    <w:name w:val="No List3232"/>
    <w:next w:val="a7"/>
    <w:uiPriority w:val="99"/>
    <w:semiHidden/>
    <w:rsid w:val="00FB39A9"/>
  </w:style>
  <w:style w:type="numbering" w:customStyle="1" w:styleId="NoList11232">
    <w:name w:val="No List11232"/>
    <w:next w:val="a7"/>
    <w:uiPriority w:val="99"/>
    <w:semiHidden/>
    <w:unhideWhenUsed/>
    <w:rsid w:val="00FB39A9"/>
  </w:style>
  <w:style w:type="numbering" w:customStyle="1" w:styleId="13320">
    <w:name w:val="無清單1332"/>
    <w:next w:val="a7"/>
    <w:uiPriority w:val="99"/>
    <w:semiHidden/>
    <w:unhideWhenUsed/>
    <w:rsid w:val="00FB39A9"/>
  </w:style>
  <w:style w:type="numbering" w:customStyle="1" w:styleId="112320">
    <w:name w:val="無清單11232"/>
    <w:next w:val="a7"/>
    <w:uiPriority w:val="99"/>
    <w:semiHidden/>
    <w:unhideWhenUsed/>
    <w:rsid w:val="00FB39A9"/>
  </w:style>
  <w:style w:type="numbering" w:customStyle="1" w:styleId="2132">
    <w:name w:val="无列表2132"/>
    <w:next w:val="a7"/>
    <w:uiPriority w:val="99"/>
    <w:semiHidden/>
    <w:unhideWhenUsed/>
    <w:rsid w:val="00FB39A9"/>
  </w:style>
  <w:style w:type="numbering" w:customStyle="1" w:styleId="NoList12222">
    <w:name w:val="No List12222"/>
    <w:next w:val="a7"/>
    <w:uiPriority w:val="99"/>
    <w:semiHidden/>
    <w:unhideWhenUsed/>
    <w:rsid w:val="00FB39A9"/>
  </w:style>
  <w:style w:type="numbering" w:customStyle="1" w:styleId="112221">
    <w:name w:val="リストなし11222"/>
    <w:next w:val="a7"/>
    <w:uiPriority w:val="99"/>
    <w:semiHidden/>
    <w:unhideWhenUsed/>
    <w:rsid w:val="00FB39A9"/>
  </w:style>
  <w:style w:type="numbering" w:customStyle="1" w:styleId="112222">
    <w:name w:val="无列表11222"/>
    <w:next w:val="a7"/>
    <w:semiHidden/>
    <w:rsid w:val="00FB39A9"/>
  </w:style>
  <w:style w:type="numbering" w:customStyle="1" w:styleId="NoList21222">
    <w:name w:val="No List21222"/>
    <w:next w:val="a7"/>
    <w:semiHidden/>
    <w:rsid w:val="00FB39A9"/>
  </w:style>
  <w:style w:type="numbering" w:customStyle="1" w:styleId="NoList31222">
    <w:name w:val="No List31222"/>
    <w:next w:val="a7"/>
    <w:uiPriority w:val="99"/>
    <w:semiHidden/>
    <w:rsid w:val="00FB39A9"/>
  </w:style>
  <w:style w:type="numbering" w:customStyle="1" w:styleId="NoList111232">
    <w:name w:val="No List111232"/>
    <w:next w:val="a7"/>
    <w:uiPriority w:val="99"/>
    <w:semiHidden/>
    <w:unhideWhenUsed/>
    <w:rsid w:val="00FB39A9"/>
  </w:style>
  <w:style w:type="numbering" w:customStyle="1" w:styleId="122220">
    <w:name w:val="無清單12222"/>
    <w:next w:val="a7"/>
    <w:uiPriority w:val="99"/>
    <w:semiHidden/>
    <w:unhideWhenUsed/>
    <w:rsid w:val="00FB39A9"/>
  </w:style>
  <w:style w:type="numbering" w:customStyle="1" w:styleId="1112220">
    <w:name w:val="無清單111222"/>
    <w:next w:val="a7"/>
    <w:uiPriority w:val="99"/>
    <w:semiHidden/>
    <w:unhideWhenUsed/>
    <w:rsid w:val="00FB39A9"/>
  </w:style>
  <w:style w:type="numbering" w:customStyle="1" w:styleId="NoList81">
    <w:name w:val="No List81"/>
    <w:next w:val="a7"/>
    <w:uiPriority w:val="99"/>
    <w:semiHidden/>
    <w:unhideWhenUsed/>
    <w:rsid w:val="00FB39A9"/>
  </w:style>
  <w:style w:type="numbering" w:customStyle="1" w:styleId="NoList161">
    <w:name w:val="No List161"/>
    <w:next w:val="a7"/>
    <w:uiPriority w:val="99"/>
    <w:semiHidden/>
    <w:unhideWhenUsed/>
    <w:rsid w:val="00FB39A9"/>
  </w:style>
  <w:style w:type="numbering" w:customStyle="1" w:styleId="1512">
    <w:name w:val="リストなし151"/>
    <w:next w:val="a7"/>
    <w:uiPriority w:val="99"/>
    <w:semiHidden/>
    <w:unhideWhenUsed/>
    <w:rsid w:val="00FB39A9"/>
  </w:style>
  <w:style w:type="numbering" w:customStyle="1" w:styleId="1513">
    <w:name w:val="无列表151"/>
    <w:next w:val="a7"/>
    <w:semiHidden/>
    <w:rsid w:val="00FB39A9"/>
  </w:style>
  <w:style w:type="numbering" w:customStyle="1" w:styleId="NoList251">
    <w:name w:val="No List251"/>
    <w:next w:val="a7"/>
    <w:semiHidden/>
    <w:rsid w:val="00FB39A9"/>
  </w:style>
  <w:style w:type="numbering" w:customStyle="1" w:styleId="NoList351">
    <w:name w:val="No List351"/>
    <w:next w:val="a7"/>
    <w:uiPriority w:val="99"/>
    <w:semiHidden/>
    <w:rsid w:val="00FB39A9"/>
  </w:style>
  <w:style w:type="numbering" w:customStyle="1" w:styleId="NoList1161">
    <w:name w:val="No List1161"/>
    <w:next w:val="a7"/>
    <w:uiPriority w:val="99"/>
    <w:semiHidden/>
    <w:unhideWhenUsed/>
    <w:rsid w:val="00FB39A9"/>
  </w:style>
  <w:style w:type="numbering" w:customStyle="1" w:styleId="1611">
    <w:name w:val="無清單161"/>
    <w:next w:val="a7"/>
    <w:uiPriority w:val="99"/>
    <w:semiHidden/>
    <w:unhideWhenUsed/>
    <w:rsid w:val="00FB39A9"/>
  </w:style>
  <w:style w:type="numbering" w:customStyle="1" w:styleId="11510">
    <w:name w:val="無清單1151"/>
    <w:next w:val="a7"/>
    <w:uiPriority w:val="99"/>
    <w:semiHidden/>
    <w:unhideWhenUsed/>
    <w:rsid w:val="00FB39A9"/>
  </w:style>
  <w:style w:type="numbering" w:customStyle="1" w:styleId="NoList11151">
    <w:name w:val="No List11151"/>
    <w:next w:val="a7"/>
    <w:uiPriority w:val="99"/>
    <w:semiHidden/>
    <w:unhideWhenUsed/>
    <w:rsid w:val="00FB39A9"/>
  </w:style>
  <w:style w:type="numbering" w:customStyle="1" w:styleId="2410">
    <w:name w:val="无列表241"/>
    <w:next w:val="a7"/>
    <w:uiPriority w:val="99"/>
    <w:semiHidden/>
    <w:unhideWhenUsed/>
    <w:rsid w:val="00FB39A9"/>
  </w:style>
  <w:style w:type="numbering" w:customStyle="1" w:styleId="NoList1251">
    <w:name w:val="No List1251"/>
    <w:next w:val="a7"/>
    <w:uiPriority w:val="99"/>
    <w:semiHidden/>
    <w:unhideWhenUsed/>
    <w:rsid w:val="00FB39A9"/>
  </w:style>
  <w:style w:type="numbering" w:customStyle="1" w:styleId="11511">
    <w:name w:val="リストなし1151"/>
    <w:next w:val="a7"/>
    <w:uiPriority w:val="99"/>
    <w:semiHidden/>
    <w:unhideWhenUsed/>
    <w:rsid w:val="00FB39A9"/>
  </w:style>
  <w:style w:type="numbering" w:customStyle="1" w:styleId="11512">
    <w:name w:val="无列表1151"/>
    <w:next w:val="a7"/>
    <w:semiHidden/>
    <w:rsid w:val="00FB39A9"/>
  </w:style>
  <w:style w:type="numbering" w:customStyle="1" w:styleId="NoList2151">
    <w:name w:val="No List2151"/>
    <w:next w:val="a7"/>
    <w:semiHidden/>
    <w:rsid w:val="00FB39A9"/>
  </w:style>
  <w:style w:type="numbering" w:customStyle="1" w:styleId="NoList3151">
    <w:name w:val="No List3151"/>
    <w:next w:val="a7"/>
    <w:uiPriority w:val="99"/>
    <w:semiHidden/>
    <w:rsid w:val="00FB39A9"/>
  </w:style>
  <w:style w:type="numbering" w:customStyle="1" w:styleId="12510">
    <w:name w:val="無清單1251"/>
    <w:next w:val="a7"/>
    <w:uiPriority w:val="99"/>
    <w:semiHidden/>
    <w:unhideWhenUsed/>
    <w:rsid w:val="00FB39A9"/>
  </w:style>
  <w:style w:type="numbering" w:customStyle="1" w:styleId="111510">
    <w:name w:val="無清單11151"/>
    <w:next w:val="a7"/>
    <w:uiPriority w:val="99"/>
    <w:semiHidden/>
    <w:unhideWhenUsed/>
    <w:rsid w:val="00FB39A9"/>
  </w:style>
  <w:style w:type="numbering" w:customStyle="1" w:styleId="NoList441">
    <w:name w:val="No List441"/>
    <w:next w:val="a7"/>
    <w:uiPriority w:val="99"/>
    <w:semiHidden/>
    <w:unhideWhenUsed/>
    <w:rsid w:val="00FB39A9"/>
  </w:style>
  <w:style w:type="numbering" w:customStyle="1" w:styleId="NoList11241">
    <w:name w:val="No List11241"/>
    <w:next w:val="a7"/>
    <w:uiPriority w:val="99"/>
    <w:semiHidden/>
    <w:unhideWhenUsed/>
    <w:rsid w:val="00FB39A9"/>
  </w:style>
  <w:style w:type="numbering" w:customStyle="1" w:styleId="NoList12141">
    <w:name w:val="No List12141"/>
    <w:next w:val="a7"/>
    <w:uiPriority w:val="99"/>
    <w:semiHidden/>
    <w:unhideWhenUsed/>
    <w:rsid w:val="00FB39A9"/>
  </w:style>
  <w:style w:type="numbering" w:customStyle="1" w:styleId="111411">
    <w:name w:val="リストなし11141"/>
    <w:next w:val="a7"/>
    <w:uiPriority w:val="99"/>
    <w:semiHidden/>
    <w:unhideWhenUsed/>
    <w:rsid w:val="00FB39A9"/>
  </w:style>
  <w:style w:type="numbering" w:customStyle="1" w:styleId="111412">
    <w:name w:val="无列表11141"/>
    <w:next w:val="a7"/>
    <w:semiHidden/>
    <w:rsid w:val="00FB39A9"/>
  </w:style>
  <w:style w:type="numbering" w:customStyle="1" w:styleId="NoList21141">
    <w:name w:val="No List21141"/>
    <w:next w:val="a7"/>
    <w:semiHidden/>
    <w:rsid w:val="00FB39A9"/>
  </w:style>
  <w:style w:type="numbering" w:customStyle="1" w:styleId="NoList31141">
    <w:name w:val="No List31141"/>
    <w:next w:val="a7"/>
    <w:uiPriority w:val="99"/>
    <w:semiHidden/>
    <w:rsid w:val="00FB39A9"/>
  </w:style>
  <w:style w:type="numbering" w:customStyle="1" w:styleId="NoList111141">
    <w:name w:val="No List111141"/>
    <w:next w:val="a7"/>
    <w:uiPriority w:val="99"/>
    <w:semiHidden/>
    <w:unhideWhenUsed/>
    <w:rsid w:val="00FB39A9"/>
  </w:style>
  <w:style w:type="numbering" w:customStyle="1" w:styleId="12141">
    <w:name w:val="無清單12141"/>
    <w:next w:val="a7"/>
    <w:uiPriority w:val="99"/>
    <w:semiHidden/>
    <w:unhideWhenUsed/>
    <w:rsid w:val="00FB39A9"/>
  </w:style>
  <w:style w:type="numbering" w:customStyle="1" w:styleId="111141">
    <w:name w:val="無清單111141"/>
    <w:next w:val="a7"/>
    <w:uiPriority w:val="99"/>
    <w:semiHidden/>
    <w:unhideWhenUsed/>
    <w:rsid w:val="00FB39A9"/>
  </w:style>
  <w:style w:type="numbering" w:customStyle="1" w:styleId="NoList541">
    <w:name w:val="No List541"/>
    <w:next w:val="a7"/>
    <w:uiPriority w:val="99"/>
    <w:semiHidden/>
    <w:unhideWhenUsed/>
    <w:rsid w:val="00FB39A9"/>
  </w:style>
  <w:style w:type="numbering" w:customStyle="1" w:styleId="NoList1341">
    <w:name w:val="No List1341"/>
    <w:next w:val="a7"/>
    <w:uiPriority w:val="99"/>
    <w:semiHidden/>
    <w:unhideWhenUsed/>
    <w:rsid w:val="00FB39A9"/>
  </w:style>
  <w:style w:type="numbering" w:customStyle="1" w:styleId="12411">
    <w:name w:val="リストなし1241"/>
    <w:next w:val="a7"/>
    <w:uiPriority w:val="99"/>
    <w:semiHidden/>
    <w:unhideWhenUsed/>
    <w:rsid w:val="00FB39A9"/>
  </w:style>
  <w:style w:type="numbering" w:customStyle="1" w:styleId="12412">
    <w:name w:val="无列表1241"/>
    <w:next w:val="a7"/>
    <w:semiHidden/>
    <w:rsid w:val="00FB39A9"/>
  </w:style>
  <w:style w:type="numbering" w:customStyle="1" w:styleId="NoList2241">
    <w:name w:val="No List2241"/>
    <w:next w:val="a7"/>
    <w:semiHidden/>
    <w:rsid w:val="00FB39A9"/>
  </w:style>
  <w:style w:type="numbering" w:customStyle="1" w:styleId="NoList3241">
    <w:name w:val="No List3241"/>
    <w:next w:val="a7"/>
    <w:uiPriority w:val="99"/>
    <w:semiHidden/>
    <w:rsid w:val="00FB39A9"/>
  </w:style>
  <w:style w:type="numbering" w:customStyle="1" w:styleId="1341">
    <w:name w:val="無清單1341"/>
    <w:next w:val="a7"/>
    <w:uiPriority w:val="99"/>
    <w:semiHidden/>
    <w:unhideWhenUsed/>
    <w:rsid w:val="00FB39A9"/>
  </w:style>
  <w:style w:type="numbering" w:customStyle="1" w:styleId="112410">
    <w:name w:val="無清單11241"/>
    <w:next w:val="a7"/>
    <w:uiPriority w:val="99"/>
    <w:semiHidden/>
    <w:unhideWhenUsed/>
    <w:rsid w:val="00FB39A9"/>
  </w:style>
  <w:style w:type="numbering" w:customStyle="1" w:styleId="2141">
    <w:name w:val="无列表2141"/>
    <w:next w:val="a7"/>
    <w:uiPriority w:val="99"/>
    <w:semiHidden/>
    <w:unhideWhenUsed/>
    <w:rsid w:val="00FB39A9"/>
  </w:style>
  <w:style w:type="numbering" w:customStyle="1" w:styleId="NoList12231">
    <w:name w:val="No List12231"/>
    <w:next w:val="a7"/>
    <w:uiPriority w:val="99"/>
    <w:semiHidden/>
    <w:unhideWhenUsed/>
    <w:rsid w:val="00FB39A9"/>
  </w:style>
  <w:style w:type="numbering" w:customStyle="1" w:styleId="112311">
    <w:name w:val="リストなし11231"/>
    <w:next w:val="a7"/>
    <w:uiPriority w:val="99"/>
    <w:semiHidden/>
    <w:unhideWhenUsed/>
    <w:rsid w:val="00FB39A9"/>
  </w:style>
  <w:style w:type="numbering" w:customStyle="1" w:styleId="112312">
    <w:name w:val="无列表11231"/>
    <w:next w:val="a7"/>
    <w:semiHidden/>
    <w:rsid w:val="00FB39A9"/>
  </w:style>
  <w:style w:type="numbering" w:customStyle="1" w:styleId="NoList21231">
    <w:name w:val="No List21231"/>
    <w:next w:val="a7"/>
    <w:semiHidden/>
    <w:rsid w:val="00FB39A9"/>
  </w:style>
  <w:style w:type="numbering" w:customStyle="1" w:styleId="NoList31231">
    <w:name w:val="No List31231"/>
    <w:next w:val="a7"/>
    <w:uiPriority w:val="99"/>
    <w:semiHidden/>
    <w:rsid w:val="00FB39A9"/>
  </w:style>
  <w:style w:type="numbering" w:customStyle="1" w:styleId="NoList111241">
    <w:name w:val="No List111241"/>
    <w:next w:val="a7"/>
    <w:uiPriority w:val="99"/>
    <w:semiHidden/>
    <w:unhideWhenUsed/>
    <w:rsid w:val="00FB39A9"/>
  </w:style>
  <w:style w:type="numbering" w:customStyle="1" w:styleId="122310">
    <w:name w:val="無清單12231"/>
    <w:next w:val="a7"/>
    <w:uiPriority w:val="99"/>
    <w:semiHidden/>
    <w:unhideWhenUsed/>
    <w:rsid w:val="00FB39A9"/>
  </w:style>
  <w:style w:type="numbering" w:customStyle="1" w:styleId="111231">
    <w:name w:val="無清單111231"/>
    <w:next w:val="a7"/>
    <w:uiPriority w:val="99"/>
    <w:semiHidden/>
    <w:unhideWhenUsed/>
    <w:rsid w:val="00FB39A9"/>
  </w:style>
  <w:style w:type="numbering" w:customStyle="1" w:styleId="3119">
    <w:name w:val="无列表311"/>
    <w:next w:val="a7"/>
    <w:uiPriority w:val="99"/>
    <w:semiHidden/>
    <w:unhideWhenUsed/>
    <w:rsid w:val="00FB39A9"/>
  </w:style>
  <w:style w:type="numbering" w:customStyle="1" w:styleId="13211">
    <w:name w:val="无列表1321"/>
    <w:next w:val="a7"/>
    <w:semiHidden/>
    <w:rsid w:val="00FB39A9"/>
  </w:style>
  <w:style w:type="numbering" w:customStyle="1" w:styleId="NoList11321">
    <w:name w:val="No List11321"/>
    <w:next w:val="a7"/>
    <w:uiPriority w:val="99"/>
    <w:semiHidden/>
    <w:unhideWhenUsed/>
    <w:rsid w:val="00FB39A9"/>
  </w:style>
  <w:style w:type="numbering" w:customStyle="1" w:styleId="NoList4121">
    <w:name w:val="No List4121"/>
    <w:next w:val="a7"/>
    <w:uiPriority w:val="99"/>
    <w:semiHidden/>
    <w:unhideWhenUsed/>
    <w:rsid w:val="00FB39A9"/>
  </w:style>
  <w:style w:type="numbering" w:customStyle="1" w:styleId="2221">
    <w:name w:val="无列表2221"/>
    <w:next w:val="a7"/>
    <w:uiPriority w:val="99"/>
    <w:semiHidden/>
    <w:unhideWhenUsed/>
    <w:rsid w:val="00FB39A9"/>
  </w:style>
  <w:style w:type="numbering" w:customStyle="1" w:styleId="NoList121121">
    <w:name w:val="No List121121"/>
    <w:next w:val="a7"/>
    <w:uiPriority w:val="99"/>
    <w:semiHidden/>
    <w:unhideWhenUsed/>
    <w:rsid w:val="00FB39A9"/>
  </w:style>
  <w:style w:type="numbering" w:customStyle="1" w:styleId="1111211">
    <w:name w:val="リストなし111121"/>
    <w:next w:val="a7"/>
    <w:uiPriority w:val="99"/>
    <w:semiHidden/>
    <w:unhideWhenUsed/>
    <w:rsid w:val="00FB39A9"/>
  </w:style>
  <w:style w:type="numbering" w:customStyle="1" w:styleId="1111212">
    <w:name w:val="无列表111121"/>
    <w:next w:val="a7"/>
    <w:semiHidden/>
    <w:rsid w:val="00FB39A9"/>
  </w:style>
  <w:style w:type="numbering" w:customStyle="1" w:styleId="NoList211121">
    <w:name w:val="No List211121"/>
    <w:next w:val="a7"/>
    <w:semiHidden/>
    <w:rsid w:val="00FB39A9"/>
  </w:style>
  <w:style w:type="numbering" w:customStyle="1" w:styleId="NoList311121">
    <w:name w:val="No List311121"/>
    <w:next w:val="a7"/>
    <w:uiPriority w:val="99"/>
    <w:semiHidden/>
    <w:rsid w:val="00FB39A9"/>
  </w:style>
  <w:style w:type="numbering" w:customStyle="1" w:styleId="NoList1111121">
    <w:name w:val="No List1111121"/>
    <w:next w:val="a7"/>
    <w:uiPriority w:val="99"/>
    <w:semiHidden/>
    <w:unhideWhenUsed/>
    <w:rsid w:val="00FB39A9"/>
  </w:style>
  <w:style w:type="numbering" w:customStyle="1" w:styleId="1211210">
    <w:name w:val="無清單121121"/>
    <w:next w:val="a7"/>
    <w:uiPriority w:val="99"/>
    <w:semiHidden/>
    <w:unhideWhenUsed/>
    <w:rsid w:val="00FB39A9"/>
  </w:style>
  <w:style w:type="numbering" w:customStyle="1" w:styleId="11111210">
    <w:name w:val="無清單1111121"/>
    <w:next w:val="a7"/>
    <w:uiPriority w:val="99"/>
    <w:semiHidden/>
    <w:unhideWhenUsed/>
    <w:rsid w:val="00FB39A9"/>
  </w:style>
  <w:style w:type="numbering" w:customStyle="1" w:styleId="NoList13121">
    <w:name w:val="No List13121"/>
    <w:next w:val="a7"/>
    <w:uiPriority w:val="99"/>
    <w:semiHidden/>
    <w:unhideWhenUsed/>
    <w:rsid w:val="00FB39A9"/>
  </w:style>
  <w:style w:type="numbering" w:customStyle="1" w:styleId="121211">
    <w:name w:val="リストなし12121"/>
    <w:next w:val="a7"/>
    <w:uiPriority w:val="99"/>
    <w:semiHidden/>
    <w:unhideWhenUsed/>
    <w:rsid w:val="00FB39A9"/>
  </w:style>
  <w:style w:type="numbering" w:customStyle="1" w:styleId="121212">
    <w:name w:val="无列表12121"/>
    <w:next w:val="a7"/>
    <w:semiHidden/>
    <w:rsid w:val="00FB39A9"/>
  </w:style>
  <w:style w:type="numbering" w:customStyle="1" w:styleId="NoList22121">
    <w:name w:val="No List22121"/>
    <w:next w:val="a7"/>
    <w:semiHidden/>
    <w:rsid w:val="00FB39A9"/>
  </w:style>
  <w:style w:type="numbering" w:customStyle="1" w:styleId="NoList32121">
    <w:name w:val="No List32121"/>
    <w:next w:val="a7"/>
    <w:uiPriority w:val="99"/>
    <w:semiHidden/>
    <w:rsid w:val="00FB39A9"/>
  </w:style>
  <w:style w:type="numbering" w:customStyle="1" w:styleId="NoList112121">
    <w:name w:val="No List112121"/>
    <w:next w:val="a7"/>
    <w:uiPriority w:val="99"/>
    <w:semiHidden/>
    <w:unhideWhenUsed/>
    <w:rsid w:val="00FB39A9"/>
  </w:style>
  <w:style w:type="numbering" w:customStyle="1" w:styleId="131210">
    <w:name w:val="無清單13121"/>
    <w:next w:val="a7"/>
    <w:uiPriority w:val="99"/>
    <w:semiHidden/>
    <w:unhideWhenUsed/>
    <w:rsid w:val="00FB39A9"/>
  </w:style>
  <w:style w:type="numbering" w:customStyle="1" w:styleId="1121210">
    <w:name w:val="無清單112121"/>
    <w:next w:val="a7"/>
    <w:uiPriority w:val="99"/>
    <w:semiHidden/>
    <w:unhideWhenUsed/>
    <w:rsid w:val="00FB39A9"/>
  </w:style>
  <w:style w:type="numbering" w:customStyle="1" w:styleId="21121">
    <w:name w:val="无列表21121"/>
    <w:next w:val="a7"/>
    <w:uiPriority w:val="99"/>
    <w:semiHidden/>
    <w:unhideWhenUsed/>
    <w:rsid w:val="00FB39A9"/>
  </w:style>
  <w:style w:type="numbering" w:customStyle="1" w:styleId="NoList122121">
    <w:name w:val="No List122121"/>
    <w:next w:val="a7"/>
    <w:uiPriority w:val="99"/>
    <w:semiHidden/>
    <w:unhideWhenUsed/>
    <w:rsid w:val="00FB39A9"/>
  </w:style>
  <w:style w:type="numbering" w:customStyle="1" w:styleId="1121211">
    <w:name w:val="リストなし112121"/>
    <w:next w:val="a7"/>
    <w:uiPriority w:val="99"/>
    <w:semiHidden/>
    <w:unhideWhenUsed/>
    <w:rsid w:val="00FB39A9"/>
  </w:style>
  <w:style w:type="numbering" w:customStyle="1" w:styleId="1121212">
    <w:name w:val="无列表112121"/>
    <w:next w:val="a7"/>
    <w:semiHidden/>
    <w:rsid w:val="00FB39A9"/>
  </w:style>
  <w:style w:type="numbering" w:customStyle="1" w:styleId="NoList212121">
    <w:name w:val="No List212121"/>
    <w:next w:val="a7"/>
    <w:semiHidden/>
    <w:rsid w:val="00FB39A9"/>
  </w:style>
  <w:style w:type="numbering" w:customStyle="1" w:styleId="NoList312121">
    <w:name w:val="No List312121"/>
    <w:next w:val="a7"/>
    <w:uiPriority w:val="99"/>
    <w:semiHidden/>
    <w:rsid w:val="00FB39A9"/>
  </w:style>
  <w:style w:type="numbering" w:customStyle="1" w:styleId="NoList1112121">
    <w:name w:val="No List1112121"/>
    <w:next w:val="a7"/>
    <w:uiPriority w:val="99"/>
    <w:semiHidden/>
    <w:unhideWhenUsed/>
    <w:rsid w:val="00FB39A9"/>
  </w:style>
  <w:style w:type="numbering" w:customStyle="1" w:styleId="122121">
    <w:name w:val="無清單122121"/>
    <w:next w:val="a7"/>
    <w:uiPriority w:val="99"/>
    <w:semiHidden/>
    <w:unhideWhenUsed/>
    <w:rsid w:val="00FB39A9"/>
  </w:style>
  <w:style w:type="numbering" w:customStyle="1" w:styleId="1112121">
    <w:name w:val="無清單1112121"/>
    <w:next w:val="a7"/>
    <w:uiPriority w:val="99"/>
    <w:semiHidden/>
    <w:unhideWhenUsed/>
    <w:rsid w:val="00FB39A9"/>
  </w:style>
  <w:style w:type="numbering" w:customStyle="1" w:styleId="131111">
    <w:name w:val="无列表13111"/>
    <w:next w:val="a7"/>
    <w:semiHidden/>
    <w:rsid w:val="00FB39A9"/>
  </w:style>
  <w:style w:type="numbering" w:customStyle="1" w:styleId="NoList41111">
    <w:name w:val="No List41111"/>
    <w:next w:val="a7"/>
    <w:uiPriority w:val="99"/>
    <w:semiHidden/>
    <w:unhideWhenUsed/>
    <w:rsid w:val="00FB39A9"/>
  </w:style>
  <w:style w:type="numbering" w:customStyle="1" w:styleId="22111">
    <w:name w:val="无列表22111"/>
    <w:next w:val="a7"/>
    <w:uiPriority w:val="99"/>
    <w:semiHidden/>
    <w:unhideWhenUsed/>
    <w:rsid w:val="00FB39A9"/>
  </w:style>
  <w:style w:type="numbering" w:customStyle="1" w:styleId="NoList1211111">
    <w:name w:val="No List1211111"/>
    <w:next w:val="a7"/>
    <w:uiPriority w:val="99"/>
    <w:semiHidden/>
    <w:unhideWhenUsed/>
    <w:rsid w:val="00FB39A9"/>
  </w:style>
  <w:style w:type="numbering" w:customStyle="1" w:styleId="11111111">
    <w:name w:val="リストなし1111111"/>
    <w:next w:val="a7"/>
    <w:uiPriority w:val="99"/>
    <w:semiHidden/>
    <w:unhideWhenUsed/>
    <w:rsid w:val="00FB39A9"/>
  </w:style>
  <w:style w:type="numbering" w:customStyle="1" w:styleId="11111112">
    <w:name w:val="无列表1111111"/>
    <w:next w:val="a7"/>
    <w:semiHidden/>
    <w:rsid w:val="00FB39A9"/>
  </w:style>
  <w:style w:type="numbering" w:customStyle="1" w:styleId="NoList2111111">
    <w:name w:val="No List2111111"/>
    <w:next w:val="a7"/>
    <w:semiHidden/>
    <w:rsid w:val="00FB39A9"/>
  </w:style>
  <w:style w:type="numbering" w:customStyle="1" w:styleId="NoList3111111">
    <w:name w:val="No List3111111"/>
    <w:next w:val="a7"/>
    <w:uiPriority w:val="99"/>
    <w:semiHidden/>
    <w:rsid w:val="00FB39A9"/>
  </w:style>
  <w:style w:type="numbering" w:customStyle="1" w:styleId="NoList1111111111">
    <w:name w:val="No List1111111111"/>
    <w:next w:val="a7"/>
    <w:uiPriority w:val="99"/>
    <w:semiHidden/>
    <w:unhideWhenUsed/>
    <w:rsid w:val="00FB39A9"/>
  </w:style>
  <w:style w:type="numbering" w:customStyle="1" w:styleId="1211111">
    <w:name w:val="無清單1211111"/>
    <w:next w:val="a7"/>
    <w:uiPriority w:val="99"/>
    <w:semiHidden/>
    <w:unhideWhenUsed/>
    <w:rsid w:val="00FB39A9"/>
  </w:style>
  <w:style w:type="numbering" w:customStyle="1" w:styleId="111111110">
    <w:name w:val="無清單11111111"/>
    <w:next w:val="a7"/>
    <w:uiPriority w:val="99"/>
    <w:semiHidden/>
    <w:unhideWhenUsed/>
    <w:rsid w:val="00FB39A9"/>
  </w:style>
  <w:style w:type="numbering" w:customStyle="1" w:styleId="NoList131111">
    <w:name w:val="No List131111"/>
    <w:next w:val="a7"/>
    <w:uiPriority w:val="99"/>
    <w:semiHidden/>
    <w:unhideWhenUsed/>
    <w:rsid w:val="00FB39A9"/>
  </w:style>
  <w:style w:type="numbering" w:customStyle="1" w:styleId="1211110">
    <w:name w:val="リストなし121111"/>
    <w:next w:val="a7"/>
    <w:uiPriority w:val="99"/>
    <w:semiHidden/>
    <w:unhideWhenUsed/>
    <w:rsid w:val="00FB39A9"/>
  </w:style>
  <w:style w:type="numbering" w:customStyle="1" w:styleId="1211112">
    <w:name w:val="无列表121111"/>
    <w:next w:val="a7"/>
    <w:semiHidden/>
    <w:rsid w:val="00FB39A9"/>
  </w:style>
  <w:style w:type="numbering" w:customStyle="1" w:styleId="NoList221111">
    <w:name w:val="No List221111"/>
    <w:next w:val="a7"/>
    <w:semiHidden/>
    <w:rsid w:val="00FB39A9"/>
  </w:style>
  <w:style w:type="numbering" w:customStyle="1" w:styleId="NoList321111">
    <w:name w:val="No List321111"/>
    <w:next w:val="a7"/>
    <w:uiPriority w:val="99"/>
    <w:semiHidden/>
    <w:rsid w:val="00FB39A9"/>
  </w:style>
  <w:style w:type="numbering" w:customStyle="1" w:styleId="NoList1121111">
    <w:name w:val="No List1121111"/>
    <w:next w:val="a7"/>
    <w:uiPriority w:val="99"/>
    <w:semiHidden/>
    <w:unhideWhenUsed/>
    <w:rsid w:val="00FB39A9"/>
  </w:style>
  <w:style w:type="numbering" w:customStyle="1" w:styleId="1311110">
    <w:name w:val="無清單131111"/>
    <w:next w:val="a7"/>
    <w:uiPriority w:val="99"/>
    <w:semiHidden/>
    <w:unhideWhenUsed/>
    <w:rsid w:val="00FB39A9"/>
  </w:style>
  <w:style w:type="numbering" w:customStyle="1" w:styleId="11211110">
    <w:name w:val="無清單1121111"/>
    <w:next w:val="a7"/>
    <w:uiPriority w:val="99"/>
    <w:semiHidden/>
    <w:unhideWhenUsed/>
    <w:rsid w:val="00FB39A9"/>
  </w:style>
  <w:style w:type="numbering" w:customStyle="1" w:styleId="211111">
    <w:name w:val="无列表211111"/>
    <w:next w:val="a7"/>
    <w:uiPriority w:val="99"/>
    <w:semiHidden/>
    <w:unhideWhenUsed/>
    <w:rsid w:val="00FB39A9"/>
  </w:style>
  <w:style w:type="numbering" w:customStyle="1" w:styleId="NoList1221111">
    <w:name w:val="No List1221111"/>
    <w:next w:val="a7"/>
    <w:uiPriority w:val="99"/>
    <w:semiHidden/>
    <w:unhideWhenUsed/>
    <w:rsid w:val="00FB39A9"/>
  </w:style>
  <w:style w:type="numbering" w:customStyle="1" w:styleId="11211111">
    <w:name w:val="リストなし1121111"/>
    <w:next w:val="a7"/>
    <w:uiPriority w:val="99"/>
    <w:semiHidden/>
    <w:unhideWhenUsed/>
    <w:rsid w:val="00FB39A9"/>
  </w:style>
  <w:style w:type="numbering" w:customStyle="1" w:styleId="11211112">
    <w:name w:val="无列表1121111"/>
    <w:next w:val="a7"/>
    <w:semiHidden/>
    <w:rsid w:val="00FB39A9"/>
  </w:style>
  <w:style w:type="numbering" w:customStyle="1" w:styleId="NoList2121111">
    <w:name w:val="No List2121111"/>
    <w:next w:val="a7"/>
    <w:semiHidden/>
    <w:rsid w:val="00FB39A9"/>
  </w:style>
  <w:style w:type="numbering" w:customStyle="1" w:styleId="NoList3121111">
    <w:name w:val="No List3121111"/>
    <w:next w:val="a7"/>
    <w:uiPriority w:val="99"/>
    <w:semiHidden/>
    <w:rsid w:val="00FB39A9"/>
  </w:style>
  <w:style w:type="numbering" w:customStyle="1" w:styleId="NoList11121111">
    <w:name w:val="No List11121111"/>
    <w:next w:val="a7"/>
    <w:uiPriority w:val="99"/>
    <w:semiHidden/>
    <w:unhideWhenUsed/>
    <w:rsid w:val="00FB39A9"/>
  </w:style>
  <w:style w:type="numbering" w:customStyle="1" w:styleId="1221111">
    <w:name w:val="無清單1221111"/>
    <w:next w:val="a7"/>
    <w:uiPriority w:val="99"/>
    <w:semiHidden/>
    <w:unhideWhenUsed/>
    <w:rsid w:val="00FB39A9"/>
  </w:style>
  <w:style w:type="numbering" w:customStyle="1" w:styleId="11121111">
    <w:name w:val="無清單11121111"/>
    <w:next w:val="a7"/>
    <w:uiPriority w:val="99"/>
    <w:semiHidden/>
    <w:unhideWhenUsed/>
    <w:rsid w:val="00FB39A9"/>
  </w:style>
  <w:style w:type="numbering" w:customStyle="1" w:styleId="122114">
    <w:name w:val="无列表12211"/>
    <w:next w:val="a7"/>
    <w:semiHidden/>
    <w:rsid w:val="00FB39A9"/>
  </w:style>
  <w:style w:type="numbering" w:customStyle="1" w:styleId="NoList10">
    <w:name w:val="No List10"/>
    <w:next w:val="a7"/>
    <w:uiPriority w:val="99"/>
    <w:semiHidden/>
    <w:unhideWhenUsed/>
    <w:rsid w:val="00FB39A9"/>
  </w:style>
  <w:style w:type="numbering" w:customStyle="1" w:styleId="NoList18">
    <w:name w:val="No List18"/>
    <w:next w:val="a7"/>
    <w:uiPriority w:val="99"/>
    <w:semiHidden/>
    <w:unhideWhenUsed/>
    <w:rsid w:val="00FB39A9"/>
  </w:style>
  <w:style w:type="numbering" w:customStyle="1" w:styleId="173">
    <w:name w:val="リストなし17"/>
    <w:next w:val="a7"/>
    <w:uiPriority w:val="99"/>
    <w:semiHidden/>
    <w:unhideWhenUsed/>
    <w:rsid w:val="00FB39A9"/>
  </w:style>
  <w:style w:type="numbering" w:customStyle="1" w:styleId="174">
    <w:name w:val="无列表17"/>
    <w:next w:val="a7"/>
    <w:semiHidden/>
    <w:rsid w:val="00FB39A9"/>
  </w:style>
  <w:style w:type="numbering" w:customStyle="1" w:styleId="NoList27">
    <w:name w:val="No List27"/>
    <w:next w:val="a7"/>
    <w:semiHidden/>
    <w:rsid w:val="00FB39A9"/>
  </w:style>
  <w:style w:type="numbering" w:customStyle="1" w:styleId="NoList37">
    <w:name w:val="No List37"/>
    <w:next w:val="a7"/>
    <w:uiPriority w:val="99"/>
    <w:semiHidden/>
    <w:rsid w:val="00FB39A9"/>
  </w:style>
  <w:style w:type="numbering" w:customStyle="1" w:styleId="NoList118">
    <w:name w:val="No List118"/>
    <w:next w:val="a7"/>
    <w:uiPriority w:val="99"/>
    <w:semiHidden/>
    <w:unhideWhenUsed/>
    <w:rsid w:val="00FB39A9"/>
  </w:style>
  <w:style w:type="numbering" w:customStyle="1" w:styleId="182">
    <w:name w:val="無清單18"/>
    <w:next w:val="a7"/>
    <w:uiPriority w:val="99"/>
    <w:semiHidden/>
    <w:unhideWhenUsed/>
    <w:rsid w:val="00FB39A9"/>
  </w:style>
  <w:style w:type="numbering" w:customStyle="1" w:styleId="1170">
    <w:name w:val="無清單117"/>
    <w:next w:val="a7"/>
    <w:uiPriority w:val="99"/>
    <w:semiHidden/>
    <w:unhideWhenUsed/>
    <w:rsid w:val="00FB39A9"/>
  </w:style>
  <w:style w:type="numbering" w:customStyle="1" w:styleId="NoList46">
    <w:name w:val="No List46"/>
    <w:next w:val="a7"/>
    <w:uiPriority w:val="99"/>
    <w:semiHidden/>
    <w:unhideWhenUsed/>
    <w:rsid w:val="00FB39A9"/>
  </w:style>
  <w:style w:type="numbering" w:customStyle="1" w:styleId="NoList127">
    <w:name w:val="No List127"/>
    <w:next w:val="a7"/>
    <w:uiPriority w:val="99"/>
    <w:semiHidden/>
    <w:unhideWhenUsed/>
    <w:rsid w:val="00FB39A9"/>
  </w:style>
  <w:style w:type="numbering" w:customStyle="1" w:styleId="1171">
    <w:name w:val="リストなし117"/>
    <w:next w:val="a7"/>
    <w:uiPriority w:val="99"/>
    <w:semiHidden/>
    <w:unhideWhenUsed/>
    <w:rsid w:val="00FB39A9"/>
  </w:style>
  <w:style w:type="numbering" w:customStyle="1" w:styleId="1172">
    <w:name w:val="无列表117"/>
    <w:next w:val="a7"/>
    <w:semiHidden/>
    <w:rsid w:val="00FB39A9"/>
  </w:style>
  <w:style w:type="numbering" w:customStyle="1" w:styleId="NoList217">
    <w:name w:val="No List217"/>
    <w:next w:val="a7"/>
    <w:semiHidden/>
    <w:rsid w:val="00FB39A9"/>
  </w:style>
  <w:style w:type="numbering" w:customStyle="1" w:styleId="NoList317">
    <w:name w:val="No List317"/>
    <w:next w:val="a7"/>
    <w:uiPriority w:val="99"/>
    <w:semiHidden/>
    <w:rsid w:val="00FB39A9"/>
  </w:style>
  <w:style w:type="numbering" w:customStyle="1" w:styleId="NoList1117">
    <w:name w:val="No List1117"/>
    <w:next w:val="a7"/>
    <w:uiPriority w:val="99"/>
    <w:semiHidden/>
    <w:unhideWhenUsed/>
    <w:rsid w:val="00FB39A9"/>
  </w:style>
  <w:style w:type="numbering" w:customStyle="1" w:styleId="1270">
    <w:name w:val="無清單127"/>
    <w:next w:val="a7"/>
    <w:uiPriority w:val="99"/>
    <w:semiHidden/>
    <w:unhideWhenUsed/>
    <w:rsid w:val="00FB39A9"/>
  </w:style>
  <w:style w:type="numbering" w:customStyle="1" w:styleId="11170">
    <w:name w:val="無清單1117"/>
    <w:next w:val="a7"/>
    <w:uiPriority w:val="99"/>
    <w:semiHidden/>
    <w:unhideWhenUsed/>
    <w:rsid w:val="00FB39A9"/>
  </w:style>
  <w:style w:type="numbering" w:customStyle="1" w:styleId="261">
    <w:name w:val="无列表26"/>
    <w:next w:val="a7"/>
    <w:uiPriority w:val="99"/>
    <w:semiHidden/>
    <w:unhideWhenUsed/>
    <w:rsid w:val="00FB39A9"/>
  </w:style>
  <w:style w:type="numbering" w:customStyle="1" w:styleId="NoList1216">
    <w:name w:val="No List1216"/>
    <w:next w:val="a7"/>
    <w:uiPriority w:val="99"/>
    <w:semiHidden/>
    <w:unhideWhenUsed/>
    <w:rsid w:val="00FB39A9"/>
  </w:style>
  <w:style w:type="numbering" w:customStyle="1" w:styleId="11161">
    <w:name w:val="リストなし1116"/>
    <w:next w:val="a7"/>
    <w:uiPriority w:val="99"/>
    <w:semiHidden/>
    <w:unhideWhenUsed/>
    <w:rsid w:val="00FB39A9"/>
  </w:style>
  <w:style w:type="numbering" w:customStyle="1" w:styleId="11162">
    <w:name w:val="无列表1116"/>
    <w:next w:val="a7"/>
    <w:semiHidden/>
    <w:rsid w:val="00FB39A9"/>
  </w:style>
  <w:style w:type="numbering" w:customStyle="1" w:styleId="NoList2116">
    <w:name w:val="No List2116"/>
    <w:next w:val="a7"/>
    <w:semiHidden/>
    <w:rsid w:val="00FB39A9"/>
  </w:style>
  <w:style w:type="numbering" w:customStyle="1" w:styleId="NoList3116">
    <w:name w:val="No List3116"/>
    <w:next w:val="a7"/>
    <w:uiPriority w:val="99"/>
    <w:semiHidden/>
    <w:rsid w:val="00FB39A9"/>
  </w:style>
  <w:style w:type="numbering" w:customStyle="1" w:styleId="NoList11116">
    <w:name w:val="No List11116"/>
    <w:next w:val="a7"/>
    <w:uiPriority w:val="99"/>
    <w:semiHidden/>
    <w:unhideWhenUsed/>
    <w:rsid w:val="00FB39A9"/>
  </w:style>
  <w:style w:type="numbering" w:customStyle="1" w:styleId="12160">
    <w:name w:val="無清單1216"/>
    <w:next w:val="a7"/>
    <w:uiPriority w:val="99"/>
    <w:semiHidden/>
    <w:unhideWhenUsed/>
    <w:rsid w:val="00FB39A9"/>
  </w:style>
  <w:style w:type="numbering" w:customStyle="1" w:styleId="111160">
    <w:name w:val="無清單11116"/>
    <w:next w:val="a7"/>
    <w:uiPriority w:val="99"/>
    <w:semiHidden/>
    <w:unhideWhenUsed/>
    <w:rsid w:val="00FB39A9"/>
  </w:style>
  <w:style w:type="numbering" w:customStyle="1" w:styleId="NoList56">
    <w:name w:val="No List56"/>
    <w:next w:val="a7"/>
    <w:uiPriority w:val="99"/>
    <w:semiHidden/>
    <w:unhideWhenUsed/>
    <w:rsid w:val="00FB39A9"/>
  </w:style>
  <w:style w:type="numbering" w:customStyle="1" w:styleId="NoList136">
    <w:name w:val="No List136"/>
    <w:next w:val="a7"/>
    <w:uiPriority w:val="99"/>
    <w:semiHidden/>
    <w:unhideWhenUsed/>
    <w:rsid w:val="00FB39A9"/>
  </w:style>
  <w:style w:type="numbering" w:customStyle="1" w:styleId="1261">
    <w:name w:val="リストなし126"/>
    <w:next w:val="a7"/>
    <w:uiPriority w:val="99"/>
    <w:semiHidden/>
    <w:unhideWhenUsed/>
    <w:rsid w:val="00FB39A9"/>
  </w:style>
  <w:style w:type="numbering" w:customStyle="1" w:styleId="1262">
    <w:name w:val="无列表126"/>
    <w:next w:val="a7"/>
    <w:semiHidden/>
    <w:rsid w:val="00FB39A9"/>
  </w:style>
  <w:style w:type="numbering" w:customStyle="1" w:styleId="NoList226">
    <w:name w:val="No List226"/>
    <w:next w:val="a7"/>
    <w:semiHidden/>
    <w:rsid w:val="00FB39A9"/>
  </w:style>
  <w:style w:type="numbering" w:customStyle="1" w:styleId="NoList326">
    <w:name w:val="No List326"/>
    <w:next w:val="a7"/>
    <w:uiPriority w:val="99"/>
    <w:semiHidden/>
    <w:rsid w:val="00FB39A9"/>
  </w:style>
  <w:style w:type="numbering" w:customStyle="1" w:styleId="NoList1126">
    <w:name w:val="No List1126"/>
    <w:next w:val="a7"/>
    <w:uiPriority w:val="99"/>
    <w:semiHidden/>
    <w:unhideWhenUsed/>
    <w:rsid w:val="00FB39A9"/>
  </w:style>
  <w:style w:type="numbering" w:customStyle="1" w:styleId="1360">
    <w:name w:val="無清單136"/>
    <w:next w:val="a7"/>
    <w:uiPriority w:val="99"/>
    <w:semiHidden/>
    <w:unhideWhenUsed/>
    <w:rsid w:val="00FB39A9"/>
  </w:style>
  <w:style w:type="numbering" w:customStyle="1" w:styleId="11260">
    <w:name w:val="無清單1126"/>
    <w:next w:val="a7"/>
    <w:uiPriority w:val="99"/>
    <w:semiHidden/>
    <w:unhideWhenUsed/>
    <w:rsid w:val="00FB39A9"/>
  </w:style>
  <w:style w:type="numbering" w:customStyle="1" w:styleId="2160">
    <w:name w:val="无列表216"/>
    <w:next w:val="a7"/>
    <w:uiPriority w:val="99"/>
    <w:semiHidden/>
    <w:unhideWhenUsed/>
    <w:rsid w:val="00FB39A9"/>
  </w:style>
  <w:style w:type="numbering" w:customStyle="1" w:styleId="NoList1225">
    <w:name w:val="No List1225"/>
    <w:next w:val="a7"/>
    <w:uiPriority w:val="99"/>
    <w:semiHidden/>
    <w:unhideWhenUsed/>
    <w:rsid w:val="00FB39A9"/>
  </w:style>
  <w:style w:type="numbering" w:customStyle="1" w:styleId="11251">
    <w:name w:val="リストなし1125"/>
    <w:next w:val="a7"/>
    <w:uiPriority w:val="99"/>
    <w:semiHidden/>
    <w:unhideWhenUsed/>
    <w:rsid w:val="00FB39A9"/>
  </w:style>
  <w:style w:type="numbering" w:customStyle="1" w:styleId="11252">
    <w:name w:val="无列表1125"/>
    <w:next w:val="a7"/>
    <w:semiHidden/>
    <w:rsid w:val="00FB39A9"/>
  </w:style>
  <w:style w:type="numbering" w:customStyle="1" w:styleId="NoList2125">
    <w:name w:val="No List2125"/>
    <w:next w:val="a7"/>
    <w:semiHidden/>
    <w:rsid w:val="00FB39A9"/>
  </w:style>
  <w:style w:type="numbering" w:customStyle="1" w:styleId="NoList3125">
    <w:name w:val="No List3125"/>
    <w:next w:val="a7"/>
    <w:uiPriority w:val="99"/>
    <w:semiHidden/>
    <w:rsid w:val="00FB39A9"/>
  </w:style>
  <w:style w:type="numbering" w:customStyle="1" w:styleId="NoList11126">
    <w:name w:val="No List11126"/>
    <w:next w:val="a7"/>
    <w:uiPriority w:val="99"/>
    <w:semiHidden/>
    <w:unhideWhenUsed/>
    <w:rsid w:val="00FB39A9"/>
  </w:style>
  <w:style w:type="numbering" w:customStyle="1" w:styleId="12250">
    <w:name w:val="無清單1225"/>
    <w:next w:val="a7"/>
    <w:uiPriority w:val="99"/>
    <w:semiHidden/>
    <w:unhideWhenUsed/>
    <w:rsid w:val="00FB39A9"/>
  </w:style>
  <w:style w:type="numbering" w:customStyle="1" w:styleId="111250">
    <w:name w:val="無清單11125"/>
    <w:next w:val="a7"/>
    <w:uiPriority w:val="99"/>
    <w:semiHidden/>
    <w:unhideWhenUsed/>
    <w:rsid w:val="00FB39A9"/>
  </w:style>
  <w:style w:type="numbering" w:customStyle="1" w:styleId="NoList64">
    <w:name w:val="No List64"/>
    <w:next w:val="a7"/>
    <w:uiPriority w:val="99"/>
    <w:semiHidden/>
    <w:unhideWhenUsed/>
    <w:rsid w:val="00FB39A9"/>
  </w:style>
  <w:style w:type="numbering" w:customStyle="1" w:styleId="NoList144">
    <w:name w:val="No List144"/>
    <w:next w:val="a7"/>
    <w:uiPriority w:val="99"/>
    <w:semiHidden/>
    <w:unhideWhenUsed/>
    <w:rsid w:val="00FB39A9"/>
  </w:style>
  <w:style w:type="numbering" w:customStyle="1" w:styleId="1342">
    <w:name w:val="リストなし134"/>
    <w:next w:val="a7"/>
    <w:uiPriority w:val="99"/>
    <w:semiHidden/>
    <w:unhideWhenUsed/>
    <w:rsid w:val="00FB39A9"/>
  </w:style>
  <w:style w:type="numbering" w:customStyle="1" w:styleId="1343">
    <w:name w:val="无列表134"/>
    <w:next w:val="a7"/>
    <w:semiHidden/>
    <w:rsid w:val="00FB39A9"/>
  </w:style>
  <w:style w:type="numbering" w:customStyle="1" w:styleId="NoList234">
    <w:name w:val="No List234"/>
    <w:next w:val="a7"/>
    <w:semiHidden/>
    <w:rsid w:val="00FB39A9"/>
  </w:style>
  <w:style w:type="numbering" w:customStyle="1" w:styleId="NoList334">
    <w:name w:val="No List334"/>
    <w:next w:val="a7"/>
    <w:uiPriority w:val="99"/>
    <w:semiHidden/>
    <w:rsid w:val="00FB39A9"/>
  </w:style>
  <w:style w:type="numbering" w:customStyle="1" w:styleId="NoList1134">
    <w:name w:val="No List1134"/>
    <w:next w:val="a7"/>
    <w:uiPriority w:val="99"/>
    <w:semiHidden/>
    <w:unhideWhenUsed/>
    <w:rsid w:val="00FB39A9"/>
  </w:style>
  <w:style w:type="numbering" w:customStyle="1" w:styleId="1440">
    <w:name w:val="無清單144"/>
    <w:next w:val="a7"/>
    <w:uiPriority w:val="99"/>
    <w:semiHidden/>
    <w:unhideWhenUsed/>
    <w:rsid w:val="00FB39A9"/>
  </w:style>
  <w:style w:type="numbering" w:customStyle="1" w:styleId="11340">
    <w:name w:val="無清單1134"/>
    <w:next w:val="a7"/>
    <w:uiPriority w:val="99"/>
    <w:semiHidden/>
    <w:unhideWhenUsed/>
    <w:rsid w:val="00FB39A9"/>
  </w:style>
  <w:style w:type="numbering" w:customStyle="1" w:styleId="224">
    <w:name w:val="无列表224"/>
    <w:next w:val="a7"/>
    <w:uiPriority w:val="99"/>
    <w:semiHidden/>
    <w:unhideWhenUsed/>
    <w:rsid w:val="00FB39A9"/>
  </w:style>
  <w:style w:type="numbering" w:customStyle="1" w:styleId="NoList1234">
    <w:name w:val="No List1234"/>
    <w:next w:val="a7"/>
    <w:uiPriority w:val="99"/>
    <w:semiHidden/>
    <w:unhideWhenUsed/>
    <w:rsid w:val="00FB39A9"/>
  </w:style>
  <w:style w:type="numbering" w:customStyle="1" w:styleId="11341">
    <w:name w:val="リストなし1134"/>
    <w:next w:val="a7"/>
    <w:uiPriority w:val="99"/>
    <w:semiHidden/>
    <w:unhideWhenUsed/>
    <w:rsid w:val="00FB39A9"/>
  </w:style>
  <w:style w:type="numbering" w:customStyle="1" w:styleId="11342">
    <w:name w:val="无列表1134"/>
    <w:next w:val="a7"/>
    <w:semiHidden/>
    <w:rsid w:val="00FB39A9"/>
  </w:style>
  <w:style w:type="numbering" w:customStyle="1" w:styleId="NoList2134">
    <w:name w:val="No List2134"/>
    <w:next w:val="a7"/>
    <w:semiHidden/>
    <w:rsid w:val="00FB39A9"/>
  </w:style>
  <w:style w:type="numbering" w:customStyle="1" w:styleId="NoList3134">
    <w:name w:val="No List3134"/>
    <w:next w:val="a7"/>
    <w:uiPriority w:val="99"/>
    <w:semiHidden/>
    <w:rsid w:val="00FB39A9"/>
  </w:style>
  <w:style w:type="numbering" w:customStyle="1" w:styleId="NoList11134">
    <w:name w:val="No List11134"/>
    <w:next w:val="a7"/>
    <w:uiPriority w:val="99"/>
    <w:semiHidden/>
    <w:unhideWhenUsed/>
    <w:rsid w:val="00FB39A9"/>
  </w:style>
  <w:style w:type="numbering" w:customStyle="1" w:styleId="12340">
    <w:name w:val="無清單1234"/>
    <w:next w:val="a7"/>
    <w:uiPriority w:val="99"/>
    <w:semiHidden/>
    <w:unhideWhenUsed/>
    <w:rsid w:val="00FB39A9"/>
  </w:style>
  <w:style w:type="numbering" w:customStyle="1" w:styleId="11134">
    <w:name w:val="無清單11134"/>
    <w:next w:val="a7"/>
    <w:uiPriority w:val="99"/>
    <w:semiHidden/>
    <w:unhideWhenUsed/>
    <w:rsid w:val="00FB39A9"/>
  </w:style>
  <w:style w:type="numbering" w:customStyle="1" w:styleId="NoList414">
    <w:name w:val="No List414"/>
    <w:next w:val="a7"/>
    <w:uiPriority w:val="99"/>
    <w:semiHidden/>
    <w:unhideWhenUsed/>
    <w:rsid w:val="00FB39A9"/>
  </w:style>
  <w:style w:type="numbering" w:customStyle="1" w:styleId="NoList12114">
    <w:name w:val="No List12114"/>
    <w:next w:val="a7"/>
    <w:uiPriority w:val="99"/>
    <w:semiHidden/>
    <w:unhideWhenUsed/>
    <w:rsid w:val="00FB39A9"/>
  </w:style>
  <w:style w:type="numbering" w:customStyle="1" w:styleId="111142">
    <w:name w:val="リストなし11114"/>
    <w:next w:val="a7"/>
    <w:uiPriority w:val="99"/>
    <w:semiHidden/>
    <w:unhideWhenUsed/>
    <w:rsid w:val="00FB39A9"/>
  </w:style>
  <w:style w:type="numbering" w:customStyle="1" w:styleId="111143">
    <w:name w:val="无列表11114"/>
    <w:next w:val="a7"/>
    <w:semiHidden/>
    <w:rsid w:val="00FB39A9"/>
  </w:style>
  <w:style w:type="numbering" w:customStyle="1" w:styleId="NoList21114">
    <w:name w:val="No List21114"/>
    <w:next w:val="a7"/>
    <w:semiHidden/>
    <w:rsid w:val="00FB39A9"/>
  </w:style>
  <w:style w:type="numbering" w:customStyle="1" w:styleId="NoList31114">
    <w:name w:val="No List31114"/>
    <w:next w:val="a7"/>
    <w:uiPriority w:val="99"/>
    <w:semiHidden/>
    <w:rsid w:val="00FB39A9"/>
  </w:style>
  <w:style w:type="numbering" w:customStyle="1" w:styleId="NoList111114">
    <w:name w:val="No List111114"/>
    <w:next w:val="a7"/>
    <w:uiPriority w:val="99"/>
    <w:semiHidden/>
    <w:unhideWhenUsed/>
    <w:rsid w:val="00FB39A9"/>
  </w:style>
  <w:style w:type="numbering" w:customStyle="1" w:styleId="121140">
    <w:name w:val="無清單12114"/>
    <w:next w:val="a7"/>
    <w:uiPriority w:val="99"/>
    <w:semiHidden/>
    <w:unhideWhenUsed/>
    <w:rsid w:val="00FB39A9"/>
  </w:style>
  <w:style w:type="numbering" w:customStyle="1" w:styleId="111114">
    <w:name w:val="無清單111114"/>
    <w:next w:val="a7"/>
    <w:uiPriority w:val="99"/>
    <w:semiHidden/>
    <w:unhideWhenUsed/>
    <w:rsid w:val="00FB39A9"/>
  </w:style>
  <w:style w:type="numbering" w:customStyle="1" w:styleId="NoList514">
    <w:name w:val="No List514"/>
    <w:next w:val="a7"/>
    <w:uiPriority w:val="99"/>
    <w:semiHidden/>
    <w:unhideWhenUsed/>
    <w:rsid w:val="00FB39A9"/>
  </w:style>
  <w:style w:type="numbering" w:customStyle="1" w:styleId="NoList1314">
    <w:name w:val="No List1314"/>
    <w:next w:val="a7"/>
    <w:uiPriority w:val="99"/>
    <w:semiHidden/>
    <w:unhideWhenUsed/>
    <w:rsid w:val="00FB39A9"/>
  </w:style>
  <w:style w:type="numbering" w:customStyle="1" w:styleId="12142">
    <w:name w:val="リストなし1214"/>
    <w:next w:val="a7"/>
    <w:uiPriority w:val="99"/>
    <w:semiHidden/>
    <w:unhideWhenUsed/>
    <w:rsid w:val="00FB39A9"/>
  </w:style>
  <w:style w:type="numbering" w:customStyle="1" w:styleId="12143">
    <w:name w:val="无列表1214"/>
    <w:next w:val="a7"/>
    <w:semiHidden/>
    <w:rsid w:val="00FB39A9"/>
  </w:style>
  <w:style w:type="numbering" w:customStyle="1" w:styleId="NoList2214">
    <w:name w:val="No List2214"/>
    <w:next w:val="a7"/>
    <w:semiHidden/>
    <w:rsid w:val="00FB39A9"/>
  </w:style>
  <w:style w:type="numbering" w:customStyle="1" w:styleId="NoList3214">
    <w:name w:val="No List3214"/>
    <w:next w:val="a7"/>
    <w:uiPriority w:val="99"/>
    <w:semiHidden/>
    <w:rsid w:val="00FB39A9"/>
  </w:style>
  <w:style w:type="numbering" w:customStyle="1" w:styleId="NoList11214">
    <w:name w:val="No List11214"/>
    <w:next w:val="a7"/>
    <w:uiPriority w:val="99"/>
    <w:semiHidden/>
    <w:unhideWhenUsed/>
    <w:rsid w:val="00FB39A9"/>
  </w:style>
  <w:style w:type="numbering" w:customStyle="1" w:styleId="13140">
    <w:name w:val="無清單1314"/>
    <w:next w:val="a7"/>
    <w:uiPriority w:val="99"/>
    <w:semiHidden/>
    <w:unhideWhenUsed/>
    <w:rsid w:val="00FB39A9"/>
  </w:style>
  <w:style w:type="numbering" w:customStyle="1" w:styleId="112140">
    <w:name w:val="無清單11214"/>
    <w:next w:val="a7"/>
    <w:uiPriority w:val="99"/>
    <w:semiHidden/>
    <w:unhideWhenUsed/>
    <w:rsid w:val="00FB39A9"/>
  </w:style>
  <w:style w:type="numbering" w:customStyle="1" w:styleId="2114">
    <w:name w:val="无列表2114"/>
    <w:next w:val="a7"/>
    <w:uiPriority w:val="99"/>
    <w:semiHidden/>
    <w:unhideWhenUsed/>
    <w:rsid w:val="00FB39A9"/>
  </w:style>
  <w:style w:type="numbering" w:customStyle="1" w:styleId="NoList12214">
    <w:name w:val="No List12214"/>
    <w:next w:val="a7"/>
    <w:uiPriority w:val="99"/>
    <w:semiHidden/>
    <w:unhideWhenUsed/>
    <w:rsid w:val="00FB39A9"/>
  </w:style>
  <w:style w:type="numbering" w:customStyle="1" w:styleId="112141">
    <w:name w:val="リストなし11214"/>
    <w:next w:val="a7"/>
    <w:uiPriority w:val="99"/>
    <w:semiHidden/>
    <w:unhideWhenUsed/>
    <w:rsid w:val="00FB39A9"/>
  </w:style>
  <w:style w:type="numbering" w:customStyle="1" w:styleId="112142">
    <w:name w:val="无列表11214"/>
    <w:next w:val="a7"/>
    <w:semiHidden/>
    <w:rsid w:val="00FB39A9"/>
  </w:style>
  <w:style w:type="numbering" w:customStyle="1" w:styleId="NoList21214">
    <w:name w:val="No List21214"/>
    <w:next w:val="a7"/>
    <w:semiHidden/>
    <w:rsid w:val="00FB39A9"/>
  </w:style>
  <w:style w:type="numbering" w:customStyle="1" w:styleId="NoList31214">
    <w:name w:val="No List31214"/>
    <w:next w:val="a7"/>
    <w:uiPriority w:val="99"/>
    <w:semiHidden/>
    <w:rsid w:val="00FB39A9"/>
  </w:style>
  <w:style w:type="numbering" w:customStyle="1" w:styleId="NoList111214">
    <w:name w:val="No List111214"/>
    <w:next w:val="a7"/>
    <w:uiPriority w:val="99"/>
    <w:semiHidden/>
    <w:unhideWhenUsed/>
    <w:rsid w:val="00FB39A9"/>
  </w:style>
  <w:style w:type="numbering" w:customStyle="1" w:styleId="122140">
    <w:name w:val="無清單12214"/>
    <w:next w:val="a7"/>
    <w:uiPriority w:val="99"/>
    <w:semiHidden/>
    <w:unhideWhenUsed/>
    <w:rsid w:val="00FB39A9"/>
  </w:style>
  <w:style w:type="numbering" w:customStyle="1" w:styleId="1112140">
    <w:name w:val="無清單111214"/>
    <w:next w:val="a7"/>
    <w:uiPriority w:val="99"/>
    <w:semiHidden/>
    <w:unhideWhenUsed/>
    <w:rsid w:val="00FB39A9"/>
  </w:style>
  <w:style w:type="numbering" w:customStyle="1" w:styleId="348">
    <w:name w:val="无列表34"/>
    <w:next w:val="a7"/>
    <w:uiPriority w:val="99"/>
    <w:semiHidden/>
    <w:unhideWhenUsed/>
    <w:rsid w:val="00FB39A9"/>
  </w:style>
  <w:style w:type="numbering" w:customStyle="1" w:styleId="13141">
    <w:name w:val="无列表1314"/>
    <w:next w:val="a7"/>
    <w:semiHidden/>
    <w:rsid w:val="00FB39A9"/>
  </w:style>
  <w:style w:type="numbering" w:customStyle="1" w:styleId="NoList11313">
    <w:name w:val="No List11313"/>
    <w:next w:val="a7"/>
    <w:uiPriority w:val="99"/>
    <w:semiHidden/>
    <w:unhideWhenUsed/>
    <w:rsid w:val="00FB39A9"/>
  </w:style>
  <w:style w:type="numbering" w:customStyle="1" w:styleId="NoList4114">
    <w:name w:val="No List4114"/>
    <w:next w:val="a7"/>
    <w:uiPriority w:val="99"/>
    <w:semiHidden/>
    <w:unhideWhenUsed/>
    <w:rsid w:val="00FB39A9"/>
  </w:style>
  <w:style w:type="numbering" w:customStyle="1" w:styleId="2214">
    <w:name w:val="无列表2214"/>
    <w:next w:val="a7"/>
    <w:uiPriority w:val="99"/>
    <w:semiHidden/>
    <w:unhideWhenUsed/>
    <w:rsid w:val="00FB39A9"/>
  </w:style>
  <w:style w:type="numbering" w:customStyle="1" w:styleId="NoList121114">
    <w:name w:val="No List121114"/>
    <w:next w:val="a7"/>
    <w:uiPriority w:val="99"/>
    <w:semiHidden/>
    <w:unhideWhenUsed/>
    <w:rsid w:val="00FB39A9"/>
  </w:style>
  <w:style w:type="numbering" w:customStyle="1" w:styleId="1111140">
    <w:name w:val="リストなし111114"/>
    <w:next w:val="a7"/>
    <w:uiPriority w:val="99"/>
    <w:semiHidden/>
    <w:unhideWhenUsed/>
    <w:rsid w:val="00FB39A9"/>
  </w:style>
  <w:style w:type="numbering" w:customStyle="1" w:styleId="1111141">
    <w:name w:val="无列表111114"/>
    <w:next w:val="a7"/>
    <w:semiHidden/>
    <w:rsid w:val="00FB39A9"/>
  </w:style>
  <w:style w:type="numbering" w:customStyle="1" w:styleId="NoList211114">
    <w:name w:val="No List211114"/>
    <w:next w:val="a7"/>
    <w:semiHidden/>
    <w:rsid w:val="00FB39A9"/>
  </w:style>
  <w:style w:type="numbering" w:customStyle="1" w:styleId="NoList311114">
    <w:name w:val="No List311114"/>
    <w:next w:val="a7"/>
    <w:uiPriority w:val="99"/>
    <w:semiHidden/>
    <w:rsid w:val="00FB39A9"/>
  </w:style>
  <w:style w:type="numbering" w:customStyle="1" w:styleId="NoList1111114">
    <w:name w:val="No List1111114"/>
    <w:next w:val="a7"/>
    <w:uiPriority w:val="99"/>
    <w:semiHidden/>
    <w:unhideWhenUsed/>
    <w:rsid w:val="00FB39A9"/>
  </w:style>
  <w:style w:type="numbering" w:customStyle="1" w:styleId="121114">
    <w:name w:val="無清單121114"/>
    <w:next w:val="a7"/>
    <w:uiPriority w:val="99"/>
    <w:semiHidden/>
    <w:unhideWhenUsed/>
    <w:rsid w:val="00FB39A9"/>
  </w:style>
  <w:style w:type="numbering" w:customStyle="1" w:styleId="1111114">
    <w:name w:val="無清單1111114"/>
    <w:next w:val="a7"/>
    <w:uiPriority w:val="99"/>
    <w:semiHidden/>
    <w:unhideWhenUsed/>
    <w:rsid w:val="00FB39A9"/>
  </w:style>
  <w:style w:type="numbering" w:customStyle="1" w:styleId="NoList13114">
    <w:name w:val="No List13114"/>
    <w:next w:val="a7"/>
    <w:uiPriority w:val="99"/>
    <w:semiHidden/>
    <w:unhideWhenUsed/>
    <w:rsid w:val="00FB39A9"/>
  </w:style>
  <w:style w:type="numbering" w:customStyle="1" w:styleId="121141">
    <w:name w:val="リストなし12114"/>
    <w:next w:val="a7"/>
    <w:uiPriority w:val="99"/>
    <w:semiHidden/>
    <w:unhideWhenUsed/>
    <w:rsid w:val="00FB39A9"/>
  </w:style>
  <w:style w:type="numbering" w:customStyle="1" w:styleId="121142">
    <w:name w:val="无列表12114"/>
    <w:next w:val="a7"/>
    <w:semiHidden/>
    <w:rsid w:val="00FB39A9"/>
  </w:style>
  <w:style w:type="numbering" w:customStyle="1" w:styleId="NoList22114">
    <w:name w:val="No List22114"/>
    <w:next w:val="a7"/>
    <w:semiHidden/>
    <w:rsid w:val="00FB39A9"/>
  </w:style>
  <w:style w:type="numbering" w:customStyle="1" w:styleId="NoList32114">
    <w:name w:val="No List32114"/>
    <w:next w:val="a7"/>
    <w:uiPriority w:val="99"/>
    <w:semiHidden/>
    <w:rsid w:val="00FB39A9"/>
  </w:style>
  <w:style w:type="numbering" w:customStyle="1" w:styleId="NoList112114">
    <w:name w:val="No List112114"/>
    <w:next w:val="a7"/>
    <w:uiPriority w:val="99"/>
    <w:semiHidden/>
    <w:unhideWhenUsed/>
    <w:rsid w:val="00FB39A9"/>
  </w:style>
  <w:style w:type="numbering" w:customStyle="1" w:styleId="13114">
    <w:name w:val="無清單13114"/>
    <w:next w:val="a7"/>
    <w:uiPriority w:val="99"/>
    <w:semiHidden/>
    <w:unhideWhenUsed/>
    <w:rsid w:val="00FB39A9"/>
  </w:style>
  <w:style w:type="numbering" w:customStyle="1" w:styleId="112114">
    <w:name w:val="無清單112114"/>
    <w:next w:val="a7"/>
    <w:uiPriority w:val="99"/>
    <w:semiHidden/>
    <w:unhideWhenUsed/>
    <w:rsid w:val="00FB39A9"/>
  </w:style>
  <w:style w:type="numbering" w:customStyle="1" w:styleId="21114">
    <w:name w:val="无列表21114"/>
    <w:next w:val="a7"/>
    <w:uiPriority w:val="99"/>
    <w:semiHidden/>
    <w:unhideWhenUsed/>
    <w:rsid w:val="00FB39A9"/>
  </w:style>
  <w:style w:type="numbering" w:customStyle="1" w:styleId="NoList122114">
    <w:name w:val="No List122114"/>
    <w:next w:val="a7"/>
    <w:uiPriority w:val="99"/>
    <w:semiHidden/>
    <w:unhideWhenUsed/>
    <w:rsid w:val="00FB39A9"/>
  </w:style>
  <w:style w:type="numbering" w:customStyle="1" w:styleId="1121140">
    <w:name w:val="リストなし112114"/>
    <w:next w:val="a7"/>
    <w:uiPriority w:val="99"/>
    <w:semiHidden/>
    <w:unhideWhenUsed/>
    <w:rsid w:val="00FB39A9"/>
  </w:style>
  <w:style w:type="numbering" w:customStyle="1" w:styleId="1121141">
    <w:name w:val="无列表112114"/>
    <w:next w:val="a7"/>
    <w:semiHidden/>
    <w:rsid w:val="00FB39A9"/>
  </w:style>
  <w:style w:type="numbering" w:customStyle="1" w:styleId="NoList212114">
    <w:name w:val="No List212114"/>
    <w:next w:val="a7"/>
    <w:semiHidden/>
    <w:rsid w:val="00FB39A9"/>
  </w:style>
  <w:style w:type="numbering" w:customStyle="1" w:styleId="NoList312114">
    <w:name w:val="No List312114"/>
    <w:next w:val="a7"/>
    <w:uiPriority w:val="99"/>
    <w:semiHidden/>
    <w:rsid w:val="00FB39A9"/>
  </w:style>
  <w:style w:type="numbering" w:customStyle="1" w:styleId="NoList1112114">
    <w:name w:val="No List1112114"/>
    <w:next w:val="a7"/>
    <w:uiPriority w:val="99"/>
    <w:semiHidden/>
    <w:unhideWhenUsed/>
    <w:rsid w:val="00FB39A9"/>
  </w:style>
  <w:style w:type="numbering" w:customStyle="1" w:styleId="1221140">
    <w:name w:val="無清單122114"/>
    <w:next w:val="a7"/>
    <w:uiPriority w:val="99"/>
    <w:semiHidden/>
    <w:unhideWhenUsed/>
    <w:rsid w:val="00FB39A9"/>
  </w:style>
  <w:style w:type="numbering" w:customStyle="1" w:styleId="1112114">
    <w:name w:val="無清單1112114"/>
    <w:next w:val="a7"/>
    <w:uiPriority w:val="99"/>
    <w:semiHidden/>
    <w:unhideWhenUsed/>
    <w:rsid w:val="00FB39A9"/>
  </w:style>
  <w:style w:type="numbering" w:customStyle="1" w:styleId="NoList5113">
    <w:name w:val="No List5113"/>
    <w:next w:val="a7"/>
    <w:uiPriority w:val="99"/>
    <w:semiHidden/>
    <w:unhideWhenUsed/>
    <w:rsid w:val="00FB39A9"/>
  </w:style>
  <w:style w:type="numbering" w:customStyle="1" w:styleId="NoList613">
    <w:name w:val="No List613"/>
    <w:next w:val="a7"/>
    <w:uiPriority w:val="99"/>
    <w:semiHidden/>
    <w:unhideWhenUsed/>
    <w:rsid w:val="00FB39A9"/>
  </w:style>
  <w:style w:type="numbering" w:customStyle="1" w:styleId="NoList1413">
    <w:name w:val="No List1413"/>
    <w:next w:val="a7"/>
    <w:uiPriority w:val="99"/>
    <w:semiHidden/>
    <w:unhideWhenUsed/>
    <w:rsid w:val="00FB39A9"/>
  </w:style>
  <w:style w:type="numbering" w:customStyle="1" w:styleId="13132">
    <w:name w:val="リストなし1313"/>
    <w:next w:val="a7"/>
    <w:uiPriority w:val="99"/>
    <w:semiHidden/>
    <w:unhideWhenUsed/>
    <w:rsid w:val="00FB39A9"/>
  </w:style>
  <w:style w:type="numbering" w:customStyle="1" w:styleId="NoList2313">
    <w:name w:val="No List2313"/>
    <w:next w:val="a7"/>
    <w:semiHidden/>
    <w:rsid w:val="00FB39A9"/>
  </w:style>
  <w:style w:type="numbering" w:customStyle="1" w:styleId="NoList3313">
    <w:name w:val="No List3313"/>
    <w:next w:val="a7"/>
    <w:uiPriority w:val="99"/>
    <w:semiHidden/>
    <w:rsid w:val="00FB39A9"/>
  </w:style>
  <w:style w:type="numbering" w:customStyle="1" w:styleId="NoList1143">
    <w:name w:val="No List1143"/>
    <w:next w:val="a7"/>
    <w:uiPriority w:val="99"/>
    <w:semiHidden/>
    <w:unhideWhenUsed/>
    <w:rsid w:val="00FB39A9"/>
  </w:style>
  <w:style w:type="numbering" w:customStyle="1" w:styleId="14130">
    <w:name w:val="無清單1413"/>
    <w:next w:val="a7"/>
    <w:uiPriority w:val="99"/>
    <w:semiHidden/>
    <w:unhideWhenUsed/>
    <w:rsid w:val="00FB39A9"/>
  </w:style>
  <w:style w:type="numbering" w:customStyle="1" w:styleId="113130">
    <w:name w:val="無清單11313"/>
    <w:next w:val="a7"/>
    <w:uiPriority w:val="99"/>
    <w:semiHidden/>
    <w:unhideWhenUsed/>
    <w:rsid w:val="00FB39A9"/>
  </w:style>
  <w:style w:type="numbering" w:customStyle="1" w:styleId="NoList423">
    <w:name w:val="No List423"/>
    <w:next w:val="a7"/>
    <w:uiPriority w:val="99"/>
    <w:semiHidden/>
    <w:unhideWhenUsed/>
    <w:rsid w:val="00FB39A9"/>
  </w:style>
  <w:style w:type="numbering" w:customStyle="1" w:styleId="NoList12313">
    <w:name w:val="No List12313"/>
    <w:next w:val="a7"/>
    <w:uiPriority w:val="99"/>
    <w:semiHidden/>
    <w:unhideWhenUsed/>
    <w:rsid w:val="00FB39A9"/>
  </w:style>
  <w:style w:type="numbering" w:customStyle="1" w:styleId="113131">
    <w:name w:val="リストなし11313"/>
    <w:next w:val="a7"/>
    <w:uiPriority w:val="99"/>
    <w:semiHidden/>
    <w:unhideWhenUsed/>
    <w:rsid w:val="00FB39A9"/>
  </w:style>
  <w:style w:type="numbering" w:customStyle="1" w:styleId="113132">
    <w:name w:val="无列表11313"/>
    <w:next w:val="a7"/>
    <w:semiHidden/>
    <w:rsid w:val="00FB39A9"/>
  </w:style>
  <w:style w:type="numbering" w:customStyle="1" w:styleId="NoList21313">
    <w:name w:val="No List21313"/>
    <w:next w:val="a7"/>
    <w:semiHidden/>
    <w:rsid w:val="00FB39A9"/>
  </w:style>
  <w:style w:type="numbering" w:customStyle="1" w:styleId="NoList31313">
    <w:name w:val="No List31313"/>
    <w:next w:val="a7"/>
    <w:uiPriority w:val="99"/>
    <w:semiHidden/>
    <w:rsid w:val="00FB39A9"/>
  </w:style>
  <w:style w:type="numbering" w:customStyle="1" w:styleId="NoList111313">
    <w:name w:val="No List111313"/>
    <w:next w:val="a7"/>
    <w:uiPriority w:val="99"/>
    <w:semiHidden/>
    <w:unhideWhenUsed/>
    <w:rsid w:val="00FB39A9"/>
  </w:style>
  <w:style w:type="numbering" w:customStyle="1" w:styleId="123130">
    <w:name w:val="無清單12313"/>
    <w:next w:val="a7"/>
    <w:uiPriority w:val="99"/>
    <w:semiHidden/>
    <w:unhideWhenUsed/>
    <w:rsid w:val="00FB39A9"/>
  </w:style>
  <w:style w:type="numbering" w:customStyle="1" w:styleId="1113130">
    <w:name w:val="無清單111313"/>
    <w:next w:val="a7"/>
    <w:uiPriority w:val="99"/>
    <w:semiHidden/>
    <w:unhideWhenUsed/>
    <w:rsid w:val="00FB39A9"/>
  </w:style>
  <w:style w:type="numbering" w:customStyle="1" w:styleId="NoList12123">
    <w:name w:val="No List12123"/>
    <w:next w:val="a7"/>
    <w:uiPriority w:val="99"/>
    <w:semiHidden/>
    <w:unhideWhenUsed/>
    <w:rsid w:val="00FB39A9"/>
  </w:style>
  <w:style w:type="numbering" w:customStyle="1" w:styleId="111232">
    <w:name w:val="リストなし11123"/>
    <w:next w:val="a7"/>
    <w:uiPriority w:val="99"/>
    <w:semiHidden/>
    <w:unhideWhenUsed/>
    <w:rsid w:val="00FB39A9"/>
  </w:style>
  <w:style w:type="numbering" w:customStyle="1" w:styleId="111233">
    <w:name w:val="无列表11123"/>
    <w:next w:val="a7"/>
    <w:semiHidden/>
    <w:rsid w:val="00FB39A9"/>
  </w:style>
  <w:style w:type="numbering" w:customStyle="1" w:styleId="NoList21123">
    <w:name w:val="No List21123"/>
    <w:next w:val="a7"/>
    <w:semiHidden/>
    <w:rsid w:val="00FB39A9"/>
  </w:style>
  <w:style w:type="numbering" w:customStyle="1" w:styleId="NoList31123">
    <w:name w:val="No List31123"/>
    <w:next w:val="a7"/>
    <w:uiPriority w:val="99"/>
    <w:semiHidden/>
    <w:rsid w:val="00FB39A9"/>
  </w:style>
  <w:style w:type="numbering" w:customStyle="1" w:styleId="NoList111123">
    <w:name w:val="No List111123"/>
    <w:next w:val="a7"/>
    <w:uiPriority w:val="99"/>
    <w:semiHidden/>
    <w:unhideWhenUsed/>
    <w:rsid w:val="00FB39A9"/>
  </w:style>
  <w:style w:type="numbering" w:customStyle="1" w:styleId="12123">
    <w:name w:val="無清單12123"/>
    <w:next w:val="a7"/>
    <w:uiPriority w:val="99"/>
    <w:semiHidden/>
    <w:unhideWhenUsed/>
    <w:rsid w:val="00FB39A9"/>
  </w:style>
  <w:style w:type="numbering" w:customStyle="1" w:styleId="111123">
    <w:name w:val="無清單111123"/>
    <w:next w:val="a7"/>
    <w:uiPriority w:val="99"/>
    <w:semiHidden/>
    <w:unhideWhenUsed/>
    <w:rsid w:val="00FB39A9"/>
  </w:style>
  <w:style w:type="numbering" w:customStyle="1" w:styleId="NoList523">
    <w:name w:val="No List523"/>
    <w:next w:val="a7"/>
    <w:uiPriority w:val="99"/>
    <w:semiHidden/>
    <w:unhideWhenUsed/>
    <w:rsid w:val="00FB39A9"/>
  </w:style>
  <w:style w:type="numbering" w:customStyle="1" w:styleId="NoList1323">
    <w:name w:val="No List1323"/>
    <w:next w:val="a7"/>
    <w:uiPriority w:val="99"/>
    <w:semiHidden/>
    <w:unhideWhenUsed/>
    <w:rsid w:val="00FB39A9"/>
  </w:style>
  <w:style w:type="numbering" w:customStyle="1" w:styleId="12232">
    <w:name w:val="リストなし1223"/>
    <w:next w:val="a7"/>
    <w:uiPriority w:val="99"/>
    <w:semiHidden/>
    <w:unhideWhenUsed/>
    <w:rsid w:val="00FB39A9"/>
  </w:style>
  <w:style w:type="numbering" w:customStyle="1" w:styleId="12241">
    <w:name w:val="无列表1224"/>
    <w:next w:val="a7"/>
    <w:semiHidden/>
    <w:rsid w:val="00FB39A9"/>
  </w:style>
  <w:style w:type="numbering" w:customStyle="1" w:styleId="NoList2223">
    <w:name w:val="No List2223"/>
    <w:next w:val="a7"/>
    <w:semiHidden/>
    <w:rsid w:val="00FB39A9"/>
  </w:style>
  <w:style w:type="numbering" w:customStyle="1" w:styleId="NoList3223">
    <w:name w:val="No List3223"/>
    <w:next w:val="a7"/>
    <w:uiPriority w:val="99"/>
    <w:semiHidden/>
    <w:rsid w:val="00FB39A9"/>
  </w:style>
  <w:style w:type="numbering" w:customStyle="1" w:styleId="NoList11223">
    <w:name w:val="No List11223"/>
    <w:next w:val="a7"/>
    <w:uiPriority w:val="99"/>
    <w:semiHidden/>
    <w:unhideWhenUsed/>
    <w:rsid w:val="00FB39A9"/>
  </w:style>
  <w:style w:type="numbering" w:customStyle="1" w:styleId="13230">
    <w:name w:val="無清單1323"/>
    <w:next w:val="a7"/>
    <w:uiPriority w:val="99"/>
    <w:semiHidden/>
    <w:unhideWhenUsed/>
    <w:rsid w:val="00FB39A9"/>
  </w:style>
  <w:style w:type="numbering" w:customStyle="1" w:styleId="11223">
    <w:name w:val="無清單11223"/>
    <w:next w:val="a7"/>
    <w:uiPriority w:val="99"/>
    <w:semiHidden/>
    <w:unhideWhenUsed/>
    <w:rsid w:val="00FB39A9"/>
  </w:style>
  <w:style w:type="numbering" w:customStyle="1" w:styleId="2123">
    <w:name w:val="无列表2123"/>
    <w:next w:val="a7"/>
    <w:uiPriority w:val="99"/>
    <w:semiHidden/>
    <w:unhideWhenUsed/>
    <w:rsid w:val="00FB39A9"/>
  </w:style>
  <w:style w:type="numbering" w:customStyle="1" w:styleId="NoList111223">
    <w:name w:val="No List111223"/>
    <w:next w:val="a7"/>
    <w:uiPriority w:val="99"/>
    <w:semiHidden/>
    <w:unhideWhenUsed/>
    <w:rsid w:val="00FB39A9"/>
  </w:style>
  <w:style w:type="numbering" w:customStyle="1" w:styleId="NoList73">
    <w:name w:val="No List73"/>
    <w:next w:val="a7"/>
    <w:uiPriority w:val="99"/>
    <w:semiHidden/>
    <w:unhideWhenUsed/>
    <w:rsid w:val="00FB39A9"/>
  </w:style>
  <w:style w:type="numbering" w:customStyle="1" w:styleId="NoList153">
    <w:name w:val="No List153"/>
    <w:next w:val="a7"/>
    <w:uiPriority w:val="99"/>
    <w:semiHidden/>
    <w:unhideWhenUsed/>
    <w:rsid w:val="00FB39A9"/>
  </w:style>
  <w:style w:type="numbering" w:customStyle="1" w:styleId="1432">
    <w:name w:val="リストなし143"/>
    <w:next w:val="a7"/>
    <w:uiPriority w:val="99"/>
    <w:semiHidden/>
    <w:unhideWhenUsed/>
    <w:rsid w:val="00FB39A9"/>
  </w:style>
  <w:style w:type="numbering" w:customStyle="1" w:styleId="1433">
    <w:name w:val="无列表143"/>
    <w:next w:val="a7"/>
    <w:semiHidden/>
    <w:rsid w:val="00FB39A9"/>
  </w:style>
  <w:style w:type="numbering" w:customStyle="1" w:styleId="NoList243">
    <w:name w:val="No List243"/>
    <w:next w:val="a7"/>
    <w:semiHidden/>
    <w:rsid w:val="00FB39A9"/>
  </w:style>
  <w:style w:type="numbering" w:customStyle="1" w:styleId="NoList343">
    <w:name w:val="No List343"/>
    <w:next w:val="a7"/>
    <w:uiPriority w:val="99"/>
    <w:semiHidden/>
    <w:rsid w:val="00FB39A9"/>
  </w:style>
  <w:style w:type="numbering" w:customStyle="1" w:styleId="NoList1153">
    <w:name w:val="No List1153"/>
    <w:next w:val="a7"/>
    <w:uiPriority w:val="99"/>
    <w:semiHidden/>
    <w:unhideWhenUsed/>
    <w:rsid w:val="00FB39A9"/>
  </w:style>
  <w:style w:type="numbering" w:customStyle="1" w:styleId="1531">
    <w:name w:val="無清單153"/>
    <w:next w:val="a7"/>
    <w:uiPriority w:val="99"/>
    <w:semiHidden/>
    <w:unhideWhenUsed/>
    <w:rsid w:val="00FB39A9"/>
  </w:style>
  <w:style w:type="numbering" w:customStyle="1" w:styleId="11430">
    <w:name w:val="無清單1143"/>
    <w:next w:val="a7"/>
    <w:uiPriority w:val="99"/>
    <w:semiHidden/>
    <w:unhideWhenUsed/>
    <w:rsid w:val="00FB39A9"/>
  </w:style>
  <w:style w:type="numbering" w:customStyle="1" w:styleId="NoList433">
    <w:name w:val="No List433"/>
    <w:next w:val="a7"/>
    <w:uiPriority w:val="99"/>
    <w:semiHidden/>
    <w:unhideWhenUsed/>
    <w:rsid w:val="00FB39A9"/>
  </w:style>
  <w:style w:type="numbering" w:customStyle="1" w:styleId="NoList1243">
    <w:name w:val="No List1243"/>
    <w:next w:val="a7"/>
    <w:uiPriority w:val="99"/>
    <w:semiHidden/>
    <w:unhideWhenUsed/>
    <w:rsid w:val="00FB39A9"/>
  </w:style>
  <w:style w:type="numbering" w:customStyle="1" w:styleId="11431">
    <w:name w:val="リストなし1143"/>
    <w:next w:val="a7"/>
    <w:uiPriority w:val="99"/>
    <w:semiHidden/>
    <w:unhideWhenUsed/>
    <w:rsid w:val="00FB39A9"/>
  </w:style>
  <w:style w:type="numbering" w:customStyle="1" w:styleId="11432">
    <w:name w:val="无列表1143"/>
    <w:next w:val="a7"/>
    <w:semiHidden/>
    <w:rsid w:val="00FB39A9"/>
  </w:style>
  <w:style w:type="numbering" w:customStyle="1" w:styleId="NoList2143">
    <w:name w:val="No List2143"/>
    <w:next w:val="a7"/>
    <w:semiHidden/>
    <w:rsid w:val="00FB39A9"/>
  </w:style>
  <w:style w:type="numbering" w:customStyle="1" w:styleId="NoList3143">
    <w:name w:val="No List3143"/>
    <w:next w:val="a7"/>
    <w:uiPriority w:val="99"/>
    <w:semiHidden/>
    <w:rsid w:val="00FB39A9"/>
  </w:style>
  <w:style w:type="numbering" w:customStyle="1" w:styleId="NoList11143">
    <w:name w:val="No List11143"/>
    <w:next w:val="a7"/>
    <w:uiPriority w:val="99"/>
    <w:semiHidden/>
    <w:unhideWhenUsed/>
    <w:rsid w:val="00FB39A9"/>
  </w:style>
  <w:style w:type="numbering" w:customStyle="1" w:styleId="12430">
    <w:name w:val="無清單1243"/>
    <w:next w:val="a7"/>
    <w:uiPriority w:val="99"/>
    <w:semiHidden/>
    <w:unhideWhenUsed/>
    <w:rsid w:val="00FB39A9"/>
  </w:style>
  <w:style w:type="numbering" w:customStyle="1" w:styleId="11143">
    <w:name w:val="無清單11143"/>
    <w:next w:val="a7"/>
    <w:uiPriority w:val="99"/>
    <w:semiHidden/>
    <w:unhideWhenUsed/>
    <w:rsid w:val="00FB39A9"/>
  </w:style>
  <w:style w:type="numbering" w:customStyle="1" w:styleId="233">
    <w:name w:val="无列表233"/>
    <w:next w:val="a7"/>
    <w:uiPriority w:val="99"/>
    <w:semiHidden/>
    <w:unhideWhenUsed/>
    <w:rsid w:val="00FB39A9"/>
  </w:style>
  <w:style w:type="numbering" w:customStyle="1" w:styleId="NoList12133">
    <w:name w:val="No List12133"/>
    <w:next w:val="a7"/>
    <w:uiPriority w:val="99"/>
    <w:semiHidden/>
    <w:unhideWhenUsed/>
    <w:rsid w:val="00FB39A9"/>
  </w:style>
  <w:style w:type="numbering" w:customStyle="1" w:styleId="111331">
    <w:name w:val="リストなし11133"/>
    <w:next w:val="a7"/>
    <w:uiPriority w:val="99"/>
    <w:semiHidden/>
    <w:unhideWhenUsed/>
    <w:rsid w:val="00FB39A9"/>
  </w:style>
  <w:style w:type="numbering" w:customStyle="1" w:styleId="111332">
    <w:name w:val="无列表11133"/>
    <w:next w:val="a7"/>
    <w:semiHidden/>
    <w:rsid w:val="00FB39A9"/>
  </w:style>
  <w:style w:type="numbering" w:customStyle="1" w:styleId="NoList21133">
    <w:name w:val="No List21133"/>
    <w:next w:val="a7"/>
    <w:semiHidden/>
    <w:rsid w:val="00FB39A9"/>
  </w:style>
  <w:style w:type="numbering" w:customStyle="1" w:styleId="NoList31133">
    <w:name w:val="No List31133"/>
    <w:next w:val="a7"/>
    <w:uiPriority w:val="99"/>
    <w:semiHidden/>
    <w:rsid w:val="00FB39A9"/>
  </w:style>
  <w:style w:type="numbering" w:customStyle="1" w:styleId="NoList111133">
    <w:name w:val="No List111133"/>
    <w:next w:val="a7"/>
    <w:uiPriority w:val="99"/>
    <w:semiHidden/>
    <w:unhideWhenUsed/>
    <w:rsid w:val="00FB39A9"/>
  </w:style>
  <w:style w:type="numbering" w:customStyle="1" w:styleId="121330">
    <w:name w:val="無清單12133"/>
    <w:next w:val="a7"/>
    <w:uiPriority w:val="99"/>
    <w:semiHidden/>
    <w:unhideWhenUsed/>
    <w:rsid w:val="00FB39A9"/>
  </w:style>
  <w:style w:type="numbering" w:customStyle="1" w:styleId="1111330">
    <w:name w:val="無清單111133"/>
    <w:next w:val="a7"/>
    <w:uiPriority w:val="99"/>
    <w:semiHidden/>
    <w:unhideWhenUsed/>
    <w:rsid w:val="00FB39A9"/>
  </w:style>
  <w:style w:type="numbering" w:customStyle="1" w:styleId="NoList533">
    <w:name w:val="No List533"/>
    <w:next w:val="a7"/>
    <w:uiPriority w:val="99"/>
    <w:semiHidden/>
    <w:unhideWhenUsed/>
    <w:rsid w:val="00FB39A9"/>
  </w:style>
  <w:style w:type="numbering" w:customStyle="1" w:styleId="NoList1333">
    <w:name w:val="No List1333"/>
    <w:next w:val="a7"/>
    <w:uiPriority w:val="99"/>
    <w:semiHidden/>
    <w:unhideWhenUsed/>
    <w:rsid w:val="00FB39A9"/>
  </w:style>
  <w:style w:type="numbering" w:customStyle="1" w:styleId="12331">
    <w:name w:val="リストなし1233"/>
    <w:next w:val="a7"/>
    <w:uiPriority w:val="99"/>
    <w:semiHidden/>
    <w:unhideWhenUsed/>
    <w:rsid w:val="00FB39A9"/>
  </w:style>
  <w:style w:type="numbering" w:customStyle="1" w:styleId="12332">
    <w:name w:val="无列表1233"/>
    <w:next w:val="a7"/>
    <w:semiHidden/>
    <w:rsid w:val="00FB39A9"/>
  </w:style>
  <w:style w:type="numbering" w:customStyle="1" w:styleId="NoList2233">
    <w:name w:val="No List2233"/>
    <w:next w:val="a7"/>
    <w:semiHidden/>
    <w:rsid w:val="00FB39A9"/>
  </w:style>
  <w:style w:type="numbering" w:customStyle="1" w:styleId="NoList3233">
    <w:name w:val="No List3233"/>
    <w:next w:val="a7"/>
    <w:uiPriority w:val="99"/>
    <w:semiHidden/>
    <w:rsid w:val="00FB39A9"/>
  </w:style>
  <w:style w:type="numbering" w:customStyle="1" w:styleId="NoList11233">
    <w:name w:val="No List11233"/>
    <w:next w:val="a7"/>
    <w:uiPriority w:val="99"/>
    <w:semiHidden/>
    <w:unhideWhenUsed/>
    <w:rsid w:val="00FB39A9"/>
  </w:style>
  <w:style w:type="numbering" w:customStyle="1" w:styleId="13330">
    <w:name w:val="無清單1333"/>
    <w:next w:val="a7"/>
    <w:uiPriority w:val="99"/>
    <w:semiHidden/>
    <w:unhideWhenUsed/>
    <w:rsid w:val="00FB39A9"/>
  </w:style>
  <w:style w:type="numbering" w:customStyle="1" w:styleId="11233">
    <w:name w:val="無清單11233"/>
    <w:next w:val="a7"/>
    <w:uiPriority w:val="99"/>
    <w:semiHidden/>
    <w:unhideWhenUsed/>
    <w:rsid w:val="00FB39A9"/>
  </w:style>
  <w:style w:type="numbering" w:customStyle="1" w:styleId="2133">
    <w:name w:val="无列表2133"/>
    <w:next w:val="a7"/>
    <w:uiPriority w:val="99"/>
    <w:semiHidden/>
    <w:unhideWhenUsed/>
    <w:rsid w:val="00FB39A9"/>
  </w:style>
  <w:style w:type="numbering" w:customStyle="1" w:styleId="NoList12223">
    <w:name w:val="No List12223"/>
    <w:next w:val="a7"/>
    <w:uiPriority w:val="99"/>
    <w:semiHidden/>
    <w:unhideWhenUsed/>
    <w:rsid w:val="00FB39A9"/>
  </w:style>
  <w:style w:type="numbering" w:customStyle="1" w:styleId="112230">
    <w:name w:val="リストなし11223"/>
    <w:next w:val="a7"/>
    <w:uiPriority w:val="99"/>
    <w:semiHidden/>
    <w:unhideWhenUsed/>
    <w:rsid w:val="00FB39A9"/>
  </w:style>
  <w:style w:type="numbering" w:customStyle="1" w:styleId="112231">
    <w:name w:val="无列表11223"/>
    <w:next w:val="a7"/>
    <w:semiHidden/>
    <w:rsid w:val="00FB39A9"/>
  </w:style>
  <w:style w:type="numbering" w:customStyle="1" w:styleId="NoList21223">
    <w:name w:val="No List21223"/>
    <w:next w:val="a7"/>
    <w:semiHidden/>
    <w:rsid w:val="00FB39A9"/>
  </w:style>
  <w:style w:type="numbering" w:customStyle="1" w:styleId="NoList31223">
    <w:name w:val="No List31223"/>
    <w:next w:val="a7"/>
    <w:uiPriority w:val="99"/>
    <w:semiHidden/>
    <w:rsid w:val="00FB39A9"/>
  </w:style>
  <w:style w:type="numbering" w:customStyle="1" w:styleId="NoList111233">
    <w:name w:val="No List111233"/>
    <w:next w:val="a7"/>
    <w:uiPriority w:val="99"/>
    <w:semiHidden/>
    <w:unhideWhenUsed/>
    <w:rsid w:val="00FB39A9"/>
  </w:style>
  <w:style w:type="numbering" w:customStyle="1" w:styleId="122230">
    <w:name w:val="無清單12223"/>
    <w:next w:val="a7"/>
    <w:uiPriority w:val="99"/>
    <w:semiHidden/>
    <w:unhideWhenUsed/>
    <w:rsid w:val="00FB39A9"/>
  </w:style>
  <w:style w:type="numbering" w:customStyle="1" w:styleId="1112230">
    <w:name w:val="無清單111223"/>
    <w:next w:val="a7"/>
    <w:uiPriority w:val="99"/>
    <w:semiHidden/>
    <w:unhideWhenUsed/>
    <w:rsid w:val="00FB39A9"/>
  </w:style>
  <w:style w:type="numbering" w:customStyle="1" w:styleId="NoList82">
    <w:name w:val="No List82"/>
    <w:next w:val="a7"/>
    <w:uiPriority w:val="99"/>
    <w:semiHidden/>
    <w:unhideWhenUsed/>
    <w:rsid w:val="00FB39A9"/>
  </w:style>
  <w:style w:type="numbering" w:customStyle="1" w:styleId="NoList162">
    <w:name w:val="No List162"/>
    <w:next w:val="a7"/>
    <w:uiPriority w:val="99"/>
    <w:semiHidden/>
    <w:unhideWhenUsed/>
    <w:rsid w:val="00FB39A9"/>
  </w:style>
  <w:style w:type="numbering" w:customStyle="1" w:styleId="1521">
    <w:name w:val="リストなし152"/>
    <w:next w:val="a7"/>
    <w:uiPriority w:val="99"/>
    <w:semiHidden/>
    <w:unhideWhenUsed/>
    <w:rsid w:val="00FB39A9"/>
  </w:style>
  <w:style w:type="numbering" w:customStyle="1" w:styleId="1522">
    <w:name w:val="无列表152"/>
    <w:next w:val="a7"/>
    <w:semiHidden/>
    <w:rsid w:val="00FB39A9"/>
  </w:style>
  <w:style w:type="numbering" w:customStyle="1" w:styleId="NoList252">
    <w:name w:val="No List252"/>
    <w:next w:val="a7"/>
    <w:semiHidden/>
    <w:rsid w:val="00FB39A9"/>
  </w:style>
  <w:style w:type="numbering" w:customStyle="1" w:styleId="NoList352">
    <w:name w:val="No List352"/>
    <w:next w:val="a7"/>
    <w:uiPriority w:val="99"/>
    <w:semiHidden/>
    <w:rsid w:val="00FB39A9"/>
  </w:style>
  <w:style w:type="numbering" w:customStyle="1" w:styleId="NoList1162">
    <w:name w:val="No List1162"/>
    <w:next w:val="a7"/>
    <w:uiPriority w:val="99"/>
    <w:semiHidden/>
    <w:unhideWhenUsed/>
    <w:rsid w:val="00FB39A9"/>
  </w:style>
  <w:style w:type="numbering" w:customStyle="1" w:styleId="1620">
    <w:name w:val="無清單162"/>
    <w:next w:val="a7"/>
    <w:uiPriority w:val="99"/>
    <w:semiHidden/>
    <w:unhideWhenUsed/>
    <w:rsid w:val="00FB39A9"/>
  </w:style>
  <w:style w:type="numbering" w:customStyle="1" w:styleId="11520">
    <w:name w:val="無清單1152"/>
    <w:next w:val="a7"/>
    <w:uiPriority w:val="99"/>
    <w:semiHidden/>
    <w:unhideWhenUsed/>
    <w:rsid w:val="00FB39A9"/>
  </w:style>
  <w:style w:type="numbering" w:customStyle="1" w:styleId="NoList442">
    <w:name w:val="No List442"/>
    <w:next w:val="a7"/>
    <w:uiPriority w:val="99"/>
    <w:semiHidden/>
    <w:unhideWhenUsed/>
    <w:rsid w:val="00FB39A9"/>
  </w:style>
  <w:style w:type="numbering" w:customStyle="1" w:styleId="NoList1252">
    <w:name w:val="No List1252"/>
    <w:next w:val="a7"/>
    <w:uiPriority w:val="99"/>
    <w:semiHidden/>
    <w:unhideWhenUsed/>
    <w:rsid w:val="00FB39A9"/>
  </w:style>
  <w:style w:type="numbering" w:customStyle="1" w:styleId="11521">
    <w:name w:val="リストなし1152"/>
    <w:next w:val="a7"/>
    <w:uiPriority w:val="99"/>
    <w:semiHidden/>
    <w:unhideWhenUsed/>
    <w:rsid w:val="00FB39A9"/>
  </w:style>
  <w:style w:type="numbering" w:customStyle="1" w:styleId="11522">
    <w:name w:val="无列表1152"/>
    <w:next w:val="a7"/>
    <w:semiHidden/>
    <w:rsid w:val="00FB39A9"/>
  </w:style>
  <w:style w:type="numbering" w:customStyle="1" w:styleId="NoList2152">
    <w:name w:val="No List2152"/>
    <w:next w:val="a7"/>
    <w:semiHidden/>
    <w:rsid w:val="00FB39A9"/>
  </w:style>
  <w:style w:type="numbering" w:customStyle="1" w:styleId="NoList3152">
    <w:name w:val="No List3152"/>
    <w:next w:val="a7"/>
    <w:uiPriority w:val="99"/>
    <w:semiHidden/>
    <w:rsid w:val="00FB39A9"/>
  </w:style>
  <w:style w:type="numbering" w:customStyle="1" w:styleId="NoList11152">
    <w:name w:val="No List11152"/>
    <w:next w:val="a7"/>
    <w:uiPriority w:val="99"/>
    <w:semiHidden/>
    <w:unhideWhenUsed/>
    <w:rsid w:val="00FB39A9"/>
  </w:style>
  <w:style w:type="numbering" w:customStyle="1" w:styleId="12520">
    <w:name w:val="無清單1252"/>
    <w:next w:val="a7"/>
    <w:uiPriority w:val="99"/>
    <w:semiHidden/>
    <w:unhideWhenUsed/>
    <w:rsid w:val="00FB39A9"/>
  </w:style>
  <w:style w:type="numbering" w:customStyle="1" w:styleId="111520">
    <w:name w:val="無清單11152"/>
    <w:next w:val="a7"/>
    <w:uiPriority w:val="99"/>
    <w:semiHidden/>
    <w:unhideWhenUsed/>
    <w:rsid w:val="00FB39A9"/>
  </w:style>
  <w:style w:type="numbering" w:customStyle="1" w:styleId="242">
    <w:name w:val="无列表242"/>
    <w:next w:val="a7"/>
    <w:uiPriority w:val="99"/>
    <w:semiHidden/>
    <w:unhideWhenUsed/>
    <w:rsid w:val="00FB39A9"/>
  </w:style>
  <w:style w:type="numbering" w:customStyle="1" w:styleId="NoList12142">
    <w:name w:val="No List12142"/>
    <w:next w:val="a7"/>
    <w:uiPriority w:val="99"/>
    <w:semiHidden/>
    <w:unhideWhenUsed/>
    <w:rsid w:val="00FB39A9"/>
  </w:style>
  <w:style w:type="numbering" w:customStyle="1" w:styleId="111421">
    <w:name w:val="リストなし11142"/>
    <w:next w:val="a7"/>
    <w:uiPriority w:val="99"/>
    <w:semiHidden/>
    <w:unhideWhenUsed/>
    <w:rsid w:val="00FB39A9"/>
  </w:style>
  <w:style w:type="numbering" w:customStyle="1" w:styleId="111422">
    <w:name w:val="无列表11142"/>
    <w:next w:val="a7"/>
    <w:semiHidden/>
    <w:rsid w:val="00FB39A9"/>
  </w:style>
  <w:style w:type="numbering" w:customStyle="1" w:styleId="NoList21142">
    <w:name w:val="No List21142"/>
    <w:next w:val="a7"/>
    <w:semiHidden/>
    <w:rsid w:val="00FB39A9"/>
  </w:style>
  <w:style w:type="numbering" w:customStyle="1" w:styleId="NoList31142">
    <w:name w:val="No List31142"/>
    <w:next w:val="a7"/>
    <w:uiPriority w:val="99"/>
    <w:semiHidden/>
    <w:rsid w:val="00FB39A9"/>
  </w:style>
  <w:style w:type="numbering" w:customStyle="1" w:styleId="NoList111142">
    <w:name w:val="No List111142"/>
    <w:next w:val="a7"/>
    <w:uiPriority w:val="99"/>
    <w:semiHidden/>
    <w:unhideWhenUsed/>
    <w:rsid w:val="00FB39A9"/>
  </w:style>
  <w:style w:type="numbering" w:customStyle="1" w:styleId="121420">
    <w:name w:val="無清單12142"/>
    <w:next w:val="a7"/>
    <w:uiPriority w:val="99"/>
    <w:semiHidden/>
    <w:unhideWhenUsed/>
    <w:rsid w:val="00FB39A9"/>
  </w:style>
  <w:style w:type="numbering" w:customStyle="1" w:styleId="1111420">
    <w:name w:val="無清單111142"/>
    <w:next w:val="a7"/>
    <w:uiPriority w:val="99"/>
    <w:semiHidden/>
    <w:unhideWhenUsed/>
    <w:rsid w:val="00FB39A9"/>
  </w:style>
  <w:style w:type="numbering" w:customStyle="1" w:styleId="NoList542">
    <w:name w:val="No List542"/>
    <w:next w:val="a7"/>
    <w:uiPriority w:val="99"/>
    <w:semiHidden/>
    <w:unhideWhenUsed/>
    <w:rsid w:val="00FB39A9"/>
  </w:style>
  <w:style w:type="numbering" w:customStyle="1" w:styleId="NoList1342">
    <w:name w:val="No List1342"/>
    <w:next w:val="a7"/>
    <w:uiPriority w:val="99"/>
    <w:semiHidden/>
    <w:unhideWhenUsed/>
    <w:rsid w:val="00FB39A9"/>
  </w:style>
  <w:style w:type="numbering" w:customStyle="1" w:styleId="12421">
    <w:name w:val="リストなし1242"/>
    <w:next w:val="a7"/>
    <w:uiPriority w:val="99"/>
    <w:semiHidden/>
    <w:unhideWhenUsed/>
    <w:rsid w:val="00FB39A9"/>
  </w:style>
  <w:style w:type="numbering" w:customStyle="1" w:styleId="12422">
    <w:name w:val="无列表1242"/>
    <w:next w:val="a7"/>
    <w:semiHidden/>
    <w:rsid w:val="00FB39A9"/>
  </w:style>
  <w:style w:type="numbering" w:customStyle="1" w:styleId="NoList2242">
    <w:name w:val="No List2242"/>
    <w:next w:val="a7"/>
    <w:semiHidden/>
    <w:rsid w:val="00FB39A9"/>
  </w:style>
  <w:style w:type="numbering" w:customStyle="1" w:styleId="NoList3242">
    <w:name w:val="No List3242"/>
    <w:next w:val="a7"/>
    <w:uiPriority w:val="99"/>
    <w:semiHidden/>
    <w:rsid w:val="00FB39A9"/>
  </w:style>
  <w:style w:type="numbering" w:customStyle="1" w:styleId="NoList11242">
    <w:name w:val="No List11242"/>
    <w:next w:val="a7"/>
    <w:uiPriority w:val="99"/>
    <w:semiHidden/>
    <w:unhideWhenUsed/>
    <w:rsid w:val="00FB39A9"/>
  </w:style>
  <w:style w:type="numbering" w:customStyle="1" w:styleId="13420">
    <w:name w:val="無清單1342"/>
    <w:next w:val="a7"/>
    <w:uiPriority w:val="99"/>
    <w:semiHidden/>
    <w:unhideWhenUsed/>
    <w:rsid w:val="00FB39A9"/>
  </w:style>
  <w:style w:type="numbering" w:customStyle="1" w:styleId="112420">
    <w:name w:val="無清單11242"/>
    <w:next w:val="a7"/>
    <w:uiPriority w:val="99"/>
    <w:semiHidden/>
    <w:unhideWhenUsed/>
    <w:rsid w:val="00FB39A9"/>
  </w:style>
  <w:style w:type="numbering" w:customStyle="1" w:styleId="2142">
    <w:name w:val="无列表2142"/>
    <w:next w:val="a7"/>
    <w:uiPriority w:val="99"/>
    <w:semiHidden/>
    <w:unhideWhenUsed/>
    <w:rsid w:val="00FB39A9"/>
  </w:style>
  <w:style w:type="numbering" w:customStyle="1" w:styleId="NoList12232">
    <w:name w:val="No List12232"/>
    <w:next w:val="a7"/>
    <w:uiPriority w:val="99"/>
    <w:semiHidden/>
    <w:unhideWhenUsed/>
    <w:rsid w:val="00FB39A9"/>
  </w:style>
  <w:style w:type="numbering" w:customStyle="1" w:styleId="112321">
    <w:name w:val="リストなし11232"/>
    <w:next w:val="a7"/>
    <w:uiPriority w:val="99"/>
    <w:semiHidden/>
    <w:unhideWhenUsed/>
    <w:rsid w:val="00FB39A9"/>
  </w:style>
  <w:style w:type="numbering" w:customStyle="1" w:styleId="112322">
    <w:name w:val="无列表11232"/>
    <w:next w:val="a7"/>
    <w:semiHidden/>
    <w:rsid w:val="00FB39A9"/>
  </w:style>
  <w:style w:type="numbering" w:customStyle="1" w:styleId="NoList21232">
    <w:name w:val="No List21232"/>
    <w:next w:val="a7"/>
    <w:semiHidden/>
    <w:rsid w:val="00FB39A9"/>
  </w:style>
  <w:style w:type="numbering" w:customStyle="1" w:styleId="NoList31232">
    <w:name w:val="No List31232"/>
    <w:next w:val="a7"/>
    <w:uiPriority w:val="99"/>
    <w:semiHidden/>
    <w:rsid w:val="00FB39A9"/>
  </w:style>
  <w:style w:type="numbering" w:customStyle="1" w:styleId="NoList111242">
    <w:name w:val="No List111242"/>
    <w:next w:val="a7"/>
    <w:uiPriority w:val="99"/>
    <w:semiHidden/>
    <w:unhideWhenUsed/>
    <w:rsid w:val="00FB39A9"/>
  </w:style>
  <w:style w:type="numbering" w:customStyle="1" w:styleId="122320">
    <w:name w:val="無清單12232"/>
    <w:next w:val="a7"/>
    <w:uiPriority w:val="99"/>
    <w:semiHidden/>
    <w:unhideWhenUsed/>
    <w:rsid w:val="00FB39A9"/>
  </w:style>
  <w:style w:type="numbering" w:customStyle="1" w:styleId="1112320">
    <w:name w:val="無清單111232"/>
    <w:next w:val="a7"/>
    <w:uiPriority w:val="99"/>
    <w:semiHidden/>
    <w:unhideWhenUsed/>
    <w:rsid w:val="00FB39A9"/>
  </w:style>
  <w:style w:type="numbering" w:customStyle="1" w:styleId="NoList621">
    <w:name w:val="No List621"/>
    <w:next w:val="a7"/>
    <w:uiPriority w:val="99"/>
    <w:semiHidden/>
    <w:unhideWhenUsed/>
    <w:rsid w:val="00FB39A9"/>
  </w:style>
  <w:style w:type="numbering" w:customStyle="1" w:styleId="NoList1421">
    <w:name w:val="No List1421"/>
    <w:next w:val="a7"/>
    <w:uiPriority w:val="99"/>
    <w:semiHidden/>
    <w:unhideWhenUsed/>
    <w:rsid w:val="00FB39A9"/>
  </w:style>
  <w:style w:type="numbering" w:customStyle="1" w:styleId="13212">
    <w:name w:val="リストなし1321"/>
    <w:next w:val="a7"/>
    <w:uiPriority w:val="99"/>
    <w:semiHidden/>
    <w:unhideWhenUsed/>
    <w:rsid w:val="00FB39A9"/>
  </w:style>
  <w:style w:type="numbering" w:customStyle="1" w:styleId="13221">
    <w:name w:val="无列表1322"/>
    <w:next w:val="a7"/>
    <w:semiHidden/>
    <w:rsid w:val="00FB39A9"/>
  </w:style>
  <w:style w:type="numbering" w:customStyle="1" w:styleId="NoList2321">
    <w:name w:val="No List2321"/>
    <w:next w:val="a7"/>
    <w:semiHidden/>
    <w:rsid w:val="00FB39A9"/>
  </w:style>
  <w:style w:type="numbering" w:customStyle="1" w:styleId="NoList3321">
    <w:name w:val="No List3321"/>
    <w:next w:val="a7"/>
    <w:uiPriority w:val="99"/>
    <w:semiHidden/>
    <w:rsid w:val="00FB39A9"/>
  </w:style>
  <w:style w:type="numbering" w:customStyle="1" w:styleId="NoList11322">
    <w:name w:val="No List11322"/>
    <w:next w:val="a7"/>
    <w:uiPriority w:val="99"/>
    <w:semiHidden/>
    <w:unhideWhenUsed/>
    <w:rsid w:val="00FB39A9"/>
  </w:style>
  <w:style w:type="numbering" w:customStyle="1" w:styleId="14210">
    <w:name w:val="無清單1421"/>
    <w:next w:val="a7"/>
    <w:uiPriority w:val="99"/>
    <w:semiHidden/>
    <w:unhideWhenUsed/>
    <w:rsid w:val="00FB39A9"/>
  </w:style>
  <w:style w:type="numbering" w:customStyle="1" w:styleId="113210">
    <w:name w:val="無清單11321"/>
    <w:next w:val="a7"/>
    <w:uiPriority w:val="99"/>
    <w:semiHidden/>
    <w:unhideWhenUsed/>
    <w:rsid w:val="00FB39A9"/>
  </w:style>
  <w:style w:type="numbering" w:customStyle="1" w:styleId="22220">
    <w:name w:val="无列表2222"/>
    <w:next w:val="a7"/>
    <w:uiPriority w:val="99"/>
    <w:semiHidden/>
    <w:unhideWhenUsed/>
    <w:rsid w:val="00FB39A9"/>
  </w:style>
  <w:style w:type="numbering" w:customStyle="1" w:styleId="NoList12321">
    <w:name w:val="No List12321"/>
    <w:next w:val="a7"/>
    <w:uiPriority w:val="99"/>
    <w:semiHidden/>
    <w:unhideWhenUsed/>
    <w:rsid w:val="00FB39A9"/>
  </w:style>
  <w:style w:type="numbering" w:customStyle="1" w:styleId="113211">
    <w:name w:val="リストなし11321"/>
    <w:next w:val="a7"/>
    <w:uiPriority w:val="99"/>
    <w:semiHidden/>
    <w:unhideWhenUsed/>
    <w:rsid w:val="00FB39A9"/>
  </w:style>
  <w:style w:type="numbering" w:customStyle="1" w:styleId="113212">
    <w:name w:val="无列表11321"/>
    <w:next w:val="a7"/>
    <w:semiHidden/>
    <w:rsid w:val="00FB39A9"/>
  </w:style>
  <w:style w:type="numbering" w:customStyle="1" w:styleId="NoList21321">
    <w:name w:val="No List21321"/>
    <w:next w:val="a7"/>
    <w:semiHidden/>
    <w:rsid w:val="00FB39A9"/>
  </w:style>
  <w:style w:type="numbering" w:customStyle="1" w:styleId="NoList31321">
    <w:name w:val="No List31321"/>
    <w:next w:val="a7"/>
    <w:uiPriority w:val="99"/>
    <w:semiHidden/>
    <w:rsid w:val="00FB39A9"/>
  </w:style>
  <w:style w:type="numbering" w:customStyle="1" w:styleId="NoList111321">
    <w:name w:val="No List111321"/>
    <w:next w:val="a7"/>
    <w:uiPriority w:val="99"/>
    <w:semiHidden/>
    <w:unhideWhenUsed/>
    <w:rsid w:val="00FB39A9"/>
  </w:style>
  <w:style w:type="numbering" w:customStyle="1" w:styleId="123210">
    <w:name w:val="無清單12321"/>
    <w:next w:val="a7"/>
    <w:uiPriority w:val="99"/>
    <w:semiHidden/>
    <w:unhideWhenUsed/>
    <w:rsid w:val="00FB39A9"/>
  </w:style>
  <w:style w:type="numbering" w:customStyle="1" w:styleId="1113210">
    <w:name w:val="無清單111321"/>
    <w:next w:val="a7"/>
    <w:uiPriority w:val="99"/>
    <w:semiHidden/>
    <w:unhideWhenUsed/>
    <w:rsid w:val="00FB39A9"/>
  </w:style>
  <w:style w:type="numbering" w:customStyle="1" w:styleId="NoList4122">
    <w:name w:val="No List4122"/>
    <w:next w:val="a7"/>
    <w:uiPriority w:val="99"/>
    <w:semiHidden/>
    <w:unhideWhenUsed/>
    <w:rsid w:val="00FB39A9"/>
  </w:style>
  <w:style w:type="numbering" w:customStyle="1" w:styleId="NoList121122">
    <w:name w:val="No List121122"/>
    <w:next w:val="a7"/>
    <w:uiPriority w:val="99"/>
    <w:semiHidden/>
    <w:unhideWhenUsed/>
    <w:rsid w:val="00FB39A9"/>
  </w:style>
  <w:style w:type="numbering" w:customStyle="1" w:styleId="1111221">
    <w:name w:val="リストなし111122"/>
    <w:next w:val="a7"/>
    <w:uiPriority w:val="99"/>
    <w:semiHidden/>
    <w:unhideWhenUsed/>
    <w:rsid w:val="00FB39A9"/>
  </w:style>
  <w:style w:type="numbering" w:customStyle="1" w:styleId="1111222">
    <w:name w:val="无列表111122"/>
    <w:next w:val="a7"/>
    <w:semiHidden/>
    <w:rsid w:val="00FB39A9"/>
  </w:style>
  <w:style w:type="numbering" w:customStyle="1" w:styleId="NoList211122">
    <w:name w:val="No List211122"/>
    <w:next w:val="a7"/>
    <w:semiHidden/>
    <w:rsid w:val="00FB39A9"/>
  </w:style>
  <w:style w:type="numbering" w:customStyle="1" w:styleId="NoList311122">
    <w:name w:val="No List311122"/>
    <w:next w:val="a7"/>
    <w:uiPriority w:val="99"/>
    <w:semiHidden/>
    <w:rsid w:val="00FB39A9"/>
  </w:style>
  <w:style w:type="numbering" w:customStyle="1" w:styleId="NoList1111122">
    <w:name w:val="No List1111122"/>
    <w:next w:val="a7"/>
    <w:uiPriority w:val="99"/>
    <w:semiHidden/>
    <w:unhideWhenUsed/>
    <w:rsid w:val="00FB39A9"/>
  </w:style>
  <w:style w:type="numbering" w:customStyle="1" w:styleId="1211220">
    <w:name w:val="無清單121122"/>
    <w:next w:val="a7"/>
    <w:uiPriority w:val="99"/>
    <w:semiHidden/>
    <w:unhideWhenUsed/>
    <w:rsid w:val="00FB39A9"/>
  </w:style>
  <w:style w:type="numbering" w:customStyle="1" w:styleId="11111220">
    <w:name w:val="無清單1111122"/>
    <w:next w:val="a7"/>
    <w:uiPriority w:val="99"/>
    <w:semiHidden/>
    <w:unhideWhenUsed/>
    <w:rsid w:val="00FB39A9"/>
  </w:style>
  <w:style w:type="numbering" w:customStyle="1" w:styleId="NoList5121">
    <w:name w:val="No List5121"/>
    <w:next w:val="a7"/>
    <w:uiPriority w:val="99"/>
    <w:semiHidden/>
    <w:unhideWhenUsed/>
    <w:rsid w:val="00FB39A9"/>
  </w:style>
  <w:style w:type="numbering" w:customStyle="1" w:styleId="NoList13122">
    <w:name w:val="No List13122"/>
    <w:next w:val="a7"/>
    <w:uiPriority w:val="99"/>
    <w:semiHidden/>
    <w:unhideWhenUsed/>
    <w:rsid w:val="00FB39A9"/>
  </w:style>
  <w:style w:type="numbering" w:customStyle="1" w:styleId="121221">
    <w:name w:val="リストなし12122"/>
    <w:next w:val="a7"/>
    <w:uiPriority w:val="99"/>
    <w:semiHidden/>
    <w:unhideWhenUsed/>
    <w:rsid w:val="00FB39A9"/>
  </w:style>
  <w:style w:type="numbering" w:customStyle="1" w:styleId="121222">
    <w:name w:val="无列表12122"/>
    <w:next w:val="a7"/>
    <w:semiHidden/>
    <w:rsid w:val="00FB39A9"/>
  </w:style>
  <w:style w:type="numbering" w:customStyle="1" w:styleId="NoList22122">
    <w:name w:val="No List22122"/>
    <w:next w:val="a7"/>
    <w:semiHidden/>
    <w:rsid w:val="00FB39A9"/>
  </w:style>
  <w:style w:type="numbering" w:customStyle="1" w:styleId="NoList32122">
    <w:name w:val="No List32122"/>
    <w:next w:val="a7"/>
    <w:uiPriority w:val="99"/>
    <w:semiHidden/>
    <w:rsid w:val="00FB39A9"/>
  </w:style>
  <w:style w:type="numbering" w:customStyle="1" w:styleId="NoList112122">
    <w:name w:val="No List112122"/>
    <w:next w:val="a7"/>
    <w:uiPriority w:val="99"/>
    <w:semiHidden/>
    <w:unhideWhenUsed/>
    <w:rsid w:val="00FB39A9"/>
  </w:style>
  <w:style w:type="numbering" w:customStyle="1" w:styleId="131220">
    <w:name w:val="無清單13122"/>
    <w:next w:val="a7"/>
    <w:uiPriority w:val="99"/>
    <w:semiHidden/>
    <w:unhideWhenUsed/>
    <w:rsid w:val="00FB39A9"/>
  </w:style>
  <w:style w:type="numbering" w:customStyle="1" w:styleId="1121220">
    <w:name w:val="無清單112122"/>
    <w:next w:val="a7"/>
    <w:uiPriority w:val="99"/>
    <w:semiHidden/>
    <w:unhideWhenUsed/>
    <w:rsid w:val="00FB39A9"/>
  </w:style>
  <w:style w:type="numbering" w:customStyle="1" w:styleId="21122">
    <w:name w:val="无列表21122"/>
    <w:next w:val="a7"/>
    <w:uiPriority w:val="99"/>
    <w:semiHidden/>
    <w:unhideWhenUsed/>
    <w:rsid w:val="00FB39A9"/>
  </w:style>
  <w:style w:type="numbering" w:customStyle="1" w:styleId="NoList122122">
    <w:name w:val="No List122122"/>
    <w:next w:val="a7"/>
    <w:uiPriority w:val="99"/>
    <w:semiHidden/>
    <w:unhideWhenUsed/>
    <w:rsid w:val="00FB39A9"/>
  </w:style>
  <w:style w:type="numbering" w:customStyle="1" w:styleId="1121221">
    <w:name w:val="リストなし112122"/>
    <w:next w:val="a7"/>
    <w:uiPriority w:val="99"/>
    <w:semiHidden/>
    <w:unhideWhenUsed/>
    <w:rsid w:val="00FB39A9"/>
  </w:style>
  <w:style w:type="numbering" w:customStyle="1" w:styleId="1121222">
    <w:name w:val="无列表112122"/>
    <w:next w:val="a7"/>
    <w:semiHidden/>
    <w:rsid w:val="00FB39A9"/>
  </w:style>
  <w:style w:type="numbering" w:customStyle="1" w:styleId="NoList212122">
    <w:name w:val="No List212122"/>
    <w:next w:val="a7"/>
    <w:semiHidden/>
    <w:rsid w:val="00FB39A9"/>
  </w:style>
  <w:style w:type="numbering" w:customStyle="1" w:styleId="NoList312122">
    <w:name w:val="No List312122"/>
    <w:next w:val="a7"/>
    <w:uiPriority w:val="99"/>
    <w:semiHidden/>
    <w:rsid w:val="00FB39A9"/>
  </w:style>
  <w:style w:type="numbering" w:customStyle="1" w:styleId="NoList1112122">
    <w:name w:val="No List1112122"/>
    <w:next w:val="a7"/>
    <w:uiPriority w:val="99"/>
    <w:semiHidden/>
    <w:unhideWhenUsed/>
    <w:rsid w:val="00FB39A9"/>
  </w:style>
  <w:style w:type="numbering" w:customStyle="1" w:styleId="122122">
    <w:name w:val="無清單122122"/>
    <w:next w:val="a7"/>
    <w:uiPriority w:val="99"/>
    <w:semiHidden/>
    <w:unhideWhenUsed/>
    <w:rsid w:val="00FB39A9"/>
  </w:style>
  <w:style w:type="numbering" w:customStyle="1" w:styleId="1112122">
    <w:name w:val="無清單1112122"/>
    <w:next w:val="a7"/>
    <w:uiPriority w:val="99"/>
    <w:semiHidden/>
    <w:unhideWhenUsed/>
    <w:rsid w:val="00FB39A9"/>
  </w:style>
  <w:style w:type="numbering" w:customStyle="1" w:styleId="3120">
    <w:name w:val="无列表312"/>
    <w:next w:val="a7"/>
    <w:uiPriority w:val="99"/>
    <w:semiHidden/>
    <w:unhideWhenUsed/>
    <w:rsid w:val="00FB39A9"/>
  </w:style>
  <w:style w:type="numbering" w:customStyle="1" w:styleId="131121">
    <w:name w:val="无列表13112"/>
    <w:next w:val="a7"/>
    <w:semiHidden/>
    <w:rsid w:val="00FB39A9"/>
  </w:style>
  <w:style w:type="numbering" w:customStyle="1" w:styleId="NoList113111">
    <w:name w:val="No List113111"/>
    <w:next w:val="a7"/>
    <w:uiPriority w:val="99"/>
    <w:semiHidden/>
    <w:unhideWhenUsed/>
    <w:rsid w:val="00FB39A9"/>
  </w:style>
  <w:style w:type="numbering" w:customStyle="1" w:styleId="NoList41112">
    <w:name w:val="No List41112"/>
    <w:next w:val="a7"/>
    <w:uiPriority w:val="99"/>
    <w:semiHidden/>
    <w:unhideWhenUsed/>
    <w:rsid w:val="00FB39A9"/>
  </w:style>
  <w:style w:type="numbering" w:customStyle="1" w:styleId="22112">
    <w:name w:val="无列表22112"/>
    <w:next w:val="a7"/>
    <w:uiPriority w:val="99"/>
    <w:semiHidden/>
    <w:unhideWhenUsed/>
    <w:rsid w:val="00FB39A9"/>
  </w:style>
  <w:style w:type="numbering" w:customStyle="1" w:styleId="NoList1211112">
    <w:name w:val="No List1211112"/>
    <w:next w:val="a7"/>
    <w:uiPriority w:val="99"/>
    <w:semiHidden/>
    <w:unhideWhenUsed/>
    <w:rsid w:val="00FB39A9"/>
  </w:style>
  <w:style w:type="numbering" w:customStyle="1" w:styleId="11111121">
    <w:name w:val="リストなし1111112"/>
    <w:next w:val="a7"/>
    <w:uiPriority w:val="99"/>
    <w:semiHidden/>
    <w:unhideWhenUsed/>
    <w:rsid w:val="00FB39A9"/>
  </w:style>
  <w:style w:type="numbering" w:customStyle="1" w:styleId="11111122">
    <w:name w:val="无列表1111112"/>
    <w:next w:val="a7"/>
    <w:semiHidden/>
    <w:rsid w:val="00FB39A9"/>
  </w:style>
  <w:style w:type="numbering" w:customStyle="1" w:styleId="NoList2111112">
    <w:name w:val="No List2111112"/>
    <w:next w:val="a7"/>
    <w:semiHidden/>
    <w:rsid w:val="00FB39A9"/>
  </w:style>
  <w:style w:type="numbering" w:customStyle="1" w:styleId="NoList3111112">
    <w:name w:val="No List3111112"/>
    <w:next w:val="a7"/>
    <w:uiPriority w:val="99"/>
    <w:semiHidden/>
    <w:rsid w:val="00FB39A9"/>
  </w:style>
  <w:style w:type="numbering" w:customStyle="1" w:styleId="NoList11111112">
    <w:name w:val="No List11111112"/>
    <w:next w:val="a7"/>
    <w:uiPriority w:val="99"/>
    <w:semiHidden/>
    <w:unhideWhenUsed/>
    <w:rsid w:val="00FB39A9"/>
  </w:style>
  <w:style w:type="numbering" w:customStyle="1" w:styleId="12111120">
    <w:name w:val="無清單1211112"/>
    <w:next w:val="a7"/>
    <w:uiPriority w:val="99"/>
    <w:semiHidden/>
    <w:unhideWhenUsed/>
    <w:rsid w:val="00FB39A9"/>
  </w:style>
  <w:style w:type="numbering" w:customStyle="1" w:styleId="111111120">
    <w:name w:val="無清單11111112"/>
    <w:next w:val="a7"/>
    <w:uiPriority w:val="99"/>
    <w:semiHidden/>
    <w:unhideWhenUsed/>
    <w:rsid w:val="00FB39A9"/>
  </w:style>
  <w:style w:type="numbering" w:customStyle="1" w:styleId="NoList131112">
    <w:name w:val="No List131112"/>
    <w:next w:val="a7"/>
    <w:uiPriority w:val="99"/>
    <w:semiHidden/>
    <w:unhideWhenUsed/>
    <w:rsid w:val="00FB39A9"/>
  </w:style>
  <w:style w:type="numbering" w:customStyle="1" w:styleId="1211121">
    <w:name w:val="リストなし121112"/>
    <w:next w:val="a7"/>
    <w:uiPriority w:val="99"/>
    <w:semiHidden/>
    <w:unhideWhenUsed/>
    <w:rsid w:val="00FB39A9"/>
  </w:style>
  <w:style w:type="numbering" w:customStyle="1" w:styleId="1211122">
    <w:name w:val="无列表121112"/>
    <w:next w:val="a7"/>
    <w:semiHidden/>
    <w:rsid w:val="00FB39A9"/>
  </w:style>
  <w:style w:type="numbering" w:customStyle="1" w:styleId="NoList221112">
    <w:name w:val="No List221112"/>
    <w:next w:val="a7"/>
    <w:semiHidden/>
    <w:rsid w:val="00FB39A9"/>
  </w:style>
  <w:style w:type="numbering" w:customStyle="1" w:styleId="NoList321112">
    <w:name w:val="No List321112"/>
    <w:next w:val="a7"/>
    <w:uiPriority w:val="99"/>
    <w:semiHidden/>
    <w:rsid w:val="00FB39A9"/>
  </w:style>
  <w:style w:type="numbering" w:customStyle="1" w:styleId="NoList1121112">
    <w:name w:val="No List1121112"/>
    <w:next w:val="a7"/>
    <w:uiPriority w:val="99"/>
    <w:semiHidden/>
    <w:unhideWhenUsed/>
    <w:rsid w:val="00FB39A9"/>
  </w:style>
  <w:style w:type="numbering" w:customStyle="1" w:styleId="131112">
    <w:name w:val="無清單131112"/>
    <w:next w:val="a7"/>
    <w:uiPriority w:val="99"/>
    <w:semiHidden/>
    <w:unhideWhenUsed/>
    <w:rsid w:val="00FB39A9"/>
  </w:style>
  <w:style w:type="numbering" w:customStyle="1" w:styleId="11211120">
    <w:name w:val="無清單1121112"/>
    <w:next w:val="a7"/>
    <w:uiPriority w:val="99"/>
    <w:semiHidden/>
    <w:unhideWhenUsed/>
    <w:rsid w:val="00FB39A9"/>
  </w:style>
  <w:style w:type="numbering" w:customStyle="1" w:styleId="211112">
    <w:name w:val="无列表211112"/>
    <w:next w:val="a7"/>
    <w:uiPriority w:val="99"/>
    <w:semiHidden/>
    <w:unhideWhenUsed/>
    <w:rsid w:val="00FB39A9"/>
  </w:style>
  <w:style w:type="numbering" w:customStyle="1" w:styleId="NoList1221112">
    <w:name w:val="No List1221112"/>
    <w:next w:val="a7"/>
    <w:uiPriority w:val="99"/>
    <w:semiHidden/>
    <w:unhideWhenUsed/>
    <w:rsid w:val="00FB39A9"/>
  </w:style>
  <w:style w:type="numbering" w:customStyle="1" w:styleId="11211121">
    <w:name w:val="リストなし1121112"/>
    <w:next w:val="a7"/>
    <w:uiPriority w:val="99"/>
    <w:semiHidden/>
    <w:unhideWhenUsed/>
    <w:rsid w:val="00FB39A9"/>
  </w:style>
  <w:style w:type="numbering" w:customStyle="1" w:styleId="11211122">
    <w:name w:val="无列表1121112"/>
    <w:next w:val="a7"/>
    <w:semiHidden/>
    <w:rsid w:val="00FB39A9"/>
  </w:style>
  <w:style w:type="numbering" w:customStyle="1" w:styleId="NoList2121112">
    <w:name w:val="No List2121112"/>
    <w:next w:val="a7"/>
    <w:semiHidden/>
    <w:rsid w:val="00FB39A9"/>
  </w:style>
  <w:style w:type="numbering" w:customStyle="1" w:styleId="NoList3121112">
    <w:name w:val="No List3121112"/>
    <w:next w:val="a7"/>
    <w:uiPriority w:val="99"/>
    <w:semiHidden/>
    <w:rsid w:val="00FB39A9"/>
  </w:style>
  <w:style w:type="numbering" w:customStyle="1" w:styleId="NoList11121112">
    <w:name w:val="No List11121112"/>
    <w:next w:val="a7"/>
    <w:uiPriority w:val="99"/>
    <w:semiHidden/>
    <w:unhideWhenUsed/>
    <w:rsid w:val="00FB39A9"/>
  </w:style>
  <w:style w:type="numbering" w:customStyle="1" w:styleId="1221112">
    <w:name w:val="無清單1221112"/>
    <w:next w:val="a7"/>
    <w:uiPriority w:val="99"/>
    <w:semiHidden/>
    <w:unhideWhenUsed/>
    <w:rsid w:val="00FB39A9"/>
  </w:style>
  <w:style w:type="numbering" w:customStyle="1" w:styleId="11121112">
    <w:name w:val="無清單11121112"/>
    <w:next w:val="a7"/>
    <w:uiPriority w:val="99"/>
    <w:semiHidden/>
    <w:unhideWhenUsed/>
    <w:rsid w:val="00FB39A9"/>
  </w:style>
  <w:style w:type="numbering" w:customStyle="1" w:styleId="NoList51111">
    <w:name w:val="No List51111"/>
    <w:next w:val="a7"/>
    <w:uiPriority w:val="99"/>
    <w:semiHidden/>
    <w:unhideWhenUsed/>
    <w:rsid w:val="00FB39A9"/>
  </w:style>
  <w:style w:type="numbering" w:customStyle="1" w:styleId="NoList6111">
    <w:name w:val="No List6111"/>
    <w:next w:val="a7"/>
    <w:uiPriority w:val="99"/>
    <w:semiHidden/>
    <w:unhideWhenUsed/>
    <w:rsid w:val="00FB39A9"/>
  </w:style>
  <w:style w:type="numbering" w:customStyle="1" w:styleId="NoList14111">
    <w:name w:val="No List14111"/>
    <w:next w:val="a7"/>
    <w:uiPriority w:val="99"/>
    <w:semiHidden/>
    <w:unhideWhenUsed/>
    <w:rsid w:val="00FB39A9"/>
  </w:style>
  <w:style w:type="numbering" w:customStyle="1" w:styleId="131113">
    <w:name w:val="リストなし13111"/>
    <w:next w:val="a7"/>
    <w:uiPriority w:val="99"/>
    <w:semiHidden/>
    <w:unhideWhenUsed/>
    <w:rsid w:val="00FB39A9"/>
  </w:style>
  <w:style w:type="numbering" w:customStyle="1" w:styleId="NoList23111">
    <w:name w:val="No List23111"/>
    <w:next w:val="a7"/>
    <w:semiHidden/>
    <w:rsid w:val="00FB39A9"/>
  </w:style>
  <w:style w:type="numbering" w:customStyle="1" w:styleId="NoList33111">
    <w:name w:val="No List33111"/>
    <w:next w:val="a7"/>
    <w:uiPriority w:val="99"/>
    <w:semiHidden/>
    <w:rsid w:val="00FB39A9"/>
  </w:style>
  <w:style w:type="numbering" w:customStyle="1" w:styleId="NoList11411">
    <w:name w:val="No List11411"/>
    <w:next w:val="a7"/>
    <w:uiPriority w:val="99"/>
    <w:semiHidden/>
    <w:unhideWhenUsed/>
    <w:rsid w:val="00FB39A9"/>
  </w:style>
  <w:style w:type="numbering" w:customStyle="1" w:styleId="14111">
    <w:name w:val="無清單14111"/>
    <w:next w:val="a7"/>
    <w:uiPriority w:val="99"/>
    <w:semiHidden/>
    <w:unhideWhenUsed/>
    <w:rsid w:val="00FB39A9"/>
  </w:style>
  <w:style w:type="numbering" w:customStyle="1" w:styleId="1131110">
    <w:name w:val="無清單113111"/>
    <w:next w:val="a7"/>
    <w:uiPriority w:val="99"/>
    <w:semiHidden/>
    <w:unhideWhenUsed/>
    <w:rsid w:val="00FB39A9"/>
  </w:style>
  <w:style w:type="numbering" w:customStyle="1" w:styleId="NoList4211">
    <w:name w:val="No List4211"/>
    <w:next w:val="a7"/>
    <w:uiPriority w:val="99"/>
    <w:semiHidden/>
    <w:unhideWhenUsed/>
    <w:rsid w:val="00FB39A9"/>
  </w:style>
  <w:style w:type="numbering" w:customStyle="1" w:styleId="NoList123111">
    <w:name w:val="No List123111"/>
    <w:next w:val="a7"/>
    <w:uiPriority w:val="99"/>
    <w:semiHidden/>
    <w:unhideWhenUsed/>
    <w:rsid w:val="00FB39A9"/>
  </w:style>
  <w:style w:type="numbering" w:customStyle="1" w:styleId="1131111">
    <w:name w:val="リストなし113111"/>
    <w:next w:val="a7"/>
    <w:uiPriority w:val="99"/>
    <w:semiHidden/>
    <w:unhideWhenUsed/>
    <w:rsid w:val="00FB39A9"/>
  </w:style>
  <w:style w:type="numbering" w:customStyle="1" w:styleId="1131112">
    <w:name w:val="无列表113111"/>
    <w:next w:val="a7"/>
    <w:semiHidden/>
    <w:rsid w:val="00FB39A9"/>
  </w:style>
  <w:style w:type="numbering" w:customStyle="1" w:styleId="NoList213111">
    <w:name w:val="No List213111"/>
    <w:next w:val="a7"/>
    <w:semiHidden/>
    <w:rsid w:val="00FB39A9"/>
  </w:style>
  <w:style w:type="numbering" w:customStyle="1" w:styleId="NoList313111">
    <w:name w:val="No List313111"/>
    <w:next w:val="a7"/>
    <w:uiPriority w:val="99"/>
    <w:semiHidden/>
    <w:rsid w:val="00FB39A9"/>
  </w:style>
  <w:style w:type="numbering" w:customStyle="1" w:styleId="NoList1113111">
    <w:name w:val="No List1113111"/>
    <w:next w:val="a7"/>
    <w:uiPriority w:val="99"/>
    <w:semiHidden/>
    <w:unhideWhenUsed/>
    <w:rsid w:val="00FB39A9"/>
  </w:style>
  <w:style w:type="numbering" w:customStyle="1" w:styleId="123111">
    <w:name w:val="無清單123111"/>
    <w:next w:val="a7"/>
    <w:uiPriority w:val="99"/>
    <w:semiHidden/>
    <w:unhideWhenUsed/>
    <w:rsid w:val="00FB39A9"/>
  </w:style>
  <w:style w:type="numbering" w:customStyle="1" w:styleId="1113111">
    <w:name w:val="無清單1113111"/>
    <w:next w:val="a7"/>
    <w:uiPriority w:val="99"/>
    <w:semiHidden/>
    <w:unhideWhenUsed/>
    <w:rsid w:val="00FB39A9"/>
  </w:style>
  <w:style w:type="numbering" w:customStyle="1" w:styleId="NoList121211">
    <w:name w:val="No List121211"/>
    <w:next w:val="a7"/>
    <w:uiPriority w:val="99"/>
    <w:semiHidden/>
    <w:unhideWhenUsed/>
    <w:rsid w:val="00FB39A9"/>
  </w:style>
  <w:style w:type="numbering" w:customStyle="1" w:styleId="1112110">
    <w:name w:val="リストなし111211"/>
    <w:next w:val="a7"/>
    <w:uiPriority w:val="99"/>
    <w:semiHidden/>
    <w:unhideWhenUsed/>
    <w:rsid w:val="00FB39A9"/>
  </w:style>
  <w:style w:type="numbering" w:customStyle="1" w:styleId="1112115">
    <w:name w:val="无列表111211"/>
    <w:next w:val="a7"/>
    <w:semiHidden/>
    <w:rsid w:val="00FB39A9"/>
  </w:style>
  <w:style w:type="numbering" w:customStyle="1" w:styleId="NoList211211">
    <w:name w:val="No List211211"/>
    <w:next w:val="a7"/>
    <w:semiHidden/>
    <w:rsid w:val="00FB39A9"/>
  </w:style>
  <w:style w:type="numbering" w:customStyle="1" w:styleId="NoList311211">
    <w:name w:val="No List311211"/>
    <w:next w:val="a7"/>
    <w:uiPriority w:val="99"/>
    <w:semiHidden/>
    <w:rsid w:val="00FB39A9"/>
  </w:style>
  <w:style w:type="numbering" w:customStyle="1" w:styleId="NoList1111211">
    <w:name w:val="No List1111211"/>
    <w:next w:val="a7"/>
    <w:uiPriority w:val="99"/>
    <w:semiHidden/>
    <w:unhideWhenUsed/>
    <w:rsid w:val="00FB39A9"/>
  </w:style>
  <w:style w:type="numbering" w:customStyle="1" w:styleId="1212110">
    <w:name w:val="無清單121211"/>
    <w:next w:val="a7"/>
    <w:uiPriority w:val="99"/>
    <w:semiHidden/>
    <w:unhideWhenUsed/>
    <w:rsid w:val="00FB39A9"/>
  </w:style>
  <w:style w:type="numbering" w:customStyle="1" w:styleId="11112110">
    <w:name w:val="無清單1111211"/>
    <w:next w:val="a7"/>
    <w:uiPriority w:val="99"/>
    <w:semiHidden/>
    <w:unhideWhenUsed/>
    <w:rsid w:val="00FB39A9"/>
  </w:style>
  <w:style w:type="numbering" w:customStyle="1" w:styleId="NoList5211">
    <w:name w:val="No List5211"/>
    <w:next w:val="a7"/>
    <w:uiPriority w:val="99"/>
    <w:semiHidden/>
    <w:unhideWhenUsed/>
    <w:rsid w:val="00FB39A9"/>
  </w:style>
  <w:style w:type="numbering" w:customStyle="1" w:styleId="NoList13211">
    <w:name w:val="No List13211"/>
    <w:next w:val="a7"/>
    <w:uiPriority w:val="99"/>
    <w:semiHidden/>
    <w:unhideWhenUsed/>
    <w:rsid w:val="00FB39A9"/>
  </w:style>
  <w:style w:type="numbering" w:customStyle="1" w:styleId="122115">
    <w:name w:val="リストなし12211"/>
    <w:next w:val="a7"/>
    <w:uiPriority w:val="99"/>
    <w:semiHidden/>
    <w:unhideWhenUsed/>
    <w:rsid w:val="00FB39A9"/>
  </w:style>
  <w:style w:type="numbering" w:customStyle="1" w:styleId="122123">
    <w:name w:val="无列表12212"/>
    <w:next w:val="a7"/>
    <w:semiHidden/>
    <w:rsid w:val="00FB39A9"/>
  </w:style>
  <w:style w:type="numbering" w:customStyle="1" w:styleId="NoList22211">
    <w:name w:val="No List22211"/>
    <w:next w:val="a7"/>
    <w:semiHidden/>
    <w:rsid w:val="00FB39A9"/>
  </w:style>
  <w:style w:type="numbering" w:customStyle="1" w:styleId="NoList32211">
    <w:name w:val="No List32211"/>
    <w:next w:val="a7"/>
    <w:uiPriority w:val="99"/>
    <w:semiHidden/>
    <w:rsid w:val="00FB39A9"/>
  </w:style>
  <w:style w:type="numbering" w:customStyle="1" w:styleId="NoList112211">
    <w:name w:val="No List112211"/>
    <w:next w:val="a7"/>
    <w:uiPriority w:val="99"/>
    <w:semiHidden/>
    <w:unhideWhenUsed/>
    <w:rsid w:val="00FB39A9"/>
  </w:style>
  <w:style w:type="numbering" w:customStyle="1" w:styleId="132110">
    <w:name w:val="無清單13211"/>
    <w:next w:val="a7"/>
    <w:uiPriority w:val="99"/>
    <w:semiHidden/>
    <w:unhideWhenUsed/>
    <w:rsid w:val="00FB39A9"/>
  </w:style>
  <w:style w:type="numbering" w:customStyle="1" w:styleId="1122110">
    <w:name w:val="無清單112211"/>
    <w:next w:val="a7"/>
    <w:uiPriority w:val="99"/>
    <w:semiHidden/>
    <w:unhideWhenUsed/>
    <w:rsid w:val="00FB39A9"/>
  </w:style>
  <w:style w:type="numbering" w:customStyle="1" w:styleId="21211">
    <w:name w:val="无列表21211"/>
    <w:next w:val="a7"/>
    <w:uiPriority w:val="99"/>
    <w:semiHidden/>
    <w:unhideWhenUsed/>
    <w:rsid w:val="00FB39A9"/>
  </w:style>
  <w:style w:type="numbering" w:customStyle="1" w:styleId="NoList1112211">
    <w:name w:val="No List1112211"/>
    <w:next w:val="a7"/>
    <w:uiPriority w:val="99"/>
    <w:semiHidden/>
    <w:unhideWhenUsed/>
    <w:rsid w:val="00FB39A9"/>
  </w:style>
  <w:style w:type="numbering" w:customStyle="1" w:styleId="NoList711">
    <w:name w:val="No List711"/>
    <w:next w:val="a7"/>
    <w:uiPriority w:val="99"/>
    <w:semiHidden/>
    <w:unhideWhenUsed/>
    <w:rsid w:val="00FB39A9"/>
  </w:style>
  <w:style w:type="numbering" w:customStyle="1" w:styleId="NoList1511">
    <w:name w:val="No List1511"/>
    <w:next w:val="a7"/>
    <w:uiPriority w:val="99"/>
    <w:semiHidden/>
    <w:unhideWhenUsed/>
    <w:rsid w:val="00FB39A9"/>
  </w:style>
  <w:style w:type="numbering" w:customStyle="1" w:styleId="14112">
    <w:name w:val="リストなし1411"/>
    <w:next w:val="a7"/>
    <w:uiPriority w:val="99"/>
    <w:semiHidden/>
    <w:unhideWhenUsed/>
    <w:rsid w:val="00FB39A9"/>
  </w:style>
  <w:style w:type="numbering" w:customStyle="1" w:styleId="14113">
    <w:name w:val="无列表1411"/>
    <w:next w:val="a7"/>
    <w:semiHidden/>
    <w:rsid w:val="00FB39A9"/>
  </w:style>
  <w:style w:type="numbering" w:customStyle="1" w:styleId="NoList2411">
    <w:name w:val="No List2411"/>
    <w:next w:val="a7"/>
    <w:semiHidden/>
    <w:rsid w:val="00FB39A9"/>
  </w:style>
  <w:style w:type="numbering" w:customStyle="1" w:styleId="NoList3411">
    <w:name w:val="No List3411"/>
    <w:next w:val="a7"/>
    <w:uiPriority w:val="99"/>
    <w:semiHidden/>
    <w:rsid w:val="00FB39A9"/>
  </w:style>
  <w:style w:type="numbering" w:customStyle="1" w:styleId="NoList11511">
    <w:name w:val="No List11511"/>
    <w:next w:val="a7"/>
    <w:uiPriority w:val="99"/>
    <w:semiHidden/>
    <w:unhideWhenUsed/>
    <w:rsid w:val="00FB39A9"/>
  </w:style>
  <w:style w:type="numbering" w:customStyle="1" w:styleId="15110">
    <w:name w:val="無清單1511"/>
    <w:next w:val="a7"/>
    <w:uiPriority w:val="99"/>
    <w:semiHidden/>
    <w:unhideWhenUsed/>
    <w:rsid w:val="00FB39A9"/>
  </w:style>
  <w:style w:type="numbering" w:customStyle="1" w:styleId="114110">
    <w:name w:val="無清單11411"/>
    <w:next w:val="a7"/>
    <w:uiPriority w:val="99"/>
    <w:semiHidden/>
    <w:unhideWhenUsed/>
    <w:rsid w:val="00FB39A9"/>
  </w:style>
  <w:style w:type="numbering" w:customStyle="1" w:styleId="NoList4311">
    <w:name w:val="No List4311"/>
    <w:next w:val="a7"/>
    <w:uiPriority w:val="99"/>
    <w:semiHidden/>
    <w:unhideWhenUsed/>
    <w:rsid w:val="00FB39A9"/>
  </w:style>
  <w:style w:type="numbering" w:customStyle="1" w:styleId="NoList12411">
    <w:name w:val="No List12411"/>
    <w:next w:val="a7"/>
    <w:uiPriority w:val="99"/>
    <w:semiHidden/>
    <w:unhideWhenUsed/>
    <w:rsid w:val="00FB39A9"/>
  </w:style>
  <w:style w:type="numbering" w:customStyle="1" w:styleId="114111">
    <w:name w:val="リストなし11411"/>
    <w:next w:val="a7"/>
    <w:uiPriority w:val="99"/>
    <w:semiHidden/>
    <w:unhideWhenUsed/>
    <w:rsid w:val="00FB39A9"/>
  </w:style>
  <w:style w:type="numbering" w:customStyle="1" w:styleId="114112">
    <w:name w:val="无列表11411"/>
    <w:next w:val="a7"/>
    <w:semiHidden/>
    <w:rsid w:val="00FB39A9"/>
  </w:style>
  <w:style w:type="numbering" w:customStyle="1" w:styleId="NoList21411">
    <w:name w:val="No List21411"/>
    <w:next w:val="a7"/>
    <w:semiHidden/>
    <w:rsid w:val="00FB39A9"/>
  </w:style>
  <w:style w:type="numbering" w:customStyle="1" w:styleId="NoList31411">
    <w:name w:val="No List31411"/>
    <w:next w:val="a7"/>
    <w:uiPriority w:val="99"/>
    <w:semiHidden/>
    <w:rsid w:val="00FB39A9"/>
  </w:style>
  <w:style w:type="numbering" w:customStyle="1" w:styleId="NoList111411">
    <w:name w:val="No List111411"/>
    <w:next w:val="a7"/>
    <w:uiPriority w:val="99"/>
    <w:semiHidden/>
    <w:unhideWhenUsed/>
    <w:rsid w:val="00FB39A9"/>
  </w:style>
  <w:style w:type="numbering" w:customStyle="1" w:styleId="124110">
    <w:name w:val="無清單12411"/>
    <w:next w:val="a7"/>
    <w:uiPriority w:val="99"/>
    <w:semiHidden/>
    <w:unhideWhenUsed/>
    <w:rsid w:val="00FB39A9"/>
  </w:style>
  <w:style w:type="numbering" w:customStyle="1" w:styleId="1114110">
    <w:name w:val="無清單111411"/>
    <w:next w:val="a7"/>
    <w:uiPriority w:val="99"/>
    <w:semiHidden/>
    <w:unhideWhenUsed/>
    <w:rsid w:val="00FB39A9"/>
  </w:style>
  <w:style w:type="numbering" w:customStyle="1" w:styleId="2311">
    <w:name w:val="无列表2311"/>
    <w:next w:val="a7"/>
    <w:uiPriority w:val="99"/>
    <w:semiHidden/>
    <w:unhideWhenUsed/>
    <w:rsid w:val="00FB39A9"/>
  </w:style>
  <w:style w:type="numbering" w:customStyle="1" w:styleId="NoList121311">
    <w:name w:val="No List121311"/>
    <w:next w:val="a7"/>
    <w:uiPriority w:val="99"/>
    <w:semiHidden/>
    <w:unhideWhenUsed/>
    <w:rsid w:val="00FB39A9"/>
  </w:style>
  <w:style w:type="numbering" w:customStyle="1" w:styleId="1113110">
    <w:name w:val="リストなし111311"/>
    <w:next w:val="a7"/>
    <w:uiPriority w:val="99"/>
    <w:semiHidden/>
    <w:unhideWhenUsed/>
    <w:rsid w:val="00FB39A9"/>
  </w:style>
  <w:style w:type="numbering" w:customStyle="1" w:styleId="1113112">
    <w:name w:val="无列表111311"/>
    <w:next w:val="a7"/>
    <w:semiHidden/>
    <w:rsid w:val="00FB39A9"/>
  </w:style>
  <w:style w:type="numbering" w:customStyle="1" w:styleId="NoList211311">
    <w:name w:val="No List211311"/>
    <w:next w:val="a7"/>
    <w:semiHidden/>
    <w:rsid w:val="00FB39A9"/>
  </w:style>
  <w:style w:type="numbering" w:customStyle="1" w:styleId="NoList311311">
    <w:name w:val="No List311311"/>
    <w:next w:val="a7"/>
    <w:uiPriority w:val="99"/>
    <w:semiHidden/>
    <w:rsid w:val="00FB39A9"/>
  </w:style>
  <w:style w:type="numbering" w:customStyle="1" w:styleId="NoList1111311">
    <w:name w:val="No List1111311"/>
    <w:next w:val="a7"/>
    <w:uiPriority w:val="99"/>
    <w:semiHidden/>
    <w:unhideWhenUsed/>
    <w:rsid w:val="00FB39A9"/>
  </w:style>
  <w:style w:type="numbering" w:customStyle="1" w:styleId="121311">
    <w:name w:val="無清單121311"/>
    <w:next w:val="a7"/>
    <w:uiPriority w:val="99"/>
    <w:semiHidden/>
    <w:unhideWhenUsed/>
    <w:rsid w:val="00FB39A9"/>
  </w:style>
  <w:style w:type="numbering" w:customStyle="1" w:styleId="1111311">
    <w:name w:val="無清單1111311"/>
    <w:next w:val="a7"/>
    <w:uiPriority w:val="99"/>
    <w:semiHidden/>
    <w:unhideWhenUsed/>
    <w:rsid w:val="00FB39A9"/>
  </w:style>
  <w:style w:type="numbering" w:customStyle="1" w:styleId="NoList5311">
    <w:name w:val="No List5311"/>
    <w:next w:val="a7"/>
    <w:uiPriority w:val="99"/>
    <w:semiHidden/>
    <w:unhideWhenUsed/>
    <w:rsid w:val="00FB39A9"/>
  </w:style>
  <w:style w:type="numbering" w:customStyle="1" w:styleId="NoList13311">
    <w:name w:val="No List13311"/>
    <w:next w:val="a7"/>
    <w:uiPriority w:val="99"/>
    <w:semiHidden/>
    <w:unhideWhenUsed/>
    <w:rsid w:val="00FB39A9"/>
  </w:style>
  <w:style w:type="numbering" w:customStyle="1" w:styleId="123110">
    <w:name w:val="リストなし12311"/>
    <w:next w:val="a7"/>
    <w:uiPriority w:val="99"/>
    <w:semiHidden/>
    <w:unhideWhenUsed/>
    <w:rsid w:val="00FB39A9"/>
  </w:style>
  <w:style w:type="numbering" w:customStyle="1" w:styleId="123112">
    <w:name w:val="无列表12311"/>
    <w:next w:val="a7"/>
    <w:semiHidden/>
    <w:rsid w:val="00FB39A9"/>
  </w:style>
  <w:style w:type="numbering" w:customStyle="1" w:styleId="NoList22311">
    <w:name w:val="No List22311"/>
    <w:next w:val="a7"/>
    <w:semiHidden/>
    <w:rsid w:val="00FB39A9"/>
  </w:style>
  <w:style w:type="numbering" w:customStyle="1" w:styleId="NoList32311">
    <w:name w:val="No List32311"/>
    <w:next w:val="a7"/>
    <w:uiPriority w:val="99"/>
    <w:semiHidden/>
    <w:rsid w:val="00FB39A9"/>
  </w:style>
  <w:style w:type="numbering" w:customStyle="1" w:styleId="NoList112311">
    <w:name w:val="No List112311"/>
    <w:next w:val="a7"/>
    <w:uiPriority w:val="99"/>
    <w:semiHidden/>
    <w:unhideWhenUsed/>
    <w:rsid w:val="00FB39A9"/>
  </w:style>
  <w:style w:type="numbering" w:customStyle="1" w:styleId="13311">
    <w:name w:val="無清單13311"/>
    <w:next w:val="a7"/>
    <w:uiPriority w:val="99"/>
    <w:semiHidden/>
    <w:unhideWhenUsed/>
    <w:rsid w:val="00FB39A9"/>
  </w:style>
  <w:style w:type="numbering" w:customStyle="1" w:styleId="1123110">
    <w:name w:val="無清單112311"/>
    <w:next w:val="a7"/>
    <w:uiPriority w:val="99"/>
    <w:semiHidden/>
    <w:unhideWhenUsed/>
    <w:rsid w:val="00FB39A9"/>
  </w:style>
  <w:style w:type="numbering" w:customStyle="1" w:styleId="21311">
    <w:name w:val="无列表21311"/>
    <w:next w:val="a7"/>
    <w:uiPriority w:val="99"/>
    <w:semiHidden/>
    <w:unhideWhenUsed/>
    <w:rsid w:val="00FB39A9"/>
  </w:style>
  <w:style w:type="numbering" w:customStyle="1" w:styleId="NoList122211">
    <w:name w:val="No List122211"/>
    <w:next w:val="a7"/>
    <w:uiPriority w:val="99"/>
    <w:semiHidden/>
    <w:unhideWhenUsed/>
    <w:rsid w:val="00FB39A9"/>
  </w:style>
  <w:style w:type="numbering" w:customStyle="1" w:styleId="1122111">
    <w:name w:val="リストなし112211"/>
    <w:next w:val="a7"/>
    <w:uiPriority w:val="99"/>
    <w:semiHidden/>
    <w:unhideWhenUsed/>
    <w:rsid w:val="00FB39A9"/>
  </w:style>
  <w:style w:type="numbering" w:customStyle="1" w:styleId="1122112">
    <w:name w:val="无列表112211"/>
    <w:next w:val="a7"/>
    <w:semiHidden/>
    <w:rsid w:val="00FB39A9"/>
  </w:style>
  <w:style w:type="numbering" w:customStyle="1" w:styleId="NoList212211">
    <w:name w:val="No List212211"/>
    <w:next w:val="a7"/>
    <w:semiHidden/>
    <w:rsid w:val="00FB39A9"/>
  </w:style>
  <w:style w:type="numbering" w:customStyle="1" w:styleId="NoList312211">
    <w:name w:val="No List312211"/>
    <w:next w:val="a7"/>
    <w:uiPriority w:val="99"/>
    <w:semiHidden/>
    <w:rsid w:val="00FB39A9"/>
  </w:style>
  <w:style w:type="numbering" w:customStyle="1" w:styleId="NoList1112311">
    <w:name w:val="No List1112311"/>
    <w:next w:val="a7"/>
    <w:uiPriority w:val="99"/>
    <w:semiHidden/>
    <w:unhideWhenUsed/>
    <w:rsid w:val="00FB39A9"/>
  </w:style>
  <w:style w:type="numbering" w:customStyle="1" w:styleId="122211">
    <w:name w:val="無清單122211"/>
    <w:next w:val="a7"/>
    <w:uiPriority w:val="99"/>
    <w:semiHidden/>
    <w:unhideWhenUsed/>
    <w:rsid w:val="00FB39A9"/>
  </w:style>
  <w:style w:type="numbering" w:customStyle="1" w:styleId="1112211">
    <w:name w:val="無清單1112211"/>
    <w:next w:val="a7"/>
    <w:uiPriority w:val="99"/>
    <w:semiHidden/>
    <w:unhideWhenUsed/>
    <w:rsid w:val="00FB39A9"/>
  </w:style>
  <w:style w:type="numbering" w:customStyle="1" w:styleId="41a">
    <w:name w:val="无列表41"/>
    <w:next w:val="a7"/>
    <w:uiPriority w:val="99"/>
    <w:semiHidden/>
    <w:unhideWhenUsed/>
    <w:rsid w:val="00FB39A9"/>
  </w:style>
  <w:style w:type="numbering" w:customStyle="1" w:styleId="3210">
    <w:name w:val="无列表321"/>
    <w:next w:val="a7"/>
    <w:uiPriority w:val="99"/>
    <w:semiHidden/>
    <w:unhideWhenUsed/>
    <w:rsid w:val="00FB39A9"/>
  </w:style>
  <w:style w:type="numbering" w:customStyle="1" w:styleId="131211">
    <w:name w:val="无列表13121"/>
    <w:next w:val="a7"/>
    <w:semiHidden/>
    <w:rsid w:val="00FB39A9"/>
  </w:style>
  <w:style w:type="numbering" w:customStyle="1" w:styleId="NoList41121">
    <w:name w:val="No List41121"/>
    <w:next w:val="a7"/>
    <w:uiPriority w:val="99"/>
    <w:semiHidden/>
    <w:unhideWhenUsed/>
    <w:rsid w:val="00FB39A9"/>
  </w:style>
  <w:style w:type="numbering" w:customStyle="1" w:styleId="22121">
    <w:name w:val="无列表22121"/>
    <w:next w:val="a7"/>
    <w:uiPriority w:val="99"/>
    <w:semiHidden/>
    <w:unhideWhenUsed/>
    <w:rsid w:val="00FB39A9"/>
  </w:style>
  <w:style w:type="numbering" w:customStyle="1" w:styleId="NoList1211121">
    <w:name w:val="No List1211121"/>
    <w:next w:val="a7"/>
    <w:uiPriority w:val="99"/>
    <w:semiHidden/>
    <w:unhideWhenUsed/>
    <w:rsid w:val="00FB39A9"/>
  </w:style>
  <w:style w:type="numbering" w:customStyle="1" w:styleId="11111211">
    <w:name w:val="リストなし1111121"/>
    <w:next w:val="a7"/>
    <w:uiPriority w:val="99"/>
    <w:semiHidden/>
    <w:unhideWhenUsed/>
    <w:rsid w:val="00FB39A9"/>
  </w:style>
  <w:style w:type="numbering" w:customStyle="1" w:styleId="11111212">
    <w:name w:val="无列表1111121"/>
    <w:next w:val="a7"/>
    <w:semiHidden/>
    <w:rsid w:val="00FB39A9"/>
  </w:style>
  <w:style w:type="numbering" w:customStyle="1" w:styleId="NoList2111121">
    <w:name w:val="No List2111121"/>
    <w:next w:val="a7"/>
    <w:semiHidden/>
    <w:rsid w:val="00FB39A9"/>
  </w:style>
  <w:style w:type="numbering" w:customStyle="1" w:styleId="NoList3111121">
    <w:name w:val="No List3111121"/>
    <w:next w:val="a7"/>
    <w:uiPriority w:val="99"/>
    <w:semiHidden/>
    <w:rsid w:val="00FB39A9"/>
  </w:style>
  <w:style w:type="numbering" w:customStyle="1" w:styleId="NoList11111121">
    <w:name w:val="No List11111121"/>
    <w:next w:val="a7"/>
    <w:uiPriority w:val="99"/>
    <w:semiHidden/>
    <w:unhideWhenUsed/>
    <w:rsid w:val="00FB39A9"/>
  </w:style>
  <w:style w:type="numbering" w:customStyle="1" w:styleId="12111210">
    <w:name w:val="無清單1211121"/>
    <w:next w:val="a7"/>
    <w:uiPriority w:val="99"/>
    <w:semiHidden/>
    <w:unhideWhenUsed/>
    <w:rsid w:val="00FB39A9"/>
  </w:style>
  <w:style w:type="numbering" w:customStyle="1" w:styleId="111111210">
    <w:name w:val="無清單11111121"/>
    <w:next w:val="a7"/>
    <w:uiPriority w:val="99"/>
    <w:semiHidden/>
    <w:unhideWhenUsed/>
    <w:rsid w:val="00FB39A9"/>
  </w:style>
  <w:style w:type="numbering" w:customStyle="1" w:styleId="NoList131121">
    <w:name w:val="No List131121"/>
    <w:next w:val="a7"/>
    <w:uiPriority w:val="99"/>
    <w:semiHidden/>
    <w:unhideWhenUsed/>
    <w:rsid w:val="00FB39A9"/>
  </w:style>
  <w:style w:type="numbering" w:customStyle="1" w:styleId="1211211">
    <w:name w:val="リストなし121121"/>
    <w:next w:val="a7"/>
    <w:uiPriority w:val="99"/>
    <w:semiHidden/>
    <w:unhideWhenUsed/>
    <w:rsid w:val="00FB39A9"/>
  </w:style>
  <w:style w:type="numbering" w:customStyle="1" w:styleId="1211212">
    <w:name w:val="无列表121121"/>
    <w:next w:val="a7"/>
    <w:semiHidden/>
    <w:rsid w:val="00FB39A9"/>
  </w:style>
  <w:style w:type="numbering" w:customStyle="1" w:styleId="NoList221121">
    <w:name w:val="No List221121"/>
    <w:next w:val="a7"/>
    <w:semiHidden/>
    <w:rsid w:val="00FB39A9"/>
  </w:style>
  <w:style w:type="numbering" w:customStyle="1" w:styleId="NoList321121">
    <w:name w:val="No List321121"/>
    <w:next w:val="a7"/>
    <w:uiPriority w:val="99"/>
    <w:semiHidden/>
    <w:rsid w:val="00FB39A9"/>
  </w:style>
  <w:style w:type="numbering" w:customStyle="1" w:styleId="NoList1121121">
    <w:name w:val="No List1121121"/>
    <w:next w:val="a7"/>
    <w:uiPriority w:val="99"/>
    <w:semiHidden/>
    <w:unhideWhenUsed/>
    <w:rsid w:val="00FB39A9"/>
  </w:style>
  <w:style w:type="numbering" w:customStyle="1" w:styleId="1311210">
    <w:name w:val="無清單131121"/>
    <w:next w:val="a7"/>
    <w:uiPriority w:val="99"/>
    <w:semiHidden/>
    <w:unhideWhenUsed/>
    <w:rsid w:val="00FB39A9"/>
  </w:style>
  <w:style w:type="numbering" w:customStyle="1" w:styleId="11211210">
    <w:name w:val="無清單1121121"/>
    <w:next w:val="a7"/>
    <w:uiPriority w:val="99"/>
    <w:semiHidden/>
    <w:unhideWhenUsed/>
    <w:rsid w:val="00FB39A9"/>
  </w:style>
  <w:style w:type="numbering" w:customStyle="1" w:styleId="211121">
    <w:name w:val="无列表211121"/>
    <w:next w:val="a7"/>
    <w:uiPriority w:val="99"/>
    <w:semiHidden/>
    <w:unhideWhenUsed/>
    <w:rsid w:val="00FB39A9"/>
  </w:style>
  <w:style w:type="numbering" w:customStyle="1" w:styleId="NoList1221121">
    <w:name w:val="No List1221121"/>
    <w:next w:val="a7"/>
    <w:uiPriority w:val="99"/>
    <w:semiHidden/>
    <w:unhideWhenUsed/>
    <w:rsid w:val="00FB39A9"/>
  </w:style>
  <w:style w:type="numbering" w:customStyle="1" w:styleId="11211211">
    <w:name w:val="リストなし1121121"/>
    <w:next w:val="a7"/>
    <w:uiPriority w:val="99"/>
    <w:semiHidden/>
    <w:unhideWhenUsed/>
    <w:rsid w:val="00FB39A9"/>
  </w:style>
  <w:style w:type="numbering" w:customStyle="1" w:styleId="11211212">
    <w:name w:val="无列表1121121"/>
    <w:next w:val="a7"/>
    <w:semiHidden/>
    <w:rsid w:val="00FB39A9"/>
  </w:style>
  <w:style w:type="numbering" w:customStyle="1" w:styleId="NoList2121121">
    <w:name w:val="No List2121121"/>
    <w:next w:val="a7"/>
    <w:semiHidden/>
    <w:rsid w:val="00FB39A9"/>
  </w:style>
  <w:style w:type="numbering" w:customStyle="1" w:styleId="NoList3121121">
    <w:name w:val="No List3121121"/>
    <w:next w:val="a7"/>
    <w:uiPriority w:val="99"/>
    <w:semiHidden/>
    <w:rsid w:val="00FB39A9"/>
  </w:style>
  <w:style w:type="numbering" w:customStyle="1" w:styleId="NoList11121121">
    <w:name w:val="No List11121121"/>
    <w:next w:val="a7"/>
    <w:uiPriority w:val="99"/>
    <w:semiHidden/>
    <w:unhideWhenUsed/>
    <w:rsid w:val="00FB39A9"/>
  </w:style>
  <w:style w:type="numbering" w:customStyle="1" w:styleId="1221121">
    <w:name w:val="無清單1221121"/>
    <w:next w:val="a7"/>
    <w:uiPriority w:val="99"/>
    <w:semiHidden/>
    <w:unhideWhenUsed/>
    <w:rsid w:val="00FB39A9"/>
  </w:style>
  <w:style w:type="numbering" w:customStyle="1" w:styleId="11121121">
    <w:name w:val="無清單11121121"/>
    <w:next w:val="a7"/>
    <w:uiPriority w:val="99"/>
    <w:semiHidden/>
    <w:unhideWhenUsed/>
    <w:rsid w:val="00FB39A9"/>
  </w:style>
  <w:style w:type="numbering" w:customStyle="1" w:styleId="122210">
    <w:name w:val="无列表12221"/>
    <w:next w:val="a7"/>
    <w:semiHidden/>
    <w:rsid w:val="00FB39A9"/>
  </w:style>
  <w:style w:type="numbering" w:customStyle="1" w:styleId="55">
    <w:name w:val="无列表5"/>
    <w:next w:val="a7"/>
    <w:uiPriority w:val="99"/>
    <w:semiHidden/>
    <w:unhideWhenUsed/>
    <w:rsid w:val="00FB39A9"/>
  </w:style>
  <w:style w:type="numbering" w:customStyle="1" w:styleId="NoList19">
    <w:name w:val="No List19"/>
    <w:next w:val="a7"/>
    <w:uiPriority w:val="99"/>
    <w:semiHidden/>
    <w:unhideWhenUsed/>
    <w:rsid w:val="00FB39A9"/>
  </w:style>
  <w:style w:type="numbering" w:customStyle="1" w:styleId="183">
    <w:name w:val="リストなし18"/>
    <w:next w:val="a7"/>
    <w:uiPriority w:val="99"/>
    <w:semiHidden/>
    <w:unhideWhenUsed/>
    <w:rsid w:val="00FB39A9"/>
  </w:style>
  <w:style w:type="numbering" w:customStyle="1" w:styleId="184">
    <w:name w:val="无列表18"/>
    <w:next w:val="a7"/>
    <w:semiHidden/>
    <w:rsid w:val="00FB39A9"/>
  </w:style>
  <w:style w:type="numbering" w:customStyle="1" w:styleId="NoList28">
    <w:name w:val="No List28"/>
    <w:next w:val="a7"/>
    <w:semiHidden/>
    <w:rsid w:val="00FB39A9"/>
  </w:style>
  <w:style w:type="numbering" w:customStyle="1" w:styleId="NoList38">
    <w:name w:val="No List38"/>
    <w:next w:val="a7"/>
    <w:uiPriority w:val="99"/>
    <w:semiHidden/>
    <w:rsid w:val="00FB39A9"/>
  </w:style>
  <w:style w:type="numbering" w:customStyle="1" w:styleId="NoList119">
    <w:name w:val="No List119"/>
    <w:next w:val="a7"/>
    <w:uiPriority w:val="99"/>
    <w:semiHidden/>
    <w:unhideWhenUsed/>
    <w:rsid w:val="00FB39A9"/>
  </w:style>
  <w:style w:type="numbering" w:customStyle="1" w:styleId="191">
    <w:name w:val="無清單19"/>
    <w:next w:val="a7"/>
    <w:uiPriority w:val="99"/>
    <w:semiHidden/>
    <w:unhideWhenUsed/>
    <w:rsid w:val="00FB39A9"/>
  </w:style>
  <w:style w:type="numbering" w:customStyle="1" w:styleId="1181">
    <w:name w:val="無清單118"/>
    <w:next w:val="a7"/>
    <w:uiPriority w:val="99"/>
    <w:semiHidden/>
    <w:unhideWhenUsed/>
    <w:rsid w:val="00FB39A9"/>
  </w:style>
  <w:style w:type="numbering" w:customStyle="1" w:styleId="NoList1118">
    <w:name w:val="No List1118"/>
    <w:next w:val="a7"/>
    <w:uiPriority w:val="99"/>
    <w:semiHidden/>
    <w:unhideWhenUsed/>
    <w:rsid w:val="00FB39A9"/>
  </w:style>
  <w:style w:type="numbering" w:customStyle="1" w:styleId="271">
    <w:name w:val="无列表27"/>
    <w:next w:val="a7"/>
    <w:uiPriority w:val="99"/>
    <w:semiHidden/>
    <w:unhideWhenUsed/>
    <w:rsid w:val="00FB39A9"/>
  </w:style>
  <w:style w:type="numbering" w:customStyle="1" w:styleId="NoList128">
    <w:name w:val="No List128"/>
    <w:next w:val="a7"/>
    <w:uiPriority w:val="99"/>
    <w:semiHidden/>
    <w:unhideWhenUsed/>
    <w:rsid w:val="00FB39A9"/>
  </w:style>
  <w:style w:type="numbering" w:customStyle="1" w:styleId="1182">
    <w:name w:val="リストなし118"/>
    <w:next w:val="a7"/>
    <w:uiPriority w:val="99"/>
    <w:semiHidden/>
    <w:unhideWhenUsed/>
    <w:rsid w:val="00FB39A9"/>
  </w:style>
  <w:style w:type="numbering" w:customStyle="1" w:styleId="1183">
    <w:name w:val="无列表118"/>
    <w:next w:val="a7"/>
    <w:semiHidden/>
    <w:rsid w:val="00FB39A9"/>
  </w:style>
  <w:style w:type="numbering" w:customStyle="1" w:styleId="NoList218">
    <w:name w:val="No List218"/>
    <w:next w:val="a7"/>
    <w:semiHidden/>
    <w:rsid w:val="00FB39A9"/>
  </w:style>
  <w:style w:type="numbering" w:customStyle="1" w:styleId="NoList318">
    <w:name w:val="No List318"/>
    <w:next w:val="a7"/>
    <w:uiPriority w:val="99"/>
    <w:semiHidden/>
    <w:rsid w:val="00FB39A9"/>
  </w:style>
  <w:style w:type="numbering" w:customStyle="1" w:styleId="1280">
    <w:name w:val="無清單128"/>
    <w:next w:val="a7"/>
    <w:uiPriority w:val="99"/>
    <w:semiHidden/>
    <w:unhideWhenUsed/>
    <w:rsid w:val="00FB39A9"/>
  </w:style>
  <w:style w:type="numbering" w:customStyle="1" w:styleId="11180">
    <w:name w:val="無清單1118"/>
    <w:next w:val="a7"/>
    <w:uiPriority w:val="99"/>
    <w:semiHidden/>
    <w:unhideWhenUsed/>
    <w:rsid w:val="00FB39A9"/>
  </w:style>
  <w:style w:type="numbering" w:customStyle="1" w:styleId="NoList47">
    <w:name w:val="No List47"/>
    <w:next w:val="a7"/>
    <w:uiPriority w:val="99"/>
    <w:semiHidden/>
    <w:unhideWhenUsed/>
    <w:rsid w:val="00FB39A9"/>
  </w:style>
  <w:style w:type="numbering" w:customStyle="1" w:styleId="NoList1127">
    <w:name w:val="No List1127"/>
    <w:next w:val="a7"/>
    <w:uiPriority w:val="99"/>
    <w:semiHidden/>
    <w:unhideWhenUsed/>
    <w:rsid w:val="00FB39A9"/>
  </w:style>
  <w:style w:type="numbering" w:customStyle="1" w:styleId="NoList1217">
    <w:name w:val="No List1217"/>
    <w:next w:val="a7"/>
    <w:uiPriority w:val="99"/>
    <w:semiHidden/>
    <w:unhideWhenUsed/>
    <w:rsid w:val="00FB39A9"/>
  </w:style>
  <w:style w:type="numbering" w:customStyle="1" w:styleId="11171">
    <w:name w:val="リストなし1117"/>
    <w:next w:val="a7"/>
    <w:uiPriority w:val="99"/>
    <w:semiHidden/>
    <w:unhideWhenUsed/>
    <w:rsid w:val="00FB39A9"/>
  </w:style>
  <w:style w:type="numbering" w:customStyle="1" w:styleId="11172">
    <w:name w:val="无列表1117"/>
    <w:next w:val="a7"/>
    <w:semiHidden/>
    <w:rsid w:val="00FB39A9"/>
  </w:style>
  <w:style w:type="numbering" w:customStyle="1" w:styleId="NoList2117">
    <w:name w:val="No List2117"/>
    <w:next w:val="a7"/>
    <w:semiHidden/>
    <w:rsid w:val="00FB39A9"/>
  </w:style>
  <w:style w:type="numbering" w:customStyle="1" w:styleId="NoList3117">
    <w:name w:val="No List3117"/>
    <w:next w:val="a7"/>
    <w:uiPriority w:val="99"/>
    <w:semiHidden/>
    <w:rsid w:val="00FB39A9"/>
  </w:style>
  <w:style w:type="numbering" w:customStyle="1" w:styleId="NoList11117">
    <w:name w:val="No List11117"/>
    <w:next w:val="a7"/>
    <w:uiPriority w:val="99"/>
    <w:semiHidden/>
    <w:unhideWhenUsed/>
    <w:rsid w:val="00FB39A9"/>
  </w:style>
  <w:style w:type="numbering" w:customStyle="1" w:styleId="12170">
    <w:name w:val="無清單1217"/>
    <w:next w:val="a7"/>
    <w:uiPriority w:val="99"/>
    <w:semiHidden/>
    <w:unhideWhenUsed/>
    <w:rsid w:val="00FB39A9"/>
  </w:style>
  <w:style w:type="numbering" w:customStyle="1" w:styleId="111170">
    <w:name w:val="無清單11117"/>
    <w:next w:val="a7"/>
    <w:uiPriority w:val="99"/>
    <w:semiHidden/>
    <w:unhideWhenUsed/>
    <w:rsid w:val="00FB39A9"/>
  </w:style>
  <w:style w:type="numbering" w:customStyle="1" w:styleId="NoList57">
    <w:name w:val="No List57"/>
    <w:next w:val="a7"/>
    <w:uiPriority w:val="99"/>
    <w:semiHidden/>
    <w:unhideWhenUsed/>
    <w:rsid w:val="00FB39A9"/>
  </w:style>
  <w:style w:type="numbering" w:customStyle="1" w:styleId="NoList137">
    <w:name w:val="No List137"/>
    <w:next w:val="a7"/>
    <w:uiPriority w:val="99"/>
    <w:semiHidden/>
    <w:unhideWhenUsed/>
    <w:rsid w:val="00FB39A9"/>
  </w:style>
  <w:style w:type="numbering" w:customStyle="1" w:styleId="1271">
    <w:name w:val="リストなし127"/>
    <w:next w:val="a7"/>
    <w:uiPriority w:val="99"/>
    <w:semiHidden/>
    <w:unhideWhenUsed/>
    <w:rsid w:val="00FB39A9"/>
  </w:style>
  <w:style w:type="numbering" w:customStyle="1" w:styleId="1272">
    <w:name w:val="无列表127"/>
    <w:next w:val="a7"/>
    <w:semiHidden/>
    <w:rsid w:val="00FB39A9"/>
  </w:style>
  <w:style w:type="numbering" w:customStyle="1" w:styleId="NoList227">
    <w:name w:val="No List227"/>
    <w:next w:val="a7"/>
    <w:semiHidden/>
    <w:rsid w:val="00FB39A9"/>
  </w:style>
  <w:style w:type="numbering" w:customStyle="1" w:styleId="NoList327">
    <w:name w:val="No List327"/>
    <w:next w:val="a7"/>
    <w:uiPriority w:val="99"/>
    <w:semiHidden/>
    <w:rsid w:val="00FB39A9"/>
  </w:style>
  <w:style w:type="numbering" w:customStyle="1" w:styleId="1370">
    <w:name w:val="無清單137"/>
    <w:next w:val="a7"/>
    <w:uiPriority w:val="99"/>
    <w:semiHidden/>
    <w:unhideWhenUsed/>
    <w:rsid w:val="00FB39A9"/>
  </w:style>
  <w:style w:type="numbering" w:customStyle="1" w:styleId="11270">
    <w:name w:val="無清單1127"/>
    <w:next w:val="a7"/>
    <w:uiPriority w:val="99"/>
    <w:semiHidden/>
    <w:unhideWhenUsed/>
    <w:rsid w:val="00FB39A9"/>
  </w:style>
  <w:style w:type="numbering" w:customStyle="1" w:styleId="217">
    <w:name w:val="无列表217"/>
    <w:next w:val="a7"/>
    <w:uiPriority w:val="99"/>
    <w:semiHidden/>
    <w:unhideWhenUsed/>
    <w:rsid w:val="00FB39A9"/>
  </w:style>
  <w:style w:type="numbering" w:customStyle="1" w:styleId="NoList1226">
    <w:name w:val="No List1226"/>
    <w:next w:val="a7"/>
    <w:uiPriority w:val="99"/>
    <w:semiHidden/>
    <w:unhideWhenUsed/>
    <w:rsid w:val="00FB39A9"/>
  </w:style>
  <w:style w:type="numbering" w:customStyle="1" w:styleId="11261">
    <w:name w:val="リストなし1126"/>
    <w:next w:val="a7"/>
    <w:uiPriority w:val="99"/>
    <w:semiHidden/>
    <w:unhideWhenUsed/>
    <w:rsid w:val="00FB39A9"/>
  </w:style>
  <w:style w:type="numbering" w:customStyle="1" w:styleId="11262">
    <w:name w:val="无列表1126"/>
    <w:next w:val="a7"/>
    <w:semiHidden/>
    <w:rsid w:val="00FB39A9"/>
  </w:style>
  <w:style w:type="numbering" w:customStyle="1" w:styleId="NoList2126">
    <w:name w:val="No List2126"/>
    <w:next w:val="a7"/>
    <w:semiHidden/>
    <w:rsid w:val="00FB39A9"/>
  </w:style>
  <w:style w:type="numbering" w:customStyle="1" w:styleId="NoList3126">
    <w:name w:val="No List3126"/>
    <w:next w:val="a7"/>
    <w:uiPriority w:val="99"/>
    <w:semiHidden/>
    <w:rsid w:val="00FB39A9"/>
  </w:style>
  <w:style w:type="numbering" w:customStyle="1" w:styleId="NoList11127">
    <w:name w:val="No List11127"/>
    <w:next w:val="a7"/>
    <w:uiPriority w:val="99"/>
    <w:semiHidden/>
    <w:unhideWhenUsed/>
    <w:rsid w:val="00FB39A9"/>
  </w:style>
  <w:style w:type="numbering" w:customStyle="1" w:styleId="12260">
    <w:name w:val="無清單1226"/>
    <w:next w:val="a7"/>
    <w:uiPriority w:val="99"/>
    <w:semiHidden/>
    <w:unhideWhenUsed/>
    <w:rsid w:val="00FB39A9"/>
  </w:style>
  <w:style w:type="numbering" w:customStyle="1" w:styleId="111260">
    <w:name w:val="無清單11126"/>
    <w:next w:val="a7"/>
    <w:uiPriority w:val="99"/>
    <w:semiHidden/>
    <w:unhideWhenUsed/>
    <w:rsid w:val="00FB39A9"/>
  </w:style>
  <w:style w:type="numbering" w:customStyle="1" w:styleId="356">
    <w:name w:val="无列表35"/>
    <w:next w:val="a7"/>
    <w:uiPriority w:val="99"/>
    <w:semiHidden/>
    <w:unhideWhenUsed/>
    <w:rsid w:val="00FB39A9"/>
  </w:style>
  <w:style w:type="numbering" w:customStyle="1" w:styleId="1351">
    <w:name w:val="无列表135"/>
    <w:next w:val="a7"/>
    <w:semiHidden/>
    <w:rsid w:val="00FB39A9"/>
  </w:style>
  <w:style w:type="numbering" w:customStyle="1" w:styleId="NoList1135">
    <w:name w:val="No List1135"/>
    <w:next w:val="a7"/>
    <w:uiPriority w:val="99"/>
    <w:semiHidden/>
    <w:unhideWhenUsed/>
    <w:rsid w:val="00FB39A9"/>
  </w:style>
  <w:style w:type="numbering" w:customStyle="1" w:styleId="NoList415">
    <w:name w:val="No List415"/>
    <w:next w:val="a7"/>
    <w:uiPriority w:val="99"/>
    <w:semiHidden/>
    <w:unhideWhenUsed/>
    <w:rsid w:val="00FB39A9"/>
  </w:style>
  <w:style w:type="numbering" w:customStyle="1" w:styleId="225">
    <w:name w:val="无列表225"/>
    <w:next w:val="a7"/>
    <w:uiPriority w:val="99"/>
    <w:semiHidden/>
    <w:unhideWhenUsed/>
    <w:rsid w:val="00FB39A9"/>
  </w:style>
  <w:style w:type="numbering" w:customStyle="1" w:styleId="NoList12115">
    <w:name w:val="No List12115"/>
    <w:next w:val="a7"/>
    <w:uiPriority w:val="99"/>
    <w:semiHidden/>
    <w:unhideWhenUsed/>
    <w:rsid w:val="00FB39A9"/>
  </w:style>
  <w:style w:type="numbering" w:customStyle="1" w:styleId="111151">
    <w:name w:val="リストなし11115"/>
    <w:next w:val="a7"/>
    <w:uiPriority w:val="99"/>
    <w:semiHidden/>
    <w:unhideWhenUsed/>
    <w:rsid w:val="00FB39A9"/>
  </w:style>
  <w:style w:type="numbering" w:customStyle="1" w:styleId="111152">
    <w:name w:val="无列表11115"/>
    <w:next w:val="a7"/>
    <w:semiHidden/>
    <w:rsid w:val="00FB39A9"/>
  </w:style>
  <w:style w:type="numbering" w:customStyle="1" w:styleId="NoList21115">
    <w:name w:val="No List21115"/>
    <w:next w:val="a7"/>
    <w:semiHidden/>
    <w:rsid w:val="00FB39A9"/>
  </w:style>
  <w:style w:type="numbering" w:customStyle="1" w:styleId="NoList31115">
    <w:name w:val="No List31115"/>
    <w:next w:val="a7"/>
    <w:uiPriority w:val="99"/>
    <w:semiHidden/>
    <w:rsid w:val="00FB39A9"/>
  </w:style>
  <w:style w:type="numbering" w:customStyle="1" w:styleId="NoList111115">
    <w:name w:val="No List111115"/>
    <w:next w:val="a7"/>
    <w:uiPriority w:val="99"/>
    <w:semiHidden/>
    <w:unhideWhenUsed/>
    <w:rsid w:val="00FB39A9"/>
  </w:style>
  <w:style w:type="numbering" w:customStyle="1" w:styleId="121150">
    <w:name w:val="無清單12115"/>
    <w:next w:val="a7"/>
    <w:uiPriority w:val="99"/>
    <w:semiHidden/>
    <w:unhideWhenUsed/>
    <w:rsid w:val="00FB39A9"/>
  </w:style>
  <w:style w:type="numbering" w:customStyle="1" w:styleId="111115">
    <w:name w:val="無清單111115"/>
    <w:next w:val="a7"/>
    <w:uiPriority w:val="99"/>
    <w:semiHidden/>
    <w:unhideWhenUsed/>
    <w:rsid w:val="00FB39A9"/>
  </w:style>
  <w:style w:type="numbering" w:customStyle="1" w:styleId="NoList1315">
    <w:name w:val="No List1315"/>
    <w:next w:val="a7"/>
    <w:uiPriority w:val="99"/>
    <w:semiHidden/>
    <w:unhideWhenUsed/>
    <w:rsid w:val="00FB39A9"/>
  </w:style>
  <w:style w:type="numbering" w:customStyle="1" w:styleId="12151">
    <w:name w:val="リストなし1215"/>
    <w:next w:val="a7"/>
    <w:uiPriority w:val="99"/>
    <w:semiHidden/>
    <w:unhideWhenUsed/>
    <w:rsid w:val="00FB39A9"/>
  </w:style>
  <w:style w:type="numbering" w:customStyle="1" w:styleId="12152">
    <w:name w:val="无列表1215"/>
    <w:next w:val="a7"/>
    <w:semiHidden/>
    <w:rsid w:val="00FB39A9"/>
  </w:style>
  <w:style w:type="numbering" w:customStyle="1" w:styleId="NoList2215">
    <w:name w:val="No List2215"/>
    <w:next w:val="a7"/>
    <w:semiHidden/>
    <w:rsid w:val="00FB39A9"/>
  </w:style>
  <w:style w:type="numbering" w:customStyle="1" w:styleId="NoList3215">
    <w:name w:val="No List3215"/>
    <w:next w:val="a7"/>
    <w:uiPriority w:val="99"/>
    <w:semiHidden/>
    <w:rsid w:val="00FB39A9"/>
  </w:style>
  <w:style w:type="numbering" w:customStyle="1" w:styleId="NoList11215">
    <w:name w:val="No List11215"/>
    <w:next w:val="a7"/>
    <w:uiPriority w:val="99"/>
    <w:semiHidden/>
    <w:unhideWhenUsed/>
    <w:rsid w:val="00FB39A9"/>
  </w:style>
  <w:style w:type="numbering" w:customStyle="1" w:styleId="13150">
    <w:name w:val="無清單1315"/>
    <w:next w:val="a7"/>
    <w:uiPriority w:val="99"/>
    <w:semiHidden/>
    <w:unhideWhenUsed/>
    <w:rsid w:val="00FB39A9"/>
  </w:style>
  <w:style w:type="numbering" w:customStyle="1" w:styleId="112150">
    <w:name w:val="無清單11215"/>
    <w:next w:val="a7"/>
    <w:uiPriority w:val="99"/>
    <w:semiHidden/>
    <w:unhideWhenUsed/>
    <w:rsid w:val="00FB39A9"/>
  </w:style>
  <w:style w:type="numbering" w:customStyle="1" w:styleId="2115">
    <w:name w:val="无列表2115"/>
    <w:next w:val="a7"/>
    <w:uiPriority w:val="99"/>
    <w:semiHidden/>
    <w:unhideWhenUsed/>
    <w:rsid w:val="00FB39A9"/>
  </w:style>
  <w:style w:type="numbering" w:customStyle="1" w:styleId="NoList12215">
    <w:name w:val="No List12215"/>
    <w:next w:val="a7"/>
    <w:uiPriority w:val="99"/>
    <w:semiHidden/>
    <w:unhideWhenUsed/>
    <w:rsid w:val="00FB39A9"/>
  </w:style>
  <w:style w:type="numbering" w:customStyle="1" w:styleId="112151">
    <w:name w:val="リストなし11215"/>
    <w:next w:val="a7"/>
    <w:uiPriority w:val="99"/>
    <w:semiHidden/>
    <w:unhideWhenUsed/>
    <w:rsid w:val="00FB39A9"/>
  </w:style>
  <w:style w:type="numbering" w:customStyle="1" w:styleId="112152">
    <w:name w:val="无列表11215"/>
    <w:next w:val="a7"/>
    <w:semiHidden/>
    <w:rsid w:val="00FB39A9"/>
  </w:style>
  <w:style w:type="numbering" w:customStyle="1" w:styleId="NoList21215">
    <w:name w:val="No List21215"/>
    <w:next w:val="a7"/>
    <w:semiHidden/>
    <w:rsid w:val="00FB39A9"/>
  </w:style>
  <w:style w:type="numbering" w:customStyle="1" w:styleId="NoList31215">
    <w:name w:val="No List31215"/>
    <w:next w:val="a7"/>
    <w:uiPriority w:val="99"/>
    <w:semiHidden/>
    <w:rsid w:val="00FB39A9"/>
  </w:style>
  <w:style w:type="numbering" w:customStyle="1" w:styleId="NoList111215">
    <w:name w:val="No List111215"/>
    <w:next w:val="a7"/>
    <w:uiPriority w:val="99"/>
    <w:semiHidden/>
    <w:unhideWhenUsed/>
    <w:rsid w:val="00FB39A9"/>
  </w:style>
  <w:style w:type="numbering" w:customStyle="1" w:styleId="122150">
    <w:name w:val="無清單12215"/>
    <w:next w:val="a7"/>
    <w:uiPriority w:val="99"/>
    <w:semiHidden/>
    <w:unhideWhenUsed/>
    <w:rsid w:val="00FB39A9"/>
  </w:style>
  <w:style w:type="numbering" w:customStyle="1" w:styleId="111215">
    <w:name w:val="無清單111215"/>
    <w:next w:val="a7"/>
    <w:uiPriority w:val="99"/>
    <w:semiHidden/>
    <w:unhideWhenUsed/>
    <w:rsid w:val="00FB39A9"/>
  </w:style>
  <w:style w:type="numbering" w:customStyle="1" w:styleId="NoList65">
    <w:name w:val="No List65"/>
    <w:next w:val="a7"/>
    <w:uiPriority w:val="99"/>
    <w:semiHidden/>
    <w:unhideWhenUsed/>
    <w:rsid w:val="00FB39A9"/>
  </w:style>
  <w:style w:type="numbering" w:customStyle="1" w:styleId="NoList145">
    <w:name w:val="No List145"/>
    <w:next w:val="a7"/>
    <w:uiPriority w:val="99"/>
    <w:semiHidden/>
    <w:unhideWhenUsed/>
    <w:rsid w:val="00FB39A9"/>
  </w:style>
  <w:style w:type="numbering" w:customStyle="1" w:styleId="1352">
    <w:name w:val="リストなし135"/>
    <w:next w:val="a7"/>
    <w:uiPriority w:val="99"/>
    <w:semiHidden/>
    <w:unhideWhenUsed/>
    <w:rsid w:val="00FB39A9"/>
  </w:style>
  <w:style w:type="numbering" w:customStyle="1" w:styleId="NoList235">
    <w:name w:val="No List235"/>
    <w:next w:val="a7"/>
    <w:semiHidden/>
    <w:rsid w:val="00FB39A9"/>
  </w:style>
  <w:style w:type="numbering" w:customStyle="1" w:styleId="NoList335">
    <w:name w:val="No List335"/>
    <w:next w:val="a7"/>
    <w:uiPriority w:val="99"/>
    <w:semiHidden/>
    <w:rsid w:val="00FB39A9"/>
  </w:style>
  <w:style w:type="numbering" w:customStyle="1" w:styleId="1450">
    <w:name w:val="無清單145"/>
    <w:next w:val="a7"/>
    <w:uiPriority w:val="99"/>
    <w:semiHidden/>
    <w:unhideWhenUsed/>
    <w:rsid w:val="00FB39A9"/>
  </w:style>
  <w:style w:type="numbering" w:customStyle="1" w:styleId="11350">
    <w:name w:val="無清單1135"/>
    <w:next w:val="a7"/>
    <w:uiPriority w:val="99"/>
    <w:semiHidden/>
    <w:unhideWhenUsed/>
    <w:rsid w:val="00FB39A9"/>
  </w:style>
  <w:style w:type="numbering" w:customStyle="1" w:styleId="NoList1235">
    <w:name w:val="No List1235"/>
    <w:next w:val="a7"/>
    <w:uiPriority w:val="99"/>
    <w:semiHidden/>
    <w:unhideWhenUsed/>
    <w:rsid w:val="00FB39A9"/>
  </w:style>
  <w:style w:type="numbering" w:customStyle="1" w:styleId="11351">
    <w:name w:val="リストなし1135"/>
    <w:next w:val="a7"/>
    <w:uiPriority w:val="99"/>
    <w:semiHidden/>
    <w:unhideWhenUsed/>
    <w:rsid w:val="00FB39A9"/>
  </w:style>
  <w:style w:type="numbering" w:customStyle="1" w:styleId="11352">
    <w:name w:val="无列表1135"/>
    <w:next w:val="a7"/>
    <w:semiHidden/>
    <w:rsid w:val="00FB39A9"/>
  </w:style>
  <w:style w:type="numbering" w:customStyle="1" w:styleId="NoList2135">
    <w:name w:val="No List2135"/>
    <w:next w:val="a7"/>
    <w:semiHidden/>
    <w:rsid w:val="00FB39A9"/>
  </w:style>
  <w:style w:type="numbering" w:customStyle="1" w:styleId="NoList3135">
    <w:name w:val="No List3135"/>
    <w:next w:val="a7"/>
    <w:uiPriority w:val="99"/>
    <w:semiHidden/>
    <w:rsid w:val="00FB39A9"/>
  </w:style>
  <w:style w:type="numbering" w:customStyle="1" w:styleId="NoList11135">
    <w:name w:val="No List11135"/>
    <w:next w:val="a7"/>
    <w:uiPriority w:val="99"/>
    <w:semiHidden/>
    <w:unhideWhenUsed/>
    <w:rsid w:val="00FB39A9"/>
  </w:style>
  <w:style w:type="numbering" w:customStyle="1" w:styleId="12350">
    <w:name w:val="無清單1235"/>
    <w:next w:val="a7"/>
    <w:uiPriority w:val="99"/>
    <w:semiHidden/>
    <w:unhideWhenUsed/>
    <w:rsid w:val="00FB39A9"/>
  </w:style>
  <w:style w:type="numbering" w:customStyle="1" w:styleId="11135">
    <w:name w:val="無清單11135"/>
    <w:next w:val="a7"/>
    <w:uiPriority w:val="99"/>
    <w:semiHidden/>
    <w:unhideWhenUsed/>
    <w:rsid w:val="00FB39A9"/>
  </w:style>
  <w:style w:type="numbering" w:customStyle="1" w:styleId="NoList515">
    <w:name w:val="No List515"/>
    <w:next w:val="a7"/>
    <w:uiPriority w:val="99"/>
    <w:semiHidden/>
    <w:unhideWhenUsed/>
    <w:rsid w:val="00FB39A9"/>
  </w:style>
  <w:style w:type="numbering" w:customStyle="1" w:styleId="13151">
    <w:name w:val="无列表1315"/>
    <w:next w:val="a7"/>
    <w:semiHidden/>
    <w:rsid w:val="00FB39A9"/>
  </w:style>
  <w:style w:type="numbering" w:customStyle="1" w:styleId="NoList11314">
    <w:name w:val="No List11314"/>
    <w:next w:val="a7"/>
    <w:uiPriority w:val="99"/>
    <w:semiHidden/>
    <w:unhideWhenUsed/>
    <w:rsid w:val="00FB39A9"/>
  </w:style>
  <w:style w:type="numbering" w:customStyle="1" w:styleId="NoList4115">
    <w:name w:val="No List4115"/>
    <w:next w:val="a7"/>
    <w:uiPriority w:val="99"/>
    <w:semiHidden/>
    <w:unhideWhenUsed/>
    <w:rsid w:val="00FB39A9"/>
  </w:style>
  <w:style w:type="numbering" w:customStyle="1" w:styleId="2215">
    <w:name w:val="无列表2215"/>
    <w:next w:val="a7"/>
    <w:uiPriority w:val="99"/>
    <w:semiHidden/>
    <w:unhideWhenUsed/>
    <w:rsid w:val="00FB39A9"/>
  </w:style>
  <w:style w:type="numbering" w:customStyle="1" w:styleId="NoList121115">
    <w:name w:val="No List121115"/>
    <w:next w:val="a7"/>
    <w:uiPriority w:val="99"/>
    <w:semiHidden/>
    <w:unhideWhenUsed/>
    <w:rsid w:val="00FB39A9"/>
  </w:style>
  <w:style w:type="numbering" w:customStyle="1" w:styleId="1111150">
    <w:name w:val="リストなし111115"/>
    <w:next w:val="a7"/>
    <w:uiPriority w:val="99"/>
    <w:semiHidden/>
    <w:unhideWhenUsed/>
    <w:rsid w:val="00FB39A9"/>
  </w:style>
  <w:style w:type="numbering" w:customStyle="1" w:styleId="1111151">
    <w:name w:val="无列表111115"/>
    <w:next w:val="a7"/>
    <w:semiHidden/>
    <w:rsid w:val="00FB39A9"/>
  </w:style>
  <w:style w:type="numbering" w:customStyle="1" w:styleId="NoList211115">
    <w:name w:val="No List211115"/>
    <w:next w:val="a7"/>
    <w:semiHidden/>
    <w:rsid w:val="00FB39A9"/>
  </w:style>
  <w:style w:type="numbering" w:customStyle="1" w:styleId="NoList311115">
    <w:name w:val="No List311115"/>
    <w:next w:val="a7"/>
    <w:uiPriority w:val="99"/>
    <w:semiHidden/>
    <w:rsid w:val="00FB39A9"/>
  </w:style>
  <w:style w:type="numbering" w:customStyle="1" w:styleId="NoList1111115">
    <w:name w:val="No List1111115"/>
    <w:next w:val="a7"/>
    <w:uiPriority w:val="99"/>
    <w:semiHidden/>
    <w:unhideWhenUsed/>
    <w:rsid w:val="00FB39A9"/>
  </w:style>
  <w:style w:type="numbering" w:customStyle="1" w:styleId="121115">
    <w:name w:val="無清單121115"/>
    <w:next w:val="a7"/>
    <w:uiPriority w:val="99"/>
    <w:semiHidden/>
    <w:unhideWhenUsed/>
    <w:rsid w:val="00FB39A9"/>
  </w:style>
  <w:style w:type="numbering" w:customStyle="1" w:styleId="1111115">
    <w:name w:val="無清單1111115"/>
    <w:next w:val="a7"/>
    <w:uiPriority w:val="99"/>
    <w:semiHidden/>
    <w:unhideWhenUsed/>
    <w:rsid w:val="00FB39A9"/>
  </w:style>
  <w:style w:type="numbering" w:customStyle="1" w:styleId="NoList13115">
    <w:name w:val="No List13115"/>
    <w:next w:val="a7"/>
    <w:uiPriority w:val="99"/>
    <w:semiHidden/>
    <w:unhideWhenUsed/>
    <w:rsid w:val="00FB39A9"/>
  </w:style>
  <w:style w:type="numbering" w:customStyle="1" w:styleId="121151">
    <w:name w:val="リストなし12115"/>
    <w:next w:val="a7"/>
    <w:uiPriority w:val="99"/>
    <w:semiHidden/>
    <w:unhideWhenUsed/>
    <w:rsid w:val="00FB39A9"/>
  </w:style>
  <w:style w:type="numbering" w:customStyle="1" w:styleId="121152">
    <w:name w:val="无列表12115"/>
    <w:next w:val="a7"/>
    <w:semiHidden/>
    <w:rsid w:val="00FB39A9"/>
  </w:style>
  <w:style w:type="numbering" w:customStyle="1" w:styleId="NoList22115">
    <w:name w:val="No List22115"/>
    <w:next w:val="a7"/>
    <w:semiHidden/>
    <w:rsid w:val="00FB39A9"/>
  </w:style>
  <w:style w:type="numbering" w:customStyle="1" w:styleId="NoList32115">
    <w:name w:val="No List32115"/>
    <w:next w:val="a7"/>
    <w:uiPriority w:val="99"/>
    <w:semiHidden/>
    <w:rsid w:val="00FB39A9"/>
  </w:style>
  <w:style w:type="numbering" w:customStyle="1" w:styleId="NoList112115">
    <w:name w:val="No List112115"/>
    <w:next w:val="a7"/>
    <w:uiPriority w:val="99"/>
    <w:semiHidden/>
    <w:unhideWhenUsed/>
    <w:rsid w:val="00FB39A9"/>
  </w:style>
  <w:style w:type="numbering" w:customStyle="1" w:styleId="13115">
    <w:name w:val="無清單13115"/>
    <w:next w:val="a7"/>
    <w:uiPriority w:val="99"/>
    <w:semiHidden/>
    <w:unhideWhenUsed/>
    <w:rsid w:val="00FB39A9"/>
  </w:style>
  <w:style w:type="numbering" w:customStyle="1" w:styleId="112115">
    <w:name w:val="無清單112115"/>
    <w:next w:val="a7"/>
    <w:uiPriority w:val="99"/>
    <w:semiHidden/>
    <w:unhideWhenUsed/>
    <w:rsid w:val="00FB39A9"/>
  </w:style>
  <w:style w:type="numbering" w:customStyle="1" w:styleId="21115">
    <w:name w:val="无列表21115"/>
    <w:next w:val="a7"/>
    <w:uiPriority w:val="99"/>
    <w:semiHidden/>
    <w:unhideWhenUsed/>
    <w:rsid w:val="00FB39A9"/>
  </w:style>
  <w:style w:type="numbering" w:customStyle="1" w:styleId="NoList122115">
    <w:name w:val="No List122115"/>
    <w:next w:val="a7"/>
    <w:uiPriority w:val="99"/>
    <w:semiHidden/>
    <w:unhideWhenUsed/>
    <w:rsid w:val="00FB39A9"/>
  </w:style>
  <w:style w:type="numbering" w:customStyle="1" w:styleId="1121150">
    <w:name w:val="リストなし112115"/>
    <w:next w:val="a7"/>
    <w:uiPriority w:val="99"/>
    <w:semiHidden/>
    <w:unhideWhenUsed/>
    <w:rsid w:val="00FB39A9"/>
  </w:style>
  <w:style w:type="numbering" w:customStyle="1" w:styleId="1121151">
    <w:name w:val="无列表112115"/>
    <w:next w:val="a7"/>
    <w:semiHidden/>
    <w:rsid w:val="00FB39A9"/>
  </w:style>
  <w:style w:type="numbering" w:customStyle="1" w:styleId="NoList212115">
    <w:name w:val="No List212115"/>
    <w:next w:val="a7"/>
    <w:semiHidden/>
    <w:rsid w:val="00FB39A9"/>
  </w:style>
  <w:style w:type="numbering" w:customStyle="1" w:styleId="NoList312115">
    <w:name w:val="No List312115"/>
    <w:next w:val="a7"/>
    <w:uiPriority w:val="99"/>
    <w:semiHidden/>
    <w:rsid w:val="00FB39A9"/>
  </w:style>
  <w:style w:type="numbering" w:customStyle="1" w:styleId="NoList1112115">
    <w:name w:val="No List1112115"/>
    <w:next w:val="a7"/>
    <w:uiPriority w:val="99"/>
    <w:semiHidden/>
    <w:unhideWhenUsed/>
    <w:rsid w:val="00FB39A9"/>
  </w:style>
  <w:style w:type="numbering" w:customStyle="1" w:styleId="1221150">
    <w:name w:val="無清單122115"/>
    <w:next w:val="a7"/>
    <w:uiPriority w:val="99"/>
    <w:semiHidden/>
    <w:unhideWhenUsed/>
    <w:rsid w:val="00FB39A9"/>
  </w:style>
  <w:style w:type="numbering" w:customStyle="1" w:styleId="11121150">
    <w:name w:val="無清單1112115"/>
    <w:next w:val="a7"/>
    <w:uiPriority w:val="99"/>
    <w:semiHidden/>
    <w:unhideWhenUsed/>
    <w:rsid w:val="00FB39A9"/>
  </w:style>
  <w:style w:type="numbering" w:customStyle="1" w:styleId="NoList5114">
    <w:name w:val="No List5114"/>
    <w:next w:val="a7"/>
    <w:uiPriority w:val="99"/>
    <w:semiHidden/>
    <w:unhideWhenUsed/>
    <w:rsid w:val="00FB39A9"/>
  </w:style>
  <w:style w:type="numbering" w:customStyle="1" w:styleId="NoList614">
    <w:name w:val="No List614"/>
    <w:next w:val="a7"/>
    <w:uiPriority w:val="99"/>
    <w:semiHidden/>
    <w:unhideWhenUsed/>
    <w:rsid w:val="00FB39A9"/>
  </w:style>
  <w:style w:type="numbering" w:customStyle="1" w:styleId="NoList1414">
    <w:name w:val="No List1414"/>
    <w:next w:val="a7"/>
    <w:uiPriority w:val="99"/>
    <w:semiHidden/>
    <w:unhideWhenUsed/>
    <w:rsid w:val="00FB39A9"/>
  </w:style>
  <w:style w:type="numbering" w:customStyle="1" w:styleId="13142">
    <w:name w:val="リストなし1314"/>
    <w:next w:val="a7"/>
    <w:uiPriority w:val="99"/>
    <w:semiHidden/>
    <w:unhideWhenUsed/>
    <w:rsid w:val="00FB39A9"/>
  </w:style>
  <w:style w:type="numbering" w:customStyle="1" w:styleId="NoList2314">
    <w:name w:val="No List2314"/>
    <w:next w:val="a7"/>
    <w:semiHidden/>
    <w:rsid w:val="00FB39A9"/>
  </w:style>
  <w:style w:type="numbering" w:customStyle="1" w:styleId="NoList3314">
    <w:name w:val="No List3314"/>
    <w:next w:val="a7"/>
    <w:uiPriority w:val="99"/>
    <w:semiHidden/>
    <w:rsid w:val="00FB39A9"/>
  </w:style>
  <w:style w:type="numbering" w:customStyle="1" w:styleId="NoList1144">
    <w:name w:val="No List1144"/>
    <w:next w:val="a7"/>
    <w:uiPriority w:val="99"/>
    <w:semiHidden/>
    <w:unhideWhenUsed/>
    <w:rsid w:val="00FB39A9"/>
  </w:style>
  <w:style w:type="numbering" w:customStyle="1" w:styleId="14140">
    <w:name w:val="無清單1414"/>
    <w:next w:val="a7"/>
    <w:uiPriority w:val="99"/>
    <w:semiHidden/>
    <w:unhideWhenUsed/>
    <w:rsid w:val="00FB39A9"/>
  </w:style>
  <w:style w:type="numbering" w:customStyle="1" w:styleId="11314">
    <w:name w:val="無清單11314"/>
    <w:next w:val="a7"/>
    <w:uiPriority w:val="99"/>
    <w:semiHidden/>
    <w:unhideWhenUsed/>
    <w:rsid w:val="00FB39A9"/>
  </w:style>
  <w:style w:type="numbering" w:customStyle="1" w:styleId="NoList424">
    <w:name w:val="No List424"/>
    <w:next w:val="a7"/>
    <w:uiPriority w:val="99"/>
    <w:semiHidden/>
    <w:unhideWhenUsed/>
    <w:rsid w:val="00FB39A9"/>
  </w:style>
  <w:style w:type="numbering" w:customStyle="1" w:styleId="NoList12314">
    <w:name w:val="No List12314"/>
    <w:next w:val="a7"/>
    <w:uiPriority w:val="99"/>
    <w:semiHidden/>
    <w:unhideWhenUsed/>
    <w:rsid w:val="00FB39A9"/>
  </w:style>
  <w:style w:type="numbering" w:customStyle="1" w:styleId="113140">
    <w:name w:val="リストなし11314"/>
    <w:next w:val="a7"/>
    <w:uiPriority w:val="99"/>
    <w:semiHidden/>
    <w:unhideWhenUsed/>
    <w:rsid w:val="00FB39A9"/>
  </w:style>
  <w:style w:type="numbering" w:customStyle="1" w:styleId="113141">
    <w:name w:val="无列表11314"/>
    <w:next w:val="a7"/>
    <w:semiHidden/>
    <w:rsid w:val="00FB39A9"/>
  </w:style>
  <w:style w:type="numbering" w:customStyle="1" w:styleId="NoList21314">
    <w:name w:val="No List21314"/>
    <w:next w:val="a7"/>
    <w:semiHidden/>
    <w:rsid w:val="00FB39A9"/>
  </w:style>
  <w:style w:type="numbering" w:customStyle="1" w:styleId="NoList31314">
    <w:name w:val="No List31314"/>
    <w:next w:val="a7"/>
    <w:uiPriority w:val="99"/>
    <w:semiHidden/>
    <w:rsid w:val="00FB39A9"/>
  </w:style>
  <w:style w:type="numbering" w:customStyle="1" w:styleId="NoList111314">
    <w:name w:val="No List111314"/>
    <w:next w:val="a7"/>
    <w:uiPriority w:val="99"/>
    <w:semiHidden/>
    <w:unhideWhenUsed/>
    <w:rsid w:val="00FB39A9"/>
  </w:style>
  <w:style w:type="numbering" w:customStyle="1" w:styleId="12314">
    <w:name w:val="無清單12314"/>
    <w:next w:val="a7"/>
    <w:uiPriority w:val="99"/>
    <w:semiHidden/>
    <w:unhideWhenUsed/>
    <w:rsid w:val="00FB39A9"/>
  </w:style>
  <w:style w:type="numbering" w:customStyle="1" w:styleId="111314">
    <w:name w:val="無清單111314"/>
    <w:next w:val="a7"/>
    <w:uiPriority w:val="99"/>
    <w:semiHidden/>
    <w:unhideWhenUsed/>
    <w:rsid w:val="00FB39A9"/>
  </w:style>
  <w:style w:type="numbering" w:customStyle="1" w:styleId="NoList12124">
    <w:name w:val="No List12124"/>
    <w:next w:val="a7"/>
    <w:uiPriority w:val="99"/>
    <w:semiHidden/>
    <w:unhideWhenUsed/>
    <w:rsid w:val="00FB39A9"/>
  </w:style>
  <w:style w:type="numbering" w:customStyle="1" w:styleId="111241">
    <w:name w:val="リストなし11124"/>
    <w:next w:val="a7"/>
    <w:uiPriority w:val="99"/>
    <w:semiHidden/>
    <w:unhideWhenUsed/>
    <w:rsid w:val="00FB39A9"/>
  </w:style>
  <w:style w:type="numbering" w:customStyle="1" w:styleId="111242">
    <w:name w:val="无列表11124"/>
    <w:next w:val="a7"/>
    <w:semiHidden/>
    <w:rsid w:val="00FB39A9"/>
  </w:style>
  <w:style w:type="numbering" w:customStyle="1" w:styleId="NoList21124">
    <w:name w:val="No List21124"/>
    <w:next w:val="a7"/>
    <w:semiHidden/>
    <w:rsid w:val="00FB39A9"/>
  </w:style>
  <w:style w:type="numbering" w:customStyle="1" w:styleId="NoList31124">
    <w:name w:val="No List31124"/>
    <w:next w:val="a7"/>
    <w:uiPriority w:val="99"/>
    <w:semiHidden/>
    <w:rsid w:val="00FB39A9"/>
  </w:style>
  <w:style w:type="numbering" w:customStyle="1" w:styleId="NoList111124">
    <w:name w:val="No List111124"/>
    <w:next w:val="a7"/>
    <w:uiPriority w:val="99"/>
    <w:semiHidden/>
    <w:unhideWhenUsed/>
    <w:rsid w:val="00FB39A9"/>
  </w:style>
  <w:style w:type="numbering" w:customStyle="1" w:styleId="12124">
    <w:name w:val="無清單12124"/>
    <w:next w:val="a7"/>
    <w:uiPriority w:val="99"/>
    <w:semiHidden/>
    <w:unhideWhenUsed/>
    <w:rsid w:val="00FB39A9"/>
  </w:style>
  <w:style w:type="numbering" w:customStyle="1" w:styleId="111124">
    <w:name w:val="無清單111124"/>
    <w:next w:val="a7"/>
    <w:uiPriority w:val="99"/>
    <w:semiHidden/>
    <w:unhideWhenUsed/>
    <w:rsid w:val="00FB39A9"/>
  </w:style>
  <w:style w:type="numbering" w:customStyle="1" w:styleId="NoList524">
    <w:name w:val="No List524"/>
    <w:next w:val="a7"/>
    <w:uiPriority w:val="99"/>
    <w:semiHidden/>
    <w:unhideWhenUsed/>
    <w:rsid w:val="00FB39A9"/>
  </w:style>
  <w:style w:type="numbering" w:customStyle="1" w:styleId="NoList1324">
    <w:name w:val="No List1324"/>
    <w:next w:val="a7"/>
    <w:uiPriority w:val="99"/>
    <w:semiHidden/>
    <w:unhideWhenUsed/>
    <w:rsid w:val="00FB39A9"/>
  </w:style>
  <w:style w:type="numbering" w:customStyle="1" w:styleId="12242">
    <w:name w:val="リストなし1224"/>
    <w:next w:val="a7"/>
    <w:uiPriority w:val="99"/>
    <w:semiHidden/>
    <w:unhideWhenUsed/>
    <w:rsid w:val="00FB39A9"/>
  </w:style>
  <w:style w:type="numbering" w:customStyle="1" w:styleId="12251">
    <w:name w:val="无列表1225"/>
    <w:next w:val="a7"/>
    <w:semiHidden/>
    <w:rsid w:val="00FB39A9"/>
  </w:style>
  <w:style w:type="numbering" w:customStyle="1" w:styleId="NoList2224">
    <w:name w:val="No List2224"/>
    <w:next w:val="a7"/>
    <w:semiHidden/>
    <w:rsid w:val="00FB39A9"/>
  </w:style>
  <w:style w:type="numbering" w:customStyle="1" w:styleId="NoList3224">
    <w:name w:val="No List3224"/>
    <w:next w:val="a7"/>
    <w:uiPriority w:val="99"/>
    <w:semiHidden/>
    <w:rsid w:val="00FB39A9"/>
  </w:style>
  <w:style w:type="numbering" w:customStyle="1" w:styleId="NoList11224">
    <w:name w:val="No List11224"/>
    <w:next w:val="a7"/>
    <w:uiPriority w:val="99"/>
    <w:semiHidden/>
    <w:unhideWhenUsed/>
    <w:rsid w:val="00FB39A9"/>
  </w:style>
  <w:style w:type="numbering" w:customStyle="1" w:styleId="1324">
    <w:name w:val="無清單1324"/>
    <w:next w:val="a7"/>
    <w:uiPriority w:val="99"/>
    <w:semiHidden/>
    <w:unhideWhenUsed/>
    <w:rsid w:val="00FB39A9"/>
  </w:style>
  <w:style w:type="numbering" w:customStyle="1" w:styleId="11224">
    <w:name w:val="無清單11224"/>
    <w:next w:val="a7"/>
    <w:uiPriority w:val="99"/>
    <w:semiHidden/>
    <w:unhideWhenUsed/>
    <w:rsid w:val="00FB39A9"/>
  </w:style>
  <w:style w:type="numbering" w:customStyle="1" w:styleId="2124">
    <w:name w:val="无列表2124"/>
    <w:next w:val="a7"/>
    <w:uiPriority w:val="99"/>
    <w:semiHidden/>
    <w:unhideWhenUsed/>
    <w:rsid w:val="00FB39A9"/>
  </w:style>
  <w:style w:type="numbering" w:customStyle="1" w:styleId="NoList111224">
    <w:name w:val="No List111224"/>
    <w:next w:val="a7"/>
    <w:uiPriority w:val="99"/>
    <w:semiHidden/>
    <w:unhideWhenUsed/>
    <w:rsid w:val="00FB39A9"/>
  </w:style>
  <w:style w:type="numbering" w:customStyle="1" w:styleId="NoList74">
    <w:name w:val="No List74"/>
    <w:next w:val="a7"/>
    <w:uiPriority w:val="99"/>
    <w:semiHidden/>
    <w:unhideWhenUsed/>
    <w:rsid w:val="00FB39A9"/>
  </w:style>
  <w:style w:type="numbering" w:customStyle="1" w:styleId="NoList154">
    <w:name w:val="No List154"/>
    <w:next w:val="a7"/>
    <w:uiPriority w:val="99"/>
    <w:semiHidden/>
    <w:unhideWhenUsed/>
    <w:rsid w:val="00FB39A9"/>
  </w:style>
  <w:style w:type="numbering" w:customStyle="1" w:styleId="1441">
    <w:name w:val="リストなし144"/>
    <w:next w:val="a7"/>
    <w:uiPriority w:val="99"/>
    <w:semiHidden/>
    <w:unhideWhenUsed/>
    <w:rsid w:val="00FB39A9"/>
  </w:style>
  <w:style w:type="numbering" w:customStyle="1" w:styleId="1442">
    <w:name w:val="无列表144"/>
    <w:next w:val="a7"/>
    <w:semiHidden/>
    <w:rsid w:val="00FB39A9"/>
  </w:style>
  <w:style w:type="numbering" w:customStyle="1" w:styleId="NoList244">
    <w:name w:val="No List244"/>
    <w:next w:val="a7"/>
    <w:semiHidden/>
    <w:rsid w:val="00FB39A9"/>
  </w:style>
  <w:style w:type="numbering" w:customStyle="1" w:styleId="NoList344">
    <w:name w:val="No List344"/>
    <w:next w:val="a7"/>
    <w:uiPriority w:val="99"/>
    <w:semiHidden/>
    <w:rsid w:val="00FB39A9"/>
  </w:style>
  <w:style w:type="numbering" w:customStyle="1" w:styleId="NoList1154">
    <w:name w:val="No List1154"/>
    <w:next w:val="a7"/>
    <w:uiPriority w:val="99"/>
    <w:semiHidden/>
    <w:unhideWhenUsed/>
    <w:rsid w:val="00FB39A9"/>
  </w:style>
  <w:style w:type="numbering" w:customStyle="1" w:styleId="1540">
    <w:name w:val="無清單154"/>
    <w:next w:val="a7"/>
    <w:uiPriority w:val="99"/>
    <w:semiHidden/>
    <w:unhideWhenUsed/>
    <w:rsid w:val="00FB39A9"/>
  </w:style>
  <w:style w:type="numbering" w:customStyle="1" w:styleId="11440">
    <w:name w:val="無清單1144"/>
    <w:next w:val="a7"/>
    <w:uiPriority w:val="99"/>
    <w:semiHidden/>
    <w:unhideWhenUsed/>
    <w:rsid w:val="00FB39A9"/>
  </w:style>
  <w:style w:type="numbering" w:customStyle="1" w:styleId="NoList434">
    <w:name w:val="No List434"/>
    <w:next w:val="a7"/>
    <w:uiPriority w:val="99"/>
    <w:semiHidden/>
    <w:unhideWhenUsed/>
    <w:rsid w:val="00FB39A9"/>
  </w:style>
  <w:style w:type="numbering" w:customStyle="1" w:styleId="NoList1244">
    <w:name w:val="No List1244"/>
    <w:next w:val="a7"/>
    <w:uiPriority w:val="99"/>
    <w:semiHidden/>
    <w:unhideWhenUsed/>
    <w:rsid w:val="00FB39A9"/>
  </w:style>
  <w:style w:type="numbering" w:customStyle="1" w:styleId="11441">
    <w:name w:val="リストなし1144"/>
    <w:next w:val="a7"/>
    <w:uiPriority w:val="99"/>
    <w:semiHidden/>
    <w:unhideWhenUsed/>
    <w:rsid w:val="00FB39A9"/>
  </w:style>
  <w:style w:type="numbering" w:customStyle="1" w:styleId="11442">
    <w:name w:val="无列表1144"/>
    <w:next w:val="a7"/>
    <w:semiHidden/>
    <w:rsid w:val="00FB39A9"/>
  </w:style>
  <w:style w:type="numbering" w:customStyle="1" w:styleId="NoList2144">
    <w:name w:val="No List2144"/>
    <w:next w:val="a7"/>
    <w:semiHidden/>
    <w:rsid w:val="00FB39A9"/>
  </w:style>
  <w:style w:type="numbering" w:customStyle="1" w:styleId="NoList3144">
    <w:name w:val="No List3144"/>
    <w:next w:val="a7"/>
    <w:uiPriority w:val="99"/>
    <w:semiHidden/>
    <w:rsid w:val="00FB39A9"/>
  </w:style>
  <w:style w:type="numbering" w:customStyle="1" w:styleId="NoList11144">
    <w:name w:val="No List11144"/>
    <w:next w:val="a7"/>
    <w:uiPriority w:val="99"/>
    <w:semiHidden/>
    <w:unhideWhenUsed/>
    <w:rsid w:val="00FB39A9"/>
  </w:style>
  <w:style w:type="numbering" w:customStyle="1" w:styleId="12440">
    <w:name w:val="無清單1244"/>
    <w:next w:val="a7"/>
    <w:uiPriority w:val="99"/>
    <w:semiHidden/>
    <w:unhideWhenUsed/>
    <w:rsid w:val="00FB39A9"/>
  </w:style>
  <w:style w:type="numbering" w:customStyle="1" w:styleId="11144">
    <w:name w:val="無清單11144"/>
    <w:next w:val="a7"/>
    <w:uiPriority w:val="99"/>
    <w:semiHidden/>
    <w:unhideWhenUsed/>
    <w:rsid w:val="00FB39A9"/>
  </w:style>
  <w:style w:type="numbering" w:customStyle="1" w:styleId="234">
    <w:name w:val="无列表234"/>
    <w:next w:val="a7"/>
    <w:uiPriority w:val="99"/>
    <w:semiHidden/>
    <w:unhideWhenUsed/>
    <w:rsid w:val="00FB39A9"/>
  </w:style>
  <w:style w:type="numbering" w:customStyle="1" w:styleId="NoList12134">
    <w:name w:val="No List12134"/>
    <w:next w:val="a7"/>
    <w:uiPriority w:val="99"/>
    <w:semiHidden/>
    <w:unhideWhenUsed/>
    <w:rsid w:val="00FB39A9"/>
  </w:style>
  <w:style w:type="numbering" w:customStyle="1" w:styleId="111340">
    <w:name w:val="リストなし11134"/>
    <w:next w:val="a7"/>
    <w:uiPriority w:val="99"/>
    <w:semiHidden/>
    <w:unhideWhenUsed/>
    <w:rsid w:val="00FB39A9"/>
  </w:style>
  <w:style w:type="numbering" w:customStyle="1" w:styleId="111341">
    <w:name w:val="无列表11134"/>
    <w:next w:val="a7"/>
    <w:semiHidden/>
    <w:rsid w:val="00FB39A9"/>
  </w:style>
  <w:style w:type="numbering" w:customStyle="1" w:styleId="NoList21134">
    <w:name w:val="No List21134"/>
    <w:next w:val="a7"/>
    <w:semiHidden/>
    <w:rsid w:val="00FB39A9"/>
  </w:style>
  <w:style w:type="numbering" w:customStyle="1" w:styleId="NoList31134">
    <w:name w:val="No List31134"/>
    <w:next w:val="a7"/>
    <w:uiPriority w:val="99"/>
    <w:semiHidden/>
    <w:rsid w:val="00FB39A9"/>
  </w:style>
  <w:style w:type="numbering" w:customStyle="1" w:styleId="NoList111134">
    <w:name w:val="No List111134"/>
    <w:next w:val="a7"/>
    <w:uiPriority w:val="99"/>
    <w:semiHidden/>
    <w:unhideWhenUsed/>
    <w:rsid w:val="00FB39A9"/>
  </w:style>
  <w:style w:type="numbering" w:customStyle="1" w:styleId="12134">
    <w:name w:val="無清單12134"/>
    <w:next w:val="a7"/>
    <w:uiPriority w:val="99"/>
    <w:semiHidden/>
    <w:unhideWhenUsed/>
    <w:rsid w:val="00FB39A9"/>
  </w:style>
  <w:style w:type="numbering" w:customStyle="1" w:styleId="111134">
    <w:name w:val="無清單111134"/>
    <w:next w:val="a7"/>
    <w:uiPriority w:val="99"/>
    <w:semiHidden/>
    <w:unhideWhenUsed/>
    <w:rsid w:val="00FB39A9"/>
  </w:style>
  <w:style w:type="numbering" w:customStyle="1" w:styleId="NoList534">
    <w:name w:val="No List534"/>
    <w:next w:val="a7"/>
    <w:uiPriority w:val="99"/>
    <w:semiHidden/>
    <w:unhideWhenUsed/>
    <w:rsid w:val="00FB39A9"/>
  </w:style>
  <w:style w:type="numbering" w:customStyle="1" w:styleId="NoList1334">
    <w:name w:val="No List1334"/>
    <w:next w:val="a7"/>
    <w:uiPriority w:val="99"/>
    <w:semiHidden/>
    <w:unhideWhenUsed/>
    <w:rsid w:val="00FB39A9"/>
  </w:style>
  <w:style w:type="numbering" w:customStyle="1" w:styleId="12341">
    <w:name w:val="リストなし1234"/>
    <w:next w:val="a7"/>
    <w:uiPriority w:val="99"/>
    <w:semiHidden/>
    <w:unhideWhenUsed/>
    <w:rsid w:val="00FB39A9"/>
  </w:style>
  <w:style w:type="numbering" w:customStyle="1" w:styleId="12342">
    <w:name w:val="无列表1234"/>
    <w:next w:val="a7"/>
    <w:semiHidden/>
    <w:rsid w:val="00FB3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5419813">
      <w:bodyDiv w:val="1"/>
      <w:marLeft w:val="0"/>
      <w:marRight w:val="0"/>
      <w:marTop w:val="0"/>
      <w:marBottom w:val="0"/>
      <w:divBdr>
        <w:top w:val="none" w:sz="0" w:space="0" w:color="auto"/>
        <w:left w:val="none" w:sz="0" w:space="0" w:color="auto"/>
        <w:bottom w:val="none" w:sz="0" w:space="0" w:color="auto"/>
        <w:right w:val="none" w:sz="0" w:space="0" w:color="auto"/>
      </w:divBdr>
      <w:divsChild>
        <w:div w:id="1002512330">
          <w:marLeft w:val="1166"/>
          <w:marRight w:val="0"/>
          <w:marTop w:val="0"/>
          <w:marBottom w:val="12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3388921">
      <w:bodyDiv w:val="1"/>
      <w:marLeft w:val="0"/>
      <w:marRight w:val="0"/>
      <w:marTop w:val="0"/>
      <w:marBottom w:val="0"/>
      <w:divBdr>
        <w:top w:val="none" w:sz="0" w:space="0" w:color="auto"/>
        <w:left w:val="none" w:sz="0" w:space="0" w:color="auto"/>
        <w:bottom w:val="none" w:sz="0" w:space="0" w:color="auto"/>
        <w:right w:val="none" w:sz="0" w:space="0" w:color="auto"/>
      </w:divBdr>
    </w:div>
    <w:div w:id="270865298">
      <w:bodyDiv w:val="1"/>
      <w:marLeft w:val="0"/>
      <w:marRight w:val="0"/>
      <w:marTop w:val="0"/>
      <w:marBottom w:val="0"/>
      <w:divBdr>
        <w:top w:val="none" w:sz="0" w:space="0" w:color="auto"/>
        <w:left w:val="none" w:sz="0" w:space="0" w:color="auto"/>
        <w:bottom w:val="none" w:sz="0" w:space="0" w:color="auto"/>
        <w:right w:val="none" w:sz="0" w:space="0" w:color="auto"/>
      </w:divBdr>
      <w:divsChild>
        <w:div w:id="253562147">
          <w:marLeft w:val="1166"/>
          <w:marRight w:val="0"/>
          <w:marTop w:val="0"/>
          <w:marBottom w:val="120"/>
          <w:divBdr>
            <w:top w:val="none" w:sz="0" w:space="0" w:color="auto"/>
            <w:left w:val="none" w:sz="0" w:space="0" w:color="auto"/>
            <w:bottom w:val="none" w:sz="0" w:space="0" w:color="auto"/>
            <w:right w:val="none" w:sz="0" w:space="0" w:color="auto"/>
          </w:divBdr>
        </w:div>
      </w:divsChild>
    </w:div>
    <w:div w:id="284428540">
      <w:bodyDiv w:val="1"/>
      <w:marLeft w:val="0"/>
      <w:marRight w:val="0"/>
      <w:marTop w:val="0"/>
      <w:marBottom w:val="0"/>
      <w:divBdr>
        <w:top w:val="none" w:sz="0" w:space="0" w:color="auto"/>
        <w:left w:val="none" w:sz="0" w:space="0" w:color="auto"/>
        <w:bottom w:val="none" w:sz="0" w:space="0" w:color="auto"/>
        <w:right w:val="none" w:sz="0" w:space="0" w:color="auto"/>
      </w:divBdr>
      <w:divsChild>
        <w:div w:id="475148362">
          <w:marLeft w:val="446"/>
          <w:marRight w:val="0"/>
          <w:marTop w:val="120"/>
          <w:marBottom w:val="0"/>
          <w:divBdr>
            <w:top w:val="none" w:sz="0" w:space="0" w:color="auto"/>
            <w:left w:val="none" w:sz="0" w:space="0" w:color="auto"/>
            <w:bottom w:val="none" w:sz="0" w:space="0" w:color="auto"/>
            <w:right w:val="none" w:sz="0" w:space="0" w:color="auto"/>
          </w:divBdr>
        </w:div>
        <w:div w:id="1165246295">
          <w:marLeft w:val="446"/>
          <w:marRight w:val="0"/>
          <w:marTop w:val="120"/>
          <w:marBottom w:val="0"/>
          <w:divBdr>
            <w:top w:val="none" w:sz="0" w:space="0" w:color="auto"/>
            <w:left w:val="none" w:sz="0" w:space="0" w:color="auto"/>
            <w:bottom w:val="none" w:sz="0" w:space="0" w:color="auto"/>
            <w:right w:val="none" w:sz="0" w:space="0" w:color="auto"/>
          </w:divBdr>
        </w:div>
      </w:divsChild>
    </w:div>
    <w:div w:id="337579519">
      <w:bodyDiv w:val="1"/>
      <w:marLeft w:val="0"/>
      <w:marRight w:val="0"/>
      <w:marTop w:val="0"/>
      <w:marBottom w:val="0"/>
      <w:divBdr>
        <w:top w:val="none" w:sz="0" w:space="0" w:color="auto"/>
        <w:left w:val="none" w:sz="0" w:space="0" w:color="auto"/>
        <w:bottom w:val="none" w:sz="0" w:space="0" w:color="auto"/>
        <w:right w:val="none" w:sz="0" w:space="0" w:color="auto"/>
      </w:divBdr>
    </w:div>
    <w:div w:id="426468032">
      <w:bodyDiv w:val="1"/>
      <w:marLeft w:val="0"/>
      <w:marRight w:val="0"/>
      <w:marTop w:val="0"/>
      <w:marBottom w:val="0"/>
      <w:divBdr>
        <w:top w:val="none" w:sz="0" w:space="0" w:color="auto"/>
        <w:left w:val="none" w:sz="0" w:space="0" w:color="auto"/>
        <w:bottom w:val="none" w:sz="0" w:space="0" w:color="auto"/>
        <w:right w:val="none" w:sz="0" w:space="0" w:color="auto"/>
      </w:divBdr>
    </w:div>
    <w:div w:id="427778077">
      <w:bodyDiv w:val="1"/>
      <w:marLeft w:val="0"/>
      <w:marRight w:val="0"/>
      <w:marTop w:val="0"/>
      <w:marBottom w:val="0"/>
      <w:divBdr>
        <w:top w:val="none" w:sz="0" w:space="0" w:color="auto"/>
        <w:left w:val="none" w:sz="0" w:space="0" w:color="auto"/>
        <w:bottom w:val="none" w:sz="0" w:space="0" w:color="auto"/>
        <w:right w:val="none" w:sz="0" w:space="0" w:color="auto"/>
      </w:divBdr>
      <w:divsChild>
        <w:div w:id="822045027">
          <w:marLeft w:val="446"/>
          <w:marRight w:val="0"/>
          <w:marTop w:val="0"/>
          <w:marBottom w:val="0"/>
          <w:divBdr>
            <w:top w:val="none" w:sz="0" w:space="0" w:color="auto"/>
            <w:left w:val="none" w:sz="0" w:space="0" w:color="auto"/>
            <w:bottom w:val="none" w:sz="0" w:space="0" w:color="auto"/>
            <w:right w:val="none" w:sz="0" w:space="0" w:color="auto"/>
          </w:divBdr>
        </w:div>
      </w:divsChild>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41521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05966441">
      <w:bodyDiv w:val="1"/>
      <w:marLeft w:val="0"/>
      <w:marRight w:val="0"/>
      <w:marTop w:val="0"/>
      <w:marBottom w:val="0"/>
      <w:divBdr>
        <w:top w:val="none" w:sz="0" w:space="0" w:color="auto"/>
        <w:left w:val="none" w:sz="0" w:space="0" w:color="auto"/>
        <w:bottom w:val="none" w:sz="0" w:space="0" w:color="auto"/>
        <w:right w:val="none" w:sz="0" w:space="0" w:color="auto"/>
      </w:divBdr>
    </w:div>
    <w:div w:id="632902934">
      <w:bodyDiv w:val="1"/>
      <w:marLeft w:val="0"/>
      <w:marRight w:val="0"/>
      <w:marTop w:val="0"/>
      <w:marBottom w:val="0"/>
      <w:divBdr>
        <w:top w:val="none" w:sz="0" w:space="0" w:color="auto"/>
        <w:left w:val="none" w:sz="0" w:space="0" w:color="auto"/>
        <w:bottom w:val="none" w:sz="0" w:space="0" w:color="auto"/>
        <w:right w:val="none" w:sz="0" w:space="0" w:color="auto"/>
      </w:divBdr>
    </w:div>
    <w:div w:id="647787652">
      <w:bodyDiv w:val="1"/>
      <w:marLeft w:val="0"/>
      <w:marRight w:val="0"/>
      <w:marTop w:val="0"/>
      <w:marBottom w:val="0"/>
      <w:divBdr>
        <w:top w:val="none" w:sz="0" w:space="0" w:color="auto"/>
        <w:left w:val="none" w:sz="0" w:space="0" w:color="auto"/>
        <w:bottom w:val="none" w:sz="0" w:space="0" w:color="auto"/>
        <w:right w:val="none" w:sz="0" w:space="0" w:color="auto"/>
      </w:divBdr>
    </w:div>
    <w:div w:id="727609924">
      <w:bodyDiv w:val="1"/>
      <w:marLeft w:val="0"/>
      <w:marRight w:val="0"/>
      <w:marTop w:val="0"/>
      <w:marBottom w:val="0"/>
      <w:divBdr>
        <w:top w:val="none" w:sz="0" w:space="0" w:color="auto"/>
        <w:left w:val="none" w:sz="0" w:space="0" w:color="auto"/>
        <w:bottom w:val="none" w:sz="0" w:space="0" w:color="auto"/>
        <w:right w:val="none" w:sz="0" w:space="0" w:color="auto"/>
      </w:divBdr>
      <w:divsChild>
        <w:div w:id="2079814975">
          <w:marLeft w:val="590"/>
          <w:marRight w:val="0"/>
          <w:marTop w:val="134"/>
          <w:marBottom w:val="0"/>
          <w:divBdr>
            <w:top w:val="none" w:sz="0" w:space="0" w:color="auto"/>
            <w:left w:val="none" w:sz="0" w:space="0" w:color="auto"/>
            <w:bottom w:val="none" w:sz="0" w:space="0" w:color="auto"/>
            <w:right w:val="none" w:sz="0" w:space="0" w:color="auto"/>
          </w:divBdr>
        </w:div>
      </w:divsChild>
    </w:div>
    <w:div w:id="777987631">
      <w:bodyDiv w:val="1"/>
      <w:marLeft w:val="0"/>
      <w:marRight w:val="0"/>
      <w:marTop w:val="0"/>
      <w:marBottom w:val="0"/>
      <w:divBdr>
        <w:top w:val="none" w:sz="0" w:space="0" w:color="auto"/>
        <w:left w:val="none" w:sz="0" w:space="0" w:color="auto"/>
        <w:bottom w:val="none" w:sz="0" w:space="0" w:color="auto"/>
        <w:right w:val="none" w:sz="0" w:space="0" w:color="auto"/>
      </w:divBdr>
      <w:divsChild>
        <w:div w:id="1760832960">
          <w:marLeft w:val="720"/>
          <w:marRight w:val="0"/>
          <w:marTop w:val="0"/>
          <w:marBottom w:val="120"/>
          <w:divBdr>
            <w:top w:val="none" w:sz="0" w:space="0" w:color="auto"/>
            <w:left w:val="none" w:sz="0" w:space="0" w:color="auto"/>
            <w:bottom w:val="none" w:sz="0" w:space="0" w:color="auto"/>
            <w:right w:val="none" w:sz="0" w:space="0" w:color="auto"/>
          </w:divBdr>
        </w:div>
        <w:div w:id="1113746914">
          <w:marLeft w:val="720"/>
          <w:marRight w:val="0"/>
          <w:marTop w:val="0"/>
          <w:marBottom w:val="120"/>
          <w:divBdr>
            <w:top w:val="none" w:sz="0" w:space="0" w:color="auto"/>
            <w:left w:val="none" w:sz="0" w:space="0" w:color="auto"/>
            <w:bottom w:val="none" w:sz="0" w:space="0" w:color="auto"/>
            <w:right w:val="none" w:sz="0" w:space="0" w:color="auto"/>
          </w:divBdr>
        </w:div>
        <w:div w:id="679746766">
          <w:marLeft w:val="720"/>
          <w:marRight w:val="0"/>
          <w:marTop w:val="0"/>
          <w:marBottom w:val="120"/>
          <w:divBdr>
            <w:top w:val="none" w:sz="0" w:space="0" w:color="auto"/>
            <w:left w:val="none" w:sz="0" w:space="0" w:color="auto"/>
            <w:bottom w:val="none" w:sz="0" w:space="0" w:color="auto"/>
            <w:right w:val="none" w:sz="0" w:space="0" w:color="auto"/>
          </w:divBdr>
        </w:div>
      </w:divsChild>
    </w:div>
    <w:div w:id="813252806">
      <w:bodyDiv w:val="1"/>
      <w:marLeft w:val="0"/>
      <w:marRight w:val="0"/>
      <w:marTop w:val="0"/>
      <w:marBottom w:val="0"/>
      <w:divBdr>
        <w:top w:val="none" w:sz="0" w:space="0" w:color="auto"/>
        <w:left w:val="none" w:sz="0" w:space="0" w:color="auto"/>
        <w:bottom w:val="none" w:sz="0" w:space="0" w:color="auto"/>
        <w:right w:val="none" w:sz="0" w:space="0" w:color="auto"/>
      </w:divBdr>
    </w:div>
    <w:div w:id="830831545">
      <w:bodyDiv w:val="1"/>
      <w:marLeft w:val="0"/>
      <w:marRight w:val="0"/>
      <w:marTop w:val="0"/>
      <w:marBottom w:val="0"/>
      <w:divBdr>
        <w:top w:val="none" w:sz="0" w:space="0" w:color="auto"/>
        <w:left w:val="none" w:sz="0" w:space="0" w:color="auto"/>
        <w:bottom w:val="none" w:sz="0" w:space="0" w:color="auto"/>
        <w:right w:val="none" w:sz="0" w:space="0" w:color="auto"/>
      </w:divBdr>
      <w:divsChild>
        <w:div w:id="485829743">
          <w:marLeft w:val="446"/>
          <w:marRight w:val="0"/>
          <w:marTop w:val="0"/>
          <w:marBottom w:val="12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5115665">
      <w:bodyDiv w:val="1"/>
      <w:marLeft w:val="0"/>
      <w:marRight w:val="0"/>
      <w:marTop w:val="0"/>
      <w:marBottom w:val="0"/>
      <w:divBdr>
        <w:top w:val="none" w:sz="0" w:space="0" w:color="auto"/>
        <w:left w:val="none" w:sz="0" w:space="0" w:color="auto"/>
        <w:bottom w:val="none" w:sz="0" w:space="0" w:color="auto"/>
        <w:right w:val="none" w:sz="0" w:space="0" w:color="auto"/>
      </w:divBdr>
      <w:divsChild>
        <w:div w:id="957906571">
          <w:marLeft w:val="1166"/>
          <w:marRight w:val="0"/>
          <w:marTop w:val="0"/>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45191186">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7516547">
      <w:bodyDiv w:val="1"/>
      <w:marLeft w:val="0"/>
      <w:marRight w:val="0"/>
      <w:marTop w:val="0"/>
      <w:marBottom w:val="0"/>
      <w:divBdr>
        <w:top w:val="none" w:sz="0" w:space="0" w:color="auto"/>
        <w:left w:val="none" w:sz="0" w:space="0" w:color="auto"/>
        <w:bottom w:val="none" w:sz="0" w:space="0" w:color="auto"/>
        <w:right w:val="none" w:sz="0" w:space="0" w:color="auto"/>
      </w:divBdr>
      <w:divsChild>
        <w:div w:id="1134834056">
          <w:marLeft w:val="1166"/>
          <w:marRight w:val="0"/>
          <w:marTop w:val="120"/>
          <w:marBottom w:val="120"/>
          <w:divBdr>
            <w:top w:val="none" w:sz="0" w:space="0" w:color="auto"/>
            <w:left w:val="none" w:sz="0" w:space="0" w:color="auto"/>
            <w:bottom w:val="none" w:sz="0" w:space="0" w:color="auto"/>
            <w:right w:val="none" w:sz="0" w:space="0" w:color="auto"/>
          </w:divBdr>
        </w:div>
      </w:divsChild>
    </w:div>
    <w:div w:id="1066337223">
      <w:bodyDiv w:val="1"/>
      <w:marLeft w:val="0"/>
      <w:marRight w:val="0"/>
      <w:marTop w:val="0"/>
      <w:marBottom w:val="0"/>
      <w:divBdr>
        <w:top w:val="none" w:sz="0" w:space="0" w:color="auto"/>
        <w:left w:val="none" w:sz="0" w:space="0" w:color="auto"/>
        <w:bottom w:val="none" w:sz="0" w:space="0" w:color="auto"/>
        <w:right w:val="none" w:sz="0" w:space="0" w:color="auto"/>
      </w:divBdr>
      <w:divsChild>
        <w:div w:id="1982612623">
          <w:marLeft w:val="446"/>
          <w:marRight w:val="0"/>
          <w:marTop w:val="120"/>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702988">
      <w:bodyDiv w:val="1"/>
      <w:marLeft w:val="0"/>
      <w:marRight w:val="0"/>
      <w:marTop w:val="0"/>
      <w:marBottom w:val="0"/>
      <w:divBdr>
        <w:top w:val="none" w:sz="0" w:space="0" w:color="auto"/>
        <w:left w:val="none" w:sz="0" w:space="0" w:color="auto"/>
        <w:bottom w:val="none" w:sz="0" w:space="0" w:color="auto"/>
        <w:right w:val="none" w:sz="0" w:space="0" w:color="auto"/>
      </w:divBdr>
      <w:divsChild>
        <w:div w:id="1754207021">
          <w:marLeft w:val="446"/>
          <w:marRight w:val="0"/>
          <w:marTop w:val="0"/>
          <w:marBottom w:val="0"/>
          <w:divBdr>
            <w:top w:val="none" w:sz="0" w:space="0" w:color="auto"/>
            <w:left w:val="none" w:sz="0" w:space="0" w:color="auto"/>
            <w:bottom w:val="none" w:sz="0" w:space="0" w:color="auto"/>
            <w:right w:val="none" w:sz="0" w:space="0" w:color="auto"/>
          </w:divBdr>
        </w:div>
      </w:divsChild>
    </w:div>
    <w:div w:id="1209881186">
      <w:bodyDiv w:val="1"/>
      <w:marLeft w:val="0"/>
      <w:marRight w:val="0"/>
      <w:marTop w:val="0"/>
      <w:marBottom w:val="0"/>
      <w:divBdr>
        <w:top w:val="none" w:sz="0" w:space="0" w:color="auto"/>
        <w:left w:val="none" w:sz="0" w:space="0" w:color="auto"/>
        <w:bottom w:val="none" w:sz="0" w:space="0" w:color="auto"/>
        <w:right w:val="none" w:sz="0" w:space="0" w:color="auto"/>
      </w:divBdr>
      <w:divsChild>
        <w:div w:id="262687841">
          <w:marLeft w:val="446"/>
          <w:marRight w:val="0"/>
          <w:marTop w:val="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014721">
      <w:bodyDiv w:val="1"/>
      <w:marLeft w:val="0"/>
      <w:marRight w:val="0"/>
      <w:marTop w:val="0"/>
      <w:marBottom w:val="0"/>
      <w:divBdr>
        <w:top w:val="none" w:sz="0" w:space="0" w:color="auto"/>
        <w:left w:val="none" w:sz="0" w:space="0" w:color="auto"/>
        <w:bottom w:val="none" w:sz="0" w:space="0" w:color="auto"/>
        <w:right w:val="none" w:sz="0" w:space="0" w:color="auto"/>
      </w:divBdr>
      <w:divsChild>
        <w:div w:id="87119299">
          <w:marLeft w:val="1166"/>
          <w:marRight w:val="0"/>
          <w:marTop w:val="0"/>
          <w:marBottom w:val="0"/>
          <w:divBdr>
            <w:top w:val="none" w:sz="0" w:space="0" w:color="auto"/>
            <w:left w:val="none" w:sz="0" w:space="0" w:color="auto"/>
            <w:bottom w:val="none" w:sz="0" w:space="0" w:color="auto"/>
            <w:right w:val="none" w:sz="0" w:space="0" w:color="auto"/>
          </w:divBdr>
        </w:div>
        <w:div w:id="392044622">
          <w:marLeft w:val="1166"/>
          <w:marRight w:val="0"/>
          <w:marTop w:val="0"/>
          <w:marBottom w:val="0"/>
          <w:divBdr>
            <w:top w:val="none" w:sz="0" w:space="0" w:color="auto"/>
            <w:left w:val="none" w:sz="0" w:space="0" w:color="auto"/>
            <w:bottom w:val="none" w:sz="0" w:space="0" w:color="auto"/>
            <w:right w:val="none" w:sz="0" w:space="0" w:color="auto"/>
          </w:divBdr>
        </w:div>
        <w:div w:id="729037492">
          <w:marLeft w:val="1886"/>
          <w:marRight w:val="0"/>
          <w:marTop w:val="0"/>
          <w:marBottom w:val="0"/>
          <w:divBdr>
            <w:top w:val="none" w:sz="0" w:space="0" w:color="auto"/>
            <w:left w:val="none" w:sz="0" w:space="0" w:color="auto"/>
            <w:bottom w:val="none" w:sz="0" w:space="0" w:color="auto"/>
            <w:right w:val="none" w:sz="0" w:space="0" w:color="auto"/>
          </w:divBdr>
        </w:div>
        <w:div w:id="943880446">
          <w:marLeft w:val="1886"/>
          <w:marRight w:val="0"/>
          <w:marTop w:val="0"/>
          <w:marBottom w:val="0"/>
          <w:divBdr>
            <w:top w:val="none" w:sz="0" w:space="0" w:color="auto"/>
            <w:left w:val="none" w:sz="0" w:space="0" w:color="auto"/>
            <w:bottom w:val="none" w:sz="0" w:space="0" w:color="auto"/>
            <w:right w:val="none" w:sz="0" w:space="0" w:color="auto"/>
          </w:divBdr>
        </w:div>
        <w:div w:id="1163855221">
          <w:marLeft w:val="1886"/>
          <w:marRight w:val="0"/>
          <w:marTop w:val="0"/>
          <w:marBottom w:val="0"/>
          <w:divBdr>
            <w:top w:val="none" w:sz="0" w:space="0" w:color="auto"/>
            <w:left w:val="none" w:sz="0" w:space="0" w:color="auto"/>
            <w:bottom w:val="none" w:sz="0" w:space="0" w:color="auto"/>
            <w:right w:val="none" w:sz="0" w:space="0" w:color="auto"/>
          </w:divBdr>
        </w:div>
        <w:div w:id="1454517050">
          <w:marLeft w:val="1886"/>
          <w:marRight w:val="0"/>
          <w:marTop w:val="0"/>
          <w:marBottom w:val="0"/>
          <w:divBdr>
            <w:top w:val="none" w:sz="0" w:space="0" w:color="auto"/>
            <w:left w:val="none" w:sz="0" w:space="0" w:color="auto"/>
            <w:bottom w:val="none" w:sz="0" w:space="0" w:color="auto"/>
            <w:right w:val="none" w:sz="0" w:space="0" w:color="auto"/>
          </w:divBdr>
        </w:div>
        <w:div w:id="1454783337">
          <w:marLeft w:val="1166"/>
          <w:marRight w:val="0"/>
          <w:marTop w:val="0"/>
          <w:marBottom w:val="0"/>
          <w:divBdr>
            <w:top w:val="none" w:sz="0" w:space="0" w:color="auto"/>
            <w:left w:val="none" w:sz="0" w:space="0" w:color="auto"/>
            <w:bottom w:val="none" w:sz="0" w:space="0" w:color="auto"/>
            <w:right w:val="none" w:sz="0" w:space="0" w:color="auto"/>
          </w:divBdr>
        </w:div>
      </w:divsChild>
    </w:div>
    <w:div w:id="1315917303">
      <w:bodyDiv w:val="1"/>
      <w:marLeft w:val="0"/>
      <w:marRight w:val="0"/>
      <w:marTop w:val="0"/>
      <w:marBottom w:val="0"/>
      <w:divBdr>
        <w:top w:val="none" w:sz="0" w:space="0" w:color="auto"/>
        <w:left w:val="none" w:sz="0" w:space="0" w:color="auto"/>
        <w:bottom w:val="none" w:sz="0" w:space="0" w:color="auto"/>
        <w:right w:val="none" w:sz="0" w:space="0" w:color="auto"/>
      </w:divBdr>
      <w:divsChild>
        <w:div w:id="1208297453">
          <w:marLeft w:val="446"/>
          <w:marRight w:val="0"/>
          <w:marTop w:val="0"/>
          <w:marBottom w:val="12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6271969">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69472075">
      <w:bodyDiv w:val="1"/>
      <w:marLeft w:val="0"/>
      <w:marRight w:val="0"/>
      <w:marTop w:val="0"/>
      <w:marBottom w:val="0"/>
      <w:divBdr>
        <w:top w:val="none" w:sz="0" w:space="0" w:color="auto"/>
        <w:left w:val="none" w:sz="0" w:space="0" w:color="auto"/>
        <w:bottom w:val="none" w:sz="0" w:space="0" w:color="auto"/>
        <w:right w:val="none" w:sz="0" w:space="0" w:color="auto"/>
      </w:divBdr>
      <w:divsChild>
        <w:div w:id="1155562100">
          <w:marLeft w:val="1166"/>
          <w:marRight w:val="0"/>
          <w:marTop w:val="0"/>
          <w:marBottom w:val="0"/>
          <w:divBdr>
            <w:top w:val="none" w:sz="0" w:space="0" w:color="auto"/>
            <w:left w:val="none" w:sz="0" w:space="0" w:color="auto"/>
            <w:bottom w:val="none" w:sz="0" w:space="0" w:color="auto"/>
            <w:right w:val="none" w:sz="0" w:space="0" w:color="auto"/>
          </w:divBdr>
        </w:div>
        <w:div w:id="1902323273">
          <w:marLeft w:val="1166"/>
          <w:marRight w:val="0"/>
          <w:marTop w:val="0"/>
          <w:marBottom w:val="0"/>
          <w:divBdr>
            <w:top w:val="none" w:sz="0" w:space="0" w:color="auto"/>
            <w:left w:val="none" w:sz="0" w:space="0" w:color="auto"/>
            <w:bottom w:val="none" w:sz="0" w:space="0" w:color="auto"/>
            <w:right w:val="none" w:sz="0" w:space="0" w:color="auto"/>
          </w:divBdr>
        </w:div>
        <w:div w:id="2072268046">
          <w:marLeft w:val="446"/>
          <w:marRight w:val="0"/>
          <w:marTop w:val="0"/>
          <w:marBottom w:val="0"/>
          <w:divBdr>
            <w:top w:val="none" w:sz="0" w:space="0" w:color="auto"/>
            <w:left w:val="none" w:sz="0" w:space="0" w:color="auto"/>
            <w:bottom w:val="none" w:sz="0" w:space="0" w:color="auto"/>
            <w:right w:val="none" w:sz="0" w:space="0" w:color="auto"/>
          </w:divBdr>
        </w:div>
      </w:divsChild>
    </w:div>
    <w:div w:id="1492405606">
      <w:bodyDiv w:val="1"/>
      <w:marLeft w:val="0"/>
      <w:marRight w:val="0"/>
      <w:marTop w:val="0"/>
      <w:marBottom w:val="0"/>
      <w:divBdr>
        <w:top w:val="none" w:sz="0" w:space="0" w:color="auto"/>
        <w:left w:val="none" w:sz="0" w:space="0" w:color="auto"/>
        <w:bottom w:val="none" w:sz="0" w:space="0" w:color="auto"/>
        <w:right w:val="none" w:sz="0" w:space="0" w:color="auto"/>
      </w:divBdr>
      <w:divsChild>
        <w:div w:id="1334606151">
          <w:marLeft w:val="446"/>
          <w:marRight w:val="0"/>
          <w:marTop w:val="0"/>
          <w:marBottom w:val="0"/>
          <w:divBdr>
            <w:top w:val="none" w:sz="0" w:space="0" w:color="auto"/>
            <w:left w:val="none" w:sz="0" w:space="0" w:color="auto"/>
            <w:bottom w:val="none" w:sz="0" w:space="0" w:color="auto"/>
            <w:right w:val="none" w:sz="0" w:space="0" w:color="auto"/>
          </w:divBdr>
        </w:div>
        <w:div w:id="392310876">
          <w:marLeft w:val="446"/>
          <w:marRight w:val="0"/>
          <w:marTop w:val="0"/>
          <w:marBottom w:val="0"/>
          <w:divBdr>
            <w:top w:val="none" w:sz="0" w:space="0" w:color="auto"/>
            <w:left w:val="none" w:sz="0" w:space="0" w:color="auto"/>
            <w:bottom w:val="none" w:sz="0" w:space="0" w:color="auto"/>
            <w:right w:val="none" w:sz="0" w:space="0" w:color="auto"/>
          </w:divBdr>
        </w:div>
        <w:div w:id="1482115343">
          <w:marLeft w:val="446"/>
          <w:marRight w:val="0"/>
          <w:marTop w:val="0"/>
          <w:marBottom w:val="0"/>
          <w:divBdr>
            <w:top w:val="none" w:sz="0" w:space="0" w:color="auto"/>
            <w:left w:val="none" w:sz="0" w:space="0" w:color="auto"/>
            <w:bottom w:val="none" w:sz="0" w:space="0" w:color="auto"/>
            <w:right w:val="none" w:sz="0" w:space="0" w:color="auto"/>
          </w:divBdr>
        </w:div>
        <w:div w:id="1312061101">
          <w:marLeft w:val="446"/>
          <w:marRight w:val="0"/>
          <w:marTop w:val="0"/>
          <w:marBottom w:val="0"/>
          <w:divBdr>
            <w:top w:val="none" w:sz="0" w:space="0" w:color="auto"/>
            <w:left w:val="none" w:sz="0" w:space="0" w:color="auto"/>
            <w:bottom w:val="none" w:sz="0" w:space="0" w:color="auto"/>
            <w:right w:val="none" w:sz="0" w:space="0" w:color="auto"/>
          </w:divBdr>
        </w:div>
        <w:div w:id="385567321">
          <w:marLeft w:val="446"/>
          <w:marRight w:val="0"/>
          <w:marTop w:val="0"/>
          <w:marBottom w:val="0"/>
          <w:divBdr>
            <w:top w:val="none" w:sz="0" w:space="0" w:color="auto"/>
            <w:left w:val="none" w:sz="0" w:space="0" w:color="auto"/>
            <w:bottom w:val="none" w:sz="0" w:space="0" w:color="auto"/>
            <w:right w:val="none" w:sz="0" w:space="0" w:color="auto"/>
          </w:divBdr>
        </w:div>
      </w:divsChild>
    </w:div>
    <w:div w:id="1517189351">
      <w:bodyDiv w:val="1"/>
      <w:marLeft w:val="0"/>
      <w:marRight w:val="0"/>
      <w:marTop w:val="0"/>
      <w:marBottom w:val="0"/>
      <w:divBdr>
        <w:top w:val="none" w:sz="0" w:space="0" w:color="auto"/>
        <w:left w:val="none" w:sz="0" w:space="0" w:color="auto"/>
        <w:bottom w:val="none" w:sz="0" w:space="0" w:color="auto"/>
        <w:right w:val="none" w:sz="0" w:space="0" w:color="auto"/>
      </w:divBdr>
      <w:divsChild>
        <w:div w:id="838082187">
          <w:marLeft w:val="1166"/>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0380912">
      <w:bodyDiv w:val="1"/>
      <w:marLeft w:val="0"/>
      <w:marRight w:val="0"/>
      <w:marTop w:val="0"/>
      <w:marBottom w:val="0"/>
      <w:divBdr>
        <w:top w:val="none" w:sz="0" w:space="0" w:color="auto"/>
        <w:left w:val="none" w:sz="0" w:space="0" w:color="auto"/>
        <w:bottom w:val="none" w:sz="0" w:space="0" w:color="auto"/>
        <w:right w:val="none" w:sz="0" w:space="0" w:color="auto"/>
      </w:divBdr>
      <w:divsChild>
        <w:div w:id="189420377">
          <w:marLeft w:val="2606"/>
          <w:marRight w:val="0"/>
          <w:marTop w:val="120"/>
          <w:marBottom w:val="120"/>
          <w:divBdr>
            <w:top w:val="none" w:sz="0" w:space="0" w:color="auto"/>
            <w:left w:val="none" w:sz="0" w:space="0" w:color="auto"/>
            <w:bottom w:val="none" w:sz="0" w:space="0" w:color="auto"/>
            <w:right w:val="none" w:sz="0" w:space="0" w:color="auto"/>
          </w:divBdr>
        </w:div>
        <w:div w:id="881478779">
          <w:marLeft w:val="2606"/>
          <w:marRight w:val="0"/>
          <w:marTop w:val="120"/>
          <w:marBottom w:val="120"/>
          <w:divBdr>
            <w:top w:val="none" w:sz="0" w:space="0" w:color="auto"/>
            <w:left w:val="none" w:sz="0" w:space="0" w:color="auto"/>
            <w:bottom w:val="none" w:sz="0" w:space="0" w:color="auto"/>
            <w:right w:val="none" w:sz="0" w:space="0" w:color="auto"/>
          </w:divBdr>
        </w:div>
        <w:div w:id="907688289">
          <w:marLeft w:val="2606"/>
          <w:marRight w:val="0"/>
          <w:marTop w:val="120"/>
          <w:marBottom w:val="120"/>
          <w:divBdr>
            <w:top w:val="none" w:sz="0" w:space="0" w:color="auto"/>
            <w:left w:val="none" w:sz="0" w:space="0" w:color="auto"/>
            <w:bottom w:val="none" w:sz="0" w:space="0" w:color="auto"/>
            <w:right w:val="none" w:sz="0" w:space="0" w:color="auto"/>
          </w:divBdr>
        </w:div>
      </w:divsChild>
    </w:div>
    <w:div w:id="1622802559">
      <w:bodyDiv w:val="1"/>
      <w:marLeft w:val="0"/>
      <w:marRight w:val="0"/>
      <w:marTop w:val="0"/>
      <w:marBottom w:val="0"/>
      <w:divBdr>
        <w:top w:val="none" w:sz="0" w:space="0" w:color="auto"/>
        <w:left w:val="none" w:sz="0" w:space="0" w:color="auto"/>
        <w:bottom w:val="none" w:sz="0" w:space="0" w:color="auto"/>
        <w:right w:val="none" w:sz="0" w:space="0" w:color="auto"/>
      </w:divBdr>
      <w:divsChild>
        <w:div w:id="185291177">
          <w:marLeft w:val="1166"/>
          <w:marRight w:val="0"/>
          <w:marTop w:val="120"/>
          <w:marBottom w:val="0"/>
          <w:divBdr>
            <w:top w:val="none" w:sz="0" w:space="0" w:color="auto"/>
            <w:left w:val="none" w:sz="0" w:space="0" w:color="auto"/>
            <w:bottom w:val="none" w:sz="0" w:space="0" w:color="auto"/>
            <w:right w:val="none" w:sz="0" w:space="0" w:color="auto"/>
          </w:divBdr>
        </w:div>
      </w:divsChild>
    </w:div>
    <w:div w:id="1630475193">
      <w:bodyDiv w:val="1"/>
      <w:marLeft w:val="0"/>
      <w:marRight w:val="0"/>
      <w:marTop w:val="0"/>
      <w:marBottom w:val="0"/>
      <w:divBdr>
        <w:top w:val="none" w:sz="0" w:space="0" w:color="auto"/>
        <w:left w:val="none" w:sz="0" w:space="0" w:color="auto"/>
        <w:bottom w:val="none" w:sz="0" w:space="0" w:color="auto"/>
        <w:right w:val="none" w:sz="0" w:space="0" w:color="auto"/>
      </w:divBdr>
    </w:div>
    <w:div w:id="163178374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6656285">
      <w:bodyDiv w:val="1"/>
      <w:marLeft w:val="0"/>
      <w:marRight w:val="0"/>
      <w:marTop w:val="0"/>
      <w:marBottom w:val="0"/>
      <w:divBdr>
        <w:top w:val="none" w:sz="0" w:space="0" w:color="auto"/>
        <w:left w:val="none" w:sz="0" w:space="0" w:color="auto"/>
        <w:bottom w:val="none" w:sz="0" w:space="0" w:color="auto"/>
        <w:right w:val="none" w:sz="0" w:space="0" w:color="auto"/>
      </w:divBdr>
      <w:divsChild>
        <w:div w:id="496264900">
          <w:marLeft w:val="446"/>
          <w:marRight w:val="0"/>
          <w:marTop w:val="0"/>
          <w:marBottom w:val="0"/>
          <w:divBdr>
            <w:top w:val="none" w:sz="0" w:space="0" w:color="auto"/>
            <w:left w:val="none" w:sz="0" w:space="0" w:color="auto"/>
            <w:bottom w:val="none" w:sz="0" w:space="0" w:color="auto"/>
            <w:right w:val="none" w:sz="0" w:space="0" w:color="auto"/>
          </w:divBdr>
        </w:div>
        <w:div w:id="777025986">
          <w:marLeft w:val="446"/>
          <w:marRight w:val="0"/>
          <w:marTop w:val="0"/>
          <w:marBottom w:val="0"/>
          <w:divBdr>
            <w:top w:val="none" w:sz="0" w:space="0" w:color="auto"/>
            <w:left w:val="none" w:sz="0" w:space="0" w:color="auto"/>
            <w:bottom w:val="none" w:sz="0" w:space="0" w:color="auto"/>
            <w:right w:val="none" w:sz="0" w:space="0" w:color="auto"/>
          </w:divBdr>
        </w:div>
        <w:div w:id="1039235600">
          <w:marLeft w:val="1166"/>
          <w:marRight w:val="0"/>
          <w:marTop w:val="0"/>
          <w:marBottom w:val="0"/>
          <w:divBdr>
            <w:top w:val="none" w:sz="0" w:space="0" w:color="auto"/>
            <w:left w:val="none" w:sz="0" w:space="0" w:color="auto"/>
            <w:bottom w:val="none" w:sz="0" w:space="0" w:color="auto"/>
            <w:right w:val="none" w:sz="0" w:space="0" w:color="auto"/>
          </w:divBdr>
        </w:div>
        <w:div w:id="1183663962">
          <w:marLeft w:val="1886"/>
          <w:marRight w:val="0"/>
          <w:marTop w:val="0"/>
          <w:marBottom w:val="0"/>
          <w:divBdr>
            <w:top w:val="none" w:sz="0" w:space="0" w:color="auto"/>
            <w:left w:val="none" w:sz="0" w:space="0" w:color="auto"/>
            <w:bottom w:val="none" w:sz="0" w:space="0" w:color="auto"/>
            <w:right w:val="none" w:sz="0" w:space="0" w:color="auto"/>
          </w:divBdr>
        </w:div>
        <w:div w:id="1198854405">
          <w:marLeft w:val="1166"/>
          <w:marRight w:val="0"/>
          <w:marTop w:val="0"/>
          <w:marBottom w:val="0"/>
          <w:divBdr>
            <w:top w:val="none" w:sz="0" w:space="0" w:color="auto"/>
            <w:left w:val="none" w:sz="0" w:space="0" w:color="auto"/>
            <w:bottom w:val="none" w:sz="0" w:space="0" w:color="auto"/>
            <w:right w:val="none" w:sz="0" w:space="0" w:color="auto"/>
          </w:divBdr>
        </w:div>
        <w:div w:id="1662850338">
          <w:marLeft w:val="1166"/>
          <w:marRight w:val="0"/>
          <w:marTop w:val="0"/>
          <w:marBottom w:val="0"/>
          <w:divBdr>
            <w:top w:val="none" w:sz="0" w:space="0" w:color="auto"/>
            <w:left w:val="none" w:sz="0" w:space="0" w:color="auto"/>
            <w:bottom w:val="none" w:sz="0" w:space="0" w:color="auto"/>
            <w:right w:val="none" w:sz="0" w:space="0" w:color="auto"/>
          </w:divBdr>
        </w:div>
        <w:div w:id="1849977169">
          <w:marLeft w:val="1166"/>
          <w:marRight w:val="0"/>
          <w:marTop w:val="0"/>
          <w:marBottom w:val="0"/>
          <w:divBdr>
            <w:top w:val="none" w:sz="0" w:space="0" w:color="auto"/>
            <w:left w:val="none" w:sz="0" w:space="0" w:color="auto"/>
            <w:bottom w:val="none" w:sz="0" w:space="0" w:color="auto"/>
            <w:right w:val="none" w:sz="0" w:space="0" w:color="auto"/>
          </w:divBdr>
        </w:div>
        <w:div w:id="1875146582">
          <w:marLeft w:val="1166"/>
          <w:marRight w:val="0"/>
          <w:marTop w:val="0"/>
          <w:marBottom w:val="0"/>
          <w:divBdr>
            <w:top w:val="none" w:sz="0" w:space="0" w:color="auto"/>
            <w:left w:val="none" w:sz="0" w:space="0" w:color="auto"/>
            <w:bottom w:val="none" w:sz="0" w:space="0" w:color="auto"/>
            <w:right w:val="none" w:sz="0" w:space="0" w:color="auto"/>
          </w:divBdr>
        </w:div>
      </w:divsChild>
    </w:div>
    <w:div w:id="1822773121">
      <w:bodyDiv w:val="1"/>
      <w:marLeft w:val="0"/>
      <w:marRight w:val="0"/>
      <w:marTop w:val="0"/>
      <w:marBottom w:val="0"/>
      <w:divBdr>
        <w:top w:val="none" w:sz="0" w:space="0" w:color="auto"/>
        <w:left w:val="none" w:sz="0" w:space="0" w:color="auto"/>
        <w:bottom w:val="none" w:sz="0" w:space="0" w:color="auto"/>
        <w:right w:val="none" w:sz="0" w:space="0" w:color="auto"/>
      </w:divBdr>
      <w:divsChild>
        <w:div w:id="1961256325">
          <w:marLeft w:val="446"/>
          <w:marRight w:val="0"/>
          <w:marTop w:val="120"/>
          <w:marBottom w:val="0"/>
          <w:divBdr>
            <w:top w:val="none" w:sz="0" w:space="0" w:color="auto"/>
            <w:left w:val="none" w:sz="0" w:space="0" w:color="auto"/>
            <w:bottom w:val="none" w:sz="0" w:space="0" w:color="auto"/>
            <w:right w:val="none" w:sz="0" w:space="0" w:color="auto"/>
          </w:divBdr>
        </w:div>
        <w:div w:id="1991597282">
          <w:marLeft w:val="446"/>
          <w:marRight w:val="0"/>
          <w:marTop w:val="120"/>
          <w:marBottom w:val="0"/>
          <w:divBdr>
            <w:top w:val="none" w:sz="0" w:space="0" w:color="auto"/>
            <w:left w:val="none" w:sz="0" w:space="0" w:color="auto"/>
            <w:bottom w:val="none" w:sz="0" w:space="0" w:color="auto"/>
            <w:right w:val="none" w:sz="0" w:space="0" w:color="auto"/>
          </w:divBdr>
        </w:div>
      </w:divsChild>
    </w:div>
    <w:div w:id="1868829978">
      <w:bodyDiv w:val="1"/>
      <w:marLeft w:val="0"/>
      <w:marRight w:val="0"/>
      <w:marTop w:val="0"/>
      <w:marBottom w:val="0"/>
      <w:divBdr>
        <w:top w:val="none" w:sz="0" w:space="0" w:color="auto"/>
        <w:left w:val="none" w:sz="0" w:space="0" w:color="auto"/>
        <w:bottom w:val="none" w:sz="0" w:space="0" w:color="auto"/>
        <w:right w:val="none" w:sz="0" w:space="0" w:color="auto"/>
      </w:divBdr>
      <w:divsChild>
        <w:div w:id="1036008800">
          <w:marLeft w:val="446"/>
          <w:marRight w:val="0"/>
          <w:marTop w:val="0"/>
          <w:marBottom w:val="0"/>
          <w:divBdr>
            <w:top w:val="none" w:sz="0" w:space="0" w:color="auto"/>
            <w:left w:val="none" w:sz="0" w:space="0" w:color="auto"/>
            <w:bottom w:val="none" w:sz="0" w:space="0" w:color="auto"/>
            <w:right w:val="none" w:sz="0" w:space="0" w:color="auto"/>
          </w:divBdr>
        </w:div>
        <w:div w:id="1080568140">
          <w:marLeft w:val="446"/>
          <w:marRight w:val="0"/>
          <w:marTop w:val="0"/>
          <w:marBottom w:val="0"/>
          <w:divBdr>
            <w:top w:val="none" w:sz="0" w:space="0" w:color="auto"/>
            <w:left w:val="none" w:sz="0" w:space="0" w:color="auto"/>
            <w:bottom w:val="none" w:sz="0" w:space="0" w:color="auto"/>
            <w:right w:val="none" w:sz="0" w:space="0" w:color="auto"/>
          </w:divBdr>
        </w:div>
        <w:div w:id="1103190212">
          <w:marLeft w:val="446"/>
          <w:marRight w:val="0"/>
          <w:marTop w:val="0"/>
          <w:marBottom w:val="0"/>
          <w:divBdr>
            <w:top w:val="none" w:sz="0" w:space="0" w:color="auto"/>
            <w:left w:val="none" w:sz="0" w:space="0" w:color="auto"/>
            <w:bottom w:val="none" w:sz="0" w:space="0" w:color="auto"/>
            <w:right w:val="none" w:sz="0" w:space="0" w:color="auto"/>
          </w:divBdr>
        </w:div>
      </w:divsChild>
    </w:div>
    <w:div w:id="1878347785">
      <w:bodyDiv w:val="1"/>
      <w:marLeft w:val="0"/>
      <w:marRight w:val="0"/>
      <w:marTop w:val="0"/>
      <w:marBottom w:val="0"/>
      <w:divBdr>
        <w:top w:val="none" w:sz="0" w:space="0" w:color="auto"/>
        <w:left w:val="none" w:sz="0" w:space="0" w:color="auto"/>
        <w:bottom w:val="none" w:sz="0" w:space="0" w:color="auto"/>
        <w:right w:val="none" w:sz="0" w:space="0" w:color="auto"/>
      </w:divBdr>
      <w:divsChild>
        <w:div w:id="366762774">
          <w:marLeft w:val="446"/>
          <w:marRight w:val="0"/>
          <w:marTop w:val="0"/>
          <w:marBottom w:val="0"/>
          <w:divBdr>
            <w:top w:val="none" w:sz="0" w:space="0" w:color="auto"/>
            <w:left w:val="none" w:sz="0" w:space="0" w:color="auto"/>
            <w:bottom w:val="none" w:sz="0" w:space="0" w:color="auto"/>
            <w:right w:val="none" w:sz="0" w:space="0" w:color="auto"/>
          </w:divBdr>
        </w:div>
      </w:divsChild>
    </w:div>
    <w:div w:id="1898935601">
      <w:bodyDiv w:val="1"/>
      <w:marLeft w:val="0"/>
      <w:marRight w:val="0"/>
      <w:marTop w:val="0"/>
      <w:marBottom w:val="0"/>
      <w:divBdr>
        <w:top w:val="none" w:sz="0" w:space="0" w:color="auto"/>
        <w:left w:val="none" w:sz="0" w:space="0" w:color="auto"/>
        <w:bottom w:val="none" w:sz="0" w:space="0" w:color="auto"/>
        <w:right w:val="none" w:sz="0" w:space="0" w:color="auto"/>
      </w:divBdr>
      <w:divsChild>
        <w:div w:id="1448351789">
          <w:marLeft w:val="446"/>
          <w:marRight w:val="0"/>
          <w:marTop w:val="0"/>
          <w:marBottom w:val="0"/>
          <w:divBdr>
            <w:top w:val="none" w:sz="0" w:space="0" w:color="auto"/>
            <w:left w:val="none" w:sz="0" w:space="0" w:color="auto"/>
            <w:bottom w:val="none" w:sz="0" w:space="0" w:color="auto"/>
            <w:right w:val="none" w:sz="0" w:space="0" w:color="auto"/>
          </w:divBdr>
        </w:div>
        <w:div w:id="1101803029">
          <w:marLeft w:val="446"/>
          <w:marRight w:val="0"/>
          <w:marTop w:val="0"/>
          <w:marBottom w:val="0"/>
          <w:divBdr>
            <w:top w:val="none" w:sz="0" w:space="0" w:color="auto"/>
            <w:left w:val="none" w:sz="0" w:space="0" w:color="auto"/>
            <w:bottom w:val="none" w:sz="0" w:space="0" w:color="auto"/>
            <w:right w:val="none" w:sz="0" w:space="0" w:color="auto"/>
          </w:divBdr>
        </w:div>
        <w:div w:id="630280798">
          <w:marLeft w:val="44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25550922">
      <w:bodyDiv w:val="1"/>
      <w:marLeft w:val="0"/>
      <w:marRight w:val="0"/>
      <w:marTop w:val="0"/>
      <w:marBottom w:val="0"/>
      <w:divBdr>
        <w:top w:val="none" w:sz="0" w:space="0" w:color="auto"/>
        <w:left w:val="none" w:sz="0" w:space="0" w:color="auto"/>
        <w:bottom w:val="none" w:sz="0" w:space="0" w:color="auto"/>
        <w:right w:val="none" w:sz="0" w:space="0" w:color="auto"/>
      </w:divBdr>
      <w:divsChild>
        <w:div w:id="1006712505">
          <w:marLeft w:val="1267"/>
          <w:marRight w:val="0"/>
          <w:marTop w:val="0"/>
          <w:marBottom w:val="0"/>
          <w:divBdr>
            <w:top w:val="none" w:sz="0" w:space="0" w:color="auto"/>
            <w:left w:val="none" w:sz="0" w:space="0" w:color="auto"/>
            <w:bottom w:val="none" w:sz="0" w:space="0" w:color="auto"/>
            <w:right w:val="none" w:sz="0" w:space="0" w:color="auto"/>
          </w:divBdr>
        </w:div>
        <w:div w:id="166658545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8459-9E06-42C1-869A-5C265553D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7018</TotalTime>
  <Pages>1</Pages>
  <Words>279</Words>
  <Characters>1596</Characters>
  <Application>Microsoft Office Word</Application>
  <DocSecurity>0</DocSecurity>
  <Lines>13</Lines>
  <Paragraphs>3</Paragraphs>
  <ScaleCrop>false</ScaleCrop>
  <Company>vivo</Company>
  <LinksUpToDate>false</LinksUpToDate>
  <CharactersWithSpaces>1872</CharactersWithSpaces>
  <SharedDoc>false</SharedDoc>
  <HLinks>
    <vt:vector size="48" baseType="variant">
      <vt:variant>
        <vt:i4>7340068</vt:i4>
      </vt:variant>
      <vt:variant>
        <vt:i4>36</vt:i4>
      </vt:variant>
      <vt:variant>
        <vt:i4>0</vt:i4>
      </vt:variant>
      <vt:variant>
        <vt:i4>5</vt:i4>
      </vt:variant>
      <vt:variant>
        <vt:lpwstr>https://www.3gpp.org/Specification-Groups/</vt:lpwstr>
      </vt:variant>
      <vt:variant>
        <vt:lpwstr/>
      </vt:variant>
      <vt:variant>
        <vt:i4>8060928</vt:i4>
      </vt:variant>
      <vt:variant>
        <vt:i4>33</vt:i4>
      </vt:variant>
      <vt:variant>
        <vt:i4>0</vt:i4>
      </vt:variant>
      <vt:variant>
        <vt:i4>5</vt:i4>
      </vt:variant>
      <vt:variant>
        <vt:lpwstr>mailto:3GPPLiaison@etsi.org</vt:lpwstr>
      </vt:variant>
      <vt:variant>
        <vt:lpwstr/>
      </vt:variant>
      <vt:variant>
        <vt:i4>7340068</vt:i4>
      </vt:variant>
      <vt:variant>
        <vt:i4>29</vt:i4>
      </vt:variant>
      <vt:variant>
        <vt:i4>0</vt:i4>
      </vt:variant>
      <vt:variant>
        <vt:i4>5</vt:i4>
      </vt:variant>
      <vt:variant>
        <vt:lpwstr>https://www.3gpp.org/Specification-Groups/</vt:lpwstr>
      </vt:variant>
      <vt:variant>
        <vt:lpwstr/>
      </vt:variant>
      <vt:variant>
        <vt:i4>7340068</vt:i4>
      </vt:variant>
      <vt:variant>
        <vt:i4>27</vt:i4>
      </vt:variant>
      <vt:variant>
        <vt:i4>0</vt:i4>
      </vt:variant>
      <vt:variant>
        <vt:i4>5</vt:i4>
      </vt:variant>
      <vt:variant>
        <vt:lpwstr>https://www.3gpp.org/Specification-Groups/</vt:lpwstr>
      </vt:variant>
      <vt:variant>
        <vt:lpwstr/>
      </vt:variant>
      <vt:variant>
        <vt:i4>6750226</vt:i4>
      </vt:variant>
      <vt:variant>
        <vt:i4>24</vt:i4>
      </vt:variant>
      <vt:variant>
        <vt:i4>0</vt:i4>
      </vt:variant>
      <vt:variant>
        <vt:i4>5</vt:i4>
      </vt:variant>
      <vt:variant>
        <vt:lpwstr>ftp://10.10.10.10/ftp/tsg_ran/WG4_Radio/TSGR4_112bis/Inbox/R4-2416861.zip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 xusheng.wei@vivo.com</dc:creator>
  <cp:keywords/>
  <cp:lastModifiedBy>Zhongyi Shen (vivo)</cp:lastModifiedBy>
  <cp:revision>347</cp:revision>
  <cp:lastPrinted>2024-08-08T04:23:00Z</cp:lastPrinted>
  <dcterms:created xsi:type="dcterms:W3CDTF">2025-08-14T03:35:00Z</dcterms:created>
  <dcterms:modified xsi:type="dcterms:W3CDTF">2025-10-02T06:31:00Z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