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5BF692" w14:textId="37AD59A6" w:rsidR="00EF1D7D" w:rsidRPr="00640800" w:rsidRDefault="001D3070" w:rsidP="00EF1D7D">
      <w:pPr>
        <w:pStyle w:val="aff1"/>
        <w:rPr>
          <w:rFonts w:eastAsiaTheme="minorEastAsia"/>
          <w:b/>
        </w:rPr>
      </w:pPr>
      <w:bookmarkStart w:id="0" w:name="_GoBack"/>
      <w:bookmarkEnd w:id="0"/>
      <w:r>
        <w:rPr>
          <w:rFonts w:ascii="Arial" w:hAnsi="Arial" w:cs="Arial"/>
          <w:b/>
          <w:sz w:val="24"/>
          <w:szCs w:val="24"/>
          <w:lang w:val="en-US"/>
        </w:rPr>
        <w:t>3GPP TSG-RAN WG3 #11</w:t>
      </w:r>
      <w:r w:rsidR="006F7215">
        <w:rPr>
          <w:rFonts w:ascii="Arial" w:hAnsi="Arial" w:cs="Arial"/>
          <w:b/>
          <w:sz w:val="24"/>
          <w:szCs w:val="24"/>
          <w:lang w:val="en-US"/>
        </w:rPr>
        <w:t>8</w:t>
      </w:r>
      <w:r w:rsidR="00EF1D7D">
        <w:rPr>
          <w:rFonts w:ascii="Arial" w:hAnsi="Arial" w:cs="Arial"/>
          <w:b/>
          <w:sz w:val="24"/>
          <w:szCs w:val="24"/>
          <w:lang w:val="en-US"/>
        </w:rPr>
        <w:tab/>
      </w:r>
      <w:r w:rsidR="00EF1D7D">
        <w:rPr>
          <w:rFonts w:ascii="Arial" w:hAnsi="Arial" w:cs="Arial"/>
          <w:b/>
          <w:sz w:val="24"/>
          <w:szCs w:val="24"/>
          <w:lang w:val="en-US"/>
        </w:rPr>
        <w:tab/>
      </w:r>
      <w:r w:rsidR="00EF1D7D" w:rsidRPr="00DE71EC">
        <w:rPr>
          <w:rFonts w:ascii="Arial" w:hAnsi="Arial" w:cs="Arial"/>
          <w:b/>
          <w:sz w:val="24"/>
          <w:szCs w:val="24"/>
          <w:lang w:val="en-US"/>
        </w:rPr>
        <w:tab/>
      </w:r>
      <w:r w:rsidR="00EF1D7D" w:rsidRPr="00DE71EC">
        <w:rPr>
          <w:rFonts w:ascii="Arial" w:hAnsi="Arial" w:cs="Arial"/>
          <w:b/>
          <w:sz w:val="24"/>
          <w:szCs w:val="24"/>
          <w:lang w:val="en-US"/>
        </w:rPr>
        <w:tab/>
      </w:r>
      <w:r w:rsidR="00EF1D7D" w:rsidRPr="00DE71EC">
        <w:rPr>
          <w:rFonts w:ascii="Arial" w:hAnsi="Arial" w:cs="Arial"/>
          <w:b/>
          <w:sz w:val="24"/>
          <w:szCs w:val="24"/>
          <w:lang w:val="en-US"/>
        </w:rPr>
        <w:tab/>
      </w:r>
      <w:r w:rsidR="00EF1D7D" w:rsidRPr="00DE71EC">
        <w:rPr>
          <w:rFonts w:ascii="Arial" w:hAnsi="Arial" w:cs="Arial"/>
          <w:b/>
          <w:sz w:val="24"/>
          <w:szCs w:val="24"/>
          <w:lang w:val="en-US"/>
        </w:rPr>
        <w:tab/>
      </w:r>
      <w:r w:rsidR="00AB5996">
        <w:rPr>
          <w:rFonts w:ascii="Arial" w:hAnsi="Arial" w:cs="Arial"/>
          <w:b/>
          <w:sz w:val="24"/>
          <w:szCs w:val="24"/>
          <w:lang w:val="en-US"/>
        </w:rPr>
        <w:t xml:space="preserve">      </w:t>
      </w:r>
      <w:r w:rsidR="00EF1D7D" w:rsidRPr="00DE71EC">
        <w:rPr>
          <w:rFonts w:ascii="Arial" w:hAnsi="Arial" w:cs="Arial"/>
          <w:b/>
          <w:iCs/>
          <w:sz w:val="24"/>
          <w:szCs w:val="24"/>
          <w:lang w:val="en-US"/>
        </w:rPr>
        <w:t>R3-</w:t>
      </w:r>
      <w:r w:rsidR="00EF1D7D">
        <w:rPr>
          <w:rFonts w:ascii="Arial" w:hAnsi="Arial" w:cs="Arial"/>
          <w:b/>
          <w:iCs/>
          <w:sz w:val="24"/>
          <w:szCs w:val="24"/>
          <w:lang w:val="en-US"/>
        </w:rPr>
        <w:t>22</w:t>
      </w:r>
      <w:r w:rsidR="00197783">
        <w:rPr>
          <w:rFonts w:ascii="Arial" w:hAnsi="Arial" w:cs="Arial"/>
          <w:b/>
          <w:iCs/>
          <w:sz w:val="24"/>
          <w:szCs w:val="24"/>
          <w:lang w:val="en-US"/>
        </w:rPr>
        <w:t>6375</w:t>
      </w:r>
    </w:p>
    <w:p w14:paraId="140F3295" w14:textId="78CD87C2" w:rsidR="00EF1D7D" w:rsidRPr="00DE71EC" w:rsidRDefault="006F7215" w:rsidP="006F7215">
      <w:pPr>
        <w:pStyle w:val="3GPPHeader"/>
        <w:rPr>
          <w:b w:val="0"/>
        </w:rPr>
      </w:pPr>
      <w:r>
        <w:rPr>
          <w:rFonts w:ascii="Arial" w:hAnsi="Arial" w:cs="Arial" w:hint="eastAsia"/>
        </w:rPr>
        <w:t>Toulouse France</w:t>
      </w:r>
      <w:r w:rsidRPr="00AA2431">
        <w:rPr>
          <w:rFonts w:ascii="Arial" w:hAnsi="Arial" w:cs="Arial"/>
        </w:rPr>
        <w:t xml:space="preserve">, </w:t>
      </w:r>
      <w:r w:rsidRPr="00AA2431">
        <w:rPr>
          <w:rFonts w:ascii="Arial" w:eastAsiaTheme="minorEastAsia" w:hAnsi="Arial" w:cs="Arial"/>
        </w:rPr>
        <w:t>1</w:t>
      </w:r>
      <w:r>
        <w:rPr>
          <w:rFonts w:ascii="Arial" w:eastAsiaTheme="minorEastAsia" w:hAnsi="Arial" w:cs="Arial" w:hint="eastAsia"/>
        </w:rPr>
        <w:t>4</w:t>
      </w:r>
      <w:r w:rsidRPr="00AA2431">
        <w:rPr>
          <w:rFonts w:ascii="Arial" w:hAnsi="Arial" w:cs="Arial"/>
          <w:vertAlign w:val="superscript"/>
        </w:rPr>
        <w:t>th</w:t>
      </w:r>
      <w:r w:rsidRPr="00AA2431">
        <w:rPr>
          <w:rFonts w:ascii="Arial" w:hAnsi="Arial" w:cs="Arial"/>
        </w:rPr>
        <w:t xml:space="preserve"> –1</w:t>
      </w:r>
      <w:r>
        <w:rPr>
          <w:rFonts w:ascii="Arial" w:hAnsi="Arial" w:cs="Arial" w:hint="eastAsia"/>
        </w:rPr>
        <w:t>8</w:t>
      </w:r>
      <w:r w:rsidRPr="00AA2431">
        <w:rPr>
          <w:rFonts w:ascii="Arial" w:hAnsi="Arial" w:cs="Arial"/>
          <w:vertAlign w:val="superscript"/>
        </w:rPr>
        <w:t>th</w:t>
      </w:r>
      <w:r w:rsidRPr="00AA2431">
        <w:rPr>
          <w:rFonts w:ascii="Arial" w:hAnsi="Arial" w:cs="Arial"/>
        </w:rPr>
        <w:t xml:space="preserve"> </w:t>
      </w:r>
      <w:r>
        <w:rPr>
          <w:rFonts w:ascii="Arial" w:hAnsi="Arial" w:cs="Arial"/>
        </w:rPr>
        <w:t>November</w:t>
      </w:r>
      <w:r w:rsidRPr="00AA2431">
        <w:rPr>
          <w:rFonts w:ascii="Arial" w:hAnsi="Arial" w:cs="Arial"/>
        </w:rPr>
        <w:t xml:space="preserve"> 2022</w:t>
      </w:r>
    </w:p>
    <w:p w14:paraId="158FF595" w14:textId="77777777" w:rsidR="00527357" w:rsidRPr="00B144B3" w:rsidRDefault="00527357" w:rsidP="00527357">
      <w:pPr>
        <w:pStyle w:val="a4"/>
        <w:tabs>
          <w:tab w:val="left" w:pos="865"/>
        </w:tabs>
        <w:rPr>
          <w:rFonts w:cs="Arial"/>
          <w:b w:val="0"/>
          <w:sz w:val="24"/>
          <w:szCs w:val="24"/>
          <w:lang w:eastAsia="ja-JP"/>
        </w:rPr>
      </w:pPr>
    </w:p>
    <w:p w14:paraId="21B1015A" w14:textId="1C661206"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134153">
        <w:rPr>
          <w:b/>
          <w:sz w:val="24"/>
          <w:szCs w:val="24"/>
          <w:lang w:val="pt-BR"/>
        </w:rPr>
        <w:t>22.2</w:t>
      </w:r>
    </w:p>
    <w:p w14:paraId="1E8DA959" w14:textId="7D87D7C8"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3BA67208" w14:textId="1055034F" w:rsidR="00F93718" w:rsidRPr="00F93718" w:rsidRDefault="00B96B84" w:rsidP="00F93718">
      <w:pPr>
        <w:ind w:left="840" w:hanging="840"/>
        <w:jc w:val="both"/>
        <w:rPr>
          <w:b/>
          <w:bCs/>
          <w:sz w:val="24"/>
          <w:szCs w:val="24"/>
        </w:rPr>
      </w:pPr>
      <w:r w:rsidRPr="0068128A">
        <w:rPr>
          <w:b/>
          <w:sz w:val="24"/>
          <w:szCs w:val="24"/>
        </w:rPr>
        <w:t>Title:</w:t>
      </w:r>
      <w:r w:rsidR="00C9756E">
        <w:rPr>
          <w:b/>
          <w:bCs/>
          <w:sz w:val="24"/>
          <w:szCs w:val="24"/>
        </w:rPr>
        <w:tab/>
      </w:r>
      <w:r w:rsidR="00197783">
        <w:rPr>
          <w:b/>
          <w:bCs/>
          <w:sz w:val="24"/>
          <w:szCs w:val="24"/>
        </w:rPr>
        <w:tab/>
      </w:r>
      <w:r w:rsidR="00A161B4" w:rsidRPr="003459C6">
        <w:rPr>
          <w:rFonts w:ascii="Arial" w:hAnsi="Arial" w:cs="Arial"/>
          <w:b/>
          <w:bCs/>
          <w:sz w:val="22"/>
          <w:szCs w:val="22"/>
          <w:lang w:eastAsia="ja-JP"/>
        </w:rPr>
        <w:t>Down</w:t>
      </w:r>
      <w:r w:rsidR="00A161B4" w:rsidRPr="003459C6">
        <w:rPr>
          <w:rFonts w:ascii="Arial" w:hAnsi="Arial" w:cs="Arial"/>
          <w:b/>
          <w:bCs/>
          <w:sz w:val="22"/>
          <w:szCs w:val="22"/>
        </w:rPr>
        <w:t>-</w:t>
      </w:r>
      <w:r w:rsidR="00A161B4" w:rsidRPr="003459C6">
        <w:rPr>
          <w:rFonts w:ascii="Arial" w:hAnsi="Arial" w:cs="Arial"/>
          <w:b/>
          <w:bCs/>
          <w:sz w:val="22"/>
          <w:szCs w:val="22"/>
          <w:lang w:eastAsia="ja-JP"/>
        </w:rPr>
        <w:t xml:space="preserve">selection </w:t>
      </w:r>
      <w:r w:rsidR="00A161B4" w:rsidRPr="003459C6">
        <w:rPr>
          <w:rFonts w:ascii="Arial" w:hAnsi="Arial" w:cs="Arial"/>
          <w:b/>
          <w:bCs/>
          <w:sz w:val="22"/>
          <w:szCs w:val="22"/>
        </w:rPr>
        <w:t>of NCR management solutions</w:t>
      </w:r>
    </w:p>
    <w:p w14:paraId="7B71674F" w14:textId="5880FD3D"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w:t>
      </w:r>
      <w:r w:rsidR="00745908">
        <w:rPr>
          <w:b/>
          <w:bCs/>
          <w:sz w:val="24"/>
          <w:szCs w:val="24"/>
          <w:lang w:val="pt-BR"/>
        </w:rPr>
        <w:t>e</w:t>
      </w:r>
      <w:r w:rsidR="001D1B33">
        <w:rPr>
          <w:b/>
          <w:bCs/>
          <w:sz w:val="24"/>
          <w:szCs w:val="24"/>
          <w:lang w:val="pt-BR"/>
        </w:rPr>
        <w:t>cision</w:t>
      </w:r>
    </w:p>
    <w:p w14:paraId="489529B3" w14:textId="406EA266" w:rsidR="000353A6" w:rsidRPr="00FD7C1C" w:rsidRDefault="00665EC0" w:rsidP="00FD7C1C">
      <w:pPr>
        <w:pStyle w:val="1"/>
        <w:rPr>
          <w:b/>
          <w:bCs/>
        </w:rPr>
      </w:pPr>
      <w:r w:rsidRPr="00FD7C1C">
        <w:rPr>
          <w:b/>
          <w:bCs/>
        </w:rPr>
        <w:t>Introduction</w:t>
      </w:r>
    </w:p>
    <w:p w14:paraId="2802653D" w14:textId="51FF4772" w:rsidR="00A161B4" w:rsidRPr="003459C6" w:rsidRDefault="00A161B4" w:rsidP="003459C6">
      <w:pPr>
        <w:rPr>
          <w:rFonts w:ascii="Arial" w:eastAsia="Batang" w:hAnsi="Arial" w:cs="Arial"/>
          <w:sz w:val="21"/>
          <w:szCs w:val="21"/>
        </w:rPr>
      </w:pPr>
      <w:r w:rsidRPr="003459C6">
        <w:rPr>
          <w:rFonts w:ascii="Arial" w:hAnsi="Arial" w:cs="Arial"/>
          <w:sz w:val="21"/>
          <w:szCs w:val="21"/>
        </w:rPr>
        <w:t xml:space="preserve">The Rel-18 study item on NR network-controlled repeaters (NCR) has been finished and the report was summarized in TR38.867[1]. Consequently, a WI </w:t>
      </w:r>
      <w:r w:rsidRPr="003459C6">
        <w:rPr>
          <w:rFonts w:ascii="Arial" w:eastAsia="Batang" w:hAnsi="Arial" w:cs="Arial"/>
          <w:sz w:val="21"/>
          <w:szCs w:val="21"/>
        </w:rPr>
        <w:t xml:space="preserve">was agreed in </w:t>
      </w:r>
      <w:hyperlink r:id="rId8" w:history="1">
        <w:r w:rsidRPr="003459C6">
          <w:rPr>
            <w:rStyle w:val="af9"/>
            <w:rFonts w:ascii="Arial" w:eastAsia="Batang" w:hAnsi="Arial" w:cs="Arial"/>
            <w:sz w:val="21"/>
            <w:szCs w:val="21"/>
          </w:rPr>
          <w:t>RP-222673</w:t>
        </w:r>
      </w:hyperlink>
      <w:r w:rsidRPr="003459C6">
        <w:rPr>
          <w:rFonts w:ascii="Arial" w:eastAsia="Batang" w:hAnsi="Arial" w:cs="Arial"/>
          <w:sz w:val="21"/>
          <w:szCs w:val="21"/>
        </w:rPr>
        <w:t xml:space="preserve"> at RAN#97e meeting. It includes following objective:</w:t>
      </w:r>
    </w:p>
    <w:tbl>
      <w:tblPr>
        <w:tblStyle w:val="a8"/>
        <w:tblW w:w="0" w:type="auto"/>
        <w:tblLook w:val="04A0" w:firstRow="1" w:lastRow="0" w:firstColumn="1" w:lastColumn="0" w:noHBand="0" w:noVBand="1"/>
      </w:tblPr>
      <w:tblGrid>
        <w:gridCol w:w="9629"/>
      </w:tblGrid>
      <w:tr w:rsidR="00A161B4" w:rsidRPr="00A161B4" w14:paraId="0C1497E9" w14:textId="77777777" w:rsidTr="005418EA">
        <w:tc>
          <w:tcPr>
            <w:tcW w:w="9629" w:type="dxa"/>
          </w:tcPr>
          <w:p w14:paraId="7EF28E67" w14:textId="77777777" w:rsidR="00A161B4" w:rsidRPr="00A161B4" w:rsidRDefault="00A161B4" w:rsidP="00A161B4">
            <w:pPr>
              <w:rPr>
                <w:rFonts w:ascii="Arial" w:eastAsia="ＭＳ 明朝" w:hAnsi="Arial" w:cs="Arial"/>
                <w:lang w:eastAsia="en-GB"/>
              </w:rPr>
            </w:pPr>
            <w:r w:rsidRPr="00A161B4">
              <w:rPr>
                <w:rFonts w:ascii="Arial" w:eastAsia="ＭＳ 明朝" w:hAnsi="Arial" w:cs="Arial"/>
                <w:lang w:eastAsia="en-GB"/>
              </w:rPr>
              <w:t>Specify the solution of network-controlled repeater management (i.e., the identification and authorization/validation of NCR) [RAN3, RAN2]</w:t>
            </w:r>
          </w:p>
          <w:p w14:paraId="73D6A213" w14:textId="6DB84A17" w:rsidR="00A161B4" w:rsidRPr="00A161B4" w:rsidRDefault="00A161B4" w:rsidP="00A161B4">
            <w:pPr>
              <w:rPr>
                <w:rFonts w:ascii="Arial" w:eastAsia="ＭＳ 明朝" w:hAnsi="Arial" w:cs="Arial"/>
                <w:lang w:eastAsia="en-GB"/>
              </w:rPr>
            </w:pPr>
            <w:r w:rsidRPr="00A161B4">
              <w:rPr>
                <w:rFonts w:ascii="Arial" w:eastAsia="ＭＳ 明朝" w:hAnsi="Arial" w:cs="Arial"/>
                <w:lang w:eastAsia="en-GB"/>
              </w:rPr>
              <w:t>NOTE: Down-selection of solutions in section 8 of TR 38.867 is needed taking into account the feedback of other working groups (i.e., SA3 and SA5). From a security point of view, the feasibility of NCR validation procedure in solution 1 and the feasibility of solution 2 will be decided by SA3.The selected solution shall provide inter-vendor interoperability.</w:t>
            </w:r>
          </w:p>
        </w:tc>
      </w:tr>
    </w:tbl>
    <w:p w14:paraId="198AEE84" w14:textId="7AAED25A" w:rsidR="00931FEE" w:rsidRPr="003459C6" w:rsidRDefault="00931FEE" w:rsidP="00A161B4">
      <w:pPr>
        <w:ind w:firstLineChars="50" w:firstLine="105"/>
        <w:rPr>
          <w:rFonts w:ascii="Arial" w:eastAsia="ＭＳ 明朝" w:hAnsi="Arial" w:cs="Arial"/>
          <w:sz w:val="21"/>
          <w:szCs w:val="21"/>
          <w:lang w:eastAsia="en-GB"/>
        </w:rPr>
      </w:pPr>
    </w:p>
    <w:p w14:paraId="1FC8CB40" w14:textId="64B24FA3" w:rsidR="00931FEE" w:rsidRPr="003459C6" w:rsidRDefault="00931FEE" w:rsidP="00197783">
      <w:pPr>
        <w:rPr>
          <w:rFonts w:ascii="Arial" w:eastAsia="ＭＳ 明朝" w:hAnsi="Arial" w:cs="Arial"/>
          <w:sz w:val="21"/>
          <w:szCs w:val="21"/>
          <w:lang w:eastAsia="ja-JP"/>
        </w:rPr>
      </w:pPr>
      <w:r w:rsidRPr="003459C6">
        <w:rPr>
          <w:rFonts w:ascii="Arial" w:eastAsia="ＭＳ 明朝" w:hAnsi="Arial" w:cs="Arial"/>
          <w:sz w:val="21"/>
          <w:szCs w:val="21"/>
          <w:lang w:eastAsia="ja-JP"/>
        </w:rPr>
        <w:t>Last RAN3#117bis has given the status that “</w:t>
      </w:r>
      <w:r w:rsidRPr="003459C6">
        <w:rPr>
          <w:rFonts w:ascii="Calibri" w:hAnsi="Calibri" w:cs="Calibri"/>
          <w:i/>
          <w:iCs/>
          <w:color w:val="00B050"/>
          <w:kern w:val="2"/>
          <w:sz w:val="21"/>
          <w:szCs w:val="21"/>
        </w:rPr>
        <w:t>Down selection on all solutions which takes the feedback from SA3 and SA5 into account can be discussed in next RAN3 meeting</w:t>
      </w:r>
      <w:r w:rsidRPr="003459C6">
        <w:rPr>
          <w:rFonts w:ascii="Arial" w:eastAsia="ＭＳ 明朝" w:hAnsi="Arial" w:cs="Arial"/>
          <w:sz w:val="21"/>
          <w:szCs w:val="21"/>
          <w:lang w:eastAsia="ja-JP"/>
        </w:rPr>
        <w:t>”.</w:t>
      </w:r>
    </w:p>
    <w:p w14:paraId="2D1DFA69" w14:textId="77777777" w:rsidR="00A161B4" w:rsidRPr="003459C6" w:rsidRDefault="00A161B4" w:rsidP="003459C6">
      <w:pPr>
        <w:rPr>
          <w:rFonts w:ascii="Arial" w:eastAsiaTheme="minorEastAsia" w:hAnsi="Arial" w:cs="Arial"/>
          <w:sz w:val="21"/>
          <w:szCs w:val="21"/>
        </w:rPr>
      </w:pPr>
      <w:r w:rsidRPr="003459C6">
        <w:rPr>
          <w:rFonts w:ascii="Arial" w:eastAsiaTheme="minorEastAsia" w:hAnsi="Arial" w:cs="Arial"/>
          <w:sz w:val="21"/>
          <w:szCs w:val="21"/>
        </w:rPr>
        <w:t>This contribution provides our views on down-</w:t>
      </w:r>
      <w:r w:rsidRPr="003459C6">
        <w:rPr>
          <w:rFonts w:ascii="Arial" w:hAnsi="Arial" w:cs="Arial"/>
          <w:sz w:val="21"/>
          <w:szCs w:val="21"/>
          <w:lang w:eastAsia="en-GB"/>
        </w:rPr>
        <w:t xml:space="preserve">selection of solutions in section 8 of TR 38.867 taking SA3 feedback in </w:t>
      </w:r>
      <w:r w:rsidRPr="003459C6">
        <w:rPr>
          <w:rFonts w:ascii="Arial" w:eastAsiaTheme="minorEastAsia" w:hAnsi="Arial" w:cs="Arial"/>
          <w:sz w:val="21"/>
          <w:szCs w:val="21"/>
        </w:rPr>
        <w:t>[2] into account.</w:t>
      </w:r>
    </w:p>
    <w:p w14:paraId="21BC5D0B" w14:textId="66D8FAE4" w:rsidR="00052727" w:rsidRPr="00A161B4" w:rsidRDefault="00052727" w:rsidP="00A161B4">
      <w:pPr>
        <w:pStyle w:val="1"/>
        <w:rPr>
          <w:b/>
          <w:bCs/>
          <w:lang w:eastAsia="ja-JP"/>
        </w:rPr>
      </w:pPr>
      <w:r w:rsidRPr="00A161B4">
        <w:rPr>
          <w:b/>
          <w:bCs/>
          <w:lang w:eastAsia="ja-JP"/>
        </w:rPr>
        <w:t>Discussion</w:t>
      </w:r>
    </w:p>
    <w:p w14:paraId="683B18DA" w14:textId="448DDADC" w:rsidR="00A161B4" w:rsidRPr="003459C6" w:rsidRDefault="003459C6" w:rsidP="003459C6">
      <w:pPr>
        <w:rPr>
          <w:rFonts w:ascii="Arial" w:hAnsi="Arial" w:cs="Arial"/>
          <w:sz w:val="21"/>
          <w:szCs w:val="21"/>
        </w:rPr>
      </w:pPr>
      <w:r w:rsidRPr="003459C6">
        <w:rPr>
          <w:sz w:val="21"/>
          <w:szCs w:val="21"/>
          <w:lang w:eastAsia="ja-JP"/>
        </w:rPr>
        <w:t xml:space="preserve">Four </w:t>
      </w:r>
      <w:r w:rsidR="00A161B4" w:rsidRPr="003459C6">
        <w:rPr>
          <w:rFonts w:ascii="Arial" w:hAnsi="Arial" w:cs="Arial"/>
          <w:sz w:val="21"/>
          <w:szCs w:val="21"/>
        </w:rPr>
        <w:t>solutions on repeater management are captured in section 8 of TR 38.867. Since there are some concerns on Solution 1 optional NCR validation procedure and Solution 2, RAN3 sent an LS [3] to SA3 and SA5 (cc to RAN2 and SA2) while SA3 summarized their reply as followings [2],</w:t>
      </w:r>
    </w:p>
    <w:tbl>
      <w:tblPr>
        <w:tblStyle w:val="a8"/>
        <w:tblW w:w="0" w:type="auto"/>
        <w:tblLook w:val="04A0" w:firstRow="1" w:lastRow="0" w:firstColumn="1" w:lastColumn="0" w:noHBand="0" w:noVBand="1"/>
      </w:tblPr>
      <w:tblGrid>
        <w:gridCol w:w="9629"/>
      </w:tblGrid>
      <w:tr w:rsidR="00A161B4" w14:paraId="6265D223" w14:textId="77777777" w:rsidTr="005418EA">
        <w:tc>
          <w:tcPr>
            <w:tcW w:w="9629" w:type="dxa"/>
          </w:tcPr>
          <w:p w14:paraId="1BBE1095" w14:textId="77777777" w:rsidR="00A161B4" w:rsidRPr="00D820C1" w:rsidRDefault="00A161B4" w:rsidP="005418EA">
            <w:pPr>
              <w:tabs>
                <w:tab w:val="left" w:pos="1418"/>
                <w:tab w:val="left" w:pos="4678"/>
                <w:tab w:val="left" w:pos="5954"/>
                <w:tab w:val="left" w:pos="7088"/>
              </w:tabs>
              <w:spacing w:after="240"/>
              <w:jc w:val="both"/>
              <w:rPr>
                <w:rFonts w:ascii="Arial" w:eastAsia="Malgun Gothic" w:hAnsi="Arial"/>
                <w:b/>
                <w:bCs/>
              </w:rPr>
            </w:pPr>
            <w:r w:rsidRPr="00D820C1">
              <w:rPr>
                <w:rFonts w:ascii="Arial" w:eastAsia="Malgun Gothic" w:hAnsi="Arial"/>
                <w:b/>
                <w:bCs/>
              </w:rPr>
              <w:t xml:space="preserve">Q1a: </w:t>
            </w:r>
            <w:r w:rsidRPr="00D820C1">
              <w:rPr>
                <w:rFonts w:ascii="Arial" w:hAnsi="Arial" w:hint="eastAsia"/>
                <w:b/>
                <w:bCs/>
                <w:lang w:eastAsia="zh-CN"/>
              </w:rPr>
              <w:t>I</w:t>
            </w:r>
            <w:r w:rsidRPr="00D820C1">
              <w:rPr>
                <w:rFonts w:ascii="Arial" w:eastAsia="Malgun Gothic" w:hAnsi="Arial"/>
                <w:b/>
                <w:bCs/>
              </w:rPr>
              <w:t xml:space="preserve">s there any security issue for solution 2 </w:t>
            </w:r>
            <w:r w:rsidRPr="00D820C1">
              <w:rPr>
                <w:rFonts w:ascii="Arial" w:hAnsi="Arial" w:hint="eastAsia"/>
                <w:b/>
                <w:bCs/>
                <w:lang w:eastAsia="zh-CN"/>
              </w:rPr>
              <w:t>which</w:t>
            </w:r>
            <w:r w:rsidRPr="00D820C1">
              <w:rPr>
                <w:rFonts w:ascii="Arial" w:eastAsia="Malgun Gothic" w:hAnsi="Arial"/>
                <w:b/>
                <w:bCs/>
              </w:rPr>
              <w:t xml:space="preserve"> does not provide Uu security, </w:t>
            </w:r>
            <w:r w:rsidRPr="00D820C1">
              <w:rPr>
                <w:rFonts w:ascii="Arial" w:hAnsi="Arial" w:hint="eastAsia"/>
                <w:b/>
                <w:bCs/>
                <w:lang w:eastAsia="zh-CN"/>
              </w:rPr>
              <w:t xml:space="preserve">non-protected </w:t>
            </w:r>
            <w:r w:rsidRPr="00D820C1">
              <w:rPr>
                <w:rFonts w:ascii="Arial" w:eastAsia="Malgun Gothic" w:hAnsi="Arial"/>
                <w:b/>
                <w:bCs/>
              </w:rPr>
              <w:t>NCR indication info and the OAM container in Step 5?</w:t>
            </w:r>
          </w:p>
          <w:p w14:paraId="658EDF18" w14:textId="77777777" w:rsidR="00A161B4" w:rsidRPr="00D820C1" w:rsidRDefault="00A161B4" w:rsidP="005418EA">
            <w:pPr>
              <w:tabs>
                <w:tab w:val="left" w:pos="1418"/>
                <w:tab w:val="left" w:pos="4678"/>
                <w:tab w:val="left" w:pos="5954"/>
                <w:tab w:val="left" w:pos="7088"/>
              </w:tabs>
              <w:spacing w:after="240"/>
              <w:jc w:val="both"/>
              <w:rPr>
                <w:rFonts w:ascii="Arial" w:eastAsia="Malgun Gothic" w:hAnsi="Arial"/>
                <w:bCs/>
              </w:rPr>
            </w:pPr>
            <w:r w:rsidRPr="00D820C1">
              <w:rPr>
                <w:rFonts w:ascii="Arial" w:eastAsia="Malgun Gothic" w:hAnsi="Arial"/>
                <w:bCs/>
              </w:rPr>
              <w:t xml:space="preserve">Reply: Yes. Due to the lack of Uu security, this solution exposes the OAM indirectly to attacks over the air interface. </w:t>
            </w:r>
          </w:p>
          <w:p w14:paraId="35119A0D" w14:textId="77777777" w:rsidR="00A161B4" w:rsidRPr="00D820C1" w:rsidRDefault="00A161B4" w:rsidP="005418EA">
            <w:pPr>
              <w:tabs>
                <w:tab w:val="left" w:pos="1418"/>
                <w:tab w:val="left" w:pos="4678"/>
                <w:tab w:val="left" w:pos="5954"/>
                <w:tab w:val="left" w:pos="7088"/>
              </w:tabs>
              <w:spacing w:after="240"/>
              <w:jc w:val="both"/>
              <w:rPr>
                <w:rFonts w:ascii="Arial" w:hAnsi="Arial"/>
                <w:lang w:eastAsia="zh-CN"/>
              </w:rPr>
            </w:pPr>
            <w:r w:rsidRPr="00D820C1">
              <w:rPr>
                <w:rFonts w:ascii="Arial" w:eastAsia="Malgun Gothic" w:hAnsi="Arial"/>
                <w:b/>
                <w:bCs/>
              </w:rPr>
              <w:t>Q1b: Does SA3 believe that the NCR needs to be securely validate</w:t>
            </w:r>
            <w:r w:rsidRPr="00D820C1">
              <w:rPr>
                <w:rFonts w:ascii="Arial" w:hAnsi="Arial" w:hint="eastAsia"/>
                <w:b/>
                <w:bCs/>
                <w:lang w:eastAsia="zh-CN"/>
              </w:rPr>
              <w:t>d</w:t>
            </w:r>
            <w:r w:rsidRPr="00D820C1">
              <w:rPr>
                <w:rFonts w:ascii="Arial" w:eastAsia="Malgun Gothic" w:hAnsi="Arial"/>
                <w:b/>
                <w:bCs/>
              </w:rPr>
              <w:t xml:space="preserve">? Any security issue for configuring locally stored information in the </w:t>
            </w:r>
            <w:r w:rsidRPr="00D820C1">
              <w:rPr>
                <w:rFonts w:ascii="Arial" w:hAnsi="Arial" w:hint="eastAsia"/>
                <w:b/>
                <w:bCs/>
                <w:lang w:eastAsia="zh-CN"/>
              </w:rPr>
              <w:t xml:space="preserve">gNB </w:t>
            </w:r>
            <w:r w:rsidRPr="00D820C1">
              <w:rPr>
                <w:rFonts w:ascii="Arial" w:eastAsia="Malgun Gothic" w:hAnsi="Arial"/>
                <w:b/>
                <w:bCs/>
              </w:rPr>
              <w:t>in Solution 1?</w:t>
            </w:r>
          </w:p>
          <w:p w14:paraId="2CF8DDE8" w14:textId="286CA48C" w:rsidR="00A161B4" w:rsidRDefault="00A161B4" w:rsidP="005418EA">
            <w:pPr>
              <w:rPr>
                <w:rFonts w:ascii="Arial" w:eastAsia="ＭＳ 明朝" w:hAnsi="Arial" w:cs="Arial"/>
                <w:lang w:eastAsia="en-GB"/>
              </w:rPr>
            </w:pPr>
            <w:r w:rsidRPr="00D820C1">
              <w:rPr>
                <w:rFonts w:ascii="Arial" w:eastAsia="Malgun Gothic" w:hAnsi="Arial" w:cs="Arial"/>
                <w:lang w:eastAsia="ko-KR"/>
              </w:rPr>
              <w:t>Reply: SA3 cannot provide answers before the security validation related steps in solution1 are clarified. For example, if this refers to an additional authentication procedure, typically RAN does not perform such procedure. If this is not the authentication procedure, it is unclear the purpose and the feasibility to have such additional steps as well as what kind of information is stored in RAN.</w:t>
            </w:r>
          </w:p>
        </w:tc>
      </w:tr>
    </w:tbl>
    <w:p w14:paraId="773B8624" w14:textId="77777777" w:rsidR="00A161B4" w:rsidRPr="00D820C1" w:rsidRDefault="00A161B4" w:rsidP="00A161B4">
      <w:pPr>
        <w:ind w:firstLineChars="50" w:firstLine="100"/>
        <w:rPr>
          <w:rFonts w:ascii="Arial" w:hAnsi="Arial" w:cs="Arial"/>
          <w:lang w:val="en-US"/>
        </w:rPr>
      </w:pPr>
    </w:p>
    <w:p w14:paraId="419615D4" w14:textId="77777777" w:rsidR="00A161B4" w:rsidRPr="006A2C35" w:rsidRDefault="00A161B4" w:rsidP="00A161B4">
      <w:pPr>
        <w:pStyle w:val="Observation"/>
        <w:rPr>
          <w:sz w:val="22"/>
          <w:szCs w:val="22"/>
          <w:lang w:eastAsia="ja-JP"/>
        </w:rPr>
      </w:pPr>
      <w:r>
        <w:rPr>
          <w:rFonts w:ascii="Arial" w:eastAsiaTheme="minorEastAsia" w:hAnsi="Arial" w:cs="Arial"/>
          <w:sz w:val="22"/>
          <w:szCs w:val="22"/>
          <w:lang w:eastAsia="ja-JP"/>
        </w:rPr>
        <w:t>SA3 clearly stated that there are security issues for solution 2.</w:t>
      </w:r>
      <w:r w:rsidRPr="006A2C35">
        <w:rPr>
          <w:rFonts w:ascii="Arial" w:eastAsiaTheme="minorEastAsia" w:hAnsi="Arial" w:cs="Arial"/>
          <w:sz w:val="22"/>
          <w:szCs w:val="22"/>
          <w:lang w:eastAsia="ja-JP"/>
        </w:rPr>
        <w:t xml:space="preserve"> </w:t>
      </w:r>
    </w:p>
    <w:p w14:paraId="10FAC890" w14:textId="77777777" w:rsidR="00A161B4" w:rsidRDefault="00A161B4" w:rsidP="00A161B4">
      <w:pPr>
        <w:pStyle w:val="Observation"/>
        <w:numPr>
          <w:ilvl w:val="0"/>
          <w:numId w:val="0"/>
        </w:numPr>
        <w:ind w:left="360" w:hanging="360"/>
        <w:rPr>
          <w:rFonts w:ascii="Arial" w:eastAsiaTheme="minorEastAsia" w:hAnsi="Arial" w:cs="Arial"/>
          <w:sz w:val="22"/>
          <w:szCs w:val="22"/>
          <w:lang w:eastAsia="ja-JP"/>
        </w:rPr>
      </w:pPr>
    </w:p>
    <w:p w14:paraId="7FECECCA" w14:textId="44482740" w:rsidR="00A161B4" w:rsidRPr="003459C6" w:rsidRDefault="00A161B4" w:rsidP="00A161B4">
      <w:pPr>
        <w:rPr>
          <w:rFonts w:ascii="Arial" w:eastAsiaTheme="minorEastAsia" w:hAnsi="Arial" w:cs="Arial"/>
          <w:sz w:val="21"/>
          <w:szCs w:val="21"/>
        </w:rPr>
      </w:pPr>
      <w:r w:rsidRPr="003459C6">
        <w:rPr>
          <w:rFonts w:ascii="Arial" w:eastAsiaTheme="minorEastAsia" w:hAnsi="Arial" w:cs="Arial"/>
          <w:sz w:val="21"/>
          <w:szCs w:val="21"/>
        </w:rPr>
        <w:t xml:space="preserve">Taking the above SA3 answers into account, </w:t>
      </w:r>
      <w:r w:rsidR="00581D56" w:rsidRPr="003459C6">
        <w:rPr>
          <w:rFonts w:ascii="Arial" w:eastAsiaTheme="minorEastAsia" w:hAnsi="Arial" w:cs="Arial"/>
          <w:sz w:val="21"/>
          <w:szCs w:val="21"/>
        </w:rPr>
        <w:t xml:space="preserve">as well as already discussed </w:t>
      </w:r>
      <w:r w:rsidR="008F7DC9" w:rsidRPr="003459C6">
        <w:rPr>
          <w:rFonts w:ascii="Arial" w:eastAsiaTheme="minorEastAsia" w:hAnsi="Arial" w:cs="Arial"/>
          <w:sz w:val="21"/>
          <w:szCs w:val="21"/>
        </w:rPr>
        <w:t xml:space="preserve">that the solution 2 does not compliance with WID that requires multi-vendor interoperability, </w:t>
      </w:r>
      <w:r w:rsidRPr="003459C6">
        <w:rPr>
          <w:rFonts w:ascii="Arial" w:eastAsiaTheme="minorEastAsia" w:hAnsi="Arial" w:cs="Arial"/>
          <w:sz w:val="21"/>
          <w:szCs w:val="21"/>
        </w:rPr>
        <w:t>our first proposal is</w:t>
      </w:r>
      <w:r w:rsidR="003459C6">
        <w:rPr>
          <w:rFonts w:ascii="Arial" w:eastAsiaTheme="minorEastAsia" w:hAnsi="Arial" w:cs="Arial"/>
          <w:sz w:val="21"/>
          <w:szCs w:val="21"/>
        </w:rPr>
        <w:t>:</w:t>
      </w:r>
    </w:p>
    <w:p w14:paraId="529A68FF" w14:textId="01E0C74A" w:rsidR="00A161B4" w:rsidRPr="003459C6" w:rsidRDefault="003459C6" w:rsidP="003459C6">
      <w:pPr>
        <w:pStyle w:val="PropObs"/>
        <w:numPr>
          <w:ilvl w:val="0"/>
          <w:numId w:val="0"/>
        </w:numPr>
        <w:ind w:left="1134" w:hanging="1134"/>
        <w:rPr>
          <w:rFonts w:ascii="Arial" w:hAnsi="Arial" w:cs="Arial"/>
          <w:sz w:val="20"/>
          <w:szCs w:val="20"/>
        </w:rPr>
      </w:pPr>
      <w:r>
        <w:rPr>
          <w:rFonts w:ascii="Arial" w:hAnsi="Arial" w:cs="Arial"/>
          <w:sz w:val="21"/>
          <w:szCs w:val="21"/>
        </w:rPr>
        <w:lastRenderedPageBreak/>
        <w:t xml:space="preserve">Proposal 1: </w:t>
      </w:r>
      <w:r w:rsidR="00A161B4">
        <w:rPr>
          <w:rFonts w:ascii="Arial" w:hAnsi="Arial" w:cs="Arial"/>
          <w:sz w:val="21"/>
          <w:szCs w:val="21"/>
        </w:rPr>
        <w:t>RAN</w:t>
      </w:r>
      <w:r w:rsidR="00E50562">
        <w:rPr>
          <w:rFonts w:ascii="Arial" w:hAnsi="Arial" w:cs="Arial"/>
          <w:sz w:val="21"/>
          <w:szCs w:val="21"/>
        </w:rPr>
        <w:t>3</w:t>
      </w:r>
      <w:r w:rsidR="00A161B4">
        <w:rPr>
          <w:rFonts w:ascii="Arial" w:hAnsi="Arial" w:cs="Arial"/>
          <w:sz w:val="21"/>
          <w:szCs w:val="21"/>
        </w:rPr>
        <w:t xml:space="preserve"> to agree </w:t>
      </w:r>
      <w:r w:rsidR="00E50562">
        <w:rPr>
          <w:rFonts w:ascii="Arial" w:hAnsi="Arial" w:cs="Arial"/>
          <w:sz w:val="21"/>
          <w:szCs w:val="21"/>
        </w:rPr>
        <w:t xml:space="preserve">to down-select </w:t>
      </w:r>
      <w:r w:rsidR="00A161B4" w:rsidRPr="006A2C35">
        <w:rPr>
          <w:rFonts w:ascii="Arial" w:hAnsi="Arial" w:cs="Arial"/>
          <w:sz w:val="21"/>
          <w:szCs w:val="21"/>
        </w:rPr>
        <w:t>Solution 2 firstly</w:t>
      </w:r>
      <w:r w:rsidR="00A161B4">
        <w:rPr>
          <w:rFonts w:ascii="Arial" w:hAnsi="Arial" w:cs="Arial"/>
          <w:sz w:val="21"/>
          <w:szCs w:val="21"/>
        </w:rPr>
        <w:t>.</w:t>
      </w:r>
    </w:p>
    <w:p w14:paraId="440F91C4" w14:textId="77777777" w:rsidR="003459C6" w:rsidRPr="00F33990" w:rsidRDefault="003459C6" w:rsidP="003459C6">
      <w:pPr>
        <w:pStyle w:val="PropObs"/>
        <w:numPr>
          <w:ilvl w:val="0"/>
          <w:numId w:val="0"/>
        </w:numPr>
        <w:rPr>
          <w:rFonts w:ascii="Arial" w:hAnsi="Arial" w:cs="Arial"/>
          <w:sz w:val="20"/>
          <w:szCs w:val="20"/>
        </w:rPr>
      </w:pPr>
    </w:p>
    <w:p w14:paraId="0AC03B89" w14:textId="42B16A73" w:rsidR="00A161B4" w:rsidRPr="003459C6" w:rsidRDefault="00A161B4" w:rsidP="00A161B4">
      <w:pPr>
        <w:rPr>
          <w:rFonts w:ascii="Arial" w:eastAsiaTheme="minorEastAsia" w:hAnsi="Arial" w:cs="Arial"/>
          <w:sz w:val="21"/>
          <w:szCs w:val="21"/>
          <w:highlight w:val="yellow"/>
        </w:rPr>
      </w:pPr>
      <w:r w:rsidRPr="003459C6">
        <w:rPr>
          <w:rFonts w:ascii="Arial" w:eastAsiaTheme="minorEastAsia" w:hAnsi="Arial" w:cs="Arial"/>
          <w:sz w:val="21"/>
          <w:szCs w:val="21"/>
        </w:rPr>
        <w:t xml:space="preserve">The simplified </w:t>
      </w:r>
      <w:r w:rsidR="003459C6">
        <w:rPr>
          <w:rFonts w:ascii="Arial" w:eastAsiaTheme="minorEastAsia" w:hAnsi="Arial" w:cs="Arial"/>
          <w:sz w:val="21"/>
          <w:szCs w:val="21"/>
        </w:rPr>
        <w:t xml:space="preserve">signalling message </w:t>
      </w:r>
      <w:r w:rsidRPr="003459C6">
        <w:rPr>
          <w:rFonts w:ascii="Arial" w:eastAsiaTheme="minorEastAsia" w:hAnsi="Arial" w:cs="Arial"/>
          <w:sz w:val="21"/>
          <w:szCs w:val="21"/>
        </w:rPr>
        <w:t xml:space="preserve">flows of solution 1, solution 3 and solution 4 are shown in Fig.1. </w:t>
      </w:r>
    </w:p>
    <w:p w14:paraId="0BB8AFDE" w14:textId="578311CD" w:rsidR="00A161B4" w:rsidRDefault="006D11DF" w:rsidP="006D11DF">
      <w:pPr>
        <w:pStyle w:val="PropObs"/>
        <w:numPr>
          <w:ilvl w:val="0"/>
          <w:numId w:val="0"/>
        </w:numPr>
        <w:jc w:val="center"/>
        <w:rPr>
          <w:rFonts w:ascii="Arial" w:eastAsiaTheme="minorEastAsia" w:hAnsi="Arial" w:cs="Arial"/>
          <w:b w:val="0"/>
          <w:bCs/>
          <w:sz w:val="20"/>
          <w:szCs w:val="20"/>
          <w:highlight w:val="yellow"/>
        </w:rPr>
      </w:pPr>
      <w:r w:rsidRPr="006D11DF">
        <w:rPr>
          <w:rFonts w:ascii="Arial" w:eastAsiaTheme="minorEastAsia" w:hAnsi="Arial" w:cs="Arial"/>
          <w:b w:val="0"/>
          <w:bCs/>
          <w:noProof/>
          <w:sz w:val="20"/>
          <w:szCs w:val="20"/>
          <w:lang w:eastAsia="ja-JP"/>
        </w:rPr>
        <w:drawing>
          <wp:inline distT="0" distB="0" distL="0" distR="0" wp14:anchorId="66FA4C3B" wp14:editId="4CAA8ACE">
            <wp:extent cx="5117364" cy="1776270"/>
            <wp:effectExtent l="0" t="0" r="762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27714" cy="1779863"/>
                    </a:xfrm>
                    <a:prstGeom prst="rect">
                      <a:avLst/>
                    </a:prstGeom>
                    <a:noFill/>
                    <a:ln>
                      <a:noFill/>
                    </a:ln>
                  </pic:spPr>
                </pic:pic>
              </a:graphicData>
            </a:graphic>
          </wp:inline>
        </w:drawing>
      </w:r>
    </w:p>
    <w:p w14:paraId="473F9ADC" w14:textId="77777777" w:rsidR="00A161B4" w:rsidRDefault="00A161B4" w:rsidP="00A161B4">
      <w:pPr>
        <w:pStyle w:val="PropObs"/>
        <w:numPr>
          <w:ilvl w:val="0"/>
          <w:numId w:val="0"/>
        </w:numPr>
        <w:jc w:val="center"/>
        <w:rPr>
          <w:rFonts w:ascii="Arial" w:eastAsiaTheme="minorEastAsia" w:hAnsi="Arial" w:cs="Arial"/>
          <w:b w:val="0"/>
          <w:bCs/>
          <w:sz w:val="20"/>
          <w:szCs w:val="20"/>
        </w:rPr>
      </w:pPr>
      <w:r w:rsidRPr="004512DD">
        <w:rPr>
          <w:rFonts w:ascii="Arial" w:eastAsiaTheme="minorEastAsia" w:hAnsi="Arial" w:cs="Arial" w:hint="eastAsia"/>
          <w:b w:val="0"/>
          <w:bCs/>
          <w:sz w:val="20"/>
          <w:szCs w:val="20"/>
          <w:lang w:eastAsia="ja-JP"/>
        </w:rPr>
        <w:t>F</w:t>
      </w:r>
      <w:r w:rsidRPr="004512DD">
        <w:rPr>
          <w:rFonts w:ascii="Arial" w:eastAsiaTheme="minorEastAsia" w:hAnsi="Arial" w:cs="Arial"/>
          <w:b w:val="0"/>
          <w:bCs/>
          <w:sz w:val="20"/>
          <w:szCs w:val="20"/>
          <w:lang w:eastAsia="ja-JP"/>
        </w:rPr>
        <w:t xml:space="preserve">ig.1 </w:t>
      </w:r>
      <w:r w:rsidRPr="004512DD">
        <w:rPr>
          <w:rFonts w:ascii="Arial" w:eastAsiaTheme="minorEastAsia" w:hAnsi="Arial" w:cs="Arial"/>
          <w:b w:val="0"/>
          <w:sz w:val="20"/>
          <w:szCs w:val="20"/>
          <w:lang w:eastAsia="ja-JP"/>
        </w:rPr>
        <w:t>The simplified call flows of solution 1</w:t>
      </w:r>
      <w:r>
        <w:rPr>
          <w:rFonts w:ascii="Arial" w:eastAsiaTheme="minorEastAsia" w:hAnsi="Arial" w:cs="Arial"/>
          <w:b w:val="0"/>
          <w:sz w:val="20"/>
          <w:szCs w:val="20"/>
          <w:lang w:eastAsia="ja-JP"/>
        </w:rPr>
        <w:t>, 3</w:t>
      </w:r>
      <w:r w:rsidRPr="004512DD">
        <w:rPr>
          <w:rFonts w:ascii="Arial" w:eastAsiaTheme="minorEastAsia" w:hAnsi="Arial" w:cs="Arial"/>
          <w:b w:val="0"/>
          <w:sz w:val="20"/>
          <w:szCs w:val="20"/>
          <w:lang w:eastAsia="ja-JP"/>
        </w:rPr>
        <w:t xml:space="preserve"> and </w:t>
      </w:r>
      <w:r>
        <w:rPr>
          <w:rFonts w:ascii="Arial" w:eastAsiaTheme="minorEastAsia" w:hAnsi="Arial" w:cs="Arial"/>
          <w:b w:val="0"/>
          <w:sz w:val="20"/>
          <w:szCs w:val="20"/>
          <w:lang w:eastAsia="ja-JP"/>
        </w:rPr>
        <w:t>4</w:t>
      </w:r>
      <w:r w:rsidRPr="004512DD">
        <w:rPr>
          <w:rFonts w:ascii="Arial" w:eastAsiaTheme="minorEastAsia" w:hAnsi="Arial" w:cs="Arial"/>
          <w:b w:val="0"/>
          <w:bCs/>
          <w:sz w:val="20"/>
          <w:szCs w:val="20"/>
        </w:rPr>
        <w:t xml:space="preserve"> </w:t>
      </w:r>
    </w:p>
    <w:p w14:paraId="6E24C123" w14:textId="65708B3F" w:rsidR="00A161B4" w:rsidRPr="003459C6" w:rsidRDefault="00A161B4" w:rsidP="003459C6">
      <w:pPr>
        <w:pStyle w:val="PropObs"/>
        <w:numPr>
          <w:ilvl w:val="0"/>
          <w:numId w:val="0"/>
        </w:numPr>
        <w:rPr>
          <w:rFonts w:ascii="Arial" w:eastAsiaTheme="minorEastAsia" w:hAnsi="Arial" w:cs="Arial"/>
          <w:b w:val="0"/>
          <w:bCs/>
          <w:sz w:val="21"/>
          <w:szCs w:val="21"/>
        </w:rPr>
      </w:pPr>
      <w:r w:rsidRPr="003459C6">
        <w:rPr>
          <w:rFonts w:ascii="Arial" w:eastAsiaTheme="minorEastAsia" w:hAnsi="Arial" w:cs="Arial"/>
          <w:b w:val="0"/>
          <w:bCs/>
          <w:sz w:val="21"/>
          <w:szCs w:val="21"/>
        </w:rPr>
        <w:t xml:space="preserve">Since initial context setup procedure in solution 1 is the same as that of </w:t>
      </w:r>
      <w:r w:rsidR="0013626A" w:rsidRPr="003459C6">
        <w:rPr>
          <w:rFonts w:ascii="Arial" w:eastAsiaTheme="minorEastAsia" w:hAnsi="Arial" w:cs="Arial"/>
          <w:b w:val="0"/>
          <w:bCs/>
          <w:sz w:val="21"/>
          <w:szCs w:val="21"/>
        </w:rPr>
        <w:t xml:space="preserve">legacy </w:t>
      </w:r>
      <w:r w:rsidR="00507488" w:rsidRPr="003459C6">
        <w:rPr>
          <w:rFonts w:ascii="Arial" w:eastAsiaTheme="minorEastAsia" w:hAnsi="Arial" w:cs="Arial"/>
          <w:b w:val="0"/>
          <w:bCs/>
          <w:sz w:val="21"/>
          <w:szCs w:val="21"/>
        </w:rPr>
        <w:t xml:space="preserve">UE, so it is observed from Fig.1 that solution 1 </w:t>
      </w:r>
      <w:r w:rsidR="006D11DF" w:rsidRPr="003459C6">
        <w:rPr>
          <w:rFonts w:ascii="Arial" w:eastAsiaTheme="minorEastAsia" w:hAnsi="Arial" w:cs="Arial"/>
          <w:b w:val="0"/>
          <w:bCs/>
          <w:sz w:val="21"/>
          <w:szCs w:val="21"/>
        </w:rPr>
        <w:t xml:space="preserve">does not have </w:t>
      </w:r>
      <w:r w:rsidR="003459C6">
        <w:rPr>
          <w:rFonts w:ascii="Arial" w:eastAsiaTheme="minorEastAsia" w:hAnsi="Arial" w:cs="Arial"/>
          <w:b w:val="0"/>
          <w:bCs/>
          <w:sz w:val="21"/>
          <w:szCs w:val="21"/>
        </w:rPr>
        <w:t>impact on NGAP, then it will be reasonable for RAN2 decision on solution 1.</w:t>
      </w:r>
    </w:p>
    <w:p w14:paraId="0D774A1F" w14:textId="16F435F2" w:rsidR="00507488" w:rsidRPr="00507488" w:rsidRDefault="00507488" w:rsidP="00507488">
      <w:pPr>
        <w:pStyle w:val="Observation"/>
        <w:rPr>
          <w:rFonts w:ascii="Arial" w:hAnsi="Arial" w:cs="Arial"/>
          <w:sz w:val="22"/>
          <w:szCs w:val="22"/>
        </w:rPr>
      </w:pPr>
      <w:r w:rsidRPr="00507488">
        <w:rPr>
          <w:rFonts w:ascii="Arial" w:eastAsiaTheme="minorEastAsia" w:hAnsi="Arial" w:cs="Arial"/>
          <w:sz w:val="22"/>
          <w:szCs w:val="22"/>
          <w:lang w:eastAsia="ja-JP"/>
        </w:rPr>
        <w:t xml:space="preserve">Solution 1 </w:t>
      </w:r>
      <w:r w:rsidR="006D11DF">
        <w:rPr>
          <w:rFonts w:ascii="Arial" w:eastAsiaTheme="minorEastAsia" w:hAnsi="Arial" w:cs="Arial"/>
          <w:sz w:val="22"/>
          <w:szCs w:val="22"/>
          <w:lang w:eastAsia="ja-JP"/>
        </w:rPr>
        <w:t xml:space="preserve">does not have </w:t>
      </w:r>
      <w:r w:rsidRPr="00507488">
        <w:rPr>
          <w:rFonts w:ascii="Arial" w:eastAsiaTheme="minorEastAsia" w:hAnsi="Arial" w:cs="Arial"/>
          <w:sz w:val="22"/>
          <w:szCs w:val="22"/>
          <w:lang w:eastAsia="ja-JP"/>
        </w:rPr>
        <w:t>impact on NGAP.</w:t>
      </w:r>
    </w:p>
    <w:p w14:paraId="1C217294" w14:textId="77777777" w:rsidR="00507488" w:rsidRPr="00507488" w:rsidRDefault="00507488" w:rsidP="00507488">
      <w:pPr>
        <w:pStyle w:val="Observation"/>
        <w:numPr>
          <w:ilvl w:val="0"/>
          <w:numId w:val="0"/>
        </w:numPr>
        <w:rPr>
          <w:rFonts w:ascii="Arial" w:hAnsi="Arial" w:cs="Arial"/>
          <w:sz w:val="22"/>
          <w:szCs w:val="22"/>
        </w:rPr>
      </w:pPr>
    </w:p>
    <w:p w14:paraId="4DD44130" w14:textId="6FDC8493" w:rsidR="00507488" w:rsidRPr="00E353EB" w:rsidRDefault="003459C6" w:rsidP="003459C6">
      <w:pPr>
        <w:pStyle w:val="PropObs"/>
        <w:numPr>
          <w:ilvl w:val="0"/>
          <w:numId w:val="0"/>
        </w:numPr>
        <w:ind w:left="1134" w:hanging="1134"/>
        <w:rPr>
          <w:rFonts w:ascii="Arial" w:hAnsi="Arial" w:cs="Arial"/>
          <w:sz w:val="22"/>
          <w:szCs w:val="22"/>
          <w:lang w:eastAsia="ja-JP"/>
        </w:rPr>
      </w:pPr>
      <w:r>
        <w:rPr>
          <w:rFonts w:ascii="Arial" w:hAnsi="Arial" w:cs="Arial"/>
          <w:sz w:val="22"/>
          <w:szCs w:val="22"/>
          <w:lang w:eastAsia="ja-JP"/>
        </w:rPr>
        <w:t xml:space="preserve">Proposal 2: </w:t>
      </w:r>
      <w:r w:rsidR="00507488" w:rsidRPr="00E353EB">
        <w:rPr>
          <w:rFonts w:ascii="Arial" w:hAnsi="Arial" w:cs="Arial"/>
          <w:sz w:val="22"/>
          <w:szCs w:val="22"/>
          <w:lang w:eastAsia="ja-JP"/>
        </w:rPr>
        <w:t xml:space="preserve">Whether down-select solution </w:t>
      </w:r>
      <w:r w:rsidR="00507488">
        <w:rPr>
          <w:rFonts w:ascii="Arial" w:hAnsi="Arial" w:cs="Arial"/>
          <w:sz w:val="22"/>
          <w:szCs w:val="22"/>
          <w:lang w:eastAsia="ja-JP"/>
        </w:rPr>
        <w:t>1</w:t>
      </w:r>
      <w:r w:rsidR="00507488" w:rsidRPr="00E353EB">
        <w:rPr>
          <w:rFonts w:ascii="Arial" w:hAnsi="Arial" w:cs="Arial"/>
          <w:sz w:val="22"/>
          <w:szCs w:val="22"/>
          <w:lang w:eastAsia="ja-JP"/>
        </w:rPr>
        <w:t xml:space="preserve"> or not is up to RAN</w:t>
      </w:r>
      <w:r w:rsidR="00507488">
        <w:rPr>
          <w:rFonts w:ascii="Arial" w:hAnsi="Arial" w:cs="Arial"/>
          <w:sz w:val="22"/>
          <w:szCs w:val="22"/>
          <w:lang w:eastAsia="ja-JP"/>
        </w:rPr>
        <w:t>2</w:t>
      </w:r>
      <w:r w:rsidR="00507488" w:rsidRPr="00E353EB">
        <w:rPr>
          <w:rFonts w:ascii="Arial" w:hAnsi="Arial" w:cs="Arial"/>
          <w:sz w:val="22"/>
          <w:szCs w:val="22"/>
          <w:lang w:eastAsia="ja-JP"/>
        </w:rPr>
        <w:t xml:space="preserve"> decision.</w:t>
      </w:r>
    </w:p>
    <w:p w14:paraId="7CFDC599" w14:textId="79408239" w:rsidR="00F4243C" w:rsidRPr="003459C6" w:rsidRDefault="00507488" w:rsidP="003459C6">
      <w:pPr>
        <w:pStyle w:val="PropObs"/>
        <w:numPr>
          <w:ilvl w:val="0"/>
          <w:numId w:val="0"/>
        </w:numPr>
        <w:rPr>
          <w:rFonts w:ascii="Arial" w:hAnsi="Arial" w:cs="Arial"/>
          <w:b w:val="0"/>
          <w:bCs/>
          <w:sz w:val="21"/>
          <w:szCs w:val="21"/>
          <w:lang w:eastAsia="ja-JP"/>
        </w:rPr>
      </w:pPr>
      <w:r w:rsidRPr="003459C6">
        <w:rPr>
          <w:rFonts w:ascii="Arial" w:hAnsi="Arial" w:cs="Arial"/>
          <w:b w:val="0"/>
          <w:bCs/>
          <w:sz w:val="21"/>
          <w:szCs w:val="21"/>
          <w:lang w:eastAsia="ja-JP"/>
        </w:rPr>
        <w:t xml:space="preserve">Regarding the NGAP </w:t>
      </w:r>
      <w:r w:rsidR="008A39B8" w:rsidRPr="003459C6">
        <w:rPr>
          <w:rFonts w:ascii="Arial" w:hAnsi="Arial" w:cs="Arial"/>
          <w:b w:val="0"/>
          <w:bCs/>
          <w:sz w:val="21"/>
          <w:szCs w:val="21"/>
          <w:lang w:eastAsia="ja-JP"/>
        </w:rPr>
        <w:t xml:space="preserve">impact </w:t>
      </w:r>
      <w:r w:rsidRPr="003459C6">
        <w:rPr>
          <w:rFonts w:ascii="Arial" w:hAnsi="Arial" w:cs="Arial"/>
          <w:b w:val="0"/>
          <w:bCs/>
          <w:sz w:val="21"/>
          <w:szCs w:val="21"/>
          <w:lang w:eastAsia="ja-JP"/>
        </w:rPr>
        <w:t xml:space="preserve">comparison between solution </w:t>
      </w:r>
      <w:r w:rsidR="006D11DF" w:rsidRPr="003459C6">
        <w:rPr>
          <w:rFonts w:ascii="Arial" w:hAnsi="Arial" w:cs="Arial"/>
          <w:b w:val="0"/>
          <w:bCs/>
          <w:sz w:val="21"/>
          <w:szCs w:val="21"/>
          <w:lang w:eastAsia="ja-JP"/>
        </w:rPr>
        <w:t>3</w:t>
      </w:r>
      <w:r w:rsidRPr="003459C6">
        <w:rPr>
          <w:rFonts w:ascii="Arial" w:hAnsi="Arial" w:cs="Arial"/>
          <w:b w:val="0"/>
          <w:bCs/>
          <w:sz w:val="21"/>
          <w:szCs w:val="21"/>
          <w:lang w:eastAsia="ja-JP"/>
        </w:rPr>
        <w:t xml:space="preserve"> and </w:t>
      </w:r>
      <w:r w:rsidR="006D11DF" w:rsidRPr="003459C6">
        <w:rPr>
          <w:rFonts w:ascii="Arial" w:hAnsi="Arial" w:cs="Arial"/>
          <w:b w:val="0"/>
          <w:bCs/>
          <w:sz w:val="21"/>
          <w:szCs w:val="21"/>
          <w:lang w:eastAsia="ja-JP"/>
        </w:rPr>
        <w:t>4</w:t>
      </w:r>
      <w:r w:rsidRPr="003459C6">
        <w:rPr>
          <w:rFonts w:ascii="Arial" w:hAnsi="Arial" w:cs="Arial"/>
          <w:b w:val="0"/>
          <w:bCs/>
          <w:sz w:val="21"/>
          <w:szCs w:val="21"/>
          <w:lang w:eastAsia="ja-JP"/>
        </w:rPr>
        <w:t xml:space="preserve">, Fig.1 shows that NG setup for NCR and initial context setup with NCR-MT indication are needed for solution </w:t>
      </w:r>
      <w:r w:rsidR="006D11DF" w:rsidRPr="003459C6">
        <w:rPr>
          <w:rFonts w:ascii="Arial" w:hAnsi="Arial" w:cs="Arial"/>
          <w:b w:val="0"/>
          <w:bCs/>
          <w:sz w:val="21"/>
          <w:szCs w:val="21"/>
          <w:lang w:eastAsia="ja-JP"/>
        </w:rPr>
        <w:t>3</w:t>
      </w:r>
      <w:r w:rsidRPr="003459C6">
        <w:rPr>
          <w:rFonts w:ascii="Arial" w:hAnsi="Arial" w:cs="Arial"/>
          <w:b w:val="0"/>
          <w:bCs/>
          <w:sz w:val="21"/>
          <w:szCs w:val="21"/>
          <w:lang w:eastAsia="ja-JP"/>
        </w:rPr>
        <w:t xml:space="preserve"> while </w:t>
      </w:r>
      <w:r w:rsidR="008306E1" w:rsidRPr="003459C6">
        <w:rPr>
          <w:rFonts w:ascii="Arial" w:hAnsi="Arial" w:cs="Arial"/>
          <w:b w:val="0"/>
          <w:bCs/>
          <w:sz w:val="21"/>
          <w:szCs w:val="21"/>
          <w:lang w:eastAsia="ja-JP"/>
        </w:rPr>
        <w:t>the NCR authorization indicator need to be provided from AMF to gNB explicitly over the NG interface for both solution 3 and 4</w:t>
      </w:r>
      <w:r w:rsidRPr="003459C6">
        <w:rPr>
          <w:rFonts w:ascii="Arial" w:hAnsi="Arial" w:cs="Arial"/>
          <w:b w:val="0"/>
          <w:bCs/>
          <w:sz w:val="21"/>
          <w:szCs w:val="21"/>
          <w:lang w:eastAsia="ja-JP"/>
        </w:rPr>
        <w:t xml:space="preserve">. </w:t>
      </w:r>
      <w:r w:rsidR="00F4243C" w:rsidRPr="003459C6">
        <w:rPr>
          <w:rFonts w:ascii="Arial" w:hAnsi="Arial" w:cs="Arial"/>
          <w:b w:val="0"/>
          <w:bCs/>
          <w:sz w:val="21"/>
          <w:szCs w:val="21"/>
          <w:lang w:eastAsia="ja-JP"/>
        </w:rPr>
        <w:t>It seems result in that solution 4 has a smaller NGAP impact than solution 3. However, from deployment perspective, there is no difference between solution 3 and 4, since anyway AMF upgrade is needed for both solution 3 and 4</w:t>
      </w:r>
      <w:r w:rsidR="008A39B8" w:rsidRPr="003459C6">
        <w:rPr>
          <w:rFonts w:ascii="Arial" w:hAnsi="Arial" w:cs="Arial"/>
          <w:b w:val="0"/>
          <w:bCs/>
          <w:sz w:val="21"/>
          <w:szCs w:val="21"/>
          <w:lang w:eastAsia="ja-JP"/>
        </w:rPr>
        <w:t xml:space="preserve">. </w:t>
      </w:r>
      <w:r w:rsidR="007471B0" w:rsidRPr="003459C6">
        <w:rPr>
          <w:rFonts w:ascii="Arial" w:hAnsi="Arial" w:cs="Arial"/>
          <w:b w:val="0"/>
          <w:bCs/>
          <w:sz w:val="21"/>
          <w:szCs w:val="21"/>
          <w:lang w:eastAsia="ja-JP"/>
        </w:rPr>
        <w:t xml:space="preserve">Since </w:t>
      </w:r>
      <w:r w:rsidR="00F4243C" w:rsidRPr="003459C6">
        <w:rPr>
          <w:rFonts w:ascii="Arial" w:hAnsi="Arial" w:cs="Arial"/>
          <w:b w:val="0"/>
          <w:bCs/>
          <w:sz w:val="21"/>
          <w:szCs w:val="21"/>
          <w:lang w:eastAsia="ja-JP"/>
        </w:rPr>
        <w:t xml:space="preserve">solution 3 is similar to IAB-MT, </w:t>
      </w:r>
      <w:r w:rsidR="007471B0" w:rsidRPr="003459C6">
        <w:rPr>
          <w:rFonts w:ascii="Arial" w:hAnsi="Arial" w:cs="Arial"/>
          <w:b w:val="0"/>
          <w:bCs/>
          <w:sz w:val="21"/>
          <w:szCs w:val="21"/>
          <w:lang w:eastAsia="ja-JP"/>
        </w:rPr>
        <w:t xml:space="preserve">it is possible to </w:t>
      </w:r>
      <w:r w:rsidR="007471B0" w:rsidRPr="003459C6">
        <w:rPr>
          <w:rFonts w:ascii="Arial" w:hAnsi="Arial" w:cs="Arial"/>
          <w:b w:val="0"/>
          <w:bCs/>
          <w:sz w:val="21"/>
          <w:szCs w:val="21"/>
        </w:rPr>
        <w:t xml:space="preserve">recycle legacy signalling what is used for identifying and authorizing IAB-MT. Therefore, </w:t>
      </w:r>
      <w:r w:rsidR="00F4243C" w:rsidRPr="003459C6">
        <w:rPr>
          <w:rFonts w:ascii="Arial" w:hAnsi="Arial" w:cs="Arial"/>
          <w:b w:val="0"/>
          <w:bCs/>
          <w:sz w:val="21"/>
          <w:szCs w:val="21"/>
          <w:lang w:eastAsia="ja-JP"/>
        </w:rPr>
        <w:t xml:space="preserve">we think NGAP impact </w:t>
      </w:r>
      <w:r w:rsidR="007471B0" w:rsidRPr="003459C6">
        <w:rPr>
          <w:rFonts w:ascii="Arial" w:hAnsi="Arial" w:cs="Arial"/>
          <w:b w:val="0"/>
          <w:bCs/>
          <w:sz w:val="21"/>
          <w:szCs w:val="21"/>
          <w:lang w:eastAsia="ja-JP"/>
        </w:rPr>
        <w:t xml:space="preserve">of solution 3 is controllable and the above NGAP </w:t>
      </w:r>
      <w:r w:rsidR="00F4243C" w:rsidRPr="003459C6">
        <w:rPr>
          <w:rFonts w:ascii="Arial" w:hAnsi="Arial" w:cs="Arial"/>
          <w:b w:val="0"/>
          <w:bCs/>
          <w:sz w:val="21"/>
          <w:szCs w:val="21"/>
          <w:lang w:eastAsia="ja-JP"/>
        </w:rPr>
        <w:t xml:space="preserve">difference between solution 3 and 4 can be ignored. </w:t>
      </w:r>
    </w:p>
    <w:p w14:paraId="6B12E993" w14:textId="0E6AB395" w:rsidR="00E0708C" w:rsidRPr="003459C6" w:rsidRDefault="006D11DF" w:rsidP="003459C6">
      <w:pPr>
        <w:pStyle w:val="PropObs"/>
        <w:numPr>
          <w:ilvl w:val="0"/>
          <w:numId w:val="0"/>
        </w:numPr>
        <w:rPr>
          <w:rFonts w:ascii="Arial" w:hAnsi="Arial" w:cs="Arial"/>
          <w:b w:val="0"/>
          <w:bCs/>
          <w:sz w:val="21"/>
          <w:szCs w:val="21"/>
          <w:lang w:eastAsia="ja-JP"/>
        </w:rPr>
      </w:pPr>
      <w:r w:rsidRPr="003459C6">
        <w:rPr>
          <w:rFonts w:ascii="Arial" w:hAnsi="Arial" w:cs="Arial"/>
          <w:b w:val="0"/>
          <w:bCs/>
          <w:sz w:val="21"/>
          <w:szCs w:val="21"/>
          <w:lang w:eastAsia="ja-JP"/>
        </w:rPr>
        <w:t xml:space="preserve">On the other hand, as </w:t>
      </w:r>
      <w:r w:rsidR="00581D56" w:rsidRPr="003459C6">
        <w:rPr>
          <w:rFonts w:ascii="Arial" w:hAnsi="Arial" w:cs="Arial"/>
          <w:b w:val="0"/>
          <w:bCs/>
          <w:sz w:val="21"/>
          <w:szCs w:val="21"/>
          <w:lang w:eastAsia="ja-JP"/>
        </w:rPr>
        <w:t>discussed in last RAN3#117bis</w:t>
      </w:r>
      <w:r w:rsidRPr="003459C6">
        <w:rPr>
          <w:rFonts w:ascii="Arial" w:hAnsi="Arial" w:cs="Arial"/>
          <w:b w:val="0"/>
          <w:bCs/>
          <w:sz w:val="21"/>
          <w:szCs w:val="21"/>
          <w:lang w:eastAsia="ja-JP"/>
        </w:rPr>
        <w:t xml:space="preserve"> [4], </w:t>
      </w:r>
      <w:r w:rsidR="00F4243C" w:rsidRPr="003459C6">
        <w:rPr>
          <w:rFonts w:ascii="Arial" w:hAnsi="Arial" w:cs="Arial"/>
          <w:b w:val="0"/>
          <w:bCs/>
          <w:sz w:val="21"/>
          <w:szCs w:val="21"/>
          <w:lang w:eastAsia="ja-JP"/>
        </w:rPr>
        <w:t>s</w:t>
      </w:r>
      <w:r w:rsidR="00F4243C" w:rsidRPr="003459C6">
        <w:rPr>
          <w:rFonts w:ascii="Arial" w:hAnsi="Arial" w:cs="Arial"/>
          <w:b w:val="0"/>
          <w:bCs/>
          <w:sz w:val="21"/>
          <w:szCs w:val="21"/>
        </w:rPr>
        <w:t xml:space="preserve">olution 4 has </w:t>
      </w:r>
      <w:r w:rsidR="003D0842" w:rsidRPr="003459C6">
        <w:rPr>
          <w:rFonts w:ascii="Arial" w:hAnsi="Arial" w:cs="Arial"/>
          <w:b w:val="0"/>
          <w:bCs/>
          <w:sz w:val="21"/>
          <w:szCs w:val="21"/>
        </w:rPr>
        <w:t xml:space="preserve">further </w:t>
      </w:r>
      <w:r w:rsidR="00F4243C" w:rsidRPr="003459C6">
        <w:rPr>
          <w:rFonts w:ascii="Arial" w:hAnsi="Arial" w:cs="Arial"/>
          <w:b w:val="0"/>
          <w:bCs/>
          <w:sz w:val="21"/>
          <w:szCs w:val="21"/>
        </w:rPr>
        <w:t xml:space="preserve">impact on NAS </w:t>
      </w:r>
      <w:r w:rsidR="003459C6">
        <w:rPr>
          <w:rFonts w:ascii="Arial" w:hAnsi="Arial" w:cs="Arial"/>
          <w:b w:val="0"/>
          <w:bCs/>
          <w:sz w:val="21"/>
          <w:szCs w:val="21"/>
        </w:rPr>
        <w:t>because</w:t>
      </w:r>
      <w:r w:rsidR="00F4243C" w:rsidRPr="003459C6">
        <w:rPr>
          <w:rFonts w:ascii="Arial" w:hAnsi="Arial" w:cs="Arial"/>
          <w:b w:val="0"/>
          <w:bCs/>
          <w:sz w:val="21"/>
          <w:szCs w:val="21"/>
        </w:rPr>
        <w:t xml:space="preserve"> an NCR support indicator needs to be included in the 5GMM capability submitted in the NCR-MT’s NAS registration </w:t>
      </w:r>
      <w:r w:rsidR="00F4243C" w:rsidRPr="003459C6">
        <w:rPr>
          <w:b w:val="0"/>
          <w:bCs/>
          <w:sz w:val="21"/>
          <w:szCs w:val="21"/>
        </w:rPr>
        <w:t>request</w:t>
      </w:r>
      <w:r w:rsidR="00507488" w:rsidRPr="003459C6">
        <w:rPr>
          <w:rFonts w:ascii="Arial" w:hAnsi="Arial" w:cs="Arial"/>
          <w:b w:val="0"/>
          <w:bCs/>
          <w:sz w:val="21"/>
          <w:szCs w:val="21"/>
          <w:lang w:eastAsia="ja-JP"/>
        </w:rPr>
        <w:t xml:space="preserve">. </w:t>
      </w:r>
    </w:p>
    <w:p w14:paraId="017FE8BA" w14:textId="5047F14C" w:rsidR="00A161B4" w:rsidRPr="003459C6" w:rsidRDefault="00E0708C" w:rsidP="003459C6">
      <w:pPr>
        <w:pStyle w:val="PropObs"/>
        <w:numPr>
          <w:ilvl w:val="0"/>
          <w:numId w:val="0"/>
        </w:numPr>
        <w:ind w:left="1134" w:hangingChars="540" w:hanging="1134"/>
        <w:rPr>
          <w:rFonts w:ascii="Arial" w:hAnsi="Arial" w:cs="Arial"/>
          <w:b w:val="0"/>
          <w:bCs/>
          <w:sz w:val="21"/>
          <w:szCs w:val="21"/>
          <w:lang w:eastAsia="ja-JP"/>
        </w:rPr>
      </w:pPr>
      <w:r w:rsidRPr="003459C6">
        <w:rPr>
          <w:rFonts w:ascii="Arial" w:hAnsi="Arial" w:cs="Arial"/>
          <w:b w:val="0"/>
          <w:bCs/>
          <w:sz w:val="21"/>
          <w:szCs w:val="21"/>
          <w:lang w:eastAsia="ja-JP"/>
        </w:rPr>
        <w:t>I</w:t>
      </w:r>
      <w:r w:rsidRPr="003459C6">
        <w:rPr>
          <w:rFonts w:ascii="Arial" w:hAnsi="Arial" w:cs="Arial" w:hint="eastAsia"/>
          <w:b w:val="0"/>
          <w:bCs/>
          <w:sz w:val="21"/>
          <w:szCs w:val="21"/>
          <w:lang w:eastAsia="ja-JP"/>
        </w:rPr>
        <w:t xml:space="preserve">n </w:t>
      </w:r>
      <w:r w:rsidRPr="003459C6">
        <w:rPr>
          <w:rFonts w:ascii="Arial" w:hAnsi="Arial" w:cs="Arial"/>
          <w:b w:val="0"/>
          <w:bCs/>
          <w:sz w:val="21"/>
          <w:szCs w:val="21"/>
          <w:lang w:eastAsia="ja-JP"/>
        </w:rPr>
        <w:t xml:space="preserve">total from the analysis, </w:t>
      </w:r>
      <w:r w:rsidR="00507488" w:rsidRPr="003459C6">
        <w:rPr>
          <w:rFonts w:ascii="Arial" w:hAnsi="Arial" w:cs="Arial"/>
          <w:b w:val="0"/>
          <w:bCs/>
          <w:sz w:val="21"/>
          <w:szCs w:val="21"/>
          <w:lang w:eastAsia="ja-JP"/>
        </w:rPr>
        <w:t>we propose to down-select Solution 4.</w:t>
      </w:r>
    </w:p>
    <w:p w14:paraId="7C2A7EF3" w14:textId="4395995F" w:rsidR="00507488" w:rsidRPr="00507488" w:rsidRDefault="003459C6" w:rsidP="003459C6">
      <w:pPr>
        <w:pStyle w:val="PropObs"/>
        <w:numPr>
          <w:ilvl w:val="0"/>
          <w:numId w:val="0"/>
        </w:numPr>
        <w:ind w:left="1134" w:hanging="1134"/>
        <w:rPr>
          <w:rFonts w:ascii="Arial" w:hAnsi="Arial" w:cs="Arial"/>
          <w:sz w:val="22"/>
          <w:szCs w:val="22"/>
          <w:lang w:eastAsia="ja-JP"/>
        </w:rPr>
      </w:pPr>
      <w:r>
        <w:rPr>
          <w:rFonts w:ascii="Arial" w:hAnsi="Arial" w:cs="Arial"/>
          <w:sz w:val="22"/>
          <w:szCs w:val="22"/>
          <w:lang w:eastAsia="ja-JP"/>
        </w:rPr>
        <w:t xml:space="preserve">Proposal 3: </w:t>
      </w:r>
      <w:r w:rsidR="00507488" w:rsidRPr="00507488">
        <w:rPr>
          <w:rFonts w:ascii="Arial" w:hAnsi="Arial" w:cs="Arial"/>
          <w:sz w:val="22"/>
          <w:szCs w:val="22"/>
          <w:lang w:eastAsia="ja-JP"/>
        </w:rPr>
        <w:t>RAN3 to agree to down-select solution 4.</w:t>
      </w:r>
    </w:p>
    <w:p w14:paraId="370ED384" w14:textId="4E364D84" w:rsidR="004D4418" w:rsidRPr="00452D9E" w:rsidRDefault="004D4418" w:rsidP="00101F8E">
      <w:pPr>
        <w:rPr>
          <w:b/>
          <w:sz w:val="21"/>
          <w:szCs w:val="21"/>
          <w:lang w:eastAsia="ja-JP"/>
        </w:rPr>
      </w:pPr>
    </w:p>
    <w:p w14:paraId="4AE38FCE" w14:textId="235EFF95" w:rsidR="00665EC0" w:rsidRDefault="00FD7C1C" w:rsidP="00FD7C1C">
      <w:pPr>
        <w:pStyle w:val="1"/>
        <w:rPr>
          <w:b/>
          <w:bCs/>
          <w:lang w:eastAsia="ja-JP"/>
        </w:rPr>
      </w:pPr>
      <w:r w:rsidRPr="00FD7C1C">
        <w:rPr>
          <w:b/>
          <w:bCs/>
          <w:lang w:eastAsia="ja-JP"/>
        </w:rPr>
        <w:t>P</w:t>
      </w:r>
      <w:r w:rsidR="00665EC0" w:rsidRPr="00FD7C1C">
        <w:rPr>
          <w:b/>
          <w:bCs/>
          <w:lang w:eastAsia="ja-JP"/>
        </w:rPr>
        <w:t>roposal</w:t>
      </w:r>
      <w:r w:rsidR="00E50562">
        <w:rPr>
          <w:b/>
          <w:bCs/>
          <w:lang w:eastAsia="ja-JP"/>
        </w:rPr>
        <w:t>s</w:t>
      </w:r>
    </w:p>
    <w:p w14:paraId="0B340218" w14:textId="4E9ACAAA" w:rsidR="00E50562" w:rsidRPr="00F33990" w:rsidRDefault="00E50562" w:rsidP="00E50562">
      <w:pPr>
        <w:pStyle w:val="PropObs"/>
        <w:numPr>
          <w:ilvl w:val="0"/>
          <w:numId w:val="0"/>
        </w:numPr>
        <w:ind w:left="1134" w:hanging="1134"/>
        <w:rPr>
          <w:rFonts w:ascii="Arial" w:hAnsi="Arial" w:cs="Arial"/>
          <w:sz w:val="20"/>
          <w:szCs w:val="20"/>
        </w:rPr>
      </w:pPr>
      <w:r>
        <w:rPr>
          <w:rFonts w:ascii="Arial" w:hAnsi="Arial" w:cs="Arial"/>
          <w:sz w:val="21"/>
          <w:szCs w:val="21"/>
        </w:rPr>
        <w:t xml:space="preserve">Proposal 1 RAN3 to agree to down-select </w:t>
      </w:r>
      <w:r w:rsidRPr="006A2C35">
        <w:rPr>
          <w:rFonts w:ascii="Arial" w:hAnsi="Arial" w:cs="Arial"/>
          <w:sz w:val="21"/>
          <w:szCs w:val="21"/>
        </w:rPr>
        <w:t>Solution 2 firstly</w:t>
      </w:r>
      <w:r>
        <w:rPr>
          <w:rFonts w:ascii="Arial" w:hAnsi="Arial" w:cs="Arial"/>
          <w:sz w:val="21"/>
          <w:szCs w:val="21"/>
        </w:rPr>
        <w:t>.</w:t>
      </w:r>
    </w:p>
    <w:p w14:paraId="5ED58BB1" w14:textId="6395056A" w:rsidR="00E50562" w:rsidRPr="00E353EB" w:rsidRDefault="00E50562" w:rsidP="00E50562">
      <w:pPr>
        <w:pStyle w:val="PropObs"/>
        <w:numPr>
          <w:ilvl w:val="0"/>
          <w:numId w:val="0"/>
        </w:numPr>
        <w:ind w:left="1134" w:hanging="1134"/>
        <w:rPr>
          <w:rFonts w:ascii="Arial" w:hAnsi="Arial" w:cs="Arial"/>
          <w:sz w:val="22"/>
          <w:szCs w:val="22"/>
          <w:lang w:eastAsia="ja-JP"/>
        </w:rPr>
      </w:pPr>
      <w:r>
        <w:rPr>
          <w:rFonts w:ascii="Arial" w:hAnsi="Arial" w:cs="Arial"/>
          <w:sz w:val="22"/>
          <w:szCs w:val="22"/>
          <w:lang w:eastAsia="ja-JP"/>
        </w:rPr>
        <w:t xml:space="preserve">Proposal 2 </w:t>
      </w:r>
      <w:r w:rsidRPr="00E353EB">
        <w:rPr>
          <w:rFonts w:ascii="Arial" w:hAnsi="Arial" w:cs="Arial"/>
          <w:sz w:val="22"/>
          <w:szCs w:val="22"/>
          <w:lang w:eastAsia="ja-JP"/>
        </w:rPr>
        <w:t xml:space="preserve">Whether down-select solution </w:t>
      </w:r>
      <w:r>
        <w:rPr>
          <w:rFonts w:ascii="Arial" w:hAnsi="Arial" w:cs="Arial"/>
          <w:sz w:val="22"/>
          <w:szCs w:val="22"/>
          <w:lang w:eastAsia="ja-JP"/>
        </w:rPr>
        <w:t>1</w:t>
      </w:r>
      <w:r w:rsidRPr="00E353EB">
        <w:rPr>
          <w:rFonts w:ascii="Arial" w:hAnsi="Arial" w:cs="Arial"/>
          <w:sz w:val="22"/>
          <w:szCs w:val="22"/>
          <w:lang w:eastAsia="ja-JP"/>
        </w:rPr>
        <w:t xml:space="preserve"> or not is up to RAN</w:t>
      </w:r>
      <w:r>
        <w:rPr>
          <w:rFonts w:ascii="Arial" w:hAnsi="Arial" w:cs="Arial"/>
          <w:sz w:val="22"/>
          <w:szCs w:val="22"/>
          <w:lang w:eastAsia="ja-JP"/>
        </w:rPr>
        <w:t>2</w:t>
      </w:r>
      <w:r w:rsidRPr="00E353EB">
        <w:rPr>
          <w:rFonts w:ascii="Arial" w:hAnsi="Arial" w:cs="Arial"/>
          <w:sz w:val="22"/>
          <w:szCs w:val="22"/>
          <w:lang w:eastAsia="ja-JP"/>
        </w:rPr>
        <w:t xml:space="preserve"> decision.</w:t>
      </w:r>
    </w:p>
    <w:p w14:paraId="2980315B" w14:textId="7479A28E" w:rsidR="00E50562" w:rsidRPr="00507488" w:rsidRDefault="00E50562" w:rsidP="00E50562">
      <w:pPr>
        <w:pStyle w:val="PropObs"/>
        <w:numPr>
          <w:ilvl w:val="0"/>
          <w:numId w:val="0"/>
        </w:numPr>
        <w:ind w:left="1134" w:hanging="1134"/>
        <w:rPr>
          <w:rFonts w:ascii="Arial" w:hAnsi="Arial" w:cs="Arial"/>
          <w:sz w:val="22"/>
          <w:szCs w:val="22"/>
          <w:lang w:eastAsia="ja-JP"/>
        </w:rPr>
      </w:pPr>
      <w:r>
        <w:rPr>
          <w:rFonts w:ascii="Arial" w:hAnsi="Arial" w:cs="Arial"/>
          <w:sz w:val="22"/>
          <w:szCs w:val="22"/>
          <w:lang w:eastAsia="ja-JP"/>
        </w:rPr>
        <w:t xml:space="preserve">Proposal 3 </w:t>
      </w:r>
      <w:r w:rsidRPr="00507488">
        <w:rPr>
          <w:rFonts w:ascii="Arial" w:hAnsi="Arial" w:cs="Arial"/>
          <w:sz w:val="22"/>
          <w:szCs w:val="22"/>
          <w:lang w:eastAsia="ja-JP"/>
        </w:rPr>
        <w:t>RAN3 to agree to down-select solution 4.</w:t>
      </w:r>
    </w:p>
    <w:p w14:paraId="7E2FB5F8" w14:textId="4790131C" w:rsidR="00FD7C1C" w:rsidRPr="00E50562" w:rsidRDefault="00FD7C1C" w:rsidP="00D51B79">
      <w:pPr>
        <w:rPr>
          <w:b/>
          <w:sz w:val="21"/>
          <w:szCs w:val="21"/>
          <w:lang w:val="en-US" w:eastAsia="ja-JP"/>
        </w:rPr>
      </w:pPr>
    </w:p>
    <w:p w14:paraId="47895E6D" w14:textId="387FFC3D" w:rsidR="00FD7C1C" w:rsidRDefault="00FD7C1C" w:rsidP="00FD7C1C">
      <w:pPr>
        <w:pStyle w:val="1"/>
        <w:rPr>
          <w:b/>
          <w:bCs/>
          <w:lang w:eastAsia="ja-JP"/>
        </w:rPr>
      </w:pPr>
      <w:r w:rsidRPr="00FD7C1C">
        <w:rPr>
          <w:rFonts w:hint="eastAsia"/>
          <w:b/>
          <w:bCs/>
          <w:lang w:eastAsia="ja-JP"/>
        </w:rPr>
        <w:t>R</w:t>
      </w:r>
      <w:r w:rsidRPr="00FD7C1C">
        <w:rPr>
          <w:b/>
          <w:bCs/>
          <w:lang w:eastAsia="ja-JP"/>
        </w:rPr>
        <w:t>eferences</w:t>
      </w:r>
    </w:p>
    <w:p w14:paraId="4925B8B3" w14:textId="13B5DACE" w:rsidR="00507488" w:rsidRDefault="00507488" w:rsidP="00507488">
      <w:pPr>
        <w:rPr>
          <w:rFonts w:ascii="Arial" w:eastAsiaTheme="minorEastAsia" w:hAnsi="Arial" w:cs="Arial"/>
        </w:rPr>
      </w:pPr>
      <w:r w:rsidRPr="00E967A8">
        <w:rPr>
          <w:rFonts w:ascii="Arial" w:eastAsiaTheme="minorEastAsia" w:hAnsi="Arial" w:cs="Arial"/>
        </w:rPr>
        <w:t xml:space="preserve">[1] </w:t>
      </w:r>
      <w:r>
        <w:rPr>
          <w:rFonts w:ascii="Arial" w:eastAsiaTheme="minorEastAsia" w:hAnsi="Arial" w:cs="Arial"/>
        </w:rPr>
        <w:t xml:space="preserve">TR38.867 </w:t>
      </w:r>
    </w:p>
    <w:p w14:paraId="472B8218" w14:textId="5295180B" w:rsidR="00507488" w:rsidRDefault="00507488" w:rsidP="00507488">
      <w:pPr>
        <w:rPr>
          <w:rFonts w:ascii="Arial" w:eastAsiaTheme="minorEastAsia" w:hAnsi="Arial" w:cs="Arial"/>
        </w:rPr>
      </w:pPr>
      <w:r>
        <w:rPr>
          <w:rFonts w:ascii="Arial" w:eastAsiaTheme="minorEastAsia" w:hAnsi="Arial" w:cs="Arial"/>
        </w:rPr>
        <w:t xml:space="preserve">[2] </w:t>
      </w:r>
      <w:r w:rsidR="005445D7">
        <w:rPr>
          <w:rFonts w:ascii="Arial" w:eastAsiaTheme="minorEastAsia" w:hAnsi="Arial" w:cs="Arial"/>
        </w:rPr>
        <w:t>R3-226174=</w:t>
      </w:r>
      <w:r>
        <w:rPr>
          <w:rFonts w:ascii="Arial" w:eastAsiaTheme="minorEastAsia" w:hAnsi="Arial" w:cs="Arial"/>
        </w:rPr>
        <w:t xml:space="preserve">S3-222519 </w:t>
      </w:r>
      <w:r w:rsidRPr="00D820C1">
        <w:rPr>
          <w:rFonts w:ascii="Arial" w:eastAsiaTheme="minorEastAsia" w:hAnsi="Arial" w:cs="Arial"/>
        </w:rPr>
        <w:t>Reply LS on NCR Solution</w:t>
      </w:r>
    </w:p>
    <w:p w14:paraId="6B2AAF1A" w14:textId="5E299BF7" w:rsidR="00507488" w:rsidRDefault="00507488" w:rsidP="00507488">
      <w:pPr>
        <w:rPr>
          <w:rFonts w:ascii="Arial" w:hAnsi="Arial" w:cs="Arial"/>
          <w:lang w:eastAsia="zh-CN"/>
        </w:rPr>
      </w:pPr>
      <w:r>
        <w:rPr>
          <w:rFonts w:ascii="Arial" w:eastAsiaTheme="minorEastAsia" w:hAnsi="Arial" w:cs="Arial" w:hint="eastAsia"/>
        </w:rPr>
        <w:lastRenderedPageBreak/>
        <w:t>[</w:t>
      </w:r>
      <w:r>
        <w:rPr>
          <w:rFonts w:ascii="Arial" w:eastAsiaTheme="minorEastAsia" w:hAnsi="Arial" w:cs="Arial"/>
        </w:rPr>
        <w:t xml:space="preserve">3] </w:t>
      </w:r>
      <w:hyperlink r:id="rId10" w:history="1">
        <w:r w:rsidRPr="005445D7">
          <w:rPr>
            <w:rStyle w:val="af9"/>
            <w:rFonts w:ascii="Arial" w:hAnsi="Arial" w:cs="Arial"/>
            <w:lang w:eastAsia="zh-CN"/>
          </w:rPr>
          <w:t>R3-225253</w:t>
        </w:r>
      </w:hyperlink>
      <w:r>
        <w:rPr>
          <w:rFonts w:ascii="Arial" w:hAnsi="Arial" w:cs="Arial"/>
          <w:lang w:eastAsia="zh-CN"/>
        </w:rPr>
        <w:t xml:space="preserve"> </w:t>
      </w:r>
      <w:r w:rsidRPr="00D820C1">
        <w:rPr>
          <w:rFonts w:ascii="Arial" w:hAnsi="Arial" w:cs="Arial"/>
          <w:lang w:eastAsia="zh-CN"/>
        </w:rPr>
        <w:t>LS on NCR Solutions</w:t>
      </w:r>
    </w:p>
    <w:p w14:paraId="5BCFC645" w14:textId="0E02F38C" w:rsidR="006D2ABB" w:rsidRPr="006D11DF" w:rsidRDefault="006D11DF" w:rsidP="00FD7C1C">
      <w:pPr>
        <w:rPr>
          <w:rFonts w:ascii="Arial" w:hAnsi="Arial" w:cs="Arial"/>
          <w:noProof/>
        </w:rPr>
      </w:pPr>
      <w:r w:rsidRPr="006D11DF">
        <w:rPr>
          <w:rFonts w:ascii="Arial" w:eastAsiaTheme="minorEastAsia" w:hAnsi="Arial" w:cs="Arial"/>
          <w:noProof/>
          <w:lang w:eastAsia="ja-JP"/>
        </w:rPr>
        <w:t xml:space="preserve">[4] </w:t>
      </w:r>
      <w:hyperlink r:id="rId11" w:history="1">
        <w:r w:rsidR="00581D56" w:rsidRPr="00581D56">
          <w:rPr>
            <w:rStyle w:val="af9"/>
            <w:rFonts w:ascii="Arial" w:hAnsi="Arial" w:cs="Arial"/>
            <w:lang w:val="it-IT"/>
          </w:rPr>
          <w:t>R3-225934</w:t>
        </w:r>
      </w:hyperlink>
      <w:r w:rsidR="00581D56">
        <w:rPr>
          <w:rFonts w:ascii="Arial" w:hAnsi="Arial" w:cs="Arial"/>
          <w:lang w:val="it-IT"/>
        </w:rPr>
        <w:t xml:space="preserve"> </w:t>
      </w:r>
      <w:r w:rsidR="00581D56" w:rsidRPr="00581D56">
        <w:rPr>
          <w:rFonts w:ascii="Arial" w:hAnsi="Arial" w:cs="Arial"/>
          <w:lang w:val="it-IT"/>
        </w:rPr>
        <w:t>Summary of Offline Discussion on CB: # NCR_Solutions</w:t>
      </w:r>
    </w:p>
    <w:sectPr w:rsidR="006D2ABB" w:rsidRPr="006D11DF" w:rsidSect="0093336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DADEEF" w14:textId="77777777" w:rsidR="00662302" w:rsidRDefault="00662302">
      <w:r>
        <w:separator/>
      </w:r>
    </w:p>
  </w:endnote>
  <w:endnote w:type="continuationSeparator" w:id="0">
    <w:p w14:paraId="33A56F34" w14:textId="77777777" w:rsidR="00662302" w:rsidRDefault="00662302">
      <w:r>
        <w:continuationSeparator/>
      </w:r>
    </w:p>
  </w:endnote>
  <w:endnote w:type="continuationNotice" w:id="1">
    <w:p w14:paraId="7E87C443" w14:textId="77777777" w:rsidR="00662302" w:rsidRDefault="006623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1C3D3F" w14:textId="77777777" w:rsidR="00662302" w:rsidRDefault="00662302">
      <w:r>
        <w:separator/>
      </w:r>
    </w:p>
  </w:footnote>
  <w:footnote w:type="continuationSeparator" w:id="0">
    <w:p w14:paraId="05A3818F" w14:textId="77777777" w:rsidR="00662302" w:rsidRDefault="00662302">
      <w:r>
        <w:continuationSeparator/>
      </w:r>
    </w:p>
  </w:footnote>
  <w:footnote w:type="continuationNotice" w:id="1">
    <w:p w14:paraId="686E3FA2" w14:textId="77777777" w:rsidR="00662302" w:rsidRDefault="006623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3AEE280"/>
    <w:multiLevelType w:val="singleLevel"/>
    <w:tmpl w:val="C3AEE280"/>
    <w:lvl w:ilvl="0">
      <w:start w:val="1"/>
      <w:numFmt w:val="decimal"/>
      <w:suff w:val="space"/>
      <w:lvlText w:val="%1)"/>
      <w:lvlJc w:val="left"/>
    </w:lvl>
  </w:abstractNum>
  <w:abstractNum w:abstractNumId="1"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4"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5"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6" w15:restartNumberingAfterBreak="0">
    <w:nsid w:val="02552047"/>
    <w:multiLevelType w:val="multilevel"/>
    <w:tmpl w:val="E9C8499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lang w:val="en-US"/>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6C608B6"/>
    <w:multiLevelType w:val="multilevel"/>
    <w:tmpl w:val="D4566A1E"/>
    <w:lvl w:ilvl="0">
      <w:numFmt w:val="bullet"/>
      <w:lvlText w:val="-"/>
      <w:lvlJc w:val="left"/>
      <w:pPr>
        <w:ind w:left="720" w:hanging="36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0"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A991004"/>
    <w:multiLevelType w:val="hybridMultilevel"/>
    <w:tmpl w:val="4D7025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4" w15:restartNumberingAfterBreak="0">
    <w:nsid w:val="29462007"/>
    <w:multiLevelType w:val="hybridMultilevel"/>
    <w:tmpl w:val="C4E06AE8"/>
    <w:lvl w:ilvl="0" w:tplc="B7D04E4C">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0501E44"/>
    <w:multiLevelType w:val="hybridMultilevel"/>
    <w:tmpl w:val="7B945B66"/>
    <w:lvl w:ilvl="0" w:tplc="B8C021A6">
      <w:start w:val="1"/>
      <w:numFmt w:val="decimal"/>
      <w:pStyle w:val="PropObs"/>
      <w:lvlText w:val="Proposal %1:  "/>
      <w:lvlJc w:val="left"/>
      <w:pPr>
        <w:ind w:left="720" w:hanging="360"/>
      </w:pPr>
      <w:rPr>
        <w:rFonts w:ascii="Arial" w:hAnsi="Arial" w:cs="Arial" w:hint="default"/>
        <w:color w:val="auto"/>
        <w:sz w:val="22"/>
        <w:szCs w:val="22"/>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5383DB2"/>
    <w:multiLevelType w:val="hybridMultilevel"/>
    <w:tmpl w:val="456A4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A240785"/>
    <w:multiLevelType w:val="hybridMultilevel"/>
    <w:tmpl w:val="27565812"/>
    <w:lvl w:ilvl="0" w:tplc="60DC44F6">
      <w:numFmt w:val="bullet"/>
      <w:lvlText w:val="-"/>
      <w:lvlJc w:val="left"/>
      <w:pPr>
        <w:ind w:left="520" w:hanging="360"/>
      </w:pPr>
      <w:rPr>
        <w:rFonts w:ascii="Calibri" w:eastAsia="ＭＳ 明朝" w:hAnsi="Calibri" w:cs="Calibri" w:hint="default"/>
      </w:rPr>
    </w:lvl>
    <w:lvl w:ilvl="1" w:tplc="0409000B" w:tentative="1">
      <w:start w:val="1"/>
      <w:numFmt w:val="bullet"/>
      <w:lvlText w:val=""/>
      <w:lvlJc w:val="left"/>
      <w:pPr>
        <w:ind w:left="1000" w:hanging="420"/>
      </w:pPr>
      <w:rPr>
        <w:rFonts w:ascii="Wingdings" w:hAnsi="Wingdings" w:hint="default"/>
      </w:rPr>
    </w:lvl>
    <w:lvl w:ilvl="2" w:tplc="0409000D"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B" w:tentative="1">
      <w:start w:val="1"/>
      <w:numFmt w:val="bullet"/>
      <w:lvlText w:val=""/>
      <w:lvlJc w:val="left"/>
      <w:pPr>
        <w:ind w:left="2260" w:hanging="420"/>
      </w:pPr>
      <w:rPr>
        <w:rFonts w:ascii="Wingdings" w:hAnsi="Wingdings" w:hint="default"/>
      </w:rPr>
    </w:lvl>
    <w:lvl w:ilvl="5" w:tplc="0409000D"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B" w:tentative="1">
      <w:start w:val="1"/>
      <w:numFmt w:val="bullet"/>
      <w:lvlText w:val=""/>
      <w:lvlJc w:val="left"/>
      <w:pPr>
        <w:ind w:left="3520" w:hanging="420"/>
      </w:pPr>
      <w:rPr>
        <w:rFonts w:ascii="Wingdings" w:hAnsi="Wingdings" w:hint="default"/>
      </w:rPr>
    </w:lvl>
    <w:lvl w:ilvl="8" w:tplc="0409000D" w:tentative="1">
      <w:start w:val="1"/>
      <w:numFmt w:val="bullet"/>
      <w:lvlText w:val=""/>
      <w:lvlJc w:val="left"/>
      <w:pPr>
        <w:ind w:left="3940" w:hanging="420"/>
      </w:pPr>
      <w:rPr>
        <w:rFonts w:ascii="Wingdings" w:hAnsi="Wingdings" w:hint="default"/>
      </w:rPr>
    </w:lvl>
  </w:abstractNum>
  <w:abstractNum w:abstractNumId="21" w15:restartNumberingAfterBreak="0">
    <w:nsid w:val="5101505E"/>
    <w:multiLevelType w:val="hybridMultilevel"/>
    <w:tmpl w:val="30D4BA18"/>
    <w:name w:val="Recommend3"/>
    <w:lvl w:ilvl="0" w:tplc="ABA2EFD0">
      <w:start w:val="1"/>
      <w:numFmt w:val="decimal"/>
      <w:pStyle w:val="Observation"/>
      <w:lvlText w:val="Observation %1"/>
      <w:lvlJc w:val="left"/>
      <w:pPr>
        <w:ind w:left="360" w:hanging="360"/>
      </w:pPr>
      <w:rPr>
        <w:rFonts w:ascii="Arial" w:hAnsi="Arial" w:cs="Arial" w:hint="default"/>
        <w:sz w:val="22"/>
        <w:szCs w:val="22"/>
      </w:rPr>
    </w:lvl>
    <w:lvl w:ilvl="1" w:tplc="ED9061DC">
      <w:start w:val="1"/>
      <w:numFmt w:val="decimal"/>
      <w:lvlText w:val="(%2)"/>
      <w:lvlJc w:val="left"/>
      <w:pPr>
        <w:ind w:left="1476" w:hanging="396"/>
      </w:pPr>
      <w:rPr>
        <w:rFonts w:ascii="ＭＳ 明朝" w:eastAsia="ＭＳ 明朝" w:hAnsi="ＭＳ 明朝" w:cs="ＭＳ 明朝"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B87497"/>
    <w:multiLevelType w:val="multilevel"/>
    <w:tmpl w:val="53B87497"/>
    <w:lvl w:ilvl="0">
      <w:start w:val="3"/>
      <w:numFmt w:val="bullet"/>
      <w:lvlText w:val="-"/>
      <w:lvlJc w:val="left"/>
      <w:pPr>
        <w:ind w:left="720" w:hanging="360"/>
      </w:pPr>
      <w:rPr>
        <w:rFonts w:ascii="Times New Roman" w:eastAsia="游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5"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26"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A491ED9"/>
    <w:multiLevelType w:val="hybridMultilevel"/>
    <w:tmpl w:val="496E5D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5DFC"/>
    <w:multiLevelType w:val="hybridMultilevel"/>
    <w:tmpl w:val="92347AF8"/>
    <w:lvl w:ilvl="0" w:tplc="D78A53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DF14AC0"/>
    <w:multiLevelType w:val="multilevel"/>
    <w:tmpl w:val="DEF043F8"/>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28"/>
  </w:num>
  <w:num w:numId="4">
    <w:abstractNumId w:val="12"/>
  </w:num>
  <w:num w:numId="5">
    <w:abstractNumId w:val="18"/>
  </w:num>
  <w:num w:numId="6">
    <w:abstractNumId w:val="1"/>
  </w:num>
  <w:num w:numId="7">
    <w:abstractNumId w:val="8"/>
  </w:num>
  <w:num w:numId="8">
    <w:abstractNumId w:val="2"/>
  </w:num>
  <w:num w:numId="9">
    <w:abstractNumId w:val="29"/>
  </w:num>
  <w:num w:numId="10">
    <w:abstractNumId w:val="26"/>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24"/>
  </w:num>
  <w:num w:numId="15">
    <w:abstractNumId w:val="25"/>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9"/>
  </w:num>
  <w:num w:numId="20">
    <w:abstractNumId w:val="5"/>
  </w:num>
  <w:num w:numId="21">
    <w:abstractNumId w:val="4"/>
  </w:num>
  <w:num w:numId="22">
    <w:abstractNumId w:val="3"/>
  </w:num>
  <w:num w:numId="23">
    <w:abstractNumId w:val="0"/>
  </w:num>
  <w:num w:numId="24">
    <w:abstractNumId w:val="23"/>
  </w:num>
  <w:num w:numId="25">
    <w:abstractNumId w:val="7"/>
  </w:num>
  <w:num w:numId="26">
    <w:abstractNumId w:val="30"/>
    <w:lvlOverride w:ilvl="0"/>
    <w:lvlOverride w:ilvl="1">
      <w:startOverride w:val="1"/>
    </w:lvlOverride>
    <w:lvlOverride w:ilvl="2"/>
    <w:lvlOverride w:ilvl="3"/>
    <w:lvlOverride w:ilvl="4"/>
    <w:lvlOverride w:ilvl="5"/>
    <w:lvlOverride w:ilvl="6"/>
    <w:lvlOverride w:ilvl="7"/>
    <w:lvlOverride w:ilvl="8"/>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4"/>
  </w:num>
  <w:num w:numId="30">
    <w:abstractNumId w:val="6"/>
  </w:num>
  <w:num w:numId="31">
    <w:abstractNumId w:val="10"/>
  </w:num>
  <w:num w:numId="32">
    <w:abstractNumId w:val="21"/>
  </w:num>
  <w:num w:numId="33">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2C"/>
    <w:rsid w:val="000013F3"/>
    <w:rsid w:val="00001A39"/>
    <w:rsid w:val="00001A7F"/>
    <w:rsid w:val="00001C22"/>
    <w:rsid w:val="00001C7C"/>
    <w:rsid w:val="00001DB8"/>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123"/>
    <w:rsid w:val="0000536A"/>
    <w:rsid w:val="00005937"/>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802"/>
    <w:rsid w:val="00010B25"/>
    <w:rsid w:val="00010FF9"/>
    <w:rsid w:val="00011139"/>
    <w:rsid w:val="0001120E"/>
    <w:rsid w:val="000112A8"/>
    <w:rsid w:val="00011437"/>
    <w:rsid w:val="000114F6"/>
    <w:rsid w:val="000116DC"/>
    <w:rsid w:val="000118ED"/>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4D88"/>
    <w:rsid w:val="00015012"/>
    <w:rsid w:val="00015043"/>
    <w:rsid w:val="00015709"/>
    <w:rsid w:val="000159A6"/>
    <w:rsid w:val="00015B0D"/>
    <w:rsid w:val="00015DA3"/>
    <w:rsid w:val="00015E67"/>
    <w:rsid w:val="00015E6A"/>
    <w:rsid w:val="00016295"/>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5CD"/>
    <w:rsid w:val="00022B19"/>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3D66"/>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37F28"/>
    <w:rsid w:val="000400D5"/>
    <w:rsid w:val="000406EE"/>
    <w:rsid w:val="00040802"/>
    <w:rsid w:val="000409DD"/>
    <w:rsid w:val="00040B8D"/>
    <w:rsid w:val="00040CC0"/>
    <w:rsid w:val="00040E89"/>
    <w:rsid w:val="00041015"/>
    <w:rsid w:val="00041A19"/>
    <w:rsid w:val="000422EC"/>
    <w:rsid w:val="00042356"/>
    <w:rsid w:val="000427A7"/>
    <w:rsid w:val="00042CB0"/>
    <w:rsid w:val="0004303D"/>
    <w:rsid w:val="00043A00"/>
    <w:rsid w:val="00043ABE"/>
    <w:rsid w:val="00043CD7"/>
    <w:rsid w:val="000445F8"/>
    <w:rsid w:val="0004468E"/>
    <w:rsid w:val="00044883"/>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713"/>
    <w:rsid w:val="000509E5"/>
    <w:rsid w:val="00050AAC"/>
    <w:rsid w:val="00050EA7"/>
    <w:rsid w:val="0005105C"/>
    <w:rsid w:val="00051498"/>
    <w:rsid w:val="00051566"/>
    <w:rsid w:val="000518F3"/>
    <w:rsid w:val="00051963"/>
    <w:rsid w:val="00051CDC"/>
    <w:rsid w:val="00051E51"/>
    <w:rsid w:val="00052092"/>
    <w:rsid w:val="000522A3"/>
    <w:rsid w:val="00052727"/>
    <w:rsid w:val="00053073"/>
    <w:rsid w:val="00053080"/>
    <w:rsid w:val="0005308C"/>
    <w:rsid w:val="000531B2"/>
    <w:rsid w:val="000535A1"/>
    <w:rsid w:val="00053857"/>
    <w:rsid w:val="0005388C"/>
    <w:rsid w:val="00053970"/>
    <w:rsid w:val="000542C5"/>
    <w:rsid w:val="00054A6F"/>
    <w:rsid w:val="00054BC1"/>
    <w:rsid w:val="00055082"/>
    <w:rsid w:val="000551AE"/>
    <w:rsid w:val="00055A72"/>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93B"/>
    <w:rsid w:val="00076ECD"/>
    <w:rsid w:val="000770C9"/>
    <w:rsid w:val="00077133"/>
    <w:rsid w:val="0007755D"/>
    <w:rsid w:val="000807C8"/>
    <w:rsid w:val="0008095E"/>
    <w:rsid w:val="00080990"/>
    <w:rsid w:val="00080F6D"/>
    <w:rsid w:val="000812A8"/>
    <w:rsid w:val="00081425"/>
    <w:rsid w:val="0008142D"/>
    <w:rsid w:val="000817CE"/>
    <w:rsid w:val="000817DE"/>
    <w:rsid w:val="0008189F"/>
    <w:rsid w:val="00081B02"/>
    <w:rsid w:val="00081DA5"/>
    <w:rsid w:val="00081EB9"/>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3BF"/>
    <w:rsid w:val="00085618"/>
    <w:rsid w:val="000856E4"/>
    <w:rsid w:val="000857B5"/>
    <w:rsid w:val="00086076"/>
    <w:rsid w:val="000862F1"/>
    <w:rsid w:val="0008638F"/>
    <w:rsid w:val="0008643A"/>
    <w:rsid w:val="0008671D"/>
    <w:rsid w:val="00086EB2"/>
    <w:rsid w:val="00086F7F"/>
    <w:rsid w:val="00087559"/>
    <w:rsid w:val="00087ACB"/>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75A"/>
    <w:rsid w:val="000D6A16"/>
    <w:rsid w:val="000D6BE5"/>
    <w:rsid w:val="000D6C66"/>
    <w:rsid w:val="000D6E9D"/>
    <w:rsid w:val="000D7163"/>
    <w:rsid w:val="000D765F"/>
    <w:rsid w:val="000D7761"/>
    <w:rsid w:val="000E0B6F"/>
    <w:rsid w:val="000E0FED"/>
    <w:rsid w:val="000E12F3"/>
    <w:rsid w:val="000E179B"/>
    <w:rsid w:val="000E19BF"/>
    <w:rsid w:val="000E1B2C"/>
    <w:rsid w:val="000E1CB0"/>
    <w:rsid w:val="000E2013"/>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4F7"/>
    <w:rsid w:val="000F25B2"/>
    <w:rsid w:val="000F25E5"/>
    <w:rsid w:val="000F2C92"/>
    <w:rsid w:val="000F2CFE"/>
    <w:rsid w:val="000F3598"/>
    <w:rsid w:val="000F37CA"/>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CFC"/>
    <w:rsid w:val="001011F9"/>
    <w:rsid w:val="001017F3"/>
    <w:rsid w:val="001018D8"/>
    <w:rsid w:val="00101916"/>
    <w:rsid w:val="00101AA1"/>
    <w:rsid w:val="00101CFB"/>
    <w:rsid w:val="00101F8E"/>
    <w:rsid w:val="00102238"/>
    <w:rsid w:val="00102323"/>
    <w:rsid w:val="001023C1"/>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B41"/>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BA7"/>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56"/>
    <w:rsid w:val="0013284B"/>
    <w:rsid w:val="00132AB0"/>
    <w:rsid w:val="00132AD7"/>
    <w:rsid w:val="00132E1E"/>
    <w:rsid w:val="00132F06"/>
    <w:rsid w:val="0013384F"/>
    <w:rsid w:val="00133D5E"/>
    <w:rsid w:val="00133DB2"/>
    <w:rsid w:val="00133E20"/>
    <w:rsid w:val="00133FFE"/>
    <w:rsid w:val="00134153"/>
    <w:rsid w:val="00134469"/>
    <w:rsid w:val="001348B6"/>
    <w:rsid w:val="00134C8C"/>
    <w:rsid w:val="00135291"/>
    <w:rsid w:val="001352FA"/>
    <w:rsid w:val="00135430"/>
    <w:rsid w:val="001356E1"/>
    <w:rsid w:val="0013575F"/>
    <w:rsid w:val="0013585F"/>
    <w:rsid w:val="001359EA"/>
    <w:rsid w:val="00135DB7"/>
    <w:rsid w:val="00135E94"/>
    <w:rsid w:val="0013626A"/>
    <w:rsid w:val="00136673"/>
    <w:rsid w:val="00136703"/>
    <w:rsid w:val="00136935"/>
    <w:rsid w:val="00136AAC"/>
    <w:rsid w:val="00136BCF"/>
    <w:rsid w:val="00136DB4"/>
    <w:rsid w:val="00136F2A"/>
    <w:rsid w:val="00137C93"/>
    <w:rsid w:val="00137C9D"/>
    <w:rsid w:val="00137F31"/>
    <w:rsid w:val="001400EE"/>
    <w:rsid w:val="001401EF"/>
    <w:rsid w:val="0014028A"/>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676"/>
    <w:rsid w:val="00145683"/>
    <w:rsid w:val="0014570D"/>
    <w:rsid w:val="00145957"/>
    <w:rsid w:val="00145C65"/>
    <w:rsid w:val="00145C67"/>
    <w:rsid w:val="00146167"/>
    <w:rsid w:val="001463D1"/>
    <w:rsid w:val="00146526"/>
    <w:rsid w:val="00146541"/>
    <w:rsid w:val="00146661"/>
    <w:rsid w:val="001466F7"/>
    <w:rsid w:val="0014696E"/>
    <w:rsid w:val="0014716F"/>
    <w:rsid w:val="00147314"/>
    <w:rsid w:val="0014763D"/>
    <w:rsid w:val="0014769B"/>
    <w:rsid w:val="001476DE"/>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2061"/>
    <w:rsid w:val="00152B28"/>
    <w:rsid w:val="00152C23"/>
    <w:rsid w:val="00152E44"/>
    <w:rsid w:val="00152E92"/>
    <w:rsid w:val="00153393"/>
    <w:rsid w:val="001533C8"/>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A42"/>
    <w:rsid w:val="00155C87"/>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463"/>
    <w:rsid w:val="001654B6"/>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62D"/>
    <w:rsid w:val="00174A25"/>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C46"/>
    <w:rsid w:val="001910B9"/>
    <w:rsid w:val="001912CA"/>
    <w:rsid w:val="00191643"/>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997"/>
    <w:rsid w:val="00196A08"/>
    <w:rsid w:val="00196F64"/>
    <w:rsid w:val="00197702"/>
    <w:rsid w:val="00197783"/>
    <w:rsid w:val="00197792"/>
    <w:rsid w:val="00197945"/>
    <w:rsid w:val="00197DB7"/>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AA"/>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64E"/>
    <w:rsid w:val="001C4D75"/>
    <w:rsid w:val="001C4FB7"/>
    <w:rsid w:val="001C50A9"/>
    <w:rsid w:val="001C5138"/>
    <w:rsid w:val="001C544B"/>
    <w:rsid w:val="001C604A"/>
    <w:rsid w:val="001C6295"/>
    <w:rsid w:val="001C62E9"/>
    <w:rsid w:val="001C6A15"/>
    <w:rsid w:val="001C6AB2"/>
    <w:rsid w:val="001C6E71"/>
    <w:rsid w:val="001C6EB9"/>
    <w:rsid w:val="001C71D3"/>
    <w:rsid w:val="001C723B"/>
    <w:rsid w:val="001C7678"/>
    <w:rsid w:val="001C7739"/>
    <w:rsid w:val="001C77CA"/>
    <w:rsid w:val="001C7E95"/>
    <w:rsid w:val="001C7EA2"/>
    <w:rsid w:val="001C7FB2"/>
    <w:rsid w:val="001D04FD"/>
    <w:rsid w:val="001D0FB1"/>
    <w:rsid w:val="001D139B"/>
    <w:rsid w:val="001D16FE"/>
    <w:rsid w:val="001D1724"/>
    <w:rsid w:val="001D1AAC"/>
    <w:rsid w:val="001D1B33"/>
    <w:rsid w:val="001D1BD6"/>
    <w:rsid w:val="001D1D26"/>
    <w:rsid w:val="001D1E44"/>
    <w:rsid w:val="001D2201"/>
    <w:rsid w:val="001D22EC"/>
    <w:rsid w:val="001D243A"/>
    <w:rsid w:val="001D2805"/>
    <w:rsid w:val="001D283E"/>
    <w:rsid w:val="001D2EB5"/>
    <w:rsid w:val="001D3070"/>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5E45"/>
    <w:rsid w:val="001E6278"/>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1DF3"/>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5601"/>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A5"/>
    <w:rsid w:val="002162E1"/>
    <w:rsid w:val="00216479"/>
    <w:rsid w:val="00216574"/>
    <w:rsid w:val="00216711"/>
    <w:rsid w:val="0021764D"/>
    <w:rsid w:val="002176A4"/>
    <w:rsid w:val="00217A11"/>
    <w:rsid w:val="00217FAE"/>
    <w:rsid w:val="0022061A"/>
    <w:rsid w:val="00220A2A"/>
    <w:rsid w:val="00221100"/>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2F4"/>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25BB"/>
    <w:rsid w:val="00233233"/>
    <w:rsid w:val="00233889"/>
    <w:rsid w:val="00233903"/>
    <w:rsid w:val="00233C8A"/>
    <w:rsid w:val="00233E99"/>
    <w:rsid w:val="00234439"/>
    <w:rsid w:val="0023497B"/>
    <w:rsid w:val="00234ACD"/>
    <w:rsid w:val="00235172"/>
    <w:rsid w:val="00235CE4"/>
    <w:rsid w:val="00235F60"/>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DAC"/>
    <w:rsid w:val="00247DC7"/>
    <w:rsid w:val="00247F34"/>
    <w:rsid w:val="0025007E"/>
    <w:rsid w:val="00250301"/>
    <w:rsid w:val="0025059E"/>
    <w:rsid w:val="0025078B"/>
    <w:rsid w:val="002507E1"/>
    <w:rsid w:val="00250C54"/>
    <w:rsid w:val="00250C74"/>
    <w:rsid w:val="00250DD0"/>
    <w:rsid w:val="00250E8F"/>
    <w:rsid w:val="00250F48"/>
    <w:rsid w:val="00251343"/>
    <w:rsid w:val="002518DA"/>
    <w:rsid w:val="002518DD"/>
    <w:rsid w:val="0025221D"/>
    <w:rsid w:val="00252A5B"/>
    <w:rsid w:val="0025345B"/>
    <w:rsid w:val="00253647"/>
    <w:rsid w:val="00253874"/>
    <w:rsid w:val="0025393C"/>
    <w:rsid w:val="00253AA9"/>
    <w:rsid w:val="00254383"/>
    <w:rsid w:val="002546A0"/>
    <w:rsid w:val="00254A11"/>
    <w:rsid w:val="00254B42"/>
    <w:rsid w:val="00254E74"/>
    <w:rsid w:val="00254F40"/>
    <w:rsid w:val="0025543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1C7"/>
    <w:rsid w:val="00261264"/>
    <w:rsid w:val="002617FD"/>
    <w:rsid w:val="00261A59"/>
    <w:rsid w:val="00261C71"/>
    <w:rsid w:val="00261E09"/>
    <w:rsid w:val="002622FC"/>
    <w:rsid w:val="0026250E"/>
    <w:rsid w:val="0026267E"/>
    <w:rsid w:val="002628EC"/>
    <w:rsid w:val="00262A8F"/>
    <w:rsid w:val="00262AA6"/>
    <w:rsid w:val="00263D65"/>
    <w:rsid w:val="00263DF2"/>
    <w:rsid w:val="00263FC4"/>
    <w:rsid w:val="0026433D"/>
    <w:rsid w:val="0026499A"/>
    <w:rsid w:val="00264B53"/>
    <w:rsid w:val="00264DE8"/>
    <w:rsid w:val="00265694"/>
    <w:rsid w:val="002659BF"/>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34"/>
    <w:rsid w:val="00270FAD"/>
    <w:rsid w:val="00271902"/>
    <w:rsid w:val="0027190E"/>
    <w:rsid w:val="00271BC8"/>
    <w:rsid w:val="0027268D"/>
    <w:rsid w:val="00272AC7"/>
    <w:rsid w:val="00272BDC"/>
    <w:rsid w:val="00272CAD"/>
    <w:rsid w:val="0027307B"/>
    <w:rsid w:val="002732B1"/>
    <w:rsid w:val="0027338C"/>
    <w:rsid w:val="00273502"/>
    <w:rsid w:val="002735A6"/>
    <w:rsid w:val="002738C5"/>
    <w:rsid w:val="0027392C"/>
    <w:rsid w:val="00273EC3"/>
    <w:rsid w:val="0027489C"/>
    <w:rsid w:val="00274AC2"/>
    <w:rsid w:val="00274BBB"/>
    <w:rsid w:val="00274ED4"/>
    <w:rsid w:val="00274F57"/>
    <w:rsid w:val="00274FA7"/>
    <w:rsid w:val="002751B6"/>
    <w:rsid w:val="00275313"/>
    <w:rsid w:val="002753AA"/>
    <w:rsid w:val="002759E5"/>
    <w:rsid w:val="00275F93"/>
    <w:rsid w:val="00276556"/>
    <w:rsid w:val="00276955"/>
    <w:rsid w:val="00276B6C"/>
    <w:rsid w:val="00276F2F"/>
    <w:rsid w:val="002770C8"/>
    <w:rsid w:val="002771DF"/>
    <w:rsid w:val="002773AD"/>
    <w:rsid w:val="00277E8D"/>
    <w:rsid w:val="00280303"/>
    <w:rsid w:val="0028040F"/>
    <w:rsid w:val="0028054C"/>
    <w:rsid w:val="00280559"/>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70EA"/>
    <w:rsid w:val="0029720E"/>
    <w:rsid w:val="002972CE"/>
    <w:rsid w:val="002974C6"/>
    <w:rsid w:val="0029756A"/>
    <w:rsid w:val="00297CB7"/>
    <w:rsid w:val="00297D0E"/>
    <w:rsid w:val="002A0083"/>
    <w:rsid w:val="002A01EF"/>
    <w:rsid w:val="002A06E2"/>
    <w:rsid w:val="002A0749"/>
    <w:rsid w:val="002A0AB3"/>
    <w:rsid w:val="002A10AE"/>
    <w:rsid w:val="002A1320"/>
    <w:rsid w:val="002A15AD"/>
    <w:rsid w:val="002A1802"/>
    <w:rsid w:val="002A1B69"/>
    <w:rsid w:val="002A1F3A"/>
    <w:rsid w:val="002A20B3"/>
    <w:rsid w:val="002A2372"/>
    <w:rsid w:val="002A2536"/>
    <w:rsid w:val="002A2DFA"/>
    <w:rsid w:val="002A32B8"/>
    <w:rsid w:val="002A33DA"/>
    <w:rsid w:val="002A3410"/>
    <w:rsid w:val="002A3BF3"/>
    <w:rsid w:val="002A3D1D"/>
    <w:rsid w:val="002A3D75"/>
    <w:rsid w:val="002A42E7"/>
    <w:rsid w:val="002A4348"/>
    <w:rsid w:val="002A4BE8"/>
    <w:rsid w:val="002A5783"/>
    <w:rsid w:val="002A57C2"/>
    <w:rsid w:val="002A5912"/>
    <w:rsid w:val="002A5A05"/>
    <w:rsid w:val="002A5F1F"/>
    <w:rsid w:val="002A5FE4"/>
    <w:rsid w:val="002A68E9"/>
    <w:rsid w:val="002A6AD2"/>
    <w:rsid w:val="002A7091"/>
    <w:rsid w:val="002A7363"/>
    <w:rsid w:val="002A7516"/>
    <w:rsid w:val="002A7C2A"/>
    <w:rsid w:val="002B0446"/>
    <w:rsid w:val="002B045D"/>
    <w:rsid w:val="002B0577"/>
    <w:rsid w:val="002B1658"/>
    <w:rsid w:val="002B1690"/>
    <w:rsid w:val="002B2238"/>
    <w:rsid w:val="002B239D"/>
    <w:rsid w:val="002B2434"/>
    <w:rsid w:val="002B2438"/>
    <w:rsid w:val="002B29B0"/>
    <w:rsid w:val="002B2AE2"/>
    <w:rsid w:val="002B2B01"/>
    <w:rsid w:val="002B2E6B"/>
    <w:rsid w:val="002B3988"/>
    <w:rsid w:val="002B3D29"/>
    <w:rsid w:val="002B3F35"/>
    <w:rsid w:val="002B3F93"/>
    <w:rsid w:val="002B4284"/>
    <w:rsid w:val="002B4292"/>
    <w:rsid w:val="002B4459"/>
    <w:rsid w:val="002B45CE"/>
    <w:rsid w:val="002B4D30"/>
    <w:rsid w:val="002B52F8"/>
    <w:rsid w:val="002B57C5"/>
    <w:rsid w:val="002B5872"/>
    <w:rsid w:val="002B5A5B"/>
    <w:rsid w:val="002B5D03"/>
    <w:rsid w:val="002B5D2E"/>
    <w:rsid w:val="002B686A"/>
    <w:rsid w:val="002B7150"/>
    <w:rsid w:val="002C00B9"/>
    <w:rsid w:val="002C06B7"/>
    <w:rsid w:val="002C077E"/>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F55"/>
    <w:rsid w:val="002C438A"/>
    <w:rsid w:val="002C450D"/>
    <w:rsid w:val="002C4C22"/>
    <w:rsid w:val="002C52CE"/>
    <w:rsid w:val="002C56A6"/>
    <w:rsid w:val="002C5B32"/>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BAC"/>
    <w:rsid w:val="002D22AD"/>
    <w:rsid w:val="002D2365"/>
    <w:rsid w:val="002D297E"/>
    <w:rsid w:val="002D2C85"/>
    <w:rsid w:val="002D3322"/>
    <w:rsid w:val="002D4088"/>
    <w:rsid w:val="002D44D2"/>
    <w:rsid w:val="002D454A"/>
    <w:rsid w:val="002D45C6"/>
    <w:rsid w:val="002D45DB"/>
    <w:rsid w:val="002D4A4D"/>
    <w:rsid w:val="002D4D15"/>
    <w:rsid w:val="002D568D"/>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962"/>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87B"/>
    <w:rsid w:val="00307B15"/>
    <w:rsid w:val="00307C87"/>
    <w:rsid w:val="00307E23"/>
    <w:rsid w:val="003102EE"/>
    <w:rsid w:val="00310817"/>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3207"/>
    <w:rsid w:val="00323428"/>
    <w:rsid w:val="00323C1F"/>
    <w:rsid w:val="00323CB4"/>
    <w:rsid w:val="00324087"/>
    <w:rsid w:val="00324509"/>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80D"/>
    <w:rsid w:val="0032691B"/>
    <w:rsid w:val="00326AB1"/>
    <w:rsid w:val="00326EF0"/>
    <w:rsid w:val="00327C65"/>
    <w:rsid w:val="003300D8"/>
    <w:rsid w:val="0033083F"/>
    <w:rsid w:val="00330A09"/>
    <w:rsid w:val="00330F6B"/>
    <w:rsid w:val="00331C8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8A6"/>
    <w:rsid w:val="00342CD1"/>
    <w:rsid w:val="003430AD"/>
    <w:rsid w:val="00343253"/>
    <w:rsid w:val="0034394B"/>
    <w:rsid w:val="00343F20"/>
    <w:rsid w:val="003444AD"/>
    <w:rsid w:val="003448AE"/>
    <w:rsid w:val="0034542B"/>
    <w:rsid w:val="00345493"/>
    <w:rsid w:val="00345687"/>
    <w:rsid w:val="003459C6"/>
    <w:rsid w:val="00345FED"/>
    <w:rsid w:val="00345FF3"/>
    <w:rsid w:val="0034635A"/>
    <w:rsid w:val="003463AD"/>
    <w:rsid w:val="00346869"/>
    <w:rsid w:val="003468A5"/>
    <w:rsid w:val="00346A18"/>
    <w:rsid w:val="00346C9E"/>
    <w:rsid w:val="00346DE2"/>
    <w:rsid w:val="00346F47"/>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FC7"/>
    <w:rsid w:val="003761B1"/>
    <w:rsid w:val="00376459"/>
    <w:rsid w:val="00376651"/>
    <w:rsid w:val="003766C0"/>
    <w:rsid w:val="00376B7D"/>
    <w:rsid w:val="003770B6"/>
    <w:rsid w:val="003779B0"/>
    <w:rsid w:val="00377C01"/>
    <w:rsid w:val="00377EA3"/>
    <w:rsid w:val="00380222"/>
    <w:rsid w:val="00380331"/>
    <w:rsid w:val="00380B01"/>
    <w:rsid w:val="00380BCA"/>
    <w:rsid w:val="00380BED"/>
    <w:rsid w:val="00380C1B"/>
    <w:rsid w:val="00380C45"/>
    <w:rsid w:val="00380EF7"/>
    <w:rsid w:val="00381002"/>
    <w:rsid w:val="0038132A"/>
    <w:rsid w:val="003819E3"/>
    <w:rsid w:val="00381BC3"/>
    <w:rsid w:val="0038221D"/>
    <w:rsid w:val="00382619"/>
    <w:rsid w:val="0038273F"/>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8DB"/>
    <w:rsid w:val="00386F24"/>
    <w:rsid w:val="003871E2"/>
    <w:rsid w:val="00387576"/>
    <w:rsid w:val="00387639"/>
    <w:rsid w:val="00387A65"/>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8FD"/>
    <w:rsid w:val="003B1B7C"/>
    <w:rsid w:val="003B1CB6"/>
    <w:rsid w:val="003B1DE5"/>
    <w:rsid w:val="003B1F62"/>
    <w:rsid w:val="003B2017"/>
    <w:rsid w:val="003B2090"/>
    <w:rsid w:val="003B220F"/>
    <w:rsid w:val="003B247C"/>
    <w:rsid w:val="003B2672"/>
    <w:rsid w:val="003B2960"/>
    <w:rsid w:val="003B2ED6"/>
    <w:rsid w:val="003B43AD"/>
    <w:rsid w:val="003B44A8"/>
    <w:rsid w:val="003B44CA"/>
    <w:rsid w:val="003B4512"/>
    <w:rsid w:val="003B5001"/>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842"/>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109"/>
    <w:rsid w:val="003E656E"/>
    <w:rsid w:val="003E65D4"/>
    <w:rsid w:val="003E66B7"/>
    <w:rsid w:val="003E6794"/>
    <w:rsid w:val="003E696D"/>
    <w:rsid w:val="003E6973"/>
    <w:rsid w:val="003E6B3B"/>
    <w:rsid w:val="003E6DB1"/>
    <w:rsid w:val="003E6FA9"/>
    <w:rsid w:val="003E7210"/>
    <w:rsid w:val="003E733B"/>
    <w:rsid w:val="003E73AB"/>
    <w:rsid w:val="003E79BF"/>
    <w:rsid w:val="003F09F1"/>
    <w:rsid w:val="003F0BE6"/>
    <w:rsid w:val="003F0BFD"/>
    <w:rsid w:val="003F0C94"/>
    <w:rsid w:val="003F0FC2"/>
    <w:rsid w:val="003F132B"/>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5E3"/>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6E4"/>
    <w:rsid w:val="00404788"/>
    <w:rsid w:val="004049DA"/>
    <w:rsid w:val="00404D6B"/>
    <w:rsid w:val="00404F72"/>
    <w:rsid w:val="0040514A"/>
    <w:rsid w:val="00406413"/>
    <w:rsid w:val="0040653F"/>
    <w:rsid w:val="00406BAC"/>
    <w:rsid w:val="00406D83"/>
    <w:rsid w:val="00406DB5"/>
    <w:rsid w:val="0040723E"/>
    <w:rsid w:val="00407E1A"/>
    <w:rsid w:val="0041060B"/>
    <w:rsid w:val="004107F5"/>
    <w:rsid w:val="00410C47"/>
    <w:rsid w:val="00410CE7"/>
    <w:rsid w:val="00410D16"/>
    <w:rsid w:val="00410E45"/>
    <w:rsid w:val="00410EC6"/>
    <w:rsid w:val="00411B33"/>
    <w:rsid w:val="004121E5"/>
    <w:rsid w:val="0041223A"/>
    <w:rsid w:val="0041248C"/>
    <w:rsid w:val="00412659"/>
    <w:rsid w:val="004126D8"/>
    <w:rsid w:val="00412C58"/>
    <w:rsid w:val="00412F93"/>
    <w:rsid w:val="00413019"/>
    <w:rsid w:val="00413220"/>
    <w:rsid w:val="004133B4"/>
    <w:rsid w:val="00413609"/>
    <w:rsid w:val="00413FC0"/>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EF5"/>
    <w:rsid w:val="00422FFF"/>
    <w:rsid w:val="004230E4"/>
    <w:rsid w:val="00423547"/>
    <w:rsid w:val="004237BA"/>
    <w:rsid w:val="0042386F"/>
    <w:rsid w:val="00423966"/>
    <w:rsid w:val="00423B68"/>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A56"/>
    <w:rsid w:val="00432D7C"/>
    <w:rsid w:val="00432DCF"/>
    <w:rsid w:val="00432EDF"/>
    <w:rsid w:val="004336D3"/>
    <w:rsid w:val="00434029"/>
    <w:rsid w:val="004343FB"/>
    <w:rsid w:val="00434940"/>
    <w:rsid w:val="00434A5D"/>
    <w:rsid w:val="00434C37"/>
    <w:rsid w:val="004358BA"/>
    <w:rsid w:val="00435AFF"/>
    <w:rsid w:val="00435B91"/>
    <w:rsid w:val="00435DD8"/>
    <w:rsid w:val="004360C1"/>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CB"/>
    <w:rsid w:val="00445CD2"/>
    <w:rsid w:val="00445D9B"/>
    <w:rsid w:val="00445DD8"/>
    <w:rsid w:val="00446B11"/>
    <w:rsid w:val="00446FCF"/>
    <w:rsid w:val="00446FE0"/>
    <w:rsid w:val="004473CE"/>
    <w:rsid w:val="004475EA"/>
    <w:rsid w:val="004478DF"/>
    <w:rsid w:val="00447DFC"/>
    <w:rsid w:val="00447F8E"/>
    <w:rsid w:val="004500A9"/>
    <w:rsid w:val="004503B1"/>
    <w:rsid w:val="0045048B"/>
    <w:rsid w:val="0045063D"/>
    <w:rsid w:val="004507A1"/>
    <w:rsid w:val="004508F4"/>
    <w:rsid w:val="00450AB3"/>
    <w:rsid w:val="00450B0A"/>
    <w:rsid w:val="00450B6A"/>
    <w:rsid w:val="004513BA"/>
    <w:rsid w:val="00451A6E"/>
    <w:rsid w:val="00451C8C"/>
    <w:rsid w:val="004521F0"/>
    <w:rsid w:val="0045244B"/>
    <w:rsid w:val="00452920"/>
    <w:rsid w:val="00452D9C"/>
    <w:rsid w:val="00452D9E"/>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1C0"/>
    <w:rsid w:val="0046531C"/>
    <w:rsid w:val="004656D8"/>
    <w:rsid w:val="00465823"/>
    <w:rsid w:val="00465DED"/>
    <w:rsid w:val="00465EF5"/>
    <w:rsid w:val="004660FF"/>
    <w:rsid w:val="00466D6E"/>
    <w:rsid w:val="00467051"/>
    <w:rsid w:val="004670C9"/>
    <w:rsid w:val="004670F6"/>
    <w:rsid w:val="004676A9"/>
    <w:rsid w:val="004677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A2C"/>
    <w:rsid w:val="00473F4D"/>
    <w:rsid w:val="00474169"/>
    <w:rsid w:val="004746DC"/>
    <w:rsid w:val="00474788"/>
    <w:rsid w:val="00474A86"/>
    <w:rsid w:val="00474B6D"/>
    <w:rsid w:val="00475C57"/>
    <w:rsid w:val="00475DE6"/>
    <w:rsid w:val="00475E50"/>
    <w:rsid w:val="0047613E"/>
    <w:rsid w:val="0047647B"/>
    <w:rsid w:val="00477208"/>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B96"/>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971BD"/>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8F2"/>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4ECD"/>
    <w:rsid w:val="004C51B3"/>
    <w:rsid w:val="004C5229"/>
    <w:rsid w:val="004C52EF"/>
    <w:rsid w:val="004C5362"/>
    <w:rsid w:val="004C544C"/>
    <w:rsid w:val="004C54CE"/>
    <w:rsid w:val="004C5973"/>
    <w:rsid w:val="004C5BFA"/>
    <w:rsid w:val="004C6005"/>
    <w:rsid w:val="004C61C4"/>
    <w:rsid w:val="004C6419"/>
    <w:rsid w:val="004C6422"/>
    <w:rsid w:val="004C66DE"/>
    <w:rsid w:val="004C6728"/>
    <w:rsid w:val="004C6CB0"/>
    <w:rsid w:val="004C6CC3"/>
    <w:rsid w:val="004C6DE3"/>
    <w:rsid w:val="004C6EA1"/>
    <w:rsid w:val="004C700F"/>
    <w:rsid w:val="004C7152"/>
    <w:rsid w:val="004C7613"/>
    <w:rsid w:val="004C7BBA"/>
    <w:rsid w:val="004C7D5D"/>
    <w:rsid w:val="004D05B8"/>
    <w:rsid w:val="004D05E1"/>
    <w:rsid w:val="004D0768"/>
    <w:rsid w:val="004D08B8"/>
    <w:rsid w:val="004D08EE"/>
    <w:rsid w:val="004D0C48"/>
    <w:rsid w:val="004D1401"/>
    <w:rsid w:val="004D1414"/>
    <w:rsid w:val="004D1627"/>
    <w:rsid w:val="004D1C72"/>
    <w:rsid w:val="004D1E0F"/>
    <w:rsid w:val="004D2B29"/>
    <w:rsid w:val="004D2F33"/>
    <w:rsid w:val="004D302A"/>
    <w:rsid w:val="004D3047"/>
    <w:rsid w:val="004D3685"/>
    <w:rsid w:val="004D3B65"/>
    <w:rsid w:val="004D3CF6"/>
    <w:rsid w:val="004D4241"/>
    <w:rsid w:val="004D4418"/>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5BF"/>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62"/>
    <w:rsid w:val="004E4998"/>
    <w:rsid w:val="004E49C7"/>
    <w:rsid w:val="004E5422"/>
    <w:rsid w:val="004E572D"/>
    <w:rsid w:val="004E5808"/>
    <w:rsid w:val="004E583F"/>
    <w:rsid w:val="004E58B8"/>
    <w:rsid w:val="004E5906"/>
    <w:rsid w:val="004E5A20"/>
    <w:rsid w:val="004E5DEB"/>
    <w:rsid w:val="004E6144"/>
    <w:rsid w:val="004E6487"/>
    <w:rsid w:val="004E67D0"/>
    <w:rsid w:val="004E6AE6"/>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1AF7"/>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917"/>
    <w:rsid w:val="004F6BBA"/>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B21"/>
    <w:rsid w:val="00506F29"/>
    <w:rsid w:val="005070C6"/>
    <w:rsid w:val="0050713C"/>
    <w:rsid w:val="00507488"/>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51F"/>
    <w:rsid w:val="0052166B"/>
    <w:rsid w:val="005216EE"/>
    <w:rsid w:val="00521894"/>
    <w:rsid w:val="00521BBD"/>
    <w:rsid w:val="00521C2A"/>
    <w:rsid w:val="005220AB"/>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C4A"/>
    <w:rsid w:val="00527E43"/>
    <w:rsid w:val="0053002A"/>
    <w:rsid w:val="00530E44"/>
    <w:rsid w:val="00531047"/>
    <w:rsid w:val="005314F1"/>
    <w:rsid w:val="00531620"/>
    <w:rsid w:val="00531C5A"/>
    <w:rsid w:val="00531CCD"/>
    <w:rsid w:val="00531D9C"/>
    <w:rsid w:val="00532180"/>
    <w:rsid w:val="00532228"/>
    <w:rsid w:val="00532316"/>
    <w:rsid w:val="005323F1"/>
    <w:rsid w:val="005327A7"/>
    <w:rsid w:val="00532D15"/>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10D5"/>
    <w:rsid w:val="0054142E"/>
    <w:rsid w:val="0054151F"/>
    <w:rsid w:val="0054180A"/>
    <w:rsid w:val="0054188C"/>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5D7"/>
    <w:rsid w:val="0054465F"/>
    <w:rsid w:val="00544B3E"/>
    <w:rsid w:val="00544C60"/>
    <w:rsid w:val="0054540D"/>
    <w:rsid w:val="005457E1"/>
    <w:rsid w:val="005458FA"/>
    <w:rsid w:val="00545C42"/>
    <w:rsid w:val="00545F38"/>
    <w:rsid w:val="0054630D"/>
    <w:rsid w:val="005466AE"/>
    <w:rsid w:val="00546A63"/>
    <w:rsid w:val="00546BCF"/>
    <w:rsid w:val="0054702E"/>
    <w:rsid w:val="005476EF"/>
    <w:rsid w:val="005478CD"/>
    <w:rsid w:val="00547F55"/>
    <w:rsid w:val="005500DB"/>
    <w:rsid w:val="00550822"/>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33F9"/>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830"/>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2A85"/>
    <w:rsid w:val="00572B06"/>
    <w:rsid w:val="00572F16"/>
    <w:rsid w:val="00573395"/>
    <w:rsid w:val="00573565"/>
    <w:rsid w:val="005737B2"/>
    <w:rsid w:val="005739B9"/>
    <w:rsid w:val="00573C7D"/>
    <w:rsid w:val="0057421D"/>
    <w:rsid w:val="00574F42"/>
    <w:rsid w:val="00575378"/>
    <w:rsid w:val="0057537A"/>
    <w:rsid w:val="005753A0"/>
    <w:rsid w:val="005756A0"/>
    <w:rsid w:val="005756B6"/>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1D56"/>
    <w:rsid w:val="0058245F"/>
    <w:rsid w:val="005828CA"/>
    <w:rsid w:val="00582B51"/>
    <w:rsid w:val="00582C14"/>
    <w:rsid w:val="00582F51"/>
    <w:rsid w:val="00583927"/>
    <w:rsid w:val="00583FA6"/>
    <w:rsid w:val="0058438B"/>
    <w:rsid w:val="0058465B"/>
    <w:rsid w:val="00584809"/>
    <w:rsid w:val="00585394"/>
    <w:rsid w:val="00585765"/>
    <w:rsid w:val="00585BFA"/>
    <w:rsid w:val="00585DAA"/>
    <w:rsid w:val="00586022"/>
    <w:rsid w:val="005860BF"/>
    <w:rsid w:val="00586650"/>
    <w:rsid w:val="005867A7"/>
    <w:rsid w:val="0058684C"/>
    <w:rsid w:val="005868B7"/>
    <w:rsid w:val="00586A09"/>
    <w:rsid w:val="00586C0E"/>
    <w:rsid w:val="00586C41"/>
    <w:rsid w:val="00587139"/>
    <w:rsid w:val="00587517"/>
    <w:rsid w:val="00587538"/>
    <w:rsid w:val="005877F6"/>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36C"/>
    <w:rsid w:val="0059497F"/>
    <w:rsid w:val="0059562D"/>
    <w:rsid w:val="00595830"/>
    <w:rsid w:val="00595B49"/>
    <w:rsid w:val="00595C60"/>
    <w:rsid w:val="00595E0B"/>
    <w:rsid w:val="00595EA8"/>
    <w:rsid w:val="00595EE4"/>
    <w:rsid w:val="00595F55"/>
    <w:rsid w:val="0059626E"/>
    <w:rsid w:val="00596A01"/>
    <w:rsid w:val="00596C30"/>
    <w:rsid w:val="00597182"/>
    <w:rsid w:val="005975E6"/>
    <w:rsid w:val="00597750"/>
    <w:rsid w:val="00597952"/>
    <w:rsid w:val="00597998"/>
    <w:rsid w:val="00597ADC"/>
    <w:rsid w:val="00597B8D"/>
    <w:rsid w:val="00597D5B"/>
    <w:rsid w:val="00597DA3"/>
    <w:rsid w:val="005A0591"/>
    <w:rsid w:val="005A09F7"/>
    <w:rsid w:val="005A1097"/>
    <w:rsid w:val="005A10CB"/>
    <w:rsid w:val="005A1816"/>
    <w:rsid w:val="005A1AC6"/>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EC"/>
    <w:rsid w:val="005B165D"/>
    <w:rsid w:val="005B1FD6"/>
    <w:rsid w:val="005B2018"/>
    <w:rsid w:val="005B238D"/>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6B3"/>
    <w:rsid w:val="005C3996"/>
    <w:rsid w:val="005C3A4A"/>
    <w:rsid w:val="005C3BE3"/>
    <w:rsid w:val="005C44A8"/>
    <w:rsid w:val="005C475C"/>
    <w:rsid w:val="005C4E10"/>
    <w:rsid w:val="005C5A2E"/>
    <w:rsid w:val="005C5CA8"/>
    <w:rsid w:val="005C617E"/>
    <w:rsid w:val="005C6328"/>
    <w:rsid w:val="005C6589"/>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439"/>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46A"/>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C01"/>
    <w:rsid w:val="005F4CB4"/>
    <w:rsid w:val="005F5143"/>
    <w:rsid w:val="005F5766"/>
    <w:rsid w:val="005F5794"/>
    <w:rsid w:val="005F5E3D"/>
    <w:rsid w:val="005F6363"/>
    <w:rsid w:val="005F641E"/>
    <w:rsid w:val="005F656A"/>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6715"/>
    <w:rsid w:val="006067C8"/>
    <w:rsid w:val="00606C7C"/>
    <w:rsid w:val="00606CDC"/>
    <w:rsid w:val="00606DDD"/>
    <w:rsid w:val="00607405"/>
    <w:rsid w:val="006078AB"/>
    <w:rsid w:val="00607C48"/>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A6F"/>
    <w:rsid w:val="00613AFA"/>
    <w:rsid w:val="00613CD6"/>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8F7"/>
    <w:rsid w:val="006179C7"/>
    <w:rsid w:val="00617B5A"/>
    <w:rsid w:val="00617F31"/>
    <w:rsid w:val="00617F99"/>
    <w:rsid w:val="00620D48"/>
    <w:rsid w:val="006214E5"/>
    <w:rsid w:val="0062182B"/>
    <w:rsid w:val="006219FF"/>
    <w:rsid w:val="00622002"/>
    <w:rsid w:val="00622648"/>
    <w:rsid w:val="00622743"/>
    <w:rsid w:val="006228FF"/>
    <w:rsid w:val="00622EBD"/>
    <w:rsid w:val="00622ED3"/>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444"/>
    <w:rsid w:val="0063561D"/>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E"/>
    <w:rsid w:val="00647363"/>
    <w:rsid w:val="00647720"/>
    <w:rsid w:val="00650669"/>
    <w:rsid w:val="006507CC"/>
    <w:rsid w:val="00650C14"/>
    <w:rsid w:val="00650C34"/>
    <w:rsid w:val="00650D70"/>
    <w:rsid w:val="006513F4"/>
    <w:rsid w:val="00651B99"/>
    <w:rsid w:val="00651BD0"/>
    <w:rsid w:val="00651F5A"/>
    <w:rsid w:val="00652B56"/>
    <w:rsid w:val="00652B9A"/>
    <w:rsid w:val="00652CEF"/>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A5D"/>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02"/>
    <w:rsid w:val="00662336"/>
    <w:rsid w:val="006625D9"/>
    <w:rsid w:val="00662791"/>
    <w:rsid w:val="006628CE"/>
    <w:rsid w:val="0066314D"/>
    <w:rsid w:val="00663302"/>
    <w:rsid w:val="0066353A"/>
    <w:rsid w:val="0066354B"/>
    <w:rsid w:val="006635C9"/>
    <w:rsid w:val="00663DB1"/>
    <w:rsid w:val="00663EEB"/>
    <w:rsid w:val="006645B9"/>
    <w:rsid w:val="00664960"/>
    <w:rsid w:val="00664A06"/>
    <w:rsid w:val="006658FC"/>
    <w:rsid w:val="00665EC0"/>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830"/>
    <w:rsid w:val="00670AEA"/>
    <w:rsid w:val="00670AF1"/>
    <w:rsid w:val="00670B21"/>
    <w:rsid w:val="00671110"/>
    <w:rsid w:val="00671DA6"/>
    <w:rsid w:val="0067236B"/>
    <w:rsid w:val="00672403"/>
    <w:rsid w:val="006725E0"/>
    <w:rsid w:val="0067287C"/>
    <w:rsid w:val="006733AF"/>
    <w:rsid w:val="006734E8"/>
    <w:rsid w:val="006738C6"/>
    <w:rsid w:val="00673C32"/>
    <w:rsid w:val="00673E08"/>
    <w:rsid w:val="00673E4F"/>
    <w:rsid w:val="00673EE7"/>
    <w:rsid w:val="0067406A"/>
    <w:rsid w:val="006741AF"/>
    <w:rsid w:val="006748B6"/>
    <w:rsid w:val="00674D3A"/>
    <w:rsid w:val="00674E0C"/>
    <w:rsid w:val="006751D1"/>
    <w:rsid w:val="0067531E"/>
    <w:rsid w:val="0067582B"/>
    <w:rsid w:val="00675AE1"/>
    <w:rsid w:val="00675D1B"/>
    <w:rsid w:val="00676053"/>
    <w:rsid w:val="00676103"/>
    <w:rsid w:val="0067649A"/>
    <w:rsid w:val="006764A2"/>
    <w:rsid w:val="0067697F"/>
    <w:rsid w:val="00676B04"/>
    <w:rsid w:val="00676BBC"/>
    <w:rsid w:val="00677250"/>
    <w:rsid w:val="0067730A"/>
    <w:rsid w:val="006802AF"/>
    <w:rsid w:val="00680591"/>
    <w:rsid w:val="0068070D"/>
    <w:rsid w:val="006809E0"/>
    <w:rsid w:val="0068169C"/>
    <w:rsid w:val="00681947"/>
    <w:rsid w:val="00681A52"/>
    <w:rsid w:val="00681CE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9F1"/>
    <w:rsid w:val="00687A96"/>
    <w:rsid w:val="00687C11"/>
    <w:rsid w:val="00687E10"/>
    <w:rsid w:val="00690002"/>
    <w:rsid w:val="006903C4"/>
    <w:rsid w:val="006904D1"/>
    <w:rsid w:val="0069082E"/>
    <w:rsid w:val="00690879"/>
    <w:rsid w:val="00690970"/>
    <w:rsid w:val="00690E65"/>
    <w:rsid w:val="006910BE"/>
    <w:rsid w:val="0069138E"/>
    <w:rsid w:val="006913A4"/>
    <w:rsid w:val="006919B9"/>
    <w:rsid w:val="00691ACD"/>
    <w:rsid w:val="00691E8B"/>
    <w:rsid w:val="00691EE5"/>
    <w:rsid w:val="00691FB5"/>
    <w:rsid w:val="0069204F"/>
    <w:rsid w:val="00692264"/>
    <w:rsid w:val="0069235A"/>
    <w:rsid w:val="006924B3"/>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51D"/>
    <w:rsid w:val="00696097"/>
    <w:rsid w:val="00696133"/>
    <w:rsid w:val="0069658C"/>
    <w:rsid w:val="0069772A"/>
    <w:rsid w:val="006978F5"/>
    <w:rsid w:val="00697A68"/>
    <w:rsid w:val="00697B17"/>
    <w:rsid w:val="00697DE3"/>
    <w:rsid w:val="006A00C0"/>
    <w:rsid w:val="006A013A"/>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42C3"/>
    <w:rsid w:val="006A5276"/>
    <w:rsid w:val="006A5CE9"/>
    <w:rsid w:val="006A5D17"/>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0BB"/>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5B9"/>
    <w:rsid w:val="006C281E"/>
    <w:rsid w:val="006C2C20"/>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8D2"/>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1DF"/>
    <w:rsid w:val="006D1948"/>
    <w:rsid w:val="006D1F0E"/>
    <w:rsid w:val="006D21D2"/>
    <w:rsid w:val="006D24FB"/>
    <w:rsid w:val="006D27E6"/>
    <w:rsid w:val="006D2ABB"/>
    <w:rsid w:val="006D2D09"/>
    <w:rsid w:val="006D2D68"/>
    <w:rsid w:val="006D2DFF"/>
    <w:rsid w:val="006D30CF"/>
    <w:rsid w:val="006D3523"/>
    <w:rsid w:val="006D37D0"/>
    <w:rsid w:val="006D3849"/>
    <w:rsid w:val="006D3880"/>
    <w:rsid w:val="006D3AB0"/>
    <w:rsid w:val="006D3E7A"/>
    <w:rsid w:val="006D40D9"/>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D9D"/>
    <w:rsid w:val="006E2E9E"/>
    <w:rsid w:val="006E354E"/>
    <w:rsid w:val="006E3D63"/>
    <w:rsid w:val="006E3FA5"/>
    <w:rsid w:val="006E41F8"/>
    <w:rsid w:val="006E436E"/>
    <w:rsid w:val="006E45CD"/>
    <w:rsid w:val="006E48FF"/>
    <w:rsid w:val="006E4A59"/>
    <w:rsid w:val="006E4CCF"/>
    <w:rsid w:val="006E4DC7"/>
    <w:rsid w:val="006E52F2"/>
    <w:rsid w:val="006E5D44"/>
    <w:rsid w:val="006E61E3"/>
    <w:rsid w:val="006E6A20"/>
    <w:rsid w:val="006E6D29"/>
    <w:rsid w:val="006E6D57"/>
    <w:rsid w:val="006E7578"/>
    <w:rsid w:val="006E765C"/>
    <w:rsid w:val="006E7915"/>
    <w:rsid w:val="006E7B3F"/>
    <w:rsid w:val="006E7C39"/>
    <w:rsid w:val="006F01DC"/>
    <w:rsid w:val="006F026F"/>
    <w:rsid w:val="006F0499"/>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8F0"/>
    <w:rsid w:val="006F59C7"/>
    <w:rsid w:val="006F5AF8"/>
    <w:rsid w:val="006F5F20"/>
    <w:rsid w:val="006F62EE"/>
    <w:rsid w:val="006F6643"/>
    <w:rsid w:val="006F68F0"/>
    <w:rsid w:val="006F6A4A"/>
    <w:rsid w:val="006F6BEC"/>
    <w:rsid w:val="006F6EBB"/>
    <w:rsid w:val="006F7215"/>
    <w:rsid w:val="006F72A0"/>
    <w:rsid w:val="006F7638"/>
    <w:rsid w:val="006F76F4"/>
    <w:rsid w:val="006F7A5C"/>
    <w:rsid w:val="006F7B67"/>
    <w:rsid w:val="006F7D2A"/>
    <w:rsid w:val="006F7ECD"/>
    <w:rsid w:val="0070027B"/>
    <w:rsid w:val="00700480"/>
    <w:rsid w:val="007004B3"/>
    <w:rsid w:val="00700AC5"/>
    <w:rsid w:val="00701018"/>
    <w:rsid w:val="007012C2"/>
    <w:rsid w:val="00701B48"/>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75FA"/>
    <w:rsid w:val="007078BD"/>
    <w:rsid w:val="00707B89"/>
    <w:rsid w:val="00707C9C"/>
    <w:rsid w:val="007101A4"/>
    <w:rsid w:val="00710429"/>
    <w:rsid w:val="0071044E"/>
    <w:rsid w:val="00710718"/>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DB6"/>
    <w:rsid w:val="00713E6F"/>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23D"/>
    <w:rsid w:val="00721506"/>
    <w:rsid w:val="0072157C"/>
    <w:rsid w:val="007215C6"/>
    <w:rsid w:val="007216AE"/>
    <w:rsid w:val="0072172B"/>
    <w:rsid w:val="00721AFC"/>
    <w:rsid w:val="00721DBA"/>
    <w:rsid w:val="00721DD5"/>
    <w:rsid w:val="007222F2"/>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6EE6"/>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02C"/>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08"/>
    <w:rsid w:val="007459EF"/>
    <w:rsid w:val="00745AC3"/>
    <w:rsid w:val="00745D81"/>
    <w:rsid w:val="00745DB1"/>
    <w:rsid w:val="007467B5"/>
    <w:rsid w:val="00746A66"/>
    <w:rsid w:val="00746DAE"/>
    <w:rsid w:val="00746DE7"/>
    <w:rsid w:val="007471B0"/>
    <w:rsid w:val="0074740B"/>
    <w:rsid w:val="0074745A"/>
    <w:rsid w:val="007474C6"/>
    <w:rsid w:val="007475F7"/>
    <w:rsid w:val="0074792F"/>
    <w:rsid w:val="00747B74"/>
    <w:rsid w:val="00747D97"/>
    <w:rsid w:val="00747F11"/>
    <w:rsid w:val="0075006C"/>
    <w:rsid w:val="0075029E"/>
    <w:rsid w:val="00750548"/>
    <w:rsid w:val="00750C26"/>
    <w:rsid w:val="00750D86"/>
    <w:rsid w:val="00750E12"/>
    <w:rsid w:val="00750E35"/>
    <w:rsid w:val="00750E7D"/>
    <w:rsid w:val="00751079"/>
    <w:rsid w:val="007513DF"/>
    <w:rsid w:val="00751462"/>
    <w:rsid w:val="0075160A"/>
    <w:rsid w:val="00751D90"/>
    <w:rsid w:val="00751F00"/>
    <w:rsid w:val="00752621"/>
    <w:rsid w:val="007527EF"/>
    <w:rsid w:val="0075322F"/>
    <w:rsid w:val="007532F4"/>
    <w:rsid w:val="00753365"/>
    <w:rsid w:val="00753878"/>
    <w:rsid w:val="007538FC"/>
    <w:rsid w:val="00753966"/>
    <w:rsid w:val="00753B78"/>
    <w:rsid w:val="00753ED2"/>
    <w:rsid w:val="00753EEB"/>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E13"/>
    <w:rsid w:val="0077537A"/>
    <w:rsid w:val="00775486"/>
    <w:rsid w:val="007757BD"/>
    <w:rsid w:val="007757FE"/>
    <w:rsid w:val="007758CB"/>
    <w:rsid w:val="00776071"/>
    <w:rsid w:val="0077663A"/>
    <w:rsid w:val="0077686E"/>
    <w:rsid w:val="00776F22"/>
    <w:rsid w:val="00776F7D"/>
    <w:rsid w:val="007771E4"/>
    <w:rsid w:val="00777319"/>
    <w:rsid w:val="00777710"/>
    <w:rsid w:val="00777AF0"/>
    <w:rsid w:val="00777C9F"/>
    <w:rsid w:val="00780022"/>
    <w:rsid w:val="00780052"/>
    <w:rsid w:val="007801C6"/>
    <w:rsid w:val="0078041B"/>
    <w:rsid w:val="00780E86"/>
    <w:rsid w:val="00780FA4"/>
    <w:rsid w:val="007810C6"/>
    <w:rsid w:val="00781339"/>
    <w:rsid w:val="00781714"/>
    <w:rsid w:val="007822E8"/>
    <w:rsid w:val="0078270D"/>
    <w:rsid w:val="00782807"/>
    <w:rsid w:val="00782838"/>
    <w:rsid w:val="00782CF3"/>
    <w:rsid w:val="0078300E"/>
    <w:rsid w:val="0078319B"/>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852"/>
    <w:rsid w:val="00790DF2"/>
    <w:rsid w:val="00790F9B"/>
    <w:rsid w:val="00791531"/>
    <w:rsid w:val="0079183A"/>
    <w:rsid w:val="00791941"/>
    <w:rsid w:val="007919A6"/>
    <w:rsid w:val="00791A67"/>
    <w:rsid w:val="00791C9A"/>
    <w:rsid w:val="00791E6B"/>
    <w:rsid w:val="0079232C"/>
    <w:rsid w:val="00792477"/>
    <w:rsid w:val="007928C3"/>
    <w:rsid w:val="00792DD1"/>
    <w:rsid w:val="0079350F"/>
    <w:rsid w:val="0079375A"/>
    <w:rsid w:val="00793B12"/>
    <w:rsid w:val="00794479"/>
    <w:rsid w:val="00794560"/>
    <w:rsid w:val="00794593"/>
    <w:rsid w:val="007946C5"/>
    <w:rsid w:val="007949EE"/>
    <w:rsid w:val="00794A0B"/>
    <w:rsid w:val="00794A9D"/>
    <w:rsid w:val="00794BE5"/>
    <w:rsid w:val="007950DF"/>
    <w:rsid w:val="007958BF"/>
    <w:rsid w:val="00795989"/>
    <w:rsid w:val="00795AC7"/>
    <w:rsid w:val="00796679"/>
    <w:rsid w:val="0079689B"/>
    <w:rsid w:val="00796E0C"/>
    <w:rsid w:val="00796F03"/>
    <w:rsid w:val="00796FAD"/>
    <w:rsid w:val="007970D0"/>
    <w:rsid w:val="007974AC"/>
    <w:rsid w:val="00797597"/>
    <w:rsid w:val="00797CD6"/>
    <w:rsid w:val="00797DBA"/>
    <w:rsid w:val="00797EFF"/>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1AF"/>
    <w:rsid w:val="007A58D4"/>
    <w:rsid w:val="007A5960"/>
    <w:rsid w:val="007A5F72"/>
    <w:rsid w:val="007A64F1"/>
    <w:rsid w:val="007A67F9"/>
    <w:rsid w:val="007A687C"/>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C94"/>
    <w:rsid w:val="007B7DC3"/>
    <w:rsid w:val="007B7F69"/>
    <w:rsid w:val="007C0045"/>
    <w:rsid w:val="007C0843"/>
    <w:rsid w:val="007C08EF"/>
    <w:rsid w:val="007C0C01"/>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696"/>
    <w:rsid w:val="007D07E9"/>
    <w:rsid w:val="007D0A94"/>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275"/>
    <w:rsid w:val="007E373F"/>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44"/>
    <w:rsid w:val="007E5EAD"/>
    <w:rsid w:val="007E5F3A"/>
    <w:rsid w:val="007E6432"/>
    <w:rsid w:val="007E651E"/>
    <w:rsid w:val="007E66DC"/>
    <w:rsid w:val="007E6C03"/>
    <w:rsid w:val="007E6DA4"/>
    <w:rsid w:val="007E6E5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5A74"/>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593"/>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2"/>
    <w:rsid w:val="00816055"/>
    <w:rsid w:val="00816822"/>
    <w:rsid w:val="00816EAB"/>
    <w:rsid w:val="0081715D"/>
    <w:rsid w:val="00817381"/>
    <w:rsid w:val="00817756"/>
    <w:rsid w:val="0081790F"/>
    <w:rsid w:val="00817B89"/>
    <w:rsid w:val="00817BB1"/>
    <w:rsid w:val="00820383"/>
    <w:rsid w:val="0082081A"/>
    <w:rsid w:val="0082087A"/>
    <w:rsid w:val="00820999"/>
    <w:rsid w:val="00820AEB"/>
    <w:rsid w:val="00820B15"/>
    <w:rsid w:val="008214F7"/>
    <w:rsid w:val="008217BC"/>
    <w:rsid w:val="00821B7B"/>
    <w:rsid w:val="00821BC5"/>
    <w:rsid w:val="00821DFF"/>
    <w:rsid w:val="00822091"/>
    <w:rsid w:val="00822155"/>
    <w:rsid w:val="0082238E"/>
    <w:rsid w:val="00823361"/>
    <w:rsid w:val="00823D37"/>
    <w:rsid w:val="00824408"/>
    <w:rsid w:val="00824FA5"/>
    <w:rsid w:val="00825897"/>
    <w:rsid w:val="00825983"/>
    <w:rsid w:val="00825A2C"/>
    <w:rsid w:val="00825FC6"/>
    <w:rsid w:val="0082625E"/>
    <w:rsid w:val="00826401"/>
    <w:rsid w:val="00826494"/>
    <w:rsid w:val="008264EA"/>
    <w:rsid w:val="00826C6C"/>
    <w:rsid w:val="00826C83"/>
    <w:rsid w:val="00826E29"/>
    <w:rsid w:val="0082723A"/>
    <w:rsid w:val="008274D4"/>
    <w:rsid w:val="00827D3F"/>
    <w:rsid w:val="0083000D"/>
    <w:rsid w:val="008306E1"/>
    <w:rsid w:val="008306FB"/>
    <w:rsid w:val="00830AAC"/>
    <w:rsid w:val="00830F64"/>
    <w:rsid w:val="00831370"/>
    <w:rsid w:val="008313A1"/>
    <w:rsid w:val="00831703"/>
    <w:rsid w:val="0083175D"/>
    <w:rsid w:val="00831798"/>
    <w:rsid w:val="00831CF9"/>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3AD2"/>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6073"/>
    <w:rsid w:val="00876333"/>
    <w:rsid w:val="008767E7"/>
    <w:rsid w:val="008768B0"/>
    <w:rsid w:val="00876CEE"/>
    <w:rsid w:val="0087720A"/>
    <w:rsid w:val="008772B9"/>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D1A"/>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29D"/>
    <w:rsid w:val="0089774D"/>
    <w:rsid w:val="008A086A"/>
    <w:rsid w:val="008A0C92"/>
    <w:rsid w:val="008A18B4"/>
    <w:rsid w:val="008A18B8"/>
    <w:rsid w:val="008A1B68"/>
    <w:rsid w:val="008A1CAF"/>
    <w:rsid w:val="008A1F09"/>
    <w:rsid w:val="008A2006"/>
    <w:rsid w:val="008A2BED"/>
    <w:rsid w:val="008A2F22"/>
    <w:rsid w:val="008A300B"/>
    <w:rsid w:val="008A33CC"/>
    <w:rsid w:val="008A39B8"/>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584"/>
    <w:rsid w:val="008B3745"/>
    <w:rsid w:val="008B3A7D"/>
    <w:rsid w:val="008B3B26"/>
    <w:rsid w:val="008B3D78"/>
    <w:rsid w:val="008B4099"/>
    <w:rsid w:val="008B45BB"/>
    <w:rsid w:val="008B497E"/>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BBB"/>
    <w:rsid w:val="008C0C27"/>
    <w:rsid w:val="008C0C2E"/>
    <w:rsid w:val="008C0C9C"/>
    <w:rsid w:val="008C0E73"/>
    <w:rsid w:val="008C1631"/>
    <w:rsid w:val="008C1765"/>
    <w:rsid w:val="008C1849"/>
    <w:rsid w:val="008C217C"/>
    <w:rsid w:val="008C21C7"/>
    <w:rsid w:val="008C27E7"/>
    <w:rsid w:val="008C29B3"/>
    <w:rsid w:val="008C2E53"/>
    <w:rsid w:val="008C30AD"/>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1F62"/>
    <w:rsid w:val="008D21E4"/>
    <w:rsid w:val="008D24E7"/>
    <w:rsid w:val="008D2709"/>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CD"/>
    <w:rsid w:val="008E78F7"/>
    <w:rsid w:val="008E7987"/>
    <w:rsid w:val="008E7C0F"/>
    <w:rsid w:val="008E7D34"/>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BED"/>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69CE"/>
    <w:rsid w:val="008F753C"/>
    <w:rsid w:val="008F79D7"/>
    <w:rsid w:val="008F7DC9"/>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1DA"/>
    <w:rsid w:val="0091520F"/>
    <w:rsid w:val="0091537D"/>
    <w:rsid w:val="00915484"/>
    <w:rsid w:val="00915633"/>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DA4"/>
    <w:rsid w:val="00922E00"/>
    <w:rsid w:val="009230B5"/>
    <w:rsid w:val="00923434"/>
    <w:rsid w:val="00923606"/>
    <w:rsid w:val="00924137"/>
    <w:rsid w:val="00924284"/>
    <w:rsid w:val="00924B76"/>
    <w:rsid w:val="00924F20"/>
    <w:rsid w:val="00925106"/>
    <w:rsid w:val="00925597"/>
    <w:rsid w:val="0092566E"/>
    <w:rsid w:val="009257D3"/>
    <w:rsid w:val="00925E6B"/>
    <w:rsid w:val="00926470"/>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1FEE"/>
    <w:rsid w:val="009320AA"/>
    <w:rsid w:val="00932345"/>
    <w:rsid w:val="00932366"/>
    <w:rsid w:val="00932579"/>
    <w:rsid w:val="0093336D"/>
    <w:rsid w:val="00933B95"/>
    <w:rsid w:val="00933C58"/>
    <w:rsid w:val="00933D7B"/>
    <w:rsid w:val="00933FAC"/>
    <w:rsid w:val="009342AD"/>
    <w:rsid w:val="0093442F"/>
    <w:rsid w:val="00934552"/>
    <w:rsid w:val="00934627"/>
    <w:rsid w:val="00934B4D"/>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3930"/>
    <w:rsid w:val="00944031"/>
    <w:rsid w:val="009446AC"/>
    <w:rsid w:val="0094478C"/>
    <w:rsid w:val="00944B90"/>
    <w:rsid w:val="00944BA9"/>
    <w:rsid w:val="00944BEB"/>
    <w:rsid w:val="00944C10"/>
    <w:rsid w:val="00944D4E"/>
    <w:rsid w:val="00944FE8"/>
    <w:rsid w:val="009453D6"/>
    <w:rsid w:val="00945928"/>
    <w:rsid w:val="00945DBC"/>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69D0"/>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4EF"/>
    <w:rsid w:val="0097167D"/>
    <w:rsid w:val="009718C5"/>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9D2"/>
    <w:rsid w:val="00984AF2"/>
    <w:rsid w:val="00984D78"/>
    <w:rsid w:val="00984FC5"/>
    <w:rsid w:val="00984FE2"/>
    <w:rsid w:val="0098580C"/>
    <w:rsid w:val="00985862"/>
    <w:rsid w:val="00985C29"/>
    <w:rsid w:val="00985C55"/>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60"/>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E0F"/>
    <w:rsid w:val="00996F33"/>
    <w:rsid w:val="00997086"/>
    <w:rsid w:val="00997261"/>
    <w:rsid w:val="00997348"/>
    <w:rsid w:val="0099749B"/>
    <w:rsid w:val="0099789C"/>
    <w:rsid w:val="00997A84"/>
    <w:rsid w:val="00997C74"/>
    <w:rsid w:val="00997E85"/>
    <w:rsid w:val="009A00DF"/>
    <w:rsid w:val="009A04AD"/>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3B"/>
    <w:rsid w:val="009A4ACA"/>
    <w:rsid w:val="009A5411"/>
    <w:rsid w:val="009A5A9D"/>
    <w:rsid w:val="009A5C7E"/>
    <w:rsid w:val="009A6247"/>
    <w:rsid w:val="009A67D8"/>
    <w:rsid w:val="009A6A89"/>
    <w:rsid w:val="009A6ABA"/>
    <w:rsid w:val="009A7720"/>
    <w:rsid w:val="009A7789"/>
    <w:rsid w:val="009A7D1A"/>
    <w:rsid w:val="009A7F59"/>
    <w:rsid w:val="009A7F7D"/>
    <w:rsid w:val="009B0024"/>
    <w:rsid w:val="009B0608"/>
    <w:rsid w:val="009B082C"/>
    <w:rsid w:val="009B09BD"/>
    <w:rsid w:val="009B0EBF"/>
    <w:rsid w:val="009B1325"/>
    <w:rsid w:val="009B18F6"/>
    <w:rsid w:val="009B206D"/>
    <w:rsid w:val="009B2563"/>
    <w:rsid w:val="009B29AC"/>
    <w:rsid w:val="009B2FCA"/>
    <w:rsid w:val="009B333D"/>
    <w:rsid w:val="009B34C5"/>
    <w:rsid w:val="009B3D7C"/>
    <w:rsid w:val="009B403D"/>
    <w:rsid w:val="009B4587"/>
    <w:rsid w:val="009B4630"/>
    <w:rsid w:val="009B48B1"/>
    <w:rsid w:val="009B499C"/>
    <w:rsid w:val="009B4D6D"/>
    <w:rsid w:val="009B535C"/>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317"/>
    <w:rsid w:val="009C3906"/>
    <w:rsid w:val="009C3C67"/>
    <w:rsid w:val="009C3C88"/>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C45"/>
    <w:rsid w:val="009C7D92"/>
    <w:rsid w:val="009C7DEF"/>
    <w:rsid w:val="009D00AA"/>
    <w:rsid w:val="009D0728"/>
    <w:rsid w:val="009D0906"/>
    <w:rsid w:val="009D0EAF"/>
    <w:rsid w:val="009D105C"/>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8C6"/>
    <w:rsid w:val="009D5E97"/>
    <w:rsid w:val="009D5EB3"/>
    <w:rsid w:val="009D5ED9"/>
    <w:rsid w:val="009D5FAF"/>
    <w:rsid w:val="009D6012"/>
    <w:rsid w:val="009D60AD"/>
    <w:rsid w:val="009D629F"/>
    <w:rsid w:val="009D665E"/>
    <w:rsid w:val="009D681A"/>
    <w:rsid w:val="009D6BD5"/>
    <w:rsid w:val="009D7391"/>
    <w:rsid w:val="009D74E7"/>
    <w:rsid w:val="009D7D90"/>
    <w:rsid w:val="009E042A"/>
    <w:rsid w:val="009E0834"/>
    <w:rsid w:val="009E085C"/>
    <w:rsid w:val="009E08B3"/>
    <w:rsid w:val="009E0FEA"/>
    <w:rsid w:val="009E1497"/>
    <w:rsid w:val="009E15B0"/>
    <w:rsid w:val="009E1FA1"/>
    <w:rsid w:val="009E2267"/>
    <w:rsid w:val="009E281F"/>
    <w:rsid w:val="009E2C22"/>
    <w:rsid w:val="009E2D70"/>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9C1"/>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94D"/>
    <w:rsid w:val="009F4351"/>
    <w:rsid w:val="009F468F"/>
    <w:rsid w:val="009F4717"/>
    <w:rsid w:val="009F49E3"/>
    <w:rsid w:val="009F4A68"/>
    <w:rsid w:val="009F4DDC"/>
    <w:rsid w:val="009F4F69"/>
    <w:rsid w:val="009F505E"/>
    <w:rsid w:val="009F50B3"/>
    <w:rsid w:val="009F50D7"/>
    <w:rsid w:val="009F539A"/>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84"/>
    <w:rsid w:val="00A004A0"/>
    <w:rsid w:val="00A00A3A"/>
    <w:rsid w:val="00A00A6A"/>
    <w:rsid w:val="00A00AC8"/>
    <w:rsid w:val="00A00BFA"/>
    <w:rsid w:val="00A01842"/>
    <w:rsid w:val="00A02272"/>
    <w:rsid w:val="00A023F0"/>
    <w:rsid w:val="00A0241F"/>
    <w:rsid w:val="00A02432"/>
    <w:rsid w:val="00A02656"/>
    <w:rsid w:val="00A0265D"/>
    <w:rsid w:val="00A028D3"/>
    <w:rsid w:val="00A028DE"/>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2D7"/>
    <w:rsid w:val="00A10558"/>
    <w:rsid w:val="00A106A8"/>
    <w:rsid w:val="00A10AD7"/>
    <w:rsid w:val="00A10FCA"/>
    <w:rsid w:val="00A111A6"/>
    <w:rsid w:val="00A111C7"/>
    <w:rsid w:val="00A1135A"/>
    <w:rsid w:val="00A114F6"/>
    <w:rsid w:val="00A11846"/>
    <w:rsid w:val="00A1198E"/>
    <w:rsid w:val="00A11B0F"/>
    <w:rsid w:val="00A11C84"/>
    <w:rsid w:val="00A120A3"/>
    <w:rsid w:val="00A121B3"/>
    <w:rsid w:val="00A1251D"/>
    <w:rsid w:val="00A1253E"/>
    <w:rsid w:val="00A12C67"/>
    <w:rsid w:val="00A12EE0"/>
    <w:rsid w:val="00A13126"/>
    <w:rsid w:val="00A1323F"/>
    <w:rsid w:val="00A13636"/>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1B4"/>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078"/>
    <w:rsid w:val="00A2256C"/>
    <w:rsid w:val="00A2290F"/>
    <w:rsid w:val="00A22E53"/>
    <w:rsid w:val="00A2312A"/>
    <w:rsid w:val="00A23326"/>
    <w:rsid w:val="00A234EF"/>
    <w:rsid w:val="00A23CE7"/>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6A0C"/>
    <w:rsid w:val="00A46BF8"/>
    <w:rsid w:val="00A46C13"/>
    <w:rsid w:val="00A47071"/>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880"/>
    <w:rsid w:val="00A768E7"/>
    <w:rsid w:val="00A76B5E"/>
    <w:rsid w:val="00A76D22"/>
    <w:rsid w:val="00A76DB7"/>
    <w:rsid w:val="00A76F7E"/>
    <w:rsid w:val="00A7775B"/>
    <w:rsid w:val="00A7785F"/>
    <w:rsid w:val="00A800A2"/>
    <w:rsid w:val="00A80278"/>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BE8"/>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4F6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996"/>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993"/>
    <w:rsid w:val="00AD59A2"/>
    <w:rsid w:val="00AD5D55"/>
    <w:rsid w:val="00AD5DCD"/>
    <w:rsid w:val="00AD5DED"/>
    <w:rsid w:val="00AD5E18"/>
    <w:rsid w:val="00AD5EB1"/>
    <w:rsid w:val="00AD6099"/>
    <w:rsid w:val="00AD637B"/>
    <w:rsid w:val="00AD6466"/>
    <w:rsid w:val="00AD65A4"/>
    <w:rsid w:val="00AD66C6"/>
    <w:rsid w:val="00AD6F16"/>
    <w:rsid w:val="00AD7170"/>
    <w:rsid w:val="00AD71F1"/>
    <w:rsid w:val="00AD74DE"/>
    <w:rsid w:val="00AD7684"/>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8B"/>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ED1"/>
    <w:rsid w:val="00AF4FC6"/>
    <w:rsid w:val="00AF553C"/>
    <w:rsid w:val="00AF570C"/>
    <w:rsid w:val="00AF5895"/>
    <w:rsid w:val="00AF58D2"/>
    <w:rsid w:val="00AF5A41"/>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043"/>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94E"/>
    <w:rsid w:val="00B269A4"/>
    <w:rsid w:val="00B26E8F"/>
    <w:rsid w:val="00B2761B"/>
    <w:rsid w:val="00B27A61"/>
    <w:rsid w:val="00B27D45"/>
    <w:rsid w:val="00B30177"/>
    <w:rsid w:val="00B304B1"/>
    <w:rsid w:val="00B3075E"/>
    <w:rsid w:val="00B307F2"/>
    <w:rsid w:val="00B308B4"/>
    <w:rsid w:val="00B30C86"/>
    <w:rsid w:val="00B30D53"/>
    <w:rsid w:val="00B30EA0"/>
    <w:rsid w:val="00B31350"/>
    <w:rsid w:val="00B316BB"/>
    <w:rsid w:val="00B316FB"/>
    <w:rsid w:val="00B319D8"/>
    <w:rsid w:val="00B31A5D"/>
    <w:rsid w:val="00B31B48"/>
    <w:rsid w:val="00B31C15"/>
    <w:rsid w:val="00B32110"/>
    <w:rsid w:val="00B32799"/>
    <w:rsid w:val="00B32E04"/>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94A"/>
    <w:rsid w:val="00B43A62"/>
    <w:rsid w:val="00B43D33"/>
    <w:rsid w:val="00B43E76"/>
    <w:rsid w:val="00B44140"/>
    <w:rsid w:val="00B4444C"/>
    <w:rsid w:val="00B4463C"/>
    <w:rsid w:val="00B448C8"/>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D8"/>
    <w:rsid w:val="00B50CEB"/>
    <w:rsid w:val="00B511E9"/>
    <w:rsid w:val="00B5184B"/>
    <w:rsid w:val="00B51A0A"/>
    <w:rsid w:val="00B51AE0"/>
    <w:rsid w:val="00B51D76"/>
    <w:rsid w:val="00B521DC"/>
    <w:rsid w:val="00B5245C"/>
    <w:rsid w:val="00B5261A"/>
    <w:rsid w:val="00B527CF"/>
    <w:rsid w:val="00B5293F"/>
    <w:rsid w:val="00B52ACC"/>
    <w:rsid w:val="00B52B22"/>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19E"/>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5DAE"/>
    <w:rsid w:val="00B660C2"/>
    <w:rsid w:val="00B662DD"/>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A11"/>
    <w:rsid w:val="00B72EC5"/>
    <w:rsid w:val="00B72FEB"/>
    <w:rsid w:val="00B735C7"/>
    <w:rsid w:val="00B73716"/>
    <w:rsid w:val="00B73909"/>
    <w:rsid w:val="00B739FF"/>
    <w:rsid w:val="00B73D62"/>
    <w:rsid w:val="00B73FC6"/>
    <w:rsid w:val="00B740D9"/>
    <w:rsid w:val="00B74286"/>
    <w:rsid w:val="00B74579"/>
    <w:rsid w:val="00B7475C"/>
    <w:rsid w:val="00B74A18"/>
    <w:rsid w:val="00B74C75"/>
    <w:rsid w:val="00B74DBA"/>
    <w:rsid w:val="00B7571A"/>
    <w:rsid w:val="00B75A88"/>
    <w:rsid w:val="00B75F32"/>
    <w:rsid w:val="00B7601E"/>
    <w:rsid w:val="00B761F9"/>
    <w:rsid w:val="00B7625C"/>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5E9F"/>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0D"/>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DF2"/>
    <w:rsid w:val="00BA2F69"/>
    <w:rsid w:val="00BA3244"/>
    <w:rsid w:val="00BA35A7"/>
    <w:rsid w:val="00BA3849"/>
    <w:rsid w:val="00BA3C75"/>
    <w:rsid w:val="00BA40D4"/>
    <w:rsid w:val="00BA474D"/>
    <w:rsid w:val="00BA4DA2"/>
    <w:rsid w:val="00BA4DAB"/>
    <w:rsid w:val="00BA531E"/>
    <w:rsid w:val="00BA5408"/>
    <w:rsid w:val="00BA56C7"/>
    <w:rsid w:val="00BA590F"/>
    <w:rsid w:val="00BA5A09"/>
    <w:rsid w:val="00BA5D46"/>
    <w:rsid w:val="00BA5F1A"/>
    <w:rsid w:val="00BA6144"/>
    <w:rsid w:val="00BA6266"/>
    <w:rsid w:val="00BA63F3"/>
    <w:rsid w:val="00BA65B8"/>
    <w:rsid w:val="00BA66E7"/>
    <w:rsid w:val="00BA6D84"/>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545"/>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0DE"/>
    <w:rsid w:val="00BC6158"/>
    <w:rsid w:val="00BC6451"/>
    <w:rsid w:val="00BC64F9"/>
    <w:rsid w:val="00BC654C"/>
    <w:rsid w:val="00BC6686"/>
    <w:rsid w:val="00BC6C7A"/>
    <w:rsid w:val="00BC6D2A"/>
    <w:rsid w:val="00BC6D55"/>
    <w:rsid w:val="00BC6E16"/>
    <w:rsid w:val="00BC773E"/>
    <w:rsid w:val="00BC7B5E"/>
    <w:rsid w:val="00BC7FA5"/>
    <w:rsid w:val="00BD0000"/>
    <w:rsid w:val="00BD02C1"/>
    <w:rsid w:val="00BD0547"/>
    <w:rsid w:val="00BD0C9E"/>
    <w:rsid w:val="00BD0E72"/>
    <w:rsid w:val="00BD14E4"/>
    <w:rsid w:val="00BD1501"/>
    <w:rsid w:val="00BD1B3F"/>
    <w:rsid w:val="00BD27F0"/>
    <w:rsid w:val="00BD2A27"/>
    <w:rsid w:val="00BD2A5D"/>
    <w:rsid w:val="00BD3278"/>
    <w:rsid w:val="00BD363D"/>
    <w:rsid w:val="00BD39D1"/>
    <w:rsid w:val="00BD4215"/>
    <w:rsid w:val="00BD4674"/>
    <w:rsid w:val="00BD487D"/>
    <w:rsid w:val="00BD4A81"/>
    <w:rsid w:val="00BD4F88"/>
    <w:rsid w:val="00BD5971"/>
    <w:rsid w:val="00BD5B27"/>
    <w:rsid w:val="00BD5D8C"/>
    <w:rsid w:val="00BD60EE"/>
    <w:rsid w:val="00BD62F2"/>
    <w:rsid w:val="00BD6771"/>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6EA"/>
    <w:rsid w:val="00C05D0F"/>
    <w:rsid w:val="00C05E2F"/>
    <w:rsid w:val="00C0618B"/>
    <w:rsid w:val="00C0626A"/>
    <w:rsid w:val="00C0627E"/>
    <w:rsid w:val="00C0634B"/>
    <w:rsid w:val="00C06832"/>
    <w:rsid w:val="00C068CC"/>
    <w:rsid w:val="00C06DED"/>
    <w:rsid w:val="00C06FFB"/>
    <w:rsid w:val="00C070D7"/>
    <w:rsid w:val="00C07369"/>
    <w:rsid w:val="00C07624"/>
    <w:rsid w:val="00C076BE"/>
    <w:rsid w:val="00C07725"/>
    <w:rsid w:val="00C0782F"/>
    <w:rsid w:val="00C07906"/>
    <w:rsid w:val="00C07AC5"/>
    <w:rsid w:val="00C10A27"/>
    <w:rsid w:val="00C10FE1"/>
    <w:rsid w:val="00C1158C"/>
    <w:rsid w:val="00C1189A"/>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4DD"/>
    <w:rsid w:val="00C16CBD"/>
    <w:rsid w:val="00C16ECA"/>
    <w:rsid w:val="00C16EE5"/>
    <w:rsid w:val="00C170C9"/>
    <w:rsid w:val="00C1721E"/>
    <w:rsid w:val="00C17D6E"/>
    <w:rsid w:val="00C20199"/>
    <w:rsid w:val="00C2020D"/>
    <w:rsid w:val="00C20225"/>
    <w:rsid w:val="00C204E8"/>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255"/>
    <w:rsid w:val="00C33655"/>
    <w:rsid w:val="00C34006"/>
    <w:rsid w:val="00C34471"/>
    <w:rsid w:val="00C34506"/>
    <w:rsid w:val="00C34665"/>
    <w:rsid w:val="00C349F4"/>
    <w:rsid w:val="00C34B8E"/>
    <w:rsid w:val="00C34EDC"/>
    <w:rsid w:val="00C34EFE"/>
    <w:rsid w:val="00C34FC0"/>
    <w:rsid w:val="00C3527A"/>
    <w:rsid w:val="00C35389"/>
    <w:rsid w:val="00C36079"/>
    <w:rsid w:val="00C3619F"/>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D49"/>
    <w:rsid w:val="00C53E27"/>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60163"/>
    <w:rsid w:val="00C60B64"/>
    <w:rsid w:val="00C6104D"/>
    <w:rsid w:val="00C6109D"/>
    <w:rsid w:val="00C6111B"/>
    <w:rsid w:val="00C61730"/>
    <w:rsid w:val="00C61BBD"/>
    <w:rsid w:val="00C61CC5"/>
    <w:rsid w:val="00C61D4B"/>
    <w:rsid w:val="00C622B1"/>
    <w:rsid w:val="00C6240E"/>
    <w:rsid w:val="00C62833"/>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A0"/>
    <w:rsid w:val="00C80850"/>
    <w:rsid w:val="00C80A4A"/>
    <w:rsid w:val="00C80C51"/>
    <w:rsid w:val="00C81236"/>
    <w:rsid w:val="00C81344"/>
    <w:rsid w:val="00C81847"/>
    <w:rsid w:val="00C818F3"/>
    <w:rsid w:val="00C81913"/>
    <w:rsid w:val="00C82285"/>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6E"/>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624"/>
    <w:rsid w:val="00CA177B"/>
    <w:rsid w:val="00CA1B1C"/>
    <w:rsid w:val="00CA1F0F"/>
    <w:rsid w:val="00CA24C1"/>
    <w:rsid w:val="00CA2A38"/>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015"/>
    <w:rsid w:val="00CA61D8"/>
    <w:rsid w:val="00CA622F"/>
    <w:rsid w:val="00CA67B9"/>
    <w:rsid w:val="00CA685D"/>
    <w:rsid w:val="00CA68BE"/>
    <w:rsid w:val="00CA6911"/>
    <w:rsid w:val="00CA6956"/>
    <w:rsid w:val="00CA69B3"/>
    <w:rsid w:val="00CA6A09"/>
    <w:rsid w:val="00CA6CF6"/>
    <w:rsid w:val="00CA7147"/>
    <w:rsid w:val="00CA74BD"/>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BE"/>
    <w:rsid w:val="00CC099C"/>
    <w:rsid w:val="00CC0FCC"/>
    <w:rsid w:val="00CC11CB"/>
    <w:rsid w:val="00CC157B"/>
    <w:rsid w:val="00CC1590"/>
    <w:rsid w:val="00CC1692"/>
    <w:rsid w:val="00CC19D9"/>
    <w:rsid w:val="00CC1A98"/>
    <w:rsid w:val="00CC1ED8"/>
    <w:rsid w:val="00CC2269"/>
    <w:rsid w:val="00CC2558"/>
    <w:rsid w:val="00CC2734"/>
    <w:rsid w:val="00CC2BC4"/>
    <w:rsid w:val="00CC2C70"/>
    <w:rsid w:val="00CC2EDE"/>
    <w:rsid w:val="00CC34DF"/>
    <w:rsid w:val="00CC35C8"/>
    <w:rsid w:val="00CC3693"/>
    <w:rsid w:val="00CC389E"/>
    <w:rsid w:val="00CC3987"/>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296"/>
    <w:rsid w:val="00CE430D"/>
    <w:rsid w:val="00CE4938"/>
    <w:rsid w:val="00CE4A9C"/>
    <w:rsid w:val="00CE51CC"/>
    <w:rsid w:val="00CE53CC"/>
    <w:rsid w:val="00CE5B47"/>
    <w:rsid w:val="00CE6077"/>
    <w:rsid w:val="00CE6BEA"/>
    <w:rsid w:val="00CE750D"/>
    <w:rsid w:val="00CE78F4"/>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5178"/>
    <w:rsid w:val="00CF5478"/>
    <w:rsid w:val="00CF5A47"/>
    <w:rsid w:val="00CF5DA0"/>
    <w:rsid w:val="00CF5E49"/>
    <w:rsid w:val="00CF5EDB"/>
    <w:rsid w:val="00CF62FA"/>
    <w:rsid w:val="00CF6A18"/>
    <w:rsid w:val="00CF6B1A"/>
    <w:rsid w:val="00CF6B58"/>
    <w:rsid w:val="00CF6D04"/>
    <w:rsid w:val="00CF77F8"/>
    <w:rsid w:val="00CF7987"/>
    <w:rsid w:val="00CF7A27"/>
    <w:rsid w:val="00CF7A40"/>
    <w:rsid w:val="00D005CD"/>
    <w:rsid w:val="00D006DC"/>
    <w:rsid w:val="00D00789"/>
    <w:rsid w:val="00D0088C"/>
    <w:rsid w:val="00D00C33"/>
    <w:rsid w:val="00D00C55"/>
    <w:rsid w:val="00D00C56"/>
    <w:rsid w:val="00D0172F"/>
    <w:rsid w:val="00D01835"/>
    <w:rsid w:val="00D01BF1"/>
    <w:rsid w:val="00D01CD8"/>
    <w:rsid w:val="00D01E1B"/>
    <w:rsid w:val="00D028A2"/>
    <w:rsid w:val="00D02C65"/>
    <w:rsid w:val="00D02E57"/>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BF5"/>
    <w:rsid w:val="00D15F63"/>
    <w:rsid w:val="00D15F7B"/>
    <w:rsid w:val="00D1634F"/>
    <w:rsid w:val="00D16522"/>
    <w:rsid w:val="00D165E6"/>
    <w:rsid w:val="00D16800"/>
    <w:rsid w:val="00D16973"/>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26"/>
    <w:rsid w:val="00D23EC9"/>
    <w:rsid w:val="00D23F72"/>
    <w:rsid w:val="00D24169"/>
    <w:rsid w:val="00D244BA"/>
    <w:rsid w:val="00D24841"/>
    <w:rsid w:val="00D24A4C"/>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4B4"/>
    <w:rsid w:val="00D316F9"/>
    <w:rsid w:val="00D31DEE"/>
    <w:rsid w:val="00D31E05"/>
    <w:rsid w:val="00D31F45"/>
    <w:rsid w:val="00D323E1"/>
    <w:rsid w:val="00D32943"/>
    <w:rsid w:val="00D329BE"/>
    <w:rsid w:val="00D32A1A"/>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BFF"/>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32D4"/>
    <w:rsid w:val="00D53739"/>
    <w:rsid w:val="00D53928"/>
    <w:rsid w:val="00D5422A"/>
    <w:rsid w:val="00D5427C"/>
    <w:rsid w:val="00D546DC"/>
    <w:rsid w:val="00D5473D"/>
    <w:rsid w:val="00D54DC7"/>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36"/>
    <w:rsid w:val="00D61BDF"/>
    <w:rsid w:val="00D61DF8"/>
    <w:rsid w:val="00D61F5E"/>
    <w:rsid w:val="00D62A5E"/>
    <w:rsid w:val="00D62EC7"/>
    <w:rsid w:val="00D63146"/>
    <w:rsid w:val="00D639F9"/>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65C"/>
    <w:rsid w:val="00D90739"/>
    <w:rsid w:val="00D90A10"/>
    <w:rsid w:val="00D90AAA"/>
    <w:rsid w:val="00D911F8"/>
    <w:rsid w:val="00D9151F"/>
    <w:rsid w:val="00D918FE"/>
    <w:rsid w:val="00D921DC"/>
    <w:rsid w:val="00D92511"/>
    <w:rsid w:val="00D929DE"/>
    <w:rsid w:val="00D92B8F"/>
    <w:rsid w:val="00D92DD6"/>
    <w:rsid w:val="00D92EB7"/>
    <w:rsid w:val="00D930C2"/>
    <w:rsid w:val="00D9328D"/>
    <w:rsid w:val="00D932E2"/>
    <w:rsid w:val="00D93652"/>
    <w:rsid w:val="00D938F4"/>
    <w:rsid w:val="00D939FF"/>
    <w:rsid w:val="00D93A82"/>
    <w:rsid w:val="00D93B71"/>
    <w:rsid w:val="00D9407A"/>
    <w:rsid w:val="00D945D8"/>
    <w:rsid w:val="00D94D4E"/>
    <w:rsid w:val="00D94DF1"/>
    <w:rsid w:val="00D95098"/>
    <w:rsid w:val="00D950E8"/>
    <w:rsid w:val="00D95281"/>
    <w:rsid w:val="00D9579D"/>
    <w:rsid w:val="00D95950"/>
    <w:rsid w:val="00D95B1F"/>
    <w:rsid w:val="00D95B28"/>
    <w:rsid w:val="00D95E4B"/>
    <w:rsid w:val="00D96099"/>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F5"/>
    <w:rsid w:val="00DA3F05"/>
    <w:rsid w:val="00DA4014"/>
    <w:rsid w:val="00DA44E5"/>
    <w:rsid w:val="00DA4591"/>
    <w:rsid w:val="00DA4C7B"/>
    <w:rsid w:val="00DA4E5A"/>
    <w:rsid w:val="00DA4EB3"/>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2D5"/>
    <w:rsid w:val="00DB14BF"/>
    <w:rsid w:val="00DB1C64"/>
    <w:rsid w:val="00DB1CDC"/>
    <w:rsid w:val="00DB2424"/>
    <w:rsid w:val="00DB3081"/>
    <w:rsid w:val="00DB337D"/>
    <w:rsid w:val="00DB34E7"/>
    <w:rsid w:val="00DB3845"/>
    <w:rsid w:val="00DB38FF"/>
    <w:rsid w:val="00DB3AD7"/>
    <w:rsid w:val="00DB3BF4"/>
    <w:rsid w:val="00DB3E21"/>
    <w:rsid w:val="00DB3F96"/>
    <w:rsid w:val="00DB3FF3"/>
    <w:rsid w:val="00DB4038"/>
    <w:rsid w:val="00DB4279"/>
    <w:rsid w:val="00DB4281"/>
    <w:rsid w:val="00DB42F9"/>
    <w:rsid w:val="00DB44CA"/>
    <w:rsid w:val="00DB4535"/>
    <w:rsid w:val="00DB457F"/>
    <w:rsid w:val="00DB4629"/>
    <w:rsid w:val="00DB4A18"/>
    <w:rsid w:val="00DB4D43"/>
    <w:rsid w:val="00DB4DCF"/>
    <w:rsid w:val="00DB520B"/>
    <w:rsid w:val="00DB5854"/>
    <w:rsid w:val="00DB5A60"/>
    <w:rsid w:val="00DB5AAC"/>
    <w:rsid w:val="00DB5B82"/>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0F03"/>
    <w:rsid w:val="00DD103E"/>
    <w:rsid w:val="00DD116B"/>
    <w:rsid w:val="00DD1322"/>
    <w:rsid w:val="00DD14CF"/>
    <w:rsid w:val="00DD1AB2"/>
    <w:rsid w:val="00DD20E9"/>
    <w:rsid w:val="00DD2202"/>
    <w:rsid w:val="00DD24D1"/>
    <w:rsid w:val="00DD290B"/>
    <w:rsid w:val="00DD29B2"/>
    <w:rsid w:val="00DD2CA2"/>
    <w:rsid w:val="00DD2F85"/>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53F"/>
    <w:rsid w:val="00DD7616"/>
    <w:rsid w:val="00DE0039"/>
    <w:rsid w:val="00DE026D"/>
    <w:rsid w:val="00DE032A"/>
    <w:rsid w:val="00DE05CA"/>
    <w:rsid w:val="00DE09A4"/>
    <w:rsid w:val="00DE1537"/>
    <w:rsid w:val="00DE173B"/>
    <w:rsid w:val="00DE1788"/>
    <w:rsid w:val="00DE1AA0"/>
    <w:rsid w:val="00DE23F1"/>
    <w:rsid w:val="00DE24ED"/>
    <w:rsid w:val="00DE267D"/>
    <w:rsid w:val="00DE2B84"/>
    <w:rsid w:val="00DE2E55"/>
    <w:rsid w:val="00DE33F2"/>
    <w:rsid w:val="00DE3896"/>
    <w:rsid w:val="00DE394B"/>
    <w:rsid w:val="00DE3BE6"/>
    <w:rsid w:val="00DE3CF7"/>
    <w:rsid w:val="00DE42A9"/>
    <w:rsid w:val="00DE4453"/>
    <w:rsid w:val="00DE4925"/>
    <w:rsid w:val="00DE49C8"/>
    <w:rsid w:val="00DE4A2D"/>
    <w:rsid w:val="00DE53C3"/>
    <w:rsid w:val="00DE584A"/>
    <w:rsid w:val="00DE5E56"/>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11BF"/>
    <w:rsid w:val="00E01334"/>
    <w:rsid w:val="00E02119"/>
    <w:rsid w:val="00E0262A"/>
    <w:rsid w:val="00E0285C"/>
    <w:rsid w:val="00E02E07"/>
    <w:rsid w:val="00E02FAA"/>
    <w:rsid w:val="00E0308E"/>
    <w:rsid w:val="00E0351A"/>
    <w:rsid w:val="00E036F3"/>
    <w:rsid w:val="00E03899"/>
    <w:rsid w:val="00E03EF7"/>
    <w:rsid w:val="00E03EF8"/>
    <w:rsid w:val="00E04013"/>
    <w:rsid w:val="00E048C5"/>
    <w:rsid w:val="00E050EC"/>
    <w:rsid w:val="00E05468"/>
    <w:rsid w:val="00E055D8"/>
    <w:rsid w:val="00E0582B"/>
    <w:rsid w:val="00E05F56"/>
    <w:rsid w:val="00E0708C"/>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1C0C"/>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96"/>
    <w:rsid w:val="00E27EB7"/>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4E81"/>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118"/>
    <w:rsid w:val="00E5033A"/>
    <w:rsid w:val="00E50562"/>
    <w:rsid w:val="00E506A0"/>
    <w:rsid w:val="00E5078B"/>
    <w:rsid w:val="00E5078F"/>
    <w:rsid w:val="00E509B3"/>
    <w:rsid w:val="00E50D1D"/>
    <w:rsid w:val="00E50D87"/>
    <w:rsid w:val="00E50E85"/>
    <w:rsid w:val="00E515A8"/>
    <w:rsid w:val="00E51FCD"/>
    <w:rsid w:val="00E5205A"/>
    <w:rsid w:val="00E52168"/>
    <w:rsid w:val="00E5238A"/>
    <w:rsid w:val="00E528D3"/>
    <w:rsid w:val="00E52AA8"/>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B2"/>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B44"/>
    <w:rsid w:val="00E66D82"/>
    <w:rsid w:val="00E66E41"/>
    <w:rsid w:val="00E66E70"/>
    <w:rsid w:val="00E6721E"/>
    <w:rsid w:val="00E673F6"/>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744"/>
    <w:rsid w:val="00E71E3C"/>
    <w:rsid w:val="00E71ED9"/>
    <w:rsid w:val="00E72563"/>
    <w:rsid w:val="00E7260C"/>
    <w:rsid w:val="00E7267A"/>
    <w:rsid w:val="00E72B39"/>
    <w:rsid w:val="00E72B75"/>
    <w:rsid w:val="00E72FFD"/>
    <w:rsid w:val="00E731DB"/>
    <w:rsid w:val="00E734DA"/>
    <w:rsid w:val="00E73741"/>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CFC"/>
    <w:rsid w:val="00E75FD4"/>
    <w:rsid w:val="00E76207"/>
    <w:rsid w:val="00E764EC"/>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A60"/>
    <w:rsid w:val="00E90BBA"/>
    <w:rsid w:val="00E90F2F"/>
    <w:rsid w:val="00E91AB9"/>
    <w:rsid w:val="00E91BFC"/>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6B8"/>
    <w:rsid w:val="00E97708"/>
    <w:rsid w:val="00E977AC"/>
    <w:rsid w:val="00E97E13"/>
    <w:rsid w:val="00E97F88"/>
    <w:rsid w:val="00EA006C"/>
    <w:rsid w:val="00EA027B"/>
    <w:rsid w:val="00EA0451"/>
    <w:rsid w:val="00EA0964"/>
    <w:rsid w:val="00EA0FE2"/>
    <w:rsid w:val="00EA1146"/>
    <w:rsid w:val="00EA1437"/>
    <w:rsid w:val="00EA189B"/>
    <w:rsid w:val="00EA25DE"/>
    <w:rsid w:val="00EA29A6"/>
    <w:rsid w:val="00EA2C9E"/>
    <w:rsid w:val="00EA3090"/>
    <w:rsid w:val="00EA3543"/>
    <w:rsid w:val="00EA379E"/>
    <w:rsid w:val="00EA39B2"/>
    <w:rsid w:val="00EA3A6F"/>
    <w:rsid w:val="00EA4386"/>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86A"/>
    <w:rsid w:val="00EA7375"/>
    <w:rsid w:val="00EA7383"/>
    <w:rsid w:val="00EA746F"/>
    <w:rsid w:val="00EA755B"/>
    <w:rsid w:val="00EA7751"/>
    <w:rsid w:val="00EA7841"/>
    <w:rsid w:val="00EA7A5B"/>
    <w:rsid w:val="00EA7B99"/>
    <w:rsid w:val="00EB0185"/>
    <w:rsid w:val="00EB0A2A"/>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952"/>
    <w:rsid w:val="00EB5A2E"/>
    <w:rsid w:val="00EB5EA7"/>
    <w:rsid w:val="00EB6E9F"/>
    <w:rsid w:val="00EB72C0"/>
    <w:rsid w:val="00EB7509"/>
    <w:rsid w:val="00EB7563"/>
    <w:rsid w:val="00EB76E2"/>
    <w:rsid w:val="00EC0110"/>
    <w:rsid w:val="00EC06C8"/>
    <w:rsid w:val="00EC09BB"/>
    <w:rsid w:val="00EC0BC1"/>
    <w:rsid w:val="00EC108C"/>
    <w:rsid w:val="00EC10B6"/>
    <w:rsid w:val="00EC123E"/>
    <w:rsid w:val="00EC12C0"/>
    <w:rsid w:val="00EC12FF"/>
    <w:rsid w:val="00EC145C"/>
    <w:rsid w:val="00EC185B"/>
    <w:rsid w:val="00EC1CC9"/>
    <w:rsid w:val="00EC1F0B"/>
    <w:rsid w:val="00EC1FB2"/>
    <w:rsid w:val="00EC2056"/>
    <w:rsid w:val="00EC21D8"/>
    <w:rsid w:val="00EC22F1"/>
    <w:rsid w:val="00EC24B8"/>
    <w:rsid w:val="00EC2ACA"/>
    <w:rsid w:val="00EC2B38"/>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AF"/>
    <w:rsid w:val="00ED137F"/>
    <w:rsid w:val="00ED20C5"/>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E1B"/>
    <w:rsid w:val="00EF137D"/>
    <w:rsid w:val="00EF16D4"/>
    <w:rsid w:val="00EF178A"/>
    <w:rsid w:val="00EF181E"/>
    <w:rsid w:val="00EF1C21"/>
    <w:rsid w:val="00EF1C93"/>
    <w:rsid w:val="00EF1D7D"/>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B47"/>
    <w:rsid w:val="00F27F12"/>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7AC"/>
    <w:rsid w:val="00F35D20"/>
    <w:rsid w:val="00F36205"/>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43C"/>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A4D"/>
    <w:rsid w:val="00F47D7A"/>
    <w:rsid w:val="00F47E05"/>
    <w:rsid w:val="00F5021A"/>
    <w:rsid w:val="00F5037A"/>
    <w:rsid w:val="00F5057D"/>
    <w:rsid w:val="00F506F2"/>
    <w:rsid w:val="00F5096A"/>
    <w:rsid w:val="00F51A96"/>
    <w:rsid w:val="00F51AED"/>
    <w:rsid w:val="00F51DB5"/>
    <w:rsid w:val="00F5206C"/>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392"/>
    <w:rsid w:val="00F60910"/>
    <w:rsid w:val="00F6146D"/>
    <w:rsid w:val="00F616B7"/>
    <w:rsid w:val="00F619BC"/>
    <w:rsid w:val="00F619F9"/>
    <w:rsid w:val="00F61B5C"/>
    <w:rsid w:val="00F61EC1"/>
    <w:rsid w:val="00F61EE4"/>
    <w:rsid w:val="00F62E11"/>
    <w:rsid w:val="00F62E5D"/>
    <w:rsid w:val="00F6334F"/>
    <w:rsid w:val="00F633D2"/>
    <w:rsid w:val="00F63A32"/>
    <w:rsid w:val="00F63B6E"/>
    <w:rsid w:val="00F63C69"/>
    <w:rsid w:val="00F63E34"/>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627"/>
    <w:rsid w:val="00F71B1B"/>
    <w:rsid w:val="00F71B51"/>
    <w:rsid w:val="00F71C6E"/>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B9"/>
    <w:rsid w:val="00F774D3"/>
    <w:rsid w:val="00F776D6"/>
    <w:rsid w:val="00F77A12"/>
    <w:rsid w:val="00F77EC1"/>
    <w:rsid w:val="00F800A3"/>
    <w:rsid w:val="00F8037C"/>
    <w:rsid w:val="00F803C3"/>
    <w:rsid w:val="00F80501"/>
    <w:rsid w:val="00F8055F"/>
    <w:rsid w:val="00F80B1F"/>
    <w:rsid w:val="00F80F51"/>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5A7"/>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2095"/>
    <w:rsid w:val="00FA2316"/>
    <w:rsid w:val="00FA23D1"/>
    <w:rsid w:val="00FA2586"/>
    <w:rsid w:val="00FA2595"/>
    <w:rsid w:val="00FA32A9"/>
    <w:rsid w:val="00FA369A"/>
    <w:rsid w:val="00FA3A63"/>
    <w:rsid w:val="00FA3B0F"/>
    <w:rsid w:val="00FA3B93"/>
    <w:rsid w:val="00FA3C32"/>
    <w:rsid w:val="00FA3CF5"/>
    <w:rsid w:val="00FA3F06"/>
    <w:rsid w:val="00FA418C"/>
    <w:rsid w:val="00FA4639"/>
    <w:rsid w:val="00FA46E0"/>
    <w:rsid w:val="00FA4843"/>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34"/>
    <w:rsid w:val="00FA7FC0"/>
    <w:rsid w:val="00FB00EC"/>
    <w:rsid w:val="00FB1B64"/>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584D"/>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DE2"/>
    <w:rsid w:val="00FC3133"/>
    <w:rsid w:val="00FC31A3"/>
    <w:rsid w:val="00FC3592"/>
    <w:rsid w:val="00FC35E6"/>
    <w:rsid w:val="00FC401B"/>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556"/>
    <w:rsid w:val="00FC6618"/>
    <w:rsid w:val="00FC6CB6"/>
    <w:rsid w:val="00FC6DAF"/>
    <w:rsid w:val="00FC700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1C"/>
    <w:rsid w:val="00FD7C5A"/>
    <w:rsid w:val="00FE00F5"/>
    <w:rsid w:val="00FE02AB"/>
    <w:rsid w:val="00FE0660"/>
    <w:rsid w:val="00FE074C"/>
    <w:rsid w:val="00FE089A"/>
    <w:rsid w:val="00FE0978"/>
    <w:rsid w:val="00FE0990"/>
    <w:rsid w:val="00FE0C30"/>
    <w:rsid w:val="00FE0E00"/>
    <w:rsid w:val="00FE0EBD"/>
    <w:rsid w:val="00FE0EE0"/>
    <w:rsid w:val="00FE12BF"/>
    <w:rsid w:val="00FE145F"/>
    <w:rsid w:val="00FE170F"/>
    <w:rsid w:val="00FE1918"/>
    <w:rsid w:val="00FE20EE"/>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23"/>
    <w:rsid w:val="00FF6CAE"/>
    <w:rsid w:val="00FF6F4D"/>
    <w:rsid w:val="00FF7454"/>
    <w:rsid w:val="00FF7963"/>
    <w:rsid w:val="00FF7B3F"/>
    <w:rsid w:val="00FF7CDE"/>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93B1C1"/>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lsdException w:name="header" w:uiPriority="99"/>
    <w:lsdException w:name="footer" w:uiPriority="99" w:qFormat="1"/>
    <w:lsdException w:name="caption" w:semiHidden="1" w:uiPriority="99" w:unhideWhenUsed="1" w:qFormat="1"/>
    <w:lsdException w:name="page number" w:qFormat="1"/>
    <w:lsdException w:name="List" w:uiPriority="99"/>
    <w:lsdException w:name="List Bullet 2" w:uiPriority="99"/>
    <w:lsdException w:name="Title" w:qFormat="1"/>
    <w:lsdException w:name="Body Text" w:uiPriority="99"/>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53928"/>
    <w:pPr>
      <w:spacing w:after="180"/>
    </w:pPr>
    <w:rPr>
      <w:rFonts w:ascii="Times New Roman" w:eastAsia="SimSu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Heading 1 3GPP,1,Section of paper"/>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Heading 2 3GPP"/>
    <w:basedOn w:val="1"/>
    <w:next w:val="a0"/>
    <w:link w:val="2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0H"/>
    <w:basedOn w:val="2"/>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link w:val="40"/>
    <w:qFormat/>
    <w:rsid w:val="00336876"/>
    <w:pPr>
      <w:keepNext/>
      <w:numPr>
        <w:ilvl w:val="3"/>
        <w:numId w:val="1"/>
      </w:numPr>
      <w:outlineLvl w:val="3"/>
    </w:pPr>
    <w:rPr>
      <w:rFonts w:eastAsia="ＭＳ 明朝"/>
      <w:b/>
      <w:bCs/>
    </w:rPr>
  </w:style>
  <w:style w:type="paragraph" w:styleId="5">
    <w:name w:val="heading 5"/>
    <w:aliases w:val="h5,Heading5"/>
    <w:basedOn w:val="a0"/>
    <w:next w:val="a0"/>
    <w:link w:val="50"/>
    <w:uiPriority w:val="9"/>
    <w:qFormat/>
    <w:rsid w:val="00D2740C"/>
    <w:pPr>
      <w:numPr>
        <w:ilvl w:val="4"/>
        <w:numId w:val="1"/>
      </w:numPr>
      <w:spacing w:before="240" w:after="60"/>
      <w:outlineLvl w:val="4"/>
    </w:pPr>
    <w:rPr>
      <w:rFonts w:eastAsia="ＭＳ 明朝"/>
      <w:b/>
      <w:bCs/>
      <w:i/>
      <w:iCs/>
      <w:sz w:val="26"/>
      <w:szCs w:val="26"/>
    </w:rPr>
  </w:style>
  <w:style w:type="paragraph" w:styleId="6">
    <w:name w:val="heading 6"/>
    <w:basedOn w:val="a0"/>
    <w:next w:val="a0"/>
    <w:uiPriority w:val="9"/>
    <w:qFormat/>
    <w:rsid w:val="00D2740C"/>
    <w:pPr>
      <w:numPr>
        <w:ilvl w:val="5"/>
        <w:numId w:val="1"/>
      </w:numPr>
      <w:spacing w:before="240" w:after="60"/>
      <w:outlineLvl w:val="5"/>
    </w:pPr>
    <w:rPr>
      <w:rFonts w:eastAsia="ＭＳ 明朝"/>
      <w:b/>
      <w:bCs/>
      <w:sz w:val="22"/>
      <w:szCs w:val="22"/>
    </w:rPr>
  </w:style>
  <w:style w:type="paragraph" w:styleId="7">
    <w:name w:val="heading 7"/>
    <w:basedOn w:val="a0"/>
    <w:next w:val="a0"/>
    <w:uiPriority w:val="9"/>
    <w:qFormat/>
    <w:rsid w:val="00D2740C"/>
    <w:pPr>
      <w:numPr>
        <w:ilvl w:val="6"/>
        <w:numId w:val="1"/>
      </w:numPr>
      <w:spacing w:before="240" w:after="60"/>
      <w:outlineLvl w:val="6"/>
    </w:pPr>
    <w:rPr>
      <w:rFonts w:eastAsia="ＭＳ 明朝"/>
      <w:sz w:val="24"/>
      <w:szCs w:val="24"/>
    </w:rPr>
  </w:style>
  <w:style w:type="paragraph" w:styleId="8">
    <w:name w:val="heading 8"/>
    <w:basedOn w:val="a0"/>
    <w:next w:val="a0"/>
    <w:uiPriority w:val="9"/>
    <w:qFormat/>
    <w:rsid w:val="00D2740C"/>
    <w:pPr>
      <w:numPr>
        <w:ilvl w:val="7"/>
        <w:numId w:val="1"/>
      </w:numPr>
      <w:spacing w:before="240" w:after="60"/>
      <w:outlineLvl w:val="7"/>
    </w:pPr>
    <w:rPr>
      <w:rFonts w:eastAsia="ＭＳ 明朝"/>
      <w:i/>
      <w:iCs/>
      <w:sz w:val="24"/>
      <w:szCs w:val="24"/>
    </w:rPr>
  </w:style>
  <w:style w:type="paragraph" w:styleId="9">
    <w:name w:val="heading 9"/>
    <w:basedOn w:val="a0"/>
    <w:next w:val="a0"/>
    <w:uiPriority w:val="9"/>
    <w:qFormat/>
    <w:rsid w:val="00D2740C"/>
    <w:pPr>
      <w:numPr>
        <w:ilvl w:val="8"/>
        <w:numId w:val="1"/>
      </w:numPr>
      <w:spacing w:before="240" w:after="60"/>
      <w:outlineLvl w:val="8"/>
    </w:pPr>
    <w:rPr>
      <w:rFonts w:ascii="Arial" w:eastAsia="ＭＳ 明朝"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rsid w:val="0071071D"/>
    <w:pPr>
      <w:widowControl w:val="0"/>
    </w:pPr>
    <w:rPr>
      <w:rFonts w:ascii="Arial" w:hAnsi="Arial"/>
      <w:b/>
      <w:noProof/>
      <w:sz w:val="18"/>
      <w:lang w:val="en-GB" w:eastAsia="en-US"/>
    </w:rPr>
  </w:style>
  <w:style w:type="paragraph" w:styleId="a6">
    <w:name w:val="footer"/>
    <w:basedOn w:val="a4"/>
    <w:link w:val="a7"/>
    <w:uiPriority w:val="99"/>
    <w:qFormat/>
    <w:rsid w:val="0071071D"/>
    <w:pPr>
      <w:jc w:val="center"/>
    </w:pPr>
    <w:rPr>
      <w:i/>
    </w:rPr>
  </w:style>
  <w:style w:type="table" w:styleId="a8">
    <w:name w:val="Table Grid"/>
    <w:basedOn w:val="a2"/>
    <w:qFormat/>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0"/>
    <w:qFormat/>
    <w:rsid w:val="0071071D"/>
    <w:pPr>
      <w:overflowPunct w:val="0"/>
      <w:autoSpaceDE w:val="0"/>
      <w:autoSpaceDN w:val="0"/>
      <w:adjustRightInd w:val="0"/>
      <w:spacing w:after="120"/>
      <w:jc w:val="center"/>
      <w:textAlignment w:val="baseline"/>
    </w:pPr>
    <w:rPr>
      <w:rFonts w:ascii="Arial" w:eastAsia="ＭＳ 明朝" w:hAnsi="Arial"/>
      <w:b/>
      <w:sz w:val="24"/>
      <w:lang w:val="de-DE"/>
    </w:rPr>
  </w:style>
  <w:style w:type="character" w:styleId="aa">
    <w:name w:val="page number"/>
    <w:basedOn w:val="a1"/>
    <w:qFormat/>
    <w:rsid w:val="0071071D"/>
  </w:style>
  <w:style w:type="paragraph" w:styleId="ab">
    <w:name w:val="Balloon Text"/>
    <w:basedOn w:val="a0"/>
    <w:link w:val="ac"/>
    <w:uiPriority w:val="99"/>
    <w:rsid w:val="00D16973"/>
    <w:rPr>
      <w:rFonts w:ascii="Arial" w:eastAsia="ＭＳ ゴシック" w:hAnsi="Arial"/>
      <w:sz w:val="18"/>
      <w:szCs w:val="18"/>
    </w:rPr>
  </w:style>
  <w:style w:type="paragraph" w:customStyle="1" w:styleId="Char">
    <w:name w:val="Char"/>
    <w:basedOn w:val="ad"/>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d">
    <w:name w:val="Document Map"/>
    <w:basedOn w:val="a0"/>
    <w:link w:val="ae"/>
    <w:uiPriority w:val="99"/>
    <w:rsid w:val="005E04C5"/>
    <w:pPr>
      <w:shd w:val="clear" w:color="auto" w:fill="000080"/>
    </w:pPr>
    <w:rPr>
      <w:rFonts w:ascii="Arial" w:eastAsia="ＭＳ ゴシック" w:hAnsi="Arial"/>
    </w:rPr>
  </w:style>
  <w:style w:type="paragraph" w:customStyle="1" w:styleId="B1">
    <w:name w:val="B1"/>
    <w:basedOn w:val="af"/>
    <w:link w:val="B1Zchn"/>
    <w:qFormat/>
    <w:rsid w:val="0041636E"/>
    <w:pPr>
      <w:overflowPunct w:val="0"/>
      <w:autoSpaceDE w:val="0"/>
      <w:autoSpaceDN w:val="0"/>
      <w:adjustRightInd w:val="0"/>
      <w:ind w:left="568" w:firstLineChars="0" w:hanging="284"/>
      <w:textAlignment w:val="baseline"/>
    </w:pPr>
  </w:style>
  <w:style w:type="paragraph" w:styleId="af">
    <w:name w:val="List"/>
    <w:basedOn w:val="a0"/>
    <w:uiPriority w:val="99"/>
    <w:rsid w:val="0041636E"/>
    <w:pPr>
      <w:ind w:left="200" w:hangingChars="200" w:hanging="200"/>
    </w:pPr>
    <w:rPr>
      <w:rFonts w:eastAsia="ＭＳ 明朝"/>
    </w:rPr>
  </w:style>
  <w:style w:type="paragraph" w:customStyle="1" w:styleId="TAL">
    <w:name w:val="TAL"/>
    <w:basedOn w:val="a0"/>
    <w:link w:val="TALChar"/>
    <w:qFormat/>
    <w:rsid w:val="00336876"/>
    <w:pPr>
      <w:keepNext/>
      <w:keepLines/>
      <w:spacing w:after="0"/>
    </w:pPr>
    <w:rPr>
      <w:rFonts w:ascii="Arial" w:eastAsia="ＭＳ 明朝" w:hAnsi="Arial"/>
      <w:sz w:val="18"/>
      <w:lang w:eastAsia="ja-JP"/>
    </w:rPr>
  </w:style>
  <w:style w:type="paragraph" w:customStyle="1" w:styleId="TAH">
    <w:name w:val="TAH"/>
    <w:basedOn w:val="a0"/>
    <w:link w:val="TAHChar"/>
    <w:qFormat/>
    <w:rsid w:val="00336876"/>
    <w:pPr>
      <w:keepNext/>
      <w:keepLines/>
      <w:spacing w:after="0"/>
      <w:jc w:val="center"/>
    </w:pPr>
    <w:rPr>
      <w:rFonts w:ascii="Arial" w:eastAsia="ＭＳ 明朝"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uiPriority w:val="99"/>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rPr>
      <w:rFonts w:eastAsia="ＭＳ 明朝"/>
    </w:rPr>
  </w:style>
  <w:style w:type="paragraph" w:styleId="22">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rPr>
      <w:rFonts w:eastAsia="ＭＳ 明朝"/>
    </w:rPr>
  </w:style>
  <w:style w:type="paragraph" w:customStyle="1" w:styleId="Guidance">
    <w:name w:val="Guidance"/>
    <w:basedOn w:val="a0"/>
    <w:rsid w:val="00D3338B"/>
    <w:rPr>
      <w:rFonts w:eastAsia="ＭＳ 明朝"/>
      <w:i/>
      <w:color w:val="0000FF"/>
    </w:rPr>
  </w:style>
  <w:style w:type="character" w:styleId="af0">
    <w:name w:val="annotation reference"/>
    <w:rsid w:val="00D3338B"/>
    <w:rPr>
      <w:sz w:val="18"/>
      <w:szCs w:val="18"/>
    </w:rPr>
  </w:style>
  <w:style w:type="paragraph" w:styleId="af1">
    <w:name w:val="annotation text"/>
    <w:basedOn w:val="a0"/>
    <w:link w:val="af2"/>
    <w:uiPriority w:val="99"/>
    <w:rsid w:val="00D3338B"/>
    <w:rPr>
      <w:rFonts w:eastAsia="ＭＳ 明朝"/>
    </w:rPr>
  </w:style>
  <w:style w:type="paragraph" w:styleId="af3">
    <w:name w:val="annotation subject"/>
    <w:basedOn w:val="af1"/>
    <w:next w:val="af1"/>
    <w:link w:val="af4"/>
    <w:uiPriority w:val="99"/>
    <w:rsid w:val="00D3338B"/>
    <w:rPr>
      <w:b/>
      <w:bCs/>
    </w:rPr>
  </w:style>
  <w:style w:type="paragraph" w:customStyle="1" w:styleId="NO">
    <w:name w:val="NO"/>
    <w:basedOn w:val="a0"/>
    <w:link w:val="NOChar"/>
    <w:uiPriority w:val="99"/>
    <w:rsid w:val="00E2063A"/>
    <w:pPr>
      <w:keepLines/>
      <w:overflowPunct w:val="0"/>
      <w:autoSpaceDE w:val="0"/>
      <w:autoSpaceDN w:val="0"/>
      <w:adjustRightInd w:val="0"/>
      <w:ind w:left="1135" w:hanging="851"/>
      <w:textAlignment w:val="baseline"/>
    </w:pPr>
    <w:rPr>
      <w:rFonts w:eastAsia="ＭＳ 明朝"/>
    </w:rPr>
  </w:style>
  <w:style w:type="paragraph" w:customStyle="1" w:styleId="FP">
    <w:name w:val="FP"/>
    <w:basedOn w:val="a0"/>
    <w:rsid w:val="00444DF8"/>
    <w:pPr>
      <w:overflowPunct w:val="0"/>
      <w:autoSpaceDE w:val="0"/>
      <w:autoSpaceDN w:val="0"/>
      <w:adjustRightInd w:val="0"/>
      <w:spacing w:after="0"/>
      <w:textAlignment w:val="baseline"/>
    </w:pPr>
    <w:rPr>
      <w:rFonts w:eastAsia="ＭＳ 明朝"/>
    </w:rPr>
  </w:style>
  <w:style w:type="paragraph" w:customStyle="1" w:styleId="Char1">
    <w:name w:val="Char1"/>
    <w:basedOn w:val="a0"/>
    <w:rsid w:val="00334BD4"/>
    <w:rPr>
      <w:rFonts w:ascii="Century" w:eastAsia="ＭＳ 明朝"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cs="Arial"/>
      <w:kern w:val="2"/>
      <w:lang w:eastAsia="zh-CN"/>
    </w:rPr>
  </w:style>
  <w:style w:type="table" w:styleId="af5">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6">
    <w:name w:val="Strong"/>
    <w:uiPriority w:val="22"/>
    <w:qFormat/>
    <w:rsid w:val="00EF1C21"/>
    <w:rPr>
      <w:b/>
      <w:bCs/>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8"/>
    <w:uiPriority w:val="99"/>
    <w:rsid w:val="00917453"/>
    <w:pPr>
      <w:overflowPunct w:val="0"/>
      <w:autoSpaceDE w:val="0"/>
      <w:autoSpaceDN w:val="0"/>
      <w:adjustRightInd w:val="0"/>
      <w:textAlignment w:val="baseline"/>
    </w:pPr>
    <w:rPr>
      <w:rFonts w:eastAsia="Times New Roman"/>
      <w:lang w:eastAsia="en-GB"/>
    </w:rPr>
  </w:style>
  <w:style w:type="character" w:customStyle="1" w:styleId="af8">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7"/>
    <w:uiPriority w:val="99"/>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9">
    <w:name w:val="Hyperlink"/>
    <w:uiPriority w:val="99"/>
    <w:qFormat/>
    <w:rsid w:val="00ED521D"/>
    <w:rPr>
      <w:color w:val="0000FF"/>
      <w:u w:val="single"/>
    </w:rPr>
  </w:style>
  <w:style w:type="character" w:customStyle="1" w:styleId="afa">
    <w:name w:val="書式なし (文字)"/>
    <w:link w:val="afb"/>
    <w:uiPriority w:val="99"/>
    <w:locked/>
    <w:rsid w:val="00C67569"/>
    <w:rPr>
      <w:rFonts w:ascii="Consolas" w:hAnsi="Consolas"/>
      <w:sz w:val="21"/>
      <w:szCs w:val="21"/>
      <w:lang w:bidi="ar-SA"/>
    </w:rPr>
  </w:style>
  <w:style w:type="paragraph" w:styleId="afb">
    <w:name w:val="Plain Text"/>
    <w:basedOn w:val="a0"/>
    <w:link w:val="afa"/>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c">
    <w:name w:val="List Paragraph"/>
    <w:basedOn w:val="a0"/>
    <w:link w:val="afd"/>
    <w:uiPriority w:val="34"/>
    <w:qFormat/>
    <w:rsid w:val="003C3C5F"/>
    <w:pPr>
      <w:ind w:left="720"/>
      <w:contextualSpacing/>
    </w:pPr>
    <w:rPr>
      <w:rFonts w:eastAsia="ＭＳ 明朝"/>
    </w:r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e">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rFonts w:eastAsia="ＭＳ 明朝"/>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rFonts w:eastAsia="ＭＳ 明朝"/>
      <w:kern w:val="2"/>
      <w:sz w:val="21"/>
      <w:szCs w:val="24"/>
      <w:lang w:val="de-DE" w:eastAsia="ja-JP"/>
    </w:rPr>
  </w:style>
  <w:style w:type="paragraph" w:customStyle="1" w:styleId="TdocHeading1">
    <w:name w:val="Tdoc_Heading_1"/>
    <w:basedOn w:val="1"/>
    <w:next w:val="af7"/>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rPr>
      <w:rFonts w:eastAsia="ＭＳ 明朝"/>
    </w:r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f0">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eastAsia="ＭＳ 明朝"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rPr>
      <w:rFonts w:eastAsia="ＭＳ 明朝"/>
    </w:rPr>
  </w:style>
  <w:style w:type="paragraph" w:styleId="41">
    <w:name w:val="List 4"/>
    <w:basedOn w:val="a0"/>
    <w:rsid w:val="009145A4"/>
    <w:pPr>
      <w:ind w:leftChars="600" w:left="100" w:hangingChars="200" w:hanging="200"/>
      <w:contextualSpacing/>
    </w:pPr>
    <w:rPr>
      <w:rFonts w:eastAsia="ＭＳ 明朝"/>
    </w:rPr>
  </w:style>
  <w:style w:type="paragraph" w:styleId="51">
    <w:name w:val="toc 5"/>
    <w:basedOn w:val="42"/>
    <w:uiPriority w:val="9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uiPriority w:val="99"/>
    <w:rsid w:val="00D5427C"/>
    <w:pPr>
      <w:ind w:leftChars="300" w:left="600"/>
    </w:pPr>
    <w:rPr>
      <w:rFonts w:eastAsia="ＭＳ 明朝"/>
    </w:rPr>
  </w:style>
  <w:style w:type="character" w:customStyle="1" w:styleId="TFChar">
    <w:name w:val="TF Char"/>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uiPriority w:val="99"/>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rsid w:val="00586A09"/>
    <w:rPr>
      <w:rFonts w:ascii="Times New Roman" w:hAnsi="Times New Roman"/>
      <w:lang w:val="en-GB" w:eastAsia="en-US"/>
    </w:rPr>
  </w:style>
  <w:style w:type="paragraph" w:styleId="80">
    <w:name w:val="toc 8"/>
    <w:basedOn w:val="a0"/>
    <w:next w:val="a0"/>
    <w:autoRedefine/>
    <w:uiPriority w:val="99"/>
    <w:rsid w:val="00BA6E45"/>
    <w:pPr>
      <w:ind w:leftChars="700" w:left="1400"/>
    </w:pPr>
    <w:rPr>
      <w:rFonts w:eastAsia="ＭＳ 明朝"/>
    </w:rPr>
  </w:style>
  <w:style w:type="paragraph" w:customStyle="1" w:styleId="CRCoverPage">
    <w:name w:val="CR Cover Page"/>
    <w:link w:val="CRCoverPageZchn"/>
    <w:uiPriority w:val="99"/>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2">
    <w:name w:val="コメント文字列 (文字)"/>
    <w:link w:val="af1"/>
    <w:uiPriority w:val="99"/>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DengXian"/>
      <w:lang w:eastAsia="x-none"/>
    </w:rPr>
  </w:style>
  <w:style w:type="character" w:customStyle="1" w:styleId="TACChar">
    <w:name w:val="TAC Char"/>
    <w:link w:val="TAC"/>
    <w:qFormat/>
    <w:locked/>
    <w:rsid w:val="000D4E9C"/>
    <w:rPr>
      <w:rFonts w:ascii="Arial" w:eastAsia="DengXian" w:hAnsi="Arial"/>
      <w:sz w:val="18"/>
      <w:lang w:val="en-GB" w:eastAsia="x-none"/>
    </w:rPr>
  </w:style>
  <w:style w:type="paragraph" w:styleId="aff1">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d">
    <w:name w:val="リスト段落 (文字)"/>
    <w:link w:val="afc"/>
    <w:uiPriority w:val="34"/>
    <w:qFormat/>
    <w:rsid w:val="000025F1"/>
    <w:rPr>
      <w:rFonts w:ascii="Times New Roman" w:hAnsi="Times New Roman"/>
      <w:lang w:val="en-GB" w:eastAsia="en-US"/>
    </w:rPr>
  </w:style>
  <w:style w:type="paragraph" w:styleId="aff2">
    <w:name w:val="Revision"/>
    <w:hidden/>
    <w:uiPriority w:val="99"/>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0">
    <w:name w:val="見出し 2 (文字)"/>
    <w:aliases w:val="Head2A (文字),2 (文字),H2 (文字),h2 (文字),UNDERRUBRIK 1-2 (文字),DO NOT USE_h2 (文字),h21 (文字),Heading 2 Char (文字),H2 Char (文字),h2 Char (文字),Heading 2 3GPP (文字)"/>
    <w:basedOn w:val="a1"/>
    <w:link w:val="2"/>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0H (文字)"/>
    <w:basedOn w:val="a1"/>
    <w:link w:val="3"/>
    <w:rsid w:val="009F1131"/>
    <w:rPr>
      <w:rFonts w:ascii="Arial" w:hAnsi="Arial"/>
      <w:sz w:val="28"/>
      <w:lang w:val="en-GB" w:eastAsia="en-US"/>
    </w:rPr>
  </w:style>
  <w:style w:type="character" w:customStyle="1" w:styleId="50">
    <w:name w:val="見出し 5 (文字)"/>
    <w:aliases w:val="h5 (文字),Heading5 (文字)"/>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qFormat/>
    <w:rsid w:val="00B23043"/>
    <w:pPr>
      <w:numPr>
        <w:numId w:val="10"/>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spacing w:before="40" w:after="0"/>
    </w:pPr>
    <w:rPr>
      <w:rFonts w:ascii="Arial" w:eastAsia="ＭＳ 明朝" w:hAnsi="Arial" w:cs="Arial"/>
      <w:i/>
      <w:noProof/>
      <w:sz w:val="18"/>
      <w:szCs w:val="24"/>
      <w:lang w:val="en-US" w:eastAsia="ja-JP"/>
    </w:rPr>
  </w:style>
  <w:style w:type="paragraph" w:customStyle="1" w:styleId="EmailDiscussion">
    <w:name w:val="EmailDiscussion"/>
    <w:basedOn w:val="a0"/>
    <w:next w:val="a0"/>
    <w:link w:val="EmailDiscussionChar"/>
    <w:qFormat/>
    <w:rsid w:val="00EB41BF"/>
    <w:pPr>
      <w:numPr>
        <w:numId w:val="18"/>
      </w:numPr>
      <w:spacing w:before="40" w:after="0"/>
    </w:pPr>
    <w:rPr>
      <w:rFonts w:ascii="Arial" w:eastAsia="ＭＳ 明朝"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customStyle="1" w:styleId="tal0">
    <w:name w:val="tal"/>
    <w:basedOn w:val="a0"/>
    <w:rsid w:val="00726EE6"/>
    <w:pPr>
      <w:overflowPunct w:val="0"/>
      <w:autoSpaceDE w:val="0"/>
      <w:autoSpaceDN w:val="0"/>
      <w:spacing w:before="100" w:beforeAutospacing="1" w:after="100" w:afterAutospacing="1"/>
    </w:pPr>
    <w:rPr>
      <w:rFonts w:ascii="SimSun" w:hAnsi="SimSun" w:cs="ＭＳ Ｐゴシック"/>
      <w:sz w:val="24"/>
      <w:szCs w:val="24"/>
      <w:lang w:val="en-US" w:eastAsia="zh-CN"/>
    </w:rPr>
  </w:style>
  <w:style w:type="character" w:customStyle="1" w:styleId="WW8Num9z3">
    <w:name w:val="WW8Num9z3"/>
    <w:rsid w:val="00A13636"/>
    <w:rPr>
      <w:rFonts w:ascii="Symbol" w:hAnsi="Symbol" w:cs="Symbol" w:hint="default"/>
    </w:rPr>
  </w:style>
  <w:style w:type="character" w:customStyle="1" w:styleId="WW8Num30z3">
    <w:name w:val="WW8Num30z3"/>
    <w:rsid w:val="00A13636"/>
    <w:rPr>
      <w:rFonts w:ascii="Symbol" w:hAnsi="Symbol" w:cs="Symbol" w:hint="default"/>
    </w:rPr>
  </w:style>
  <w:style w:type="character" w:customStyle="1" w:styleId="WW8Num23z2">
    <w:name w:val="WW8Num23z2"/>
    <w:rsid w:val="00A13636"/>
    <w:rPr>
      <w:rFonts w:ascii="Wingdings" w:hAnsi="Wingdings" w:cs="Wingdings" w:hint="default"/>
    </w:rPr>
  </w:style>
  <w:style w:type="character" w:customStyle="1" w:styleId="WW8Num9z0">
    <w:name w:val="WW8Num9z0"/>
    <w:rsid w:val="00A13636"/>
    <w:rPr>
      <w:rFonts w:ascii="Wingdings" w:eastAsia="Calibri" w:hAnsi="Wingdings" w:cs="Times New Roman" w:hint="default"/>
    </w:rPr>
  </w:style>
  <w:style w:type="character" w:customStyle="1" w:styleId="WW8Num2z0">
    <w:name w:val="WW8Num2z0"/>
    <w:rsid w:val="00A13636"/>
    <w:rPr>
      <w:rFonts w:ascii="Calibri" w:eastAsia="Batang" w:hAnsi="Calibri" w:cs="Times New Roman" w:hint="default"/>
    </w:rPr>
  </w:style>
  <w:style w:type="character" w:customStyle="1" w:styleId="WW8Num13z2">
    <w:name w:val="WW8Num13z2"/>
    <w:rsid w:val="00A13636"/>
    <w:rPr>
      <w:rFonts w:ascii="Wingdings" w:hAnsi="Wingdings" w:cs="Wingdings" w:hint="default"/>
    </w:rPr>
  </w:style>
  <w:style w:type="character" w:customStyle="1" w:styleId="WW8Num19z6">
    <w:name w:val="WW8Num19z6"/>
    <w:rsid w:val="00A13636"/>
  </w:style>
  <w:style w:type="character" w:customStyle="1" w:styleId="WW8Num26z1">
    <w:name w:val="WW8Num26z1"/>
    <w:rsid w:val="00A13636"/>
    <w:rPr>
      <w:rFonts w:ascii="Courier New" w:hAnsi="Courier New" w:cs="Courier New" w:hint="default"/>
    </w:rPr>
  </w:style>
  <w:style w:type="character" w:customStyle="1" w:styleId="Heading4Char">
    <w:name w:val="Heading 4 Char"/>
    <w:rsid w:val="00A13636"/>
    <w:rPr>
      <w:rFonts w:ascii="Arial" w:eastAsia="Times New Roman" w:hAnsi="Arial" w:cs="Arial"/>
      <w:sz w:val="24"/>
      <w:lang w:val="en-GB"/>
    </w:rPr>
  </w:style>
  <w:style w:type="character" w:customStyle="1" w:styleId="WW8Num7z0">
    <w:name w:val="WW8Num7z0"/>
    <w:rsid w:val="00A13636"/>
    <w:rPr>
      <w:rFonts w:hint="default"/>
    </w:rPr>
  </w:style>
  <w:style w:type="character" w:customStyle="1" w:styleId="WW8Num8z6">
    <w:name w:val="WW8Num8z6"/>
    <w:rsid w:val="00A13636"/>
  </w:style>
  <w:style w:type="character" w:customStyle="1" w:styleId="WW8Num2z2">
    <w:name w:val="WW8Num2z2"/>
    <w:rsid w:val="00A13636"/>
    <w:rPr>
      <w:rFonts w:ascii="Wingdings" w:hAnsi="Wingdings" w:cs="Wingdings" w:hint="default"/>
    </w:rPr>
  </w:style>
  <w:style w:type="character" w:customStyle="1" w:styleId="WW8Num19z3">
    <w:name w:val="WW8Num19z3"/>
    <w:rsid w:val="00A13636"/>
  </w:style>
  <w:style w:type="character" w:customStyle="1" w:styleId="WW8Num17z2">
    <w:name w:val="WW8Num17z2"/>
    <w:rsid w:val="00A13636"/>
    <w:rPr>
      <w:rFonts w:ascii="Wingdings" w:hAnsi="Wingdings" w:cs="Wingdings" w:hint="default"/>
    </w:rPr>
  </w:style>
  <w:style w:type="character" w:customStyle="1" w:styleId="WW8Num19z4">
    <w:name w:val="WW8Num19z4"/>
    <w:rsid w:val="00A13636"/>
  </w:style>
  <w:style w:type="character" w:customStyle="1" w:styleId="WW8Num5z0">
    <w:name w:val="WW8Num5z0"/>
    <w:rsid w:val="00A13636"/>
    <w:rPr>
      <w:rFonts w:ascii="Calibri" w:eastAsia="Calibri" w:hAnsi="Calibri" w:cs="Times New Roman" w:hint="default"/>
    </w:rPr>
  </w:style>
  <w:style w:type="character" w:customStyle="1" w:styleId="HTMLPreformattedChar">
    <w:name w:val="HTML Preformatted Char"/>
    <w:rsid w:val="00A13636"/>
    <w:rPr>
      <w:rFonts w:ascii="Courier New" w:eastAsia="Times New Roman" w:hAnsi="Courier New" w:cs="Courier New"/>
    </w:rPr>
  </w:style>
  <w:style w:type="character" w:customStyle="1" w:styleId="WW8Num11z8">
    <w:name w:val="WW8Num11z8"/>
    <w:rsid w:val="00A13636"/>
  </w:style>
  <w:style w:type="character" w:customStyle="1" w:styleId="WW8Num12z0">
    <w:name w:val="WW8Num12z0"/>
    <w:rsid w:val="00A13636"/>
  </w:style>
  <w:style w:type="character" w:customStyle="1" w:styleId="WW8Num25z3">
    <w:name w:val="WW8Num25z3"/>
    <w:rsid w:val="00A13636"/>
    <w:rPr>
      <w:rFonts w:ascii="Symbol" w:hAnsi="Symbol" w:cs="Symbol" w:hint="default"/>
    </w:rPr>
  </w:style>
  <w:style w:type="character" w:customStyle="1" w:styleId="WW8Num24z0">
    <w:name w:val="WW8Num24z0"/>
    <w:rsid w:val="00A13636"/>
    <w:rPr>
      <w:rFonts w:ascii="Calibri" w:eastAsia="Calibri" w:hAnsi="Calibri" w:cs="Times New Roman" w:hint="default"/>
    </w:rPr>
  </w:style>
  <w:style w:type="character" w:customStyle="1" w:styleId="WW8Num17z1">
    <w:name w:val="WW8Num17z1"/>
    <w:rsid w:val="00A13636"/>
    <w:rPr>
      <w:rFonts w:ascii="Courier New" w:hAnsi="Courier New" w:cs="Courier New" w:hint="default"/>
    </w:rPr>
  </w:style>
  <w:style w:type="character" w:customStyle="1" w:styleId="WW8Num15z3">
    <w:name w:val="WW8Num15z3"/>
    <w:rsid w:val="00A13636"/>
    <w:rPr>
      <w:rFonts w:ascii="Symbol" w:hAnsi="Symbol" w:cs="Symbol" w:hint="default"/>
    </w:rPr>
  </w:style>
  <w:style w:type="character" w:customStyle="1" w:styleId="WW8Num30z1">
    <w:name w:val="WW8Num30z1"/>
    <w:rsid w:val="00A13636"/>
    <w:rPr>
      <w:rFonts w:ascii="Courier New" w:hAnsi="Courier New" w:cs="Courier New" w:hint="default"/>
    </w:rPr>
  </w:style>
  <w:style w:type="character" w:customStyle="1" w:styleId="WW8Num18z3">
    <w:name w:val="WW8Num18z3"/>
    <w:rsid w:val="00A13636"/>
    <w:rPr>
      <w:rFonts w:ascii="Symbol" w:hAnsi="Symbol" w:cs="Symbol" w:hint="default"/>
    </w:rPr>
  </w:style>
  <w:style w:type="character" w:customStyle="1" w:styleId="WW8Num5z1">
    <w:name w:val="WW8Num5z1"/>
    <w:rsid w:val="00A13636"/>
    <w:rPr>
      <w:rFonts w:ascii="Courier New" w:hAnsi="Courier New" w:cs="Courier New" w:hint="default"/>
    </w:rPr>
  </w:style>
  <w:style w:type="character" w:customStyle="1" w:styleId="WW8Num21z3">
    <w:name w:val="WW8Num21z3"/>
    <w:rsid w:val="00A13636"/>
    <w:rPr>
      <w:rFonts w:ascii="Symbol" w:hAnsi="Symbol" w:cs="Symbol" w:hint="default"/>
    </w:rPr>
  </w:style>
  <w:style w:type="character" w:customStyle="1" w:styleId="WW8Num28z0">
    <w:name w:val="WW8Num28z0"/>
    <w:rsid w:val="00A13636"/>
    <w:rPr>
      <w:rFonts w:ascii="Calibri" w:eastAsia="Calibri" w:hAnsi="Calibri" w:cs="Times New Roman" w:hint="default"/>
    </w:rPr>
  </w:style>
  <w:style w:type="character" w:customStyle="1" w:styleId="WW8Num4z1">
    <w:name w:val="WW8Num4z1"/>
    <w:rsid w:val="00A13636"/>
    <w:rPr>
      <w:rFonts w:ascii="Courier New" w:hAnsi="Courier New" w:cs="Courier New" w:hint="default"/>
    </w:rPr>
  </w:style>
  <w:style w:type="character" w:customStyle="1" w:styleId="WW8Num25z0">
    <w:name w:val="WW8Num25z0"/>
    <w:rsid w:val="00A13636"/>
    <w:rPr>
      <w:rFonts w:ascii="Calibri" w:eastAsia="Calibri" w:hAnsi="Calibri" w:cs="Times New Roman" w:hint="default"/>
    </w:rPr>
  </w:style>
  <w:style w:type="character" w:customStyle="1" w:styleId="WW8Num22z1">
    <w:name w:val="WW8Num22z1"/>
    <w:rsid w:val="00A13636"/>
    <w:rPr>
      <w:rFonts w:ascii="Courier New" w:hAnsi="Courier New" w:cs="Courier New" w:hint="default"/>
    </w:rPr>
  </w:style>
  <w:style w:type="character" w:customStyle="1" w:styleId="24">
    <w:name w:val="默认段落字体2"/>
    <w:rsid w:val="00A13636"/>
  </w:style>
  <w:style w:type="character" w:customStyle="1" w:styleId="WW8Num30z2">
    <w:name w:val="WW8Num30z2"/>
    <w:rsid w:val="00A13636"/>
    <w:rPr>
      <w:rFonts w:ascii="Wingdings" w:hAnsi="Wingdings" w:cs="Wingdings" w:hint="default"/>
    </w:rPr>
  </w:style>
  <w:style w:type="character" w:customStyle="1" w:styleId="WW8Num1z0">
    <w:name w:val="WW8Num1z0"/>
    <w:rsid w:val="00A13636"/>
    <w:rPr>
      <w:rFonts w:ascii="Calibri" w:eastAsia="Calibri" w:hAnsi="Calibri" w:cs="Times New Roman" w:hint="default"/>
    </w:rPr>
  </w:style>
  <w:style w:type="character" w:customStyle="1" w:styleId="WW8Num8z3">
    <w:name w:val="WW8Num8z3"/>
    <w:rsid w:val="00A13636"/>
  </w:style>
  <w:style w:type="character" w:customStyle="1" w:styleId="WW8Num13z3">
    <w:name w:val="WW8Num13z3"/>
    <w:rsid w:val="00A13636"/>
    <w:rPr>
      <w:rFonts w:ascii="Symbol" w:hAnsi="Symbol" w:cs="Symbol" w:hint="default"/>
    </w:rPr>
  </w:style>
  <w:style w:type="character" w:customStyle="1" w:styleId="WW8Num12z2">
    <w:name w:val="WW8Num12z2"/>
    <w:rsid w:val="00A13636"/>
  </w:style>
  <w:style w:type="character" w:customStyle="1" w:styleId="WW8Num12z8">
    <w:name w:val="WW8Num12z8"/>
    <w:rsid w:val="00A13636"/>
  </w:style>
  <w:style w:type="character" w:customStyle="1" w:styleId="af4">
    <w:name w:val="コメント内容 (文字)"/>
    <w:link w:val="af3"/>
    <w:uiPriority w:val="99"/>
    <w:locked/>
    <w:rsid w:val="00A13636"/>
    <w:rPr>
      <w:rFonts w:ascii="Times New Roman" w:hAnsi="Times New Roman"/>
      <w:b/>
      <w:bCs/>
      <w:lang w:val="en-GB" w:eastAsia="en-US"/>
    </w:rPr>
  </w:style>
  <w:style w:type="character" w:customStyle="1" w:styleId="WW8Num8z4">
    <w:name w:val="WW8Num8z4"/>
    <w:rsid w:val="00A13636"/>
  </w:style>
  <w:style w:type="character" w:customStyle="1" w:styleId="a7">
    <w:name w:val="フッター (文字)"/>
    <w:link w:val="a6"/>
    <w:uiPriority w:val="99"/>
    <w:rsid w:val="00A13636"/>
    <w:rPr>
      <w:rFonts w:ascii="Arial" w:hAnsi="Arial"/>
      <w:b/>
      <w:i/>
      <w:noProof/>
      <w:sz w:val="18"/>
      <w:lang w:val="en-GB" w:eastAsia="en-US"/>
    </w:rPr>
  </w:style>
  <w:style w:type="character" w:customStyle="1" w:styleId="WW8Num18z0">
    <w:name w:val="WW8Num18z0"/>
    <w:rsid w:val="00A13636"/>
    <w:rPr>
      <w:rFonts w:ascii="Calibri" w:eastAsia="Calibri" w:hAnsi="Calibri" w:cs="Times New Roman" w:hint="default"/>
    </w:rPr>
  </w:style>
  <w:style w:type="character" w:customStyle="1" w:styleId="WW8Num7z1">
    <w:name w:val="WW8Num7z1"/>
    <w:rsid w:val="00A13636"/>
  </w:style>
  <w:style w:type="character" w:customStyle="1" w:styleId="WW8Num26z0">
    <w:name w:val="WW8Num26z0"/>
    <w:rsid w:val="00A13636"/>
    <w:rPr>
      <w:rFonts w:ascii="Calibri" w:eastAsia="Calibri" w:hAnsi="Calibri" w:cs="Calibri" w:hint="default"/>
    </w:rPr>
  </w:style>
  <w:style w:type="character" w:customStyle="1" w:styleId="WW8Num7z6">
    <w:name w:val="WW8Num7z6"/>
    <w:rsid w:val="00A13636"/>
  </w:style>
  <w:style w:type="character" w:customStyle="1" w:styleId="WW8Num19z5">
    <w:name w:val="WW8Num19z5"/>
    <w:rsid w:val="00A13636"/>
  </w:style>
  <w:style w:type="character" w:customStyle="1" w:styleId="WW8Num11z2">
    <w:name w:val="WW8Num11z2"/>
    <w:rsid w:val="00A13636"/>
  </w:style>
  <w:style w:type="character" w:customStyle="1" w:styleId="12">
    <w:name w:val="メンション1"/>
    <w:rsid w:val="00A13636"/>
    <w:rPr>
      <w:color w:val="2B579A"/>
      <w:shd w:val="clear" w:color="auto" w:fill="E6E6E6"/>
    </w:rPr>
  </w:style>
  <w:style w:type="character" w:customStyle="1" w:styleId="WW8Num12z3">
    <w:name w:val="WW8Num12z3"/>
    <w:rsid w:val="00A13636"/>
  </w:style>
  <w:style w:type="character" w:customStyle="1" w:styleId="WW8Num8z0">
    <w:name w:val="WW8Num8z0"/>
    <w:rsid w:val="00A13636"/>
    <w:rPr>
      <w:rFonts w:hint="default"/>
    </w:rPr>
  </w:style>
  <w:style w:type="character" w:customStyle="1" w:styleId="WW8Num26z2">
    <w:name w:val="WW8Num26z2"/>
    <w:rsid w:val="00A13636"/>
    <w:rPr>
      <w:rFonts w:ascii="Wingdings" w:hAnsi="Wingdings" w:cs="Wingdings" w:hint="default"/>
    </w:rPr>
  </w:style>
  <w:style w:type="character" w:customStyle="1" w:styleId="BodyTextChar">
    <w:name w:val="Body Text Char"/>
    <w:rsid w:val="00A13636"/>
    <w:rPr>
      <w:rFonts w:ascii="Times New Roman" w:eastAsia="Times New Roman" w:hAnsi="Times New Roman" w:cs="Times New Roman"/>
      <w:lang w:val="en-GB"/>
    </w:rPr>
  </w:style>
  <w:style w:type="character" w:customStyle="1" w:styleId="WW8Num12z4">
    <w:name w:val="WW8Num12z4"/>
    <w:rsid w:val="00A13636"/>
  </w:style>
  <w:style w:type="character" w:customStyle="1" w:styleId="WW8Num11z0">
    <w:name w:val="WW8Num11z0"/>
    <w:rsid w:val="00A13636"/>
    <w:rPr>
      <w:rFonts w:hint="default"/>
    </w:rPr>
  </w:style>
  <w:style w:type="character" w:customStyle="1" w:styleId="Mention1">
    <w:name w:val="Mention1"/>
    <w:rsid w:val="00A13636"/>
    <w:rPr>
      <w:color w:val="2B579A"/>
      <w:shd w:val="clear" w:color="auto" w:fill="E6E6E6"/>
    </w:rPr>
  </w:style>
  <w:style w:type="character" w:customStyle="1" w:styleId="WW8Num2z3">
    <w:name w:val="WW8Num2z3"/>
    <w:rsid w:val="00A13636"/>
    <w:rPr>
      <w:rFonts w:ascii="Symbol" w:hAnsi="Symbol" w:cs="Symbol" w:hint="default"/>
    </w:rPr>
  </w:style>
  <w:style w:type="character" w:customStyle="1" w:styleId="WW8Num5z2">
    <w:name w:val="WW8Num5z2"/>
    <w:rsid w:val="00A13636"/>
    <w:rPr>
      <w:rFonts w:ascii="Wingdings" w:hAnsi="Wingdings" w:cs="Wingdings" w:hint="default"/>
    </w:rPr>
  </w:style>
  <w:style w:type="character" w:customStyle="1" w:styleId="WW8Num12z6">
    <w:name w:val="WW8Num12z6"/>
    <w:rsid w:val="00A13636"/>
  </w:style>
  <w:style w:type="character" w:customStyle="1" w:styleId="WW8Num3z2">
    <w:name w:val="WW8Num3z2"/>
    <w:rsid w:val="00A13636"/>
    <w:rPr>
      <w:rFonts w:ascii="Wingdings" w:hAnsi="Wingdings" w:cs="Wingdings" w:hint="default"/>
    </w:rPr>
  </w:style>
  <w:style w:type="character" w:customStyle="1" w:styleId="WW8Num31z1">
    <w:name w:val="WW8Num31z1"/>
    <w:rsid w:val="00A13636"/>
    <w:rPr>
      <w:rFonts w:ascii="Courier New" w:hAnsi="Courier New" w:cs="Courier New" w:hint="default"/>
    </w:rPr>
  </w:style>
  <w:style w:type="character" w:customStyle="1" w:styleId="WW8Num19z2">
    <w:name w:val="WW8Num19z2"/>
    <w:rsid w:val="00A13636"/>
  </w:style>
  <w:style w:type="character" w:customStyle="1" w:styleId="WW8Num28z1">
    <w:name w:val="WW8Num28z1"/>
    <w:rsid w:val="00A13636"/>
    <w:rPr>
      <w:rFonts w:ascii="Courier New" w:hAnsi="Courier New" w:cs="Courier New" w:hint="default"/>
    </w:rPr>
  </w:style>
  <w:style w:type="character" w:customStyle="1" w:styleId="WW8Num16z3">
    <w:name w:val="WW8Num16z3"/>
    <w:rsid w:val="00A13636"/>
    <w:rPr>
      <w:rFonts w:ascii="Symbol" w:hAnsi="Symbol" w:cs="Symbol" w:hint="default"/>
    </w:rPr>
  </w:style>
  <w:style w:type="character" w:customStyle="1" w:styleId="WW8Num29z3">
    <w:name w:val="WW8Num29z3"/>
    <w:rsid w:val="00A13636"/>
    <w:rPr>
      <w:rFonts w:ascii="Symbol" w:hAnsi="Symbol" w:cs="Symbol" w:hint="default"/>
    </w:rPr>
  </w:style>
  <w:style w:type="character" w:customStyle="1" w:styleId="WW8Num1z1">
    <w:name w:val="WW8Num1z1"/>
    <w:rsid w:val="00A13636"/>
    <w:rPr>
      <w:rFonts w:ascii="Courier New" w:hAnsi="Courier New" w:cs="Courier New" w:hint="default"/>
    </w:rPr>
  </w:style>
  <w:style w:type="character" w:customStyle="1" w:styleId="WW8Num3z0">
    <w:name w:val="WW8Num3z0"/>
    <w:rsid w:val="00A13636"/>
    <w:rPr>
      <w:rFonts w:ascii="Calibri" w:eastAsia="Calibri" w:hAnsi="Calibri" w:cs="Calibri" w:hint="default"/>
    </w:rPr>
  </w:style>
  <w:style w:type="character" w:customStyle="1" w:styleId="WW8Num29z0">
    <w:name w:val="WW8Num29z0"/>
    <w:rsid w:val="00A13636"/>
    <w:rPr>
      <w:rFonts w:ascii="Times New Roman" w:eastAsia="ＭＳ 明朝" w:hAnsi="Times New Roman" w:cs="Times New Roman" w:hint="default"/>
    </w:rPr>
  </w:style>
  <w:style w:type="character" w:customStyle="1" w:styleId="WW8Num25z2">
    <w:name w:val="WW8Num25z2"/>
    <w:rsid w:val="00A13636"/>
    <w:rPr>
      <w:rFonts w:ascii="Wingdings" w:hAnsi="Wingdings" w:cs="Wingdings" w:hint="default"/>
    </w:rPr>
  </w:style>
  <w:style w:type="character" w:customStyle="1" w:styleId="13">
    <w:name w:val="未解決のメンション1"/>
    <w:rsid w:val="00A13636"/>
    <w:rPr>
      <w:color w:val="808080"/>
      <w:shd w:val="clear" w:color="auto" w:fill="E6E6E6"/>
    </w:rPr>
  </w:style>
  <w:style w:type="character" w:customStyle="1" w:styleId="WW8Num30z0">
    <w:name w:val="WW8Num30z0"/>
    <w:rsid w:val="00A13636"/>
    <w:rPr>
      <w:rFonts w:ascii="Wingdings" w:eastAsia="Calibri" w:hAnsi="Wingdings" w:cs="Times New Roman" w:hint="default"/>
    </w:rPr>
  </w:style>
  <w:style w:type="character" w:customStyle="1" w:styleId="WW8Num2z1">
    <w:name w:val="WW8Num2z1"/>
    <w:rsid w:val="00A13636"/>
    <w:rPr>
      <w:rFonts w:ascii="Courier New" w:hAnsi="Courier New" w:cs="Courier New" w:hint="default"/>
    </w:rPr>
  </w:style>
  <w:style w:type="character" w:customStyle="1" w:styleId="WW8Num27z0">
    <w:name w:val="WW8Num27z0"/>
    <w:rsid w:val="00A13636"/>
    <w:rPr>
      <w:rFonts w:ascii="Symbol" w:hAnsi="Symbol" w:cs="Symbol" w:hint="default"/>
    </w:rPr>
  </w:style>
  <w:style w:type="character" w:customStyle="1" w:styleId="WW8Num18z1">
    <w:name w:val="WW8Num18z1"/>
    <w:rsid w:val="00A13636"/>
    <w:rPr>
      <w:rFonts w:ascii="Courier New" w:hAnsi="Courier New" w:cs="Courier New" w:hint="default"/>
    </w:rPr>
  </w:style>
  <w:style w:type="character" w:customStyle="1" w:styleId="WW8Num24z3">
    <w:name w:val="WW8Num24z3"/>
    <w:rsid w:val="00A13636"/>
    <w:rPr>
      <w:rFonts w:ascii="Symbol" w:hAnsi="Symbol" w:cs="Symbol" w:hint="default"/>
    </w:rPr>
  </w:style>
  <w:style w:type="character" w:customStyle="1" w:styleId="WW8Num15z1">
    <w:name w:val="WW8Num15z1"/>
    <w:rsid w:val="00A13636"/>
    <w:rPr>
      <w:rFonts w:ascii="Courier New" w:hAnsi="Courier New" w:cs="Courier New" w:hint="default"/>
    </w:rPr>
  </w:style>
  <w:style w:type="character" w:customStyle="1" w:styleId="WW8Num28z3">
    <w:name w:val="WW8Num28z3"/>
    <w:rsid w:val="00A13636"/>
    <w:rPr>
      <w:rFonts w:ascii="Symbol" w:hAnsi="Symbol" w:cs="Symbol" w:hint="default"/>
    </w:rPr>
  </w:style>
  <w:style w:type="character" w:customStyle="1" w:styleId="WW8Num31z0">
    <w:name w:val="WW8Num31z0"/>
    <w:rsid w:val="00A13636"/>
    <w:rPr>
      <w:rFonts w:ascii="Calibri" w:eastAsia="Calibri" w:hAnsi="Calibri" w:cs="Times New Roman" w:hint="default"/>
    </w:rPr>
  </w:style>
  <w:style w:type="character" w:customStyle="1" w:styleId="CommentTextChar">
    <w:name w:val="Comment Text Char"/>
    <w:rsid w:val="00A13636"/>
    <w:rPr>
      <w:lang w:val="en-US"/>
    </w:rPr>
  </w:style>
  <w:style w:type="character" w:customStyle="1" w:styleId="WW8Num11z1">
    <w:name w:val="WW8Num11z1"/>
    <w:rsid w:val="00A13636"/>
  </w:style>
  <w:style w:type="character" w:customStyle="1" w:styleId="WW8Num7z7">
    <w:name w:val="WW8Num7z7"/>
    <w:rsid w:val="00A13636"/>
  </w:style>
  <w:style w:type="character" w:customStyle="1" w:styleId="WW8Num12z1">
    <w:name w:val="WW8Num12z1"/>
    <w:rsid w:val="00A13636"/>
  </w:style>
  <w:style w:type="character" w:customStyle="1" w:styleId="WW8Num10z0">
    <w:name w:val="WW8Num10z0"/>
    <w:rsid w:val="00A13636"/>
    <w:rPr>
      <w:rFonts w:ascii="Calibri" w:eastAsia="Calibri" w:hAnsi="Calibri" w:cs="Times New Roman" w:hint="default"/>
    </w:rPr>
  </w:style>
  <w:style w:type="character" w:customStyle="1" w:styleId="WW8Num14z0">
    <w:name w:val="WW8Num14z0"/>
    <w:rsid w:val="00A13636"/>
    <w:rPr>
      <w:rFonts w:ascii="Symbol" w:hAnsi="Symbol" w:cs="Symbol" w:hint="default"/>
      <w:sz w:val="18"/>
      <w:szCs w:val="18"/>
    </w:rPr>
  </w:style>
  <w:style w:type="character" w:customStyle="1" w:styleId="WW8Num21z2">
    <w:name w:val="WW8Num21z2"/>
    <w:rsid w:val="00A13636"/>
    <w:rPr>
      <w:rFonts w:ascii="Wingdings" w:hAnsi="Wingdings" w:cs="Wingdings" w:hint="default"/>
    </w:rPr>
  </w:style>
  <w:style w:type="character" w:customStyle="1" w:styleId="ae">
    <w:name w:val="見出しマップ (文字)"/>
    <w:link w:val="ad"/>
    <w:uiPriority w:val="99"/>
    <w:locked/>
    <w:rsid w:val="00A13636"/>
    <w:rPr>
      <w:rFonts w:ascii="Arial" w:eastAsia="ＭＳ ゴシック" w:hAnsi="Arial"/>
      <w:shd w:val="clear" w:color="auto" w:fill="000080"/>
      <w:lang w:val="en-GB" w:eastAsia="en-US"/>
    </w:rPr>
  </w:style>
  <w:style w:type="character" w:customStyle="1" w:styleId="WW8Num23z3">
    <w:name w:val="WW8Num23z3"/>
    <w:rsid w:val="00A13636"/>
    <w:rPr>
      <w:rFonts w:ascii="Symbol" w:hAnsi="Symbol" w:cs="Symbol" w:hint="default"/>
    </w:rPr>
  </w:style>
  <w:style w:type="character" w:customStyle="1" w:styleId="WW8Num29z2">
    <w:name w:val="WW8Num29z2"/>
    <w:rsid w:val="00A13636"/>
    <w:rPr>
      <w:rFonts w:ascii="Wingdings" w:hAnsi="Wingdings" w:cs="Wingdings" w:hint="default"/>
    </w:rPr>
  </w:style>
  <w:style w:type="character" w:customStyle="1" w:styleId="WW8Num3z1">
    <w:name w:val="WW8Num3z1"/>
    <w:rsid w:val="00A13636"/>
    <w:rPr>
      <w:rFonts w:ascii="Courier New" w:hAnsi="Courier New" w:cs="Courier New" w:hint="default"/>
    </w:rPr>
  </w:style>
  <w:style w:type="character" w:customStyle="1" w:styleId="HTML">
    <w:name w:val="HTML 書式付き (文字)"/>
    <w:link w:val="HTML0"/>
    <w:locked/>
    <w:rsid w:val="00A13636"/>
    <w:rPr>
      <w:rFonts w:ascii="Courier New" w:eastAsia="Times New Roman" w:hAnsi="Courier New" w:cs="Courier New"/>
      <w:lang w:eastAsia="ja-JP"/>
    </w:rPr>
  </w:style>
  <w:style w:type="character" w:customStyle="1" w:styleId="WW8Num8z7">
    <w:name w:val="WW8Num8z7"/>
    <w:rsid w:val="00A13636"/>
  </w:style>
  <w:style w:type="character" w:customStyle="1" w:styleId="WW8Num7z8">
    <w:name w:val="WW8Num7z8"/>
    <w:rsid w:val="00A13636"/>
  </w:style>
  <w:style w:type="character" w:customStyle="1" w:styleId="WW8Num21z1">
    <w:name w:val="WW8Num21z1"/>
    <w:rsid w:val="00A13636"/>
    <w:rPr>
      <w:rFonts w:ascii="Courier New" w:hAnsi="Courier New" w:cs="Courier New" w:hint="default"/>
    </w:rPr>
  </w:style>
  <w:style w:type="character" w:customStyle="1" w:styleId="WW8Num11z7">
    <w:name w:val="WW8Num11z7"/>
    <w:rsid w:val="00A13636"/>
  </w:style>
  <w:style w:type="character" w:customStyle="1" w:styleId="WW8Num12z5">
    <w:name w:val="WW8Num12z5"/>
    <w:rsid w:val="00A13636"/>
  </w:style>
  <w:style w:type="character" w:customStyle="1" w:styleId="Heading3Char">
    <w:name w:val="Heading 3 Char"/>
    <w:rsid w:val="00A13636"/>
    <w:rPr>
      <w:rFonts w:ascii="Calibri" w:eastAsia="Times New Roman" w:hAnsi="Calibri" w:cs="Calibri"/>
      <w:b/>
      <w:bCs/>
      <w:color w:val="800000"/>
      <w:szCs w:val="26"/>
    </w:rPr>
  </w:style>
  <w:style w:type="character" w:customStyle="1" w:styleId="WW8Num14z2">
    <w:name w:val="WW8Num14z2"/>
    <w:rsid w:val="00A13636"/>
    <w:rPr>
      <w:rFonts w:ascii="Wingdings" w:hAnsi="Wingdings" w:cs="Wingdings" w:hint="default"/>
    </w:rPr>
  </w:style>
  <w:style w:type="character" w:customStyle="1" w:styleId="WW8Num11z5">
    <w:name w:val="WW8Num11z5"/>
    <w:rsid w:val="00A13636"/>
  </w:style>
  <w:style w:type="character" w:customStyle="1" w:styleId="WW8Num19z0">
    <w:name w:val="WW8Num19z0"/>
    <w:rsid w:val="00A13636"/>
    <w:rPr>
      <w:rFonts w:hint="default"/>
    </w:rPr>
  </w:style>
  <w:style w:type="character" w:customStyle="1" w:styleId="WW8Num25z1">
    <w:name w:val="WW8Num25z1"/>
    <w:rsid w:val="00A13636"/>
    <w:rPr>
      <w:rFonts w:ascii="Courier New" w:hAnsi="Courier New" w:cs="Courier New" w:hint="default"/>
    </w:rPr>
  </w:style>
  <w:style w:type="character" w:customStyle="1" w:styleId="WW8Num4z2">
    <w:name w:val="WW8Num4z2"/>
    <w:rsid w:val="00A13636"/>
    <w:rPr>
      <w:rFonts w:ascii="Wingdings" w:hAnsi="Wingdings" w:cs="Wingdings" w:hint="default"/>
    </w:rPr>
  </w:style>
  <w:style w:type="character" w:customStyle="1" w:styleId="WW8Num5z3">
    <w:name w:val="WW8Num5z3"/>
    <w:rsid w:val="00A13636"/>
    <w:rPr>
      <w:rFonts w:ascii="Symbol" w:hAnsi="Symbol" w:cs="Symbol" w:hint="default"/>
    </w:rPr>
  </w:style>
  <w:style w:type="character" w:customStyle="1" w:styleId="WW8Num27z1">
    <w:name w:val="WW8Num27z1"/>
    <w:rsid w:val="00A13636"/>
    <w:rPr>
      <w:rFonts w:ascii="Courier New" w:hAnsi="Courier New" w:cs="Courier New" w:hint="default"/>
    </w:rPr>
  </w:style>
  <w:style w:type="character" w:customStyle="1" w:styleId="WW8Num6z1">
    <w:name w:val="WW8Num6z1"/>
    <w:rsid w:val="00A13636"/>
    <w:rPr>
      <w:rFonts w:ascii="Courier New" w:hAnsi="Courier New" w:cs="Courier New" w:hint="default"/>
    </w:rPr>
  </w:style>
  <w:style w:type="character" w:customStyle="1" w:styleId="WW8Num23z1">
    <w:name w:val="WW8Num23z1"/>
    <w:rsid w:val="00A13636"/>
    <w:rPr>
      <w:rFonts w:ascii="Courier New" w:hAnsi="Courier New" w:cs="Courier New" w:hint="default"/>
    </w:rPr>
  </w:style>
  <w:style w:type="character" w:customStyle="1" w:styleId="DocumentMapChar">
    <w:name w:val="Document Map Char"/>
    <w:rsid w:val="00A13636"/>
    <w:rPr>
      <w:rFonts w:ascii="Tahoma" w:hAnsi="Tahoma" w:cs="Tahoma"/>
      <w:sz w:val="16"/>
      <w:szCs w:val="16"/>
    </w:rPr>
  </w:style>
  <w:style w:type="character" w:customStyle="1" w:styleId="WW8Num4z3">
    <w:name w:val="WW8Num4z3"/>
    <w:rsid w:val="00A13636"/>
    <w:rPr>
      <w:rFonts w:ascii="Symbol" w:hAnsi="Symbol" w:cs="Symbol" w:hint="default"/>
    </w:rPr>
  </w:style>
  <w:style w:type="character" w:customStyle="1" w:styleId="WW8Num1z3">
    <w:name w:val="WW8Num1z3"/>
    <w:rsid w:val="00A13636"/>
    <w:rPr>
      <w:rFonts w:ascii="Symbol" w:hAnsi="Symbol" w:cs="Symbol" w:hint="default"/>
    </w:rPr>
  </w:style>
  <w:style w:type="character" w:customStyle="1" w:styleId="WW8Num11z6">
    <w:name w:val="WW8Num11z6"/>
    <w:rsid w:val="00A13636"/>
  </w:style>
  <w:style w:type="character" w:customStyle="1" w:styleId="WW8Num29z1">
    <w:name w:val="WW8Num29z1"/>
    <w:rsid w:val="00A13636"/>
    <w:rPr>
      <w:rFonts w:ascii="Courier New" w:hAnsi="Courier New" w:cs="Courier New" w:hint="default"/>
    </w:rPr>
  </w:style>
  <w:style w:type="character" w:customStyle="1" w:styleId="WW8Num6z2">
    <w:name w:val="WW8Num6z2"/>
    <w:rsid w:val="00A13636"/>
    <w:rPr>
      <w:rFonts w:ascii="Wingdings" w:hAnsi="Wingdings" w:cs="Wingdings" w:hint="default"/>
    </w:rPr>
  </w:style>
  <w:style w:type="character" w:customStyle="1" w:styleId="WW8Num26z3">
    <w:name w:val="WW8Num26z3"/>
    <w:rsid w:val="00A13636"/>
    <w:rPr>
      <w:rFonts w:ascii="Symbol" w:hAnsi="Symbol" w:cs="Symbol" w:hint="default"/>
    </w:rPr>
  </w:style>
  <w:style w:type="character" w:customStyle="1" w:styleId="WW8Num27z2">
    <w:name w:val="WW8Num27z2"/>
    <w:rsid w:val="00A13636"/>
    <w:rPr>
      <w:rFonts w:ascii="Wingdings" w:hAnsi="Wingdings" w:cs="Wingdings" w:hint="default"/>
    </w:rPr>
  </w:style>
  <w:style w:type="character" w:customStyle="1" w:styleId="WW8Num6z0">
    <w:name w:val="WW8Num6z0"/>
    <w:rsid w:val="00A13636"/>
    <w:rPr>
      <w:rFonts w:ascii="Calibri" w:eastAsia="Batang" w:hAnsi="Calibri" w:cs="Times New Roman" w:hint="default"/>
    </w:rPr>
  </w:style>
  <w:style w:type="character" w:customStyle="1" w:styleId="WW8Num19z1">
    <w:name w:val="WW8Num19z1"/>
    <w:rsid w:val="00A13636"/>
  </w:style>
  <w:style w:type="character" w:customStyle="1" w:styleId="WW8Num16z0">
    <w:name w:val="WW8Num16z0"/>
    <w:rsid w:val="00A13636"/>
    <w:rPr>
      <w:rFonts w:ascii="Wingdings" w:eastAsia="Calibri" w:hAnsi="Wingdings" w:cs="Times New Roman" w:hint="default"/>
    </w:rPr>
  </w:style>
  <w:style w:type="character" w:customStyle="1" w:styleId="WW8Num11z3">
    <w:name w:val="WW8Num11z3"/>
    <w:rsid w:val="00A13636"/>
  </w:style>
  <w:style w:type="character" w:customStyle="1" w:styleId="WW8Num17z0">
    <w:name w:val="WW8Num17z0"/>
    <w:rsid w:val="00A13636"/>
    <w:rPr>
      <w:rFonts w:ascii="Calibri" w:eastAsia="Calibri" w:hAnsi="Calibri" w:cs="Times New Roman" w:hint="default"/>
    </w:rPr>
  </w:style>
  <w:style w:type="character" w:customStyle="1" w:styleId="WW8Num3z3">
    <w:name w:val="WW8Num3z3"/>
    <w:rsid w:val="00A13636"/>
    <w:rPr>
      <w:rFonts w:ascii="Symbol" w:hAnsi="Symbol" w:cs="Symbol" w:hint="default"/>
    </w:rPr>
  </w:style>
  <w:style w:type="character" w:customStyle="1" w:styleId="WW8Num8z8">
    <w:name w:val="WW8Num8z8"/>
    <w:rsid w:val="00A13636"/>
  </w:style>
  <w:style w:type="character" w:customStyle="1" w:styleId="WW8Num24z1">
    <w:name w:val="WW8Num24z1"/>
    <w:rsid w:val="00A13636"/>
    <w:rPr>
      <w:rFonts w:ascii="Courier New" w:hAnsi="Courier New" w:cs="Courier New" w:hint="default"/>
    </w:rPr>
  </w:style>
  <w:style w:type="character" w:customStyle="1" w:styleId="WW8Num8z2">
    <w:name w:val="WW8Num8z2"/>
    <w:rsid w:val="00A13636"/>
  </w:style>
  <w:style w:type="character" w:customStyle="1" w:styleId="WW8Num13z0">
    <w:name w:val="WW8Num13z0"/>
    <w:rsid w:val="00A13636"/>
    <w:rPr>
      <w:rFonts w:ascii="Calibri" w:eastAsia="Calibri" w:hAnsi="Calibri" w:cs="Times New Roman" w:hint="default"/>
    </w:rPr>
  </w:style>
  <w:style w:type="character" w:customStyle="1" w:styleId="WW8Num14z1">
    <w:name w:val="WW8Num14z1"/>
    <w:rsid w:val="00A13636"/>
    <w:rPr>
      <w:rFonts w:ascii="Courier New" w:hAnsi="Courier New" w:cs="Courier New" w:hint="default"/>
    </w:rPr>
  </w:style>
  <w:style w:type="character" w:customStyle="1" w:styleId="WW8Num10z2">
    <w:name w:val="WW8Num10z2"/>
    <w:rsid w:val="00A13636"/>
    <w:rPr>
      <w:rFonts w:ascii="Wingdings" w:hAnsi="Wingdings" w:cs="Wingdings" w:hint="default"/>
    </w:rPr>
  </w:style>
  <w:style w:type="character" w:customStyle="1" w:styleId="WW8Num9z1">
    <w:name w:val="WW8Num9z1"/>
    <w:rsid w:val="00A13636"/>
    <w:rPr>
      <w:rFonts w:ascii="Courier New" w:hAnsi="Courier New" w:cs="Courier New" w:hint="default"/>
    </w:rPr>
  </w:style>
  <w:style w:type="character" w:customStyle="1" w:styleId="WW8Num8z5">
    <w:name w:val="WW8Num8z5"/>
    <w:rsid w:val="00A13636"/>
  </w:style>
  <w:style w:type="character" w:customStyle="1" w:styleId="WW8Num24z2">
    <w:name w:val="WW8Num24z2"/>
    <w:rsid w:val="00A13636"/>
    <w:rPr>
      <w:rFonts w:ascii="Wingdings" w:hAnsi="Wingdings" w:cs="Wingdings" w:hint="default"/>
    </w:rPr>
  </w:style>
  <w:style w:type="character" w:customStyle="1" w:styleId="WW8Num31z2">
    <w:name w:val="WW8Num31z2"/>
    <w:rsid w:val="00A13636"/>
    <w:rPr>
      <w:rFonts w:ascii="Wingdings" w:hAnsi="Wingdings" w:cs="Wingdings" w:hint="default"/>
    </w:rPr>
  </w:style>
  <w:style w:type="character" w:customStyle="1" w:styleId="WW8Num17z3">
    <w:name w:val="WW8Num17z3"/>
    <w:rsid w:val="00A13636"/>
    <w:rPr>
      <w:rFonts w:ascii="Symbol" w:hAnsi="Symbol" w:cs="Symbol" w:hint="default"/>
    </w:rPr>
  </w:style>
  <w:style w:type="character" w:customStyle="1" w:styleId="Heading1Char">
    <w:name w:val="Heading 1 Char"/>
    <w:rsid w:val="00A13636"/>
    <w:rPr>
      <w:rFonts w:eastAsia="Times New Roman"/>
      <w:b/>
      <w:bCs/>
      <w:color w:val="800000"/>
      <w:kern w:val="2"/>
      <w:sz w:val="24"/>
      <w:szCs w:val="32"/>
    </w:rPr>
  </w:style>
  <w:style w:type="character" w:customStyle="1" w:styleId="WW8Num16z2">
    <w:name w:val="WW8Num16z2"/>
    <w:rsid w:val="00A13636"/>
    <w:rPr>
      <w:rFonts w:ascii="Wingdings" w:hAnsi="Wingdings" w:cs="Wingdings" w:hint="default"/>
    </w:rPr>
  </w:style>
  <w:style w:type="character" w:customStyle="1" w:styleId="WW8Num19z7">
    <w:name w:val="WW8Num19z7"/>
    <w:rsid w:val="00A13636"/>
  </w:style>
  <w:style w:type="character" w:customStyle="1" w:styleId="WW8Num15z2">
    <w:name w:val="WW8Num15z2"/>
    <w:rsid w:val="00A13636"/>
    <w:rPr>
      <w:rFonts w:ascii="Wingdings" w:hAnsi="Wingdings" w:cs="Wingdings" w:hint="default"/>
    </w:rPr>
  </w:style>
  <w:style w:type="character" w:customStyle="1" w:styleId="WW8Num23z0">
    <w:name w:val="WW8Num23z0"/>
    <w:rsid w:val="00A13636"/>
    <w:rPr>
      <w:rFonts w:ascii="Wingdings" w:eastAsia="Calibri" w:hAnsi="Wingdings" w:cs="Times New Roman" w:hint="default"/>
    </w:rPr>
  </w:style>
  <w:style w:type="character" w:customStyle="1" w:styleId="WW8Num31z3">
    <w:name w:val="WW8Num31z3"/>
    <w:rsid w:val="00A13636"/>
    <w:rPr>
      <w:rFonts w:ascii="Symbol" w:hAnsi="Symbol" w:cs="Symbol" w:hint="default"/>
    </w:rPr>
  </w:style>
  <w:style w:type="character" w:customStyle="1" w:styleId="CommentSubjectChar">
    <w:name w:val="Comment Subject Char"/>
    <w:rsid w:val="00A13636"/>
    <w:rPr>
      <w:b/>
      <w:bCs/>
      <w:lang w:val="en-US"/>
    </w:rPr>
  </w:style>
  <w:style w:type="character" w:customStyle="1" w:styleId="WW8Num20z0">
    <w:name w:val="WW8Num20z0"/>
    <w:rsid w:val="00A13636"/>
    <w:rPr>
      <w:position w:val="0"/>
      <w:sz w:val="24"/>
      <w:vertAlign w:val="baseline"/>
    </w:rPr>
  </w:style>
  <w:style w:type="character" w:customStyle="1" w:styleId="WW8Num1z2">
    <w:name w:val="WW8Num1z2"/>
    <w:rsid w:val="00A13636"/>
    <w:rPr>
      <w:rFonts w:ascii="Wingdings" w:hAnsi="Wingdings" w:cs="Wingdings" w:hint="default"/>
    </w:rPr>
  </w:style>
  <w:style w:type="character" w:customStyle="1" w:styleId="Heading5Char">
    <w:name w:val="Heading 5 Char"/>
    <w:rsid w:val="00A13636"/>
    <w:rPr>
      <w:rFonts w:ascii="Calibri" w:eastAsia="Times New Roman" w:hAnsi="Calibri" w:cs="Times New Roman"/>
      <w:b/>
      <w:bCs/>
      <w:i/>
      <w:iCs/>
      <w:color w:val="800000"/>
      <w:sz w:val="18"/>
      <w:szCs w:val="26"/>
    </w:rPr>
  </w:style>
  <w:style w:type="character" w:customStyle="1" w:styleId="WW8Num28z2">
    <w:name w:val="WW8Num28z2"/>
    <w:rsid w:val="00A13636"/>
    <w:rPr>
      <w:rFonts w:ascii="Wingdings" w:hAnsi="Wingdings" w:cs="Wingdings" w:hint="default"/>
    </w:rPr>
  </w:style>
  <w:style w:type="character" w:customStyle="1" w:styleId="WW8Num9z2">
    <w:name w:val="WW8Num9z2"/>
    <w:rsid w:val="00A13636"/>
    <w:rPr>
      <w:rFonts w:ascii="Wingdings" w:hAnsi="Wingdings" w:cs="Wingdings" w:hint="default"/>
    </w:rPr>
  </w:style>
  <w:style w:type="character" w:customStyle="1" w:styleId="WW8Num11z4">
    <w:name w:val="WW8Num11z4"/>
    <w:rsid w:val="00A13636"/>
  </w:style>
  <w:style w:type="character" w:customStyle="1" w:styleId="WW8Num10z1">
    <w:name w:val="WW8Num10z1"/>
    <w:rsid w:val="00A13636"/>
    <w:rPr>
      <w:rFonts w:ascii="Courier New" w:hAnsi="Courier New" w:cs="Courier New" w:hint="default"/>
    </w:rPr>
  </w:style>
  <w:style w:type="character" w:customStyle="1" w:styleId="UnresolvedMention1">
    <w:name w:val="Unresolved Mention1"/>
    <w:rsid w:val="00A13636"/>
    <w:rPr>
      <w:color w:val="808080"/>
      <w:shd w:val="clear" w:color="auto" w:fill="E6E6E6"/>
    </w:rPr>
  </w:style>
  <w:style w:type="character" w:customStyle="1" w:styleId="WW8Num6z3">
    <w:name w:val="WW8Num6z3"/>
    <w:rsid w:val="00A13636"/>
    <w:rPr>
      <w:rFonts w:ascii="Symbol" w:hAnsi="Symbol" w:cs="Symbol" w:hint="default"/>
    </w:rPr>
  </w:style>
  <w:style w:type="character" w:customStyle="1" w:styleId="WW8Num7z4">
    <w:name w:val="WW8Num7z4"/>
    <w:rsid w:val="00A13636"/>
  </w:style>
  <w:style w:type="character" w:customStyle="1" w:styleId="WW8Num8z1">
    <w:name w:val="WW8Num8z1"/>
    <w:rsid w:val="00A13636"/>
  </w:style>
  <w:style w:type="character" w:customStyle="1" w:styleId="ac">
    <w:name w:val="吹き出し (文字)"/>
    <w:link w:val="ab"/>
    <w:uiPriority w:val="99"/>
    <w:locked/>
    <w:rsid w:val="00A13636"/>
    <w:rPr>
      <w:rFonts w:ascii="Arial" w:eastAsia="ＭＳ ゴシック" w:hAnsi="Arial"/>
      <w:sz w:val="18"/>
      <w:szCs w:val="18"/>
      <w:lang w:val="en-GB" w:eastAsia="en-US"/>
    </w:rPr>
  </w:style>
  <w:style w:type="character" w:customStyle="1" w:styleId="WW8Num4z0">
    <w:name w:val="WW8Num4z0"/>
    <w:rsid w:val="00A13636"/>
    <w:rPr>
      <w:rFonts w:ascii="Calibri" w:eastAsia="Calibri" w:hAnsi="Calibri" w:cs="Calibri" w:hint="default"/>
    </w:rPr>
  </w:style>
  <w:style w:type="character" w:customStyle="1" w:styleId="WW8Num22z3">
    <w:name w:val="WW8Num22z3"/>
    <w:rsid w:val="00A13636"/>
    <w:rPr>
      <w:rFonts w:ascii="Symbol" w:hAnsi="Symbol" w:cs="Symbol" w:hint="default"/>
    </w:rPr>
  </w:style>
  <w:style w:type="character" w:customStyle="1" w:styleId="WW8Num7z3">
    <w:name w:val="WW8Num7z3"/>
    <w:rsid w:val="00A13636"/>
  </w:style>
  <w:style w:type="character" w:customStyle="1" w:styleId="WW8Num18z2">
    <w:name w:val="WW8Num18z2"/>
    <w:rsid w:val="00A13636"/>
    <w:rPr>
      <w:rFonts w:ascii="Wingdings" w:hAnsi="Wingdings" w:cs="Wingdings" w:hint="default"/>
    </w:rPr>
  </w:style>
  <w:style w:type="character" w:customStyle="1" w:styleId="32">
    <w:name w:val="默认段落字体3"/>
    <w:rsid w:val="00A13636"/>
  </w:style>
  <w:style w:type="character" w:customStyle="1" w:styleId="HeaderChar1">
    <w:name w:val="Header Char1"/>
    <w:uiPriority w:val="99"/>
    <w:semiHidden/>
    <w:rsid w:val="00A13636"/>
    <w:rPr>
      <w:rFonts w:ascii="Calibri" w:eastAsia="Calibri" w:hAnsi="Calibri"/>
      <w:sz w:val="22"/>
      <w:szCs w:val="22"/>
      <w:lang w:eastAsia="ja-JP" w:bidi="ar-SA"/>
    </w:rPr>
  </w:style>
  <w:style w:type="character" w:customStyle="1" w:styleId="WW8Num22z0">
    <w:name w:val="WW8Num22z0"/>
    <w:rsid w:val="00A13636"/>
    <w:rPr>
      <w:rFonts w:ascii="Calibri" w:eastAsia="Calibri" w:hAnsi="Calibri" w:cs="Times New Roman" w:hint="default"/>
      <w:color w:val="FF0000"/>
    </w:rPr>
  </w:style>
  <w:style w:type="character" w:customStyle="1" w:styleId="WW8Num7z2">
    <w:name w:val="WW8Num7z2"/>
    <w:rsid w:val="00A13636"/>
  </w:style>
  <w:style w:type="character" w:customStyle="1" w:styleId="WW8Num19z8">
    <w:name w:val="WW8Num19z8"/>
    <w:rsid w:val="00A13636"/>
  </w:style>
  <w:style w:type="character" w:customStyle="1" w:styleId="WW8Num22z2">
    <w:name w:val="WW8Num22z2"/>
    <w:rsid w:val="00A13636"/>
    <w:rPr>
      <w:rFonts w:ascii="Wingdings" w:hAnsi="Wingdings" w:cs="Wingdings" w:hint="default"/>
    </w:rPr>
  </w:style>
  <w:style w:type="character" w:customStyle="1" w:styleId="WW8Num15z0">
    <w:name w:val="WW8Num15z0"/>
    <w:rsid w:val="00A13636"/>
    <w:rPr>
      <w:rFonts w:ascii="Wingdings" w:eastAsia="Calibri" w:hAnsi="Wingdings" w:cs="Times New Roman" w:hint="default"/>
    </w:rPr>
  </w:style>
  <w:style w:type="character" w:customStyle="1" w:styleId="BalloonTextChar">
    <w:name w:val="Balloon Text Char"/>
    <w:rsid w:val="00A13636"/>
    <w:rPr>
      <w:rFonts w:ascii="Segoe UI" w:hAnsi="Segoe UI" w:cs="Segoe UI"/>
      <w:sz w:val="18"/>
      <w:szCs w:val="18"/>
      <w:lang w:val="en-US"/>
    </w:rPr>
  </w:style>
  <w:style w:type="character" w:customStyle="1" w:styleId="WW8Num21z0">
    <w:name w:val="WW8Num21z0"/>
    <w:rsid w:val="00A13636"/>
    <w:rPr>
      <w:rFonts w:ascii="Calibri" w:eastAsia="Calibri" w:hAnsi="Calibri" w:cs="Times New Roman" w:hint="default"/>
    </w:rPr>
  </w:style>
  <w:style w:type="character" w:customStyle="1" w:styleId="WW8Num12z7">
    <w:name w:val="WW8Num12z7"/>
    <w:rsid w:val="00A13636"/>
  </w:style>
  <w:style w:type="character" w:customStyle="1" w:styleId="14">
    <w:name w:val="默认段落字体1"/>
    <w:rsid w:val="00A13636"/>
  </w:style>
  <w:style w:type="character" w:customStyle="1" w:styleId="WW8Num7z5">
    <w:name w:val="WW8Num7z5"/>
    <w:rsid w:val="00A13636"/>
  </w:style>
  <w:style w:type="character" w:customStyle="1" w:styleId="WW8Num16z1">
    <w:name w:val="WW8Num16z1"/>
    <w:rsid w:val="00A13636"/>
    <w:rPr>
      <w:rFonts w:ascii="Courier New" w:hAnsi="Courier New" w:cs="Courier New" w:hint="default"/>
    </w:rPr>
  </w:style>
  <w:style w:type="character" w:customStyle="1" w:styleId="DefaultParagraphFont1">
    <w:name w:val="Default Paragraph Font1"/>
    <w:rsid w:val="00A13636"/>
  </w:style>
  <w:style w:type="character" w:customStyle="1" w:styleId="WW8Num13z1">
    <w:name w:val="WW8Num13z1"/>
    <w:rsid w:val="00A13636"/>
    <w:rPr>
      <w:rFonts w:ascii="Courier New" w:hAnsi="Courier New" w:cs="Courier New" w:hint="default"/>
    </w:rPr>
  </w:style>
  <w:style w:type="character" w:customStyle="1" w:styleId="WW8Num10z3">
    <w:name w:val="WW8Num10z3"/>
    <w:rsid w:val="00A13636"/>
    <w:rPr>
      <w:rFonts w:ascii="Symbol" w:hAnsi="Symbol" w:cs="Symbol" w:hint="default"/>
    </w:rPr>
  </w:style>
  <w:style w:type="character" w:customStyle="1" w:styleId="15">
    <w:name w:val="見出しマップ (文字)1"/>
    <w:basedOn w:val="a1"/>
    <w:uiPriority w:val="99"/>
    <w:semiHidden/>
    <w:rsid w:val="00A13636"/>
    <w:rPr>
      <w:rFonts w:ascii="Meiryo UI" w:eastAsia="Meiryo UI"/>
      <w:sz w:val="18"/>
      <w:szCs w:val="18"/>
      <w:lang w:eastAsia="ja-JP"/>
    </w:rPr>
  </w:style>
  <w:style w:type="paragraph" w:styleId="aff3">
    <w:name w:val="TOC Heading"/>
    <w:basedOn w:val="1"/>
    <w:next w:val="a0"/>
    <w:uiPriority w:val="99"/>
    <w:qFormat/>
    <w:rsid w:val="00A13636"/>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styleId="25">
    <w:name w:val="toc 2"/>
    <w:basedOn w:val="a0"/>
    <w:next w:val="a0"/>
    <w:uiPriority w:val="99"/>
    <w:rsid w:val="00A13636"/>
    <w:pPr>
      <w:tabs>
        <w:tab w:val="right" w:leader="dot" w:pos="9350"/>
      </w:tabs>
      <w:spacing w:after="0"/>
      <w:ind w:left="216"/>
    </w:pPr>
    <w:rPr>
      <w:rFonts w:ascii="CG Times (WN)" w:eastAsia="Calibri" w:hAnsi="CG Times (WN)"/>
      <w:sz w:val="22"/>
      <w:szCs w:val="22"/>
      <w:lang w:val="en-US" w:eastAsia="ja-JP"/>
    </w:rPr>
  </w:style>
  <w:style w:type="paragraph" w:styleId="aff4">
    <w:name w:val="caption"/>
    <w:basedOn w:val="a0"/>
    <w:uiPriority w:val="99"/>
    <w:qFormat/>
    <w:rsid w:val="00A13636"/>
    <w:pPr>
      <w:suppressLineNumbers/>
      <w:spacing w:before="120" w:after="120" w:line="276" w:lineRule="auto"/>
    </w:pPr>
    <w:rPr>
      <w:rFonts w:ascii="CG Times (WN)" w:eastAsia="Calibri" w:hAnsi="CG Times (WN)" w:cs="Lucida Sans"/>
      <w:i/>
      <w:iCs/>
      <w:sz w:val="24"/>
      <w:szCs w:val="24"/>
      <w:lang w:val="en-US" w:eastAsia="ja-JP"/>
    </w:rPr>
  </w:style>
  <w:style w:type="paragraph" w:customStyle="1" w:styleId="CharChar1CharCharCharCharCharCharCharChar">
    <w:name w:val="Char Char1 Char Char Char Char Char Char Char Char"/>
    <w:basedOn w:val="a0"/>
    <w:rsid w:val="00A13636"/>
    <w:pPr>
      <w:widowControl w:val="0"/>
      <w:spacing w:after="0"/>
      <w:jc w:val="both"/>
    </w:pPr>
    <w:rPr>
      <w:kern w:val="2"/>
      <w:sz w:val="21"/>
      <w:szCs w:val="24"/>
      <w:lang w:val="en-US" w:eastAsia="ja-JP"/>
    </w:rPr>
  </w:style>
  <w:style w:type="paragraph" w:customStyle="1" w:styleId="Index">
    <w:name w:val="Index"/>
    <w:basedOn w:val="a0"/>
    <w:uiPriority w:val="99"/>
    <w:rsid w:val="00A13636"/>
    <w:pPr>
      <w:suppressLineNumbers/>
      <w:spacing w:after="0" w:line="276" w:lineRule="auto"/>
    </w:pPr>
    <w:rPr>
      <w:rFonts w:ascii="CG Times (WN)" w:eastAsia="Calibri" w:hAnsi="CG Times (WN)" w:cs="Lucida Sans"/>
      <w:sz w:val="22"/>
      <w:szCs w:val="22"/>
      <w:lang w:val="en-US" w:eastAsia="ja-JP"/>
    </w:rPr>
  </w:style>
  <w:style w:type="paragraph" w:styleId="HTML0">
    <w:name w:val="HTML Preformatted"/>
    <w:basedOn w:val="a0"/>
    <w:link w:val="HTML"/>
    <w:rsid w:val="00A13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ja-JP"/>
    </w:rPr>
  </w:style>
  <w:style w:type="character" w:customStyle="1" w:styleId="HTML1">
    <w:name w:val="HTML 書式付き (文字)1"/>
    <w:basedOn w:val="a1"/>
    <w:uiPriority w:val="99"/>
    <w:rsid w:val="00A13636"/>
    <w:rPr>
      <w:rFonts w:ascii="Courier New" w:hAnsi="Courier New" w:cs="Courier New"/>
      <w:lang w:val="en-GB" w:eastAsia="en-US"/>
    </w:rPr>
  </w:style>
  <w:style w:type="paragraph" w:customStyle="1" w:styleId="33">
    <w:name w:val="正文3"/>
    <w:rsid w:val="00A13636"/>
    <w:pPr>
      <w:suppressAutoHyphens/>
      <w:autoSpaceDN w:val="0"/>
      <w:spacing w:after="200" w:line="276" w:lineRule="auto"/>
      <w:textAlignment w:val="baseline"/>
    </w:pPr>
    <w:rPr>
      <w:rFonts w:ascii="Calibri" w:eastAsia="SimSun" w:hAnsi="Calibri"/>
      <w:sz w:val="22"/>
      <w:szCs w:val="22"/>
      <w:lang w:eastAsia="en-US"/>
    </w:rPr>
  </w:style>
  <w:style w:type="paragraph" w:styleId="34">
    <w:name w:val="toc 3"/>
    <w:basedOn w:val="a0"/>
    <w:next w:val="a0"/>
    <w:uiPriority w:val="99"/>
    <w:rsid w:val="00A13636"/>
    <w:pPr>
      <w:spacing w:after="0" w:line="276" w:lineRule="auto"/>
      <w:ind w:left="440"/>
    </w:pPr>
    <w:rPr>
      <w:rFonts w:ascii="CG Times (WN)" w:eastAsia="Calibri" w:hAnsi="CG Times (WN)"/>
      <w:sz w:val="22"/>
      <w:szCs w:val="22"/>
      <w:lang w:val="en-US" w:eastAsia="ja-JP"/>
    </w:rPr>
  </w:style>
  <w:style w:type="character" w:customStyle="1" w:styleId="16">
    <w:name w:val="コメント文字列 (文字)1"/>
    <w:basedOn w:val="a1"/>
    <w:uiPriority w:val="99"/>
    <w:semiHidden/>
    <w:rsid w:val="00A13636"/>
    <w:rPr>
      <w:rFonts w:eastAsia="Calibri"/>
      <w:sz w:val="22"/>
      <w:szCs w:val="22"/>
      <w:lang w:eastAsia="ja-JP"/>
    </w:rPr>
  </w:style>
  <w:style w:type="character" w:customStyle="1" w:styleId="17">
    <w:name w:val="コメント内容 (文字)1"/>
    <w:basedOn w:val="16"/>
    <w:uiPriority w:val="99"/>
    <w:semiHidden/>
    <w:rsid w:val="00A13636"/>
    <w:rPr>
      <w:rFonts w:eastAsia="Calibri"/>
      <w:b/>
      <w:bCs/>
      <w:sz w:val="22"/>
      <w:szCs w:val="22"/>
      <w:lang w:eastAsia="ja-JP"/>
    </w:rPr>
  </w:style>
  <w:style w:type="paragraph" w:styleId="26">
    <w:name w:val="List Bullet 2"/>
    <w:basedOn w:val="a0"/>
    <w:uiPriority w:val="99"/>
    <w:rsid w:val="00A13636"/>
    <w:pPr>
      <w:spacing w:after="200" w:line="276" w:lineRule="auto"/>
      <w:ind w:left="566" w:hanging="283"/>
      <w:contextualSpacing/>
    </w:pPr>
    <w:rPr>
      <w:rFonts w:ascii="CG Times (WN)" w:eastAsia="Calibri" w:hAnsi="CG Times (WN)"/>
      <w:sz w:val="22"/>
      <w:szCs w:val="22"/>
      <w:lang w:val="en-US" w:eastAsia="ja-JP"/>
    </w:rPr>
  </w:style>
  <w:style w:type="paragraph" w:styleId="18">
    <w:name w:val="toc 1"/>
    <w:basedOn w:val="a0"/>
    <w:next w:val="a0"/>
    <w:uiPriority w:val="99"/>
    <w:rsid w:val="00A13636"/>
    <w:pPr>
      <w:tabs>
        <w:tab w:val="right" w:leader="dot" w:pos="9350"/>
      </w:tabs>
      <w:spacing w:after="0"/>
    </w:pPr>
    <w:rPr>
      <w:rFonts w:ascii="CG Times (WN)" w:eastAsia="Calibri" w:hAnsi="CG Times (WN)"/>
      <w:sz w:val="22"/>
      <w:szCs w:val="22"/>
      <w:lang w:val="en-US" w:eastAsia="ja-JP"/>
    </w:rPr>
  </w:style>
  <w:style w:type="paragraph" w:customStyle="1" w:styleId="Lignederfrence">
    <w:name w:val="Ligne de référence"/>
    <w:basedOn w:val="af7"/>
    <w:uiPriority w:val="99"/>
    <w:rsid w:val="00A13636"/>
    <w:pPr>
      <w:autoSpaceDN/>
      <w:adjustRightInd/>
      <w:spacing w:after="120"/>
    </w:pPr>
    <w:rPr>
      <w:lang w:eastAsia="ja-JP"/>
    </w:rPr>
  </w:style>
  <w:style w:type="paragraph" w:customStyle="1" w:styleId="Normal3">
    <w:name w:val="Normal3"/>
    <w:rsid w:val="00A13636"/>
    <w:pPr>
      <w:jc w:val="both"/>
    </w:pPr>
    <w:rPr>
      <w:rFonts w:ascii="CG Times (WN)" w:eastAsia="SimSun" w:hAnsi="CG Times (WN)" w:cs="SimSun"/>
      <w:kern w:val="2"/>
      <w:sz w:val="21"/>
      <w:szCs w:val="21"/>
      <w:lang w:eastAsia="zh-CN"/>
    </w:rPr>
  </w:style>
  <w:style w:type="paragraph" w:styleId="70">
    <w:name w:val="toc 7"/>
    <w:basedOn w:val="a0"/>
    <w:next w:val="a0"/>
    <w:uiPriority w:val="99"/>
    <w:rsid w:val="00A13636"/>
    <w:pPr>
      <w:spacing w:after="100" w:line="256" w:lineRule="auto"/>
      <w:ind w:left="1320"/>
    </w:pPr>
    <w:rPr>
      <w:rFonts w:ascii="Calibri" w:eastAsia="Times New Roman" w:hAnsi="Calibri"/>
      <w:sz w:val="22"/>
      <w:szCs w:val="22"/>
      <w:lang w:eastAsia="ja-JP"/>
    </w:rPr>
  </w:style>
  <w:style w:type="paragraph" w:styleId="60">
    <w:name w:val="toc 6"/>
    <w:basedOn w:val="a0"/>
    <w:next w:val="a0"/>
    <w:uiPriority w:val="99"/>
    <w:rsid w:val="00A13636"/>
    <w:pPr>
      <w:spacing w:after="100" w:line="256" w:lineRule="auto"/>
      <w:ind w:left="1100"/>
    </w:pPr>
    <w:rPr>
      <w:rFonts w:ascii="Calibri" w:eastAsia="Times New Roman" w:hAnsi="Calibri"/>
      <w:sz w:val="22"/>
      <w:szCs w:val="22"/>
      <w:lang w:eastAsia="ja-JP"/>
    </w:rPr>
  </w:style>
  <w:style w:type="paragraph" w:customStyle="1" w:styleId="27">
    <w:name w:val="正文2"/>
    <w:rsid w:val="00A13636"/>
    <w:pPr>
      <w:suppressAutoHyphens/>
      <w:autoSpaceDN w:val="0"/>
      <w:spacing w:after="200" w:line="276" w:lineRule="auto"/>
      <w:textAlignment w:val="baseline"/>
    </w:pPr>
    <w:rPr>
      <w:rFonts w:ascii="Calibri" w:eastAsia="SimSun" w:hAnsi="Calibri"/>
      <w:sz w:val="22"/>
      <w:szCs w:val="22"/>
      <w:lang w:eastAsia="en-US"/>
    </w:rPr>
  </w:style>
  <w:style w:type="paragraph" w:customStyle="1" w:styleId="Normal2">
    <w:name w:val="Normal2"/>
    <w:rsid w:val="00A13636"/>
    <w:pPr>
      <w:spacing w:line="276" w:lineRule="auto"/>
      <w:jc w:val="both"/>
    </w:pPr>
    <w:rPr>
      <w:rFonts w:ascii="Times New Roman" w:eastAsia="SimSun" w:hAnsi="Times New Roman"/>
      <w:kern w:val="2"/>
      <w:sz w:val="21"/>
      <w:szCs w:val="21"/>
      <w:lang w:eastAsia="zh-CN"/>
    </w:rPr>
  </w:style>
  <w:style w:type="paragraph" w:customStyle="1" w:styleId="TableContents">
    <w:name w:val="Table Contents"/>
    <w:basedOn w:val="a0"/>
    <w:uiPriority w:val="99"/>
    <w:rsid w:val="00A13636"/>
    <w:pPr>
      <w:suppressLineNumbers/>
      <w:spacing w:after="0" w:line="276" w:lineRule="auto"/>
    </w:pPr>
    <w:rPr>
      <w:rFonts w:ascii="CG Times (WN)" w:eastAsia="Calibri" w:hAnsi="CG Times (WN)"/>
      <w:sz w:val="22"/>
      <w:szCs w:val="22"/>
      <w:lang w:val="en-US" w:eastAsia="ja-JP"/>
    </w:rPr>
  </w:style>
  <w:style w:type="character" w:customStyle="1" w:styleId="19">
    <w:name w:val="ヘッダー (文字)1"/>
    <w:basedOn w:val="a1"/>
    <w:uiPriority w:val="99"/>
    <w:semiHidden/>
    <w:rsid w:val="00A13636"/>
    <w:rPr>
      <w:rFonts w:eastAsia="Calibri"/>
      <w:sz w:val="22"/>
      <w:szCs w:val="22"/>
      <w:lang w:eastAsia="ja-JP"/>
    </w:rPr>
  </w:style>
  <w:style w:type="character" w:customStyle="1" w:styleId="1a">
    <w:name w:val="書式なし (文字)1"/>
    <w:basedOn w:val="a1"/>
    <w:uiPriority w:val="99"/>
    <w:semiHidden/>
    <w:rsid w:val="00A13636"/>
    <w:rPr>
      <w:rFonts w:asciiTheme="minorEastAsia" w:eastAsiaTheme="minorEastAsia" w:hAnsi="Courier New" w:cs="Courier New"/>
      <w:sz w:val="22"/>
      <w:szCs w:val="22"/>
      <w:lang w:eastAsia="ja-JP"/>
    </w:rPr>
  </w:style>
  <w:style w:type="paragraph" w:customStyle="1" w:styleId="Normal1">
    <w:name w:val="Normal1"/>
    <w:uiPriority w:val="99"/>
    <w:rsid w:val="00A13636"/>
    <w:pPr>
      <w:spacing w:line="276" w:lineRule="auto"/>
      <w:jc w:val="both"/>
    </w:pPr>
    <w:rPr>
      <w:rFonts w:ascii="CG Times (WN)" w:eastAsia="SimSun" w:hAnsi="CG Times (WN)"/>
      <w:kern w:val="2"/>
      <w:sz w:val="21"/>
      <w:szCs w:val="21"/>
      <w:lang w:eastAsia="zh-CN"/>
    </w:rPr>
  </w:style>
  <w:style w:type="paragraph" w:styleId="90">
    <w:name w:val="toc 9"/>
    <w:basedOn w:val="a0"/>
    <w:next w:val="a0"/>
    <w:uiPriority w:val="99"/>
    <w:rsid w:val="00A13636"/>
    <w:pPr>
      <w:spacing w:after="100" w:line="256" w:lineRule="auto"/>
      <w:ind w:left="1760"/>
    </w:pPr>
    <w:rPr>
      <w:rFonts w:ascii="Calibri" w:eastAsia="Times New Roman" w:hAnsi="Calibri"/>
      <w:sz w:val="22"/>
      <w:szCs w:val="22"/>
      <w:lang w:eastAsia="ja-JP"/>
    </w:rPr>
  </w:style>
  <w:style w:type="paragraph" w:customStyle="1" w:styleId="1b">
    <w:name w:val="正文1"/>
    <w:rsid w:val="00A13636"/>
    <w:pPr>
      <w:suppressAutoHyphens/>
      <w:autoSpaceDN w:val="0"/>
      <w:spacing w:after="200" w:line="276" w:lineRule="auto"/>
      <w:textAlignment w:val="baseline"/>
    </w:pPr>
    <w:rPr>
      <w:rFonts w:ascii="CG Times (WN)" w:eastAsia="SimSun" w:hAnsi="CG Times (WN)"/>
      <w:sz w:val="22"/>
      <w:szCs w:val="22"/>
      <w:lang w:eastAsia="en-US"/>
    </w:rPr>
  </w:style>
  <w:style w:type="paragraph" w:customStyle="1" w:styleId="TableHeading">
    <w:name w:val="Table Heading"/>
    <w:basedOn w:val="TableContents"/>
    <w:rsid w:val="00A13636"/>
    <w:pPr>
      <w:jc w:val="center"/>
    </w:pPr>
    <w:rPr>
      <w:b/>
      <w:bCs/>
    </w:rPr>
  </w:style>
  <w:style w:type="character" w:customStyle="1" w:styleId="1c">
    <w:name w:val="フッター (文字)1"/>
    <w:basedOn w:val="a1"/>
    <w:uiPriority w:val="99"/>
    <w:semiHidden/>
    <w:rsid w:val="00A13636"/>
    <w:rPr>
      <w:rFonts w:eastAsia="Calibri"/>
      <w:sz w:val="22"/>
      <w:szCs w:val="22"/>
      <w:lang w:eastAsia="ja-JP"/>
    </w:rPr>
  </w:style>
  <w:style w:type="character" w:customStyle="1" w:styleId="1d">
    <w:name w:val="本文 (文字)1"/>
    <w:basedOn w:val="a1"/>
    <w:uiPriority w:val="99"/>
    <w:semiHidden/>
    <w:rsid w:val="00A13636"/>
    <w:rPr>
      <w:rFonts w:eastAsia="Calibri"/>
      <w:sz w:val="22"/>
      <w:szCs w:val="22"/>
      <w:lang w:eastAsia="ja-JP"/>
    </w:rPr>
  </w:style>
  <w:style w:type="character" w:customStyle="1" w:styleId="1e">
    <w:name w:val="吹き出し (文字)1"/>
    <w:basedOn w:val="a1"/>
    <w:uiPriority w:val="99"/>
    <w:semiHidden/>
    <w:rsid w:val="00A13636"/>
    <w:rPr>
      <w:rFonts w:asciiTheme="majorHAnsi" w:eastAsiaTheme="majorEastAsia" w:hAnsiTheme="majorHAnsi" w:cstheme="majorBidi"/>
      <w:sz w:val="18"/>
      <w:szCs w:val="18"/>
      <w:lang w:eastAsia="ja-JP"/>
    </w:rPr>
  </w:style>
  <w:style w:type="paragraph" w:customStyle="1" w:styleId="Normal4">
    <w:name w:val="Normal4"/>
    <w:rsid w:val="00A13636"/>
    <w:pPr>
      <w:jc w:val="both"/>
    </w:pPr>
    <w:rPr>
      <w:rFonts w:ascii="CG Times (WN)" w:eastAsia="SimSun" w:hAnsi="CG Times (WN)" w:cs="SimSun"/>
      <w:kern w:val="2"/>
      <w:sz w:val="21"/>
      <w:szCs w:val="21"/>
      <w:lang w:eastAsia="zh-CN"/>
    </w:rPr>
  </w:style>
  <w:style w:type="paragraph" w:customStyle="1" w:styleId="CharChar1CharCharCharCharCharCharCharChar0">
    <w:name w:val="Char Char1 Char Char Char Char Char Char Char Char"/>
    <w:basedOn w:val="a0"/>
    <w:uiPriority w:val="99"/>
    <w:rsid w:val="00A13636"/>
    <w:pPr>
      <w:widowControl w:val="0"/>
      <w:spacing w:after="0"/>
      <w:jc w:val="both"/>
    </w:pPr>
    <w:rPr>
      <w:kern w:val="2"/>
      <w:sz w:val="21"/>
      <w:szCs w:val="24"/>
      <w:lang w:val="en-US" w:eastAsia="zh-CN"/>
    </w:rPr>
  </w:style>
  <w:style w:type="paragraph" w:customStyle="1" w:styleId="msonormal0">
    <w:name w:val="msonormal"/>
    <w:basedOn w:val="a0"/>
    <w:uiPriority w:val="99"/>
    <w:rsid w:val="00A13636"/>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A13636"/>
    <w:pPr>
      <w:spacing w:after="220" w:line="276" w:lineRule="auto"/>
    </w:pPr>
    <w:rPr>
      <w:rFonts w:ascii="Arial" w:eastAsia="Calibri" w:hAnsi="Arial"/>
      <w:sz w:val="22"/>
      <w:szCs w:val="22"/>
      <w:lang w:val="en-US" w:eastAsia="ja-JP"/>
    </w:rPr>
  </w:style>
  <w:style w:type="paragraph" w:customStyle="1" w:styleId="Proposal">
    <w:name w:val="Proposal"/>
    <w:basedOn w:val="af7"/>
    <w:rsid w:val="00A13636"/>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5">
    <w:name w:val="Grid Table Light"/>
    <w:basedOn w:val="a2"/>
    <w:uiPriority w:val="40"/>
    <w:rsid w:val="00A13636"/>
    <w:rPr>
      <w:rFonts w:ascii="CG Times (WN)" w:eastAsia="SimSun" w:hAnsi="CG Times (W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A13636"/>
    <w:rPr>
      <w:rFonts w:ascii="Times New Roman" w:eastAsia="SimSun" w:hAnsi="Times New Roman"/>
      <w:kern w:val="2"/>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
    <w:name w:val="Grid Table 1 Light"/>
    <w:basedOn w:val="a2"/>
    <w:uiPriority w:val="46"/>
    <w:rsid w:val="00A13636"/>
    <w:rPr>
      <w:rFonts w:ascii="CG Times (WN)" w:eastAsia="SimSun" w:hAnsi="CG Times (WN)"/>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3GPPHeader">
    <w:name w:val="3GPP_Header"/>
    <w:basedOn w:val="a0"/>
    <w:qFormat/>
    <w:rsid w:val="006F7215"/>
    <w:pPr>
      <w:tabs>
        <w:tab w:val="left" w:pos="1701"/>
        <w:tab w:val="right" w:pos="9639"/>
      </w:tabs>
      <w:spacing w:after="240"/>
    </w:pPr>
    <w:rPr>
      <w:rFonts w:ascii="ＭＳ Ｐゴシック" w:eastAsia="ＭＳ Ｐゴシック" w:hAnsi="ＭＳ Ｐゴシック" w:cs="ＭＳ Ｐゴシック"/>
      <w:b/>
      <w:sz w:val="24"/>
      <w:szCs w:val="24"/>
      <w:lang w:val="en-US" w:eastAsia="ja-JP"/>
    </w:rPr>
  </w:style>
  <w:style w:type="paragraph" w:customStyle="1" w:styleId="Observation">
    <w:name w:val="Observation"/>
    <w:basedOn w:val="Proposal"/>
    <w:qFormat/>
    <w:rsid w:val="00A161B4"/>
    <w:pPr>
      <w:numPr>
        <w:numId w:val="32"/>
      </w:numPr>
      <w:tabs>
        <w:tab w:val="clear" w:pos="1304"/>
      </w:tabs>
      <w:overflowPunct/>
      <w:autoSpaceDE/>
      <w:spacing w:after="0"/>
      <w:jc w:val="left"/>
      <w:textAlignment w:val="auto"/>
    </w:pPr>
    <w:rPr>
      <w:rFonts w:ascii="ＭＳ Ｐゴシック" w:eastAsia="Arial" w:hAnsi="ＭＳ Ｐゴシック" w:cs="ＭＳ Ｐゴシック"/>
      <w:sz w:val="24"/>
      <w:szCs w:val="24"/>
      <w:lang w:eastAsia="zh-CN"/>
    </w:rPr>
  </w:style>
  <w:style w:type="paragraph" w:customStyle="1" w:styleId="PropObs">
    <w:name w:val="PropObs"/>
    <w:basedOn w:val="a0"/>
    <w:qFormat/>
    <w:rsid w:val="00A161B4"/>
    <w:pPr>
      <w:numPr>
        <w:numId w:val="33"/>
      </w:numPr>
      <w:spacing w:after="160" w:line="259" w:lineRule="auto"/>
      <w:ind w:left="1134" w:hanging="1134"/>
    </w:pPr>
    <w:rPr>
      <w:rFonts w:ascii="Calibri" w:eastAsia="ＭＳ 明朝" w:hAnsi="Calibri" w:cs="ＭＳ Ｐゴシック"/>
      <w:b/>
      <w:sz w:val="24"/>
      <w:szCs w:val="24"/>
      <w:lang w:val="en-US"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20055">
      <w:bodyDiv w:val="1"/>
      <w:marLeft w:val="0"/>
      <w:marRight w:val="0"/>
      <w:marTop w:val="0"/>
      <w:marBottom w:val="0"/>
      <w:divBdr>
        <w:top w:val="none" w:sz="0" w:space="0" w:color="auto"/>
        <w:left w:val="none" w:sz="0" w:space="0" w:color="auto"/>
        <w:bottom w:val="none" w:sz="0" w:space="0" w:color="auto"/>
        <w:right w:val="none" w:sz="0" w:space="0" w:color="auto"/>
      </w:divBdr>
    </w:div>
    <w:div w:id="41485904">
      <w:bodyDiv w:val="1"/>
      <w:marLeft w:val="0"/>
      <w:marRight w:val="0"/>
      <w:marTop w:val="0"/>
      <w:marBottom w:val="0"/>
      <w:divBdr>
        <w:top w:val="none" w:sz="0" w:space="0" w:color="auto"/>
        <w:left w:val="none" w:sz="0" w:space="0" w:color="auto"/>
        <w:bottom w:val="none" w:sz="0" w:space="0" w:color="auto"/>
        <w:right w:val="none" w:sz="0" w:space="0" w:color="auto"/>
      </w:divBdr>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64376">
      <w:bodyDiv w:val="1"/>
      <w:marLeft w:val="0"/>
      <w:marRight w:val="0"/>
      <w:marTop w:val="0"/>
      <w:marBottom w:val="0"/>
      <w:divBdr>
        <w:top w:val="none" w:sz="0" w:space="0" w:color="auto"/>
        <w:left w:val="none" w:sz="0" w:space="0" w:color="auto"/>
        <w:bottom w:val="none" w:sz="0" w:space="0" w:color="auto"/>
        <w:right w:val="none" w:sz="0" w:space="0" w:color="auto"/>
      </w:divBdr>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08364153">
      <w:bodyDiv w:val="1"/>
      <w:marLeft w:val="0"/>
      <w:marRight w:val="0"/>
      <w:marTop w:val="0"/>
      <w:marBottom w:val="0"/>
      <w:divBdr>
        <w:top w:val="none" w:sz="0" w:space="0" w:color="auto"/>
        <w:left w:val="none" w:sz="0" w:space="0" w:color="auto"/>
        <w:bottom w:val="none" w:sz="0" w:space="0" w:color="auto"/>
        <w:right w:val="none" w:sz="0" w:space="0" w:color="auto"/>
      </w:divBdr>
    </w:div>
    <w:div w:id="310256530">
      <w:bodyDiv w:val="1"/>
      <w:marLeft w:val="0"/>
      <w:marRight w:val="0"/>
      <w:marTop w:val="0"/>
      <w:marBottom w:val="0"/>
      <w:divBdr>
        <w:top w:val="none" w:sz="0" w:space="0" w:color="auto"/>
        <w:left w:val="none" w:sz="0" w:space="0" w:color="auto"/>
        <w:bottom w:val="none" w:sz="0" w:space="0" w:color="auto"/>
        <w:right w:val="none" w:sz="0" w:space="0" w:color="auto"/>
      </w:divBdr>
    </w:div>
    <w:div w:id="312637772">
      <w:bodyDiv w:val="1"/>
      <w:marLeft w:val="0"/>
      <w:marRight w:val="0"/>
      <w:marTop w:val="0"/>
      <w:marBottom w:val="0"/>
      <w:divBdr>
        <w:top w:val="none" w:sz="0" w:space="0" w:color="auto"/>
        <w:left w:val="none" w:sz="0" w:space="0" w:color="auto"/>
        <w:bottom w:val="none" w:sz="0" w:space="0" w:color="auto"/>
        <w:right w:val="none" w:sz="0" w:space="0" w:color="auto"/>
      </w:divBdr>
    </w:div>
    <w:div w:id="314912892">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765113">
      <w:bodyDiv w:val="1"/>
      <w:marLeft w:val="0"/>
      <w:marRight w:val="0"/>
      <w:marTop w:val="0"/>
      <w:marBottom w:val="0"/>
      <w:divBdr>
        <w:top w:val="none" w:sz="0" w:space="0" w:color="auto"/>
        <w:left w:val="none" w:sz="0" w:space="0" w:color="auto"/>
        <w:bottom w:val="none" w:sz="0" w:space="0" w:color="auto"/>
        <w:right w:val="none" w:sz="0" w:space="0" w:color="auto"/>
      </w:divBdr>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768282">
      <w:bodyDiv w:val="1"/>
      <w:marLeft w:val="0"/>
      <w:marRight w:val="0"/>
      <w:marTop w:val="0"/>
      <w:marBottom w:val="0"/>
      <w:divBdr>
        <w:top w:val="none" w:sz="0" w:space="0" w:color="auto"/>
        <w:left w:val="none" w:sz="0" w:space="0" w:color="auto"/>
        <w:bottom w:val="none" w:sz="0" w:space="0" w:color="auto"/>
        <w:right w:val="none" w:sz="0" w:space="0" w:color="auto"/>
      </w:divBdr>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018257">
      <w:bodyDiv w:val="1"/>
      <w:marLeft w:val="0"/>
      <w:marRight w:val="0"/>
      <w:marTop w:val="0"/>
      <w:marBottom w:val="0"/>
      <w:divBdr>
        <w:top w:val="none" w:sz="0" w:space="0" w:color="auto"/>
        <w:left w:val="none" w:sz="0" w:space="0" w:color="auto"/>
        <w:bottom w:val="none" w:sz="0" w:space="0" w:color="auto"/>
        <w:right w:val="none" w:sz="0" w:space="0" w:color="auto"/>
      </w:divBdr>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24119538">
      <w:bodyDiv w:val="1"/>
      <w:marLeft w:val="0"/>
      <w:marRight w:val="0"/>
      <w:marTop w:val="0"/>
      <w:marBottom w:val="0"/>
      <w:divBdr>
        <w:top w:val="none" w:sz="0" w:space="0" w:color="auto"/>
        <w:left w:val="none" w:sz="0" w:space="0" w:color="auto"/>
        <w:bottom w:val="none" w:sz="0" w:space="0" w:color="auto"/>
        <w:right w:val="none" w:sz="0" w:space="0" w:color="auto"/>
      </w:divBdr>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49749108">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36517286">
      <w:bodyDiv w:val="1"/>
      <w:marLeft w:val="0"/>
      <w:marRight w:val="0"/>
      <w:marTop w:val="0"/>
      <w:marBottom w:val="0"/>
      <w:divBdr>
        <w:top w:val="none" w:sz="0" w:space="0" w:color="auto"/>
        <w:left w:val="none" w:sz="0" w:space="0" w:color="auto"/>
        <w:bottom w:val="none" w:sz="0" w:space="0" w:color="auto"/>
        <w:right w:val="none" w:sz="0" w:space="0" w:color="auto"/>
      </w:divBdr>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2228332">
      <w:bodyDiv w:val="1"/>
      <w:marLeft w:val="0"/>
      <w:marRight w:val="0"/>
      <w:marTop w:val="0"/>
      <w:marBottom w:val="0"/>
      <w:divBdr>
        <w:top w:val="none" w:sz="0" w:space="0" w:color="auto"/>
        <w:left w:val="none" w:sz="0" w:space="0" w:color="auto"/>
        <w:bottom w:val="none" w:sz="0" w:space="0" w:color="auto"/>
        <w:right w:val="none" w:sz="0" w:space="0" w:color="auto"/>
      </w:divBdr>
    </w:div>
    <w:div w:id="872422998">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357571">
      <w:bodyDiv w:val="1"/>
      <w:marLeft w:val="0"/>
      <w:marRight w:val="0"/>
      <w:marTop w:val="0"/>
      <w:marBottom w:val="0"/>
      <w:divBdr>
        <w:top w:val="none" w:sz="0" w:space="0" w:color="auto"/>
        <w:left w:val="none" w:sz="0" w:space="0" w:color="auto"/>
        <w:bottom w:val="none" w:sz="0" w:space="0" w:color="auto"/>
        <w:right w:val="none" w:sz="0" w:space="0" w:color="auto"/>
      </w:divBdr>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996617511">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43746838">
      <w:bodyDiv w:val="1"/>
      <w:marLeft w:val="0"/>
      <w:marRight w:val="0"/>
      <w:marTop w:val="0"/>
      <w:marBottom w:val="0"/>
      <w:divBdr>
        <w:top w:val="none" w:sz="0" w:space="0" w:color="auto"/>
        <w:left w:val="none" w:sz="0" w:space="0" w:color="auto"/>
        <w:bottom w:val="none" w:sz="0" w:space="0" w:color="auto"/>
        <w:right w:val="none" w:sz="0" w:space="0" w:color="auto"/>
      </w:divBdr>
    </w:div>
    <w:div w:id="1048916240">
      <w:bodyDiv w:val="1"/>
      <w:marLeft w:val="0"/>
      <w:marRight w:val="0"/>
      <w:marTop w:val="0"/>
      <w:marBottom w:val="0"/>
      <w:divBdr>
        <w:top w:val="none" w:sz="0" w:space="0" w:color="auto"/>
        <w:left w:val="none" w:sz="0" w:space="0" w:color="auto"/>
        <w:bottom w:val="none" w:sz="0" w:space="0" w:color="auto"/>
        <w:right w:val="none" w:sz="0" w:space="0" w:color="auto"/>
      </w:divBdr>
    </w:div>
    <w:div w:id="1057169412">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468321">
      <w:bodyDiv w:val="1"/>
      <w:marLeft w:val="0"/>
      <w:marRight w:val="0"/>
      <w:marTop w:val="0"/>
      <w:marBottom w:val="0"/>
      <w:divBdr>
        <w:top w:val="none" w:sz="0" w:space="0" w:color="auto"/>
        <w:left w:val="none" w:sz="0" w:space="0" w:color="auto"/>
        <w:bottom w:val="none" w:sz="0" w:space="0" w:color="auto"/>
        <w:right w:val="none" w:sz="0" w:space="0" w:color="auto"/>
      </w:divBdr>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61119193">
      <w:bodyDiv w:val="1"/>
      <w:marLeft w:val="0"/>
      <w:marRight w:val="0"/>
      <w:marTop w:val="0"/>
      <w:marBottom w:val="0"/>
      <w:divBdr>
        <w:top w:val="none" w:sz="0" w:space="0" w:color="auto"/>
        <w:left w:val="none" w:sz="0" w:space="0" w:color="auto"/>
        <w:bottom w:val="none" w:sz="0" w:space="0" w:color="auto"/>
        <w:right w:val="none" w:sz="0" w:space="0" w:color="auto"/>
      </w:divBdr>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193224442">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62297600">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299608491">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18060">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3549898">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752768">
      <w:bodyDiv w:val="1"/>
      <w:marLeft w:val="0"/>
      <w:marRight w:val="0"/>
      <w:marTop w:val="0"/>
      <w:marBottom w:val="0"/>
      <w:divBdr>
        <w:top w:val="none" w:sz="0" w:space="0" w:color="auto"/>
        <w:left w:val="none" w:sz="0" w:space="0" w:color="auto"/>
        <w:bottom w:val="none" w:sz="0" w:space="0" w:color="auto"/>
        <w:right w:val="none" w:sz="0" w:space="0" w:color="auto"/>
      </w:divBdr>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2279563">
      <w:bodyDiv w:val="1"/>
      <w:marLeft w:val="0"/>
      <w:marRight w:val="0"/>
      <w:marTop w:val="0"/>
      <w:marBottom w:val="0"/>
      <w:divBdr>
        <w:top w:val="none" w:sz="0" w:space="0" w:color="auto"/>
        <w:left w:val="none" w:sz="0" w:space="0" w:color="auto"/>
        <w:bottom w:val="none" w:sz="0" w:space="0" w:color="auto"/>
        <w:right w:val="none" w:sz="0" w:space="0" w:color="auto"/>
      </w:divBdr>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4959226">
      <w:bodyDiv w:val="1"/>
      <w:marLeft w:val="0"/>
      <w:marRight w:val="0"/>
      <w:marTop w:val="0"/>
      <w:marBottom w:val="0"/>
      <w:divBdr>
        <w:top w:val="none" w:sz="0" w:space="0" w:color="auto"/>
        <w:left w:val="none" w:sz="0" w:space="0" w:color="auto"/>
        <w:bottom w:val="none" w:sz="0" w:space="0" w:color="auto"/>
        <w:right w:val="none" w:sz="0" w:space="0" w:color="auto"/>
      </w:divBdr>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4007834">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78740936">
      <w:bodyDiv w:val="1"/>
      <w:marLeft w:val="0"/>
      <w:marRight w:val="0"/>
      <w:marTop w:val="0"/>
      <w:marBottom w:val="0"/>
      <w:divBdr>
        <w:top w:val="none" w:sz="0" w:space="0" w:color="auto"/>
        <w:left w:val="none" w:sz="0" w:space="0" w:color="auto"/>
        <w:bottom w:val="none" w:sz="0" w:space="0" w:color="auto"/>
        <w:right w:val="none" w:sz="0" w:space="0" w:color="auto"/>
      </w:divBdr>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05487913">
      <w:bodyDiv w:val="1"/>
      <w:marLeft w:val="0"/>
      <w:marRight w:val="0"/>
      <w:marTop w:val="0"/>
      <w:marBottom w:val="0"/>
      <w:divBdr>
        <w:top w:val="none" w:sz="0" w:space="0" w:color="auto"/>
        <w:left w:val="none" w:sz="0" w:space="0" w:color="auto"/>
        <w:bottom w:val="none" w:sz="0" w:space="0" w:color="auto"/>
        <w:right w:val="none" w:sz="0" w:space="0" w:color="auto"/>
      </w:divBdr>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24950311">
      <w:bodyDiv w:val="1"/>
      <w:marLeft w:val="0"/>
      <w:marRight w:val="0"/>
      <w:marTop w:val="0"/>
      <w:marBottom w:val="0"/>
      <w:divBdr>
        <w:top w:val="none" w:sz="0" w:space="0" w:color="auto"/>
        <w:left w:val="none" w:sz="0" w:space="0" w:color="auto"/>
        <w:bottom w:val="none" w:sz="0" w:space="0" w:color="auto"/>
        <w:right w:val="none" w:sz="0" w:space="0" w:color="auto"/>
      </w:divBdr>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1347098">
      <w:bodyDiv w:val="1"/>
      <w:marLeft w:val="0"/>
      <w:marRight w:val="0"/>
      <w:marTop w:val="0"/>
      <w:marBottom w:val="0"/>
      <w:divBdr>
        <w:top w:val="none" w:sz="0" w:space="0" w:color="auto"/>
        <w:left w:val="none" w:sz="0" w:space="0" w:color="auto"/>
        <w:bottom w:val="none" w:sz="0" w:space="0" w:color="auto"/>
        <w:right w:val="none" w:sz="0" w:space="0" w:color="auto"/>
      </w:divBdr>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35284612">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1995528476">
      <w:bodyDiv w:val="1"/>
      <w:marLeft w:val="0"/>
      <w:marRight w:val="0"/>
      <w:marTop w:val="0"/>
      <w:marBottom w:val="0"/>
      <w:divBdr>
        <w:top w:val="none" w:sz="0" w:space="0" w:color="auto"/>
        <w:left w:val="none" w:sz="0" w:space="0" w:color="auto"/>
        <w:bottom w:val="none" w:sz="0" w:space="0" w:color="auto"/>
        <w:right w:val="none" w:sz="0" w:space="0" w:color="auto"/>
      </w:divBdr>
    </w:div>
    <w:div w:id="1997487915">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17687401">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55960551">
      <w:bodyDiv w:val="1"/>
      <w:marLeft w:val="0"/>
      <w:marRight w:val="0"/>
      <w:marTop w:val="0"/>
      <w:marBottom w:val="0"/>
      <w:divBdr>
        <w:top w:val="none" w:sz="0" w:space="0" w:color="auto"/>
        <w:left w:val="none" w:sz="0" w:space="0" w:color="auto"/>
        <w:bottom w:val="none" w:sz="0" w:space="0" w:color="auto"/>
        <w:right w:val="none" w:sz="0" w:space="0" w:color="auto"/>
      </w:divBdr>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7e/Docs/RP-222673.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3_Iu/TSGR3_117bis-e/Docs/R3-225934.zip" TargetMode="External"/><Relationship Id="rId5" Type="http://schemas.openxmlformats.org/officeDocument/2006/relationships/webSettings" Target="webSettings.xml"/><Relationship Id="rId10" Type="http://schemas.openxmlformats.org/officeDocument/2006/relationships/hyperlink" Target="https://www.3gpp.org/ftp/tsg_ran/WG3_Iu/TSGR3_117-e/Docs/R3-225253.zip" TargetMode="Externa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F99466-8CC3-4998-A132-CC46B6A95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739</Words>
  <Characters>4218</Characters>
  <Application>Microsoft Office Word</Application>
  <DocSecurity>0</DocSecurity>
  <Lines>35</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4948</CharactersWithSpaces>
  <SharedDoc>false</SharedDoc>
  <HLinks>
    <vt:vector size="24" baseType="variant">
      <vt:variant>
        <vt:i4>2621464</vt:i4>
      </vt:variant>
      <vt:variant>
        <vt:i4>9</vt:i4>
      </vt:variant>
      <vt:variant>
        <vt:i4>0</vt:i4>
      </vt:variant>
      <vt:variant>
        <vt:i4>5</vt:i4>
      </vt:variant>
      <vt:variant>
        <vt:lpwstr>http://www.3gpp.org/ftp/tsg_ran/WG2_RL2/TSGR2_108/Docs/R2-1915784.zip</vt:lpwstr>
      </vt:variant>
      <vt:variant>
        <vt:lpwstr/>
      </vt:variant>
      <vt:variant>
        <vt:i4>8257608</vt:i4>
      </vt:variant>
      <vt:variant>
        <vt:i4>6</vt:i4>
      </vt:variant>
      <vt:variant>
        <vt:i4>0</vt:i4>
      </vt:variant>
      <vt:variant>
        <vt:i4>5</vt:i4>
      </vt:variant>
      <vt:variant>
        <vt:lpwstr>https://www.3gpp.org/ftp/tsg_ran/WG3_Iu/TSGR3_106/Docs/R3-196407.zip</vt:lpwstr>
      </vt:variant>
      <vt:variant>
        <vt:lpwstr/>
      </vt:variant>
      <vt:variant>
        <vt:i4>7929930</vt:i4>
      </vt:variant>
      <vt:variant>
        <vt:i4>3</vt:i4>
      </vt:variant>
      <vt:variant>
        <vt:i4>0</vt:i4>
      </vt:variant>
      <vt:variant>
        <vt:i4>5</vt:i4>
      </vt:variant>
      <vt:variant>
        <vt:lpwstr>https://www.3gpp.org/ftp/tsg_ran/WG3_Iu/TSGR3_106/Docs/R3-197531.zip</vt:lpwstr>
      </vt:variant>
      <vt:variant>
        <vt:lpwstr/>
      </vt:variant>
      <vt:variant>
        <vt:i4>8257608</vt:i4>
      </vt:variant>
      <vt:variant>
        <vt:i4>0</vt:i4>
      </vt:variant>
      <vt:variant>
        <vt:i4>0</vt:i4>
      </vt:variant>
      <vt:variant>
        <vt:i4>5</vt:i4>
      </vt:variant>
      <vt:variant>
        <vt:lpwstr>https://www.3gpp.org/ftp/tsg_ran/WG3_Iu/TSGR3_106/Docs/R3-196407.zip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dc:description/>
  <cp:lastModifiedBy>NEC</cp:lastModifiedBy>
  <cp:revision>3</cp:revision>
  <cp:lastPrinted>2014-09-01T09:19:00Z</cp:lastPrinted>
  <dcterms:created xsi:type="dcterms:W3CDTF">2022-10-31T10:10:00Z</dcterms:created>
  <dcterms:modified xsi:type="dcterms:W3CDTF">2022-11-03T10:19:00Z</dcterms:modified>
</cp:coreProperties>
</file>