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2871833"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8A2142">
              <w:t>7</w:t>
            </w:r>
            <w:r w:rsidRPr="00C336BB">
              <w:t>.</w:t>
            </w:r>
            <w:r w:rsidR="00C336BB">
              <w:t>0</w:t>
            </w:r>
            <w:bookmarkEnd w:id="3"/>
            <w:r w:rsidRPr="00C336BB">
              <w:t xml:space="preserve"> </w:t>
            </w:r>
            <w:r w:rsidRPr="00C336BB">
              <w:rPr>
                <w:sz w:val="32"/>
              </w:rPr>
              <w:t>(</w:t>
            </w:r>
            <w:bookmarkStart w:id="4" w:name="issueDate"/>
            <w:r w:rsidR="00C336BB">
              <w:rPr>
                <w:sz w:val="32"/>
              </w:rPr>
              <w:t>202</w:t>
            </w:r>
            <w:r w:rsidR="006643C5">
              <w:rPr>
                <w:sz w:val="32"/>
              </w:rPr>
              <w:t>5</w:t>
            </w:r>
            <w:r w:rsidRPr="00C336BB">
              <w:rPr>
                <w:sz w:val="32"/>
              </w:rPr>
              <w:t>-</w:t>
            </w:r>
            <w:r w:rsidR="006643C5">
              <w:rPr>
                <w:sz w:val="32"/>
              </w:rPr>
              <w:t>0</w:t>
            </w:r>
            <w:r w:rsidR="008A2142">
              <w:rPr>
                <w:sz w:val="32"/>
              </w:rPr>
              <w:t>6</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1C645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CC06B6">
              <w:rPr>
                <w:noProof/>
                <w:sz w:val="18"/>
              </w:rPr>
              <w:t>5</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0E439E75" w14:textId="2D3FD424" w:rsidR="0075158C"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75158C">
        <w:rPr>
          <w:noProof/>
        </w:rPr>
        <w:t>Foreword</w:t>
      </w:r>
      <w:r w:rsidR="0075158C">
        <w:rPr>
          <w:noProof/>
        </w:rPr>
        <w:tab/>
      </w:r>
      <w:r w:rsidR="0075158C">
        <w:rPr>
          <w:noProof/>
        </w:rPr>
        <w:fldChar w:fldCharType="begin"/>
      </w:r>
      <w:r w:rsidR="0075158C">
        <w:rPr>
          <w:noProof/>
        </w:rPr>
        <w:instrText xml:space="preserve"> PAGEREF _Toc200537425 \h </w:instrText>
      </w:r>
      <w:r w:rsidR="0075158C">
        <w:rPr>
          <w:noProof/>
        </w:rPr>
      </w:r>
      <w:r w:rsidR="0075158C">
        <w:rPr>
          <w:noProof/>
        </w:rPr>
        <w:fldChar w:fldCharType="separate"/>
      </w:r>
      <w:r w:rsidR="0075158C">
        <w:rPr>
          <w:noProof/>
        </w:rPr>
        <w:t>15</w:t>
      </w:r>
      <w:r w:rsidR="0075158C">
        <w:rPr>
          <w:noProof/>
        </w:rPr>
        <w:fldChar w:fldCharType="end"/>
      </w:r>
    </w:p>
    <w:p w14:paraId="5322B2FD" w14:textId="553F7CD8"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_Toc200537426 \h </w:instrText>
      </w:r>
      <w:r>
        <w:rPr>
          <w:noProof/>
        </w:rPr>
      </w:r>
      <w:r>
        <w:rPr>
          <w:noProof/>
        </w:rPr>
        <w:fldChar w:fldCharType="separate"/>
      </w:r>
      <w:r>
        <w:rPr>
          <w:noProof/>
        </w:rPr>
        <w:t>16</w:t>
      </w:r>
      <w:r>
        <w:rPr>
          <w:noProof/>
        </w:rPr>
        <w:fldChar w:fldCharType="end"/>
      </w:r>
    </w:p>
    <w:p w14:paraId="75396E7F" w14:textId="2B45A73F"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_Toc200537427 \h </w:instrText>
      </w:r>
      <w:r>
        <w:rPr>
          <w:noProof/>
        </w:rPr>
      </w:r>
      <w:r>
        <w:rPr>
          <w:noProof/>
        </w:rPr>
        <w:fldChar w:fldCharType="separate"/>
      </w:r>
      <w:r>
        <w:rPr>
          <w:noProof/>
        </w:rPr>
        <w:t>16</w:t>
      </w:r>
      <w:r>
        <w:rPr>
          <w:noProof/>
        </w:rPr>
        <w:fldChar w:fldCharType="end"/>
      </w:r>
    </w:p>
    <w:p w14:paraId="3750EF21" w14:textId="0F85CA75"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_Toc200537428 \h </w:instrText>
      </w:r>
      <w:r>
        <w:rPr>
          <w:noProof/>
        </w:rPr>
      </w:r>
      <w:r>
        <w:rPr>
          <w:noProof/>
        </w:rPr>
        <w:fldChar w:fldCharType="separate"/>
      </w:r>
      <w:r>
        <w:rPr>
          <w:noProof/>
        </w:rPr>
        <w:t>17</w:t>
      </w:r>
      <w:r>
        <w:rPr>
          <w:noProof/>
        </w:rPr>
        <w:fldChar w:fldCharType="end"/>
      </w:r>
    </w:p>
    <w:p w14:paraId="36F29B88" w14:textId="4BA847A5"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_Toc200537429 \h </w:instrText>
      </w:r>
      <w:r>
        <w:rPr>
          <w:noProof/>
        </w:rPr>
      </w:r>
      <w:r>
        <w:rPr>
          <w:noProof/>
        </w:rPr>
        <w:fldChar w:fldCharType="separate"/>
      </w:r>
      <w:r>
        <w:rPr>
          <w:noProof/>
        </w:rPr>
        <w:t>17</w:t>
      </w:r>
      <w:r>
        <w:rPr>
          <w:noProof/>
        </w:rPr>
        <w:fldChar w:fldCharType="end"/>
      </w:r>
    </w:p>
    <w:p w14:paraId="14458261" w14:textId="07ADDB4B"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_Toc200537430 \h </w:instrText>
      </w:r>
      <w:r>
        <w:rPr>
          <w:noProof/>
        </w:rPr>
      </w:r>
      <w:r>
        <w:rPr>
          <w:noProof/>
        </w:rPr>
        <w:fldChar w:fldCharType="separate"/>
      </w:r>
      <w:r>
        <w:rPr>
          <w:noProof/>
        </w:rPr>
        <w:t>19</w:t>
      </w:r>
      <w:r>
        <w:rPr>
          <w:noProof/>
        </w:rPr>
        <w:fldChar w:fldCharType="end"/>
      </w:r>
    </w:p>
    <w:p w14:paraId="49A79223" w14:textId="5A380609"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_Toc200537431 \h </w:instrText>
      </w:r>
      <w:r>
        <w:rPr>
          <w:noProof/>
        </w:rPr>
      </w:r>
      <w:r>
        <w:rPr>
          <w:noProof/>
        </w:rPr>
        <w:fldChar w:fldCharType="separate"/>
      </w:r>
      <w:r>
        <w:rPr>
          <w:noProof/>
        </w:rPr>
        <w:t>19</w:t>
      </w:r>
      <w:r>
        <w:rPr>
          <w:noProof/>
        </w:rPr>
        <w:fldChar w:fldCharType="end"/>
      </w:r>
    </w:p>
    <w:p w14:paraId="3C9E2CD2" w14:textId="5485665A"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_Toc200537432 \h </w:instrText>
      </w:r>
      <w:r>
        <w:rPr>
          <w:noProof/>
        </w:rPr>
      </w:r>
      <w:r>
        <w:rPr>
          <w:noProof/>
        </w:rPr>
        <w:fldChar w:fldCharType="separate"/>
      </w:r>
      <w:r>
        <w:rPr>
          <w:noProof/>
        </w:rPr>
        <w:t>20</w:t>
      </w:r>
      <w:r>
        <w:rPr>
          <w:noProof/>
        </w:rPr>
        <w:fldChar w:fldCharType="end"/>
      </w:r>
    </w:p>
    <w:p w14:paraId="1B2A418B" w14:textId="704C9CCF"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_Toc200537433 \h </w:instrText>
      </w:r>
      <w:r>
        <w:rPr>
          <w:noProof/>
        </w:rPr>
      </w:r>
      <w:r>
        <w:rPr>
          <w:noProof/>
        </w:rPr>
        <w:fldChar w:fldCharType="separate"/>
      </w:r>
      <w:r>
        <w:rPr>
          <w:noProof/>
        </w:rPr>
        <w:t>20</w:t>
      </w:r>
      <w:r>
        <w:rPr>
          <w:noProof/>
        </w:rPr>
        <w:fldChar w:fldCharType="end"/>
      </w:r>
    </w:p>
    <w:p w14:paraId="3F212F63" w14:textId="1EC47592"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_Toc200537434 \h </w:instrText>
      </w:r>
      <w:r>
        <w:rPr>
          <w:noProof/>
        </w:rPr>
      </w:r>
      <w:r>
        <w:rPr>
          <w:noProof/>
        </w:rPr>
        <w:fldChar w:fldCharType="separate"/>
      </w:r>
      <w:r>
        <w:rPr>
          <w:noProof/>
        </w:rPr>
        <w:t>20</w:t>
      </w:r>
      <w:r>
        <w:rPr>
          <w:noProof/>
        </w:rPr>
        <w:fldChar w:fldCharType="end"/>
      </w:r>
    </w:p>
    <w:p w14:paraId="7723C426" w14:textId="55353B9C"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_Toc200537435 \h </w:instrText>
      </w:r>
      <w:r>
        <w:rPr>
          <w:noProof/>
        </w:rPr>
      </w:r>
      <w:r>
        <w:rPr>
          <w:noProof/>
        </w:rPr>
        <w:fldChar w:fldCharType="separate"/>
      </w:r>
      <w:r>
        <w:rPr>
          <w:noProof/>
        </w:rPr>
        <w:t>21</w:t>
      </w:r>
      <w:r>
        <w:rPr>
          <w:noProof/>
        </w:rPr>
        <w:fldChar w:fldCharType="end"/>
      </w:r>
    </w:p>
    <w:p w14:paraId="3228E82E" w14:textId="05F9ED3C"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_Toc200537436 \h </w:instrText>
      </w:r>
      <w:r>
        <w:rPr>
          <w:noProof/>
        </w:rPr>
      </w:r>
      <w:r>
        <w:rPr>
          <w:noProof/>
        </w:rPr>
        <w:fldChar w:fldCharType="separate"/>
      </w:r>
      <w:r>
        <w:rPr>
          <w:noProof/>
        </w:rPr>
        <w:t>21</w:t>
      </w:r>
      <w:r>
        <w:rPr>
          <w:noProof/>
        </w:rPr>
        <w:fldChar w:fldCharType="end"/>
      </w:r>
    </w:p>
    <w:p w14:paraId="666008A5" w14:textId="634775B9"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_Toc200537437 \h </w:instrText>
      </w:r>
      <w:r>
        <w:rPr>
          <w:noProof/>
        </w:rPr>
      </w:r>
      <w:r>
        <w:rPr>
          <w:noProof/>
        </w:rPr>
        <w:fldChar w:fldCharType="separate"/>
      </w:r>
      <w:r>
        <w:rPr>
          <w:noProof/>
        </w:rPr>
        <w:t>22</w:t>
      </w:r>
      <w:r>
        <w:rPr>
          <w:noProof/>
        </w:rPr>
        <w:fldChar w:fldCharType="end"/>
      </w:r>
    </w:p>
    <w:p w14:paraId="0D389D47" w14:textId="3192E2B8"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_Toc200537438 \h </w:instrText>
      </w:r>
      <w:r>
        <w:rPr>
          <w:noProof/>
        </w:rPr>
      </w:r>
      <w:r>
        <w:rPr>
          <w:noProof/>
        </w:rPr>
        <w:fldChar w:fldCharType="separate"/>
      </w:r>
      <w:r>
        <w:rPr>
          <w:noProof/>
        </w:rPr>
        <w:t>22</w:t>
      </w:r>
      <w:r>
        <w:rPr>
          <w:noProof/>
        </w:rPr>
        <w:fldChar w:fldCharType="end"/>
      </w:r>
    </w:p>
    <w:p w14:paraId="4FF65F85" w14:textId="3A28688B"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_Toc200537439 \h </w:instrText>
      </w:r>
      <w:r>
        <w:rPr>
          <w:noProof/>
        </w:rPr>
      </w:r>
      <w:r>
        <w:rPr>
          <w:noProof/>
        </w:rPr>
        <w:fldChar w:fldCharType="separate"/>
      </w:r>
      <w:r>
        <w:rPr>
          <w:noProof/>
        </w:rPr>
        <w:t>22</w:t>
      </w:r>
      <w:r>
        <w:rPr>
          <w:noProof/>
        </w:rPr>
        <w:fldChar w:fldCharType="end"/>
      </w:r>
    </w:p>
    <w:p w14:paraId="39BB4A08" w14:textId="54AF22F5"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Bearer management</w:t>
      </w:r>
      <w:r>
        <w:rPr>
          <w:noProof/>
        </w:rPr>
        <w:tab/>
      </w:r>
      <w:r>
        <w:rPr>
          <w:noProof/>
        </w:rPr>
        <w:fldChar w:fldCharType="begin"/>
      </w:r>
      <w:r>
        <w:rPr>
          <w:noProof/>
        </w:rPr>
        <w:instrText xml:space="preserve"> PAGEREF _Toc200537440 \h </w:instrText>
      </w:r>
      <w:r>
        <w:rPr>
          <w:noProof/>
        </w:rPr>
      </w:r>
      <w:r>
        <w:rPr>
          <w:noProof/>
        </w:rPr>
        <w:fldChar w:fldCharType="separate"/>
      </w:r>
      <w:r>
        <w:rPr>
          <w:noProof/>
        </w:rPr>
        <w:t>23</w:t>
      </w:r>
      <w:r>
        <w:rPr>
          <w:noProof/>
        </w:rPr>
        <w:fldChar w:fldCharType="end"/>
      </w:r>
    </w:p>
    <w:p w14:paraId="6113F124" w14:textId="1E7FFC3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General</w:t>
      </w:r>
      <w:r>
        <w:rPr>
          <w:noProof/>
        </w:rPr>
        <w:tab/>
      </w:r>
      <w:r>
        <w:rPr>
          <w:noProof/>
        </w:rPr>
        <w:fldChar w:fldCharType="begin"/>
      </w:r>
      <w:r>
        <w:rPr>
          <w:noProof/>
        </w:rPr>
        <w:instrText xml:space="preserve"> PAGEREF _Toc200537441 \h </w:instrText>
      </w:r>
      <w:r>
        <w:rPr>
          <w:noProof/>
        </w:rPr>
      </w:r>
      <w:r>
        <w:rPr>
          <w:noProof/>
        </w:rPr>
        <w:fldChar w:fldCharType="separate"/>
      </w:r>
      <w:r>
        <w:rPr>
          <w:noProof/>
        </w:rPr>
        <w:t>23</w:t>
      </w:r>
      <w:r>
        <w:rPr>
          <w:noProof/>
        </w:rPr>
        <w:fldChar w:fldCharType="end"/>
      </w:r>
    </w:p>
    <w:p w14:paraId="5516E2EB" w14:textId="7179B86B"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EPS bearer considerations</w:t>
      </w:r>
      <w:r>
        <w:rPr>
          <w:noProof/>
        </w:rPr>
        <w:tab/>
      </w:r>
      <w:r>
        <w:rPr>
          <w:noProof/>
        </w:rPr>
        <w:fldChar w:fldCharType="begin"/>
      </w:r>
      <w:r>
        <w:rPr>
          <w:noProof/>
        </w:rPr>
        <w:instrText xml:space="preserve"> PAGEREF _Toc200537442 \h </w:instrText>
      </w:r>
      <w:r>
        <w:rPr>
          <w:noProof/>
        </w:rPr>
      </w:r>
      <w:r>
        <w:rPr>
          <w:noProof/>
        </w:rPr>
        <w:fldChar w:fldCharType="separate"/>
      </w:r>
      <w:r>
        <w:rPr>
          <w:noProof/>
        </w:rPr>
        <w:t>23</w:t>
      </w:r>
      <w:r>
        <w:rPr>
          <w:noProof/>
        </w:rPr>
        <w:fldChar w:fldCharType="end"/>
      </w:r>
    </w:p>
    <w:p w14:paraId="6A0C4056" w14:textId="26B4668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EPS unicast bearer considerations for MCData</w:t>
      </w:r>
      <w:r>
        <w:rPr>
          <w:noProof/>
        </w:rPr>
        <w:tab/>
      </w:r>
      <w:r>
        <w:rPr>
          <w:noProof/>
        </w:rPr>
        <w:fldChar w:fldCharType="begin"/>
      </w:r>
      <w:r>
        <w:rPr>
          <w:noProof/>
        </w:rPr>
        <w:instrText xml:space="preserve"> PAGEREF _Toc200537443 \h </w:instrText>
      </w:r>
      <w:r>
        <w:rPr>
          <w:noProof/>
        </w:rPr>
      </w:r>
      <w:r>
        <w:rPr>
          <w:noProof/>
        </w:rPr>
        <w:fldChar w:fldCharType="separate"/>
      </w:r>
      <w:r>
        <w:rPr>
          <w:noProof/>
        </w:rPr>
        <w:t>23</w:t>
      </w:r>
      <w:r>
        <w:rPr>
          <w:noProof/>
        </w:rPr>
        <w:fldChar w:fldCharType="end"/>
      </w:r>
    </w:p>
    <w:p w14:paraId="730D23D1" w14:textId="6121AF6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MBMS bearer management</w:t>
      </w:r>
      <w:r>
        <w:rPr>
          <w:noProof/>
        </w:rPr>
        <w:tab/>
      </w:r>
      <w:r>
        <w:rPr>
          <w:noProof/>
        </w:rPr>
        <w:fldChar w:fldCharType="begin"/>
      </w:r>
      <w:r>
        <w:rPr>
          <w:noProof/>
        </w:rPr>
        <w:instrText xml:space="preserve"> PAGEREF _Toc200537444 \h </w:instrText>
      </w:r>
      <w:r>
        <w:rPr>
          <w:noProof/>
        </w:rPr>
      </w:r>
      <w:r>
        <w:rPr>
          <w:noProof/>
        </w:rPr>
        <w:fldChar w:fldCharType="separate"/>
      </w:r>
      <w:r>
        <w:rPr>
          <w:noProof/>
        </w:rPr>
        <w:t>23</w:t>
      </w:r>
      <w:r>
        <w:rPr>
          <w:noProof/>
        </w:rPr>
        <w:fldChar w:fldCharType="end"/>
      </w:r>
    </w:p>
    <w:p w14:paraId="5A23FD70" w14:textId="15CC5C09"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_Toc200537445 \h </w:instrText>
      </w:r>
      <w:r>
        <w:rPr>
          <w:noProof/>
        </w:rPr>
      </w:r>
      <w:r>
        <w:rPr>
          <w:noProof/>
        </w:rPr>
        <w:fldChar w:fldCharType="separate"/>
      </w:r>
      <w:r>
        <w:rPr>
          <w:noProof/>
        </w:rPr>
        <w:t>23</w:t>
      </w:r>
      <w:r>
        <w:rPr>
          <w:noProof/>
        </w:rPr>
        <w:fldChar w:fldCharType="end"/>
      </w:r>
    </w:p>
    <w:p w14:paraId="31BE9CE9" w14:textId="258A2AA7"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_Toc200537446 \h </w:instrText>
      </w:r>
      <w:r>
        <w:rPr>
          <w:noProof/>
        </w:rPr>
      </w:r>
      <w:r>
        <w:rPr>
          <w:noProof/>
        </w:rPr>
        <w:fldChar w:fldCharType="separate"/>
      </w:r>
      <w:r>
        <w:rPr>
          <w:noProof/>
        </w:rPr>
        <w:t>24</w:t>
      </w:r>
      <w:r>
        <w:rPr>
          <w:noProof/>
        </w:rPr>
        <w:fldChar w:fldCharType="end"/>
      </w:r>
    </w:p>
    <w:p w14:paraId="78966DB5" w14:textId="69AD81F1"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_Toc200537447 \h </w:instrText>
      </w:r>
      <w:r>
        <w:rPr>
          <w:noProof/>
        </w:rPr>
      </w:r>
      <w:r>
        <w:rPr>
          <w:noProof/>
        </w:rPr>
        <w:fldChar w:fldCharType="separate"/>
      </w:r>
      <w:r>
        <w:rPr>
          <w:noProof/>
        </w:rPr>
        <w:t>24</w:t>
      </w:r>
      <w:r>
        <w:rPr>
          <w:noProof/>
        </w:rPr>
        <w:fldChar w:fldCharType="end"/>
      </w:r>
    </w:p>
    <w:p w14:paraId="3DFBBB81" w14:textId="1B7A5D72"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_Toc200537448 \h </w:instrText>
      </w:r>
      <w:r>
        <w:rPr>
          <w:noProof/>
        </w:rPr>
      </w:r>
      <w:r>
        <w:rPr>
          <w:noProof/>
        </w:rPr>
        <w:fldChar w:fldCharType="separate"/>
      </w:r>
      <w:r>
        <w:rPr>
          <w:noProof/>
        </w:rPr>
        <w:t>25</w:t>
      </w:r>
      <w:r>
        <w:rPr>
          <w:noProof/>
        </w:rPr>
        <w:fldChar w:fldCharType="end"/>
      </w:r>
    </w:p>
    <w:p w14:paraId="7D551C5A" w14:textId="3CCE89FF"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_Toc200537449 \h </w:instrText>
      </w:r>
      <w:r>
        <w:rPr>
          <w:noProof/>
        </w:rPr>
      </w:r>
      <w:r>
        <w:rPr>
          <w:noProof/>
        </w:rPr>
        <w:fldChar w:fldCharType="separate"/>
      </w:r>
      <w:r>
        <w:rPr>
          <w:noProof/>
        </w:rPr>
        <w:t>26</w:t>
      </w:r>
      <w:r>
        <w:rPr>
          <w:noProof/>
        </w:rPr>
        <w:fldChar w:fldCharType="end"/>
      </w:r>
    </w:p>
    <w:p w14:paraId="452D9664" w14:textId="4FFA782A"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_Toc200537450 \h </w:instrText>
      </w:r>
      <w:r>
        <w:rPr>
          <w:noProof/>
        </w:rPr>
      </w:r>
      <w:r>
        <w:rPr>
          <w:noProof/>
        </w:rPr>
        <w:fldChar w:fldCharType="separate"/>
      </w:r>
      <w:r>
        <w:rPr>
          <w:noProof/>
        </w:rPr>
        <w:t>26</w:t>
      </w:r>
      <w:r>
        <w:rPr>
          <w:noProof/>
        </w:rPr>
        <w:fldChar w:fldCharType="end"/>
      </w:r>
    </w:p>
    <w:p w14:paraId="00EF512D" w14:textId="355E0441"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_Toc200537451 \h </w:instrText>
      </w:r>
      <w:r>
        <w:rPr>
          <w:noProof/>
        </w:rPr>
      </w:r>
      <w:r>
        <w:rPr>
          <w:noProof/>
        </w:rPr>
        <w:fldChar w:fldCharType="separate"/>
      </w:r>
      <w:r>
        <w:rPr>
          <w:noProof/>
        </w:rPr>
        <w:t>26</w:t>
      </w:r>
      <w:r>
        <w:rPr>
          <w:noProof/>
        </w:rPr>
        <w:fldChar w:fldCharType="end"/>
      </w:r>
    </w:p>
    <w:p w14:paraId="7809CC76" w14:textId="1328F60B"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_Toc200537452 \h </w:instrText>
      </w:r>
      <w:r>
        <w:rPr>
          <w:noProof/>
        </w:rPr>
      </w:r>
      <w:r>
        <w:rPr>
          <w:noProof/>
        </w:rPr>
        <w:fldChar w:fldCharType="separate"/>
      </w:r>
      <w:r>
        <w:rPr>
          <w:noProof/>
        </w:rPr>
        <w:t>26</w:t>
      </w:r>
      <w:r>
        <w:rPr>
          <w:noProof/>
        </w:rPr>
        <w:fldChar w:fldCharType="end"/>
      </w:r>
    </w:p>
    <w:p w14:paraId="2AF5D603" w14:textId="7688F5BB"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_Toc200537453 \h </w:instrText>
      </w:r>
      <w:r>
        <w:rPr>
          <w:noProof/>
        </w:rPr>
      </w:r>
      <w:r>
        <w:rPr>
          <w:noProof/>
        </w:rPr>
        <w:fldChar w:fldCharType="separate"/>
      </w:r>
      <w:r>
        <w:rPr>
          <w:noProof/>
        </w:rPr>
        <w:t>26</w:t>
      </w:r>
      <w:r>
        <w:rPr>
          <w:noProof/>
        </w:rPr>
        <w:fldChar w:fldCharType="end"/>
      </w:r>
    </w:p>
    <w:p w14:paraId="341FFBF2" w14:textId="6F8EA689"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_Toc200537454 \h </w:instrText>
      </w:r>
      <w:r>
        <w:rPr>
          <w:noProof/>
        </w:rPr>
      </w:r>
      <w:r>
        <w:rPr>
          <w:noProof/>
        </w:rPr>
        <w:fldChar w:fldCharType="separate"/>
      </w:r>
      <w:r>
        <w:rPr>
          <w:noProof/>
        </w:rPr>
        <w:t>26</w:t>
      </w:r>
      <w:r>
        <w:rPr>
          <w:noProof/>
        </w:rPr>
        <w:fldChar w:fldCharType="end"/>
      </w:r>
    </w:p>
    <w:p w14:paraId="4A1137FF" w14:textId="4C04FE26"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_Toc200537455 \h </w:instrText>
      </w:r>
      <w:r>
        <w:rPr>
          <w:noProof/>
        </w:rPr>
      </w:r>
      <w:r>
        <w:rPr>
          <w:noProof/>
        </w:rPr>
        <w:fldChar w:fldCharType="separate"/>
      </w:r>
      <w:r>
        <w:rPr>
          <w:noProof/>
        </w:rPr>
        <w:t>26</w:t>
      </w:r>
      <w:r>
        <w:rPr>
          <w:noProof/>
        </w:rPr>
        <w:fldChar w:fldCharType="end"/>
      </w:r>
    </w:p>
    <w:p w14:paraId="119E1D9D" w14:textId="46638FA7"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_Toc200537456 \h </w:instrText>
      </w:r>
      <w:r>
        <w:rPr>
          <w:noProof/>
        </w:rPr>
      </w:r>
      <w:r>
        <w:rPr>
          <w:noProof/>
        </w:rPr>
        <w:fldChar w:fldCharType="separate"/>
      </w:r>
      <w:r>
        <w:rPr>
          <w:noProof/>
        </w:rPr>
        <w:t>27</w:t>
      </w:r>
      <w:r>
        <w:rPr>
          <w:noProof/>
        </w:rPr>
        <w:fldChar w:fldCharType="end"/>
      </w:r>
    </w:p>
    <w:p w14:paraId="79E2B9B1" w14:textId="07FCDF10"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_Toc200537457 \h </w:instrText>
      </w:r>
      <w:r>
        <w:rPr>
          <w:noProof/>
        </w:rPr>
      </w:r>
      <w:r>
        <w:rPr>
          <w:noProof/>
        </w:rPr>
        <w:fldChar w:fldCharType="separate"/>
      </w:r>
      <w:r>
        <w:rPr>
          <w:noProof/>
        </w:rPr>
        <w:t>27</w:t>
      </w:r>
      <w:r>
        <w:rPr>
          <w:noProof/>
        </w:rPr>
        <w:fldChar w:fldCharType="end"/>
      </w:r>
    </w:p>
    <w:p w14:paraId="09FABB35" w14:textId="3963B2FC"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_Toc200537458 \h </w:instrText>
      </w:r>
      <w:r>
        <w:rPr>
          <w:noProof/>
        </w:rPr>
      </w:r>
      <w:r>
        <w:rPr>
          <w:noProof/>
        </w:rPr>
        <w:fldChar w:fldCharType="separate"/>
      </w:r>
      <w:r>
        <w:rPr>
          <w:noProof/>
        </w:rPr>
        <w:t>27</w:t>
      </w:r>
      <w:r>
        <w:rPr>
          <w:noProof/>
        </w:rPr>
        <w:fldChar w:fldCharType="end"/>
      </w:r>
    </w:p>
    <w:p w14:paraId="72EC9620" w14:textId="556F21EE"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_Toc200537459 \h </w:instrText>
      </w:r>
      <w:r>
        <w:rPr>
          <w:noProof/>
        </w:rPr>
      </w:r>
      <w:r>
        <w:rPr>
          <w:noProof/>
        </w:rPr>
        <w:fldChar w:fldCharType="separate"/>
      </w:r>
      <w:r>
        <w:rPr>
          <w:noProof/>
        </w:rPr>
        <w:t>28</w:t>
      </w:r>
      <w:r>
        <w:rPr>
          <w:noProof/>
        </w:rPr>
        <w:fldChar w:fldCharType="end"/>
      </w:r>
    </w:p>
    <w:p w14:paraId="79483A77" w14:textId="3581D40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_Toc200537460 \h </w:instrText>
      </w:r>
      <w:r>
        <w:rPr>
          <w:noProof/>
        </w:rPr>
      </w:r>
      <w:r>
        <w:rPr>
          <w:noProof/>
        </w:rPr>
        <w:fldChar w:fldCharType="separate"/>
      </w:r>
      <w:r>
        <w:rPr>
          <w:noProof/>
        </w:rPr>
        <w:t>28</w:t>
      </w:r>
      <w:r>
        <w:rPr>
          <w:noProof/>
        </w:rPr>
        <w:fldChar w:fldCharType="end"/>
      </w:r>
    </w:p>
    <w:p w14:paraId="62F7D659" w14:textId="71A2361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_Toc200537461 \h </w:instrText>
      </w:r>
      <w:r>
        <w:rPr>
          <w:noProof/>
        </w:rPr>
      </w:r>
      <w:r>
        <w:rPr>
          <w:noProof/>
        </w:rPr>
        <w:fldChar w:fldCharType="separate"/>
      </w:r>
      <w:r>
        <w:rPr>
          <w:noProof/>
        </w:rPr>
        <w:t>28</w:t>
      </w:r>
      <w:r>
        <w:rPr>
          <w:noProof/>
        </w:rPr>
        <w:fldChar w:fldCharType="end"/>
      </w:r>
    </w:p>
    <w:p w14:paraId="58E6FC8E" w14:textId="457854B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_Toc200537462 \h </w:instrText>
      </w:r>
      <w:r>
        <w:rPr>
          <w:noProof/>
        </w:rPr>
      </w:r>
      <w:r>
        <w:rPr>
          <w:noProof/>
        </w:rPr>
        <w:fldChar w:fldCharType="separate"/>
      </w:r>
      <w:r>
        <w:rPr>
          <w:noProof/>
        </w:rPr>
        <w:t>28</w:t>
      </w:r>
      <w:r>
        <w:rPr>
          <w:noProof/>
        </w:rPr>
        <w:fldChar w:fldCharType="end"/>
      </w:r>
    </w:p>
    <w:p w14:paraId="3073C6D4" w14:textId="73DC368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_Toc200537463 \h </w:instrText>
      </w:r>
      <w:r>
        <w:rPr>
          <w:noProof/>
        </w:rPr>
      </w:r>
      <w:r>
        <w:rPr>
          <w:noProof/>
        </w:rPr>
        <w:fldChar w:fldCharType="separate"/>
      </w:r>
      <w:r>
        <w:rPr>
          <w:noProof/>
        </w:rPr>
        <w:t>28</w:t>
      </w:r>
      <w:r>
        <w:rPr>
          <w:noProof/>
        </w:rPr>
        <w:fldChar w:fldCharType="end"/>
      </w:r>
    </w:p>
    <w:p w14:paraId="649F746D" w14:textId="2109303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_Toc200537464 \h </w:instrText>
      </w:r>
      <w:r>
        <w:rPr>
          <w:noProof/>
        </w:rPr>
      </w:r>
      <w:r>
        <w:rPr>
          <w:noProof/>
        </w:rPr>
        <w:fldChar w:fldCharType="separate"/>
      </w:r>
      <w:r>
        <w:rPr>
          <w:noProof/>
        </w:rPr>
        <w:t>29</w:t>
      </w:r>
      <w:r>
        <w:rPr>
          <w:noProof/>
        </w:rPr>
        <w:fldChar w:fldCharType="end"/>
      </w:r>
    </w:p>
    <w:p w14:paraId="54426964" w14:textId="4A3E3B5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_Toc200537465 \h </w:instrText>
      </w:r>
      <w:r>
        <w:rPr>
          <w:noProof/>
        </w:rPr>
      </w:r>
      <w:r>
        <w:rPr>
          <w:noProof/>
        </w:rPr>
        <w:fldChar w:fldCharType="separate"/>
      </w:r>
      <w:r>
        <w:rPr>
          <w:noProof/>
        </w:rPr>
        <w:t>29</w:t>
      </w:r>
      <w:r>
        <w:rPr>
          <w:noProof/>
        </w:rPr>
        <w:fldChar w:fldCharType="end"/>
      </w:r>
    </w:p>
    <w:p w14:paraId="12D1FB78" w14:textId="588F8F7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_Toc200537466 \h </w:instrText>
      </w:r>
      <w:r>
        <w:rPr>
          <w:noProof/>
        </w:rPr>
      </w:r>
      <w:r>
        <w:rPr>
          <w:noProof/>
        </w:rPr>
        <w:fldChar w:fldCharType="separate"/>
      </w:r>
      <w:r>
        <w:rPr>
          <w:noProof/>
        </w:rPr>
        <w:t>29</w:t>
      </w:r>
      <w:r>
        <w:rPr>
          <w:noProof/>
        </w:rPr>
        <w:fldChar w:fldCharType="end"/>
      </w:r>
    </w:p>
    <w:p w14:paraId="1CA8F1C7" w14:textId="15E403A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_Toc200537467 \h </w:instrText>
      </w:r>
      <w:r>
        <w:rPr>
          <w:noProof/>
        </w:rPr>
      </w:r>
      <w:r>
        <w:rPr>
          <w:noProof/>
        </w:rPr>
        <w:fldChar w:fldCharType="separate"/>
      </w:r>
      <w:r>
        <w:rPr>
          <w:noProof/>
        </w:rPr>
        <w:t>29</w:t>
      </w:r>
      <w:r>
        <w:rPr>
          <w:noProof/>
        </w:rPr>
        <w:fldChar w:fldCharType="end"/>
      </w:r>
    </w:p>
    <w:p w14:paraId="18502833" w14:textId="7EB1754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_Toc200537468 \h </w:instrText>
      </w:r>
      <w:r>
        <w:rPr>
          <w:noProof/>
        </w:rPr>
      </w:r>
      <w:r>
        <w:rPr>
          <w:noProof/>
        </w:rPr>
        <w:fldChar w:fldCharType="separate"/>
      </w:r>
      <w:r>
        <w:rPr>
          <w:noProof/>
        </w:rPr>
        <w:t>29</w:t>
      </w:r>
      <w:r>
        <w:rPr>
          <w:noProof/>
        </w:rPr>
        <w:fldChar w:fldCharType="end"/>
      </w:r>
    </w:p>
    <w:p w14:paraId="5622FC40" w14:textId="31B60E2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_Toc200537469 \h </w:instrText>
      </w:r>
      <w:r>
        <w:rPr>
          <w:noProof/>
        </w:rPr>
      </w:r>
      <w:r>
        <w:rPr>
          <w:noProof/>
        </w:rPr>
        <w:fldChar w:fldCharType="separate"/>
      </w:r>
      <w:r>
        <w:rPr>
          <w:noProof/>
        </w:rPr>
        <w:t>30</w:t>
      </w:r>
      <w:r>
        <w:rPr>
          <w:noProof/>
        </w:rPr>
        <w:fldChar w:fldCharType="end"/>
      </w:r>
    </w:p>
    <w:p w14:paraId="17340748" w14:textId="23C6965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_Toc200537470 \h </w:instrText>
      </w:r>
      <w:r>
        <w:rPr>
          <w:noProof/>
        </w:rPr>
      </w:r>
      <w:r>
        <w:rPr>
          <w:noProof/>
        </w:rPr>
        <w:fldChar w:fldCharType="separate"/>
      </w:r>
      <w:r>
        <w:rPr>
          <w:noProof/>
        </w:rPr>
        <w:t>30</w:t>
      </w:r>
      <w:r>
        <w:rPr>
          <w:noProof/>
        </w:rPr>
        <w:fldChar w:fldCharType="end"/>
      </w:r>
    </w:p>
    <w:p w14:paraId="42081B70" w14:textId="160AF1B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_Toc200537471 \h </w:instrText>
      </w:r>
      <w:r>
        <w:rPr>
          <w:noProof/>
        </w:rPr>
      </w:r>
      <w:r>
        <w:rPr>
          <w:noProof/>
        </w:rPr>
        <w:fldChar w:fldCharType="separate"/>
      </w:r>
      <w:r>
        <w:rPr>
          <w:noProof/>
        </w:rPr>
        <w:t>30</w:t>
      </w:r>
      <w:r>
        <w:rPr>
          <w:noProof/>
        </w:rPr>
        <w:fldChar w:fldCharType="end"/>
      </w:r>
    </w:p>
    <w:p w14:paraId="4C118010" w14:textId="0F5C573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_Toc200537472 \h </w:instrText>
      </w:r>
      <w:r>
        <w:rPr>
          <w:noProof/>
        </w:rPr>
      </w:r>
      <w:r>
        <w:rPr>
          <w:noProof/>
        </w:rPr>
        <w:fldChar w:fldCharType="separate"/>
      </w:r>
      <w:r>
        <w:rPr>
          <w:noProof/>
        </w:rPr>
        <w:t>30</w:t>
      </w:r>
      <w:r>
        <w:rPr>
          <w:noProof/>
        </w:rPr>
        <w:fldChar w:fldCharType="end"/>
      </w:r>
    </w:p>
    <w:p w14:paraId="566AC0A0" w14:textId="342D01B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_Toc200537473 \h </w:instrText>
      </w:r>
      <w:r>
        <w:rPr>
          <w:noProof/>
        </w:rPr>
      </w:r>
      <w:r>
        <w:rPr>
          <w:noProof/>
        </w:rPr>
        <w:fldChar w:fldCharType="separate"/>
      </w:r>
      <w:r>
        <w:rPr>
          <w:noProof/>
        </w:rPr>
        <w:t>30</w:t>
      </w:r>
      <w:r>
        <w:rPr>
          <w:noProof/>
        </w:rPr>
        <w:fldChar w:fldCharType="end"/>
      </w:r>
    </w:p>
    <w:p w14:paraId="586C99A8" w14:textId="31EEE0B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_Toc200537474 \h </w:instrText>
      </w:r>
      <w:r>
        <w:rPr>
          <w:noProof/>
        </w:rPr>
      </w:r>
      <w:r>
        <w:rPr>
          <w:noProof/>
        </w:rPr>
        <w:fldChar w:fldCharType="separate"/>
      </w:r>
      <w:r>
        <w:rPr>
          <w:noProof/>
        </w:rPr>
        <w:t>30</w:t>
      </w:r>
      <w:r>
        <w:rPr>
          <w:noProof/>
        </w:rPr>
        <w:fldChar w:fldCharType="end"/>
      </w:r>
    </w:p>
    <w:p w14:paraId="594FB293" w14:textId="705A080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_Toc200537475 \h </w:instrText>
      </w:r>
      <w:r>
        <w:rPr>
          <w:noProof/>
        </w:rPr>
      </w:r>
      <w:r>
        <w:rPr>
          <w:noProof/>
        </w:rPr>
        <w:fldChar w:fldCharType="separate"/>
      </w:r>
      <w:r>
        <w:rPr>
          <w:noProof/>
        </w:rPr>
        <w:t>30</w:t>
      </w:r>
      <w:r>
        <w:rPr>
          <w:noProof/>
        </w:rPr>
        <w:fldChar w:fldCharType="end"/>
      </w:r>
    </w:p>
    <w:p w14:paraId="6182847F" w14:textId="0530928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_Toc200537476 \h </w:instrText>
      </w:r>
      <w:r>
        <w:rPr>
          <w:noProof/>
        </w:rPr>
      </w:r>
      <w:r>
        <w:rPr>
          <w:noProof/>
        </w:rPr>
        <w:fldChar w:fldCharType="separate"/>
      </w:r>
      <w:r>
        <w:rPr>
          <w:noProof/>
        </w:rPr>
        <w:t>30</w:t>
      </w:r>
      <w:r>
        <w:rPr>
          <w:noProof/>
        </w:rPr>
        <w:fldChar w:fldCharType="end"/>
      </w:r>
    </w:p>
    <w:p w14:paraId="6721E6D5" w14:textId="1077F34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_Toc200537477 \h </w:instrText>
      </w:r>
      <w:r>
        <w:rPr>
          <w:noProof/>
        </w:rPr>
      </w:r>
      <w:r>
        <w:rPr>
          <w:noProof/>
        </w:rPr>
        <w:fldChar w:fldCharType="separate"/>
      </w:r>
      <w:r>
        <w:rPr>
          <w:noProof/>
        </w:rPr>
        <w:t>31</w:t>
      </w:r>
      <w:r>
        <w:rPr>
          <w:noProof/>
        </w:rPr>
        <w:fldChar w:fldCharType="end"/>
      </w:r>
    </w:p>
    <w:p w14:paraId="1AA16C65" w14:textId="2F0545C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_Toc200537478 \h </w:instrText>
      </w:r>
      <w:r>
        <w:rPr>
          <w:noProof/>
        </w:rPr>
      </w:r>
      <w:r>
        <w:rPr>
          <w:noProof/>
        </w:rPr>
        <w:fldChar w:fldCharType="separate"/>
      </w:r>
      <w:r>
        <w:rPr>
          <w:noProof/>
        </w:rPr>
        <w:t>31</w:t>
      </w:r>
      <w:r>
        <w:rPr>
          <w:noProof/>
        </w:rPr>
        <w:fldChar w:fldCharType="end"/>
      </w:r>
    </w:p>
    <w:p w14:paraId="3DC83190" w14:textId="25E3ACC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_Toc200537479 \h </w:instrText>
      </w:r>
      <w:r>
        <w:rPr>
          <w:noProof/>
        </w:rPr>
      </w:r>
      <w:r>
        <w:rPr>
          <w:noProof/>
        </w:rPr>
        <w:fldChar w:fldCharType="separate"/>
      </w:r>
      <w:r>
        <w:rPr>
          <w:noProof/>
        </w:rPr>
        <w:t>31</w:t>
      </w:r>
      <w:r>
        <w:rPr>
          <w:noProof/>
        </w:rPr>
        <w:fldChar w:fldCharType="end"/>
      </w:r>
    </w:p>
    <w:p w14:paraId="4422371B" w14:textId="56F761F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_Toc200537480 \h </w:instrText>
      </w:r>
      <w:r>
        <w:rPr>
          <w:noProof/>
        </w:rPr>
      </w:r>
      <w:r>
        <w:rPr>
          <w:noProof/>
        </w:rPr>
        <w:fldChar w:fldCharType="separate"/>
      </w:r>
      <w:r>
        <w:rPr>
          <w:noProof/>
        </w:rPr>
        <w:t>31</w:t>
      </w:r>
      <w:r>
        <w:rPr>
          <w:noProof/>
        </w:rPr>
        <w:fldChar w:fldCharType="end"/>
      </w:r>
    </w:p>
    <w:p w14:paraId="6FA8DFD2" w14:textId="1497A81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_Toc200537481 \h </w:instrText>
      </w:r>
      <w:r>
        <w:rPr>
          <w:noProof/>
        </w:rPr>
      </w:r>
      <w:r>
        <w:rPr>
          <w:noProof/>
        </w:rPr>
        <w:fldChar w:fldCharType="separate"/>
      </w:r>
      <w:r>
        <w:rPr>
          <w:noProof/>
        </w:rPr>
        <w:t>31</w:t>
      </w:r>
      <w:r>
        <w:rPr>
          <w:noProof/>
        </w:rPr>
        <w:fldChar w:fldCharType="end"/>
      </w:r>
    </w:p>
    <w:p w14:paraId="3C9F7366" w14:textId="352E72E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_Toc200537482 \h </w:instrText>
      </w:r>
      <w:r>
        <w:rPr>
          <w:noProof/>
        </w:rPr>
      </w:r>
      <w:r>
        <w:rPr>
          <w:noProof/>
        </w:rPr>
        <w:fldChar w:fldCharType="separate"/>
      </w:r>
      <w:r>
        <w:rPr>
          <w:noProof/>
        </w:rPr>
        <w:t>31</w:t>
      </w:r>
      <w:r>
        <w:rPr>
          <w:noProof/>
        </w:rPr>
        <w:fldChar w:fldCharType="end"/>
      </w:r>
    </w:p>
    <w:p w14:paraId="4C1AF07D" w14:textId="4C4EC71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_Toc200537483 \h </w:instrText>
      </w:r>
      <w:r>
        <w:rPr>
          <w:noProof/>
        </w:rPr>
      </w:r>
      <w:r>
        <w:rPr>
          <w:noProof/>
        </w:rPr>
        <w:fldChar w:fldCharType="separate"/>
      </w:r>
      <w:r>
        <w:rPr>
          <w:noProof/>
        </w:rPr>
        <w:t>31</w:t>
      </w:r>
      <w:r>
        <w:rPr>
          <w:noProof/>
        </w:rPr>
        <w:fldChar w:fldCharType="end"/>
      </w:r>
    </w:p>
    <w:p w14:paraId="4088BC7C" w14:textId="061062E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_Toc200537484 \h </w:instrText>
      </w:r>
      <w:r>
        <w:rPr>
          <w:noProof/>
        </w:rPr>
      </w:r>
      <w:r>
        <w:rPr>
          <w:noProof/>
        </w:rPr>
        <w:fldChar w:fldCharType="separate"/>
      </w:r>
      <w:r>
        <w:rPr>
          <w:noProof/>
        </w:rPr>
        <w:t>32</w:t>
      </w:r>
      <w:r>
        <w:rPr>
          <w:noProof/>
        </w:rPr>
        <w:fldChar w:fldCharType="end"/>
      </w:r>
    </w:p>
    <w:p w14:paraId="58B3A90D" w14:textId="4490DF68"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_Toc200537485 \h </w:instrText>
      </w:r>
      <w:r>
        <w:rPr>
          <w:noProof/>
        </w:rPr>
      </w:r>
      <w:r>
        <w:rPr>
          <w:noProof/>
        </w:rPr>
        <w:fldChar w:fldCharType="separate"/>
      </w:r>
      <w:r>
        <w:rPr>
          <w:noProof/>
        </w:rPr>
        <w:t>32</w:t>
      </w:r>
      <w:r>
        <w:rPr>
          <w:noProof/>
        </w:rPr>
        <w:fldChar w:fldCharType="end"/>
      </w:r>
    </w:p>
    <w:p w14:paraId="7F6946EA" w14:textId="6A28A571"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_Toc200537486 \h </w:instrText>
      </w:r>
      <w:r>
        <w:rPr>
          <w:noProof/>
        </w:rPr>
      </w:r>
      <w:r>
        <w:rPr>
          <w:noProof/>
        </w:rPr>
        <w:fldChar w:fldCharType="separate"/>
      </w:r>
      <w:r>
        <w:rPr>
          <w:noProof/>
        </w:rPr>
        <w:t>32</w:t>
      </w:r>
      <w:r>
        <w:rPr>
          <w:noProof/>
        </w:rPr>
        <w:fldChar w:fldCharType="end"/>
      </w:r>
    </w:p>
    <w:p w14:paraId="04D26E21" w14:textId="12F1D986"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_Toc200537487 \h </w:instrText>
      </w:r>
      <w:r>
        <w:rPr>
          <w:noProof/>
        </w:rPr>
      </w:r>
      <w:r>
        <w:rPr>
          <w:noProof/>
        </w:rPr>
        <w:fldChar w:fldCharType="separate"/>
      </w:r>
      <w:r>
        <w:rPr>
          <w:noProof/>
        </w:rPr>
        <w:t>33</w:t>
      </w:r>
      <w:r>
        <w:rPr>
          <w:noProof/>
        </w:rPr>
        <w:fldChar w:fldCharType="end"/>
      </w:r>
    </w:p>
    <w:p w14:paraId="17D7A9DA" w14:textId="4D01AB5A"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_Toc200537488 \h </w:instrText>
      </w:r>
      <w:r>
        <w:rPr>
          <w:noProof/>
        </w:rPr>
      </w:r>
      <w:r>
        <w:rPr>
          <w:noProof/>
        </w:rPr>
        <w:fldChar w:fldCharType="separate"/>
      </w:r>
      <w:r>
        <w:rPr>
          <w:noProof/>
        </w:rPr>
        <w:t>33</w:t>
      </w:r>
      <w:r>
        <w:rPr>
          <w:noProof/>
        </w:rPr>
        <w:fldChar w:fldCharType="end"/>
      </w:r>
    </w:p>
    <w:p w14:paraId="479BDD12" w14:textId="451867C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_Toc200537489 \h </w:instrText>
      </w:r>
      <w:r>
        <w:rPr>
          <w:noProof/>
        </w:rPr>
      </w:r>
      <w:r>
        <w:rPr>
          <w:noProof/>
        </w:rPr>
        <w:fldChar w:fldCharType="separate"/>
      </w:r>
      <w:r>
        <w:rPr>
          <w:noProof/>
        </w:rPr>
        <w:t>33</w:t>
      </w:r>
      <w:r>
        <w:rPr>
          <w:noProof/>
        </w:rPr>
        <w:fldChar w:fldCharType="end"/>
      </w:r>
    </w:p>
    <w:p w14:paraId="417CE351" w14:textId="0309664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_Toc200537490 \h </w:instrText>
      </w:r>
      <w:r>
        <w:rPr>
          <w:noProof/>
        </w:rPr>
      </w:r>
      <w:r>
        <w:rPr>
          <w:noProof/>
        </w:rPr>
        <w:fldChar w:fldCharType="separate"/>
      </w:r>
      <w:r>
        <w:rPr>
          <w:noProof/>
        </w:rPr>
        <w:t>33</w:t>
      </w:r>
      <w:r>
        <w:rPr>
          <w:noProof/>
        </w:rPr>
        <w:fldChar w:fldCharType="end"/>
      </w:r>
    </w:p>
    <w:p w14:paraId="6F2963DA" w14:textId="5038A77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_Toc200537491 \h </w:instrText>
      </w:r>
      <w:r>
        <w:rPr>
          <w:noProof/>
        </w:rPr>
      </w:r>
      <w:r>
        <w:rPr>
          <w:noProof/>
        </w:rPr>
        <w:fldChar w:fldCharType="separate"/>
      </w:r>
      <w:r>
        <w:rPr>
          <w:noProof/>
        </w:rPr>
        <w:t>33</w:t>
      </w:r>
      <w:r>
        <w:rPr>
          <w:noProof/>
        </w:rPr>
        <w:fldChar w:fldCharType="end"/>
      </w:r>
    </w:p>
    <w:p w14:paraId="21E8A2B3" w14:textId="4CFFA9E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_Toc200537492 \h </w:instrText>
      </w:r>
      <w:r>
        <w:rPr>
          <w:noProof/>
        </w:rPr>
      </w:r>
      <w:r>
        <w:rPr>
          <w:noProof/>
        </w:rPr>
        <w:fldChar w:fldCharType="separate"/>
      </w:r>
      <w:r>
        <w:rPr>
          <w:noProof/>
        </w:rPr>
        <w:t>33</w:t>
      </w:r>
      <w:r>
        <w:rPr>
          <w:noProof/>
        </w:rPr>
        <w:fldChar w:fldCharType="end"/>
      </w:r>
    </w:p>
    <w:p w14:paraId="74B67448" w14:textId="29249BF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_Toc200537493 \h </w:instrText>
      </w:r>
      <w:r>
        <w:rPr>
          <w:noProof/>
        </w:rPr>
      </w:r>
      <w:r>
        <w:rPr>
          <w:noProof/>
        </w:rPr>
        <w:fldChar w:fldCharType="separate"/>
      </w:r>
      <w:r>
        <w:rPr>
          <w:noProof/>
        </w:rPr>
        <w:t>33</w:t>
      </w:r>
      <w:r>
        <w:rPr>
          <w:noProof/>
        </w:rPr>
        <w:fldChar w:fldCharType="end"/>
      </w:r>
    </w:p>
    <w:p w14:paraId="1697E465" w14:textId="06E973F3"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_Toc200537494 \h </w:instrText>
      </w:r>
      <w:r>
        <w:rPr>
          <w:noProof/>
        </w:rPr>
      </w:r>
      <w:r>
        <w:rPr>
          <w:noProof/>
        </w:rPr>
        <w:fldChar w:fldCharType="separate"/>
      </w:r>
      <w:r>
        <w:rPr>
          <w:noProof/>
        </w:rPr>
        <w:t>34</w:t>
      </w:r>
      <w:r>
        <w:rPr>
          <w:noProof/>
        </w:rPr>
        <w:fldChar w:fldCharType="end"/>
      </w:r>
    </w:p>
    <w:p w14:paraId="5C21C271" w14:textId="60CB60B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_Toc200537495 \h </w:instrText>
      </w:r>
      <w:r>
        <w:rPr>
          <w:noProof/>
        </w:rPr>
      </w:r>
      <w:r>
        <w:rPr>
          <w:noProof/>
        </w:rPr>
        <w:fldChar w:fldCharType="separate"/>
      </w:r>
      <w:r>
        <w:rPr>
          <w:noProof/>
        </w:rPr>
        <w:t>34</w:t>
      </w:r>
      <w:r>
        <w:rPr>
          <w:noProof/>
        </w:rPr>
        <w:fldChar w:fldCharType="end"/>
      </w:r>
    </w:p>
    <w:p w14:paraId="162D5B65" w14:textId="4B6728D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_Toc200537496 \h </w:instrText>
      </w:r>
      <w:r>
        <w:rPr>
          <w:noProof/>
        </w:rPr>
      </w:r>
      <w:r>
        <w:rPr>
          <w:noProof/>
        </w:rPr>
        <w:fldChar w:fldCharType="separate"/>
      </w:r>
      <w:r>
        <w:rPr>
          <w:noProof/>
        </w:rPr>
        <w:t>34</w:t>
      </w:r>
      <w:r>
        <w:rPr>
          <w:noProof/>
        </w:rPr>
        <w:fldChar w:fldCharType="end"/>
      </w:r>
    </w:p>
    <w:p w14:paraId="6517EC35" w14:textId="2A0D99A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_Toc200537497 \h </w:instrText>
      </w:r>
      <w:r>
        <w:rPr>
          <w:noProof/>
        </w:rPr>
      </w:r>
      <w:r>
        <w:rPr>
          <w:noProof/>
        </w:rPr>
        <w:fldChar w:fldCharType="separate"/>
      </w:r>
      <w:r>
        <w:rPr>
          <w:noProof/>
        </w:rPr>
        <w:t>34</w:t>
      </w:r>
      <w:r>
        <w:rPr>
          <w:noProof/>
        </w:rPr>
        <w:fldChar w:fldCharType="end"/>
      </w:r>
    </w:p>
    <w:p w14:paraId="61CDA822" w14:textId="231AB7C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_Toc200537498 \h </w:instrText>
      </w:r>
      <w:r>
        <w:rPr>
          <w:noProof/>
        </w:rPr>
      </w:r>
      <w:r>
        <w:rPr>
          <w:noProof/>
        </w:rPr>
        <w:fldChar w:fldCharType="separate"/>
      </w:r>
      <w:r>
        <w:rPr>
          <w:noProof/>
        </w:rPr>
        <w:t>34</w:t>
      </w:r>
      <w:r>
        <w:rPr>
          <w:noProof/>
        </w:rPr>
        <w:fldChar w:fldCharType="end"/>
      </w:r>
    </w:p>
    <w:p w14:paraId="29B81C5C" w14:textId="61F5015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_Toc200537499 \h </w:instrText>
      </w:r>
      <w:r>
        <w:rPr>
          <w:noProof/>
        </w:rPr>
      </w:r>
      <w:r>
        <w:rPr>
          <w:noProof/>
        </w:rPr>
        <w:fldChar w:fldCharType="separate"/>
      </w:r>
      <w:r>
        <w:rPr>
          <w:noProof/>
        </w:rPr>
        <w:t>34</w:t>
      </w:r>
      <w:r>
        <w:rPr>
          <w:noProof/>
        </w:rPr>
        <w:fldChar w:fldCharType="end"/>
      </w:r>
    </w:p>
    <w:p w14:paraId="1724C081" w14:textId="0A2C8EA2"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_Toc200537500 \h </w:instrText>
      </w:r>
      <w:r>
        <w:rPr>
          <w:noProof/>
        </w:rPr>
      </w:r>
      <w:r>
        <w:rPr>
          <w:noProof/>
        </w:rPr>
        <w:fldChar w:fldCharType="separate"/>
      </w:r>
      <w:r>
        <w:rPr>
          <w:noProof/>
        </w:rPr>
        <w:t>34</w:t>
      </w:r>
      <w:r>
        <w:rPr>
          <w:noProof/>
        </w:rPr>
        <w:fldChar w:fldCharType="end"/>
      </w:r>
    </w:p>
    <w:p w14:paraId="77F9C87C" w14:textId="22286E75"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_Toc200537501 \h </w:instrText>
      </w:r>
      <w:r>
        <w:rPr>
          <w:noProof/>
        </w:rPr>
      </w:r>
      <w:r>
        <w:rPr>
          <w:noProof/>
        </w:rPr>
        <w:fldChar w:fldCharType="separate"/>
      </w:r>
      <w:r>
        <w:rPr>
          <w:noProof/>
        </w:rPr>
        <w:t>34</w:t>
      </w:r>
      <w:r>
        <w:rPr>
          <w:noProof/>
        </w:rPr>
        <w:fldChar w:fldCharType="end"/>
      </w:r>
    </w:p>
    <w:p w14:paraId="448D4305" w14:textId="6739B707"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_Toc200537502 \h </w:instrText>
      </w:r>
      <w:r>
        <w:rPr>
          <w:noProof/>
        </w:rPr>
      </w:r>
      <w:r>
        <w:rPr>
          <w:noProof/>
        </w:rPr>
        <w:fldChar w:fldCharType="separate"/>
      </w:r>
      <w:r>
        <w:rPr>
          <w:noProof/>
        </w:rPr>
        <w:t>35</w:t>
      </w:r>
      <w:r>
        <w:rPr>
          <w:noProof/>
        </w:rPr>
        <w:fldChar w:fldCharType="end"/>
      </w:r>
    </w:p>
    <w:p w14:paraId="7A50E7F6" w14:textId="3B4C512B"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_Toc200537503 \h </w:instrText>
      </w:r>
      <w:r>
        <w:rPr>
          <w:noProof/>
        </w:rPr>
      </w:r>
      <w:r>
        <w:rPr>
          <w:noProof/>
        </w:rPr>
        <w:fldChar w:fldCharType="separate"/>
      </w:r>
      <w:r>
        <w:rPr>
          <w:noProof/>
        </w:rPr>
        <w:t>36</w:t>
      </w:r>
      <w:r>
        <w:rPr>
          <w:noProof/>
        </w:rPr>
        <w:fldChar w:fldCharType="end"/>
      </w:r>
    </w:p>
    <w:p w14:paraId="0CDFBDB5" w14:textId="6F4F6041"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_Toc200537504 \h </w:instrText>
      </w:r>
      <w:r>
        <w:rPr>
          <w:noProof/>
        </w:rPr>
      </w:r>
      <w:r>
        <w:rPr>
          <w:noProof/>
        </w:rPr>
        <w:fldChar w:fldCharType="separate"/>
      </w:r>
      <w:r>
        <w:rPr>
          <w:noProof/>
        </w:rPr>
        <w:t>37</w:t>
      </w:r>
      <w:r>
        <w:rPr>
          <w:noProof/>
        </w:rPr>
        <w:fldChar w:fldCharType="end"/>
      </w:r>
    </w:p>
    <w:p w14:paraId="7E7D8D9C" w14:textId="17C6D91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_Toc200537505 \h </w:instrText>
      </w:r>
      <w:r>
        <w:rPr>
          <w:noProof/>
        </w:rPr>
      </w:r>
      <w:r>
        <w:rPr>
          <w:noProof/>
        </w:rPr>
        <w:fldChar w:fldCharType="separate"/>
      </w:r>
      <w:r>
        <w:rPr>
          <w:noProof/>
        </w:rPr>
        <w:t>37</w:t>
      </w:r>
      <w:r>
        <w:rPr>
          <w:noProof/>
        </w:rPr>
        <w:fldChar w:fldCharType="end"/>
      </w:r>
    </w:p>
    <w:p w14:paraId="31AE971A" w14:textId="6ED35CA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_Toc200537506 \h </w:instrText>
      </w:r>
      <w:r>
        <w:rPr>
          <w:noProof/>
        </w:rPr>
      </w:r>
      <w:r>
        <w:rPr>
          <w:noProof/>
        </w:rPr>
        <w:fldChar w:fldCharType="separate"/>
      </w:r>
      <w:r>
        <w:rPr>
          <w:noProof/>
        </w:rPr>
        <w:t>37</w:t>
      </w:r>
      <w:r>
        <w:rPr>
          <w:noProof/>
        </w:rPr>
        <w:fldChar w:fldCharType="end"/>
      </w:r>
    </w:p>
    <w:p w14:paraId="11E79CFC" w14:textId="0F703F1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_Toc200537507 \h </w:instrText>
      </w:r>
      <w:r>
        <w:rPr>
          <w:noProof/>
        </w:rPr>
      </w:r>
      <w:r>
        <w:rPr>
          <w:noProof/>
        </w:rPr>
        <w:fldChar w:fldCharType="separate"/>
      </w:r>
      <w:r>
        <w:rPr>
          <w:noProof/>
        </w:rPr>
        <w:t>37</w:t>
      </w:r>
      <w:r>
        <w:rPr>
          <w:noProof/>
        </w:rPr>
        <w:fldChar w:fldCharType="end"/>
      </w:r>
    </w:p>
    <w:p w14:paraId="7D7E2F88" w14:textId="78C0DEE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_Toc200537508 \h </w:instrText>
      </w:r>
      <w:r>
        <w:rPr>
          <w:noProof/>
        </w:rPr>
      </w:r>
      <w:r>
        <w:rPr>
          <w:noProof/>
        </w:rPr>
        <w:fldChar w:fldCharType="separate"/>
      </w:r>
      <w:r>
        <w:rPr>
          <w:noProof/>
        </w:rPr>
        <w:t>37</w:t>
      </w:r>
      <w:r>
        <w:rPr>
          <w:noProof/>
        </w:rPr>
        <w:fldChar w:fldCharType="end"/>
      </w:r>
    </w:p>
    <w:p w14:paraId="6CF27940" w14:textId="34A5DF5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_Toc200537509 \h </w:instrText>
      </w:r>
      <w:r>
        <w:rPr>
          <w:noProof/>
        </w:rPr>
      </w:r>
      <w:r>
        <w:rPr>
          <w:noProof/>
        </w:rPr>
        <w:fldChar w:fldCharType="separate"/>
      </w:r>
      <w:r>
        <w:rPr>
          <w:noProof/>
        </w:rPr>
        <w:t>38</w:t>
      </w:r>
      <w:r>
        <w:rPr>
          <w:noProof/>
        </w:rPr>
        <w:fldChar w:fldCharType="end"/>
      </w:r>
    </w:p>
    <w:p w14:paraId="2D228E67" w14:textId="66F2598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_Toc200537510 \h </w:instrText>
      </w:r>
      <w:r>
        <w:rPr>
          <w:noProof/>
        </w:rPr>
      </w:r>
      <w:r>
        <w:rPr>
          <w:noProof/>
        </w:rPr>
        <w:fldChar w:fldCharType="separate"/>
      </w:r>
      <w:r>
        <w:rPr>
          <w:noProof/>
        </w:rPr>
        <w:t>38</w:t>
      </w:r>
      <w:r>
        <w:rPr>
          <w:noProof/>
        </w:rPr>
        <w:fldChar w:fldCharType="end"/>
      </w:r>
    </w:p>
    <w:p w14:paraId="21BDCC87" w14:textId="4104AE2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_Toc200537511 \h </w:instrText>
      </w:r>
      <w:r>
        <w:rPr>
          <w:noProof/>
        </w:rPr>
      </w:r>
      <w:r>
        <w:rPr>
          <w:noProof/>
        </w:rPr>
        <w:fldChar w:fldCharType="separate"/>
      </w:r>
      <w:r>
        <w:rPr>
          <w:noProof/>
        </w:rPr>
        <w:t>38</w:t>
      </w:r>
      <w:r>
        <w:rPr>
          <w:noProof/>
        </w:rPr>
        <w:fldChar w:fldCharType="end"/>
      </w:r>
    </w:p>
    <w:p w14:paraId="095C18FC" w14:textId="2F240260"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_Toc200537512 \h </w:instrText>
      </w:r>
      <w:r>
        <w:rPr>
          <w:noProof/>
        </w:rPr>
      </w:r>
      <w:r>
        <w:rPr>
          <w:noProof/>
        </w:rPr>
        <w:fldChar w:fldCharType="separate"/>
      </w:r>
      <w:r>
        <w:rPr>
          <w:noProof/>
        </w:rPr>
        <w:t>38</w:t>
      </w:r>
      <w:r>
        <w:rPr>
          <w:noProof/>
        </w:rPr>
        <w:fldChar w:fldCharType="end"/>
      </w:r>
    </w:p>
    <w:p w14:paraId="2D372908" w14:textId="0A98990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_Toc200537513 \h </w:instrText>
      </w:r>
      <w:r>
        <w:rPr>
          <w:noProof/>
        </w:rPr>
      </w:r>
      <w:r>
        <w:rPr>
          <w:noProof/>
        </w:rPr>
        <w:fldChar w:fldCharType="separate"/>
      </w:r>
      <w:r>
        <w:rPr>
          <w:noProof/>
        </w:rPr>
        <w:t>38</w:t>
      </w:r>
      <w:r>
        <w:rPr>
          <w:noProof/>
        </w:rPr>
        <w:fldChar w:fldCharType="end"/>
      </w:r>
    </w:p>
    <w:p w14:paraId="382DD533" w14:textId="684AB2E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_Toc200537514 \h </w:instrText>
      </w:r>
      <w:r>
        <w:rPr>
          <w:noProof/>
        </w:rPr>
      </w:r>
      <w:r>
        <w:rPr>
          <w:noProof/>
        </w:rPr>
        <w:fldChar w:fldCharType="separate"/>
      </w:r>
      <w:r>
        <w:rPr>
          <w:noProof/>
        </w:rPr>
        <w:t>38</w:t>
      </w:r>
      <w:r>
        <w:rPr>
          <w:noProof/>
        </w:rPr>
        <w:fldChar w:fldCharType="end"/>
      </w:r>
    </w:p>
    <w:p w14:paraId="5158CF55" w14:textId="12888A0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_Toc200537515 \h </w:instrText>
      </w:r>
      <w:r>
        <w:rPr>
          <w:noProof/>
        </w:rPr>
      </w:r>
      <w:r>
        <w:rPr>
          <w:noProof/>
        </w:rPr>
        <w:fldChar w:fldCharType="separate"/>
      </w:r>
      <w:r>
        <w:rPr>
          <w:noProof/>
        </w:rPr>
        <w:t>39</w:t>
      </w:r>
      <w:r>
        <w:rPr>
          <w:noProof/>
        </w:rPr>
        <w:fldChar w:fldCharType="end"/>
      </w:r>
    </w:p>
    <w:p w14:paraId="5716C67F" w14:textId="05E7C07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_Toc200537516 \h </w:instrText>
      </w:r>
      <w:r>
        <w:rPr>
          <w:noProof/>
        </w:rPr>
      </w:r>
      <w:r>
        <w:rPr>
          <w:noProof/>
        </w:rPr>
        <w:fldChar w:fldCharType="separate"/>
      </w:r>
      <w:r>
        <w:rPr>
          <w:noProof/>
        </w:rPr>
        <w:t>39</w:t>
      </w:r>
      <w:r>
        <w:rPr>
          <w:noProof/>
        </w:rPr>
        <w:fldChar w:fldCharType="end"/>
      </w:r>
    </w:p>
    <w:p w14:paraId="1FC9CF14" w14:textId="640E7E2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_Toc200537517 \h </w:instrText>
      </w:r>
      <w:r>
        <w:rPr>
          <w:noProof/>
        </w:rPr>
      </w:r>
      <w:r>
        <w:rPr>
          <w:noProof/>
        </w:rPr>
        <w:fldChar w:fldCharType="separate"/>
      </w:r>
      <w:r>
        <w:rPr>
          <w:noProof/>
        </w:rPr>
        <w:t>39</w:t>
      </w:r>
      <w:r>
        <w:rPr>
          <w:noProof/>
        </w:rPr>
        <w:fldChar w:fldCharType="end"/>
      </w:r>
    </w:p>
    <w:p w14:paraId="1C19FD0C" w14:textId="46E7200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_Toc200537518 \h </w:instrText>
      </w:r>
      <w:r>
        <w:rPr>
          <w:noProof/>
        </w:rPr>
      </w:r>
      <w:r>
        <w:rPr>
          <w:noProof/>
        </w:rPr>
        <w:fldChar w:fldCharType="separate"/>
      </w:r>
      <w:r>
        <w:rPr>
          <w:noProof/>
        </w:rPr>
        <w:t>39</w:t>
      </w:r>
      <w:r>
        <w:rPr>
          <w:noProof/>
        </w:rPr>
        <w:fldChar w:fldCharType="end"/>
      </w:r>
    </w:p>
    <w:p w14:paraId="2C0D737A" w14:textId="3502ACD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_Toc200537519 \h </w:instrText>
      </w:r>
      <w:r>
        <w:rPr>
          <w:noProof/>
        </w:rPr>
      </w:r>
      <w:r>
        <w:rPr>
          <w:noProof/>
        </w:rPr>
        <w:fldChar w:fldCharType="separate"/>
      </w:r>
      <w:r>
        <w:rPr>
          <w:noProof/>
        </w:rPr>
        <w:t>39</w:t>
      </w:r>
      <w:r>
        <w:rPr>
          <w:noProof/>
        </w:rPr>
        <w:fldChar w:fldCharType="end"/>
      </w:r>
    </w:p>
    <w:p w14:paraId="1B13D90D" w14:textId="3BCCB3C5"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_Toc200537520 \h </w:instrText>
      </w:r>
      <w:r>
        <w:rPr>
          <w:noProof/>
        </w:rPr>
      </w:r>
      <w:r>
        <w:rPr>
          <w:noProof/>
        </w:rPr>
        <w:fldChar w:fldCharType="separate"/>
      </w:r>
      <w:r>
        <w:rPr>
          <w:noProof/>
        </w:rPr>
        <w:t>39</w:t>
      </w:r>
      <w:r>
        <w:rPr>
          <w:noProof/>
        </w:rPr>
        <w:fldChar w:fldCharType="end"/>
      </w:r>
    </w:p>
    <w:p w14:paraId="637A975F" w14:textId="4711D877"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_Toc200537521 \h </w:instrText>
      </w:r>
      <w:r>
        <w:rPr>
          <w:noProof/>
        </w:rPr>
      </w:r>
      <w:r>
        <w:rPr>
          <w:noProof/>
        </w:rPr>
        <w:fldChar w:fldCharType="separate"/>
      </w:r>
      <w:r>
        <w:rPr>
          <w:noProof/>
        </w:rPr>
        <w:t>39</w:t>
      </w:r>
      <w:r>
        <w:rPr>
          <w:noProof/>
        </w:rPr>
        <w:fldChar w:fldCharType="end"/>
      </w:r>
    </w:p>
    <w:p w14:paraId="710DF492" w14:textId="5B62BAA7"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_Toc200537522 \h </w:instrText>
      </w:r>
      <w:r>
        <w:rPr>
          <w:noProof/>
        </w:rPr>
      </w:r>
      <w:r>
        <w:rPr>
          <w:noProof/>
        </w:rPr>
        <w:fldChar w:fldCharType="separate"/>
      </w:r>
      <w:r>
        <w:rPr>
          <w:noProof/>
        </w:rPr>
        <w:t>39</w:t>
      </w:r>
      <w:r>
        <w:rPr>
          <w:noProof/>
        </w:rPr>
        <w:fldChar w:fldCharType="end"/>
      </w:r>
    </w:p>
    <w:p w14:paraId="3F6C75CE" w14:textId="48839B1C"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_Toc200537523 \h </w:instrText>
      </w:r>
      <w:r>
        <w:rPr>
          <w:noProof/>
        </w:rPr>
      </w:r>
      <w:r>
        <w:rPr>
          <w:noProof/>
        </w:rPr>
        <w:fldChar w:fldCharType="separate"/>
      </w:r>
      <w:r>
        <w:rPr>
          <w:noProof/>
        </w:rPr>
        <w:t>40</w:t>
      </w:r>
      <w:r>
        <w:rPr>
          <w:noProof/>
        </w:rPr>
        <w:fldChar w:fldCharType="end"/>
      </w:r>
    </w:p>
    <w:p w14:paraId="3EF047E9" w14:textId="57816909"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_Toc200537524 \h </w:instrText>
      </w:r>
      <w:r>
        <w:rPr>
          <w:noProof/>
        </w:rPr>
      </w:r>
      <w:r>
        <w:rPr>
          <w:noProof/>
        </w:rPr>
        <w:fldChar w:fldCharType="separate"/>
      </w:r>
      <w:r>
        <w:rPr>
          <w:noProof/>
        </w:rPr>
        <w:t>40</w:t>
      </w:r>
      <w:r>
        <w:rPr>
          <w:noProof/>
        </w:rPr>
        <w:fldChar w:fldCharType="end"/>
      </w:r>
    </w:p>
    <w:p w14:paraId="23039AF3" w14:textId="3F89785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_Toc200537525 \h </w:instrText>
      </w:r>
      <w:r>
        <w:rPr>
          <w:noProof/>
        </w:rPr>
      </w:r>
      <w:r>
        <w:rPr>
          <w:noProof/>
        </w:rPr>
        <w:fldChar w:fldCharType="separate"/>
      </w:r>
      <w:r>
        <w:rPr>
          <w:noProof/>
        </w:rPr>
        <w:t>40</w:t>
      </w:r>
      <w:r>
        <w:rPr>
          <w:noProof/>
        </w:rPr>
        <w:fldChar w:fldCharType="end"/>
      </w:r>
    </w:p>
    <w:p w14:paraId="5C5C25EE" w14:textId="5804657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_Toc200537526 \h </w:instrText>
      </w:r>
      <w:r>
        <w:rPr>
          <w:noProof/>
        </w:rPr>
      </w:r>
      <w:r>
        <w:rPr>
          <w:noProof/>
        </w:rPr>
        <w:fldChar w:fldCharType="separate"/>
      </w:r>
      <w:r>
        <w:rPr>
          <w:noProof/>
        </w:rPr>
        <w:t>40</w:t>
      </w:r>
      <w:r>
        <w:rPr>
          <w:noProof/>
        </w:rPr>
        <w:fldChar w:fldCharType="end"/>
      </w:r>
    </w:p>
    <w:p w14:paraId="56280A81" w14:textId="632D4B0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_Toc200537527 \h </w:instrText>
      </w:r>
      <w:r>
        <w:rPr>
          <w:noProof/>
        </w:rPr>
      </w:r>
      <w:r>
        <w:rPr>
          <w:noProof/>
        </w:rPr>
        <w:fldChar w:fldCharType="separate"/>
      </w:r>
      <w:r>
        <w:rPr>
          <w:noProof/>
        </w:rPr>
        <w:t>40</w:t>
      </w:r>
      <w:r>
        <w:rPr>
          <w:noProof/>
        </w:rPr>
        <w:fldChar w:fldCharType="end"/>
      </w:r>
    </w:p>
    <w:p w14:paraId="5927D80B" w14:textId="0B7EB9F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_Toc200537528 \h </w:instrText>
      </w:r>
      <w:r>
        <w:rPr>
          <w:noProof/>
        </w:rPr>
      </w:r>
      <w:r>
        <w:rPr>
          <w:noProof/>
        </w:rPr>
        <w:fldChar w:fldCharType="separate"/>
      </w:r>
      <w:r>
        <w:rPr>
          <w:noProof/>
        </w:rPr>
        <w:t>41</w:t>
      </w:r>
      <w:r>
        <w:rPr>
          <w:noProof/>
        </w:rPr>
        <w:fldChar w:fldCharType="end"/>
      </w:r>
    </w:p>
    <w:p w14:paraId="68980E63" w14:textId="7C4EC47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_Toc200537529 \h </w:instrText>
      </w:r>
      <w:r>
        <w:rPr>
          <w:noProof/>
        </w:rPr>
      </w:r>
      <w:r>
        <w:rPr>
          <w:noProof/>
        </w:rPr>
        <w:fldChar w:fldCharType="separate"/>
      </w:r>
      <w:r>
        <w:rPr>
          <w:noProof/>
        </w:rPr>
        <w:t>41</w:t>
      </w:r>
      <w:r>
        <w:rPr>
          <w:noProof/>
        </w:rPr>
        <w:fldChar w:fldCharType="end"/>
      </w:r>
    </w:p>
    <w:p w14:paraId="2C6CD77D" w14:textId="349ED77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_Toc200537530 \h </w:instrText>
      </w:r>
      <w:r>
        <w:rPr>
          <w:noProof/>
        </w:rPr>
      </w:r>
      <w:r>
        <w:rPr>
          <w:noProof/>
        </w:rPr>
        <w:fldChar w:fldCharType="separate"/>
      </w:r>
      <w:r>
        <w:rPr>
          <w:noProof/>
        </w:rPr>
        <w:t>41</w:t>
      </w:r>
      <w:r>
        <w:rPr>
          <w:noProof/>
        </w:rPr>
        <w:fldChar w:fldCharType="end"/>
      </w:r>
    </w:p>
    <w:p w14:paraId="6693A2FC" w14:textId="0ADF370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_Toc200537531 \h </w:instrText>
      </w:r>
      <w:r>
        <w:rPr>
          <w:noProof/>
        </w:rPr>
      </w:r>
      <w:r>
        <w:rPr>
          <w:noProof/>
        </w:rPr>
        <w:fldChar w:fldCharType="separate"/>
      </w:r>
      <w:r>
        <w:rPr>
          <w:noProof/>
        </w:rPr>
        <w:t>41</w:t>
      </w:r>
      <w:r>
        <w:rPr>
          <w:noProof/>
        </w:rPr>
        <w:fldChar w:fldCharType="end"/>
      </w:r>
    </w:p>
    <w:p w14:paraId="48E08FD0" w14:textId="28190EC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_Toc200537532 \h </w:instrText>
      </w:r>
      <w:r>
        <w:rPr>
          <w:noProof/>
        </w:rPr>
      </w:r>
      <w:r>
        <w:rPr>
          <w:noProof/>
        </w:rPr>
        <w:fldChar w:fldCharType="separate"/>
      </w:r>
      <w:r>
        <w:rPr>
          <w:noProof/>
        </w:rPr>
        <w:t>41</w:t>
      </w:r>
      <w:r>
        <w:rPr>
          <w:noProof/>
        </w:rPr>
        <w:fldChar w:fldCharType="end"/>
      </w:r>
    </w:p>
    <w:p w14:paraId="69F9F879" w14:textId="11A348D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_Toc200537533 \h </w:instrText>
      </w:r>
      <w:r>
        <w:rPr>
          <w:noProof/>
        </w:rPr>
      </w:r>
      <w:r>
        <w:rPr>
          <w:noProof/>
        </w:rPr>
        <w:fldChar w:fldCharType="separate"/>
      </w:r>
      <w:r>
        <w:rPr>
          <w:noProof/>
        </w:rPr>
        <w:t>41</w:t>
      </w:r>
      <w:r>
        <w:rPr>
          <w:noProof/>
        </w:rPr>
        <w:fldChar w:fldCharType="end"/>
      </w:r>
    </w:p>
    <w:p w14:paraId="35BE38F6" w14:textId="0F391BF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_Toc200537534 \h </w:instrText>
      </w:r>
      <w:r>
        <w:rPr>
          <w:noProof/>
        </w:rPr>
      </w:r>
      <w:r>
        <w:rPr>
          <w:noProof/>
        </w:rPr>
        <w:fldChar w:fldCharType="separate"/>
      </w:r>
      <w:r>
        <w:rPr>
          <w:noProof/>
        </w:rPr>
        <w:t>42</w:t>
      </w:r>
      <w:r>
        <w:rPr>
          <w:noProof/>
        </w:rPr>
        <w:fldChar w:fldCharType="end"/>
      </w:r>
    </w:p>
    <w:p w14:paraId="5D9C0AA2" w14:textId="09BFCEE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_Toc200537535 \h </w:instrText>
      </w:r>
      <w:r>
        <w:rPr>
          <w:noProof/>
        </w:rPr>
      </w:r>
      <w:r>
        <w:rPr>
          <w:noProof/>
        </w:rPr>
        <w:fldChar w:fldCharType="separate"/>
      </w:r>
      <w:r>
        <w:rPr>
          <w:noProof/>
        </w:rPr>
        <w:t>42</w:t>
      </w:r>
      <w:r>
        <w:rPr>
          <w:noProof/>
        </w:rPr>
        <w:fldChar w:fldCharType="end"/>
      </w:r>
    </w:p>
    <w:p w14:paraId="4650DDD1" w14:textId="4E3DCD71"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_Toc200537536 \h </w:instrText>
      </w:r>
      <w:r>
        <w:rPr>
          <w:noProof/>
        </w:rPr>
      </w:r>
      <w:r>
        <w:rPr>
          <w:noProof/>
        </w:rPr>
        <w:fldChar w:fldCharType="separate"/>
      </w:r>
      <w:r>
        <w:rPr>
          <w:noProof/>
        </w:rPr>
        <w:t>42</w:t>
      </w:r>
      <w:r>
        <w:rPr>
          <w:noProof/>
        </w:rPr>
        <w:fldChar w:fldCharType="end"/>
      </w:r>
    </w:p>
    <w:p w14:paraId="275A6329" w14:textId="6997D021"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_Toc200537537 \h </w:instrText>
      </w:r>
      <w:r>
        <w:rPr>
          <w:noProof/>
        </w:rPr>
      </w:r>
      <w:r>
        <w:rPr>
          <w:noProof/>
        </w:rPr>
        <w:fldChar w:fldCharType="separate"/>
      </w:r>
      <w:r>
        <w:rPr>
          <w:noProof/>
        </w:rPr>
        <w:t>42</w:t>
      </w:r>
      <w:r>
        <w:rPr>
          <w:noProof/>
        </w:rPr>
        <w:fldChar w:fldCharType="end"/>
      </w:r>
    </w:p>
    <w:p w14:paraId="519AD344" w14:textId="5BB9658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_Toc200537538 \h </w:instrText>
      </w:r>
      <w:r>
        <w:rPr>
          <w:noProof/>
        </w:rPr>
      </w:r>
      <w:r>
        <w:rPr>
          <w:noProof/>
        </w:rPr>
        <w:fldChar w:fldCharType="separate"/>
      </w:r>
      <w:r>
        <w:rPr>
          <w:noProof/>
        </w:rPr>
        <w:t>43</w:t>
      </w:r>
      <w:r>
        <w:rPr>
          <w:noProof/>
        </w:rPr>
        <w:fldChar w:fldCharType="end"/>
      </w:r>
    </w:p>
    <w:p w14:paraId="3BA7BA76" w14:textId="2BA0E0A6"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_Toc200537539 \h </w:instrText>
      </w:r>
      <w:r>
        <w:rPr>
          <w:noProof/>
        </w:rPr>
      </w:r>
      <w:r>
        <w:rPr>
          <w:noProof/>
        </w:rPr>
        <w:fldChar w:fldCharType="separate"/>
      </w:r>
      <w:r>
        <w:rPr>
          <w:noProof/>
        </w:rPr>
        <w:t>43</w:t>
      </w:r>
      <w:r>
        <w:rPr>
          <w:noProof/>
        </w:rPr>
        <w:fldChar w:fldCharType="end"/>
      </w:r>
    </w:p>
    <w:p w14:paraId="2CA903C8" w14:textId="50A54ED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_Toc200537540 \h </w:instrText>
      </w:r>
      <w:r>
        <w:rPr>
          <w:noProof/>
        </w:rPr>
      </w:r>
      <w:r>
        <w:rPr>
          <w:noProof/>
        </w:rPr>
        <w:fldChar w:fldCharType="separate"/>
      </w:r>
      <w:r>
        <w:rPr>
          <w:noProof/>
        </w:rPr>
        <w:t>43</w:t>
      </w:r>
      <w:r>
        <w:rPr>
          <w:noProof/>
        </w:rPr>
        <w:fldChar w:fldCharType="end"/>
      </w:r>
    </w:p>
    <w:p w14:paraId="6B02CAFF" w14:textId="234DD89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_Toc200537541 \h </w:instrText>
      </w:r>
      <w:r>
        <w:rPr>
          <w:noProof/>
        </w:rPr>
      </w:r>
      <w:r>
        <w:rPr>
          <w:noProof/>
        </w:rPr>
        <w:fldChar w:fldCharType="separate"/>
      </w:r>
      <w:r>
        <w:rPr>
          <w:noProof/>
        </w:rPr>
        <w:t>43</w:t>
      </w:r>
      <w:r>
        <w:rPr>
          <w:noProof/>
        </w:rPr>
        <w:fldChar w:fldCharType="end"/>
      </w:r>
    </w:p>
    <w:p w14:paraId="65329371" w14:textId="2149363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_Toc200537542 \h </w:instrText>
      </w:r>
      <w:r>
        <w:rPr>
          <w:noProof/>
        </w:rPr>
      </w:r>
      <w:r>
        <w:rPr>
          <w:noProof/>
        </w:rPr>
        <w:fldChar w:fldCharType="separate"/>
      </w:r>
      <w:r>
        <w:rPr>
          <w:noProof/>
        </w:rPr>
        <w:t>43</w:t>
      </w:r>
      <w:r>
        <w:rPr>
          <w:noProof/>
        </w:rPr>
        <w:fldChar w:fldCharType="end"/>
      </w:r>
    </w:p>
    <w:p w14:paraId="604F4B29" w14:textId="47B8FAA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_Toc200537543 \h </w:instrText>
      </w:r>
      <w:r>
        <w:rPr>
          <w:noProof/>
        </w:rPr>
      </w:r>
      <w:r>
        <w:rPr>
          <w:noProof/>
        </w:rPr>
        <w:fldChar w:fldCharType="separate"/>
      </w:r>
      <w:r>
        <w:rPr>
          <w:noProof/>
        </w:rPr>
        <w:t>43</w:t>
      </w:r>
      <w:r>
        <w:rPr>
          <w:noProof/>
        </w:rPr>
        <w:fldChar w:fldCharType="end"/>
      </w:r>
    </w:p>
    <w:p w14:paraId="5D03606D" w14:textId="3603F33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_Toc200537544 \h </w:instrText>
      </w:r>
      <w:r>
        <w:rPr>
          <w:noProof/>
        </w:rPr>
      </w:r>
      <w:r>
        <w:rPr>
          <w:noProof/>
        </w:rPr>
        <w:fldChar w:fldCharType="separate"/>
      </w:r>
      <w:r>
        <w:rPr>
          <w:noProof/>
        </w:rPr>
        <w:t>43</w:t>
      </w:r>
      <w:r>
        <w:rPr>
          <w:noProof/>
        </w:rPr>
        <w:fldChar w:fldCharType="end"/>
      </w:r>
    </w:p>
    <w:p w14:paraId="65970B17" w14:textId="61CA9AC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_Toc200537545 \h </w:instrText>
      </w:r>
      <w:r>
        <w:rPr>
          <w:noProof/>
        </w:rPr>
      </w:r>
      <w:r>
        <w:rPr>
          <w:noProof/>
        </w:rPr>
        <w:fldChar w:fldCharType="separate"/>
      </w:r>
      <w:r>
        <w:rPr>
          <w:noProof/>
        </w:rPr>
        <w:t>43</w:t>
      </w:r>
      <w:r>
        <w:rPr>
          <w:noProof/>
        </w:rPr>
        <w:fldChar w:fldCharType="end"/>
      </w:r>
    </w:p>
    <w:p w14:paraId="6E9154DC" w14:textId="380A7F9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_Toc200537546 \h </w:instrText>
      </w:r>
      <w:r>
        <w:rPr>
          <w:noProof/>
        </w:rPr>
      </w:r>
      <w:r>
        <w:rPr>
          <w:noProof/>
        </w:rPr>
        <w:fldChar w:fldCharType="separate"/>
      </w:r>
      <w:r>
        <w:rPr>
          <w:noProof/>
        </w:rPr>
        <w:t>43</w:t>
      </w:r>
      <w:r>
        <w:rPr>
          <w:noProof/>
        </w:rPr>
        <w:fldChar w:fldCharType="end"/>
      </w:r>
    </w:p>
    <w:p w14:paraId="58715E27" w14:textId="623131E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_Toc200537547 \h </w:instrText>
      </w:r>
      <w:r>
        <w:rPr>
          <w:noProof/>
        </w:rPr>
      </w:r>
      <w:r>
        <w:rPr>
          <w:noProof/>
        </w:rPr>
        <w:fldChar w:fldCharType="separate"/>
      </w:r>
      <w:r>
        <w:rPr>
          <w:noProof/>
        </w:rPr>
        <w:t>43</w:t>
      </w:r>
      <w:r>
        <w:rPr>
          <w:noProof/>
        </w:rPr>
        <w:fldChar w:fldCharType="end"/>
      </w:r>
    </w:p>
    <w:p w14:paraId="1035DD1B" w14:textId="5EBD71C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_Toc200537548 \h </w:instrText>
      </w:r>
      <w:r>
        <w:rPr>
          <w:noProof/>
        </w:rPr>
      </w:r>
      <w:r>
        <w:rPr>
          <w:noProof/>
        </w:rPr>
        <w:fldChar w:fldCharType="separate"/>
      </w:r>
      <w:r>
        <w:rPr>
          <w:noProof/>
        </w:rPr>
        <w:t>43</w:t>
      </w:r>
      <w:r>
        <w:rPr>
          <w:noProof/>
        </w:rPr>
        <w:fldChar w:fldCharType="end"/>
      </w:r>
    </w:p>
    <w:p w14:paraId="7D700D9A" w14:textId="6A18106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_Toc200537549 \h </w:instrText>
      </w:r>
      <w:r>
        <w:rPr>
          <w:noProof/>
        </w:rPr>
      </w:r>
      <w:r>
        <w:rPr>
          <w:noProof/>
        </w:rPr>
        <w:fldChar w:fldCharType="separate"/>
      </w:r>
      <w:r>
        <w:rPr>
          <w:noProof/>
        </w:rPr>
        <w:t>44</w:t>
      </w:r>
      <w:r>
        <w:rPr>
          <w:noProof/>
        </w:rPr>
        <w:fldChar w:fldCharType="end"/>
      </w:r>
    </w:p>
    <w:p w14:paraId="4EC6C102" w14:textId="51355BB5"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_Toc200537550 \h </w:instrText>
      </w:r>
      <w:r>
        <w:rPr>
          <w:noProof/>
        </w:rPr>
      </w:r>
      <w:r>
        <w:rPr>
          <w:noProof/>
        </w:rPr>
        <w:fldChar w:fldCharType="separate"/>
      </w:r>
      <w:r>
        <w:rPr>
          <w:noProof/>
        </w:rPr>
        <w:t>44</w:t>
      </w:r>
      <w:r>
        <w:rPr>
          <w:noProof/>
        </w:rPr>
        <w:fldChar w:fldCharType="end"/>
      </w:r>
    </w:p>
    <w:p w14:paraId="39E75181" w14:textId="74956F40"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_Toc200537551 \h </w:instrText>
      </w:r>
      <w:r>
        <w:rPr>
          <w:noProof/>
        </w:rPr>
      </w:r>
      <w:r>
        <w:rPr>
          <w:noProof/>
        </w:rPr>
        <w:fldChar w:fldCharType="separate"/>
      </w:r>
      <w:r>
        <w:rPr>
          <w:noProof/>
        </w:rPr>
        <w:t>44</w:t>
      </w:r>
      <w:r>
        <w:rPr>
          <w:noProof/>
        </w:rPr>
        <w:fldChar w:fldCharType="end"/>
      </w:r>
    </w:p>
    <w:p w14:paraId="7A2E8B4A" w14:textId="482A41D0"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_Toc200537552 \h </w:instrText>
      </w:r>
      <w:r>
        <w:rPr>
          <w:noProof/>
        </w:rPr>
      </w:r>
      <w:r>
        <w:rPr>
          <w:noProof/>
        </w:rPr>
        <w:fldChar w:fldCharType="separate"/>
      </w:r>
      <w:r>
        <w:rPr>
          <w:noProof/>
        </w:rPr>
        <w:t>44</w:t>
      </w:r>
      <w:r>
        <w:rPr>
          <w:noProof/>
        </w:rPr>
        <w:fldChar w:fldCharType="end"/>
      </w:r>
    </w:p>
    <w:p w14:paraId="66A29662" w14:textId="6209F57F"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_Toc200537553 \h </w:instrText>
      </w:r>
      <w:r>
        <w:rPr>
          <w:noProof/>
        </w:rPr>
      </w:r>
      <w:r>
        <w:rPr>
          <w:noProof/>
        </w:rPr>
        <w:fldChar w:fldCharType="separate"/>
      </w:r>
      <w:r>
        <w:rPr>
          <w:noProof/>
        </w:rPr>
        <w:t>44</w:t>
      </w:r>
      <w:r>
        <w:rPr>
          <w:noProof/>
        </w:rPr>
        <w:fldChar w:fldCharType="end"/>
      </w:r>
    </w:p>
    <w:p w14:paraId="06701B3A" w14:textId="65337DDE"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_Toc200537554 \h </w:instrText>
      </w:r>
      <w:r>
        <w:rPr>
          <w:noProof/>
        </w:rPr>
      </w:r>
      <w:r>
        <w:rPr>
          <w:noProof/>
        </w:rPr>
        <w:fldChar w:fldCharType="separate"/>
      </w:r>
      <w:r>
        <w:rPr>
          <w:noProof/>
        </w:rPr>
        <w:t>45</w:t>
      </w:r>
      <w:r>
        <w:rPr>
          <w:noProof/>
        </w:rPr>
        <w:fldChar w:fldCharType="end"/>
      </w:r>
    </w:p>
    <w:p w14:paraId="15D12995" w14:textId="72BCE57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_Toc200537555 \h </w:instrText>
      </w:r>
      <w:r>
        <w:rPr>
          <w:noProof/>
        </w:rPr>
      </w:r>
      <w:r>
        <w:rPr>
          <w:noProof/>
        </w:rPr>
        <w:fldChar w:fldCharType="separate"/>
      </w:r>
      <w:r>
        <w:rPr>
          <w:noProof/>
        </w:rPr>
        <w:t>45</w:t>
      </w:r>
      <w:r>
        <w:rPr>
          <w:noProof/>
        </w:rPr>
        <w:fldChar w:fldCharType="end"/>
      </w:r>
    </w:p>
    <w:p w14:paraId="143504BC" w14:textId="5FDF8035"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_Toc200537556 \h </w:instrText>
      </w:r>
      <w:r>
        <w:rPr>
          <w:noProof/>
        </w:rPr>
      </w:r>
      <w:r>
        <w:rPr>
          <w:noProof/>
        </w:rPr>
        <w:fldChar w:fldCharType="separate"/>
      </w:r>
      <w:r>
        <w:rPr>
          <w:noProof/>
        </w:rPr>
        <w:t>45</w:t>
      </w:r>
      <w:r>
        <w:rPr>
          <w:noProof/>
        </w:rPr>
        <w:fldChar w:fldCharType="end"/>
      </w:r>
    </w:p>
    <w:p w14:paraId="51035E56" w14:textId="06D27E31"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_Toc200537557 \h </w:instrText>
      </w:r>
      <w:r>
        <w:rPr>
          <w:noProof/>
        </w:rPr>
      </w:r>
      <w:r>
        <w:rPr>
          <w:noProof/>
        </w:rPr>
        <w:fldChar w:fldCharType="separate"/>
      </w:r>
      <w:r>
        <w:rPr>
          <w:noProof/>
        </w:rPr>
        <w:t>45</w:t>
      </w:r>
      <w:r>
        <w:rPr>
          <w:noProof/>
        </w:rPr>
        <w:fldChar w:fldCharType="end"/>
      </w:r>
    </w:p>
    <w:p w14:paraId="0946F25F" w14:textId="5B0D7CE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_Toc200537558 \h </w:instrText>
      </w:r>
      <w:r>
        <w:rPr>
          <w:noProof/>
        </w:rPr>
      </w:r>
      <w:r>
        <w:rPr>
          <w:noProof/>
        </w:rPr>
        <w:fldChar w:fldCharType="separate"/>
      </w:r>
      <w:r>
        <w:rPr>
          <w:noProof/>
        </w:rPr>
        <w:t>45</w:t>
      </w:r>
      <w:r>
        <w:rPr>
          <w:noProof/>
        </w:rPr>
        <w:fldChar w:fldCharType="end"/>
      </w:r>
    </w:p>
    <w:p w14:paraId="01CCD3EC" w14:textId="754242B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_Toc200537559 \h </w:instrText>
      </w:r>
      <w:r>
        <w:rPr>
          <w:noProof/>
        </w:rPr>
      </w:r>
      <w:r>
        <w:rPr>
          <w:noProof/>
        </w:rPr>
        <w:fldChar w:fldCharType="separate"/>
      </w:r>
      <w:r>
        <w:rPr>
          <w:noProof/>
        </w:rPr>
        <w:t>46</w:t>
      </w:r>
      <w:r>
        <w:rPr>
          <w:noProof/>
        </w:rPr>
        <w:fldChar w:fldCharType="end"/>
      </w:r>
    </w:p>
    <w:p w14:paraId="29EABB0F" w14:textId="7AB73C9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General</w:t>
      </w:r>
      <w:r>
        <w:rPr>
          <w:noProof/>
        </w:rPr>
        <w:tab/>
      </w:r>
      <w:r>
        <w:rPr>
          <w:noProof/>
        </w:rPr>
        <w:fldChar w:fldCharType="begin"/>
      </w:r>
      <w:r>
        <w:rPr>
          <w:noProof/>
        </w:rPr>
        <w:instrText xml:space="preserve"> PAGEREF _Toc200537560 \h </w:instrText>
      </w:r>
      <w:r>
        <w:rPr>
          <w:noProof/>
        </w:rPr>
      </w:r>
      <w:r>
        <w:rPr>
          <w:noProof/>
        </w:rPr>
        <w:fldChar w:fldCharType="separate"/>
      </w:r>
      <w:r>
        <w:rPr>
          <w:noProof/>
        </w:rPr>
        <w:t>46</w:t>
      </w:r>
      <w:r>
        <w:rPr>
          <w:noProof/>
        </w:rPr>
        <w:fldChar w:fldCharType="end"/>
      </w:r>
    </w:p>
    <w:p w14:paraId="2D16FC61" w14:textId="78ED2D0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_Toc200537561 \h </w:instrText>
      </w:r>
      <w:r>
        <w:rPr>
          <w:noProof/>
        </w:rPr>
      </w:r>
      <w:r>
        <w:rPr>
          <w:noProof/>
        </w:rPr>
        <w:fldChar w:fldCharType="separate"/>
      </w:r>
      <w:r>
        <w:rPr>
          <w:noProof/>
        </w:rPr>
        <w:t>46</w:t>
      </w:r>
      <w:r>
        <w:rPr>
          <w:noProof/>
        </w:rPr>
        <w:fldChar w:fldCharType="end"/>
      </w:r>
    </w:p>
    <w:p w14:paraId="65DCDC1E" w14:textId="340B650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MBMS user service announcement</w:t>
      </w:r>
      <w:r>
        <w:rPr>
          <w:noProof/>
        </w:rPr>
        <w:tab/>
      </w:r>
      <w:r>
        <w:rPr>
          <w:noProof/>
        </w:rPr>
        <w:fldChar w:fldCharType="begin"/>
      </w:r>
      <w:r>
        <w:rPr>
          <w:noProof/>
        </w:rPr>
        <w:instrText xml:space="preserve"> PAGEREF _Toc200537562 \h </w:instrText>
      </w:r>
      <w:r>
        <w:rPr>
          <w:noProof/>
        </w:rPr>
      </w:r>
      <w:r>
        <w:rPr>
          <w:noProof/>
        </w:rPr>
        <w:fldChar w:fldCharType="separate"/>
      </w:r>
      <w:r>
        <w:rPr>
          <w:noProof/>
        </w:rPr>
        <w:t>46</w:t>
      </w:r>
      <w:r>
        <w:rPr>
          <w:noProof/>
        </w:rPr>
        <w:fldChar w:fldCharType="end"/>
      </w:r>
    </w:p>
    <w:p w14:paraId="64F564A8" w14:textId="5498F8F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P</w:t>
      </w:r>
      <w:r>
        <w:rPr>
          <w:noProof/>
        </w:rPr>
        <w:t>rocedures for MBMS user service usage</w:t>
      </w:r>
      <w:r>
        <w:rPr>
          <w:noProof/>
        </w:rPr>
        <w:tab/>
      </w:r>
      <w:r>
        <w:rPr>
          <w:noProof/>
        </w:rPr>
        <w:fldChar w:fldCharType="begin"/>
      </w:r>
      <w:r>
        <w:rPr>
          <w:noProof/>
        </w:rPr>
        <w:instrText xml:space="preserve"> PAGEREF _Toc200537563 \h </w:instrText>
      </w:r>
      <w:r>
        <w:rPr>
          <w:noProof/>
        </w:rPr>
      </w:r>
      <w:r>
        <w:rPr>
          <w:noProof/>
        </w:rPr>
        <w:fldChar w:fldCharType="separate"/>
      </w:r>
      <w:r>
        <w:rPr>
          <w:noProof/>
        </w:rPr>
        <w:t>46</w:t>
      </w:r>
      <w:r>
        <w:rPr>
          <w:noProof/>
        </w:rPr>
        <w:fldChar w:fldCharType="end"/>
      </w:r>
    </w:p>
    <w:p w14:paraId="3523613D" w14:textId="0AEAF07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_Toc200537564 \h </w:instrText>
      </w:r>
      <w:r>
        <w:rPr>
          <w:noProof/>
        </w:rPr>
      </w:r>
      <w:r>
        <w:rPr>
          <w:noProof/>
        </w:rPr>
        <w:fldChar w:fldCharType="separate"/>
      </w:r>
      <w:r>
        <w:rPr>
          <w:noProof/>
        </w:rPr>
        <w:t>46</w:t>
      </w:r>
      <w:r>
        <w:rPr>
          <w:noProof/>
        </w:rPr>
        <w:fldChar w:fldCharType="end"/>
      </w:r>
    </w:p>
    <w:p w14:paraId="295643B1" w14:textId="4384C94B"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General</w:t>
      </w:r>
      <w:r>
        <w:rPr>
          <w:noProof/>
        </w:rPr>
        <w:tab/>
      </w:r>
      <w:r>
        <w:rPr>
          <w:noProof/>
        </w:rPr>
        <w:fldChar w:fldCharType="begin"/>
      </w:r>
      <w:r>
        <w:rPr>
          <w:noProof/>
        </w:rPr>
        <w:instrText xml:space="preserve"> PAGEREF _Toc200537565 \h </w:instrText>
      </w:r>
      <w:r>
        <w:rPr>
          <w:noProof/>
        </w:rPr>
      </w:r>
      <w:r>
        <w:rPr>
          <w:noProof/>
        </w:rPr>
        <w:fldChar w:fldCharType="separate"/>
      </w:r>
      <w:r>
        <w:rPr>
          <w:noProof/>
        </w:rPr>
        <w:t>46</w:t>
      </w:r>
      <w:r>
        <w:rPr>
          <w:noProof/>
        </w:rPr>
        <w:fldChar w:fldCharType="end"/>
      </w:r>
    </w:p>
    <w:p w14:paraId="6D6FB1AB" w14:textId="7B3ED4B0"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eastAsia="zh-CN"/>
        </w:rPr>
        <w:t>Procedure</w:t>
      </w:r>
      <w:r>
        <w:rPr>
          <w:noProof/>
        </w:rPr>
        <w:tab/>
      </w:r>
      <w:r>
        <w:rPr>
          <w:noProof/>
        </w:rPr>
        <w:fldChar w:fldCharType="begin"/>
      </w:r>
      <w:r>
        <w:rPr>
          <w:noProof/>
        </w:rPr>
        <w:instrText xml:space="preserve"> PAGEREF _Toc200537566 \h </w:instrText>
      </w:r>
      <w:r>
        <w:rPr>
          <w:noProof/>
        </w:rPr>
      </w:r>
      <w:r>
        <w:rPr>
          <w:noProof/>
        </w:rPr>
        <w:fldChar w:fldCharType="separate"/>
      </w:r>
      <w:r>
        <w:rPr>
          <w:noProof/>
        </w:rPr>
        <w:t>46</w:t>
      </w:r>
      <w:r>
        <w:rPr>
          <w:noProof/>
        </w:rPr>
        <w:fldChar w:fldCharType="end"/>
      </w:r>
    </w:p>
    <w:p w14:paraId="70FFDB30" w14:textId="35BB3AB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 xml:space="preserve">Use of </w:t>
      </w:r>
      <w:r w:rsidRPr="00D4740F">
        <w:rPr>
          <w:rFonts w:eastAsia="SimSun"/>
          <w:noProof/>
          <w:lang w:eastAsia="zh-CN"/>
        </w:rPr>
        <w:t>d</w:t>
      </w:r>
      <w:r w:rsidRPr="00D4740F">
        <w:rPr>
          <w:rFonts w:eastAsia="SimSun"/>
          <w:noProof/>
        </w:rPr>
        <w:t>ynamic MBMS user service establishment</w:t>
      </w:r>
      <w:r>
        <w:rPr>
          <w:noProof/>
        </w:rPr>
        <w:tab/>
      </w:r>
      <w:r>
        <w:rPr>
          <w:noProof/>
        </w:rPr>
        <w:fldChar w:fldCharType="begin"/>
      </w:r>
      <w:r>
        <w:rPr>
          <w:noProof/>
        </w:rPr>
        <w:instrText xml:space="preserve"> PAGEREF _Toc200537567 \h </w:instrText>
      </w:r>
      <w:r>
        <w:rPr>
          <w:noProof/>
        </w:rPr>
      </w:r>
      <w:r>
        <w:rPr>
          <w:noProof/>
        </w:rPr>
        <w:fldChar w:fldCharType="separate"/>
      </w:r>
      <w:r>
        <w:rPr>
          <w:noProof/>
        </w:rPr>
        <w:t>48</w:t>
      </w:r>
      <w:r>
        <w:rPr>
          <w:noProof/>
        </w:rPr>
        <w:fldChar w:fldCharType="end"/>
      </w:r>
    </w:p>
    <w:p w14:paraId="2288BA33" w14:textId="0CDD728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Providing stored files in the MCData content server for distribution over MBMS</w:t>
      </w:r>
      <w:r>
        <w:rPr>
          <w:noProof/>
        </w:rPr>
        <w:tab/>
      </w:r>
      <w:r>
        <w:rPr>
          <w:noProof/>
        </w:rPr>
        <w:fldChar w:fldCharType="begin"/>
      </w:r>
      <w:r>
        <w:rPr>
          <w:noProof/>
        </w:rPr>
        <w:instrText xml:space="preserve"> PAGEREF _Toc200537568 \h </w:instrText>
      </w:r>
      <w:r>
        <w:rPr>
          <w:noProof/>
        </w:rPr>
      </w:r>
      <w:r>
        <w:rPr>
          <w:noProof/>
        </w:rPr>
        <w:fldChar w:fldCharType="separate"/>
      </w:r>
      <w:r>
        <w:rPr>
          <w:noProof/>
        </w:rPr>
        <w:t>49</w:t>
      </w:r>
      <w:r>
        <w:rPr>
          <w:noProof/>
        </w:rPr>
        <w:fldChar w:fldCharType="end"/>
      </w:r>
    </w:p>
    <w:p w14:paraId="725BF072" w14:textId="048FBC27"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General</w:t>
      </w:r>
      <w:r>
        <w:rPr>
          <w:noProof/>
        </w:rPr>
        <w:tab/>
      </w:r>
      <w:r>
        <w:rPr>
          <w:noProof/>
        </w:rPr>
        <w:fldChar w:fldCharType="begin"/>
      </w:r>
      <w:r>
        <w:rPr>
          <w:noProof/>
        </w:rPr>
        <w:instrText xml:space="preserve"> PAGEREF _Toc200537569 \h </w:instrText>
      </w:r>
      <w:r>
        <w:rPr>
          <w:noProof/>
        </w:rPr>
      </w:r>
      <w:r>
        <w:rPr>
          <w:noProof/>
        </w:rPr>
        <w:fldChar w:fldCharType="separate"/>
      </w:r>
      <w:r>
        <w:rPr>
          <w:noProof/>
        </w:rPr>
        <w:t>49</w:t>
      </w:r>
      <w:r>
        <w:rPr>
          <w:noProof/>
        </w:rPr>
        <w:fldChar w:fldCharType="end"/>
      </w:r>
    </w:p>
    <w:p w14:paraId="4C242EEA" w14:textId="0784E8A4"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 xml:space="preserve">File fetching by the </w:t>
      </w:r>
      <w:r w:rsidRPr="00D4740F">
        <w:rPr>
          <w:rFonts w:eastAsia="SimSun"/>
          <w:noProof/>
          <w:lang w:eastAsia="zh-CN"/>
        </w:rPr>
        <w:t>MCData server</w:t>
      </w:r>
      <w:r>
        <w:rPr>
          <w:noProof/>
        </w:rPr>
        <w:tab/>
      </w:r>
      <w:r>
        <w:rPr>
          <w:noProof/>
        </w:rPr>
        <w:fldChar w:fldCharType="begin"/>
      </w:r>
      <w:r>
        <w:rPr>
          <w:noProof/>
        </w:rPr>
        <w:instrText xml:space="preserve"> PAGEREF _Toc200537570 \h </w:instrText>
      </w:r>
      <w:r>
        <w:rPr>
          <w:noProof/>
        </w:rPr>
      </w:r>
      <w:r>
        <w:rPr>
          <w:noProof/>
        </w:rPr>
        <w:fldChar w:fldCharType="separate"/>
      </w:r>
      <w:r>
        <w:rPr>
          <w:noProof/>
        </w:rPr>
        <w:t>49</w:t>
      </w:r>
      <w:r>
        <w:rPr>
          <w:noProof/>
        </w:rPr>
        <w:fldChar w:fldCharType="end"/>
      </w:r>
    </w:p>
    <w:p w14:paraId="23289742" w14:textId="7E15CAEB"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 xml:space="preserve">File fetching by the </w:t>
      </w:r>
      <w:r w:rsidRPr="00D4740F">
        <w:rPr>
          <w:rFonts w:eastAsia="SimSun"/>
          <w:noProof/>
          <w:lang w:eastAsia="zh-CN"/>
        </w:rPr>
        <w:t>BM</w:t>
      </w:r>
      <w:r w:rsidRPr="00D4740F">
        <w:rPr>
          <w:rFonts w:eastAsia="SimSun"/>
          <w:noProof/>
          <w:lang w:eastAsia="zh-CN"/>
        </w:rPr>
        <w:noBreakHyphen/>
        <w:t>SC</w:t>
      </w:r>
      <w:r>
        <w:rPr>
          <w:noProof/>
        </w:rPr>
        <w:tab/>
      </w:r>
      <w:r>
        <w:rPr>
          <w:noProof/>
        </w:rPr>
        <w:fldChar w:fldCharType="begin"/>
      </w:r>
      <w:r>
        <w:rPr>
          <w:noProof/>
        </w:rPr>
        <w:instrText xml:space="preserve"> PAGEREF _Toc200537571 \h </w:instrText>
      </w:r>
      <w:r>
        <w:rPr>
          <w:noProof/>
        </w:rPr>
      </w:r>
      <w:r>
        <w:rPr>
          <w:noProof/>
        </w:rPr>
        <w:fldChar w:fldCharType="separate"/>
      </w:r>
      <w:r>
        <w:rPr>
          <w:noProof/>
        </w:rPr>
        <w:t>51</w:t>
      </w:r>
      <w:r>
        <w:rPr>
          <w:noProof/>
        </w:rPr>
        <w:fldChar w:fldCharType="end"/>
      </w:r>
    </w:p>
    <w:p w14:paraId="673F870E" w14:textId="6889C958"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D4740F">
        <w:rPr>
          <w:noProof/>
          <w:lang w:val="en-US"/>
        </w:rPr>
        <w:t>Group communication connect and disconnect over MBMS bearer procedures</w:t>
      </w:r>
      <w:r>
        <w:rPr>
          <w:noProof/>
        </w:rPr>
        <w:tab/>
      </w:r>
      <w:r>
        <w:rPr>
          <w:noProof/>
        </w:rPr>
        <w:fldChar w:fldCharType="begin"/>
      </w:r>
      <w:r>
        <w:rPr>
          <w:noProof/>
        </w:rPr>
        <w:instrText xml:space="preserve"> PAGEREF _Toc200537572 \h </w:instrText>
      </w:r>
      <w:r>
        <w:rPr>
          <w:noProof/>
        </w:rPr>
      </w:r>
      <w:r>
        <w:rPr>
          <w:noProof/>
        </w:rPr>
        <w:fldChar w:fldCharType="separate"/>
      </w:r>
      <w:r>
        <w:rPr>
          <w:noProof/>
        </w:rPr>
        <w:t>52</w:t>
      </w:r>
      <w:r>
        <w:rPr>
          <w:noProof/>
        </w:rPr>
        <w:fldChar w:fldCharType="end"/>
      </w:r>
    </w:p>
    <w:p w14:paraId="0B2D1A40" w14:textId="2299CD1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_Toc200537573 \h </w:instrText>
      </w:r>
      <w:r>
        <w:rPr>
          <w:noProof/>
        </w:rPr>
      </w:r>
      <w:r>
        <w:rPr>
          <w:noProof/>
        </w:rPr>
        <w:fldChar w:fldCharType="separate"/>
      </w:r>
      <w:r>
        <w:rPr>
          <w:noProof/>
        </w:rPr>
        <w:t>52</w:t>
      </w:r>
      <w:r>
        <w:rPr>
          <w:noProof/>
        </w:rPr>
        <w:fldChar w:fldCharType="end"/>
      </w:r>
    </w:p>
    <w:p w14:paraId="5C54CDE2" w14:textId="61512D9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D4740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D4740F">
        <w:rPr>
          <w:noProof/>
          <w:lang w:val="en-US"/>
        </w:rPr>
        <w:t>Procedure</w:t>
      </w:r>
      <w:r>
        <w:rPr>
          <w:noProof/>
        </w:rPr>
        <w:tab/>
      </w:r>
      <w:r>
        <w:rPr>
          <w:noProof/>
        </w:rPr>
        <w:fldChar w:fldCharType="begin"/>
      </w:r>
      <w:r>
        <w:rPr>
          <w:noProof/>
        </w:rPr>
        <w:instrText xml:space="preserve"> PAGEREF _Toc200537574 \h </w:instrText>
      </w:r>
      <w:r>
        <w:rPr>
          <w:noProof/>
        </w:rPr>
      </w:r>
      <w:r>
        <w:rPr>
          <w:noProof/>
        </w:rPr>
        <w:fldChar w:fldCharType="separate"/>
      </w:r>
      <w:r>
        <w:rPr>
          <w:noProof/>
        </w:rPr>
        <w:t>53</w:t>
      </w:r>
      <w:r>
        <w:rPr>
          <w:noProof/>
        </w:rPr>
        <w:fldChar w:fldCharType="end"/>
      </w:r>
    </w:p>
    <w:p w14:paraId="3C6B3FA1" w14:textId="783522B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D4740F">
        <w:rPr>
          <w:noProof/>
          <w:lang w:val="en-US"/>
        </w:rPr>
        <w:t>Group communication connect over MBMS bearer</w:t>
      </w:r>
      <w:r>
        <w:rPr>
          <w:noProof/>
        </w:rPr>
        <w:tab/>
      </w:r>
      <w:r>
        <w:rPr>
          <w:noProof/>
        </w:rPr>
        <w:fldChar w:fldCharType="begin"/>
      </w:r>
      <w:r>
        <w:rPr>
          <w:noProof/>
        </w:rPr>
        <w:instrText xml:space="preserve"> PAGEREF _Toc200537575 \h </w:instrText>
      </w:r>
      <w:r>
        <w:rPr>
          <w:noProof/>
        </w:rPr>
      </w:r>
      <w:r>
        <w:rPr>
          <w:noProof/>
        </w:rPr>
        <w:fldChar w:fldCharType="separate"/>
      </w:r>
      <w:r>
        <w:rPr>
          <w:noProof/>
        </w:rPr>
        <w:t>53</w:t>
      </w:r>
      <w:r>
        <w:rPr>
          <w:noProof/>
        </w:rPr>
        <w:fldChar w:fldCharType="end"/>
      </w:r>
    </w:p>
    <w:p w14:paraId="7974C5DF" w14:textId="5E1F940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D4740F">
        <w:rPr>
          <w:noProof/>
          <w:lang w:val="en-US"/>
        </w:rPr>
        <w:t>communication</w:t>
      </w:r>
      <w:r>
        <w:rPr>
          <w:noProof/>
        </w:rPr>
        <w:t xml:space="preserve"> disconnect from </w:t>
      </w:r>
      <w:r w:rsidRPr="00D4740F">
        <w:rPr>
          <w:noProof/>
          <w:lang w:val="en-US"/>
        </w:rPr>
        <w:t>MBMS bearer</w:t>
      </w:r>
      <w:r>
        <w:rPr>
          <w:noProof/>
        </w:rPr>
        <w:tab/>
      </w:r>
      <w:r>
        <w:rPr>
          <w:noProof/>
        </w:rPr>
        <w:fldChar w:fldCharType="begin"/>
      </w:r>
      <w:r>
        <w:rPr>
          <w:noProof/>
        </w:rPr>
        <w:instrText xml:space="preserve"> PAGEREF _Toc200537576 \h </w:instrText>
      </w:r>
      <w:r>
        <w:rPr>
          <w:noProof/>
        </w:rPr>
      </w:r>
      <w:r>
        <w:rPr>
          <w:noProof/>
        </w:rPr>
        <w:fldChar w:fldCharType="separate"/>
      </w:r>
      <w:r>
        <w:rPr>
          <w:noProof/>
        </w:rPr>
        <w:t>54</w:t>
      </w:r>
      <w:r>
        <w:rPr>
          <w:noProof/>
        </w:rPr>
        <w:fldChar w:fldCharType="end"/>
      </w:r>
    </w:p>
    <w:p w14:paraId="0FD7F9AB" w14:textId="362391D1"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_Toc200537577 \h </w:instrText>
      </w:r>
      <w:r>
        <w:rPr>
          <w:noProof/>
        </w:rPr>
      </w:r>
      <w:r>
        <w:rPr>
          <w:noProof/>
        </w:rPr>
        <w:fldChar w:fldCharType="separate"/>
      </w:r>
      <w:r>
        <w:rPr>
          <w:noProof/>
        </w:rPr>
        <w:t>54</w:t>
      </w:r>
      <w:r>
        <w:rPr>
          <w:noProof/>
        </w:rPr>
        <w:fldChar w:fldCharType="end"/>
      </w:r>
    </w:p>
    <w:p w14:paraId="6B91E01F" w14:textId="68DBB06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_Toc200537578 \h </w:instrText>
      </w:r>
      <w:r>
        <w:rPr>
          <w:noProof/>
        </w:rPr>
      </w:r>
      <w:r>
        <w:rPr>
          <w:noProof/>
        </w:rPr>
        <w:fldChar w:fldCharType="separate"/>
      </w:r>
      <w:r>
        <w:rPr>
          <w:noProof/>
        </w:rPr>
        <w:t>54</w:t>
      </w:r>
      <w:r>
        <w:rPr>
          <w:noProof/>
        </w:rPr>
        <w:fldChar w:fldCharType="end"/>
      </w:r>
    </w:p>
    <w:p w14:paraId="564FFEA5" w14:textId="56185B2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_Toc200537579 \h </w:instrText>
      </w:r>
      <w:r>
        <w:rPr>
          <w:noProof/>
        </w:rPr>
      </w:r>
      <w:r>
        <w:rPr>
          <w:noProof/>
        </w:rPr>
        <w:fldChar w:fldCharType="separate"/>
      </w:r>
      <w:r>
        <w:rPr>
          <w:noProof/>
        </w:rPr>
        <w:t>55</w:t>
      </w:r>
      <w:r>
        <w:rPr>
          <w:noProof/>
        </w:rPr>
        <w:fldChar w:fldCharType="end"/>
      </w:r>
    </w:p>
    <w:p w14:paraId="55E8E3AC" w14:textId="0E70292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_Toc200537580 \h </w:instrText>
      </w:r>
      <w:r>
        <w:rPr>
          <w:noProof/>
        </w:rPr>
      </w:r>
      <w:r>
        <w:rPr>
          <w:noProof/>
        </w:rPr>
        <w:fldChar w:fldCharType="separate"/>
      </w:r>
      <w:r>
        <w:rPr>
          <w:noProof/>
        </w:rPr>
        <w:t>55</w:t>
      </w:r>
      <w:r>
        <w:rPr>
          <w:noProof/>
        </w:rPr>
        <w:fldChar w:fldCharType="end"/>
      </w:r>
    </w:p>
    <w:p w14:paraId="62730E41" w14:textId="3B0277E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standalone data request</w:t>
      </w:r>
      <w:r>
        <w:rPr>
          <w:noProof/>
        </w:rPr>
        <w:tab/>
      </w:r>
      <w:r>
        <w:rPr>
          <w:noProof/>
        </w:rPr>
        <w:fldChar w:fldCharType="begin"/>
      </w:r>
      <w:r>
        <w:rPr>
          <w:noProof/>
        </w:rPr>
        <w:instrText xml:space="preserve"> PAGEREF _Toc200537581 \h </w:instrText>
      </w:r>
      <w:r>
        <w:rPr>
          <w:noProof/>
        </w:rPr>
      </w:r>
      <w:r>
        <w:rPr>
          <w:noProof/>
        </w:rPr>
        <w:fldChar w:fldCharType="separate"/>
      </w:r>
      <w:r>
        <w:rPr>
          <w:noProof/>
        </w:rPr>
        <w:t>55</w:t>
      </w:r>
      <w:r>
        <w:rPr>
          <w:noProof/>
        </w:rPr>
        <w:fldChar w:fldCharType="end"/>
      </w:r>
    </w:p>
    <w:p w14:paraId="72F6CC78" w14:textId="615D97B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data disposition notification</w:t>
      </w:r>
      <w:r>
        <w:rPr>
          <w:noProof/>
        </w:rPr>
        <w:tab/>
      </w:r>
      <w:r>
        <w:rPr>
          <w:noProof/>
        </w:rPr>
        <w:fldChar w:fldCharType="begin"/>
      </w:r>
      <w:r>
        <w:rPr>
          <w:noProof/>
        </w:rPr>
        <w:instrText xml:space="preserve"> PAGEREF _Toc200537582 \h </w:instrText>
      </w:r>
      <w:r>
        <w:rPr>
          <w:noProof/>
        </w:rPr>
      </w:r>
      <w:r>
        <w:rPr>
          <w:noProof/>
        </w:rPr>
        <w:fldChar w:fldCharType="separate"/>
      </w:r>
      <w:r>
        <w:rPr>
          <w:noProof/>
        </w:rPr>
        <w:t>56</w:t>
      </w:r>
      <w:r>
        <w:rPr>
          <w:noProof/>
        </w:rPr>
        <w:fldChar w:fldCharType="end"/>
      </w:r>
    </w:p>
    <w:p w14:paraId="010F1747" w14:textId="39B0B55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standalone session data request</w:t>
      </w:r>
      <w:r>
        <w:rPr>
          <w:noProof/>
        </w:rPr>
        <w:tab/>
      </w:r>
      <w:r>
        <w:rPr>
          <w:noProof/>
        </w:rPr>
        <w:fldChar w:fldCharType="begin"/>
      </w:r>
      <w:r>
        <w:rPr>
          <w:noProof/>
        </w:rPr>
        <w:instrText xml:space="preserve"> PAGEREF _Toc200537583 \h </w:instrText>
      </w:r>
      <w:r>
        <w:rPr>
          <w:noProof/>
        </w:rPr>
      </w:r>
      <w:r>
        <w:rPr>
          <w:noProof/>
        </w:rPr>
        <w:fldChar w:fldCharType="separate"/>
      </w:r>
      <w:r>
        <w:rPr>
          <w:noProof/>
        </w:rPr>
        <w:t>56</w:t>
      </w:r>
      <w:r>
        <w:rPr>
          <w:noProof/>
        </w:rPr>
        <w:fldChar w:fldCharType="end"/>
      </w:r>
    </w:p>
    <w:p w14:paraId="3AFC9FB0" w14:textId="0C6B193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standalone session data response</w:t>
      </w:r>
      <w:r>
        <w:rPr>
          <w:noProof/>
        </w:rPr>
        <w:tab/>
      </w:r>
      <w:r>
        <w:rPr>
          <w:noProof/>
        </w:rPr>
        <w:fldChar w:fldCharType="begin"/>
      </w:r>
      <w:r>
        <w:rPr>
          <w:noProof/>
        </w:rPr>
        <w:instrText xml:space="preserve"> PAGEREF _Toc200537584 \h </w:instrText>
      </w:r>
      <w:r>
        <w:rPr>
          <w:noProof/>
        </w:rPr>
      </w:r>
      <w:r>
        <w:rPr>
          <w:noProof/>
        </w:rPr>
        <w:fldChar w:fldCharType="separate"/>
      </w:r>
      <w:r>
        <w:rPr>
          <w:noProof/>
        </w:rPr>
        <w:t>58</w:t>
      </w:r>
      <w:r>
        <w:rPr>
          <w:noProof/>
        </w:rPr>
        <w:fldChar w:fldCharType="end"/>
      </w:r>
    </w:p>
    <w:p w14:paraId="0886F2D1" w14:textId="3B35BB4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session data request</w:t>
      </w:r>
      <w:r>
        <w:rPr>
          <w:noProof/>
        </w:rPr>
        <w:tab/>
      </w:r>
      <w:r>
        <w:rPr>
          <w:noProof/>
        </w:rPr>
        <w:fldChar w:fldCharType="begin"/>
      </w:r>
      <w:r>
        <w:rPr>
          <w:noProof/>
        </w:rPr>
        <w:instrText xml:space="preserve"> PAGEREF _Toc200537585 \h </w:instrText>
      </w:r>
      <w:r>
        <w:rPr>
          <w:noProof/>
        </w:rPr>
      </w:r>
      <w:r>
        <w:rPr>
          <w:noProof/>
        </w:rPr>
        <w:fldChar w:fldCharType="separate"/>
      </w:r>
      <w:r>
        <w:rPr>
          <w:noProof/>
        </w:rPr>
        <w:t>58</w:t>
      </w:r>
      <w:r>
        <w:rPr>
          <w:noProof/>
        </w:rPr>
        <w:fldChar w:fldCharType="end"/>
      </w:r>
    </w:p>
    <w:p w14:paraId="3C1DECA1" w14:textId="3A0F6E2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session data response</w:t>
      </w:r>
      <w:r>
        <w:rPr>
          <w:noProof/>
        </w:rPr>
        <w:tab/>
      </w:r>
      <w:r>
        <w:rPr>
          <w:noProof/>
        </w:rPr>
        <w:fldChar w:fldCharType="begin"/>
      </w:r>
      <w:r>
        <w:rPr>
          <w:noProof/>
        </w:rPr>
        <w:instrText xml:space="preserve"> PAGEREF _Toc200537586 \h </w:instrText>
      </w:r>
      <w:r>
        <w:rPr>
          <w:noProof/>
        </w:rPr>
      </w:r>
      <w:r>
        <w:rPr>
          <w:noProof/>
        </w:rPr>
        <w:fldChar w:fldCharType="separate"/>
      </w:r>
      <w:r>
        <w:rPr>
          <w:noProof/>
        </w:rPr>
        <w:t>59</w:t>
      </w:r>
      <w:r>
        <w:rPr>
          <w:noProof/>
        </w:rPr>
        <w:fldChar w:fldCharType="end"/>
      </w:r>
    </w:p>
    <w:p w14:paraId="630BB8E0" w14:textId="2976375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standalone data request (MCData client – MCData server)</w:t>
      </w:r>
      <w:r>
        <w:rPr>
          <w:noProof/>
        </w:rPr>
        <w:tab/>
      </w:r>
      <w:r>
        <w:rPr>
          <w:noProof/>
        </w:rPr>
        <w:fldChar w:fldCharType="begin"/>
      </w:r>
      <w:r>
        <w:rPr>
          <w:noProof/>
        </w:rPr>
        <w:instrText xml:space="preserve"> PAGEREF _Toc200537587 \h </w:instrText>
      </w:r>
      <w:r>
        <w:rPr>
          <w:noProof/>
        </w:rPr>
      </w:r>
      <w:r>
        <w:rPr>
          <w:noProof/>
        </w:rPr>
        <w:fldChar w:fldCharType="separate"/>
      </w:r>
      <w:r>
        <w:rPr>
          <w:noProof/>
        </w:rPr>
        <w:t>59</w:t>
      </w:r>
      <w:r>
        <w:rPr>
          <w:noProof/>
        </w:rPr>
        <w:fldChar w:fldCharType="end"/>
      </w:r>
    </w:p>
    <w:p w14:paraId="53C041CA" w14:textId="7B3E5B4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standalone data request (MCData server – MCData client)</w:t>
      </w:r>
      <w:r>
        <w:rPr>
          <w:noProof/>
        </w:rPr>
        <w:tab/>
      </w:r>
      <w:r>
        <w:rPr>
          <w:noProof/>
        </w:rPr>
        <w:fldChar w:fldCharType="begin"/>
      </w:r>
      <w:r>
        <w:rPr>
          <w:noProof/>
        </w:rPr>
        <w:instrText xml:space="preserve"> PAGEREF _Toc200537588 \h </w:instrText>
      </w:r>
      <w:r>
        <w:rPr>
          <w:noProof/>
        </w:rPr>
      </w:r>
      <w:r>
        <w:rPr>
          <w:noProof/>
        </w:rPr>
        <w:fldChar w:fldCharType="separate"/>
      </w:r>
      <w:r>
        <w:rPr>
          <w:noProof/>
        </w:rPr>
        <w:t>60</w:t>
      </w:r>
      <w:r>
        <w:rPr>
          <w:noProof/>
        </w:rPr>
        <w:fldChar w:fldCharType="end"/>
      </w:r>
    </w:p>
    <w:p w14:paraId="11A8C91D" w14:textId="08CA3DF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data disposition notification (MCData server – MCData client)</w:t>
      </w:r>
      <w:r>
        <w:rPr>
          <w:noProof/>
        </w:rPr>
        <w:tab/>
      </w:r>
      <w:r>
        <w:rPr>
          <w:noProof/>
        </w:rPr>
        <w:fldChar w:fldCharType="begin"/>
      </w:r>
      <w:r>
        <w:rPr>
          <w:noProof/>
        </w:rPr>
        <w:instrText xml:space="preserve"> PAGEREF _Toc200537589 \h </w:instrText>
      </w:r>
      <w:r>
        <w:rPr>
          <w:noProof/>
        </w:rPr>
      </w:r>
      <w:r>
        <w:rPr>
          <w:noProof/>
        </w:rPr>
        <w:fldChar w:fldCharType="separate"/>
      </w:r>
      <w:r>
        <w:rPr>
          <w:noProof/>
        </w:rPr>
        <w:t>61</w:t>
      </w:r>
      <w:r>
        <w:rPr>
          <w:noProof/>
        </w:rPr>
        <w:fldChar w:fldCharType="end"/>
      </w:r>
    </w:p>
    <w:p w14:paraId="13381223" w14:textId="0DC4EDB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aggregated data disposition notification</w:t>
      </w:r>
      <w:r>
        <w:rPr>
          <w:noProof/>
        </w:rPr>
        <w:tab/>
      </w:r>
      <w:r>
        <w:rPr>
          <w:noProof/>
        </w:rPr>
        <w:fldChar w:fldCharType="begin"/>
      </w:r>
      <w:r>
        <w:rPr>
          <w:noProof/>
        </w:rPr>
        <w:instrText xml:space="preserve"> PAGEREF _Toc200537590 \h </w:instrText>
      </w:r>
      <w:r>
        <w:rPr>
          <w:noProof/>
        </w:rPr>
      </w:r>
      <w:r>
        <w:rPr>
          <w:noProof/>
        </w:rPr>
        <w:fldChar w:fldCharType="separate"/>
      </w:r>
      <w:r>
        <w:rPr>
          <w:noProof/>
        </w:rPr>
        <w:t>61</w:t>
      </w:r>
      <w:r>
        <w:rPr>
          <w:noProof/>
        </w:rPr>
        <w:fldChar w:fldCharType="end"/>
      </w:r>
    </w:p>
    <w:p w14:paraId="691C8FD2" w14:textId="087EBAD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 xml:space="preserve">MCData group session standalone data request (MCData client </w:t>
      </w:r>
      <w:r>
        <w:rPr>
          <w:noProof/>
        </w:rPr>
        <w:t>–</w:t>
      </w:r>
      <w:r w:rsidRPr="00D4740F">
        <w:rPr>
          <w:rFonts w:eastAsia="SimSun"/>
          <w:noProof/>
        </w:rPr>
        <w:t xml:space="preserve"> MCData server)</w:t>
      </w:r>
      <w:r>
        <w:rPr>
          <w:noProof/>
        </w:rPr>
        <w:tab/>
      </w:r>
      <w:r>
        <w:rPr>
          <w:noProof/>
        </w:rPr>
        <w:fldChar w:fldCharType="begin"/>
      </w:r>
      <w:r>
        <w:rPr>
          <w:noProof/>
        </w:rPr>
        <w:instrText xml:space="preserve"> PAGEREF _Toc200537591 \h </w:instrText>
      </w:r>
      <w:r>
        <w:rPr>
          <w:noProof/>
        </w:rPr>
      </w:r>
      <w:r>
        <w:rPr>
          <w:noProof/>
        </w:rPr>
        <w:fldChar w:fldCharType="separate"/>
      </w:r>
      <w:r>
        <w:rPr>
          <w:noProof/>
        </w:rPr>
        <w:t>62</w:t>
      </w:r>
      <w:r>
        <w:rPr>
          <w:noProof/>
        </w:rPr>
        <w:fldChar w:fldCharType="end"/>
      </w:r>
    </w:p>
    <w:p w14:paraId="07C65398" w14:textId="1E35060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session standalone data request (MCData server – MCData client)</w:t>
      </w:r>
      <w:r>
        <w:rPr>
          <w:noProof/>
        </w:rPr>
        <w:tab/>
      </w:r>
      <w:r>
        <w:rPr>
          <w:noProof/>
        </w:rPr>
        <w:fldChar w:fldCharType="begin"/>
      </w:r>
      <w:r>
        <w:rPr>
          <w:noProof/>
        </w:rPr>
        <w:instrText xml:space="preserve"> PAGEREF _Toc200537592 \h </w:instrText>
      </w:r>
      <w:r>
        <w:rPr>
          <w:noProof/>
        </w:rPr>
      </w:r>
      <w:r>
        <w:rPr>
          <w:noProof/>
        </w:rPr>
        <w:fldChar w:fldCharType="separate"/>
      </w:r>
      <w:r>
        <w:rPr>
          <w:noProof/>
        </w:rPr>
        <w:t>63</w:t>
      </w:r>
      <w:r>
        <w:rPr>
          <w:noProof/>
        </w:rPr>
        <w:fldChar w:fldCharType="end"/>
      </w:r>
    </w:p>
    <w:p w14:paraId="5E819BB3" w14:textId="0A6097E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session standalone data response</w:t>
      </w:r>
      <w:r>
        <w:rPr>
          <w:noProof/>
        </w:rPr>
        <w:tab/>
      </w:r>
      <w:r>
        <w:rPr>
          <w:noProof/>
        </w:rPr>
        <w:fldChar w:fldCharType="begin"/>
      </w:r>
      <w:r>
        <w:rPr>
          <w:noProof/>
        </w:rPr>
        <w:instrText xml:space="preserve"> PAGEREF _Toc200537593 \h </w:instrText>
      </w:r>
      <w:r>
        <w:rPr>
          <w:noProof/>
        </w:rPr>
      </w:r>
      <w:r>
        <w:rPr>
          <w:noProof/>
        </w:rPr>
        <w:fldChar w:fldCharType="separate"/>
      </w:r>
      <w:r>
        <w:rPr>
          <w:noProof/>
        </w:rPr>
        <w:t>64</w:t>
      </w:r>
      <w:r>
        <w:rPr>
          <w:noProof/>
        </w:rPr>
        <w:fldChar w:fldCharType="end"/>
      </w:r>
    </w:p>
    <w:p w14:paraId="2D3F05AF" w14:textId="617A9C7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data request (MCData client – MCData server)</w:t>
      </w:r>
      <w:r>
        <w:rPr>
          <w:noProof/>
        </w:rPr>
        <w:tab/>
      </w:r>
      <w:r>
        <w:rPr>
          <w:noProof/>
        </w:rPr>
        <w:fldChar w:fldCharType="begin"/>
      </w:r>
      <w:r>
        <w:rPr>
          <w:noProof/>
        </w:rPr>
        <w:instrText xml:space="preserve"> PAGEREF _Toc200537594 \h </w:instrText>
      </w:r>
      <w:r>
        <w:rPr>
          <w:noProof/>
        </w:rPr>
      </w:r>
      <w:r>
        <w:rPr>
          <w:noProof/>
        </w:rPr>
        <w:fldChar w:fldCharType="separate"/>
      </w:r>
      <w:r>
        <w:rPr>
          <w:noProof/>
        </w:rPr>
        <w:t>64</w:t>
      </w:r>
      <w:r>
        <w:rPr>
          <w:noProof/>
        </w:rPr>
        <w:fldChar w:fldCharType="end"/>
      </w:r>
    </w:p>
    <w:p w14:paraId="65C9D460" w14:textId="7B63FAD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data request (MCData server – MCData client)</w:t>
      </w:r>
      <w:r>
        <w:rPr>
          <w:noProof/>
        </w:rPr>
        <w:tab/>
      </w:r>
      <w:r>
        <w:rPr>
          <w:noProof/>
        </w:rPr>
        <w:fldChar w:fldCharType="begin"/>
      </w:r>
      <w:r>
        <w:rPr>
          <w:noProof/>
        </w:rPr>
        <w:instrText xml:space="preserve"> PAGEREF _Toc200537595 \h </w:instrText>
      </w:r>
      <w:r>
        <w:rPr>
          <w:noProof/>
        </w:rPr>
      </w:r>
      <w:r>
        <w:rPr>
          <w:noProof/>
        </w:rPr>
        <w:fldChar w:fldCharType="separate"/>
      </w:r>
      <w:r>
        <w:rPr>
          <w:noProof/>
        </w:rPr>
        <w:t>65</w:t>
      </w:r>
      <w:r>
        <w:rPr>
          <w:noProof/>
        </w:rPr>
        <w:fldChar w:fldCharType="end"/>
      </w:r>
    </w:p>
    <w:p w14:paraId="0AE563DC" w14:textId="5764A29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data response</w:t>
      </w:r>
      <w:r>
        <w:rPr>
          <w:noProof/>
        </w:rPr>
        <w:tab/>
      </w:r>
      <w:r>
        <w:rPr>
          <w:noProof/>
        </w:rPr>
        <w:fldChar w:fldCharType="begin"/>
      </w:r>
      <w:r>
        <w:rPr>
          <w:noProof/>
        </w:rPr>
        <w:instrText xml:space="preserve"> PAGEREF _Toc200537596 \h </w:instrText>
      </w:r>
      <w:r>
        <w:rPr>
          <w:noProof/>
        </w:rPr>
      </w:r>
      <w:r>
        <w:rPr>
          <w:noProof/>
        </w:rPr>
        <w:fldChar w:fldCharType="separate"/>
      </w:r>
      <w:r>
        <w:rPr>
          <w:noProof/>
        </w:rPr>
        <w:t>66</w:t>
      </w:r>
      <w:r>
        <w:rPr>
          <w:noProof/>
        </w:rPr>
        <w:fldChar w:fldCharType="end"/>
      </w:r>
    </w:p>
    <w:p w14:paraId="1D34A180" w14:textId="2F36884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one-to-one SDS communication upgrade request</w:t>
      </w:r>
      <w:r>
        <w:rPr>
          <w:noProof/>
        </w:rPr>
        <w:tab/>
      </w:r>
      <w:r>
        <w:rPr>
          <w:noProof/>
        </w:rPr>
        <w:fldChar w:fldCharType="begin"/>
      </w:r>
      <w:r>
        <w:rPr>
          <w:noProof/>
        </w:rPr>
        <w:instrText xml:space="preserve"> PAGEREF _Toc200537597 \h </w:instrText>
      </w:r>
      <w:r>
        <w:rPr>
          <w:noProof/>
        </w:rPr>
      </w:r>
      <w:r>
        <w:rPr>
          <w:noProof/>
        </w:rPr>
        <w:fldChar w:fldCharType="separate"/>
      </w:r>
      <w:r>
        <w:rPr>
          <w:noProof/>
        </w:rPr>
        <w:t>66</w:t>
      </w:r>
      <w:r>
        <w:rPr>
          <w:noProof/>
        </w:rPr>
        <w:fldChar w:fldCharType="end"/>
      </w:r>
    </w:p>
    <w:p w14:paraId="07247648" w14:textId="3D03C58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one-to-one SDS communication upgrade response</w:t>
      </w:r>
      <w:r>
        <w:rPr>
          <w:noProof/>
        </w:rPr>
        <w:tab/>
      </w:r>
      <w:r>
        <w:rPr>
          <w:noProof/>
        </w:rPr>
        <w:fldChar w:fldCharType="begin"/>
      </w:r>
      <w:r>
        <w:rPr>
          <w:noProof/>
        </w:rPr>
        <w:instrText xml:space="preserve"> PAGEREF _Toc200537598 \h </w:instrText>
      </w:r>
      <w:r>
        <w:rPr>
          <w:noProof/>
        </w:rPr>
      </w:r>
      <w:r>
        <w:rPr>
          <w:noProof/>
        </w:rPr>
        <w:fldChar w:fldCharType="separate"/>
      </w:r>
      <w:r>
        <w:rPr>
          <w:noProof/>
        </w:rPr>
        <w:t>67</w:t>
      </w:r>
      <w:r>
        <w:rPr>
          <w:noProof/>
        </w:rPr>
        <w:fldChar w:fldCharType="end"/>
      </w:r>
    </w:p>
    <w:p w14:paraId="1CDA6646" w14:textId="1B635CA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SDS communication upgrade request</w:t>
      </w:r>
      <w:r>
        <w:rPr>
          <w:noProof/>
        </w:rPr>
        <w:tab/>
      </w:r>
      <w:r>
        <w:rPr>
          <w:noProof/>
        </w:rPr>
        <w:fldChar w:fldCharType="begin"/>
      </w:r>
      <w:r>
        <w:rPr>
          <w:noProof/>
        </w:rPr>
        <w:instrText xml:space="preserve"> PAGEREF _Toc200537599 \h </w:instrText>
      </w:r>
      <w:r>
        <w:rPr>
          <w:noProof/>
        </w:rPr>
      </w:r>
      <w:r>
        <w:rPr>
          <w:noProof/>
        </w:rPr>
        <w:fldChar w:fldCharType="separate"/>
      </w:r>
      <w:r>
        <w:rPr>
          <w:noProof/>
        </w:rPr>
        <w:t>67</w:t>
      </w:r>
      <w:r>
        <w:rPr>
          <w:noProof/>
        </w:rPr>
        <w:fldChar w:fldCharType="end"/>
      </w:r>
    </w:p>
    <w:p w14:paraId="0192552A" w14:textId="265967D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SDS communication upgrade response</w:t>
      </w:r>
      <w:r>
        <w:rPr>
          <w:noProof/>
        </w:rPr>
        <w:tab/>
      </w:r>
      <w:r>
        <w:rPr>
          <w:noProof/>
        </w:rPr>
        <w:fldChar w:fldCharType="begin"/>
      </w:r>
      <w:r>
        <w:rPr>
          <w:noProof/>
        </w:rPr>
        <w:instrText xml:space="preserve"> PAGEREF _Toc200537600 \h </w:instrText>
      </w:r>
      <w:r>
        <w:rPr>
          <w:noProof/>
        </w:rPr>
      </w:r>
      <w:r>
        <w:rPr>
          <w:noProof/>
        </w:rPr>
        <w:fldChar w:fldCharType="separate"/>
      </w:r>
      <w:r>
        <w:rPr>
          <w:noProof/>
        </w:rPr>
        <w:t>68</w:t>
      </w:r>
      <w:r>
        <w:rPr>
          <w:noProof/>
        </w:rPr>
        <w:fldChar w:fldCharType="end"/>
      </w:r>
    </w:p>
    <w:p w14:paraId="65D9D58B" w14:textId="42F9B71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D4740F">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_Toc200537601 \h </w:instrText>
      </w:r>
      <w:r>
        <w:rPr>
          <w:noProof/>
        </w:rPr>
      </w:r>
      <w:r>
        <w:rPr>
          <w:noProof/>
        </w:rPr>
        <w:fldChar w:fldCharType="separate"/>
      </w:r>
      <w:r>
        <w:rPr>
          <w:noProof/>
        </w:rPr>
        <w:t>68</w:t>
      </w:r>
      <w:r>
        <w:rPr>
          <w:noProof/>
        </w:rPr>
        <w:fldChar w:fldCharType="end"/>
      </w:r>
    </w:p>
    <w:p w14:paraId="70E2128E" w14:textId="33F5D71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D4740F">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_Toc200537602 \h </w:instrText>
      </w:r>
      <w:r>
        <w:rPr>
          <w:noProof/>
        </w:rPr>
      </w:r>
      <w:r>
        <w:rPr>
          <w:noProof/>
        </w:rPr>
        <w:fldChar w:fldCharType="separate"/>
      </w:r>
      <w:r>
        <w:rPr>
          <w:noProof/>
        </w:rPr>
        <w:t>69</w:t>
      </w:r>
      <w:r>
        <w:rPr>
          <w:noProof/>
        </w:rPr>
        <w:fldChar w:fldCharType="end"/>
      </w:r>
    </w:p>
    <w:p w14:paraId="2BEECDD2" w14:textId="2AFD42B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_Toc200537603 \h </w:instrText>
      </w:r>
      <w:r>
        <w:rPr>
          <w:noProof/>
        </w:rPr>
      </w:r>
      <w:r>
        <w:rPr>
          <w:noProof/>
        </w:rPr>
        <w:fldChar w:fldCharType="separate"/>
      </w:r>
      <w:r>
        <w:rPr>
          <w:noProof/>
        </w:rPr>
        <w:t>69</w:t>
      </w:r>
      <w:r>
        <w:rPr>
          <w:noProof/>
        </w:rPr>
        <w:fldChar w:fldCharType="end"/>
      </w:r>
    </w:p>
    <w:p w14:paraId="035AAB10" w14:textId="28EB9E8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_Toc200537604 \h </w:instrText>
      </w:r>
      <w:r>
        <w:rPr>
          <w:noProof/>
        </w:rPr>
      </w:r>
      <w:r>
        <w:rPr>
          <w:noProof/>
        </w:rPr>
        <w:fldChar w:fldCharType="separate"/>
      </w:r>
      <w:r>
        <w:rPr>
          <w:noProof/>
        </w:rPr>
        <w:t>69</w:t>
      </w:r>
      <w:r>
        <w:rPr>
          <w:noProof/>
        </w:rPr>
        <w:fldChar w:fldCharType="end"/>
      </w:r>
    </w:p>
    <w:p w14:paraId="48613A03" w14:textId="4243210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_Toc200537605 \h </w:instrText>
      </w:r>
      <w:r>
        <w:rPr>
          <w:noProof/>
        </w:rPr>
      </w:r>
      <w:r>
        <w:rPr>
          <w:noProof/>
        </w:rPr>
        <w:fldChar w:fldCharType="separate"/>
      </w:r>
      <w:r>
        <w:rPr>
          <w:noProof/>
        </w:rPr>
        <w:t>69</w:t>
      </w:r>
      <w:r>
        <w:rPr>
          <w:noProof/>
        </w:rPr>
        <w:fldChar w:fldCharType="end"/>
      </w:r>
    </w:p>
    <w:p w14:paraId="54FB5D94" w14:textId="2C9262E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_Toc200537606 \h </w:instrText>
      </w:r>
      <w:r>
        <w:rPr>
          <w:noProof/>
        </w:rPr>
      </w:r>
      <w:r>
        <w:rPr>
          <w:noProof/>
        </w:rPr>
        <w:fldChar w:fldCharType="separate"/>
      </w:r>
      <w:r>
        <w:rPr>
          <w:noProof/>
        </w:rPr>
        <w:t>69</w:t>
      </w:r>
      <w:r>
        <w:rPr>
          <w:noProof/>
        </w:rPr>
        <w:fldChar w:fldCharType="end"/>
      </w:r>
    </w:p>
    <w:p w14:paraId="4A41E476" w14:textId="08F6D86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_Toc200537607 \h </w:instrText>
      </w:r>
      <w:r>
        <w:rPr>
          <w:noProof/>
        </w:rPr>
      </w:r>
      <w:r>
        <w:rPr>
          <w:noProof/>
        </w:rPr>
        <w:fldChar w:fldCharType="separate"/>
      </w:r>
      <w:r>
        <w:rPr>
          <w:noProof/>
        </w:rPr>
        <w:t>71</w:t>
      </w:r>
      <w:r>
        <w:rPr>
          <w:noProof/>
        </w:rPr>
        <w:fldChar w:fldCharType="end"/>
      </w:r>
    </w:p>
    <w:p w14:paraId="5CE659B5" w14:textId="025C1F2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_Toc200537608 \h </w:instrText>
      </w:r>
      <w:r>
        <w:rPr>
          <w:noProof/>
        </w:rPr>
      </w:r>
      <w:r>
        <w:rPr>
          <w:noProof/>
        </w:rPr>
        <w:fldChar w:fldCharType="separate"/>
      </w:r>
      <w:r>
        <w:rPr>
          <w:noProof/>
        </w:rPr>
        <w:t>71</w:t>
      </w:r>
      <w:r>
        <w:rPr>
          <w:noProof/>
        </w:rPr>
        <w:fldChar w:fldCharType="end"/>
      </w:r>
    </w:p>
    <w:p w14:paraId="0C0C629A" w14:textId="75EBD48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_Toc200537609 \h </w:instrText>
      </w:r>
      <w:r>
        <w:rPr>
          <w:noProof/>
        </w:rPr>
      </w:r>
      <w:r>
        <w:rPr>
          <w:noProof/>
        </w:rPr>
        <w:fldChar w:fldCharType="separate"/>
      </w:r>
      <w:r>
        <w:rPr>
          <w:noProof/>
        </w:rPr>
        <w:t>72</w:t>
      </w:r>
      <w:r>
        <w:rPr>
          <w:noProof/>
        </w:rPr>
        <w:fldChar w:fldCharType="end"/>
      </w:r>
    </w:p>
    <w:p w14:paraId="522F6C5C" w14:textId="3107BE5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_Toc200537610 \h </w:instrText>
      </w:r>
      <w:r>
        <w:rPr>
          <w:noProof/>
        </w:rPr>
      </w:r>
      <w:r>
        <w:rPr>
          <w:noProof/>
        </w:rPr>
        <w:fldChar w:fldCharType="separate"/>
      </w:r>
      <w:r>
        <w:rPr>
          <w:noProof/>
        </w:rPr>
        <w:t>74</w:t>
      </w:r>
      <w:r>
        <w:rPr>
          <w:noProof/>
        </w:rPr>
        <w:fldChar w:fldCharType="end"/>
      </w:r>
    </w:p>
    <w:p w14:paraId="005CEB07" w14:textId="1B45EB2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_Toc200537611 \h </w:instrText>
      </w:r>
      <w:r>
        <w:rPr>
          <w:noProof/>
        </w:rPr>
      </w:r>
      <w:r>
        <w:rPr>
          <w:noProof/>
        </w:rPr>
        <w:fldChar w:fldCharType="separate"/>
      </w:r>
      <w:r>
        <w:rPr>
          <w:noProof/>
        </w:rPr>
        <w:t>74</w:t>
      </w:r>
      <w:r>
        <w:rPr>
          <w:noProof/>
        </w:rPr>
        <w:fldChar w:fldCharType="end"/>
      </w:r>
    </w:p>
    <w:p w14:paraId="07B12AB6" w14:textId="1F12CCF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_Toc200537612 \h </w:instrText>
      </w:r>
      <w:r>
        <w:rPr>
          <w:noProof/>
        </w:rPr>
      </w:r>
      <w:r>
        <w:rPr>
          <w:noProof/>
        </w:rPr>
        <w:fldChar w:fldCharType="separate"/>
      </w:r>
      <w:r>
        <w:rPr>
          <w:noProof/>
        </w:rPr>
        <w:t>74</w:t>
      </w:r>
      <w:r>
        <w:rPr>
          <w:noProof/>
        </w:rPr>
        <w:fldChar w:fldCharType="end"/>
      </w:r>
    </w:p>
    <w:p w14:paraId="32C04051" w14:textId="43ADC99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_Toc200537613 \h </w:instrText>
      </w:r>
      <w:r>
        <w:rPr>
          <w:noProof/>
        </w:rPr>
      </w:r>
      <w:r>
        <w:rPr>
          <w:noProof/>
        </w:rPr>
        <w:fldChar w:fldCharType="separate"/>
      </w:r>
      <w:r>
        <w:rPr>
          <w:noProof/>
        </w:rPr>
        <w:t>76</w:t>
      </w:r>
      <w:r>
        <w:rPr>
          <w:noProof/>
        </w:rPr>
        <w:fldChar w:fldCharType="end"/>
      </w:r>
    </w:p>
    <w:p w14:paraId="14702E1F" w14:textId="3917EFA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_Toc200537614 \h </w:instrText>
      </w:r>
      <w:r>
        <w:rPr>
          <w:noProof/>
        </w:rPr>
      </w:r>
      <w:r>
        <w:rPr>
          <w:noProof/>
        </w:rPr>
        <w:fldChar w:fldCharType="separate"/>
      </w:r>
      <w:r>
        <w:rPr>
          <w:noProof/>
        </w:rPr>
        <w:t>76</w:t>
      </w:r>
      <w:r>
        <w:rPr>
          <w:noProof/>
        </w:rPr>
        <w:fldChar w:fldCharType="end"/>
      </w:r>
    </w:p>
    <w:p w14:paraId="2EA62987" w14:textId="62F8AF9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_Toc200537615 \h </w:instrText>
      </w:r>
      <w:r>
        <w:rPr>
          <w:noProof/>
        </w:rPr>
      </w:r>
      <w:r>
        <w:rPr>
          <w:noProof/>
        </w:rPr>
        <w:fldChar w:fldCharType="separate"/>
      </w:r>
      <w:r>
        <w:rPr>
          <w:noProof/>
        </w:rPr>
        <w:t>76</w:t>
      </w:r>
      <w:r>
        <w:rPr>
          <w:noProof/>
        </w:rPr>
        <w:fldChar w:fldCharType="end"/>
      </w:r>
    </w:p>
    <w:p w14:paraId="3793DC19" w14:textId="3C07E94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_Toc200537616 \h </w:instrText>
      </w:r>
      <w:r>
        <w:rPr>
          <w:noProof/>
        </w:rPr>
      </w:r>
      <w:r>
        <w:rPr>
          <w:noProof/>
        </w:rPr>
        <w:fldChar w:fldCharType="separate"/>
      </w:r>
      <w:r>
        <w:rPr>
          <w:noProof/>
        </w:rPr>
        <w:t>79</w:t>
      </w:r>
      <w:r>
        <w:rPr>
          <w:noProof/>
        </w:rPr>
        <w:fldChar w:fldCharType="end"/>
      </w:r>
    </w:p>
    <w:p w14:paraId="3E6F882E" w14:textId="4692F5E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_Toc200537617 \h </w:instrText>
      </w:r>
      <w:r>
        <w:rPr>
          <w:noProof/>
        </w:rPr>
      </w:r>
      <w:r>
        <w:rPr>
          <w:noProof/>
        </w:rPr>
        <w:fldChar w:fldCharType="separate"/>
      </w:r>
      <w:r>
        <w:rPr>
          <w:noProof/>
        </w:rPr>
        <w:t>79</w:t>
      </w:r>
      <w:r>
        <w:rPr>
          <w:noProof/>
        </w:rPr>
        <w:fldChar w:fldCharType="end"/>
      </w:r>
    </w:p>
    <w:p w14:paraId="57C82DD1" w14:textId="550026D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_Toc200537618 \h </w:instrText>
      </w:r>
      <w:r>
        <w:rPr>
          <w:noProof/>
        </w:rPr>
      </w:r>
      <w:r>
        <w:rPr>
          <w:noProof/>
        </w:rPr>
        <w:fldChar w:fldCharType="separate"/>
      </w:r>
      <w:r>
        <w:rPr>
          <w:noProof/>
        </w:rPr>
        <w:t>79</w:t>
      </w:r>
      <w:r>
        <w:rPr>
          <w:noProof/>
        </w:rPr>
        <w:fldChar w:fldCharType="end"/>
      </w:r>
    </w:p>
    <w:p w14:paraId="3592945A" w14:textId="5ED2754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_Toc200537619 \h </w:instrText>
      </w:r>
      <w:r>
        <w:rPr>
          <w:noProof/>
        </w:rPr>
      </w:r>
      <w:r>
        <w:rPr>
          <w:noProof/>
        </w:rPr>
        <w:fldChar w:fldCharType="separate"/>
      </w:r>
      <w:r>
        <w:rPr>
          <w:noProof/>
        </w:rPr>
        <w:t>82</w:t>
      </w:r>
      <w:r>
        <w:rPr>
          <w:noProof/>
        </w:rPr>
        <w:fldChar w:fldCharType="end"/>
      </w:r>
    </w:p>
    <w:p w14:paraId="535209F9" w14:textId="097DDAA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_Toc200537620 \h </w:instrText>
      </w:r>
      <w:r>
        <w:rPr>
          <w:noProof/>
        </w:rPr>
      </w:r>
      <w:r>
        <w:rPr>
          <w:noProof/>
        </w:rPr>
        <w:fldChar w:fldCharType="separate"/>
      </w:r>
      <w:r>
        <w:rPr>
          <w:noProof/>
        </w:rPr>
        <w:t>82</w:t>
      </w:r>
      <w:r>
        <w:rPr>
          <w:noProof/>
        </w:rPr>
        <w:fldChar w:fldCharType="end"/>
      </w:r>
    </w:p>
    <w:p w14:paraId="0D558807" w14:textId="40CF2B9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_Toc200537621 \h </w:instrText>
      </w:r>
      <w:r>
        <w:rPr>
          <w:noProof/>
        </w:rPr>
      </w:r>
      <w:r>
        <w:rPr>
          <w:noProof/>
        </w:rPr>
        <w:fldChar w:fldCharType="separate"/>
      </w:r>
      <w:r>
        <w:rPr>
          <w:noProof/>
        </w:rPr>
        <w:t>82</w:t>
      </w:r>
      <w:r>
        <w:rPr>
          <w:noProof/>
        </w:rPr>
        <w:fldChar w:fldCharType="end"/>
      </w:r>
    </w:p>
    <w:p w14:paraId="25501D9B" w14:textId="70090D3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_Toc200537622 \h </w:instrText>
      </w:r>
      <w:r>
        <w:rPr>
          <w:noProof/>
        </w:rPr>
      </w:r>
      <w:r>
        <w:rPr>
          <w:noProof/>
        </w:rPr>
        <w:fldChar w:fldCharType="separate"/>
      </w:r>
      <w:r>
        <w:rPr>
          <w:noProof/>
        </w:rPr>
        <w:t>85</w:t>
      </w:r>
      <w:r>
        <w:rPr>
          <w:noProof/>
        </w:rPr>
        <w:fldChar w:fldCharType="end"/>
      </w:r>
    </w:p>
    <w:p w14:paraId="0D8C8B78" w14:textId="289460C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_Toc200537623 \h </w:instrText>
      </w:r>
      <w:r>
        <w:rPr>
          <w:noProof/>
        </w:rPr>
      </w:r>
      <w:r>
        <w:rPr>
          <w:noProof/>
        </w:rPr>
        <w:fldChar w:fldCharType="separate"/>
      </w:r>
      <w:r>
        <w:rPr>
          <w:noProof/>
        </w:rPr>
        <w:t>85</w:t>
      </w:r>
      <w:r>
        <w:rPr>
          <w:noProof/>
        </w:rPr>
        <w:fldChar w:fldCharType="end"/>
      </w:r>
    </w:p>
    <w:p w14:paraId="63CF2AFF" w14:textId="08F02AF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_Toc200537624 \h </w:instrText>
      </w:r>
      <w:r>
        <w:rPr>
          <w:noProof/>
        </w:rPr>
      </w:r>
      <w:r>
        <w:rPr>
          <w:noProof/>
        </w:rPr>
        <w:fldChar w:fldCharType="separate"/>
      </w:r>
      <w:r>
        <w:rPr>
          <w:noProof/>
        </w:rPr>
        <w:t>85</w:t>
      </w:r>
      <w:r>
        <w:rPr>
          <w:noProof/>
        </w:rPr>
        <w:fldChar w:fldCharType="end"/>
      </w:r>
    </w:p>
    <w:p w14:paraId="1DB15F84" w14:textId="42818E6F"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_Toc200537625 \h </w:instrText>
      </w:r>
      <w:r>
        <w:rPr>
          <w:noProof/>
        </w:rPr>
      </w:r>
      <w:r>
        <w:rPr>
          <w:noProof/>
        </w:rPr>
        <w:fldChar w:fldCharType="separate"/>
      </w:r>
      <w:r>
        <w:rPr>
          <w:noProof/>
        </w:rPr>
        <w:t>86</w:t>
      </w:r>
      <w:r>
        <w:rPr>
          <w:noProof/>
        </w:rPr>
        <w:fldChar w:fldCharType="end"/>
      </w:r>
    </w:p>
    <w:p w14:paraId="38AA0D7D" w14:textId="5FE9401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_Toc200537626 \h </w:instrText>
      </w:r>
      <w:r>
        <w:rPr>
          <w:noProof/>
        </w:rPr>
      </w:r>
      <w:r>
        <w:rPr>
          <w:noProof/>
        </w:rPr>
        <w:fldChar w:fldCharType="separate"/>
      </w:r>
      <w:r>
        <w:rPr>
          <w:noProof/>
        </w:rPr>
        <w:t>86</w:t>
      </w:r>
      <w:r>
        <w:rPr>
          <w:noProof/>
        </w:rPr>
        <w:fldChar w:fldCharType="end"/>
      </w:r>
    </w:p>
    <w:p w14:paraId="6ED459A3" w14:textId="4E38E89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_Toc200537627 \h </w:instrText>
      </w:r>
      <w:r>
        <w:rPr>
          <w:noProof/>
        </w:rPr>
      </w:r>
      <w:r>
        <w:rPr>
          <w:noProof/>
        </w:rPr>
        <w:fldChar w:fldCharType="separate"/>
      </w:r>
      <w:r>
        <w:rPr>
          <w:noProof/>
        </w:rPr>
        <w:t>86</w:t>
      </w:r>
      <w:r>
        <w:rPr>
          <w:noProof/>
        </w:rPr>
        <w:fldChar w:fldCharType="end"/>
      </w:r>
    </w:p>
    <w:p w14:paraId="637FAB43" w14:textId="3601082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_Toc200537628 \h </w:instrText>
      </w:r>
      <w:r>
        <w:rPr>
          <w:noProof/>
        </w:rPr>
      </w:r>
      <w:r>
        <w:rPr>
          <w:noProof/>
        </w:rPr>
        <w:fldChar w:fldCharType="separate"/>
      </w:r>
      <w:r>
        <w:rPr>
          <w:noProof/>
        </w:rPr>
        <w:t>88</w:t>
      </w:r>
      <w:r>
        <w:rPr>
          <w:noProof/>
        </w:rPr>
        <w:fldChar w:fldCharType="end"/>
      </w:r>
    </w:p>
    <w:p w14:paraId="33DA1CA8" w14:textId="5AE18DD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_Toc200537629 \h </w:instrText>
      </w:r>
      <w:r>
        <w:rPr>
          <w:noProof/>
        </w:rPr>
      </w:r>
      <w:r>
        <w:rPr>
          <w:noProof/>
        </w:rPr>
        <w:fldChar w:fldCharType="separate"/>
      </w:r>
      <w:r>
        <w:rPr>
          <w:noProof/>
        </w:rPr>
        <w:t>88</w:t>
      </w:r>
      <w:r>
        <w:rPr>
          <w:noProof/>
        </w:rPr>
        <w:fldChar w:fldCharType="end"/>
      </w:r>
    </w:p>
    <w:p w14:paraId="518A2169" w14:textId="6EECF33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_Toc200537630 \h </w:instrText>
      </w:r>
      <w:r>
        <w:rPr>
          <w:noProof/>
        </w:rPr>
      </w:r>
      <w:r>
        <w:rPr>
          <w:noProof/>
        </w:rPr>
        <w:fldChar w:fldCharType="separate"/>
      </w:r>
      <w:r>
        <w:rPr>
          <w:noProof/>
        </w:rPr>
        <w:t>88</w:t>
      </w:r>
      <w:r>
        <w:rPr>
          <w:noProof/>
        </w:rPr>
        <w:fldChar w:fldCharType="end"/>
      </w:r>
    </w:p>
    <w:p w14:paraId="3B30A4D1" w14:textId="3E4FFA9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_Toc200537631 \h </w:instrText>
      </w:r>
      <w:r>
        <w:rPr>
          <w:noProof/>
        </w:rPr>
      </w:r>
      <w:r>
        <w:rPr>
          <w:noProof/>
        </w:rPr>
        <w:fldChar w:fldCharType="separate"/>
      </w:r>
      <w:r>
        <w:rPr>
          <w:noProof/>
        </w:rPr>
        <w:t>90</w:t>
      </w:r>
      <w:r>
        <w:rPr>
          <w:noProof/>
        </w:rPr>
        <w:fldChar w:fldCharType="end"/>
      </w:r>
    </w:p>
    <w:p w14:paraId="542FC070" w14:textId="7067FDB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_Toc200537632 \h </w:instrText>
      </w:r>
      <w:r>
        <w:rPr>
          <w:noProof/>
        </w:rPr>
      </w:r>
      <w:r>
        <w:rPr>
          <w:noProof/>
        </w:rPr>
        <w:fldChar w:fldCharType="separate"/>
      </w:r>
      <w:r>
        <w:rPr>
          <w:noProof/>
        </w:rPr>
        <w:t>90</w:t>
      </w:r>
      <w:r>
        <w:rPr>
          <w:noProof/>
        </w:rPr>
        <w:fldChar w:fldCharType="end"/>
      </w:r>
    </w:p>
    <w:p w14:paraId="46F672B6" w14:textId="7463447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_Toc200537633 \h </w:instrText>
      </w:r>
      <w:r>
        <w:rPr>
          <w:noProof/>
        </w:rPr>
      </w:r>
      <w:r>
        <w:rPr>
          <w:noProof/>
        </w:rPr>
        <w:fldChar w:fldCharType="separate"/>
      </w:r>
      <w:r>
        <w:rPr>
          <w:noProof/>
        </w:rPr>
        <w:t>90</w:t>
      </w:r>
      <w:r>
        <w:rPr>
          <w:noProof/>
        </w:rPr>
        <w:fldChar w:fldCharType="end"/>
      </w:r>
    </w:p>
    <w:p w14:paraId="779B8AC7" w14:textId="1456AB2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_Toc200537634 \h </w:instrText>
      </w:r>
      <w:r>
        <w:rPr>
          <w:noProof/>
        </w:rPr>
      </w:r>
      <w:r>
        <w:rPr>
          <w:noProof/>
        </w:rPr>
        <w:fldChar w:fldCharType="separate"/>
      </w:r>
      <w:r>
        <w:rPr>
          <w:noProof/>
        </w:rPr>
        <w:t>90</w:t>
      </w:r>
      <w:r>
        <w:rPr>
          <w:noProof/>
        </w:rPr>
        <w:fldChar w:fldCharType="end"/>
      </w:r>
    </w:p>
    <w:p w14:paraId="2527EC41" w14:textId="4E322BB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_Toc200537635 \h </w:instrText>
      </w:r>
      <w:r>
        <w:rPr>
          <w:noProof/>
        </w:rPr>
      </w:r>
      <w:r>
        <w:rPr>
          <w:noProof/>
        </w:rPr>
        <w:fldChar w:fldCharType="separate"/>
      </w:r>
      <w:r>
        <w:rPr>
          <w:noProof/>
        </w:rPr>
        <w:t>90</w:t>
      </w:r>
      <w:r>
        <w:rPr>
          <w:noProof/>
        </w:rPr>
        <w:fldChar w:fldCharType="end"/>
      </w:r>
    </w:p>
    <w:p w14:paraId="079F4C1D" w14:textId="1380D38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_Toc200537636 \h </w:instrText>
      </w:r>
      <w:r>
        <w:rPr>
          <w:noProof/>
        </w:rPr>
      </w:r>
      <w:r>
        <w:rPr>
          <w:noProof/>
        </w:rPr>
        <w:fldChar w:fldCharType="separate"/>
      </w:r>
      <w:r>
        <w:rPr>
          <w:noProof/>
        </w:rPr>
        <w:t>90</w:t>
      </w:r>
      <w:r>
        <w:rPr>
          <w:noProof/>
        </w:rPr>
        <w:fldChar w:fldCharType="end"/>
      </w:r>
    </w:p>
    <w:p w14:paraId="0537A77E" w14:textId="5A78C1E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Providing data for a user entering an ongoing MCData group conversation</w:t>
      </w:r>
      <w:r>
        <w:rPr>
          <w:noProof/>
        </w:rPr>
        <w:tab/>
      </w:r>
      <w:r>
        <w:rPr>
          <w:noProof/>
        </w:rPr>
        <w:fldChar w:fldCharType="begin"/>
      </w:r>
      <w:r>
        <w:rPr>
          <w:noProof/>
        </w:rPr>
        <w:instrText xml:space="preserve"> PAGEREF _Toc200537637 \h </w:instrText>
      </w:r>
      <w:r>
        <w:rPr>
          <w:noProof/>
        </w:rPr>
      </w:r>
      <w:r>
        <w:rPr>
          <w:noProof/>
        </w:rPr>
        <w:fldChar w:fldCharType="separate"/>
      </w:r>
      <w:r>
        <w:rPr>
          <w:noProof/>
        </w:rPr>
        <w:t>90</w:t>
      </w:r>
      <w:r>
        <w:rPr>
          <w:noProof/>
        </w:rPr>
        <w:fldChar w:fldCharType="end"/>
      </w:r>
    </w:p>
    <w:p w14:paraId="43212DAB" w14:textId="58721E9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7.4.2.13</w:t>
      </w:r>
      <w:r w:rsidRPr="00D4740F">
        <w:rPr>
          <w:noProof/>
          <w:lang w:val="en-IN"/>
        </w:rPr>
        <w:t>.</w:t>
      </w:r>
      <w:r w:rsidRPr="00D4740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General</w:t>
      </w:r>
      <w:r>
        <w:rPr>
          <w:noProof/>
        </w:rPr>
        <w:tab/>
      </w:r>
      <w:r>
        <w:rPr>
          <w:noProof/>
        </w:rPr>
        <w:fldChar w:fldCharType="begin"/>
      </w:r>
      <w:r>
        <w:rPr>
          <w:noProof/>
        </w:rPr>
        <w:instrText xml:space="preserve"> PAGEREF _Toc200537638 \h </w:instrText>
      </w:r>
      <w:r>
        <w:rPr>
          <w:noProof/>
        </w:rPr>
      </w:r>
      <w:r>
        <w:rPr>
          <w:noProof/>
        </w:rPr>
        <w:fldChar w:fldCharType="separate"/>
      </w:r>
      <w:r>
        <w:rPr>
          <w:noProof/>
        </w:rPr>
        <w:t>90</w:t>
      </w:r>
      <w:r>
        <w:rPr>
          <w:noProof/>
        </w:rPr>
        <w:fldChar w:fldCharType="end"/>
      </w:r>
    </w:p>
    <w:p w14:paraId="6AE1C8FE" w14:textId="7337968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7.4.2.13</w:t>
      </w:r>
      <w:r w:rsidRPr="00D4740F">
        <w:rPr>
          <w:noProof/>
          <w:lang w:val="en-IN"/>
        </w:rPr>
        <w:t>.</w:t>
      </w:r>
      <w:r w:rsidRPr="00D4740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Procedure</w:t>
      </w:r>
      <w:r>
        <w:rPr>
          <w:noProof/>
        </w:rPr>
        <w:tab/>
      </w:r>
      <w:r>
        <w:rPr>
          <w:noProof/>
        </w:rPr>
        <w:fldChar w:fldCharType="begin"/>
      </w:r>
      <w:r>
        <w:rPr>
          <w:noProof/>
        </w:rPr>
        <w:instrText xml:space="preserve"> PAGEREF _Toc200537639 \h </w:instrText>
      </w:r>
      <w:r>
        <w:rPr>
          <w:noProof/>
        </w:rPr>
      </w:r>
      <w:r>
        <w:rPr>
          <w:noProof/>
        </w:rPr>
        <w:fldChar w:fldCharType="separate"/>
      </w:r>
      <w:r>
        <w:rPr>
          <w:noProof/>
        </w:rPr>
        <w:t>90</w:t>
      </w:r>
      <w:r>
        <w:rPr>
          <w:noProof/>
        </w:rPr>
        <w:fldChar w:fldCharType="end"/>
      </w:r>
    </w:p>
    <w:p w14:paraId="72E8AA3D" w14:textId="2CCDB84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Short data service for off-network</w:t>
      </w:r>
      <w:r>
        <w:rPr>
          <w:noProof/>
        </w:rPr>
        <w:tab/>
      </w:r>
      <w:r>
        <w:rPr>
          <w:noProof/>
        </w:rPr>
        <w:fldChar w:fldCharType="begin"/>
      </w:r>
      <w:r>
        <w:rPr>
          <w:noProof/>
        </w:rPr>
        <w:instrText xml:space="preserve"> PAGEREF _Toc200537640 \h </w:instrText>
      </w:r>
      <w:r>
        <w:rPr>
          <w:noProof/>
        </w:rPr>
      </w:r>
      <w:r>
        <w:rPr>
          <w:noProof/>
        </w:rPr>
        <w:fldChar w:fldCharType="separate"/>
      </w:r>
      <w:r>
        <w:rPr>
          <w:noProof/>
        </w:rPr>
        <w:t>92</w:t>
      </w:r>
      <w:r>
        <w:rPr>
          <w:noProof/>
        </w:rPr>
        <w:fldChar w:fldCharType="end"/>
      </w:r>
    </w:p>
    <w:p w14:paraId="62D7CAA3" w14:textId="4AF4ACC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General</w:t>
      </w:r>
      <w:r>
        <w:rPr>
          <w:noProof/>
        </w:rPr>
        <w:tab/>
      </w:r>
      <w:r>
        <w:rPr>
          <w:noProof/>
        </w:rPr>
        <w:fldChar w:fldCharType="begin"/>
      </w:r>
      <w:r>
        <w:rPr>
          <w:noProof/>
        </w:rPr>
        <w:instrText xml:space="preserve"> PAGEREF _Toc200537641 \h </w:instrText>
      </w:r>
      <w:r>
        <w:rPr>
          <w:noProof/>
        </w:rPr>
      </w:r>
      <w:r>
        <w:rPr>
          <w:noProof/>
        </w:rPr>
        <w:fldChar w:fldCharType="separate"/>
      </w:r>
      <w:r>
        <w:rPr>
          <w:noProof/>
        </w:rPr>
        <w:t>92</w:t>
      </w:r>
      <w:r>
        <w:rPr>
          <w:noProof/>
        </w:rPr>
        <w:fldChar w:fldCharType="end"/>
      </w:r>
    </w:p>
    <w:p w14:paraId="0B85BF63" w14:textId="5A909D5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 xml:space="preserve">Information flows for </w:t>
      </w:r>
      <w:r w:rsidRPr="00D4740F">
        <w:rPr>
          <w:noProof/>
          <w:lang w:val="en-IN" w:eastAsia="zh-CN"/>
        </w:rPr>
        <w:t>short data service</w:t>
      </w:r>
      <w:r>
        <w:rPr>
          <w:noProof/>
        </w:rPr>
        <w:tab/>
      </w:r>
      <w:r>
        <w:rPr>
          <w:noProof/>
        </w:rPr>
        <w:fldChar w:fldCharType="begin"/>
      </w:r>
      <w:r>
        <w:rPr>
          <w:noProof/>
        </w:rPr>
        <w:instrText xml:space="preserve"> PAGEREF _Toc200537642 \h </w:instrText>
      </w:r>
      <w:r>
        <w:rPr>
          <w:noProof/>
        </w:rPr>
      </w:r>
      <w:r>
        <w:rPr>
          <w:noProof/>
        </w:rPr>
        <w:fldChar w:fldCharType="separate"/>
      </w:r>
      <w:r>
        <w:rPr>
          <w:noProof/>
        </w:rPr>
        <w:t>92</w:t>
      </w:r>
      <w:r>
        <w:rPr>
          <w:noProof/>
        </w:rPr>
        <w:fldChar w:fldCharType="end"/>
      </w:r>
    </w:p>
    <w:p w14:paraId="250BE938" w14:textId="0BBD19E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MCData standalone data request</w:t>
      </w:r>
      <w:r>
        <w:rPr>
          <w:noProof/>
        </w:rPr>
        <w:tab/>
      </w:r>
      <w:r>
        <w:rPr>
          <w:noProof/>
        </w:rPr>
        <w:fldChar w:fldCharType="begin"/>
      </w:r>
      <w:r>
        <w:rPr>
          <w:noProof/>
        </w:rPr>
        <w:instrText xml:space="preserve"> PAGEREF _Toc200537643 \h </w:instrText>
      </w:r>
      <w:r>
        <w:rPr>
          <w:noProof/>
        </w:rPr>
      </w:r>
      <w:r>
        <w:rPr>
          <w:noProof/>
        </w:rPr>
        <w:fldChar w:fldCharType="separate"/>
      </w:r>
      <w:r>
        <w:rPr>
          <w:noProof/>
        </w:rPr>
        <w:t>92</w:t>
      </w:r>
      <w:r>
        <w:rPr>
          <w:noProof/>
        </w:rPr>
        <w:fldChar w:fldCharType="end"/>
      </w:r>
    </w:p>
    <w:p w14:paraId="54FEE248" w14:textId="417C68E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MCData data disposition notification</w:t>
      </w:r>
      <w:r>
        <w:rPr>
          <w:noProof/>
        </w:rPr>
        <w:tab/>
      </w:r>
      <w:r>
        <w:rPr>
          <w:noProof/>
        </w:rPr>
        <w:fldChar w:fldCharType="begin"/>
      </w:r>
      <w:r>
        <w:rPr>
          <w:noProof/>
        </w:rPr>
        <w:instrText xml:space="preserve"> PAGEREF _Toc200537644 \h </w:instrText>
      </w:r>
      <w:r>
        <w:rPr>
          <w:noProof/>
        </w:rPr>
      </w:r>
      <w:r>
        <w:rPr>
          <w:noProof/>
        </w:rPr>
        <w:fldChar w:fldCharType="separate"/>
      </w:r>
      <w:r>
        <w:rPr>
          <w:noProof/>
        </w:rPr>
        <w:t>92</w:t>
      </w:r>
      <w:r>
        <w:rPr>
          <w:noProof/>
        </w:rPr>
        <w:fldChar w:fldCharType="end"/>
      </w:r>
    </w:p>
    <w:p w14:paraId="513BD54C" w14:textId="456A15B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MCData group standalone data request</w:t>
      </w:r>
      <w:r>
        <w:rPr>
          <w:noProof/>
        </w:rPr>
        <w:tab/>
      </w:r>
      <w:r>
        <w:rPr>
          <w:noProof/>
        </w:rPr>
        <w:fldChar w:fldCharType="begin"/>
      </w:r>
      <w:r>
        <w:rPr>
          <w:noProof/>
        </w:rPr>
        <w:instrText xml:space="preserve"> PAGEREF _Toc200537645 \h </w:instrText>
      </w:r>
      <w:r>
        <w:rPr>
          <w:noProof/>
        </w:rPr>
      </w:r>
      <w:r>
        <w:rPr>
          <w:noProof/>
        </w:rPr>
        <w:fldChar w:fldCharType="separate"/>
      </w:r>
      <w:r>
        <w:rPr>
          <w:noProof/>
        </w:rPr>
        <w:t>92</w:t>
      </w:r>
      <w:r>
        <w:rPr>
          <w:noProof/>
        </w:rPr>
        <w:fldChar w:fldCharType="end"/>
      </w:r>
    </w:p>
    <w:p w14:paraId="7F72A916" w14:textId="5344624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One-to-one standalone short data service using signalling control plane</w:t>
      </w:r>
      <w:r>
        <w:rPr>
          <w:noProof/>
        </w:rPr>
        <w:tab/>
      </w:r>
      <w:r>
        <w:rPr>
          <w:noProof/>
        </w:rPr>
        <w:fldChar w:fldCharType="begin"/>
      </w:r>
      <w:r>
        <w:rPr>
          <w:noProof/>
        </w:rPr>
        <w:instrText xml:space="preserve"> PAGEREF _Toc200537646 \h </w:instrText>
      </w:r>
      <w:r>
        <w:rPr>
          <w:noProof/>
        </w:rPr>
      </w:r>
      <w:r>
        <w:rPr>
          <w:noProof/>
        </w:rPr>
        <w:fldChar w:fldCharType="separate"/>
      </w:r>
      <w:r>
        <w:rPr>
          <w:noProof/>
        </w:rPr>
        <w:t>93</w:t>
      </w:r>
      <w:r>
        <w:rPr>
          <w:noProof/>
        </w:rPr>
        <w:fldChar w:fldCharType="end"/>
      </w:r>
    </w:p>
    <w:p w14:paraId="6CCDA115" w14:textId="358075F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.3.3.</w:t>
      </w:r>
      <w:r w:rsidRPr="00D4740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General</w:t>
      </w:r>
      <w:r>
        <w:rPr>
          <w:noProof/>
        </w:rPr>
        <w:tab/>
      </w:r>
      <w:r>
        <w:rPr>
          <w:noProof/>
        </w:rPr>
        <w:fldChar w:fldCharType="begin"/>
      </w:r>
      <w:r>
        <w:rPr>
          <w:noProof/>
        </w:rPr>
        <w:instrText xml:space="preserve"> PAGEREF _Toc200537647 \h </w:instrText>
      </w:r>
      <w:r>
        <w:rPr>
          <w:noProof/>
        </w:rPr>
      </w:r>
      <w:r>
        <w:rPr>
          <w:noProof/>
        </w:rPr>
        <w:fldChar w:fldCharType="separate"/>
      </w:r>
      <w:r>
        <w:rPr>
          <w:noProof/>
        </w:rPr>
        <w:t>93</w:t>
      </w:r>
      <w:r>
        <w:rPr>
          <w:noProof/>
        </w:rPr>
        <w:fldChar w:fldCharType="end"/>
      </w:r>
    </w:p>
    <w:p w14:paraId="27A998A5" w14:textId="0A3433B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lastRenderedPageBreak/>
        <w:t>7</w:t>
      </w:r>
      <w:r w:rsidRPr="00D4740F">
        <w:rPr>
          <w:noProof/>
          <w:lang w:val="en-IN"/>
        </w:rPr>
        <w:t>.</w:t>
      </w:r>
      <w:r w:rsidRPr="00D4740F">
        <w:rPr>
          <w:noProof/>
          <w:lang w:val="en-IN" w:eastAsia="zh-CN"/>
        </w:rPr>
        <w:t>4</w:t>
      </w:r>
      <w:r w:rsidRPr="00D4740F">
        <w:rPr>
          <w:noProof/>
          <w:lang w:val="en-IN"/>
        </w:rPr>
        <w:t>.3.3.</w:t>
      </w:r>
      <w:r w:rsidRPr="00D4740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Procedure</w:t>
      </w:r>
      <w:r>
        <w:rPr>
          <w:noProof/>
        </w:rPr>
        <w:tab/>
      </w:r>
      <w:r>
        <w:rPr>
          <w:noProof/>
        </w:rPr>
        <w:fldChar w:fldCharType="begin"/>
      </w:r>
      <w:r>
        <w:rPr>
          <w:noProof/>
        </w:rPr>
        <w:instrText xml:space="preserve"> PAGEREF _Toc200537648 \h </w:instrText>
      </w:r>
      <w:r>
        <w:rPr>
          <w:noProof/>
        </w:rPr>
      </w:r>
      <w:r>
        <w:rPr>
          <w:noProof/>
        </w:rPr>
        <w:fldChar w:fldCharType="separate"/>
      </w:r>
      <w:r>
        <w:rPr>
          <w:noProof/>
        </w:rPr>
        <w:t>93</w:t>
      </w:r>
      <w:r>
        <w:rPr>
          <w:noProof/>
        </w:rPr>
        <w:fldChar w:fldCharType="end"/>
      </w:r>
    </w:p>
    <w:p w14:paraId="3051A8B7" w14:textId="7A82FE0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 xml:space="preserve">Group standalone </w:t>
      </w:r>
      <w:r w:rsidRPr="00D4740F">
        <w:rPr>
          <w:noProof/>
          <w:lang w:val="en-IN" w:eastAsia="zh-CN"/>
        </w:rPr>
        <w:t>short data service using signalling control plane</w:t>
      </w:r>
      <w:r>
        <w:rPr>
          <w:noProof/>
        </w:rPr>
        <w:tab/>
      </w:r>
      <w:r>
        <w:rPr>
          <w:noProof/>
        </w:rPr>
        <w:fldChar w:fldCharType="begin"/>
      </w:r>
      <w:r>
        <w:rPr>
          <w:noProof/>
        </w:rPr>
        <w:instrText xml:space="preserve"> PAGEREF _Toc200537649 \h </w:instrText>
      </w:r>
      <w:r>
        <w:rPr>
          <w:noProof/>
        </w:rPr>
      </w:r>
      <w:r>
        <w:rPr>
          <w:noProof/>
        </w:rPr>
        <w:fldChar w:fldCharType="separate"/>
      </w:r>
      <w:r>
        <w:rPr>
          <w:noProof/>
        </w:rPr>
        <w:t>94</w:t>
      </w:r>
      <w:r>
        <w:rPr>
          <w:noProof/>
        </w:rPr>
        <w:fldChar w:fldCharType="end"/>
      </w:r>
    </w:p>
    <w:p w14:paraId="47C245DA" w14:textId="2162B49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.3.4.</w:t>
      </w:r>
      <w:r w:rsidRPr="00D4740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General</w:t>
      </w:r>
      <w:r>
        <w:rPr>
          <w:noProof/>
        </w:rPr>
        <w:tab/>
      </w:r>
      <w:r>
        <w:rPr>
          <w:noProof/>
        </w:rPr>
        <w:fldChar w:fldCharType="begin"/>
      </w:r>
      <w:r>
        <w:rPr>
          <w:noProof/>
        </w:rPr>
        <w:instrText xml:space="preserve"> PAGEREF _Toc200537650 \h </w:instrText>
      </w:r>
      <w:r>
        <w:rPr>
          <w:noProof/>
        </w:rPr>
      </w:r>
      <w:r>
        <w:rPr>
          <w:noProof/>
        </w:rPr>
        <w:fldChar w:fldCharType="separate"/>
      </w:r>
      <w:r>
        <w:rPr>
          <w:noProof/>
        </w:rPr>
        <w:t>94</w:t>
      </w:r>
      <w:r>
        <w:rPr>
          <w:noProof/>
        </w:rPr>
        <w:fldChar w:fldCharType="end"/>
      </w:r>
    </w:p>
    <w:p w14:paraId="02FEA014" w14:textId="18E6B2B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.3.4.</w:t>
      </w:r>
      <w:r w:rsidRPr="00D4740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Procedure</w:t>
      </w:r>
      <w:r>
        <w:rPr>
          <w:noProof/>
        </w:rPr>
        <w:tab/>
      </w:r>
      <w:r>
        <w:rPr>
          <w:noProof/>
        </w:rPr>
        <w:fldChar w:fldCharType="begin"/>
      </w:r>
      <w:r>
        <w:rPr>
          <w:noProof/>
        </w:rPr>
        <w:instrText xml:space="preserve"> PAGEREF _Toc200537651 \h </w:instrText>
      </w:r>
      <w:r>
        <w:rPr>
          <w:noProof/>
        </w:rPr>
      </w:r>
      <w:r>
        <w:rPr>
          <w:noProof/>
        </w:rPr>
        <w:fldChar w:fldCharType="separate"/>
      </w:r>
      <w:r>
        <w:rPr>
          <w:noProof/>
        </w:rPr>
        <w:t>95</w:t>
      </w:r>
      <w:r>
        <w:rPr>
          <w:noProof/>
        </w:rPr>
        <w:fldChar w:fldCharType="end"/>
      </w:r>
    </w:p>
    <w:p w14:paraId="7D4FD79C" w14:textId="2990ED15"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Void</w:t>
      </w:r>
      <w:r>
        <w:rPr>
          <w:noProof/>
        </w:rPr>
        <w:tab/>
      </w:r>
      <w:r>
        <w:rPr>
          <w:noProof/>
        </w:rPr>
        <w:fldChar w:fldCharType="begin"/>
      </w:r>
      <w:r>
        <w:rPr>
          <w:noProof/>
        </w:rPr>
        <w:instrText xml:space="preserve"> PAGEREF _Toc200537652 \h </w:instrText>
      </w:r>
      <w:r>
        <w:rPr>
          <w:noProof/>
        </w:rPr>
      </w:r>
      <w:r>
        <w:rPr>
          <w:noProof/>
        </w:rPr>
        <w:fldChar w:fldCharType="separate"/>
      </w:r>
      <w:r>
        <w:rPr>
          <w:noProof/>
        </w:rPr>
        <w:t>96</w:t>
      </w:r>
      <w:r>
        <w:rPr>
          <w:noProof/>
        </w:rPr>
        <w:fldChar w:fldCharType="end"/>
      </w:r>
    </w:p>
    <w:p w14:paraId="7B0F6C4A" w14:textId="2C1B02B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 xml:space="preserve">Group standalone </w:t>
      </w:r>
      <w:r w:rsidRPr="00D4740F">
        <w:rPr>
          <w:noProof/>
          <w:lang w:val="en-IN" w:eastAsia="zh-CN"/>
        </w:rPr>
        <w:t>short data service with MCData message store</w:t>
      </w:r>
      <w:r>
        <w:rPr>
          <w:noProof/>
        </w:rPr>
        <w:tab/>
      </w:r>
      <w:r>
        <w:rPr>
          <w:noProof/>
        </w:rPr>
        <w:fldChar w:fldCharType="begin"/>
      </w:r>
      <w:r>
        <w:rPr>
          <w:noProof/>
        </w:rPr>
        <w:instrText xml:space="preserve"> PAGEREF _Toc200537653 \h </w:instrText>
      </w:r>
      <w:r>
        <w:rPr>
          <w:noProof/>
        </w:rPr>
      </w:r>
      <w:r>
        <w:rPr>
          <w:noProof/>
        </w:rPr>
        <w:fldChar w:fldCharType="separate"/>
      </w:r>
      <w:r>
        <w:rPr>
          <w:noProof/>
        </w:rPr>
        <w:t>96</w:t>
      </w:r>
      <w:r>
        <w:rPr>
          <w:noProof/>
        </w:rPr>
        <w:fldChar w:fldCharType="end"/>
      </w:r>
    </w:p>
    <w:p w14:paraId="19BA43F4" w14:textId="20C6484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.3.6.</w:t>
      </w:r>
      <w:r w:rsidRPr="00D4740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General</w:t>
      </w:r>
      <w:r>
        <w:rPr>
          <w:noProof/>
        </w:rPr>
        <w:tab/>
      </w:r>
      <w:r>
        <w:rPr>
          <w:noProof/>
        </w:rPr>
        <w:fldChar w:fldCharType="begin"/>
      </w:r>
      <w:r>
        <w:rPr>
          <w:noProof/>
        </w:rPr>
        <w:instrText xml:space="preserve"> PAGEREF _Toc200537654 \h </w:instrText>
      </w:r>
      <w:r>
        <w:rPr>
          <w:noProof/>
        </w:rPr>
      </w:r>
      <w:r>
        <w:rPr>
          <w:noProof/>
        </w:rPr>
        <w:fldChar w:fldCharType="separate"/>
      </w:r>
      <w:r>
        <w:rPr>
          <w:noProof/>
        </w:rPr>
        <w:t>96</w:t>
      </w:r>
      <w:r>
        <w:rPr>
          <w:noProof/>
        </w:rPr>
        <w:fldChar w:fldCharType="end"/>
      </w:r>
    </w:p>
    <w:p w14:paraId="19CD9EDE" w14:textId="6106577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4</w:t>
      </w:r>
      <w:r w:rsidRPr="00D4740F">
        <w:rPr>
          <w:noProof/>
          <w:lang w:val="en-IN"/>
        </w:rPr>
        <w:t>.3.6.</w:t>
      </w:r>
      <w:r w:rsidRPr="00D4740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Procedure</w:t>
      </w:r>
      <w:r>
        <w:rPr>
          <w:noProof/>
        </w:rPr>
        <w:tab/>
      </w:r>
      <w:r>
        <w:rPr>
          <w:noProof/>
        </w:rPr>
        <w:fldChar w:fldCharType="begin"/>
      </w:r>
      <w:r>
        <w:rPr>
          <w:noProof/>
        </w:rPr>
        <w:instrText xml:space="preserve"> PAGEREF _Toc200537655 \h </w:instrText>
      </w:r>
      <w:r>
        <w:rPr>
          <w:noProof/>
        </w:rPr>
      </w:r>
      <w:r>
        <w:rPr>
          <w:noProof/>
        </w:rPr>
        <w:fldChar w:fldCharType="separate"/>
      </w:r>
      <w:r>
        <w:rPr>
          <w:noProof/>
        </w:rPr>
        <w:t>96</w:t>
      </w:r>
      <w:r>
        <w:rPr>
          <w:noProof/>
        </w:rPr>
        <w:fldChar w:fldCharType="end"/>
      </w:r>
    </w:p>
    <w:p w14:paraId="0054591C" w14:textId="3DE4B846"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_Toc200537656 \h </w:instrText>
      </w:r>
      <w:r>
        <w:rPr>
          <w:noProof/>
        </w:rPr>
      </w:r>
      <w:r>
        <w:rPr>
          <w:noProof/>
        </w:rPr>
        <w:fldChar w:fldCharType="separate"/>
      </w:r>
      <w:r>
        <w:rPr>
          <w:noProof/>
        </w:rPr>
        <w:t>97</w:t>
      </w:r>
      <w:r>
        <w:rPr>
          <w:noProof/>
        </w:rPr>
        <w:fldChar w:fldCharType="end"/>
      </w:r>
    </w:p>
    <w:p w14:paraId="3EEB2BF6" w14:textId="61226584"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_Toc200537657 \h </w:instrText>
      </w:r>
      <w:r>
        <w:rPr>
          <w:noProof/>
        </w:rPr>
      </w:r>
      <w:r>
        <w:rPr>
          <w:noProof/>
        </w:rPr>
        <w:fldChar w:fldCharType="separate"/>
      </w:r>
      <w:r>
        <w:rPr>
          <w:noProof/>
        </w:rPr>
        <w:t>97</w:t>
      </w:r>
      <w:r>
        <w:rPr>
          <w:noProof/>
        </w:rPr>
        <w:fldChar w:fldCharType="end"/>
      </w:r>
    </w:p>
    <w:p w14:paraId="5F025D53" w14:textId="5A620CA6"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_Toc200537658 \h </w:instrText>
      </w:r>
      <w:r>
        <w:rPr>
          <w:noProof/>
        </w:rPr>
      </w:r>
      <w:r>
        <w:rPr>
          <w:noProof/>
        </w:rPr>
        <w:fldChar w:fldCharType="separate"/>
      </w:r>
      <w:r>
        <w:rPr>
          <w:noProof/>
        </w:rPr>
        <w:t>97</w:t>
      </w:r>
      <w:r>
        <w:rPr>
          <w:noProof/>
        </w:rPr>
        <w:fldChar w:fldCharType="end"/>
      </w:r>
    </w:p>
    <w:p w14:paraId="78C32306" w14:textId="21A69845"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_Toc200537659 \h </w:instrText>
      </w:r>
      <w:r>
        <w:rPr>
          <w:noProof/>
        </w:rPr>
      </w:r>
      <w:r>
        <w:rPr>
          <w:noProof/>
        </w:rPr>
        <w:fldChar w:fldCharType="separate"/>
      </w:r>
      <w:r>
        <w:rPr>
          <w:noProof/>
        </w:rPr>
        <w:t>97</w:t>
      </w:r>
      <w:r>
        <w:rPr>
          <w:noProof/>
        </w:rPr>
        <w:fldChar w:fldCharType="end"/>
      </w:r>
    </w:p>
    <w:p w14:paraId="71239044" w14:textId="6CBE7A1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upload data request</w:t>
      </w:r>
      <w:r>
        <w:rPr>
          <w:noProof/>
        </w:rPr>
        <w:tab/>
      </w:r>
      <w:r>
        <w:rPr>
          <w:noProof/>
        </w:rPr>
        <w:fldChar w:fldCharType="begin"/>
      </w:r>
      <w:r>
        <w:rPr>
          <w:noProof/>
        </w:rPr>
        <w:instrText xml:space="preserve"> PAGEREF _Toc200537660 \h </w:instrText>
      </w:r>
      <w:r>
        <w:rPr>
          <w:noProof/>
        </w:rPr>
      </w:r>
      <w:r>
        <w:rPr>
          <w:noProof/>
        </w:rPr>
        <w:fldChar w:fldCharType="separate"/>
      </w:r>
      <w:r>
        <w:rPr>
          <w:noProof/>
        </w:rPr>
        <w:t>97</w:t>
      </w:r>
      <w:r>
        <w:rPr>
          <w:noProof/>
        </w:rPr>
        <w:fldChar w:fldCharType="end"/>
      </w:r>
    </w:p>
    <w:p w14:paraId="7C6280E7" w14:textId="40DAFAA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upload data response</w:t>
      </w:r>
      <w:r>
        <w:rPr>
          <w:noProof/>
        </w:rPr>
        <w:tab/>
      </w:r>
      <w:r>
        <w:rPr>
          <w:noProof/>
        </w:rPr>
        <w:fldChar w:fldCharType="begin"/>
      </w:r>
      <w:r>
        <w:rPr>
          <w:noProof/>
        </w:rPr>
        <w:instrText xml:space="preserve"> PAGEREF _Toc200537661 \h </w:instrText>
      </w:r>
      <w:r>
        <w:rPr>
          <w:noProof/>
        </w:rPr>
      </w:r>
      <w:r>
        <w:rPr>
          <w:noProof/>
        </w:rPr>
        <w:fldChar w:fldCharType="separate"/>
      </w:r>
      <w:r>
        <w:rPr>
          <w:noProof/>
        </w:rPr>
        <w:t>97</w:t>
      </w:r>
      <w:r>
        <w:rPr>
          <w:noProof/>
        </w:rPr>
        <w:fldChar w:fldCharType="end"/>
      </w:r>
    </w:p>
    <w:p w14:paraId="69F81607" w14:textId="4DD64A7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download data request</w:t>
      </w:r>
      <w:r>
        <w:rPr>
          <w:noProof/>
        </w:rPr>
        <w:tab/>
      </w:r>
      <w:r>
        <w:rPr>
          <w:noProof/>
        </w:rPr>
        <w:fldChar w:fldCharType="begin"/>
      </w:r>
      <w:r>
        <w:rPr>
          <w:noProof/>
        </w:rPr>
        <w:instrText xml:space="preserve"> PAGEREF _Toc200537662 \h </w:instrText>
      </w:r>
      <w:r>
        <w:rPr>
          <w:noProof/>
        </w:rPr>
      </w:r>
      <w:r>
        <w:rPr>
          <w:noProof/>
        </w:rPr>
        <w:fldChar w:fldCharType="separate"/>
      </w:r>
      <w:r>
        <w:rPr>
          <w:noProof/>
        </w:rPr>
        <w:t>98</w:t>
      </w:r>
      <w:r>
        <w:rPr>
          <w:noProof/>
        </w:rPr>
        <w:fldChar w:fldCharType="end"/>
      </w:r>
    </w:p>
    <w:p w14:paraId="6D71EAF9" w14:textId="01E4825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download data response</w:t>
      </w:r>
      <w:r>
        <w:rPr>
          <w:noProof/>
        </w:rPr>
        <w:tab/>
      </w:r>
      <w:r>
        <w:rPr>
          <w:noProof/>
        </w:rPr>
        <w:fldChar w:fldCharType="begin"/>
      </w:r>
      <w:r>
        <w:rPr>
          <w:noProof/>
        </w:rPr>
        <w:instrText xml:space="preserve"> PAGEREF _Toc200537663 \h </w:instrText>
      </w:r>
      <w:r>
        <w:rPr>
          <w:noProof/>
        </w:rPr>
      </w:r>
      <w:r>
        <w:rPr>
          <w:noProof/>
        </w:rPr>
        <w:fldChar w:fldCharType="separate"/>
      </w:r>
      <w:r>
        <w:rPr>
          <w:noProof/>
        </w:rPr>
        <w:t>98</w:t>
      </w:r>
      <w:r>
        <w:rPr>
          <w:noProof/>
        </w:rPr>
        <w:fldChar w:fldCharType="end"/>
      </w:r>
    </w:p>
    <w:p w14:paraId="465049E5" w14:textId="48899CE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FD request (using HTTP)</w:t>
      </w:r>
      <w:r>
        <w:rPr>
          <w:noProof/>
        </w:rPr>
        <w:tab/>
      </w:r>
      <w:r>
        <w:rPr>
          <w:noProof/>
        </w:rPr>
        <w:fldChar w:fldCharType="begin"/>
      </w:r>
      <w:r>
        <w:rPr>
          <w:noProof/>
        </w:rPr>
        <w:instrText xml:space="preserve"> PAGEREF _Toc200537664 \h </w:instrText>
      </w:r>
      <w:r>
        <w:rPr>
          <w:noProof/>
        </w:rPr>
      </w:r>
      <w:r>
        <w:rPr>
          <w:noProof/>
        </w:rPr>
        <w:fldChar w:fldCharType="separate"/>
      </w:r>
      <w:r>
        <w:rPr>
          <w:noProof/>
        </w:rPr>
        <w:t>98</w:t>
      </w:r>
      <w:r>
        <w:rPr>
          <w:noProof/>
        </w:rPr>
        <w:fldChar w:fldCharType="end"/>
      </w:r>
    </w:p>
    <w:p w14:paraId="112F9E5A" w14:textId="1C44827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FD response (using HTTP)</w:t>
      </w:r>
      <w:r>
        <w:rPr>
          <w:noProof/>
        </w:rPr>
        <w:tab/>
      </w:r>
      <w:r>
        <w:rPr>
          <w:noProof/>
        </w:rPr>
        <w:fldChar w:fldCharType="begin"/>
      </w:r>
      <w:r>
        <w:rPr>
          <w:noProof/>
        </w:rPr>
        <w:instrText xml:space="preserve"> PAGEREF _Toc200537665 \h </w:instrText>
      </w:r>
      <w:r>
        <w:rPr>
          <w:noProof/>
        </w:rPr>
      </w:r>
      <w:r>
        <w:rPr>
          <w:noProof/>
        </w:rPr>
        <w:fldChar w:fldCharType="separate"/>
      </w:r>
      <w:r>
        <w:rPr>
          <w:noProof/>
        </w:rPr>
        <w:t>100</w:t>
      </w:r>
      <w:r>
        <w:rPr>
          <w:noProof/>
        </w:rPr>
        <w:fldChar w:fldCharType="end"/>
      </w:r>
    </w:p>
    <w:p w14:paraId="6ADA9319" w14:textId="47721AD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download completed report</w:t>
      </w:r>
      <w:r>
        <w:rPr>
          <w:noProof/>
        </w:rPr>
        <w:tab/>
      </w:r>
      <w:r>
        <w:rPr>
          <w:noProof/>
        </w:rPr>
        <w:fldChar w:fldCharType="begin"/>
      </w:r>
      <w:r>
        <w:rPr>
          <w:noProof/>
        </w:rPr>
        <w:instrText xml:space="preserve"> PAGEREF _Toc200537666 \h </w:instrText>
      </w:r>
      <w:r>
        <w:rPr>
          <w:noProof/>
        </w:rPr>
      </w:r>
      <w:r>
        <w:rPr>
          <w:noProof/>
        </w:rPr>
        <w:fldChar w:fldCharType="separate"/>
      </w:r>
      <w:r>
        <w:rPr>
          <w:noProof/>
        </w:rPr>
        <w:t>100</w:t>
      </w:r>
      <w:r>
        <w:rPr>
          <w:noProof/>
        </w:rPr>
        <w:fldChar w:fldCharType="end"/>
      </w:r>
    </w:p>
    <w:p w14:paraId="5E4A0CF5" w14:textId="3BD042D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aggregated download completed report</w:t>
      </w:r>
      <w:r>
        <w:rPr>
          <w:noProof/>
        </w:rPr>
        <w:tab/>
      </w:r>
      <w:r>
        <w:rPr>
          <w:noProof/>
        </w:rPr>
        <w:fldChar w:fldCharType="begin"/>
      </w:r>
      <w:r>
        <w:rPr>
          <w:noProof/>
        </w:rPr>
        <w:instrText xml:space="preserve"> PAGEREF _Toc200537667 \h </w:instrText>
      </w:r>
      <w:r>
        <w:rPr>
          <w:noProof/>
        </w:rPr>
      </w:r>
      <w:r>
        <w:rPr>
          <w:noProof/>
        </w:rPr>
        <w:fldChar w:fldCharType="separate"/>
      </w:r>
      <w:r>
        <w:rPr>
          <w:noProof/>
        </w:rPr>
        <w:t>100</w:t>
      </w:r>
      <w:r>
        <w:rPr>
          <w:noProof/>
        </w:rPr>
        <w:fldChar w:fldCharType="end"/>
      </w:r>
    </w:p>
    <w:p w14:paraId="59DFFBFA" w14:textId="563B124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FD request (using media plane)</w:t>
      </w:r>
      <w:r>
        <w:rPr>
          <w:noProof/>
        </w:rPr>
        <w:tab/>
      </w:r>
      <w:r>
        <w:rPr>
          <w:noProof/>
        </w:rPr>
        <w:fldChar w:fldCharType="begin"/>
      </w:r>
      <w:r>
        <w:rPr>
          <w:noProof/>
        </w:rPr>
        <w:instrText xml:space="preserve"> PAGEREF _Toc200537668 \h </w:instrText>
      </w:r>
      <w:r>
        <w:rPr>
          <w:noProof/>
        </w:rPr>
      </w:r>
      <w:r>
        <w:rPr>
          <w:noProof/>
        </w:rPr>
        <w:fldChar w:fldCharType="separate"/>
      </w:r>
      <w:r>
        <w:rPr>
          <w:noProof/>
        </w:rPr>
        <w:t>100</w:t>
      </w:r>
      <w:r>
        <w:rPr>
          <w:noProof/>
        </w:rPr>
        <w:fldChar w:fldCharType="end"/>
      </w:r>
    </w:p>
    <w:p w14:paraId="00D29205" w14:textId="212AE41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FD response (using media plane)</w:t>
      </w:r>
      <w:r>
        <w:rPr>
          <w:noProof/>
        </w:rPr>
        <w:tab/>
      </w:r>
      <w:r>
        <w:rPr>
          <w:noProof/>
        </w:rPr>
        <w:fldChar w:fldCharType="begin"/>
      </w:r>
      <w:r>
        <w:rPr>
          <w:noProof/>
        </w:rPr>
        <w:instrText xml:space="preserve"> PAGEREF _Toc200537669 \h </w:instrText>
      </w:r>
      <w:r>
        <w:rPr>
          <w:noProof/>
        </w:rPr>
      </w:r>
      <w:r>
        <w:rPr>
          <w:noProof/>
        </w:rPr>
        <w:fldChar w:fldCharType="separate"/>
      </w:r>
      <w:r>
        <w:rPr>
          <w:noProof/>
        </w:rPr>
        <w:t>102</w:t>
      </w:r>
      <w:r>
        <w:rPr>
          <w:noProof/>
        </w:rPr>
        <w:fldChar w:fldCharType="end"/>
      </w:r>
    </w:p>
    <w:p w14:paraId="29388862" w14:textId="5EE6F47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standalone FD request (using HTTP)</w:t>
      </w:r>
      <w:r>
        <w:rPr>
          <w:noProof/>
        </w:rPr>
        <w:tab/>
      </w:r>
      <w:r>
        <w:rPr>
          <w:noProof/>
        </w:rPr>
        <w:fldChar w:fldCharType="begin"/>
      </w:r>
      <w:r>
        <w:rPr>
          <w:noProof/>
        </w:rPr>
        <w:instrText xml:space="preserve"> PAGEREF _Toc200537670 \h </w:instrText>
      </w:r>
      <w:r>
        <w:rPr>
          <w:noProof/>
        </w:rPr>
      </w:r>
      <w:r>
        <w:rPr>
          <w:noProof/>
        </w:rPr>
        <w:fldChar w:fldCharType="separate"/>
      </w:r>
      <w:r>
        <w:rPr>
          <w:noProof/>
        </w:rPr>
        <w:t>102</w:t>
      </w:r>
      <w:r>
        <w:rPr>
          <w:noProof/>
        </w:rPr>
        <w:fldChar w:fldCharType="end"/>
      </w:r>
    </w:p>
    <w:p w14:paraId="78D4E4C7" w14:textId="47D0BA3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standalone FD response (using HTTP</w:t>
      </w:r>
      <w:r>
        <w:rPr>
          <w:noProof/>
        </w:rPr>
        <w:t xml:space="preserve"> or MBMS download delivery method</w:t>
      </w:r>
      <w:r w:rsidRPr="00D4740F">
        <w:rPr>
          <w:rFonts w:eastAsia="SimSun"/>
          <w:noProof/>
        </w:rPr>
        <w:t>)</w:t>
      </w:r>
      <w:r>
        <w:rPr>
          <w:noProof/>
        </w:rPr>
        <w:tab/>
      </w:r>
      <w:r>
        <w:rPr>
          <w:noProof/>
        </w:rPr>
        <w:fldChar w:fldCharType="begin"/>
      </w:r>
      <w:r>
        <w:rPr>
          <w:noProof/>
        </w:rPr>
        <w:instrText xml:space="preserve"> PAGEREF _Toc200537671 \h </w:instrText>
      </w:r>
      <w:r>
        <w:rPr>
          <w:noProof/>
        </w:rPr>
      </w:r>
      <w:r>
        <w:rPr>
          <w:noProof/>
        </w:rPr>
        <w:fldChar w:fldCharType="separate"/>
      </w:r>
      <w:r>
        <w:rPr>
          <w:noProof/>
        </w:rPr>
        <w:t>104</w:t>
      </w:r>
      <w:r>
        <w:rPr>
          <w:noProof/>
        </w:rPr>
        <w:fldChar w:fldCharType="end"/>
      </w:r>
    </w:p>
    <w:p w14:paraId="1A598F15" w14:textId="2B83FB3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standalone FD request (using media plane)</w:t>
      </w:r>
      <w:r>
        <w:rPr>
          <w:noProof/>
        </w:rPr>
        <w:tab/>
      </w:r>
      <w:r>
        <w:rPr>
          <w:noProof/>
        </w:rPr>
        <w:fldChar w:fldCharType="begin"/>
      </w:r>
      <w:r>
        <w:rPr>
          <w:noProof/>
        </w:rPr>
        <w:instrText xml:space="preserve"> PAGEREF _Toc200537672 \h </w:instrText>
      </w:r>
      <w:r>
        <w:rPr>
          <w:noProof/>
        </w:rPr>
      </w:r>
      <w:r>
        <w:rPr>
          <w:noProof/>
        </w:rPr>
        <w:fldChar w:fldCharType="separate"/>
      </w:r>
      <w:r>
        <w:rPr>
          <w:noProof/>
        </w:rPr>
        <w:t>104</w:t>
      </w:r>
      <w:r>
        <w:rPr>
          <w:noProof/>
        </w:rPr>
        <w:fldChar w:fldCharType="end"/>
      </w:r>
    </w:p>
    <w:p w14:paraId="78D2E055" w14:textId="1C5BD48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standalone FD response (using media plane)</w:t>
      </w:r>
      <w:r>
        <w:rPr>
          <w:noProof/>
        </w:rPr>
        <w:tab/>
      </w:r>
      <w:r>
        <w:rPr>
          <w:noProof/>
        </w:rPr>
        <w:fldChar w:fldCharType="begin"/>
      </w:r>
      <w:r>
        <w:rPr>
          <w:noProof/>
        </w:rPr>
        <w:instrText xml:space="preserve"> PAGEREF _Toc200537673 \h </w:instrText>
      </w:r>
      <w:r>
        <w:rPr>
          <w:noProof/>
        </w:rPr>
      </w:r>
      <w:r>
        <w:rPr>
          <w:noProof/>
        </w:rPr>
        <w:fldChar w:fldCharType="separate"/>
      </w:r>
      <w:r>
        <w:rPr>
          <w:noProof/>
        </w:rPr>
        <w:t>105</w:t>
      </w:r>
      <w:r>
        <w:rPr>
          <w:noProof/>
        </w:rPr>
        <w:fldChar w:fldCharType="end"/>
      </w:r>
    </w:p>
    <w:p w14:paraId="4CF51690" w14:textId="7745361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remove file request</w:t>
      </w:r>
      <w:r>
        <w:rPr>
          <w:noProof/>
        </w:rPr>
        <w:tab/>
      </w:r>
      <w:r>
        <w:rPr>
          <w:noProof/>
        </w:rPr>
        <w:fldChar w:fldCharType="begin"/>
      </w:r>
      <w:r>
        <w:rPr>
          <w:noProof/>
        </w:rPr>
        <w:instrText xml:space="preserve"> PAGEREF _Toc200537674 \h </w:instrText>
      </w:r>
      <w:r>
        <w:rPr>
          <w:noProof/>
        </w:rPr>
      </w:r>
      <w:r>
        <w:rPr>
          <w:noProof/>
        </w:rPr>
        <w:fldChar w:fldCharType="separate"/>
      </w:r>
      <w:r>
        <w:rPr>
          <w:noProof/>
        </w:rPr>
        <w:t>105</w:t>
      </w:r>
      <w:r>
        <w:rPr>
          <w:noProof/>
        </w:rPr>
        <w:fldChar w:fldCharType="end"/>
      </w:r>
    </w:p>
    <w:p w14:paraId="716F6B8D" w14:textId="3F04AFC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remove file response</w:t>
      </w:r>
      <w:r>
        <w:rPr>
          <w:noProof/>
        </w:rPr>
        <w:tab/>
      </w:r>
      <w:r>
        <w:rPr>
          <w:noProof/>
        </w:rPr>
        <w:fldChar w:fldCharType="begin"/>
      </w:r>
      <w:r>
        <w:rPr>
          <w:noProof/>
        </w:rPr>
        <w:instrText xml:space="preserve"> PAGEREF _Toc200537675 \h </w:instrText>
      </w:r>
      <w:r>
        <w:rPr>
          <w:noProof/>
        </w:rPr>
      </w:r>
      <w:r>
        <w:rPr>
          <w:noProof/>
        </w:rPr>
        <w:fldChar w:fldCharType="separate"/>
      </w:r>
      <w:r>
        <w:rPr>
          <w:noProof/>
        </w:rPr>
        <w:t>106</w:t>
      </w:r>
      <w:r>
        <w:rPr>
          <w:noProof/>
        </w:rPr>
        <w:fldChar w:fldCharType="end"/>
      </w:r>
    </w:p>
    <w:p w14:paraId="5A7DE6E0" w14:textId="59D78A0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Void</w:t>
      </w:r>
      <w:r>
        <w:rPr>
          <w:noProof/>
        </w:rPr>
        <w:tab/>
      </w:r>
      <w:r>
        <w:rPr>
          <w:noProof/>
        </w:rPr>
        <w:fldChar w:fldCharType="begin"/>
      </w:r>
      <w:r>
        <w:rPr>
          <w:noProof/>
        </w:rPr>
        <w:instrText xml:space="preserve"> PAGEREF _Toc200537676 \h </w:instrText>
      </w:r>
      <w:r>
        <w:rPr>
          <w:noProof/>
        </w:rPr>
      </w:r>
      <w:r>
        <w:rPr>
          <w:noProof/>
        </w:rPr>
        <w:fldChar w:fldCharType="separate"/>
      </w:r>
      <w:r>
        <w:rPr>
          <w:noProof/>
        </w:rPr>
        <w:t>106</w:t>
      </w:r>
      <w:r>
        <w:rPr>
          <w:noProof/>
        </w:rPr>
        <w:fldChar w:fldCharType="end"/>
      </w:r>
    </w:p>
    <w:p w14:paraId="2B0EF385" w14:textId="380E4E2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Void</w:t>
      </w:r>
      <w:r>
        <w:rPr>
          <w:noProof/>
        </w:rPr>
        <w:tab/>
      </w:r>
      <w:r>
        <w:rPr>
          <w:noProof/>
        </w:rPr>
        <w:fldChar w:fldCharType="begin"/>
      </w:r>
      <w:r>
        <w:rPr>
          <w:noProof/>
        </w:rPr>
        <w:instrText xml:space="preserve"> PAGEREF _Toc200537677 \h </w:instrText>
      </w:r>
      <w:r>
        <w:rPr>
          <w:noProof/>
        </w:rPr>
      </w:r>
      <w:r>
        <w:rPr>
          <w:noProof/>
        </w:rPr>
        <w:fldChar w:fldCharType="separate"/>
      </w:r>
      <w:r>
        <w:rPr>
          <w:noProof/>
        </w:rPr>
        <w:t>106</w:t>
      </w:r>
      <w:r>
        <w:rPr>
          <w:noProof/>
        </w:rPr>
        <w:fldChar w:fldCharType="end"/>
      </w:r>
    </w:p>
    <w:p w14:paraId="77A10E7A" w14:textId="0AFC46E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Void</w:t>
      </w:r>
      <w:r>
        <w:rPr>
          <w:noProof/>
        </w:rPr>
        <w:tab/>
      </w:r>
      <w:r>
        <w:rPr>
          <w:noProof/>
        </w:rPr>
        <w:fldChar w:fldCharType="begin"/>
      </w:r>
      <w:r>
        <w:rPr>
          <w:noProof/>
        </w:rPr>
        <w:instrText xml:space="preserve"> PAGEREF _Toc200537678 \h </w:instrText>
      </w:r>
      <w:r>
        <w:rPr>
          <w:noProof/>
        </w:rPr>
      </w:r>
      <w:r>
        <w:rPr>
          <w:noProof/>
        </w:rPr>
        <w:fldChar w:fldCharType="separate"/>
      </w:r>
      <w:r>
        <w:rPr>
          <w:noProof/>
        </w:rPr>
        <w:t>106</w:t>
      </w:r>
      <w:r>
        <w:rPr>
          <w:noProof/>
        </w:rPr>
        <w:fldChar w:fldCharType="end"/>
      </w:r>
    </w:p>
    <w:p w14:paraId="78B5645D" w14:textId="0AD6F76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retrieve request</w:t>
      </w:r>
      <w:r>
        <w:rPr>
          <w:noProof/>
        </w:rPr>
        <w:tab/>
      </w:r>
      <w:r>
        <w:rPr>
          <w:noProof/>
        </w:rPr>
        <w:fldChar w:fldCharType="begin"/>
      </w:r>
      <w:r>
        <w:rPr>
          <w:noProof/>
        </w:rPr>
        <w:instrText xml:space="preserve"> PAGEREF _Toc200537679 \h </w:instrText>
      </w:r>
      <w:r>
        <w:rPr>
          <w:noProof/>
        </w:rPr>
      </w:r>
      <w:r>
        <w:rPr>
          <w:noProof/>
        </w:rPr>
        <w:fldChar w:fldCharType="separate"/>
      </w:r>
      <w:r>
        <w:rPr>
          <w:noProof/>
        </w:rPr>
        <w:t>106</w:t>
      </w:r>
      <w:r>
        <w:rPr>
          <w:noProof/>
        </w:rPr>
        <w:fldChar w:fldCharType="end"/>
      </w:r>
    </w:p>
    <w:p w14:paraId="61D84256" w14:textId="76AD315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retrieve response</w:t>
      </w:r>
      <w:r>
        <w:rPr>
          <w:noProof/>
        </w:rPr>
        <w:tab/>
      </w:r>
      <w:r>
        <w:rPr>
          <w:noProof/>
        </w:rPr>
        <w:fldChar w:fldCharType="begin"/>
      </w:r>
      <w:r>
        <w:rPr>
          <w:noProof/>
        </w:rPr>
        <w:instrText xml:space="preserve"> PAGEREF _Toc200537680 \h </w:instrText>
      </w:r>
      <w:r>
        <w:rPr>
          <w:noProof/>
        </w:rPr>
      </w:r>
      <w:r>
        <w:rPr>
          <w:noProof/>
        </w:rPr>
        <w:fldChar w:fldCharType="separate"/>
      </w:r>
      <w:r>
        <w:rPr>
          <w:noProof/>
        </w:rPr>
        <w:t>106</w:t>
      </w:r>
      <w:r>
        <w:rPr>
          <w:noProof/>
        </w:rPr>
        <w:fldChar w:fldCharType="end"/>
      </w:r>
    </w:p>
    <w:p w14:paraId="4075D581" w14:textId="6E61187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standalone FD over MBMS request</w:t>
      </w:r>
      <w:r>
        <w:rPr>
          <w:noProof/>
        </w:rPr>
        <w:tab/>
      </w:r>
      <w:r>
        <w:rPr>
          <w:noProof/>
        </w:rPr>
        <w:fldChar w:fldCharType="begin"/>
      </w:r>
      <w:r>
        <w:rPr>
          <w:noProof/>
        </w:rPr>
        <w:instrText xml:space="preserve"> PAGEREF _Toc200537681 \h </w:instrText>
      </w:r>
      <w:r>
        <w:rPr>
          <w:noProof/>
        </w:rPr>
      </w:r>
      <w:r>
        <w:rPr>
          <w:noProof/>
        </w:rPr>
        <w:fldChar w:fldCharType="separate"/>
      </w:r>
      <w:r>
        <w:rPr>
          <w:noProof/>
        </w:rPr>
        <w:t>107</w:t>
      </w:r>
      <w:r>
        <w:rPr>
          <w:noProof/>
        </w:rPr>
        <w:fldChar w:fldCharType="end"/>
      </w:r>
    </w:p>
    <w:p w14:paraId="038C7DCC" w14:textId="576C21B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one-to-one FD upgrade request</w:t>
      </w:r>
      <w:r>
        <w:rPr>
          <w:noProof/>
        </w:rPr>
        <w:tab/>
      </w:r>
      <w:r>
        <w:rPr>
          <w:noProof/>
        </w:rPr>
        <w:fldChar w:fldCharType="begin"/>
      </w:r>
      <w:r>
        <w:rPr>
          <w:noProof/>
        </w:rPr>
        <w:instrText xml:space="preserve"> PAGEREF _Toc200537682 \h </w:instrText>
      </w:r>
      <w:r>
        <w:rPr>
          <w:noProof/>
        </w:rPr>
      </w:r>
      <w:r>
        <w:rPr>
          <w:noProof/>
        </w:rPr>
        <w:fldChar w:fldCharType="separate"/>
      </w:r>
      <w:r>
        <w:rPr>
          <w:noProof/>
        </w:rPr>
        <w:t>107</w:t>
      </w:r>
      <w:r>
        <w:rPr>
          <w:noProof/>
        </w:rPr>
        <w:fldChar w:fldCharType="end"/>
      </w:r>
    </w:p>
    <w:p w14:paraId="3FC2BCF9" w14:textId="5EC35AA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one-to-one FD upgrade response</w:t>
      </w:r>
      <w:r>
        <w:rPr>
          <w:noProof/>
        </w:rPr>
        <w:tab/>
      </w:r>
      <w:r>
        <w:rPr>
          <w:noProof/>
        </w:rPr>
        <w:fldChar w:fldCharType="begin"/>
      </w:r>
      <w:r>
        <w:rPr>
          <w:noProof/>
        </w:rPr>
        <w:instrText xml:space="preserve"> PAGEREF _Toc200537683 \h </w:instrText>
      </w:r>
      <w:r>
        <w:rPr>
          <w:noProof/>
        </w:rPr>
      </w:r>
      <w:r>
        <w:rPr>
          <w:noProof/>
        </w:rPr>
        <w:fldChar w:fldCharType="separate"/>
      </w:r>
      <w:r>
        <w:rPr>
          <w:noProof/>
        </w:rPr>
        <w:t>107</w:t>
      </w:r>
      <w:r>
        <w:rPr>
          <w:noProof/>
        </w:rPr>
        <w:fldChar w:fldCharType="end"/>
      </w:r>
    </w:p>
    <w:p w14:paraId="2CD86956" w14:textId="07A9539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FD upgrade request</w:t>
      </w:r>
      <w:r>
        <w:rPr>
          <w:noProof/>
        </w:rPr>
        <w:tab/>
      </w:r>
      <w:r>
        <w:rPr>
          <w:noProof/>
        </w:rPr>
        <w:fldChar w:fldCharType="begin"/>
      </w:r>
      <w:r>
        <w:rPr>
          <w:noProof/>
        </w:rPr>
        <w:instrText xml:space="preserve"> PAGEREF _Toc200537684 \h </w:instrText>
      </w:r>
      <w:r>
        <w:rPr>
          <w:noProof/>
        </w:rPr>
      </w:r>
      <w:r>
        <w:rPr>
          <w:noProof/>
        </w:rPr>
        <w:fldChar w:fldCharType="separate"/>
      </w:r>
      <w:r>
        <w:rPr>
          <w:noProof/>
        </w:rPr>
        <w:t>108</w:t>
      </w:r>
      <w:r>
        <w:rPr>
          <w:noProof/>
        </w:rPr>
        <w:fldChar w:fldCharType="end"/>
      </w:r>
    </w:p>
    <w:p w14:paraId="054DC9A9" w14:textId="667E1E1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group FD upgrade response</w:t>
      </w:r>
      <w:r>
        <w:rPr>
          <w:noProof/>
        </w:rPr>
        <w:tab/>
      </w:r>
      <w:r>
        <w:rPr>
          <w:noProof/>
        </w:rPr>
        <w:fldChar w:fldCharType="begin"/>
      </w:r>
      <w:r>
        <w:rPr>
          <w:noProof/>
        </w:rPr>
        <w:instrText xml:space="preserve"> PAGEREF _Toc200537685 \h </w:instrText>
      </w:r>
      <w:r>
        <w:rPr>
          <w:noProof/>
        </w:rPr>
      </w:r>
      <w:r>
        <w:rPr>
          <w:noProof/>
        </w:rPr>
        <w:fldChar w:fldCharType="separate"/>
      </w:r>
      <w:r>
        <w:rPr>
          <w:noProof/>
        </w:rPr>
        <w:t>109</w:t>
      </w:r>
      <w:r>
        <w:rPr>
          <w:noProof/>
        </w:rPr>
        <w:fldChar w:fldCharType="end"/>
      </w:r>
    </w:p>
    <w:p w14:paraId="143DFB77" w14:textId="142CD68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_Toc200537686 \h </w:instrText>
      </w:r>
      <w:r>
        <w:rPr>
          <w:noProof/>
        </w:rPr>
      </w:r>
      <w:r>
        <w:rPr>
          <w:noProof/>
        </w:rPr>
        <w:fldChar w:fldCharType="separate"/>
      </w:r>
      <w:r>
        <w:rPr>
          <w:noProof/>
        </w:rPr>
        <w:t>109</w:t>
      </w:r>
      <w:r>
        <w:rPr>
          <w:noProof/>
        </w:rPr>
        <w:fldChar w:fldCharType="end"/>
      </w:r>
    </w:p>
    <w:p w14:paraId="28E4B802" w14:textId="0A5CE5C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_Toc200537687 \h </w:instrText>
      </w:r>
      <w:r>
        <w:rPr>
          <w:noProof/>
        </w:rPr>
      </w:r>
      <w:r>
        <w:rPr>
          <w:noProof/>
        </w:rPr>
        <w:fldChar w:fldCharType="separate"/>
      </w:r>
      <w:r>
        <w:rPr>
          <w:noProof/>
        </w:rPr>
        <w:t>109</w:t>
      </w:r>
      <w:r>
        <w:rPr>
          <w:noProof/>
        </w:rPr>
        <w:fldChar w:fldCharType="end"/>
      </w:r>
    </w:p>
    <w:p w14:paraId="6973EBE8" w14:textId="5FE49B3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upload request</w:t>
      </w:r>
      <w:r>
        <w:rPr>
          <w:noProof/>
        </w:rPr>
        <w:tab/>
      </w:r>
      <w:r>
        <w:rPr>
          <w:noProof/>
        </w:rPr>
        <w:fldChar w:fldCharType="begin"/>
      </w:r>
      <w:r>
        <w:rPr>
          <w:noProof/>
        </w:rPr>
        <w:instrText xml:space="preserve"> PAGEREF _Toc200537688 \h </w:instrText>
      </w:r>
      <w:r>
        <w:rPr>
          <w:noProof/>
        </w:rPr>
      </w:r>
      <w:r>
        <w:rPr>
          <w:noProof/>
        </w:rPr>
        <w:fldChar w:fldCharType="separate"/>
      </w:r>
      <w:r>
        <w:rPr>
          <w:noProof/>
        </w:rPr>
        <w:t>110</w:t>
      </w:r>
      <w:r>
        <w:rPr>
          <w:noProof/>
        </w:rPr>
        <w:fldChar w:fldCharType="end"/>
      </w:r>
    </w:p>
    <w:p w14:paraId="1F2E128D" w14:textId="0213D3C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upload response</w:t>
      </w:r>
      <w:r>
        <w:rPr>
          <w:noProof/>
        </w:rPr>
        <w:tab/>
      </w:r>
      <w:r>
        <w:rPr>
          <w:noProof/>
        </w:rPr>
        <w:fldChar w:fldCharType="begin"/>
      </w:r>
      <w:r>
        <w:rPr>
          <w:noProof/>
        </w:rPr>
        <w:instrText xml:space="preserve"> PAGEREF _Toc200537689 \h </w:instrText>
      </w:r>
      <w:r>
        <w:rPr>
          <w:noProof/>
        </w:rPr>
      </w:r>
      <w:r>
        <w:rPr>
          <w:noProof/>
        </w:rPr>
        <w:fldChar w:fldCharType="separate"/>
      </w:r>
      <w:r>
        <w:rPr>
          <w:noProof/>
        </w:rPr>
        <w:t>110</w:t>
      </w:r>
      <w:r>
        <w:rPr>
          <w:noProof/>
        </w:rPr>
        <w:fldChar w:fldCharType="end"/>
      </w:r>
    </w:p>
    <w:p w14:paraId="458A7AF2" w14:textId="5E8D88A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upload completion status</w:t>
      </w:r>
      <w:r>
        <w:rPr>
          <w:noProof/>
        </w:rPr>
        <w:tab/>
      </w:r>
      <w:r>
        <w:rPr>
          <w:noProof/>
        </w:rPr>
        <w:fldChar w:fldCharType="begin"/>
      </w:r>
      <w:r>
        <w:rPr>
          <w:noProof/>
        </w:rPr>
        <w:instrText xml:space="preserve"> PAGEREF _Toc200537690 \h </w:instrText>
      </w:r>
      <w:r>
        <w:rPr>
          <w:noProof/>
        </w:rPr>
      </w:r>
      <w:r>
        <w:rPr>
          <w:noProof/>
        </w:rPr>
        <w:fldChar w:fldCharType="separate"/>
      </w:r>
      <w:r>
        <w:rPr>
          <w:noProof/>
        </w:rPr>
        <w:t>110</w:t>
      </w:r>
      <w:r>
        <w:rPr>
          <w:noProof/>
        </w:rPr>
        <w:fldChar w:fldCharType="end"/>
      </w:r>
    </w:p>
    <w:p w14:paraId="6C9B79F1" w14:textId="069FE3E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download request</w:t>
      </w:r>
      <w:r>
        <w:rPr>
          <w:noProof/>
        </w:rPr>
        <w:tab/>
      </w:r>
      <w:r>
        <w:rPr>
          <w:noProof/>
        </w:rPr>
        <w:fldChar w:fldCharType="begin"/>
      </w:r>
      <w:r>
        <w:rPr>
          <w:noProof/>
        </w:rPr>
        <w:instrText xml:space="preserve"> PAGEREF _Toc200537691 \h </w:instrText>
      </w:r>
      <w:r>
        <w:rPr>
          <w:noProof/>
        </w:rPr>
      </w:r>
      <w:r>
        <w:rPr>
          <w:noProof/>
        </w:rPr>
        <w:fldChar w:fldCharType="separate"/>
      </w:r>
      <w:r>
        <w:rPr>
          <w:noProof/>
        </w:rPr>
        <w:t>110</w:t>
      </w:r>
      <w:r>
        <w:rPr>
          <w:noProof/>
        </w:rPr>
        <w:fldChar w:fldCharType="end"/>
      </w:r>
    </w:p>
    <w:p w14:paraId="23A1FF33" w14:textId="7B0DD2D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download response</w:t>
      </w:r>
      <w:r>
        <w:rPr>
          <w:noProof/>
        </w:rPr>
        <w:tab/>
      </w:r>
      <w:r>
        <w:rPr>
          <w:noProof/>
        </w:rPr>
        <w:fldChar w:fldCharType="begin"/>
      </w:r>
      <w:r>
        <w:rPr>
          <w:noProof/>
        </w:rPr>
        <w:instrText xml:space="preserve"> PAGEREF _Toc200537692 \h </w:instrText>
      </w:r>
      <w:r>
        <w:rPr>
          <w:noProof/>
        </w:rPr>
      </w:r>
      <w:r>
        <w:rPr>
          <w:noProof/>
        </w:rPr>
        <w:fldChar w:fldCharType="separate"/>
      </w:r>
      <w:r>
        <w:rPr>
          <w:noProof/>
        </w:rPr>
        <w:t>111</w:t>
      </w:r>
      <w:r>
        <w:rPr>
          <w:noProof/>
        </w:rPr>
        <w:fldChar w:fldCharType="end"/>
      </w:r>
    </w:p>
    <w:p w14:paraId="18C809B1" w14:textId="37B38E5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availability request</w:t>
      </w:r>
      <w:r>
        <w:rPr>
          <w:noProof/>
        </w:rPr>
        <w:tab/>
      </w:r>
      <w:r>
        <w:rPr>
          <w:noProof/>
        </w:rPr>
        <w:fldChar w:fldCharType="begin"/>
      </w:r>
      <w:r>
        <w:rPr>
          <w:noProof/>
        </w:rPr>
        <w:instrText xml:space="preserve"> PAGEREF _Toc200537693 \h </w:instrText>
      </w:r>
      <w:r>
        <w:rPr>
          <w:noProof/>
        </w:rPr>
      </w:r>
      <w:r>
        <w:rPr>
          <w:noProof/>
        </w:rPr>
        <w:fldChar w:fldCharType="separate"/>
      </w:r>
      <w:r>
        <w:rPr>
          <w:noProof/>
        </w:rPr>
        <w:t>111</w:t>
      </w:r>
      <w:r>
        <w:rPr>
          <w:noProof/>
        </w:rPr>
        <w:fldChar w:fldCharType="end"/>
      </w:r>
    </w:p>
    <w:p w14:paraId="4D288DB0" w14:textId="3D01E5B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file availability response</w:t>
      </w:r>
      <w:r>
        <w:rPr>
          <w:noProof/>
        </w:rPr>
        <w:tab/>
      </w:r>
      <w:r>
        <w:rPr>
          <w:noProof/>
        </w:rPr>
        <w:fldChar w:fldCharType="begin"/>
      </w:r>
      <w:r>
        <w:rPr>
          <w:noProof/>
        </w:rPr>
        <w:instrText xml:space="preserve"> PAGEREF _Toc200537694 \h </w:instrText>
      </w:r>
      <w:r>
        <w:rPr>
          <w:noProof/>
        </w:rPr>
      </w:r>
      <w:r>
        <w:rPr>
          <w:noProof/>
        </w:rPr>
        <w:fldChar w:fldCharType="separate"/>
      </w:r>
      <w:r>
        <w:rPr>
          <w:noProof/>
        </w:rPr>
        <w:t>111</w:t>
      </w:r>
      <w:r>
        <w:rPr>
          <w:noProof/>
        </w:rPr>
        <w:fldChar w:fldCharType="end"/>
      </w:r>
    </w:p>
    <w:p w14:paraId="27D0703B" w14:textId="6B04111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_Toc200537695 \h </w:instrText>
      </w:r>
      <w:r>
        <w:rPr>
          <w:noProof/>
        </w:rPr>
      </w:r>
      <w:r>
        <w:rPr>
          <w:noProof/>
        </w:rPr>
        <w:fldChar w:fldCharType="separate"/>
      </w:r>
      <w:r>
        <w:rPr>
          <w:noProof/>
        </w:rPr>
        <w:t>111</w:t>
      </w:r>
      <w:r>
        <w:rPr>
          <w:noProof/>
        </w:rPr>
        <w:fldChar w:fldCharType="end"/>
      </w:r>
    </w:p>
    <w:p w14:paraId="026E525E" w14:textId="35A2906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_Toc200537696 \h </w:instrText>
      </w:r>
      <w:r>
        <w:rPr>
          <w:noProof/>
        </w:rPr>
      </w:r>
      <w:r>
        <w:rPr>
          <w:noProof/>
        </w:rPr>
        <w:fldChar w:fldCharType="separate"/>
      </w:r>
      <w:r>
        <w:rPr>
          <w:noProof/>
        </w:rPr>
        <w:t>111</w:t>
      </w:r>
      <w:r>
        <w:rPr>
          <w:noProof/>
        </w:rPr>
        <w:fldChar w:fldCharType="end"/>
      </w:r>
    </w:p>
    <w:p w14:paraId="5D5A85D6" w14:textId="79D0C10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_Toc200537697 \h </w:instrText>
      </w:r>
      <w:r>
        <w:rPr>
          <w:noProof/>
        </w:rPr>
      </w:r>
      <w:r>
        <w:rPr>
          <w:noProof/>
        </w:rPr>
        <w:fldChar w:fldCharType="separate"/>
      </w:r>
      <w:r>
        <w:rPr>
          <w:noProof/>
        </w:rPr>
        <w:t>112</w:t>
      </w:r>
      <w:r>
        <w:rPr>
          <w:noProof/>
        </w:rPr>
        <w:fldChar w:fldCharType="end"/>
      </w:r>
    </w:p>
    <w:p w14:paraId="74CD4A98" w14:textId="6824C4C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_Toc200537698 \h </w:instrText>
      </w:r>
      <w:r>
        <w:rPr>
          <w:noProof/>
        </w:rPr>
      </w:r>
      <w:r>
        <w:rPr>
          <w:noProof/>
        </w:rPr>
        <w:fldChar w:fldCharType="separate"/>
      </w:r>
      <w:r>
        <w:rPr>
          <w:noProof/>
        </w:rPr>
        <w:t>112</w:t>
      </w:r>
      <w:r>
        <w:rPr>
          <w:noProof/>
        </w:rPr>
        <w:fldChar w:fldCharType="end"/>
      </w:r>
    </w:p>
    <w:p w14:paraId="02B390A0" w14:textId="4360C99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_Toc200537699 \h </w:instrText>
      </w:r>
      <w:r>
        <w:rPr>
          <w:noProof/>
        </w:rPr>
      </w:r>
      <w:r>
        <w:rPr>
          <w:noProof/>
        </w:rPr>
        <w:fldChar w:fldCharType="separate"/>
      </w:r>
      <w:r>
        <w:rPr>
          <w:noProof/>
        </w:rPr>
        <w:t>113</w:t>
      </w:r>
      <w:r>
        <w:rPr>
          <w:noProof/>
        </w:rPr>
        <w:fldChar w:fldCharType="end"/>
      </w:r>
    </w:p>
    <w:p w14:paraId="3DBFF0B7" w14:textId="20D5BD2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_Toc200537700 \h </w:instrText>
      </w:r>
      <w:r>
        <w:rPr>
          <w:noProof/>
        </w:rPr>
      </w:r>
      <w:r>
        <w:rPr>
          <w:noProof/>
        </w:rPr>
        <w:fldChar w:fldCharType="separate"/>
      </w:r>
      <w:r>
        <w:rPr>
          <w:noProof/>
        </w:rPr>
        <w:t>115</w:t>
      </w:r>
      <w:r>
        <w:rPr>
          <w:noProof/>
        </w:rPr>
        <w:fldChar w:fldCharType="end"/>
      </w:r>
    </w:p>
    <w:p w14:paraId="078264DE" w14:textId="036CB74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_Toc200537701 \h </w:instrText>
      </w:r>
      <w:r>
        <w:rPr>
          <w:noProof/>
        </w:rPr>
      </w:r>
      <w:r>
        <w:rPr>
          <w:noProof/>
        </w:rPr>
        <w:fldChar w:fldCharType="separate"/>
      </w:r>
      <w:r>
        <w:rPr>
          <w:noProof/>
        </w:rPr>
        <w:t>115</w:t>
      </w:r>
      <w:r>
        <w:rPr>
          <w:noProof/>
        </w:rPr>
        <w:fldChar w:fldCharType="end"/>
      </w:r>
    </w:p>
    <w:p w14:paraId="30644E99" w14:textId="00A0246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_Toc200537702 \h </w:instrText>
      </w:r>
      <w:r>
        <w:rPr>
          <w:noProof/>
        </w:rPr>
      </w:r>
      <w:r>
        <w:rPr>
          <w:noProof/>
        </w:rPr>
        <w:fldChar w:fldCharType="separate"/>
      </w:r>
      <w:r>
        <w:rPr>
          <w:noProof/>
        </w:rPr>
        <w:t>115</w:t>
      </w:r>
      <w:r>
        <w:rPr>
          <w:noProof/>
        </w:rPr>
        <w:fldChar w:fldCharType="end"/>
      </w:r>
    </w:p>
    <w:p w14:paraId="13281508" w14:textId="0AE7262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_Toc200537703 \h </w:instrText>
      </w:r>
      <w:r>
        <w:rPr>
          <w:noProof/>
        </w:rPr>
      </w:r>
      <w:r>
        <w:rPr>
          <w:noProof/>
        </w:rPr>
        <w:fldChar w:fldCharType="separate"/>
      </w:r>
      <w:r>
        <w:rPr>
          <w:noProof/>
        </w:rPr>
        <w:t>115</w:t>
      </w:r>
      <w:r>
        <w:rPr>
          <w:noProof/>
        </w:rPr>
        <w:fldChar w:fldCharType="end"/>
      </w:r>
    </w:p>
    <w:p w14:paraId="03BB9865" w14:textId="25F8C7E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_Toc200537704 \h </w:instrText>
      </w:r>
      <w:r>
        <w:rPr>
          <w:noProof/>
        </w:rPr>
      </w:r>
      <w:r>
        <w:rPr>
          <w:noProof/>
        </w:rPr>
        <w:fldChar w:fldCharType="separate"/>
      </w:r>
      <w:r>
        <w:rPr>
          <w:noProof/>
        </w:rPr>
        <w:t>117</w:t>
      </w:r>
      <w:r>
        <w:rPr>
          <w:noProof/>
        </w:rPr>
        <w:fldChar w:fldCharType="end"/>
      </w:r>
    </w:p>
    <w:p w14:paraId="4ED20EEA" w14:textId="577DB1A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_Toc200537705 \h </w:instrText>
      </w:r>
      <w:r>
        <w:rPr>
          <w:noProof/>
        </w:rPr>
      </w:r>
      <w:r>
        <w:rPr>
          <w:noProof/>
        </w:rPr>
        <w:fldChar w:fldCharType="separate"/>
      </w:r>
      <w:r>
        <w:rPr>
          <w:noProof/>
        </w:rPr>
        <w:t>117</w:t>
      </w:r>
      <w:r>
        <w:rPr>
          <w:noProof/>
        </w:rPr>
        <w:fldChar w:fldCharType="end"/>
      </w:r>
    </w:p>
    <w:p w14:paraId="6B9317FF" w14:textId="070BBF4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_Toc200537706 \h </w:instrText>
      </w:r>
      <w:r>
        <w:rPr>
          <w:noProof/>
        </w:rPr>
      </w:r>
      <w:r>
        <w:rPr>
          <w:noProof/>
        </w:rPr>
        <w:fldChar w:fldCharType="separate"/>
      </w:r>
      <w:r>
        <w:rPr>
          <w:noProof/>
        </w:rPr>
        <w:t>117</w:t>
      </w:r>
      <w:r>
        <w:rPr>
          <w:noProof/>
        </w:rPr>
        <w:fldChar w:fldCharType="end"/>
      </w:r>
    </w:p>
    <w:p w14:paraId="050C8E8C" w14:textId="1FE4E80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_Toc200537707 \h </w:instrText>
      </w:r>
      <w:r>
        <w:rPr>
          <w:noProof/>
        </w:rPr>
      </w:r>
      <w:r>
        <w:rPr>
          <w:noProof/>
        </w:rPr>
        <w:fldChar w:fldCharType="separate"/>
      </w:r>
      <w:r>
        <w:rPr>
          <w:noProof/>
        </w:rPr>
        <w:t>119</w:t>
      </w:r>
      <w:r>
        <w:rPr>
          <w:noProof/>
        </w:rPr>
        <w:fldChar w:fldCharType="end"/>
      </w:r>
    </w:p>
    <w:p w14:paraId="4DC53C8B" w14:textId="48E5B6CF"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_Toc200537708 \h </w:instrText>
      </w:r>
      <w:r>
        <w:rPr>
          <w:noProof/>
        </w:rPr>
      </w:r>
      <w:r>
        <w:rPr>
          <w:noProof/>
        </w:rPr>
        <w:fldChar w:fldCharType="separate"/>
      </w:r>
      <w:r>
        <w:rPr>
          <w:noProof/>
        </w:rPr>
        <w:t>122</w:t>
      </w:r>
      <w:r>
        <w:rPr>
          <w:noProof/>
        </w:rPr>
        <w:fldChar w:fldCharType="end"/>
      </w:r>
    </w:p>
    <w:p w14:paraId="22B0765E" w14:textId="2F236F7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_Toc200537709 \h </w:instrText>
      </w:r>
      <w:r>
        <w:rPr>
          <w:noProof/>
        </w:rPr>
      </w:r>
      <w:r>
        <w:rPr>
          <w:noProof/>
        </w:rPr>
        <w:fldChar w:fldCharType="separate"/>
      </w:r>
      <w:r>
        <w:rPr>
          <w:noProof/>
        </w:rPr>
        <w:t>122</w:t>
      </w:r>
      <w:r>
        <w:rPr>
          <w:noProof/>
        </w:rPr>
        <w:fldChar w:fldCharType="end"/>
      </w:r>
    </w:p>
    <w:p w14:paraId="66B9ADC4" w14:textId="788D949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_Toc200537710 \h </w:instrText>
      </w:r>
      <w:r>
        <w:rPr>
          <w:noProof/>
        </w:rPr>
      </w:r>
      <w:r>
        <w:rPr>
          <w:noProof/>
        </w:rPr>
        <w:fldChar w:fldCharType="separate"/>
      </w:r>
      <w:r>
        <w:rPr>
          <w:noProof/>
        </w:rPr>
        <w:t>122</w:t>
      </w:r>
      <w:r>
        <w:rPr>
          <w:noProof/>
        </w:rPr>
        <w:fldChar w:fldCharType="end"/>
      </w:r>
    </w:p>
    <w:p w14:paraId="7C4C2C30" w14:textId="29AB38C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_Toc200537711 \h </w:instrText>
      </w:r>
      <w:r>
        <w:rPr>
          <w:noProof/>
        </w:rPr>
      </w:r>
      <w:r>
        <w:rPr>
          <w:noProof/>
        </w:rPr>
        <w:fldChar w:fldCharType="separate"/>
      </w:r>
      <w:r>
        <w:rPr>
          <w:noProof/>
        </w:rPr>
        <w:t>124</w:t>
      </w:r>
      <w:r>
        <w:rPr>
          <w:noProof/>
        </w:rPr>
        <w:fldChar w:fldCharType="end"/>
      </w:r>
    </w:p>
    <w:p w14:paraId="11483489" w14:textId="0A3462A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_Toc200537712 \h </w:instrText>
      </w:r>
      <w:r>
        <w:rPr>
          <w:noProof/>
        </w:rPr>
      </w:r>
      <w:r>
        <w:rPr>
          <w:noProof/>
        </w:rPr>
        <w:fldChar w:fldCharType="separate"/>
      </w:r>
      <w:r>
        <w:rPr>
          <w:noProof/>
        </w:rPr>
        <w:t>124</w:t>
      </w:r>
      <w:r>
        <w:rPr>
          <w:noProof/>
        </w:rPr>
        <w:fldChar w:fldCharType="end"/>
      </w:r>
    </w:p>
    <w:p w14:paraId="1A14326E" w14:textId="7485A2E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_Toc200537713 \h </w:instrText>
      </w:r>
      <w:r>
        <w:rPr>
          <w:noProof/>
        </w:rPr>
      </w:r>
      <w:r>
        <w:rPr>
          <w:noProof/>
        </w:rPr>
        <w:fldChar w:fldCharType="separate"/>
      </w:r>
      <w:r>
        <w:rPr>
          <w:noProof/>
        </w:rPr>
        <w:t>124</w:t>
      </w:r>
      <w:r>
        <w:rPr>
          <w:noProof/>
        </w:rPr>
        <w:fldChar w:fldCharType="end"/>
      </w:r>
    </w:p>
    <w:p w14:paraId="13DF6474" w14:textId="1CA762B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_Toc200537714 \h </w:instrText>
      </w:r>
      <w:r>
        <w:rPr>
          <w:noProof/>
        </w:rPr>
      </w:r>
      <w:r>
        <w:rPr>
          <w:noProof/>
        </w:rPr>
        <w:fldChar w:fldCharType="separate"/>
      </w:r>
      <w:r>
        <w:rPr>
          <w:noProof/>
        </w:rPr>
        <w:t>127</w:t>
      </w:r>
      <w:r>
        <w:rPr>
          <w:noProof/>
        </w:rPr>
        <w:fldChar w:fldCharType="end"/>
      </w:r>
    </w:p>
    <w:p w14:paraId="7C1D7C58" w14:textId="6F3F5EB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_Toc200537715 \h </w:instrText>
      </w:r>
      <w:r>
        <w:rPr>
          <w:noProof/>
        </w:rPr>
      </w:r>
      <w:r>
        <w:rPr>
          <w:noProof/>
        </w:rPr>
        <w:fldChar w:fldCharType="separate"/>
      </w:r>
      <w:r>
        <w:rPr>
          <w:noProof/>
        </w:rPr>
        <w:t>127</w:t>
      </w:r>
      <w:r>
        <w:rPr>
          <w:noProof/>
        </w:rPr>
        <w:fldChar w:fldCharType="end"/>
      </w:r>
    </w:p>
    <w:p w14:paraId="123843BE" w14:textId="5E6EE37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_Toc200537716 \h </w:instrText>
      </w:r>
      <w:r>
        <w:rPr>
          <w:noProof/>
        </w:rPr>
      </w:r>
      <w:r>
        <w:rPr>
          <w:noProof/>
        </w:rPr>
        <w:fldChar w:fldCharType="separate"/>
      </w:r>
      <w:r>
        <w:rPr>
          <w:noProof/>
        </w:rPr>
        <w:t>127</w:t>
      </w:r>
      <w:r>
        <w:rPr>
          <w:noProof/>
        </w:rPr>
        <w:fldChar w:fldCharType="end"/>
      </w:r>
    </w:p>
    <w:p w14:paraId="138B8899" w14:textId="4DE2D76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_Toc200537717 \h </w:instrText>
      </w:r>
      <w:r>
        <w:rPr>
          <w:noProof/>
        </w:rPr>
      </w:r>
      <w:r>
        <w:rPr>
          <w:noProof/>
        </w:rPr>
        <w:fldChar w:fldCharType="separate"/>
      </w:r>
      <w:r>
        <w:rPr>
          <w:noProof/>
        </w:rPr>
        <w:t>130</w:t>
      </w:r>
      <w:r>
        <w:rPr>
          <w:noProof/>
        </w:rPr>
        <w:fldChar w:fldCharType="end"/>
      </w:r>
    </w:p>
    <w:p w14:paraId="6B040E60" w14:textId="49C45F7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_Toc200537718 \h </w:instrText>
      </w:r>
      <w:r>
        <w:rPr>
          <w:noProof/>
        </w:rPr>
      </w:r>
      <w:r>
        <w:rPr>
          <w:noProof/>
        </w:rPr>
        <w:fldChar w:fldCharType="separate"/>
      </w:r>
      <w:r>
        <w:rPr>
          <w:noProof/>
        </w:rPr>
        <w:t>130</w:t>
      </w:r>
      <w:r>
        <w:rPr>
          <w:noProof/>
        </w:rPr>
        <w:fldChar w:fldCharType="end"/>
      </w:r>
    </w:p>
    <w:p w14:paraId="15A86CF1" w14:textId="506018F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_Toc200537719 \h </w:instrText>
      </w:r>
      <w:r>
        <w:rPr>
          <w:noProof/>
        </w:rPr>
      </w:r>
      <w:r>
        <w:rPr>
          <w:noProof/>
        </w:rPr>
        <w:fldChar w:fldCharType="separate"/>
      </w:r>
      <w:r>
        <w:rPr>
          <w:noProof/>
        </w:rPr>
        <w:t>130</w:t>
      </w:r>
      <w:r>
        <w:rPr>
          <w:noProof/>
        </w:rPr>
        <w:fldChar w:fldCharType="end"/>
      </w:r>
    </w:p>
    <w:p w14:paraId="79681AF6" w14:textId="18F17B1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_Toc200537720 \h </w:instrText>
      </w:r>
      <w:r>
        <w:rPr>
          <w:noProof/>
        </w:rPr>
      </w:r>
      <w:r>
        <w:rPr>
          <w:noProof/>
        </w:rPr>
        <w:fldChar w:fldCharType="separate"/>
      </w:r>
      <w:r>
        <w:rPr>
          <w:noProof/>
        </w:rPr>
        <w:t>130</w:t>
      </w:r>
      <w:r>
        <w:rPr>
          <w:noProof/>
        </w:rPr>
        <w:fldChar w:fldCharType="end"/>
      </w:r>
    </w:p>
    <w:p w14:paraId="29DF3F29" w14:textId="7BE2D36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_Toc200537721 \h </w:instrText>
      </w:r>
      <w:r>
        <w:rPr>
          <w:noProof/>
        </w:rPr>
      </w:r>
      <w:r>
        <w:rPr>
          <w:noProof/>
        </w:rPr>
        <w:fldChar w:fldCharType="separate"/>
      </w:r>
      <w:r>
        <w:rPr>
          <w:noProof/>
        </w:rPr>
        <w:t>132</w:t>
      </w:r>
      <w:r>
        <w:rPr>
          <w:noProof/>
        </w:rPr>
        <w:fldChar w:fldCharType="end"/>
      </w:r>
    </w:p>
    <w:p w14:paraId="7486E208" w14:textId="1AECACA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D4740F">
        <w:rPr>
          <w:rFonts w:eastAsia="SimSun"/>
          <w:noProof/>
        </w:rPr>
        <w:t>MBMS download delivery method</w:t>
      </w:r>
      <w:r>
        <w:rPr>
          <w:noProof/>
        </w:rPr>
        <w:tab/>
      </w:r>
      <w:r>
        <w:rPr>
          <w:noProof/>
        </w:rPr>
        <w:fldChar w:fldCharType="begin"/>
      </w:r>
      <w:r>
        <w:rPr>
          <w:noProof/>
        </w:rPr>
        <w:instrText xml:space="preserve"> PAGEREF _Toc200537722 \h </w:instrText>
      </w:r>
      <w:r>
        <w:rPr>
          <w:noProof/>
        </w:rPr>
      </w:r>
      <w:r>
        <w:rPr>
          <w:noProof/>
        </w:rPr>
        <w:fldChar w:fldCharType="separate"/>
      </w:r>
      <w:r>
        <w:rPr>
          <w:noProof/>
        </w:rPr>
        <w:t>132</w:t>
      </w:r>
      <w:r>
        <w:rPr>
          <w:noProof/>
        </w:rPr>
        <w:fldChar w:fldCharType="end"/>
      </w:r>
    </w:p>
    <w:p w14:paraId="759A3A73" w14:textId="61CDC6C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_Toc200537723 \h </w:instrText>
      </w:r>
      <w:r>
        <w:rPr>
          <w:noProof/>
        </w:rPr>
      </w:r>
      <w:r>
        <w:rPr>
          <w:noProof/>
        </w:rPr>
        <w:fldChar w:fldCharType="separate"/>
      </w:r>
      <w:r>
        <w:rPr>
          <w:noProof/>
        </w:rPr>
        <w:t>132</w:t>
      </w:r>
      <w:r>
        <w:rPr>
          <w:noProof/>
        </w:rPr>
        <w:fldChar w:fldCharType="end"/>
      </w:r>
    </w:p>
    <w:p w14:paraId="38C13D32" w14:textId="78F53B3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_Toc200537724 \h </w:instrText>
      </w:r>
      <w:r>
        <w:rPr>
          <w:noProof/>
        </w:rPr>
      </w:r>
      <w:r>
        <w:rPr>
          <w:noProof/>
        </w:rPr>
        <w:fldChar w:fldCharType="separate"/>
      </w:r>
      <w:r>
        <w:rPr>
          <w:noProof/>
        </w:rPr>
        <w:t>132</w:t>
      </w:r>
      <w:r>
        <w:rPr>
          <w:noProof/>
        </w:rPr>
        <w:fldChar w:fldCharType="end"/>
      </w:r>
    </w:p>
    <w:p w14:paraId="685584E6" w14:textId="55A9BB1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D4740F">
        <w:rPr>
          <w:rFonts w:eastAsia="SimSun"/>
          <w:noProof/>
        </w:rPr>
        <w:t xml:space="preserve">FD </w:t>
      </w:r>
      <w:r>
        <w:rPr>
          <w:noProof/>
        </w:rPr>
        <w:t xml:space="preserve">communication upgrade to an emergency </w:t>
      </w:r>
      <w:r w:rsidRPr="00D4740F">
        <w:rPr>
          <w:rFonts w:eastAsia="SimSun"/>
          <w:noProof/>
        </w:rPr>
        <w:t xml:space="preserve">FD </w:t>
      </w:r>
      <w:r>
        <w:rPr>
          <w:noProof/>
        </w:rPr>
        <w:t>communication</w:t>
      </w:r>
      <w:r>
        <w:rPr>
          <w:noProof/>
        </w:rPr>
        <w:tab/>
      </w:r>
      <w:r>
        <w:rPr>
          <w:noProof/>
        </w:rPr>
        <w:fldChar w:fldCharType="begin"/>
      </w:r>
      <w:r>
        <w:rPr>
          <w:noProof/>
        </w:rPr>
        <w:instrText xml:space="preserve"> PAGEREF _Toc200537725 \h </w:instrText>
      </w:r>
      <w:r>
        <w:rPr>
          <w:noProof/>
        </w:rPr>
      </w:r>
      <w:r>
        <w:rPr>
          <w:noProof/>
        </w:rPr>
        <w:fldChar w:fldCharType="separate"/>
      </w:r>
      <w:r>
        <w:rPr>
          <w:noProof/>
        </w:rPr>
        <w:t>133</w:t>
      </w:r>
      <w:r>
        <w:rPr>
          <w:noProof/>
        </w:rPr>
        <w:fldChar w:fldCharType="end"/>
      </w:r>
    </w:p>
    <w:p w14:paraId="33D84E50" w14:textId="10622BB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_Toc200537726 \h </w:instrText>
      </w:r>
      <w:r>
        <w:rPr>
          <w:noProof/>
        </w:rPr>
      </w:r>
      <w:r>
        <w:rPr>
          <w:noProof/>
        </w:rPr>
        <w:fldChar w:fldCharType="separate"/>
      </w:r>
      <w:r>
        <w:rPr>
          <w:noProof/>
        </w:rPr>
        <w:t>133</w:t>
      </w:r>
      <w:r>
        <w:rPr>
          <w:noProof/>
        </w:rPr>
        <w:fldChar w:fldCharType="end"/>
      </w:r>
    </w:p>
    <w:p w14:paraId="0C4115FA" w14:textId="08DABC9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_Toc200537727 \h </w:instrText>
      </w:r>
      <w:r>
        <w:rPr>
          <w:noProof/>
        </w:rPr>
      </w:r>
      <w:r>
        <w:rPr>
          <w:noProof/>
        </w:rPr>
        <w:fldChar w:fldCharType="separate"/>
      </w:r>
      <w:r>
        <w:rPr>
          <w:noProof/>
        </w:rPr>
        <w:t>134</w:t>
      </w:r>
      <w:r>
        <w:rPr>
          <w:noProof/>
        </w:rPr>
        <w:fldChar w:fldCharType="end"/>
      </w:r>
    </w:p>
    <w:p w14:paraId="37F4D32A" w14:textId="26BD0D4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_Toc200537728 \h </w:instrText>
      </w:r>
      <w:r>
        <w:rPr>
          <w:noProof/>
        </w:rPr>
      </w:r>
      <w:r>
        <w:rPr>
          <w:noProof/>
        </w:rPr>
        <w:fldChar w:fldCharType="separate"/>
      </w:r>
      <w:r>
        <w:rPr>
          <w:noProof/>
        </w:rPr>
        <w:t>135</w:t>
      </w:r>
      <w:r>
        <w:rPr>
          <w:noProof/>
        </w:rPr>
        <w:fldChar w:fldCharType="end"/>
      </w:r>
    </w:p>
    <w:p w14:paraId="4655C6B4" w14:textId="713597D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_Toc200537729 \h </w:instrText>
      </w:r>
      <w:r>
        <w:rPr>
          <w:noProof/>
        </w:rPr>
      </w:r>
      <w:r>
        <w:rPr>
          <w:noProof/>
        </w:rPr>
        <w:fldChar w:fldCharType="separate"/>
      </w:r>
      <w:r>
        <w:rPr>
          <w:noProof/>
        </w:rPr>
        <w:t>135</w:t>
      </w:r>
      <w:r>
        <w:rPr>
          <w:noProof/>
        </w:rPr>
        <w:fldChar w:fldCharType="end"/>
      </w:r>
    </w:p>
    <w:p w14:paraId="63B4B610" w14:textId="04D676F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_Toc200537730 \h </w:instrText>
      </w:r>
      <w:r>
        <w:rPr>
          <w:noProof/>
        </w:rPr>
      </w:r>
      <w:r>
        <w:rPr>
          <w:noProof/>
        </w:rPr>
        <w:fldChar w:fldCharType="separate"/>
      </w:r>
      <w:r>
        <w:rPr>
          <w:noProof/>
        </w:rPr>
        <w:t>135</w:t>
      </w:r>
      <w:r>
        <w:rPr>
          <w:noProof/>
        </w:rPr>
        <w:fldChar w:fldCharType="end"/>
      </w:r>
    </w:p>
    <w:p w14:paraId="26B97960" w14:textId="0D2E45A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_Toc200537731 \h </w:instrText>
      </w:r>
      <w:r>
        <w:rPr>
          <w:noProof/>
        </w:rPr>
      </w:r>
      <w:r>
        <w:rPr>
          <w:noProof/>
        </w:rPr>
        <w:fldChar w:fldCharType="separate"/>
      </w:r>
      <w:r>
        <w:rPr>
          <w:noProof/>
        </w:rPr>
        <w:t>137</w:t>
      </w:r>
      <w:r>
        <w:rPr>
          <w:noProof/>
        </w:rPr>
        <w:fldChar w:fldCharType="end"/>
      </w:r>
    </w:p>
    <w:p w14:paraId="3472317E" w14:textId="240DAE0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_Toc200537732 \h </w:instrText>
      </w:r>
      <w:r>
        <w:rPr>
          <w:noProof/>
        </w:rPr>
      </w:r>
      <w:r>
        <w:rPr>
          <w:noProof/>
        </w:rPr>
        <w:fldChar w:fldCharType="separate"/>
      </w:r>
      <w:r>
        <w:rPr>
          <w:noProof/>
        </w:rPr>
        <w:t>137</w:t>
      </w:r>
      <w:r>
        <w:rPr>
          <w:noProof/>
        </w:rPr>
        <w:fldChar w:fldCharType="end"/>
      </w:r>
    </w:p>
    <w:p w14:paraId="1BE16B8B" w14:textId="0FF8337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_Toc200537733 \h </w:instrText>
      </w:r>
      <w:r>
        <w:rPr>
          <w:noProof/>
        </w:rPr>
      </w:r>
      <w:r>
        <w:rPr>
          <w:noProof/>
        </w:rPr>
        <w:fldChar w:fldCharType="separate"/>
      </w:r>
      <w:r>
        <w:rPr>
          <w:noProof/>
        </w:rPr>
        <w:t>137</w:t>
      </w:r>
      <w:r>
        <w:rPr>
          <w:noProof/>
        </w:rPr>
        <w:fldChar w:fldCharType="end"/>
      </w:r>
    </w:p>
    <w:p w14:paraId="31E772E3" w14:textId="7722578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_Toc200537734 \h </w:instrText>
      </w:r>
      <w:r>
        <w:rPr>
          <w:noProof/>
        </w:rPr>
      </w:r>
      <w:r>
        <w:rPr>
          <w:noProof/>
        </w:rPr>
        <w:fldChar w:fldCharType="separate"/>
      </w:r>
      <w:r>
        <w:rPr>
          <w:noProof/>
        </w:rPr>
        <w:t>139</w:t>
      </w:r>
      <w:r>
        <w:rPr>
          <w:noProof/>
        </w:rPr>
        <w:fldChar w:fldCharType="end"/>
      </w:r>
    </w:p>
    <w:p w14:paraId="172F3B92" w14:textId="18FE386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_Toc200537735 \h </w:instrText>
      </w:r>
      <w:r>
        <w:rPr>
          <w:noProof/>
        </w:rPr>
      </w:r>
      <w:r>
        <w:rPr>
          <w:noProof/>
        </w:rPr>
        <w:fldChar w:fldCharType="separate"/>
      </w:r>
      <w:r>
        <w:rPr>
          <w:noProof/>
        </w:rPr>
        <w:t>139</w:t>
      </w:r>
      <w:r>
        <w:rPr>
          <w:noProof/>
        </w:rPr>
        <w:fldChar w:fldCharType="end"/>
      </w:r>
    </w:p>
    <w:p w14:paraId="0A0CFFFF" w14:textId="43CA248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_Toc200537736 \h </w:instrText>
      </w:r>
      <w:r>
        <w:rPr>
          <w:noProof/>
        </w:rPr>
      </w:r>
      <w:r>
        <w:rPr>
          <w:noProof/>
        </w:rPr>
        <w:fldChar w:fldCharType="separate"/>
      </w:r>
      <w:r>
        <w:rPr>
          <w:noProof/>
        </w:rPr>
        <w:t>139</w:t>
      </w:r>
      <w:r>
        <w:rPr>
          <w:noProof/>
        </w:rPr>
        <w:fldChar w:fldCharType="end"/>
      </w:r>
    </w:p>
    <w:p w14:paraId="2FC596B4" w14:textId="4686AF9E"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_Toc200537737 \h </w:instrText>
      </w:r>
      <w:r>
        <w:rPr>
          <w:noProof/>
        </w:rPr>
      </w:r>
      <w:r>
        <w:rPr>
          <w:noProof/>
        </w:rPr>
        <w:fldChar w:fldCharType="separate"/>
      </w:r>
      <w:r>
        <w:rPr>
          <w:noProof/>
        </w:rPr>
        <w:t>139</w:t>
      </w:r>
      <w:r>
        <w:rPr>
          <w:noProof/>
        </w:rPr>
        <w:fldChar w:fldCharType="end"/>
      </w:r>
    </w:p>
    <w:p w14:paraId="4A3352A7" w14:textId="7D6A7EE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_Toc200537738 \h </w:instrText>
      </w:r>
      <w:r>
        <w:rPr>
          <w:noProof/>
        </w:rPr>
      </w:r>
      <w:r>
        <w:rPr>
          <w:noProof/>
        </w:rPr>
        <w:fldChar w:fldCharType="separate"/>
      </w:r>
      <w:r>
        <w:rPr>
          <w:noProof/>
        </w:rPr>
        <w:t>139</w:t>
      </w:r>
      <w:r>
        <w:rPr>
          <w:noProof/>
        </w:rPr>
        <w:fldChar w:fldCharType="end"/>
      </w:r>
    </w:p>
    <w:p w14:paraId="2DF6B3A6" w14:textId="397D22C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_Toc200537739 \h </w:instrText>
      </w:r>
      <w:r>
        <w:rPr>
          <w:noProof/>
        </w:rPr>
      </w:r>
      <w:r>
        <w:rPr>
          <w:noProof/>
        </w:rPr>
        <w:fldChar w:fldCharType="separate"/>
      </w:r>
      <w:r>
        <w:rPr>
          <w:noProof/>
        </w:rPr>
        <w:t>139</w:t>
      </w:r>
      <w:r>
        <w:rPr>
          <w:noProof/>
        </w:rPr>
        <w:fldChar w:fldCharType="end"/>
      </w:r>
    </w:p>
    <w:p w14:paraId="6C56BF1E" w14:textId="2C333B60"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_Toc200537740 \h </w:instrText>
      </w:r>
      <w:r>
        <w:rPr>
          <w:noProof/>
        </w:rPr>
      </w:r>
      <w:r>
        <w:rPr>
          <w:noProof/>
        </w:rPr>
        <w:fldChar w:fldCharType="separate"/>
      </w:r>
      <w:r>
        <w:rPr>
          <w:noProof/>
        </w:rPr>
        <w:t>139</w:t>
      </w:r>
      <w:r>
        <w:rPr>
          <w:noProof/>
        </w:rPr>
        <w:fldChar w:fldCharType="end"/>
      </w:r>
    </w:p>
    <w:p w14:paraId="56EEDD9B" w14:textId="2BF49FD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w:t>
      </w:r>
      <w:r w:rsidRPr="00D4740F">
        <w:rPr>
          <w:noProof/>
          <w:lang w:val="en-IN"/>
        </w:rPr>
        <w:t>.</w:t>
      </w:r>
      <w:r w:rsidRPr="00D4740F">
        <w:rPr>
          <w:noProof/>
          <w:lang w:val="en-IN" w:eastAsia="zh-CN"/>
        </w:rPr>
        <w:t>5</w:t>
      </w:r>
      <w:r w:rsidRPr="00D4740F">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General</w:t>
      </w:r>
      <w:r>
        <w:rPr>
          <w:noProof/>
        </w:rPr>
        <w:tab/>
      </w:r>
      <w:r>
        <w:rPr>
          <w:noProof/>
        </w:rPr>
        <w:fldChar w:fldCharType="begin"/>
      </w:r>
      <w:r>
        <w:rPr>
          <w:noProof/>
        </w:rPr>
        <w:instrText xml:space="preserve"> PAGEREF _Toc200537741 \h </w:instrText>
      </w:r>
      <w:r>
        <w:rPr>
          <w:noProof/>
        </w:rPr>
      </w:r>
      <w:r>
        <w:rPr>
          <w:noProof/>
        </w:rPr>
        <w:fldChar w:fldCharType="separate"/>
      </w:r>
      <w:r>
        <w:rPr>
          <w:noProof/>
        </w:rPr>
        <w:t>139</w:t>
      </w:r>
      <w:r>
        <w:rPr>
          <w:noProof/>
        </w:rPr>
        <w:fldChar w:fldCharType="end"/>
      </w:r>
    </w:p>
    <w:p w14:paraId="24B858F4" w14:textId="7E6E467E"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_Toc200537742 \h </w:instrText>
      </w:r>
      <w:r>
        <w:rPr>
          <w:noProof/>
        </w:rPr>
      </w:r>
      <w:r>
        <w:rPr>
          <w:noProof/>
        </w:rPr>
        <w:fldChar w:fldCharType="separate"/>
      </w:r>
      <w:r>
        <w:rPr>
          <w:noProof/>
        </w:rPr>
        <w:t>139</w:t>
      </w:r>
      <w:r>
        <w:rPr>
          <w:noProof/>
        </w:rPr>
        <w:fldChar w:fldCharType="end"/>
      </w:r>
    </w:p>
    <w:p w14:paraId="4F3953B8" w14:textId="01D3789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7.5.3.</w:t>
      </w:r>
      <w:r w:rsidRPr="00D4740F">
        <w:rPr>
          <w:noProof/>
          <w:lang w:val="en-IN" w:eastAsia="zh-CN"/>
        </w:rPr>
        <w:t>2</w:t>
      </w:r>
      <w:r w:rsidRPr="00D4740F">
        <w:rPr>
          <w:noProof/>
          <w:lang w:val="en-IN"/>
        </w:rPr>
        <w:t>.</w:t>
      </w:r>
      <w:r w:rsidRPr="00D4740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MCData FD request (using media plane)</w:t>
      </w:r>
      <w:r>
        <w:rPr>
          <w:noProof/>
        </w:rPr>
        <w:tab/>
      </w:r>
      <w:r>
        <w:rPr>
          <w:noProof/>
        </w:rPr>
        <w:fldChar w:fldCharType="begin"/>
      </w:r>
      <w:r>
        <w:rPr>
          <w:noProof/>
        </w:rPr>
        <w:instrText xml:space="preserve"> PAGEREF _Toc200537743 \h </w:instrText>
      </w:r>
      <w:r>
        <w:rPr>
          <w:noProof/>
        </w:rPr>
      </w:r>
      <w:r>
        <w:rPr>
          <w:noProof/>
        </w:rPr>
        <w:fldChar w:fldCharType="separate"/>
      </w:r>
      <w:r>
        <w:rPr>
          <w:noProof/>
        </w:rPr>
        <w:t>139</w:t>
      </w:r>
      <w:r>
        <w:rPr>
          <w:noProof/>
        </w:rPr>
        <w:fldChar w:fldCharType="end"/>
      </w:r>
    </w:p>
    <w:p w14:paraId="654D93D5" w14:textId="6FFE972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7.5.3.</w:t>
      </w:r>
      <w:r w:rsidRPr="00D4740F">
        <w:rPr>
          <w:noProof/>
          <w:lang w:val="en-IN" w:eastAsia="zh-CN"/>
        </w:rPr>
        <w:t>2</w:t>
      </w:r>
      <w:r w:rsidRPr="00D4740F">
        <w:rPr>
          <w:noProof/>
          <w:lang w:val="en-IN"/>
        </w:rPr>
        <w:t>.</w:t>
      </w:r>
      <w:r w:rsidRPr="00D4740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MCData FD response (using media plane)</w:t>
      </w:r>
      <w:r>
        <w:rPr>
          <w:noProof/>
        </w:rPr>
        <w:tab/>
      </w:r>
      <w:r>
        <w:rPr>
          <w:noProof/>
        </w:rPr>
        <w:fldChar w:fldCharType="begin"/>
      </w:r>
      <w:r>
        <w:rPr>
          <w:noProof/>
        </w:rPr>
        <w:instrText xml:space="preserve"> PAGEREF _Toc200537744 \h </w:instrText>
      </w:r>
      <w:r>
        <w:rPr>
          <w:noProof/>
        </w:rPr>
      </w:r>
      <w:r>
        <w:rPr>
          <w:noProof/>
        </w:rPr>
        <w:fldChar w:fldCharType="separate"/>
      </w:r>
      <w:r>
        <w:rPr>
          <w:noProof/>
        </w:rPr>
        <w:t>140</w:t>
      </w:r>
      <w:r>
        <w:rPr>
          <w:noProof/>
        </w:rPr>
        <w:fldChar w:fldCharType="end"/>
      </w:r>
    </w:p>
    <w:p w14:paraId="6C2D31FC" w14:textId="72D09D9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_Toc200537745 \h </w:instrText>
      </w:r>
      <w:r>
        <w:rPr>
          <w:noProof/>
        </w:rPr>
      </w:r>
      <w:r>
        <w:rPr>
          <w:noProof/>
        </w:rPr>
        <w:fldChar w:fldCharType="separate"/>
      </w:r>
      <w:r>
        <w:rPr>
          <w:noProof/>
        </w:rPr>
        <w:t>140</w:t>
      </w:r>
      <w:r>
        <w:rPr>
          <w:noProof/>
        </w:rPr>
        <w:fldChar w:fldCharType="end"/>
      </w:r>
    </w:p>
    <w:p w14:paraId="1CE3880F" w14:textId="5489320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7.5.3.</w:t>
      </w:r>
      <w:r w:rsidRPr="00D4740F">
        <w:rPr>
          <w:noProof/>
          <w:lang w:val="en-IN" w:eastAsia="zh-CN"/>
        </w:rPr>
        <w:t>2</w:t>
      </w:r>
      <w:r w:rsidRPr="00D4740F">
        <w:rPr>
          <w:noProof/>
          <w:lang w:val="en-IN"/>
        </w:rPr>
        <w:t>.</w:t>
      </w:r>
      <w:r w:rsidRPr="00D4740F">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MCData group standalone FD request (using media plane)</w:t>
      </w:r>
      <w:r>
        <w:rPr>
          <w:noProof/>
        </w:rPr>
        <w:tab/>
      </w:r>
      <w:r>
        <w:rPr>
          <w:noProof/>
        </w:rPr>
        <w:fldChar w:fldCharType="begin"/>
      </w:r>
      <w:r>
        <w:rPr>
          <w:noProof/>
        </w:rPr>
        <w:instrText xml:space="preserve"> PAGEREF _Toc200537746 \h </w:instrText>
      </w:r>
      <w:r>
        <w:rPr>
          <w:noProof/>
        </w:rPr>
      </w:r>
      <w:r>
        <w:rPr>
          <w:noProof/>
        </w:rPr>
        <w:fldChar w:fldCharType="separate"/>
      </w:r>
      <w:r>
        <w:rPr>
          <w:noProof/>
        </w:rPr>
        <w:t>140</w:t>
      </w:r>
      <w:r>
        <w:rPr>
          <w:noProof/>
        </w:rPr>
        <w:fldChar w:fldCharType="end"/>
      </w:r>
    </w:p>
    <w:p w14:paraId="5FE7767F" w14:textId="15E5099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7.5.3.2.</w:t>
      </w:r>
      <w:r w:rsidRPr="00D4740F">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MCData group standalone FD response (using media plane)</w:t>
      </w:r>
      <w:r>
        <w:rPr>
          <w:noProof/>
        </w:rPr>
        <w:tab/>
      </w:r>
      <w:r>
        <w:rPr>
          <w:noProof/>
        </w:rPr>
        <w:fldChar w:fldCharType="begin"/>
      </w:r>
      <w:r>
        <w:rPr>
          <w:noProof/>
        </w:rPr>
        <w:instrText xml:space="preserve"> PAGEREF _Toc200537747 \h </w:instrText>
      </w:r>
      <w:r>
        <w:rPr>
          <w:noProof/>
        </w:rPr>
      </w:r>
      <w:r>
        <w:rPr>
          <w:noProof/>
        </w:rPr>
        <w:fldChar w:fldCharType="separate"/>
      </w:r>
      <w:r>
        <w:rPr>
          <w:noProof/>
        </w:rPr>
        <w:t>141</w:t>
      </w:r>
      <w:r>
        <w:rPr>
          <w:noProof/>
        </w:rPr>
        <w:fldChar w:fldCharType="end"/>
      </w:r>
    </w:p>
    <w:p w14:paraId="4DB9D82D" w14:textId="2BEE8F0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7.5.3</w:t>
      </w:r>
      <w:r w:rsidRPr="00D4740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One-to-one standalone file distribution using media plane</w:t>
      </w:r>
      <w:r>
        <w:rPr>
          <w:noProof/>
        </w:rPr>
        <w:tab/>
      </w:r>
      <w:r>
        <w:rPr>
          <w:noProof/>
        </w:rPr>
        <w:fldChar w:fldCharType="begin"/>
      </w:r>
      <w:r>
        <w:rPr>
          <w:noProof/>
        </w:rPr>
        <w:instrText xml:space="preserve"> PAGEREF _Toc200537748 \h </w:instrText>
      </w:r>
      <w:r>
        <w:rPr>
          <w:noProof/>
        </w:rPr>
      </w:r>
      <w:r>
        <w:rPr>
          <w:noProof/>
        </w:rPr>
        <w:fldChar w:fldCharType="separate"/>
      </w:r>
      <w:r>
        <w:rPr>
          <w:noProof/>
        </w:rPr>
        <w:t>141</w:t>
      </w:r>
      <w:r>
        <w:rPr>
          <w:noProof/>
        </w:rPr>
        <w:fldChar w:fldCharType="end"/>
      </w:r>
    </w:p>
    <w:p w14:paraId="6DA721B8" w14:textId="1A2BBB3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7.5.3</w:t>
      </w:r>
      <w:r w:rsidRPr="00D4740F">
        <w:rPr>
          <w:noProof/>
          <w:lang w:val="en-IN"/>
        </w:rPr>
        <w:t>.3.</w:t>
      </w:r>
      <w:r w:rsidRPr="00D4740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General</w:t>
      </w:r>
      <w:r>
        <w:rPr>
          <w:noProof/>
        </w:rPr>
        <w:tab/>
      </w:r>
      <w:r>
        <w:rPr>
          <w:noProof/>
        </w:rPr>
        <w:fldChar w:fldCharType="begin"/>
      </w:r>
      <w:r>
        <w:rPr>
          <w:noProof/>
        </w:rPr>
        <w:instrText xml:space="preserve"> PAGEREF _Toc200537749 \h </w:instrText>
      </w:r>
      <w:r>
        <w:rPr>
          <w:noProof/>
        </w:rPr>
      </w:r>
      <w:r>
        <w:rPr>
          <w:noProof/>
        </w:rPr>
        <w:fldChar w:fldCharType="separate"/>
      </w:r>
      <w:r>
        <w:rPr>
          <w:noProof/>
        </w:rPr>
        <w:t>141</w:t>
      </w:r>
      <w:r>
        <w:rPr>
          <w:noProof/>
        </w:rPr>
        <w:fldChar w:fldCharType="end"/>
      </w:r>
    </w:p>
    <w:p w14:paraId="3FC574D9" w14:textId="2CCF5BF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7.5.3</w:t>
      </w:r>
      <w:r w:rsidRPr="00D4740F">
        <w:rPr>
          <w:noProof/>
          <w:lang w:val="en-IN"/>
        </w:rPr>
        <w:t>.3.</w:t>
      </w:r>
      <w:r w:rsidRPr="00D4740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Procedure</w:t>
      </w:r>
      <w:r>
        <w:rPr>
          <w:noProof/>
        </w:rPr>
        <w:tab/>
      </w:r>
      <w:r>
        <w:rPr>
          <w:noProof/>
        </w:rPr>
        <w:fldChar w:fldCharType="begin"/>
      </w:r>
      <w:r>
        <w:rPr>
          <w:noProof/>
        </w:rPr>
        <w:instrText xml:space="preserve"> PAGEREF _Toc200537750 \h </w:instrText>
      </w:r>
      <w:r>
        <w:rPr>
          <w:noProof/>
        </w:rPr>
      </w:r>
      <w:r>
        <w:rPr>
          <w:noProof/>
        </w:rPr>
        <w:fldChar w:fldCharType="separate"/>
      </w:r>
      <w:r>
        <w:rPr>
          <w:noProof/>
        </w:rPr>
        <w:t>141</w:t>
      </w:r>
      <w:r>
        <w:rPr>
          <w:noProof/>
        </w:rPr>
        <w:fldChar w:fldCharType="end"/>
      </w:r>
    </w:p>
    <w:p w14:paraId="15207CFB" w14:textId="266FC3D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Group standalone file distribution using media plane</w:t>
      </w:r>
      <w:r>
        <w:rPr>
          <w:noProof/>
        </w:rPr>
        <w:tab/>
      </w:r>
      <w:r>
        <w:rPr>
          <w:noProof/>
        </w:rPr>
        <w:fldChar w:fldCharType="begin"/>
      </w:r>
      <w:r>
        <w:rPr>
          <w:noProof/>
        </w:rPr>
        <w:instrText xml:space="preserve"> PAGEREF _Toc200537751 \h </w:instrText>
      </w:r>
      <w:r>
        <w:rPr>
          <w:noProof/>
        </w:rPr>
      </w:r>
      <w:r>
        <w:rPr>
          <w:noProof/>
        </w:rPr>
        <w:fldChar w:fldCharType="separate"/>
      </w:r>
      <w:r>
        <w:rPr>
          <w:noProof/>
        </w:rPr>
        <w:t>142</w:t>
      </w:r>
      <w:r>
        <w:rPr>
          <w:noProof/>
        </w:rPr>
        <w:fldChar w:fldCharType="end"/>
      </w:r>
    </w:p>
    <w:p w14:paraId="1A675BFD" w14:textId="79283F2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General</w:t>
      </w:r>
      <w:r>
        <w:rPr>
          <w:noProof/>
        </w:rPr>
        <w:tab/>
      </w:r>
      <w:r>
        <w:rPr>
          <w:noProof/>
        </w:rPr>
        <w:fldChar w:fldCharType="begin"/>
      </w:r>
      <w:r>
        <w:rPr>
          <w:noProof/>
        </w:rPr>
        <w:instrText xml:space="preserve"> PAGEREF _Toc200537752 \h </w:instrText>
      </w:r>
      <w:r>
        <w:rPr>
          <w:noProof/>
        </w:rPr>
      </w:r>
      <w:r>
        <w:rPr>
          <w:noProof/>
        </w:rPr>
        <w:fldChar w:fldCharType="separate"/>
      </w:r>
      <w:r>
        <w:rPr>
          <w:noProof/>
        </w:rPr>
        <w:t>142</w:t>
      </w:r>
      <w:r>
        <w:rPr>
          <w:noProof/>
        </w:rPr>
        <w:fldChar w:fldCharType="end"/>
      </w:r>
    </w:p>
    <w:p w14:paraId="0A40B23C" w14:textId="7AE16C1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D4740F">
        <w:rPr>
          <w:noProof/>
          <w:lang w:val="en-IN" w:eastAsia="zh-CN"/>
        </w:rPr>
        <w:t>Procedure</w:t>
      </w:r>
      <w:r>
        <w:rPr>
          <w:noProof/>
        </w:rPr>
        <w:tab/>
      </w:r>
      <w:r>
        <w:rPr>
          <w:noProof/>
        </w:rPr>
        <w:fldChar w:fldCharType="begin"/>
      </w:r>
      <w:r>
        <w:rPr>
          <w:noProof/>
        </w:rPr>
        <w:instrText xml:space="preserve"> PAGEREF _Toc200537753 \h </w:instrText>
      </w:r>
      <w:r>
        <w:rPr>
          <w:noProof/>
        </w:rPr>
      </w:r>
      <w:r>
        <w:rPr>
          <w:noProof/>
        </w:rPr>
        <w:fldChar w:fldCharType="separate"/>
      </w:r>
      <w:r>
        <w:rPr>
          <w:noProof/>
        </w:rPr>
        <w:t>142</w:t>
      </w:r>
      <w:r>
        <w:rPr>
          <w:noProof/>
        </w:rPr>
        <w:fldChar w:fldCharType="end"/>
      </w:r>
    </w:p>
    <w:p w14:paraId="6F02598C" w14:textId="37775AC1"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_Toc200537754 \h </w:instrText>
      </w:r>
      <w:r>
        <w:rPr>
          <w:noProof/>
        </w:rPr>
      </w:r>
      <w:r>
        <w:rPr>
          <w:noProof/>
        </w:rPr>
        <w:fldChar w:fldCharType="separate"/>
      </w:r>
      <w:r>
        <w:rPr>
          <w:noProof/>
        </w:rPr>
        <w:t>144</w:t>
      </w:r>
      <w:r>
        <w:rPr>
          <w:noProof/>
        </w:rPr>
        <w:fldChar w:fldCharType="end"/>
      </w:r>
    </w:p>
    <w:p w14:paraId="48324113" w14:textId="588C2A27"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_Toc200537755 \h </w:instrText>
      </w:r>
      <w:r>
        <w:rPr>
          <w:noProof/>
        </w:rPr>
      </w:r>
      <w:r>
        <w:rPr>
          <w:noProof/>
        </w:rPr>
        <w:fldChar w:fldCharType="separate"/>
      </w:r>
      <w:r>
        <w:rPr>
          <w:noProof/>
        </w:rPr>
        <w:t>144</w:t>
      </w:r>
      <w:r>
        <w:rPr>
          <w:noProof/>
        </w:rPr>
        <w:fldChar w:fldCharType="end"/>
      </w:r>
    </w:p>
    <w:p w14:paraId="4AF7616D" w14:textId="6CABA5C1"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_Toc200537756 \h </w:instrText>
      </w:r>
      <w:r>
        <w:rPr>
          <w:noProof/>
        </w:rPr>
      </w:r>
      <w:r>
        <w:rPr>
          <w:noProof/>
        </w:rPr>
        <w:fldChar w:fldCharType="separate"/>
      </w:r>
      <w:r>
        <w:rPr>
          <w:noProof/>
        </w:rPr>
        <w:t>144</w:t>
      </w:r>
      <w:r>
        <w:rPr>
          <w:noProof/>
        </w:rPr>
        <w:fldChar w:fldCharType="end"/>
      </w:r>
    </w:p>
    <w:p w14:paraId="0F615F2D" w14:textId="1CC52FF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_Toc200537757 \h </w:instrText>
      </w:r>
      <w:r>
        <w:rPr>
          <w:noProof/>
        </w:rPr>
      </w:r>
      <w:r>
        <w:rPr>
          <w:noProof/>
        </w:rPr>
        <w:fldChar w:fldCharType="separate"/>
      </w:r>
      <w:r>
        <w:rPr>
          <w:noProof/>
        </w:rPr>
        <w:t>144</w:t>
      </w:r>
      <w:r>
        <w:rPr>
          <w:noProof/>
        </w:rPr>
        <w:fldChar w:fldCharType="end"/>
      </w:r>
    </w:p>
    <w:p w14:paraId="258D0D41" w14:textId="7AB6241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control indication</w:t>
      </w:r>
      <w:r>
        <w:rPr>
          <w:noProof/>
        </w:rPr>
        <w:tab/>
      </w:r>
      <w:r>
        <w:rPr>
          <w:noProof/>
        </w:rPr>
        <w:fldChar w:fldCharType="begin"/>
      </w:r>
      <w:r>
        <w:rPr>
          <w:noProof/>
        </w:rPr>
        <w:instrText xml:space="preserve"> PAGEREF _Toc200537758 \h </w:instrText>
      </w:r>
      <w:r>
        <w:rPr>
          <w:noProof/>
        </w:rPr>
      </w:r>
      <w:r>
        <w:rPr>
          <w:noProof/>
        </w:rPr>
        <w:fldChar w:fldCharType="separate"/>
      </w:r>
      <w:r>
        <w:rPr>
          <w:noProof/>
        </w:rPr>
        <w:t>144</w:t>
      </w:r>
      <w:r>
        <w:rPr>
          <w:noProof/>
        </w:rPr>
        <w:fldChar w:fldCharType="end"/>
      </w:r>
    </w:p>
    <w:p w14:paraId="2F422A2A" w14:textId="34BE0D9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indication</w:t>
      </w:r>
      <w:r>
        <w:rPr>
          <w:noProof/>
        </w:rPr>
        <w:tab/>
      </w:r>
      <w:r>
        <w:rPr>
          <w:noProof/>
        </w:rPr>
        <w:fldChar w:fldCharType="begin"/>
      </w:r>
      <w:r>
        <w:rPr>
          <w:noProof/>
        </w:rPr>
        <w:instrText xml:space="preserve"> PAGEREF _Toc200537759 \h </w:instrText>
      </w:r>
      <w:r>
        <w:rPr>
          <w:noProof/>
        </w:rPr>
      </w:r>
      <w:r>
        <w:rPr>
          <w:noProof/>
        </w:rPr>
        <w:fldChar w:fldCharType="separate"/>
      </w:r>
      <w:r>
        <w:rPr>
          <w:noProof/>
        </w:rPr>
        <w:t>144</w:t>
      </w:r>
      <w:r>
        <w:rPr>
          <w:noProof/>
        </w:rPr>
        <w:fldChar w:fldCharType="end"/>
      </w:r>
    </w:p>
    <w:p w14:paraId="185865E7" w14:textId="0FFB669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get deferred list request</w:t>
      </w:r>
      <w:r>
        <w:rPr>
          <w:noProof/>
        </w:rPr>
        <w:tab/>
      </w:r>
      <w:r>
        <w:rPr>
          <w:noProof/>
        </w:rPr>
        <w:fldChar w:fldCharType="begin"/>
      </w:r>
      <w:r>
        <w:rPr>
          <w:noProof/>
        </w:rPr>
        <w:instrText xml:space="preserve"> PAGEREF _Toc200537760 \h </w:instrText>
      </w:r>
      <w:r>
        <w:rPr>
          <w:noProof/>
        </w:rPr>
      </w:r>
      <w:r>
        <w:rPr>
          <w:noProof/>
        </w:rPr>
        <w:fldChar w:fldCharType="separate"/>
      </w:r>
      <w:r>
        <w:rPr>
          <w:noProof/>
        </w:rPr>
        <w:t>144</w:t>
      </w:r>
      <w:r>
        <w:rPr>
          <w:noProof/>
        </w:rPr>
        <w:fldChar w:fldCharType="end"/>
      </w:r>
    </w:p>
    <w:p w14:paraId="1249FDD4" w14:textId="3FF342B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get deferred list response</w:t>
      </w:r>
      <w:r>
        <w:rPr>
          <w:noProof/>
        </w:rPr>
        <w:tab/>
      </w:r>
      <w:r>
        <w:rPr>
          <w:noProof/>
        </w:rPr>
        <w:fldChar w:fldCharType="begin"/>
      </w:r>
      <w:r>
        <w:rPr>
          <w:noProof/>
        </w:rPr>
        <w:instrText xml:space="preserve"> PAGEREF _Toc200537761 \h </w:instrText>
      </w:r>
      <w:r>
        <w:rPr>
          <w:noProof/>
        </w:rPr>
      </w:r>
      <w:r>
        <w:rPr>
          <w:noProof/>
        </w:rPr>
        <w:fldChar w:fldCharType="separate"/>
      </w:r>
      <w:r>
        <w:rPr>
          <w:noProof/>
        </w:rPr>
        <w:t>145</w:t>
      </w:r>
      <w:r>
        <w:rPr>
          <w:noProof/>
        </w:rPr>
        <w:fldChar w:fldCharType="end"/>
      </w:r>
    </w:p>
    <w:p w14:paraId="3B9B5641" w14:textId="4467CADE"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_Toc200537762 \h </w:instrText>
      </w:r>
      <w:r>
        <w:rPr>
          <w:noProof/>
        </w:rPr>
      </w:r>
      <w:r>
        <w:rPr>
          <w:noProof/>
        </w:rPr>
        <w:fldChar w:fldCharType="separate"/>
      </w:r>
      <w:r>
        <w:rPr>
          <w:noProof/>
        </w:rPr>
        <w:t>145</w:t>
      </w:r>
      <w:r>
        <w:rPr>
          <w:noProof/>
        </w:rPr>
        <w:fldChar w:fldCharType="end"/>
      </w:r>
    </w:p>
    <w:p w14:paraId="5148C3D8" w14:textId="3071C60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_Toc200537763 \h </w:instrText>
      </w:r>
      <w:r>
        <w:rPr>
          <w:noProof/>
        </w:rPr>
      </w:r>
      <w:r>
        <w:rPr>
          <w:noProof/>
        </w:rPr>
        <w:fldChar w:fldCharType="separate"/>
      </w:r>
      <w:r>
        <w:rPr>
          <w:noProof/>
        </w:rPr>
        <w:t>145</w:t>
      </w:r>
      <w:r>
        <w:rPr>
          <w:noProof/>
        </w:rPr>
        <w:fldChar w:fldCharType="end"/>
      </w:r>
    </w:p>
    <w:p w14:paraId="6F8E1334" w14:textId="1C8940B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_Toc200537764 \h </w:instrText>
      </w:r>
      <w:r>
        <w:rPr>
          <w:noProof/>
        </w:rPr>
      </w:r>
      <w:r>
        <w:rPr>
          <w:noProof/>
        </w:rPr>
        <w:fldChar w:fldCharType="separate"/>
      </w:r>
      <w:r>
        <w:rPr>
          <w:noProof/>
        </w:rPr>
        <w:t>145</w:t>
      </w:r>
      <w:r>
        <w:rPr>
          <w:noProof/>
        </w:rPr>
        <w:fldChar w:fldCharType="end"/>
      </w:r>
    </w:p>
    <w:p w14:paraId="388394A6" w14:textId="326524E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_Toc200537765 \h </w:instrText>
      </w:r>
      <w:r>
        <w:rPr>
          <w:noProof/>
        </w:rPr>
      </w:r>
      <w:r>
        <w:rPr>
          <w:noProof/>
        </w:rPr>
        <w:fldChar w:fldCharType="separate"/>
      </w:r>
      <w:r>
        <w:rPr>
          <w:noProof/>
        </w:rPr>
        <w:t>146</w:t>
      </w:r>
      <w:r>
        <w:rPr>
          <w:noProof/>
        </w:rPr>
        <w:fldChar w:fldCharType="end"/>
      </w:r>
    </w:p>
    <w:p w14:paraId="2AEA675E" w14:textId="3D4633E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_Toc200537766 \h </w:instrText>
      </w:r>
      <w:r>
        <w:rPr>
          <w:noProof/>
        </w:rPr>
      </w:r>
      <w:r>
        <w:rPr>
          <w:noProof/>
        </w:rPr>
        <w:fldChar w:fldCharType="separate"/>
      </w:r>
      <w:r>
        <w:rPr>
          <w:noProof/>
        </w:rPr>
        <w:t>146</w:t>
      </w:r>
      <w:r>
        <w:rPr>
          <w:noProof/>
        </w:rPr>
        <w:fldChar w:fldCharType="end"/>
      </w:r>
    </w:p>
    <w:p w14:paraId="7D8C4A6D" w14:textId="24CD6F9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_Toc200537767 \h </w:instrText>
      </w:r>
      <w:r>
        <w:rPr>
          <w:noProof/>
        </w:rPr>
      </w:r>
      <w:r>
        <w:rPr>
          <w:noProof/>
        </w:rPr>
        <w:fldChar w:fldCharType="separate"/>
      </w:r>
      <w:r>
        <w:rPr>
          <w:noProof/>
        </w:rPr>
        <w:t>146</w:t>
      </w:r>
      <w:r>
        <w:rPr>
          <w:noProof/>
        </w:rPr>
        <w:fldChar w:fldCharType="end"/>
      </w:r>
    </w:p>
    <w:p w14:paraId="0A102A2B" w14:textId="5D78BF3E"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_Toc200537768 \h </w:instrText>
      </w:r>
      <w:r>
        <w:rPr>
          <w:noProof/>
        </w:rPr>
      </w:r>
      <w:r>
        <w:rPr>
          <w:noProof/>
        </w:rPr>
        <w:fldChar w:fldCharType="separate"/>
      </w:r>
      <w:r>
        <w:rPr>
          <w:noProof/>
        </w:rPr>
        <w:t>148</w:t>
      </w:r>
      <w:r>
        <w:rPr>
          <w:noProof/>
        </w:rPr>
        <w:fldChar w:fldCharType="end"/>
      </w:r>
    </w:p>
    <w:p w14:paraId="292E5CC2" w14:textId="3F2C269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_Toc200537769 \h </w:instrText>
      </w:r>
      <w:r>
        <w:rPr>
          <w:noProof/>
        </w:rPr>
      </w:r>
      <w:r>
        <w:rPr>
          <w:noProof/>
        </w:rPr>
        <w:fldChar w:fldCharType="separate"/>
      </w:r>
      <w:r>
        <w:rPr>
          <w:noProof/>
        </w:rPr>
        <w:t>148</w:t>
      </w:r>
      <w:r>
        <w:rPr>
          <w:noProof/>
        </w:rPr>
        <w:fldChar w:fldCharType="end"/>
      </w:r>
    </w:p>
    <w:p w14:paraId="72A94D99" w14:textId="5FD3587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_Toc200537770 \h </w:instrText>
      </w:r>
      <w:r>
        <w:rPr>
          <w:noProof/>
        </w:rPr>
      </w:r>
      <w:r>
        <w:rPr>
          <w:noProof/>
        </w:rPr>
        <w:fldChar w:fldCharType="separate"/>
      </w:r>
      <w:r>
        <w:rPr>
          <w:noProof/>
        </w:rPr>
        <w:t>148</w:t>
      </w:r>
      <w:r>
        <w:rPr>
          <w:noProof/>
        </w:rPr>
        <w:fldChar w:fldCharType="end"/>
      </w:r>
    </w:p>
    <w:p w14:paraId="6412DF97" w14:textId="5105A42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_Toc200537771 \h </w:instrText>
      </w:r>
      <w:r>
        <w:rPr>
          <w:noProof/>
        </w:rPr>
      </w:r>
      <w:r>
        <w:rPr>
          <w:noProof/>
        </w:rPr>
        <w:fldChar w:fldCharType="separate"/>
      </w:r>
      <w:r>
        <w:rPr>
          <w:noProof/>
        </w:rPr>
        <w:t>149</w:t>
      </w:r>
      <w:r>
        <w:rPr>
          <w:noProof/>
        </w:rPr>
        <w:fldChar w:fldCharType="end"/>
      </w:r>
    </w:p>
    <w:p w14:paraId="43188B2F" w14:textId="3AF9D9E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_Toc200537772 \h </w:instrText>
      </w:r>
      <w:r>
        <w:rPr>
          <w:noProof/>
        </w:rPr>
      </w:r>
      <w:r>
        <w:rPr>
          <w:noProof/>
        </w:rPr>
        <w:fldChar w:fldCharType="separate"/>
      </w:r>
      <w:r>
        <w:rPr>
          <w:noProof/>
        </w:rPr>
        <w:t>149</w:t>
      </w:r>
      <w:r>
        <w:rPr>
          <w:noProof/>
        </w:rPr>
        <w:fldChar w:fldCharType="end"/>
      </w:r>
    </w:p>
    <w:p w14:paraId="1FA0500F" w14:textId="79302F6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_Toc200537773 \h </w:instrText>
      </w:r>
      <w:r>
        <w:rPr>
          <w:noProof/>
        </w:rPr>
      </w:r>
      <w:r>
        <w:rPr>
          <w:noProof/>
        </w:rPr>
        <w:fldChar w:fldCharType="separate"/>
      </w:r>
      <w:r>
        <w:rPr>
          <w:noProof/>
        </w:rPr>
        <w:t>149</w:t>
      </w:r>
      <w:r>
        <w:rPr>
          <w:noProof/>
        </w:rPr>
        <w:fldChar w:fldCharType="end"/>
      </w:r>
    </w:p>
    <w:p w14:paraId="642C1BF3" w14:textId="1E626606"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_Toc200537774 \h </w:instrText>
      </w:r>
      <w:r>
        <w:rPr>
          <w:noProof/>
        </w:rPr>
      </w:r>
      <w:r>
        <w:rPr>
          <w:noProof/>
        </w:rPr>
        <w:fldChar w:fldCharType="separate"/>
      </w:r>
      <w:r>
        <w:rPr>
          <w:noProof/>
        </w:rPr>
        <w:t>150</w:t>
      </w:r>
      <w:r>
        <w:rPr>
          <w:noProof/>
        </w:rPr>
        <w:fldChar w:fldCharType="end"/>
      </w:r>
    </w:p>
    <w:p w14:paraId="0B392494" w14:textId="2B19475C"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_Toc200537775 \h </w:instrText>
      </w:r>
      <w:r>
        <w:rPr>
          <w:noProof/>
        </w:rPr>
      </w:r>
      <w:r>
        <w:rPr>
          <w:noProof/>
        </w:rPr>
        <w:fldChar w:fldCharType="separate"/>
      </w:r>
      <w:r>
        <w:rPr>
          <w:noProof/>
        </w:rPr>
        <w:t>150</w:t>
      </w:r>
      <w:r>
        <w:rPr>
          <w:noProof/>
        </w:rPr>
        <w:fldChar w:fldCharType="end"/>
      </w:r>
    </w:p>
    <w:p w14:paraId="2A3CF970" w14:textId="5D5CFA9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_Toc200537776 \h </w:instrText>
      </w:r>
      <w:r>
        <w:rPr>
          <w:noProof/>
        </w:rPr>
      </w:r>
      <w:r>
        <w:rPr>
          <w:noProof/>
        </w:rPr>
        <w:fldChar w:fldCharType="separate"/>
      </w:r>
      <w:r>
        <w:rPr>
          <w:noProof/>
        </w:rPr>
        <w:t>150</w:t>
      </w:r>
      <w:r>
        <w:rPr>
          <w:noProof/>
        </w:rPr>
        <w:fldChar w:fldCharType="end"/>
      </w:r>
    </w:p>
    <w:p w14:paraId="003A15F5" w14:textId="7C2B668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_Toc200537777 \h </w:instrText>
      </w:r>
      <w:r>
        <w:rPr>
          <w:noProof/>
        </w:rPr>
      </w:r>
      <w:r>
        <w:rPr>
          <w:noProof/>
        </w:rPr>
        <w:fldChar w:fldCharType="separate"/>
      </w:r>
      <w:r>
        <w:rPr>
          <w:noProof/>
        </w:rPr>
        <w:t>150</w:t>
      </w:r>
      <w:r>
        <w:rPr>
          <w:noProof/>
        </w:rPr>
        <w:fldChar w:fldCharType="end"/>
      </w:r>
    </w:p>
    <w:p w14:paraId="4F690A6E" w14:textId="32A99BD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communication release request (one-to-one communication using media plane)</w:t>
      </w:r>
      <w:r>
        <w:rPr>
          <w:noProof/>
        </w:rPr>
        <w:tab/>
      </w:r>
      <w:r>
        <w:rPr>
          <w:noProof/>
        </w:rPr>
        <w:fldChar w:fldCharType="begin"/>
      </w:r>
      <w:r>
        <w:rPr>
          <w:noProof/>
        </w:rPr>
        <w:instrText xml:space="preserve"> PAGEREF _Toc200537778 \h </w:instrText>
      </w:r>
      <w:r>
        <w:rPr>
          <w:noProof/>
        </w:rPr>
      </w:r>
      <w:r>
        <w:rPr>
          <w:noProof/>
        </w:rPr>
        <w:fldChar w:fldCharType="separate"/>
      </w:r>
      <w:r>
        <w:rPr>
          <w:noProof/>
        </w:rPr>
        <w:t>150</w:t>
      </w:r>
      <w:r>
        <w:rPr>
          <w:noProof/>
        </w:rPr>
        <w:fldChar w:fldCharType="end"/>
      </w:r>
    </w:p>
    <w:p w14:paraId="0BC2012C" w14:textId="4416802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communication release response (one-to-one communication using media plane)</w:t>
      </w:r>
      <w:r>
        <w:rPr>
          <w:noProof/>
        </w:rPr>
        <w:tab/>
      </w:r>
      <w:r>
        <w:rPr>
          <w:noProof/>
        </w:rPr>
        <w:fldChar w:fldCharType="begin"/>
      </w:r>
      <w:r>
        <w:rPr>
          <w:noProof/>
        </w:rPr>
        <w:instrText xml:space="preserve"> PAGEREF _Toc200537779 \h </w:instrText>
      </w:r>
      <w:r>
        <w:rPr>
          <w:noProof/>
        </w:rPr>
      </w:r>
      <w:r>
        <w:rPr>
          <w:noProof/>
        </w:rPr>
        <w:fldChar w:fldCharType="separate"/>
      </w:r>
      <w:r>
        <w:rPr>
          <w:noProof/>
        </w:rPr>
        <w:t>150</w:t>
      </w:r>
      <w:r>
        <w:rPr>
          <w:noProof/>
        </w:rPr>
        <w:fldChar w:fldCharType="end"/>
      </w:r>
    </w:p>
    <w:p w14:paraId="2CB3A35E" w14:textId="569446A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communication release request (group communication using media plane)</w:t>
      </w:r>
      <w:r>
        <w:rPr>
          <w:noProof/>
        </w:rPr>
        <w:tab/>
      </w:r>
      <w:r>
        <w:rPr>
          <w:noProof/>
        </w:rPr>
        <w:fldChar w:fldCharType="begin"/>
      </w:r>
      <w:r>
        <w:rPr>
          <w:noProof/>
        </w:rPr>
        <w:instrText xml:space="preserve"> PAGEREF _Toc200537780 \h </w:instrText>
      </w:r>
      <w:r>
        <w:rPr>
          <w:noProof/>
        </w:rPr>
      </w:r>
      <w:r>
        <w:rPr>
          <w:noProof/>
        </w:rPr>
        <w:fldChar w:fldCharType="separate"/>
      </w:r>
      <w:r>
        <w:rPr>
          <w:noProof/>
        </w:rPr>
        <w:t>151</w:t>
      </w:r>
      <w:r>
        <w:rPr>
          <w:noProof/>
        </w:rPr>
        <w:fldChar w:fldCharType="end"/>
      </w:r>
    </w:p>
    <w:p w14:paraId="028F1156" w14:textId="6631135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communication release response (group communication using media plane)</w:t>
      </w:r>
      <w:r>
        <w:rPr>
          <w:noProof/>
        </w:rPr>
        <w:tab/>
      </w:r>
      <w:r>
        <w:rPr>
          <w:noProof/>
        </w:rPr>
        <w:fldChar w:fldCharType="begin"/>
      </w:r>
      <w:r>
        <w:rPr>
          <w:noProof/>
        </w:rPr>
        <w:instrText xml:space="preserve"> PAGEREF _Toc200537781 \h </w:instrText>
      </w:r>
      <w:r>
        <w:rPr>
          <w:noProof/>
        </w:rPr>
      </w:r>
      <w:r>
        <w:rPr>
          <w:noProof/>
        </w:rPr>
        <w:fldChar w:fldCharType="separate"/>
      </w:r>
      <w:r>
        <w:rPr>
          <w:noProof/>
        </w:rPr>
        <w:t>151</w:t>
      </w:r>
      <w:r>
        <w:rPr>
          <w:noProof/>
        </w:rPr>
        <w:fldChar w:fldCharType="end"/>
      </w:r>
    </w:p>
    <w:p w14:paraId="4598CEF5" w14:textId="036D4FE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7.7.2.1.5</w:t>
      </w:r>
      <w:r w:rsidRPr="00D4740F">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Void</w:t>
      </w:r>
      <w:r>
        <w:rPr>
          <w:noProof/>
        </w:rPr>
        <w:tab/>
      </w:r>
      <w:r>
        <w:rPr>
          <w:noProof/>
        </w:rPr>
        <w:fldChar w:fldCharType="begin"/>
      </w:r>
      <w:r>
        <w:rPr>
          <w:noProof/>
        </w:rPr>
        <w:instrText xml:space="preserve"> PAGEREF _Toc200537782 \h </w:instrText>
      </w:r>
      <w:r>
        <w:rPr>
          <w:noProof/>
        </w:rPr>
      </w:r>
      <w:r>
        <w:rPr>
          <w:noProof/>
        </w:rPr>
        <w:fldChar w:fldCharType="separate"/>
      </w:r>
      <w:r>
        <w:rPr>
          <w:noProof/>
        </w:rPr>
        <w:t>151</w:t>
      </w:r>
      <w:r>
        <w:rPr>
          <w:noProof/>
        </w:rPr>
        <w:fldChar w:fldCharType="end"/>
      </w:r>
    </w:p>
    <w:p w14:paraId="1248681F" w14:textId="2B6ECFA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7.7.2.1.6</w:t>
      </w:r>
      <w:r w:rsidRPr="00D4740F">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Void</w:t>
      </w:r>
      <w:r>
        <w:rPr>
          <w:noProof/>
        </w:rPr>
        <w:tab/>
      </w:r>
      <w:r>
        <w:rPr>
          <w:noProof/>
        </w:rPr>
        <w:fldChar w:fldCharType="begin"/>
      </w:r>
      <w:r>
        <w:rPr>
          <w:noProof/>
        </w:rPr>
        <w:instrText xml:space="preserve"> PAGEREF _Toc200537783 \h </w:instrText>
      </w:r>
      <w:r>
        <w:rPr>
          <w:noProof/>
        </w:rPr>
      </w:r>
      <w:r>
        <w:rPr>
          <w:noProof/>
        </w:rPr>
        <w:fldChar w:fldCharType="separate"/>
      </w:r>
      <w:r>
        <w:rPr>
          <w:noProof/>
        </w:rPr>
        <w:t>151</w:t>
      </w:r>
      <w:r>
        <w:rPr>
          <w:noProof/>
        </w:rPr>
        <w:fldChar w:fldCharType="end"/>
      </w:r>
    </w:p>
    <w:p w14:paraId="7ECF32F1" w14:textId="036F83F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7.7.2.1.7</w:t>
      </w:r>
      <w:r w:rsidRPr="00D4740F">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Void</w:t>
      </w:r>
      <w:r>
        <w:rPr>
          <w:noProof/>
        </w:rPr>
        <w:tab/>
      </w:r>
      <w:r>
        <w:rPr>
          <w:noProof/>
        </w:rPr>
        <w:fldChar w:fldCharType="begin"/>
      </w:r>
      <w:r>
        <w:rPr>
          <w:noProof/>
        </w:rPr>
        <w:instrText xml:space="preserve"> PAGEREF _Toc200537784 \h </w:instrText>
      </w:r>
      <w:r>
        <w:rPr>
          <w:noProof/>
        </w:rPr>
      </w:r>
      <w:r>
        <w:rPr>
          <w:noProof/>
        </w:rPr>
        <w:fldChar w:fldCharType="separate"/>
      </w:r>
      <w:r>
        <w:rPr>
          <w:noProof/>
        </w:rPr>
        <w:t>151</w:t>
      </w:r>
      <w:r>
        <w:rPr>
          <w:noProof/>
        </w:rPr>
        <w:fldChar w:fldCharType="end"/>
      </w:r>
    </w:p>
    <w:p w14:paraId="6DE244E7" w14:textId="5CB99E6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_Toc200537785 \h </w:instrText>
      </w:r>
      <w:r>
        <w:rPr>
          <w:noProof/>
        </w:rPr>
      </w:r>
      <w:r>
        <w:rPr>
          <w:noProof/>
        </w:rPr>
        <w:fldChar w:fldCharType="separate"/>
      </w:r>
      <w:r>
        <w:rPr>
          <w:noProof/>
        </w:rPr>
        <w:t>151</w:t>
      </w:r>
      <w:r>
        <w:rPr>
          <w:noProof/>
        </w:rPr>
        <w:fldChar w:fldCharType="end"/>
      </w:r>
    </w:p>
    <w:p w14:paraId="1C7A4DC7" w14:textId="459760D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_Toc200537786 \h </w:instrText>
      </w:r>
      <w:r>
        <w:rPr>
          <w:noProof/>
        </w:rPr>
      </w:r>
      <w:r>
        <w:rPr>
          <w:noProof/>
        </w:rPr>
        <w:fldChar w:fldCharType="separate"/>
      </w:r>
      <w:r>
        <w:rPr>
          <w:noProof/>
        </w:rPr>
        <w:t>152</w:t>
      </w:r>
      <w:r>
        <w:rPr>
          <w:noProof/>
        </w:rPr>
        <w:fldChar w:fldCharType="end"/>
      </w:r>
    </w:p>
    <w:p w14:paraId="1B068883" w14:textId="3DF2049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server communication release request (group communication using media plane)</w:t>
      </w:r>
      <w:r>
        <w:rPr>
          <w:noProof/>
        </w:rPr>
        <w:tab/>
      </w:r>
      <w:r>
        <w:rPr>
          <w:noProof/>
        </w:rPr>
        <w:fldChar w:fldCharType="begin"/>
      </w:r>
      <w:r>
        <w:rPr>
          <w:noProof/>
        </w:rPr>
        <w:instrText xml:space="preserve"> PAGEREF _Toc200537787 \h </w:instrText>
      </w:r>
      <w:r>
        <w:rPr>
          <w:noProof/>
        </w:rPr>
      </w:r>
      <w:r>
        <w:rPr>
          <w:noProof/>
        </w:rPr>
        <w:fldChar w:fldCharType="separate"/>
      </w:r>
      <w:r>
        <w:rPr>
          <w:noProof/>
        </w:rPr>
        <w:t>152</w:t>
      </w:r>
      <w:r>
        <w:rPr>
          <w:noProof/>
        </w:rPr>
        <w:fldChar w:fldCharType="end"/>
      </w:r>
    </w:p>
    <w:p w14:paraId="64AFCC6D" w14:textId="30788DB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server communication release response (group communication using media plane)</w:t>
      </w:r>
      <w:r>
        <w:rPr>
          <w:noProof/>
        </w:rPr>
        <w:tab/>
      </w:r>
      <w:r>
        <w:rPr>
          <w:noProof/>
        </w:rPr>
        <w:fldChar w:fldCharType="begin"/>
      </w:r>
      <w:r>
        <w:rPr>
          <w:noProof/>
        </w:rPr>
        <w:instrText xml:space="preserve"> PAGEREF _Toc200537788 \h </w:instrText>
      </w:r>
      <w:r>
        <w:rPr>
          <w:noProof/>
        </w:rPr>
      </w:r>
      <w:r>
        <w:rPr>
          <w:noProof/>
        </w:rPr>
        <w:fldChar w:fldCharType="separate"/>
      </w:r>
      <w:r>
        <w:rPr>
          <w:noProof/>
        </w:rPr>
        <w:t>152</w:t>
      </w:r>
      <w:r>
        <w:rPr>
          <w:noProof/>
        </w:rPr>
        <w:fldChar w:fldCharType="end"/>
      </w:r>
    </w:p>
    <w:p w14:paraId="47424C56" w14:textId="71148A3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_Toc200537789 \h </w:instrText>
      </w:r>
      <w:r>
        <w:rPr>
          <w:noProof/>
        </w:rPr>
      </w:r>
      <w:r>
        <w:rPr>
          <w:noProof/>
        </w:rPr>
        <w:fldChar w:fldCharType="separate"/>
      </w:r>
      <w:r>
        <w:rPr>
          <w:noProof/>
        </w:rPr>
        <w:t>153</w:t>
      </w:r>
      <w:r>
        <w:rPr>
          <w:noProof/>
        </w:rPr>
        <w:fldChar w:fldCharType="end"/>
      </w:r>
    </w:p>
    <w:p w14:paraId="557757CE" w14:textId="6E15E38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release intent request (one-to-one communication using media plane)</w:t>
      </w:r>
      <w:r>
        <w:rPr>
          <w:noProof/>
        </w:rPr>
        <w:tab/>
      </w:r>
      <w:r>
        <w:rPr>
          <w:noProof/>
        </w:rPr>
        <w:fldChar w:fldCharType="begin"/>
      </w:r>
      <w:r>
        <w:rPr>
          <w:noProof/>
        </w:rPr>
        <w:instrText xml:space="preserve"> PAGEREF _Toc200537790 \h </w:instrText>
      </w:r>
      <w:r>
        <w:rPr>
          <w:noProof/>
        </w:rPr>
      </w:r>
      <w:r>
        <w:rPr>
          <w:noProof/>
        </w:rPr>
        <w:fldChar w:fldCharType="separate"/>
      </w:r>
      <w:r>
        <w:rPr>
          <w:noProof/>
        </w:rPr>
        <w:t>153</w:t>
      </w:r>
      <w:r>
        <w:rPr>
          <w:noProof/>
        </w:rPr>
        <w:fldChar w:fldCharType="end"/>
      </w:r>
    </w:p>
    <w:p w14:paraId="5E706E7F" w14:textId="3D10A9A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more information response (one-to-one communication using media plane)</w:t>
      </w:r>
      <w:r>
        <w:rPr>
          <w:noProof/>
        </w:rPr>
        <w:tab/>
      </w:r>
      <w:r>
        <w:rPr>
          <w:noProof/>
        </w:rPr>
        <w:fldChar w:fldCharType="begin"/>
      </w:r>
      <w:r>
        <w:rPr>
          <w:noProof/>
        </w:rPr>
        <w:instrText xml:space="preserve"> PAGEREF _Toc200537791 \h </w:instrText>
      </w:r>
      <w:r>
        <w:rPr>
          <w:noProof/>
        </w:rPr>
      </w:r>
      <w:r>
        <w:rPr>
          <w:noProof/>
        </w:rPr>
        <w:fldChar w:fldCharType="separate"/>
      </w:r>
      <w:r>
        <w:rPr>
          <w:noProof/>
        </w:rPr>
        <w:t>153</w:t>
      </w:r>
      <w:r>
        <w:rPr>
          <w:noProof/>
        </w:rPr>
        <w:fldChar w:fldCharType="end"/>
      </w:r>
    </w:p>
    <w:p w14:paraId="1A4BF739" w14:textId="4A04158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release intent request (group communication using media plane)</w:t>
      </w:r>
      <w:r>
        <w:rPr>
          <w:noProof/>
        </w:rPr>
        <w:tab/>
      </w:r>
      <w:r>
        <w:rPr>
          <w:noProof/>
        </w:rPr>
        <w:fldChar w:fldCharType="begin"/>
      </w:r>
      <w:r>
        <w:rPr>
          <w:noProof/>
        </w:rPr>
        <w:instrText xml:space="preserve"> PAGEREF _Toc200537792 \h </w:instrText>
      </w:r>
      <w:r>
        <w:rPr>
          <w:noProof/>
        </w:rPr>
      </w:r>
      <w:r>
        <w:rPr>
          <w:noProof/>
        </w:rPr>
        <w:fldChar w:fldCharType="separate"/>
      </w:r>
      <w:r>
        <w:rPr>
          <w:noProof/>
        </w:rPr>
        <w:t>153</w:t>
      </w:r>
      <w:r>
        <w:rPr>
          <w:noProof/>
        </w:rPr>
        <w:fldChar w:fldCharType="end"/>
      </w:r>
    </w:p>
    <w:p w14:paraId="6F580D90" w14:textId="6E879A6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more information response (group communication using media plane)</w:t>
      </w:r>
      <w:r>
        <w:rPr>
          <w:noProof/>
        </w:rPr>
        <w:tab/>
      </w:r>
      <w:r>
        <w:rPr>
          <w:noProof/>
        </w:rPr>
        <w:fldChar w:fldCharType="begin"/>
      </w:r>
      <w:r>
        <w:rPr>
          <w:noProof/>
        </w:rPr>
        <w:instrText xml:space="preserve"> PAGEREF _Toc200537793 \h </w:instrText>
      </w:r>
      <w:r>
        <w:rPr>
          <w:noProof/>
        </w:rPr>
      </w:r>
      <w:r>
        <w:rPr>
          <w:noProof/>
        </w:rPr>
        <w:fldChar w:fldCharType="separate"/>
      </w:r>
      <w:r>
        <w:rPr>
          <w:noProof/>
        </w:rPr>
        <w:t>153</w:t>
      </w:r>
      <w:r>
        <w:rPr>
          <w:noProof/>
        </w:rPr>
        <w:fldChar w:fldCharType="end"/>
      </w:r>
    </w:p>
    <w:p w14:paraId="200D2E92" w14:textId="54E6C1F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_Toc200537794 \h </w:instrText>
      </w:r>
      <w:r>
        <w:rPr>
          <w:noProof/>
        </w:rPr>
      </w:r>
      <w:r>
        <w:rPr>
          <w:noProof/>
        </w:rPr>
        <w:fldChar w:fldCharType="separate"/>
      </w:r>
      <w:r>
        <w:rPr>
          <w:noProof/>
        </w:rPr>
        <w:t>154</w:t>
      </w:r>
      <w:r>
        <w:rPr>
          <w:noProof/>
        </w:rPr>
        <w:fldChar w:fldCharType="end"/>
      </w:r>
    </w:p>
    <w:p w14:paraId="34C06830" w14:textId="4840AC5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_Toc200537795 \h </w:instrText>
      </w:r>
      <w:r>
        <w:rPr>
          <w:noProof/>
        </w:rPr>
      </w:r>
      <w:r>
        <w:rPr>
          <w:noProof/>
        </w:rPr>
        <w:fldChar w:fldCharType="separate"/>
      </w:r>
      <w:r>
        <w:rPr>
          <w:noProof/>
        </w:rPr>
        <w:t>154</w:t>
      </w:r>
      <w:r>
        <w:rPr>
          <w:noProof/>
        </w:rPr>
        <w:fldChar w:fldCharType="end"/>
      </w:r>
    </w:p>
    <w:p w14:paraId="5469C869" w14:textId="43E19DB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_Toc200537796 \h </w:instrText>
      </w:r>
      <w:r>
        <w:rPr>
          <w:noProof/>
        </w:rPr>
      </w:r>
      <w:r>
        <w:rPr>
          <w:noProof/>
        </w:rPr>
        <w:fldChar w:fldCharType="separate"/>
      </w:r>
      <w:r>
        <w:rPr>
          <w:noProof/>
        </w:rPr>
        <w:t>154</w:t>
      </w:r>
      <w:r>
        <w:rPr>
          <w:noProof/>
        </w:rPr>
        <w:fldChar w:fldCharType="end"/>
      </w:r>
    </w:p>
    <w:p w14:paraId="793A4F37" w14:textId="728682F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_Toc200537797 \h </w:instrText>
      </w:r>
      <w:r>
        <w:rPr>
          <w:noProof/>
        </w:rPr>
      </w:r>
      <w:r>
        <w:rPr>
          <w:noProof/>
        </w:rPr>
        <w:fldChar w:fldCharType="separate"/>
      </w:r>
      <w:r>
        <w:rPr>
          <w:noProof/>
        </w:rPr>
        <w:t>155</w:t>
      </w:r>
      <w:r>
        <w:rPr>
          <w:noProof/>
        </w:rPr>
        <w:fldChar w:fldCharType="end"/>
      </w:r>
    </w:p>
    <w:p w14:paraId="4CFDE079" w14:textId="50400A9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request for extension</w:t>
      </w:r>
      <w:r>
        <w:rPr>
          <w:noProof/>
        </w:rPr>
        <w:tab/>
      </w:r>
      <w:r>
        <w:rPr>
          <w:noProof/>
        </w:rPr>
        <w:fldChar w:fldCharType="begin"/>
      </w:r>
      <w:r>
        <w:rPr>
          <w:noProof/>
        </w:rPr>
        <w:instrText xml:space="preserve"> PAGEREF _Toc200537798 \h </w:instrText>
      </w:r>
      <w:r>
        <w:rPr>
          <w:noProof/>
        </w:rPr>
      </w:r>
      <w:r>
        <w:rPr>
          <w:noProof/>
        </w:rPr>
        <w:fldChar w:fldCharType="separate"/>
      </w:r>
      <w:r>
        <w:rPr>
          <w:noProof/>
        </w:rPr>
        <w:t>155</w:t>
      </w:r>
      <w:r>
        <w:rPr>
          <w:noProof/>
        </w:rPr>
        <w:fldChar w:fldCharType="end"/>
      </w:r>
    </w:p>
    <w:p w14:paraId="42996696" w14:textId="448393E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response for extension</w:t>
      </w:r>
      <w:r>
        <w:rPr>
          <w:noProof/>
        </w:rPr>
        <w:tab/>
      </w:r>
      <w:r>
        <w:rPr>
          <w:noProof/>
        </w:rPr>
        <w:fldChar w:fldCharType="begin"/>
      </w:r>
      <w:r>
        <w:rPr>
          <w:noProof/>
        </w:rPr>
        <w:instrText xml:space="preserve"> PAGEREF _Toc200537799 \h </w:instrText>
      </w:r>
      <w:r>
        <w:rPr>
          <w:noProof/>
        </w:rPr>
      </w:r>
      <w:r>
        <w:rPr>
          <w:noProof/>
        </w:rPr>
        <w:fldChar w:fldCharType="separate"/>
      </w:r>
      <w:r>
        <w:rPr>
          <w:noProof/>
        </w:rPr>
        <w:t>155</w:t>
      </w:r>
      <w:r>
        <w:rPr>
          <w:noProof/>
        </w:rPr>
        <w:fldChar w:fldCharType="end"/>
      </w:r>
    </w:p>
    <w:p w14:paraId="12016029" w14:textId="20E83CD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_Toc200537800 \h </w:instrText>
      </w:r>
      <w:r>
        <w:rPr>
          <w:noProof/>
        </w:rPr>
      </w:r>
      <w:r>
        <w:rPr>
          <w:noProof/>
        </w:rPr>
        <w:fldChar w:fldCharType="separate"/>
      </w:r>
      <w:r>
        <w:rPr>
          <w:noProof/>
        </w:rPr>
        <w:t>155</w:t>
      </w:r>
      <w:r>
        <w:rPr>
          <w:noProof/>
        </w:rPr>
        <w:fldChar w:fldCharType="end"/>
      </w:r>
    </w:p>
    <w:p w14:paraId="59D2CC4D" w14:textId="239BC2B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_Toc200537801 \h </w:instrText>
      </w:r>
      <w:r>
        <w:rPr>
          <w:noProof/>
        </w:rPr>
      </w:r>
      <w:r>
        <w:rPr>
          <w:noProof/>
        </w:rPr>
        <w:fldChar w:fldCharType="separate"/>
      </w:r>
      <w:r>
        <w:rPr>
          <w:noProof/>
        </w:rPr>
        <w:t>155</w:t>
      </w:r>
      <w:r>
        <w:rPr>
          <w:noProof/>
        </w:rPr>
        <w:fldChar w:fldCharType="end"/>
      </w:r>
    </w:p>
    <w:p w14:paraId="06F483C9" w14:textId="5B571E1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_Toc200537802 \h </w:instrText>
      </w:r>
      <w:r>
        <w:rPr>
          <w:noProof/>
        </w:rPr>
      </w:r>
      <w:r>
        <w:rPr>
          <w:noProof/>
        </w:rPr>
        <w:fldChar w:fldCharType="separate"/>
      </w:r>
      <w:r>
        <w:rPr>
          <w:noProof/>
        </w:rPr>
        <w:t>155</w:t>
      </w:r>
      <w:r>
        <w:rPr>
          <w:noProof/>
        </w:rPr>
        <w:fldChar w:fldCharType="end"/>
      </w:r>
    </w:p>
    <w:p w14:paraId="6D707961" w14:textId="2EDFBCDE"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_Toc200537803 \h </w:instrText>
      </w:r>
      <w:r>
        <w:rPr>
          <w:noProof/>
        </w:rPr>
      </w:r>
      <w:r>
        <w:rPr>
          <w:noProof/>
        </w:rPr>
        <w:fldChar w:fldCharType="separate"/>
      </w:r>
      <w:r>
        <w:rPr>
          <w:noProof/>
        </w:rPr>
        <w:t>155</w:t>
      </w:r>
      <w:r>
        <w:rPr>
          <w:noProof/>
        </w:rPr>
        <w:fldChar w:fldCharType="end"/>
      </w:r>
    </w:p>
    <w:p w14:paraId="0EED6365" w14:textId="42A5A543"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_Toc200537804 \h </w:instrText>
      </w:r>
      <w:r>
        <w:rPr>
          <w:noProof/>
        </w:rPr>
      </w:r>
      <w:r>
        <w:rPr>
          <w:noProof/>
        </w:rPr>
        <w:fldChar w:fldCharType="separate"/>
      </w:r>
      <w:r>
        <w:rPr>
          <w:noProof/>
        </w:rPr>
        <w:t>156</w:t>
      </w:r>
      <w:r>
        <w:rPr>
          <w:noProof/>
        </w:rPr>
        <w:fldChar w:fldCharType="end"/>
      </w:r>
    </w:p>
    <w:p w14:paraId="440AD58F" w14:textId="1DB3573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_Toc200537805 \h </w:instrText>
      </w:r>
      <w:r>
        <w:rPr>
          <w:noProof/>
        </w:rPr>
      </w:r>
      <w:r>
        <w:rPr>
          <w:noProof/>
        </w:rPr>
        <w:fldChar w:fldCharType="separate"/>
      </w:r>
      <w:r>
        <w:rPr>
          <w:noProof/>
        </w:rPr>
        <w:t>156</w:t>
      </w:r>
      <w:r>
        <w:rPr>
          <w:noProof/>
        </w:rPr>
        <w:fldChar w:fldCharType="end"/>
      </w:r>
    </w:p>
    <w:p w14:paraId="6EAFADCE" w14:textId="3B3B389F"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_Toc200537806 \h </w:instrText>
      </w:r>
      <w:r>
        <w:rPr>
          <w:noProof/>
        </w:rPr>
      </w:r>
      <w:r>
        <w:rPr>
          <w:noProof/>
        </w:rPr>
        <w:fldChar w:fldCharType="separate"/>
      </w:r>
      <w:r>
        <w:rPr>
          <w:noProof/>
        </w:rPr>
        <w:t>157</w:t>
      </w:r>
      <w:r>
        <w:rPr>
          <w:noProof/>
        </w:rPr>
        <w:fldChar w:fldCharType="end"/>
      </w:r>
    </w:p>
    <w:p w14:paraId="64ABB663" w14:textId="5DD0C69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_Toc200537807 \h </w:instrText>
      </w:r>
      <w:r>
        <w:rPr>
          <w:noProof/>
        </w:rPr>
      </w:r>
      <w:r>
        <w:rPr>
          <w:noProof/>
        </w:rPr>
        <w:fldChar w:fldCharType="separate"/>
      </w:r>
      <w:r>
        <w:rPr>
          <w:noProof/>
        </w:rPr>
        <w:t>157</w:t>
      </w:r>
      <w:r>
        <w:rPr>
          <w:noProof/>
        </w:rPr>
        <w:fldChar w:fldCharType="end"/>
      </w:r>
    </w:p>
    <w:p w14:paraId="2A80EC3A" w14:textId="5474EE8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_Toc200537808 \h </w:instrText>
      </w:r>
      <w:r>
        <w:rPr>
          <w:noProof/>
        </w:rPr>
      </w:r>
      <w:r>
        <w:rPr>
          <w:noProof/>
        </w:rPr>
        <w:fldChar w:fldCharType="separate"/>
      </w:r>
      <w:r>
        <w:rPr>
          <w:noProof/>
        </w:rPr>
        <w:t>157</w:t>
      </w:r>
      <w:r>
        <w:rPr>
          <w:noProof/>
        </w:rPr>
        <w:fldChar w:fldCharType="end"/>
      </w:r>
    </w:p>
    <w:p w14:paraId="2EF33501" w14:textId="369BC0DF"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_Toc200537809 \h </w:instrText>
      </w:r>
      <w:r>
        <w:rPr>
          <w:noProof/>
        </w:rPr>
      </w:r>
      <w:r>
        <w:rPr>
          <w:noProof/>
        </w:rPr>
        <w:fldChar w:fldCharType="separate"/>
      </w:r>
      <w:r>
        <w:rPr>
          <w:noProof/>
        </w:rPr>
        <w:t>157</w:t>
      </w:r>
      <w:r>
        <w:rPr>
          <w:noProof/>
        </w:rPr>
        <w:fldChar w:fldCharType="end"/>
      </w:r>
    </w:p>
    <w:p w14:paraId="4345293A" w14:textId="2D5D85F7" w:rsidR="0075158C" w:rsidRDefault="0075158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_Toc200537810 \h </w:instrText>
      </w:r>
      <w:r>
        <w:rPr>
          <w:noProof/>
        </w:rPr>
      </w:r>
      <w:r>
        <w:rPr>
          <w:noProof/>
        </w:rPr>
        <w:fldChar w:fldCharType="separate"/>
      </w:r>
      <w:r>
        <w:rPr>
          <w:noProof/>
        </w:rPr>
        <w:t>157</w:t>
      </w:r>
      <w:r>
        <w:rPr>
          <w:noProof/>
        </w:rPr>
        <w:fldChar w:fldCharType="end"/>
      </w:r>
    </w:p>
    <w:p w14:paraId="4F4B62F2" w14:textId="22C5A40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_Toc200537811 \h </w:instrText>
      </w:r>
      <w:r>
        <w:rPr>
          <w:noProof/>
        </w:rPr>
      </w:r>
      <w:r>
        <w:rPr>
          <w:noProof/>
        </w:rPr>
        <w:fldChar w:fldCharType="separate"/>
      </w:r>
      <w:r>
        <w:rPr>
          <w:noProof/>
        </w:rPr>
        <w:t>159</w:t>
      </w:r>
      <w:r>
        <w:rPr>
          <w:noProof/>
        </w:rPr>
        <w:fldChar w:fldCharType="end"/>
      </w:r>
    </w:p>
    <w:p w14:paraId="1A1FC5B1" w14:textId="4882E77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_Toc200537812 \h </w:instrText>
      </w:r>
      <w:r>
        <w:rPr>
          <w:noProof/>
        </w:rPr>
      </w:r>
      <w:r>
        <w:rPr>
          <w:noProof/>
        </w:rPr>
        <w:fldChar w:fldCharType="separate"/>
      </w:r>
      <w:r>
        <w:rPr>
          <w:noProof/>
        </w:rPr>
        <w:t>159</w:t>
      </w:r>
      <w:r>
        <w:rPr>
          <w:noProof/>
        </w:rPr>
        <w:fldChar w:fldCharType="end"/>
      </w:r>
    </w:p>
    <w:p w14:paraId="4FEFE0BB" w14:textId="09703A0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_Toc200537813 \h </w:instrText>
      </w:r>
      <w:r>
        <w:rPr>
          <w:noProof/>
        </w:rPr>
      </w:r>
      <w:r>
        <w:rPr>
          <w:noProof/>
        </w:rPr>
        <w:fldChar w:fldCharType="separate"/>
      </w:r>
      <w:r>
        <w:rPr>
          <w:noProof/>
        </w:rPr>
        <w:t>159</w:t>
      </w:r>
      <w:r>
        <w:rPr>
          <w:noProof/>
        </w:rPr>
        <w:fldChar w:fldCharType="end"/>
      </w:r>
    </w:p>
    <w:p w14:paraId="408D4013" w14:textId="4002679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_Toc200537814 \h </w:instrText>
      </w:r>
      <w:r>
        <w:rPr>
          <w:noProof/>
        </w:rPr>
      </w:r>
      <w:r>
        <w:rPr>
          <w:noProof/>
        </w:rPr>
        <w:fldChar w:fldCharType="separate"/>
      </w:r>
      <w:r>
        <w:rPr>
          <w:noProof/>
        </w:rPr>
        <w:t>159</w:t>
      </w:r>
      <w:r>
        <w:rPr>
          <w:noProof/>
        </w:rPr>
        <w:fldChar w:fldCharType="end"/>
      </w:r>
    </w:p>
    <w:p w14:paraId="05DFE017" w14:textId="35BBDFB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_Toc200537815 \h </w:instrText>
      </w:r>
      <w:r>
        <w:rPr>
          <w:noProof/>
        </w:rPr>
      </w:r>
      <w:r>
        <w:rPr>
          <w:noProof/>
        </w:rPr>
        <w:fldChar w:fldCharType="separate"/>
      </w:r>
      <w:r>
        <w:rPr>
          <w:noProof/>
        </w:rPr>
        <w:t>160</w:t>
      </w:r>
      <w:r>
        <w:rPr>
          <w:noProof/>
        </w:rPr>
        <w:fldChar w:fldCharType="end"/>
      </w:r>
    </w:p>
    <w:p w14:paraId="78A474E5" w14:textId="3A61739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_Toc200537816 \h </w:instrText>
      </w:r>
      <w:r>
        <w:rPr>
          <w:noProof/>
        </w:rPr>
      </w:r>
      <w:r>
        <w:rPr>
          <w:noProof/>
        </w:rPr>
        <w:fldChar w:fldCharType="separate"/>
      </w:r>
      <w:r>
        <w:rPr>
          <w:noProof/>
        </w:rPr>
        <w:t>160</w:t>
      </w:r>
      <w:r>
        <w:rPr>
          <w:noProof/>
        </w:rPr>
        <w:fldChar w:fldCharType="end"/>
      </w:r>
    </w:p>
    <w:p w14:paraId="58256B47" w14:textId="03D91ED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_Toc200537817 \h </w:instrText>
      </w:r>
      <w:r>
        <w:rPr>
          <w:noProof/>
        </w:rPr>
      </w:r>
      <w:r>
        <w:rPr>
          <w:noProof/>
        </w:rPr>
        <w:fldChar w:fldCharType="separate"/>
      </w:r>
      <w:r>
        <w:rPr>
          <w:noProof/>
        </w:rPr>
        <w:t>160</w:t>
      </w:r>
      <w:r>
        <w:rPr>
          <w:noProof/>
        </w:rPr>
        <w:fldChar w:fldCharType="end"/>
      </w:r>
    </w:p>
    <w:p w14:paraId="2E9166D3" w14:textId="2DE97F2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_Toc200537818 \h </w:instrText>
      </w:r>
      <w:r>
        <w:rPr>
          <w:noProof/>
        </w:rPr>
      </w:r>
      <w:r>
        <w:rPr>
          <w:noProof/>
        </w:rPr>
        <w:fldChar w:fldCharType="separate"/>
      </w:r>
      <w:r>
        <w:rPr>
          <w:noProof/>
        </w:rPr>
        <w:t>161</w:t>
      </w:r>
      <w:r>
        <w:rPr>
          <w:noProof/>
        </w:rPr>
        <w:fldChar w:fldCharType="end"/>
      </w:r>
    </w:p>
    <w:p w14:paraId="1B2272F0" w14:textId="14A9296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_Toc200537819 \h </w:instrText>
      </w:r>
      <w:r>
        <w:rPr>
          <w:noProof/>
        </w:rPr>
      </w:r>
      <w:r>
        <w:rPr>
          <w:noProof/>
        </w:rPr>
        <w:fldChar w:fldCharType="separate"/>
      </w:r>
      <w:r>
        <w:rPr>
          <w:noProof/>
        </w:rPr>
        <w:t>161</w:t>
      </w:r>
      <w:r>
        <w:rPr>
          <w:noProof/>
        </w:rPr>
        <w:fldChar w:fldCharType="end"/>
      </w:r>
    </w:p>
    <w:p w14:paraId="13A02334" w14:textId="10658FD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_Toc200537820 \h </w:instrText>
      </w:r>
      <w:r>
        <w:rPr>
          <w:noProof/>
        </w:rPr>
      </w:r>
      <w:r>
        <w:rPr>
          <w:noProof/>
        </w:rPr>
        <w:fldChar w:fldCharType="separate"/>
      </w:r>
      <w:r>
        <w:rPr>
          <w:noProof/>
        </w:rPr>
        <w:t>161</w:t>
      </w:r>
      <w:r>
        <w:rPr>
          <w:noProof/>
        </w:rPr>
        <w:fldChar w:fldCharType="end"/>
      </w:r>
    </w:p>
    <w:p w14:paraId="01733658" w14:textId="79E6E83A"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_Toc200537821 \h </w:instrText>
      </w:r>
      <w:r>
        <w:rPr>
          <w:noProof/>
        </w:rPr>
      </w:r>
      <w:r>
        <w:rPr>
          <w:noProof/>
        </w:rPr>
        <w:fldChar w:fldCharType="separate"/>
      </w:r>
      <w:r>
        <w:rPr>
          <w:noProof/>
        </w:rPr>
        <w:t>163</w:t>
      </w:r>
      <w:r>
        <w:rPr>
          <w:noProof/>
        </w:rPr>
        <w:fldChar w:fldCharType="end"/>
      </w:r>
    </w:p>
    <w:p w14:paraId="3BF88724" w14:textId="0E63D9AE"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_Toc200537822 \h </w:instrText>
      </w:r>
      <w:r>
        <w:rPr>
          <w:noProof/>
        </w:rPr>
      </w:r>
      <w:r>
        <w:rPr>
          <w:noProof/>
        </w:rPr>
        <w:fldChar w:fldCharType="separate"/>
      </w:r>
      <w:r>
        <w:rPr>
          <w:noProof/>
        </w:rPr>
        <w:t>163</w:t>
      </w:r>
      <w:r>
        <w:rPr>
          <w:noProof/>
        </w:rPr>
        <w:fldChar w:fldCharType="end"/>
      </w:r>
    </w:p>
    <w:p w14:paraId="48653A42" w14:textId="3741FFE0"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_Toc200537823 \h </w:instrText>
      </w:r>
      <w:r>
        <w:rPr>
          <w:noProof/>
        </w:rPr>
      </w:r>
      <w:r>
        <w:rPr>
          <w:noProof/>
        </w:rPr>
        <w:fldChar w:fldCharType="separate"/>
      </w:r>
      <w:r>
        <w:rPr>
          <w:noProof/>
        </w:rPr>
        <w:t>163</w:t>
      </w:r>
      <w:r>
        <w:rPr>
          <w:noProof/>
        </w:rPr>
        <w:fldChar w:fldCharType="end"/>
      </w:r>
    </w:p>
    <w:p w14:paraId="6E78D489" w14:textId="22D8912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_Toc200537824 \h </w:instrText>
      </w:r>
      <w:r>
        <w:rPr>
          <w:noProof/>
        </w:rPr>
      </w:r>
      <w:r>
        <w:rPr>
          <w:noProof/>
        </w:rPr>
        <w:fldChar w:fldCharType="separate"/>
      </w:r>
      <w:r>
        <w:rPr>
          <w:noProof/>
        </w:rPr>
        <w:t>163</w:t>
      </w:r>
      <w:r>
        <w:rPr>
          <w:noProof/>
        </w:rPr>
        <w:fldChar w:fldCharType="end"/>
      </w:r>
    </w:p>
    <w:p w14:paraId="2C7E6E74" w14:textId="69697245"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_Toc200537825 \h </w:instrText>
      </w:r>
      <w:r>
        <w:rPr>
          <w:noProof/>
        </w:rPr>
      </w:r>
      <w:r>
        <w:rPr>
          <w:noProof/>
        </w:rPr>
        <w:fldChar w:fldCharType="separate"/>
      </w:r>
      <w:r>
        <w:rPr>
          <w:noProof/>
        </w:rPr>
        <w:t>163</w:t>
      </w:r>
      <w:r>
        <w:rPr>
          <w:noProof/>
        </w:rPr>
        <w:fldChar w:fldCharType="end"/>
      </w:r>
    </w:p>
    <w:p w14:paraId="09601429" w14:textId="3E927E4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_Toc200537826 \h </w:instrText>
      </w:r>
      <w:r>
        <w:rPr>
          <w:noProof/>
        </w:rPr>
      </w:r>
      <w:r>
        <w:rPr>
          <w:noProof/>
        </w:rPr>
        <w:fldChar w:fldCharType="separate"/>
      </w:r>
      <w:r>
        <w:rPr>
          <w:noProof/>
        </w:rPr>
        <w:t>163</w:t>
      </w:r>
      <w:r>
        <w:rPr>
          <w:noProof/>
        </w:rPr>
        <w:fldChar w:fldCharType="end"/>
      </w:r>
    </w:p>
    <w:p w14:paraId="45F22F54" w14:textId="24711A5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_Toc200537827 \h </w:instrText>
      </w:r>
      <w:r>
        <w:rPr>
          <w:noProof/>
        </w:rPr>
      </w:r>
      <w:r>
        <w:rPr>
          <w:noProof/>
        </w:rPr>
        <w:fldChar w:fldCharType="separate"/>
      </w:r>
      <w:r>
        <w:rPr>
          <w:noProof/>
        </w:rPr>
        <w:t>164</w:t>
      </w:r>
      <w:r>
        <w:rPr>
          <w:noProof/>
        </w:rPr>
        <w:fldChar w:fldCharType="end"/>
      </w:r>
    </w:p>
    <w:p w14:paraId="770E7976" w14:textId="6733A64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_Toc200537828 \h </w:instrText>
      </w:r>
      <w:r>
        <w:rPr>
          <w:noProof/>
        </w:rPr>
      </w:r>
      <w:r>
        <w:rPr>
          <w:noProof/>
        </w:rPr>
        <w:fldChar w:fldCharType="separate"/>
      </w:r>
      <w:r>
        <w:rPr>
          <w:noProof/>
        </w:rPr>
        <w:t>164</w:t>
      </w:r>
      <w:r>
        <w:rPr>
          <w:noProof/>
        </w:rPr>
        <w:fldChar w:fldCharType="end"/>
      </w:r>
    </w:p>
    <w:p w14:paraId="01569CCE" w14:textId="7A6D00D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_Toc200537829 \h </w:instrText>
      </w:r>
      <w:r>
        <w:rPr>
          <w:noProof/>
        </w:rPr>
      </w:r>
      <w:r>
        <w:rPr>
          <w:noProof/>
        </w:rPr>
        <w:fldChar w:fldCharType="separate"/>
      </w:r>
      <w:r>
        <w:rPr>
          <w:noProof/>
        </w:rPr>
        <w:t>164</w:t>
      </w:r>
      <w:r>
        <w:rPr>
          <w:noProof/>
        </w:rPr>
        <w:fldChar w:fldCharType="end"/>
      </w:r>
    </w:p>
    <w:p w14:paraId="72CA44E7" w14:textId="6A7F5FD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_Toc200537830 \h </w:instrText>
      </w:r>
      <w:r>
        <w:rPr>
          <w:noProof/>
        </w:rPr>
      </w:r>
      <w:r>
        <w:rPr>
          <w:noProof/>
        </w:rPr>
        <w:fldChar w:fldCharType="separate"/>
      </w:r>
      <w:r>
        <w:rPr>
          <w:noProof/>
        </w:rPr>
        <w:t>164</w:t>
      </w:r>
      <w:r>
        <w:rPr>
          <w:noProof/>
        </w:rPr>
        <w:fldChar w:fldCharType="end"/>
      </w:r>
    </w:p>
    <w:p w14:paraId="54C2495B" w14:textId="7AC3696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_Toc200537831 \h </w:instrText>
      </w:r>
      <w:r>
        <w:rPr>
          <w:noProof/>
        </w:rPr>
      </w:r>
      <w:r>
        <w:rPr>
          <w:noProof/>
        </w:rPr>
        <w:fldChar w:fldCharType="separate"/>
      </w:r>
      <w:r>
        <w:rPr>
          <w:noProof/>
        </w:rPr>
        <w:t>164</w:t>
      </w:r>
      <w:r>
        <w:rPr>
          <w:noProof/>
        </w:rPr>
        <w:fldChar w:fldCharType="end"/>
      </w:r>
    </w:p>
    <w:p w14:paraId="3C84FB9B" w14:textId="5F6395E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_Toc200537832 \h </w:instrText>
      </w:r>
      <w:r>
        <w:rPr>
          <w:noProof/>
        </w:rPr>
      </w:r>
      <w:r>
        <w:rPr>
          <w:noProof/>
        </w:rPr>
        <w:fldChar w:fldCharType="separate"/>
      </w:r>
      <w:r>
        <w:rPr>
          <w:noProof/>
        </w:rPr>
        <w:t>165</w:t>
      </w:r>
      <w:r>
        <w:rPr>
          <w:noProof/>
        </w:rPr>
        <w:fldChar w:fldCharType="end"/>
      </w:r>
    </w:p>
    <w:p w14:paraId="54B53117" w14:textId="4CC903D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_Toc200537833 \h </w:instrText>
      </w:r>
      <w:r>
        <w:rPr>
          <w:noProof/>
        </w:rPr>
      </w:r>
      <w:r>
        <w:rPr>
          <w:noProof/>
        </w:rPr>
        <w:fldChar w:fldCharType="separate"/>
      </w:r>
      <w:r>
        <w:rPr>
          <w:noProof/>
        </w:rPr>
        <w:t>165</w:t>
      </w:r>
      <w:r>
        <w:rPr>
          <w:noProof/>
        </w:rPr>
        <w:fldChar w:fldCharType="end"/>
      </w:r>
    </w:p>
    <w:p w14:paraId="462919A5" w14:textId="49061744"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_Toc200537834 \h </w:instrText>
      </w:r>
      <w:r>
        <w:rPr>
          <w:noProof/>
        </w:rPr>
      </w:r>
      <w:r>
        <w:rPr>
          <w:noProof/>
        </w:rPr>
        <w:fldChar w:fldCharType="separate"/>
      </w:r>
      <w:r>
        <w:rPr>
          <w:noProof/>
        </w:rPr>
        <w:t>166</w:t>
      </w:r>
      <w:r>
        <w:rPr>
          <w:noProof/>
        </w:rPr>
        <w:fldChar w:fldCharType="end"/>
      </w:r>
    </w:p>
    <w:p w14:paraId="31C9A410" w14:textId="3718BC22"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_Toc200537835 \h </w:instrText>
      </w:r>
      <w:r>
        <w:rPr>
          <w:noProof/>
        </w:rPr>
      </w:r>
      <w:r>
        <w:rPr>
          <w:noProof/>
        </w:rPr>
        <w:fldChar w:fldCharType="separate"/>
      </w:r>
      <w:r>
        <w:rPr>
          <w:noProof/>
        </w:rPr>
        <w:t>166</w:t>
      </w:r>
      <w:r>
        <w:rPr>
          <w:noProof/>
        </w:rPr>
        <w:fldChar w:fldCharType="end"/>
      </w:r>
    </w:p>
    <w:p w14:paraId="1FA7BA7A" w14:textId="03D267EE"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_Toc200537836 \h </w:instrText>
      </w:r>
      <w:r>
        <w:rPr>
          <w:noProof/>
        </w:rPr>
      </w:r>
      <w:r>
        <w:rPr>
          <w:noProof/>
        </w:rPr>
        <w:fldChar w:fldCharType="separate"/>
      </w:r>
      <w:r>
        <w:rPr>
          <w:noProof/>
        </w:rPr>
        <w:t>166</w:t>
      </w:r>
      <w:r>
        <w:rPr>
          <w:noProof/>
        </w:rPr>
        <w:fldChar w:fldCharType="end"/>
      </w:r>
    </w:p>
    <w:p w14:paraId="00A9AACC" w14:textId="160FA42B"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_Toc200537837 \h </w:instrText>
      </w:r>
      <w:r>
        <w:rPr>
          <w:noProof/>
        </w:rPr>
      </w:r>
      <w:r>
        <w:rPr>
          <w:noProof/>
        </w:rPr>
        <w:fldChar w:fldCharType="separate"/>
      </w:r>
      <w:r>
        <w:rPr>
          <w:noProof/>
        </w:rPr>
        <w:t>166</w:t>
      </w:r>
      <w:r>
        <w:rPr>
          <w:noProof/>
        </w:rPr>
        <w:fldChar w:fldCharType="end"/>
      </w:r>
    </w:p>
    <w:p w14:paraId="080A0ABC" w14:textId="395B57C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_Toc200537838 \h </w:instrText>
      </w:r>
      <w:r>
        <w:rPr>
          <w:noProof/>
        </w:rPr>
      </w:r>
      <w:r>
        <w:rPr>
          <w:noProof/>
        </w:rPr>
        <w:fldChar w:fldCharType="separate"/>
      </w:r>
      <w:r>
        <w:rPr>
          <w:noProof/>
        </w:rPr>
        <w:t>166</w:t>
      </w:r>
      <w:r>
        <w:rPr>
          <w:noProof/>
        </w:rPr>
        <w:fldChar w:fldCharType="end"/>
      </w:r>
    </w:p>
    <w:p w14:paraId="044A91BD" w14:textId="7141E15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_Toc200537839 \h </w:instrText>
      </w:r>
      <w:r>
        <w:rPr>
          <w:noProof/>
        </w:rPr>
      </w:r>
      <w:r>
        <w:rPr>
          <w:noProof/>
        </w:rPr>
        <w:fldChar w:fldCharType="separate"/>
      </w:r>
      <w:r>
        <w:rPr>
          <w:noProof/>
        </w:rPr>
        <w:t>166</w:t>
      </w:r>
      <w:r>
        <w:rPr>
          <w:noProof/>
        </w:rPr>
        <w:fldChar w:fldCharType="end"/>
      </w:r>
    </w:p>
    <w:p w14:paraId="3BC5AA8F" w14:textId="6FAD9C69"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_Toc200537840 \h </w:instrText>
      </w:r>
      <w:r>
        <w:rPr>
          <w:noProof/>
        </w:rPr>
      </w:r>
      <w:r>
        <w:rPr>
          <w:noProof/>
        </w:rPr>
        <w:fldChar w:fldCharType="separate"/>
      </w:r>
      <w:r>
        <w:rPr>
          <w:noProof/>
        </w:rPr>
        <w:t>167</w:t>
      </w:r>
      <w:r>
        <w:rPr>
          <w:noProof/>
        </w:rPr>
        <w:fldChar w:fldCharType="end"/>
      </w:r>
    </w:p>
    <w:p w14:paraId="292CF632" w14:textId="19F7ABA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_Toc200537841 \h </w:instrText>
      </w:r>
      <w:r>
        <w:rPr>
          <w:noProof/>
        </w:rPr>
      </w:r>
      <w:r>
        <w:rPr>
          <w:noProof/>
        </w:rPr>
        <w:fldChar w:fldCharType="separate"/>
      </w:r>
      <w:r>
        <w:rPr>
          <w:noProof/>
        </w:rPr>
        <w:t>167</w:t>
      </w:r>
      <w:r>
        <w:rPr>
          <w:noProof/>
        </w:rPr>
        <w:fldChar w:fldCharType="end"/>
      </w:r>
    </w:p>
    <w:p w14:paraId="3CEDADD6" w14:textId="5F5B548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_Toc200537842 \h </w:instrText>
      </w:r>
      <w:r>
        <w:rPr>
          <w:noProof/>
        </w:rPr>
      </w:r>
      <w:r>
        <w:rPr>
          <w:noProof/>
        </w:rPr>
        <w:fldChar w:fldCharType="separate"/>
      </w:r>
      <w:r>
        <w:rPr>
          <w:noProof/>
        </w:rPr>
        <w:t>167</w:t>
      </w:r>
      <w:r>
        <w:rPr>
          <w:noProof/>
        </w:rPr>
        <w:fldChar w:fldCharType="end"/>
      </w:r>
    </w:p>
    <w:p w14:paraId="0532C423" w14:textId="643487C9"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_Toc200537843 \h </w:instrText>
      </w:r>
      <w:r>
        <w:rPr>
          <w:noProof/>
        </w:rPr>
      </w:r>
      <w:r>
        <w:rPr>
          <w:noProof/>
        </w:rPr>
        <w:fldChar w:fldCharType="separate"/>
      </w:r>
      <w:r>
        <w:rPr>
          <w:noProof/>
        </w:rPr>
        <w:t>168</w:t>
      </w:r>
      <w:r>
        <w:rPr>
          <w:noProof/>
        </w:rPr>
        <w:fldChar w:fldCharType="end"/>
      </w:r>
    </w:p>
    <w:p w14:paraId="079B1A95" w14:textId="42886114"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_Toc200537844 \h </w:instrText>
      </w:r>
      <w:r>
        <w:rPr>
          <w:noProof/>
        </w:rPr>
      </w:r>
      <w:r>
        <w:rPr>
          <w:noProof/>
        </w:rPr>
        <w:fldChar w:fldCharType="separate"/>
      </w:r>
      <w:r>
        <w:rPr>
          <w:noProof/>
        </w:rPr>
        <w:t>168</w:t>
      </w:r>
      <w:r>
        <w:rPr>
          <w:noProof/>
        </w:rPr>
        <w:fldChar w:fldCharType="end"/>
      </w:r>
    </w:p>
    <w:p w14:paraId="64576B84" w14:textId="4B337C4B"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User authentication and authorization for MCData service</w:t>
      </w:r>
      <w:r>
        <w:rPr>
          <w:noProof/>
        </w:rPr>
        <w:tab/>
      </w:r>
      <w:r>
        <w:rPr>
          <w:noProof/>
        </w:rPr>
        <w:fldChar w:fldCharType="begin"/>
      </w:r>
      <w:r>
        <w:rPr>
          <w:noProof/>
        </w:rPr>
        <w:instrText xml:space="preserve"> PAGEREF _Toc200537845 \h </w:instrText>
      </w:r>
      <w:r>
        <w:rPr>
          <w:noProof/>
        </w:rPr>
      </w:r>
      <w:r>
        <w:rPr>
          <w:noProof/>
        </w:rPr>
        <w:fldChar w:fldCharType="separate"/>
      </w:r>
      <w:r>
        <w:rPr>
          <w:noProof/>
        </w:rPr>
        <w:t>169</w:t>
      </w:r>
      <w:r>
        <w:rPr>
          <w:noProof/>
        </w:rPr>
        <w:fldChar w:fldCharType="end"/>
      </w:r>
    </w:p>
    <w:p w14:paraId="08C4994C" w14:textId="35B77433"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_Toc200537846 \h </w:instrText>
      </w:r>
      <w:r>
        <w:rPr>
          <w:noProof/>
        </w:rPr>
      </w:r>
      <w:r>
        <w:rPr>
          <w:noProof/>
        </w:rPr>
        <w:fldChar w:fldCharType="separate"/>
      </w:r>
      <w:r>
        <w:rPr>
          <w:noProof/>
        </w:rPr>
        <w:t>169</w:t>
      </w:r>
      <w:r>
        <w:rPr>
          <w:noProof/>
        </w:rPr>
        <w:fldChar w:fldCharType="end"/>
      </w:r>
    </w:p>
    <w:p w14:paraId="7939B320" w14:textId="59431ADE"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_Toc200537847 \h </w:instrText>
      </w:r>
      <w:r>
        <w:rPr>
          <w:noProof/>
        </w:rPr>
      </w:r>
      <w:r>
        <w:rPr>
          <w:noProof/>
        </w:rPr>
        <w:fldChar w:fldCharType="separate"/>
      </w:r>
      <w:r>
        <w:rPr>
          <w:noProof/>
        </w:rPr>
        <w:t>169</w:t>
      </w:r>
      <w:r>
        <w:rPr>
          <w:noProof/>
        </w:rPr>
        <w:fldChar w:fldCharType="end"/>
      </w:r>
    </w:p>
    <w:p w14:paraId="3599CD82" w14:textId="5A5487F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_Toc200537848 \h </w:instrText>
      </w:r>
      <w:r>
        <w:rPr>
          <w:noProof/>
        </w:rPr>
      </w:r>
      <w:r>
        <w:rPr>
          <w:noProof/>
        </w:rPr>
        <w:fldChar w:fldCharType="separate"/>
      </w:r>
      <w:r>
        <w:rPr>
          <w:noProof/>
        </w:rPr>
        <w:t>169</w:t>
      </w:r>
      <w:r>
        <w:rPr>
          <w:noProof/>
        </w:rPr>
        <w:fldChar w:fldCharType="end"/>
      </w:r>
    </w:p>
    <w:p w14:paraId="686DC9DE" w14:textId="7F2C73FB"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_Toc200537849 \h </w:instrText>
      </w:r>
      <w:r>
        <w:rPr>
          <w:noProof/>
        </w:rPr>
      </w:r>
      <w:r>
        <w:rPr>
          <w:noProof/>
        </w:rPr>
        <w:fldChar w:fldCharType="separate"/>
      </w:r>
      <w:r>
        <w:rPr>
          <w:noProof/>
        </w:rPr>
        <w:t>169</w:t>
      </w:r>
      <w:r>
        <w:rPr>
          <w:noProof/>
        </w:rPr>
        <w:fldChar w:fldCharType="end"/>
      </w:r>
    </w:p>
    <w:p w14:paraId="56E63B17" w14:textId="5984C38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_Toc200537850 \h </w:instrText>
      </w:r>
      <w:r>
        <w:rPr>
          <w:noProof/>
        </w:rPr>
      </w:r>
      <w:r>
        <w:rPr>
          <w:noProof/>
        </w:rPr>
        <w:fldChar w:fldCharType="separate"/>
      </w:r>
      <w:r>
        <w:rPr>
          <w:noProof/>
        </w:rPr>
        <w:t>170</w:t>
      </w:r>
      <w:r>
        <w:rPr>
          <w:noProof/>
        </w:rPr>
        <w:fldChar w:fldCharType="end"/>
      </w:r>
    </w:p>
    <w:p w14:paraId="5975BB58" w14:textId="6E3217F9"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_Toc200537851 \h </w:instrText>
      </w:r>
      <w:r>
        <w:rPr>
          <w:noProof/>
        </w:rPr>
      </w:r>
      <w:r>
        <w:rPr>
          <w:noProof/>
        </w:rPr>
        <w:fldChar w:fldCharType="separate"/>
      </w:r>
      <w:r>
        <w:rPr>
          <w:noProof/>
        </w:rPr>
        <w:t>170</w:t>
      </w:r>
      <w:r>
        <w:rPr>
          <w:noProof/>
        </w:rPr>
        <w:fldChar w:fldCharType="end"/>
      </w:r>
    </w:p>
    <w:p w14:paraId="14A0FE95" w14:textId="364C2B05"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_Toc200537852 \h </w:instrText>
      </w:r>
      <w:r>
        <w:rPr>
          <w:noProof/>
        </w:rPr>
      </w:r>
      <w:r>
        <w:rPr>
          <w:noProof/>
        </w:rPr>
        <w:fldChar w:fldCharType="separate"/>
      </w:r>
      <w:r>
        <w:rPr>
          <w:noProof/>
        </w:rPr>
        <w:t>171</w:t>
      </w:r>
      <w:r>
        <w:rPr>
          <w:noProof/>
        </w:rPr>
        <w:fldChar w:fldCharType="end"/>
      </w:r>
    </w:p>
    <w:p w14:paraId="7F5344E9" w14:textId="0C9E4AFF"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_Toc200537853 \h </w:instrText>
      </w:r>
      <w:r>
        <w:rPr>
          <w:noProof/>
        </w:rPr>
      </w:r>
      <w:r>
        <w:rPr>
          <w:noProof/>
        </w:rPr>
        <w:fldChar w:fldCharType="separate"/>
      </w:r>
      <w:r>
        <w:rPr>
          <w:noProof/>
        </w:rPr>
        <w:t>171</w:t>
      </w:r>
      <w:r>
        <w:rPr>
          <w:noProof/>
        </w:rPr>
        <w:fldChar w:fldCharType="end"/>
      </w:r>
    </w:p>
    <w:p w14:paraId="388793FC" w14:textId="416CCEB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_Toc200537854 \h </w:instrText>
      </w:r>
      <w:r>
        <w:rPr>
          <w:noProof/>
        </w:rPr>
      </w:r>
      <w:r>
        <w:rPr>
          <w:noProof/>
        </w:rPr>
        <w:fldChar w:fldCharType="separate"/>
      </w:r>
      <w:r>
        <w:rPr>
          <w:noProof/>
        </w:rPr>
        <w:t>171</w:t>
      </w:r>
      <w:r>
        <w:rPr>
          <w:noProof/>
        </w:rPr>
        <w:fldChar w:fldCharType="end"/>
      </w:r>
    </w:p>
    <w:p w14:paraId="4444EF68" w14:textId="2532745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_Toc200537855 \h </w:instrText>
      </w:r>
      <w:r>
        <w:rPr>
          <w:noProof/>
        </w:rPr>
      </w:r>
      <w:r>
        <w:rPr>
          <w:noProof/>
        </w:rPr>
        <w:fldChar w:fldCharType="separate"/>
      </w:r>
      <w:r>
        <w:rPr>
          <w:noProof/>
        </w:rPr>
        <w:t>171</w:t>
      </w:r>
      <w:r>
        <w:rPr>
          <w:noProof/>
        </w:rPr>
        <w:fldChar w:fldCharType="end"/>
      </w:r>
    </w:p>
    <w:p w14:paraId="23A13FDA" w14:textId="1060306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_Toc200537856 \h </w:instrText>
      </w:r>
      <w:r>
        <w:rPr>
          <w:noProof/>
        </w:rPr>
      </w:r>
      <w:r>
        <w:rPr>
          <w:noProof/>
        </w:rPr>
        <w:fldChar w:fldCharType="separate"/>
      </w:r>
      <w:r>
        <w:rPr>
          <w:noProof/>
        </w:rPr>
        <w:t>171</w:t>
      </w:r>
      <w:r>
        <w:rPr>
          <w:noProof/>
        </w:rPr>
        <w:fldChar w:fldCharType="end"/>
      </w:r>
    </w:p>
    <w:p w14:paraId="7C1B4437" w14:textId="3B89CEC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_Toc200537857 \h </w:instrText>
      </w:r>
      <w:r>
        <w:rPr>
          <w:noProof/>
        </w:rPr>
      </w:r>
      <w:r>
        <w:rPr>
          <w:noProof/>
        </w:rPr>
        <w:fldChar w:fldCharType="separate"/>
      </w:r>
      <w:r>
        <w:rPr>
          <w:noProof/>
        </w:rPr>
        <w:t>171</w:t>
      </w:r>
      <w:r>
        <w:rPr>
          <w:noProof/>
        </w:rPr>
        <w:fldChar w:fldCharType="end"/>
      </w:r>
    </w:p>
    <w:p w14:paraId="3D14F0C2" w14:textId="39152E9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_Toc200537858 \h </w:instrText>
      </w:r>
      <w:r>
        <w:rPr>
          <w:noProof/>
        </w:rPr>
      </w:r>
      <w:r>
        <w:rPr>
          <w:noProof/>
        </w:rPr>
        <w:fldChar w:fldCharType="separate"/>
      </w:r>
      <w:r>
        <w:rPr>
          <w:noProof/>
        </w:rPr>
        <w:t>172</w:t>
      </w:r>
      <w:r>
        <w:rPr>
          <w:noProof/>
        </w:rPr>
        <w:fldChar w:fldCharType="end"/>
      </w:r>
    </w:p>
    <w:p w14:paraId="67652933" w14:textId="42D7141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_Toc200537859 \h </w:instrText>
      </w:r>
      <w:r>
        <w:rPr>
          <w:noProof/>
        </w:rPr>
      </w:r>
      <w:r>
        <w:rPr>
          <w:noProof/>
        </w:rPr>
        <w:fldChar w:fldCharType="separate"/>
      </w:r>
      <w:r>
        <w:rPr>
          <w:noProof/>
        </w:rPr>
        <w:t>172</w:t>
      </w:r>
      <w:r>
        <w:rPr>
          <w:noProof/>
        </w:rPr>
        <w:fldChar w:fldCharType="end"/>
      </w:r>
    </w:p>
    <w:p w14:paraId="2EEA8ADB" w14:textId="7DB0D01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_Toc200537860 \h </w:instrText>
      </w:r>
      <w:r>
        <w:rPr>
          <w:noProof/>
        </w:rPr>
      </w:r>
      <w:r>
        <w:rPr>
          <w:noProof/>
        </w:rPr>
        <w:fldChar w:fldCharType="separate"/>
      </w:r>
      <w:r>
        <w:rPr>
          <w:noProof/>
        </w:rPr>
        <w:t>172</w:t>
      </w:r>
      <w:r>
        <w:rPr>
          <w:noProof/>
        </w:rPr>
        <w:fldChar w:fldCharType="end"/>
      </w:r>
    </w:p>
    <w:p w14:paraId="76DDBAAA" w14:textId="3624D74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_Toc200537861 \h </w:instrText>
      </w:r>
      <w:r>
        <w:rPr>
          <w:noProof/>
        </w:rPr>
      </w:r>
      <w:r>
        <w:rPr>
          <w:noProof/>
        </w:rPr>
        <w:fldChar w:fldCharType="separate"/>
      </w:r>
      <w:r>
        <w:rPr>
          <w:noProof/>
        </w:rPr>
        <w:t>172</w:t>
      </w:r>
      <w:r>
        <w:rPr>
          <w:noProof/>
        </w:rPr>
        <w:fldChar w:fldCharType="end"/>
      </w:r>
    </w:p>
    <w:p w14:paraId="334EF40F" w14:textId="19FFFA9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_Toc200537862 \h </w:instrText>
      </w:r>
      <w:r>
        <w:rPr>
          <w:noProof/>
        </w:rPr>
      </w:r>
      <w:r>
        <w:rPr>
          <w:noProof/>
        </w:rPr>
        <w:fldChar w:fldCharType="separate"/>
      </w:r>
      <w:r>
        <w:rPr>
          <w:noProof/>
        </w:rPr>
        <w:t>172</w:t>
      </w:r>
      <w:r>
        <w:rPr>
          <w:noProof/>
        </w:rPr>
        <w:fldChar w:fldCharType="end"/>
      </w:r>
    </w:p>
    <w:p w14:paraId="76F5B74A" w14:textId="06A2786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_Toc200537863 \h </w:instrText>
      </w:r>
      <w:r>
        <w:rPr>
          <w:noProof/>
        </w:rPr>
      </w:r>
      <w:r>
        <w:rPr>
          <w:noProof/>
        </w:rPr>
        <w:fldChar w:fldCharType="separate"/>
      </w:r>
      <w:r>
        <w:rPr>
          <w:noProof/>
        </w:rPr>
        <w:t>173</w:t>
      </w:r>
      <w:r>
        <w:rPr>
          <w:noProof/>
        </w:rPr>
        <w:fldChar w:fldCharType="end"/>
      </w:r>
    </w:p>
    <w:p w14:paraId="4B859BE6" w14:textId="39850F3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_Toc200537864 \h </w:instrText>
      </w:r>
      <w:r>
        <w:rPr>
          <w:noProof/>
        </w:rPr>
      </w:r>
      <w:r>
        <w:rPr>
          <w:noProof/>
        </w:rPr>
        <w:fldChar w:fldCharType="separate"/>
      </w:r>
      <w:r>
        <w:rPr>
          <w:noProof/>
        </w:rPr>
        <w:t>173</w:t>
      </w:r>
      <w:r>
        <w:rPr>
          <w:noProof/>
        </w:rPr>
        <w:fldChar w:fldCharType="end"/>
      </w:r>
    </w:p>
    <w:p w14:paraId="5FBAB6DF" w14:textId="78BE1D5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_Toc200537865 \h </w:instrText>
      </w:r>
      <w:r>
        <w:rPr>
          <w:noProof/>
        </w:rPr>
      </w:r>
      <w:r>
        <w:rPr>
          <w:noProof/>
        </w:rPr>
        <w:fldChar w:fldCharType="separate"/>
      </w:r>
      <w:r>
        <w:rPr>
          <w:noProof/>
        </w:rPr>
        <w:t>173</w:t>
      </w:r>
      <w:r>
        <w:rPr>
          <w:noProof/>
        </w:rPr>
        <w:fldChar w:fldCharType="end"/>
      </w:r>
    </w:p>
    <w:p w14:paraId="19066D91" w14:textId="750A7DD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_Toc200537866 \h </w:instrText>
      </w:r>
      <w:r>
        <w:rPr>
          <w:noProof/>
        </w:rPr>
      </w:r>
      <w:r>
        <w:rPr>
          <w:noProof/>
        </w:rPr>
        <w:fldChar w:fldCharType="separate"/>
      </w:r>
      <w:r>
        <w:rPr>
          <w:noProof/>
        </w:rPr>
        <w:t>173</w:t>
      </w:r>
      <w:r>
        <w:rPr>
          <w:noProof/>
        </w:rPr>
        <w:fldChar w:fldCharType="end"/>
      </w:r>
    </w:p>
    <w:p w14:paraId="26A62460" w14:textId="0EE7609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_Toc200537867 \h </w:instrText>
      </w:r>
      <w:r>
        <w:rPr>
          <w:noProof/>
        </w:rPr>
      </w:r>
      <w:r>
        <w:rPr>
          <w:noProof/>
        </w:rPr>
        <w:fldChar w:fldCharType="separate"/>
      </w:r>
      <w:r>
        <w:rPr>
          <w:noProof/>
        </w:rPr>
        <w:t>174</w:t>
      </w:r>
      <w:r>
        <w:rPr>
          <w:noProof/>
        </w:rPr>
        <w:fldChar w:fldCharType="end"/>
      </w:r>
    </w:p>
    <w:p w14:paraId="4ECE4267" w14:textId="6AC728F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_Toc200537868 \h </w:instrText>
      </w:r>
      <w:r>
        <w:rPr>
          <w:noProof/>
        </w:rPr>
      </w:r>
      <w:r>
        <w:rPr>
          <w:noProof/>
        </w:rPr>
        <w:fldChar w:fldCharType="separate"/>
      </w:r>
      <w:r>
        <w:rPr>
          <w:noProof/>
        </w:rPr>
        <w:t>174</w:t>
      </w:r>
      <w:r>
        <w:rPr>
          <w:noProof/>
        </w:rPr>
        <w:fldChar w:fldCharType="end"/>
      </w:r>
    </w:p>
    <w:p w14:paraId="59D646DA" w14:textId="1D7D801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_Toc200537869 \h </w:instrText>
      </w:r>
      <w:r>
        <w:rPr>
          <w:noProof/>
        </w:rPr>
      </w:r>
      <w:r>
        <w:rPr>
          <w:noProof/>
        </w:rPr>
        <w:fldChar w:fldCharType="separate"/>
      </w:r>
      <w:r>
        <w:rPr>
          <w:noProof/>
        </w:rPr>
        <w:t>174</w:t>
      </w:r>
      <w:r>
        <w:rPr>
          <w:noProof/>
        </w:rPr>
        <w:fldChar w:fldCharType="end"/>
      </w:r>
    </w:p>
    <w:p w14:paraId="0C690672" w14:textId="2D49444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_Toc200537870 \h </w:instrText>
      </w:r>
      <w:r>
        <w:rPr>
          <w:noProof/>
        </w:rPr>
      </w:r>
      <w:r>
        <w:rPr>
          <w:noProof/>
        </w:rPr>
        <w:fldChar w:fldCharType="separate"/>
      </w:r>
      <w:r>
        <w:rPr>
          <w:noProof/>
        </w:rPr>
        <w:t>174</w:t>
      </w:r>
      <w:r>
        <w:rPr>
          <w:noProof/>
        </w:rPr>
        <w:fldChar w:fldCharType="end"/>
      </w:r>
    </w:p>
    <w:p w14:paraId="3428F072" w14:textId="11AF2C2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_Toc200537871 \h </w:instrText>
      </w:r>
      <w:r>
        <w:rPr>
          <w:noProof/>
        </w:rPr>
      </w:r>
      <w:r>
        <w:rPr>
          <w:noProof/>
        </w:rPr>
        <w:fldChar w:fldCharType="separate"/>
      </w:r>
      <w:r>
        <w:rPr>
          <w:noProof/>
        </w:rPr>
        <w:t>174</w:t>
      </w:r>
      <w:r>
        <w:rPr>
          <w:noProof/>
        </w:rPr>
        <w:fldChar w:fldCharType="end"/>
      </w:r>
    </w:p>
    <w:p w14:paraId="219D25A0" w14:textId="5BFDD23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_Toc200537872 \h </w:instrText>
      </w:r>
      <w:r>
        <w:rPr>
          <w:noProof/>
        </w:rPr>
      </w:r>
      <w:r>
        <w:rPr>
          <w:noProof/>
        </w:rPr>
        <w:fldChar w:fldCharType="separate"/>
      </w:r>
      <w:r>
        <w:rPr>
          <w:noProof/>
        </w:rPr>
        <w:t>175</w:t>
      </w:r>
      <w:r>
        <w:rPr>
          <w:noProof/>
        </w:rPr>
        <w:fldChar w:fldCharType="end"/>
      </w:r>
    </w:p>
    <w:p w14:paraId="24B9274B" w14:textId="5DF11AE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_Toc200537873 \h </w:instrText>
      </w:r>
      <w:r>
        <w:rPr>
          <w:noProof/>
        </w:rPr>
      </w:r>
      <w:r>
        <w:rPr>
          <w:noProof/>
        </w:rPr>
        <w:fldChar w:fldCharType="separate"/>
      </w:r>
      <w:r>
        <w:rPr>
          <w:noProof/>
        </w:rPr>
        <w:t>175</w:t>
      </w:r>
      <w:r>
        <w:rPr>
          <w:noProof/>
        </w:rPr>
        <w:fldChar w:fldCharType="end"/>
      </w:r>
    </w:p>
    <w:p w14:paraId="6E253C9D" w14:textId="484DDA6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_Toc200537874 \h </w:instrText>
      </w:r>
      <w:r>
        <w:rPr>
          <w:noProof/>
        </w:rPr>
      </w:r>
      <w:r>
        <w:rPr>
          <w:noProof/>
        </w:rPr>
        <w:fldChar w:fldCharType="separate"/>
      </w:r>
      <w:r>
        <w:rPr>
          <w:noProof/>
        </w:rPr>
        <w:t>175</w:t>
      </w:r>
      <w:r>
        <w:rPr>
          <w:noProof/>
        </w:rPr>
        <w:fldChar w:fldCharType="end"/>
      </w:r>
    </w:p>
    <w:p w14:paraId="2593411B" w14:textId="02DDDBD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_Toc200537875 \h </w:instrText>
      </w:r>
      <w:r>
        <w:rPr>
          <w:noProof/>
        </w:rPr>
      </w:r>
      <w:r>
        <w:rPr>
          <w:noProof/>
        </w:rPr>
        <w:fldChar w:fldCharType="separate"/>
      </w:r>
      <w:r>
        <w:rPr>
          <w:noProof/>
        </w:rPr>
        <w:t>175</w:t>
      </w:r>
      <w:r>
        <w:rPr>
          <w:noProof/>
        </w:rPr>
        <w:fldChar w:fldCharType="end"/>
      </w:r>
    </w:p>
    <w:p w14:paraId="1D357C35" w14:textId="28EC6C9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_Toc200537876 \h </w:instrText>
      </w:r>
      <w:r>
        <w:rPr>
          <w:noProof/>
        </w:rPr>
      </w:r>
      <w:r>
        <w:rPr>
          <w:noProof/>
        </w:rPr>
        <w:fldChar w:fldCharType="separate"/>
      </w:r>
      <w:r>
        <w:rPr>
          <w:noProof/>
        </w:rPr>
        <w:t>175</w:t>
      </w:r>
      <w:r>
        <w:rPr>
          <w:noProof/>
        </w:rPr>
        <w:fldChar w:fldCharType="end"/>
      </w:r>
    </w:p>
    <w:p w14:paraId="27EAB71A" w14:textId="2EA92C9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_Toc200537877 \h </w:instrText>
      </w:r>
      <w:r>
        <w:rPr>
          <w:noProof/>
        </w:rPr>
      </w:r>
      <w:r>
        <w:rPr>
          <w:noProof/>
        </w:rPr>
        <w:fldChar w:fldCharType="separate"/>
      </w:r>
      <w:r>
        <w:rPr>
          <w:noProof/>
        </w:rPr>
        <w:t>176</w:t>
      </w:r>
      <w:r>
        <w:rPr>
          <w:noProof/>
        </w:rPr>
        <w:fldChar w:fldCharType="end"/>
      </w:r>
    </w:p>
    <w:p w14:paraId="727F1C9C" w14:textId="516BF80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_Toc200537878 \h </w:instrText>
      </w:r>
      <w:r>
        <w:rPr>
          <w:noProof/>
        </w:rPr>
      </w:r>
      <w:r>
        <w:rPr>
          <w:noProof/>
        </w:rPr>
        <w:fldChar w:fldCharType="separate"/>
      </w:r>
      <w:r>
        <w:rPr>
          <w:noProof/>
        </w:rPr>
        <w:t>176</w:t>
      </w:r>
      <w:r>
        <w:rPr>
          <w:noProof/>
        </w:rPr>
        <w:fldChar w:fldCharType="end"/>
      </w:r>
    </w:p>
    <w:p w14:paraId="11798768" w14:textId="2A35C92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_Toc200537879 \h </w:instrText>
      </w:r>
      <w:r>
        <w:rPr>
          <w:noProof/>
        </w:rPr>
      </w:r>
      <w:r>
        <w:rPr>
          <w:noProof/>
        </w:rPr>
        <w:fldChar w:fldCharType="separate"/>
      </w:r>
      <w:r>
        <w:rPr>
          <w:noProof/>
        </w:rPr>
        <w:t>176</w:t>
      </w:r>
      <w:r>
        <w:rPr>
          <w:noProof/>
        </w:rPr>
        <w:fldChar w:fldCharType="end"/>
      </w:r>
    </w:p>
    <w:p w14:paraId="7E4C68A2" w14:textId="392136C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_Toc200537880 \h </w:instrText>
      </w:r>
      <w:r>
        <w:rPr>
          <w:noProof/>
        </w:rPr>
      </w:r>
      <w:r>
        <w:rPr>
          <w:noProof/>
        </w:rPr>
        <w:fldChar w:fldCharType="separate"/>
      </w:r>
      <w:r>
        <w:rPr>
          <w:noProof/>
        </w:rPr>
        <w:t>176</w:t>
      </w:r>
      <w:r>
        <w:rPr>
          <w:noProof/>
        </w:rPr>
        <w:fldChar w:fldCharType="end"/>
      </w:r>
    </w:p>
    <w:p w14:paraId="54571679" w14:textId="317C6D3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_Toc200537881 \h </w:instrText>
      </w:r>
      <w:r>
        <w:rPr>
          <w:noProof/>
        </w:rPr>
      </w:r>
      <w:r>
        <w:rPr>
          <w:noProof/>
        </w:rPr>
        <w:fldChar w:fldCharType="separate"/>
      </w:r>
      <w:r>
        <w:rPr>
          <w:noProof/>
        </w:rPr>
        <w:t>177</w:t>
      </w:r>
      <w:r>
        <w:rPr>
          <w:noProof/>
        </w:rPr>
        <w:fldChar w:fldCharType="end"/>
      </w:r>
    </w:p>
    <w:p w14:paraId="2C05F11B" w14:textId="59B5FDF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_Toc200537882 \h </w:instrText>
      </w:r>
      <w:r>
        <w:rPr>
          <w:noProof/>
        </w:rPr>
      </w:r>
      <w:r>
        <w:rPr>
          <w:noProof/>
        </w:rPr>
        <w:fldChar w:fldCharType="separate"/>
      </w:r>
      <w:r>
        <w:rPr>
          <w:noProof/>
        </w:rPr>
        <w:t>177</w:t>
      </w:r>
      <w:r>
        <w:rPr>
          <w:noProof/>
        </w:rPr>
        <w:fldChar w:fldCharType="end"/>
      </w:r>
    </w:p>
    <w:p w14:paraId="7AFF67C8" w14:textId="766EF5D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_Toc200537883 \h </w:instrText>
      </w:r>
      <w:r>
        <w:rPr>
          <w:noProof/>
        </w:rPr>
      </w:r>
      <w:r>
        <w:rPr>
          <w:noProof/>
        </w:rPr>
        <w:fldChar w:fldCharType="separate"/>
      </w:r>
      <w:r>
        <w:rPr>
          <w:noProof/>
        </w:rPr>
        <w:t>177</w:t>
      </w:r>
      <w:r>
        <w:rPr>
          <w:noProof/>
        </w:rPr>
        <w:fldChar w:fldCharType="end"/>
      </w:r>
    </w:p>
    <w:p w14:paraId="333D4EBB" w14:textId="45F1A1E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MCData synchronization notification</w:t>
      </w:r>
      <w:r>
        <w:rPr>
          <w:noProof/>
        </w:rPr>
        <w:tab/>
      </w:r>
      <w:r>
        <w:rPr>
          <w:noProof/>
        </w:rPr>
        <w:fldChar w:fldCharType="begin"/>
      </w:r>
      <w:r>
        <w:rPr>
          <w:noProof/>
        </w:rPr>
        <w:instrText xml:space="preserve"> PAGEREF _Toc200537884 \h </w:instrText>
      </w:r>
      <w:r>
        <w:rPr>
          <w:noProof/>
        </w:rPr>
      </w:r>
      <w:r>
        <w:rPr>
          <w:noProof/>
        </w:rPr>
        <w:fldChar w:fldCharType="separate"/>
      </w:r>
      <w:r>
        <w:rPr>
          <w:noProof/>
        </w:rPr>
        <w:t>177</w:t>
      </w:r>
      <w:r>
        <w:rPr>
          <w:noProof/>
        </w:rPr>
        <w:fldChar w:fldCharType="end"/>
      </w:r>
    </w:p>
    <w:p w14:paraId="52022523" w14:textId="6184C60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Create notification channel request</w:t>
      </w:r>
      <w:r>
        <w:rPr>
          <w:noProof/>
        </w:rPr>
        <w:tab/>
      </w:r>
      <w:r>
        <w:rPr>
          <w:noProof/>
        </w:rPr>
        <w:fldChar w:fldCharType="begin"/>
      </w:r>
      <w:r>
        <w:rPr>
          <w:noProof/>
        </w:rPr>
        <w:instrText xml:space="preserve"> PAGEREF _Toc200537885 \h </w:instrText>
      </w:r>
      <w:r>
        <w:rPr>
          <w:noProof/>
        </w:rPr>
      </w:r>
      <w:r>
        <w:rPr>
          <w:noProof/>
        </w:rPr>
        <w:fldChar w:fldCharType="separate"/>
      </w:r>
      <w:r>
        <w:rPr>
          <w:noProof/>
        </w:rPr>
        <w:t>178</w:t>
      </w:r>
      <w:r>
        <w:rPr>
          <w:noProof/>
        </w:rPr>
        <w:fldChar w:fldCharType="end"/>
      </w:r>
    </w:p>
    <w:p w14:paraId="37579B50" w14:textId="572C7FE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Create notification channel response</w:t>
      </w:r>
      <w:r>
        <w:rPr>
          <w:noProof/>
        </w:rPr>
        <w:tab/>
      </w:r>
      <w:r>
        <w:rPr>
          <w:noProof/>
        </w:rPr>
        <w:fldChar w:fldCharType="begin"/>
      </w:r>
      <w:r>
        <w:rPr>
          <w:noProof/>
        </w:rPr>
        <w:instrText xml:space="preserve"> PAGEREF _Toc200537886 \h </w:instrText>
      </w:r>
      <w:r>
        <w:rPr>
          <w:noProof/>
        </w:rPr>
      </w:r>
      <w:r>
        <w:rPr>
          <w:noProof/>
        </w:rPr>
        <w:fldChar w:fldCharType="separate"/>
      </w:r>
      <w:r>
        <w:rPr>
          <w:noProof/>
        </w:rPr>
        <w:t>178</w:t>
      </w:r>
      <w:r>
        <w:rPr>
          <w:noProof/>
        </w:rPr>
        <w:fldChar w:fldCharType="end"/>
      </w:r>
    </w:p>
    <w:p w14:paraId="36EE1F9C" w14:textId="0BB2DD6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Open notification channel</w:t>
      </w:r>
      <w:r>
        <w:rPr>
          <w:noProof/>
        </w:rPr>
        <w:tab/>
      </w:r>
      <w:r>
        <w:rPr>
          <w:noProof/>
        </w:rPr>
        <w:fldChar w:fldCharType="begin"/>
      </w:r>
      <w:r>
        <w:rPr>
          <w:noProof/>
        </w:rPr>
        <w:instrText xml:space="preserve"> PAGEREF _Toc200537887 \h </w:instrText>
      </w:r>
      <w:r>
        <w:rPr>
          <w:noProof/>
        </w:rPr>
      </w:r>
      <w:r>
        <w:rPr>
          <w:noProof/>
        </w:rPr>
        <w:fldChar w:fldCharType="separate"/>
      </w:r>
      <w:r>
        <w:rPr>
          <w:noProof/>
        </w:rPr>
        <w:t>178</w:t>
      </w:r>
      <w:r>
        <w:rPr>
          <w:noProof/>
        </w:rPr>
        <w:fldChar w:fldCharType="end"/>
      </w:r>
    </w:p>
    <w:p w14:paraId="683F6B73" w14:textId="73477C6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Subscribe for notification request</w:t>
      </w:r>
      <w:r>
        <w:rPr>
          <w:noProof/>
        </w:rPr>
        <w:tab/>
      </w:r>
      <w:r>
        <w:rPr>
          <w:noProof/>
        </w:rPr>
        <w:fldChar w:fldCharType="begin"/>
      </w:r>
      <w:r>
        <w:rPr>
          <w:noProof/>
        </w:rPr>
        <w:instrText xml:space="preserve"> PAGEREF _Toc200537888 \h </w:instrText>
      </w:r>
      <w:r>
        <w:rPr>
          <w:noProof/>
        </w:rPr>
      </w:r>
      <w:r>
        <w:rPr>
          <w:noProof/>
        </w:rPr>
        <w:fldChar w:fldCharType="separate"/>
      </w:r>
      <w:r>
        <w:rPr>
          <w:noProof/>
        </w:rPr>
        <w:t>178</w:t>
      </w:r>
      <w:r>
        <w:rPr>
          <w:noProof/>
        </w:rPr>
        <w:fldChar w:fldCharType="end"/>
      </w:r>
    </w:p>
    <w:p w14:paraId="640A1B6D" w14:textId="1A14E43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Subscribe for notification response</w:t>
      </w:r>
      <w:r>
        <w:rPr>
          <w:noProof/>
        </w:rPr>
        <w:tab/>
      </w:r>
      <w:r>
        <w:rPr>
          <w:noProof/>
        </w:rPr>
        <w:fldChar w:fldCharType="begin"/>
      </w:r>
      <w:r>
        <w:rPr>
          <w:noProof/>
        </w:rPr>
        <w:instrText xml:space="preserve"> PAGEREF _Toc200537889 \h </w:instrText>
      </w:r>
      <w:r>
        <w:rPr>
          <w:noProof/>
        </w:rPr>
      </w:r>
      <w:r>
        <w:rPr>
          <w:noProof/>
        </w:rPr>
        <w:fldChar w:fldCharType="separate"/>
      </w:r>
      <w:r>
        <w:rPr>
          <w:noProof/>
        </w:rPr>
        <w:t>179</w:t>
      </w:r>
      <w:r>
        <w:rPr>
          <w:noProof/>
        </w:rPr>
        <w:fldChar w:fldCharType="end"/>
      </w:r>
    </w:p>
    <w:p w14:paraId="72CB2014" w14:textId="252E04A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_Toc200537890 \h </w:instrText>
      </w:r>
      <w:r>
        <w:rPr>
          <w:noProof/>
        </w:rPr>
      </w:r>
      <w:r>
        <w:rPr>
          <w:noProof/>
        </w:rPr>
        <w:fldChar w:fldCharType="separate"/>
      </w:r>
      <w:r>
        <w:rPr>
          <w:noProof/>
        </w:rPr>
        <w:t>179</w:t>
      </w:r>
      <w:r>
        <w:rPr>
          <w:noProof/>
        </w:rPr>
        <w:fldChar w:fldCharType="end"/>
      </w:r>
    </w:p>
    <w:p w14:paraId="759A864A" w14:textId="5983393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_Toc200537891 \h </w:instrText>
      </w:r>
      <w:r>
        <w:rPr>
          <w:noProof/>
        </w:rPr>
      </w:r>
      <w:r>
        <w:rPr>
          <w:noProof/>
        </w:rPr>
        <w:fldChar w:fldCharType="separate"/>
      </w:r>
      <w:r>
        <w:rPr>
          <w:noProof/>
        </w:rPr>
        <w:t>179</w:t>
      </w:r>
      <w:r>
        <w:rPr>
          <w:noProof/>
        </w:rPr>
        <w:fldChar w:fldCharType="end"/>
      </w:r>
    </w:p>
    <w:p w14:paraId="441EBBCB" w14:textId="62B60C2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_Toc200537892 \h </w:instrText>
      </w:r>
      <w:r>
        <w:rPr>
          <w:noProof/>
        </w:rPr>
      </w:r>
      <w:r>
        <w:rPr>
          <w:noProof/>
        </w:rPr>
        <w:fldChar w:fldCharType="separate"/>
      </w:r>
      <w:r>
        <w:rPr>
          <w:noProof/>
        </w:rPr>
        <w:t>179</w:t>
      </w:r>
      <w:r>
        <w:rPr>
          <w:noProof/>
        </w:rPr>
        <w:fldChar w:fldCharType="end"/>
      </w:r>
    </w:p>
    <w:p w14:paraId="6A173EC6" w14:textId="564E978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_Toc200537893 \h </w:instrText>
      </w:r>
      <w:r>
        <w:rPr>
          <w:noProof/>
        </w:rPr>
      </w:r>
      <w:r>
        <w:rPr>
          <w:noProof/>
        </w:rPr>
        <w:fldChar w:fldCharType="separate"/>
      </w:r>
      <w:r>
        <w:rPr>
          <w:noProof/>
        </w:rPr>
        <w:t>179</w:t>
      </w:r>
      <w:r>
        <w:rPr>
          <w:noProof/>
        </w:rPr>
        <w:fldChar w:fldCharType="end"/>
      </w:r>
    </w:p>
    <w:p w14:paraId="18D01E94" w14:textId="4938994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_Toc200537894 \h </w:instrText>
      </w:r>
      <w:r>
        <w:rPr>
          <w:noProof/>
        </w:rPr>
      </w:r>
      <w:r>
        <w:rPr>
          <w:noProof/>
        </w:rPr>
        <w:fldChar w:fldCharType="separate"/>
      </w:r>
      <w:r>
        <w:rPr>
          <w:noProof/>
        </w:rPr>
        <w:t>180</w:t>
      </w:r>
      <w:r>
        <w:rPr>
          <w:noProof/>
        </w:rPr>
        <w:fldChar w:fldCharType="end"/>
      </w:r>
    </w:p>
    <w:p w14:paraId="0331D5C8" w14:textId="5CF46DE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_Toc200537895 \h </w:instrText>
      </w:r>
      <w:r>
        <w:rPr>
          <w:noProof/>
        </w:rPr>
      </w:r>
      <w:r>
        <w:rPr>
          <w:noProof/>
        </w:rPr>
        <w:fldChar w:fldCharType="separate"/>
      </w:r>
      <w:r>
        <w:rPr>
          <w:noProof/>
        </w:rPr>
        <w:t>180</w:t>
      </w:r>
      <w:r>
        <w:rPr>
          <w:noProof/>
        </w:rPr>
        <w:fldChar w:fldCharType="end"/>
      </w:r>
    </w:p>
    <w:p w14:paraId="29E30E1C" w14:textId="7A64E79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Update notification channel request</w:t>
      </w:r>
      <w:r>
        <w:rPr>
          <w:noProof/>
        </w:rPr>
        <w:tab/>
      </w:r>
      <w:r>
        <w:rPr>
          <w:noProof/>
        </w:rPr>
        <w:fldChar w:fldCharType="begin"/>
      </w:r>
      <w:r>
        <w:rPr>
          <w:noProof/>
        </w:rPr>
        <w:instrText xml:space="preserve"> PAGEREF _Toc200537896 \h </w:instrText>
      </w:r>
      <w:r>
        <w:rPr>
          <w:noProof/>
        </w:rPr>
      </w:r>
      <w:r>
        <w:rPr>
          <w:noProof/>
        </w:rPr>
        <w:fldChar w:fldCharType="separate"/>
      </w:r>
      <w:r>
        <w:rPr>
          <w:noProof/>
        </w:rPr>
        <w:t>180</w:t>
      </w:r>
      <w:r>
        <w:rPr>
          <w:noProof/>
        </w:rPr>
        <w:fldChar w:fldCharType="end"/>
      </w:r>
    </w:p>
    <w:p w14:paraId="06A10159" w14:textId="5BF464E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Update notification channel response</w:t>
      </w:r>
      <w:r>
        <w:rPr>
          <w:noProof/>
        </w:rPr>
        <w:tab/>
      </w:r>
      <w:r>
        <w:rPr>
          <w:noProof/>
        </w:rPr>
        <w:fldChar w:fldCharType="begin"/>
      </w:r>
      <w:r>
        <w:rPr>
          <w:noProof/>
        </w:rPr>
        <w:instrText xml:space="preserve"> PAGEREF _Toc200537897 \h </w:instrText>
      </w:r>
      <w:r>
        <w:rPr>
          <w:noProof/>
        </w:rPr>
      </w:r>
      <w:r>
        <w:rPr>
          <w:noProof/>
        </w:rPr>
        <w:fldChar w:fldCharType="separate"/>
      </w:r>
      <w:r>
        <w:rPr>
          <w:noProof/>
        </w:rPr>
        <w:t>180</w:t>
      </w:r>
      <w:r>
        <w:rPr>
          <w:noProof/>
        </w:rPr>
        <w:fldChar w:fldCharType="end"/>
      </w:r>
    </w:p>
    <w:p w14:paraId="69BD6E26" w14:textId="3192C00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Update notification subscription request</w:t>
      </w:r>
      <w:r>
        <w:rPr>
          <w:noProof/>
        </w:rPr>
        <w:tab/>
      </w:r>
      <w:r>
        <w:rPr>
          <w:noProof/>
        </w:rPr>
        <w:fldChar w:fldCharType="begin"/>
      </w:r>
      <w:r>
        <w:rPr>
          <w:noProof/>
        </w:rPr>
        <w:instrText xml:space="preserve"> PAGEREF _Toc200537898 \h </w:instrText>
      </w:r>
      <w:r>
        <w:rPr>
          <w:noProof/>
        </w:rPr>
      </w:r>
      <w:r>
        <w:rPr>
          <w:noProof/>
        </w:rPr>
        <w:fldChar w:fldCharType="separate"/>
      </w:r>
      <w:r>
        <w:rPr>
          <w:noProof/>
        </w:rPr>
        <w:t>181</w:t>
      </w:r>
      <w:r>
        <w:rPr>
          <w:noProof/>
        </w:rPr>
        <w:fldChar w:fldCharType="end"/>
      </w:r>
    </w:p>
    <w:p w14:paraId="23379833" w14:textId="4BC0B9E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Update notification subscription response</w:t>
      </w:r>
      <w:r>
        <w:rPr>
          <w:noProof/>
        </w:rPr>
        <w:tab/>
      </w:r>
      <w:r>
        <w:rPr>
          <w:noProof/>
        </w:rPr>
        <w:fldChar w:fldCharType="begin"/>
      </w:r>
      <w:r>
        <w:rPr>
          <w:noProof/>
        </w:rPr>
        <w:instrText xml:space="preserve"> PAGEREF _Toc200537899 \h </w:instrText>
      </w:r>
      <w:r>
        <w:rPr>
          <w:noProof/>
        </w:rPr>
      </w:r>
      <w:r>
        <w:rPr>
          <w:noProof/>
        </w:rPr>
        <w:fldChar w:fldCharType="separate"/>
      </w:r>
      <w:r>
        <w:rPr>
          <w:noProof/>
        </w:rPr>
        <w:t>181</w:t>
      </w:r>
      <w:r>
        <w:rPr>
          <w:noProof/>
        </w:rPr>
        <w:fldChar w:fldCharType="end"/>
      </w:r>
    </w:p>
    <w:p w14:paraId="26D6A1B0" w14:textId="37A3372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Delete notification channel request</w:t>
      </w:r>
      <w:r>
        <w:rPr>
          <w:noProof/>
        </w:rPr>
        <w:tab/>
      </w:r>
      <w:r>
        <w:rPr>
          <w:noProof/>
        </w:rPr>
        <w:fldChar w:fldCharType="begin"/>
      </w:r>
      <w:r>
        <w:rPr>
          <w:noProof/>
        </w:rPr>
        <w:instrText xml:space="preserve"> PAGEREF _Toc200537900 \h </w:instrText>
      </w:r>
      <w:r>
        <w:rPr>
          <w:noProof/>
        </w:rPr>
      </w:r>
      <w:r>
        <w:rPr>
          <w:noProof/>
        </w:rPr>
        <w:fldChar w:fldCharType="separate"/>
      </w:r>
      <w:r>
        <w:rPr>
          <w:noProof/>
        </w:rPr>
        <w:t>181</w:t>
      </w:r>
      <w:r>
        <w:rPr>
          <w:noProof/>
        </w:rPr>
        <w:fldChar w:fldCharType="end"/>
      </w:r>
    </w:p>
    <w:p w14:paraId="1305A984" w14:textId="20093D4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Delete notification channel response</w:t>
      </w:r>
      <w:r>
        <w:rPr>
          <w:noProof/>
        </w:rPr>
        <w:tab/>
      </w:r>
      <w:r>
        <w:rPr>
          <w:noProof/>
        </w:rPr>
        <w:fldChar w:fldCharType="begin"/>
      </w:r>
      <w:r>
        <w:rPr>
          <w:noProof/>
        </w:rPr>
        <w:instrText xml:space="preserve"> PAGEREF _Toc200537901 \h </w:instrText>
      </w:r>
      <w:r>
        <w:rPr>
          <w:noProof/>
        </w:rPr>
      </w:r>
      <w:r>
        <w:rPr>
          <w:noProof/>
        </w:rPr>
        <w:fldChar w:fldCharType="separate"/>
      </w:r>
      <w:r>
        <w:rPr>
          <w:noProof/>
        </w:rPr>
        <w:t>181</w:t>
      </w:r>
      <w:r>
        <w:rPr>
          <w:noProof/>
        </w:rPr>
        <w:fldChar w:fldCharType="end"/>
      </w:r>
    </w:p>
    <w:p w14:paraId="5B44F8DB" w14:textId="681B969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Delete notification subscription request</w:t>
      </w:r>
      <w:r>
        <w:rPr>
          <w:noProof/>
        </w:rPr>
        <w:tab/>
      </w:r>
      <w:r>
        <w:rPr>
          <w:noProof/>
        </w:rPr>
        <w:fldChar w:fldCharType="begin"/>
      </w:r>
      <w:r>
        <w:rPr>
          <w:noProof/>
        </w:rPr>
        <w:instrText xml:space="preserve"> PAGEREF _Toc200537902 \h </w:instrText>
      </w:r>
      <w:r>
        <w:rPr>
          <w:noProof/>
        </w:rPr>
      </w:r>
      <w:r>
        <w:rPr>
          <w:noProof/>
        </w:rPr>
        <w:fldChar w:fldCharType="separate"/>
      </w:r>
      <w:r>
        <w:rPr>
          <w:noProof/>
        </w:rPr>
        <w:t>182</w:t>
      </w:r>
      <w:r>
        <w:rPr>
          <w:noProof/>
        </w:rPr>
        <w:fldChar w:fldCharType="end"/>
      </w:r>
    </w:p>
    <w:p w14:paraId="000BC37A" w14:textId="0C9C1A0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D4740F">
        <w:rPr>
          <w:noProof/>
          <w:lang w:val="en-IN"/>
        </w:rPr>
        <w:t>Delete notification subscription response</w:t>
      </w:r>
      <w:r>
        <w:rPr>
          <w:noProof/>
        </w:rPr>
        <w:tab/>
      </w:r>
      <w:r>
        <w:rPr>
          <w:noProof/>
        </w:rPr>
        <w:fldChar w:fldCharType="begin"/>
      </w:r>
      <w:r>
        <w:rPr>
          <w:noProof/>
        </w:rPr>
        <w:instrText xml:space="preserve"> PAGEREF _Toc200537903 \h </w:instrText>
      </w:r>
      <w:r>
        <w:rPr>
          <w:noProof/>
        </w:rPr>
      </w:r>
      <w:r>
        <w:rPr>
          <w:noProof/>
        </w:rPr>
        <w:fldChar w:fldCharType="separate"/>
      </w:r>
      <w:r>
        <w:rPr>
          <w:noProof/>
        </w:rPr>
        <w:t>182</w:t>
      </w:r>
      <w:r>
        <w:rPr>
          <w:noProof/>
        </w:rPr>
        <w:fldChar w:fldCharType="end"/>
      </w:r>
    </w:p>
    <w:p w14:paraId="5E56D198" w14:textId="2194A39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sidRPr="00D4740F">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lang w:val="en-IN"/>
        </w:rPr>
        <w:t>Notification message</w:t>
      </w:r>
      <w:r>
        <w:rPr>
          <w:noProof/>
        </w:rPr>
        <w:tab/>
      </w:r>
      <w:r>
        <w:rPr>
          <w:noProof/>
        </w:rPr>
        <w:fldChar w:fldCharType="begin"/>
      </w:r>
      <w:r>
        <w:rPr>
          <w:noProof/>
        </w:rPr>
        <w:instrText xml:space="preserve"> PAGEREF _Toc200537904 \h </w:instrText>
      </w:r>
      <w:r>
        <w:rPr>
          <w:noProof/>
        </w:rPr>
      </w:r>
      <w:r>
        <w:rPr>
          <w:noProof/>
        </w:rPr>
        <w:fldChar w:fldCharType="separate"/>
      </w:r>
      <w:r>
        <w:rPr>
          <w:noProof/>
        </w:rPr>
        <w:t>182</w:t>
      </w:r>
      <w:r>
        <w:rPr>
          <w:noProof/>
        </w:rPr>
        <w:fldChar w:fldCharType="end"/>
      </w:r>
    </w:p>
    <w:p w14:paraId="43B3AFDA" w14:textId="2100A16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_Toc200537905 \h </w:instrText>
      </w:r>
      <w:r>
        <w:rPr>
          <w:noProof/>
        </w:rPr>
      </w:r>
      <w:r>
        <w:rPr>
          <w:noProof/>
        </w:rPr>
        <w:fldChar w:fldCharType="separate"/>
      </w:r>
      <w:r>
        <w:rPr>
          <w:noProof/>
        </w:rPr>
        <w:t>182</w:t>
      </w:r>
      <w:r>
        <w:rPr>
          <w:noProof/>
        </w:rPr>
        <w:fldChar w:fldCharType="end"/>
      </w:r>
    </w:p>
    <w:p w14:paraId="5F6E1A6E" w14:textId="1B43A91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_Toc200537906 \h </w:instrText>
      </w:r>
      <w:r>
        <w:rPr>
          <w:noProof/>
        </w:rPr>
      </w:r>
      <w:r>
        <w:rPr>
          <w:noProof/>
        </w:rPr>
        <w:fldChar w:fldCharType="separate"/>
      </w:r>
      <w:r>
        <w:rPr>
          <w:noProof/>
        </w:rPr>
        <w:t>182</w:t>
      </w:r>
      <w:r>
        <w:rPr>
          <w:noProof/>
        </w:rPr>
        <w:fldChar w:fldCharType="end"/>
      </w:r>
    </w:p>
    <w:p w14:paraId="1DF8DECE" w14:textId="1C5CCBD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_Toc200537907 \h </w:instrText>
      </w:r>
      <w:r>
        <w:rPr>
          <w:noProof/>
        </w:rPr>
      </w:r>
      <w:r>
        <w:rPr>
          <w:noProof/>
        </w:rPr>
        <w:fldChar w:fldCharType="separate"/>
      </w:r>
      <w:r>
        <w:rPr>
          <w:noProof/>
        </w:rPr>
        <w:t>182</w:t>
      </w:r>
      <w:r>
        <w:rPr>
          <w:noProof/>
        </w:rPr>
        <w:fldChar w:fldCharType="end"/>
      </w:r>
    </w:p>
    <w:p w14:paraId="6F884D70" w14:textId="0E33F0C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_Toc200537908 \h </w:instrText>
      </w:r>
      <w:r>
        <w:rPr>
          <w:noProof/>
        </w:rPr>
      </w:r>
      <w:r>
        <w:rPr>
          <w:noProof/>
        </w:rPr>
        <w:fldChar w:fldCharType="separate"/>
      </w:r>
      <w:r>
        <w:rPr>
          <w:noProof/>
        </w:rPr>
        <w:t>183</w:t>
      </w:r>
      <w:r>
        <w:rPr>
          <w:noProof/>
        </w:rPr>
        <w:fldChar w:fldCharType="end"/>
      </w:r>
    </w:p>
    <w:p w14:paraId="5B0FC243" w14:textId="2D72BD5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_Toc200537909 \h </w:instrText>
      </w:r>
      <w:r>
        <w:rPr>
          <w:noProof/>
        </w:rPr>
      </w:r>
      <w:r>
        <w:rPr>
          <w:noProof/>
        </w:rPr>
        <w:fldChar w:fldCharType="separate"/>
      </w:r>
      <w:r>
        <w:rPr>
          <w:noProof/>
        </w:rPr>
        <w:t>183</w:t>
      </w:r>
      <w:r>
        <w:rPr>
          <w:noProof/>
        </w:rPr>
        <w:fldChar w:fldCharType="end"/>
      </w:r>
    </w:p>
    <w:p w14:paraId="069C78DB" w14:textId="311876D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_Toc200537910 \h </w:instrText>
      </w:r>
      <w:r>
        <w:rPr>
          <w:noProof/>
        </w:rPr>
      </w:r>
      <w:r>
        <w:rPr>
          <w:noProof/>
        </w:rPr>
        <w:fldChar w:fldCharType="separate"/>
      </w:r>
      <w:r>
        <w:rPr>
          <w:noProof/>
        </w:rPr>
        <w:t>183</w:t>
      </w:r>
      <w:r>
        <w:rPr>
          <w:noProof/>
        </w:rPr>
        <w:fldChar w:fldCharType="end"/>
      </w:r>
    </w:p>
    <w:p w14:paraId="3BD52E58" w14:textId="2A2F5B3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_Toc200537911 \h </w:instrText>
      </w:r>
      <w:r>
        <w:rPr>
          <w:noProof/>
        </w:rPr>
      </w:r>
      <w:r>
        <w:rPr>
          <w:noProof/>
        </w:rPr>
        <w:fldChar w:fldCharType="separate"/>
      </w:r>
      <w:r>
        <w:rPr>
          <w:noProof/>
        </w:rPr>
        <w:t>184</w:t>
      </w:r>
      <w:r>
        <w:rPr>
          <w:noProof/>
        </w:rPr>
        <w:fldChar w:fldCharType="end"/>
      </w:r>
    </w:p>
    <w:p w14:paraId="7C5FB610" w14:textId="07A3498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_Toc200537912 \h </w:instrText>
      </w:r>
      <w:r>
        <w:rPr>
          <w:noProof/>
        </w:rPr>
      </w:r>
      <w:r>
        <w:rPr>
          <w:noProof/>
        </w:rPr>
        <w:fldChar w:fldCharType="separate"/>
      </w:r>
      <w:r>
        <w:rPr>
          <w:noProof/>
        </w:rPr>
        <w:t>184</w:t>
      </w:r>
      <w:r>
        <w:rPr>
          <w:noProof/>
        </w:rPr>
        <w:fldChar w:fldCharType="end"/>
      </w:r>
    </w:p>
    <w:p w14:paraId="7ED88AAE" w14:textId="3BF13B2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_Toc200537913 \h </w:instrText>
      </w:r>
      <w:r>
        <w:rPr>
          <w:noProof/>
        </w:rPr>
      </w:r>
      <w:r>
        <w:rPr>
          <w:noProof/>
        </w:rPr>
        <w:fldChar w:fldCharType="separate"/>
      </w:r>
      <w:r>
        <w:rPr>
          <w:noProof/>
        </w:rPr>
        <w:t>184</w:t>
      </w:r>
      <w:r>
        <w:rPr>
          <w:noProof/>
        </w:rPr>
        <w:fldChar w:fldCharType="end"/>
      </w:r>
    </w:p>
    <w:p w14:paraId="544D339D" w14:textId="5F08D5F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_Toc200537914 \h </w:instrText>
      </w:r>
      <w:r>
        <w:rPr>
          <w:noProof/>
        </w:rPr>
      </w:r>
      <w:r>
        <w:rPr>
          <w:noProof/>
        </w:rPr>
        <w:fldChar w:fldCharType="separate"/>
      </w:r>
      <w:r>
        <w:rPr>
          <w:noProof/>
        </w:rPr>
        <w:t>185</w:t>
      </w:r>
      <w:r>
        <w:rPr>
          <w:noProof/>
        </w:rPr>
        <w:fldChar w:fldCharType="end"/>
      </w:r>
    </w:p>
    <w:p w14:paraId="30C1F85C" w14:textId="1894693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_Toc200537915 \h </w:instrText>
      </w:r>
      <w:r>
        <w:rPr>
          <w:noProof/>
        </w:rPr>
      </w:r>
      <w:r>
        <w:rPr>
          <w:noProof/>
        </w:rPr>
        <w:fldChar w:fldCharType="separate"/>
      </w:r>
      <w:r>
        <w:rPr>
          <w:noProof/>
        </w:rPr>
        <w:t>185</w:t>
      </w:r>
      <w:r>
        <w:rPr>
          <w:noProof/>
        </w:rPr>
        <w:fldChar w:fldCharType="end"/>
      </w:r>
    </w:p>
    <w:p w14:paraId="1C61B199" w14:textId="1632FB6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_Toc200537916 \h </w:instrText>
      </w:r>
      <w:r>
        <w:rPr>
          <w:noProof/>
        </w:rPr>
      </w:r>
      <w:r>
        <w:rPr>
          <w:noProof/>
        </w:rPr>
        <w:fldChar w:fldCharType="separate"/>
      </w:r>
      <w:r>
        <w:rPr>
          <w:noProof/>
        </w:rPr>
        <w:t>185</w:t>
      </w:r>
      <w:r>
        <w:rPr>
          <w:noProof/>
        </w:rPr>
        <w:fldChar w:fldCharType="end"/>
      </w:r>
    </w:p>
    <w:p w14:paraId="6AE6FBB1" w14:textId="3C6FBFD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_Toc200537917 \h </w:instrText>
      </w:r>
      <w:r>
        <w:rPr>
          <w:noProof/>
        </w:rPr>
      </w:r>
      <w:r>
        <w:rPr>
          <w:noProof/>
        </w:rPr>
        <w:fldChar w:fldCharType="separate"/>
      </w:r>
      <w:r>
        <w:rPr>
          <w:noProof/>
        </w:rPr>
        <w:t>186</w:t>
      </w:r>
      <w:r>
        <w:rPr>
          <w:noProof/>
        </w:rPr>
        <w:fldChar w:fldCharType="end"/>
      </w:r>
    </w:p>
    <w:p w14:paraId="3A52AF96" w14:textId="121544C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_Toc200537918 \h </w:instrText>
      </w:r>
      <w:r>
        <w:rPr>
          <w:noProof/>
        </w:rPr>
      </w:r>
      <w:r>
        <w:rPr>
          <w:noProof/>
        </w:rPr>
        <w:fldChar w:fldCharType="separate"/>
      </w:r>
      <w:r>
        <w:rPr>
          <w:noProof/>
        </w:rPr>
        <w:t>186</w:t>
      </w:r>
      <w:r>
        <w:rPr>
          <w:noProof/>
        </w:rPr>
        <w:fldChar w:fldCharType="end"/>
      </w:r>
    </w:p>
    <w:p w14:paraId="1126D1C1" w14:textId="4267E82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_Toc200537919 \h </w:instrText>
      </w:r>
      <w:r>
        <w:rPr>
          <w:noProof/>
        </w:rPr>
      </w:r>
      <w:r>
        <w:rPr>
          <w:noProof/>
        </w:rPr>
        <w:fldChar w:fldCharType="separate"/>
      </w:r>
      <w:r>
        <w:rPr>
          <w:noProof/>
        </w:rPr>
        <w:t>186</w:t>
      </w:r>
      <w:r>
        <w:rPr>
          <w:noProof/>
        </w:rPr>
        <w:fldChar w:fldCharType="end"/>
      </w:r>
    </w:p>
    <w:p w14:paraId="19499ECD" w14:textId="586D6F1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_Toc200537920 \h </w:instrText>
      </w:r>
      <w:r>
        <w:rPr>
          <w:noProof/>
        </w:rPr>
      </w:r>
      <w:r>
        <w:rPr>
          <w:noProof/>
        </w:rPr>
        <w:fldChar w:fldCharType="separate"/>
      </w:r>
      <w:r>
        <w:rPr>
          <w:noProof/>
        </w:rPr>
        <w:t>187</w:t>
      </w:r>
      <w:r>
        <w:rPr>
          <w:noProof/>
        </w:rPr>
        <w:fldChar w:fldCharType="end"/>
      </w:r>
    </w:p>
    <w:p w14:paraId="385DCF1A" w14:textId="2D5C5ED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_Toc200537921 \h </w:instrText>
      </w:r>
      <w:r>
        <w:rPr>
          <w:noProof/>
        </w:rPr>
      </w:r>
      <w:r>
        <w:rPr>
          <w:noProof/>
        </w:rPr>
        <w:fldChar w:fldCharType="separate"/>
      </w:r>
      <w:r>
        <w:rPr>
          <w:noProof/>
        </w:rPr>
        <w:t>187</w:t>
      </w:r>
      <w:r>
        <w:rPr>
          <w:noProof/>
        </w:rPr>
        <w:fldChar w:fldCharType="end"/>
      </w:r>
    </w:p>
    <w:p w14:paraId="01DEEDDE" w14:textId="37B04EE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_Toc200537922 \h </w:instrText>
      </w:r>
      <w:r>
        <w:rPr>
          <w:noProof/>
        </w:rPr>
      </w:r>
      <w:r>
        <w:rPr>
          <w:noProof/>
        </w:rPr>
        <w:fldChar w:fldCharType="separate"/>
      </w:r>
      <w:r>
        <w:rPr>
          <w:noProof/>
        </w:rPr>
        <w:t>187</w:t>
      </w:r>
      <w:r>
        <w:rPr>
          <w:noProof/>
        </w:rPr>
        <w:fldChar w:fldCharType="end"/>
      </w:r>
    </w:p>
    <w:p w14:paraId="605813D2" w14:textId="36ED8685"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_Toc200537923 \h </w:instrText>
      </w:r>
      <w:r>
        <w:rPr>
          <w:noProof/>
        </w:rPr>
      </w:r>
      <w:r>
        <w:rPr>
          <w:noProof/>
        </w:rPr>
        <w:fldChar w:fldCharType="separate"/>
      </w:r>
      <w:r>
        <w:rPr>
          <w:noProof/>
        </w:rPr>
        <w:t>188</w:t>
      </w:r>
      <w:r>
        <w:rPr>
          <w:noProof/>
        </w:rPr>
        <w:fldChar w:fldCharType="end"/>
      </w:r>
    </w:p>
    <w:p w14:paraId="2DFD45A5" w14:textId="6FD05C9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_Toc200537924 \h </w:instrText>
      </w:r>
      <w:r>
        <w:rPr>
          <w:noProof/>
        </w:rPr>
      </w:r>
      <w:r>
        <w:rPr>
          <w:noProof/>
        </w:rPr>
        <w:fldChar w:fldCharType="separate"/>
      </w:r>
      <w:r>
        <w:rPr>
          <w:noProof/>
        </w:rPr>
        <w:t>188</w:t>
      </w:r>
      <w:r>
        <w:rPr>
          <w:noProof/>
        </w:rPr>
        <w:fldChar w:fldCharType="end"/>
      </w:r>
    </w:p>
    <w:p w14:paraId="68659A10" w14:textId="6DBA4F2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_Toc200537925 \h </w:instrText>
      </w:r>
      <w:r>
        <w:rPr>
          <w:noProof/>
        </w:rPr>
      </w:r>
      <w:r>
        <w:rPr>
          <w:noProof/>
        </w:rPr>
        <w:fldChar w:fldCharType="separate"/>
      </w:r>
      <w:r>
        <w:rPr>
          <w:noProof/>
        </w:rPr>
        <w:t>188</w:t>
      </w:r>
      <w:r>
        <w:rPr>
          <w:noProof/>
        </w:rPr>
        <w:fldChar w:fldCharType="end"/>
      </w:r>
    </w:p>
    <w:p w14:paraId="1CD450D3" w14:textId="22DE60F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_Toc200537926 \h </w:instrText>
      </w:r>
      <w:r>
        <w:rPr>
          <w:noProof/>
        </w:rPr>
      </w:r>
      <w:r>
        <w:rPr>
          <w:noProof/>
        </w:rPr>
        <w:fldChar w:fldCharType="separate"/>
      </w:r>
      <w:r>
        <w:rPr>
          <w:noProof/>
        </w:rPr>
        <w:t>189</w:t>
      </w:r>
      <w:r>
        <w:rPr>
          <w:noProof/>
        </w:rPr>
        <w:fldChar w:fldCharType="end"/>
      </w:r>
    </w:p>
    <w:p w14:paraId="182D6F8B" w14:textId="26A6BB0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_Toc200537927 \h </w:instrText>
      </w:r>
      <w:r>
        <w:rPr>
          <w:noProof/>
        </w:rPr>
      </w:r>
      <w:r>
        <w:rPr>
          <w:noProof/>
        </w:rPr>
        <w:fldChar w:fldCharType="separate"/>
      </w:r>
      <w:r>
        <w:rPr>
          <w:noProof/>
        </w:rPr>
        <w:t>189</w:t>
      </w:r>
      <w:r>
        <w:rPr>
          <w:noProof/>
        </w:rPr>
        <w:fldChar w:fldCharType="end"/>
      </w:r>
    </w:p>
    <w:p w14:paraId="221CE683" w14:textId="1C132AC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_Toc200537928 \h </w:instrText>
      </w:r>
      <w:r>
        <w:rPr>
          <w:noProof/>
        </w:rPr>
      </w:r>
      <w:r>
        <w:rPr>
          <w:noProof/>
        </w:rPr>
        <w:fldChar w:fldCharType="separate"/>
      </w:r>
      <w:r>
        <w:rPr>
          <w:noProof/>
        </w:rPr>
        <w:t>189</w:t>
      </w:r>
      <w:r>
        <w:rPr>
          <w:noProof/>
        </w:rPr>
        <w:fldChar w:fldCharType="end"/>
      </w:r>
    </w:p>
    <w:p w14:paraId="49C40036" w14:textId="51DD5CC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_Toc200537929 \h </w:instrText>
      </w:r>
      <w:r>
        <w:rPr>
          <w:noProof/>
        </w:rPr>
      </w:r>
      <w:r>
        <w:rPr>
          <w:noProof/>
        </w:rPr>
        <w:fldChar w:fldCharType="separate"/>
      </w:r>
      <w:r>
        <w:rPr>
          <w:noProof/>
        </w:rPr>
        <w:t>190</w:t>
      </w:r>
      <w:r>
        <w:rPr>
          <w:noProof/>
        </w:rPr>
        <w:fldChar w:fldCharType="end"/>
      </w:r>
    </w:p>
    <w:p w14:paraId="7F490289" w14:textId="37C5875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_Toc200537930 \h </w:instrText>
      </w:r>
      <w:r>
        <w:rPr>
          <w:noProof/>
        </w:rPr>
      </w:r>
      <w:r>
        <w:rPr>
          <w:noProof/>
        </w:rPr>
        <w:fldChar w:fldCharType="separate"/>
      </w:r>
      <w:r>
        <w:rPr>
          <w:noProof/>
        </w:rPr>
        <w:t>190</w:t>
      </w:r>
      <w:r>
        <w:rPr>
          <w:noProof/>
        </w:rPr>
        <w:fldChar w:fldCharType="end"/>
      </w:r>
    </w:p>
    <w:p w14:paraId="2EF349B1" w14:textId="4515EDC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_Toc200537931 \h </w:instrText>
      </w:r>
      <w:r>
        <w:rPr>
          <w:noProof/>
        </w:rPr>
      </w:r>
      <w:r>
        <w:rPr>
          <w:noProof/>
        </w:rPr>
        <w:fldChar w:fldCharType="separate"/>
      </w:r>
      <w:r>
        <w:rPr>
          <w:noProof/>
        </w:rPr>
        <w:t>190</w:t>
      </w:r>
      <w:r>
        <w:rPr>
          <w:noProof/>
        </w:rPr>
        <w:fldChar w:fldCharType="end"/>
      </w:r>
    </w:p>
    <w:p w14:paraId="465ED1F5" w14:textId="7A81E63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_Toc200537932 \h </w:instrText>
      </w:r>
      <w:r>
        <w:rPr>
          <w:noProof/>
        </w:rPr>
      </w:r>
      <w:r>
        <w:rPr>
          <w:noProof/>
        </w:rPr>
        <w:fldChar w:fldCharType="separate"/>
      </w:r>
      <w:r>
        <w:rPr>
          <w:noProof/>
        </w:rPr>
        <w:t>191</w:t>
      </w:r>
      <w:r>
        <w:rPr>
          <w:noProof/>
        </w:rPr>
        <w:fldChar w:fldCharType="end"/>
      </w:r>
    </w:p>
    <w:p w14:paraId="3EA988DC" w14:textId="13F648D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_Toc200537933 \h </w:instrText>
      </w:r>
      <w:r>
        <w:rPr>
          <w:noProof/>
        </w:rPr>
      </w:r>
      <w:r>
        <w:rPr>
          <w:noProof/>
        </w:rPr>
        <w:fldChar w:fldCharType="separate"/>
      </w:r>
      <w:r>
        <w:rPr>
          <w:noProof/>
        </w:rPr>
        <w:t>191</w:t>
      </w:r>
      <w:r>
        <w:rPr>
          <w:noProof/>
        </w:rPr>
        <w:fldChar w:fldCharType="end"/>
      </w:r>
    </w:p>
    <w:p w14:paraId="08F42622" w14:textId="3B9DC28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_Toc200537934 \h </w:instrText>
      </w:r>
      <w:r>
        <w:rPr>
          <w:noProof/>
        </w:rPr>
      </w:r>
      <w:r>
        <w:rPr>
          <w:noProof/>
        </w:rPr>
        <w:fldChar w:fldCharType="separate"/>
      </w:r>
      <w:r>
        <w:rPr>
          <w:noProof/>
        </w:rPr>
        <w:t>191</w:t>
      </w:r>
      <w:r>
        <w:rPr>
          <w:noProof/>
        </w:rPr>
        <w:fldChar w:fldCharType="end"/>
      </w:r>
    </w:p>
    <w:p w14:paraId="1967A166" w14:textId="7F7B111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_Toc200537935 \h </w:instrText>
      </w:r>
      <w:r>
        <w:rPr>
          <w:noProof/>
        </w:rPr>
      </w:r>
      <w:r>
        <w:rPr>
          <w:noProof/>
        </w:rPr>
        <w:fldChar w:fldCharType="separate"/>
      </w:r>
      <w:r>
        <w:rPr>
          <w:noProof/>
        </w:rPr>
        <w:t>192</w:t>
      </w:r>
      <w:r>
        <w:rPr>
          <w:noProof/>
        </w:rPr>
        <w:fldChar w:fldCharType="end"/>
      </w:r>
    </w:p>
    <w:p w14:paraId="37A77EA0" w14:textId="2343C03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_Toc200537936 \h </w:instrText>
      </w:r>
      <w:r>
        <w:rPr>
          <w:noProof/>
        </w:rPr>
      </w:r>
      <w:r>
        <w:rPr>
          <w:noProof/>
        </w:rPr>
        <w:fldChar w:fldCharType="separate"/>
      </w:r>
      <w:r>
        <w:rPr>
          <w:noProof/>
        </w:rPr>
        <w:t>192</w:t>
      </w:r>
      <w:r>
        <w:rPr>
          <w:noProof/>
        </w:rPr>
        <w:fldChar w:fldCharType="end"/>
      </w:r>
    </w:p>
    <w:p w14:paraId="2FB19F49" w14:textId="0EF6180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_Toc200537937 \h </w:instrText>
      </w:r>
      <w:r>
        <w:rPr>
          <w:noProof/>
        </w:rPr>
      </w:r>
      <w:r>
        <w:rPr>
          <w:noProof/>
        </w:rPr>
        <w:fldChar w:fldCharType="separate"/>
      </w:r>
      <w:r>
        <w:rPr>
          <w:noProof/>
        </w:rPr>
        <w:t>192</w:t>
      </w:r>
      <w:r>
        <w:rPr>
          <w:noProof/>
        </w:rPr>
        <w:fldChar w:fldCharType="end"/>
      </w:r>
    </w:p>
    <w:p w14:paraId="4C388138" w14:textId="7F4A1D7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_Toc200537938 \h </w:instrText>
      </w:r>
      <w:r>
        <w:rPr>
          <w:noProof/>
        </w:rPr>
      </w:r>
      <w:r>
        <w:rPr>
          <w:noProof/>
        </w:rPr>
        <w:fldChar w:fldCharType="separate"/>
      </w:r>
      <w:r>
        <w:rPr>
          <w:noProof/>
        </w:rPr>
        <w:t>193</w:t>
      </w:r>
      <w:r>
        <w:rPr>
          <w:noProof/>
        </w:rPr>
        <w:fldChar w:fldCharType="end"/>
      </w:r>
    </w:p>
    <w:p w14:paraId="2EC2290C" w14:textId="6F8FE1E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_Toc200537939 \h </w:instrText>
      </w:r>
      <w:r>
        <w:rPr>
          <w:noProof/>
        </w:rPr>
      </w:r>
      <w:r>
        <w:rPr>
          <w:noProof/>
        </w:rPr>
        <w:fldChar w:fldCharType="separate"/>
      </w:r>
      <w:r>
        <w:rPr>
          <w:noProof/>
        </w:rPr>
        <w:t>193</w:t>
      </w:r>
      <w:r>
        <w:rPr>
          <w:noProof/>
        </w:rPr>
        <w:fldChar w:fldCharType="end"/>
      </w:r>
    </w:p>
    <w:p w14:paraId="69AD73D2" w14:textId="1B5B3F2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_Toc200537940 \h </w:instrText>
      </w:r>
      <w:r>
        <w:rPr>
          <w:noProof/>
        </w:rPr>
      </w:r>
      <w:r>
        <w:rPr>
          <w:noProof/>
        </w:rPr>
        <w:fldChar w:fldCharType="separate"/>
      </w:r>
      <w:r>
        <w:rPr>
          <w:noProof/>
        </w:rPr>
        <w:t>193</w:t>
      </w:r>
      <w:r>
        <w:rPr>
          <w:noProof/>
        </w:rPr>
        <w:fldChar w:fldCharType="end"/>
      </w:r>
    </w:p>
    <w:p w14:paraId="3E411D8D" w14:textId="159FE40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_Toc200537941 \h </w:instrText>
      </w:r>
      <w:r>
        <w:rPr>
          <w:noProof/>
        </w:rPr>
      </w:r>
      <w:r>
        <w:rPr>
          <w:noProof/>
        </w:rPr>
        <w:fldChar w:fldCharType="separate"/>
      </w:r>
      <w:r>
        <w:rPr>
          <w:noProof/>
        </w:rPr>
        <w:t>194</w:t>
      </w:r>
      <w:r>
        <w:rPr>
          <w:noProof/>
        </w:rPr>
        <w:fldChar w:fldCharType="end"/>
      </w:r>
    </w:p>
    <w:p w14:paraId="63177107" w14:textId="5CB56E2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_Toc200537942 \h </w:instrText>
      </w:r>
      <w:r>
        <w:rPr>
          <w:noProof/>
        </w:rPr>
      </w:r>
      <w:r>
        <w:rPr>
          <w:noProof/>
        </w:rPr>
        <w:fldChar w:fldCharType="separate"/>
      </w:r>
      <w:r>
        <w:rPr>
          <w:noProof/>
        </w:rPr>
        <w:t>194</w:t>
      </w:r>
      <w:r>
        <w:rPr>
          <w:noProof/>
        </w:rPr>
        <w:fldChar w:fldCharType="end"/>
      </w:r>
    </w:p>
    <w:p w14:paraId="15580C56" w14:textId="7DEDF6A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_Toc200537943 \h </w:instrText>
      </w:r>
      <w:r>
        <w:rPr>
          <w:noProof/>
        </w:rPr>
      </w:r>
      <w:r>
        <w:rPr>
          <w:noProof/>
        </w:rPr>
        <w:fldChar w:fldCharType="separate"/>
      </w:r>
      <w:r>
        <w:rPr>
          <w:noProof/>
        </w:rPr>
        <w:t>194</w:t>
      </w:r>
      <w:r>
        <w:rPr>
          <w:noProof/>
        </w:rPr>
        <w:fldChar w:fldCharType="end"/>
      </w:r>
    </w:p>
    <w:p w14:paraId="6DDDFD35" w14:textId="2432783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_Toc200537944 \h </w:instrText>
      </w:r>
      <w:r>
        <w:rPr>
          <w:noProof/>
        </w:rPr>
      </w:r>
      <w:r>
        <w:rPr>
          <w:noProof/>
        </w:rPr>
        <w:fldChar w:fldCharType="separate"/>
      </w:r>
      <w:r>
        <w:rPr>
          <w:noProof/>
        </w:rPr>
        <w:t>195</w:t>
      </w:r>
      <w:r>
        <w:rPr>
          <w:noProof/>
        </w:rPr>
        <w:fldChar w:fldCharType="end"/>
      </w:r>
    </w:p>
    <w:p w14:paraId="7847BC68" w14:textId="490401D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_Toc200537945 \h </w:instrText>
      </w:r>
      <w:r>
        <w:rPr>
          <w:noProof/>
        </w:rPr>
      </w:r>
      <w:r>
        <w:rPr>
          <w:noProof/>
        </w:rPr>
        <w:fldChar w:fldCharType="separate"/>
      </w:r>
      <w:r>
        <w:rPr>
          <w:noProof/>
        </w:rPr>
        <w:t>195</w:t>
      </w:r>
      <w:r>
        <w:rPr>
          <w:noProof/>
        </w:rPr>
        <w:fldChar w:fldCharType="end"/>
      </w:r>
    </w:p>
    <w:p w14:paraId="7313E02F" w14:textId="029AE8F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_Toc200537946 \h </w:instrText>
      </w:r>
      <w:r>
        <w:rPr>
          <w:noProof/>
        </w:rPr>
      </w:r>
      <w:r>
        <w:rPr>
          <w:noProof/>
        </w:rPr>
        <w:fldChar w:fldCharType="separate"/>
      </w:r>
      <w:r>
        <w:rPr>
          <w:noProof/>
        </w:rPr>
        <w:t>195</w:t>
      </w:r>
      <w:r>
        <w:rPr>
          <w:noProof/>
        </w:rPr>
        <w:fldChar w:fldCharType="end"/>
      </w:r>
    </w:p>
    <w:p w14:paraId="5C8C5565" w14:textId="628D372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_Toc200537947 \h </w:instrText>
      </w:r>
      <w:r>
        <w:rPr>
          <w:noProof/>
        </w:rPr>
      </w:r>
      <w:r>
        <w:rPr>
          <w:noProof/>
        </w:rPr>
        <w:fldChar w:fldCharType="separate"/>
      </w:r>
      <w:r>
        <w:rPr>
          <w:noProof/>
        </w:rPr>
        <w:t>196</w:t>
      </w:r>
      <w:r>
        <w:rPr>
          <w:noProof/>
        </w:rPr>
        <w:fldChar w:fldCharType="end"/>
      </w:r>
    </w:p>
    <w:p w14:paraId="0EB4FA4E" w14:textId="75F3D50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_Toc200537948 \h </w:instrText>
      </w:r>
      <w:r>
        <w:rPr>
          <w:noProof/>
        </w:rPr>
      </w:r>
      <w:r>
        <w:rPr>
          <w:noProof/>
        </w:rPr>
        <w:fldChar w:fldCharType="separate"/>
      </w:r>
      <w:r>
        <w:rPr>
          <w:noProof/>
        </w:rPr>
        <w:t>196</w:t>
      </w:r>
      <w:r>
        <w:rPr>
          <w:noProof/>
        </w:rPr>
        <w:fldChar w:fldCharType="end"/>
      </w:r>
    </w:p>
    <w:p w14:paraId="4FF34A6B" w14:textId="0E57F33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_Toc200537949 \h </w:instrText>
      </w:r>
      <w:r>
        <w:rPr>
          <w:noProof/>
        </w:rPr>
      </w:r>
      <w:r>
        <w:rPr>
          <w:noProof/>
        </w:rPr>
        <w:fldChar w:fldCharType="separate"/>
      </w:r>
      <w:r>
        <w:rPr>
          <w:noProof/>
        </w:rPr>
        <w:t>196</w:t>
      </w:r>
      <w:r>
        <w:rPr>
          <w:noProof/>
        </w:rPr>
        <w:fldChar w:fldCharType="end"/>
      </w:r>
    </w:p>
    <w:p w14:paraId="437ABAAB" w14:textId="5B921F2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_Toc200537950 \h </w:instrText>
      </w:r>
      <w:r>
        <w:rPr>
          <w:noProof/>
        </w:rPr>
      </w:r>
      <w:r>
        <w:rPr>
          <w:noProof/>
        </w:rPr>
        <w:fldChar w:fldCharType="separate"/>
      </w:r>
      <w:r>
        <w:rPr>
          <w:noProof/>
        </w:rPr>
        <w:t>197</w:t>
      </w:r>
      <w:r>
        <w:rPr>
          <w:noProof/>
        </w:rPr>
        <w:fldChar w:fldCharType="end"/>
      </w:r>
    </w:p>
    <w:p w14:paraId="56581D1E" w14:textId="099CF5A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_Toc200537951 \h </w:instrText>
      </w:r>
      <w:r>
        <w:rPr>
          <w:noProof/>
        </w:rPr>
      </w:r>
      <w:r>
        <w:rPr>
          <w:noProof/>
        </w:rPr>
        <w:fldChar w:fldCharType="separate"/>
      </w:r>
      <w:r>
        <w:rPr>
          <w:noProof/>
        </w:rPr>
        <w:t>197</w:t>
      </w:r>
      <w:r>
        <w:rPr>
          <w:noProof/>
        </w:rPr>
        <w:fldChar w:fldCharType="end"/>
      </w:r>
    </w:p>
    <w:p w14:paraId="0D61F06D" w14:textId="5E9C61C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_Toc200537952 \h </w:instrText>
      </w:r>
      <w:r>
        <w:rPr>
          <w:noProof/>
        </w:rPr>
      </w:r>
      <w:r>
        <w:rPr>
          <w:noProof/>
        </w:rPr>
        <w:fldChar w:fldCharType="separate"/>
      </w:r>
      <w:r>
        <w:rPr>
          <w:noProof/>
        </w:rPr>
        <w:t>197</w:t>
      </w:r>
      <w:r>
        <w:rPr>
          <w:noProof/>
        </w:rPr>
        <w:fldChar w:fldCharType="end"/>
      </w:r>
    </w:p>
    <w:p w14:paraId="015147FD" w14:textId="0D884918"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_Toc200537953 \h </w:instrText>
      </w:r>
      <w:r>
        <w:rPr>
          <w:noProof/>
        </w:rPr>
      </w:r>
      <w:r>
        <w:rPr>
          <w:noProof/>
        </w:rPr>
        <w:fldChar w:fldCharType="separate"/>
      </w:r>
      <w:r>
        <w:rPr>
          <w:noProof/>
        </w:rPr>
        <w:t>198</w:t>
      </w:r>
      <w:r>
        <w:rPr>
          <w:noProof/>
        </w:rPr>
        <w:fldChar w:fldCharType="end"/>
      </w:r>
    </w:p>
    <w:p w14:paraId="264365D7" w14:textId="3ED0E22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_Toc200537954 \h </w:instrText>
      </w:r>
      <w:r>
        <w:rPr>
          <w:noProof/>
        </w:rPr>
      </w:r>
      <w:r>
        <w:rPr>
          <w:noProof/>
        </w:rPr>
        <w:fldChar w:fldCharType="separate"/>
      </w:r>
      <w:r>
        <w:rPr>
          <w:noProof/>
        </w:rPr>
        <w:t>201</w:t>
      </w:r>
      <w:r>
        <w:rPr>
          <w:noProof/>
        </w:rPr>
        <w:fldChar w:fldCharType="end"/>
      </w:r>
    </w:p>
    <w:p w14:paraId="02A6B40A" w14:textId="34ACE65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_Toc200537955 \h </w:instrText>
      </w:r>
      <w:r>
        <w:rPr>
          <w:noProof/>
        </w:rPr>
      </w:r>
      <w:r>
        <w:rPr>
          <w:noProof/>
        </w:rPr>
        <w:fldChar w:fldCharType="separate"/>
      </w:r>
      <w:r>
        <w:rPr>
          <w:noProof/>
        </w:rPr>
        <w:t>201</w:t>
      </w:r>
      <w:r>
        <w:rPr>
          <w:noProof/>
        </w:rPr>
        <w:fldChar w:fldCharType="end"/>
      </w:r>
    </w:p>
    <w:p w14:paraId="505594D3" w14:textId="3114DD5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_Toc200537956 \h </w:instrText>
      </w:r>
      <w:r>
        <w:rPr>
          <w:noProof/>
        </w:rPr>
      </w:r>
      <w:r>
        <w:rPr>
          <w:noProof/>
        </w:rPr>
        <w:fldChar w:fldCharType="separate"/>
      </w:r>
      <w:r>
        <w:rPr>
          <w:noProof/>
        </w:rPr>
        <w:t>202</w:t>
      </w:r>
      <w:r>
        <w:rPr>
          <w:noProof/>
        </w:rPr>
        <w:fldChar w:fldCharType="end"/>
      </w:r>
    </w:p>
    <w:p w14:paraId="7E3B32C9" w14:textId="79C95B4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_Toc200537957 \h </w:instrText>
      </w:r>
      <w:r>
        <w:rPr>
          <w:noProof/>
        </w:rPr>
      </w:r>
      <w:r>
        <w:rPr>
          <w:noProof/>
        </w:rPr>
        <w:fldChar w:fldCharType="separate"/>
      </w:r>
      <w:r>
        <w:rPr>
          <w:noProof/>
        </w:rPr>
        <w:t>202</w:t>
      </w:r>
      <w:r>
        <w:rPr>
          <w:noProof/>
        </w:rPr>
        <w:fldChar w:fldCharType="end"/>
      </w:r>
    </w:p>
    <w:p w14:paraId="40185729" w14:textId="1A1D474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_Toc200537958 \h </w:instrText>
      </w:r>
      <w:r>
        <w:rPr>
          <w:noProof/>
        </w:rPr>
      </w:r>
      <w:r>
        <w:rPr>
          <w:noProof/>
        </w:rPr>
        <w:fldChar w:fldCharType="separate"/>
      </w:r>
      <w:r>
        <w:rPr>
          <w:noProof/>
        </w:rPr>
        <w:t>202</w:t>
      </w:r>
      <w:r>
        <w:rPr>
          <w:noProof/>
        </w:rPr>
        <w:fldChar w:fldCharType="end"/>
      </w:r>
    </w:p>
    <w:p w14:paraId="00D48967" w14:textId="3677A78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_Toc200537959 \h </w:instrText>
      </w:r>
      <w:r>
        <w:rPr>
          <w:noProof/>
        </w:rPr>
      </w:r>
      <w:r>
        <w:rPr>
          <w:noProof/>
        </w:rPr>
        <w:fldChar w:fldCharType="separate"/>
      </w:r>
      <w:r>
        <w:rPr>
          <w:noProof/>
        </w:rPr>
        <w:t>202</w:t>
      </w:r>
      <w:r>
        <w:rPr>
          <w:noProof/>
        </w:rPr>
        <w:fldChar w:fldCharType="end"/>
      </w:r>
    </w:p>
    <w:p w14:paraId="74A7EF29" w14:textId="312CF2CA"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_Toc200537960 \h </w:instrText>
      </w:r>
      <w:r>
        <w:rPr>
          <w:noProof/>
        </w:rPr>
      </w:r>
      <w:r>
        <w:rPr>
          <w:noProof/>
        </w:rPr>
        <w:fldChar w:fldCharType="separate"/>
      </w:r>
      <w:r>
        <w:rPr>
          <w:noProof/>
        </w:rPr>
        <w:t>203</w:t>
      </w:r>
      <w:r>
        <w:rPr>
          <w:noProof/>
        </w:rPr>
        <w:fldChar w:fldCharType="end"/>
      </w:r>
    </w:p>
    <w:p w14:paraId="698EE151" w14:textId="3B5F737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_Toc200537961 \h </w:instrText>
      </w:r>
      <w:r>
        <w:rPr>
          <w:noProof/>
        </w:rPr>
      </w:r>
      <w:r>
        <w:rPr>
          <w:noProof/>
        </w:rPr>
        <w:fldChar w:fldCharType="separate"/>
      </w:r>
      <w:r>
        <w:rPr>
          <w:noProof/>
        </w:rPr>
        <w:t>203</w:t>
      </w:r>
      <w:r>
        <w:rPr>
          <w:noProof/>
        </w:rPr>
        <w:fldChar w:fldCharType="end"/>
      </w:r>
    </w:p>
    <w:p w14:paraId="2966DBAF" w14:textId="53DAC10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_Toc200537962 \h </w:instrText>
      </w:r>
      <w:r>
        <w:rPr>
          <w:noProof/>
        </w:rPr>
      </w:r>
      <w:r>
        <w:rPr>
          <w:noProof/>
        </w:rPr>
        <w:fldChar w:fldCharType="separate"/>
      </w:r>
      <w:r>
        <w:rPr>
          <w:noProof/>
        </w:rPr>
        <w:t>203</w:t>
      </w:r>
      <w:r>
        <w:rPr>
          <w:noProof/>
        </w:rPr>
        <w:fldChar w:fldCharType="end"/>
      </w:r>
    </w:p>
    <w:p w14:paraId="6A069AB2" w14:textId="3DCE583A"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sidRPr="00D4740F">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D4740F">
        <w:rPr>
          <w:noProof/>
          <w:color w:val="000000"/>
        </w:rPr>
        <w:t>Generic outgoing SDS procedure with MCData message store</w:t>
      </w:r>
      <w:r>
        <w:rPr>
          <w:noProof/>
        </w:rPr>
        <w:tab/>
      </w:r>
      <w:r>
        <w:rPr>
          <w:noProof/>
        </w:rPr>
        <w:fldChar w:fldCharType="begin"/>
      </w:r>
      <w:r>
        <w:rPr>
          <w:noProof/>
        </w:rPr>
        <w:instrText xml:space="preserve"> PAGEREF _Toc200537963 \h </w:instrText>
      </w:r>
      <w:r>
        <w:rPr>
          <w:noProof/>
        </w:rPr>
      </w:r>
      <w:r>
        <w:rPr>
          <w:noProof/>
        </w:rPr>
        <w:fldChar w:fldCharType="separate"/>
      </w:r>
      <w:r>
        <w:rPr>
          <w:noProof/>
        </w:rPr>
        <w:t>204</w:t>
      </w:r>
      <w:r>
        <w:rPr>
          <w:noProof/>
        </w:rPr>
        <w:fldChar w:fldCharType="end"/>
      </w:r>
    </w:p>
    <w:p w14:paraId="1A697B81" w14:textId="029D4CE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D4740F">
        <w:rPr>
          <w:noProof/>
          <w:color w:val="000000"/>
        </w:rPr>
        <w:t>General</w:t>
      </w:r>
      <w:r>
        <w:rPr>
          <w:noProof/>
        </w:rPr>
        <w:tab/>
      </w:r>
      <w:r>
        <w:rPr>
          <w:noProof/>
        </w:rPr>
        <w:fldChar w:fldCharType="begin"/>
      </w:r>
      <w:r>
        <w:rPr>
          <w:noProof/>
        </w:rPr>
        <w:instrText xml:space="preserve"> PAGEREF _Toc200537964 \h </w:instrText>
      </w:r>
      <w:r>
        <w:rPr>
          <w:noProof/>
        </w:rPr>
      </w:r>
      <w:r>
        <w:rPr>
          <w:noProof/>
        </w:rPr>
        <w:fldChar w:fldCharType="separate"/>
      </w:r>
      <w:r>
        <w:rPr>
          <w:noProof/>
        </w:rPr>
        <w:t>204</w:t>
      </w:r>
      <w:r>
        <w:rPr>
          <w:noProof/>
        </w:rPr>
        <w:fldChar w:fldCharType="end"/>
      </w:r>
    </w:p>
    <w:p w14:paraId="5BB3B95C" w14:textId="39954E5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D4740F">
        <w:rPr>
          <w:noProof/>
          <w:color w:val="000000"/>
        </w:rPr>
        <w:t>Procedure</w:t>
      </w:r>
      <w:r>
        <w:rPr>
          <w:noProof/>
        </w:rPr>
        <w:tab/>
      </w:r>
      <w:r>
        <w:rPr>
          <w:noProof/>
        </w:rPr>
        <w:fldChar w:fldCharType="begin"/>
      </w:r>
      <w:r>
        <w:rPr>
          <w:noProof/>
        </w:rPr>
        <w:instrText xml:space="preserve"> PAGEREF _Toc200537965 \h </w:instrText>
      </w:r>
      <w:r>
        <w:rPr>
          <w:noProof/>
        </w:rPr>
      </w:r>
      <w:r>
        <w:rPr>
          <w:noProof/>
        </w:rPr>
        <w:fldChar w:fldCharType="separate"/>
      </w:r>
      <w:r>
        <w:rPr>
          <w:noProof/>
        </w:rPr>
        <w:t>204</w:t>
      </w:r>
      <w:r>
        <w:rPr>
          <w:noProof/>
        </w:rPr>
        <w:fldChar w:fldCharType="end"/>
      </w:r>
    </w:p>
    <w:p w14:paraId="18DAF2CA" w14:textId="52EF49CF"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sidRPr="00D4740F">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D4740F">
        <w:rPr>
          <w:noProof/>
          <w:color w:val="000000"/>
        </w:rPr>
        <w:t>Generic incoming SDS procedure with MCData message store</w:t>
      </w:r>
      <w:r>
        <w:rPr>
          <w:noProof/>
        </w:rPr>
        <w:tab/>
      </w:r>
      <w:r>
        <w:rPr>
          <w:noProof/>
        </w:rPr>
        <w:fldChar w:fldCharType="begin"/>
      </w:r>
      <w:r>
        <w:rPr>
          <w:noProof/>
        </w:rPr>
        <w:instrText xml:space="preserve"> PAGEREF _Toc200537966 \h </w:instrText>
      </w:r>
      <w:r>
        <w:rPr>
          <w:noProof/>
        </w:rPr>
      </w:r>
      <w:r>
        <w:rPr>
          <w:noProof/>
        </w:rPr>
        <w:fldChar w:fldCharType="separate"/>
      </w:r>
      <w:r>
        <w:rPr>
          <w:noProof/>
        </w:rPr>
        <w:t>205</w:t>
      </w:r>
      <w:r>
        <w:rPr>
          <w:noProof/>
        </w:rPr>
        <w:fldChar w:fldCharType="end"/>
      </w:r>
    </w:p>
    <w:p w14:paraId="22A0E63C" w14:textId="5C41B04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D4740F">
        <w:rPr>
          <w:noProof/>
          <w:color w:val="000000"/>
        </w:rPr>
        <w:t>General</w:t>
      </w:r>
      <w:r>
        <w:rPr>
          <w:noProof/>
        </w:rPr>
        <w:tab/>
      </w:r>
      <w:r>
        <w:rPr>
          <w:noProof/>
        </w:rPr>
        <w:fldChar w:fldCharType="begin"/>
      </w:r>
      <w:r>
        <w:rPr>
          <w:noProof/>
        </w:rPr>
        <w:instrText xml:space="preserve"> PAGEREF _Toc200537967 \h </w:instrText>
      </w:r>
      <w:r>
        <w:rPr>
          <w:noProof/>
        </w:rPr>
      </w:r>
      <w:r>
        <w:rPr>
          <w:noProof/>
        </w:rPr>
        <w:fldChar w:fldCharType="separate"/>
      </w:r>
      <w:r>
        <w:rPr>
          <w:noProof/>
        </w:rPr>
        <w:t>205</w:t>
      </w:r>
      <w:r>
        <w:rPr>
          <w:noProof/>
        </w:rPr>
        <w:fldChar w:fldCharType="end"/>
      </w:r>
    </w:p>
    <w:p w14:paraId="11AD3DC7" w14:textId="5BA7419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sidRPr="00D4740F">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D4740F">
        <w:rPr>
          <w:noProof/>
          <w:color w:val="000000"/>
        </w:rPr>
        <w:t>Procedure</w:t>
      </w:r>
      <w:r>
        <w:rPr>
          <w:noProof/>
        </w:rPr>
        <w:tab/>
      </w:r>
      <w:r>
        <w:rPr>
          <w:noProof/>
        </w:rPr>
        <w:fldChar w:fldCharType="begin"/>
      </w:r>
      <w:r>
        <w:rPr>
          <w:noProof/>
        </w:rPr>
        <w:instrText xml:space="preserve"> PAGEREF _Toc200537968 \h </w:instrText>
      </w:r>
      <w:r>
        <w:rPr>
          <w:noProof/>
        </w:rPr>
      </w:r>
      <w:r>
        <w:rPr>
          <w:noProof/>
        </w:rPr>
        <w:fldChar w:fldCharType="separate"/>
      </w:r>
      <w:r>
        <w:rPr>
          <w:noProof/>
        </w:rPr>
        <w:t>205</w:t>
      </w:r>
      <w:r>
        <w:rPr>
          <w:noProof/>
        </w:rPr>
        <w:fldChar w:fldCharType="end"/>
      </w:r>
    </w:p>
    <w:p w14:paraId="3E27B4B0" w14:textId="69668D8B"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_Toc200537969 \h </w:instrText>
      </w:r>
      <w:r>
        <w:rPr>
          <w:noProof/>
        </w:rPr>
      </w:r>
      <w:r>
        <w:rPr>
          <w:noProof/>
        </w:rPr>
        <w:fldChar w:fldCharType="separate"/>
      </w:r>
      <w:r>
        <w:rPr>
          <w:noProof/>
        </w:rPr>
        <w:t>206</w:t>
      </w:r>
      <w:r>
        <w:rPr>
          <w:noProof/>
        </w:rPr>
        <w:fldChar w:fldCharType="end"/>
      </w:r>
    </w:p>
    <w:p w14:paraId="144BA306" w14:textId="2716745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_Toc200537970 \h </w:instrText>
      </w:r>
      <w:r>
        <w:rPr>
          <w:noProof/>
        </w:rPr>
      </w:r>
      <w:r>
        <w:rPr>
          <w:noProof/>
        </w:rPr>
        <w:fldChar w:fldCharType="separate"/>
      </w:r>
      <w:r>
        <w:rPr>
          <w:noProof/>
        </w:rPr>
        <w:t>206</w:t>
      </w:r>
      <w:r>
        <w:rPr>
          <w:noProof/>
        </w:rPr>
        <w:fldChar w:fldCharType="end"/>
      </w:r>
    </w:p>
    <w:p w14:paraId="34B9E3EA" w14:textId="7AF1AD2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_Toc200537971 \h </w:instrText>
      </w:r>
      <w:r>
        <w:rPr>
          <w:noProof/>
        </w:rPr>
      </w:r>
      <w:r>
        <w:rPr>
          <w:noProof/>
        </w:rPr>
        <w:fldChar w:fldCharType="separate"/>
      </w:r>
      <w:r>
        <w:rPr>
          <w:noProof/>
        </w:rPr>
        <w:t>206</w:t>
      </w:r>
      <w:r>
        <w:rPr>
          <w:noProof/>
        </w:rPr>
        <w:fldChar w:fldCharType="end"/>
      </w:r>
    </w:p>
    <w:p w14:paraId="5A694D77" w14:textId="35AF3AD5"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_Toc200537972 \h </w:instrText>
      </w:r>
      <w:r>
        <w:rPr>
          <w:noProof/>
        </w:rPr>
      </w:r>
      <w:r>
        <w:rPr>
          <w:noProof/>
        </w:rPr>
        <w:fldChar w:fldCharType="separate"/>
      </w:r>
      <w:r>
        <w:rPr>
          <w:noProof/>
        </w:rPr>
        <w:t>206</w:t>
      </w:r>
      <w:r>
        <w:rPr>
          <w:noProof/>
        </w:rPr>
        <w:fldChar w:fldCharType="end"/>
      </w:r>
    </w:p>
    <w:p w14:paraId="14CDB6AF" w14:textId="225A4891"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_Toc200537973 \h </w:instrText>
      </w:r>
      <w:r>
        <w:rPr>
          <w:noProof/>
        </w:rPr>
      </w:r>
      <w:r>
        <w:rPr>
          <w:noProof/>
        </w:rPr>
        <w:fldChar w:fldCharType="separate"/>
      </w:r>
      <w:r>
        <w:rPr>
          <w:noProof/>
        </w:rPr>
        <w:t>206</w:t>
      </w:r>
      <w:r>
        <w:rPr>
          <w:noProof/>
        </w:rPr>
        <w:fldChar w:fldCharType="end"/>
      </w:r>
    </w:p>
    <w:p w14:paraId="32E612FE" w14:textId="65EC2B1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_Toc200537974 \h </w:instrText>
      </w:r>
      <w:r>
        <w:rPr>
          <w:noProof/>
        </w:rPr>
      </w:r>
      <w:r>
        <w:rPr>
          <w:noProof/>
        </w:rPr>
        <w:fldChar w:fldCharType="separate"/>
      </w:r>
      <w:r>
        <w:rPr>
          <w:noProof/>
        </w:rPr>
        <w:t>207</w:t>
      </w:r>
      <w:r>
        <w:rPr>
          <w:noProof/>
        </w:rPr>
        <w:fldChar w:fldCharType="end"/>
      </w:r>
    </w:p>
    <w:p w14:paraId="3F7375B0" w14:textId="2F8706A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_Toc200537975 \h </w:instrText>
      </w:r>
      <w:r>
        <w:rPr>
          <w:noProof/>
        </w:rPr>
      </w:r>
      <w:r>
        <w:rPr>
          <w:noProof/>
        </w:rPr>
        <w:fldChar w:fldCharType="separate"/>
      </w:r>
      <w:r>
        <w:rPr>
          <w:noProof/>
        </w:rPr>
        <w:t>207</w:t>
      </w:r>
      <w:r>
        <w:rPr>
          <w:noProof/>
        </w:rPr>
        <w:fldChar w:fldCharType="end"/>
      </w:r>
    </w:p>
    <w:p w14:paraId="4B76AB7E" w14:textId="40F80AE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IPcon point-to-point request</w:t>
      </w:r>
      <w:r>
        <w:rPr>
          <w:noProof/>
        </w:rPr>
        <w:tab/>
      </w:r>
      <w:r>
        <w:rPr>
          <w:noProof/>
        </w:rPr>
        <w:fldChar w:fldCharType="begin"/>
      </w:r>
      <w:r>
        <w:rPr>
          <w:noProof/>
        </w:rPr>
        <w:instrText xml:space="preserve"> PAGEREF _Toc200537976 \h </w:instrText>
      </w:r>
      <w:r>
        <w:rPr>
          <w:noProof/>
        </w:rPr>
      </w:r>
      <w:r>
        <w:rPr>
          <w:noProof/>
        </w:rPr>
        <w:fldChar w:fldCharType="separate"/>
      </w:r>
      <w:r>
        <w:rPr>
          <w:noProof/>
        </w:rPr>
        <w:t>207</w:t>
      </w:r>
      <w:r>
        <w:rPr>
          <w:noProof/>
        </w:rPr>
        <w:fldChar w:fldCharType="end"/>
      </w:r>
    </w:p>
    <w:p w14:paraId="229DD059" w14:textId="03921A9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IPcon point-to-point response</w:t>
      </w:r>
      <w:r>
        <w:rPr>
          <w:noProof/>
        </w:rPr>
        <w:tab/>
      </w:r>
      <w:r>
        <w:rPr>
          <w:noProof/>
        </w:rPr>
        <w:fldChar w:fldCharType="begin"/>
      </w:r>
      <w:r>
        <w:rPr>
          <w:noProof/>
        </w:rPr>
        <w:instrText xml:space="preserve"> PAGEREF _Toc200537977 \h </w:instrText>
      </w:r>
      <w:r>
        <w:rPr>
          <w:noProof/>
        </w:rPr>
      </w:r>
      <w:r>
        <w:rPr>
          <w:noProof/>
        </w:rPr>
        <w:fldChar w:fldCharType="separate"/>
      </w:r>
      <w:r>
        <w:rPr>
          <w:noProof/>
        </w:rPr>
        <w:t>208</w:t>
      </w:r>
      <w:r>
        <w:rPr>
          <w:noProof/>
        </w:rPr>
        <w:fldChar w:fldCharType="end"/>
      </w:r>
    </w:p>
    <w:p w14:paraId="1B4EBC6D" w14:textId="2AD3ED2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remote IPcon point-to-point request</w:t>
      </w:r>
      <w:r>
        <w:rPr>
          <w:noProof/>
        </w:rPr>
        <w:tab/>
      </w:r>
      <w:r>
        <w:rPr>
          <w:noProof/>
        </w:rPr>
        <w:fldChar w:fldCharType="begin"/>
      </w:r>
      <w:r>
        <w:rPr>
          <w:noProof/>
        </w:rPr>
        <w:instrText xml:space="preserve"> PAGEREF _Toc200537978 \h </w:instrText>
      </w:r>
      <w:r>
        <w:rPr>
          <w:noProof/>
        </w:rPr>
      </w:r>
      <w:r>
        <w:rPr>
          <w:noProof/>
        </w:rPr>
        <w:fldChar w:fldCharType="separate"/>
      </w:r>
      <w:r>
        <w:rPr>
          <w:noProof/>
        </w:rPr>
        <w:t>208</w:t>
      </w:r>
      <w:r>
        <w:rPr>
          <w:noProof/>
        </w:rPr>
        <w:fldChar w:fldCharType="end"/>
      </w:r>
    </w:p>
    <w:p w14:paraId="369F7020" w14:textId="05BBBF8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remote IPcon point-to-point response</w:t>
      </w:r>
      <w:r>
        <w:rPr>
          <w:noProof/>
        </w:rPr>
        <w:tab/>
      </w:r>
      <w:r>
        <w:rPr>
          <w:noProof/>
        </w:rPr>
        <w:fldChar w:fldCharType="begin"/>
      </w:r>
      <w:r>
        <w:rPr>
          <w:noProof/>
        </w:rPr>
        <w:instrText xml:space="preserve"> PAGEREF _Toc200537979 \h </w:instrText>
      </w:r>
      <w:r>
        <w:rPr>
          <w:noProof/>
        </w:rPr>
      </w:r>
      <w:r>
        <w:rPr>
          <w:noProof/>
        </w:rPr>
        <w:fldChar w:fldCharType="separate"/>
      </w:r>
      <w:r>
        <w:rPr>
          <w:noProof/>
        </w:rPr>
        <w:t>208</w:t>
      </w:r>
      <w:r>
        <w:rPr>
          <w:noProof/>
        </w:rPr>
        <w:fldChar w:fldCharType="end"/>
      </w:r>
    </w:p>
    <w:p w14:paraId="1D9D3CE4" w14:textId="1F4205C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remote IPcon point-to-point tear down request</w:t>
      </w:r>
      <w:r>
        <w:rPr>
          <w:noProof/>
        </w:rPr>
        <w:tab/>
      </w:r>
      <w:r>
        <w:rPr>
          <w:noProof/>
        </w:rPr>
        <w:fldChar w:fldCharType="begin"/>
      </w:r>
      <w:r>
        <w:rPr>
          <w:noProof/>
        </w:rPr>
        <w:instrText xml:space="preserve"> PAGEREF _Toc200537980 \h </w:instrText>
      </w:r>
      <w:r>
        <w:rPr>
          <w:noProof/>
        </w:rPr>
      </w:r>
      <w:r>
        <w:rPr>
          <w:noProof/>
        </w:rPr>
        <w:fldChar w:fldCharType="separate"/>
      </w:r>
      <w:r>
        <w:rPr>
          <w:noProof/>
        </w:rPr>
        <w:t>209</w:t>
      </w:r>
      <w:r>
        <w:rPr>
          <w:noProof/>
        </w:rPr>
        <w:fldChar w:fldCharType="end"/>
      </w:r>
    </w:p>
    <w:p w14:paraId="3435B252" w14:textId="6C595A4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remote IPcon point-to-point tear down response</w:t>
      </w:r>
      <w:r>
        <w:rPr>
          <w:noProof/>
        </w:rPr>
        <w:tab/>
      </w:r>
      <w:r>
        <w:rPr>
          <w:noProof/>
        </w:rPr>
        <w:fldChar w:fldCharType="begin"/>
      </w:r>
      <w:r>
        <w:rPr>
          <w:noProof/>
        </w:rPr>
        <w:instrText xml:space="preserve"> PAGEREF _Toc200537981 \h </w:instrText>
      </w:r>
      <w:r>
        <w:rPr>
          <w:noProof/>
        </w:rPr>
      </w:r>
      <w:r>
        <w:rPr>
          <w:noProof/>
        </w:rPr>
        <w:fldChar w:fldCharType="separate"/>
      </w:r>
      <w:r>
        <w:rPr>
          <w:noProof/>
        </w:rPr>
        <w:t>209</w:t>
      </w:r>
      <w:r>
        <w:rPr>
          <w:noProof/>
        </w:rPr>
        <w:fldChar w:fldCharType="end"/>
      </w:r>
    </w:p>
    <w:p w14:paraId="0B06D62C" w14:textId="32954AA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remote IPcon point-to-point application priority change request</w:t>
      </w:r>
      <w:r>
        <w:rPr>
          <w:noProof/>
        </w:rPr>
        <w:tab/>
      </w:r>
      <w:r>
        <w:rPr>
          <w:noProof/>
        </w:rPr>
        <w:fldChar w:fldCharType="begin"/>
      </w:r>
      <w:r>
        <w:rPr>
          <w:noProof/>
        </w:rPr>
        <w:instrText xml:space="preserve"> PAGEREF _Toc200537982 \h </w:instrText>
      </w:r>
      <w:r>
        <w:rPr>
          <w:noProof/>
        </w:rPr>
      </w:r>
      <w:r>
        <w:rPr>
          <w:noProof/>
        </w:rPr>
        <w:fldChar w:fldCharType="separate"/>
      </w:r>
      <w:r>
        <w:rPr>
          <w:noProof/>
        </w:rPr>
        <w:t>209</w:t>
      </w:r>
      <w:r>
        <w:rPr>
          <w:noProof/>
        </w:rPr>
        <w:fldChar w:fldCharType="end"/>
      </w:r>
    </w:p>
    <w:p w14:paraId="20531C6B" w14:textId="7445C6B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remote IPcon point-to-point application priority change response</w:t>
      </w:r>
      <w:r>
        <w:rPr>
          <w:noProof/>
        </w:rPr>
        <w:tab/>
      </w:r>
      <w:r>
        <w:rPr>
          <w:noProof/>
        </w:rPr>
        <w:fldChar w:fldCharType="begin"/>
      </w:r>
      <w:r>
        <w:rPr>
          <w:noProof/>
        </w:rPr>
        <w:instrText xml:space="preserve"> PAGEREF _Toc200537983 \h </w:instrText>
      </w:r>
      <w:r>
        <w:rPr>
          <w:noProof/>
        </w:rPr>
      </w:r>
      <w:r>
        <w:rPr>
          <w:noProof/>
        </w:rPr>
        <w:fldChar w:fldCharType="separate"/>
      </w:r>
      <w:r>
        <w:rPr>
          <w:noProof/>
        </w:rPr>
        <w:t>210</w:t>
      </w:r>
      <w:r>
        <w:rPr>
          <w:noProof/>
        </w:rPr>
        <w:fldChar w:fldCharType="end"/>
      </w:r>
    </w:p>
    <w:p w14:paraId="2F7604D2" w14:textId="7176CD8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_Toc200537984 \h </w:instrText>
      </w:r>
      <w:r>
        <w:rPr>
          <w:noProof/>
        </w:rPr>
      </w:r>
      <w:r>
        <w:rPr>
          <w:noProof/>
        </w:rPr>
        <w:fldChar w:fldCharType="separate"/>
      </w:r>
      <w:r>
        <w:rPr>
          <w:noProof/>
        </w:rPr>
        <w:t>210</w:t>
      </w:r>
      <w:r>
        <w:rPr>
          <w:noProof/>
        </w:rPr>
        <w:fldChar w:fldCharType="end"/>
      </w:r>
    </w:p>
    <w:p w14:paraId="5DA3BEDC" w14:textId="116E73C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_Toc200537985 \h </w:instrText>
      </w:r>
      <w:r>
        <w:rPr>
          <w:noProof/>
        </w:rPr>
      </w:r>
      <w:r>
        <w:rPr>
          <w:noProof/>
        </w:rPr>
        <w:fldChar w:fldCharType="separate"/>
      </w:r>
      <w:r>
        <w:rPr>
          <w:noProof/>
        </w:rPr>
        <w:t>210</w:t>
      </w:r>
      <w:r>
        <w:rPr>
          <w:noProof/>
        </w:rPr>
        <w:fldChar w:fldCharType="end"/>
      </w:r>
    </w:p>
    <w:p w14:paraId="6DDDDE34" w14:textId="5BC65A1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_Toc200537986 \h </w:instrText>
      </w:r>
      <w:r>
        <w:rPr>
          <w:noProof/>
        </w:rPr>
      </w:r>
      <w:r>
        <w:rPr>
          <w:noProof/>
        </w:rPr>
        <w:fldChar w:fldCharType="separate"/>
      </w:r>
      <w:r>
        <w:rPr>
          <w:noProof/>
        </w:rPr>
        <w:t>210</w:t>
      </w:r>
      <w:r>
        <w:rPr>
          <w:noProof/>
        </w:rPr>
        <w:fldChar w:fldCharType="end"/>
      </w:r>
    </w:p>
    <w:p w14:paraId="73A25A63" w14:textId="47A3CB7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_Toc200537987 \h </w:instrText>
      </w:r>
      <w:r>
        <w:rPr>
          <w:noProof/>
        </w:rPr>
      </w:r>
      <w:r>
        <w:rPr>
          <w:noProof/>
        </w:rPr>
        <w:fldChar w:fldCharType="separate"/>
      </w:r>
      <w:r>
        <w:rPr>
          <w:noProof/>
        </w:rPr>
        <w:t>212</w:t>
      </w:r>
      <w:r>
        <w:rPr>
          <w:noProof/>
        </w:rPr>
        <w:fldChar w:fldCharType="end"/>
      </w:r>
    </w:p>
    <w:p w14:paraId="36727E94" w14:textId="6D6C5A4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_Toc200537988 \h </w:instrText>
      </w:r>
      <w:r>
        <w:rPr>
          <w:noProof/>
        </w:rPr>
      </w:r>
      <w:r>
        <w:rPr>
          <w:noProof/>
        </w:rPr>
        <w:fldChar w:fldCharType="separate"/>
      </w:r>
      <w:r>
        <w:rPr>
          <w:noProof/>
        </w:rPr>
        <w:t>212</w:t>
      </w:r>
      <w:r>
        <w:rPr>
          <w:noProof/>
        </w:rPr>
        <w:fldChar w:fldCharType="end"/>
      </w:r>
    </w:p>
    <w:p w14:paraId="616EBBEB" w14:textId="32D65B3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_Toc200537989 \h </w:instrText>
      </w:r>
      <w:r>
        <w:rPr>
          <w:noProof/>
        </w:rPr>
      </w:r>
      <w:r>
        <w:rPr>
          <w:noProof/>
        </w:rPr>
        <w:fldChar w:fldCharType="separate"/>
      </w:r>
      <w:r>
        <w:rPr>
          <w:noProof/>
        </w:rPr>
        <w:t>212</w:t>
      </w:r>
      <w:r>
        <w:rPr>
          <w:noProof/>
        </w:rPr>
        <w:fldChar w:fldCharType="end"/>
      </w:r>
    </w:p>
    <w:p w14:paraId="702C2380" w14:textId="233C73DE"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_Toc200537990 \h </w:instrText>
      </w:r>
      <w:r>
        <w:rPr>
          <w:noProof/>
        </w:rPr>
      </w:r>
      <w:r>
        <w:rPr>
          <w:noProof/>
        </w:rPr>
        <w:fldChar w:fldCharType="separate"/>
      </w:r>
      <w:r>
        <w:rPr>
          <w:noProof/>
        </w:rPr>
        <w:t>213</w:t>
      </w:r>
      <w:r>
        <w:rPr>
          <w:noProof/>
        </w:rPr>
        <w:fldChar w:fldCharType="end"/>
      </w:r>
    </w:p>
    <w:p w14:paraId="685ACC60" w14:textId="6438D1E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_Toc200537991 \h </w:instrText>
      </w:r>
      <w:r>
        <w:rPr>
          <w:noProof/>
        </w:rPr>
      </w:r>
      <w:r>
        <w:rPr>
          <w:noProof/>
        </w:rPr>
        <w:fldChar w:fldCharType="separate"/>
      </w:r>
      <w:r>
        <w:rPr>
          <w:noProof/>
        </w:rPr>
        <w:t>213</w:t>
      </w:r>
      <w:r>
        <w:rPr>
          <w:noProof/>
        </w:rPr>
        <w:fldChar w:fldCharType="end"/>
      </w:r>
    </w:p>
    <w:p w14:paraId="7E5F67D9" w14:textId="7F4A368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_Toc200537992 \h </w:instrText>
      </w:r>
      <w:r>
        <w:rPr>
          <w:noProof/>
        </w:rPr>
      </w:r>
      <w:r>
        <w:rPr>
          <w:noProof/>
        </w:rPr>
        <w:fldChar w:fldCharType="separate"/>
      </w:r>
      <w:r>
        <w:rPr>
          <w:noProof/>
        </w:rPr>
        <w:t>213</w:t>
      </w:r>
      <w:r>
        <w:rPr>
          <w:noProof/>
        </w:rPr>
        <w:fldChar w:fldCharType="end"/>
      </w:r>
    </w:p>
    <w:p w14:paraId="2D1FDC08" w14:textId="47CF2F6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_Toc200537993 \h </w:instrText>
      </w:r>
      <w:r>
        <w:rPr>
          <w:noProof/>
        </w:rPr>
      </w:r>
      <w:r>
        <w:rPr>
          <w:noProof/>
        </w:rPr>
        <w:fldChar w:fldCharType="separate"/>
      </w:r>
      <w:r>
        <w:rPr>
          <w:noProof/>
        </w:rPr>
        <w:t>214</w:t>
      </w:r>
      <w:r>
        <w:rPr>
          <w:noProof/>
        </w:rPr>
        <w:fldChar w:fldCharType="end"/>
      </w:r>
    </w:p>
    <w:p w14:paraId="3A48DD79" w14:textId="127D741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_Toc200537994 \h </w:instrText>
      </w:r>
      <w:r>
        <w:rPr>
          <w:noProof/>
        </w:rPr>
      </w:r>
      <w:r>
        <w:rPr>
          <w:noProof/>
        </w:rPr>
        <w:fldChar w:fldCharType="separate"/>
      </w:r>
      <w:r>
        <w:rPr>
          <w:noProof/>
        </w:rPr>
        <w:t>214</w:t>
      </w:r>
      <w:r>
        <w:rPr>
          <w:noProof/>
        </w:rPr>
        <w:fldChar w:fldCharType="end"/>
      </w:r>
    </w:p>
    <w:p w14:paraId="18653823" w14:textId="005F7CD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_Toc200537995 \h </w:instrText>
      </w:r>
      <w:r>
        <w:rPr>
          <w:noProof/>
        </w:rPr>
      </w:r>
      <w:r>
        <w:rPr>
          <w:noProof/>
        </w:rPr>
        <w:fldChar w:fldCharType="separate"/>
      </w:r>
      <w:r>
        <w:rPr>
          <w:noProof/>
        </w:rPr>
        <w:t>214</w:t>
      </w:r>
      <w:r>
        <w:rPr>
          <w:noProof/>
        </w:rPr>
        <w:fldChar w:fldCharType="end"/>
      </w:r>
    </w:p>
    <w:p w14:paraId="7E274DA2" w14:textId="414F1BEF"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_Toc200537996 \h </w:instrText>
      </w:r>
      <w:r>
        <w:rPr>
          <w:noProof/>
        </w:rPr>
      </w:r>
      <w:r>
        <w:rPr>
          <w:noProof/>
        </w:rPr>
        <w:fldChar w:fldCharType="separate"/>
      </w:r>
      <w:r>
        <w:rPr>
          <w:noProof/>
        </w:rPr>
        <w:t>215</w:t>
      </w:r>
      <w:r>
        <w:rPr>
          <w:noProof/>
        </w:rPr>
        <w:fldChar w:fldCharType="end"/>
      </w:r>
    </w:p>
    <w:p w14:paraId="44DA4586" w14:textId="49C3727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_Toc200537997 \h </w:instrText>
      </w:r>
      <w:r>
        <w:rPr>
          <w:noProof/>
        </w:rPr>
      </w:r>
      <w:r>
        <w:rPr>
          <w:noProof/>
        </w:rPr>
        <w:fldChar w:fldCharType="separate"/>
      </w:r>
      <w:r>
        <w:rPr>
          <w:noProof/>
        </w:rPr>
        <w:t>215</w:t>
      </w:r>
      <w:r>
        <w:rPr>
          <w:noProof/>
        </w:rPr>
        <w:fldChar w:fldCharType="end"/>
      </w:r>
    </w:p>
    <w:p w14:paraId="04AA0152" w14:textId="49F5D25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_Toc200537998 \h </w:instrText>
      </w:r>
      <w:r>
        <w:rPr>
          <w:noProof/>
        </w:rPr>
      </w:r>
      <w:r>
        <w:rPr>
          <w:noProof/>
        </w:rPr>
        <w:fldChar w:fldCharType="separate"/>
      </w:r>
      <w:r>
        <w:rPr>
          <w:noProof/>
        </w:rPr>
        <w:t>216</w:t>
      </w:r>
      <w:r>
        <w:rPr>
          <w:noProof/>
        </w:rPr>
        <w:fldChar w:fldCharType="end"/>
      </w:r>
    </w:p>
    <w:p w14:paraId="09015FE3" w14:textId="53C6BE82"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_Toc200537999 \h </w:instrText>
      </w:r>
      <w:r>
        <w:rPr>
          <w:noProof/>
        </w:rPr>
      </w:r>
      <w:r>
        <w:rPr>
          <w:noProof/>
        </w:rPr>
        <w:fldChar w:fldCharType="separate"/>
      </w:r>
      <w:r>
        <w:rPr>
          <w:noProof/>
        </w:rPr>
        <w:t>217</w:t>
      </w:r>
      <w:r>
        <w:rPr>
          <w:noProof/>
        </w:rPr>
        <w:fldChar w:fldCharType="end"/>
      </w:r>
    </w:p>
    <w:p w14:paraId="14C84AAE" w14:textId="32EFC40C"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_Toc200538000 \h </w:instrText>
      </w:r>
      <w:r>
        <w:rPr>
          <w:noProof/>
        </w:rPr>
      </w:r>
      <w:r>
        <w:rPr>
          <w:noProof/>
        </w:rPr>
        <w:fldChar w:fldCharType="separate"/>
      </w:r>
      <w:r>
        <w:rPr>
          <w:noProof/>
        </w:rPr>
        <w:t>217</w:t>
      </w:r>
      <w:r>
        <w:rPr>
          <w:noProof/>
        </w:rPr>
        <w:fldChar w:fldCharType="end"/>
      </w:r>
    </w:p>
    <w:p w14:paraId="62E5A610" w14:textId="4859E1EC"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_Toc200538001 \h </w:instrText>
      </w:r>
      <w:r>
        <w:rPr>
          <w:noProof/>
        </w:rPr>
      </w:r>
      <w:r>
        <w:rPr>
          <w:noProof/>
        </w:rPr>
        <w:fldChar w:fldCharType="separate"/>
      </w:r>
      <w:r>
        <w:rPr>
          <w:noProof/>
        </w:rPr>
        <w:t>217</w:t>
      </w:r>
      <w:r>
        <w:rPr>
          <w:noProof/>
        </w:rPr>
        <w:fldChar w:fldCharType="end"/>
      </w:r>
    </w:p>
    <w:p w14:paraId="1F209E23" w14:textId="3E122251"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_Toc200538002 \h </w:instrText>
      </w:r>
      <w:r>
        <w:rPr>
          <w:noProof/>
        </w:rPr>
      </w:r>
      <w:r>
        <w:rPr>
          <w:noProof/>
        </w:rPr>
        <w:fldChar w:fldCharType="separate"/>
      </w:r>
      <w:r>
        <w:rPr>
          <w:noProof/>
        </w:rPr>
        <w:t>218</w:t>
      </w:r>
      <w:r>
        <w:rPr>
          <w:noProof/>
        </w:rPr>
        <w:fldChar w:fldCharType="end"/>
      </w:r>
    </w:p>
    <w:p w14:paraId="415F74E3" w14:textId="51CEDB5F" w:rsidR="0075158C" w:rsidRDefault="0075158C">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_Toc200538003 \h </w:instrText>
      </w:r>
      <w:r>
        <w:rPr>
          <w:noProof/>
        </w:rPr>
      </w:r>
      <w:r>
        <w:rPr>
          <w:noProof/>
        </w:rPr>
        <w:fldChar w:fldCharType="separate"/>
      </w:r>
      <w:r>
        <w:rPr>
          <w:noProof/>
        </w:rPr>
        <w:t>218</w:t>
      </w:r>
      <w:r>
        <w:rPr>
          <w:noProof/>
        </w:rPr>
        <w:fldChar w:fldCharType="end"/>
      </w:r>
    </w:p>
    <w:p w14:paraId="06140FF2" w14:textId="62B36C0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_Toc200538004 \h </w:instrText>
      </w:r>
      <w:r>
        <w:rPr>
          <w:noProof/>
        </w:rPr>
      </w:r>
      <w:r>
        <w:rPr>
          <w:noProof/>
        </w:rPr>
        <w:fldChar w:fldCharType="separate"/>
      </w:r>
      <w:r>
        <w:rPr>
          <w:noProof/>
        </w:rPr>
        <w:t>218</w:t>
      </w:r>
      <w:r>
        <w:rPr>
          <w:noProof/>
        </w:rPr>
        <w:fldChar w:fldCharType="end"/>
      </w:r>
    </w:p>
    <w:p w14:paraId="4AB46478" w14:textId="47C52064"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D4740F">
        <w:rPr>
          <w:rFonts w:eastAsia="SimSun"/>
          <w:noProof/>
        </w:rPr>
        <w:t>Information flows</w:t>
      </w:r>
      <w:r>
        <w:rPr>
          <w:noProof/>
        </w:rPr>
        <w:tab/>
      </w:r>
      <w:r>
        <w:rPr>
          <w:noProof/>
        </w:rPr>
        <w:fldChar w:fldCharType="begin"/>
      </w:r>
      <w:r>
        <w:rPr>
          <w:noProof/>
        </w:rPr>
        <w:instrText xml:space="preserve"> PAGEREF _Toc200538005 \h </w:instrText>
      </w:r>
      <w:r>
        <w:rPr>
          <w:noProof/>
        </w:rPr>
      </w:r>
      <w:r>
        <w:rPr>
          <w:noProof/>
        </w:rPr>
        <w:fldChar w:fldCharType="separate"/>
      </w:r>
      <w:r>
        <w:rPr>
          <w:noProof/>
        </w:rPr>
        <w:t>218</w:t>
      </w:r>
      <w:r>
        <w:rPr>
          <w:noProof/>
        </w:rPr>
        <w:fldChar w:fldCharType="end"/>
      </w:r>
    </w:p>
    <w:p w14:paraId="057F3A38" w14:textId="6CFEAAD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_Toc200538006 \h </w:instrText>
      </w:r>
      <w:r>
        <w:rPr>
          <w:noProof/>
        </w:rPr>
      </w:r>
      <w:r>
        <w:rPr>
          <w:noProof/>
        </w:rPr>
        <w:fldChar w:fldCharType="separate"/>
      </w:r>
      <w:r>
        <w:rPr>
          <w:noProof/>
        </w:rPr>
        <w:t>218</w:t>
      </w:r>
      <w:r>
        <w:rPr>
          <w:noProof/>
        </w:rPr>
        <w:fldChar w:fldCharType="end"/>
      </w:r>
    </w:p>
    <w:p w14:paraId="7CE93C06" w14:textId="6BCE56C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D4740F">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_Toc200538007 \h </w:instrText>
      </w:r>
      <w:r>
        <w:rPr>
          <w:noProof/>
        </w:rPr>
      </w:r>
      <w:r>
        <w:rPr>
          <w:noProof/>
        </w:rPr>
        <w:fldChar w:fldCharType="separate"/>
      </w:r>
      <w:r>
        <w:rPr>
          <w:noProof/>
        </w:rPr>
        <w:t>221</w:t>
      </w:r>
      <w:r>
        <w:rPr>
          <w:noProof/>
        </w:rPr>
        <w:fldChar w:fldCharType="end"/>
      </w:r>
    </w:p>
    <w:p w14:paraId="1AB0AF8A" w14:textId="21C3A2CF"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_Toc200538008 \h </w:instrText>
      </w:r>
      <w:r>
        <w:rPr>
          <w:noProof/>
        </w:rPr>
      </w:r>
      <w:r>
        <w:rPr>
          <w:noProof/>
        </w:rPr>
        <w:fldChar w:fldCharType="separate"/>
      </w:r>
      <w:r>
        <w:rPr>
          <w:noProof/>
        </w:rPr>
        <w:t>221</w:t>
      </w:r>
      <w:r>
        <w:rPr>
          <w:noProof/>
        </w:rPr>
        <w:fldChar w:fldCharType="end"/>
      </w:r>
    </w:p>
    <w:p w14:paraId="074AF044" w14:textId="27AA1BE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_Toc200538009 \h </w:instrText>
      </w:r>
      <w:r>
        <w:rPr>
          <w:noProof/>
        </w:rPr>
      </w:r>
      <w:r>
        <w:rPr>
          <w:noProof/>
        </w:rPr>
        <w:fldChar w:fldCharType="separate"/>
      </w:r>
      <w:r>
        <w:rPr>
          <w:noProof/>
        </w:rPr>
        <w:t>222</w:t>
      </w:r>
      <w:r>
        <w:rPr>
          <w:noProof/>
        </w:rPr>
        <w:fldChar w:fldCharType="end"/>
      </w:r>
    </w:p>
    <w:p w14:paraId="60F01DD8" w14:textId="07EA051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_Toc200538010 \h </w:instrText>
      </w:r>
      <w:r>
        <w:rPr>
          <w:noProof/>
        </w:rPr>
      </w:r>
      <w:r>
        <w:rPr>
          <w:noProof/>
        </w:rPr>
        <w:fldChar w:fldCharType="separate"/>
      </w:r>
      <w:r>
        <w:rPr>
          <w:noProof/>
        </w:rPr>
        <w:t>223</w:t>
      </w:r>
      <w:r>
        <w:rPr>
          <w:noProof/>
        </w:rPr>
        <w:fldChar w:fldCharType="end"/>
      </w:r>
    </w:p>
    <w:p w14:paraId="76B5C9B2" w14:textId="7167ED6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_Toc200538011 \h </w:instrText>
      </w:r>
      <w:r>
        <w:rPr>
          <w:noProof/>
        </w:rPr>
      </w:r>
      <w:r>
        <w:rPr>
          <w:noProof/>
        </w:rPr>
        <w:fldChar w:fldCharType="separate"/>
      </w:r>
      <w:r>
        <w:rPr>
          <w:noProof/>
        </w:rPr>
        <w:t>224</w:t>
      </w:r>
      <w:r>
        <w:rPr>
          <w:noProof/>
        </w:rPr>
        <w:fldChar w:fldCharType="end"/>
      </w:r>
    </w:p>
    <w:p w14:paraId="3707B6E3" w14:textId="2B9E1B5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_Toc200538012 \h </w:instrText>
      </w:r>
      <w:r>
        <w:rPr>
          <w:noProof/>
        </w:rPr>
      </w:r>
      <w:r>
        <w:rPr>
          <w:noProof/>
        </w:rPr>
        <w:fldChar w:fldCharType="separate"/>
      </w:r>
      <w:r>
        <w:rPr>
          <w:noProof/>
        </w:rPr>
        <w:t>224</w:t>
      </w:r>
      <w:r>
        <w:rPr>
          <w:noProof/>
        </w:rPr>
        <w:fldChar w:fldCharType="end"/>
      </w:r>
    </w:p>
    <w:p w14:paraId="3DFFFACE" w14:textId="0A02486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_Toc200538013 \h </w:instrText>
      </w:r>
      <w:r>
        <w:rPr>
          <w:noProof/>
        </w:rPr>
      </w:r>
      <w:r>
        <w:rPr>
          <w:noProof/>
        </w:rPr>
        <w:fldChar w:fldCharType="separate"/>
      </w:r>
      <w:r>
        <w:rPr>
          <w:noProof/>
        </w:rPr>
        <w:t>225</w:t>
      </w:r>
      <w:r>
        <w:rPr>
          <w:noProof/>
        </w:rPr>
        <w:fldChar w:fldCharType="end"/>
      </w:r>
    </w:p>
    <w:p w14:paraId="20459099" w14:textId="5F85BC2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_Toc200538014 \h </w:instrText>
      </w:r>
      <w:r>
        <w:rPr>
          <w:noProof/>
        </w:rPr>
      </w:r>
      <w:r>
        <w:rPr>
          <w:noProof/>
        </w:rPr>
        <w:fldChar w:fldCharType="separate"/>
      </w:r>
      <w:r>
        <w:rPr>
          <w:noProof/>
        </w:rPr>
        <w:t>225</w:t>
      </w:r>
      <w:r>
        <w:rPr>
          <w:noProof/>
        </w:rPr>
        <w:fldChar w:fldCharType="end"/>
      </w:r>
    </w:p>
    <w:p w14:paraId="27C8F64E" w14:textId="215F7BB9"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_Toc200538015 \h </w:instrText>
      </w:r>
      <w:r>
        <w:rPr>
          <w:noProof/>
        </w:rPr>
      </w:r>
      <w:r>
        <w:rPr>
          <w:noProof/>
        </w:rPr>
        <w:fldChar w:fldCharType="separate"/>
      </w:r>
      <w:r>
        <w:rPr>
          <w:noProof/>
        </w:rPr>
        <w:t>226</w:t>
      </w:r>
      <w:r>
        <w:rPr>
          <w:noProof/>
        </w:rPr>
        <w:fldChar w:fldCharType="end"/>
      </w:r>
    </w:p>
    <w:p w14:paraId="639DD511" w14:textId="1B88CA20"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_Toc200538016 \h </w:instrText>
      </w:r>
      <w:r>
        <w:rPr>
          <w:noProof/>
        </w:rPr>
      </w:r>
      <w:r>
        <w:rPr>
          <w:noProof/>
        </w:rPr>
        <w:fldChar w:fldCharType="separate"/>
      </w:r>
      <w:r>
        <w:rPr>
          <w:noProof/>
        </w:rPr>
        <w:t>227</w:t>
      </w:r>
      <w:r>
        <w:rPr>
          <w:noProof/>
        </w:rPr>
        <w:fldChar w:fldCharType="end"/>
      </w:r>
    </w:p>
    <w:p w14:paraId="3903D900" w14:textId="7FE5982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_Toc200538017 \h </w:instrText>
      </w:r>
      <w:r>
        <w:rPr>
          <w:noProof/>
        </w:rPr>
      </w:r>
      <w:r>
        <w:rPr>
          <w:noProof/>
        </w:rPr>
        <w:fldChar w:fldCharType="separate"/>
      </w:r>
      <w:r>
        <w:rPr>
          <w:noProof/>
        </w:rPr>
        <w:t>227</w:t>
      </w:r>
      <w:r>
        <w:rPr>
          <w:noProof/>
        </w:rPr>
        <w:fldChar w:fldCharType="end"/>
      </w:r>
    </w:p>
    <w:p w14:paraId="63A89716" w14:textId="138D88D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_Toc200538018 \h </w:instrText>
      </w:r>
      <w:r>
        <w:rPr>
          <w:noProof/>
        </w:rPr>
      </w:r>
      <w:r>
        <w:rPr>
          <w:noProof/>
        </w:rPr>
        <w:fldChar w:fldCharType="separate"/>
      </w:r>
      <w:r>
        <w:rPr>
          <w:noProof/>
        </w:rPr>
        <w:t>228</w:t>
      </w:r>
      <w:r>
        <w:rPr>
          <w:noProof/>
        </w:rPr>
        <w:fldChar w:fldCharType="end"/>
      </w:r>
    </w:p>
    <w:p w14:paraId="55B908C6" w14:textId="67D3709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_Toc200538019 \h </w:instrText>
      </w:r>
      <w:r>
        <w:rPr>
          <w:noProof/>
        </w:rPr>
      </w:r>
      <w:r>
        <w:rPr>
          <w:noProof/>
        </w:rPr>
        <w:fldChar w:fldCharType="separate"/>
      </w:r>
      <w:r>
        <w:rPr>
          <w:noProof/>
        </w:rPr>
        <w:t>228</w:t>
      </w:r>
      <w:r>
        <w:rPr>
          <w:noProof/>
        </w:rPr>
        <w:fldChar w:fldCharType="end"/>
      </w:r>
    </w:p>
    <w:p w14:paraId="36926F58" w14:textId="24091C7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_Toc200538020 \h </w:instrText>
      </w:r>
      <w:r>
        <w:rPr>
          <w:noProof/>
        </w:rPr>
      </w:r>
      <w:r>
        <w:rPr>
          <w:noProof/>
        </w:rPr>
        <w:fldChar w:fldCharType="separate"/>
      </w:r>
      <w:r>
        <w:rPr>
          <w:noProof/>
        </w:rPr>
        <w:t>229</w:t>
      </w:r>
      <w:r>
        <w:rPr>
          <w:noProof/>
        </w:rPr>
        <w:fldChar w:fldCharType="end"/>
      </w:r>
    </w:p>
    <w:p w14:paraId="2AC64D86" w14:textId="54B3D2A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_Toc200538021 \h </w:instrText>
      </w:r>
      <w:r>
        <w:rPr>
          <w:noProof/>
        </w:rPr>
      </w:r>
      <w:r>
        <w:rPr>
          <w:noProof/>
        </w:rPr>
        <w:fldChar w:fldCharType="separate"/>
      </w:r>
      <w:r>
        <w:rPr>
          <w:noProof/>
        </w:rPr>
        <w:t>229</w:t>
      </w:r>
      <w:r>
        <w:rPr>
          <w:noProof/>
        </w:rPr>
        <w:fldChar w:fldCharType="end"/>
      </w:r>
    </w:p>
    <w:p w14:paraId="1498DD42" w14:textId="761D46D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_Toc200538022 \h </w:instrText>
      </w:r>
      <w:r>
        <w:rPr>
          <w:noProof/>
        </w:rPr>
      </w:r>
      <w:r>
        <w:rPr>
          <w:noProof/>
        </w:rPr>
        <w:fldChar w:fldCharType="separate"/>
      </w:r>
      <w:r>
        <w:rPr>
          <w:noProof/>
        </w:rPr>
        <w:t>229</w:t>
      </w:r>
      <w:r>
        <w:rPr>
          <w:noProof/>
        </w:rPr>
        <w:fldChar w:fldCharType="end"/>
      </w:r>
    </w:p>
    <w:p w14:paraId="476CDCB5" w14:textId="687F856E"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_Toc200538023 \h </w:instrText>
      </w:r>
      <w:r>
        <w:rPr>
          <w:noProof/>
        </w:rPr>
      </w:r>
      <w:r>
        <w:rPr>
          <w:noProof/>
        </w:rPr>
        <w:fldChar w:fldCharType="separate"/>
      </w:r>
      <w:r>
        <w:rPr>
          <w:noProof/>
        </w:rPr>
        <w:t>230</w:t>
      </w:r>
      <w:r>
        <w:rPr>
          <w:noProof/>
        </w:rPr>
        <w:fldChar w:fldCharType="end"/>
      </w:r>
    </w:p>
    <w:p w14:paraId="365BDA48" w14:textId="5929F8D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_Toc200538024 \h </w:instrText>
      </w:r>
      <w:r>
        <w:rPr>
          <w:noProof/>
        </w:rPr>
      </w:r>
      <w:r>
        <w:rPr>
          <w:noProof/>
        </w:rPr>
        <w:fldChar w:fldCharType="separate"/>
      </w:r>
      <w:r>
        <w:rPr>
          <w:noProof/>
        </w:rPr>
        <w:t>230</w:t>
      </w:r>
      <w:r>
        <w:rPr>
          <w:noProof/>
        </w:rPr>
        <w:fldChar w:fldCharType="end"/>
      </w:r>
    </w:p>
    <w:p w14:paraId="7CD1BD6A" w14:textId="5A79A3FB"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_Toc200538025 \h </w:instrText>
      </w:r>
      <w:r>
        <w:rPr>
          <w:noProof/>
        </w:rPr>
      </w:r>
      <w:r>
        <w:rPr>
          <w:noProof/>
        </w:rPr>
        <w:fldChar w:fldCharType="separate"/>
      </w:r>
      <w:r>
        <w:rPr>
          <w:noProof/>
        </w:rPr>
        <w:t>230</w:t>
      </w:r>
      <w:r>
        <w:rPr>
          <w:noProof/>
        </w:rPr>
        <w:fldChar w:fldCharType="end"/>
      </w:r>
    </w:p>
    <w:p w14:paraId="155C93BB" w14:textId="10524E7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_Toc200538026 \h </w:instrText>
      </w:r>
      <w:r>
        <w:rPr>
          <w:noProof/>
        </w:rPr>
      </w:r>
      <w:r>
        <w:rPr>
          <w:noProof/>
        </w:rPr>
        <w:fldChar w:fldCharType="separate"/>
      </w:r>
      <w:r>
        <w:rPr>
          <w:noProof/>
        </w:rPr>
        <w:t>231</w:t>
      </w:r>
      <w:r>
        <w:rPr>
          <w:noProof/>
        </w:rPr>
        <w:fldChar w:fldCharType="end"/>
      </w:r>
    </w:p>
    <w:p w14:paraId="1B9C291B" w14:textId="0AF5CB3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_Toc200538027 \h </w:instrText>
      </w:r>
      <w:r>
        <w:rPr>
          <w:noProof/>
        </w:rPr>
      </w:r>
      <w:r>
        <w:rPr>
          <w:noProof/>
        </w:rPr>
        <w:fldChar w:fldCharType="separate"/>
      </w:r>
      <w:r>
        <w:rPr>
          <w:noProof/>
        </w:rPr>
        <w:t>231</w:t>
      </w:r>
      <w:r>
        <w:rPr>
          <w:noProof/>
        </w:rPr>
        <w:fldChar w:fldCharType="end"/>
      </w:r>
    </w:p>
    <w:p w14:paraId="50E19ED0" w14:textId="64F65AB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_Toc200538028 \h </w:instrText>
      </w:r>
      <w:r>
        <w:rPr>
          <w:noProof/>
        </w:rPr>
      </w:r>
      <w:r>
        <w:rPr>
          <w:noProof/>
        </w:rPr>
        <w:fldChar w:fldCharType="separate"/>
      </w:r>
      <w:r>
        <w:rPr>
          <w:noProof/>
        </w:rPr>
        <w:t>231</w:t>
      </w:r>
      <w:r>
        <w:rPr>
          <w:noProof/>
        </w:rPr>
        <w:fldChar w:fldCharType="end"/>
      </w:r>
    </w:p>
    <w:p w14:paraId="7A967FA1" w14:textId="6F10DFC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_Toc200538029 \h </w:instrText>
      </w:r>
      <w:r>
        <w:rPr>
          <w:noProof/>
        </w:rPr>
      </w:r>
      <w:r>
        <w:rPr>
          <w:noProof/>
        </w:rPr>
        <w:fldChar w:fldCharType="separate"/>
      </w:r>
      <w:r>
        <w:rPr>
          <w:noProof/>
        </w:rPr>
        <w:t>232</w:t>
      </w:r>
      <w:r>
        <w:rPr>
          <w:noProof/>
        </w:rPr>
        <w:fldChar w:fldCharType="end"/>
      </w:r>
    </w:p>
    <w:p w14:paraId="7AAB3D2B" w14:textId="2B06293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_Toc200538030 \h </w:instrText>
      </w:r>
      <w:r>
        <w:rPr>
          <w:noProof/>
        </w:rPr>
      </w:r>
      <w:r>
        <w:rPr>
          <w:noProof/>
        </w:rPr>
        <w:fldChar w:fldCharType="separate"/>
      </w:r>
      <w:r>
        <w:rPr>
          <w:noProof/>
        </w:rPr>
        <w:t>232</w:t>
      </w:r>
      <w:r>
        <w:rPr>
          <w:noProof/>
        </w:rPr>
        <w:fldChar w:fldCharType="end"/>
      </w:r>
    </w:p>
    <w:p w14:paraId="16569A3A" w14:textId="398BFDDC"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_Toc200538031 \h </w:instrText>
      </w:r>
      <w:r>
        <w:rPr>
          <w:noProof/>
        </w:rPr>
      </w:r>
      <w:r>
        <w:rPr>
          <w:noProof/>
        </w:rPr>
        <w:fldChar w:fldCharType="separate"/>
      </w:r>
      <w:r>
        <w:rPr>
          <w:noProof/>
        </w:rPr>
        <w:t>233</w:t>
      </w:r>
      <w:r>
        <w:rPr>
          <w:noProof/>
        </w:rPr>
        <w:fldChar w:fldCharType="end"/>
      </w:r>
    </w:p>
    <w:p w14:paraId="13676370" w14:textId="6EBB191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 xml:space="preserve">Ad hoc group </w:t>
      </w:r>
      <w:r>
        <w:rPr>
          <w:noProof/>
        </w:rPr>
        <w:t>data communication</w:t>
      </w:r>
      <w:r w:rsidRPr="00D4740F">
        <w:rPr>
          <w:rFonts w:eastAsia="SimSun"/>
          <w:noProof/>
        </w:rPr>
        <w:t xml:space="preserve"> procedures in single MCData system</w:t>
      </w:r>
      <w:r>
        <w:rPr>
          <w:noProof/>
        </w:rPr>
        <w:tab/>
      </w:r>
      <w:r>
        <w:rPr>
          <w:noProof/>
        </w:rPr>
        <w:fldChar w:fldCharType="begin"/>
      </w:r>
      <w:r>
        <w:rPr>
          <w:noProof/>
        </w:rPr>
        <w:instrText xml:space="preserve"> PAGEREF _Toc200538032 \h </w:instrText>
      </w:r>
      <w:r>
        <w:rPr>
          <w:noProof/>
        </w:rPr>
      </w:r>
      <w:r>
        <w:rPr>
          <w:noProof/>
        </w:rPr>
        <w:fldChar w:fldCharType="separate"/>
      </w:r>
      <w:r>
        <w:rPr>
          <w:noProof/>
        </w:rPr>
        <w:t>233</w:t>
      </w:r>
      <w:r>
        <w:rPr>
          <w:noProof/>
        </w:rPr>
        <w:fldChar w:fldCharType="end"/>
      </w:r>
    </w:p>
    <w:p w14:paraId="005E744B" w14:textId="52F684B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_Toc200538033 \h </w:instrText>
      </w:r>
      <w:r>
        <w:rPr>
          <w:noProof/>
        </w:rPr>
      </w:r>
      <w:r>
        <w:rPr>
          <w:noProof/>
        </w:rPr>
        <w:fldChar w:fldCharType="separate"/>
      </w:r>
      <w:r>
        <w:rPr>
          <w:noProof/>
        </w:rPr>
        <w:t>233</w:t>
      </w:r>
      <w:r>
        <w:rPr>
          <w:noProof/>
        </w:rPr>
        <w:fldChar w:fldCharType="end"/>
      </w:r>
    </w:p>
    <w:p w14:paraId="42A001FD" w14:textId="5DFDB02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_Toc200538034 \h </w:instrText>
      </w:r>
      <w:r>
        <w:rPr>
          <w:noProof/>
        </w:rPr>
      </w:r>
      <w:r>
        <w:rPr>
          <w:noProof/>
        </w:rPr>
        <w:fldChar w:fldCharType="separate"/>
      </w:r>
      <w:r>
        <w:rPr>
          <w:noProof/>
        </w:rPr>
        <w:t>236</w:t>
      </w:r>
      <w:r>
        <w:rPr>
          <w:noProof/>
        </w:rPr>
        <w:fldChar w:fldCharType="end"/>
      </w:r>
    </w:p>
    <w:p w14:paraId="0F792F37" w14:textId="6B00FF8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_Toc200538035 \h </w:instrText>
      </w:r>
      <w:r>
        <w:rPr>
          <w:noProof/>
        </w:rPr>
      </w:r>
      <w:r>
        <w:rPr>
          <w:noProof/>
        </w:rPr>
        <w:fldChar w:fldCharType="separate"/>
      </w:r>
      <w:r>
        <w:rPr>
          <w:noProof/>
        </w:rPr>
        <w:t>239</w:t>
      </w:r>
      <w:r>
        <w:rPr>
          <w:noProof/>
        </w:rPr>
        <w:fldChar w:fldCharType="end"/>
      </w:r>
    </w:p>
    <w:p w14:paraId="37150CD9" w14:textId="651F5C1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 xml:space="preserve">Modification of ad hoc group </w:t>
      </w:r>
      <w:r>
        <w:rPr>
          <w:noProof/>
        </w:rPr>
        <w:t>data communication</w:t>
      </w:r>
      <w:r>
        <w:rPr>
          <w:noProof/>
          <w:lang w:eastAsia="zh-CN"/>
        </w:rPr>
        <w:t xml:space="preserve"> </w:t>
      </w:r>
      <w:r w:rsidRPr="00D4740F">
        <w:rPr>
          <w:noProof/>
          <w:lang w:val="nl-NL"/>
        </w:rPr>
        <w:t>participants by an authorized user</w:t>
      </w:r>
      <w:r>
        <w:rPr>
          <w:noProof/>
        </w:rPr>
        <w:tab/>
      </w:r>
      <w:r>
        <w:rPr>
          <w:noProof/>
        </w:rPr>
        <w:fldChar w:fldCharType="begin"/>
      </w:r>
      <w:r>
        <w:rPr>
          <w:noProof/>
        </w:rPr>
        <w:instrText xml:space="preserve"> PAGEREF _Toc200538036 \h </w:instrText>
      </w:r>
      <w:r>
        <w:rPr>
          <w:noProof/>
        </w:rPr>
      </w:r>
      <w:r>
        <w:rPr>
          <w:noProof/>
        </w:rPr>
        <w:fldChar w:fldCharType="separate"/>
      </w:r>
      <w:r>
        <w:rPr>
          <w:noProof/>
        </w:rPr>
        <w:t>241</w:t>
      </w:r>
      <w:r>
        <w:rPr>
          <w:noProof/>
        </w:rPr>
        <w:fldChar w:fldCharType="end"/>
      </w:r>
    </w:p>
    <w:p w14:paraId="3D9ABFB1" w14:textId="076E652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 xml:space="preserve">Modification of ad hoc group </w:t>
      </w:r>
      <w:r>
        <w:rPr>
          <w:noProof/>
        </w:rPr>
        <w:t>data communication</w:t>
      </w:r>
      <w:r>
        <w:rPr>
          <w:noProof/>
          <w:lang w:eastAsia="zh-CN"/>
        </w:rPr>
        <w:t xml:space="preserve"> </w:t>
      </w:r>
      <w:r w:rsidRPr="00D4740F">
        <w:rPr>
          <w:noProof/>
          <w:lang w:val="nl-NL"/>
        </w:rPr>
        <w:t>participants by the MCData server</w:t>
      </w:r>
      <w:r>
        <w:rPr>
          <w:noProof/>
        </w:rPr>
        <w:tab/>
      </w:r>
      <w:r>
        <w:rPr>
          <w:noProof/>
        </w:rPr>
        <w:fldChar w:fldCharType="begin"/>
      </w:r>
      <w:r>
        <w:rPr>
          <w:noProof/>
        </w:rPr>
        <w:instrText xml:space="preserve"> PAGEREF _Toc200538037 \h </w:instrText>
      </w:r>
      <w:r>
        <w:rPr>
          <w:noProof/>
        </w:rPr>
      </w:r>
      <w:r>
        <w:rPr>
          <w:noProof/>
        </w:rPr>
        <w:fldChar w:fldCharType="separate"/>
      </w:r>
      <w:r>
        <w:rPr>
          <w:noProof/>
        </w:rPr>
        <w:t>243</w:t>
      </w:r>
      <w:r>
        <w:rPr>
          <w:noProof/>
        </w:rPr>
        <w:fldChar w:fldCharType="end"/>
      </w:r>
    </w:p>
    <w:p w14:paraId="74B8C17D" w14:textId="6765680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 xml:space="preserve">Modification of ad hoc group </w:t>
      </w:r>
      <w:r>
        <w:rPr>
          <w:noProof/>
        </w:rPr>
        <w:t>data communication</w:t>
      </w:r>
      <w:r>
        <w:rPr>
          <w:noProof/>
          <w:lang w:eastAsia="zh-CN"/>
        </w:rPr>
        <w:t xml:space="preserve"> </w:t>
      </w:r>
      <w:r w:rsidRPr="00D4740F">
        <w:rPr>
          <w:noProof/>
          <w:lang w:val="nl-NL"/>
        </w:rPr>
        <w:t>criteria by an authorized user</w:t>
      </w:r>
      <w:r>
        <w:rPr>
          <w:noProof/>
        </w:rPr>
        <w:tab/>
      </w:r>
      <w:r>
        <w:rPr>
          <w:noProof/>
        </w:rPr>
        <w:fldChar w:fldCharType="begin"/>
      </w:r>
      <w:r>
        <w:rPr>
          <w:noProof/>
        </w:rPr>
        <w:instrText xml:space="preserve"> PAGEREF _Toc200538038 \h </w:instrText>
      </w:r>
      <w:r>
        <w:rPr>
          <w:noProof/>
        </w:rPr>
      </w:r>
      <w:r>
        <w:rPr>
          <w:noProof/>
        </w:rPr>
        <w:fldChar w:fldCharType="separate"/>
      </w:r>
      <w:r>
        <w:rPr>
          <w:noProof/>
        </w:rPr>
        <w:t>245</w:t>
      </w:r>
      <w:r>
        <w:rPr>
          <w:noProof/>
        </w:rPr>
        <w:fldChar w:fldCharType="end"/>
      </w:r>
    </w:p>
    <w:p w14:paraId="6EE3D098" w14:textId="1A22E42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_Toc200538039 \h </w:instrText>
      </w:r>
      <w:r>
        <w:rPr>
          <w:noProof/>
        </w:rPr>
      </w:r>
      <w:r>
        <w:rPr>
          <w:noProof/>
        </w:rPr>
        <w:fldChar w:fldCharType="separate"/>
      </w:r>
      <w:r>
        <w:rPr>
          <w:noProof/>
        </w:rPr>
        <w:t>247</w:t>
      </w:r>
      <w:r>
        <w:rPr>
          <w:noProof/>
        </w:rPr>
        <w:fldChar w:fldCharType="end"/>
      </w:r>
    </w:p>
    <w:p w14:paraId="34C63E8C" w14:textId="6A3E950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_Toc200538040 \h </w:instrText>
      </w:r>
      <w:r>
        <w:rPr>
          <w:noProof/>
        </w:rPr>
      </w:r>
      <w:r>
        <w:rPr>
          <w:noProof/>
        </w:rPr>
        <w:fldChar w:fldCharType="separate"/>
      </w:r>
      <w:r>
        <w:rPr>
          <w:noProof/>
        </w:rPr>
        <w:t>247</w:t>
      </w:r>
      <w:r>
        <w:rPr>
          <w:noProof/>
        </w:rPr>
        <w:fldChar w:fldCharType="end"/>
      </w:r>
    </w:p>
    <w:p w14:paraId="345A46EB" w14:textId="32F6FE8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_Toc200538041 \h </w:instrText>
      </w:r>
      <w:r>
        <w:rPr>
          <w:noProof/>
        </w:rPr>
      </w:r>
      <w:r>
        <w:rPr>
          <w:noProof/>
        </w:rPr>
        <w:fldChar w:fldCharType="separate"/>
      </w:r>
      <w:r>
        <w:rPr>
          <w:noProof/>
        </w:rPr>
        <w:t>249</w:t>
      </w:r>
      <w:r>
        <w:rPr>
          <w:noProof/>
        </w:rPr>
        <w:fldChar w:fldCharType="end"/>
      </w:r>
    </w:p>
    <w:p w14:paraId="065F78D8" w14:textId="2F7460C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 xml:space="preserve">Ad hoc group </w:t>
      </w:r>
      <w:r>
        <w:rPr>
          <w:noProof/>
        </w:rPr>
        <w:t xml:space="preserve">data communication </w:t>
      </w:r>
      <w:r w:rsidRPr="00D4740F">
        <w:rPr>
          <w:noProof/>
          <w:lang w:val="nl-NL"/>
        </w:rPr>
        <w:t xml:space="preserve">setup – Participants list determined by the </w:t>
      </w:r>
      <w:r>
        <w:rPr>
          <w:noProof/>
        </w:rPr>
        <w:t xml:space="preserve">MCData </w:t>
      </w:r>
      <w:r w:rsidRPr="00D4740F">
        <w:rPr>
          <w:noProof/>
          <w:lang w:val="nl-NL"/>
        </w:rPr>
        <w:t>server</w:t>
      </w:r>
      <w:r>
        <w:rPr>
          <w:noProof/>
        </w:rPr>
        <w:tab/>
      </w:r>
      <w:r>
        <w:rPr>
          <w:noProof/>
        </w:rPr>
        <w:fldChar w:fldCharType="begin"/>
      </w:r>
      <w:r>
        <w:rPr>
          <w:noProof/>
        </w:rPr>
        <w:instrText xml:space="preserve"> PAGEREF _Toc200538042 \h </w:instrText>
      </w:r>
      <w:r>
        <w:rPr>
          <w:noProof/>
        </w:rPr>
      </w:r>
      <w:r>
        <w:rPr>
          <w:noProof/>
        </w:rPr>
        <w:fldChar w:fldCharType="separate"/>
      </w:r>
      <w:r>
        <w:rPr>
          <w:noProof/>
        </w:rPr>
        <w:t>250</w:t>
      </w:r>
      <w:r>
        <w:rPr>
          <w:noProof/>
        </w:rPr>
        <w:fldChar w:fldCharType="end"/>
      </w:r>
    </w:p>
    <w:p w14:paraId="17ABB749" w14:textId="1F4B411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Modifying of ad hoc group data communication participants by the MCData server</w:t>
      </w:r>
      <w:r>
        <w:rPr>
          <w:noProof/>
        </w:rPr>
        <w:tab/>
      </w:r>
      <w:r>
        <w:rPr>
          <w:noProof/>
        </w:rPr>
        <w:fldChar w:fldCharType="begin"/>
      </w:r>
      <w:r>
        <w:rPr>
          <w:noProof/>
        </w:rPr>
        <w:instrText xml:space="preserve"> PAGEREF _Toc200538043 \h </w:instrText>
      </w:r>
      <w:r>
        <w:rPr>
          <w:noProof/>
        </w:rPr>
      </w:r>
      <w:r>
        <w:rPr>
          <w:noProof/>
        </w:rPr>
        <w:fldChar w:fldCharType="separate"/>
      </w:r>
      <w:r>
        <w:rPr>
          <w:noProof/>
        </w:rPr>
        <w:t>253</w:t>
      </w:r>
      <w:r>
        <w:rPr>
          <w:noProof/>
        </w:rPr>
        <w:fldChar w:fldCharType="end"/>
      </w:r>
    </w:p>
    <w:p w14:paraId="31A32391" w14:textId="41EC0B3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 xml:space="preserve">Release ad hoc group </w:t>
      </w:r>
      <w:r>
        <w:rPr>
          <w:noProof/>
        </w:rPr>
        <w:t>data communication</w:t>
      </w:r>
      <w:r w:rsidRPr="00D4740F">
        <w:rPr>
          <w:noProof/>
          <w:lang w:val="nl-NL"/>
        </w:rPr>
        <w:t xml:space="preserve"> and stop determining the ad hoc group </w:t>
      </w:r>
      <w:r>
        <w:rPr>
          <w:noProof/>
        </w:rPr>
        <w:t>data communication</w:t>
      </w:r>
      <w:r w:rsidRPr="00D4740F">
        <w:rPr>
          <w:noProof/>
          <w:lang w:val="nl-NL"/>
        </w:rPr>
        <w:t xml:space="preserve"> participants by partner </w:t>
      </w:r>
      <w:r>
        <w:rPr>
          <w:noProof/>
        </w:rPr>
        <w:t xml:space="preserve">MCData </w:t>
      </w:r>
      <w:r w:rsidRPr="00D4740F">
        <w:rPr>
          <w:noProof/>
          <w:lang w:val="nl-NL"/>
        </w:rPr>
        <w:t xml:space="preserve">system – Participants list determined by the </w:t>
      </w:r>
      <w:r>
        <w:rPr>
          <w:noProof/>
        </w:rPr>
        <w:t xml:space="preserve">MCData </w:t>
      </w:r>
      <w:r w:rsidRPr="00D4740F">
        <w:rPr>
          <w:noProof/>
          <w:lang w:val="nl-NL"/>
        </w:rPr>
        <w:t>server</w:t>
      </w:r>
      <w:r>
        <w:rPr>
          <w:noProof/>
        </w:rPr>
        <w:tab/>
      </w:r>
      <w:r>
        <w:rPr>
          <w:noProof/>
        </w:rPr>
        <w:fldChar w:fldCharType="begin"/>
      </w:r>
      <w:r>
        <w:rPr>
          <w:noProof/>
        </w:rPr>
        <w:instrText xml:space="preserve"> PAGEREF _Toc200538044 \h </w:instrText>
      </w:r>
      <w:r>
        <w:rPr>
          <w:noProof/>
        </w:rPr>
      </w:r>
      <w:r>
        <w:rPr>
          <w:noProof/>
        </w:rPr>
        <w:fldChar w:fldCharType="separate"/>
      </w:r>
      <w:r>
        <w:rPr>
          <w:noProof/>
        </w:rPr>
        <w:t>255</w:t>
      </w:r>
      <w:r>
        <w:rPr>
          <w:noProof/>
        </w:rPr>
        <w:fldChar w:fldCharType="end"/>
      </w:r>
    </w:p>
    <w:p w14:paraId="5A98466B" w14:textId="7B9D29E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D4740F">
        <w:rPr>
          <w:noProof/>
          <w:lang w:val="nl-NL"/>
        </w:rPr>
        <w:t xml:space="preserve">Modification of ad hoc group </w:t>
      </w:r>
      <w:r>
        <w:rPr>
          <w:noProof/>
        </w:rPr>
        <w:t>data communication</w:t>
      </w:r>
      <w:r w:rsidRPr="00D4740F">
        <w:rPr>
          <w:noProof/>
          <w:lang w:val="nl-NL"/>
        </w:rPr>
        <w:t xml:space="preserve"> participants by an authorized user</w:t>
      </w:r>
      <w:r>
        <w:rPr>
          <w:noProof/>
        </w:rPr>
        <w:tab/>
      </w:r>
      <w:r>
        <w:rPr>
          <w:noProof/>
        </w:rPr>
        <w:fldChar w:fldCharType="begin"/>
      </w:r>
      <w:r>
        <w:rPr>
          <w:noProof/>
        </w:rPr>
        <w:instrText xml:space="preserve"> PAGEREF _Toc200538045 \h </w:instrText>
      </w:r>
      <w:r>
        <w:rPr>
          <w:noProof/>
        </w:rPr>
      </w:r>
      <w:r>
        <w:rPr>
          <w:noProof/>
        </w:rPr>
        <w:fldChar w:fldCharType="separate"/>
      </w:r>
      <w:r>
        <w:rPr>
          <w:noProof/>
        </w:rPr>
        <w:t>256</w:t>
      </w:r>
      <w:r>
        <w:rPr>
          <w:noProof/>
        </w:rPr>
        <w:fldChar w:fldCharType="end"/>
      </w:r>
    </w:p>
    <w:p w14:paraId="1ED2616C" w14:textId="34D11E3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_Toc200538046 \h </w:instrText>
      </w:r>
      <w:r>
        <w:rPr>
          <w:noProof/>
        </w:rPr>
      </w:r>
      <w:r>
        <w:rPr>
          <w:noProof/>
        </w:rPr>
        <w:fldChar w:fldCharType="separate"/>
      </w:r>
      <w:r>
        <w:rPr>
          <w:noProof/>
        </w:rPr>
        <w:t>258</w:t>
      </w:r>
      <w:r>
        <w:rPr>
          <w:noProof/>
        </w:rPr>
        <w:fldChar w:fldCharType="end"/>
      </w:r>
    </w:p>
    <w:p w14:paraId="07F02AF4" w14:textId="7BEE03A9"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_Toc200538047 \h </w:instrText>
      </w:r>
      <w:r>
        <w:rPr>
          <w:noProof/>
        </w:rPr>
      </w:r>
      <w:r>
        <w:rPr>
          <w:noProof/>
        </w:rPr>
        <w:fldChar w:fldCharType="separate"/>
      </w:r>
      <w:r>
        <w:rPr>
          <w:noProof/>
        </w:rPr>
        <w:t>260</w:t>
      </w:r>
      <w:r>
        <w:rPr>
          <w:noProof/>
        </w:rPr>
        <w:fldChar w:fldCharType="end"/>
      </w:r>
    </w:p>
    <w:p w14:paraId="23AC8764" w14:textId="6AED854C"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_Toc200538048 \h </w:instrText>
      </w:r>
      <w:r>
        <w:rPr>
          <w:noProof/>
        </w:rPr>
      </w:r>
      <w:r>
        <w:rPr>
          <w:noProof/>
        </w:rPr>
        <w:fldChar w:fldCharType="separate"/>
      </w:r>
      <w:r>
        <w:rPr>
          <w:noProof/>
        </w:rPr>
        <w:t>260</w:t>
      </w:r>
      <w:r>
        <w:rPr>
          <w:noProof/>
        </w:rPr>
        <w:fldChar w:fldCharType="end"/>
      </w:r>
    </w:p>
    <w:p w14:paraId="2CD2DC60" w14:textId="3A8A4E28"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_Toc200538049 \h </w:instrText>
      </w:r>
      <w:r>
        <w:rPr>
          <w:noProof/>
        </w:rPr>
      </w:r>
      <w:r>
        <w:rPr>
          <w:noProof/>
        </w:rPr>
        <w:fldChar w:fldCharType="separate"/>
      </w:r>
      <w:r>
        <w:rPr>
          <w:noProof/>
        </w:rPr>
        <w:t>260</w:t>
      </w:r>
      <w:r>
        <w:rPr>
          <w:noProof/>
        </w:rPr>
        <w:fldChar w:fldCharType="end"/>
      </w:r>
    </w:p>
    <w:p w14:paraId="305D0892" w14:textId="453A6E9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D4740F">
        <w:rPr>
          <w:rFonts w:eastAsia="SimSun"/>
          <w:noProof/>
        </w:rPr>
        <w:t>procedures in single MCData system</w:t>
      </w:r>
      <w:r>
        <w:rPr>
          <w:noProof/>
        </w:rPr>
        <w:tab/>
      </w:r>
      <w:r>
        <w:rPr>
          <w:noProof/>
        </w:rPr>
        <w:fldChar w:fldCharType="begin"/>
      </w:r>
      <w:r>
        <w:rPr>
          <w:noProof/>
        </w:rPr>
        <w:instrText xml:space="preserve"> PAGEREF _Toc200538050 \h </w:instrText>
      </w:r>
      <w:r>
        <w:rPr>
          <w:noProof/>
        </w:rPr>
      </w:r>
      <w:r>
        <w:rPr>
          <w:noProof/>
        </w:rPr>
        <w:fldChar w:fldCharType="separate"/>
      </w:r>
      <w:r>
        <w:rPr>
          <w:noProof/>
        </w:rPr>
        <w:t>261</w:t>
      </w:r>
      <w:r>
        <w:rPr>
          <w:noProof/>
        </w:rPr>
        <w:fldChar w:fldCharType="end"/>
      </w:r>
    </w:p>
    <w:p w14:paraId="7C1E9DA1" w14:textId="0D1EAE87"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_Toc200538051 \h </w:instrText>
      </w:r>
      <w:r>
        <w:rPr>
          <w:noProof/>
        </w:rPr>
      </w:r>
      <w:r>
        <w:rPr>
          <w:noProof/>
        </w:rPr>
        <w:fldChar w:fldCharType="separate"/>
      </w:r>
      <w:r>
        <w:rPr>
          <w:noProof/>
        </w:rPr>
        <w:t>261</w:t>
      </w:r>
      <w:r>
        <w:rPr>
          <w:noProof/>
        </w:rPr>
        <w:fldChar w:fldCharType="end"/>
      </w:r>
    </w:p>
    <w:p w14:paraId="3D922C77" w14:textId="145C611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_Toc200538052 \h </w:instrText>
      </w:r>
      <w:r>
        <w:rPr>
          <w:noProof/>
        </w:rPr>
      </w:r>
      <w:r>
        <w:rPr>
          <w:noProof/>
        </w:rPr>
        <w:fldChar w:fldCharType="separate"/>
      </w:r>
      <w:r>
        <w:rPr>
          <w:noProof/>
        </w:rPr>
        <w:t>261</w:t>
      </w:r>
      <w:r>
        <w:rPr>
          <w:noProof/>
        </w:rPr>
        <w:fldChar w:fldCharType="end"/>
      </w:r>
    </w:p>
    <w:p w14:paraId="2BC09830" w14:textId="4C0CB2D5"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D4740F">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_Toc200538053 \h </w:instrText>
      </w:r>
      <w:r>
        <w:rPr>
          <w:noProof/>
        </w:rPr>
      </w:r>
      <w:r>
        <w:rPr>
          <w:noProof/>
        </w:rPr>
        <w:fldChar w:fldCharType="separate"/>
      </w:r>
      <w:r>
        <w:rPr>
          <w:noProof/>
        </w:rPr>
        <w:t>262</w:t>
      </w:r>
      <w:r>
        <w:rPr>
          <w:noProof/>
        </w:rPr>
        <w:fldChar w:fldCharType="end"/>
      </w:r>
    </w:p>
    <w:p w14:paraId="169B43CE" w14:textId="71E2B57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_Toc200538054 \h </w:instrText>
      </w:r>
      <w:r>
        <w:rPr>
          <w:noProof/>
        </w:rPr>
      </w:r>
      <w:r>
        <w:rPr>
          <w:noProof/>
        </w:rPr>
        <w:fldChar w:fldCharType="separate"/>
      </w:r>
      <w:r>
        <w:rPr>
          <w:noProof/>
        </w:rPr>
        <w:t>262</w:t>
      </w:r>
      <w:r>
        <w:rPr>
          <w:noProof/>
        </w:rPr>
        <w:fldChar w:fldCharType="end"/>
      </w:r>
    </w:p>
    <w:p w14:paraId="5D84EB8F" w14:textId="65ACF42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_Toc200538055 \h </w:instrText>
      </w:r>
      <w:r>
        <w:rPr>
          <w:noProof/>
        </w:rPr>
      </w:r>
      <w:r>
        <w:rPr>
          <w:noProof/>
        </w:rPr>
        <w:fldChar w:fldCharType="separate"/>
      </w:r>
      <w:r>
        <w:rPr>
          <w:noProof/>
        </w:rPr>
        <w:t>262</w:t>
      </w:r>
      <w:r>
        <w:rPr>
          <w:noProof/>
        </w:rPr>
        <w:fldChar w:fldCharType="end"/>
      </w:r>
    </w:p>
    <w:p w14:paraId="4F4DAFDB" w14:textId="72EBC4A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_Toc200538056 \h </w:instrText>
      </w:r>
      <w:r>
        <w:rPr>
          <w:noProof/>
        </w:rPr>
      </w:r>
      <w:r>
        <w:rPr>
          <w:noProof/>
        </w:rPr>
        <w:fldChar w:fldCharType="separate"/>
      </w:r>
      <w:r>
        <w:rPr>
          <w:noProof/>
        </w:rPr>
        <w:t>263</w:t>
      </w:r>
      <w:r>
        <w:rPr>
          <w:noProof/>
        </w:rPr>
        <w:fldChar w:fldCharType="end"/>
      </w:r>
    </w:p>
    <w:p w14:paraId="72603567" w14:textId="13DEAB7D"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_Toc200538057 \h </w:instrText>
      </w:r>
      <w:r>
        <w:rPr>
          <w:noProof/>
        </w:rPr>
      </w:r>
      <w:r>
        <w:rPr>
          <w:noProof/>
        </w:rPr>
        <w:fldChar w:fldCharType="separate"/>
      </w:r>
      <w:r>
        <w:rPr>
          <w:noProof/>
        </w:rPr>
        <w:t>263</w:t>
      </w:r>
      <w:r>
        <w:rPr>
          <w:noProof/>
        </w:rPr>
        <w:fldChar w:fldCharType="end"/>
      </w:r>
    </w:p>
    <w:p w14:paraId="6FEDB03E" w14:textId="3859637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_Toc200538058 \h </w:instrText>
      </w:r>
      <w:r>
        <w:rPr>
          <w:noProof/>
        </w:rPr>
      </w:r>
      <w:r>
        <w:rPr>
          <w:noProof/>
        </w:rPr>
        <w:fldChar w:fldCharType="separate"/>
      </w:r>
      <w:r>
        <w:rPr>
          <w:noProof/>
        </w:rPr>
        <w:t>263</w:t>
      </w:r>
      <w:r>
        <w:rPr>
          <w:noProof/>
        </w:rPr>
        <w:fldChar w:fldCharType="end"/>
      </w:r>
    </w:p>
    <w:p w14:paraId="0C8F363C" w14:textId="751637A7"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D4740F">
        <w:rPr>
          <w:rFonts w:eastAsia="SimSun"/>
          <w:noProof/>
        </w:rPr>
        <w:t>procedures in single MCData system</w:t>
      </w:r>
      <w:r>
        <w:rPr>
          <w:noProof/>
        </w:rPr>
        <w:tab/>
      </w:r>
      <w:r>
        <w:rPr>
          <w:noProof/>
        </w:rPr>
        <w:fldChar w:fldCharType="begin"/>
      </w:r>
      <w:r>
        <w:rPr>
          <w:noProof/>
        </w:rPr>
        <w:instrText xml:space="preserve"> PAGEREF _Toc200538059 \h </w:instrText>
      </w:r>
      <w:r>
        <w:rPr>
          <w:noProof/>
        </w:rPr>
      </w:r>
      <w:r>
        <w:rPr>
          <w:noProof/>
        </w:rPr>
        <w:fldChar w:fldCharType="separate"/>
      </w:r>
      <w:r>
        <w:rPr>
          <w:noProof/>
        </w:rPr>
        <w:t>263</w:t>
      </w:r>
      <w:r>
        <w:rPr>
          <w:noProof/>
        </w:rPr>
        <w:fldChar w:fldCharType="end"/>
      </w:r>
    </w:p>
    <w:p w14:paraId="6D204B13" w14:textId="14DB0A3A"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_Toc200538060 \h </w:instrText>
      </w:r>
      <w:r>
        <w:rPr>
          <w:noProof/>
        </w:rPr>
      </w:r>
      <w:r>
        <w:rPr>
          <w:noProof/>
        </w:rPr>
        <w:fldChar w:fldCharType="separate"/>
      </w:r>
      <w:r>
        <w:rPr>
          <w:noProof/>
        </w:rPr>
        <w:t>263</w:t>
      </w:r>
      <w:r>
        <w:rPr>
          <w:noProof/>
        </w:rPr>
        <w:fldChar w:fldCharType="end"/>
      </w:r>
    </w:p>
    <w:p w14:paraId="0AED0959" w14:textId="73029D0C"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_Toc200538061 \h </w:instrText>
      </w:r>
      <w:r>
        <w:rPr>
          <w:noProof/>
        </w:rPr>
      </w:r>
      <w:r>
        <w:rPr>
          <w:noProof/>
        </w:rPr>
        <w:fldChar w:fldCharType="separate"/>
      </w:r>
      <w:r>
        <w:rPr>
          <w:noProof/>
        </w:rPr>
        <w:t>263</w:t>
      </w:r>
      <w:r>
        <w:rPr>
          <w:noProof/>
        </w:rPr>
        <w:fldChar w:fldCharType="end"/>
      </w:r>
    </w:p>
    <w:p w14:paraId="428C4F1C" w14:textId="76327723"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D4740F">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_Toc200538062 \h </w:instrText>
      </w:r>
      <w:r>
        <w:rPr>
          <w:noProof/>
        </w:rPr>
      </w:r>
      <w:r>
        <w:rPr>
          <w:noProof/>
        </w:rPr>
        <w:fldChar w:fldCharType="separate"/>
      </w:r>
      <w:r>
        <w:rPr>
          <w:noProof/>
        </w:rPr>
        <w:t>264</w:t>
      </w:r>
      <w:r>
        <w:rPr>
          <w:noProof/>
        </w:rPr>
        <w:fldChar w:fldCharType="end"/>
      </w:r>
    </w:p>
    <w:p w14:paraId="1BC3AC5B" w14:textId="4D510C6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_Toc200538063 \h </w:instrText>
      </w:r>
      <w:r>
        <w:rPr>
          <w:noProof/>
        </w:rPr>
      </w:r>
      <w:r>
        <w:rPr>
          <w:noProof/>
        </w:rPr>
        <w:fldChar w:fldCharType="separate"/>
      </w:r>
      <w:r>
        <w:rPr>
          <w:noProof/>
        </w:rPr>
        <w:t>264</w:t>
      </w:r>
      <w:r>
        <w:rPr>
          <w:noProof/>
        </w:rPr>
        <w:fldChar w:fldCharType="end"/>
      </w:r>
    </w:p>
    <w:p w14:paraId="3CB7E7F7" w14:textId="3BFF857D"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_Toc200538064 \h </w:instrText>
      </w:r>
      <w:r>
        <w:rPr>
          <w:noProof/>
        </w:rPr>
      </w:r>
      <w:r>
        <w:rPr>
          <w:noProof/>
        </w:rPr>
        <w:fldChar w:fldCharType="separate"/>
      </w:r>
      <w:r>
        <w:rPr>
          <w:noProof/>
        </w:rPr>
        <w:t>264</w:t>
      </w:r>
      <w:r>
        <w:rPr>
          <w:noProof/>
        </w:rPr>
        <w:fldChar w:fldCharType="end"/>
      </w:r>
    </w:p>
    <w:p w14:paraId="764ABE74" w14:textId="4755D523"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D4740F">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_Toc200538065 \h </w:instrText>
      </w:r>
      <w:r>
        <w:rPr>
          <w:noProof/>
        </w:rPr>
      </w:r>
      <w:r>
        <w:rPr>
          <w:noProof/>
        </w:rPr>
        <w:fldChar w:fldCharType="separate"/>
      </w:r>
      <w:r>
        <w:rPr>
          <w:noProof/>
        </w:rPr>
        <w:t>265</w:t>
      </w:r>
      <w:r>
        <w:rPr>
          <w:noProof/>
        </w:rPr>
        <w:fldChar w:fldCharType="end"/>
      </w:r>
    </w:p>
    <w:p w14:paraId="2C794C2C" w14:textId="5FBFBE6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_Toc200538066 \h </w:instrText>
      </w:r>
      <w:r>
        <w:rPr>
          <w:noProof/>
        </w:rPr>
      </w:r>
      <w:r>
        <w:rPr>
          <w:noProof/>
        </w:rPr>
        <w:fldChar w:fldCharType="separate"/>
      </w:r>
      <w:r>
        <w:rPr>
          <w:noProof/>
        </w:rPr>
        <w:t>265</w:t>
      </w:r>
      <w:r>
        <w:rPr>
          <w:noProof/>
        </w:rPr>
        <w:fldChar w:fldCharType="end"/>
      </w:r>
    </w:p>
    <w:p w14:paraId="446BFA58" w14:textId="72229DAE"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Determine ad hoc group request (MCData client – MCData server)</w:t>
      </w:r>
      <w:r>
        <w:rPr>
          <w:noProof/>
        </w:rPr>
        <w:tab/>
      </w:r>
      <w:r>
        <w:rPr>
          <w:noProof/>
        </w:rPr>
        <w:fldChar w:fldCharType="begin"/>
      </w:r>
      <w:r>
        <w:rPr>
          <w:noProof/>
        </w:rPr>
        <w:instrText xml:space="preserve"> PAGEREF _Toc200538067 \h </w:instrText>
      </w:r>
      <w:r>
        <w:rPr>
          <w:noProof/>
        </w:rPr>
      </w:r>
      <w:r>
        <w:rPr>
          <w:noProof/>
        </w:rPr>
        <w:fldChar w:fldCharType="separate"/>
      </w:r>
      <w:r>
        <w:rPr>
          <w:noProof/>
        </w:rPr>
        <w:t>265</w:t>
      </w:r>
      <w:r>
        <w:rPr>
          <w:noProof/>
        </w:rPr>
        <w:fldChar w:fldCharType="end"/>
      </w:r>
    </w:p>
    <w:p w14:paraId="7D6FCAF2" w14:textId="3D0AE50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D4740F">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Determine ad hoc group response (MCData server – MCData client)</w:t>
      </w:r>
      <w:r>
        <w:rPr>
          <w:noProof/>
        </w:rPr>
        <w:tab/>
      </w:r>
      <w:r>
        <w:rPr>
          <w:noProof/>
        </w:rPr>
        <w:fldChar w:fldCharType="begin"/>
      </w:r>
      <w:r>
        <w:rPr>
          <w:noProof/>
        </w:rPr>
        <w:instrText xml:space="preserve"> PAGEREF _Toc200538068 \h </w:instrText>
      </w:r>
      <w:r>
        <w:rPr>
          <w:noProof/>
        </w:rPr>
      </w:r>
      <w:r>
        <w:rPr>
          <w:noProof/>
        </w:rPr>
        <w:fldChar w:fldCharType="separate"/>
      </w:r>
      <w:r>
        <w:rPr>
          <w:noProof/>
        </w:rPr>
        <w:t>266</w:t>
      </w:r>
      <w:r>
        <w:rPr>
          <w:noProof/>
        </w:rPr>
        <w:fldChar w:fldCharType="end"/>
      </w:r>
    </w:p>
    <w:p w14:paraId="44C9A2F8" w14:textId="352080B0"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Ad hoc group standalone data request (MCData client – MCData server)</w:t>
      </w:r>
      <w:r>
        <w:rPr>
          <w:noProof/>
        </w:rPr>
        <w:tab/>
      </w:r>
      <w:r>
        <w:rPr>
          <w:noProof/>
        </w:rPr>
        <w:fldChar w:fldCharType="begin"/>
      </w:r>
      <w:r>
        <w:rPr>
          <w:noProof/>
        </w:rPr>
        <w:instrText xml:space="preserve"> PAGEREF _Toc200538069 \h </w:instrText>
      </w:r>
      <w:r>
        <w:rPr>
          <w:noProof/>
        </w:rPr>
      </w:r>
      <w:r>
        <w:rPr>
          <w:noProof/>
        </w:rPr>
        <w:fldChar w:fldCharType="separate"/>
      </w:r>
      <w:r>
        <w:rPr>
          <w:noProof/>
        </w:rPr>
        <w:t>266</w:t>
      </w:r>
      <w:r>
        <w:rPr>
          <w:noProof/>
        </w:rPr>
        <w:fldChar w:fldCharType="end"/>
      </w:r>
    </w:p>
    <w:p w14:paraId="067DE415" w14:textId="61E5268F"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D4740F">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Ad hoc group standalone data request (MCData server – MCData client)</w:t>
      </w:r>
      <w:r>
        <w:rPr>
          <w:noProof/>
        </w:rPr>
        <w:tab/>
      </w:r>
      <w:r>
        <w:rPr>
          <w:noProof/>
        </w:rPr>
        <w:fldChar w:fldCharType="begin"/>
      </w:r>
      <w:r>
        <w:rPr>
          <w:noProof/>
        </w:rPr>
        <w:instrText xml:space="preserve"> PAGEREF _Toc200538070 \h </w:instrText>
      </w:r>
      <w:r>
        <w:rPr>
          <w:noProof/>
        </w:rPr>
      </w:r>
      <w:r>
        <w:rPr>
          <w:noProof/>
        </w:rPr>
        <w:fldChar w:fldCharType="separate"/>
      </w:r>
      <w:r>
        <w:rPr>
          <w:noProof/>
        </w:rPr>
        <w:t>267</w:t>
      </w:r>
      <w:r>
        <w:rPr>
          <w:noProof/>
        </w:rPr>
        <w:fldChar w:fldCharType="end"/>
      </w:r>
    </w:p>
    <w:p w14:paraId="26A3A0E5" w14:textId="2D3890D6"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D4740F">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D4740F">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_Toc200538071 \h </w:instrText>
      </w:r>
      <w:r>
        <w:rPr>
          <w:noProof/>
        </w:rPr>
      </w:r>
      <w:r>
        <w:rPr>
          <w:noProof/>
        </w:rPr>
        <w:fldChar w:fldCharType="separate"/>
      </w:r>
      <w:r>
        <w:rPr>
          <w:noProof/>
        </w:rPr>
        <w:t>268</w:t>
      </w:r>
      <w:r>
        <w:rPr>
          <w:noProof/>
        </w:rPr>
        <w:fldChar w:fldCharType="end"/>
      </w:r>
    </w:p>
    <w:p w14:paraId="6E602B8F" w14:textId="20B07FF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D4740F">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D4740F">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_Toc200538072 \h </w:instrText>
      </w:r>
      <w:r>
        <w:rPr>
          <w:noProof/>
        </w:rPr>
      </w:r>
      <w:r>
        <w:rPr>
          <w:noProof/>
        </w:rPr>
        <w:fldChar w:fldCharType="separate"/>
      </w:r>
      <w:r>
        <w:rPr>
          <w:noProof/>
        </w:rPr>
        <w:t>269</w:t>
      </w:r>
      <w:r>
        <w:rPr>
          <w:noProof/>
        </w:rPr>
        <w:fldChar w:fldCharType="end"/>
      </w:r>
    </w:p>
    <w:p w14:paraId="7A73F9E4" w14:textId="4BD54DB2"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_Toc200538073 \h </w:instrText>
      </w:r>
      <w:r>
        <w:rPr>
          <w:noProof/>
        </w:rPr>
      </w:r>
      <w:r>
        <w:rPr>
          <w:noProof/>
        </w:rPr>
        <w:fldChar w:fldCharType="separate"/>
      </w:r>
      <w:r>
        <w:rPr>
          <w:noProof/>
        </w:rPr>
        <w:t>269</w:t>
      </w:r>
      <w:r>
        <w:rPr>
          <w:noProof/>
        </w:rPr>
        <w:fldChar w:fldCharType="end"/>
      </w:r>
    </w:p>
    <w:p w14:paraId="4E46A43A" w14:textId="12A23E9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_Toc200538074 \h </w:instrText>
      </w:r>
      <w:r>
        <w:rPr>
          <w:noProof/>
        </w:rPr>
      </w:r>
      <w:r>
        <w:rPr>
          <w:noProof/>
        </w:rPr>
        <w:fldChar w:fldCharType="separate"/>
      </w:r>
      <w:r>
        <w:rPr>
          <w:noProof/>
        </w:rPr>
        <w:t>269</w:t>
      </w:r>
      <w:r>
        <w:rPr>
          <w:noProof/>
        </w:rPr>
        <w:fldChar w:fldCharType="end"/>
      </w:r>
    </w:p>
    <w:p w14:paraId="07171D6A" w14:textId="4A33AFE1"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_Toc200538075 \h </w:instrText>
      </w:r>
      <w:r>
        <w:rPr>
          <w:noProof/>
        </w:rPr>
      </w:r>
      <w:r>
        <w:rPr>
          <w:noProof/>
        </w:rPr>
        <w:fldChar w:fldCharType="separate"/>
      </w:r>
      <w:r>
        <w:rPr>
          <w:noProof/>
        </w:rPr>
        <w:t>271</w:t>
      </w:r>
      <w:r>
        <w:rPr>
          <w:noProof/>
        </w:rPr>
        <w:fldChar w:fldCharType="end"/>
      </w:r>
    </w:p>
    <w:p w14:paraId="1CD024E8" w14:textId="0939EF75"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_Toc200538076 \h </w:instrText>
      </w:r>
      <w:r>
        <w:rPr>
          <w:noProof/>
        </w:rPr>
      </w:r>
      <w:r>
        <w:rPr>
          <w:noProof/>
        </w:rPr>
        <w:fldChar w:fldCharType="separate"/>
      </w:r>
      <w:r>
        <w:rPr>
          <w:noProof/>
        </w:rPr>
        <w:t>271</w:t>
      </w:r>
      <w:r>
        <w:rPr>
          <w:noProof/>
        </w:rPr>
        <w:fldChar w:fldCharType="end"/>
      </w:r>
    </w:p>
    <w:p w14:paraId="78249100" w14:textId="4C5C81C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_Toc200538077 \h </w:instrText>
      </w:r>
      <w:r>
        <w:rPr>
          <w:noProof/>
        </w:rPr>
      </w:r>
      <w:r>
        <w:rPr>
          <w:noProof/>
        </w:rPr>
        <w:fldChar w:fldCharType="separate"/>
      </w:r>
      <w:r>
        <w:rPr>
          <w:noProof/>
        </w:rPr>
        <w:t>271</w:t>
      </w:r>
      <w:r>
        <w:rPr>
          <w:noProof/>
        </w:rPr>
        <w:fldChar w:fldCharType="end"/>
      </w:r>
    </w:p>
    <w:p w14:paraId="2DDB9A19" w14:textId="69B0A3B6"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_Toc200538078 \h </w:instrText>
      </w:r>
      <w:r>
        <w:rPr>
          <w:noProof/>
        </w:rPr>
      </w:r>
      <w:r>
        <w:rPr>
          <w:noProof/>
        </w:rPr>
        <w:fldChar w:fldCharType="separate"/>
      </w:r>
      <w:r>
        <w:rPr>
          <w:noProof/>
        </w:rPr>
        <w:t>273</w:t>
      </w:r>
      <w:r>
        <w:rPr>
          <w:noProof/>
        </w:rPr>
        <w:fldChar w:fldCharType="end"/>
      </w:r>
    </w:p>
    <w:p w14:paraId="5CB3768A" w14:textId="498ACCA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_Toc200538079 \h </w:instrText>
      </w:r>
      <w:r>
        <w:rPr>
          <w:noProof/>
        </w:rPr>
      </w:r>
      <w:r>
        <w:rPr>
          <w:noProof/>
        </w:rPr>
        <w:fldChar w:fldCharType="separate"/>
      </w:r>
      <w:r>
        <w:rPr>
          <w:noProof/>
        </w:rPr>
        <w:t>273</w:t>
      </w:r>
      <w:r>
        <w:rPr>
          <w:noProof/>
        </w:rPr>
        <w:fldChar w:fldCharType="end"/>
      </w:r>
    </w:p>
    <w:p w14:paraId="6BD77495" w14:textId="588EB633"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_Toc200538080 \h </w:instrText>
      </w:r>
      <w:r>
        <w:rPr>
          <w:noProof/>
        </w:rPr>
      </w:r>
      <w:r>
        <w:rPr>
          <w:noProof/>
        </w:rPr>
        <w:fldChar w:fldCharType="separate"/>
      </w:r>
      <w:r>
        <w:rPr>
          <w:noProof/>
        </w:rPr>
        <w:t>273</w:t>
      </w:r>
      <w:r>
        <w:rPr>
          <w:noProof/>
        </w:rPr>
        <w:fldChar w:fldCharType="end"/>
      </w:r>
    </w:p>
    <w:p w14:paraId="43A059E9" w14:textId="428C94AD" w:rsidR="0075158C" w:rsidRDefault="0075158C">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_Toc200538081 \h </w:instrText>
      </w:r>
      <w:r>
        <w:rPr>
          <w:noProof/>
        </w:rPr>
      </w:r>
      <w:r>
        <w:rPr>
          <w:noProof/>
        </w:rPr>
        <w:fldChar w:fldCharType="separate"/>
      </w:r>
      <w:r>
        <w:rPr>
          <w:noProof/>
        </w:rPr>
        <w:t>275</w:t>
      </w:r>
      <w:r>
        <w:rPr>
          <w:noProof/>
        </w:rPr>
        <w:fldChar w:fldCharType="end"/>
      </w:r>
    </w:p>
    <w:p w14:paraId="79A61B21" w14:textId="48B90774"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_Toc200538082 \h </w:instrText>
      </w:r>
      <w:r>
        <w:rPr>
          <w:noProof/>
        </w:rPr>
      </w:r>
      <w:r>
        <w:rPr>
          <w:noProof/>
        </w:rPr>
        <w:fldChar w:fldCharType="separate"/>
      </w:r>
      <w:r>
        <w:rPr>
          <w:noProof/>
        </w:rPr>
        <w:t>275</w:t>
      </w:r>
      <w:r>
        <w:rPr>
          <w:noProof/>
        </w:rPr>
        <w:fldChar w:fldCharType="end"/>
      </w:r>
    </w:p>
    <w:p w14:paraId="746BB8DF" w14:textId="26F439DB"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 xml:space="preserve">Ad hoc group </w:t>
      </w:r>
      <w:r>
        <w:rPr>
          <w:noProof/>
          <w:lang w:eastAsia="zh-CN"/>
        </w:rPr>
        <w:t>standalone FD</w:t>
      </w:r>
      <w:r w:rsidRPr="00D4740F">
        <w:rPr>
          <w:rFonts w:eastAsia="SimSun"/>
          <w:noProof/>
        </w:rPr>
        <w:t xml:space="preserve"> request (MCData client – MCData server)</w:t>
      </w:r>
      <w:r>
        <w:rPr>
          <w:noProof/>
        </w:rPr>
        <w:tab/>
      </w:r>
      <w:r>
        <w:rPr>
          <w:noProof/>
        </w:rPr>
        <w:fldChar w:fldCharType="begin"/>
      </w:r>
      <w:r>
        <w:rPr>
          <w:noProof/>
        </w:rPr>
        <w:instrText xml:space="preserve"> PAGEREF _Toc200538083 \h </w:instrText>
      </w:r>
      <w:r>
        <w:rPr>
          <w:noProof/>
        </w:rPr>
      </w:r>
      <w:r>
        <w:rPr>
          <w:noProof/>
        </w:rPr>
        <w:fldChar w:fldCharType="separate"/>
      </w:r>
      <w:r>
        <w:rPr>
          <w:noProof/>
        </w:rPr>
        <w:t>275</w:t>
      </w:r>
      <w:r>
        <w:rPr>
          <w:noProof/>
        </w:rPr>
        <w:fldChar w:fldCharType="end"/>
      </w:r>
    </w:p>
    <w:p w14:paraId="63A034D3" w14:textId="12C01C72"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D4740F">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 xml:space="preserve">Ad hoc group </w:t>
      </w:r>
      <w:r>
        <w:rPr>
          <w:noProof/>
          <w:lang w:eastAsia="zh-CN"/>
        </w:rPr>
        <w:t>standalone FD</w:t>
      </w:r>
      <w:r w:rsidRPr="00D4740F">
        <w:rPr>
          <w:rFonts w:eastAsia="SimSun"/>
          <w:noProof/>
        </w:rPr>
        <w:t xml:space="preserve"> request (MCData server – MCData client)</w:t>
      </w:r>
      <w:r>
        <w:rPr>
          <w:noProof/>
        </w:rPr>
        <w:tab/>
      </w:r>
      <w:r>
        <w:rPr>
          <w:noProof/>
        </w:rPr>
        <w:fldChar w:fldCharType="begin"/>
      </w:r>
      <w:r>
        <w:rPr>
          <w:noProof/>
        </w:rPr>
        <w:instrText xml:space="preserve"> PAGEREF _Toc200538084 \h </w:instrText>
      </w:r>
      <w:r>
        <w:rPr>
          <w:noProof/>
        </w:rPr>
      </w:r>
      <w:r>
        <w:rPr>
          <w:noProof/>
        </w:rPr>
        <w:fldChar w:fldCharType="separate"/>
      </w:r>
      <w:r>
        <w:rPr>
          <w:noProof/>
        </w:rPr>
        <w:t>275</w:t>
      </w:r>
      <w:r>
        <w:rPr>
          <w:noProof/>
        </w:rPr>
        <w:fldChar w:fldCharType="end"/>
      </w:r>
    </w:p>
    <w:p w14:paraId="14177F90" w14:textId="5B7FA6C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Ad hoc group standalone FD request return (MCData server – MCData client)</w:t>
      </w:r>
      <w:r>
        <w:rPr>
          <w:noProof/>
        </w:rPr>
        <w:tab/>
      </w:r>
      <w:r>
        <w:rPr>
          <w:noProof/>
        </w:rPr>
        <w:fldChar w:fldCharType="begin"/>
      </w:r>
      <w:r>
        <w:rPr>
          <w:noProof/>
        </w:rPr>
        <w:instrText xml:space="preserve"> PAGEREF _Toc200538085 \h </w:instrText>
      </w:r>
      <w:r>
        <w:rPr>
          <w:noProof/>
        </w:rPr>
      </w:r>
      <w:r>
        <w:rPr>
          <w:noProof/>
        </w:rPr>
        <w:fldChar w:fldCharType="separate"/>
      </w:r>
      <w:r>
        <w:rPr>
          <w:noProof/>
        </w:rPr>
        <w:t>276</w:t>
      </w:r>
      <w:r>
        <w:rPr>
          <w:noProof/>
        </w:rPr>
        <w:fldChar w:fldCharType="end"/>
      </w:r>
    </w:p>
    <w:p w14:paraId="648562EB" w14:textId="10C3C049"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D4740F">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_Toc200538086 \h </w:instrText>
      </w:r>
      <w:r>
        <w:rPr>
          <w:noProof/>
        </w:rPr>
      </w:r>
      <w:r>
        <w:rPr>
          <w:noProof/>
        </w:rPr>
        <w:fldChar w:fldCharType="separate"/>
      </w:r>
      <w:r>
        <w:rPr>
          <w:noProof/>
        </w:rPr>
        <w:t>277</w:t>
      </w:r>
      <w:r>
        <w:rPr>
          <w:noProof/>
        </w:rPr>
        <w:fldChar w:fldCharType="end"/>
      </w:r>
    </w:p>
    <w:p w14:paraId="6C30C6A2" w14:textId="327DADDE"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_Toc200538087 \h </w:instrText>
      </w:r>
      <w:r>
        <w:rPr>
          <w:noProof/>
        </w:rPr>
      </w:r>
      <w:r>
        <w:rPr>
          <w:noProof/>
        </w:rPr>
        <w:fldChar w:fldCharType="separate"/>
      </w:r>
      <w:r>
        <w:rPr>
          <w:noProof/>
        </w:rPr>
        <w:t>277</w:t>
      </w:r>
      <w:r>
        <w:rPr>
          <w:noProof/>
        </w:rPr>
        <w:fldChar w:fldCharType="end"/>
      </w:r>
    </w:p>
    <w:p w14:paraId="264118F5" w14:textId="6B5997E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_Toc200538088 \h </w:instrText>
      </w:r>
      <w:r>
        <w:rPr>
          <w:noProof/>
        </w:rPr>
      </w:r>
      <w:r>
        <w:rPr>
          <w:noProof/>
        </w:rPr>
        <w:fldChar w:fldCharType="separate"/>
      </w:r>
      <w:r>
        <w:rPr>
          <w:noProof/>
        </w:rPr>
        <w:t>277</w:t>
      </w:r>
      <w:r>
        <w:rPr>
          <w:noProof/>
        </w:rPr>
        <w:fldChar w:fldCharType="end"/>
      </w:r>
    </w:p>
    <w:p w14:paraId="2A673C42" w14:textId="1207083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_Toc200538089 \h </w:instrText>
      </w:r>
      <w:r>
        <w:rPr>
          <w:noProof/>
        </w:rPr>
      </w:r>
      <w:r>
        <w:rPr>
          <w:noProof/>
        </w:rPr>
        <w:fldChar w:fldCharType="separate"/>
      </w:r>
      <w:r>
        <w:rPr>
          <w:noProof/>
        </w:rPr>
        <w:t>277</w:t>
      </w:r>
      <w:r>
        <w:rPr>
          <w:noProof/>
        </w:rPr>
        <w:fldChar w:fldCharType="end"/>
      </w:r>
    </w:p>
    <w:p w14:paraId="557F6DDE" w14:textId="7D8BBDAF" w:rsidR="0075158C" w:rsidRDefault="0075158C">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_Toc200538090 \h </w:instrText>
      </w:r>
      <w:r>
        <w:rPr>
          <w:noProof/>
        </w:rPr>
      </w:r>
      <w:r>
        <w:rPr>
          <w:noProof/>
        </w:rPr>
        <w:fldChar w:fldCharType="separate"/>
      </w:r>
      <w:r>
        <w:rPr>
          <w:noProof/>
        </w:rPr>
        <w:t>280</w:t>
      </w:r>
      <w:r>
        <w:rPr>
          <w:noProof/>
        </w:rPr>
        <w:fldChar w:fldCharType="end"/>
      </w:r>
    </w:p>
    <w:p w14:paraId="14A6B8D7" w14:textId="2BE7F024"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_Toc200538091 \h </w:instrText>
      </w:r>
      <w:r>
        <w:rPr>
          <w:noProof/>
        </w:rPr>
      </w:r>
      <w:r>
        <w:rPr>
          <w:noProof/>
        </w:rPr>
        <w:fldChar w:fldCharType="separate"/>
      </w:r>
      <w:r>
        <w:rPr>
          <w:noProof/>
        </w:rPr>
        <w:t>280</w:t>
      </w:r>
      <w:r>
        <w:rPr>
          <w:noProof/>
        </w:rPr>
        <w:fldChar w:fldCharType="end"/>
      </w:r>
    </w:p>
    <w:p w14:paraId="5B0DC5C1" w14:textId="2C631F01" w:rsidR="0075158C" w:rsidRDefault="0075158C">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_Toc200538092 \h </w:instrText>
      </w:r>
      <w:r>
        <w:rPr>
          <w:noProof/>
        </w:rPr>
      </w:r>
      <w:r>
        <w:rPr>
          <w:noProof/>
        </w:rPr>
        <w:fldChar w:fldCharType="separate"/>
      </w:r>
      <w:r>
        <w:rPr>
          <w:noProof/>
        </w:rPr>
        <w:t>280</w:t>
      </w:r>
      <w:r>
        <w:rPr>
          <w:noProof/>
        </w:rPr>
        <w:fldChar w:fldCharType="end"/>
      </w:r>
    </w:p>
    <w:p w14:paraId="3A68590D" w14:textId="1500C64A" w:rsidR="0075158C" w:rsidRDefault="007515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_Toc200538093 \h </w:instrText>
      </w:r>
      <w:r>
        <w:rPr>
          <w:noProof/>
        </w:rPr>
      </w:r>
      <w:r>
        <w:rPr>
          <w:noProof/>
        </w:rPr>
        <w:fldChar w:fldCharType="separate"/>
      </w:r>
      <w:r>
        <w:rPr>
          <w:noProof/>
        </w:rPr>
        <w:t>282</w:t>
      </w:r>
      <w:r>
        <w:rPr>
          <w:noProof/>
        </w:rPr>
        <w:fldChar w:fldCharType="end"/>
      </w:r>
    </w:p>
    <w:p w14:paraId="502D1CB1" w14:textId="7E9DF3C2"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_Toc200538094 \h </w:instrText>
      </w:r>
      <w:r>
        <w:rPr>
          <w:noProof/>
        </w:rPr>
      </w:r>
      <w:r>
        <w:rPr>
          <w:noProof/>
        </w:rPr>
        <w:fldChar w:fldCharType="separate"/>
      </w:r>
      <w:r>
        <w:rPr>
          <w:noProof/>
        </w:rPr>
        <w:t>282</w:t>
      </w:r>
      <w:r>
        <w:rPr>
          <w:noProof/>
        </w:rPr>
        <w:fldChar w:fldCharType="end"/>
      </w:r>
    </w:p>
    <w:p w14:paraId="6DB28B63" w14:textId="5B3DAFC5"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_Toc200538095 \h </w:instrText>
      </w:r>
      <w:r>
        <w:rPr>
          <w:noProof/>
        </w:rPr>
      </w:r>
      <w:r>
        <w:rPr>
          <w:noProof/>
        </w:rPr>
        <w:fldChar w:fldCharType="separate"/>
      </w:r>
      <w:r>
        <w:rPr>
          <w:noProof/>
        </w:rPr>
        <w:t>282</w:t>
      </w:r>
      <w:r>
        <w:rPr>
          <w:noProof/>
        </w:rPr>
        <w:fldChar w:fldCharType="end"/>
      </w:r>
    </w:p>
    <w:p w14:paraId="759A540A" w14:textId="11B7F543"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_Toc200538096 \h </w:instrText>
      </w:r>
      <w:r>
        <w:rPr>
          <w:noProof/>
        </w:rPr>
      </w:r>
      <w:r>
        <w:rPr>
          <w:noProof/>
        </w:rPr>
        <w:fldChar w:fldCharType="separate"/>
      </w:r>
      <w:r>
        <w:rPr>
          <w:noProof/>
        </w:rPr>
        <w:t>283</w:t>
      </w:r>
      <w:r>
        <w:rPr>
          <w:noProof/>
        </w:rPr>
        <w:fldChar w:fldCharType="end"/>
      </w:r>
    </w:p>
    <w:p w14:paraId="3C97063C" w14:textId="36CB7E87"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_Toc200538097 \h </w:instrText>
      </w:r>
      <w:r>
        <w:rPr>
          <w:noProof/>
        </w:rPr>
      </w:r>
      <w:r>
        <w:rPr>
          <w:noProof/>
        </w:rPr>
        <w:fldChar w:fldCharType="separate"/>
      </w:r>
      <w:r>
        <w:rPr>
          <w:noProof/>
        </w:rPr>
        <w:t>293</w:t>
      </w:r>
      <w:r>
        <w:rPr>
          <w:noProof/>
        </w:rPr>
        <w:fldChar w:fldCharType="end"/>
      </w:r>
    </w:p>
    <w:p w14:paraId="08D6F65B" w14:textId="3127B203"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sidRPr="00D4740F">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D4740F">
        <w:rPr>
          <w:rFonts w:eastAsia="SimSun"/>
          <w:noProof/>
        </w:rPr>
        <w:t>MCData service configuration data</w:t>
      </w:r>
      <w:r>
        <w:rPr>
          <w:noProof/>
        </w:rPr>
        <w:tab/>
      </w:r>
      <w:r>
        <w:rPr>
          <w:noProof/>
        </w:rPr>
        <w:fldChar w:fldCharType="begin"/>
      </w:r>
      <w:r>
        <w:rPr>
          <w:noProof/>
        </w:rPr>
        <w:instrText xml:space="preserve"> PAGEREF _Toc200538098 \h </w:instrText>
      </w:r>
      <w:r>
        <w:rPr>
          <w:noProof/>
        </w:rPr>
      </w:r>
      <w:r>
        <w:rPr>
          <w:noProof/>
        </w:rPr>
        <w:fldChar w:fldCharType="separate"/>
      </w:r>
      <w:r>
        <w:rPr>
          <w:noProof/>
        </w:rPr>
        <w:t>295</w:t>
      </w:r>
      <w:r>
        <w:rPr>
          <w:noProof/>
        </w:rPr>
        <w:fldChar w:fldCharType="end"/>
      </w:r>
    </w:p>
    <w:p w14:paraId="39B5AA45" w14:textId="7E896D1E" w:rsidR="0075158C" w:rsidRDefault="007515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_Toc200538099 \h </w:instrText>
      </w:r>
      <w:r>
        <w:rPr>
          <w:noProof/>
        </w:rPr>
      </w:r>
      <w:r>
        <w:rPr>
          <w:noProof/>
        </w:rPr>
        <w:fldChar w:fldCharType="separate"/>
      </w:r>
      <w:r>
        <w:rPr>
          <w:noProof/>
        </w:rPr>
        <w:t>298</w:t>
      </w:r>
      <w:r>
        <w:rPr>
          <w:noProof/>
        </w:rPr>
        <w:fldChar w:fldCharType="end"/>
      </w:r>
    </w:p>
    <w:p w14:paraId="0951EF2A" w14:textId="41CD3523"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_Toc200538100 \h </w:instrText>
      </w:r>
      <w:r>
        <w:rPr>
          <w:noProof/>
        </w:rPr>
      </w:r>
      <w:r>
        <w:rPr>
          <w:noProof/>
        </w:rPr>
        <w:fldChar w:fldCharType="separate"/>
      </w:r>
      <w:r>
        <w:rPr>
          <w:noProof/>
        </w:rPr>
        <w:t>298</w:t>
      </w:r>
      <w:r>
        <w:rPr>
          <w:noProof/>
        </w:rPr>
        <w:fldChar w:fldCharType="end"/>
      </w:r>
    </w:p>
    <w:p w14:paraId="2750C66C" w14:textId="2CE867C6" w:rsidR="0075158C" w:rsidRDefault="0075158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_Toc200538101 \h </w:instrText>
      </w:r>
      <w:r>
        <w:rPr>
          <w:noProof/>
        </w:rPr>
      </w:r>
      <w:r>
        <w:rPr>
          <w:noProof/>
        </w:rPr>
        <w:fldChar w:fldCharType="separate"/>
      </w:r>
      <w:r>
        <w:rPr>
          <w:noProof/>
        </w:rPr>
        <w:t>299</w:t>
      </w:r>
      <w:r>
        <w:rPr>
          <w:noProof/>
        </w:rPr>
        <w:fldChar w:fldCharType="end"/>
      </w:r>
    </w:p>
    <w:p w14:paraId="60D8DE7F" w14:textId="03FE210D" w:rsidR="0075158C" w:rsidRDefault="007515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_Toc200538102 \h </w:instrText>
      </w:r>
      <w:r>
        <w:rPr>
          <w:noProof/>
        </w:rPr>
      </w:r>
      <w:r>
        <w:rPr>
          <w:noProof/>
        </w:rPr>
        <w:fldChar w:fldCharType="separate"/>
      </w:r>
      <w:r>
        <w:rPr>
          <w:noProof/>
        </w:rPr>
        <w:t>299</w:t>
      </w:r>
      <w:r>
        <w:rPr>
          <w:noProof/>
        </w:rPr>
        <w:fldChar w:fldCharType="end"/>
      </w:r>
    </w:p>
    <w:p w14:paraId="7ADC8FFD" w14:textId="463095B5" w:rsidR="0075158C" w:rsidRDefault="007515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_Toc200538103 \h </w:instrText>
      </w:r>
      <w:r>
        <w:rPr>
          <w:noProof/>
        </w:rPr>
      </w:r>
      <w:r>
        <w:rPr>
          <w:noProof/>
        </w:rPr>
        <w:fldChar w:fldCharType="separate"/>
      </w:r>
      <w:r>
        <w:rPr>
          <w:noProof/>
        </w:rPr>
        <w:t>300</w:t>
      </w:r>
      <w:r>
        <w:rPr>
          <w:noProof/>
        </w:rPr>
        <w:fldChar w:fldCharType="end"/>
      </w:r>
    </w:p>
    <w:p w14:paraId="7A8CE5A7" w14:textId="65099CF5" w:rsidR="0075158C" w:rsidRDefault="007515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_Toc200538104 \h </w:instrText>
      </w:r>
      <w:r>
        <w:rPr>
          <w:noProof/>
        </w:rPr>
      </w:r>
      <w:r>
        <w:rPr>
          <w:noProof/>
        </w:rPr>
        <w:fldChar w:fldCharType="separate"/>
      </w:r>
      <w:r>
        <w:rPr>
          <w:noProof/>
        </w:rPr>
        <w:t>301</w:t>
      </w:r>
      <w:r>
        <w:rPr>
          <w:noProof/>
        </w:rPr>
        <w:fldChar w:fldCharType="end"/>
      </w:r>
    </w:p>
    <w:p w14:paraId="6268FCC5" w14:textId="0A53248B"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00537425"/>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00537426"/>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00537427"/>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200537428"/>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00537429"/>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00537430"/>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00537431"/>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00537432"/>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00537433"/>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00537434"/>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00537435"/>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00537436"/>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5pt" o:ole="">
            <v:imagedata r:id="rId11" o:title=""/>
          </v:shape>
          <o:OLEObject Type="Embed" ProgID="Visio.Drawing.11" ShapeID="_x0000_i1025" DrawAspect="Content" ObjectID="_1811150711"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00537437"/>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00537438"/>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00537439"/>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00537440"/>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00537441"/>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00537442"/>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00537443"/>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00537444"/>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00537445"/>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00537446"/>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00537447"/>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4.9pt" o:ole="">
            <v:imagedata r:id="rId13" o:title=""/>
          </v:shape>
          <o:OLEObject Type="Embed" ProgID="Visio.Drawing.15" ShapeID="_x0000_i1026" DrawAspect="Content" ObjectID="_1811150712"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00537448"/>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00537449"/>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00537450"/>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00537451"/>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00537452"/>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00537453"/>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00537454"/>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00537455"/>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00537456"/>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00537457"/>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6.95pt;height:237.5pt" o:ole="">
            <v:imagedata r:id="rId15" o:title=""/>
          </v:shape>
          <o:OLEObject Type="Embed" ProgID="Visio.Drawing.11" ShapeID="_x0000_i1027" DrawAspect="Content" ObjectID="_1811150713"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00537458"/>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6pt;height:207.1pt" o:ole="">
            <v:imagedata r:id="rId17" o:title=""/>
          </v:shape>
          <o:OLEObject Type="Embed" ProgID="Visio.Drawing.11" ShapeID="_x0000_i1028" DrawAspect="Content" ObjectID="_1811150714"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00537459"/>
      <w:r>
        <w:t>6.4.3</w:t>
      </w:r>
      <w:r>
        <w:tab/>
        <w:t>Functional entities description</w:t>
      </w:r>
      <w:bookmarkEnd w:id="172"/>
    </w:p>
    <w:p w14:paraId="753C7659" w14:textId="77777777" w:rsidR="00860932" w:rsidRPr="008B4148" w:rsidRDefault="00860932" w:rsidP="00860932">
      <w:pPr>
        <w:pStyle w:val="Heading4"/>
      </w:pPr>
      <w:bookmarkStart w:id="173" w:name="_Toc200537460"/>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200537461"/>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00537462"/>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00537463"/>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00537464"/>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00537465"/>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00537466"/>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00537467"/>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00537468"/>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00537469"/>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00537470"/>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00537471"/>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00537472"/>
      <w:r>
        <w:t>6.4.4</w:t>
      </w:r>
      <w:r>
        <w:tab/>
        <w:t>R</w:t>
      </w:r>
      <w:r w:rsidRPr="0006178D">
        <w:t>eference points</w:t>
      </w:r>
      <w:bookmarkEnd w:id="189"/>
    </w:p>
    <w:p w14:paraId="06601A1D" w14:textId="77777777" w:rsidR="00C336BB" w:rsidRDefault="00C336BB" w:rsidP="00C336BB">
      <w:pPr>
        <w:pStyle w:val="Heading4"/>
      </w:pPr>
      <w:bookmarkStart w:id="190" w:name="_Toc200537473"/>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00537474"/>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00537475"/>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00537476"/>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00537477"/>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00537478"/>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00537479"/>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00537480"/>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00537481"/>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00537482"/>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00537483"/>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00537484"/>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00537485"/>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00537486"/>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1pt;height:185.6pt" o:ole="">
            <v:imagedata r:id="rId19" o:title=""/>
          </v:shape>
          <o:OLEObject Type="Embed" ProgID="Visio.Drawing.11" ShapeID="_x0000_i1029" DrawAspect="Content" ObjectID="_1811150715"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00537487"/>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4.4pt;height:220.2pt" o:ole="">
            <v:imagedata r:id="rId21" o:title=""/>
          </v:shape>
          <o:OLEObject Type="Embed" ProgID="Visio.Drawing.11" ShapeID="_x0000_i1030" DrawAspect="Content" ObjectID="_1811150716"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00537488"/>
      <w:r>
        <w:t>6.5.3</w:t>
      </w:r>
      <w:r>
        <w:tab/>
        <w:t>Functional entities description</w:t>
      </w:r>
      <w:bookmarkEnd w:id="223"/>
    </w:p>
    <w:p w14:paraId="3B5B5646" w14:textId="77777777" w:rsidR="00C336BB" w:rsidRDefault="00C336BB" w:rsidP="00C336BB">
      <w:pPr>
        <w:pStyle w:val="Heading4"/>
      </w:pPr>
      <w:bookmarkStart w:id="224" w:name="_Toc200537489"/>
      <w:r>
        <w:t>6.5.3.1</w:t>
      </w:r>
      <w:r>
        <w:tab/>
        <w:t>Application plane</w:t>
      </w:r>
      <w:bookmarkEnd w:id="224"/>
    </w:p>
    <w:p w14:paraId="3A098935" w14:textId="77777777" w:rsidR="00C336BB" w:rsidRPr="00823619" w:rsidRDefault="00C336BB" w:rsidP="00C336BB">
      <w:pPr>
        <w:pStyle w:val="Heading5"/>
      </w:pPr>
      <w:bookmarkStart w:id="225" w:name="_Toc200537490"/>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00537491"/>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00537492"/>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00537493"/>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00537494"/>
      <w:r>
        <w:lastRenderedPageBreak/>
        <w:t>6.5.4</w:t>
      </w:r>
      <w:r>
        <w:tab/>
        <w:t>R</w:t>
      </w:r>
      <w:r w:rsidRPr="0006178D">
        <w:t>eference points</w:t>
      </w:r>
      <w:bookmarkEnd w:id="232"/>
    </w:p>
    <w:p w14:paraId="688E2B79" w14:textId="77777777" w:rsidR="00C336BB" w:rsidRDefault="00C336BB" w:rsidP="00C336BB">
      <w:pPr>
        <w:pStyle w:val="Heading4"/>
      </w:pPr>
      <w:bookmarkStart w:id="233" w:name="_Toc200537495"/>
      <w:r>
        <w:t>6.5.4.1</w:t>
      </w:r>
      <w:r>
        <w:tab/>
        <w:t>Application plane</w:t>
      </w:r>
      <w:bookmarkEnd w:id="233"/>
    </w:p>
    <w:p w14:paraId="31269E3E" w14:textId="77777777" w:rsidR="00C336BB" w:rsidRPr="00823619" w:rsidRDefault="00C336BB" w:rsidP="00C336BB">
      <w:pPr>
        <w:pStyle w:val="Heading5"/>
      </w:pPr>
      <w:bookmarkStart w:id="234" w:name="_Toc200537496"/>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00537497"/>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0053749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00537499"/>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00537500"/>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00537501"/>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4pt;height:298.3pt" o:ole="">
            <v:imagedata r:id="rId23" o:title=""/>
          </v:shape>
          <o:OLEObject Type="Embed" ProgID="Visio.Drawing.11" ShapeID="_x0000_i1031" DrawAspect="Content" ObjectID="_1811150717"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00537502"/>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4pt;height:293.6pt" o:ole="">
            <v:imagedata r:id="rId25" o:title=""/>
          </v:shape>
          <o:OLEObject Type="Embed" ProgID="Visio.Drawing.11" ShapeID="_x0000_i1032" DrawAspect="Content" ObjectID="_1811150718"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00537503"/>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4.4pt;height:220.2pt" o:ole="">
            <v:imagedata r:id="rId27" o:title=""/>
          </v:shape>
          <o:OLEObject Type="Embed" ProgID="Visio.Drawing.11" ShapeID="_x0000_i1033" DrawAspect="Content" ObjectID="_1811150719"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00537504"/>
      <w:r>
        <w:t>6.6.3</w:t>
      </w:r>
      <w:r>
        <w:tab/>
        <w:t>Functional entities description</w:t>
      </w:r>
      <w:bookmarkEnd w:id="245"/>
    </w:p>
    <w:p w14:paraId="68CE4B99" w14:textId="77777777" w:rsidR="00C336BB" w:rsidRDefault="00C336BB" w:rsidP="00C336BB">
      <w:pPr>
        <w:pStyle w:val="Heading4"/>
      </w:pPr>
      <w:bookmarkStart w:id="246" w:name="_Toc200537505"/>
      <w:r>
        <w:t>6.6.3.1</w:t>
      </w:r>
      <w:r>
        <w:tab/>
        <w:t>Application plane</w:t>
      </w:r>
      <w:bookmarkEnd w:id="246"/>
    </w:p>
    <w:p w14:paraId="4D370885" w14:textId="77777777" w:rsidR="00C336BB" w:rsidRPr="00823619" w:rsidRDefault="00C336BB" w:rsidP="00C336BB">
      <w:pPr>
        <w:pStyle w:val="Heading5"/>
      </w:pPr>
      <w:bookmarkStart w:id="247" w:name="_Toc200537506"/>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00537507"/>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00537508"/>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00537509"/>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00537510"/>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00537511"/>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00537512"/>
      <w:r>
        <w:t>6.6.4</w:t>
      </w:r>
      <w:r>
        <w:tab/>
        <w:t>R</w:t>
      </w:r>
      <w:r w:rsidRPr="0006178D">
        <w:t>eference points</w:t>
      </w:r>
      <w:bookmarkEnd w:id="253"/>
    </w:p>
    <w:p w14:paraId="1928435A" w14:textId="77777777" w:rsidR="00C336BB" w:rsidRDefault="00C336BB" w:rsidP="00C336BB">
      <w:pPr>
        <w:pStyle w:val="Heading4"/>
      </w:pPr>
      <w:bookmarkStart w:id="254" w:name="_Toc200537513"/>
      <w:r>
        <w:t>6.6.4.1</w:t>
      </w:r>
      <w:r>
        <w:tab/>
        <w:t>Application plane</w:t>
      </w:r>
      <w:bookmarkEnd w:id="254"/>
    </w:p>
    <w:p w14:paraId="38AC9269" w14:textId="77777777" w:rsidR="00C336BB" w:rsidRPr="00823619" w:rsidRDefault="00C336BB" w:rsidP="00C336BB">
      <w:pPr>
        <w:pStyle w:val="Heading5"/>
      </w:pPr>
      <w:bookmarkStart w:id="255" w:name="_Toc200537514"/>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00537515"/>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00537516"/>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00537517"/>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00537518"/>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00537519"/>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00537520"/>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00537521"/>
      <w:r>
        <w:t>6.7</w:t>
      </w:r>
      <w:r>
        <w:tab/>
        <w:t>Functional model for data streaming</w:t>
      </w:r>
      <w:bookmarkEnd w:id="262"/>
    </w:p>
    <w:p w14:paraId="3BE3077C" w14:textId="77777777" w:rsidR="00C336BB" w:rsidRPr="00D73ED4" w:rsidRDefault="00C336BB" w:rsidP="00C336BB">
      <w:pPr>
        <w:pStyle w:val="Heading3"/>
      </w:pPr>
      <w:bookmarkStart w:id="263" w:name="_Toc200537522"/>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7pt;height:185.6pt" o:ole="">
            <v:imagedata r:id="rId29" o:title=""/>
          </v:shape>
          <o:OLEObject Type="Embed" ProgID="Visio.Drawing.11" ShapeID="_x0000_i1034" DrawAspect="Content" ObjectID="_1811150720"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00537523"/>
      <w:r>
        <w:t>6.7.2</w:t>
      </w:r>
      <w:r>
        <w:tab/>
        <w:t>Off-network functional model</w:t>
      </w:r>
      <w:bookmarkEnd w:id="264"/>
    </w:p>
    <w:p w14:paraId="6BA23B90" w14:textId="77777777" w:rsidR="00C336BB" w:rsidRDefault="00C336BB" w:rsidP="00C336BB">
      <w:pPr>
        <w:pStyle w:val="Heading3"/>
      </w:pPr>
      <w:bookmarkStart w:id="265" w:name="_Toc200537524"/>
      <w:r>
        <w:t>6.7.3</w:t>
      </w:r>
      <w:r>
        <w:tab/>
        <w:t>Functional entities description</w:t>
      </w:r>
      <w:bookmarkEnd w:id="265"/>
    </w:p>
    <w:p w14:paraId="49D40277" w14:textId="77777777" w:rsidR="00C336BB" w:rsidRDefault="00C336BB" w:rsidP="00C336BB">
      <w:pPr>
        <w:pStyle w:val="Heading4"/>
      </w:pPr>
      <w:bookmarkStart w:id="266" w:name="_Toc200537525"/>
      <w:r>
        <w:t>6.7.3.1</w:t>
      </w:r>
      <w:r>
        <w:tab/>
        <w:t>Application plane</w:t>
      </w:r>
      <w:bookmarkEnd w:id="266"/>
    </w:p>
    <w:p w14:paraId="656F7282" w14:textId="77777777" w:rsidR="00C336BB" w:rsidRPr="00823619" w:rsidRDefault="00C336BB" w:rsidP="00C336BB">
      <w:pPr>
        <w:pStyle w:val="Heading5"/>
      </w:pPr>
      <w:bookmarkStart w:id="267" w:name="_Toc200537526"/>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00537527"/>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00537528"/>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00537529"/>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00537530"/>
      <w:r>
        <w:t>6.7.4</w:t>
      </w:r>
      <w:r>
        <w:tab/>
        <w:t>R</w:t>
      </w:r>
      <w:r w:rsidRPr="0006178D">
        <w:t>eference points</w:t>
      </w:r>
      <w:bookmarkEnd w:id="271"/>
    </w:p>
    <w:p w14:paraId="52DA7DEC" w14:textId="77777777" w:rsidR="00C336BB" w:rsidRDefault="00C336BB" w:rsidP="00C336BB">
      <w:pPr>
        <w:pStyle w:val="Heading4"/>
      </w:pPr>
      <w:bookmarkStart w:id="272" w:name="_Toc200537531"/>
      <w:r>
        <w:t>6.7.4.1</w:t>
      </w:r>
      <w:r>
        <w:tab/>
        <w:t>Application plane</w:t>
      </w:r>
      <w:bookmarkEnd w:id="272"/>
    </w:p>
    <w:p w14:paraId="231DA200" w14:textId="77777777" w:rsidR="00C336BB" w:rsidRPr="00823619" w:rsidRDefault="00C336BB" w:rsidP="00C336BB">
      <w:pPr>
        <w:pStyle w:val="Heading5"/>
      </w:pPr>
      <w:bookmarkStart w:id="273" w:name="_Toc200537532"/>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00537533"/>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00537534"/>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00537535"/>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00537536"/>
      <w:r>
        <w:t>6.8</w:t>
      </w:r>
      <w:r>
        <w:tab/>
        <w:t>Functional model for IP connectivity</w:t>
      </w:r>
      <w:bookmarkEnd w:id="277"/>
    </w:p>
    <w:p w14:paraId="7CC298A9" w14:textId="77777777" w:rsidR="00C336BB" w:rsidRDefault="00C336BB" w:rsidP="00C336BB">
      <w:pPr>
        <w:pStyle w:val="Heading3"/>
      </w:pPr>
      <w:bookmarkStart w:id="278" w:name="_Toc200537537"/>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4pt;height:179.55pt" o:ole="">
            <v:imagedata r:id="rId31" o:title=""/>
          </v:shape>
          <o:OLEObject Type="Embed" ProgID="Visio.Drawing.15" ShapeID="_x0000_i1035" DrawAspect="Content" ObjectID="_1811150721"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00537538"/>
      <w:r>
        <w:lastRenderedPageBreak/>
        <w:t>6.8.2</w:t>
      </w:r>
      <w:r>
        <w:tab/>
        <w:t>Off-network functional model</w:t>
      </w:r>
      <w:bookmarkEnd w:id="279"/>
    </w:p>
    <w:p w14:paraId="6901BD5F" w14:textId="77777777" w:rsidR="00C336BB" w:rsidRDefault="00C336BB" w:rsidP="00C336BB">
      <w:pPr>
        <w:pStyle w:val="Heading3"/>
      </w:pPr>
      <w:bookmarkStart w:id="280" w:name="_Toc200537539"/>
      <w:r>
        <w:t>6.8.3</w:t>
      </w:r>
      <w:r>
        <w:tab/>
        <w:t>Functional entities description</w:t>
      </w:r>
      <w:bookmarkEnd w:id="280"/>
    </w:p>
    <w:p w14:paraId="02CAC5A6" w14:textId="77777777" w:rsidR="00C336BB" w:rsidRDefault="00C336BB" w:rsidP="00C336BB">
      <w:pPr>
        <w:pStyle w:val="Heading4"/>
      </w:pPr>
      <w:bookmarkStart w:id="281" w:name="_Toc200537540"/>
      <w:r>
        <w:t>6.8.3.1</w:t>
      </w:r>
      <w:r>
        <w:tab/>
        <w:t>Application plane</w:t>
      </w:r>
      <w:bookmarkEnd w:id="281"/>
    </w:p>
    <w:p w14:paraId="380D2681" w14:textId="77777777" w:rsidR="00C336BB" w:rsidRDefault="00C336BB" w:rsidP="00C336BB">
      <w:pPr>
        <w:pStyle w:val="Heading5"/>
      </w:pPr>
      <w:bookmarkStart w:id="282" w:name="_Toc200537541"/>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00537542"/>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00537543"/>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00537544"/>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00537545"/>
      <w:r>
        <w:t>6.8.4</w:t>
      </w:r>
      <w:r>
        <w:tab/>
        <w:t>Reference points</w:t>
      </w:r>
      <w:bookmarkEnd w:id="286"/>
    </w:p>
    <w:p w14:paraId="6201C5C9" w14:textId="77777777" w:rsidR="00C336BB" w:rsidRDefault="00C336BB" w:rsidP="00C336BB">
      <w:pPr>
        <w:pStyle w:val="Heading4"/>
      </w:pPr>
      <w:bookmarkStart w:id="287" w:name="_Toc200537546"/>
      <w:r>
        <w:t>6.8.4.1</w:t>
      </w:r>
      <w:r>
        <w:tab/>
        <w:t>Application plane</w:t>
      </w:r>
      <w:bookmarkEnd w:id="287"/>
    </w:p>
    <w:p w14:paraId="790D87FB" w14:textId="77777777" w:rsidR="00C336BB" w:rsidRDefault="00C336BB" w:rsidP="00C336BB">
      <w:pPr>
        <w:pStyle w:val="Heading5"/>
      </w:pPr>
      <w:bookmarkStart w:id="288" w:name="_Toc200537547"/>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00537548"/>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00537549"/>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00537550"/>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00537551"/>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00537552"/>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00537553"/>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00537554"/>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00537555"/>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00537556"/>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00537557"/>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00537558"/>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00537559"/>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00537560"/>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00537561"/>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00537562"/>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00537563"/>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00537564"/>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00537565"/>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00537566"/>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9pt;height:347.85pt" o:ole="">
            <v:imagedata r:id="rId33" o:title=""/>
          </v:shape>
          <o:OLEObject Type="Embed" ProgID="Visio.Drawing.11" ShapeID="_x0000_i1036" DrawAspect="Content" ObjectID="_1811150722"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00537567"/>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9pt;height:319.8pt" o:ole="">
            <v:imagedata r:id="rId35" o:title=""/>
          </v:shape>
          <o:OLEObject Type="Embed" ProgID="Visio.Drawing.11" ShapeID="_x0000_i1037" DrawAspect="Content" ObjectID="_1811150723"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00537568"/>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00537569"/>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00537570"/>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1pt;height:290.8pt" o:ole="">
            <v:imagedata r:id="rId37" o:title=""/>
          </v:shape>
          <o:OLEObject Type="Embed" ProgID="Visio.Drawing.11" ShapeID="_x0000_i1038" DrawAspect="Content" ObjectID="_1811150724"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00537571"/>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39.95pt;height:248.25pt" o:ole="">
            <v:imagedata r:id="rId39" o:title=""/>
          </v:shape>
          <o:OLEObject Type="Embed" ProgID="Visio.Drawing.11" ShapeID="_x0000_i1039" DrawAspect="Content" ObjectID="_1811150725"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00537572"/>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00537573"/>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00537574"/>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00537575"/>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6pt;height:263.7pt" o:ole="">
            <v:imagedata r:id="rId41" o:title=""/>
          </v:shape>
          <o:OLEObject Type="Embed" ProgID="Visio.Drawing.15" ShapeID="_x0000_i1040" DrawAspect="Content" ObjectID="_1811150726"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00537576"/>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4.95pt;height:219.25pt" o:ole="">
            <v:imagedata r:id="rId43" o:title=""/>
          </v:shape>
          <o:OLEObject Type="Embed" ProgID="Visio.Drawing.15" ShapeID="_x0000_i1041" DrawAspect="Content" ObjectID="_1811150727"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00537577"/>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00537578"/>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00537579"/>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00537580"/>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00537581"/>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00537582"/>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00537583"/>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00537584"/>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00537585"/>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00537586"/>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00537587"/>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00537588"/>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00537589"/>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00537590"/>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00537591"/>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lastRenderedPageBreak/>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8A2142" w14:paraId="1E7683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208A3" w14:textId="1458E1DE" w:rsidR="008A2142" w:rsidRPr="002C7CB4" w:rsidRDefault="008A2142" w:rsidP="008A2142">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shd w:val="clear" w:color="auto" w:fill="auto"/>
          </w:tcPr>
          <w:p w14:paraId="76924FA5" w14:textId="30DDBBCB"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0665A6" w14:textId="457A32C9" w:rsidR="008A2142" w:rsidRPr="002C7CB4" w:rsidRDefault="008A2142" w:rsidP="008A2142">
            <w:pPr>
              <w:pStyle w:val="TAL"/>
            </w:pPr>
            <w:r w:rsidRPr="003C19F6">
              <w:t>The specified MCData users who should send a disposition notification message.</w:t>
            </w:r>
          </w:p>
        </w:tc>
      </w:tr>
      <w:tr w:rsidR="008A2142"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8A2142" w:rsidRPr="002C7CB4" w:rsidRDefault="008A2142" w:rsidP="008A2142">
            <w:pPr>
              <w:pStyle w:val="TAL"/>
            </w:pPr>
            <w:r>
              <w:t>Location of the Originating MCData user sending the SDS message</w:t>
            </w:r>
          </w:p>
        </w:tc>
      </w:tr>
      <w:tr w:rsidR="008A2142"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8A2142" w:rsidRPr="002C7CB4" w:rsidRDefault="008A2142" w:rsidP="008A2142">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8A2142"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8A2142" w:rsidRPr="002C7CB4" w:rsidRDefault="008A2142" w:rsidP="008A2142">
            <w:pPr>
              <w:pStyle w:val="TAL"/>
            </w:pPr>
            <w:r>
              <w:t>Implementation specific information that is communicated to the recipient</w:t>
            </w:r>
          </w:p>
        </w:tc>
      </w:tr>
      <w:tr w:rsidR="008A2142"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8A2142" w:rsidRPr="002C7CB4" w:rsidRDefault="008A2142" w:rsidP="008A2142">
            <w:pPr>
              <w:pStyle w:val="TAL"/>
            </w:pPr>
            <w:r w:rsidRPr="002C7CB4">
              <w:t>Media parameters offered</w:t>
            </w:r>
          </w:p>
        </w:tc>
      </w:tr>
      <w:tr w:rsidR="008A2142"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8A2142" w:rsidRPr="002C7CB4" w:rsidRDefault="008A2142" w:rsidP="008A2142">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8A2142" w:rsidRPr="002C7CB4" w:rsidRDefault="008A2142" w:rsidP="008A2142">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8A2142" w:rsidRPr="002C7CB4" w:rsidRDefault="008A2142" w:rsidP="008A2142">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8A2142"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8800C63"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367ECC9" w:rsidR="008A2142" w:rsidRPr="002C7CB4" w:rsidRDefault="008A2142" w:rsidP="008A2142">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00537592"/>
      <w:r w:rsidRPr="003354E6">
        <w:rPr>
          <w:rFonts w:eastAsia="SimSun"/>
        </w:rPr>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lastRenderedPageBreak/>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8A2142" w14:paraId="03EA51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B5676F" w14:textId="62E9E1B0" w:rsidR="008A2142" w:rsidRPr="002C7CB4" w:rsidRDefault="008A2142" w:rsidP="008A2142">
            <w:pPr>
              <w:pStyle w:val="TAL"/>
            </w:pPr>
            <w:r w:rsidRPr="00F86F96">
              <w:t>MCData ID list (see</w:t>
            </w:r>
            <w:r>
              <w:t> </w:t>
            </w:r>
            <w:r w:rsidRPr="00F86F96">
              <w:t>NOTE</w:t>
            </w:r>
            <w:r>
              <w:t> </w:t>
            </w:r>
            <w:r w:rsidRPr="00F86F96">
              <w:t>4)</w:t>
            </w:r>
          </w:p>
        </w:tc>
        <w:tc>
          <w:tcPr>
            <w:tcW w:w="994" w:type="dxa"/>
            <w:tcBorders>
              <w:top w:val="single" w:sz="4" w:space="0" w:color="000000"/>
              <w:left w:val="single" w:sz="4" w:space="0" w:color="000000"/>
              <w:bottom w:val="single" w:sz="4" w:space="0" w:color="000000"/>
            </w:tcBorders>
            <w:shd w:val="clear" w:color="auto" w:fill="auto"/>
          </w:tcPr>
          <w:p w14:paraId="504DDEB2" w14:textId="234B37FF" w:rsidR="008A2142" w:rsidRPr="002C7CB4" w:rsidRDefault="008A2142" w:rsidP="008A2142">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665368B" w14:textId="17B009E8" w:rsidR="008A2142" w:rsidRPr="002C7CB4" w:rsidRDefault="008A2142" w:rsidP="008A2142">
            <w:pPr>
              <w:pStyle w:val="TAL"/>
            </w:pPr>
            <w:r w:rsidRPr="00F86F96">
              <w:t>The specified MCData users who should send disposition notification message.</w:t>
            </w:r>
          </w:p>
        </w:tc>
      </w:tr>
      <w:tr w:rsidR="008A2142"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8A2142" w:rsidRPr="002C7CB4" w:rsidRDefault="008A2142" w:rsidP="008A2142">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8A2142" w:rsidRPr="002C7CB4" w:rsidRDefault="008A2142" w:rsidP="008A2142">
            <w:pPr>
              <w:pStyle w:val="TAL"/>
            </w:pPr>
            <w:r w:rsidRPr="002C7CB4">
              <w:t>Indicates whether the payload is for application consumption or MCData user consumption</w:t>
            </w:r>
          </w:p>
        </w:tc>
      </w:tr>
      <w:tr w:rsidR="008A2142"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8A2142" w:rsidRPr="002C7CB4" w:rsidRDefault="008A2142" w:rsidP="008A2142">
            <w:pPr>
              <w:pStyle w:val="TAL"/>
            </w:pPr>
            <w:r>
              <w:t>Location of the Originating MCData user sending the SDS message</w:t>
            </w:r>
          </w:p>
        </w:tc>
      </w:tr>
      <w:tr w:rsidR="008A2142"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8A2142" w:rsidRPr="002C7CB4" w:rsidRDefault="008A2142" w:rsidP="008A2142">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8A2142" w:rsidRPr="002C7CB4"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8A2142" w:rsidRPr="002C7CB4" w:rsidRDefault="008A2142" w:rsidP="008A2142">
            <w:pPr>
              <w:pStyle w:val="TAL"/>
            </w:pPr>
            <w:r>
              <w:t>Implementation specific information that is communicated to the recipient</w:t>
            </w:r>
          </w:p>
        </w:tc>
      </w:tr>
      <w:tr w:rsidR="008A2142"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8A2142" w:rsidRPr="002C7CB4" w:rsidRDefault="008A2142" w:rsidP="008A2142">
            <w:pPr>
              <w:pStyle w:val="TAL"/>
            </w:pPr>
            <w:r w:rsidRPr="002C7CB4">
              <w:t>Media parameters offered</w:t>
            </w:r>
          </w:p>
        </w:tc>
      </w:tr>
      <w:tr w:rsidR="008A2142"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E02AC46"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47980159" w:rsidR="008A2142" w:rsidRPr="002C7CB4" w:rsidRDefault="008A2142" w:rsidP="008A2142">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00537593"/>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00537594"/>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00537595"/>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00537596"/>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00537597"/>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00537598"/>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00537599"/>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00537600"/>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00537601"/>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00537602"/>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00537603"/>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00537604"/>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00537605"/>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00537606"/>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9pt;height:253.4pt" o:ole="">
            <v:imagedata r:id="rId45" o:title=""/>
          </v:shape>
          <o:OLEObject Type="Embed" ProgID="Visio.Drawing.15" ShapeID="_x0000_i1042" DrawAspect="Content" ObjectID="_1811150728"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00537607"/>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00537608"/>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00537609"/>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5pt;height:335.7pt" o:ole="">
            <v:imagedata r:id="rId47" o:title=""/>
          </v:shape>
          <o:OLEObject Type="Embed" ProgID="Visio.Drawing.15" ShapeID="_x0000_i1043" DrawAspect="Content" ObjectID="_1811150729"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00537610"/>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00537611"/>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00537612"/>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5pt;height:347.4pt" o:ole="">
            <v:imagedata r:id="rId49" o:title=""/>
          </v:shape>
          <o:OLEObject Type="Embed" ProgID="Visio.Drawing.15" ShapeID="_x0000_i1044" DrawAspect="Content" ObjectID="_1811150730"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00537613"/>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00537614"/>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00537615"/>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8pt;height:316.5pt" o:ole="">
            <v:imagedata r:id="rId51" o:title=""/>
          </v:shape>
          <o:OLEObject Type="Embed" ProgID="Visio.Drawing.11" ShapeID="_x0000_i1045" DrawAspect="Content" ObjectID="_1811150731"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9F91A0A" w14:textId="5F1AC957" w:rsidR="008A2142" w:rsidRDefault="008A2142" w:rsidP="0075158C">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 xml:space="preserve">their </w:t>
      </w:r>
      <w:r w:rsidRPr="004B46F6">
        <w:t>own MCData ID is in the list.</w:t>
      </w:r>
      <w:r w:rsidRPr="0048204D">
        <w:t xml:space="preserve"> </w:t>
      </w:r>
      <w:r>
        <w:t>I</w:t>
      </w:r>
      <w:r w:rsidRPr="0048204D">
        <w:t xml:space="preserve">f not, </w:t>
      </w:r>
      <w:r>
        <w:t>step 6 and 7 are not required.</w:t>
      </w:r>
    </w:p>
    <w:p w14:paraId="7625FF8D" w14:textId="56508487" w:rsidR="00C336BB" w:rsidRDefault="00C336BB" w:rsidP="008A2142">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00537616"/>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00537617"/>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00537618"/>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4pt;height:396.45pt" o:ole="">
            <v:imagedata r:id="rId53" o:title=""/>
          </v:shape>
          <o:OLEObject Type="Embed" ProgID="Visio.Drawing.11" ShapeID="_x0000_i1046" DrawAspect="Content" ObjectID="_1811150732"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1D413F88" w14:textId="77777777" w:rsidR="008A2142" w:rsidRDefault="00C336BB" w:rsidP="008A214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4C1775EA" w:rsidR="00C336BB" w:rsidRDefault="008A2142" w:rsidP="0075158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 </w:t>
      </w:r>
      <w:r>
        <w:t>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00537619"/>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0053762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0053762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7.85pt;height:326.8pt" o:ole="">
            <v:imagedata r:id="rId55" o:title=""/>
          </v:shape>
          <o:OLEObject Type="Embed" ProgID="Visio.Drawing.11" ShapeID="_x0000_i1047" DrawAspect="Content" ObjectID="_1811150733"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00537622"/>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00537623"/>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00537624"/>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1pt;height:343.15pt" o:ole="">
            <v:imagedata r:id="rId57" o:title=""/>
          </v:shape>
          <o:OLEObject Type="Embed" ProgID="Visio.Drawing.11" ShapeID="_x0000_i1048" DrawAspect="Content" ObjectID="_1811150734"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00537625"/>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00537626"/>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00537627"/>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5.65pt;height:373.55pt" o:ole="">
            <v:imagedata r:id="rId59" o:title=""/>
          </v:shape>
          <o:OLEObject Type="Embed" ProgID="Visio.Drawing.11" ShapeID="_x0000_i1049" DrawAspect="Content" ObjectID="_1811150735"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00537628"/>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00537629"/>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00537630"/>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50" type="#_x0000_t75" style="width:422.65pt;height:382.45pt" o:ole="">
            <v:imagedata r:id="rId61" o:title=""/>
          </v:shape>
          <o:OLEObject Type="Embed" ProgID="Visio.Drawing.11" ShapeID="_x0000_i1050" DrawAspect="Content" ObjectID="_1811150736"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00537631"/>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00537632"/>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00537633"/>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00537634"/>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00537635"/>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00537636"/>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00537637"/>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00537638"/>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00537639"/>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55pt;height:251.05pt" o:ole="">
            <v:imagedata r:id="rId63" o:title=""/>
          </v:shape>
          <o:OLEObject Type="Embed" ProgID="Visio.Drawing.11" ShapeID="_x0000_i1051" DrawAspect="Content" ObjectID="_1811150737"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00537640"/>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00537641"/>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00537642"/>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00537643"/>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00537644"/>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00537645"/>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00537646"/>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00537647"/>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00537648"/>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2pt;height:196.85pt" o:ole="">
            <v:imagedata r:id="rId65" o:title=""/>
          </v:shape>
          <o:OLEObject Type="Embed" ProgID="Visio.Drawing.11" ShapeID="_x0000_i1052" DrawAspect="Content" ObjectID="_1811150738"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0053764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0053765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00537651"/>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1.05pt" o:ole="">
            <v:imagedata r:id="rId67" o:title=""/>
          </v:shape>
          <o:OLEObject Type="Embed" ProgID="Visio.Drawing.11" ShapeID="_x0000_i1053" DrawAspect="Content" ObjectID="_1811150739"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00537652"/>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0053765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0053765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0053765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8.15pt;height:266.95pt" o:ole="">
            <v:imagedata r:id="rId69" o:title=""/>
          </v:shape>
          <o:OLEObject Type="Embed" ProgID="Visio.Drawing.11" ShapeID="_x0000_i1054" DrawAspect="Content" ObjectID="_1811150740"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00537656"/>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00537657"/>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00537658"/>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00537659"/>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00537660"/>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00537661"/>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00537662"/>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00537663"/>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00537664"/>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00537665"/>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00537666"/>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00537667"/>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00537668"/>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00537669"/>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00537670"/>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shd w:val="clear" w:color="auto" w:fill="auto"/>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00537671"/>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00537672"/>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00537673"/>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200537674"/>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200537675"/>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00537676"/>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00537677"/>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200537678"/>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200537679"/>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00537680"/>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00537681"/>
      <w:r>
        <w:rPr>
          <w:rFonts w:eastAsia="SimSun"/>
        </w:rPr>
        <w:t>7.5.2.1.21</w:t>
      </w:r>
      <w:r>
        <w:rPr>
          <w:rFonts w:eastAsia="SimSun"/>
        </w:rPr>
        <w:tab/>
        <w:t>MCData group standalone FD over MBMS request</w:t>
      </w:r>
      <w:bookmarkEnd w:id="50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00537682"/>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00537683"/>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00537684"/>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00537685"/>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00537686"/>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00537687"/>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00537688"/>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00537689"/>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00537690"/>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00537691"/>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00537692"/>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00537693"/>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00537694"/>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00537695"/>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00537696"/>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00537697"/>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5.9pt;height:143.55pt" o:ole="">
            <v:imagedata r:id="rId73" o:title=""/>
          </v:shape>
          <o:OLEObject Type="Embed" ProgID="Visio.Drawing.11" ShapeID="_x0000_i1055" DrawAspect="Content" ObjectID="_1811150741"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00537698"/>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4.8pt;height:237.95pt" o:ole="">
            <v:imagedata r:id="rId75" o:title=""/>
          </v:shape>
          <o:OLEObject Type="Embed" ProgID="Visio.Drawing.15" ShapeID="_x0000_i1056" DrawAspect="Content" ObjectID="_1811150742"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0053769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3pt;height:4in" o:ole="">
            <v:imagedata r:id="rId77" o:title=""/>
          </v:shape>
          <o:OLEObject Type="Embed" ProgID="Visio.Drawing.11" ShapeID="_x0000_i1057" DrawAspect="Content" ObjectID="_1811150743"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00537700"/>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00537701"/>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00537702"/>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3.6pt;height:143.55pt" o:ole="">
            <v:imagedata r:id="rId79" o:title=""/>
          </v:shape>
          <o:OLEObject Type="Embed" ProgID="Visio.Drawing.11" ShapeID="_x0000_i1058" DrawAspect="Content" ObjectID="_1811150744"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00537703"/>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3pt;height:332.9pt" o:ole="">
            <v:imagedata r:id="rId81" o:title=""/>
          </v:shape>
          <o:OLEObject Type="Embed" ProgID="Visio.Drawing.11" ShapeID="_x0000_i1059" DrawAspect="Content" ObjectID="_1811150745"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00537704"/>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00537705"/>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00537706"/>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15pt;height:328.2pt" o:ole="">
            <v:imagedata r:id="rId83" o:title=""/>
          </v:shape>
          <o:OLEObject Type="Embed" ProgID="Visio.Drawing.11" ShapeID="_x0000_i1060" DrawAspect="Content" ObjectID="_1811150746"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00537707"/>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55pt;height:411.45pt" o:ole="">
            <v:imagedata r:id="rId85" o:title=""/>
          </v:shape>
          <o:OLEObject Type="Embed" ProgID="Visio.Drawing.11" ShapeID="_x0000_i1061" DrawAspect="Content" ObjectID="_1811150747"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00537708"/>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00537709"/>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00537710"/>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75pt;height:4in" o:ole="">
            <v:imagedata r:id="rId87" o:title=""/>
          </v:shape>
          <o:OLEObject Type="Embed" ProgID="Visio.Drawing.15" ShapeID="_x0000_i1062" DrawAspect="Content" ObjectID="_1811150748"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00537711"/>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00537712"/>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00537713"/>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3pt;height:294.55pt" o:ole="">
            <v:imagedata r:id="rId89" o:title=""/>
          </v:shape>
          <o:OLEObject Type="Embed" ProgID="Visio.Drawing.11" ShapeID="_x0000_i1063" DrawAspect="Content" ObjectID="_1811150749"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00537714"/>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00537715"/>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00537716"/>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25pt;height:329.15pt" o:ole="">
            <v:imagedata r:id="rId91" o:title=""/>
          </v:shape>
          <o:OLEObject Type="Embed" ProgID="Visio.Drawing.11" ShapeID="_x0000_i1064" DrawAspect="Content" ObjectID="_1811150750"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00537717"/>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00537718"/>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00537719"/>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25pt;height:150.55pt" o:ole="">
            <v:imagedata r:id="rId93" o:title=""/>
          </v:shape>
          <o:OLEObject Type="Embed" ProgID="Visio.Drawing.15" ShapeID="_x0000_i1065" DrawAspect="Content" ObjectID="_1811150751"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200537720"/>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6pt;height:221.15pt" o:ole="">
            <v:imagedata r:id="rId95" o:title=""/>
          </v:shape>
          <o:OLEObject Type="Embed" ProgID="Visio.Drawing.15" ShapeID="_x0000_i1066" DrawAspect="Content" ObjectID="_1811150752"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200537721"/>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00537722"/>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00537723"/>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00537724"/>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8pt;height:363.25pt" o:ole="">
            <v:imagedata r:id="rId97" o:title=""/>
          </v:shape>
          <o:OLEObject Type="Embed" ProgID="Visio.Drawing.11" ShapeID="_x0000_i1067" DrawAspect="Content" ObjectID="_1811150753"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00537725"/>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00537726"/>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00537727"/>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5.65pt;height:290.35pt" o:ole="">
            <v:imagedata r:id="rId99" o:title=""/>
          </v:shape>
          <o:OLEObject Type="Embed" ProgID="Visio.Drawing.11" ShapeID="_x0000_i1068" DrawAspect="Content" ObjectID="_1811150754"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00537728"/>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00537729"/>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00537730"/>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5.65pt;height:353pt" o:ole="">
            <v:imagedata r:id="rId101" o:title=""/>
          </v:shape>
          <o:OLEObject Type="Embed" ProgID="Visio.Drawing.11" ShapeID="_x0000_i1069" DrawAspect="Content" ObjectID="_1811150755"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00537731"/>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00537732"/>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00537733"/>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65pt;height:355.3pt" o:ole="">
            <v:imagedata r:id="rId103" o:title=""/>
          </v:shape>
          <o:OLEObject Type="Embed" ProgID="Visio.Drawing.11" ShapeID="_x0000_i1070" DrawAspect="Content" ObjectID="_1811150756"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00537734"/>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00537735"/>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00537736"/>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00537737"/>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00537738"/>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00537739"/>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00537740"/>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00537741"/>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00537742"/>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00537743"/>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00537744"/>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00537745"/>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00537746"/>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00537747"/>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00537748"/>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00537749"/>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00537750"/>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75pt;height:233.3pt" o:ole="">
            <v:imagedata r:id="rId105" o:title=""/>
          </v:shape>
          <o:OLEObject Type="Embed" ProgID="Visio.Drawing.11" ShapeID="_x0000_i1071" DrawAspect="Content" ObjectID="_1811150757"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00537751"/>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00537752"/>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00537753"/>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4pt;height:233.3pt" o:ole="">
            <v:imagedata r:id="rId107" o:title=""/>
          </v:shape>
          <o:OLEObject Type="Embed" ProgID="Visio.Drawing.11" ShapeID="_x0000_i1072" DrawAspect="Content" ObjectID="_1811150758"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00537754"/>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00537755"/>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00537756"/>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00537757"/>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00537758"/>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00537759"/>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00537760"/>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00537761"/>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00537762"/>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00537763"/>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00537764"/>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0.95pt;height:185.6pt" o:ole="">
            <v:imagedata r:id="rId109" o:title=""/>
          </v:shape>
          <o:OLEObject Type="Embed" ProgID="Visio.Drawing.15" ShapeID="_x0000_i1073" DrawAspect="Content" ObjectID="_1811150759"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00537765"/>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00537766"/>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00537767"/>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0.95pt;height:185.6pt" o:ole="">
            <v:imagedata r:id="rId111" o:title=""/>
          </v:shape>
          <o:OLEObject Type="Embed" ProgID="Visio.Drawing.11" ShapeID="_x0000_i1074" DrawAspect="Content" ObjectID="_1811150760"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00537768"/>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00537769"/>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00537770"/>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4pt;height:178.6pt" o:ole="">
            <v:imagedata r:id="rId113" o:title=""/>
          </v:shape>
          <o:OLEObject Type="Embed" ProgID="Visio.Drawing.15" ShapeID="_x0000_i1075" DrawAspect="Content" ObjectID="_1811150761"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00537771"/>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00537772"/>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00537773"/>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8pt;height:141.65pt" o:ole="">
            <v:imagedata r:id="rId115" o:title=""/>
          </v:shape>
          <o:OLEObject Type="Embed" ProgID="Visio.Drawing.11" ShapeID="_x0000_i1076" DrawAspect="Content" ObjectID="_1811150762"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00537774"/>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00537775"/>
      <w:r>
        <w:rPr>
          <w:lang w:eastAsia="zh-CN"/>
        </w:rPr>
        <w:t>7</w:t>
      </w:r>
      <w:r>
        <w:t>.</w:t>
      </w:r>
      <w:r>
        <w:rPr>
          <w:lang w:eastAsia="zh-CN"/>
        </w:rPr>
        <w:t>7</w:t>
      </w:r>
      <w:r>
        <w:t>.1</w:t>
      </w:r>
      <w:r>
        <w:tab/>
        <w:t>General</w:t>
      </w:r>
      <w:bookmarkEnd w:id="614"/>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5" w:name="_Toc200537776"/>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00537777"/>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00537778"/>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00537779"/>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00537780"/>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00537781"/>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00537782"/>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00537783"/>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00537784"/>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00537785"/>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00537786"/>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00537787"/>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00537788"/>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00537789"/>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00537790"/>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00537791"/>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00537792"/>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00537793"/>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00537794"/>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00537795"/>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00537796"/>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00537797"/>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00537798"/>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00537799"/>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00537800"/>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00537801"/>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00537802"/>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00537803"/>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00537804"/>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2.15pt;height:255.25pt" o:ole="">
            <v:imagedata r:id="rId117" o:title=""/>
          </v:shape>
          <o:OLEObject Type="Embed" ProgID="Visio.Drawing.11" ShapeID="_x0000_i1077" DrawAspect="Content" ObjectID="_1811150763"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00537805"/>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00537806"/>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0053780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0053780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00537809"/>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0053781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35pt;height:367pt" o:ole="">
            <v:imagedata r:id="rId119" o:title=""/>
          </v:shape>
          <o:OLEObject Type="Embed" ProgID="Visio.Drawing.11" ShapeID="_x0000_i1078" DrawAspect="Content" ObjectID="_1811150764"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00537811"/>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00537812"/>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00537813"/>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00537814"/>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25pt;height:259.5pt" o:ole="">
            <v:imagedata r:id="rId121" o:title=""/>
          </v:shape>
          <o:OLEObject Type="Embed" ProgID="Visio.Drawing.11" ShapeID="_x0000_i1079" DrawAspect="Content" ObjectID="_1811150765"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00537815"/>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00537816"/>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00537817"/>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9pt;height:190.75pt" o:ole="">
            <v:imagedata r:id="rId123" o:title=""/>
          </v:shape>
          <o:OLEObject Type="Embed" ProgID="Visio.Drawing.11" ShapeID="_x0000_i1080" DrawAspect="Content" ObjectID="_1811150766"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00537818"/>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00537819"/>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00537820"/>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4.95pt;height:351.1pt" o:ole="">
            <v:imagedata r:id="rId125" o:title=""/>
          </v:shape>
          <o:OLEObject Type="Embed" ProgID="Visio.Drawing.11" ShapeID="_x0000_i1081" DrawAspect="Content" ObjectID="_1811150767"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00537821"/>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00537822"/>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00537823"/>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00537824"/>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00537825"/>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00537826"/>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65pt;height:146.35pt" o:ole="">
            <v:imagedata r:id="rId127" o:title=""/>
          </v:shape>
          <o:OLEObject Type="Embed" ProgID="Visio.Drawing.11" ShapeID="_x0000_i1082" DrawAspect="Content" ObjectID="_1811150768"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00537827"/>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00537828"/>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4.95pt;height:139.8pt" o:ole="">
            <v:imagedata r:id="rId129" o:title=""/>
          </v:shape>
          <o:OLEObject Type="Embed" ProgID="Visio.Drawing.11" ShapeID="_x0000_i1083" DrawAspect="Content" ObjectID="_1811150769"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00537829"/>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00537830"/>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00537831"/>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05pt;height:153.8pt" o:ole="">
            <v:imagedata r:id="rId131" o:title=""/>
          </v:shape>
          <o:OLEObject Type="Embed" ProgID="Visio.Drawing.11" ShapeID="_x0000_i1084" DrawAspect="Content" ObjectID="_1811150770"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00537832"/>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00537833"/>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4.75pt;height:136.05pt" o:ole="">
            <v:imagedata r:id="rId133" o:title=""/>
          </v:shape>
          <o:OLEObject Type="Embed" ProgID="Visio.Drawing.11" ShapeID="_x0000_i1085" DrawAspect="Content" ObjectID="_1811150771"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00537834"/>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00537835"/>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00537836"/>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00537837"/>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00537838"/>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00537839"/>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4.95pt;height:240.3pt" o:ole="">
            <v:imagedata r:id="rId135" o:title=""/>
          </v:shape>
          <o:OLEObject Type="Embed" ProgID="Visio.Drawing.11" ShapeID="_x0000_i1086" DrawAspect="Content" ObjectID="_1811150772"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00537840"/>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00537841"/>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00537842"/>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4pt;height:245.45pt" o:ole="">
            <v:imagedata r:id="rId137" o:title=""/>
          </v:shape>
          <o:OLEObject Type="Embed" ProgID="Visio.Drawing.11" ShapeID="_x0000_i1087" DrawAspect="Content" ObjectID="_1811150773"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00537843"/>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00537844"/>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00537845"/>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4.85pt;height:195.45pt" o:ole="">
            <v:imagedata r:id="rId139" o:title=""/>
          </v:shape>
          <o:OLEObject Type="Embed" ProgID="Visio.Drawing.11" ShapeID="_x0000_i1088" DrawAspect="Content" ObjectID="_1811150774"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00537846"/>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00537847"/>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00537848"/>
      <w:r>
        <w:t>7.12.2</w:t>
      </w:r>
      <w:r>
        <w:tab/>
      </w:r>
      <w:r w:rsidR="005F0596">
        <w:t>Void</w:t>
      </w:r>
      <w:bookmarkEnd w:id="694"/>
    </w:p>
    <w:p w14:paraId="0C1F0B11" w14:textId="77777777" w:rsidR="00C336BB" w:rsidRDefault="00C336BB" w:rsidP="00C336BB">
      <w:pPr>
        <w:pStyle w:val="Heading2"/>
      </w:pPr>
      <w:bookmarkStart w:id="695" w:name="_Toc200537849"/>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00537850"/>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5pt;height:213.65pt" o:ole="">
            <v:imagedata r:id="rId141" o:title=""/>
          </v:shape>
          <o:OLEObject Type="Embed" ProgID="Visio.Drawing.11" ShapeID="_x0000_i1089" DrawAspect="Content" ObjectID="_1811150775"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00537851"/>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00537852"/>
      <w:r>
        <w:lastRenderedPageBreak/>
        <w:t>7.13.3</w:t>
      </w:r>
      <w:r>
        <w:tab/>
        <w:t>Manage MCData message store</w:t>
      </w:r>
      <w:bookmarkEnd w:id="698"/>
    </w:p>
    <w:p w14:paraId="1B733705" w14:textId="77777777" w:rsidR="00C336BB" w:rsidRDefault="00C336BB" w:rsidP="00C336BB">
      <w:pPr>
        <w:pStyle w:val="Heading4"/>
      </w:pPr>
      <w:bookmarkStart w:id="699" w:name="_Toc200537853"/>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00537854"/>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00537855"/>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00537856"/>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00537857"/>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00537858"/>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00537859"/>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00537860"/>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00537861"/>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00537862"/>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00537863"/>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00537864"/>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00537865"/>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00537866"/>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00537867"/>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00537868"/>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00537869"/>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00537870"/>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00537871"/>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00537872"/>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00537873"/>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00537874"/>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00537875"/>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00537876"/>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00537877"/>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00537878"/>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00537879"/>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00537880"/>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00537881"/>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00537882"/>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00537883"/>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0053788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0053788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0053788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0053788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0053788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0053788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00537890"/>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00537891"/>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00537892"/>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00537893"/>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00537894"/>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00537895"/>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00537896"/>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00537897"/>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00537898"/>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00537899"/>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00537900"/>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00537901"/>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00537902"/>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00537903"/>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0053790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00537905"/>
      <w:r>
        <w:t>7.13.3.2</w:t>
      </w:r>
      <w:r>
        <w:tab/>
        <w:t>Retrieve a stored object</w:t>
      </w:r>
      <w:bookmarkEnd w:id="751"/>
    </w:p>
    <w:p w14:paraId="7357C202" w14:textId="77777777" w:rsidR="00C336BB" w:rsidRDefault="00C336BB" w:rsidP="00C336BB">
      <w:pPr>
        <w:pStyle w:val="Heading5"/>
      </w:pPr>
      <w:bookmarkStart w:id="752" w:name="_Toc200537906"/>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00537907"/>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5pt;height:191.2pt" o:ole="">
            <v:imagedata r:id="rId143" o:title=""/>
          </v:shape>
          <o:OLEObject Type="Embed" ProgID="Visio.Drawing.11" ShapeID="_x0000_i1090" DrawAspect="Content" ObjectID="_1811150776"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00537908"/>
      <w:r>
        <w:t>7.13.3.3</w:t>
      </w:r>
      <w:r>
        <w:tab/>
        <w:t>Search stored objects</w:t>
      </w:r>
      <w:bookmarkEnd w:id="754"/>
    </w:p>
    <w:p w14:paraId="5D702389" w14:textId="77777777" w:rsidR="00C336BB" w:rsidRDefault="00C336BB" w:rsidP="00C336BB">
      <w:pPr>
        <w:pStyle w:val="Heading5"/>
      </w:pPr>
      <w:bookmarkStart w:id="755" w:name="_Toc200537909"/>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00537910"/>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5pt;height:199.65pt" o:ole="">
            <v:imagedata r:id="rId145" o:title=""/>
          </v:shape>
          <o:OLEObject Type="Embed" ProgID="Visio.Drawing.11" ShapeID="_x0000_i1091" DrawAspect="Content" ObjectID="_1811150777"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00537911"/>
      <w:r>
        <w:t>7.13.3.4</w:t>
      </w:r>
      <w:r>
        <w:tab/>
      </w:r>
      <w:r w:rsidRPr="000A5758">
        <w:t>Update a stored object</w:t>
      </w:r>
      <w:bookmarkEnd w:id="757"/>
    </w:p>
    <w:p w14:paraId="6E43374B" w14:textId="77777777" w:rsidR="00C336BB" w:rsidRDefault="00C336BB" w:rsidP="00C336BB">
      <w:pPr>
        <w:pStyle w:val="Heading5"/>
      </w:pPr>
      <w:bookmarkStart w:id="758" w:name="_Toc200537912"/>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00537913"/>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5.05pt;height:195.45pt" o:ole="">
            <v:imagedata r:id="rId147" o:title=""/>
          </v:shape>
          <o:OLEObject Type="Embed" ProgID="Visio.Drawing.11" ShapeID="_x0000_i1092" DrawAspect="Content" ObjectID="_1811150778"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00537914"/>
      <w:r>
        <w:t>7.13.3.5</w:t>
      </w:r>
      <w:r>
        <w:tab/>
        <w:t>Delete a stored object</w:t>
      </w:r>
      <w:bookmarkEnd w:id="760"/>
    </w:p>
    <w:p w14:paraId="20BB2935" w14:textId="77777777" w:rsidR="00C336BB" w:rsidRDefault="00C336BB" w:rsidP="00C336BB">
      <w:pPr>
        <w:pStyle w:val="Heading5"/>
      </w:pPr>
      <w:bookmarkStart w:id="761" w:name="_Toc200537915"/>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00537916"/>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0.95pt;height:204.3pt" o:ole="">
            <v:imagedata r:id="rId149" o:title=""/>
          </v:shape>
          <o:OLEObject Type="Embed" ProgID="Visio.Drawing.11" ShapeID="_x0000_i1093" DrawAspect="Content" ObjectID="_1811150779"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00537917"/>
      <w:r>
        <w:t>7.13.3.6</w:t>
      </w:r>
      <w:r>
        <w:tab/>
        <w:t>Synchronization</w:t>
      </w:r>
      <w:bookmarkEnd w:id="763"/>
    </w:p>
    <w:p w14:paraId="547FA4AF" w14:textId="77777777" w:rsidR="00C336BB" w:rsidRDefault="00C336BB" w:rsidP="00C336BB">
      <w:pPr>
        <w:pStyle w:val="Heading5"/>
      </w:pPr>
      <w:bookmarkStart w:id="764" w:name="_Toc200537918"/>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00537919"/>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65pt;height:203.4pt" o:ole="">
            <v:imagedata r:id="rId151" o:title=""/>
          </v:shape>
          <o:OLEObject Type="Embed" ProgID="Visio.Drawing.11" ShapeID="_x0000_i1094" DrawAspect="Content" ObjectID="_1811150780"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00537920"/>
      <w:r>
        <w:t>7.13.3.7</w:t>
      </w:r>
      <w:r>
        <w:tab/>
        <w:t>Create a user account</w:t>
      </w:r>
      <w:bookmarkEnd w:id="766"/>
    </w:p>
    <w:p w14:paraId="39315DEC" w14:textId="77777777" w:rsidR="00C336BB" w:rsidRDefault="00C336BB" w:rsidP="00C336BB">
      <w:pPr>
        <w:pStyle w:val="Heading5"/>
      </w:pPr>
      <w:bookmarkStart w:id="767" w:name="_Toc200537921"/>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00537922"/>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65pt;height:203.4pt" o:ole="">
            <v:imagedata r:id="rId153" o:title=""/>
          </v:shape>
          <o:OLEObject Type="Embed" ProgID="Visio.Drawing.11" ShapeID="_x0000_i1095" DrawAspect="Content" ObjectID="_1811150781"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00537923"/>
      <w:r>
        <w:t>7.13.3.8</w:t>
      </w:r>
      <w:r>
        <w:tab/>
        <w:t>Deposit an object</w:t>
      </w:r>
      <w:bookmarkEnd w:id="769"/>
    </w:p>
    <w:p w14:paraId="50A04365" w14:textId="77777777" w:rsidR="00C336BB" w:rsidRDefault="00C336BB" w:rsidP="00C336BB">
      <w:pPr>
        <w:pStyle w:val="Heading5"/>
      </w:pPr>
      <w:bookmarkStart w:id="770" w:name="_Toc200537924"/>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00537925"/>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9pt;height:202.9pt" o:ole="">
            <v:imagedata r:id="rId155" o:title=""/>
          </v:shape>
          <o:OLEObject Type="Embed" ProgID="Visio.Drawing.15" ShapeID="_x0000_i1096" DrawAspect="Content" ObjectID="_1811150782"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00537926"/>
      <w:r>
        <w:t>7.13.3.9</w:t>
      </w:r>
      <w:r>
        <w:tab/>
        <w:t>Copy a stored object</w:t>
      </w:r>
      <w:bookmarkEnd w:id="772"/>
    </w:p>
    <w:p w14:paraId="4DDB5D4B" w14:textId="77777777" w:rsidR="00C336BB" w:rsidRDefault="00C336BB" w:rsidP="00C336BB">
      <w:pPr>
        <w:pStyle w:val="Heading5"/>
      </w:pPr>
      <w:bookmarkStart w:id="773" w:name="_Toc200537927"/>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00537928"/>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4.95pt;height:204.3pt" o:ole="">
            <v:imagedata r:id="rId157" o:title=""/>
          </v:shape>
          <o:OLEObject Type="Embed" ProgID="Visio.Drawing.11" ShapeID="_x0000_i1097" DrawAspect="Content" ObjectID="_1811150783"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00537929"/>
      <w:r>
        <w:t>7.13.3.10</w:t>
      </w:r>
      <w:r>
        <w:tab/>
        <w:t>Move a stored object</w:t>
      </w:r>
      <w:bookmarkEnd w:id="775"/>
    </w:p>
    <w:p w14:paraId="108EF6F4" w14:textId="77777777" w:rsidR="00C336BB" w:rsidRDefault="00C336BB" w:rsidP="00C336BB">
      <w:pPr>
        <w:pStyle w:val="Heading5"/>
      </w:pPr>
      <w:bookmarkStart w:id="776" w:name="_Toc200537930"/>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00537931"/>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7pt;height:205.7pt" o:ole="">
            <v:imagedata r:id="rId159" o:title=""/>
          </v:shape>
          <o:OLEObject Type="Embed" ProgID="Visio.Drawing.11" ShapeID="_x0000_i1098" DrawAspect="Content" ObjectID="_1811150784"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00537932"/>
      <w:r>
        <w:t>7.13.3.11</w:t>
      </w:r>
      <w:r>
        <w:tab/>
        <w:t>Folder create operation</w:t>
      </w:r>
      <w:bookmarkEnd w:id="778"/>
    </w:p>
    <w:p w14:paraId="5CDF0515" w14:textId="77777777" w:rsidR="00C336BB" w:rsidRDefault="00C336BB" w:rsidP="00C336BB">
      <w:pPr>
        <w:pStyle w:val="Heading5"/>
      </w:pPr>
      <w:bookmarkStart w:id="779" w:name="_Toc200537933"/>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00537934"/>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05pt;height:191.2pt" o:ole="">
            <v:imagedata r:id="rId161" o:title=""/>
          </v:shape>
          <o:OLEObject Type="Embed" ProgID="Visio.Drawing.11" ShapeID="_x0000_i1099" DrawAspect="Content" ObjectID="_1811150785"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00537935"/>
      <w:r>
        <w:t>7.13.3.12</w:t>
      </w:r>
      <w:r>
        <w:tab/>
        <w:t>Folder delete operation</w:t>
      </w:r>
      <w:bookmarkEnd w:id="781"/>
    </w:p>
    <w:p w14:paraId="6476D383" w14:textId="77777777" w:rsidR="00C336BB" w:rsidRDefault="00C336BB" w:rsidP="00C336BB">
      <w:pPr>
        <w:pStyle w:val="Heading5"/>
      </w:pPr>
      <w:bookmarkStart w:id="782" w:name="_Toc200537936"/>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00537937"/>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9pt;height:195.45pt" o:ole="">
            <v:imagedata r:id="rId163" o:title=""/>
          </v:shape>
          <o:OLEObject Type="Embed" ProgID="Visio.Drawing.11" ShapeID="_x0000_i1100" DrawAspect="Content" ObjectID="_1811150786"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00537938"/>
      <w:r>
        <w:t>7.13.3.13</w:t>
      </w:r>
      <w:r>
        <w:tab/>
        <w:t>Folder copy operation</w:t>
      </w:r>
      <w:bookmarkEnd w:id="784"/>
    </w:p>
    <w:p w14:paraId="5D84A4A7" w14:textId="77777777" w:rsidR="00C336BB" w:rsidRDefault="00C336BB" w:rsidP="00C336BB">
      <w:pPr>
        <w:pStyle w:val="Heading5"/>
      </w:pPr>
      <w:bookmarkStart w:id="785" w:name="_Toc200537939"/>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00537940"/>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1pt;height:204.3pt" o:ole="">
            <v:imagedata r:id="rId165" o:title=""/>
          </v:shape>
          <o:OLEObject Type="Embed" ProgID="Visio.Drawing.11" ShapeID="_x0000_i1101" DrawAspect="Content" ObjectID="_1811150787"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00537941"/>
      <w:r>
        <w:t>7.13.3.14</w:t>
      </w:r>
      <w:r>
        <w:tab/>
        <w:t>Folder move operation</w:t>
      </w:r>
      <w:bookmarkEnd w:id="787"/>
    </w:p>
    <w:p w14:paraId="346666E2" w14:textId="77777777" w:rsidR="00C336BB" w:rsidRDefault="00C336BB" w:rsidP="00C336BB">
      <w:pPr>
        <w:pStyle w:val="Heading5"/>
      </w:pPr>
      <w:bookmarkStart w:id="788" w:name="_Toc200537942"/>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00537943"/>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6pt;height:199.15pt" o:ole="">
            <v:imagedata r:id="rId167" o:title=""/>
          </v:shape>
          <o:OLEObject Type="Embed" ProgID="Visio.Drawing.11" ShapeID="_x0000_i1102" DrawAspect="Content" ObjectID="_1811150788"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00537944"/>
      <w:r>
        <w:t>7.13.3.15</w:t>
      </w:r>
      <w:r>
        <w:tab/>
        <w:t>Folder list operation</w:t>
      </w:r>
      <w:bookmarkEnd w:id="790"/>
    </w:p>
    <w:p w14:paraId="0F3C68AF" w14:textId="77777777" w:rsidR="00C336BB" w:rsidRDefault="00C336BB" w:rsidP="00C336BB">
      <w:pPr>
        <w:pStyle w:val="Heading5"/>
      </w:pPr>
      <w:bookmarkStart w:id="791" w:name="_Toc200537945"/>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00537946"/>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7.85pt;height:187pt" o:ole="">
            <v:imagedata r:id="rId169" o:title=""/>
          </v:shape>
          <o:OLEObject Type="Embed" ProgID="Visio.Drawing.11" ShapeID="_x0000_i1103" DrawAspect="Content" ObjectID="_1811150789"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00537947"/>
      <w:r>
        <w:t>7.13.3.16</w:t>
      </w:r>
      <w:r>
        <w:tab/>
        <w:t>Upload objects</w:t>
      </w:r>
      <w:bookmarkEnd w:id="793"/>
    </w:p>
    <w:p w14:paraId="0E1AE556" w14:textId="77777777" w:rsidR="00C336BB" w:rsidRDefault="00C336BB" w:rsidP="00C336BB">
      <w:pPr>
        <w:pStyle w:val="Heading5"/>
      </w:pPr>
      <w:bookmarkStart w:id="794" w:name="_Toc200537948"/>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00537949"/>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5pt;height:196.35pt" o:ole="">
            <v:imagedata r:id="rId171" o:title=""/>
          </v:shape>
          <o:OLEObject Type="Embed" ProgID="Visio.Drawing.11" ShapeID="_x0000_i1104" DrawAspect="Content" ObjectID="_1811150790"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00537950"/>
      <w:r>
        <w:t>7.13.3.17</w:t>
      </w:r>
      <w:r>
        <w:tab/>
        <w:t>Notify client to synchronize</w:t>
      </w:r>
      <w:bookmarkEnd w:id="796"/>
    </w:p>
    <w:p w14:paraId="6F9EBCD5" w14:textId="77777777" w:rsidR="00C336BB" w:rsidRDefault="00C336BB" w:rsidP="00C336BB">
      <w:pPr>
        <w:pStyle w:val="Heading5"/>
      </w:pPr>
      <w:bookmarkStart w:id="797" w:name="_Toc200537951"/>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00537952"/>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9pt;height:196.35pt" o:ole="">
            <v:imagedata r:id="rId173" o:title=""/>
          </v:shape>
          <o:OLEObject Type="Embed" ProgID="Visio.Drawing.11" ShapeID="_x0000_i1105" DrawAspect="Content" ObjectID="_1811150791"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00537953"/>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55pt;height:405.35pt" o:ole="">
            <v:imagedata r:id="rId175" o:title=""/>
          </v:shape>
          <o:OLEObject Type="Embed" ProgID="Visio.Drawing.11" ShapeID="_x0000_i1106" DrawAspect="Content" ObjectID="_1811150792"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pt;height:264.6pt" o:ole="">
            <v:imagedata r:id="rId177" o:title=""/>
          </v:shape>
          <o:OLEObject Type="Embed" ProgID="Visio.Drawing.11" ShapeID="_x0000_i1107" DrawAspect="Content" ObjectID="_1811150793"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95pt;height:277.25pt" o:ole="">
            <v:imagedata r:id="rId179" o:title=""/>
          </v:shape>
          <o:OLEObject Type="Embed" ProgID="Visio.Drawing.11" ShapeID="_x0000_i1108" DrawAspect="Content" ObjectID="_1811150794"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00537954"/>
      <w:r>
        <w:t>7.13.3.18</w:t>
      </w:r>
      <w:r>
        <w:tab/>
        <w:t>Search folder</w:t>
      </w:r>
      <w:bookmarkEnd w:id="800"/>
    </w:p>
    <w:p w14:paraId="6AD6E2D6" w14:textId="77777777" w:rsidR="00C336BB" w:rsidRDefault="00C336BB" w:rsidP="00C336BB">
      <w:pPr>
        <w:pStyle w:val="Heading5"/>
      </w:pPr>
      <w:bookmarkStart w:id="801" w:name="_Toc200537955"/>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00537956"/>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5pt;height:199.15pt" o:ole="">
            <v:imagedata r:id="rId181" o:title=""/>
          </v:shape>
          <o:OLEObject Type="Embed" ProgID="Visio.Drawing.11" ShapeID="_x0000_i1109" DrawAspect="Content" ObjectID="_1811150795"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00537957"/>
      <w:r>
        <w:t>7.13.3.19</w:t>
      </w:r>
      <w:r>
        <w:tab/>
        <w:t>Retrieve folder content</w:t>
      </w:r>
      <w:bookmarkEnd w:id="803"/>
    </w:p>
    <w:p w14:paraId="46C70A15" w14:textId="77777777" w:rsidR="00C336BB" w:rsidRDefault="00C336BB" w:rsidP="00C336BB">
      <w:pPr>
        <w:pStyle w:val="Heading5"/>
      </w:pPr>
      <w:bookmarkStart w:id="804" w:name="_Toc200537958"/>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00537959"/>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5pt;height:199.15pt" o:ole="">
            <v:imagedata r:id="rId183" o:title=""/>
          </v:shape>
          <o:OLEObject Type="Embed" ProgID="Visio.Drawing.11" ShapeID="_x0000_i1110" DrawAspect="Content" ObjectID="_1811150796"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00537960"/>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00537961"/>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00537962"/>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8pt;height:313.7pt" o:ole="">
            <v:imagedata r:id="rId185" o:title=""/>
          </v:shape>
          <o:OLEObject Type="Embed" ProgID="Visio.Drawing.15" ShapeID="_x0000_i1111" DrawAspect="Content" ObjectID="_1811150797"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00537963"/>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00537964"/>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00537965"/>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5pt;height:180.45pt" o:ole="">
            <v:imagedata r:id="rId187" o:title=""/>
          </v:shape>
          <o:OLEObject Type="Embed" ProgID="Visio.Drawing.11" ShapeID="_x0000_i1112" DrawAspect="Content" ObjectID="_1811150798"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00537966"/>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00537967"/>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00537968"/>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05pt;height:198.25pt" o:ole="">
            <v:imagedata r:id="rId189" o:title=""/>
          </v:shape>
          <o:OLEObject Type="Embed" ProgID="Visio.Drawing.11" ShapeID="_x0000_i1113" DrawAspect="Content" ObjectID="_1811150799"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00537969"/>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00537970"/>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00537971"/>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00537972"/>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00537973"/>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00537974"/>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00537975"/>
      <w:r>
        <w:rPr>
          <w:lang w:eastAsia="zh-CN"/>
        </w:rPr>
        <w:t>7.14.2.1</w:t>
      </w:r>
      <w:r>
        <w:rPr>
          <w:lang w:eastAsia="zh-CN"/>
        </w:rPr>
        <w:tab/>
        <w:t>Information flows for IP connectivity</w:t>
      </w:r>
      <w:bookmarkEnd w:id="821"/>
    </w:p>
    <w:p w14:paraId="346CF74D" w14:textId="77777777" w:rsidR="00C336BB" w:rsidRDefault="00C336BB" w:rsidP="00C336BB">
      <w:pPr>
        <w:pStyle w:val="Heading5"/>
        <w:rPr>
          <w:rFonts w:eastAsia="SimSun"/>
        </w:rPr>
      </w:pPr>
      <w:bookmarkStart w:id="822" w:name="_Toc200537976"/>
      <w:r>
        <w:t>7.14.2.1.1</w:t>
      </w:r>
      <w:r>
        <w:rPr>
          <w:rFonts w:eastAsia="SimSun"/>
        </w:rPr>
        <w:tab/>
        <w:t>MCData IPcon point-to-point request</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3" w:name="_Toc200537977"/>
      <w:r>
        <w:rPr>
          <w:lang w:eastAsia="zh-CN"/>
        </w:rPr>
        <w:lastRenderedPageBreak/>
        <w:t>7.14</w:t>
      </w:r>
      <w:r>
        <w:t>.2</w:t>
      </w:r>
      <w:r>
        <w:rPr>
          <w:lang w:eastAsia="zh-CN"/>
        </w:rPr>
        <w:t>.1.2</w:t>
      </w:r>
      <w:r>
        <w:rPr>
          <w:rFonts w:eastAsia="SimSun"/>
        </w:rPr>
        <w:tab/>
        <w:t>MCData IPcon point-to-point response</w:t>
      </w:r>
      <w:bookmarkEnd w:id="823"/>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4" w:name="_Toc200537978"/>
      <w:r>
        <w:t>7.14.2.1.3</w:t>
      </w:r>
      <w:r>
        <w:rPr>
          <w:rFonts w:eastAsia="SimSun"/>
        </w:rPr>
        <w:tab/>
        <w:t>MCData remote IPcon point-to-point request</w:t>
      </w:r>
      <w:bookmarkEnd w:id="824"/>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5" w:name="_Toc200537979"/>
      <w:r>
        <w:rPr>
          <w:lang w:eastAsia="zh-CN"/>
        </w:rPr>
        <w:t>7.14</w:t>
      </w:r>
      <w:r>
        <w:t>.2</w:t>
      </w:r>
      <w:r>
        <w:rPr>
          <w:lang w:eastAsia="zh-CN"/>
        </w:rPr>
        <w:t>.1.4</w:t>
      </w:r>
      <w:r>
        <w:rPr>
          <w:rFonts w:eastAsia="SimSun"/>
        </w:rPr>
        <w:tab/>
        <w:t>MCData remote IPcon point-to-point response</w:t>
      </w:r>
      <w:bookmarkEnd w:id="825"/>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lastRenderedPageBreak/>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6" w:name="_Toc200537980"/>
      <w:r>
        <w:t>7.14.2.1.5</w:t>
      </w:r>
      <w:r>
        <w:rPr>
          <w:rFonts w:eastAsia="SimSun"/>
        </w:rPr>
        <w:tab/>
        <w:t>MCData remote IPcon point-to-point tear down request</w:t>
      </w:r>
      <w:bookmarkEnd w:id="826"/>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7" w:name="_Toc200537981"/>
      <w:r>
        <w:rPr>
          <w:lang w:eastAsia="zh-CN"/>
        </w:rPr>
        <w:t>7.14</w:t>
      </w:r>
      <w:r>
        <w:t>.2</w:t>
      </w:r>
      <w:r>
        <w:rPr>
          <w:lang w:eastAsia="zh-CN"/>
        </w:rPr>
        <w:t>.1.6</w:t>
      </w:r>
      <w:r>
        <w:rPr>
          <w:rFonts w:eastAsia="SimSun"/>
        </w:rPr>
        <w:tab/>
        <w:t>MCData remote IPcon point-to-point tear down response</w:t>
      </w:r>
      <w:bookmarkEnd w:id="827"/>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8" w:name="_Toc200537982"/>
      <w:r>
        <w:t>7.14.2.1.7</w:t>
      </w:r>
      <w:r>
        <w:rPr>
          <w:rFonts w:eastAsia="SimSun"/>
        </w:rPr>
        <w:tab/>
        <w:t>MCData remote IPcon point-to-point application priority change request</w:t>
      </w:r>
      <w:bookmarkEnd w:id="828"/>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lastRenderedPageBreak/>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9" w:name="_Toc200537983"/>
      <w:r>
        <w:rPr>
          <w:lang w:eastAsia="zh-CN"/>
        </w:rPr>
        <w:t>7.14</w:t>
      </w:r>
      <w:r>
        <w:t>.2</w:t>
      </w:r>
      <w:r>
        <w:rPr>
          <w:lang w:eastAsia="zh-CN"/>
        </w:rPr>
        <w:t>.1.8</w:t>
      </w:r>
      <w:r>
        <w:rPr>
          <w:rFonts w:eastAsia="SimSun"/>
        </w:rPr>
        <w:tab/>
        <w:t>MCData remote IPcon point-to-point application priority change response</w:t>
      </w:r>
      <w:bookmarkEnd w:id="829"/>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0" w:name="_Toc200537984"/>
      <w:r>
        <w:t>7.14.2.2</w:t>
      </w:r>
      <w:r>
        <w:tab/>
        <w:t>IP connectivity point-to-point MCData transport service</w:t>
      </w:r>
      <w:bookmarkEnd w:id="830"/>
    </w:p>
    <w:p w14:paraId="23F6E27E" w14:textId="77777777" w:rsidR="00C336BB" w:rsidRDefault="00C336BB" w:rsidP="00C336BB">
      <w:pPr>
        <w:pStyle w:val="Heading5"/>
      </w:pPr>
      <w:bookmarkStart w:id="831" w:name="_Toc200537985"/>
      <w:r>
        <w:t>7.14.2.2.1</w:t>
      </w:r>
      <w:r>
        <w:tab/>
        <w:t>General</w:t>
      </w:r>
      <w:bookmarkEnd w:id="831"/>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2" w:name="_Toc200537986"/>
      <w:r>
        <w:t>7.14.2.2.2</w:t>
      </w:r>
      <w:r>
        <w:tab/>
        <w:t>Procedure</w:t>
      </w:r>
      <w:bookmarkEnd w:id="832"/>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lastRenderedPageBreak/>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3.95pt" o:ole="">
            <v:imagedata r:id="rId191" o:title=""/>
          </v:shape>
          <o:OLEObject Type="Embed" ProgID="Visio.Drawing.15" ShapeID="_x0000_i1114" DrawAspect="Content" ObjectID="_1811150800"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lastRenderedPageBreak/>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3" w:name="_Toc11751387"/>
      <w:bookmarkStart w:id="834" w:name="_Toc11450903"/>
      <w:bookmarkStart w:id="835" w:name="_Toc200537987"/>
      <w:r>
        <w:t>7.14.2.3</w:t>
      </w:r>
      <w:r>
        <w:tab/>
        <w:t>Remote initiated point-to-point IP connectivity</w:t>
      </w:r>
      <w:bookmarkEnd w:id="833"/>
      <w:bookmarkEnd w:id="835"/>
    </w:p>
    <w:p w14:paraId="71A75E0F" w14:textId="77777777" w:rsidR="00C336BB" w:rsidRDefault="00C336BB" w:rsidP="00C336BB">
      <w:pPr>
        <w:pStyle w:val="Heading5"/>
      </w:pPr>
      <w:bookmarkStart w:id="836" w:name="_Toc11751388"/>
      <w:bookmarkStart w:id="837" w:name="_Toc200537988"/>
      <w:r>
        <w:t>7.14.2.3.1</w:t>
      </w:r>
      <w:r>
        <w:tab/>
        <w:t>General</w:t>
      </w:r>
      <w:bookmarkEnd w:id="836"/>
      <w:bookmarkEnd w:id="837"/>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8" w:name="_Toc11751389"/>
      <w:bookmarkStart w:id="839" w:name="_Toc200537989"/>
      <w:r>
        <w:t>7.14.2.3.2</w:t>
      </w:r>
      <w:r>
        <w:tab/>
        <w:t>Procedure</w:t>
      </w:r>
      <w:bookmarkEnd w:id="838"/>
      <w:bookmarkEnd w:id="839"/>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55pt;height:228.15pt" o:ole="">
            <v:imagedata r:id="rId193" o:title=""/>
          </v:shape>
          <o:OLEObject Type="Embed" ProgID="Visio.Drawing.15" ShapeID="_x0000_i1115" DrawAspect="Content" ObjectID="_1811150801"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0" w:name="_Toc200537990"/>
      <w:r>
        <w:t>7.14.2.4</w:t>
      </w:r>
      <w:r>
        <w:tab/>
        <w:t>MCData user remote initiated tear down point-to-point IP connectivity</w:t>
      </w:r>
      <w:bookmarkEnd w:id="840"/>
    </w:p>
    <w:p w14:paraId="2BD0ABCF" w14:textId="77777777" w:rsidR="00C336BB" w:rsidRDefault="00C336BB" w:rsidP="00C336BB">
      <w:pPr>
        <w:pStyle w:val="Heading5"/>
      </w:pPr>
      <w:bookmarkStart w:id="841" w:name="_Toc200537991"/>
      <w:r>
        <w:t>7.14.2.4.1</w:t>
      </w:r>
      <w:r>
        <w:tab/>
        <w:t>General</w:t>
      </w:r>
      <w:bookmarkEnd w:id="841"/>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2" w:name="_Toc200537992"/>
      <w:r>
        <w:t>7.14.2.4.2</w:t>
      </w:r>
      <w:r>
        <w:tab/>
        <w:t>Procedure</w:t>
      </w:r>
      <w:bookmarkEnd w:id="842"/>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55pt;height:228.15pt" o:ole="">
            <v:imagedata r:id="rId195" o:title=""/>
          </v:shape>
          <o:OLEObject Type="Embed" ProgID="Visio.Drawing.15" ShapeID="_x0000_i1116" DrawAspect="Content" ObjectID="_1811150802"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3" w:name="_Toc4538786"/>
      <w:bookmarkStart w:id="844" w:name="_Toc200537993"/>
      <w:r>
        <w:t>7.14.2.5</w:t>
      </w:r>
      <w:r>
        <w:tab/>
        <w:t>Remote initiated point-to-point IP connectivity application priority change</w:t>
      </w:r>
      <w:bookmarkEnd w:id="844"/>
    </w:p>
    <w:p w14:paraId="4F21CC43" w14:textId="77777777" w:rsidR="00C336BB" w:rsidRDefault="00C336BB" w:rsidP="00C336BB">
      <w:pPr>
        <w:pStyle w:val="Heading5"/>
      </w:pPr>
      <w:bookmarkStart w:id="845" w:name="_Toc200537994"/>
      <w:r>
        <w:t>7.14.2.5.1</w:t>
      </w:r>
      <w:r>
        <w:tab/>
        <w:t>General</w:t>
      </w:r>
      <w:bookmarkEnd w:id="845"/>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6" w:name="_Toc200537995"/>
      <w:r>
        <w:t>7.14.2.5.2</w:t>
      </w:r>
      <w:r>
        <w:tab/>
        <w:t>Procedure</w:t>
      </w:r>
      <w:bookmarkEnd w:id="846"/>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2pt;height:229.1pt" o:ole="">
            <v:imagedata r:id="rId197" o:title=""/>
          </v:shape>
          <o:OLEObject Type="Embed" ProgID="Visio.Drawing.11" ShapeID="_x0000_i1117" DrawAspect="Content" ObjectID="_1811150803"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7" w:name="_Toc200537996"/>
      <w:r>
        <w:rPr>
          <w:lang w:eastAsia="zh-CN"/>
        </w:rPr>
        <w:t>7.14.2.6</w:t>
      </w:r>
      <w:r>
        <w:tab/>
        <w:t>Group standalone IP connectivity using media plane</w:t>
      </w:r>
      <w:bookmarkEnd w:id="843"/>
      <w:bookmarkEnd w:id="847"/>
    </w:p>
    <w:p w14:paraId="7971BF04" w14:textId="77777777" w:rsidR="00C336BB" w:rsidRDefault="00C336BB" w:rsidP="00C336BB">
      <w:pPr>
        <w:pStyle w:val="Heading5"/>
        <w:rPr>
          <w:lang w:eastAsia="zh-CN"/>
        </w:rPr>
      </w:pPr>
      <w:bookmarkStart w:id="848" w:name="_Toc4538787"/>
      <w:bookmarkStart w:id="849" w:name="_Toc533180709"/>
      <w:bookmarkStart w:id="850" w:name="_Hlk8217179"/>
      <w:bookmarkStart w:id="851" w:name="_Toc200537997"/>
      <w:r>
        <w:t>7.14.2.6.1</w:t>
      </w:r>
      <w:r>
        <w:tab/>
      </w:r>
      <w:r>
        <w:rPr>
          <w:lang w:eastAsia="zh-CN"/>
        </w:rPr>
        <w:t>General</w:t>
      </w:r>
      <w:bookmarkEnd w:id="848"/>
      <w:bookmarkEnd w:id="849"/>
      <w:bookmarkEnd w:id="851"/>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2" w:name="_Toc4538788"/>
      <w:bookmarkStart w:id="853" w:name="_Toc533180710"/>
      <w:bookmarkStart w:id="854" w:name="_Toc200537998"/>
      <w:r>
        <w:lastRenderedPageBreak/>
        <w:t>7.14.2.6.2</w:t>
      </w:r>
      <w:r>
        <w:tab/>
        <w:t>Procedure</w:t>
      </w:r>
      <w:bookmarkEnd w:id="852"/>
      <w:bookmarkEnd w:id="853"/>
      <w:bookmarkEnd w:id="854"/>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0"/>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15pt;height:151pt" o:ole="">
            <v:imagedata r:id="rId199" o:title=""/>
          </v:shape>
          <o:OLEObject Type="Embed" ProgID="Visio.Drawing.11" ShapeID="_x0000_i1118" DrawAspect="Content" ObjectID="_1811150804"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5" w:name="_Toc200537999"/>
      <w:r>
        <w:t>7.15</w:t>
      </w:r>
      <w:r w:rsidRPr="00AB5FED">
        <w:tab/>
        <w:t>Location information (on-network)</w:t>
      </w:r>
      <w:bookmarkEnd w:id="834"/>
      <w:bookmarkEnd w:id="855"/>
    </w:p>
    <w:p w14:paraId="42ED337A" w14:textId="77777777" w:rsidR="00C336BB" w:rsidRDefault="00C336BB" w:rsidP="00C336BB">
      <w:bookmarkStart w:id="856" w:name="_Toc433379665"/>
      <w:bookmarkStart w:id="857" w:name="_Toc460616208"/>
      <w:bookmarkStart w:id="858"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6"/>
      <w:bookmarkEnd w:id="857"/>
      <w:bookmarkEnd w:id="858"/>
    </w:p>
    <w:p w14:paraId="2D2451CE" w14:textId="77777777" w:rsidR="00C336BB" w:rsidRPr="00544EAA" w:rsidRDefault="00C336BB" w:rsidP="00C336BB">
      <w:pPr>
        <w:pStyle w:val="Heading2"/>
        <w:rPr>
          <w:lang w:eastAsia="zh-CN"/>
        </w:rPr>
      </w:pPr>
      <w:bookmarkStart w:id="859" w:name="_Toc200538000"/>
      <w:r w:rsidRPr="00544EAA">
        <w:rPr>
          <w:lang w:eastAsia="zh-CN"/>
        </w:rPr>
        <w:t>7</w:t>
      </w:r>
      <w:r w:rsidRPr="00544EAA">
        <w:t>.</w:t>
      </w:r>
      <w:r>
        <w:t>16</w:t>
      </w:r>
      <w:r w:rsidRPr="00544EAA">
        <w:tab/>
        <w:t>Use of ProSe capabilities in off-network MCData communications</w:t>
      </w:r>
      <w:bookmarkEnd w:id="859"/>
    </w:p>
    <w:p w14:paraId="65631BDB" w14:textId="77777777" w:rsidR="00C336BB" w:rsidRPr="00544EAA" w:rsidRDefault="00C336BB" w:rsidP="00C336BB">
      <w:pPr>
        <w:pStyle w:val="Heading3"/>
        <w:rPr>
          <w:lang w:eastAsia="zh-CN"/>
        </w:rPr>
      </w:pPr>
      <w:bookmarkStart w:id="860" w:name="_Toc200538001"/>
      <w:r w:rsidRPr="00544EAA">
        <w:rPr>
          <w:lang w:eastAsia="zh-CN"/>
        </w:rPr>
        <w:t>7</w:t>
      </w:r>
      <w:r w:rsidRPr="00544EAA">
        <w:t>.</w:t>
      </w:r>
      <w:r>
        <w:t>16</w:t>
      </w:r>
      <w:r w:rsidRPr="00544EAA">
        <w:t>.1</w:t>
      </w:r>
      <w:r w:rsidRPr="00544EAA">
        <w:tab/>
        <w:t>General</w:t>
      </w:r>
      <w:bookmarkEnd w:id="860"/>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1" w:name="_Toc200538002"/>
      <w:r w:rsidRPr="00544EAA">
        <w:rPr>
          <w:lang w:eastAsia="zh-CN"/>
        </w:rPr>
        <w:lastRenderedPageBreak/>
        <w:t>7</w:t>
      </w:r>
      <w:r w:rsidRPr="00544EAA">
        <w:t>.</w:t>
      </w:r>
      <w:r>
        <w:t>16</w:t>
      </w:r>
      <w:r w:rsidRPr="00544EAA">
        <w:t>.</w:t>
      </w:r>
      <w:r>
        <w:t>2</w:t>
      </w:r>
      <w:r w:rsidRPr="00544EAA">
        <w:tab/>
      </w:r>
      <w:r>
        <w:t>Procedures</w:t>
      </w:r>
      <w:bookmarkEnd w:id="861"/>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2" w:name="_Toc122563381"/>
      <w:bookmarkStart w:id="863" w:name="_Toc200538003"/>
      <w:r>
        <w:t>7.17</w:t>
      </w:r>
      <w:r w:rsidRPr="002C512E">
        <w:rPr>
          <w:rFonts w:eastAsia="SimSun"/>
        </w:rPr>
        <w:tab/>
      </w:r>
      <w:r>
        <w:t xml:space="preserve">Ad hoc group </w:t>
      </w:r>
      <w:bookmarkEnd w:id="862"/>
      <w:r>
        <w:t>data communication</w:t>
      </w:r>
      <w:bookmarkEnd w:id="863"/>
    </w:p>
    <w:p w14:paraId="7DFC3179" w14:textId="77777777" w:rsidR="00C2503A" w:rsidRPr="002C512E" w:rsidRDefault="00C2503A" w:rsidP="00C2503A">
      <w:pPr>
        <w:pStyle w:val="Heading3"/>
      </w:pPr>
      <w:bookmarkStart w:id="864" w:name="_Toc122563382"/>
      <w:bookmarkStart w:id="865" w:name="_Toc200538004"/>
      <w:r>
        <w:t>7.17.</w:t>
      </w:r>
      <w:r w:rsidRPr="002C512E">
        <w:t>1</w:t>
      </w:r>
      <w:r w:rsidRPr="002C512E">
        <w:tab/>
        <w:t>General</w:t>
      </w:r>
      <w:bookmarkEnd w:id="864"/>
      <w:bookmarkEnd w:id="865"/>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6" w:name="_Toc122563383"/>
      <w:bookmarkStart w:id="867" w:name="_Toc200538005"/>
      <w:r>
        <w:t>7.17.</w:t>
      </w:r>
      <w:r w:rsidRPr="00AB5FED">
        <w:t>2</w:t>
      </w:r>
      <w:r w:rsidRPr="00AB5FED">
        <w:tab/>
      </w:r>
      <w:r>
        <w:t xml:space="preserve">Common </w:t>
      </w:r>
      <w:r w:rsidRPr="002C512E">
        <w:rPr>
          <w:rFonts w:eastAsia="SimSun"/>
        </w:rPr>
        <w:t>Information flows</w:t>
      </w:r>
      <w:bookmarkEnd w:id="866"/>
      <w:bookmarkEnd w:id="867"/>
    </w:p>
    <w:p w14:paraId="79605A1E" w14:textId="77777777" w:rsidR="00C2503A" w:rsidRPr="00AB5FED" w:rsidRDefault="00C2503A" w:rsidP="00C2503A">
      <w:pPr>
        <w:pStyle w:val="Heading4"/>
      </w:pPr>
      <w:bookmarkStart w:id="868" w:name="_Toc122563384"/>
      <w:bookmarkStart w:id="869" w:name="_Toc200538006"/>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8"/>
      <w:bookmarkEnd w:id="869"/>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0" w:name="_Toc122563385"/>
      <w:bookmarkStart w:id="871" w:name="_Toc200538007"/>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0"/>
      <w:bookmarkEnd w:id="871"/>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2" w:name="_Toc122563386"/>
      <w:bookmarkStart w:id="873" w:name="_Toc200538008"/>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2"/>
      <w:bookmarkEnd w:id="873"/>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4"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5" w:name="_Toc200538009"/>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4"/>
      <w:bookmarkEnd w:id="875"/>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634B11">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634B11">
            <w:pPr>
              <w:pStyle w:val="TAL"/>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634B11">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6" w:name="_Toc122563388"/>
      <w:bookmarkStart w:id="877" w:name="_Toc200538010"/>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6"/>
      <w:bookmarkEnd w:id="877"/>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8" w:name="_Toc122563389"/>
      <w:bookmarkStart w:id="879" w:name="_Toc200538011"/>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8"/>
      <w:bookmarkEnd w:id="879"/>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80"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1" w:name="_Toc200538012"/>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0"/>
      <w:bookmarkEnd w:id="881"/>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lastRenderedPageBreak/>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2" w:name="_Toc122563391"/>
      <w:bookmarkStart w:id="883" w:name="_Toc200538013"/>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2"/>
      <w:bookmarkEnd w:id="883"/>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4"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5" w:name="_Toc200538014"/>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4"/>
      <w:bookmarkEnd w:id="885"/>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lastRenderedPageBreak/>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6"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7" w:name="_Toc200538015"/>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6"/>
      <w:bookmarkEnd w:id="887"/>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lastRenderedPageBreak/>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8" w:name="_Toc122563394"/>
      <w:bookmarkStart w:id="889" w:name="_Toc200538016"/>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8"/>
      <w:bookmarkEnd w:id="889"/>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0" w:name="_Toc113304282"/>
    </w:p>
    <w:p w14:paraId="6CD6BB08" w14:textId="77777777" w:rsidR="00C2503A" w:rsidRPr="00AB5FED" w:rsidRDefault="00C2503A" w:rsidP="00C2503A">
      <w:pPr>
        <w:pStyle w:val="Heading4"/>
      </w:pPr>
      <w:bookmarkStart w:id="891" w:name="_Toc122563395"/>
      <w:bookmarkStart w:id="892" w:name="_Toc200538017"/>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0"/>
      <w:bookmarkEnd w:id="891"/>
      <w:bookmarkEnd w:id="892"/>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3" w:name="_Toc113304283"/>
      <w:bookmarkStart w:id="894" w:name="_Toc122563396"/>
      <w:bookmarkStart w:id="895" w:name="_Toc200538018"/>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3"/>
      <w:bookmarkEnd w:id="894"/>
      <w:bookmarkEnd w:id="895"/>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6" w:name="_Toc170894772"/>
      <w:bookmarkStart w:id="897" w:name="_Toc113304284"/>
      <w:bookmarkStart w:id="898" w:name="_Toc122563397"/>
      <w:bookmarkStart w:id="899" w:name="_Toc200538019"/>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6"/>
      <w:bookmarkEnd w:id="899"/>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7777777" w:rsidR="00B70BD8" w:rsidRPr="00AB5FED" w:rsidRDefault="00B70BD8" w:rsidP="00B70BD8">
      <w:pPr>
        <w:pStyle w:val="TH"/>
      </w:pPr>
      <w:r>
        <w:lastRenderedPageBreak/>
        <w:t>Table </w:t>
      </w:r>
      <w:r w:rsidRPr="00E633C3">
        <w:rPr>
          <w:noProof/>
        </w:rPr>
        <w:t>7.17.2.13a</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63519063" w14:textId="77777777" w:rsidR="00C2503A" w:rsidRPr="00AB5FED" w:rsidRDefault="00C2503A" w:rsidP="00C2503A">
      <w:pPr>
        <w:pStyle w:val="Heading4"/>
      </w:pPr>
      <w:bookmarkStart w:id="900" w:name="_Toc200538020"/>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7"/>
      <w:bookmarkEnd w:id="898"/>
      <w:bookmarkEnd w:id="900"/>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1" w:name="_Toc170894773"/>
      <w:bookmarkStart w:id="902" w:name="_Toc113304247"/>
      <w:bookmarkStart w:id="903" w:name="_Toc200538021"/>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1"/>
      <w:bookmarkEnd w:id="903"/>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77777777" w:rsidR="00B70BD8" w:rsidRPr="00AB5FED" w:rsidRDefault="00B70BD8" w:rsidP="00B70BD8">
      <w:pPr>
        <w:pStyle w:val="TH"/>
      </w:pPr>
      <w:r>
        <w:t>Table </w:t>
      </w:r>
      <w:r w:rsidRPr="00735842">
        <w:t>7.17.2.1</w:t>
      </w:r>
      <w:r>
        <w:t>4a-1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2E8D2E26" w14:textId="256B4078" w:rsidR="00B21A9D" w:rsidRPr="00AB5FED" w:rsidRDefault="00B21A9D" w:rsidP="00B21A9D">
      <w:pPr>
        <w:pStyle w:val="Heading4"/>
      </w:pPr>
      <w:bookmarkStart w:id="904" w:name="_Toc200538022"/>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2"/>
      <w:bookmarkEnd w:id="904"/>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lastRenderedPageBreak/>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5" w:name="_Toc113304248"/>
      <w:bookmarkStart w:id="906" w:name="_Toc200538023"/>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5"/>
      <w:bookmarkEnd w:id="906"/>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7" w:name="_Toc96531262"/>
      <w:bookmarkStart w:id="908" w:name="_Toc96606972"/>
      <w:bookmarkStart w:id="909" w:name="_Toc113304240"/>
      <w:bookmarkStart w:id="910" w:name="_Toc460616026"/>
      <w:bookmarkStart w:id="911" w:name="_Toc460616887"/>
      <w:bookmarkStart w:id="912" w:name="_Toc75465977"/>
      <w:bookmarkStart w:id="913" w:name="_Toc96531264"/>
      <w:bookmarkStart w:id="914" w:name="_Toc200538024"/>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7"/>
      <w:bookmarkEnd w:id="908"/>
      <w:bookmarkEnd w:id="909"/>
      <w:bookmarkEnd w:id="914"/>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5" w:name="_Toc200538025"/>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5"/>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6" w:name="_Toc200538026"/>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6"/>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0"/>
      <w:bookmarkEnd w:id="911"/>
      <w:bookmarkEnd w:id="912"/>
      <w:bookmarkEnd w:id="913"/>
    </w:tbl>
    <w:p w14:paraId="67D8CA0E" w14:textId="77777777" w:rsidR="00B21A9D" w:rsidRDefault="00B21A9D" w:rsidP="00463A12"/>
    <w:p w14:paraId="100AB225" w14:textId="77777777" w:rsidR="00E725CB" w:rsidRPr="00147D4F" w:rsidRDefault="00E725CB" w:rsidP="00E725CB">
      <w:pPr>
        <w:pStyle w:val="Heading4"/>
      </w:pPr>
      <w:bookmarkStart w:id="917" w:name="_Toc138459404"/>
      <w:bookmarkStart w:id="918" w:name="_Toc200538027"/>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7"/>
      <w:bookmarkEnd w:id="918"/>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19" w:name="_Toc138459405"/>
      <w:bookmarkStart w:id="920" w:name="_Toc200538028"/>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20"/>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1" w:name="_Toc200538029"/>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19"/>
      <w:bookmarkEnd w:id="921"/>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2" w:name="_Toc200538030"/>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2"/>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3" w:name="_Toc200538031"/>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3"/>
    </w:p>
    <w:p w14:paraId="31914AA7" w14:textId="77777777" w:rsidR="00C2503A" w:rsidRPr="002C512E" w:rsidRDefault="00C2503A" w:rsidP="00C2503A">
      <w:pPr>
        <w:pStyle w:val="Heading4"/>
        <w:rPr>
          <w:rFonts w:eastAsia="SimSun"/>
        </w:rPr>
      </w:pPr>
      <w:bookmarkStart w:id="924" w:name="_Toc122563398"/>
      <w:bookmarkStart w:id="925" w:name="_Toc200538032"/>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4"/>
      <w:bookmarkEnd w:id="925"/>
    </w:p>
    <w:p w14:paraId="2DE9A4B0" w14:textId="77777777" w:rsidR="00C2503A" w:rsidRPr="00AB5FED" w:rsidRDefault="00C2503A" w:rsidP="00C2503A">
      <w:pPr>
        <w:pStyle w:val="Heading5"/>
      </w:pPr>
      <w:bookmarkStart w:id="926" w:name="_Toc122563399"/>
      <w:bookmarkStart w:id="927" w:name="_Toc200538033"/>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6"/>
      <w:bookmarkEnd w:id="927"/>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1.1pt;height:400.7pt" o:ole="">
            <v:imagedata r:id="rId201" o:title=""/>
          </v:shape>
          <o:OLEObject Type="Embed" ProgID="Visio.Drawing.15" ShapeID="_x0000_i1119" DrawAspect="Content" ObjectID="_1811150805"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8" w:name="_Toc122563400"/>
      <w:bookmarkStart w:id="929" w:name="_Toc200538034"/>
      <w:r>
        <w:t>7.17.3.1.2</w:t>
      </w:r>
      <w:r w:rsidRPr="00874DF3">
        <w:tab/>
      </w:r>
      <w:r>
        <w:rPr>
          <w:lang w:val="nl-NL"/>
        </w:rPr>
        <w:t xml:space="preserve">Release ad hoc group </w:t>
      </w:r>
      <w:r>
        <w:t>data communication</w:t>
      </w:r>
      <w:bookmarkEnd w:id="928"/>
      <w:r w:rsidR="002B38CF" w:rsidRPr="002B38CF">
        <w:t xml:space="preserve"> by the MCData server</w:t>
      </w:r>
      <w:bookmarkEnd w:id="929"/>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399.75pt;height:389pt" o:ole="">
            <v:imagedata r:id="rId203" o:title=""/>
          </v:shape>
          <o:OLEObject Type="Embed" ProgID="Visio.Drawing.11" ShapeID="_x0000_i1120" DrawAspect="Content" ObjectID="_1811150806"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0"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55pt;height:391.3pt" o:ole="">
            <v:imagedata r:id="rId205" o:title=""/>
          </v:shape>
          <o:OLEObject Type="Embed" ProgID="Visio.Drawing.11" ShapeID="_x0000_i1121" DrawAspect="Content" ObjectID="_1811150807"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1" w:name="_Toc200538035"/>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0"/>
      <w:bookmarkEnd w:id="931"/>
    </w:p>
    <w:p w14:paraId="6BAEDBF7" w14:textId="180A367A"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w:t>
      </w:r>
      <w:r w:rsidR="0014084E" w:rsidRPr="00694523">
        <w:t>criteria</w:t>
      </w:r>
      <w:r w:rsidR="0014084E">
        <w:t xml:space="preserve"> </w:t>
      </w:r>
      <w:r>
        <w:rPr>
          <w:noProof/>
        </w:rPr>
        <w:t xml:space="preserve">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AD899DF"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4084E" w:rsidRPr="0014084E">
        <w:rPr>
          <w:noProof/>
        </w:rPr>
        <w:t>initiate</w:t>
      </w:r>
      <w:r w:rsidR="0014084E">
        <w:rPr>
          <w:noProof/>
        </w:rPr>
        <w:t xml:space="preserve"> </w:t>
      </w:r>
      <w:r>
        <w:rPr>
          <w:noProof/>
        </w:rPr>
        <w:t xml:space="preserve">ad hoc group </w:t>
      </w:r>
      <w:r>
        <w:t>data communication</w:t>
      </w:r>
      <w:r>
        <w:rPr>
          <w:noProof/>
        </w:rPr>
        <w:t>.</w:t>
      </w:r>
    </w:p>
    <w:p w14:paraId="6454C913" w14:textId="4293D8A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4084E" w:rsidRPr="0014084E">
        <w:rPr>
          <w:noProof/>
        </w:rPr>
        <w:t>satisfying</w:t>
      </w:r>
      <w:r w:rsidR="0014084E">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1pt;height:456.3pt" o:ole="">
            <v:imagedata r:id="rId207" o:title=""/>
          </v:shape>
          <o:OLEObject Type="Embed" ProgID="Visio.Drawing.15" ShapeID="_x0000_i1122" DrawAspect="Content" ObjectID="_1811150808"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16F691BA" w14:textId="77777777" w:rsidR="0014084E" w:rsidRPr="00694523" w:rsidRDefault="0014084E" w:rsidP="0014084E">
      <w:bookmarkStart w:id="932" w:name="_Toc122563402"/>
      <w:r w:rsidRPr="00694523">
        <w:t xml:space="preserve">The MCData server continuously checks whether other MCData </w:t>
      </w:r>
      <w:r>
        <w:t>users</w:t>
      </w:r>
      <w:r w:rsidRPr="00694523">
        <w:t xml:space="preserve"> meet the criteria in order to add them to the ongoing ad hoc group communication, or whether any of the participating MCData </w:t>
      </w:r>
      <w:r>
        <w:t>users</w:t>
      </w:r>
      <w:r w:rsidRPr="00694523">
        <w:t xml:space="preserve"> no longer meet the criteria in order to remove them from the ongoing ad hoc group communication</w:t>
      </w:r>
      <w:r>
        <w:t>, according to clause 7.17.3.15</w:t>
      </w:r>
      <w:r w:rsidRPr="00694523">
        <w:t xml:space="preserve">. </w:t>
      </w:r>
    </w:p>
    <w:p w14:paraId="5DD7103A" w14:textId="016615A2" w:rsidR="00C2503A" w:rsidRPr="00AB5FED" w:rsidRDefault="00C2503A" w:rsidP="00C2503A">
      <w:pPr>
        <w:pStyle w:val="Heading5"/>
      </w:pPr>
      <w:bookmarkStart w:id="933" w:name="_Toc200538036"/>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2"/>
      <w:bookmarkEnd w:id="933"/>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35pt;height:489.05pt" o:ole="">
            <v:imagedata r:id="rId209" o:title=""/>
          </v:shape>
          <o:OLEObject Type="Embed" ProgID="Visio.Drawing.15" ShapeID="_x0000_i1123" DrawAspect="Content" ObjectID="_1811150809"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4" w:name="_Toc113304287"/>
      <w:bookmarkStart w:id="935" w:name="_Toc122563403"/>
      <w:bookmarkStart w:id="936" w:name="_Toc200538037"/>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4"/>
      <w:bookmarkEnd w:id="935"/>
      <w:bookmarkEnd w:id="936"/>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3pt;height:364.2pt" o:ole="">
            <v:imagedata r:id="rId211" o:title=""/>
          </v:shape>
          <o:OLEObject Type="Embed" ProgID="Visio.Drawing.15" ShapeID="_x0000_i1124" DrawAspect="Content" ObjectID="_1811150810"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7" w:name="_Toc138459418"/>
      <w:bookmarkStart w:id="938" w:name="_Toc131694730"/>
      <w:bookmarkStart w:id="939" w:name="_Toc200538038"/>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7"/>
      <w:bookmarkEnd w:id="939"/>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3.8pt;height:489.05pt" o:ole="">
            <v:imagedata r:id="rId213" o:title=""/>
          </v:shape>
          <o:OLEObject Type="Embed" ProgID="Visio.Drawing.15" ShapeID="_x0000_i1125" DrawAspect="Content" ObjectID="_1811150811"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0" w:name="_Hlk143705215"/>
      <w:r>
        <w:t>during</w:t>
      </w:r>
      <w:r w:rsidRPr="0090592C">
        <w:t xml:space="preserve"> on-going ad</w:t>
      </w:r>
      <w:r>
        <w:t> </w:t>
      </w:r>
      <w:r w:rsidRPr="0090592C">
        <w:t>hoc group data communication</w:t>
      </w:r>
      <w:bookmarkEnd w:id="940"/>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1"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1"/>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2" w:name="_Toc200538039"/>
      <w:r>
        <w:t>7.17.3.2</w:t>
      </w:r>
      <w:r w:rsidRPr="00287882">
        <w:tab/>
      </w:r>
      <w:r>
        <w:t>Ad hoc group data communication involving multiple MC systems</w:t>
      </w:r>
      <w:bookmarkEnd w:id="938"/>
      <w:bookmarkEnd w:id="942"/>
    </w:p>
    <w:p w14:paraId="0A72A26C" w14:textId="2D06C17E" w:rsidR="00B21A9D" w:rsidRPr="0045613B" w:rsidRDefault="00B21A9D" w:rsidP="00B21A9D">
      <w:pPr>
        <w:pStyle w:val="Heading5"/>
      </w:pPr>
      <w:bookmarkStart w:id="943" w:name="_Toc96531277"/>
      <w:bookmarkStart w:id="944" w:name="_Toc96606987"/>
      <w:bookmarkStart w:id="945" w:name="_Toc113304263"/>
      <w:bookmarkStart w:id="946" w:name="_Toc131694731"/>
      <w:bookmarkStart w:id="947" w:name="_Toc200538040"/>
      <w:r>
        <w:t>7.17.3.2.1</w:t>
      </w:r>
      <w:r w:rsidRPr="0045613B">
        <w:tab/>
      </w:r>
      <w:r>
        <w:t>Procedure for a</w:t>
      </w:r>
      <w:r w:rsidRPr="0045613B">
        <w:t>d</w:t>
      </w:r>
      <w:r>
        <w:t> </w:t>
      </w:r>
      <w:r w:rsidRPr="0045613B">
        <w:t xml:space="preserve">hoc group </w:t>
      </w:r>
      <w:r>
        <w:t>data communication setup</w:t>
      </w:r>
      <w:bookmarkEnd w:id="943"/>
      <w:bookmarkEnd w:id="944"/>
      <w:bookmarkEnd w:id="945"/>
      <w:r>
        <w:t xml:space="preserve"> – Participants list provided by the Initiator</w:t>
      </w:r>
      <w:bookmarkEnd w:id="946"/>
      <w:bookmarkEnd w:id="947"/>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6" type="#_x0000_t75" style="width:481.1pt;height:219.25pt" o:ole="">
            <v:imagedata r:id="rId215" o:title=""/>
          </v:shape>
          <o:OLEObject Type="Embed" ProgID="Visio.Drawing.15" ShapeID="_x0000_i1126" DrawAspect="Content" ObjectID="_1811150812"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8" w:name="_Toc96531278"/>
      <w:bookmarkStart w:id="949" w:name="_Toc96606988"/>
      <w:bookmarkStart w:id="950" w:name="_Toc113304264"/>
      <w:bookmarkStart w:id="951" w:name="_Toc131694732"/>
      <w:bookmarkStart w:id="952" w:name="_Toc200538041"/>
      <w:r>
        <w:t>7.17.3.2.2</w:t>
      </w:r>
      <w:r w:rsidRPr="0045613B">
        <w:tab/>
      </w:r>
      <w:r>
        <w:t>Procedure for a</w:t>
      </w:r>
      <w:r w:rsidRPr="0045613B">
        <w:t>d</w:t>
      </w:r>
      <w:r>
        <w:t> </w:t>
      </w:r>
      <w:r w:rsidRPr="0045613B">
        <w:t xml:space="preserve">hoc group </w:t>
      </w:r>
      <w:r>
        <w:t>data communication release</w:t>
      </w:r>
      <w:bookmarkEnd w:id="948"/>
      <w:bookmarkEnd w:id="949"/>
      <w:bookmarkEnd w:id="950"/>
      <w:r>
        <w:t xml:space="preserve"> by </w:t>
      </w:r>
      <w:r w:rsidRPr="00894C7F">
        <w:t xml:space="preserve">MCData </w:t>
      </w:r>
      <w:r>
        <w:t>server – Participants list provided by the Initiator</w:t>
      </w:r>
      <w:bookmarkEnd w:id="951"/>
      <w:bookmarkEnd w:id="952"/>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7" type="#_x0000_t75" style="width:399.75pt;height:341.75pt" o:ole="">
            <v:imagedata r:id="rId217" o:title=""/>
          </v:shape>
          <o:OLEObject Type="Embed" ProgID="Visio.Drawing.11" ShapeID="_x0000_i1127" DrawAspect="Content" ObjectID="_1811150813" r:id="rId218"/>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3" w:name="_Toc113304257"/>
      <w:bookmarkStart w:id="954" w:name="_Toc131694733"/>
      <w:bookmarkStart w:id="955" w:name="_Toc200538042"/>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3"/>
      <w:bookmarkEnd w:id="954"/>
      <w:bookmarkEnd w:id="955"/>
    </w:p>
    <w:p w14:paraId="2C57B9EB" w14:textId="483322F9"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4084E">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8" type="#_x0000_t75" style="width:481.55pt;height:397.85pt" o:ole="">
            <v:imagedata r:id="rId219" o:title=""/>
          </v:shape>
          <o:OLEObject Type="Embed" ProgID="Visio.Drawing.15" ShapeID="_x0000_i1128" DrawAspect="Content" ObjectID="_1811150814" r:id="rId220"/>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lastRenderedPageBreak/>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27DF1A48"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11E80" w:rsidRPr="00711E80">
        <w:t xml:space="preserve">call resulting </w:t>
      </w:r>
      <w:r>
        <w:t xml:space="preserve">criteria </w:t>
      </w:r>
      <w:r w:rsidR="00711E80" w:rsidRPr="00711E80">
        <w:t>to be used by the partner MC system as determined in step</w:t>
      </w:r>
      <w:r w:rsidR="00711E80">
        <w:t> </w:t>
      </w:r>
      <w:r w:rsidR="00711E80" w:rsidRPr="00711E80">
        <w:t>4</w:t>
      </w:r>
      <w:r>
        <w:t>.</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41073D1C"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call resulting criteria used by the MCData server to determine the list of participants to be invited.</w:t>
      </w:r>
    </w:p>
    <w:p w14:paraId="200CDEFF" w14:textId="7AE5BB2F"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1EC4C11" w14:textId="77777777" w:rsidR="0014084E" w:rsidRPr="00694523" w:rsidRDefault="0014084E" w:rsidP="0014084E">
      <w:bookmarkStart w:id="956" w:name="_Toc131694734"/>
      <w:r w:rsidRPr="00694523">
        <w:t>The MCData server at the primary MC system</w:t>
      </w:r>
      <w:r>
        <w:t xml:space="preserve"> and MCData server at the partner MC system</w:t>
      </w:r>
      <w:r w:rsidRPr="00694523">
        <w:t xml:space="preserve"> continuously check whether other MCData </w:t>
      </w:r>
      <w:r>
        <w:t>users in the primary MC system and MCData users in the partner MC system, respectively,</w:t>
      </w:r>
      <w:r w:rsidRPr="00694523">
        <w:t xml:space="preserve"> meet the criteria in order to add them to the ongoing ad hoc group communication, or whether any of the participating MCData </w:t>
      </w:r>
      <w:r>
        <w:t>users in the primary MC system and MCData users in the partner MC system, respectively,</w:t>
      </w:r>
      <w:r w:rsidRPr="00694523">
        <w:t xml:space="preserve"> no longer meet the criteria in order to remove them from the ongoing ad hoc group communication</w:t>
      </w:r>
      <w:r>
        <w:t>, according to clause 7.17.3.2.4</w:t>
      </w:r>
      <w:r w:rsidRPr="00694523">
        <w:t xml:space="preserve">. </w:t>
      </w:r>
    </w:p>
    <w:p w14:paraId="2995C427" w14:textId="5DD1DE14" w:rsidR="00B21A9D" w:rsidRPr="00AB5FED" w:rsidRDefault="00B21A9D" w:rsidP="00B21A9D">
      <w:pPr>
        <w:pStyle w:val="Heading5"/>
        <w:rPr>
          <w:lang w:val="nl-NL"/>
        </w:rPr>
      </w:pPr>
      <w:bookmarkStart w:id="957" w:name="_Toc200538043"/>
      <w:r>
        <w:lastRenderedPageBreak/>
        <w:t>7.17.3.2.4</w:t>
      </w:r>
      <w:r w:rsidRPr="00AB5FED">
        <w:rPr>
          <w:lang w:val="nl-NL"/>
        </w:rPr>
        <w:tab/>
      </w:r>
      <w:r w:rsidR="00E15C2E" w:rsidRPr="00E15C2E">
        <w:rPr>
          <w:lang w:val="nl-NL"/>
        </w:rPr>
        <w:t>Modifying of ad hoc group data communication participants by the MCData server</w:t>
      </w:r>
      <w:bookmarkEnd w:id="957"/>
      <w:r w:rsidR="00E15C2E" w:rsidRPr="00E15C2E">
        <w:rPr>
          <w:lang w:val="nl-NL"/>
        </w:rPr>
        <w:t xml:space="preserve"> </w:t>
      </w:r>
      <w:bookmarkEnd w:id="956"/>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9" type="#_x0000_t75" style="width:481.55pt;height:440.4pt" o:ole="">
            <v:imagedata r:id="rId221" o:title=""/>
          </v:shape>
          <o:OLEObject Type="Embed" ProgID="Visio.Drawing.15" ShapeID="_x0000_i1129" DrawAspect="Content" ObjectID="_1811150815" r:id="rId222"/>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8" w:name="_Toc131694735"/>
      <w:bookmarkStart w:id="959" w:name="_Toc200538044"/>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8"/>
      <w:bookmarkEnd w:id="959"/>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0707BE3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14084E">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30" type="#_x0000_t75" style="width:482.05pt;height:384.8pt" o:ole="">
            <v:imagedata r:id="rId223" o:title=""/>
          </v:shape>
          <o:OLEObject Type="Embed" ProgID="Visio.Drawing.15" ShapeID="_x0000_i1130" DrawAspect="Content" ObjectID="_1811150816" r:id="rId224"/>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60" w:name="_Toc138281837"/>
      <w:bookmarkStart w:id="961" w:name="_Toc138278118"/>
      <w:bookmarkStart w:id="962" w:name="_Toc138280017"/>
      <w:bookmarkStart w:id="963" w:name="_Toc200538045"/>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3"/>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1" type="#_x0000_t75" style="width:481.55pt;height:411.9pt" o:ole="">
            <v:imagedata r:id="rId225" o:title=""/>
          </v:shape>
          <o:OLEObject Type="Embed" ProgID="Visio.Drawing.15" ShapeID="_x0000_i1131" DrawAspect="Content" ObjectID="_1811150817"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4" w:name="_Toc200538046"/>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4"/>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34FFF45A" w:rsidR="00FE67A3" w:rsidRPr="002F1393" w:rsidRDefault="00711E80" w:rsidP="00FE67A3">
      <w:pPr>
        <w:pStyle w:val="TH"/>
      </w:pPr>
      <w:r w:rsidRPr="002F1393">
        <w:object w:dxaOrig="11497" w:dyaOrig="12252" w14:anchorId="78B39525">
          <v:shape id="_x0000_i1132" type="#_x0000_t75" style="width:439.95pt;height:475.5pt" o:ole="">
            <v:imagedata r:id="rId227" o:title=""/>
          </v:shape>
          <o:OLEObject Type="Embed" ProgID="Visio.Drawing.15" ShapeID="_x0000_i1132" DrawAspect="Content" ObjectID="_1811150818"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65476E8D" w:rsidR="007D3CD9" w:rsidRDefault="007D3CD9" w:rsidP="00BC683C">
      <w:pPr>
        <w:pStyle w:val="B1"/>
      </w:pPr>
      <w:r>
        <w:t>3c.</w:t>
      </w:r>
      <w:r>
        <w:tab/>
        <w:t>MCData server A sends a modify ad hoc group data session criteria request to MCData server B containing the call 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5"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5"/>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6" w:name="_Toc200538047"/>
      <w:bookmarkEnd w:id="960"/>
      <w:bookmarkEnd w:id="961"/>
      <w:bookmarkEnd w:id="962"/>
      <w:r>
        <w:t>7.17.4</w:t>
      </w:r>
      <w:r w:rsidRPr="00AB5FED">
        <w:tab/>
      </w:r>
      <w:r w:rsidRPr="002731F8">
        <w:t xml:space="preserve">Ad hoc group </w:t>
      </w:r>
      <w:r>
        <w:t xml:space="preserve">short data service </w:t>
      </w:r>
      <w:r w:rsidRPr="008F117B">
        <w:t xml:space="preserve">data communication </w:t>
      </w:r>
      <w:r w:rsidRPr="002731F8">
        <w:t>procedures</w:t>
      </w:r>
      <w:bookmarkEnd w:id="966"/>
    </w:p>
    <w:p w14:paraId="75D74499" w14:textId="77777777" w:rsidR="00C2503A" w:rsidRPr="00DF041A" w:rsidRDefault="00C2503A" w:rsidP="00C2503A">
      <w:pPr>
        <w:pStyle w:val="Heading4"/>
      </w:pPr>
      <w:bookmarkStart w:id="967" w:name="_Toc200538048"/>
      <w:r w:rsidRPr="00DF041A">
        <w:t>7.17.4.1</w:t>
      </w:r>
      <w:r w:rsidRPr="00DF041A">
        <w:tab/>
        <w:t>General</w:t>
      </w:r>
      <w:bookmarkEnd w:id="967"/>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8" w:name="_Toc200538049"/>
      <w:r w:rsidRPr="00DF041A">
        <w:t>7.17.4.</w:t>
      </w:r>
      <w:r>
        <w:t>2</w:t>
      </w:r>
      <w:r w:rsidRPr="00DF041A">
        <w:tab/>
      </w:r>
      <w:r>
        <w:t xml:space="preserve">Information flows for </w:t>
      </w:r>
      <w:r>
        <w:rPr>
          <w:lang w:eastAsia="zh-CN"/>
        </w:rPr>
        <w:t>short data service specific</w:t>
      </w:r>
      <w:bookmarkEnd w:id="968"/>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69" w:name="_Toc200538050"/>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69"/>
    </w:p>
    <w:p w14:paraId="411209D9" w14:textId="77777777" w:rsidR="00C2503A" w:rsidRPr="008F117B" w:rsidRDefault="00C2503A" w:rsidP="00C2503A">
      <w:pPr>
        <w:pStyle w:val="Heading5"/>
        <w:rPr>
          <w:lang w:eastAsia="zh-CN"/>
        </w:rPr>
      </w:pPr>
      <w:bookmarkStart w:id="970" w:name="_Toc200538051"/>
      <w:r>
        <w:t>7.17.4.3.1</w:t>
      </w:r>
      <w:r w:rsidRPr="008F117B">
        <w:tab/>
      </w:r>
      <w:r w:rsidRPr="008F117B">
        <w:rPr>
          <w:rFonts w:hint="eastAsia"/>
          <w:lang w:eastAsia="zh-CN"/>
        </w:rPr>
        <w:t>General</w:t>
      </w:r>
      <w:bookmarkEnd w:id="970"/>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1" w:name="_Toc200538052"/>
      <w:r>
        <w:t>7.17.4.3.2</w:t>
      </w:r>
      <w:r w:rsidRPr="00AB5FED">
        <w:tab/>
      </w:r>
      <w:r w:rsidRPr="008F117B">
        <w:rPr>
          <w:rFonts w:hint="eastAsia"/>
          <w:lang w:eastAsia="zh-CN"/>
        </w:rPr>
        <w:t>Procedure</w:t>
      </w:r>
      <w:bookmarkEnd w:id="971"/>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6.9pt;height:172.5pt" o:ole="">
            <v:imagedata r:id="rId229" o:title="" cropbottom="30937f"/>
          </v:shape>
          <o:OLEObject Type="Embed" ProgID="Visio.Drawing.11" ShapeID="_x0000_i1133" DrawAspect="Content" ObjectID="_1811150819"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2" w:name="_Toc200538053"/>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2"/>
    </w:p>
    <w:p w14:paraId="53608691" w14:textId="3758614E" w:rsidR="00FE10B1" w:rsidRPr="008F117B" w:rsidRDefault="00FE10B1" w:rsidP="00FE10B1">
      <w:pPr>
        <w:pStyle w:val="Heading5"/>
        <w:rPr>
          <w:lang w:eastAsia="zh-CN"/>
        </w:rPr>
      </w:pPr>
      <w:bookmarkStart w:id="973" w:name="_Toc200538054"/>
      <w:r>
        <w:t>7.</w:t>
      </w:r>
      <w:r w:rsidR="003A2A97">
        <w:t>17.4.4</w:t>
      </w:r>
      <w:r>
        <w:t>.1</w:t>
      </w:r>
      <w:r w:rsidRPr="008F117B">
        <w:tab/>
      </w:r>
      <w:r w:rsidRPr="008F117B">
        <w:rPr>
          <w:rFonts w:hint="eastAsia"/>
          <w:lang w:eastAsia="zh-CN"/>
        </w:rPr>
        <w:t>General</w:t>
      </w:r>
      <w:bookmarkEnd w:id="973"/>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4" w:name="_Toc200538055"/>
      <w:r>
        <w:t>7.</w:t>
      </w:r>
      <w:r w:rsidR="003A2A97">
        <w:t>17.4.4</w:t>
      </w:r>
      <w:r>
        <w:t>.2</w:t>
      </w:r>
      <w:r w:rsidRPr="00AB5FED">
        <w:tab/>
      </w:r>
      <w:r w:rsidRPr="008F117B">
        <w:rPr>
          <w:rFonts w:hint="eastAsia"/>
          <w:lang w:eastAsia="zh-CN"/>
        </w:rPr>
        <w:t>Procedure</w:t>
      </w:r>
      <w:bookmarkEnd w:id="974"/>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1pt;height:149.15pt" o:ole="">
            <v:imagedata r:id="rId231" o:title=""/>
          </v:shape>
          <o:OLEObject Type="Embed" ProgID="Visio.Drawing.15" ShapeID="_x0000_i1134" DrawAspect="Content" ObjectID="_1811150820"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5" w:name="_Toc200538056"/>
      <w:r>
        <w:t>7.17.5</w:t>
      </w:r>
      <w:r w:rsidRPr="00AB5FED">
        <w:tab/>
      </w:r>
      <w:r w:rsidRPr="002731F8">
        <w:t xml:space="preserve">Ad hoc group </w:t>
      </w:r>
      <w:r>
        <w:t>file distribution</w:t>
      </w:r>
      <w:r w:rsidRPr="008F117B">
        <w:t xml:space="preserve"> communication </w:t>
      </w:r>
      <w:r w:rsidRPr="002731F8">
        <w:t>procedures</w:t>
      </w:r>
      <w:bookmarkEnd w:id="975"/>
    </w:p>
    <w:p w14:paraId="62FE7C7B" w14:textId="77777777" w:rsidR="00C2503A" w:rsidRPr="00DF041A" w:rsidRDefault="00C2503A" w:rsidP="00C2503A">
      <w:pPr>
        <w:pStyle w:val="Heading4"/>
      </w:pPr>
      <w:bookmarkStart w:id="976" w:name="_Toc200538057"/>
      <w:r w:rsidRPr="00DF041A">
        <w:t>7.17.</w:t>
      </w:r>
      <w:r>
        <w:t>5</w:t>
      </w:r>
      <w:r w:rsidRPr="00DF041A">
        <w:t>.1</w:t>
      </w:r>
      <w:r w:rsidRPr="00DF041A">
        <w:tab/>
        <w:t>General</w:t>
      </w:r>
      <w:bookmarkEnd w:id="976"/>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7" w:name="_Toc200538058"/>
      <w:r w:rsidRPr="00DF041A">
        <w:t>7.17.</w:t>
      </w:r>
      <w:r>
        <w:t>5</w:t>
      </w:r>
      <w:r w:rsidRPr="00DF041A">
        <w:t>.</w:t>
      </w:r>
      <w:r>
        <w:t>2</w:t>
      </w:r>
      <w:r w:rsidRPr="00DF041A">
        <w:tab/>
      </w:r>
      <w:r>
        <w:t>Information flows for file distribution</w:t>
      </w:r>
      <w:r>
        <w:rPr>
          <w:lang w:eastAsia="zh-CN"/>
        </w:rPr>
        <w:t xml:space="preserve"> specific</w:t>
      </w:r>
      <w:bookmarkEnd w:id="977"/>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8" w:name="_Toc200538059"/>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8"/>
    </w:p>
    <w:p w14:paraId="0B3EC76E" w14:textId="77777777" w:rsidR="00C2503A" w:rsidRPr="008F117B" w:rsidRDefault="00C2503A" w:rsidP="00C2503A">
      <w:pPr>
        <w:pStyle w:val="Heading5"/>
        <w:rPr>
          <w:lang w:eastAsia="zh-CN"/>
        </w:rPr>
      </w:pPr>
      <w:bookmarkStart w:id="979" w:name="_Toc200538060"/>
      <w:r>
        <w:t>7.17.5.3.1</w:t>
      </w:r>
      <w:r w:rsidRPr="008F117B">
        <w:tab/>
      </w:r>
      <w:r w:rsidRPr="008F117B">
        <w:rPr>
          <w:rFonts w:hint="eastAsia"/>
          <w:lang w:eastAsia="zh-CN"/>
        </w:rPr>
        <w:t>General</w:t>
      </w:r>
      <w:bookmarkEnd w:id="979"/>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0" w:name="_Toc200538061"/>
      <w:r>
        <w:t>7.17.5.3.2</w:t>
      </w:r>
      <w:r w:rsidRPr="00AB5FED">
        <w:tab/>
      </w:r>
      <w:r w:rsidRPr="008F117B">
        <w:rPr>
          <w:rFonts w:hint="eastAsia"/>
          <w:lang w:eastAsia="zh-CN"/>
        </w:rPr>
        <w:t>Procedure</w:t>
      </w:r>
      <w:bookmarkEnd w:id="980"/>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6.9pt;height:172.5pt" o:ole="">
            <v:imagedata r:id="rId233" o:title="" cropbottom="30937f"/>
          </v:shape>
          <o:OLEObject Type="Embed" ProgID="Visio.Drawing.11" ShapeID="_x0000_i1135" DrawAspect="Content" ObjectID="_1811150821"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1" w:name="_Toc200538062"/>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1"/>
    </w:p>
    <w:p w14:paraId="1AA594AB" w14:textId="07B68C51" w:rsidR="003A2A97" w:rsidRPr="008F117B" w:rsidRDefault="001B22C0" w:rsidP="003A2A97">
      <w:pPr>
        <w:pStyle w:val="Heading5"/>
        <w:rPr>
          <w:lang w:eastAsia="zh-CN"/>
        </w:rPr>
      </w:pPr>
      <w:bookmarkStart w:id="982" w:name="_Toc200538063"/>
      <w:r>
        <w:t>7.17.5.4</w:t>
      </w:r>
      <w:r w:rsidR="003A2A97">
        <w:t>.1</w:t>
      </w:r>
      <w:r w:rsidR="003A2A97" w:rsidRPr="008F117B">
        <w:tab/>
      </w:r>
      <w:r w:rsidR="003A2A97" w:rsidRPr="008F117B">
        <w:rPr>
          <w:rFonts w:hint="eastAsia"/>
          <w:lang w:eastAsia="zh-CN"/>
        </w:rPr>
        <w:t>General</w:t>
      </w:r>
      <w:bookmarkEnd w:id="982"/>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3" w:name="_Toc200538064"/>
      <w:r>
        <w:t>7.17.5.4</w:t>
      </w:r>
      <w:r w:rsidR="003A2A97">
        <w:t>.2</w:t>
      </w:r>
      <w:r w:rsidR="003A2A97" w:rsidRPr="00AB5FED">
        <w:tab/>
      </w:r>
      <w:r w:rsidR="003A2A97" w:rsidRPr="008F117B">
        <w:rPr>
          <w:rFonts w:hint="eastAsia"/>
          <w:lang w:eastAsia="zh-CN"/>
        </w:rPr>
        <w:t>Procedure</w:t>
      </w:r>
      <w:bookmarkEnd w:id="983"/>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7pt;height:158.5pt" o:ole="">
            <v:imagedata r:id="rId235" o:title=""/>
          </v:shape>
          <o:OLEObject Type="Embed" ProgID="Visio.Drawing.15" ShapeID="_x0000_i1136" DrawAspect="Content" ObjectID="_1811150822"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4" w:name="_Toc131210532"/>
      <w:bookmarkStart w:id="985" w:name="_Toc131210090"/>
      <w:bookmarkStart w:id="986" w:name="_Toc200538065"/>
      <w:r>
        <w:t>7.17.6</w:t>
      </w:r>
      <w:r w:rsidRPr="002F7BC9">
        <w:tab/>
        <w:t xml:space="preserve">Ad hoc group </w:t>
      </w:r>
      <w:r w:rsidRPr="002F7BC9">
        <w:rPr>
          <w:rFonts w:eastAsia="SimSun"/>
        </w:rPr>
        <w:t xml:space="preserve">standalone </w:t>
      </w:r>
      <w:r w:rsidRPr="002F7BC9">
        <w:t>short data service using signalling control plane</w:t>
      </w:r>
      <w:bookmarkEnd w:id="986"/>
    </w:p>
    <w:p w14:paraId="63C09665" w14:textId="34ACF3E1" w:rsidR="004444F5" w:rsidRPr="00B8234B" w:rsidRDefault="004444F5" w:rsidP="004444F5">
      <w:pPr>
        <w:pStyle w:val="Heading4"/>
      </w:pPr>
      <w:bookmarkStart w:id="987" w:name="_Toc200538066"/>
      <w:r>
        <w:t>7.17.6</w:t>
      </w:r>
      <w:r w:rsidRPr="00B8234B">
        <w:t>.1</w:t>
      </w:r>
      <w:r w:rsidRPr="00B8234B">
        <w:tab/>
        <w:t>Information flows</w:t>
      </w:r>
      <w:bookmarkEnd w:id="984"/>
      <w:bookmarkEnd w:id="987"/>
    </w:p>
    <w:p w14:paraId="6E568C70" w14:textId="3348C87D" w:rsidR="004444F5" w:rsidRPr="00AC69EA" w:rsidRDefault="004444F5" w:rsidP="004444F5">
      <w:pPr>
        <w:pStyle w:val="Heading5"/>
        <w:rPr>
          <w:rFonts w:eastAsia="SimSun"/>
        </w:rPr>
      </w:pPr>
      <w:bookmarkStart w:id="988" w:name="_Toc200538067"/>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8"/>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89" w:name="_Toc131210510"/>
      <w:bookmarkStart w:id="990" w:name="_Toc200538068"/>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89"/>
      <w:bookmarkEnd w:id="990"/>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1" w:name="_Toc200538069"/>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5"/>
      <w:bookmarkEnd w:id="991"/>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2" w:name="_Toc131210091"/>
      <w:bookmarkStart w:id="993" w:name="_Toc200538070"/>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2"/>
      <w:bookmarkEnd w:id="993"/>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shd w:val="clear" w:color="auto" w:fill="auto"/>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4" w:name="_Toc200538071"/>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4"/>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5" w:name="_Toc200538072"/>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5"/>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6" w:name="_Toc200538073"/>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6"/>
    </w:p>
    <w:p w14:paraId="1B4EF855" w14:textId="5661DD53" w:rsidR="004444F5" w:rsidRPr="00AB5FED" w:rsidRDefault="004444F5" w:rsidP="004444F5">
      <w:pPr>
        <w:pStyle w:val="Heading5"/>
      </w:pPr>
      <w:bookmarkStart w:id="997" w:name="_Toc200538074"/>
      <w:r>
        <w:t>7.17.6</w:t>
      </w:r>
      <w:r w:rsidRPr="00DF041A">
        <w:t>.</w:t>
      </w:r>
      <w:r>
        <w:t>2.1</w:t>
      </w:r>
      <w:r w:rsidRPr="00AB5FED">
        <w:tab/>
      </w:r>
      <w:r>
        <w:t>D</w:t>
      </w:r>
      <w:r>
        <w:rPr>
          <w:lang w:eastAsia="zh-CN"/>
        </w:rPr>
        <w:t>etermine the ad hoc group and preconfigured group for end-to-end encryption</w:t>
      </w:r>
      <w:bookmarkEnd w:id="997"/>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4.95pt" o:ole="">
            <v:imagedata r:id="rId237" o:title=""/>
          </v:shape>
          <o:OLEObject Type="Embed" ProgID="Visio.Drawing.15" ShapeID="_x0000_i1137" DrawAspect="Content" ObjectID="_1811150823"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8" w:name="_Toc200538075"/>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8"/>
    </w:p>
    <w:p w14:paraId="4B4F371E" w14:textId="609E574B" w:rsidR="004444F5" w:rsidRPr="008F117B" w:rsidRDefault="004444F5" w:rsidP="004444F5">
      <w:pPr>
        <w:pStyle w:val="Heading5"/>
        <w:rPr>
          <w:lang w:eastAsia="zh-CN"/>
        </w:rPr>
      </w:pPr>
      <w:bookmarkStart w:id="999" w:name="_Toc200538076"/>
      <w:r>
        <w:t>7.17.6</w:t>
      </w:r>
      <w:r w:rsidRPr="00DF041A">
        <w:t>.</w:t>
      </w:r>
      <w:r>
        <w:t>3.1</w:t>
      </w:r>
      <w:r w:rsidRPr="008F117B">
        <w:tab/>
      </w:r>
      <w:r w:rsidRPr="008F117B">
        <w:rPr>
          <w:rFonts w:hint="eastAsia"/>
          <w:lang w:eastAsia="zh-CN"/>
        </w:rPr>
        <w:t>General</w:t>
      </w:r>
      <w:bookmarkEnd w:id="999"/>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0" w:name="_Toc200538077"/>
      <w:r>
        <w:t>7.17.6</w:t>
      </w:r>
      <w:r w:rsidRPr="00DF041A">
        <w:t>.</w:t>
      </w:r>
      <w:r>
        <w:t>3.2</w:t>
      </w:r>
      <w:r w:rsidRPr="00AB5FED">
        <w:tab/>
      </w:r>
      <w:r w:rsidRPr="008F117B">
        <w:rPr>
          <w:rFonts w:hint="eastAsia"/>
          <w:lang w:eastAsia="zh-CN"/>
        </w:rPr>
        <w:t>Procedure</w:t>
      </w:r>
      <w:bookmarkEnd w:id="1000"/>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9.15pt;height:283.3pt" o:ole="">
            <v:imagedata r:id="rId239" o:title="" cropbottom="8352f"/>
          </v:shape>
          <o:OLEObject Type="Embed" ProgID="Visio.Drawing.15" ShapeID="_x0000_i1138" DrawAspect="Content" ObjectID="_1811150824"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1" w:name="_Toc200538078"/>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1"/>
    </w:p>
    <w:p w14:paraId="071C1F0C" w14:textId="4A493CF0" w:rsidR="004444F5" w:rsidRPr="008F117B" w:rsidRDefault="004444F5" w:rsidP="004444F5">
      <w:pPr>
        <w:pStyle w:val="Heading5"/>
        <w:rPr>
          <w:lang w:eastAsia="zh-CN"/>
        </w:rPr>
      </w:pPr>
      <w:bookmarkStart w:id="1002" w:name="_Toc200538079"/>
      <w:r>
        <w:t>7.17.6</w:t>
      </w:r>
      <w:r w:rsidRPr="00DF041A">
        <w:t>.</w:t>
      </w:r>
      <w:r>
        <w:t>4.1</w:t>
      </w:r>
      <w:r w:rsidRPr="008F117B">
        <w:tab/>
      </w:r>
      <w:r w:rsidRPr="008F117B">
        <w:rPr>
          <w:rFonts w:hint="eastAsia"/>
          <w:lang w:eastAsia="zh-CN"/>
        </w:rPr>
        <w:t>General</w:t>
      </w:r>
      <w:bookmarkEnd w:id="1002"/>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3" w:name="_Toc200538080"/>
      <w:r>
        <w:t>7.17.6</w:t>
      </w:r>
      <w:r w:rsidRPr="00DF041A">
        <w:t>.</w:t>
      </w:r>
      <w:r>
        <w:t>4.2</w:t>
      </w:r>
      <w:r w:rsidRPr="00AB5FED">
        <w:tab/>
      </w:r>
      <w:r w:rsidRPr="008F117B">
        <w:rPr>
          <w:rFonts w:hint="eastAsia"/>
          <w:lang w:eastAsia="zh-CN"/>
        </w:rPr>
        <w:t>Procedure</w:t>
      </w:r>
      <w:bookmarkEnd w:id="1003"/>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5pt;height:255.75pt" o:ole="">
            <v:imagedata r:id="rId241" o:title="" cropbottom="9116f"/>
          </v:shape>
          <o:OLEObject Type="Embed" ProgID="Visio.Drawing.15" ShapeID="_x0000_i1139" DrawAspect="Content" ObjectID="_1811150825"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4" w:name="_Toc146295238"/>
      <w:bookmarkStart w:id="1005" w:name="_Toc200538081"/>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4"/>
      <w:r>
        <w:t>HTTP procedures</w:t>
      </w:r>
      <w:bookmarkEnd w:id="1005"/>
    </w:p>
    <w:p w14:paraId="23BD5942" w14:textId="77777777" w:rsidR="00086A9D" w:rsidRPr="00B8234B" w:rsidRDefault="00086A9D" w:rsidP="00086A9D">
      <w:pPr>
        <w:pStyle w:val="Heading4"/>
      </w:pPr>
      <w:bookmarkStart w:id="1006" w:name="_Toc146295239"/>
      <w:bookmarkStart w:id="1007" w:name="_Toc200538082"/>
      <w:r>
        <w:t>7.17.7</w:t>
      </w:r>
      <w:r w:rsidRPr="00B8234B">
        <w:t>.1</w:t>
      </w:r>
      <w:r w:rsidRPr="00B8234B">
        <w:tab/>
        <w:t>Information flows</w:t>
      </w:r>
      <w:bookmarkEnd w:id="1006"/>
      <w:bookmarkEnd w:id="1007"/>
    </w:p>
    <w:p w14:paraId="3215F1EC" w14:textId="77777777" w:rsidR="00086A9D" w:rsidRPr="00AC69EA" w:rsidRDefault="00086A9D" w:rsidP="00086A9D">
      <w:pPr>
        <w:pStyle w:val="Heading5"/>
        <w:rPr>
          <w:rFonts w:eastAsia="SimSun"/>
        </w:rPr>
      </w:pPr>
      <w:bookmarkStart w:id="1008" w:name="_Toc146295242"/>
      <w:bookmarkStart w:id="1009" w:name="_Toc200538083"/>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8"/>
      <w:bookmarkEnd w:id="1009"/>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shd w:val="clear" w:color="auto" w:fill="auto"/>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10"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1" w:name="_Toc200538084"/>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0"/>
      <w:bookmarkEnd w:id="1011"/>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shd w:val="clear" w:color="auto" w:fill="auto"/>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2" w:name="_Toc155898385"/>
      <w:bookmarkStart w:id="1013" w:name="_Toc146294850"/>
      <w:bookmarkStart w:id="1014" w:name="_Toc146295244"/>
      <w:bookmarkStart w:id="1015" w:name="_Toc200538085"/>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2"/>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5"/>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16" w:name="_Toc200538086"/>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3"/>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6"/>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shd w:val="clear" w:color="auto" w:fill="auto"/>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shd w:val="clear" w:color="auto" w:fill="auto"/>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shd w:val="clear" w:color="auto" w:fill="auto"/>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shd w:val="clear" w:color="auto" w:fill="auto"/>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shd w:val="clear" w:color="auto" w:fill="auto"/>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shd w:val="clear" w:color="auto" w:fill="auto"/>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7" w:name="_Toc146295248"/>
      <w:bookmarkStart w:id="1018" w:name="_Toc200538087"/>
      <w:bookmarkEnd w:id="1014"/>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7"/>
      <w:bookmarkEnd w:id="1018"/>
    </w:p>
    <w:p w14:paraId="64C98F14" w14:textId="77777777" w:rsidR="00086A9D" w:rsidRPr="008F117B" w:rsidRDefault="00086A9D" w:rsidP="00086A9D">
      <w:pPr>
        <w:pStyle w:val="Heading5"/>
        <w:rPr>
          <w:lang w:eastAsia="zh-CN"/>
        </w:rPr>
      </w:pPr>
      <w:bookmarkStart w:id="1019" w:name="_Toc146295249"/>
      <w:bookmarkStart w:id="1020" w:name="_Toc200538088"/>
      <w:r>
        <w:t>7.17.7</w:t>
      </w:r>
      <w:r w:rsidRPr="00DF041A">
        <w:t>.</w:t>
      </w:r>
      <w:r>
        <w:t>2.1</w:t>
      </w:r>
      <w:r w:rsidRPr="008F117B">
        <w:tab/>
      </w:r>
      <w:r w:rsidRPr="008F117B">
        <w:rPr>
          <w:rFonts w:hint="eastAsia"/>
          <w:lang w:eastAsia="zh-CN"/>
        </w:rPr>
        <w:t>General</w:t>
      </w:r>
      <w:bookmarkEnd w:id="1019"/>
      <w:bookmarkEnd w:id="1020"/>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1" w:name="_Toc146295250"/>
      <w:bookmarkStart w:id="1022" w:name="_Toc200538089"/>
      <w:r>
        <w:t>7.17.7</w:t>
      </w:r>
      <w:r w:rsidRPr="00DF041A">
        <w:t>.</w:t>
      </w:r>
      <w:r>
        <w:t>2.2</w:t>
      </w:r>
      <w:r w:rsidRPr="00AB5FED">
        <w:tab/>
      </w:r>
      <w:r w:rsidRPr="008F117B">
        <w:rPr>
          <w:rFonts w:hint="eastAsia"/>
          <w:lang w:eastAsia="zh-CN"/>
        </w:rPr>
        <w:t>Procedure</w:t>
      </w:r>
      <w:bookmarkEnd w:id="1021"/>
      <w:bookmarkEnd w:id="1022"/>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2.95pt;height:387.6pt" o:ole="">
            <v:imagedata r:id="rId243" o:title=""/>
          </v:shape>
          <o:OLEObject Type="Embed" ProgID="Visio.Drawing.15" ShapeID="_x0000_i1140" DrawAspect="Content" ObjectID="_1811150826"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3"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4" w:name="_Toc200538090"/>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3"/>
      <w:bookmarkEnd w:id="1024"/>
    </w:p>
    <w:p w14:paraId="27D80EB2" w14:textId="77777777" w:rsidR="00086A9D" w:rsidRPr="008F117B" w:rsidRDefault="00086A9D" w:rsidP="00086A9D">
      <w:pPr>
        <w:pStyle w:val="Heading5"/>
        <w:rPr>
          <w:lang w:eastAsia="zh-CN"/>
        </w:rPr>
      </w:pPr>
      <w:bookmarkStart w:id="1025" w:name="_Toc146295252"/>
      <w:bookmarkStart w:id="1026" w:name="_Toc200538091"/>
      <w:r>
        <w:t>7.17.7</w:t>
      </w:r>
      <w:r w:rsidRPr="00DF041A">
        <w:t>.</w:t>
      </w:r>
      <w:r>
        <w:t>3.1</w:t>
      </w:r>
      <w:r w:rsidRPr="008F117B">
        <w:tab/>
      </w:r>
      <w:r w:rsidRPr="008F117B">
        <w:rPr>
          <w:rFonts w:hint="eastAsia"/>
          <w:lang w:eastAsia="zh-CN"/>
        </w:rPr>
        <w:t>General</w:t>
      </w:r>
      <w:bookmarkEnd w:id="1025"/>
      <w:bookmarkEnd w:id="1026"/>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7" w:name="_Toc146295253"/>
      <w:bookmarkStart w:id="1028" w:name="_Toc200538092"/>
      <w:r>
        <w:t>7.17.7</w:t>
      </w:r>
      <w:r w:rsidRPr="00DF041A">
        <w:t>.</w:t>
      </w:r>
      <w:r>
        <w:t>3.2</w:t>
      </w:r>
      <w:r w:rsidRPr="00AB5FED">
        <w:tab/>
      </w:r>
      <w:r w:rsidRPr="008F117B">
        <w:rPr>
          <w:rFonts w:hint="eastAsia"/>
          <w:lang w:eastAsia="zh-CN"/>
        </w:rPr>
        <w:t>Procedure</w:t>
      </w:r>
      <w:bookmarkEnd w:id="1027"/>
      <w:bookmarkEnd w:id="1028"/>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55pt;height:328.7pt" o:ole="">
            <v:imagedata r:id="rId245" o:title=""/>
          </v:shape>
          <o:OLEObject Type="Embed" ProgID="Visio.Drawing.15" ShapeID="_x0000_i1141" DrawAspect="Content" ObjectID="_1811150827"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29" w:name="_Toc424654563"/>
      <w:bookmarkStart w:id="1030" w:name="_Toc428365166"/>
      <w:bookmarkStart w:id="1031" w:name="_Toc433209868"/>
      <w:bookmarkStart w:id="1032" w:name="_Toc445195446"/>
      <w:bookmarkStart w:id="1033" w:name="_Toc445214870"/>
      <w:bookmarkStart w:id="1034" w:name="_Toc445869969"/>
      <w:bookmarkStart w:id="1035" w:name="_Toc446352644"/>
      <w:bookmarkStart w:id="1036" w:name="_Toc446370076"/>
      <w:bookmarkStart w:id="1037" w:name="_Toc446371807"/>
      <w:bookmarkStart w:id="1038"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1039" w:name="_Toc391018752"/>
      <w:bookmarkStart w:id="1040" w:name="_Toc424654561"/>
      <w:bookmarkStart w:id="1041" w:name="_Toc428365159"/>
      <w:bookmarkStart w:id="1042" w:name="_Toc433209858"/>
      <w:bookmarkStart w:id="1043" w:name="_Toc454349383"/>
      <w:bookmarkStart w:id="1044" w:name="_Toc417481660"/>
      <w:bookmarkStart w:id="1045" w:name="_Toc417482065"/>
      <w:bookmarkStart w:id="1046" w:name="_Toc417482418"/>
      <w:bookmarkStart w:id="1047" w:name="_Toc417556381"/>
      <w:bookmarkStart w:id="1048" w:name="_Toc421107101"/>
      <w:bookmarkStart w:id="1049" w:name="_Toc458172707"/>
      <w:bookmarkStart w:id="1050" w:name="_Toc458174198"/>
      <w:bookmarkStart w:id="1051" w:name="_Toc200538093"/>
      <w:r>
        <w:lastRenderedPageBreak/>
        <w:t>Annex A (normative):</w:t>
      </w:r>
      <w:r>
        <w:br/>
        <w:t>MCData related configuration data</w:t>
      </w:r>
      <w:bookmarkEnd w:id="1051"/>
    </w:p>
    <w:p w14:paraId="09826A11" w14:textId="77777777" w:rsidR="00C336BB" w:rsidRDefault="00C336BB" w:rsidP="00C336BB">
      <w:pPr>
        <w:pStyle w:val="Heading1"/>
      </w:pPr>
      <w:bookmarkStart w:id="1052" w:name="_Toc200538094"/>
      <w:r>
        <w:t>A.1</w:t>
      </w:r>
      <w:r>
        <w:tab/>
        <w:t>General</w:t>
      </w:r>
      <w:bookmarkEnd w:id="1052"/>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3" w:name="_Toc200538095"/>
      <w:r>
        <w:t>A.2</w:t>
      </w:r>
      <w:r>
        <w:tab/>
        <w:t>MCData UE configuration data</w:t>
      </w:r>
      <w:bookmarkEnd w:id="1053"/>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4" w:name="_Toc200538096"/>
      <w:r>
        <w:t>A.3</w:t>
      </w:r>
      <w:r>
        <w:tab/>
        <w:t>MCData user profile configuration data</w:t>
      </w:r>
      <w:bookmarkEnd w:id="1054"/>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lastRenderedPageBreak/>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lastRenderedPageBreak/>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8C0154"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8C0154" w:rsidRPr="002C7CB4" w:rsidRDefault="008C0154" w:rsidP="008C0154">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8C0154" w:rsidRDefault="008C0154" w:rsidP="008C0154">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8C0154" w:rsidRPr="002C7CB4" w:rsidRDefault="008C0154" w:rsidP="008C0154">
            <w:pPr>
              <w:pStyle w:val="TAN"/>
            </w:pPr>
            <w:r w:rsidRPr="002C7CB4">
              <w:t>NOTE 3:</w:t>
            </w:r>
            <w:r w:rsidRPr="002C7CB4">
              <w:tab/>
              <w:t>The use of this parameter by the MCData UE is outside the scope of the present document.</w:t>
            </w:r>
          </w:p>
          <w:p w14:paraId="5AF8F85D" w14:textId="77777777" w:rsidR="008C0154" w:rsidRPr="002C7CB4" w:rsidRDefault="008C0154" w:rsidP="008C0154">
            <w:pPr>
              <w:pStyle w:val="TAN"/>
            </w:pPr>
            <w:r w:rsidRPr="002C7CB4">
              <w:t>NOTE 4:</w:t>
            </w:r>
            <w:r w:rsidRPr="002C7CB4">
              <w:tab/>
              <w:t>The LMR key management functional entity is part of the LMR system and is outside the scope of the present document.</w:t>
            </w:r>
          </w:p>
          <w:p w14:paraId="1C5CFF99" w14:textId="77777777" w:rsidR="008C0154" w:rsidRDefault="008C0154" w:rsidP="008C0154">
            <w:pPr>
              <w:pStyle w:val="TAN"/>
              <w:keepNext w:val="0"/>
            </w:pPr>
            <w:r w:rsidRPr="002C7CB4">
              <w:t>NOTE 5:</w:t>
            </w:r>
            <w:r w:rsidRPr="002C7CB4">
              <w:tab/>
              <w:t>This is an LMR specific parameter with no meaning within MC services.</w:t>
            </w:r>
            <w:r>
              <w:t xml:space="preserve"> </w:t>
            </w:r>
          </w:p>
          <w:p w14:paraId="36C65511" w14:textId="77777777" w:rsidR="008C0154" w:rsidRDefault="008C0154" w:rsidP="008C0154">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8C0154" w:rsidRDefault="008C0154" w:rsidP="008C0154">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8C0154" w:rsidRDefault="008C0154" w:rsidP="008C0154">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8C0154" w:rsidRDefault="008C0154" w:rsidP="008C0154">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8C0154" w:rsidRDefault="008C0154" w:rsidP="008C0154">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8C0154" w:rsidRPr="00CC760B" w:rsidRDefault="008C0154" w:rsidP="008C0154">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5" w:name="_Toc200538097"/>
      <w:r>
        <w:t>A.4</w:t>
      </w:r>
      <w:r>
        <w:tab/>
        <w:t>MCData related Group configuration data</w:t>
      </w:r>
      <w:bookmarkEnd w:id="1055"/>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6" w:name="_Toc200538098"/>
      <w:r>
        <w:rPr>
          <w:rFonts w:eastAsia="SimSun"/>
        </w:rPr>
        <w:t>A.5</w:t>
      </w:r>
      <w:r>
        <w:rPr>
          <w:rFonts w:eastAsia="SimSun"/>
        </w:rPr>
        <w:tab/>
        <w:t>MCData service configuration data</w:t>
      </w:r>
      <w:bookmarkEnd w:id="1056"/>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7" w:name="_Toc200538099"/>
      <w:r>
        <w:t>Annex B (informative):</w:t>
      </w:r>
      <w:r>
        <w:br/>
      </w:r>
      <w:bookmarkEnd w:id="1039"/>
      <w:r>
        <w:t>Transmission control for MCData</w:t>
      </w:r>
      <w:bookmarkEnd w:id="1040"/>
      <w:bookmarkEnd w:id="1041"/>
      <w:bookmarkEnd w:id="1042"/>
      <w:bookmarkEnd w:id="1043"/>
      <w:bookmarkEnd w:id="1057"/>
    </w:p>
    <w:p w14:paraId="6DB316F1" w14:textId="77777777" w:rsidR="00C336BB" w:rsidRDefault="00C336BB" w:rsidP="00C336BB">
      <w:pPr>
        <w:pStyle w:val="Heading1"/>
      </w:pPr>
      <w:bookmarkStart w:id="1058" w:name="_Toc424654562"/>
      <w:bookmarkStart w:id="1059" w:name="_Toc428365160"/>
      <w:bookmarkStart w:id="1060" w:name="_Toc433209859"/>
      <w:bookmarkStart w:id="1061" w:name="_Toc454349384"/>
      <w:bookmarkStart w:id="1062" w:name="_Toc200538100"/>
      <w:bookmarkEnd w:id="1044"/>
      <w:bookmarkEnd w:id="1045"/>
      <w:bookmarkEnd w:id="1046"/>
      <w:bookmarkEnd w:id="1047"/>
      <w:bookmarkEnd w:id="1048"/>
      <w:r>
        <w:t>B.1</w:t>
      </w:r>
      <w:r w:rsidRPr="003B0F41">
        <w:tab/>
      </w:r>
      <w:r>
        <w:t>Overview of transmission control process</w:t>
      </w:r>
      <w:bookmarkEnd w:id="1058"/>
      <w:bookmarkEnd w:id="1059"/>
      <w:bookmarkEnd w:id="1060"/>
      <w:bookmarkEnd w:id="1061"/>
      <w:bookmarkEnd w:id="1062"/>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55pt;height:309.95pt" o:ole="">
            <v:imagedata r:id="rId247" o:title=""/>
          </v:shape>
          <o:OLEObject Type="Embed" ProgID="Visio.Drawing.11" ShapeID="_x0000_i1142" DrawAspect="Content" ObjectID="_1811150828"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3" w:name="_Toc454349387"/>
      <w:bookmarkStart w:id="1064" w:name="_Toc200538101"/>
      <w:r>
        <w:lastRenderedPageBreak/>
        <w:t>B</w:t>
      </w:r>
      <w:r w:rsidRPr="005D0A05">
        <w:t>.2</w:t>
      </w:r>
      <w:r w:rsidRPr="005D0A05">
        <w:tab/>
      </w:r>
      <w:r>
        <w:t>Transmission control arbitration</w:t>
      </w:r>
      <w:bookmarkEnd w:id="1063"/>
      <w:bookmarkEnd w:id="1064"/>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5" w:name="_Toc200538102"/>
      <w:r>
        <w:t>Annex C:</w:t>
      </w:r>
      <w:r w:rsidR="008F3AC0">
        <w:tab/>
        <w:t>Void</w:t>
      </w:r>
      <w:bookmarkEnd w:id="1065"/>
    </w:p>
    <w:p w14:paraId="30327233" w14:textId="77777777" w:rsidR="00C336BB" w:rsidRDefault="00C336BB" w:rsidP="00C336BB">
      <w:pPr>
        <w:pStyle w:val="Heading8"/>
      </w:pPr>
      <w:r>
        <w:br w:type="page"/>
      </w:r>
      <w:bookmarkStart w:id="1066" w:name="_Toc200538103"/>
      <w:r>
        <w:lastRenderedPageBreak/>
        <w:t>Annex D (informative):</w:t>
      </w:r>
      <w:bookmarkStart w:id="1067" w:name="_Hlk106023203"/>
      <w:r>
        <w:br/>
      </w:r>
      <w:r w:rsidRPr="0047729D">
        <w:t>Example of a User Message Storage Area</w:t>
      </w:r>
      <w:bookmarkEnd w:id="1066"/>
      <w:bookmarkEnd w:id="1067"/>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4pt;height:362.8pt" o:ole="">
            <v:imagedata r:id="rId249" o:title=""/>
          </v:shape>
          <o:OLEObject Type="Embed" ProgID="Visio.Drawing.11" ShapeID="_x0000_i1143" DrawAspect="Content" ObjectID="_1811150829"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8" w:name="_Toc200538104"/>
      <w:r>
        <w:lastRenderedPageBreak/>
        <w:t>Annex E</w:t>
      </w:r>
      <w:r w:rsidRPr="004D3578">
        <w:t xml:space="preserve"> (informative):</w:t>
      </w:r>
      <w:r w:rsidRPr="004D3578">
        <w:br/>
        <w:t>Change history</w:t>
      </w:r>
      <w:bookmarkStart w:id="1069" w:name="historyclause"/>
      <w:bookmarkEnd w:id="1029"/>
      <w:bookmarkEnd w:id="1030"/>
      <w:bookmarkEnd w:id="1031"/>
      <w:bookmarkEnd w:id="1032"/>
      <w:bookmarkEnd w:id="1033"/>
      <w:bookmarkEnd w:id="1034"/>
      <w:bookmarkEnd w:id="1035"/>
      <w:bookmarkEnd w:id="1036"/>
      <w:bookmarkEnd w:id="1037"/>
      <w:bookmarkEnd w:id="1038"/>
      <w:bookmarkEnd w:id="1049"/>
      <w:bookmarkEnd w:id="1050"/>
      <w:bookmarkEnd w:id="10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69"/>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DBD6E" w14:textId="2BCF1C35" w:rsidR="008C0154" w:rsidRDefault="008C0154" w:rsidP="008C0154">
            <w:pPr>
              <w:pStyle w:val="TAL"/>
              <w:rPr>
                <w:snapToGrid w:val="0"/>
              </w:rPr>
            </w:pPr>
            <w:r>
              <w:rPr>
                <w:snapToGrid w:val="0"/>
              </w:rPr>
              <w:t>19.6.0</w:t>
            </w:r>
          </w:p>
        </w:tc>
      </w:tr>
      <w:tr w:rsidR="008A2142" w:rsidRPr="00FF42F5" w14:paraId="29CF38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28FB13" w14:textId="6DFB980D" w:rsidR="008A2142" w:rsidRDefault="008A2142" w:rsidP="008A2142">
            <w:pPr>
              <w:pStyle w:val="TAL"/>
              <w:rPr>
                <w:snapToGrid w:val="0"/>
              </w:rPr>
            </w:pPr>
            <w:r>
              <w:rPr>
                <w:snapToGrid w:val="0"/>
              </w:rPr>
              <w:t>2025-0</w:t>
            </w:r>
            <w:r>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4FE71" w14:textId="16093C90" w:rsidR="008A2142" w:rsidRDefault="008A2142" w:rsidP="008A2142">
            <w:pPr>
              <w:pStyle w:val="TAL"/>
              <w:rPr>
                <w:snapToGrid w:val="0"/>
              </w:rPr>
            </w:pPr>
            <w:r>
              <w:rPr>
                <w:snapToGrid w:val="0"/>
              </w:rPr>
              <w:t>SA#10</w:t>
            </w:r>
            <w:r>
              <w:rPr>
                <w:snapToGrid w:val="0"/>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11F650" w14:textId="311471EE" w:rsidR="008A2142" w:rsidRPr="006643C5" w:rsidRDefault="008A2142" w:rsidP="008A2142">
            <w:pPr>
              <w:pStyle w:val="TAL"/>
              <w:jc w:val="center"/>
            </w:pPr>
            <w:r w:rsidRPr="008A2142">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233CEB" w14:textId="615C5FF7" w:rsidR="008A2142" w:rsidRDefault="008A2142" w:rsidP="008A2142">
            <w:pPr>
              <w:pStyle w:val="TAL"/>
              <w:rPr>
                <w:snapToGrid w:val="0"/>
              </w:rPr>
            </w:pPr>
            <w:r>
              <w:rPr>
                <w:snapToGrid w:val="0"/>
              </w:rPr>
              <w:t>038</w:t>
            </w:r>
            <w:r>
              <w:rPr>
                <w:snapToGrid w:val="0"/>
              </w:rPr>
              <w:t>0</w:t>
            </w:r>
          </w:p>
        </w:tc>
        <w:tc>
          <w:tcPr>
            <w:tcW w:w="426" w:type="dxa"/>
            <w:tcBorders>
              <w:top w:val="single" w:sz="6" w:space="0" w:color="auto"/>
              <w:left w:val="single" w:sz="6" w:space="0" w:color="auto"/>
              <w:bottom w:val="single" w:sz="6" w:space="0" w:color="auto"/>
              <w:right w:val="single" w:sz="6" w:space="0" w:color="auto"/>
            </w:tcBorders>
          </w:tcPr>
          <w:p w14:paraId="37E4E5E7" w14:textId="318272DF" w:rsidR="008A2142" w:rsidRDefault="008A2142" w:rsidP="008A21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4A349" w14:textId="747DB37E" w:rsidR="008A2142" w:rsidRDefault="008A2142" w:rsidP="008A2142">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597" w14:textId="3C40CD8C" w:rsidR="008A2142" w:rsidRPr="008C0154" w:rsidRDefault="008A2142" w:rsidP="008A2142">
            <w:pPr>
              <w:pStyle w:val="TAL"/>
              <w:rPr>
                <w:noProof/>
              </w:rPr>
            </w:pPr>
            <w:r w:rsidRPr="008A2142">
              <w:rPr>
                <w:noProof/>
              </w:rPr>
              <w:t>Correction of clause 7.4.2.6.2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8E152E" w14:textId="51668DA8" w:rsidR="008A2142" w:rsidRDefault="008A2142" w:rsidP="008A2142">
            <w:pPr>
              <w:pStyle w:val="TAL"/>
              <w:rPr>
                <w:snapToGrid w:val="0"/>
              </w:rPr>
            </w:pPr>
            <w:r>
              <w:rPr>
                <w:snapToGrid w:val="0"/>
              </w:rPr>
              <w:t>19.</w:t>
            </w:r>
            <w:r>
              <w:rPr>
                <w:snapToGrid w:val="0"/>
              </w:rPr>
              <w:t>7</w:t>
            </w:r>
            <w:r>
              <w:rPr>
                <w:snapToGrid w:val="0"/>
              </w:rPr>
              <w:t>.0</w:t>
            </w:r>
          </w:p>
        </w:tc>
      </w:tr>
      <w:tr w:rsidR="0014084E" w:rsidRPr="00FF42F5" w14:paraId="392F033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709B36" w14:textId="69525F45" w:rsidR="0014084E" w:rsidRDefault="0014084E" w:rsidP="0014084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FF27E1" w14:textId="181DC30B" w:rsidR="0014084E" w:rsidRDefault="0014084E" w:rsidP="0014084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9C499" w14:textId="2FCA653C" w:rsidR="0014084E" w:rsidRPr="008A2142" w:rsidRDefault="0014084E" w:rsidP="0014084E">
            <w:pPr>
              <w:pStyle w:val="TAL"/>
              <w:jc w:val="center"/>
            </w:pPr>
            <w:r w:rsidRPr="008A2142">
              <w:t>SP-25060</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E7DD9A" w14:textId="7642DE85" w:rsidR="0014084E" w:rsidRDefault="0014084E" w:rsidP="0014084E">
            <w:pPr>
              <w:pStyle w:val="TAL"/>
              <w:rPr>
                <w:snapToGrid w:val="0"/>
              </w:rPr>
            </w:pPr>
            <w:r>
              <w:rPr>
                <w:snapToGrid w:val="0"/>
              </w:rPr>
              <w:t>038</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422D2361" w14:textId="45BE4817" w:rsidR="0014084E" w:rsidRDefault="0014084E" w:rsidP="0014084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31030" w14:textId="2FE077CB" w:rsidR="0014084E" w:rsidRDefault="0014084E" w:rsidP="0014084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80D402" w14:textId="415D9F13" w:rsidR="0014084E" w:rsidRPr="008A2142" w:rsidRDefault="0014084E" w:rsidP="0014084E">
            <w:pPr>
              <w:pStyle w:val="TAL"/>
              <w:rPr>
                <w:noProof/>
              </w:rPr>
            </w:pPr>
            <w:r w:rsidRPr="0014084E">
              <w:rPr>
                <w:noProof/>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23103" w14:textId="7B5A8CE1" w:rsidR="0014084E" w:rsidRDefault="0014084E" w:rsidP="0014084E">
            <w:pPr>
              <w:pStyle w:val="TAL"/>
              <w:rPr>
                <w:snapToGrid w:val="0"/>
              </w:rPr>
            </w:pPr>
            <w:r>
              <w:rPr>
                <w:snapToGrid w:val="0"/>
              </w:rPr>
              <w:t>19.7.0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29706" w14:textId="77777777" w:rsidR="00566BFF" w:rsidRDefault="00566BFF">
      <w:r>
        <w:separator/>
      </w:r>
    </w:p>
  </w:endnote>
  <w:endnote w:type="continuationSeparator" w:id="0">
    <w:p w14:paraId="10ACC48F" w14:textId="77777777" w:rsidR="00566BFF" w:rsidRDefault="00566B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3233F9" w14:textId="77777777" w:rsidR="00566BFF" w:rsidRDefault="00566BFF">
      <w:r>
        <w:separator/>
      </w:r>
    </w:p>
  </w:footnote>
  <w:footnote w:type="continuationSeparator" w:id="0">
    <w:p w14:paraId="046FD650" w14:textId="77777777" w:rsidR="00566BFF" w:rsidRDefault="00566B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6C21ADD6"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158C">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7F320F40"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158C">
      <w:rPr>
        <w:rFonts w:ascii="Arial" w:hAnsi="Arial" w:cs="Arial"/>
        <w:b/>
        <w:noProof/>
        <w:sz w:val="18"/>
        <w:szCs w:val="18"/>
      </w:rPr>
      <w:t>3GPP TS 23.282 V19.7.0 (2025-06)</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5179F0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158C">
      <w:rPr>
        <w:rFonts w:ascii="Arial" w:hAnsi="Arial" w:cs="Arial"/>
        <w:b/>
        <w:noProof/>
        <w:sz w:val="18"/>
        <w:szCs w:val="18"/>
      </w:rPr>
      <w:t>3GPP TS 23.282 V19.7.0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28FCE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158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62023"/>
    <w:rsid w:val="000655A6"/>
    <w:rsid w:val="0006709C"/>
    <w:rsid w:val="00077B3A"/>
    <w:rsid w:val="00080512"/>
    <w:rsid w:val="00086A9D"/>
    <w:rsid w:val="000C1C09"/>
    <w:rsid w:val="000C47C3"/>
    <w:rsid w:val="000D58AB"/>
    <w:rsid w:val="00112B91"/>
    <w:rsid w:val="001229AD"/>
    <w:rsid w:val="00122EE6"/>
    <w:rsid w:val="001278C4"/>
    <w:rsid w:val="00133289"/>
    <w:rsid w:val="00133525"/>
    <w:rsid w:val="0014084E"/>
    <w:rsid w:val="00164BDA"/>
    <w:rsid w:val="00174401"/>
    <w:rsid w:val="00193A3C"/>
    <w:rsid w:val="00196FB8"/>
    <w:rsid w:val="001A4C42"/>
    <w:rsid w:val="001A7420"/>
    <w:rsid w:val="001B22C0"/>
    <w:rsid w:val="001B6637"/>
    <w:rsid w:val="001C21C3"/>
    <w:rsid w:val="001D02C2"/>
    <w:rsid w:val="001D716C"/>
    <w:rsid w:val="001D7B6C"/>
    <w:rsid w:val="001E6FCF"/>
    <w:rsid w:val="001F0C1D"/>
    <w:rsid w:val="001F1132"/>
    <w:rsid w:val="001F168B"/>
    <w:rsid w:val="001F50C6"/>
    <w:rsid w:val="002347A2"/>
    <w:rsid w:val="0023677E"/>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96F7F"/>
    <w:rsid w:val="003A2A97"/>
    <w:rsid w:val="003C3971"/>
    <w:rsid w:val="003D5B45"/>
    <w:rsid w:val="003E2AF4"/>
    <w:rsid w:val="003F00D1"/>
    <w:rsid w:val="003F75D6"/>
    <w:rsid w:val="00423334"/>
    <w:rsid w:val="004345EC"/>
    <w:rsid w:val="004444F5"/>
    <w:rsid w:val="004462B7"/>
    <w:rsid w:val="00463A12"/>
    <w:rsid w:val="00465515"/>
    <w:rsid w:val="00492F13"/>
    <w:rsid w:val="0049751D"/>
    <w:rsid w:val="004B5604"/>
    <w:rsid w:val="004C30AC"/>
    <w:rsid w:val="004D3578"/>
    <w:rsid w:val="004E213A"/>
    <w:rsid w:val="004F0988"/>
    <w:rsid w:val="004F3340"/>
    <w:rsid w:val="00502063"/>
    <w:rsid w:val="0051405B"/>
    <w:rsid w:val="00516AB5"/>
    <w:rsid w:val="005304D8"/>
    <w:rsid w:val="0053388B"/>
    <w:rsid w:val="00535773"/>
    <w:rsid w:val="00543E6C"/>
    <w:rsid w:val="00565087"/>
    <w:rsid w:val="00566BFF"/>
    <w:rsid w:val="00574E8E"/>
    <w:rsid w:val="00584891"/>
    <w:rsid w:val="00591AB2"/>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323F"/>
    <w:rsid w:val="006A6EAF"/>
    <w:rsid w:val="006B30D0"/>
    <w:rsid w:val="006B6CD7"/>
    <w:rsid w:val="006C3D95"/>
    <w:rsid w:val="006D0D52"/>
    <w:rsid w:val="006D1CD0"/>
    <w:rsid w:val="006D7008"/>
    <w:rsid w:val="006E5C86"/>
    <w:rsid w:val="00701116"/>
    <w:rsid w:val="00706C03"/>
    <w:rsid w:val="0071174C"/>
    <w:rsid w:val="00711E80"/>
    <w:rsid w:val="00713148"/>
    <w:rsid w:val="00713C44"/>
    <w:rsid w:val="00734A5B"/>
    <w:rsid w:val="0074026F"/>
    <w:rsid w:val="007429F6"/>
    <w:rsid w:val="00744E76"/>
    <w:rsid w:val="00746B4F"/>
    <w:rsid w:val="00747C7C"/>
    <w:rsid w:val="0075158C"/>
    <w:rsid w:val="00761A9C"/>
    <w:rsid w:val="007640E6"/>
    <w:rsid w:val="00765C57"/>
    <w:rsid w:val="00765EA3"/>
    <w:rsid w:val="007673ED"/>
    <w:rsid w:val="007729FE"/>
    <w:rsid w:val="00774DA4"/>
    <w:rsid w:val="00781F0F"/>
    <w:rsid w:val="00786763"/>
    <w:rsid w:val="007B516E"/>
    <w:rsid w:val="007B600E"/>
    <w:rsid w:val="007C1988"/>
    <w:rsid w:val="007D3B60"/>
    <w:rsid w:val="007D3CD9"/>
    <w:rsid w:val="007D7A87"/>
    <w:rsid w:val="007D7E82"/>
    <w:rsid w:val="007E7F97"/>
    <w:rsid w:val="007F0F4A"/>
    <w:rsid w:val="008028A4"/>
    <w:rsid w:val="00830747"/>
    <w:rsid w:val="008353D7"/>
    <w:rsid w:val="00836A7B"/>
    <w:rsid w:val="00841622"/>
    <w:rsid w:val="0084225C"/>
    <w:rsid w:val="0084745D"/>
    <w:rsid w:val="00860932"/>
    <w:rsid w:val="0086424C"/>
    <w:rsid w:val="008768CA"/>
    <w:rsid w:val="0088179D"/>
    <w:rsid w:val="008A2142"/>
    <w:rsid w:val="008A7CD6"/>
    <w:rsid w:val="008C0154"/>
    <w:rsid w:val="008C384C"/>
    <w:rsid w:val="008E1B5B"/>
    <w:rsid w:val="008E26DD"/>
    <w:rsid w:val="008E2D68"/>
    <w:rsid w:val="008E4D3B"/>
    <w:rsid w:val="008E6756"/>
    <w:rsid w:val="008F3AC0"/>
    <w:rsid w:val="008F4DA8"/>
    <w:rsid w:val="0090271F"/>
    <w:rsid w:val="00902E23"/>
    <w:rsid w:val="009114D7"/>
    <w:rsid w:val="0091348E"/>
    <w:rsid w:val="00917BC7"/>
    <w:rsid w:val="00917CCB"/>
    <w:rsid w:val="009211FF"/>
    <w:rsid w:val="00922514"/>
    <w:rsid w:val="0092533B"/>
    <w:rsid w:val="0093370F"/>
    <w:rsid w:val="00933FB0"/>
    <w:rsid w:val="00940605"/>
    <w:rsid w:val="00942EC2"/>
    <w:rsid w:val="00967894"/>
    <w:rsid w:val="00990840"/>
    <w:rsid w:val="009A1637"/>
    <w:rsid w:val="009A4EB9"/>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3730"/>
    <w:rsid w:val="00A77466"/>
    <w:rsid w:val="00A82346"/>
    <w:rsid w:val="00A83926"/>
    <w:rsid w:val="00A8750A"/>
    <w:rsid w:val="00A92BA1"/>
    <w:rsid w:val="00A95A32"/>
    <w:rsid w:val="00AA7124"/>
    <w:rsid w:val="00AB4A5D"/>
    <w:rsid w:val="00AC6BC6"/>
    <w:rsid w:val="00AD3511"/>
    <w:rsid w:val="00AE65E2"/>
    <w:rsid w:val="00AF1460"/>
    <w:rsid w:val="00AF6CF2"/>
    <w:rsid w:val="00B15449"/>
    <w:rsid w:val="00B21A9D"/>
    <w:rsid w:val="00B42E34"/>
    <w:rsid w:val="00B517D2"/>
    <w:rsid w:val="00B70BD8"/>
    <w:rsid w:val="00B93086"/>
    <w:rsid w:val="00BA19ED"/>
    <w:rsid w:val="00BA4B8D"/>
    <w:rsid w:val="00BC0F7D"/>
    <w:rsid w:val="00BC683C"/>
    <w:rsid w:val="00BD67F4"/>
    <w:rsid w:val="00BD7D31"/>
    <w:rsid w:val="00BE3255"/>
    <w:rsid w:val="00BF128E"/>
    <w:rsid w:val="00BF1A28"/>
    <w:rsid w:val="00C074DD"/>
    <w:rsid w:val="00C1496A"/>
    <w:rsid w:val="00C2503A"/>
    <w:rsid w:val="00C255BF"/>
    <w:rsid w:val="00C33079"/>
    <w:rsid w:val="00C336BB"/>
    <w:rsid w:val="00C362EB"/>
    <w:rsid w:val="00C44188"/>
    <w:rsid w:val="00C45231"/>
    <w:rsid w:val="00C46DFE"/>
    <w:rsid w:val="00C551FF"/>
    <w:rsid w:val="00C64DC9"/>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2B83"/>
    <w:rsid w:val="00D34307"/>
    <w:rsid w:val="00D36A43"/>
    <w:rsid w:val="00D37C19"/>
    <w:rsid w:val="00D4661F"/>
    <w:rsid w:val="00D57972"/>
    <w:rsid w:val="00D675A9"/>
    <w:rsid w:val="00D738D6"/>
    <w:rsid w:val="00D755EB"/>
    <w:rsid w:val="00D76048"/>
    <w:rsid w:val="00D82E6F"/>
    <w:rsid w:val="00D87E00"/>
    <w:rsid w:val="00D9134D"/>
    <w:rsid w:val="00DA1B92"/>
    <w:rsid w:val="00DA2F82"/>
    <w:rsid w:val="00DA7A03"/>
    <w:rsid w:val="00DA7C4A"/>
    <w:rsid w:val="00DB1818"/>
    <w:rsid w:val="00DC309B"/>
    <w:rsid w:val="00DC4DA2"/>
    <w:rsid w:val="00DD4C17"/>
    <w:rsid w:val="00DD74A5"/>
    <w:rsid w:val="00DF2B1F"/>
    <w:rsid w:val="00DF62CD"/>
    <w:rsid w:val="00E00C13"/>
    <w:rsid w:val="00E13B04"/>
    <w:rsid w:val="00E15C2E"/>
    <w:rsid w:val="00E16509"/>
    <w:rsid w:val="00E32263"/>
    <w:rsid w:val="00E37183"/>
    <w:rsid w:val="00E44582"/>
    <w:rsid w:val="00E5262E"/>
    <w:rsid w:val="00E725CB"/>
    <w:rsid w:val="00E75457"/>
    <w:rsid w:val="00E77645"/>
    <w:rsid w:val="00E84C27"/>
    <w:rsid w:val="00E9092D"/>
    <w:rsid w:val="00EA15B0"/>
    <w:rsid w:val="00EA19F3"/>
    <w:rsid w:val="00EA5EA7"/>
    <w:rsid w:val="00EB6556"/>
    <w:rsid w:val="00EB73A0"/>
    <w:rsid w:val="00EC4311"/>
    <w:rsid w:val="00EC4A25"/>
    <w:rsid w:val="00EF608C"/>
    <w:rsid w:val="00F025A2"/>
    <w:rsid w:val="00F02C97"/>
    <w:rsid w:val="00F04712"/>
    <w:rsid w:val="00F076AE"/>
    <w:rsid w:val="00F10513"/>
    <w:rsid w:val="00F13360"/>
    <w:rsid w:val="00F13391"/>
    <w:rsid w:val="00F22EC7"/>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8.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78.vsd"/><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6.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4.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5.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308</Pages>
  <Words>111433</Words>
  <Characters>635173</Characters>
  <Application>Microsoft Office Word</Application>
  <DocSecurity>0</DocSecurity>
  <Lines>5293</Lines>
  <Paragraphs>1490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745116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CR0383r1</cp:lastModifiedBy>
  <cp:revision>3</cp:revision>
  <cp:lastPrinted>2019-02-25T14:05:00Z</cp:lastPrinted>
  <dcterms:created xsi:type="dcterms:W3CDTF">2025-06-11T10:29:00Z</dcterms:created>
  <dcterms:modified xsi:type="dcterms:W3CDTF">2025-06-11T10:30:00Z</dcterms:modified>
</cp:coreProperties>
</file>