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437E48D"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5E413F">
              <w:t>4</w:t>
            </w:r>
            <w:r w:rsidRPr="00C336BB">
              <w:t>.</w:t>
            </w:r>
            <w:r w:rsidR="00C336BB">
              <w:t>0</w:t>
            </w:r>
            <w:bookmarkEnd w:id="3"/>
            <w:r w:rsidRPr="00C336BB">
              <w:t xml:space="preserve"> </w:t>
            </w:r>
            <w:r w:rsidRPr="00C336BB">
              <w:rPr>
                <w:sz w:val="32"/>
              </w:rPr>
              <w:t>(</w:t>
            </w:r>
            <w:bookmarkStart w:id="4" w:name="issueDate"/>
            <w:r w:rsidR="00C336BB">
              <w:rPr>
                <w:sz w:val="32"/>
              </w:rPr>
              <w:t>202</w:t>
            </w:r>
            <w:r w:rsidR="00DA7C4A">
              <w:rPr>
                <w:sz w:val="32"/>
              </w:rPr>
              <w:t>3</w:t>
            </w:r>
            <w:r w:rsidRPr="00C336BB">
              <w:rPr>
                <w:sz w:val="32"/>
              </w:rPr>
              <w:t>-</w:t>
            </w:r>
            <w:r w:rsidR="00C336BB">
              <w:rPr>
                <w:sz w:val="32"/>
              </w:rPr>
              <w:t>0</w:t>
            </w:r>
            <w:r w:rsidR="005E413F">
              <w:rPr>
                <w:sz w:val="32"/>
              </w:rPr>
              <w:t>6</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5164E8F"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DA7C4A">
              <w:rPr>
                <w:noProof/>
                <w:sz w:val="18"/>
              </w:rPr>
              <w:t>3</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5420B61C" w14:textId="10917200" w:rsidR="00463A12" w:rsidRDefault="00C336BB">
      <w:pPr>
        <w:pStyle w:val="TOC1"/>
        <w:rPr>
          <w:rFonts w:asciiTheme="minorHAnsi" w:eastAsiaTheme="minorEastAsia" w:hAnsiTheme="minorHAnsi" w:cstheme="minorBidi"/>
          <w:noProof/>
          <w:szCs w:val="22"/>
          <w:lang w:eastAsia="en-GB"/>
        </w:rPr>
      </w:pPr>
      <w:r w:rsidRPr="004D3578">
        <w:fldChar w:fldCharType="begin"/>
      </w:r>
      <w:r w:rsidRPr="004D3578">
        <w:instrText xml:space="preserve"> TOC \o "1-9" </w:instrText>
      </w:r>
      <w:r w:rsidRPr="004D3578">
        <w:fldChar w:fldCharType="separate"/>
      </w:r>
      <w:r w:rsidR="00463A12">
        <w:rPr>
          <w:noProof/>
        </w:rPr>
        <w:t>Foreword</w:t>
      </w:r>
      <w:r w:rsidR="00463A12">
        <w:rPr>
          <w:noProof/>
        </w:rPr>
        <w:tab/>
      </w:r>
      <w:r w:rsidR="00463A12">
        <w:rPr>
          <w:noProof/>
        </w:rPr>
        <w:fldChar w:fldCharType="begin"/>
      </w:r>
      <w:r w:rsidR="00463A12">
        <w:rPr>
          <w:noProof/>
        </w:rPr>
        <w:instrText xml:space="preserve"> PAGEREF _Toc138458814 \h </w:instrText>
      </w:r>
      <w:r w:rsidR="00463A12">
        <w:rPr>
          <w:noProof/>
        </w:rPr>
      </w:r>
      <w:r w:rsidR="00463A12">
        <w:rPr>
          <w:noProof/>
        </w:rPr>
        <w:fldChar w:fldCharType="separate"/>
      </w:r>
      <w:r w:rsidR="00463A12">
        <w:rPr>
          <w:noProof/>
        </w:rPr>
        <w:t>15</w:t>
      </w:r>
      <w:r w:rsidR="00463A12">
        <w:rPr>
          <w:noProof/>
        </w:rPr>
        <w:fldChar w:fldCharType="end"/>
      </w:r>
    </w:p>
    <w:p w14:paraId="05F73E8C" w14:textId="7DB693EE" w:rsidR="00463A12" w:rsidRDefault="00463A1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_Toc138458815 \h </w:instrText>
      </w:r>
      <w:r>
        <w:rPr>
          <w:noProof/>
        </w:rPr>
      </w:r>
      <w:r>
        <w:rPr>
          <w:noProof/>
        </w:rPr>
        <w:fldChar w:fldCharType="separate"/>
      </w:r>
      <w:r>
        <w:rPr>
          <w:noProof/>
        </w:rPr>
        <w:t>16</w:t>
      </w:r>
      <w:r>
        <w:rPr>
          <w:noProof/>
        </w:rPr>
        <w:fldChar w:fldCharType="end"/>
      </w:r>
    </w:p>
    <w:p w14:paraId="79272353" w14:textId="633BF97E" w:rsidR="00463A12" w:rsidRDefault="00463A1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_Toc138458816 \h </w:instrText>
      </w:r>
      <w:r>
        <w:rPr>
          <w:noProof/>
        </w:rPr>
      </w:r>
      <w:r>
        <w:rPr>
          <w:noProof/>
        </w:rPr>
        <w:fldChar w:fldCharType="separate"/>
      </w:r>
      <w:r>
        <w:rPr>
          <w:noProof/>
        </w:rPr>
        <w:t>16</w:t>
      </w:r>
      <w:r>
        <w:rPr>
          <w:noProof/>
        </w:rPr>
        <w:fldChar w:fldCharType="end"/>
      </w:r>
    </w:p>
    <w:p w14:paraId="6D831645" w14:textId="2B81F987" w:rsidR="00463A12" w:rsidRDefault="00463A1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_Toc138458817 \h </w:instrText>
      </w:r>
      <w:r>
        <w:rPr>
          <w:noProof/>
        </w:rPr>
      </w:r>
      <w:r>
        <w:rPr>
          <w:noProof/>
        </w:rPr>
        <w:fldChar w:fldCharType="separate"/>
      </w:r>
      <w:r>
        <w:rPr>
          <w:noProof/>
        </w:rPr>
        <w:t>17</w:t>
      </w:r>
      <w:r>
        <w:rPr>
          <w:noProof/>
        </w:rPr>
        <w:fldChar w:fldCharType="end"/>
      </w:r>
    </w:p>
    <w:p w14:paraId="58FA3D4A" w14:textId="07ADB626" w:rsidR="00463A12" w:rsidRDefault="00463A1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_Toc138458818 \h </w:instrText>
      </w:r>
      <w:r>
        <w:rPr>
          <w:noProof/>
        </w:rPr>
      </w:r>
      <w:r>
        <w:rPr>
          <w:noProof/>
        </w:rPr>
        <w:fldChar w:fldCharType="separate"/>
      </w:r>
      <w:r>
        <w:rPr>
          <w:noProof/>
        </w:rPr>
        <w:t>17</w:t>
      </w:r>
      <w:r>
        <w:rPr>
          <w:noProof/>
        </w:rPr>
        <w:fldChar w:fldCharType="end"/>
      </w:r>
    </w:p>
    <w:p w14:paraId="130E3333" w14:textId="1163B37F" w:rsidR="00463A12" w:rsidRDefault="00463A1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_Toc138458819 \h </w:instrText>
      </w:r>
      <w:r>
        <w:rPr>
          <w:noProof/>
        </w:rPr>
      </w:r>
      <w:r>
        <w:rPr>
          <w:noProof/>
        </w:rPr>
        <w:fldChar w:fldCharType="separate"/>
      </w:r>
      <w:r>
        <w:rPr>
          <w:noProof/>
        </w:rPr>
        <w:t>19</w:t>
      </w:r>
      <w:r>
        <w:rPr>
          <w:noProof/>
        </w:rPr>
        <w:fldChar w:fldCharType="end"/>
      </w:r>
    </w:p>
    <w:p w14:paraId="22CEF3E9" w14:textId="796B4D92" w:rsidR="00463A12" w:rsidRDefault="00463A1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r>
      <w:r>
        <w:rPr>
          <w:noProof/>
        </w:rPr>
        <w:instrText xml:space="preserve"> PAGEREF _Toc138458820 \h </w:instrText>
      </w:r>
      <w:r>
        <w:rPr>
          <w:noProof/>
        </w:rPr>
      </w:r>
      <w:r>
        <w:rPr>
          <w:noProof/>
        </w:rPr>
        <w:fldChar w:fldCharType="separate"/>
      </w:r>
      <w:r>
        <w:rPr>
          <w:noProof/>
        </w:rPr>
        <w:t>19</w:t>
      </w:r>
      <w:r>
        <w:rPr>
          <w:noProof/>
        </w:rPr>
        <w:fldChar w:fldCharType="end"/>
      </w:r>
    </w:p>
    <w:p w14:paraId="786FF6F3" w14:textId="7BEA1479" w:rsidR="00463A12" w:rsidRDefault="00463A1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A</w:t>
      </w:r>
      <w:r>
        <w:rPr>
          <w:noProof/>
        </w:rPr>
        <w:t>rchitectural requirements</w:t>
      </w:r>
      <w:r>
        <w:rPr>
          <w:noProof/>
        </w:rPr>
        <w:tab/>
      </w:r>
      <w:r>
        <w:rPr>
          <w:noProof/>
        </w:rPr>
        <w:fldChar w:fldCharType="begin"/>
      </w:r>
      <w:r>
        <w:rPr>
          <w:noProof/>
        </w:rPr>
        <w:instrText xml:space="preserve"> PAGEREF _Toc138458821 \h </w:instrText>
      </w:r>
      <w:r>
        <w:rPr>
          <w:noProof/>
        </w:rPr>
      </w:r>
      <w:r>
        <w:rPr>
          <w:noProof/>
        </w:rPr>
        <w:fldChar w:fldCharType="separate"/>
      </w:r>
      <w:r>
        <w:rPr>
          <w:noProof/>
        </w:rPr>
        <w:t>19</w:t>
      </w:r>
      <w:r>
        <w:rPr>
          <w:noProof/>
        </w:rPr>
        <w:fldChar w:fldCharType="end"/>
      </w:r>
    </w:p>
    <w:p w14:paraId="7A61C927" w14:textId="30700637" w:rsidR="00463A12" w:rsidRDefault="00463A1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r>
      <w:r>
        <w:rPr>
          <w:noProof/>
        </w:rPr>
        <w:instrText xml:space="preserve"> PAGEREF _Toc138458822 \h </w:instrText>
      </w:r>
      <w:r>
        <w:rPr>
          <w:noProof/>
        </w:rPr>
      </w:r>
      <w:r>
        <w:rPr>
          <w:noProof/>
        </w:rPr>
        <w:fldChar w:fldCharType="separate"/>
      </w:r>
      <w:r>
        <w:rPr>
          <w:noProof/>
        </w:rPr>
        <w:t>19</w:t>
      </w:r>
      <w:r>
        <w:rPr>
          <w:noProof/>
        </w:rPr>
        <w:fldChar w:fldCharType="end"/>
      </w:r>
    </w:p>
    <w:p w14:paraId="146EC732" w14:textId="1652EB21" w:rsidR="00463A12" w:rsidRDefault="00463A1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Reception control</w:t>
      </w:r>
      <w:r>
        <w:rPr>
          <w:noProof/>
        </w:rPr>
        <w:tab/>
      </w:r>
      <w:r>
        <w:rPr>
          <w:noProof/>
        </w:rPr>
        <w:fldChar w:fldCharType="begin"/>
      </w:r>
      <w:r>
        <w:rPr>
          <w:noProof/>
        </w:rPr>
        <w:instrText xml:space="preserve"> PAGEREF _Toc138458823 \h </w:instrText>
      </w:r>
      <w:r>
        <w:rPr>
          <w:noProof/>
        </w:rPr>
      </w:r>
      <w:r>
        <w:rPr>
          <w:noProof/>
        </w:rPr>
        <w:fldChar w:fldCharType="separate"/>
      </w:r>
      <w:r>
        <w:rPr>
          <w:noProof/>
        </w:rPr>
        <w:t>20</w:t>
      </w:r>
      <w:r>
        <w:rPr>
          <w:noProof/>
        </w:rPr>
        <w:fldChar w:fldCharType="end"/>
      </w:r>
    </w:p>
    <w:p w14:paraId="78DC7D89" w14:textId="4AD1E823" w:rsidR="00463A12" w:rsidRDefault="00463A12">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Short Data Service capability</w:t>
      </w:r>
      <w:r>
        <w:rPr>
          <w:noProof/>
        </w:rPr>
        <w:tab/>
      </w:r>
      <w:r>
        <w:rPr>
          <w:noProof/>
        </w:rPr>
        <w:fldChar w:fldCharType="begin"/>
      </w:r>
      <w:r>
        <w:rPr>
          <w:noProof/>
        </w:rPr>
        <w:instrText xml:space="preserve"> PAGEREF _Toc138458824 \h </w:instrText>
      </w:r>
      <w:r>
        <w:rPr>
          <w:noProof/>
        </w:rPr>
      </w:r>
      <w:r>
        <w:rPr>
          <w:noProof/>
        </w:rPr>
        <w:fldChar w:fldCharType="separate"/>
      </w:r>
      <w:r>
        <w:rPr>
          <w:noProof/>
        </w:rPr>
        <w:t>20</w:t>
      </w:r>
      <w:r>
        <w:rPr>
          <w:noProof/>
        </w:rPr>
        <w:fldChar w:fldCharType="end"/>
      </w:r>
    </w:p>
    <w:p w14:paraId="3DC8EFB3" w14:textId="67B60F75" w:rsidR="00463A12" w:rsidRDefault="00463A12">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File distribution capability</w:t>
      </w:r>
      <w:r>
        <w:rPr>
          <w:noProof/>
        </w:rPr>
        <w:tab/>
      </w:r>
      <w:r>
        <w:rPr>
          <w:noProof/>
        </w:rPr>
        <w:fldChar w:fldCharType="begin"/>
      </w:r>
      <w:r>
        <w:rPr>
          <w:noProof/>
        </w:rPr>
        <w:instrText xml:space="preserve"> PAGEREF _Toc138458825 \h </w:instrText>
      </w:r>
      <w:r>
        <w:rPr>
          <w:noProof/>
        </w:rPr>
      </w:r>
      <w:r>
        <w:rPr>
          <w:noProof/>
        </w:rPr>
        <w:fldChar w:fldCharType="separate"/>
      </w:r>
      <w:r>
        <w:rPr>
          <w:noProof/>
        </w:rPr>
        <w:t>21</w:t>
      </w:r>
      <w:r>
        <w:rPr>
          <w:noProof/>
        </w:rPr>
        <w:fldChar w:fldCharType="end"/>
      </w:r>
    </w:p>
    <w:p w14:paraId="60A0747A" w14:textId="72F06D4A" w:rsidR="00463A12" w:rsidRDefault="00463A12">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Data streaming capability</w:t>
      </w:r>
      <w:r>
        <w:rPr>
          <w:noProof/>
        </w:rPr>
        <w:tab/>
      </w:r>
      <w:r>
        <w:rPr>
          <w:noProof/>
        </w:rPr>
        <w:fldChar w:fldCharType="begin"/>
      </w:r>
      <w:r>
        <w:rPr>
          <w:noProof/>
        </w:rPr>
        <w:instrText xml:space="preserve"> PAGEREF _Toc138458826 \h </w:instrText>
      </w:r>
      <w:r>
        <w:rPr>
          <w:noProof/>
        </w:rPr>
      </w:r>
      <w:r>
        <w:rPr>
          <w:noProof/>
        </w:rPr>
        <w:fldChar w:fldCharType="separate"/>
      </w:r>
      <w:r>
        <w:rPr>
          <w:noProof/>
        </w:rPr>
        <w:t>22</w:t>
      </w:r>
      <w:r>
        <w:rPr>
          <w:noProof/>
        </w:rPr>
        <w:fldChar w:fldCharType="end"/>
      </w:r>
    </w:p>
    <w:p w14:paraId="06A14CFB" w14:textId="6EFAEED2" w:rsidR="00463A12" w:rsidRDefault="00463A12">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MCData group affiliation and MCData group de-affiliation</w:t>
      </w:r>
      <w:r>
        <w:rPr>
          <w:noProof/>
        </w:rPr>
        <w:tab/>
      </w:r>
      <w:r>
        <w:rPr>
          <w:noProof/>
        </w:rPr>
        <w:fldChar w:fldCharType="begin"/>
      </w:r>
      <w:r>
        <w:rPr>
          <w:noProof/>
        </w:rPr>
        <w:instrText xml:space="preserve"> PAGEREF _Toc138458827 \h </w:instrText>
      </w:r>
      <w:r>
        <w:rPr>
          <w:noProof/>
        </w:rPr>
      </w:r>
      <w:r>
        <w:rPr>
          <w:noProof/>
        </w:rPr>
        <w:fldChar w:fldCharType="separate"/>
      </w:r>
      <w:r>
        <w:rPr>
          <w:noProof/>
        </w:rPr>
        <w:t>22</w:t>
      </w:r>
      <w:r>
        <w:rPr>
          <w:noProof/>
        </w:rPr>
        <w:fldChar w:fldCharType="end"/>
      </w:r>
    </w:p>
    <w:p w14:paraId="7512F8CB" w14:textId="62D0A805" w:rsidR="00463A12" w:rsidRDefault="00463A12">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Conversation management</w:t>
      </w:r>
      <w:r>
        <w:rPr>
          <w:noProof/>
        </w:rPr>
        <w:tab/>
      </w:r>
      <w:r>
        <w:rPr>
          <w:noProof/>
        </w:rPr>
        <w:fldChar w:fldCharType="begin"/>
      </w:r>
      <w:r>
        <w:rPr>
          <w:noProof/>
        </w:rPr>
        <w:instrText xml:space="preserve"> PAGEREF _Toc138458828 \h </w:instrText>
      </w:r>
      <w:r>
        <w:rPr>
          <w:noProof/>
        </w:rPr>
      </w:r>
      <w:r>
        <w:rPr>
          <w:noProof/>
        </w:rPr>
        <w:fldChar w:fldCharType="separate"/>
      </w:r>
      <w:r>
        <w:rPr>
          <w:noProof/>
        </w:rPr>
        <w:t>22</w:t>
      </w:r>
      <w:r>
        <w:rPr>
          <w:noProof/>
        </w:rPr>
        <w:fldChar w:fldCharType="end"/>
      </w:r>
    </w:p>
    <w:p w14:paraId="73DF8C1D" w14:textId="42206A9F" w:rsidR="00463A12" w:rsidRDefault="00463A12">
      <w:pPr>
        <w:pStyle w:val="TOC2"/>
        <w:rPr>
          <w:rFonts w:asciiTheme="minorHAnsi" w:eastAsiaTheme="minorEastAsia" w:hAnsiTheme="minorHAnsi" w:cstheme="minorBidi"/>
          <w:noProof/>
          <w:sz w:val="22"/>
          <w:szCs w:val="22"/>
          <w:lang w:eastAsia="en-GB"/>
        </w:rPr>
      </w:pPr>
      <w:r w:rsidRPr="006C02F0">
        <w:rPr>
          <w:rFonts w:eastAsia="SimSun"/>
          <w:noProof/>
        </w:rPr>
        <w:t>5.8</w:t>
      </w:r>
      <w:r>
        <w:rPr>
          <w:rFonts w:asciiTheme="minorHAnsi" w:eastAsiaTheme="minorEastAsia" w:hAnsiTheme="minorHAnsi" w:cstheme="minorBidi"/>
          <w:noProof/>
          <w:sz w:val="22"/>
          <w:szCs w:val="22"/>
          <w:lang w:eastAsia="en-GB"/>
        </w:rPr>
        <w:tab/>
      </w:r>
      <w:r w:rsidRPr="006C02F0">
        <w:rPr>
          <w:rFonts w:eastAsia="SimSun"/>
          <w:noProof/>
        </w:rPr>
        <w:t>Bearer management</w:t>
      </w:r>
      <w:r>
        <w:rPr>
          <w:noProof/>
        </w:rPr>
        <w:tab/>
      </w:r>
      <w:r>
        <w:rPr>
          <w:noProof/>
        </w:rPr>
        <w:fldChar w:fldCharType="begin"/>
      </w:r>
      <w:r>
        <w:rPr>
          <w:noProof/>
        </w:rPr>
        <w:instrText xml:space="preserve"> PAGEREF _Toc138458829 \h </w:instrText>
      </w:r>
      <w:r>
        <w:rPr>
          <w:noProof/>
        </w:rPr>
      </w:r>
      <w:r>
        <w:rPr>
          <w:noProof/>
        </w:rPr>
        <w:fldChar w:fldCharType="separate"/>
      </w:r>
      <w:r>
        <w:rPr>
          <w:noProof/>
        </w:rPr>
        <w:t>23</w:t>
      </w:r>
      <w:r>
        <w:rPr>
          <w:noProof/>
        </w:rPr>
        <w:fldChar w:fldCharType="end"/>
      </w:r>
    </w:p>
    <w:p w14:paraId="620F24DA" w14:textId="01A69EE3" w:rsidR="00463A12" w:rsidRDefault="00463A12">
      <w:pPr>
        <w:pStyle w:val="TOC3"/>
        <w:rPr>
          <w:rFonts w:asciiTheme="minorHAnsi" w:eastAsiaTheme="minorEastAsia" w:hAnsiTheme="minorHAnsi" w:cstheme="minorBidi"/>
          <w:noProof/>
          <w:sz w:val="22"/>
          <w:szCs w:val="22"/>
          <w:lang w:eastAsia="en-GB"/>
        </w:rPr>
      </w:pPr>
      <w:r w:rsidRPr="006C02F0">
        <w:rPr>
          <w:rFonts w:eastAsia="SimSun"/>
          <w:noProof/>
        </w:rPr>
        <w:t>5.8.1</w:t>
      </w:r>
      <w:r>
        <w:rPr>
          <w:rFonts w:asciiTheme="minorHAnsi" w:eastAsiaTheme="minorEastAsia" w:hAnsiTheme="minorHAnsi" w:cstheme="minorBidi"/>
          <w:noProof/>
          <w:sz w:val="22"/>
          <w:szCs w:val="22"/>
          <w:lang w:eastAsia="en-GB"/>
        </w:rPr>
        <w:tab/>
      </w:r>
      <w:r w:rsidRPr="006C02F0">
        <w:rPr>
          <w:rFonts w:eastAsia="SimSun"/>
          <w:noProof/>
        </w:rPr>
        <w:t>General</w:t>
      </w:r>
      <w:r>
        <w:rPr>
          <w:noProof/>
        </w:rPr>
        <w:tab/>
      </w:r>
      <w:r>
        <w:rPr>
          <w:noProof/>
        </w:rPr>
        <w:fldChar w:fldCharType="begin"/>
      </w:r>
      <w:r>
        <w:rPr>
          <w:noProof/>
        </w:rPr>
        <w:instrText xml:space="preserve"> PAGEREF _Toc138458830 \h </w:instrText>
      </w:r>
      <w:r>
        <w:rPr>
          <w:noProof/>
        </w:rPr>
      </w:r>
      <w:r>
        <w:rPr>
          <w:noProof/>
        </w:rPr>
        <w:fldChar w:fldCharType="separate"/>
      </w:r>
      <w:r>
        <w:rPr>
          <w:noProof/>
        </w:rPr>
        <w:t>23</w:t>
      </w:r>
      <w:r>
        <w:rPr>
          <w:noProof/>
        </w:rPr>
        <w:fldChar w:fldCharType="end"/>
      </w:r>
    </w:p>
    <w:p w14:paraId="7A05A3D2" w14:textId="223E4A03" w:rsidR="00463A12" w:rsidRDefault="00463A12">
      <w:pPr>
        <w:pStyle w:val="TOC3"/>
        <w:rPr>
          <w:rFonts w:asciiTheme="minorHAnsi" w:eastAsiaTheme="minorEastAsia" w:hAnsiTheme="minorHAnsi" w:cstheme="minorBidi"/>
          <w:noProof/>
          <w:sz w:val="22"/>
          <w:szCs w:val="22"/>
          <w:lang w:eastAsia="en-GB"/>
        </w:rPr>
      </w:pPr>
      <w:r w:rsidRPr="006C02F0">
        <w:rPr>
          <w:rFonts w:eastAsia="SimSun"/>
          <w:noProof/>
        </w:rPr>
        <w:t>5.8.2</w:t>
      </w:r>
      <w:r>
        <w:rPr>
          <w:rFonts w:asciiTheme="minorHAnsi" w:eastAsiaTheme="minorEastAsia" w:hAnsiTheme="minorHAnsi" w:cstheme="minorBidi"/>
          <w:noProof/>
          <w:sz w:val="22"/>
          <w:szCs w:val="22"/>
          <w:lang w:eastAsia="en-GB"/>
        </w:rPr>
        <w:tab/>
      </w:r>
      <w:r w:rsidRPr="006C02F0">
        <w:rPr>
          <w:rFonts w:eastAsia="SimSun"/>
          <w:noProof/>
        </w:rPr>
        <w:t>EPS bearer considerations</w:t>
      </w:r>
      <w:r>
        <w:rPr>
          <w:noProof/>
        </w:rPr>
        <w:tab/>
      </w:r>
      <w:r>
        <w:rPr>
          <w:noProof/>
        </w:rPr>
        <w:fldChar w:fldCharType="begin"/>
      </w:r>
      <w:r>
        <w:rPr>
          <w:noProof/>
        </w:rPr>
        <w:instrText xml:space="preserve"> PAGEREF _Toc138458831 \h </w:instrText>
      </w:r>
      <w:r>
        <w:rPr>
          <w:noProof/>
        </w:rPr>
      </w:r>
      <w:r>
        <w:rPr>
          <w:noProof/>
        </w:rPr>
        <w:fldChar w:fldCharType="separate"/>
      </w:r>
      <w:r>
        <w:rPr>
          <w:noProof/>
        </w:rPr>
        <w:t>23</w:t>
      </w:r>
      <w:r>
        <w:rPr>
          <w:noProof/>
        </w:rPr>
        <w:fldChar w:fldCharType="end"/>
      </w:r>
    </w:p>
    <w:p w14:paraId="456AAD52" w14:textId="6F172F89" w:rsidR="00463A12" w:rsidRDefault="00463A12">
      <w:pPr>
        <w:pStyle w:val="TOC3"/>
        <w:rPr>
          <w:rFonts w:asciiTheme="minorHAnsi" w:eastAsiaTheme="minorEastAsia" w:hAnsiTheme="minorHAnsi" w:cstheme="minorBidi"/>
          <w:noProof/>
          <w:sz w:val="22"/>
          <w:szCs w:val="22"/>
          <w:lang w:eastAsia="en-GB"/>
        </w:rPr>
      </w:pPr>
      <w:r w:rsidRPr="006C02F0">
        <w:rPr>
          <w:rFonts w:eastAsia="SimSun"/>
          <w:noProof/>
        </w:rPr>
        <w:t>5.8.3</w:t>
      </w:r>
      <w:r>
        <w:rPr>
          <w:rFonts w:asciiTheme="minorHAnsi" w:eastAsiaTheme="minorEastAsia" w:hAnsiTheme="minorHAnsi" w:cstheme="minorBidi"/>
          <w:noProof/>
          <w:sz w:val="22"/>
          <w:szCs w:val="22"/>
          <w:lang w:eastAsia="en-GB"/>
        </w:rPr>
        <w:tab/>
      </w:r>
      <w:r w:rsidRPr="006C02F0">
        <w:rPr>
          <w:rFonts w:eastAsia="SimSun"/>
          <w:noProof/>
        </w:rPr>
        <w:t>EPS unicast bearer considerations for MCData</w:t>
      </w:r>
      <w:r>
        <w:rPr>
          <w:noProof/>
        </w:rPr>
        <w:tab/>
      </w:r>
      <w:r>
        <w:rPr>
          <w:noProof/>
        </w:rPr>
        <w:fldChar w:fldCharType="begin"/>
      </w:r>
      <w:r>
        <w:rPr>
          <w:noProof/>
        </w:rPr>
        <w:instrText xml:space="preserve"> PAGEREF _Toc138458832 \h </w:instrText>
      </w:r>
      <w:r>
        <w:rPr>
          <w:noProof/>
        </w:rPr>
      </w:r>
      <w:r>
        <w:rPr>
          <w:noProof/>
        </w:rPr>
        <w:fldChar w:fldCharType="separate"/>
      </w:r>
      <w:r>
        <w:rPr>
          <w:noProof/>
        </w:rPr>
        <w:t>23</w:t>
      </w:r>
      <w:r>
        <w:rPr>
          <w:noProof/>
        </w:rPr>
        <w:fldChar w:fldCharType="end"/>
      </w:r>
    </w:p>
    <w:p w14:paraId="2887EA59" w14:textId="4DFB352B" w:rsidR="00463A12" w:rsidRDefault="00463A12">
      <w:pPr>
        <w:pStyle w:val="TOC3"/>
        <w:rPr>
          <w:rFonts w:asciiTheme="minorHAnsi" w:eastAsiaTheme="minorEastAsia" w:hAnsiTheme="minorHAnsi" w:cstheme="minorBidi"/>
          <w:noProof/>
          <w:sz w:val="22"/>
          <w:szCs w:val="22"/>
          <w:lang w:eastAsia="en-GB"/>
        </w:rPr>
      </w:pPr>
      <w:r w:rsidRPr="006C02F0">
        <w:rPr>
          <w:rFonts w:eastAsia="SimSun"/>
          <w:noProof/>
        </w:rPr>
        <w:t>5.8.4</w:t>
      </w:r>
      <w:r>
        <w:rPr>
          <w:rFonts w:asciiTheme="minorHAnsi" w:eastAsiaTheme="minorEastAsia" w:hAnsiTheme="minorHAnsi" w:cstheme="minorBidi"/>
          <w:noProof/>
          <w:sz w:val="22"/>
          <w:szCs w:val="22"/>
          <w:lang w:eastAsia="en-GB"/>
        </w:rPr>
        <w:tab/>
      </w:r>
      <w:r w:rsidRPr="006C02F0">
        <w:rPr>
          <w:rFonts w:eastAsia="SimSun"/>
          <w:noProof/>
        </w:rPr>
        <w:t>MBMS bearer management</w:t>
      </w:r>
      <w:r>
        <w:rPr>
          <w:noProof/>
        </w:rPr>
        <w:tab/>
      </w:r>
      <w:r>
        <w:rPr>
          <w:noProof/>
        </w:rPr>
        <w:fldChar w:fldCharType="begin"/>
      </w:r>
      <w:r>
        <w:rPr>
          <w:noProof/>
        </w:rPr>
        <w:instrText xml:space="preserve"> PAGEREF _Toc138458833 \h </w:instrText>
      </w:r>
      <w:r>
        <w:rPr>
          <w:noProof/>
        </w:rPr>
      </w:r>
      <w:r>
        <w:rPr>
          <w:noProof/>
        </w:rPr>
        <w:fldChar w:fldCharType="separate"/>
      </w:r>
      <w:r>
        <w:rPr>
          <w:noProof/>
        </w:rPr>
        <w:t>23</w:t>
      </w:r>
      <w:r>
        <w:rPr>
          <w:noProof/>
        </w:rPr>
        <w:fldChar w:fldCharType="end"/>
      </w:r>
    </w:p>
    <w:p w14:paraId="01361DB8" w14:textId="18CE5C31" w:rsidR="00463A12" w:rsidRDefault="00463A12">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Disposition</w:t>
      </w:r>
      <w:r>
        <w:rPr>
          <w:noProof/>
        </w:rPr>
        <w:tab/>
      </w:r>
      <w:r>
        <w:rPr>
          <w:noProof/>
        </w:rPr>
        <w:fldChar w:fldCharType="begin"/>
      </w:r>
      <w:r>
        <w:rPr>
          <w:noProof/>
        </w:rPr>
        <w:instrText xml:space="preserve"> PAGEREF _Toc138458834 \h </w:instrText>
      </w:r>
      <w:r>
        <w:rPr>
          <w:noProof/>
        </w:rPr>
      </w:r>
      <w:r>
        <w:rPr>
          <w:noProof/>
        </w:rPr>
        <w:fldChar w:fldCharType="separate"/>
      </w:r>
      <w:r>
        <w:rPr>
          <w:noProof/>
        </w:rPr>
        <w:t>23</w:t>
      </w:r>
      <w:r>
        <w:rPr>
          <w:noProof/>
        </w:rPr>
        <w:fldChar w:fldCharType="end"/>
      </w:r>
    </w:p>
    <w:p w14:paraId="141ED6F7" w14:textId="4F4CFCDB" w:rsidR="00463A12" w:rsidRDefault="00463A12">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MCData message store</w:t>
      </w:r>
      <w:r>
        <w:rPr>
          <w:noProof/>
        </w:rPr>
        <w:tab/>
      </w:r>
      <w:r>
        <w:rPr>
          <w:noProof/>
        </w:rPr>
        <w:fldChar w:fldCharType="begin"/>
      </w:r>
      <w:r>
        <w:rPr>
          <w:noProof/>
        </w:rPr>
        <w:instrText xml:space="preserve"> PAGEREF _Toc138458835 \h </w:instrText>
      </w:r>
      <w:r>
        <w:rPr>
          <w:noProof/>
        </w:rPr>
      </w:r>
      <w:r>
        <w:rPr>
          <w:noProof/>
        </w:rPr>
        <w:fldChar w:fldCharType="separate"/>
      </w:r>
      <w:r>
        <w:rPr>
          <w:noProof/>
        </w:rPr>
        <w:t>24</w:t>
      </w:r>
      <w:r>
        <w:rPr>
          <w:noProof/>
        </w:rPr>
        <w:fldChar w:fldCharType="end"/>
      </w:r>
    </w:p>
    <w:p w14:paraId="7E298144" w14:textId="4FB81417" w:rsidR="00463A12" w:rsidRDefault="00463A12">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IP connectivity (IPcon) capability</w:t>
      </w:r>
      <w:r>
        <w:rPr>
          <w:noProof/>
        </w:rPr>
        <w:tab/>
      </w:r>
      <w:r>
        <w:rPr>
          <w:noProof/>
        </w:rPr>
        <w:fldChar w:fldCharType="begin"/>
      </w:r>
      <w:r>
        <w:rPr>
          <w:noProof/>
        </w:rPr>
        <w:instrText xml:space="preserve"> PAGEREF _Toc138458836 \h </w:instrText>
      </w:r>
      <w:r>
        <w:rPr>
          <w:noProof/>
        </w:rPr>
      </w:r>
      <w:r>
        <w:rPr>
          <w:noProof/>
        </w:rPr>
        <w:fldChar w:fldCharType="separate"/>
      </w:r>
      <w:r>
        <w:rPr>
          <w:noProof/>
        </w:rPr>
        <w:t>24</w:t>
      </w:r>
      <w:r>
        <w:rPr>
          <w:noProof/>
        </w:rPr>
        <w:fldChar w:fldCharType="end"/>
      </w:r>
    </w:p>
    <w:p w14:paraId="19511A9C" w14:textId="3CFF6BB9" w:rsidR="00463A12" w:rsidRDefault="00463A12">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MBMS user service architecture requirements</w:t>
      </w:r>
      <w:r>
        <w:rPr>
          <w:noProof/>
        </w:rPr>
        <w:tab/>
      </w:r>
      <w:r>
        <w:rPr>
          <w:noProof/>
        </w:rPr>
        <w:fldChar w:fldCharType="begin"/>
      </w:r>
      <w:r>
        <w:rPr>
          <w:noProof/>
        </w:rPr>
        <w:instrText xml:space="preserve"> PAGEREF _Toc138458837 \h </w:instrText>
      </w:r>
      <w:r>
        <w:rPr>
          <w:noProof/>
        </w:rPr>
      </w:r>
      <w:r>
        <w:rPr>
          <w:noProof/>
        </w:rPr>
        <w:fldChar w:fldCharType="separate"/>
      </w:r>
      <w:r>
        <w:rPr>
          <w:noProof/>
        </w:rPr>
        <w:t>25</w:t>
      </w:r>
      <w:r>
        <w:rPr>
          <w:noProof/>
        </w:rPr>
        <w:fldChar w:fldCharType="end"/>
      </w:r>
    </w:p>
    <w:p w14:paraId="57768925" w14:textId="49A23323" w:rsidR="00463A12" w:rsidRDefault="00463A12">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MBMS delivery via MB2 interface</w:t>
      </w:r>
      <w:r>
        <w:rPr>
          <w:noProof/>
        </w:rPr>
        <w:tab/>
      </w:r>
      <w:r>
        <w:rPr>
          <w:noProof/>
        </w:rPr>
        <w:fldChar w:fldCharType="begin"/>
      </w:r>
      <w:r>
        <w:rPr>
          <w:noProof/>
        </w:rPr>
        <w:instrText xml:space="preserve"> PAGEREF _Toc138458838 \h </w:instrText>
      </w:r>
      <w:r>
        <w:rPr>
          <w:noProof/>
        </w:rPr>
      </w:r>
      <w:r>
        <w:rPr>
          <w:noProof/>
        </w:rPr>
        <w:fldChar w:fldCharType="separate"/>
      </w:r>
      <w:r>
        <w:rPr>
          <w:noProof/>
        </w:rPr>
        <w:t>26</w:t>
      </w:r>
      <w:r>
        <w:rPr>
          <w:noProof/>
        </w:rPr>
        <w:fldChar w:fldCharType="end"/>
      </w:r>
    </w:p>
    <w:p w14:paraId="79782C4D" w14:textId="048F8EA0" w:rsidR="00463A12" w:rsidRDefault="00463A12">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Delivery Notification</w:t>
      </w:r>
      <w:r>
        <w:rPr>
          <w:noProof/>
        </w:rPr>
        <w:tab/>
      </w:r>
      <w:r>
        <w:rPr>
          <w:noProof/>
        </w:rPr>
        <w:fldChar w:fldCharType="begin"/>
      </w:r>
      <w:r>
        <w:rPr>
          <w:noProof/>
        </w:rPr>
        <w:instrText xml:space="preserve"> PAGEREF _Toc138458839 \h </w:instrText>
      </w:r>
      <w:r>
        <w:rPr>
          <w:noProof/>
        </w:rPr>
      </w:r>
      <w:r>
        <w:rPr>
          <w:noProof/>
        </w:rPr>
        <w:fldChar w:fldCharType="separate"/>
      </w:r>
      <w:r>
        <w:rPr>
          <w:noProof/>
        </w:rPr>
        <w:t>26</w:t>
      </w:r>
      <w:r>
        <w:rPr>
          <w:noProof/>
        </w:rPr>
        <w:fldChar w:fldCharType="end"/>
      </w:r>
    </w:p>
    <w:p w14:paraId="12487A57" w14:textId="24E9976F" w:rsidR="00463A12" w:rsidRDefault="00463A12">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Functional model</w:t>
      </w:r>
      <w:r>
        <w:rPr>
          <w:noProof/>
        </w:rPr>
        <w:tab/>
      </w:r>
      <w:r>
        <w:rPr>
          <w:noProof/>
        </w:rPr>
        <w:fldChar w:fldCharType="begin"/>
      </w:r>
      <w:r>
        <w:rPr>
          <w:noProof/>
        </w:rPr>
        <w:instrText xml:space="preserve"> PAGEREF _Toc138458840 \h </w:instrText>
      </w:r>
      <w:r>
        <w:rPr>
          <w:noProof/>
        </w:rPr>
      </w:r>
      <w:r>
        <w:rPr>
          <w:noProof/>
        </w:rPr>
        <w:fldChar w:fldCharType="separate"/>
      </w:r>
      <w:r>
        <w:rPr>
          <w:noProof/>
        </w:rPr>
        <w:t>26</w:t>
      </w:r>
      <w:r>
        <w:rPr>
          <w:noProof/>
        </w:rPr>
        <w:fldChar w:fldCharType="end"/>
      </w:r>
    </w:p>
    <w:p w14:paraId="018A1288" w14:textId="19FE44C6" w:rsidR="00463A12" w:rsidRDefault="00463A1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_Toc138458841 \h </w:instrText>
      </w:r>
      <w:r>
        <w:rPr>
          <w:noProof/>
        </w:rPr>
      </w:r>
      <w:r>
        <w:rPr>
          <w:noProof/>
        </w:rPr>
        <w:fldChar w:fldCharType="separate"/>
      </w:r>
      <w:r>
        <w:rPr>
          <w:noProof/>
        </w:rPr>
        <w:t>26</w:t>
      </w:r>
      <w:r>
        <w:rPr>
          <w:noProof/>
        </w:rPr>
        <w:fldChar w:fldCharType="end"/>
      </w:r>
    </w:p>
    <w:p w14:paraId="28F5A45A" w14:textId="3E1CBA2F" w:rsidR="00463A12" w:rsidRDefault="00463A1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Description of the planes</w:t>
      </w:r>
      <w:r>
        <w:rPr>
          <w:noProof/>
        </w:rPr>
        <w:tab/>
      </w:r>
      <w:r>
        <w:rPr>
          <w:noProof/>
        </w:rPr>
        <w:fldChar w:fldCharType="begin"/>
      </w:r>
      <w:r>
        <w:rPr>
          <w:noProof/>
        </w:rPr>
        <w:instrText xml:space="preserve"> PAGEREF _Toc138458842 \h </w:instrText>
      </w:r>
      <w:r>
        <w:rPr>
          <w:noProof/>
        </w:rPr>
      </w:r>
      <w:r>
        <w:rPr>
          <w:noProof/>
        </w:rPr>
        <w:fldChar w:fldCharType="separate"/>
      </w:r>
      <w:r>
        <w:rPr>
          <w:noProof/>
        </w:rPr>
        <w:t>26</w:t>
      </w:r>
      <w:r>
        <w:rPr>
          <w:noProof/>
        </w:rPr>
        <w:fldChar w:fldCharType="end"/>
      </w:r>
    </w:p>
    <w:p w14:paraId="72AEEC55" w14:textId="194102C1" w:rsidR="00463A12" w:rsidRDefault="00463A1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Transmission and reception control aspects</w:t>
      </w:r>
      <w:r>
        <w:rPr>
          <w:noProof/>
        </w:rPr>
        <w:tab/>
      </w:r>
      <w:r>
        <w:rPr>
          <w:noProof/>
        </w:rPr>
        <w:fldChar w:fldCharType="begin"/>
      </w:r>
      <w:r>
        <w:rPr>
          <w:noProof/>
        </w:rPr>
        <w:instrText xml:space="preserve"> PAGEREF _Toc138458843 \h </w:instrText>
      </w:r>
      <w:r>
        <w:rPr>
          <w:noProof/>
        </w:rPr>
      </w:r>
      <w:r>
        <w:rPr>
          <w:noProof/>
        </w:rPr>
        <w:fldChar w:fldCharType="separate"/>
      </w:r>
      <w:r>
        <w:rPr>
          <w:noProof/>
        </w:rPr>
        <w:t>26</w:t>
      </w:r>
      <w:r>
        <w:rPr>
          <w:noProof/>
        </w:rPr>
        <w:fldChar w:fldCharType="end"/>
      </w:r>
    </w:p>
    <w:p w14:paraId="3BAD63D7" w14:textId="238D813F" w:rsidR="00463A12" w:rsidRDefault="00463A12">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_Toc138458844 \h </w:instrText>
      </w:r>
      <w:r>
        <w:rPr>
          <w:noProof/>
        </w:rPr>
      </w:r>
      <w:r>
        <w:rPr>
          <w:noProof/>
        </w:rPr>
        <w:fldChar w:fldCharType="separate"/>
      </w:r>
      <w:r>
        <w:rPr>
          <w:noProof/>
        </w:rPr>
        <w:t>26</w:t>
      </w:r>
      <w:r>
        <w:rPr>
          <w:noProof/>
        </w:rPr>
        <w:fldChar w:fldCharType="end"/>
      </w:r>
    </w:p>
    <w:p w14:paraId="05DC0102" w14:textId="2FD9B53E" w:rsidR="00463A12" w:rsidRDefault="00463A12">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Generic functional model</w:t>
      </w:r>
      <w:r>
        <w:rPr>
          <w:noProof/>
        </w:rPr>
        <w:tab/>
      </w:r>
      <w:r>
        <w:rPr>
          <w:noProof/>
        </w:rPr>
        <w:fldChar w:fldCharType="begin"/>
      </w:r>
      <w:r>
        <w:rPr>
          <w:noProof/>
        </w:rPr>
        <w:instrText xml:space="preserve"> PAGEREF _Toc138458845 \h </w:instrText>
      </w:r>
      <w:r>
        <w:rPr>
          <w:noProof/>
        </w:rPr>
      </w:r>
      <w:r>
        <w:rPr>
          <w:noProof/>
        </w:rPr>
        <w:fldChar w:fldCharType="separate"/>
      </w:r>
      <w:r>
        <w:rPr>
          <w:noProof/>
        </w:rPr>
        <w:t>27</w:t>
      </w:r>
      <w:r>
        <w:rPr>
          <w:noProof/>
        </w:rPr>
        <w:fldChar w:fldCharType="end"/>
      </w:r>
    </w:p>
    <w:p w14:paraId="641F4B4B" w14:textId="63EE8990" w:rsidR="00463A12" w:rsidRDefault="00463A12">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_Toc138458846 \h </w:instrText>
      </w:r>
      <w:r>
        <w:rPr>
          <w:noProof/>
        </w:rPr>
      </w:r>
      <w:r>
        <w:rPr>
          <w:noProof/>
        </w:rPr>
        <w:fldChar w:fldCharType="separate"/>
      </w:r>
      <w:r>
        <w:rPr>
          <w:noProof/>
        </w:rPr>
        <w:t>27</w:t>
      </w:r>
      <w:r>
        <w:rPr>
          <w:noProof/>
        </w:rPr>
        <w:fldChar w:fldCharType="end"/>
      </w:r>
    </w:p>
    <w:p w14:paraId="1F986479" w14:textId="794B60D2" w:rsidR="00463A12" w:rsidRDefault="00463A12">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_Toc138458847 \h </w:instrText>
      </w:r>
      <w:r>
        <w:rPr>
          <w:noProof/>
        </w:rPr>
      </w:r>
      <w:r>
        <w:rPr>
          <w:noProof/>
        </w:rPr>
        <w:fldChar w:fldCharType="separate"/>
      </w:r>
      <w:r>
        <w:rPr>
          <w:noProof/>
        </w:rPr>
        <w:t>27</w:t>
      </w:r>
      <w:r>
        <w:rPr>
          <w:noProof/>
        </w:rPr>
        <w:fldChar w:fldCharType="end"/>
      </w:r>
    </w:p>
    <w:p w14:paraId="345342D6" w14:textId="7DD72D4D" w:rsidR="00463A12" w:rsidRDefault="00463A12">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_Toc138458848 \h </w:instrText>
      </w:r>
      <w:r>
        <w:rPr>
          <w:noProof/>
        </w:rPr>
      </w:r>
      <w:r>
        <w:rPr>
          <w:noProof/>
        </w:rPr>
        <w:fldChar w:fldCharType="separate"/>
      </w:r>
      <w:r>
        <w:rPr>
          <w:noProof/>
        </w:rPr>
        <w:t>27</w:t>
      </w:r>
      <w:r>
        <w:rPr>
          <w:noProof/>
        </w:rPr>
        <w:fldChar w:fldCharType="end"/>
      </w:r>
    </w:p>
    <w:p w14:paraId="7937CD27" w14:textId="0703A49E" w:rsidR="00463A12" w:rsidRDefault="00463A12">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_Toc138458849 \h </w:instrText>
      </w:r>
      <w:r>
        <w:rPr>
          <w:noProof/>
        </w:rPr>
      </w:r>
      <w:r>
        <w:rPr>
          <w:noProof/>
        </w:rPr>
        <w:fldChar w:fldCharType="separate"/>
      </w:r>
      <w:r>
        <w:rPr>
          <w:noProof/>
        </w:rPr>
        <w:t>28</w:t>
      </w:r>
      <w:r>
        <w:rPr>
          <w:noProof/>
        </w:rPr>
        <w:fldChar w:fldCharType="end"/>
      </w:r>
    </w:p>
    <w:p w14:paraId="6CC640F5" w14:textId="2D71AE62" w:rsidR="00463A12" w:rsidRDefault="00463A12">
      <w:pPr>
        <w:pStyle w:val="TOC5"/>
        <w:rPr>
          <w:rFonts w:asciiTheme="minorHAnsi" w:eastAsiaTheme="minorEastAsia" w:hAnsiTheme="minorHAnsi" w:cstheme="minorBidi"/>
          <w:noProof/>
          <w:sz w:val="22"/>
          <w:szCs w:val="22"/>
          <w:lang w:eastAsia="en-GB"/>
        </w:rPr>
      </w:pPr>
      <w:r>
        <w:rPr>
          <w:noProof/>
        </w:rPr>
        <w:t>6.4.3.1.1</w:t>
      </w:r>
      <w:r>
        <w:rPr>
          <w:rFonts w:asciiTheme="minorHAnsi" w:eastAsiaTheme="minorEastAsia" w:hAnsiTheme="minorHAnsi" w:cstheme="minorBidi"/>
          <w:noProof/>
          <w:sz w:val="22"/>
          <w:szCs w:val="22"/>
          <w:lang w:eastAsia="en-GB"/>
        </w:rPr>
        <w:tab/>
      </w:r>
      <w:r>
        <w:rPr>
          <w:noProof/>
        </w:rPr>
        <w:t>MCData client</w:t>
      </w:r>
      <w:r>
        <w:rPr>
          <w:noProof/>
        </w:rPr>
        <w:tab/>
      </w:r>
      <w:r>
        <w:rPr>
          <w:noProof/>
        </w:rPr>
        <w:fldChar w:fldCharType="begin"/>
      </w:r>
      <w:r>
        <w:rPr>
          <w:noProof/>
        </w:rPr>
        <w:instrText xml:space="preserve"> PAGEREF _Toc138458850 \h </w:instrText>
      </w:r>
      <w:r>
        <w:rPr>
          <w:noProof/>
        </w:rPr>
      </w:r>
      <w:r>
        <w:rPr>
          <w:noProof/>
        </w:rPr>
        <w:fldChar w:fldCharType="separate"/>
      </w:r>
      <w:r>
        <w:rPr>
          <w:noProof/>
        </w:rPr>
        <w:t>28</w:t>
      </w:r>
      <w:r>
        <w:rPr>
          <w:noProof/>
        </w:rPr>
        <w:fldChar w:fldCharType="end"/>
      </w:r>
    </w:p>
    <w:p w14:paraId="0CB6F782" w14:textId="376B7A8E" w:rsidR="00463A12" w:rsidRDefault="00463A12">
      <w:pPr>
        <w:pStyle w:val="TOC5"/>
        <w:rPr>
          <w:rFonts w:asciiTheme="minorHAnsi" w:eastAsiaTheme="minorEastAsia" w:hAnsiTheme="minorHAnsi" w:cstheme="minorBidi"/>
          <w:noProof/>
          <w:sz w:val="22"/>
          <w:szCs w:val="22"/>
          <w:lang w:eastAsia="en-GB"/>
        </w:rPr>
      </w:pPr>
      <w:r>
        <w:rPr>
          <w:noProof/>
        </w:rPr>
        <w:t>6.4.3.1.2</w:t>
      </w:r>
      <w:r>
        <w:rPr>
          <w:rFonts w:asciiTheme="minorHAnsi" w:eastAsiaTheme="minorEastAsia" w:hAnsiTheme="minorHAnsi" w:cstheme="minorBidi"/>
          <w:noProof/>
          <w:sz w:val="22"/>
          <w:szCs w:val="22"/>
          <w:lang w:eastAsia="en-GB"/>
        </w:rPr>
        <w:tab/>
      </w:r>
      <w:r>
        <w:rPr>
          <w:noProof/>
        </w:rPr>
        <w:t>MCData server</w:t>
      </w:r>
      <w:r>
        <w:rPr>
          <w:noProof/>
        </w:rPr>
        <w:tab/>
      </w:r>
      <w:r>
        <w:rPr>
          <w:noProof/>
        </w:rPr>
        <w:fldChar w:fldCharType="begin"/>
      </w:r>
      <w:r>
        <w:rPr>
          <w:noProof/>
        </w:rPr>
        <w:instrText xml:space="preserve"> PAGEREF _Toc138458851 \h </w:instrText>
      </w:r>
      <w:r>
        <w:rPr>
          <w:noProof/>
        </w:rPr>
      </w:r>
      <w:r>
        <w:rPr>
          <w:noProof/>
        </w:rPr>
        <w:fldChar w:fldCharType="separate"/>
      </w:r>
      <w:r>
        <w:rPr>
          <w:noProof/>
        </w:rPr>
        <w:t>28</w:t>
      </w:r>
      <w:r>
        <w:rPr>
          <w:noProof/>
        </w:rPr>
        <w:fldChar w:fldCharType="end"/>
      </w:r>
    </w:p>
    <w:p w14:paraId="6241FD7B" w14:textId="55534021" w:rsidR="00463A12" w:rsidRDefault="00463A12">
      <w:pPr>
        <w:pStyle w:val="TOC5"/>
        <w:rPr>
          <w:rFonts w:asciiTheme="minorHAnsi" w:eastAsiaTheme="minorEastAsia" w:hAnsiTheme="minorHAnsi" w:cstheme="minorBidi"/>
          <w:noProof/>
          <w:sz w:val="22"/>
          <w:szCs w:val="22"/>
          <w:lang w:eastAsia="en-GB"/>
        </w:rPr>
      </w:pPr>
      <w:r>
        <w:rPr>
          <w:noProof/>
        </w:rPr>
        <w:t>6.4.3.1.3</w:t>
      </w:r>
      <w:r>
        <w:rPr>
          <w:rFonts w:asciiTheme="minorHAnsi" w:eastAsiaTheme="minorEastAsia" w:hAnsiTheme="minorHAnsi" w:cstheme="minorBidi"/>
          <w:noProof/>
          <w:sz w:val="22"/>
          <w:szCs w:val="22"/>
          <w:lang w:eastAsia="en-GB"/>
        </w:rPr>
        <w:tab/>
      </w:r>
      <w:r>
        <w:rPr>
          <w:noProof/>
        </w:rPr>
        <w:t>MCData user database</w:t>
      </w:r>
      <w:r>
        <w:rPr>
          <w:noProof/>
        </w:rPr>
        <w:tab/>
      </w:r>
      <w:r>
        <w:rPr>
          <w:noProof/>
        </w:rPr>
        <w:fldChar w:fldCharType="begin"/>
      </w:r>
      <w:r>
        <w:rPr>
          <w:noProof/>
        </w:rPr>
        <w:instrText xml:space="preserve"> PAGEREF _Toc138458852 \h </w:instrText>
      </w:r>
      <w:r>
        <w:rPr>
          <w:noProof/>
        </w:rPr>
      </w:r>
      <w:r>
        <w:rPr>
          <w:noProof/>
        </w:rPr>
        <w:fldChar w:fldCharType="separate"/>
      </w:r>
      <w:r>
        <w:rPr>
          <w:noProof/>
        </w:rPr>
        <w:t>29</w:t>
      </w:r>
      <w:r>
        <w:rPr>
          <w:noProof/>
        </w:rPr>
        <w:fldChar w:fldCharType="end"/>
      </w:r>
    </w:p>
    <w:p w14:paraId="18A64DEC" w14:textId="752D5DCE" w:rsidR="00463A12" w:rsidRDefault="00463A12">
      <w:pPr>
        <w:pStyle w:val="TOC5"/>
        <w:rPr>
          <w:rFonts w:asciiTheme="minorHAnsi" w:eastAsiaTheme="minorEastAsia" w:hAnsiTheme="minorHAnsi" w:cstheme="minorBidi"/>
          <w:noProof/>
          <w:sz w:val="22"/>
          <w:szCs w:val="22"/>
          <w:lang w:eastAsia="en-GB"/>
        </w:rPr>
      </w:pPr>
      <w:r>
        <w:rPr>
          <w:noProof/>
        </w:rPr>
        <w:t>6.4.3.1.4</w:t>
      </w:r>
      <w:r>
        <w:rPr>
          <w:rFonts w:asciiTheme="minorHAnsi" w:eastAsiaTheme="minorEastAsia" w:hAnsiTheme="minorHAnsi" w:cstheme="minorBidi"/>
          <w:noProof/>
          <w:sz w:val="22"/>
          <w:szCs w:val="22"/>
          <w:lang w:eastAsia="en-GB"/>
        </w:rPr>
        <w:tab/>
      </w:r>
      <w:r>
        <w:rPr>
          <w:noProof/>
        </w:rPr>
        <w:t>Interworking function to LMR system</w:t>
      </w:r>
      <w:r>
        <w:rPr>
          <w:noProof/>
        </w:rPr>
        <w:tab/>
      </w:r>
      <w:r>
        <w:rPr>
          <w:noProof/>
        </w:rPr>
        <w:fldChar w:fldCharType="begin"/>
      </w:r>
      <w:r>
        <w:rPr>
          <w:noProof/>
        </w:rPr>
        <w:instrText xml:space="preserve"> PAGEREF _Toc138458853 \h </w:instrText>
      </w:r>
      <w:r>
        <w:rPr>
          <w:noProof/>
        </w:rPr>
      </w:r>
      <w:r>
        <w:rPr>
          <w:noProof/>
        </w:rPr>
        <w:fldChar w:fldCharType="separate"/>
      </w:r>
      <w:r>
        <w:rPr>
          <w:noProof/>
        </w:rPr>
        <w:t>29</w:t>
      </w:r>
      <w:r>
        <w:rPr>
          <w:noProof/>
        </w:rPr>
        <w:fldChar w:fldCharType="end"/>
      </w:r>
    </w:p>
    <w:p w14:paraId="3F082256" w14:textId="6E12EA2F" w:rsidR="00463A12" w:rsidRDefault="00463A12">
      <w:pPr>
        <w:pStyle w:val="TOC5"/>
        <w:rPr>
          <w:rFonts w:asciiTheme="minorHAnsi" w:eastAsiaTheme="minorEastAsia" w:hAnsiTheme="minorHAnsi" w:cstheme="minorBidi"/>
          <w:noProof/>
          <w:sz w:val="22"/>
          <w:szCs w:val="22"/>
          <w:lang w:eastAsia="en-GB"/>
        </w:rPr>
      </w:pPr>
      <w:r>
        <w:rPr>
          <w:noProof/>
        </w:rPr>
        <w:t>6.4.3.1.5</w:t>
      </w:r>
      <w:r>
        <w:rPr>
          <w:rFonts w:asciiTheme="minorHAnsi" w:eastAsiaTheme="minorEastAsia" w:hAnsiTheme="minorHAnsi" w:cstheme="minorBidi"/>
          <w:noProof/>
          <w:sz w:val="22"/>
          <w:szCs w:val="22"/>
          <w:lang w:eastAsia="en-GB"/>
        </w:rPr>
        <w:tab/>
      </w:r>
      <w:r>
        <w:rPr>
          <w:noProof/>
        </w:rPr>
        <w:t>MC gateway server</w:t>
      </w:r>
      <w:r>
        <w:rPr>
          <w:noProof/>
        </w:rPr>
        <w:tab/>
      </w:r>
      <w:r>
        <w:rPr>
          <w:noProof/>
        </w:rPr>
        <w:fldChar w:fldCharType="begin"/>
      </w:r>
      <w:r>
        <w:rPr>
          <w:noProof/>
        </w:rPr>
        <w:instrText xml:space="preserve"> PAGEREF _Toc138458854 \h </w:instrText>
      </w:r>
      <w:r>
        <w:rPr>
          <w:noProof/>
        </w:rPr>
      </w:r>
      <w:r>
        <w:rPr>
          <w:noProof/>
        </w:rPr>
        <w:fldChar w:fldCharType="separate"/>
      </w:r>
      <w:r>
        <w:rPr>
          <w:noProof/>
        </w:rPr>
        <w:t>29</w:t>
      </w:r>
      <w:r>
        <w:rPr>
          <w:noProof/>
        </w:rPr>
        <w:fldChar w:fldCharType="end"/>
      </w:r>
    </w:p>
    <w:p w14:paraId="361A21A6" w14:textId="79034225" w:rsidR="00463A12" w:rsidRDefault="00463A12">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_Toc138458855 \h </w:instrText>
      </w:r>
      <w:r>
        <w:rPr>
          <w:noProof/>
        </w:rPr>
      </w:r>
      <w:r>
        <w:rPr>
          <w:noProof/>
        </w:rPr>
        <w:fldChar w:fldCharType="separate"/>
      </w:r>
      <w:r>
        <w:rPr>
          <w:noProof/>
        </w:rPr>
        <w:t>29</w:t>
      </w:r>
      <w:r>
        <w:rPr>
          <w:noProof/>
        </w:rPr>
        <w:fldChar w:fldCharType="end"/>
      </w:r>
    </w:p>
    <w:p w14:paraId="2389A011" w14:textId="763C438C" w:rsidR="00463A12" w:rsidRDefault="00463A12">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MCData message store</w:t>
      </w:r>
      <w:r>
        <w:rPr>
          <w:noProof/>
        </w:rPr>
        <w:tab/>
      </w:r>
      <w:r>
        <w:rPr>
          <w:noProof/>
        </w:rPr>
        <w:fldChar w:fldCharType="begin"/>
      </w:r>
      <w:r>
        <w:rPr>
          <w:noProof/>
        </w:rPr>
        <w:instrText xml:space="preserve"> PAGEREF _Toc138458856 \h </w:instrText>
      </w:r>
      <w:r>
        <w:rPr>
          <w:noProof/>
        </w:rPr>
      </w:r>
      <w:r>
        <w:rPr>
          <w:noProof/>
        </w:rPr>
        <w:fldChar w:fldCharType="separate"/>
      </w:r>
      <w:r>
        <w:rPr>
          <w:noProof/>
        </w:rPr>
        <w:t>29</w:t>
      </w:r>
      <w:r>
        <w:rPr>
          <w:noProof/>
        </w:rPr>
        <w:fldChar w:fldCharType="end"/>
      </w:r>
    </w:p>
    <w:p w14:paraId="71CE7FF1" w14:textId="42C47A84" w:rsidR="00463A12" w:rsidRDefault="00463A12">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Message store client</w:t>
      </w:r>
      <w:r>
        <w:rPr>
          <w:noProof/>
        </w:rPr>
        <w:tab/>
      </w:r>
      <w:r>
        <w:rPr>
          <w:noProof/>
        </w:rPr>
        <w:fldChar w:fldCharType="begin"/>
      </w:r>
      <w:r>
        <w:rPr>
          <w:noProof/>
        </w:rPr>
        <w:instrText xml:space="preserve"> PAGEREF _Toc138458857 \h </w:instrText>
      </w:r>
      <w:r>
        <w:rPr>
          <w:noProof/>
        </w:rPr>
      </w:r>
      <w:r>
        <w:rPr>
          <w:noProof/>
        </w:rPr>
        <w:fldChar w:fldCharType="separate"/>
      </w:r>
      <w:r>
        <w:rPr>
          <w:noProof/>
        </w:rPr>
        <w:t>29</w:t>
      </w:r>
      <w:r>
        <w:rPr>
          <w:noProof/>
        </w:rPr>
        <w:fldChar w:fldCharType="end"/>
      </w:r>
    </w:p>
    <w:p w14:paraId="1A0F439A" w14:textId="5479A695" w:rsidR="00463A12" w:rsidRDefault="00463A12">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MCData notification server</w:t>
      </w:r>
      <w:r>
        <w:rPr>
          <w:noProof/>
        </w:rPr>
        <w:tab/>
      </w:r>
      <w:r>
        <w:rPr>
          <w:noProof/>
        </w:rPr>
        <w:fldChar w:fldCharType="begin"/>
      </w:r>
      <w:r>
        <w:rPr>
          <w:noProof/>
        </w:rPr>
        <w:instrText xml:space="preserve"> PAGEREF _Toc138458858 \h </w:instrText>
      </w:r>
      <w:r>
        <w:rPr>
          <w:noProof/>
        </w:rPr>
      </w:r>
      <w:r>
        <w:rPr>
          <w:noProof/>
        </w:rPr>
        <w:fldChar w:fldCharType="separate"/>
      </w:r>
      <w:r>
        <w:rPr>
          <w:noProof/>
        </w:rPr>
        <w:t>29</w:t>
      </w:r>
      <w:r>
        <w:rPr>
          <w:noProof/>
        </w:rPr>
        <w:fldChar w:fldCharType="end"/>
      </w:r>
    </w:p>
    <w:p w14:paraId="56A138F2" w14:textId="72587F31" w:rsidR="00463A12" w:rsidRDefault="00463A12">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Message notification client</w:t>
      </w:r>
      <w:r>
        <w:rPr>
          <w:noProof/>
        </w:rPr>
        <w:tab/>
      </w:r>
      <w:r>
        <w:rPr>
          <w:noProof/>
        </w:rPr>
        <w:fldChar w:fldCharType="begin"/>
      </w:r>
      <w:r>
        <w:rPr>
          <w:noProof/>
        </w:rPr>
        <w:instrText xml:space="preserve"> PAGEREF _Toc138458859 \h </w:instrText>
      </w:r>
      <w:r>
        <w:rPr>
          <w:noProof/>
        </w:rPr>
      </w:r>
      <w:r>
        <w:rPr>
          <w:noProof/>
        </w:rPr>
        <w:fldChar w:fldCharType="separate"/>
      </w:r>
      <w:r>
        <w:rPr>
          <w:noProof/>
        </w:rPr>
        <w:t>30</w:t>
      </w:r>
      <w:r>
        <w:rPr>
          <w:noProof/>
        </w:rPr>
        <w:fldChar w:fldCharType="end"/>
      </w:r>
    </w:p>
    <w:p w14:paraId="02127921" w14:textId="63828751" w:rsidR="00463A12" w:rsidRDefault="00463A12">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_Toc138458860 \h </w:instrText>
      </w:r>
      <w:r>
        <w:rPr>
          <w:noProof/>
        </w:rPr>
      </w:r>
      <w:r>
        <w:rPr>
          <w:noProof/>
        </w:rPr>
        <w:fldChar w:fldCharType="separate"/>
      </w:r>
      <w:r>
        <w:rPr>
          <w:noProof/>
        </w:rPr>
        <w:t>30</w:t>
      </w:r>
      <w:r>
        <w:rPr>
          <w:noProof/>
        </w:rPr>
        <w:fldChar w:fldCharType="end"/>
      </w:r>
    </w:p>
    <w:p w14:paraId="19BD98F8" w14:textId="380BC2DE" w:rsidR="00463A12" w:rsidRDefault="00463A12">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_Toc138458861 \h </w:instrText>
      </w:r>
      <w:r>
        <w:rPr>
          <w:noProof/>
        </w:rPr>
      </w:r>
      <w:r>
        <w:rPr>
          <w:noProof/>
        </w:rPr>
        <w:fldChar w:fldCharType="separate"/>
      </w:r>
      <w:r>
        <w:rPr>
          <w:noProof/>
        </w:rPr>
        <w:t>30</w:t>
      </w:r>
      <w:r>
        <w:rPr>
          <w:noProof/>
        </w:rPr>
        <w:fldChar w:fldCharType="end"/>
      </w:r>
    </w:p>
    <w:p w14:paraId="19A21B7E" w14:textId="239F79F0" w:rsidR="00463A12" w:rsidRDefault="00463A12">
      <w:pPr>
        <w:pStyle w:val="TOC5"/>
        <w:rPr>
          <w:rFonts w:asciiTheme="minorHAnsi" w:eastAsiaTheme="minorEastAsia" w:hAnsiTheme="minorHAnsi" w:cstheme="minorBidi"/>
          <w:noProof/>
          <w:sz w:val="22"/>
          <w:szCs w:val="22"/>
          <w:lang w:eastAsia="en-GB"/>
        </w:rPr>
      </w:pPr>
      <w:r>
        <w:rPr>
          <w:noProof/>
        </w:rPr>
        <w:t>6.4.4.1.1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_Toc138458862 \h </w:instrText>
      </w:r>
      <w:r>
        <w:rPr>
          <w:noProof/>
        </w:rPr>
      </w:r>
      <w:r>
        <w:rPr>
          <w:noProof/>
        </w:rPr>
        <w:fldChar w:fldCharType="separate"/>
      </w:r>
      <w:r>
        <w:rPr>
          <w:noProof/>
        </w:rPr>
        <w:t>30</w:t>
      </w:r>
      <w:r>
        <w:rPr>
          <w:noProof/>
        </w:rPr>
        <w:fldChar w:fldCharType="end"/>
      </w:r>
    </w:p>
    <w:p w14:paraId="7B05807E" w14:textId="58A36FED" w:rsidR="00463A12" w:rsidRDefault="00463A12">
      <w:pPr>
        <w:pStyle w:val="TOC5"/>
        <w:rPr>
          <w:rFonts w:asciiTheme="minorHAnsi" w:eastAsiaTheme="minorEastAsia" w:hAnsiTheme="minorHAnsi" w:cstheme="minorBidi"/>
          <w:noProof/>
          <w:sz w:val="22"/>
          <w:szCs w:val="22"/>
          <w:lang w:eastAsia="en-GB"/>
        </w:rPr>
      </w:pPr>
      <w:r>
        <w:rPr>
          <w:noProof/>
        </w:rPr>
        <w:t>6.4.4.1.2</w:t>
      </w:r>
      <w:r>
        <w:rPr>
          <w:rFonts w:asciiTheme="minorHAnsi" w:eastAsiaTheme="minorEastAsia" w:hAnsiTheme="minorHAnsi" w:cstheme="minorBidi"/>
          <w:noProof/>
          <w:sz w:val="22"/>
          <w:szCs w:val="22"/>
          <w:lang w:eastAsia="en-GB"/>
        </w:rPr>
        <w:tab/>
      </w:r>
      <w:r>
        <w:rPr>
          <w:noProof/>
        </w:rPr>
        <w:t>Reference point MCData-2 (between the MCData server and the MCData user database)</w:t>
      </w:r>
      <w:r>
        <w:rPr>
          <w:noProof/>
        </w:rPr>
        <w:tab/>
      </w:r>
      <w:r>
        <w:rPr>
          <w:noProof/>
        </w:rPr>
        <w:fldChar w:fldCharType="begin"/>
      </w:r>
      <w:r>
        <w:rPr>
          <w:noProof/>
        </w:rPr>
        <w:instrText xml:space="preserve"> PAGEREF _Toc138458863 \h </w:instrText>
      </w:r>
      <w:r>
        <w:rPr>
          <w:noProof/>
        </w:rPr>
      </w:r>
      <w:r>
        <w:rPr>
          <w:noProof/>
        </w:rPr>
        <w:fldChar w:fldCharType="separate"/>
      </w:r>
      <w:r>
        <w:rPr>
          <w:noProof/>
        </w:rPr>
        <w:t>30</w:t>
      </w:r>
      <w:r>
        <w:rPr>
          <w:noProof/>
        </w:rPr>
        <w:fldChar w:fldCharType="end"/>
      </w:r>
    </w:p>
    <w:p w14:paraId="1D1F6C2B" w14:textId="7B9A4B12" w:rsidR="00463A12" w:rsidRDefault="00463A12">
      <w:pPr>
        <w:pStyle w:val="TOC5"/>
        <w:rPr>
          <w:rFonts w:asciiTheme="minorHAnsi" w:eastAsiaTheme="minorEastAsia" w:hAnsiTheme="minorHAnsi" w:cstheme="minorBidi"/>
          <w:noProof/>
          <w:sz w:val="22"/>
          <w:szCs w:val="22"/>
          <w:lang w:eastAsia="en-GB"/>
        </w:rPr>
      </w:pPr>
      <w:r>
        <w:rPr>
          <w:noProof/>
        </w:rPr>
        <w:t>6.4.4.1.3</w:t>
      </w:r>
      <w:r>
        <w:rPr>
          <w:rFonts w:asciiTheme="minorHAnsi" w:eastAsiaTheme="minorEastAsia" w:hAnsiTheme="minorHAnsi" w:cstheme="minorBidi"/>
          <w:noProof/>
          <w:sz w:val="22"/>
          <w:szCs w:val="22"/>
          <w:lang w:eastAsia="en-GB"/>
        </w:rPr>
        <w:tab/>
      </w:r>
      <w:r>
        <w:rPr>
          <w:noProof/>
        </w:rPr>
        <w:t>Reference point MCData-3 (between the MCData server and the MCData server)</w:t>
      </w:r>
      <w:r>
        <w:rPr>
          <w:noProof/>
        </w:rPr>
        <w:tab/>
      </w:r>
      <w:r>
        <w:rPr>
          <w:noProof/>
        </w:rPr>
        <w:fldChar w:fldCharType="begin"/>
      </w:r>
      <w:r>
        <w:rPr>
          <w:noProof/>
        </w:rPr>
        <w:instrText xml:space="preserve"> PAGEREF _Toc138458864 \h </w:instrText>
      </w:r>
      <w:r>
        <w:rPr>
          <w:noProof/>
        </w:rPr>
      </w:r>
      <w:r>
        <w:rPr>
          <w:noProof/>
        </w:rPr>
        <w:fldChar w:fldCharType="separate"/>
      </w:r>
      <w:r>
        <w:rPr>
          <w:noProof/>
        </w:rPr>
        <w:t>30</w:t>
      </w:r>
      <w:r>
        <w:rPr>
          <w:noProof/>
        </w:rPr>
        <w:fldChar w:fldCharType="end"/>
      </w:r>
    </w:p>
    <w:p w14:paraId="598573FA" w14:textId="600B54B4" w:rsidR="00463A12" w:rsidRDefault="00463A12">
      <w:pPr>
        <w:pStyle w:val="TOC5"/>
        <w:rPr>
          <w:rFonts w:asciiTheme="minorHAnsi" w:eastAsiaTheme="minorEastAsia" w:hAnsiTheme="minorHAnsi" w:cstheme="minorBidi"/>
          <w:noProof/>
          <w:sz w:val="22"/>
          <w:szCs w:val="22"/>
          <w:lang w:eastAsia="en-GB"/>
        </w:rPr>
      </w:pPr>
      <w:r>
        <w:rPr>
          <w:noProof/>
        </w:rPr>
        <w:t>6.4.4.1.3A</w:t>
      </w:r>
      <w:r>
        <w:rPr>
          <w:rFonts w:asciiTheme="minorHAnsi" w:eastAsiaTheme="minorEastAsia" w:hAnsiTheme="minorHAnsi" w:cstheme="minorBidi"/>
          <w:noProof/>
          <w:sz w:val="22"/>
          <w:szCs w:val="22"/>
          <w:lang w:eastAsia="en-GB"/>
        </w:rPr>
        <w:tab/>
      </w:r>
      <w:r>
        <w:rPr>
          <w:noProof/>
        </w:rPr>
        <w:t>Reference point MCData-5 (between the MCData server and the EPS)</w:t>
      </w:r>
      <w:r>
        <w:rPr>
          <w:noProof/>
        </w:rPr>
        <w:tab/>
      </w:r>
      <w:r>
        <w:rPr>
          <w:noProof/>
        </w:rPr>
        <w:fldChar w:fldCharType="begin"/>
      </w:r>
      <w:r>
        <w:rPr>
          <w:noProof/>
        </w:rPr>
        <w:instrText xml:space="preserve"> PAGEREF _Toc138458865 \h </w:instrText>
      </w:r>
      <w:r>
        <w:rPr>
          <w:noProof/>
        </w:rPr>
      </w:r>
      <w:r>
        <w:rPr>
          <w:noProof/>
        </w:rPr>
        <w:fldChar w:fldCharType="separate"/>
      </w:r>
      <w:r>
        <w:rPr>
          <w:noProof/>
        </w:rPr>
        <w:t>30</w:t>
      </w:r>
      <w:r>
        <w:rPr>
          <w:noProof/>
        </w:rPr>
        <w:fldChar w:fldCharType="end"/>
      </w:r>
    </w:p>
    <w:p w14:paraId="6FBF2D29" w14:textId="2ABAA716" w:rsidR="00463A12" w:rsidRDefault="00463A12">
      <w:pPr>
        <w:pStyle w:val="TOC5"/>
        <w:rPr>
          <w:rFonts w:asciiTheme="minorHAnsi" w:eastAsiaTheme="minorEastAsia" w:hAnsiTheme="minorHAnsi" w:cstheme="minorBidi"/>
          <w:noProof/>
          <w:sz w:val="22"/>
          <w:szCs w:val="22"/>
          <w:lang w:eastAsia="en-GB"/>
        </w:rPr>
      </w:pPr>
      <w:r>
        <w:rPr>
          <w:noProof/>
          <w:lang w:eastAsia="zh-CN"/>
        </w:rPr>
        <w:t>6</w:t>
      </w:r>
      <w:r>
        <w:rPr>
          <w:noProof/>
        </w:rPr>
        <w:t>.4.4.1.4</w:t>
      </w:r>
      <w:r>
        <w:rPr>
          <w:rFonts w:asciiTheme="minorHAnsi" w:eastAsiaTheme="minorEastAsia" w:hAnsiTheme="minorHAnsi" w:cstheme="minorBidi"/>
          <w:noProof/>
          <w:sz w:val="22"/>
          <w:szCs w:val="22"/>
          <w:lang w:eastAsia="en-GB"/>
        </w:rPr>
        <w:tab/>
      </w:r>
      <w:r>
        <w:rPr>
          <w:noProof/>
        </w:rPr>
        <w:t>Reference point MCData-6 (between the MCData server and the EPS)</w:t>
      </w:r>
      <w:r>
        <w:rPr>
          <w:noProof/>
        </w:rPr>
        <w:tab/>
      </w:r>
      <w:r>
        <w:rPr>
          <w:noProof/>
        </w:rPr>
        <w:fldChar w:fldCharType="begin"/>
      </w:r>
      <w:r>
        <w:rPr>
          <w:noProof/>
        </w:rPr>
        <w:instrText xml:space="preserve"> PAGEREF _Toc138458866 \h </w:instrText>
      </w:r>
      <w:r>
        <w:rPr>
          <w:noProof/>
        </w:rPr>
      </w:r>
      <w:r>
        <w:rPr>
          <w:noProof/>
        </w:rPr>
        <w:fldChar w:fldCharType="separate"/>
      </w:r>
      <w:r>
        <w:rPr>
          <w:noProof/>
        </w:rPr>
        <w:t>30</w:t>
      </w:r>
      <w:r>
        <w:rPr>
          <w:noProof/>
        </w:rPr>
        <w:fldChar w:fldCharType="end"/>
      </w:r>
    </w:p>
    <w:p w14:paraId="14347AF4" w14:textId="4370956F" w:rsidR="00463A12" w:rsidRDefault="00463A12">
      <w:pPr>
        <w:pStyle w:val="TOC5"/>
        <w:rPr>
          <w:rFonts w:asciiTheme="minorHAnsi" w:eastAsiaTheme="minorEastAsia" w:hAnsiTheme="minorHAnsi" w:cstheme="minorBidi"/>
          <w:noProof/>
          <w:sz w:val="22"/>
          <w:szCs w:val="22"/>
          <w:lang w:eastAsia="en-GB"/>
        </w:rPr>
      </w:pPr>
      <w:r>
        <w:rPr>
          <w:noProof/>
          <w:lang w:eastAsia="zh-CN"/>
        </w:rPr>
        <w:lastRenderedPageBreak/>
        <w:t>6</w:t>
      </w:r>
      <w:r>
        <w:rPr>
          <w:noProof/>
        </w:rPr>
        <w:t>.4.4.1.5</w:t>
      </w:r>
      <w:r>
        <w:rPr>
          <w:rFonts w:asciiTheme="minorHAnsi" w:eastAsiaTheme="minorEastAsia" w:hAnsiTheme="minorHAnsi" w:cstheme="minorBidi"/>
          <w:noProof/>
          <w:sz w:val="22"/>
          <w:szCs w:val="22"/>
          <w:lang w:eastAsia="en-GB"/>
        </w:rPr>
        <w:tab/>
      </w:r>
      <w:r>
        <w:rPr>
          <w:noProof/>
        </w:rPr>
        <w:t>Reference point IWF-2 (between the interworking function to LMR system and the MCData server)</w:t>
      </w:r>
      <w:r>
        <w:rPr>
          <w:noProof/>
        </w:rPr>
        <w:tab/>
      </w:r>
      <w:r>
        <w:rPr>
          <w:noProof/>
        </w:rPr>
        <w:fldChar w:fldCharType="begin"/>
      </w:r>
      <w:r>
        <w:rPr>
          <w:noProof/>
        </w:rPr>
        <w:instrText xml:space="preserve"> PAGEREF _Toc138458867 \h </w:instrText>
      </w:r>
      <w:r>
        <w:rPr>
          <w:noProof/>
        </w:rPr>
      </w:r>
      <w:r>
        <w:rPr>
          <w:noProof/>
        </w:rPr>
        <w:fldChar w:fldCharType="separate"/>
      </w:r>
      <w:r>
        <w:rPr>
          <w:noProof/>
        </w:rPr>
        <w:t>30</w:t>
      </w:r>
      <w:r>
        <w:rPr>
          <w:noProof/>
        </w:rPr>
        <w:fldChar w:fldCharType="end"/>
      </w:r>
    </w:p>
    <w:p w14:paraId="3C5D9C43" w14:textId="1D737974" w:rsidR="00463A12" w:rsidRDefault="00463A12">
      <w:pPr>
        <w:pStyle w:val="TOC5"/>
        <w:rPr>
          <w:rFonts w:asciiTheme="minorHAnsi" w:eastAsiaTheme="minorEastAsia" w:hAnsiTheme="minorHAnsi" w:cstheme="minorBidi"/>
          <w:noProof/>
          <w:sz w:val="22"/>
          <w:szCs w:val="22"/>
          <w:lang w:eastAsia="en-GB"/>
        </w:rPr>
      </w:pPr>
      <w:r>
        <w:rPr>
          <w:noProof/>
          <w:lang w:eastAsia="zh-CN"/>
        </w:rPr>
        <w:t>6</w:t>
      </w:r>
      <w:r>
        <w:rPr>
          <w:noProof/>
        </w:rPr>
        <w:t>.4.4.1.6</w:t>
      </w:r>
      <w:r>
        <w:rPr>
          <w:rFonts w:asciiTheme="minorHAnsi" w:eastAsiaTheme="minorEastAsia" w:hAnsiTheme="minorHAnsi" w:cstheme="minorBidi"/>
          <w:noProof/>
          <w:sz w:val="22"/>
          <w:szCs w:val="22"/>
          <w:lang w:eastAsia="en-GB"/>
        </w:rPr>
        <w:tab/>
      </w:r>
      <w:r>
        <w:rPr>
          <w:noProof/>
        </w:rPr>
        <w:t>Reference point MCData-7 (between the Message store client and MCData message store)</w:t>
      </w:r>
      <w:r>
        <w:rPr>
          <w:noProof/>
        </w:rPr>
        <w:tab/>
      </w:r>
      <w:r>
        <w:rPr>
          <w:noProof/>
        </w:rPr>
        <w:fldChar w:fldCharType="begin"/>
      </w:r>
      <w:r>
        <w:rPr>
          <w:noProof/>
        </w:rPr>
        <w:instrText xml:space="preserve"> PAGEREF _Toc138458868 \h </w:instrText>
      </w:r>
      <w:r>
        <w:rPr>
          <w:noProof/>
        </w:rPr>
      </w:r>
      <w:r>
        <w:rPr>
          <w:noProof/>
        </w:rPr>
        <w:fldChar w:fldCharType="separate"/>
      </w:r>
      <w:r>
        <w:rPr>
          <w:noProof/>
        </w:rPr>
        <w:t>31</w:t>
      </w:r>
      <w:r>
        <w:rPr>
          <w:noProof/>
        </w:rPr>
        <w:fldChar w:fldCharType="end"/>
      </w:r>
    </w:p>
    <w:p w14:paraId="6E4083F7" w14:textId="2AED3AF1" w:rsidR="00463A12" w:rsidRDefault="00463A12">
      <w:pPr>
        <w:pStyle w:val="TOC5"/>
        <w:rPr>
          <w:rFonts w:asciiTheme="minorHAnsi" w:eastAsiaTheme="minorEastAsia" w:hAnsiTheme="minorHAnsi" w:cstheme="minorBidi"/>
          <w:noProof/>
          <w:sz w:val="22"/>
          <w:szCs w:val="22"/>
          <w:lang w:eastAsia="en-GB"/>
        </w:rPr>
      </w:pPr>
      <w:r>
        <w:rPr>
          <w:noProof/>
          <w:lang w:eastAsia="zh-CN"/>
        </w:rPr>
        <w:t>6</w:t>
      </w:r>
      <w:r>
        <w:rPr>
          <w:noProof/>
        </w:rPr>
        <w:t>.4.4.1.7</w:t>
      </w:r>
      <w:r>
        <w:rPr>
          <w:rFonts w:asciiTheme="minorHAnsi" w:eastAsiaTheme="minorEastAsia" w:hAnsiTheme="minorHAnsi" w:cstheme="minorBidi"/>
          <w:noProof/>
          <w:sz w:val="22"/>
          <w:szCs w:val="22"/>
          <w:lang w:eastAsia="en-GB"/>
        </w:rPr>
        <w:tab/>
      </w:r>
      <w:r>
        <w:rPr>
          <w:noProof/>
        </w:rPr>
        <w:t>Reference point MCData-8 (between the MCData message store and McData server)</w:t>
      </w:r>
      <w:r>
        <w:rPr>
          <w:noProof/>
        </w:rPr>
        <w:tab/>
      </w:r>
      <w:r>
        <w:rPr>
          <w:noProof/>
        </w:rPr>
        <w:fldChar w:fldCharType="begin"/>
      </w:r>
      <w:r>
        <w:rPr>
          <w:noProof/>
        </w:rPr>
        <w:instrText xml:space="preserve"> PAGEREF _Toc138458869 \h </w:instrText>
      </w:r>
      <w:r>
        <w:rPr>
          <w:noProof/>
        </w:rPr>
      </w:r>
      <w:r>
        <w:rPr>
          <w:noProof/>
        </w:rPr>
        <w:fldChar w:fldCharType="separate"/>
      </w:r>
      <w:r>
        <w:rPr>
          <w:noProof/>
        </w:rPr>
        <w:t>31</w:t>
      </w:r>
      <w:r>
        <w:rPr>
          <w:noProof/>
        </w:rPr>
        <w:fldChar w:fldCharType="end"/>
      </w:r>
    </w:p>
    <w:p w14:paraId="3C137B77" w14:textId="6B5874C6" w:rsidR="00463A12" w:rsidRDefault="00463A12">
      <w:pPr>
        <w:pStyle w:val="TOC5"/>
        <w:rPr>
          <w:rFonts w:asciiTheme="minorHAnsi" w:eastAsiaTheme="minorEastAsia" w:hAnsiTheme="minorHAnsi" w:cstheme="minorBidi"/>
          <w:noProof/>
          <w:sz w:val="22"/>
          <w:szCs w:val="22"/>
          <w:lang w:eastAsia="en-GB"/>
        </w:rPr>
      </w:pPr>
      <w:r>
        <w:rPr>
          <w:noProof/>
        </w:rPr>
        <w:t>6.4.4.1.8</w:t>
      </w:r>
      <w:r>
        <w:rPr>
          <w:rFonts w:asciiTheme="minorHAnsi" w:eastAsiaTheme="minorEastAsia" w:hAnsiTheme="minorHAnsi" w:cstheme="minorBidi"/>
          <w:noProof/>
          <w:sz w:val="22"/>
          <w:szCs w:val="22"/>
          <w:lang w:eastAsia="en-GB"/>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_Toc138458870 \h </w:instrText>
      </w:r>
      <w:r>
        <w:rPr>
          <w:noProof/>
        </w:rPr>
      </w:r>
      <w:r>
        <w:rPr>
          <w:noProof/>
        </w:rPr>
        <w:fldChar w:fldCharType="separate"/>
      </w:r>
      <w:r>
        <w:rPr>
          <w:noProof/>
        </w:rPr>
        <w:t>31</w:t>
      </w:r>
      <w:r>
        <w:rPr>
          <w:noProof/>
        </w:rPr>
        <w:fldChar w:fldCharType="end"/>
      </w:r>
    </w:p>
    <w:p w14:paraId="52744AE3" w14:textId="3DB12258" w:rsidR="00463A12" w:rsidRDefault="00463A12">
      <w:pPr>
        <w:pStyle w:val="TOC5"/>
        <w:rPr>
          <w:rFonts w:asciiTheme="minorHAnsi" w:eastAsiaTheme="minorEastAsia" w:hAnsiTheme="minorHAnsi" w:cstheme="minorBidi"/>
          <w:noProof/>
          <w:sz w:val="22"/>
          <w:szCs w:val="22"/>
          <w:lang w:eastAsia="en-GB"/>
        </w:rPr>
      </w:pPr>
      <w:r>
        <w:rPr>
          <w:noProof/>
          <w:lang w:eastAsia="zh-CN"/>
        </w:rPr>
        <w:t>6</w:t>
      </w:r>
      <w:r>
        <w:rPr>
          <w:noProof/>
        </w:rPr>
        <w:t>.4.4.1.9</w:t>
      </w:r>
      <w:r>
        <w:rPr>
          <w:rFonts w:asciiTheme="minorHAnsi" w:eastAsiaTheme="minorEastAsia" w:hAnsiTheme="minorHAnsi" w:cstheme="minorBidi"/>
          <w:noProof/>
          <w:sz w:val="22"/>
          <w:szCs w:val="22"/>
          <w:lang w:eastAsia="en-GB"/>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_Toc138458871 \h </w:instrText>
      </w:r>
      <w:r>
        <w:rPr>
          <w:noProof/>
        </w:rPr>
      </w:r>
      <w:r>
        <w:rPr>
          <w:noProof/>
        </w:rPr>
        <w:fldChar w:fldCharType="separate"/>
      </w:r>
      <w:r>
        <w:rPr>
          <w:noProof/>
        </w:rPr>
        <w:t>31</w:t>
      </w:r>
      <w:r>
        <w:rPr>
          <w:noProof/>
        </w:rPr>
        <w:fldChar w:fldCharType="end"/>
      </w:r>
    </w:p>
    <w:p w14:paraId="5269CB51" w14:textId="40C39CE4" w:rsidR="00463A12" w:rsidRDefault="00463A12">
      <w:pPr>
        <w:pStyle w:val="TOC5"/>
        <w:rPr>
          <w:rFonts w:asciiTheme="minorHAnsi" w:eastAsiaTheme="minorEastAsia" w:hAnsiTheme="minorHAnsi" w:cstheme="minorBidi"/>
          <w:noProof/>
          <w:sz w:val="22"/>
          <w:szCs w:val="22"/>
          <w:lang w:eastAsia="en-GB"/>
        </w:rPr>
      </w:pPr>
      <w:r>
        <w:rPr>
          <w:noProof/>
        </w:rPr>
        <w:t>6.4.4.1.10</w:t>
      </w:r>
      <w:r>
        <w:rPr>
          <w:rFonts w:asciiTheme="minorHAnsi" w:eastAsiaTheme="minorEastAsia" w:hAnsiTheme="minorHAnsi" w:cstheme="minorBidi"/>
          <w:noProof/>
          <w:sz w:val="22"/>
          <w:szCs w:val="22"/>
          <w:lang w:eastAsia="en-GB"/>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_Toc138458872 \h </w:instrText>
      </w:r>
      <w:r>
        <w:rPr>
          <w:noProof/>
        </w:rPr>
      </w:r>
      <w:r>
        <w:rPr>
          <w:noProof/>
        </w:rPr>
        <w:fldChar w:fldCharType="separate"/>
      </w:r>
      <w:r>
        <w:rPr>
          <w:noProof/>
        </w:rPr>
        <w:t>31</w:t>
      </w:r>
      <w:r>
        <w:rPr>
          <w:noProof/>
        </w:rPr>
        <w:fldChar w:fldCharType="end"/>
      </w:r>
    </w:p>
    <w:p w14:paraId="3FA9CEFF" w14:textId="763E1A95" w:rsidR="00463A12" w:rsidRDefault="00463A12">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Functional model for short data service</w:t>
      </w:r>
      <w:r>
        <w:rPr>
          <w:noProof/>
        </w:rPr>
        <w:tab/>
      </w:r>
      <w:r>
        <w:rPr>
          <w:noProof/>
        </w:rPr>
        <w:fldChar w:fldCharType="begin"/>
      </w:r>
      <w:r>
        <w:rPr>
          <w:noProof/>
        </w:rPr>
        <w:instrText xml:space="preserve"> PAGEREF _Toc138458873 \h </w:instrText>
      </w:r>
      <w:r>
        <w:rPr>
          <w:noProof/>
        </w:rPr>
      </w:r>
      <w:r>
        <w:rPr>
          <w:noProof/>
        </w:rPr>
        <w:fldChar w:fldCharType="separate"/>
      </w:r>
      <w:r>
        <w:rPr>
          <w:noProof/>
        </w:rPr>
        <w:t>31</w:t>
      </w:r>
      <w:r>
        <w:rPr>
          <w:noProof/>
        </w:rPr>
        <w:fldChar w:fldCharType="end"/>
      </w:r>
    </w:p>
    <w:p w14:paraId="7076EE0A" w14:textId="44D68BB4" w:rsidR="00463A12" w:rsidRDefault="00463A12">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_Toc138458874 \h </w:instrText>
      </w:r>
      <w:r>
        <w:rPr>
          <w:noProof/>
        </w:rPr>
      </w:r>
      <w:r>
        <w:rPr>
          <w:noProof/>
        </w:rPr>
        <w:fldChar w:fldCharType="separate"/>
      </w:r>
      <w:r>
        <w:rPr>
          <w:noProof/>
        </w:rPr>
        <w:t>31</w:t>
      </w:r>
      <w:r>
        <w:rPr>
          <w:noProof/>
        </w:rPr>
        <w:fldChar w:fldCharType="end"/>
      </w:r>
    </w:p>
    <w:p w14:paraId="1D96FAEF" w14:textId="685B0969" w:rsidR="00463A12" w:rsidRDefault="00463A12">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_Toc138458875 \h </w:instrText>
      </w:r>
      <w:r>
        <w:rPr>
          <w:noProof/>
        </w:rPr>
      </w:r>
      <w:r>
        <w:rPr>
          <w:noProof/>
        </w:rPr>
        <w:fldChar w:fldCharType="separate"/>
      </w:r>
      <w:r>
        <w:rPr>
          <w:noProof/>
        </w:rPr>
        <w:t>32</w:t>
      </w:r>
      <w:r>
        <w:rPr>
          <w:noProof/>
        </w:rPr>
        <w:fldChar w:fldCharType="end"/>
      </w:r>
    </w:p>
    <w:p w14:paraId="44255BB2" w14:textId="5CE22CAD" w:rsidR="00463A12" w:rsidRDefault="00463A12">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_Toc138458876 \h </w:instrText>
      </w:r>
      <w:r>
        <w:rPr>
          <w:noProof/>
        </w:rPr>
      </w:r>
      <w:r>
        <w:rPr>
          <w:noProof/>
        </w:rPr>
        <w:fldChar w:fldCharType="separate"/>
      </w:r>
      <w:r>
        <w:rPr>
          <w:noProof/>
        </w:rPr>
        <w:t>33</w:t>
      </w:r>
      <w:r>
        <w:rPr>
          <w:noProof/>
        </w:rPr>
        <w:fldChar w:fldCharType="end"/>
      </w:r>
    </w:p>
    <w:p w14:paraId="683B9055" w14:textId="639087C5" w:rsidR="00463A12" w:rsidRDefault="00463A12">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_Toc138458877 \h </w:instrText>
      </w:r>
      <w:r>
        <w:rPr>
          <w:noProof/>
        </w:rPr>
      </w:r>
      <w:r>
        <w:rPr>
          <w:noProof/>
        </w:rPr>
        <w:fldChar w:fldCharType="separate"/>
      </w:r>
      <w:r>
        <w:rPr>
          <w:noProof/>
        </w:rPr>
        <w:t>33</w:t>
      </w:r>
      <w:r>
        <w:rPr>
          <w:noProof/>
        </w:rPr>
        <w:fldChar w:fldCharType="end"/>
      </w:r>
    </w:p>
    <w:p w14:paraId="501CF075" w14:textId="6488CDDA" w:rsidR="00463A12" w:rsidRDefault="00463A12">
      <w:pPr>
        <w:pStyle w:val="TOC5"/>
        <w:rPr>
          <w:rFonts w:asciiTheme="minorHAnsi" w:eastAsiaTheme="minorEastAsia" w:hAnsiTheme="minorHAnsi" w:cstheme="minorBidi"/>
          <w:noProof/>
          <w:sz w:val="22"/>
          <w:szCs w:val="22"/>
          <w:lang w:eastAsia="en-GB"/>
        </w:rPr>
      </w:pPr>
      <w:r>
        <w:rPr>
          <w:noProof/>
        </w:rPr>
        <w:t>6.5.3.1.1</w:t>
      </w:r>
      <w:r>
        <w:rPr>
          <w:rFonts w:asciiTheme="minorHAnsi" w:eastAsiaTheme="minorEastAsia" w:hAnsiTheme="minorHAnsi" w:cstheme="minorBidi"/>
          <w:noProof/>
          <w:sz w:val="22"/>
          <w:szCs w:val="22"/>
          <w:lang w:eastAsia="en-GB"/>
        </w:rPr>
        <w:tab/>
      </w:r>
      <w:r>
        <w:rPr>
          <w:noProof/>
        </w:rPr>
        <w:t>SDS function</w:t>
      </w:r>
      <w:r>
        <w:rPr>
          <w:noProof/>
        </w:rPr>
        <w:tab/>
      </w:r>
      <w:r>
        <w:rPr>
          <w:noProof/>
        </w:rPr>
        <w:fldChar w:fldCharType="begin"/>
      </w:r>
      <w:r>
        <w:rPr>
          <w:noProof/>
        </w:rPr>
        <w:instrText xml:space="preserve"> PAGEREF _Toc138458878 \h </w:instrText>
      </w:r>
      <w:r>
        <w:rPr>
          <w:noProof/>
        </w:rPr>
      </w:r>
      <w:r>
        <w:rPr>
          <w:noProof/>
        </w:rPr>
        <w:fldChar w:fldCharType="separate"/>
      </w:r>
      <w:r>
        <w:rPr>
          <w:noProof/>
        </w:rPr>
        <w:t>33</w:t>
      </w:r>
      <w:r>
        <w:rPr>
          <w:noProof/>
        </w:rPr>
        <w:fldChar w:fldCharType="end"/>
      </w:r>
    </w:p>
    <w:p w14:paraId="0141A1B5" w14:textId="2D9B9C89" w:rsidR="00463A12" w:rsidRDefault="00463A12">
      <w:pPr>
        <w:pStyle w:val="TOC5"/>
        <w:rPr>
          <w:rFonts w:asciiTheme="minorHAnsi" w:eastAsiaTheme="minorEastAsia" w:hAnsiTheme="minorHAnsi" w:cstheme="minorBidi"/>
          <w:noProof/>
          <w:sz w:val="22"/>
          <w:szCs w:val="22"/>
          <w:lang w:eastAsia="en-GB"/>
        </w:rPr>
      </w:pPr>
      <w:r>
        <w:rPr>
          <w:noProof/>
        </w:rPr>
        <w:t>6.5.3.1.2</w:t>
      </w:r>
      <w:r>
        <w:rPr>
          <w:rFonts w:asciiTheme="minorHAnsi" w:eastAsiaTheme="minorEastAsia" w:hAnsiTheme="minorHAnsi" w:cstheme="minorBidi"/>
          <w:noProof/>
          <w:sz w:val="22"/>
          <w:szCs w:val="22"/>
          <w:lang w:eastAsia="en-GB"/>
        </w:rPr>
        <w:tab/>
      </w:r>
      <w:r>
        <w:rPr>
          <w:noProof/>
        </w:rPr>
        <w:t>SDS distribution function</w:t>
      </w:r>
      <w:r>
        <w:rPr>
          <w:noProof/>
        </w:rPr>
        <w:tab/>
      </w:r>
      <w:r>
        <w:rPr>
          <w:noProof/>
        </w:rPr>
        <w:fldChar w:fldCharType="begin"/>
      </w:r>
      <w:r>
        <w:rPr>
          <w:noProof/>
        </w:rPr>
        <w:instrText xml:space="preserve"> PAGEREF _Toc138458879 \h </w:instrText>
      </w:r>
      <w:r>
        <w:rPr>
          <w:noProof/>
        </w:rPr>
      </w:r>
      <w:r>
        <w:rPr>
          <w:noProof/>
        </w:rPr>
        <w:fldChar w:fldCharType="separate"/>
      </w:r>
      <w:r>
        <w:rPr>
          <w:noProof/>
        </w:rPr>
        <w:t>33</w:t>
      </w:r>
      <w:r>
        <w:rPr>
          <w:noProof/>
        </w:rPr>
        <w:fldChar w:fldCharType="end"/>
      </w:r>
    </w:p>
    <w:p w14:paraId="4DE55121" w14:textId="3DE9C6B4" w:rsidR="00463A12" w:rsidRDefault="00463A12">
      <w:pPr>
        <w:pStyle w:val="TOC5"/>
        <w:rPr>
          <w:rFonts w:asciiTheme="minorHAnsi" w:eastAsiaTheme="minorEastAsia" w:hAnsiTheme="minorHAnsi" w:cstheme="minorBidi"/>
          <w:noProof/>
          <w:sz w:val="22"/>
          <w:szCs w:val="22"/>
          <w:lang w:eastAsia="en-GB"/>
        </w:rPr>
      </w:pPr>
      <w:r>
        <w:rPr>
          <w:noProof/>
        </w:rPr>
        <w:t>6.5.3.1.3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_Toc138458880 \h </w:instrText>
      </w:r>
      <w:r>
        <w:rPr>
          <w:noProof/>
        </w:rPr>
      </w:r>
      <w:r>
        <w:rPr>
          <w:noProof/>
        </w:rPr>
        <w:fldChar w:fldCharType="separate"/>
      </w:r>
      <w:r>
        <w:rPr>
          <w:noProof/>
        </w:rPr>
        <w:t>33</w:t>
      </w:r>
      <w:r>
        <w:rPr>
          <w:noProof/>
        </w:rPr>
        <w:fldChar w:fldCharType="end"/>
      </w:r>
    </w:p>
    <w:p w14:paraId="7166378D" w14:textId="0685ADF4" w:rsidR="00463A12" w:rsidRDefault="00463A12">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_Toc138458881 \h </w:instrText>
      </w:r>
      <w:r>
        <w:rPr>
          <w:noProof/>
        </w:rPr>
      </w:r>
      <w:r>
        <w:rPr>
          <w:noProof/>
        </w:rPr>
        <w:fldChar w:fldCharType="separate"/>
      </w:r>
      <w:r>
        <w:rPr>
          <w:noProof/>
        </w:rPr>
        <w:t>33</w:t>
      </w:r>
      <w:r>
        <w:rPr>
          <w:noProof/>
        </w:rPr>
        <w:fldChar w:fldCharType="end"/>
      </w:r>
    </w:p>
    <w:p w14:paraId="796E1C59" w14:textId="3B54B823" w:rsidR="00463A12" w:rsidRDefault="00463A12">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_Toc138458882 \h </w:instrText>
      </w:r>
      <w:r>
        <w:rPr>
          <w:noProof/>
        </w:rPr>
      </w:r>
      <w:r>
        <w:rPr>
          <w:noProof/>
        </w:rPr>
        <w:fldChar w:fldCharType="separate"/>
      </w:r>
      <w:r>
        <w:rPr>
          <w:noProof/>
        </w:rPr>
        <w:t>34</w:t>
      </w:r>
      <w:r>
        <w:rPr>
          <w:noProof/>
        </w:rPr>
        <w:fldChar w:fldCharType="end"/>
      </w:r>
    </w:p>
    <w:p w14:paraId="1042738D" w14:textId="4CF428D3" w:rsidR="00463A12" w:rsidRDefault="00463A12">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_Toc138458883 \h </w:instrText>
      </w:r>
      <w:r>
        <w:rPr>
          <w:noProof/>
        </w:rPr>
      </w:r>
      <w:r>
        <w:rPr>
          <w:noProof/>
        </w:rPr>
        <w:fldChar w:fldCharType="separate"/>
      </w:r>
      <w:r>
        <w:rPr>
          <w:noProof/>
        </w:rPr>
        <w:t>34</w:t>
      </w:r>
      <w:r>
        <w:rPr>
          <w:noProof/>
        </w:rPr>
        <w:fldChar w:fldCharType="end"/>
      </w:r>
    </w:p>
    <w:p w14:paraId="6057AD61" w14:textId="3DC3B11B" w:rsidR="00463A12" w:rsidRDefault="00463A12">
      <w:pPr>
        <w:pStyle w:val="TOC5"/>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Reference point MCData-SDS-1 (between the SDS distribution function and the SDS function)</w:t>
      </w:r>
      <w:r>
        <w:rPr>
          <w:noProof/>
        </w:rPr>
        <w:tab/>
      </w:r>
      <w:r>
        <w:rPr>
          <w:noProof/>
        </w:rPr>
        <w:fldChar w:fldCharType="begin"/>
      </w:r>
      <w:r>
        <w:rPr>
          <w:noProof/>
        </w:rPr>
        <w:instrText xml:space="preserve"> PAGEREF _Toc138458884 \h </w:instrText>
      </w:r>
      <w:r>
        <w:rPr>
          <w:noProof/>
        </w:rPr>
      </w:r>
      <w:r>
        <w:rPr>
          <w:noProof/>
        </w:rPr>
        <w:fldChar w:fldCharType="separate"/>
      </w:r>
      <w:r>
        <w:rPr>
          <w:noProof/>
        </w:rPr>
        <w:t>34</w:t>
      </w:r>
      <w:r>
        <w:rPr>
          <w:noProof/>
        </w:rPr>
        <w:fldChar w:fldCharType="end"/>
      </w:r>
    </w:p>
    <w:p w14:paraId="1EA3552E" w14:textId="1A4EA2A8" w:rsidR="00463A12" w:rsidRDefault="00463A12">
      <w:pPr>
        <w:pStyle w:val="TOC5"/>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_Toc138458885 \h </w:instrText>
      </w:r>
      <w:r>
        <w:rPr>
          <w:noProof/>
        </w:rPr>
      </w:r>
      <w:r>
        <w:rPr>
          <w:noProof/>
        </w:rPr>
        <w:fldChar w:fldCharType="separate"/>
      </w:r>
      <w:r>
        <w:rPr>
          <w:noProof/>
        </w:rPr>
        <w:t>34</w:t>
      </w:r>
      <w:r>
        <w:rPr>
          <w:noProof/>
        </w:rPr>
        <w:fldChar w:fldCharType="end"/>
      </w:r>
    </w:p>
    <w:p w14:paraId="7B07919C" w14:textId="27C64CFD" w:rsidR="00463A12" w:rsidRDefault="00463A12">
      <w:pPr>
        <w:pStyle w:val="TOC5"/>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_Toc138458886 \h </w:instrText>
      </w:r>
      <w:r>
        <w:rPr>
          <w:noProof/>
        </w:rPr>
      </w:r>
      <w:r>
        <w:rPr>
          <w:noProof/>
        </w:rPr>
        <w:fldChar w:fldCharType="separate"/>
      </w:r>
      <w:r>
        <w:rPr>
          <w:noProof/>
        </w:rPr>
        <w:t>34</w:t>
      </w:r>
      <w:r>
        <w:rPr>
          <w:noProof/>
        </w:rPr>
        <w:fldChar w:fldCharType="end"/>
      </w:r>
    </w:p>
    <w:p w14:paraId="6C6A0DF2" w14:textId="0769B3CD" w:rsidR="00463A12" w:rsidRDefault="00463A12">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_Toc138458887 \h </w:instrText>
      </w:r>
      <w:r>
        <w:rPr>
          <w:noProof/>
        </w:rPr>
      </w:r>
      <w:r>
        <w:rPr>
          <w:noProof/>
        </w:rPr>
        <w:fldChar w:fldCharType="separate"/>
      </w:r>
      <w:r>
        <w:rPr>
          <w:noProof/>
        </w:rPr>
        <w:t>34</w:t>
      </w:r>
      <w:r>
        <w:rPr>
          <w:noProof/>
        </w:rPr>
        <w:fldChar w:fldCharType="end"/>
      </w:r>
    </w:p>
    <w:p w14:paraId="3BA5FBEB" w14:textId="56CC0510" w:rsidR="00463A12" w:rsidRDefault="00463A12">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Functional model for file distribution</w:t>
      </w:r>
      <w:r>
        <w:rPr>
          <w:noProof/>
        </w:rPr>
        <w:tab/>
      </w:r>
      <w:r>
        <w:rPr>
          <w:noProof/>
        </w:rPr>
        <w:fldChar w:fldCharType="begin"/>
      </w:r>
      <w:r>
        <w:rPr>
          <w:noProof/>
        </w:rPr>
        <w:instrText xml:space="preserve"> PAGEREF _Toc138458888 \h </w:instrText>
      </w:r>
      <w:r>
        <w:rPr>
          <w:noProof/>
        </w:rPr>
      </w:r>
      <w:r>
        <w:rPr>
          <w:noProof/>
        </w:rPr>
        <w:fldChar w:fldCharType="separate"/>
      </w:r>
      <w:r>
        <w:rPr>
          <w:noProof/>
        </w:rPr>
        <w:t>34</w:t>
      </w:r>
      <w:r>
        <w:rPr>
          <w:noProof/>
        </w:rPr>
        <w:fldChar w:fldCharType="end"/>
      </w:r>
    </w:p>
    <w:p w14:paraId="69BE3BB6" w14:textId="0AB9E782" w:rsidR="00463A12" w:rsidRDefault="00463A12">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_Toc138458889 \h </w:instrText>
      </w:r>
      <w:r>
        <w:rPr>
          <w:noProof/>
        </w:rPr>
      </w:r>
      <w:r>
        <w:rPr>
          <w:noProof/>
        </w:rPr>
        <w:fldChar w:fldCharType="separate"/>
      </w:r>
      <w:r>
        <w:rPr>
          <w:noProof/>
        </w:rPr>
        <w:t>34</w:t>
      </w:r>
      <w:r>
        <w:rPr>
          <w:noProof/>
        </w:rPr>
        <w:fldChar w:fldCharType="end"/>
      </w:r>
    </w:p>
    <w:p w14:paraId="4205B10C" w14:textId="74A59016" w:rsidR="00463A12" w:rsidRDefault="00463A12">
      <w:pPr>
        <w:pStyle w:val="TOC3"/>
        <w:rPr>
          <w:rFonts w:asciiTheme="minorHAnsi" w:eastAsiaTheme="minorEastAsia" w:hAnsiTheme="minorHAnsi" w:cstheme="minorBidi"/>
          <w:noProof/>
          <w:sz w:val="22"/>
          <w:szCs w:val="22"/>
          <w:lang w:eastAsia="en-GB"/>
        </w:rPr>
      </w:pPr>
      <w:r>
        <w:rPr>
          <w:noProof/>
        </w:rPr>
        <w:t>6.6.1a</w:t>
      </w:r>
      <w:r>
        <w:rPr>
          <w:rFonts w:asciiTheme="minorHAnsi" w:eastAsiaTheme="minorEastAsia" w:hAnsiTheme="minorHAnsi" w:cstheme="minorBidi"/>
          <w:noProof/>
          <w:sz w:val="22"/>
          <w:szCs w:val="22"/>
          <w:lang w:eastAsia="en-GB"/>
        </w:rPr>
        <w:tab/>
      </w:r>
      <w:r>
        <w:rPr>
          <w:noProof/>
        </w:rPr>
        <w:t>On-network functional model for interconnection</w:t>
      </w:r>
      <w:r>
        <w:rPr>
          <w:noProof/>
        </w:rPr>
        <w:tab/>
      </w:r>
      <w:r>
        <w:rPr>
          <w:noProof/>
        </w:rPr>
        <w:fldChar w:fldCharType="begin"/>
      </w:r>
      <w:r>
        <w:rPr>
          <w:noProof/>
        </w:rPr>
        <w:instrText xml:space="preserve"> PAGEREF _Toc138458890 \h </w:instrText>
      </w:r>
      <w:r>
        <w:rPr>
          <w:noProof/>
        </w:rPr>
      </w:r>
      <w:r>
        <w:rPr>
          <w:noProof/>
        </w:rPr>
        <w:fldChar w:fldCharType="separate"/>
      </w:r>
      <w:r>
        <w:rPr>
          <w:noProof/>
        </w:rPr>
        <w:t>35</w:t>
      </w:r>
      <w:r>
        <w:rPr>
          <w:noProof/>
        </w:rPr>
        <w:fldChar w:fldCharType="end"/>
      </w:r>
    </w:p>
    <w:p w14:paraId="6F6603D4" w14:textId="587B5969" w:rsidR="00463A12" w:rsidRDefault="00463A12">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_Toc138458891 \h </w:instrText>
      </w:r>
      <w:r>
        <w:rPr>
          <w:noProof/>
        </w:rPr>
      </w:r>
      <w:r>
        <w:rPr>
          <w:noProof/>
        </w:rPr>
        <w:fldChar w:fldCharType="separate"/>
      </w:r>
      <w:r>
        <w:rPr>
          <w:noProof/>
        </w:rPr>
        <w:t>36</w:t>
      </w:r>
      <w:r>
        <w:rPr>
          <w:noProof/>
        </w:rPr>
        <w:fldChar w:fldCharType="end"/>
      </w:r>
    </w:p>
    <w:p w14:paraId="37ADE07D" w14:textId="7FF618BB" w:rsidR="00463A12" w:rsidRDefault="00463A12">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_Toc138458892 \h </w:instrText>
      </w:r>
      <w:r>
        <w:rPr>
          <w:noProof/>
        </w:rPr>
      </w:r>
      <w:r>
        <w:rPr>
          <w:noProof/>
        </w:rPr>
        <w:fldChar w:fldCharType="separate"/>
      </w:r>
      <w:r>
        <w:rPr>
          <w:noProof/>
        </w:rPr>
        <w:t>37</w:t>
      </w:r>
      <w:r>
        <w:rPr>
          <w:noProof/>
        </w:rPr>
        <w:fldChar w:fldCharType="end"/>
      </w:r>
    </w:p>
    <w:p w14:paraId="2489FAA5" w14:textId="7B9B904C" w:rsidR="00463A12" w:rsidRDefault="00463A12">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_Toc138458893 \h </w:instrText>
      </w:r>
      <w:r>
        <w:rPr>
          <w:noProof/>
        </w:rPr>
      </w:r>
      <w:r>
        <w:rPr>
          <w:noProof/>
        </w:rPr>
        <w:fldChar w:fldCharType="separate"/>
      </w:r>
      <w:r>
        <w:rPr>
          <w:noProof/>
        </w:rPr>
        <w:t>37</w:t>
      </w:r>
      <w:r>
        <w:rPr>
          <w:noProof/>
        </w:rPr>
        <w:fldChar w:fldCharType="end"/>
      </w:r>
    </w:p>
    <w:p w14:paraId="5C61609C" w14:textId="46430CC7" w:rsidR="00463A12" w:rsidRDefault="00463A12">
      <w:pPr>
        <w:pStyle w:val="TOC5"/>
        <w:rPr>
          <w:rFonts w:asciiTheme="minorHAnsi" w:eastAsiaTheme="minorEastAsia" w:hAnsiTheme="minorHAnsi" w:cstheme="minorBidi"/>
          <w:noProof/>
          <w:sz w:val="22"/>
          <w:szCs w:val="22"/>
          <w:lang w:eastAsia="en-GB"/>
        </w:rPr>
      </w:pPr>
      <w:r>
        <w:rPr>
          <w:noProof/>
        </w:rPr>
        <w:t>6.6.3.1.1</w:t>
      </w:r>
      <w:r>
        <w:rPr>
          <w:rFonts w:asciiTheme="minorHAnsi" w:eastAsiaTheme="minorEastAsia" w:hAnsiTheme="minorHAnsi" w:cstheme="minorBidi"/>
          <w:noProof/>
          <w:sz w:val="22"/>
          <w:szCs w:val="22"/>
          <w:lang w:eastAsia="en-GB"/>
        </w:rPr>
        <w:tab/>
      </w:r>
      <w:r>
        <w:rPr>
          <w:noProof/>
        </w:rPr>
        <w:t>FD function</w:t>
      </w:r>
      <w:r>
        <w:rPr>
          <w:noProof/>
        </w:rPr>
        <w:tab/>
      </w:r>
      <w:r>
        <w:rPr>
          <w:noProof/>
        </w:rPr>
        <w:fldChar w:fldCharType="begin"/>
      </w:r>
      <w:r>
        <w:rPr>
          <w:noProof/>
        </w:rPr>
        <w:instrText xml:space="preserve"> PAGEREF _Toc138458894 \h </w:instrText>
      </w:r>
      <w:r>
        <w:rPr>
          <w:noProof/>
        </w:rPr>
      </w:r>
      <w:r>
        <w:rPr>
          <w:noProof/>
        </w:rPr>
        <w:fldChar w:fldCharType="separate"/>
      </w:r>
      <w:r>
        <w:rPr>
          <w:noProof/>
        </w:rPr>
        <w:t>37</w:t>
      </w:r>
      <w:r>
        <w:rPr>
          <w:noProof/>
        </w:rPr>
        <w:fldChar w:fldCharType="end"/>
      </w:r>
    </w:p>
    <w:p w14:paraId="1EC42441" w14:textId="66FB9524" w:rsidR="00463A12" w:rsidRDefault="00463A12">
      <w:pPr>
        <w:pStyle w:val="TOC5"/>
        <w:rPr>
          <w:rFonts w:asciiTheme="minorHAnsi" w:eastAsiaTheme="minorEastAsia" w:hAnsiTheme="minorHAnsi" w:cstheme="minorBidi"/>
          <w:noProof/>
          <w:sz w:val="22"/>
          <w:szCs w:val="22"/>
          <w:lang w:eastAsia="en-GB"/>
        </w:rPr>
      </w:pPr>
      <w:r>
        <w:rPr>
          <w:noProof/>
        </w:rPr>
        <w:t>6.6.3.1.2</w:t>
      </w:r>
      <w:r>
        <w:rPr>
          <w:rFonts w:asciiTheme="minorHAnsi" w:eastAsiaTheme="minorEastAsia" w:hAnsiTheme="minorHAnsi" w:cstheme="minorBidi"/>
          <w:noProof/>
          <w:sz w:val="22"/>
          <w:szCs w:val="22"/>
          <w:lang w:eastAsia="en-GB"/>
        </w:rPr>
        <w:tab/>
      </w:r>
      <w:r>
        <w:rPr>
          <w:noProof/>
        </w:rPr>
        <w:t>Media storage client</w:t>
      </w:r>
      <w:r>
        <w:rPr>
          <w:noProof/>
        </w:rPr>
        <w:tab/>
      </w:r>
      <w:r>
        <w:rPr>
          <w:noProof/>
        </w:rPr>
        <w:fldChar w:fldCharType="begin"/>
      </w:r>
      <w:r>
        <w:rPr>
          <w:noProof/>
        </w:rPr>
        <w:instrText xml:space="preserve"> PAGEREF _Toc138458895 \h </w:instrText>
      </w:r>
      <w:r>
        <w:rPr>
          <w:noProof/>
        </w:rPr>
      </w:r>
      <w:r>
        <w:rPr>
          <w:noProof/>
        </w:rPr>
        <w:fldChar w:fldCharType="separate"/>
      </w:r>
      <w:r>
        <w:rPr>
          <w:noProof/>
        </w:rPr>
        <w:t>37</w:t>
      </w:r>
      <w:r>
        <w:rPr>
          <w:noProof/>
        </w:rPr>
        <w:fldChar w:fldCharType="end"/>
      </w:r>
    </w:p>
    <w:p w14:paraId="65AF9473" w14:textId="03D0D20D" w:rsidR="00463A12" w:rsidRDefault="00463A12">
      <w:pPr>
        <w:pStyle w:val="TOC5"/>
        <w:rPr>
          <w:rFonts w:asciiTheme="minorHAnsi" w:eastAsiaTheme="minorEastAsia" w:hAnsiTheme="minorHAnsi" w:cstheme="minorBidi"/>
          <w:noProof/>
          <w:sz w:val="22"/>
          <w:szCs w:val="22"/>
          <w:lang w:eastAsia="en-GB"/>
        </w:rPr>
      </w:pPr>
      <w:r>
        <w:rPr>
          <w:noProof/>
        </w:rPr>
        <w:t>6.6.3.1.3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_Toc138458896 \h </w:instrText>
      </w:r>
      <w:r>
        <w:rPr>
          <w:noProof/>
        </w:rPr>
      </w:r>
      <w:r>
        <w:rPr>
          <w:noProof/>
        </w:rPr>
        <w:fldChar w:fldCharType="separate"/>
      </w:r>
      <w:r>
        <w:rPr>
          <w:noProof/>
        </w:rPr>
        <w:t>37</w:t>
      </w:r>
      <w:r>
        <w:rPr>
          <w:noProof/>
        </w:rPr>
        <w:fldChar w:fldCharType="end"/>
      </w:r>
    </w:p>
    <w:p w14:paraId="1BDEDA85" w14:textId="11D2A231" w:rsidR="00463A12" w:rsidRDefault="00463A12">
      <w:pPr>
        <w:pStyle w:val="TOC5"/>
        <w:rPr>
          <w:rFonts w:asciiTheme="minorHAnsi" w:eastAsiaTheme="minorEastAsia" w:hAnsiTheme="minorHAnsi" w:cstheme="minorBidi"/>
          <w:noProof/>
          <w:sz w:val="22"/>
          <w:szCs w:val="22"/>
          <w:lang w:eastAsia="en-GB"/>
        </w:rPr>
      </w:pPr>
      <w:r>
        <w:rPr>
          <w:noProof/>
        </w:rPr>
        <w:t>6.6.3.1.4</w:t>
      </w:r>
      <w:r>
        <w:rPr>
          <w:rFonts w:asciiTheme="minorHAnsi" w:eastAsiaTheme="minorEastAsia" w:hAnsiTheme="minorHAnsi" w:cstheme="minorBidi"/>
          <w:noProof/>
          <w:sz w:val="22"/>
          <w:szCs w:val="22"/>
          <w:lang w:eastAsia="en-GB"/>
        </w:rPr>
        <w:tab/>
      </w:r>
      <w:r>
        <w:rPr>
          <w:noProof/>
        </w:rPr>
        <w:t>Media storage function</w:t>
      </w:r>
      <w:r>
        <w:rPr>
          <w:noProof/>
        </w:rPr>
        <w:tab/>
      </w:r>
      <w:r>
        <w:rPr>
          <w:noProof/>
        </w:rPr>
        <w:fldChar w:fldCharType="begin"/>
      </w:r>
      <w:r>
        <w:rPr>
          <w:noProof/>
        </w:rPr>
        <w:instrText xml:space="preserve"> PAGEREF _Toc138458897 \h </w:instrText>
      </w:r>
      <w:r>
        <w:rPr>
          <w:noProof/>
        </w:rPr>
      </w:r>
      <w:r>
        <w:rPr>
          <w:noProof/>
        </w:rPr>
        <w:fldChar w:fldCharType="separate"/>
      </w:r>
      <w:r>
        <w:rPr>
          <w:noProof/>
        </w:rPr>
        <w:t>38</w:t>
      </w:r>
      <w:r>
        <w:rPr>
          <w:noProof/>
        </w:rPr>
        <w:fldChar w:fldCharType="end"/>
      </w:r>
    </w:p>
    <w:p w14:paraId="4F71D285" w14:textId="58282FC1" w:rsidR="00463A12" w:rsidRDefault="00463A12">
      <w:pPr>
        <w:pStyle w:val="TOC5"/>
        <w:rPr>
          <w:rFonts w:asciiTheme="minorHAnsi" w:eastAsiaTheme="minorEastAsia" w:hAnsiTheme="minorHAnsi" w:cstheme="minorBidi"/>
          <w:noProof/>
          <w:sz w:val="22"/>
          <w:szCs w:val="22"/>
          <w:lang w:eastAsia="en-GB"/>
        </w:rPr>
      </w:pPr>
      <w:r>
        <w:rPr>
          <w:noProof/>
        </w:rPr>
        <w:t>6.6.3.1.5</w:t>
      </w:r>
      <w:r>
        <w:rPr>
          <w:rFonts w:asciiTheme="minorHAnsi" w:eastAsiaTheme="minorEastAsia" w:hAnsiTheme="minorHAnsi" w:cstheme="minorBidi"/>
          <w:noProof/>
          <w:sz w:val="22"/>
          <w:szCs w:val="22"/>
          <w:lang w:eastAsia="en-GB"/>
        </w:rPr>
        <w:tab/>
      </w:r>
      <w:r>
        <w:rPr>
          <w:noProof/>
        </w:rPr>
        <w:t>MCData content server</w:t>
      </w:r>
      <w:r>
        <w:rPr>
          <w:noProof/>
        </w:rPr>
        <w:tab/>
      </w:r>
      <w:r>
        <w:rPr>
          <w:noProof/>
        </w:rPr>
        <w:fldChar w:fldCharType="begin"/>
      </w:r>
      <w:r>
        <w:rPr>
          <w:noProof/>
        </w:rPr>
        <w:instrText xml:space="preserve"> PAGEREF _Toc138458898 \h </w:instrText>
      </w:r>
      <w:r>
        <w:rPr>
          <w:noProof/>
        </w:rPr>
      </w:r>
      <w:r>
        <w:rPr>
          <w:noProof/>
        </w:rPr>
        <w:fldChar w:fldCharType="separate"/>
      </w:r>
      <w:r>
        <w:rPr>
          <w:noProof/>
        </w:rPr>
        <w:t>38</w:t>
      </w:r>
      <w:r>
        <w:rPr>
          <w:noProof/>
        </w:rPr>
        <w:fldChar w:fldCharType="end"/>
      </w:r>
    </w:p>
    <w:p w14:paraId="5CA6069D" w14:textId="0D1B5B0A" w:rsidR="00463A12" w:rsidRDefault="00463A12">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_Toc138458899 \h </w:instrText>
      </w:r>
      <w:r>
        <w:rPr>
          <w:noProof/>
        </w:rPr>
      </w:r>
      <w:r>
        <w:rPr>
          <w:noProof/>
        </w:rPr>
        <w:fldChar w:fldCharType="separate"/>
      </w:r>
      <w:r>
        <w:rPr>
          <w:noProof/>
        </w:rPr>
        <w:t>38</w:t>
      </w:r>
      <w:r>
        <w:rPr>
          <w:noProof/>
        </w:rPr>
        <w:fldChar w:fldCharType="end"/>
      </w:r>
    </w:p>
    <w:p w14:paraId="6858AE1E" w14:textId="3DAED8B4" w:rsidR="00463A12" w:rsidRDefault="00463A12">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_Toc138458900 \h </w:instrText>
      </w:r>
      <w:r>
        <w:rPr>
          <w:noProof/>
        </w:rPr>
      </w:r>
      <w:r>
        <w:rPr>
          <w:noProof/>
        </w:rPr>
        <w:fldChar w:fldCharType="separate"/>
      </w:r>
      <w:r>
        <w:rPr>
          <w:noProof/>
        </w:rPr>
        <w:t>38</w:t>
      </w:r>
      <w:r>
        <w:rPr>
          <w:noProof/>
        </w:rPr>
        <w:fldChar w:fldCharType="end"/>
      </w:r>
    </w:p>
    <w:p w14:paraId="2D1CA31F" w14:textId="2622116A" w:rsidR="00463A12" w:rsidRDefault="00463A12">
      <w:pPr>
        <w:pStyle w:val="TOC4"/>
        <w:rPr>
          <w:rFonts w:asciiTheme="minorHAnsi" w:eastAsiaTheme="minorEastAsia" w:hAnsiTheme="minorHAnsi" w:cstheme="minorBidi"/>
          <w:noProof/>
          <w:sz w:val="22"/>
          <w:szCs w:val="22"/>
          <w:lang w:eastAsia="en-GB"/>
        </w:rPr>
      </w:pPr>
      <w:r>
        <w:rPr>
          <w:noProof/>
        </w:rPr>
        <w:t>6.6.4.1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_Toc138458901 \h </w:instrText>
      </w:r>
      <w:r>
        <w:rPr>
          <w:noProof/>
        </w:rPr>
      </w:r>
      <w:r>
        <w:rPr>
          <w:noProof/>
        </w:rPr>
        <w:fldChar w:fldCharType="separate"/>
      </w:r>
      <w:r>
        <w:rPr>
          <w:noProof/>
        </w:rPr>
        <w:t>38</w:t>
      </w:r>
      <w:r>
        <w:rPr>
          <w:noProof/>
        </w:rPr>
        <w:fldChar w:fldCharType="end"/>
      </w:r>
    </w:p>
    <w:p w14:paraId="3EAA9728" w14:textId="5000F7AA" w:rsidR="00463A12" w:rsidRDefault="00463A12">
      <w:pPr>
        <w:pStyle w:val="TOC5"/>
        <w:rPr>
          <w:rFonts w:asciiTheme="minorHAnsi" w:eastAsiaTheme="minorEastAsia" w:hAnsiTheme="minorHAnsi" w:cstheme="minorBidi"/>
          <w:noProof/>
          <w:sz w:val="22"/>
          <w:szCs w:val="22"/>
          <w:lang w:eastAsia="en-GB"/>
        </w:rPr>
      </w:pPr>
      <w:r>
        <w:rPr>
          <w:noProof/>
        </w:rPr>
        <w:t>6.6.4.1.1</w:t>
      </w:r>
      <w:r>
        <w:rPr>
          <w:rFonts w:asciiTheme="minorHAnsi" w:eastAsiaTheme="minorEastAsia" w:hAnsiTheme="minorHAnsi" w:cstheme="minorBidi"/>
          <w:noProof/>
          <w:sz w:val="22"/>
          <w:szCs w:val="22"/>
          <w:lang w:eastAsia="en-GB"/>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_Toc138458902 \h </w:instrText>
      </w:r>
      <w:r>
        <w:rPr>
          <w:noProof/>
        </w:rPr>
      </w:r>
      <w:r>
        <w:rPr>
          <w:noProof/>
        </w:rPr>
        <w:fldChar w:fldCharType="separate"/>
      </w:r>
      <w:r>
        <w:rPr>
          <w:noProof/>
        </w:rPr>
        <w:t>38</w:t>
      </w:r>
      <w:r>
        <w:rPr>
          <w:noProof/>
        </w:rPr>
        <w:fldChar w:fldCharType="end"/>
      </w:r>
    </w:p>
    <w:p w14:paraId="3175AA88" w14:textId="4AACAD8F" w:rsidR="00463A12" w:rsidRDefault="00463A12">
      <w:pPr>
        <w:pStyle w:val="TOC5"/>
        <w:rPr>
          <w:rFonts w:asciiTheme="minorHAnsi" w:eastAsiaTheme="minorEastAsia" w:hAnsiTheme="minorHAnsi" w:cstheme="minorBidi"/>
          <w:noProof/>
          <w:sz w:val="22"/>
          <w:szCs w:val="22"/>
          <w:lang w:eastAsia="en-GB"/>
        </w:rPr>
      </w:pPr>
      <w:r>
        <w:rPr>
          <w:noProof/>
        </w:rPr>
        <w:t>6.6.4.1.2</w:t>
      </w:r>
      <w:r>
        <w:rPr>
          <w:rFonts w:asciiTheme="minorHAnsi" w:eastAsiaTheme="minorEastAsia" w:hAnsiTheme="minorHAnsi" w:cstheme="minorBidi"/>
          <w:noProof/>
          <w:sz w:val="22"/>
          <w:szCs w:val="22"/>
          <w:lang w:eastAsia="en-GB"/>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_Toc138458903 \h </w:instrText>
      </w:r>
      <w:r>
        <w:rPr>
          <w:noProof/>
        </w:rPr>
      </w:r>
      <w:r>
        <w:rPr>
          <w:noProof/>
        </w:rPr>
        <w:fldChar w:fldCharType="separate"/>
      </w:r>
      <w:r>
        <w:rPr>
          <w:noProof/>
        </w:rPr>
        <w:t>39</w:t>
      </w:r>
      <w:r>
        <w:rPr>
          <w:noProof/>
        </w:rPr>
        <w:fldChar w:fldCharType="end"/>
      </w:r>
    </w:p>
    <w:p w14:paraId="0A1BE473" w14:textId="18BFD625" w:rsidR="00463A12" w:rsidRDefault="00463A12">
      <w:pPr>
        <w:pStyle w:val="TOC5"/>
        <w:rPr>
          <w:rFonts w:asciiTheme="minorHAnsi" w:eastAsiaTheme="minorEastAsia" w:hAnsiTheme="minorHAnsi" w:cstheme="minorBidi"/>
          <w:noProof/>
          <w:sz w:val="22"/>
          <w:szCs w:val="22"/>
          <w:lang w:eastAsia="en-GB"/>
        </w:rPr>
      </w:pPr>
      <w:r>
        <w:rPr>
          <w:noProof/>
        </w:rPr>
        <w:t>6.6.4.1.3</w:t>
      </w:r>
      <w:r>
        <w:rPr>
          <w:rFonts w:asciiTheme="minorHAnsi" w:eastAsiaTheme="minorEastAsia" w:hAnsiTheme="minorHAnsi" w:cstheme="minorBidi"/>
          <w:noProof/>
          <w:sz w:val="22"/>
          <w:szCs w:val="22"/>
          <w:lang w:eastAsia="en-GB"/>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_Toc138458904 \h </w:instrText>
      </w:r>
      <w:r>
        <w:rPr>
          <w:noProof/>
        </w:rPr>
      </w:r>
      <w:r>
        <w:rPr>
          <w:noProof/>
        </w:rPr>
        <w:fldChar w:fldCharType="separate"/>
      </w:r>
      <w:r>
        <w:rPr>
          <w:noProof/>
        </w:rPr>
        <w:t>39</w:t>
      </w:r>
      <w:r>
        <w:rPr>
          <w:noProof/>
        </w:rPr>
        <w:fldChar w:fldCharType="end"/>
      </w:r>
    </w:p>
    <w:p w14:paraId="6B17B65D" w14:textId="6A66FE9F" w:rsidR="00463A12" w:rsidRDefault="00463A12">
      <w:pPr>
        <w:pStyle w:val="TOC5"/>
        <w:rPr>
          <w:rFonts w:asciiTheme="minorHAnsi" w:eastAsiaTheme="minorEastAsia" w:hAnsiTheme="minorHAnsi" w:cstheme="minorBidi"/>
          <w:noProof/>
          <w:sz w:val="22"/>
          <w:szCs w:val="22"/>
          <w:lang w:eastAsia="en-GB"/>
        </w:rPr>
      </w:pPr>
      <w:r>
        <w:rPr>
          <w:noProof/>
        </w:rPr>
        <w:t>6.6.4.1.4</w:t>
      </w:r>
      <w:r>
        <w:rPr>
          <w:rFonts w:asciiTheme="minorHAnsi" w:eastAsiaTheme="minorEastAsia" w:hAnsiTheme="minorHAnsi" w:cstheme="minorBidi"/>
          <w:noProof/>
          <w:sz w:val="22"/>
          <w:szCs w:val="22"/>
          <w:lang w:eastAsia="en-GB"/>
        </w:rPr>
        <w:tab/>
      </w:r>
      <w:r>
        <w:rPr>
          <w:noProof/>
        </w:rPr>
        <w:t>Reference point MCData-FD-4 (media storage function and media storage client)</w:t>
      </w:r>
      <w:r>
        <w:rPr>
          <w:noProof/>
        </w:rPr>
        <w:tab/>
      </w:r>
      <w:r>
        <w:rPr>
          <w:noProof/>
        </w:rPr>
        <w:fldChar w:fldCharType="begin"/>
      </w:r>
      <w:r>
        <w:rPr>
          <w:noProof/>
        </w:rPr>
        <w:instrText xml:space="preserve"> PAGEREF _Toc138458905 \h </w:instrText>
      </w:r>
      <w:r>
        <w:rPr>
          <w:noProof/>
        </w:rPr>
      </w:r>
      <w:r>
        <w:rPr>
          <w:noProof/>
        </w:rPr>
        <w:fldChar w:fldCharType="separate"/>
      </w:r>
      <w:r>
        <w:rPr>
          <w:noProof/>
        </w:rPr>
        <w:t>39</w:t>
      </w:r>
      <w:r>
        <w:rPr>
          <w:noProof/>
        </w:rPr>
        <w:fldChar w:fldCharType="end"/>
      </w:r>
    </w:p>
    <w:p w14:paraId="07BBFC88" w14:textId="4D273CEC" w:rsidR="00463A12" w:rsidRDefault="00463A12">
      <w:pPr>
        <w:pStyle w:val="TOC5"/>
        <w:rPr>
          <w:rFonts w:asciiTheme="minorHAnsi" w:eastAsiaTheme="minorEastAsia" w:hAnsiTheme="minorHAnsi" w:cstheme="minorBidi"/>
          <w:noProof/>
          <w:sz w:val="22"/>
          <w:szCs w:val="22"/>
          <w:lang w:eastAsia="en-GB"/>
        </w:rPr>
      </w:pPr>
      <w:r>
        <w:rPr>
          <w:noProof/>
        </w:rPr>
        <w:t>6.6.4.1.5</w:t>
      </w:r>
      <w:r>
        <w:rPr>
          <w:rFonts w:asciiTheme="minorHAnsi" w:eastAsiaTheme="minorEastAsia" w:hAnsiTheme="minorHAnsi" w:cstheme="minorBidi"/>
          <w:noProof/>
          <w:sz w:val="22"/>
          <w:szCs w:val="22"/>
          <w:lang w:eastAsia="en-GB"/>
        </w:rPr>
        <w:tab/>
      </w:r>
      <w:r>
        <w:rPr>
          <w:noProof/>
        </w:rPr>
        <w:t>Reference point MCData-FD-5 (FD function and media storage function)</w:t>
      </w:r>
      <w:r>
        <w:rPr>
          <w:noProof/>
        </w:rPr>
        <w:tab/>
      </w:r>
      <w:r>
        <w:rPr>
          <w:noProof/>
        </w:rPr>
        <w:fldChar w:fldCharType="begin"/>
      </w:r>
      <w:r>
        <w:rPr>
          <w:noProof/>
        </w:rPr>
        <w:instrText xml:space="preserve"> PAGEREF _Toc138458906 \h </w:instrText>
      </w:r>
      <w:r>
        <w:rPr>
          <w:noProof/>
        </w:rPr>
      </w:r>
      <w:r>
        <w:rPr>
          <w:noProof/>
        </w:rPr>
        <w:fldChar w:fldCharType="separate"/>
      </w:r>
      <w:r>
        <w:rPr>
          <w:noProof/>
        </w:rPr>
        <w:t>39</w:t>
      </w:r>
      <w:r>
        <w:rPr>
          <w:noProof/>
        </w:rPr>
        <w:fldChar w:fldCharType="end"/>
      </w:r>
    </w:p>
    <w:p w14:paraId="51D3B2DD" w14:textId="223F5050" w:rsidR="00463A12" w:rsidRDefault="00463A12">
      <w:pPr>
        <w:pStyle w:val="TOC5"/>
        <w:rPr>
          <w:rFonts w:asciiTheme="minorHAnsi" w:eastAsiaTheme="minorEastAsia" w:hAnsiTheme="minorHAnsi" w:cstheme="minorBidi"/>
          <w:noProof/>
          <w:sz w:val="22"/>
          <w:szCs w:val="22"/>
          <w:lang w:eastAsia="en-GB"/>
        </w:rPr>
      </w:pPr>
      <w:r>
        <w:rPr>
          <w:noProof/>
        </w:rPr>
        <w:t>6.6.4.1.6</w:t>
      </w:r>
      <w:r>
        <w:rPr>
          <w:rFonts w:asciiTheme="minorHAnsi" w:eastAsiaTheme="minorEastAsia" w:hAnsiTheme="minorHAnsi" w:cstheme="minorBidi"/>
          <w:noProof/>
          <w:sz w:val="22"/>
          <w:szCs w:val="22"/>
          <w:lang w:eastAsia="en-GB"/>
        </w:rPr>
        <w:tab/>
      </w:r>
      <w:r>
        <w:rPr>
          <w:noProof/>
        </w:rPr>
        <w:t>Reference point MCData-FD-7 (media storage function and MCData message store)</w:t>
      </w:r>
      <w:r>
        <w:rPr>
          <w:noProof/>
        </w:rPr>
        <w:tab/>
      </w:r>
      <w:r>
        <w:rPr>
          <w:noProof/>
        </w:rPr>
        <w:fldChar w:fldCharType="begin"/>
      </w:r>
      <w:r>
        <w:rPr>
          <w:noProof/>
        </w:rPr>
        <w:instrText xml:space="preserve"> PAGEREF _Toc138458907 \h </w:instrText>
      </w:r>
      <w:r>
        <w:rPr>
          <w:noProof/>
        </w:rPr>
      </w:r>
      <w:r>
        <w:rPr>
          <w:noProof/>
        </w:rPr>
        <w:fldChar w:fldCharType="separate"/>
      </w:r>
      <w:r>
        <w:rPr>
          <w:noProof/>
        </w:rPr>
        <w:t>39</w:t>
      </w:r>
      <w:r>
        <w:rPr>
          <w:noProof/>
        </w:rPr>
        <w:fldChar w:fldCharType="end"/>
      </w:r>
    </w:p>
    <w:p w14:paraId="4181B0BC" w14:textId="688EC091" w:rsidR="00463A12" w:rsidRDefault="00463A12">
      <w:pPr>
        <w:pStyle w:val="TOC4"/>
        <w:rPr>
          <w:rFonts w:asciiTheme="minorHAnsi" w:eastAsiaTheme="minorEastAsia" w:hAnsiTheme="minorHAnsi" w:cstheme="minorBidi"/>
          <w:noProof/>
          <w:sz w:val="22"/>
          <w:szCs w:val="22"/>
          <w:lang w:eastAsia="en-GB"/>
        </w:rPr>
      </w:pPr>
      <w:r>
        <w:rPr>
          <w:noProof/>
        </w:rPr>
        <w:t>6.6.4.2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_Toc138458908 \h </w:instrText>
      </w:r>
      <w:r>
        <w:rPr>
          <w:noProof/>
        </w:rPr>
      </w:r>
      <w:r>
        <w:rPr>
          <w:noProof/>
        </w:rPr>
        <w:fldChar w:fldCharType="separate"/>
      </w:r>
      <w:r>
        <w:rPr>
          <w:noProof/>
        </w:rPr>
        <w:t>39</w:t>
      </w:r>
      <w:r>
        <w:rPr>
          <w:noProof/>
        </w:rPr>
        <w:fldChar w:fldCharType="end"/>
      </w:r>
    </w:p>
    <w:p w14:paraId="2765FE15" w14:textId="0F6B8AF8" w:rsidR="00463A12" w:rsidRDefault="00463A12">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Functional model for data streaming</w:t>
      </w:r>
      <w:r>
        <w:rPr>
          <w:noProof/>
        </w:rPr>
        <w:tab/>
      </w:r>
      <w:r>
        <w:rPr>
          <w:noProof/>
        </w:rPr>
        <w:fldChar w:fldCharType="begin"/>
      </w:r>
      <w:r>
        <w:rPr>
          <w:noProof/>
        </w:rPr>
        <w:instrText xml:space="preserve"> PAGEREF _Toc138458909 \h </w:instrText>
      </w:r>
      <w:r>
        <w:rPr>
          <w:noProof/>
        </w:rPr>
      </w:r>
      <w:r>
        <w:rPr>
          <w:noProof/>
        </w:rPr>
        <w:fldChar w:fldCharType="separate"/>
      </w:r>
      <w:r>
        <w:rPr>
          <w:noProof/>
        </w:rPr>
        <w:t>39</w:t>
      </w:r>
      <w:r>
        <w:rPr>
          <w:noProof/>
        </w:rPr>
        <w:fldChar w:fldCharType="end"/>
      </w:r>
    </w:p>
    <w:p w14:paraId="0ED120AE" w14:textId="40E473A8" w:rsidR="00463A12" w:rsidRDefault="00463A12">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_Toc138458910 \h </w:instrText>
      </w:r>
      <w:r>
        <w:rPr>
          <w:noProof/>
        </w:rPr>
      </w:r>
      <w:r>
        <w:rPr>
          <w:noProof/>
        </w:rPr>
        <w:fldChar w:fldCharType="separate"/>
      </w:r>
      <w:r>
        <w:rPr>
          <w:noProof/>
        </w:rPr>
        <w:t>39</w:t>
      </w:r>
      <w:r>
        <w:rPr>
          <w:noProof/>
        </w:rPr>
        <w:fldChar w:fldCharType="end"/>
      </w:r>
    </w:p>
    <w:p w14:paraId="07DF7DC5" w14:textId="0396669E" w:rsidR="00463A12" w:rsidRDefault="00463A12">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_Toc138458911 \h </w:instrText>
      </w:r>
      <w:r>
        <w:rPr>
          <w:noProof/>
        </w:rPr>
      </w:r>
      <w:r>
        <w:rPr>
          <w:noProof/>
        </w:rPr>
        <w:fldChar w:fldCharType="separate"/>
      </w:r>
      <w:r>
        <w:rPr>
          <w:noProof/>
        </w:rPr>
        <w:t>40</w:t>
      </w:r>
      <w:r>
        <w:rPr>
          <w:noProof/>
        </w:rPr>
        <w:fldChar w:fldCharType="end"/>
      </w:r>
    </w:p>
    <w:p w14:paraId="23E897C7" w14:textId="04664AFF" w:rsidR="00463A12" w:rsidRDefault="00463A12">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_Toc138458912 \h </w:instrText>
      </w:r>
      <w:r>
        <w:rPr>
          <w:noProof/>
        </w:rPr>
      </w:r>
      <w:r>
        <w:rPr>
          <w:noProof/>
        </w:rPr>
        <w:fldChar w:fldCharType="separate"/>
      </w:r>
      <w:r>
        <w:rPr>
          <w:noProof/>
        </w:rPr>
        <w:t>40</w:t>
      </w:r>
      <w:r>
        <w:rPr>
          <w:noProof/>
        </w:rPr>
        <w:fldChar w:fldCharType="end"/>
      </w:r>
    </w:p>
    <w:p w14:paraId="2D138363" w14:textId="3F7C1CC3" w:rsidR="00463A12" w:rsidRDefault="00463A12">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_Toc138458913 \h </w:instrText>
      </w:r>
      <w:r>
        <w:rPr>
          <w:noProof/>
        </w:rPr>
      </w:r>
      <w:r>
        <w:rPr>
          <w:noProof/>
        </w:rPr>
        <w:fldChar w:fldCharType="separate"/>
      </w:r>
      <w:r>
        <w:rPr>
          <w:noProof/>
        </w:rPr>
        <w:t>40</w:t>
      </w:r>
      <w:r>
        <w:rPr>
          <w:noProof/>
        </w:rPr>
        <w:fldChar w:fldCharType="end"/>
      </w:r>
    </w:p>
    <w:p w14:paraId="60A43B7D" w14:textId="5EBF2111" w:rsidR="00463A12" w:rsidRDefault="00463A12">
      <w:pPr>
        <w:pStyle w:val="TOC5"/>
        <w:rPr>
          <w:rFonts w:asciiTheme="minorHAnsi" w:eastAsiaTheme="minorEastAsia" w:hAnsiTheme="minorHAnsi" w:cstheme="minorBidi"/>
          <w:noProof/>
          <w:sz w:val="22"/>
          <w:szCs w:val="22"/>
          <w:lang w:eastAsia="en-GB"/>
        </w:rPr>
      </w:pPr>
      <w:r>
        <w:rPr>
          <w:noProof/>
        </w:rPr>
        <w:t>6.7.3.1.1</w:t>
      </w:r>
      <w:r>
        <w:rPr>
          <w:rFonts w:asciiTheme="minorHAnsi" w:eastAsiaTheme="minorEastAsia" w:hAnsiTheme="minorHAnsi" w:cstheme="minorBidi"/>
          <w:noProof/>
          <w:sz w:val="22"/>
          <w:szCs w:val="22"/>
          <w:lang w:eastAsia="en-GB"/>
        </w:rPr>
        <w:tab/>
      </w:r>
      <w:r>
        <w:rPr>
          <w:noProof/>
        </w:rPr>
        <w:t>DS function</w:t>
      </w:r>
      <w:r>
        <w:rPr>
          <w:noProof/>
        </w:rPr>
        <w:tab/>
      </w:r>
      <w:r>
        <w:rPr>
          <w:noProof/>
        </w:rPr>
        <w:fldChar w:fldCharType="begin"/>
      </w:r>
      <w:r>
        <w:rPr>
          <w:noProof/>
        </w:rPr>
        <w:instrText xml:space="preserve"> PAGEREF _Toc138458914 \h </w:instrText>
      </w:r>
      <w:r>
        <w:rPr>
          <w:noProof/>
        </w:rPr>
      </w:r>
      <w:r>
        <w:rPr>
          <w:noProof/>
        </w:rPr>
        <w:fldChar w:fldCharType="separate"/>
      </w:r>
      <w:r>
        <w:rPr>
          <w:noProof/>
        </w:rPr>
        <w:t>40</w:t>
      </w:r>
      <w:r>
        <w:rPr>
          <w:noProof/>
        </w:rPr>
        <w:fldChar w:fldCharType="end"/>
      </w:r>
    </w:p>
    <w:p w14:paraId="178B120A" w14:textId="72CA6FDC" w:rsidR="00463A12" w:rsidRDefault="00463A12">
      <w:pPr>
        <w:pStyle w:val="TOC5"/>
        <w:rPr>
          <w:rFonts w:asciiTheme="minorHAnsi" w:eastAsiaTheme="minorEastAsia" w:hAnsiTheme="minorHAnsi" w:cstheme="minorBidi"/>
          <w:noProof/>
          <w:sz w:val="22"/>
          <w:szCs w:val="22"/>
          <w:lang w:eastAsia="en-GB"/>
        </w:rPr>
      </w:pPr>
      <w:r>
        <w:rPr>
          <w:noProof/>
        </w:rPr>
        <w:t>6.7.3.1.2</w:t>
      </w:r>
      <w:r>
        <w:rPr>
          <w:rFonts w:asciiTheme="minorHAnsi" w:eastAsiaTheme="minorEastAsia" w:hAnsiTheme="minorHAnsi" w:cstheme="minorBidi"/>
          <w:noProof/>
          <w:sz w:val="22"/>
          <w:szCs w:val="22"/>
          <w:lang w:eastAsia="en-GB"/>
        </w:rPr>
        <w:tab/>
      </w:r>
      <w:r>
        <w:rPr>
          <w:noProof/>
        </w:rPr>
        <w:t>Data streaming and distribution function</w:t>
      </w:r>
      <w:r>
        <w:rPr>
          <w:noProof/>
        </w:rPr>
        <w:tab/>
      </w:r>
      <w:r>
        <w:rPr>
          <w:noProof/>
        </w:rPr>
        <w:fldChar w:fldCharType="begin"/>
      </w:r>
      <w:r>
        <w:rPr>
          <w:noProof/>
        </w:rPr>
        <w:instrText xml:space="preserve"> PAGEREF _Toc138458915 \h </w:instrText>
      </w:r>
      <w:r>
        <w:rPr>
          <w:noProof/>
        </w:rPr>
      </w:r>
      <w:r>
        <w:rPr>
          <w:noProof/>
        </w:rPr>
        <w:fldChar w:fldCharType="separate"/>
      </w:r>
      <w:r>
        <w:rPr>
          <w:noProof/>
        </w:rPr>
        <w:t>40</w:t>
      </w:r>
      <w:r>
        <w:rPr>
          <w:noProof/>
        </w:rPr>
        <w:fldChar w:fldCharType="end"/>
      </w:r>
    </w:p>
    <w:p w14:paraId="4D3FC520" w14:textId="1D7EF7E9" w:rsidR="00463A12" w:rsidRDefault="00463A12">
      <w:pPr>
        <w:pStyle w:val="TOC5"/>
        <w:rPr>
          <w:rFonts w:asciiTheme="minorHAnsi" w:eastAsiaTheme="minorEastAsia" w:hAnsiTheme="minorHAnsi" w:cstheme="minorBidi"/>
          <w:noProof/>
          <w:sz w:val="22"/>
          <w:szCs w:val="22"/>
          <w:lang w:eastAsia="en-GB"/>
        </w:rPr>
      </w:pPr>
      <w:r>
        <w:rPr>
          <w:noProof/>
        </w:rPr>
        <w:t>6.7.3.1.3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_Toc138458916 \h </w:instrText>
      </w:r>
      <w:r>
        <w:rPr>
          <w:noProof/>
        </w:rPr>
      </w:r>
      <w:r>
        <w:rPr>
          <w:noProof/>
        </w:rPr>
        <w:fldChar w:fldCharType="separate"/>
      </w:r>
      <w:r>
        <w:rPr>
          <w:noProof/>
        </w:rPr>
        <w:t>41</w:t>
      </w:r>
      <w:r>
        <w:rPr>
          <w:noProof/>
        </w:rPr>
        <w:fldChar w:fldCharType="end"/>
      </w:r>
    </w:p>
    <w:p w14:paraId="227A3F02" w14:textId="1061A80F" w:rsidR="00463A12" w:rsidRDefault="00463A12">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_Toc138458917 \h </w:instrText>
      </w:r>
      <w:r>
        <w:rPr>
          <w:noProof/>
        </w:rPr>
      </w:r>
      <w:r>
        <w:rPr>
          <w:noProof/>
        </w:rPr>
        <w:fldChar w:fldCharType="separate"/>
      </w:r>
      <w:r>
        <w:rPr>
          <w:noProof/>
        </w:rPr>
        <w:t>41</w:t>
      </w:r>
      <w:r>
        <w:rPr>
          <w:noProof/>
        </w:rPr>
        <w:fldChar w:fldCharType="end"/>
      </w:r>
    </w:p>
    <w:p w14:paraId="46CFF629" w14:textId="5B556F23" w:rsidR="00463A12" w:rsidRDefault="00463A12">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_Toc138458918 \h </w:instrText>
      </w:r>
      <w:r>
        <w:rPr>
          <w:noProof/>
        </w:rPr>
      </w:r>
      <w:r>
        <w:rPr>
          <w:noProof/>
        </w:rPr>
        <w:fldChar w:fldCharType="separate"/>
      </w:r>
      <w:r>
        <w:rPr>
          <w:noProof/>
        </w:rPr>
        <w:t>41</w:t>
      </w:r>
      <w:r>
        <w:rPr>
          <w:noProof/>
        </w:rPr>
        <w:fldChar w:fldCharType="end"/>
      </w:r>
    </w:p>
    <w:p w14:paraId="332352D8" w14:textId="1B65A254" w:rsidR="00463A12" w:rsidRDefault="00463A12">
      <w:pPr>
        <w:pStyle w:val="TOC4"/>
        <w:rPr>
          <w:rFonts w:asciiTheme="minorHAnsi" w:eastAsiaTheme="minorEastAsia" w:hAnsiTheme="minorHAnsi" w:cstheme="minorBidi"/>
          <w:noProof/>
          <w:sz w:val="22"/>
          <w:szCs w:val="22"/>
          <w:lang w:eastAsia="en-GB"/>
        </w:rPr>
      </w:pPr>
      <w:r>
        <w:rPr>
          <w:noProof/>
        </w:rPr>
        <w:lastRenderedPageBreak/>
        <w:t>6.7.4.1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_Toc138458919 \h </w:instrText>
      </w:r>
      <w:r>
        <w:rPr>
          <w:noProof/>
        </w:rPr>
      </w:r>
      <w:r>
        <w:rPr>
          <w:noProof/>
        </w:rPr>
        <w:fldChar w:fldCharType="separate"/>
      </w:r>
      <w:r>
        <w:rPr>
          <w:noProof/>
        </w:rPr>
        <w:t>41</w:t>
      </w:r>
      <w:r>
        <w:rPr>
          <w:noProof/>
        </w:rPr>
        <w:fldChar w:fldCharType="end"/>
      </w:r>
    </w:p>
    <w:p w14:paraId="6D2DFB0A" w14:textId="0B35EFFE" w:rsidR="00463A12" w:rsidRDefault="00463A12">
      <w:pPr>
        <w:pStyle w:val="TOC5"/>
        <w:rPr>
          <w:rFonts w:asciiTheme="minorHAnsi" w:eastAsiaTheme="minorEastAsia" w:hAnsiTheme="minorHAnsi" w:cstheme="minorBidi"/>
          <w:noProof/>
          <w:sz w:val="22"/>
          <w:szCs w:val="22"/>
          <w:lang w:eastAsia="en-GB"/>
        </w:rPr>
      </w:pPr>
      <w:r>
        <w:rPr>
          <w:noProof/>
        </w:rPr>
        <w:t>6.7.4.1.1</w:t>
      </w:r>
      <w:r>
        <w:rPr>
          <w:rFonts w:asciiTheme="minorHAnsi" w:eastAsiaTheme="minorEastAsia" w:hAnsiTheme="minorHAnsi" w:cstheme="minorBidi"/>
          <w:noProof/>
          <w:sz w:val="22"/>
          <w:szCs w:val="22"/>
          <w:lang w:eastAsia="en-GB"/>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_Toc138458920 \h </w:instrText>
      </w:r>
      <w:r>
        <w:rPr>
          <w:noProof/>
        </w:rPr>
      </w:r>
      <w:r>
        <w:rPr>
          <w:noProof/>
        </w:rPr>
        <w:fldChar w:fldCharType="separate"/>
      </w:r>
      <w:r>
        <w:rPr>
          <w:noProof/>
        </w:rPr>
        <w:t>41</w:t>
      </w:r>
      <w:r>
        <w:rPr>
          <w:noProof/>
        </w:rPr>
        <w:fldChar w:fldCharType="end"/>
      </w:r>
    </w:p>
    <w:p w14:paraId="18048EEB" w14:textId="125339F0" w:rsidR="00463A12" w:rsidRDefault="00463A12">
      <w:pPr>
        <w:pStyle w:val="TOC5"/>
        <w:rPr>
          <w:rFonts w:asciiTheme="minorHAnsi" w:eastAsiaTheme="minorEastAsia" w:hAnsiTheme="minorHAnsi" w:cstheme="minorBidi"/>
          <w:noProof/>
          <w:sz w:val="22"/>
          <w:szCs w:val="22"/>
          <w:lang w:eastAsia="en-GB"/>
        </w:rPr>
      </w:pPr>
      <w:r>
        <w:rPr>
          <w:noProof/>
        </w:rPr>
        <w:t>6.7.4.1.2</w:t>
      </w:r>
      <w:r>
        <w:rPr>
          <w:rFonts w:asciiTheme="minorHAnsi" w:eastAsiaTheme="minorEastAsia" w:hAnsiTheme="minorHAnsi" w:cstheme="minorBidi"/>
          <w:noProof/>
          <w:sz w:val="22"/>
          <w:szCs w:val="22"/>
          <w:lang w:eastAsia="en-GB"/>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_Toc138458921 \h </w:instrText>
      </w:r>
      <w:r>
        <w:rPr>
          <w:noProof/>
        </w:rPr>
      </w:r>
      <w:r>
        <w:rPr>
          <w:noProof/>
        </w:rPr>
        <w:fldChar w:fldCharType="separate"/>
      </w:r>
      <w:r>
        <w:rPr>
          <w:noProof/>
        </w:rPr>
        <w:t>41</w:t>
      </w:r>
      <w:r>
        <w:rPr>
          <w:noProof/>
        </w:rPr>
        <w:fldChar w:fldCharType="end"/>
      </w:r>
    </w:p>
    <w:p w14:paraId="01EB9096" w14:textId="24FB11C2" w:rsidR="00463A12" w:rsidRDefault="00463A12">
      <w:pPr>
        <w:pStyle w:val="TOC5"/>
        <w:rPr>
          <w:rFonts w:asciiTheme="minorHAnsi" w:eastAsiaTheme="minorEastAsia" w:hAnsiTheme="minorHAnsi" w:cstheme="minorBidi"/>
          <w:noProof/>
          <w:sz w:val="22"/>
          <w:szCs w:val="22"/>
          <w:lang w:eastAsia="en-GB"/>
        </w:rPr>
      </w:pPr>
      <w:r>
        <w:rPr>
          <w:noProof/>
        </w:rPr>
        <w:t>6.7.4.1.3</w:t>
      </w:r>
      <w:r>
        <w:rPr>
          <w:rFonts w:asciiTheme="minorHAnsi" w:eastAsiaTheme="minorEastAsia" w:hAnsiTheme="minorHAnsi" w:cstheme="minorBidi"/>
          <w:noProof/>
          <w:sz w:val="22"/>
          <w:szCs w:val="22"/>
          <w:lang w:eastAsia="en-GB"/>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_Toc138458922 \h </w:instrText>
      </w:r>
      <w:r>
        <w:rPr>
          <w:noProof/>
        </w:rPr>
      </w:r>
      <w:r>
        <w:rPr>
          <w:noProof/>
        </w:rPr>
        <w:fldChar w:fldCharType="separate"/>
      </w:r>
      <w:r>
        <w:rPr>
          <w:noProof/>
        </w:rPr>
        <w:t>42</w:t>
      </w:r>
      <w:r>
        <w:rPr>
          <w:noProof/>
        </w:rPr>
        <w:fldChar w:fldCharType="end"/>
      </w:r>
    </w:p>
    <w:p w14:paraId="45167B58" w14:textId="3CF19D72" w:rsidR="00463A12" w:rsidRDefault="00463A12">
      <w:pPr>
        <w:pStyle w:val="TOC4"/>
        <w:rPr>
          <w:rFonts w:asciiTheme="minorHAnsi" w:eastAsiaTheme="minorEastAsia" w:hAnsiTheme="minorHAnsi" w:cstheme="minorBidi"/>
          <w:noProof/>
          <w:sz w:val="22"/>
          <w:szCs w:val="22"/>
          <w:lang w:eastAsia="en-GB"/>
        </w:rPr>
      </w:pPr>
      <w:r>
        <w:rPr>
          <w:noProof/>
        </w:rPr>
        <w:t>6.7.4.2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_Toc138458923 \h </w:instrText>
      </w:r>
      <w:r>
        <w:rPr>
          <w:noProof/>
        </w:rPr>
      </w:r>
      <w:r>
        <w:rPr>
          <w:noProof/>
        </w:rPr>
        <w:fldChar w:fldCharType="separate"/>
      </w:r>
      <w:r>
        <w:rPr>
          <w:noProof/>
        </w:rPr>
        <w:t>42</w:t>
      </w:r>
      <w:r>
        <w:rPr>
          <w:noProof/>
        </w:rPr>
        <w:fldChar w:fldCharType="end"/>
      </w:r>
    </w:p>
    <w:p w14:paraId="0A86C94C" w14:textId="7A3E9EC8" w:rsidR="00463A12" w:rsidRDefault="00463A12">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Functional model for IP connectivity</w:t>
      </w:r>
      <w:r>
        <w:rPr>
          <w:noProof/>
        </w:rPr>
        <w:tab/>
      </w:r>
      <w:r>
        <w:rPr>
          <w:noProof/>
        </w:rPr>
        <w:fldChar w:fldCharType="begin"/>
      </w:r>
      <w:r>
        <w:rPr>
          <w:noProof/>
        </w:rPr>
        <w:instrText xml:space="preserve"> PAGEREF _Toc138458924 \h </w:instrText>
      </w:r>
      <w:r>
        <w:rPr>
          <w:noProof/>
        </w:rPr>
      </w:r>
      <w:r>
        <w:rPr>
          <w:noProof/>
        </w:rPr>
        <w:fldChar w:fldCharType="separate"/>
      </w:r>
      <w:r>
        <w:rPr>
          <w:noProof/>
        </w:rPr>
        <w:t>42</w:t>
      </w:r>
      <w:r>
        <w:rPr>
          <w:noProof/>
        </w:rPr>
        <w:fldChar w:fldCharType="end"/>
      </w:r>
    </w:p>
    <w:p w14:paraId="6FE5296B" w14:textId="3D7B27F1" w:rsidR="00463A12" w:rsidRDefault="00463A12">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_Toc138458925 \h </w:instrText>
      </w:r>
      <w:r>
        <w:rPr>
          <w:noProof/>
        </w:rPr>
      </w:r>
      <w:r>
        <w:rPr>
          <w:noProof/>
        </w:rPr>
        <w:fldChar w:fldCharType="separate"/>
      </w:r>
      <w:r>
        <w:rPr>
          <w:noProof/>
        </w:rPr>
        <w:t>42</w:t>
      </w:r>
      <w:r>
        <w:rPr>
          <w:noProof/>
        </w:rPr>
        <w:fldChar w:fldCharType="end"/>
      </w:r>
    </w:p>
    <w:p w14:paraId="4572F2A5" w14:textId="3166D5C4" w:rsidR="00463A12" w:rsidRDefault="00463A12">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_Toc138458926 \h </w:instrText>
      </w:r>
      <w:r>
        <w:rPr>
          <w:noProof/>
        </w:rPr>
      </w:r>
      <w:r>
        <w:rPr>
          <w:noProof/>
        </w:rPr>
        <w:fldChar w:fldCharType="separate"/>
      </w:r>
      <w:r>
        <w:rPr>
          <w:noProof/>
        </w:rPr>
        <w:t>43</w:t>
      </w:r>
      <w:r>
        <w:rPr>
          <w:noProof/>
        </w:rPr>
        <w:fldChar w:fldCharType="end"/>
      </w:r>
    </w:p>
    <w:p w14:paraId="65D378AF" w14:textId="0D12C754" w:rsidR="00463A12" w:rsidRDefault="00463A12">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_Toc138458927 \h </w:instrText>
      </w:r>
      <w:r>
        <w:rPr>
          <w:noProof/>
        </w:rPr>
      </w:r>
      <w:r>
        <w:rPr>
          <w:noProof/>
        </w:rPr>
        <w:fldChar w:fldCharType="separate"/>
      </w:r>
      <w:r>
        <w:rPr>
          <w:noProof/>
        </w:rPr>
        <w:t>43</w:t>
      </w:r>
      <w:r>
        <w:rPr>
          <w:noProof/>
        </w:rPr>
        <w:fldChar w:fldCharType="end"/>
      </w:r>
    </w:p>
    <w:p w14:paraId="7CC9BC1E" w14:textId="391CDD67" w:rsidR="00463A12" w:rsidRDefault="00463A12">
      <w:pPr>
        <w:pStyle w:val="TOC4"/>
        <w:rPr>
          <w:rFonts w:asciiTheme="minorHAnsi" w:eastAsiaTheme="minorEastAsia" w:hAnsiTheme="minorHAnsi" w:cstheme="minorBidi"/>
          <w:noProof/>
          <w:sz w:val="22"/>
          <w:szCs w:val="22"/>
          <w:lang w:eastAsia="en-GB"/>
        </w:rPr>
      </w:pPr>
      <w:r>
        <w:rPr>
          <w:noProof/>
        </w:rPr>
        <w:t>6.8.3.1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_Toc138458928 \h </w:instrText>
      </w:r>
      <w:r>
        <w:rPr>
          <w:noProof/>
        </w:rPr>
      </w:r>
      <w:r>
        <w:rPr>
          <w:noProof/>
        </w:rPr>
        <w:fldChar w:fldCharType="separate"/>
      </w:r>
      <w:r>
        <w:rPr>
          <w:noProof/>
        </w:rPr>
        <w:t>43</w:t>
      </w:r>
      <w:r>
        <w:rPr>
          <w:noProof/>
        </w:rPr>
        <w:fldChar w:fldCharType="end"/>
      </w:r>
    </w:p>
    <w:p w14:paraId="6242D657" w14:textId="1968431E" w:rsidR="00463A12" w:rsidRDefault="00463A12">
      <w:pPr>
        <w:pStyle w:val="TOC5"/>
        <w:rPr>
          <w:rFonts w:asciiTheme="minorHAnsi" w:eastAsiaTheme="minorEastAsia" w:hAnsiTheme="minorHAnsi" w:cstheme="minorBidi"/>
          <w:noProof/>
          <w:sz w:val="22"/>
          <w:szCs w:val="22"/>
          <w:lang w:eastAsia="en-GB"/>
        </w:rPr>
      </w:pPr>
      <w:r>
        <w:rPr>
          <w:noProof/>
        </w:rPr>
        <w:t>6.8.3.1.1</w:t>
      </w:r>
      <w:r>
        <w:rPr>
          <w:rFonts w:asciiTheme="minorHAnsi" w:eastAsiaTheme="minorEastAsia" w:hAnsiTheme="minorHAnsi" w:cstheme="minorBidi"/>
          <w:noProof/>
          <w:sz w:val="22"/>
          <w:szCs w:val="22"/>
          <w:lang w:eastAsia="en-GB"/>
        </w:rPr>
        <w:tab/>
      </w:r>
      <w:r>
        <w:rPr>
          <w:noProof/>
        </w:rPr>
        <w:t>IP connectivity function</w:t>
      </w:r>
      <w:r>
        <w:rPr>
          <w:noProof/>
        </w:rPr>
        <w:tab/>
      </w:r>
      <w:r>
        <w:rPr>
          <w:noProof/>
        </w:rPr>
        <w:fldChar w:fldCharType="begin"/>
      </w:r>
      <w:r>
        <w:rPr>
          <w:noProof/>
        </w:rPr>
        <w:instrText xml:space="preserve"> PAGEREF _Toc138458929 \h </w:instrText>
      </w:r>
      <w:r>
        <w:rPr>
          <w:noProof/>
        </w:rPr>
      </w:r>
      <w:r>
        <w:rPr>
          <w:noProof/>
        </w:rPr>
        <w:fldChar w:fldCharType="separate"/>
      </w:r>
      <w:r>
        <w:rPr>
          <w:noProof/>
        </w:rPr>
        <w:t>43</w:t>
      </w:r>
      <w:r>
        <w:rPr>
          <w:noProof/>
        </w:rPr>
        <w:fldChar w:fldCharType="end"/>
      </w:r>
    </w:p>
    <w:p w14:paraId="3925A2CB" w14:textId="5AD3B44F" w:rsidR="00463A12" w:rsidRDefault="00463A12">
      <w:pPr>
        <w:pStyle w:val="TOC5"/>
        <w:rPr>
          <w:rFonts w:asciiTheme="minorHAnsi" w:eastAsiaTheme="minorEastAsia" w:hAnsiTheme="minorHAnsi" w:cstheme="minorBidi"/>
          <w:noProof/>
          <w:sz w:val="22"/>
          <w:szCs w:val="22"/>
          <w:lang w:eastAsia="en-GB"/>
        </w:rPr>
      </w:pPr>
      <w:r>
        <w:rPr>
          <w:noProof/>
        </w:rPr>
        <w:t>6.8.3.1.2</w:t>
      </w:r>
      <w:r>
        <w:rPr>
          <w:rFonts w:asciiTheme="minorHAnsi" w:eastAsiaTheme="minorEastAsia" w:hAnsiTheme="minorHAnsi" w:cstheme="minorBidi"/>
          <w:noProof/>
          <w:sz w:val="22"/>
          <w:szCs w:val="22"/>
          <w:lang w:eastAsia="en-GB"/>
        </w:rPr>
        <w:tab/>
      </w:r>
      <w:r>
        <w:rPr>
          <w:noProof/>
        </w:rPr>
        <w:t>IPcon distribution function</w:t>
      </w:r>
      <w:r>
        <w:rPr>
          <w:noProof/>
        </w:rPr>
        <w:tab/>
      </w:r>
      <w:r>
        <w:rPr>
          <w:noProof/>
        </w:rPr>
        <w:fldChar w:fldCharType="begin"/>
      </w:r>
      <w:r>
        <w:rPr>
          <w:noProof/>
        </w:rPr>
        <w:instrText xml:space="preserve"> PAGEREF _Toc138458930 \h </w:instrText>
      </w:r>
      <w:r>
        <w:rPr>
          <w:noProof/>
        </w:rPr>
      </w:r>
      <w:r>
        <w:rPr>
          <w:noProof/>
        </w:rPr>
        <w:fldChar w:fldCharType="separate"/>
      </w:r>
      <w:r>
        <w:rPr>
          <w:noProof/>
        </w:rPr>
        <w:t>43</w:t>
      </w:r>
      <w:r>
        <w:rPr>
          <w:noProof/>
        </w:rPr>
        <w:fldChar w:fldCharType="end"/>
      </w:r>
    </w:p>
    <w:p w14:paraId="73E321C1" w14:textId="3FF55180" w:rsidR="00463A12" w:rsidRDefault="00463A12">
      <w:pPr>
        <w:pStyle w:val="TOC5"/>
        <w:rPr>
          <w:rFonts w:asciiTheme="minorHAnsi" w:eastAsiaTheme="minorEastAsia" w:hAnsiTheme="minorHAnsi" w:cstheme="minorBidi"/>
          <w:noProof/>
          <w:sz w:val="22"/>
          <w:szCs w:val="22"/>
          <w:lang w:eastAsia="en-GB"/>
        </w:rPr>
      </w:pPr>
      <w:r>
        <w:rPr>
          <w:noProof/>
        </w:rPr>
        <w:t>6.8.3.1.3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_Toc138458931 \h </w:instrText>
      </w:r>
      <w:r>
        <w:rPr>
          <w:noProof/>
        </w:rPr>
      </w:r>
      <w:r>
        <w:rPr>
          <w:noProof/>
        </w:rPr>
        <w:fldChar w:fldCharType="separate"/>
      </w:r>
      <w:r>
        <w:rPr>
          <w:noProof/>
        </w:rPr>
        <w:t>43</w:t>
      </w:r>
      <w:r>
        <w:rPr>
          <w:noProof/>
        </w:rPr>
        <w:fldChar w:fldCharType="end"/>
      </w:r>
    </w:p>
    <w:p w14:paraId="6B92EB69" w14:textId="60440775" w:rsidR="00463A12" w:rsidRDefault="00463A12">
      <w:pPr>
        <w:pStyle w:val="TOC4"/>
        <w:rPr>
          <w:rFonts w:asciiTheme="minorHAnsi" w:eastAsiaTheme="minorEastAsia" w:hAnsiTheme="minorHAnsi" w:cstheme="minorBidi"/>
          <w:noProof/>
          <w:sz w:val="22"/>
          <w:szCs w:val="22"/>
          <w:lang w:eastAsia="en-GB"/>
        </w:rPr>
      </w:pPr>
      <w:r>
        <w:rPr>
          <w:noProof/>
        </w:rPr>
        <w:t>6.8.3.2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_Toc138458932 \h </w:instrText>
      </w:r>
      <w:r>
        <w:rPr>
          <w:noProof/>
        </w:rPr>
      </w:r>
      <w:r>
        <w:rPr>
          <w:noProof/>
        </w:rPr>
        <w:fldChar w:fldCharType="separate"/>
      </w:r>
      <w:r>
        <w:rPr>
          <w:noProof/>
        </w:rPr>
        <w:t>43</w:t>
      </w:r>
      <w:r>
        <w:rPr>
          <w:noProof/>
        </w:rPr>
        <w:fldChar w:fldCharType="end"/>
      </w:r>
    </w:p>
    <w:p w14:paraId="7E5E168C" w14:textId="40C4533C" w:rsidR="00463A12" w:rsidRDefault="00463A12">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_Toc138458933 \h </w:instrText>
      </w:r>
      <w:r>
        <w:rPr>
          <w:noProof/>
        </w:rPr>
      </w:r>
      <w:r>
        <w:rPr>
          <w:noProof/>
        </w:rPr>
        <w:fldChar w:fldCharType="separate"/>
      </w:r>
      <w:r>
        <w:rPr>
          <w:noProof/>
        </w:rPr>
        <w:t>43</w:t>
      </w:r>
      <w:r>
        <w:rPr>
          <w:noProof/>
        </w:rPr>
        <w:fldChar w:fldCharType="end"/>
      </w:r>
    </w:p>
    <w:p w14:paraId="7A93FF5A" w14:textId="67A2DA0C" w:rsidR="00463A12" w:rsidRDefault="00463A12">
      <w:pPr>
        <w:pStyle w:val="TOC4"/>
        <w:rPr>
          <w:rFonts w:asciiTheme="minorHAnsi" w:eastAsiaTheme="minorEastAsia" w:hAnsiTheme="minorHAnsi" w:cstheme="minorBidi"/>
          <w:noProof/>
          <w:sz w:val="22"/>
          <w:szCs w:val="22"/>
          <w:lang w:eastAsia="en-GB"/>
        </w:rPr>
      </w:pPr>
      <w:r>
        <w:rPr>
          <w:noProof/>
        </w:rPr>
        <w:t>6.8.4.1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_Toc138458934 \h </w:instrText>
      </w:r>
      <w:r>
        <w:rPr>
          <w:noProof/>
        </w:rPr>
      </w:r>
      <w:r>
        <w:rPr>
          <w:noProof/>
        </w:rPr>
        <w:fldChar w:fldCharType="separate"/>
      </w:r>
      <w:r>
        <w:rPr>
          <w:noProof/>
        </w:rPr>
        <w:t>43</w:t>
      </w:r>
      <w:r>
        <w:rPr>
          <w:noProof/>
        </w:rPr>
        <w:fldChar w:fldCharType="end"/>
      </w:r>
    </w:p>
    <w:p w14:paraId="1AB821B3" w14:textId="7B3F57E5" w:rsidR="00463A12" w:rsidRDefault="00463A12">
      <w:pPr>
        <w:pStyle w:val="TOC5"/>
        <w:rPr>
          <w:rFonts w:asciiTheme="minorHAnsi" w:eastAsiaTheme="minorEastAsia" w:hAnsiTheme="minorHAnsi" w:cstheme="minorBidi"/>
          <w:noProof/>
          <w:sz w:val="22"/>
          <w:szCs w:val="22"/>
          <w:lang w:eastAsia="en-GB"/>
        </w:rPr>
      </w:pPr>
      <w:r>
        <w:rPr>
          <w:noProof/>
        </w:rPr>
        <w:t>6.8.4.1.1</w:t>
      </w:r>
      <w:r>
        <w:rPr>
          <w:rFonts w:asciiTheme="minorHAnsi" w:eastAsiaTheme="minorEastAsia" w:hAnsiTheme="minorHAnsi" w:cstheme="minorBidi"/>
          <w:noProof/>
          <w:sz w:val="22"/>
          <w:szCs w:val="22"/>
          <w:lang w:eastAsia="en-GB"/>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_Toc138458935 \h </w:instrText>
      </w:r>
      <w:r>
        <w:rPr>
          <w:noProof/>
        </w:rPr>
      </w:r>
      <w:r>
        <w:rPr>
          <w:noProof/>
        </w:rPr>
        <w:fldChar w:fldCharType="separate"/>
      </w:r>
      <w:r>
        <w:rPr>
          <w:noProof/>
        </w:rPr>
        <w:t>43</w:t>
      </w:r>
      <w:r>
        <w:rPr>
          <w:noProof/>
        </w:rPr>
        <w:fldChar w:fldCharType="end"/>
      </w:r>
    </w:p>
    <w:p w14:paraId="24F18933" w14:textId="49E3F7B8" w:rsidR="00463A12" w:rsidRDefault="00463A12">
      <w:pPr>
        <w:pStyle w:val="TOC5"/>
        <w:rPr>
          <w:rFonts w:asciiTheme="minorHAnsi" w:eastAsiaTheme="minorEastAsia" w:hAnsiTheme="minorHAnsi" w:cstheme="minorBidi"/>
          <w:noProof/>
          <w:sz w:val="22"/>
          <w:szCs w:val="22"/>
          <w:lang w:eastAsia="en-GB"/>
        </w:rPr>
      </w:pPr>
      <w:r>
        <w:rPr>
          <w:noProof/>
        </w:rPr>
        <w:t>6.8.4.1.2</w:t>
      </w:r>
      <w:r>
        <w:rPr>
          <w:rFonts w:asciiTheme="minorHAnsi" w:eastAsiaTheme="minorEastAsia" w:hAnsiTheme="minorHAnsi" w:cstheme="minorBidi"/>
          <w:noProof/>
          <w:sz w:val="22"/>
          <w:szCs w:val="22"/>
          <w:lang w:eastAsia="en-GB"/>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_Toc138458936 \h </w:instrText>
      </w:r>
      <w:r>
        <w:rPr>
          <w:noProof/>
        </w:rPr>
      </w:r>
      <w:r>
        <w:rPr>
          <w:noProof/>
        </w:rPr>
        <w:fldChar w:fldCharType="separate"/>
      </w:r>
      <w:r>
        <w:rPr>
          <w:noProof/>
        </w:rPr>
        <w:t>43</w:t>
      </w:r>
      <w:r>
        <w:rPr>
          <w:noProof/>
        </w:rPr>
        <w:fldChar w:fldCharType="end"/>
      </w:r>
    </w:p>
    <w:p w14:paraId="612933B4" w14:textId="2BCAD106" w:rsidR="00463A12" w:rsidRDefault="00463A12">
      <w:pPr>
        <w:pStyle w:val="TOC5"/>
        <w:rPr>
          <w:rFonts w:asciiTheme="minorHAnsi" w:eastAsiaTheme="minorEastAsia" w:hAnsiTheme="minorHAnsi" w:cstheme="minorBidi"/>
          <w:noProof/>
          <w:sz w:val="22"/>
          <w:szCs w:val="22"/>
          <w:lang w:eastAsia="en-GB"/>
        </w:rPr>
      </w:pPr>
      <w:r>
        <w:rPr>
          <w:noProof/>
        </w:rPr>
        <w:t>6.8.4.1.3</w:t>
      </w:r>
      <w:r>
        <w:rPr>
          <w:rFonts w:asciiTheme="minorHAnsi" w:eastAsiaTheme="minorEastAsia" w:hAnsiTheme="minorHAnsi" w:cstheme="minorBidi"/>
          <w:noProof/>
          <w:sz w:val="22"/>
          <w:szCs w:val="22"/>
          <w:lang w:eastAsia="en-GB"/>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_Toc138458937 \h </w:instrText>
      </w:r>
      <w:r>
        <w:rPr>
          <w:noProof/>
        </w:rPr>
      </w:r>
      <w:r>
        <w:rPr>
          <w:noProof/>
        </w:rPr>
        <w:fldChar w:fldCharType="separate"/>
      </w:r>
      <w:r>
        <w:rPr>
          <w:noProof/>
        </w:rPr>
        <w:t>44</w:t>
      </w:r>
      <w:r>
        <w:rPr>
          <w:noProof/>
        </w:rPr>
        <w:fldChar w:fldCharType="end"/>
      </w:r>
    </w:p>
    <w:p w14:paraId="04B179DA" w14:textId="22894D81" w:rsidR="00463A12" w:rsidRDefault="00463A12">
      <w:pPr>
        <w:pStyle w:val="TOC4"/>
        <w:rPr>
          <w:rFonts w:asciiTheme="minorHAnsi" w:eastAsiaTheme="minorEastAsia" w:hAnsiTheme="minorHAnsi" w:cstheme="minorBidi"/>
          <w:noProof/>
          <w:sz w:val="22"/>
          <w:szCs w:val="22"/>
          <w:lang w:eastAsia="en-GB"/>
        </w:rPr>
      </w:pPr>
      <w:r>
        <w:rPr>
          <w:noProof/>
        </w:rPr>
        <w:t>6.8.4.2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_Toc138458938 \h </w:instrText>
      </w:r>
      <w:r>
        <w:rPr>
          <w:noProof/>
        </w:rPr>
      </w:r>
      <w:r>
        <w:rPr>
          <w:noProof/>
        </w:rPr>
        <w:fldChar w:fldCharType="separate"/>
      </w:r>
      <w:r>
        <w:rPr>
          <w:noProof/>
        </w:rPr>
        <w:t>44</w:t>
      </w:r>
      <w:r>
        <w:rPr>
          <w:noProof/>
        </w:rPr>
        <w:fldChar w:fldCharType="end"/>
      </w:r>
    </w:p>
    <w:p w14:paraId="279C6488" w14:textId="46F191A8" w:rsidR="00463A12" w:rsidRDefault="00463A12">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rPr>
        <w:t>Procedures and information flows</w:t>
      </w:r>
      <w:r>
        <w:rPr>
          <w:noProof/>
        </w:rPr>
        <w:tab/>
      </w:r>
      <w:r>
        <w:rPr>
          <w:noProof/>
        </w:rPr>
        <w:fldChar w:fldCharType="begin"/>
      </w:r>
      <w:r>
        <w:rPr>
          <w:noProof/>
        </w:rPr>
        <w:instrText xml:space="preserve"> PAGEREF _Toc138458939 \h </w:instrText>
      </w:r>
      <w:r>
        <w:rPr>
          <w:noProof/>
        </w:rPr>
      </w:r>
      <w:r>
        <w:rPr>
          <w:noProof/>
        </w:rPr>
        <w:fldChar w:fldCharType="separate"/>
      </w:r>
      <w:r>
        <w:rPr>
          <w:noProof/>
        </w:rPr>
        <w:t>44</w:t>
      </w:r>
      <w:r>
        <w:rPr>
          <w:noProof/>
        </w:rPr>
        <w:fldChar w:fldCharType="end"/>
      </w:r>
    </w:p>
    <w:p w14:paraId="35C9820F" w14:textId="59F73343" w:rsidR="00463A12" w:rsidRDefault="00463A1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MCData service configuration</w:t>
      </w:r>
      <w:r>
        <w:rPr>
          <w:noProof/>
        </w:rPr>
        <w:tab/>
      </w:r>
      <w:r>
        <w:rPr>
          <w:noProof/>
        </w:rPr>
        <w:fldChar w:fldCharType="begin"/>
      </w:r>
      <w:r>
        <w:rPr>
          <w:noProof/>
        </w:rPr>
        <w:instrText xml:space="preserve"> PAGEREF _Toc138458940 \h </w:instrText>
      </w:r>
      <w:r>
        <w:rPr>
          <w:noProof/>
        </w:rPr>
      </w:r>
      <w:r>
        <w:rPr>
          <w:noProof/>
        </w:rPr>
        <w:fldChar w:fldCharType="separate"/>
      </w:r>
      <w:r>
        <w:rPr>
          <w:noProof/>
        </w:rPr>
        <w:t>44</w:t>
      </w:r>
      <w:r>
        <w:rPr>
          <w:noProof/>
        </w:rPr>
        <w:fldChar w:fldCharType="end"/>
      </w:r>
    </w:p>
    <w:p w14:paraId="0E8F4C53" w14:textId="68C27B94" w:rsidR="00463A12" w:rsidRDefault="00463A1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Affiliation and de-affiliation to/from MCData group(s)</w:t>
      </w:r>
      <w:r>
        <w:rPr>
          <w:noProof/>
        </w:rPr>
        <w:tab/>
      </w:r>
      <w:r>
        <w:rPr>
          <w:noProof/>
        </w:rPr>
        <w:fldChar w:fldCharType="begin"/>
      </w:r>
      <w:r>
        <w:rPr>
          <w:noProof/>
        </w:rPr>
        <w:instrText xml:space="preserve"> PAGEREF _Toc138458941 \h </w:instrText>
      </w:r>
      <w:r>
        <w:rPr>
          <w:noProof/>
        </w:rPr>
      </w:r>
      <w:r>
        <w:rPr>
          <w:noProof/>
        </w:rPr>
        <w:fldChar w:fldCharType="separate"/>
      </w:r>
      <w:r>
        <w:rPr>
          <w:noProof/>
        </w:rPr>
        <w:t>44</w:t>
      </w:r>
      <w:r>
        <w:rPr>
          <w:noProof/>
        </w:rPr>
        <w:fldChar w:fldCharType="end"/>
      </w:r>
    </w:p>
    <w:p w14:paraId="2A6FBB95" w14:textId="26874562" w:rsidR="00463A12" w:rsidRDefault="00463A12">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Use of MBMS transmission (on-network)</w:t>
      </w:r>
      <w:r>
        <w:rPr>
          <w:noProof/>
        </w:rPr>
        <w:tab/>
      </w:r>
      <w:r>
        <w:rPr>
          <w:noProof/>
        </w:rPr>
        <w:fldChar w:fldCharType="begin"/>
      </w:r>
      <w:r>
        <w:rPr>
          <w:noProof/>
        </w:rPr>
        <w:instrText xml:space="preserve"> PAGEREF _Toc138458942 \h </w:instrText>
      </w:r>
      <w:r>
        <w:rPr>
          <w:noProof/>
        </w:rPr>
      </w:r>
      <w:r>
        <w:rPr>
          <w:noProof/>
        </w:rPr>
        <w:fldChar w:fldCharType="separate"/>
      </w:r>
      <w:r>
        <w:rPr>
          <w:noProof/>
        </w:rPr>
        <w:t>45</w:t>
      </w:r>
      <w:r>
        <w:rPr>
          <w:noProof/>
        </w:rPr>
        <w:fldChar w:fldCharType="end"/>
      </w:r>
    </w:p>
    <w:p w14:paraId="1B7C1C25" w14:textId="7EE05887" w:rsidR="00463A12" w:rsidRDefault="00463A12">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_Toc138458943 \h </w:instrText>
      </w:r>
      <w:r>
        <w:rPr>
          <w:noProof/>
        </w:rPr>
      </w:r>
      <w:r>
        <w:rPr>
          <w:noProof/>
        </w:rPr>
        <w:fldChar w:fldCharType="separate"/>
      </w:r>
      <w:r>
        <w:rPr>
          <w:noProof/>
        </w:rPr>
        <w:t>45</w:t>
      </w:r>
      <w:r>
        <w:rPr>
          <w:noProof/>
        </w:rPr>
        <w:fldChar w:fldCharType="end"/>
      </w:r>
    </w:p>
    <w:p w14:paraId="03508931" w14:textId="207B8310" w:rsidR="00463A12" w:rsidRDefault="00463A12">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_Toc138458944 \h </w:instrText>
      </w:r>
      <w:r>
        <w:rPr>
          <w:noProof/>
        </w:rPr>
      </w:r>
      <w:r>
        <w:rPr>
          <w:noProof/>
        </w:rPr>
        <w:fldChar w:fldCharType="separate"/>
      </w:r>
      <w:r>
        <w:rPr>
          <w:noProof/>
        </w:rPr>
        <w:t>45</w:t>
      </w:r>
      <w:r>
        <w:rPr>
          <w:noProof/>
        </w:rPr>
        <w:fldChar w:fldCharType="end"/>
      </w:r>
    </w:p>
    <w:p w14:paraId="43ABD6CC" w14:textId="1BDD3CF9" w:rsidR="00463A12" w:rsidRDefault="00463A12">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_Toc138458945 \h </w:instrText>
      </w:r>
      <w:r>
        <w:rPr>
          <w:noProof/>
        </w:rPr>
      </w:r>
      <w:r>
        <w:rPr>
          <w:noProof/>
        </w:rPr>
        <w:fldChar w:fldCharType="separate"/>
      </w:r>
      <w:r>
        <w:rPr>
          <w:noProof/>
        </w:rPr>
        <w:t>45</w:t>
      </w:r>
      <w:r>
        <w:rPr>
          <w:noProof/>
        </w:rPr>
        <w:fldChar w:fldCharType="end"/>
      </w:r>
    </w:p>
    <w:p w14:paraId="325C1A38" w14:textId="04EFC96B" w:rsidR="00463A12" w:rsidRDefault="00463A12">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_Toc138458946 \h </w:instrText>
      </w:r>
      <w:r>
        <w:rPr>
          <w:noProof/>
        </w:rPr>
      </w:r>
      <w:r>
        <w:rPr>
          <w:noProof/>
        </w:rPr>
        <w:fldChar w:fldCharType="separate"/>
      </w:r>
      <w:r>
        <w:rPr>
          <w:noProof/>
        </w:rPr>
        <w:t>45</w:t>
      </w:r>
      <w:r>
        <w:rPr>
          <w:noProof/>
        </w:rPr>
        <w:fldChar w:fldCharType="end"/>
      </w:r>
    </w:p>
    <w:p w14:paraId="1266931D" w14:textId="1C8C3E2A" w:rsidR="00463A12" w:rsidRDefault="00463A12">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_Toc138458947 \h </w:instrText>
      </w:r>
      <w:r>
        <w:rPr>
          <w:noProof/>
        </w:rPr>
      </w:r>
      <w:r>
        <w:rPr>
          <w:noProof/>
        </w:rPr>
        <w:fldChar w:fldCharType="separate"/>
      </w:r>
      <w:r>
        <w:rPr>
          <w:noProof/>
        </w:rPr>
        <w:t>46</w:t>
      </w:r>
      <w:r>
        <w:rPr>
          <w:noProof/>
        </w:rPr>
        <w:fldChar w:fldCharType="end"/>
      </w:r>
    </w:p>
    <w:p w14:paraId="04267EEE" w14:textId="614C05EB" w:rsidR="00463A12" w:rsidRDefault="00463A12">
      <w:pPr>
        <w:pStyle w:val="TOC4"/>
        <w:rPr>
          <w:rFonts w:asciiTheme="minorHAnsi" w:eastAsiaTheme="minorEastAsia" w:hAnsiTheme="minorHAnsi" w:cstheme="minorBidi"/>
          <w:noProof/>
          <w:sz w:val="22"/>
          <w:szCs w:val="22"/>
          <w:lang w:eastAsia="en-GB"/>
        </w:rPr>
      </w:pPr>
      <w:r w:rsidRPr="006C02F0">
        <w:rPr>
          <w:rFonts w:eastAsia="SimSun"/>
          <w:noProof/>
        </w:rPr>
        <w:t>7.3.5.1</w:t>
      </w:r>
      <w:r>
        <w:rPr>
          <w:rFonts w:asciiTheme="minorHAnsi" w:eastAsiaTheme="minorEastAsia" w:hAnsiTheme="minorHAnsi" w:cstheme="minorBidi"/>
          <w:noProof/>
          <w:sz w:val="22"/>
          <w:szCs w:val="22"/>
          <w:lang w:eastAsia="en-GB"/>
        </w:rPr>
        <w:tab/>
      </w:r>
      <w:r w:rsidRPr="006C02F0">
        <w:rPr>
          <w:rFonts w:eastAsia="SimSun"/>
          <w:noProof/>
        </w:rPr>
        <w:t>General</w:t>
      </w:r>
      <w:r>
        <w:rPr>
          <w:noProof/>
        </w:rPr>
        <w:tab/>
      </w:r>
      <w:r>
        <w:rPr>
          <w:noProof/>
        </w:rPr>
        <w:fldChar w:fldCharType="begin"/>
      </w:r>
      <w:r>
        <w:rPr>
          <w:noProof/>
        </w:rPr>
        <w:instrText xml:space="preserve"> PAGEREF _Toc138458948 \h </w:instrText>
      </w:r>
      <w:r>
        <w:rPr>
          <w:noProof/>
        </w:rPr>
      </w:r>
      <w:r>
        <w:rPr>
          <w:noProof/>
        </w:rPr>
        <w:fldChar w:fldCharType="separate"/>
      </w:r>
      <w:r>
        <w:rPr>
          <w:noProof/>
        </w:rPr>
        <w:t>46</w:t>
      </w:r>
      <w:r>
        <w:rPr>
          <w:noProof/>
        </w:rPr>
        <w:fldChar w:fldCharType="end"/>
      </w:r>
    </w:p>
    <w:p w14:paraId="53E01733" w14:textId="1F10DD58" w:rsidR="00463A12" w:rsidRDefault="00463A12">
      <w:pPr>
        <w:pStyle w:val="TOC4"/>
        <w:rPr>
          <w:rFonts w:asciiTheme="minorHAnsi" w:eastAsiaTheme="minorEastAsia" w:hAnsiTheme="minorHAnsi" w:cstheme="minorBidi"/>
          <w:noProof/>
          <w:sz w:val="22"/>
          <w:szCs w:val="22"/>
          <w:lang w:eastAsia="en-GB"/>
        </w:rPr>
      </w:pPr>
      <w:r w:rsidRPr="006C02F0">
        <w:rPr>
          <w:rFonts w:eastAsia="SimSun"/>
          <w:noProof/>
        </w:rPr>
        <w:t>7.3.5.2</w:t>
      </w:r>
      <w:r>
        <w:rPr>
          <w:rFonts w:asciiTheme="minorHAnsi" w:eastAsiaTheme="minorEastAsia" w:hAnsiTheme="minorHAnsi" w:cstheme="minorBidi"/>
          <w:noProof/>
          <w:sz w:val="22"/>
          <w:szCs w:val="22"/>
          <w:lang w:eastAsia="en-GB"/>
        </w:rPr>
        <w:tab/>
      </w:r>
      <w:r>
        <w:rPr>
          <w:noProof/>
          <w:lang w:eastAsia="zh-CN"/>
        </w:rPr>
        <w:t>Information flows for MBMS user service usage</w:t>
      </w:r>
      <w:r>
        <w:rPr>
          <w:noProof/>
        </w:rPr>
        <w:tab/>
      </w:r>
      <w:r>
        <w:rPr>
          <w:noProof/>
        </w:rPr>
        <w:fldChar w:fldCharType="begin"/>
      </w:r>
      <w:r>
        <w:rPr>
          <w:noProof/>
        </w:rPr>
        <w:instrText xml:space="preserve"> PAGEREF _Toc138458949 \h </w:instrText>
      </w:r>
      <w:r>
        <w:rPr>
          <w:noProof/>
        </w:rPr>
      </w:r>
      <w:r>
        <w:rPr>
          <w:noProof/>
        </w:rPr>
        <w:fldChar w:fldCharType="separate"/>
      </w:r>
      <w:r>
        <w:rPr>
          <w:noProof/>
        </w:rPr>
        <w:t>46</w:t>
      </w:r>
      <w:r>
        <w:rPr>
          <w:noProof/>
        </w:rPr>
        <w:fldChar w:fldCharType="end"/>
      </w:r>
    </w:p>
    <w:p w14:paraId="56E6D5D8" w14:textId="7D32E5A6"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7.3.5.2.1</w:t>
      </w:r>
      <w:r>
        <w:rPr>
          <w:rFonts w:asciiTheme="minorHAnsi" w:eastAsiaTheme="minorEastAsia" w:hAnsiTheme="minorHAnsi" w:cstheme="minorBidi"/>
          <w:noProof/>
          <w:sz w:val="22"/>
          <w:szCs w:val="22"/>
          <w:lang w:eastAsia="en-GB"/>
        </w:rPr>
        <w:tab/>
      </w:r>
      <w:r w:rsidRPr="006C02F0">
        <w:rPr>
          <w:rFonts w:eastAsia="SimSun"/>
          <w:noProof/>
        </w:rPr>
        <w:t>MBMS user service announcement</w:t>
      </w:r>
      <w:r>
        <w:rPr>
          <w:noProof/>
        </w:rPr>
        <w:tab/>
      </w:r>
      <w:r>
        <w:rPr>
          <w:noProof/>
        </w:rPr>
        <w:fldChar w:fldCharType="begin"/>
      </w:r>
      <w:r>
        <w:rPr>
          <w:noProof/>
        </w:rPr>
        <w:instrText xml:space="preserve"> PAGEREF _Toc138458950 \h </w:instrText>
      </w:r>
      <w:r>
        <w:rPr>
          <w:noProof/>
        </w:rPr>
      </w:r>
      <w:r>
        <w:rPr>
          <w:noProof/>
        </w:rPr>
        <w:fldChar w:fldCharType="separate"/>
      </w:r>
      <w:r>
        <w:rPr>
          <w:noProof/>
        </w:rPr>
        <w:t>46</w:t>
      </w:r>
      <w:r>
        <w:rPr>
          <w:noProof/>
        </w:rPr>
        <w:fldChar w:fldCharType="end"/>
      </w:r>
    </w:p>
    <w:p w14:paraId="70A6A2E5" w14:textId="532DAF19" w:rsidR="00463A12" w:rsidRDefault="00463A12">
      <w:pPr>
        <w:pStyle w:val="TOC4"/>
        <w:rPr>
          <w:rFonts w:asciiTheme="minorHAnsi" w:eastAsiaTheme="minorEastAsia" w:hAnsiTheme="minorHAnsi" w:cstheme="minorBidi"/>
          <w:noProof/>
          <w:sz w:val="22"/>
          <w:szCs w:val="22"/>
          <w:lang w:eastAsia="en-GB"/>
        </w:rPr>
      </w:pPr>
      <w:r w:rsidRPr="006C02F0">
        <w:rPr>
          <w:rFonts w:eastAsia="SimSun"/>
          <w:noProof/>
        </w:rPr>
        <w:t>7.3.5.3</w:t>
      </w:r>
      <w:r>
        <w:rPr>
          <w:rFonts w:asciiTheme="minorHAnsi" w:eastAsiaTheme="minorEastAsia" w:hAnsiTheme="minorHAnsi" w:cstheme="minorBidi"/>
          <w:noProof/>
          <w:sz w:val="22"/>
          <w:szCs w:val="22"/>
          <w:lang w:eastAsia="en-GB"/>
        </w:rPr>
        <w:tab/>
      </w:r>
      <w:r w:rsidRPr="006C02F0">
        <w:rPr>
          <w:rFonts w:eastAsia="SimSun"/>
          <w:noProof/>
        </w:rPr>
        <w:t>P</w:t>
      </w:r>
      <w:r>
        <w:rPr>
          <w:noProof/>
        </w:rPr>
        <w:t>rocedures for MBMS user service usage</w:t>
      </w:r>
      <w:r>
        <w:rPr>
          <w:noProof/>
        </w:rPr>
        <w:tab/>
      </w:r>
      <w:r>
        <w:rPr>
          <w:noProof/>
        </w:rPr>
        <w:fldChar w:fldCharType="begin"/>
      </w:r>
      <w:r>
        <w:rPr>
          <w:noProof/>
        </w:rPr>
        <w:instrText xml:space="preserve"> PAGEREF _Toc138458951 \h </w:instrText>
      </w:r>
      <w:r>
        <w:rPr>
          <w:noProof/>
        </w:rPr>
      </w:r>
      <w:r>
        <w:rPr>
          <w:noProof/>
        </w:rPr>
        <w:fldChar w:fldCharType="separate"/>
      </w:r>
      <w:r>
        <w:rPr>
          <w:noProof/>
        </w:rPr>
        <w:t>46</w:t>
      </w:r>
      <w:r>
        <w:rPr>
          <w:noProof/>
        </w:rPr>
        <w:fldChar w:fldCharType="end"/>
      </w:r>
    </w:p>
    <w:p w14:paraId="43C42CD1" w14:textId="3577168F"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7.3.5.3.1</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_Toc138458952 \h </w:instrText>
      </w:r>
      <w:r>
        <w:rPr>
          <w:noProof/>
        </w:rPr>
      </w:r>
      <w:r>
        <w:rPr>
          <w:noProof/>
        </w:rPr>
        <w:fldChar w:fldCharType="separate"/>
      </w:r>
      <w:r>
        <w:rPr>
          <w:noProof/>
        </w:rPr>
        <w:t>46</w:t>
      </w:r>
      <w:r>
        <w:rPr>
          <w:noProof/>
        </w:rPr>
        <w:fldChar w:fldCharType="end"/>
      </w:r>
    </w:p>
    <w:p w14:paraId="57F8310E" w14:textId="50EE1C4B" w:rsidR="00463A12" w:rsidRDefault="00463A12">
      <w:pPr>
        <w:pStyle w:val="TOC6"/>
        <w:rPr>
          <w:rFonts w:asciiTheme="minorHAnsi" w:eastAsiaTheme="minorEastAsia" w:hAnsiTheme="minorHAnsi" w:cstheme="minorBidi"/>
          <w:noProof/>
          <w:sz w:val="22"/>
          <w:szCs w:val="22"/>
          <w:lang w:eastAsia="en-GB"/>
        </w:rPr>
      </w:pPr>
      <w:r w:rsidRPr="006C02F0">
        <w:rPr>
          <w:rFonts w:eastAsia="SimSun"/>
          <w:noProof/>
        </w:rPr>
        <w:t>7.3.5.3.1.1</w:t>
      </w:r>
      <w:r>
        <w:rPr>
          <w:rFonts w:asciiTheme="minorHAnsi" w:eastAsiaTheme="minorEastAsia" w:hAnsiTheme="minorHAnsi" w:cstheme="minorBidi"/>
          <w:noProof/>
          <w:sz w:val="22"/>
          <w:szCs w:val="22"/>
          <w:lang w:eastAsia="en-GB"/>
        </w:rPr>
        <w:tab/>
      </w:r>
      <w:r w:rsidRPr="006C02F0">
        <w:rPr>
          <w:rFonts w:eastAsia="SimSun"/>
          <w:noProof/>
        </w:rPr>
        <w:t>General</w:t>
      </w:r>
      <w:r>
        <w:rPr>
          <w:noProof/>
        </w:rPr>
        <w:tab/>
      </w:r>
      <w:r>
        <w:rPr>
          <w:noProof/>
        </w:rPr>
        <w:fldChar w:fldCharType="begin"/>
      </w:r>
      <w:r>
        <w:rPr>
          <w:noProof/>
        </w:rPr>
        <w:instrText xml:space="preserve"> PAGEREF _Toc138458953 \h </w:instrText>
      </w:r>
      <w:r>
        <w:rPr>
          <w:noProof/>
        </w:rPr>
      </w:r>
      <w:r>
        <w:rPr>
          <w:noProof/>
        </w:rPr>
        <w:fldChar w:fldCharType="separate"/>
      </w:r>
      <w:r>
        <w:rPr>
          <w:noProof/>
        </w:rPr>
        <w:t>46</w:t>
      </w:r>
      <w:r>
        <w:rPr>
          <w:noProof/>
        </w:rPr>
        <w:fldChar w:fldCharType="end"/>
      </w:r>
    </w:p>
    <w:p w14:paraId="677ECBD6" w14:textId="5A5FDB3D" w:rsidR="00463A12" w:rsidRDefault="00463A12">
      <w:pPr>
        <w:pStyle w:val="TOC6"/>
        <w:rPr>
          <w:rFonts w:asciiTheme="minorHAnsi" w:eastAsiaTheme="minorEastAsia" w:hAnsiTheme="minorHAnsi" w:cstheme="minorBidi"/>
          <w:noProof/>
          <w:sz w:val="22"/>
          <w:szCs w:val="22"/>
          <w:lang w:eastAsia="en-GB"/>
        </w:rPr>
      </w:pPr>
      <w:r w:rsidRPr="006C02F0">
        <w:rPr>
          <w:rFonts w:eastAsia="SimSun"/>
          <w:noProof/>
        </w:rPr>
        <w:t>7.3.5.3.1.2</w:t>
      </w:r>
      <w:r>
        <w:rPr>
          <w:rFonts w:asciiTheme="minorHAnsi" w:eastAsiaTheme="minorEastAsia" w:hAnsiTheme="minorHAnsi" w:cstheme="minorBidi"/>
          <w:noProof/>
          <w:sz w:val="22"/>
          <w:szCs w:val="22"/>
          <w:lang w:eastAsia="en-GB"/>
        </w:rPr>
        <w:tab/>
      </w:r>
      <w:r w:rsidRPr="006C02F0">
        <w:rPr>
          <w:rFonts w:eastAsia="SimSun"/>
          <w:noProof/>
          <w:lang w:eastAsia="zh-CN"/>
        </w:rPr>
        <w:t>Procedure</w:t>
      </w:r>
      <w:r>
        <w:rPr>
          <w:noProof/>
        </w:rPr>
        <w:tab/>
      </w:r>
      <w:r>
        <w:rPr>
          <w:noProof/>
        </w:rPr>
        <w:fldChar w:fldCharType="begin"/>
      </w:r>
      <w:r>
        <w:rPr>
          <w:noProof/>
        </w:rPr>
        <w:instrText xml:space="preserve"> PAGEREF _Toc138458954 \h </w:instrText>
      </w:r>
      <w:r>
        <w:rPr>
          <w:noProof/>
        </w:rPr>
      </w:r>
      <w:r>
        <w:rPr>
          <w:noProof/>
        </w:rPr>
        <w:fldChar w:fldCharType="separate"/>
      </w:r>
      <w:r>
        <w:rPr>
          <w:noProof/>
        </w:rPr>
        <w:t>46</w:t>
      </w:r>
      <w:r>
        <w:rPr>
          <w:noProof/>
        </w:rPr>
        <w:fldChar w:fldCharType="end"/>
      </w:r>
    </w:p>
    <w:p w14:paraId="065EC436" w14:textId="6702E14B"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7.3.5.3.2</w:t>
      </w:r>
      <w:r>
        <w:rPr>
          <w:rFonts w:asciiTheme="minorHAnsi" w:eastAsiaTheme="minorEastAsia" w:hAnsiTheme="minorHAnsi" w:cstheme="minorBidi"/>
          <w:noProof/>
          <w:sz w:val="22"/>
          <w:szCs w:val="22"/>
          <w:lang w:eastAsia="en-GB"/>
        </w:rPr>
        <w:tab/>
      </w:r>
      <w:r w:rsidRPr="006C02F0">
        <w:rPr>
          <w:rFonts w:eastAsia="SimSun"/>
          <w:noProof/>
        </w:rPr>
        <w:t xml:space="preserve">Use of </w:t>
      </w:r>
      <w:r w:rsidRPr="006C02F0">
        <w:rPr>
          <w:rFonts w:eastAsia="SimSun"/>
          <w:noProof/>
          <w:lang w:eastAsia="zh-CN"/>
        </w:rPr>
        <w:t>d</w:t>
      </w:r>
      <w:r w:rsidRPr="006C02F0">
        <w:rPr>
          <w:rFonts w:eastAsia="SimSun"/>
          <w:noProof/>
        </w:rPr>
        <w:t>ynamic MBMS user service establishment</w:t>
      </w:r>
      <w:r>
        <w:rPr>
          <w:noProof/>
        </w:rPr>
        <w:tab/>
      </w:r>
      <w:r>
        <w:rPr>
          <w:noProof/>
        </w:rPr>
        <w:fldChar w:fldCharType="begin"/>
      </w:r>
      <w:r>
        <w:rPr>
          <w:noProof/>
        </w:rPr>
        <w:instrText xml:space="preserve"> PAGEREF _Toc138458955 \h </w:instrText>
      </w:r>
      <w:r>
        <w:rPr>
          <w:noProof/>
        </w:rPr>
      </w:r>
      <w:r>
        <w:rPr>
          <w:noProof/>
        </w:rPr>
        <w:fldChar w:fldCharType="separate"/>
      </w:r>
      <w:r>
        <w:rPr>
          <w:noProof/>
        </w:rPr>
        <w:t>48</w:t>
      </w:r>
      <w:r>
        <w:rPr>
          <w:noProof/>
        </w:rPr>
        <w:fldChar w:fldCharType="end"/>
      </w:r>
    </w:p>
    <w:p w14:paraId="7C99FB91" w14:textId="0A5B1860"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7.3.5.3.3</w:t>
      </w:r>
      <w:r>
        <w:rPr>
          <w:rFonts w:asciiTheme="minorHAnsi" w:eastAsiaTheme="minorEastAsia" w:hAnsiTheme="minorHAnsi" w:cstheme="minorBidi"/>
          <w:noProof/>
          <w:sz w:val="22"/>
          <w:szCs w:val="22"/>
          <w:lang w:eastAsia="en-GB"/>
        </w:rPr>
        <w:tab/>
      </w:r>
      <w:r w:rsidRPr="006C02F0">
        <w:rPr>
          <w:rFonts w:eastAsia="SimSun"/>
          <w:noProof/>
        </w:rPr>
        <w:t>Providing stored files in the MCData content server for distribution over MBMS</w:t>
      </w:r>
      <w:r>
        <w:rPr>
          <w:noProof/>
        </w:rPr>
        <w:tab/>
      </w:r>
      <w:r>
        <w:rPr>
          <w:noProof/>
        </w:rPr>
        <w:fldChar w:fldCharType="begin"/>
      </w:r>
      <w:r>
        <w:rPr>
          <w:noProof/>
        </w:rPr>
        <w:instrText xml:space="preserve"> PAGEREF _Toc138458956 \h </w:instrText>
      </w:r>
      <w:r>
        <w:rPr>
          <w:noProof/>
        </w:rPr>
      </w:r>
      <w:r>
        <w:rPr>
          <w:noProof/>
        </w:rPr>
        <w:fldChar w:fldCharType="separate"/>
      </w:r>
      <w:r>
        <w:rPr>
          <w:noProof/>
        </w:rPr>
        <w:t>49</w:t>
      </w:r>
      <w:r>
        <w:rPr>
          <w:noProof/>
        </w:rPr>
        <w:fldChar w:fldCharType="end"/>
      </w:r>
    </w:p>
    <w:p w14:paraId="3A54F378" w14:textId="50E66675" w:rsidR="00463A12" w:rsidRDefault="00463A12">
      <w:pPr>
        <w:pStyle w:val="TOC6"/>
        <w:rPr>
          <w:rFonts w:asciiTheme="minorHAnsi" w:eastAsiaTheme="minorEastAsia" w:hAnsiTheme="minorHAnsi" w:cstheme="minorBidi"/>
          <w:noProof/>
          <w:sz w:val="22"/>
          <w:szCs w:val="22"/>
          <w:lang w:eastAsia="en-GB"/>
        </w:rPr>
      </w:pPr>
      <w:r w:rsidRPr="006C02F0">
        <w:rPr>
          <w:rFonts w:eastAsia="SimSun"/>
          <w:noProof/>
        </w:rPr>
        <w:t>7.3.5.3.3.1</w:t>
      </w:r>
      <w:r>
        <w:rPr>
          <w:rFonts w:asciiTheme="minorHAnsi" w:eastAsiaTheme="minorEastAsia" w:hAnsiTheme="minorHAnsi" w:cstheme="minorBidi"/>
          <w:noProof/>
          <w:sz w:val="22"/>
          <w:szCs w:val="22"/>
          <w:lang w:eastAsia="en-GB"/>
        </w:rPr>
        <w:tab/>
      </w:r>
      <w:r w:rsidRPr="006C02F0">
        <w:rPr>
          <w:rFonts w:eastAsia="SimSun"/>
          <w:noProof/>
        </w:rPr>
        <w:t>General</w:t>
      </w:r>
      <w:r>
        <w:rPr>
          <w:noProof/>
        </w:rPr>
        <w:tab/>
      </w:r>
      <w:r>
        <w:rPr>
          <w:noProof/>
        </w:rPr>
        <w:fldChar w:fldCharType="begin"/>
      </w:r>
      <w:r>
        <w:rPr>
          <w:noProof/>
        </w:rPr>
        <w:instrText xml:space="preserve"> PAGEREF _Toc138458957 \h </w:instrText>
      </w:r>
      <w:r>
        <w:rPr>
          <w:noProof/>
        </w:rPr>
      </w:r>
      <w:r>
        <w:rPr>
          <w:noProof/>
        </w:rPr>
        <w:fldChar w:fldCharType="separate"/>
      </w:r>
      <w:r>
        <w:rPr>
          <w:noProof/>
        </w:rPr>
        <w:t>49</w:t>
      </w:r>
      <w:r>
        <w:rPr>
          <w:noProof/>
        </w:rPr>
        <w:fldChar w:fldCharType="end"/>
      </w:r>
    </w:p>
    <w:p w14:paraId="680D1DEE" w14:textId="29715389" w:rsidR="00463A12" w:rsidRDefault="00463A12">
      <w:pPr>
        <w:pStyle w:val="TOC6"/>
        <w:rPr>
          <w:rFonts w:asciiTheme="minorHAnsi" w:eastAsiaTheme="minorEastAsia" w:hAnsiTheme="minorHAnsi" w:cstheme="minorBidi"/>
          <w:noProof/>
          <w:sz w:val="22"/>
          <w:szCs w:val="22"/>
          <w:lang w:eastAsia="en-GB"/>
        </w:rPr>
      </w:pPr>
      <w:r w:rsidRPr="006C02F0">
        <w:rPr>
          <w:rFonts w:eastAsia="SimSun"/>
          <w:noProof/>
        </w:rPr>
        <w:t>7.3.5.3.3.2</w:t>
      </w:r>
      <w:r>
        <w:rPr>
          <w:rFonts w:asciiTheme="minorHAnsi" w:eastAsiaTheme="minorEastAsia" w:hAnsiTheme="minorHAnsi" w:cstheme="minorBidi"/>
          <w:noProof/>
          <w:sz w:val="22"/>
          <w:szCs w:val="22"/>
          <w:lang w:eastAsia="en-GB"/>
        </w:rPr>
        <w:tab/>
      </w:r>
      <w:r w:rsidRPr="006C02F0">
        <w:rPr>
          <w:rFonts w:eastAsia="SimSun"/>
          <w:noProof/>
        </w:rPr>
        <w:t xml:space="preserve">File fetching by the </w:t>
      </w:r>
      <w:r w:rsidRPr="006C02F0">
        <w:rPr>
          <w:rFonts w:eastAsia="SimSun"/>
          <w:noProof/>
          <w:lang w:eastAsia="zh-CN"/>
        </w:rPr>
        <w:t>MCData server</w:t>
      </w:r>
      <w:r>
        <w:rPr>
          <w:noProof/>
        </w:rPr>
        <w:tab/>
      </w:r>
      <w:r>
        <w:rPr>
          <w:noProof/>
        </w:rPr>
        <w:fldChar w:fldCharType="begin"/>
      </w:r>
      <w:r>
        <w:rPr>
          <w:noProof/>
        </w:rPr>
        <w:instrText xml:space="preserve"> PAGEREF _Toc138458958 \h </w:instrText>
      </w:r>
      <w:r>
        <w:rPr>
          <w:noProof/>
        </w:rPr>
      </w:r>
      <w:r>
        <w:rPr>
          <w:noProof/>
        </w:rPr>
        <w:fldChar w:fldCharType="separate"/>
      </w:r>
      <w:r>
        <w:rPr>
          <w:noProof/>
        </w:rPr>
        <w:t>49</w:t>
      </w:r>
      <w:r>
        <w:rPr>
          <w:noProof/>
        </w:rPr>
        <w:fldChar w:fldCharType="end"/>
      </w:r>
    </w:p>
    <w:p w14:paraId="5A421D69" w14:textId="64A01632" w:rsidR="00463A12" w:rsidRDefault="00463A12">
      <w:pPr>
        <w:pStyle w:val="TOC6"/>
        <w:rPr>
          <w:rFonts w:asciiTheme="minorHAnsi" w:eastAsiaTheme="minorEastAsia" w:hAnsiTheme="minorHAnsi" w:cstheme="minorBidi"/>
          <w:noProof/>
          <w:sz w:val="22"/>
          <w:szCs w:val="22"/>
          <w:lang w:eastAsia="en-GB"/>
        </w:rPr>
      </w:pPr>
      <w:r w:rsidRPr="006C02F0">
        <w:rPr>
          <w:rFonts w:eastAsia="SimSun"/>
          <w:noProof/>
        </w:rPr>
        <w:t>7.3.5.3.3.3</w:t>
      </w:r>
      <w:r>
        <w:rPr>
          <w:rFonts w:asciiTheme="minorHAnsi" w:eastAsiaTheme="minorEastAsia" w:hAnsiTheme="minorHAnsi" w:cstheme="minorBidi"/>
          <w:noProof/>
          <w:sz w:val="22"/>
          <w:szCs w:val="22"/>
          <w:lang w:eastAsia="en-GB"/>
        </w:rPr>
        <w:tab/>
      </w:r>
      <w:r w:rsidRPr="006C02F0">
        <w:rPr>
          <w:rFonts w:eastAsia="SimSun"/>
          <w:noProof/>
        </w:rPr>
        <w:t xml:space="preserve">File fetching by the </w:t>
      </w:r>
      <w:r w:rsidRPr="006C02F0">
        <w:rPr>
          <w:rFonts w:eastAsia="SimSun"/>
          <w:noProof/>
          <w:lang w:eastAsia="zh-CN"/>
        </w:rPr>
        <w:t>BM</w:t>
      </w:r>
      <w:r w:rsidRPr="006C02F0">
        <w:rPr>
          <w:rFonts w:eastAsia="SimSun"/>
          <w:noProof/>
          <w:lang w:eastAsia="zh-CN"/>
        </w:rPr>
        <w:noBreakHyphen/>
        <w:t>SC</w:t>
      </w:r>
      <w:r>
        <w:rPr>
          <w:noProof/>
        </w:rPr>
        <w:tab/>
      </w:r>
      <w:r>
        <w:rPr>
          <w:noProof/>
        </w:rPr>
        <w:fldChar w:fldCharType="begin"/>
      </w:r>
      <w:r>
        <w:rPr>
          <w:noProof/>
        </w:rPr>
        <w:instrText xml:space="preserve"> PAGEREF _Toc138458959 \h </w:instrText>
      </w:r>
      <w:r>
        <w:rPr>
          <w:noProof/>
        </w:rPr>
      </w:r>
      <w:r>
        <w:rPr>
          <w:noProof/>
        </w:rPr>
        <w:fldChar w:fldCharType="separate"/>
      </w:r>
      <w:r>
        <w:rPr>
          <w:noProof/>
        </w:rPr>
        <w:t>51</w:t>
      </w:r>
      <w:r>
        <w:rPr>
          <w:noProof/>
        </w:rPr>
        <w:fldChar w:fldCharType="end"/>
      </w:r>
    </w:p>
    <w:p w14:paraId="356F18D7" w14:textId="39FB795C" w:rsidR="00463A12" w:rsidRDefault="00463A12">
      <w:pPr>
        <w:pStyle w:val="TOC3"/>
        <w:rPr>
          <w:rFonts w:asciiTheme="minorHAnsi" w:eastAsiaTheme="minorEastAsia" w:hAnsiTheme="minorHAnsi" w:cstheme="minorBidi"/>
          <w:noProof/>
          <w:sz w:val="22"/>
          <w:szCs w:val="22"/>
          <w:lang w:eastAsia="en-GB"/>
        </w:rPr>
      </w:pPr>
      <w:r>
        <w:rPr>
          <w:noProof/>
          <w:lang w:eastAsia="zh-CN"/>
        </w:rPr>
        <w:t>7.3.6</w:t>
      </w:r>
      <w:r>
        <w:rPr>
          <w:rFonts w:asciiTheme="minorHAnsi" w:eastAsiaTheme="minorEastAsia" w:hAnsiTheme="minorHAnsi" w:cstheme="minorBidi"/>
          <w:noProof/>
          <w:sz w:val="22"/>
          <w:szCs w:val="22"/>
          <w:lang w:eastAsia="en-GB"/>
        </w:rPr>
        <w:tab/>
      </w:r>
      <w:r w:rsidRPr="006C02F0">
        <w:rPr>
          <w:noProof/>
          <w:lang w:val="en-US"/>
        </w:rPr>
        <w:t>Group communication connect and disconnect over MBMS bearer procedures</w:t>
      </w:r>
      <w:r>
        <w:rPr>
          <w:noProof/>
        </w:rPr>
        <w:tab/>
      </w:r>
      <w:r>
        <w:rPr>
          <w:noProof/>
        </w:rPr>
        <w:fldChar w:fldCharType="begin"/>
      </w:r>
      <w:r>
        <w:rPr>
          <w:noProof/>
        </w:rPr>
        <w:instrText xml:space="preserve"> PAGEREF _Toc138458960 \h </w:instrText>
      </w:r>
      <w:r>
        <w:rPr>
          <w:noProof/>
        </w:rPr>
      </w:r>
      <w:r>
        <w:rPr>
          <w:noProof/>
        </w:rPr>
        <w:fldChar w:fldCharType="separate"/>
      </w:r>
      <w:r>
        <w:rPr>
          <w:noProof/>
        </w:rPr>
        <w:t>52</w:t>
      </w:r>
      <w:r>
        <w:rPr>
          <w:noProof/>
        </w:rPr>
        <w:fldChar w:fldCharType="end"/>
      </w:r>
    </w:p>
    <w:p w14:paraId="0218C5D4" w14:textId="26151662" w:rsidR="00463A12" w:rsidRDefault="00463A12">
      <w:pPr>
        <w:pStyle w:val="TOC4"/>
        <w:rPr>
          <w:rFonts w:asciiTheme="minorHAnsi" w:eastAsiaTheme="minorEastAsia" w:hAnsiTheme="minorHAnsi" w:cstheme="minorBidi"/>
          <w:noProof/>
          <w:sz w:val="22"/>
          <w:szCs w:val="22"/>
          <w:lang w:eastAsia="en-GB"/>
        </w:rPr>
      </w:pPr>
      <w:r>
        <w:rPr>
          <w:noProof/>
          <w:lang w:eastAsia="zh-CN"/>
        </w:rPr>
        <w:t>7.3.6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_Toc138458961 \h </w:instrText>
      </w:r>
      <w:r>
        <w:rPr>
          <w:noProof/>
        </w:rPr>
      </w:r>
      <w:r>
        <w:rPr>
          <w:noProof/>
        </w:rPr>
        <w:fldChar w:fldCharType="separate"/>
      </w:r>
      <w:r>
        <w:rPr>
          <w:noProof/>
        </w:rPr>
        <w:t>52</w:t>
      </w:r>
      <w:r>
        <w:rPr>
          <w:noProof/>
        </w:rPr>
        <w:fldChar w:fldCharType="end"/>
      </w:r>
    </w:p>
    <w:p w14:paraId="0B6A01B4" w14:textId="75A44982" w:rsidR="00463A12" w:rsidRDefault="00463A12">
      <w:pPr>
        <w:pStyle w:val="TOC4"/>
        <w:rPr>
          <w:rFonts w:asciiTheme="minorHAnsi" w:eastAsiaTheme="minorEastAsia" w:hAnsiTheme="minorHAnsi" w:cstheme="minorBidi"/>
          <w:noProof/>
          <w:sz w:val="22"/>
          <w:szCs w:val="22"/>
          <w:lang w:eastAsia="en-GB"/>
        </w:rPr>
      </w:pPr>
      <w:r>
        <w:rPr>
          <w:noProof/>
          <w:lang w:eastAsia="zh-CN"/>
        </w:rPr>
        <w:t>7.3.6</w:t>
      </w:r>
      <w:r w:rsidRPr="006C02F0">
        <w:rPr>
          <w:noProof/>
          <w:lang w:val="en-US"/>
        </w:rPr>
        <w:t>.2</w:t>
      </w:r>
      <w:r>
        <w:rPr>
          <w:rFonts w:asciiTheme="minorHAnsi" w:eastAsiaTheme="minorEastAsia" w:hAnsiTheme="minorHAnsi" w:cstheme="minorBidi"/>
          <w:noProof/>
          <w:sz w:val="22"/>
          <w:szCs w:val="22"/>
          <w:lang w:eastAsia="en-GB"/>
        </w:rPr>
        <w:tab/>
      </w:r>
      <w:r w:rsidRPr="006C02F0">
        <w:rPr>
          <w:noProof/>
          <w:lang w:val="en-US"/>
        </w:rPr>
        <w:t>Procedure</w:t>
      </w:r>
      <w:r>
        <w:rPr>
          <w:noProof/>
        </w:rPr>
        <w:tab/>
      </w:r>
      <w:r>
        <w:rPr>
          <w:noProof/>
        </w:rPr>
        <w:fldChar w:fldCharType="begin"/>
      </w:r>
      <w:r>
        <w:rPr>
          <w:noProof/>
        </w:rPr>
        <w:instrText xml:space="preserve"> PAGEREF _Toc138458962 \h </w:instrText>
      </w:r>
      <w:r>
        <w:rPr>
          <w:noProof/>
        </w:rPr>
      </w:r>
      <w:r>
        <w:rPr>
          <w:noProof/>
        </w:rPr>
        <w:fldChar w:fldCharType="separate"/>
      </w:r>
      <w:r>
        <w:rPr>
          <w:noProof/>
        </w:rPr>
        <w:t>53</w:t>
      </w:r>
      <w:r>
        <w:rPr>
          <w:noProof/>
        </w:rPr>
        <w:fldChar w:fldCharType="end"/>
      </w:r>
    </w:p>
    <w:p w14:paraId="7CD005E5" w14:textId="0BDD43AA" w:rsidR="00463A12" w:rsidRDefault="00463A12">
      <w:pPr>
        <w:pStyle w:val="TOC5"/>
        <w:rPr>
          <w:rFonts w:asciiTheme="minorHAnsi" w:eastAsiaTheme="minorEastAsia" w:hAnsiTheme="minorHAnsi" w:cstheme="minorBidi"/>
          <w:noProof/>
          <w:sz w:val="22"/>
          <w:szCs w:val="22"/>
          <w:lang w:eastAsia="en-GB"/>
        </w:rPr>
      </w:pPr>
      <w:r>
        <w:rPr>
          <w:noProof/>
          <w:lang w:eastAsia="zh-CN"/>
        </w:rPr>
        <w:t>7.3.6.2.1</w:t>
      </w:r>
      <w:r>
        <w:rPr>
          <w:rFonts w:asciiTheme="minorHAnsi" w:eastAsiaTheme="minorEastAsia" w:hAnsiTheme="minorHAnsi" w:cstheme="minorBidi"/>
          <w:noProof/>
          <w:sz w:val="22"/>
          <w:szCs w:val="22"/>
          <w:lang w:eastAsia="en-GB"/>
        </w:rPr>
        <w:tab/>
      </w:r>
      <w:r w:rsidRPr="006C02F0">
        <w:rPr>
          <w:noProof/>
          <w:lang w:val="en-US"/>
        </w:rPr>
        <w:t>Group communication connect over MBMS bearer</w:t>
      </w:r>
      <w:r>
        <w:rPr>
          <w:noProof/>
        </w:rPr>
        <w:tab/>
      </w:r>
      <w:r>
        <w:rPr>
          <w:noProof/>
        </w:rPr>
        <w:fldChar w:fldCharType="begin"/>
      </w:r>
      <w:r>
        <w:rPr>
          <w:noProof/>
        </w:rPr>
        <w:instrText xml:space="preserve"> PAGEREF _Toc138458963 \h </w:instrText>
      </w:r>
      <w:r>
        <w:rPr>
          <w:noProof/>
        </w:rPr>
      </w:r>
      <w:r>
        <w:rPr>
          <w:noProof/>
        </w:rPr>
        <w:fldChar w:fldCharType="separate"/>
      </w:r>
      <w:r>
        <w:rPr>
          <w:noProof/>
        </w:rPr>
        <w:t>53</w:t>
      </w:r>
      <w:r>
        <w:rPr>
          <w:noProof/>
        </w:rPr>
        <w:fldChar w:fldCharType="end"/>
      </w:r>
    </w:p>
    <w:p w14:paraId="537F192B" w14:textId="359863C6" w:rsidR="00463A12" w:rsidRDefault="00463A12">
      <w:pPr>
        <w:pStyle w:val="TOC5"/>
        <w:rPr>
          <w:rFonts w:asciiTheme="minorHAnsi" w:eastAsiaTheme="minorEastAsia" w:hAnsiTheme="minorHAnsi" w:cstheme="minorBidi"/>
          <w:noProof/>
          <w:sz w:val="22"/>
          <w:szCs w:val="22"/>
          <w:lang w:eastAsia="en-GB"/>
        </w:rPr>
      </w:pPr>
      <w:r>
        <w:rPr>
          <w:noProof/>
          <w:lang w:eastAsia="zh-CN"/>
        </w:rPr>
        <w:t>7.3.6.2.2</w:t>
      </w:r>
      <w:r>
        <w:rPr>
          <w:rFonts w:asciiTheme="minorHAnsi" w:eastAsiaTheme="minorEastAsia" w:hAnsiTheme="minorHAnsi" w:cstheme="minorBidi"/>
          <w:noProof/>
          <w:sz w:val="22"/>
          <w:szCs w:val="22"/>
          <w:lang w:eastAsia="en-GB"/>
        </w:rPr>
        <w:tab/>
      </w:r>
      <w:r>
        <w:rPr>
          <w:noProof/>
        </w:rPr>
        <w:t xml:space="preserve">Group </w:t>
      </w:r>
      <w:r w:rsidRPr="006C02F0">
        <w:rPr>
          <w:noProof/>
          <w:lang w:val="en-US"/>
        </w:rPr>
        <w:t>communication</w:t>
      </w:r>
      <w:r>
        <w:rPr>
          <w:noProof/>
        </w:rPr>
        <w:t xml:space="preserve"> disconnect from </w:t>
      </w:r>
      <w:r w:rsidRPr="006C02F0">
        <w:rPr>
          <w:noProof/>
          <w:lang w:val="en-US"/>
        </w:rPr>
        <w:t>MBMS bearer</w:t>
      </w:r>
      <w:r>
        <w:rPr>
          <w:noProof/>
        </w:rPr>
        <w:tab/>
      </w:r>
      <w:r>
        <w:rPr>
          <w:noProof/>
        </w:rPr>
        <w:fldChar w:fldCharType="begin"/>
      </w:r>
      <w:r>
        <w:rPr>
          <w:noProof/>
        </w:rPr>
        <w:instrText xml:space="preserve"> PAGEREF _Toc138458964 \h </w:instrText>
      </w:r>
      <w:r>
        <w:rPr>
          <w:noProof/>
        </w:rPr>
      </w:r>
      <w:r>
        <w:rPr>
          <w:noProof/>
        </w:rPr>
        <w:fldChar w:fldCharType="separate"/>
      </w:r>
      <w:r>
        <w:rPr>
          <w:noProof/>
        </w:rPr>
        <w:t>54</w:t>
      </w:r>
      <w:r>
        <w:rPr>
          <w:noProof/>
        </w:rPr>
        <w:fldChar w:fldCharType="end"/>
      </w:r>
    </w:p>
    <w:p w14:paraId="4DF56268" w14:textId="38CEDE6A" w:rsidR="00463A12" w:rsidRDefault="00463A12">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Short data service</w:t>
      </w:r>
      <w:r>
        <w:rPr>
          <w:noProof/>
        </w:rPr>
        <w:tab/>
      </w:r>
      <w:r>
        <w:rPr>
          <w:noProof/>
        </w:rPr>
        <w:fldChar w:fldCharType="begin"/>
      </w:r>
      <w:r>
        <w:rPr>
          <w:noProof/>
        </w:rPr>
        <w:instrText xml:space="preserve"> PAGEREF _Toc138458965 \h </w:instrText>
      </w:r>
      <w:r>
        <w:rPr>
          <w:noProof/>
        </w:rPr>
      </w:r>
      <w:r>
        <w:rPr>
          <w:noProof/>
        </w:rPr>
        <w:fldChar w:fldCharType="separate"/>
      </w:r>
      <w:r>
        <w:rPr>
          <w:noProof/>
        </w:rPr>
        <w:t>54</w:t>
      </w:r>
      <w:r>
        <w:rPr>
          <w:noProof/>
        </w:rPr>
        <w:fldChar w:fldCharType="end"/>
      </w:r>
    </w:p>
    <w:p w14:paraId="59CD1D2D" w14:textId="0E852627" w:rsidR="00463A12" w:rsidRDefault="00463A12">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_Toc138458966 \h </w:instrText>
      </w:r>
      <w:r>
        <w:rPr>
          <w:noProof/>
        </w:rPr>
      </w:r>
      <w:r>
        <w:rPr>
          <w:noProof/>
        </w:rPr>
        <w:fldChar w:fldCharType="separate"/>
      </w:r>
      <w:r>
        <w:rPr>
          <w:noProof/>
        </w:rPr>
        <w:t>54</w:t>
      </w:r>
      <w:r>
        <w:rPr>
          <w:noProof/>
        </w:rPr>
        <w:fldChar w:fldCharType="end"/>
      </w:r>
    </w:p>
    <w:p w14:paraId="2CE528AE" w14:textId="7F34B848" w:rsidR="00463A12" w:rsidRDefault="00463A12">
      <w:pPr>
        <w:pStyle w:val="TOC3"/>
        <w:rPr>
          <w:rFonts w:asciiTheme="minorHAnsi" w:eastAsiaTheme="minorEastAsia" w:hAnsiTheme="minorHAnsi" w:cstheme="minorBidi"/>
          <w:noProof/>
          <w:sz w:val="22"/>
          <w:szCs w:val="22"/>
          <w:lang w:eastAsia="en-GB"/>
        </w:rPr>
      </w:pPr>
      <w:r>
        <w:rPr>
          <w:noProof/>
          <w:lang w:eastAsia="zh-CN"/>
        </w:rPr>
        <w:t>7.4.2</w:t>
      </w:r>
      <w:r>
        <w:rPr>
          <w:rFonts w:asciiTheme="minorHAnsi" w:eastAsiaTheme="minorEastAsia" w:hAnsiTheme="minorHAnsi" w:cstheme="minorBidi"/>
          <w:noProof/>
          <w:sz w:val="22"/>
          <w:szCs w:val="22"/>
          <w:lang w:eastAsia="en-GB"/>
        </w:rPr>
        <w:tab/>
      </w:r>
      <w:r>
        <w:rPr>
          <w:noProof/>
          <w:lang w:eastAsia="zh-CN"/>
        </w:rPr>
        <w:t>Short data service for on-network</w:t>
      </w:r>
      <w:r>
        <w:rPr>
          <w:noProof/>
        </w:rPr>
        <w:tab/>
      </w:r>
      <w:r>
        <w:rPr>
          <w:noProof/>
        </w:rPr>
        <w:fldChar w:fldCharType="begin"/>
      </w:r>
      <w:r>
        <w:rPr>
          <w:noProof/>
        </w:rPr>
        <w:instrText xml:space="preserve"> PAGEREF _Toc138458967 \h </w:instrText>
      </w:r>
      <w:r>
        <w:rPr>
          <w:noProof/>
        </w:rPr>
      </w:r>
      <w:r>
        <w:rPr>
          <w:noProof/>
        </w:rPr>
        <w:fldChar w:fldCharType="separate"/>
      </w:r>
      <w:r>
        <w:rPr>
          <w:noProof/>
        </w:rPr>
        <w:t>55</w:t>
      </w:r>
      <w:r>
        <w:rPr>
          <w:noProof/>
        </w:rPr>
        <w:fldChar w:fldCharType="end"/>
      </w:r>
    </w:p>
    <w:p w14:paraId="6E56732D" w14:textId="64538D38"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_Toc138458968 \h </w:instrText>
      </w:r>
      <w:r>
        <w:rPr>
          <w:noProof/>
        </w:rPr>
      </w:r>
      <w:r>
        <w:rPr>
          <w:noProof/>
        </w:rPr>
        <w:fldChar w:fldCharType="separate"/>
      </w:r>
      <w:r>
        <w:rPr>
          <w:noProof/>
        </w:rPr>
        <w:t>55</w:t>
      </w:r>
      <w:r>
        <w:rPr>
          <w:noProof/>
        </w:rPr>
        <w:fldChar w:fldCharType="end"/>
      </w:r>
    </w:p>
    <w:p w14:paraId="058D68A2" w14:textId="51EDF200"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7.4.2.1.1</w:t>
      </w:r>
      <w:r>
        <w:rPr>
          <w:rFonts w:asciiTheme="minorHAnsi" w:eastAsiaTheme="minorEastAsia" w:hAnsiTheme="minorHAnsi" w:cstheme="minorBidi"/>
          <w:noProof/>
          <w:sz w:val="22"/>
          <w:szCs w:val="22"/>
          <w:lang w:eastAsia="en-GB"/>
        </w:rPr>
        <w:tab/>
      </w:r>
      <w:r w:rsidRPr="006C02F0">
        <w:rPr>
          <w:rFonts w:eastAsia="SimSun"/>
          <w:noProof/>
        </w:rPr>
        <w:t>MCData standalone data request</w:t>
      </w:r>
      <w:r>
        <w:rPr>
          <w:noProof/>
        </w:rPr>
        <w:tab/>
      </w:r>
      <w:r>
        <w:rPr>
          <w:noProof/>
        </w:rPr>
        <w:fldChar w:fldCharType="begin"/>
      </w:r>
      <w:r>
        <w:rPr>
          <w:noProof/>
        </w:rPr>
        <w:instrText xml:space="preserve"> PAGEREF _Toc138458969 \h </w:instrText>
      </w:r>
      <w:r>
        <w:rPr>
          <w:noProof/>
        </w:rPr>
      </w:r>
      <w:r>
        <w:rPr>
          <w:noProof/>
        </w:rPr>
        <w:fldChar w:fldCharType="separate"/>
      </w:r>
      <w:r>
        <w:rPr>
          <w:noProof/>
        </w:rPr>
        <w:t>55</w:t>
      </w:r>
      <w:r>
        <w:rPr>
          <w:noProof/>
        </w:rPr>
        <w:fldChar w:fldCharType="end"/>
      </w:r>
    </w:p>
    <w:p w14:paraId="1CF3B5E4" w14:textId="4EB0BDBA"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7.4.2.1.2</w:t>
      </w:r>
      <w:r>
        <w:rPr>
          <w:rFonts w:asciiTheme="minorHAnsi" w:eastAsiaTheme="minorEastAsia" w:hAnsiTheme="minorHAnsi" w:cstheme="minorBidi"/>
          <w:noProof/>
          <w:sz w:val="22"/>
          <w:szCs w:val="22"/>
          <w:lang w:eastAsia="en-GB"/>
        </w:rPr>
        <w:tab/>
      </w:r>
      <w:r w:rsidRPr="006C02F0">
        <w:rPr>
          <w:rFonts w:eastAsia="SimSun"/>
          <w:noProof/>
        </w:rPr>
        <w:t>MCData data disposition notification</w:t>
      </w:r>
      <w:r>
        <w:rPr>
          <w:noProof/>
        </w:rPr>
        <w:tab/>
      </w:r>
      <w:r>
        <w:rPr>
          <w:noProof/>
        </w:rPr>
        <w:fldChar w:fldCharType="begin"/>
      </w:r>
      <w:r>
        <w:rPr>
          <w:noProof/>
        </w:rPr>
        <w:instrText xml:space="preserve"> PAGEREF _Toc138458970 \h </w:instrText>
      </w:r>
      <w:r>
        <w:rPr>
          <w:noProof/>
        </w:rPr>
      </w:r>
      <w:r>
        <w:rPr>
          <w:noProof/>
        </w:rPr>
        <w:fldChar w:fldCharType="separate"/>
      </w:r>
      <w:r>
        <w:rPr>
          <w:noProof/>
        </w:rPr>
        <w:t>56</w:t>
      </w:r>
      <w:r>
        <w:rPr>
          <w:noProof/>
        </w:rPr>
        <w:fldChar w:fldCharType="end"/>
      </w:r>
    </w:p>
    <w:p w14:paraId="4C95B7A8" w14:textId="17727BA9"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7.4.2.1.3</w:t>
      </w:r>
      <w:r>
        <w:rPr>
          <w:rFonts w:asciiTheme="minorHAnsi" w:eastAsiaTheme="minorEastAsia" w:hAnsiTheme="minorHAnsi" w:cstheme="minorBidi"/>
          <w:noProof/>
          <w:sz w:val="22"/>
          <w:szCs w:val="22"/>
          <w:lang w:eastAsia="en-GB"/>
        </w:rPr>
        <w:tab/>
      </w:r>
      <w:r w:rsidRPr="006C02F0">
        <w:rPr>
          <w:rFonts w:eastAsia="SimSun"/>
          <w:noProof/>
        </w:rPr>
        <w:t>MCData standalone session data request</w:t>
      </w:r>
      <w:r>
        <w:rPr>
          <w:noProof/>
        </w:rPr>
        <w:tab/>
      </w:r>
      <w:r>
        <w:rPr>
          <w:noProof/>
        </w:rPr>
        <w:fldChar w:fldCharType="begin"/>
      </w:r>
      <w:r>
        <w:rPr>
          <w:noProof/>
        </w:rPr>
        <w:instrText xml:space="preserve"> PAGEREF _Toc138458971 \h </w:instrText>
      </w:r>
      <w:r>
        <w:rPr>
          <w:noProof/>
        </w:rPr>
      </w:r>
      <w:r>
        <w:rPr>
          <w:noProof/>
        </w:rPr>
        <w:fldChar w:fldCharType="separate"/>
      </w:r>
      <w:r>
        <w:rPr>
          <w:noProof/>
        </w:rPr>
        <w:t>56</w:t>
      </w:r>
      <w:r>
        <w:rPr>
          <w:noProof/>
        </w:rPr>
        <w:fldChar w:fldCharType="end"/>
      </w:r>
    </w:p>
    <w:p w14:paraId="26B37AFB" w14:textId="3DB6C087"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7.4.2.1.4</w:t>
      </w:r>
      <w:r>
        <w:rPr>
          <w:rFonts w:asciiTheme="minorHAnsi" w:eastAsiaTheme="minorEastAsia" w:hAnsiTheme="minorHAnsi" w:cstheme="minorBidi"/>
          <w:noProof/>
          <w:sz w:val="22"/>
          <w:szCs w:val="22"/>
          <w:lang w:eastAsia="en-GB"/>
        </w:rPr>
        <w:tab/>
      </w:r>
      <w:r w:rsidRPr="006C02F0">
        <w:rPr>
          <w:rFonts w:eastAsia="SimSun"/>
          <w:noProof/>
        </w:rPr>
        <w:t>MCData standalone session data response</w:t>
      </w:r>
      <w:r>
        <w:rPr>
          <w:noProof/>
        </w:rPr>
        <w:tab/>
      </w:r>
      <w:r>
        <w:rPr>
          <w:noProof/>
        </w:rPr>
        <w:fldChar w:fldCharType="begin"/>
      </w:r>
      <w:r>
        <w:rPr>
          <w:noProof/>
        </w:rPr>
        <w:instrText xml:space="preserve"> PAGEREF _Toc138458972 \h </w:instrText>
      </w:r>
      <w:r>
        <w:rPr>
          <w:noProof/>
        </w:rPr>
      </w:r>
      <w:r>
        <w:rPr>
          <w:noProof/>
        </w:rPr>
        <w:fldChar w:fldCharType="separate"/>
      </w:r>
      <w:r>
        <w:rPr>
          <w:noProof/>
        </w:rPr>
        <w:t>58</w:t>
      </w:r>
      <w:r>
        <w:rPr>
          <w:noProof/>
        </w:rPr>
        <w:fldChar w:fldCharType="end"/>
      </w:r>
    </w:p>
    <w:p w14:paraId="4E81A595" w14:textId="1BB125FF"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7.4.2.1.5</w:t>
      </w:r>
      <w:r>
        <w:rPr>
          <w:rFonts w:asciiTheme="minorHAnsi" w:eastAsiaTheme="minorEastAsia" w:hAnsiTheme="minorHAnsi" w:cstheme="minorBidi"/>
          <w:noProof/>
          <w:sz w:val="22"/>
          <w:szCs w:val="22"/>
          <w:lang w:eastAsia="en-GB"/>
        </w:rPr>
        <w:tab/>
      </w:r>
      <w:r w:rsidRPr="006C02F0">
        <w:rPr>
          <w:rFonts w:eastAsia="SimSun"/>
          <w:noProof/>
        </w:rPr>
        <w:t>MCData session data request</w:t>
      </w:r>
      <w:r>
        <w:rPr>
          <w:noProof/>
        </w:rPr>
        <w:tab/>
      </w:r>
      <w:r>
        <w:rPr>
          <w:noProof/>
        </w:rPr>
        <w:fldChar w:fldCharType="begin"/>
      </w:r>
      <w:r>
        <w:rPr>
          <w:noProof/>
        </w:rPr>
        <w:instrText xml:space="preserve"> PAGEREF _Toc138458973 \h </w:instrText>
      </w:r>
      <w:r>
        <w:rPr>
          <w:noProof/>
        </w:rPr>
      </w:r>
      <w:r>
        <w:rPr>
          <w:noProof/>
        </w:rPr>
        <w:fldChar w:fldCharType="separate"/>
      </w:r>
      <w:r>
        <w:rPr>
          <w:noProof/>
        </w:rPr>
        <w:t>58</w:t>
      </w:r>
      <w:r>
        <w:rPr>
          <w:noProof/>
        </w:rPr>
        <w:fldChar w:fldCharType="end"/>
      </w:r>
    </w:p>
    <w:p w14:paraId="5EBA1A05" w14:textId="7004ECEF"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lastRenderedPageBreak/>
        <w:t>7.4.2.1.6</w:t>
      </w:r>
      <w:r>
        <w:rPr>
          <w:rFonts w:asciiTheme="minorHAnsi" w:eastAsiaTheme="minorEastAsia" w:hAnsiTheme="minorHAnsi" w:cstheme="minorBidi"/>
          <w:noProof/>
          <w:sz w:val="22"/>
          <w:szCs w:val="22"/>
          <w:lang w:eastAsia="en-GB"/>
        </w:rPr>
        <w:tab/>
      </w:r>
      <w:r w:rsidRPr="006C02F0">
        <w:rPr>
          <w:rFonts w:eastAsia="SimSun"/>
          <w:noProof/>
        </w:rPr>
        <w:t>MCData session data response</w:t>
      </w:r>
      <w:r>
        <w:rPr>
          <w:noProof/>
        </w:rPr>
        <w:tab/>
      </w:r>
      <w:r>
        <w:rPr>
          <w:noProof/>
        </w:rPr>
        <w:fldChar w:fldCharType="begin"/>
      </w:r>
      <w:r>
        <w:rPr>
          <w:noProof/>
        </w:rPr>
        <w:instrText xml:space="preserve"> PAGEREF _Toc138458974 \h </w:instrText>
      </w:r>
      <w:r>
        <w:rPr>
          <w:noProof/>
        </w:rPr>
      </w:r>
      <w:r>
        <w:rPr>
          <w:noProof/>
        </w:rPr>
        <w:fldChar w:fldCharType="separate"/>
      </w:r>
      <w:r>
        <w:rPr>
          <w:noProof/>
        </w:rPr>
        <w:t>59</w:t>
      </w:r>
      <w:r>
        <w:rPr>
          <w:noProof/>
        </w:rPr>
        <w:fldChar w:fldCharType="end"/>
      </w:r>
    </w:p>
    <w:p w14:paraId="24852A4E" w14:textId="64ECDF79"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7.4.2.1.7</w:t>
      </w:r>
      <w:r>
        <w:rPr>
          <w:rFonts w:asciiTheme="minorHAnsi" w:eastAsiaTheme="minorEastAsia" w:hAnsiTheme="minorHAnsi" w:cstheme="minorBidi"/>
          <w:noProof/>
          <w:sz w:val="22"/>
          <w:szCs w:val="22"/>
          <w:lang w:eastAsia="en-GB"/>
        </w:rPr>
        <w:tab/>
      </w:r>
      <w:r w:rsidRPr="006C02F0">
        <w:rPr>
          <w:rFonts w:eastAsia="SimSun"/>
          <w:noProof/>
        </w:rPr>
        <w:t>MCData group standalone data request (MCData client – MCData server)</w:t>
      </w:r>
      <w:r>
        <w:rPr>
          <w:noProof/>
        </w:rPr>
        <w:tab/>
      </w:r>
      <w:r>
        <w:rPr>
          <w:noProof/>
        </w:rPr>
        <w:fldChar w:fldCharType="begin"/>
      </w:r>
      <w:r>
        <w:rPr>
          <w:noProof/>
        </w:rPr>
        <w:instrText xml:space="preserve"> PAGEREF _Toc138458975 \h </w:instrText>
      </w:r>
      <w:r>
        <w:rPr>
          <w:noProof/>
        </w:rPr>
      </w:r>
      <w:r>
        <w:rPr>
          <w:noProof/>
        </w:rPr>
        <w:fldChar w:fldCharType="separate"/>
      </w:r>
      <w:r>
        <w:rPr>
          <w:noProof/>
        </w:rPr>
        <w:t>59</w:t>
      </w:r>
      <w:r>
        <w:rPr>
          <w:noProof/>
        </w:rPr>
        <w:fldChar w:fldCharType="end"/>
      </w:r>
    </w:p>
    <w:p w14:paraId="23B4A8D0" w14:textId="2DDBFCD5"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7.4.2.1.8</w:t>
      </w:r>
      <w:r>
        <w:rPr>
          <w:rFonts w:asciiTheme="minorHAnsi" w:eastAsiaTheme="minorEastAsia" w:hAnsiTheme="minorHAnsi" w:cstheme="minorBidi"/>
          <w:noProof/>
          <w:sz w:val="22"/>
          <w:szCs w:val="22"/>
          <w:lang w:eastAsia="en-GB"/>
        </w:rPr>
        <w:tab/>
      </w:r>
      <w:r w:rsidRPr="006C02F0">
        <w:rPr>
          <w:rFonts w:eastAsia="SimSun"/>
          <w:noProof/>
        </w:rPr>
        <w:t>MCData group standalone data request (MCData server – MCData client)</w:t>
      </w:r>
      <w:r>
        <w:rPr>
          <w:noProof/>
        </w:rPr>
        <w:tab/>
      </w:r>
      <w:r>
        <w:rPr>
          <w:noProof/>
        </w:rPr>
        <w:fldChar w:fldCharType="begin"/>
      </w:r>
      <w:r>
        <w:rPr>
          <w:noProof/>
        </w:rPr>
        <w:instrText xml:space="preserve"> PAGEREF _Toc138458976 \h </w:instrText>
      </w:r>
      <w:r>
        <w:rPr>
          <w:noProof/>
        </w:rPr>
      </w:r>
      <w:r>
        <w:rPr>
          <w:noProof/>
        </w:rPr>
        <w:fldChar w:fldCharType="separate"/>
      </w:r>
      <w:r>
        <w:rPr>
          <w:noProof/>
        </w:rPr>
        <w:t>60</w:t>
      </w:r>
      <w:r>
        <w:rPr>
          <w:noProof/>
        </w:rPr>
        <w:fldChar w:fldCharType="end"/>
      </w:r>
    </w:p>
    <w:p w14:paraId="64BCE90F" w14:textId="19DCA1C7"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7.4.2.1.9</w:t>
      </w:r>
      <w:r>
        <w:rPr>
          <w:rFonts w:asciiTheme="minorHAnsi" w:eastAsiaTheme="minorEastAsia" w:hAnsiTheme="minorHAnsi" w:cstheme="minorBidi"/>
          <w:noProof/>
          <w:sz w:val="22"/>
          <w:szCs w:val="22"/>
          <w:lang w:eastAsia="en-GB"/>
        </w:rPr>
        <w:tab/>
      </w:r>
      <w:r w:rsidRPr="006C02F0">
        <w:rPr>
          <w:rFonts w:eastAsia="SimSun"/>
          <w:noProof/>
        </w:rPr>
        <w:t>MCData data disposition notification (MCData server – MCData client)</w:t>
      </w:r>
      <w:r>
        <w:rPr>
          <w:noProof/>
        </w:rPr>
        <w:tab/>
      </w:r>
      <w:r>
        <w:rPr>
          <w:noProof/>
        </w:rPr>
        <w:fldChar w:fldCharType="begin"/>
      </w:r>
      <w:r>
        <w:rPr>
          <w:noProof/>
        </w:rPr>
        <w:instrText xml:space="preserve"> PAGEREF _Toc138458977 \h </w:instrText>
      </w:r>
      <w:r>
        <w:rPr>
          <w:noProof/>
        </w:rPr>
      </w:r>
      <w:r>
        <w:rPr>
          <w:noProof/>
        </w:rPr>
        <w:fldChar w:fldCharType="separate"/>
      </w:r>
      <w:r>
        <w:rPr>
          <w:noProof/>
        </w:rPr>
        <w:t>61</w:t>
      </w:r>
      <w:r>
        <w:rPr>
          <w:noProof/>
        </w:rPr>
        <w:fldChar w:fldCharType="end"/>
      </w:r>
    </w:p>
    <w:p w14:paraId="3E45D8D0" w14:textId="027124A5"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7.4.2.1.9A</w:t>
      </w:r>
      <w:r>
        <w:rPr>
          <w:rFonts w:asciiTheme="minorHAnsi" w:eastAsiaTheme="minorEastAsia" w:hAnsiTheme="minorHAnsi" w:cstheme="minorBidi"/>
          <w:noProof/>
          <w:sz w:val="22"/>
          <w:szCs w:val="22"/>
          <w:lang w:eastAsia="en-GB"/>
        </w:rPr>
        <w:tab/>
      </w:r>
      <w:r w:rsidRPr="006C02F0">
        <w:rPr>
          <w:rFonts w:eastAsia="SimSun"/>
          <w:noProof/>
        </w:rPr>
        <w:t>MCData aggregated data disposition notification</w:t>
      </w:r>
      <w:r>
        <w:rPr>
          <w:noProof/>
        </w:rPr>
        <w:tab/>
      </w:r>
      <w:r>
        <w:rPr>
          <w:noProof/>
        </w:rPr>
        <w:fldChar w:fldCharType="begin"/>
      </w:r>
      <w:r>
        <w:rPr>
          <w:noProof/>
        </w:rPr>
        <w:instrText xml:space="preserve"> PAGEREF _Toc138458978 \h </w:instrText>
      </w:r>
      <w:r>
        <w:rPr>
          <w:noProof/>
        </w:rPr>
      </w:r>
      <w:r>
        <w:rPr>
          <w:noProof/>
        </w:rPr>
        <w:fldChar w:fldCharType="separate"/>
      </w:r>
      <w:r>
        <w:rPr>
          <w:noProof/>
        </w:rPr>
        <w:t>61</w:t>
      </w:r>
      <w:r>
        <w:rPr>
          <w:noProof/>
        </w:rPr>
        <w:fldChar w:fldCharType="end"/>
      </w:r>
    </w:p>
    <w:p w14:paraId="189B80C7" w14:textId="5705AD3C"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7.4.2.1.10</w:t>
      </w:r>
      <w:r>
        <w:rPr>
          <w:rFonts w:asciiTheme="minorHAnsi" w:eastAsiaTheme="minorEastAsia" w:hAnsiTheme="minorHAnsi" w:cstheme="minorBidi"/>
          <w:noProof/>
          <w:sz w:val="22"/>
          <w:szCs w:val="22"/>
          <w:lang w:eastAsia="en-GB"/>
        </w:rPr>
        <w:tab/>
      </w:r>
      <w:r w:rsidRPr="006C02F0">
        <w:rPr>
          <w:rFonts w:eastAsia="SimSun"/>
          <w:noProof/>
        </w:rPr>
        <w:t xml:space="preserve">MCData group session standalone data request (MCData client </w:t>
      </w:r>
      <w:r>
        <w:rPr>
          <w:noProof/>
        </w:rPr>
        <w:t>–</w:t>
      </w:r>
      <w:r w:rsidRPr="006C02F0">
        <w:rPr>
          <w:rFonts w:eastAsia="SimSun"/>
          <w:noProof/>
        </w:rPr>
        <w:t xml:space="preserve"> MCData server)</w:t>
      </w:r>
      <w:r>
        <w:rPr>
          <w:noProof/>
        </w:rPr>
        <w:tab/>
      </w:r>
      <w:r>
        <w:rPr>
          <w:noProof/>
        </w:rPr>
        <w:fldChar w:fldCharType="begin"/>
      </w:r>
      <w:r>
        <w:rPr>
          <w:noProof/>
        </w:rPr>
        <w:instrText xml:space="preserve"> PAGEREF _Toc138458979 \h </w:instrText>
      </w:r>
      <w:r>
        <w:rPr>
          <w:noProof/>
        </w:rPr>
      </w:r>
      <w:r>
        <w:rPr>
          <w:noProof/>
        </w:rPr>
        <w:fldChar w:fldCharType="separate"/>
      </w:r>
      <w:r>
        <w:rPr>
          <w:noProof/>
        </w:rPr>
        <w:t>62</w:t>
      </w:r>
      <w:r>
        <w:rPr>
          <w:noProof/>
        </w:rPr>
        <w:fldChar w:fldCharType="end"/>
      </w:r>
    </w:p>
    <w:p w14:paraId="20A80446" w14:textId="3D6E8CC7"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7.4.2.1.11</w:t>
      </w:r>
      <w:r>
        <w:rPr>
          <w:rFonts w:asciiTheme="minorHAnsi" w:eastAsiaTheme="minorEastAsia" w:hAnsiTheme="minorHAnsi" w:cstheme="minorBidi"/>
          <w:noProof/>
          <w:sz w:val="22"/>
          <w:szCs w:val="22"/>
          <w:lang w:eastAsia="en-GB"/>
        </w:rPr>
        <w:tab/>
      </w:r>
      <w:r w:rsidRPr="006C02F0">
        <w:rPr>
          <w:rFonts w:eastAsia="SimSun"/>
          <w:noProof/>
        </w:rPr>
        <w:t>MCData group session standalone data request (MCData server – MCData client)</w:t>
      </w:r>
      <w:r>
        <w:rPr>
          <w:noProof/>
        </w:rPr>
        <w:tab/>
      </w:r>
      <w:r>
        <w:rPr>
          <w:noProof/>
        </w:rPr>
        <w:fldChar w:fldCharType="begin"/>
      </w:r>
      <w:r>
        <w:rPr>
          <w:noProof/>
        </w:rPr>
        <w:instrText xml:space="preserve"> PAGEREF _Toc138458980 \h </w:instrText>
      </w:r>
      <w:r>
        <w:rPr>
          <w:noProof/>
        </w:rPr>
      </w:r>
      <w:r>
        <w:rPr>
          <w:noProof/>
        </w:rPr>
        <w:fldChar w:fldCharType="separate"/>
      </w:r>
      <w:r>
        <w:rPr>
          <w:noProof/>
        </w:rPr>
        <w:t>63</w:t>
      </w:r>
      <w:r>
        <w:rPr>
          <w:noProof/>
        </w:rPr>
        <w:fldChar w:fldCharType="end"/>
      </w:r>
    </w:p>
    <w:p w14:paraId="68B8AAD3" w14:textId="593B290B"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7.4.2.1.12</w:t>
      </w:r>
      <w:r>
        <w:rPr>
          <w:rFonts w:asciiTheme="minorHAnsi" w:eastAsiaTheme="minorEastAsia" w:hAnsiTheme="minorHAnsi" w:cstheme="minorBidi"/>
          <w:noProof/>
          <w:sz w:val="22"/>
          <w:szCs w:val="22"/>
          <w:lang w:eastAsia="en-GB"/>
        </w:rPr>
        <w:tab/>
      </w:r>
      <w:r w:rsidRPr="006C02F0">
        <w:rPr>
          <w:rFonts w:eastAsia="SimSun"/>
          <w:noProof/>
        </w:rPr>
        <w:t>MCData group session standalone data response</w:t>
      </w:r>
      <w:r>
        <w:rPr>
          <w:noProof/>
        </w:rPr>
        <w:tab/>
      </w:r>
      <w:r>
        <w:rPr>
          <w:noProof/>
        </w:rPr>
        <w:fldChar w:fldCharType="begin"/>
      </w:r>
      <w:r>
        <w:rPr>
          <w:noProof/>
        </w:rPr>
        <w:instrText xml:space="preserve"> PAGEREF _Toc138458981 \h </w:instrText>
      </w:r>
      <w:r>
        <w:rPr>
          <w:noProof/>
        </w:rPr>
      </w:r>
      <w:r>
        <w:rPr>
          <w:noProof/>
        </w:rPr>
        <w:fldChar w:fldCharType="separate"/>
      </w:r>
      <w:r>
        <w:rPr>
          <w:noProof/>
        </w:rPr>
        <w:t>63</w:t>
      </w:r>
      <w:r>
        <w:rPr>
          <w:noProof/>
        </w:rPr>
        <w:fldChar w:fldCharType="end"/>
      </w:r>
    </w:p>
    <w:p w14:paraId="0F7E3FBD" w14:textId="23DB0F48"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7.4.2.1.13</w:t>
      </w:r>
      <w:r>
        <w:rPr>
          <w:rFonts w:asciiTheme="minorHAnsi" w:eastAsiaTheme="minorEastAsia" w:hAnsiTheme="minorHAnsi" w:cstheme="minorBidi"/>
          <w:noProof/>
          <w:sz w:val="22"/>
          <w:szCs w:val="22"/>
          <w:lang w:eastAsia="en-GB"/>
        </w:rPr>
        <w:tab/>
      </w:r>
      <w:r w:rsidRPr="006C02F0">
        <w:rPr>
          <w:rFonts w:eastAsia="SimSun"/>
          <w:noProof/>
        </w:rPr>
        <w:t>MCData group data request (MCData client – MCData server)</w:t>
      </w:r>
      <w:r>
        <w:rPr>
          <w:noProof/>
        </w:rPr>
        <w:tab/>
      </w:r>
      <w:r>
        <w:rPr>
          <w:noProof/>
        </w:rPr>
        <w:fldChar w:fldCharType="begin"/>
      </w:r>
      <w:r>
        <w:rPr>
          <w:noProof/>
        </w:rPr>
        <w:instrText xml:space="preserve"> PAGEREF _Toc138458982 \h </w:instrText>
      </w:r>
      <w:r>
        <w:rPr>
          <w:noProof/>
        </w:rPr>
      </w:r>
      <w:r>
        <w:rPr>
          <w:noProof/>
        </w:rPr>
        <w:fldChar w:fldCharType="separate"/>
      </w:r>
      <w:r>
        <w:rPr>
          <w:noProof/>
        </w:rPr>
        <w:t>63</w:t>
      </w:r>
      <w:r>
        <w:rPr>
          <w:noProof/>
        </w:rPr>
        <w:fldChar w:fldCharType="end"/>
      </w:r>
    </w:p>
    <w:p w14:paraId="795FFC64" w14:textId="62C354CD"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7.4.2.1.14</w:t>
      </w:r>
      <w:r>
        <w:rPr>
          <w:rFonts w:asciiTheme="minorHAnsi" w:eastAsiaTheme="minorEastAsia" w:hAnsiTheme="minorHAnsi" w:cstheme="minorBidi"/>
          <w:noProof/>
          <w:sz w:val="22"/>
          <w:szCs w:val="22"/>
          <w:lang w:eastAsia="en-GB"/>
        </w:rPr>
        <w:tab/>
      </w:r>
      <w:r w:rsidRPr="006C02F0">
        <w:rPr>
          <w:rFonts w:eastAsia="SimSun"/>
          <w:noProof/>
        </w:rPr>
        <w:t>MCData group data request (MCData server – MCData client)</w:t>
      </w:r>
      <w:r>
        <w:rPr>
          <w:noProof/>
        </w:rPr>
        <w:tab/>
      </w:r>
      <w:r>
        <w:rPr>
          <w:noProof/>
        </w:rPr>
        <w:fldChar w:fldCharType="begin"/>
      </w:r>
      <w:r>
        <w:rPr>
          <w:noProof/>
        </w:rPr>
        <w:instrText xml:space="preserve"> PAGEREF _Toc138458983 \h </w:instrText>
      </w:r>
      <w:r>
        <w:rPr>
          <w:noProof/>
        </w:rPr>
      </w:r>
      <w:r>
        <w:rPr>
          <w:noProof/>
        </w:rPr>
        <w:fldChar w:fldCharType="separate"/>
      </w:r>
      <w:r>
        <w:rPr>
          <w:noProof/>
        </w:rPr>
        <w:t>64</w:t>
      </w:r>
      <w:r>
        <w:rPr>
          <w:noProof/>
        </w:rPr>
        <w:fldChar w:fldCharType="end"/>
      </w:r>
    </w:p>
    <w:p w14:paraId="72627426" w14:textId="156EE653"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7.4.2.1.15</w:t>
      </w:r>
      <w:r>
        <w:rPr>
          <w:rFonts w:asciiTheme="minorHAnsi" w:eastAsiaTheme="minorEastAsia" w:hAnsiTheme="minorHAnsi" w:cstheme="minorBidi"/>
          <w:noProof/>
          <w:sz w:val="22"/>
          <w:szCs w:val="22"/>
          <w:lang w:eastAsia="en-GB"/>
        </w:rPr>
        <w:tab/>
      </w:r>
      <w:r w:rsidRPr="006C02F0">
        <w:rPr>
          <w:rFonts w:eastAsia="SimSun"/>
          <w:noProof/>
        </w:rPr>
        <w:t>MCData group data response</w:t>
      </w:r>
      <w:r>
        <w:rPr>
          <w:noProof/>
        </w:rPr>
        <w:tab/>
      </w:r>
      <w:r>
        <w:rPr>
          <w:noProof/>
        </w:rPr>
        <w:fldChar w:fldCharType="begin"/>
      </w:r>
      <w:r>
        <w:rPr>
          <w:noProof/>
        </w:rPr>
        <w:instrText xml:space="preserve"> PAGEREF _Toc138458984 \h </w:instrText>
      </w:r>
      <w:r>
        <w:rPr>
          <w:noProof/>
        </w:rPr>
      </w:r>
      <w:r>
        <w:rPr>
          <w:noProof/>
        </w:rPr>
        <w:fldChar w:fldCharType="separate"/>
      </w:r>
      <w:r>
        <w:rPr>
          <w:noProof/>
        </w:rPr>
        <w:t>65</w:t>
      </w:r>
      <w:r>
        <w:rPr>
          <w:noProof/>
        </w:rPr>
        <w:fldChar w:fldCharType="end"/>
      </w:r>
    </w:p>
    <w:p w14:paraId="460EBE54" w14:textId="7689BACF"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7.4.2.1.16</w:t>
      </w:r>
      <w:r>
        <w:rPr>
          <w:rFonts w:asciiTheme="minorHAnsi" w:eastAsiaTheme="minorEastAsia" w:hAnsiTheme="minorHAnsi" w:cstheme="minorBidi"/>
          <w:noProof/>
          <w:sz w:val="22"/>
          <w:szCs w:val="22"/>
          <w:lang w:eastAsia="en-GB"/>
        </w:rPr>
        <w:tab/>
      </w:r>
      <w:r w:rsidRPr="006C02F0">
        <w:rPr>
          <w:rFonts w:eastAsia="SimSun"/>
          <w:noProof/>
        </w:rPr>
        <w:t>MCData one-to-one SDS communication upgrade request</w:t>
      </w:r>
      <w:r>
        <w:rPr>
          <w:noProof/>
        </w:rPr>
        <w:tab/>
      </w:r>
      <w:r>
        <w:rPr>
          <w:noProof/>
        </w:rPr>
        <w:fldChar w:fldCharType="begin"/>
      </w:r>
      <w:r>
        <w:rPr>
          <w:noProof/>
        </w:rPr>
        <w:instrText xml:space="preserve"> PAGEREF _Toc138458985 \h </w:instrText>
      </w:r>
      <w:r>
        <w:rPr>
          <w:noProof/>
        </w:rPr>
      </w:r>
      <w:r>
        <w:rPr>
          <w:noProof/>
        </w:rPr>
        <w:fldChar w:fldCharType="separate"/>
      </w:r>
      <w:r>
        <w:rPr>
          <w:noProof/>
        </w:rPr>
        <w:t>65</w:t>
      </w:r>
      <w:r>
        <w:rPr>
          <w:noProof/>
        </w:rPr>
        <w:fldChar w:fldCharType="end"/>
      </w:r>
    </w:p>
    <w:p w14:paraId="3EA88557" w14:textId="0E21F5EC"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7.4.2.1.17</w:t>
      </w:r>
      <w:r>
        <w:rPr>
          <w:rFonts w:asciiTheme="minorHAnsi" w:eastAsiaTheme="minorEastAsia" w:hAnsiTheme="minorHAnsi" w:cstheme="minorBidi"/>
          <w:noProof/>
          <w:sz w:val="22"/>
          <w:szCs w:val="22"/>
          <w:lang w:eastAsia="en-GB"/>
        </w:rPr>
        <w:tab/>
      </w:r>
      <w:r w:rsidRPr="006C02F0">
        <w:rPr>
          <w:rFonts w:eastAsia="SimSun"/>
          <w:noProof/>
        </w:rPr>
        <w:t>MCData one-to-one SDS communication upgrade response</w:t>
      </w:r>
      <w:r>
        <w:rPr>
          <w:noProof/>
        </w:rPr>
        <w:tab/>
      </w:r>
      <w:r>
        <w:rPr>
          <w:noProof/>
        </w:rPr>
        <w:fldChar w:fldCharType="begin"/>
      </w:r>
      <w:r>
        <w:rPr>
          <w:noProof/>
        </w:rPr>
        <w:instrText xml:space="preserve"> PAGEREF _Toc138458986 \h </w:instrText>
      </w:r>
      <w:r>
        <w:rPr>
          <w:noProof/>
        </w:rPr>
      </w:r>
      <w:r>
        <w:rPr>
          <w:noProof/>
        </w:rPr>
        <w:fldChar w:fldCharType="separate"/>
      </w:r>
      <w:r>
        <w:rPr>
          <w:noProof/>
        </w:rPr>
        <w:t>66</w:t>
      </w:r>
      <w:r>
        <w:rPr>
          <w:noProof/>
        </w:rPr>
        <w:fldChar w:fldCharType="end"/>
      </w:r>
    </w:p>
    <w:p w14:paraId="621038DD" w14:textId="1DCD49D1"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7.4.2.1.18</w:t>
      </w:r>
      <w:r>
        <w:rPr>
          <w:rFonts w:asciiTheme="minorHAnsi" w:eastAsiaTheme="minorEastAsia" w:hAnsiTheme="minorHAnsi" w:cstheme="minorBidi"/>
          <w:noProof/>
          <w:sz w:val="22"/>
          <w:szCs w:val="22"/>
          <w:lang w:eastAsia="en-GB"/>
        </w:rPr>
        <w:tab/>
      </w:r>
      <w:r w:rsidRPr="006C02F0">
        <w:rPr>
          <w:rFonts w:eastAsia="SimSun"/>
          <w:noProof/>
        </w:rPr>
        <w:t>MCData group SDS communication upgrade request</w:t>
      </w:r>
      <w:r>
        <w:rPr>
          <w:noProof/>
        </w:rPr>
        <w:tab/>
      </w:r>
      <w:r>
        <w:rPr>
          <w:noProof/>
        </w:rPr>
        <w:fldChar w:fldCharType="begin"/>
      </w:r>
      <w:r>
        <w:rPr>
          <w:noProof/>
        </w:rPr>
        <w:instrText xml:space="preserve"> PAGEREF _Toc138458987 \h </w:instrText>
      </w:r>
      <w:r>
        <w:rPr>
          <w:noProof/>
        </w:rPr>
      </w:r>
      <w:r>
        <w:rPr>
          <w:noProof/>
        </w:rPr>
        <w:fldChar w:fldCharType="separate"/>
      </w:r>
      <w:r>
        <w:rPr>
          <w:noProof/>
        </w:rPr>
        <w:t>66</w:t>
      </w:r>
      <w:r>
        <w:rPr>
          <w:noProof/>
        </w:rPr>
        <w:fldChar w:fldCharType="end"/>
      </w:r>
    </w:p>
    <w:p w14:paraId="23626375" w14:textId="09D0725F"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7.4.2.1.19</w:t>
      </w:r>
      <w:r>
        <w:rPr>
          <w:rFonts w:asciiTheme="minorHAnsi" w:eastAsiaTheme="minorEastAsia" w:hAnsiTheme="minorHAnsi" w:cstheme="minorBidi"/>
          <w:noProof/>
          <w:sz w:val="22"/>
          <w:szCs w:val="22"/>
          <w:lang w:eastAsia="en-GB"/>
        </w:rPr>
        <w:tab/>
      </w:r>
      <w:r w:rsidRPr="006C02F0">
        <w:rPr>
          <w:rFonts w:eastAsia="SimSun"/>
          <w:noProof/>
        </w:rPr>
        <w:t>MCData group SDS communication upgrade response</w:t>
      </w:r>
      <w:r>
        <w:rPr>
          <w:noProof/>
        </w:rPr>
        <w:tab/>
      </w:r>
      <w:r>
        <w:rPr>
          <w:noProof/>
        </w:rPr>
        <w:fldChar w:fldCharType="begin"/>
      </w:r>
      <w:r>
        <w:rPr>
          <w:noProof/>
        </w:rPr>
        <w:instrText xml:space="preserve"> PAGEREF _Toc138458988 \h </w:instrText>
      </w:r>
      <w:r>
        <w:rPr>
          <w:noProof/>
        </w:rPr>
      </w:r>
      <w:r>
        <w:rPr>
          <w:noProof/>
        </w:rPr>
        <w:fldChar w:fldCharType="separate"/>
      </w:r>
      <w:r>
        <w:rPr>
          <w:noProof/>
        </w:rPr>
        <w:t>67</w:t>
      </w:r>
      <w:r>
        <w:rPr>
          <w:noProof/>
        </w:rPr>
        <w:fldChar w:fldCharType="end"/>
      </w:r>
    </w:p>
    <w:p w14:paraId="108E4BEF" w14:textId="11A87686"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7.4.2.1.20</w:t>
      </w:r>
      <w:r>
        <w:rPr>
          <w:rFonts w:asciiTheme="minorHAnsi" w:eastAsiaTheme="minorEastAsia" w:hAnsiTheme="minorHAnsi" w:cstheme="minorBidi"/>
          <w:noProof/>
          <w:sz w:val="22"/>
          <w:szCs w:val="22"/>
          <w:lang w:eastAsia="en-GB"/>
        </w:rPr>
        <w:tab/>
      </w:r>
      <w:r>
        <w:rPr>
          <w:noProof/>
        </w:rPr>
        <w:t xml:space="preserve">MCData group SDS </w:t>
      </w:r>
      <w:r w:rsidRPr="006C02F0">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_Toc138458989 \h </w:instrText>
      </w:r>
      <w:r>
        <w:rPr>
          <w:noProof/>
        </w:rPr>
      </w:r>
      <w:r>
        <w:rPr>
          <w:noProof/>
        </w:rPr>
        <w:fldChar w:fldCharType="separate"/>
      </w:r>
      <w:r>
        <w:rPr>
          <w:noProof/>
        </w:rPr>
        <w:t>67</w:t>
      </w:r>
      <w:r>
        <w:rPr>
          <w:noProof/>
        </w:rPr>
        <w:fldChar w:fldCharType="end"/>
      </w:r>
    </w:p>
    <w:p w14:paraId="3E03CDCA" w14:textId="3E0BCA3D"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7.4.2.1.21</w:t>
      </w:r>
      <w:r>
        <w:rPr>
          <w:rFonts w:asciiTheme="minorHAnsi" w:eastAsiaTheme="minorEastAsia" w:hAnsiTheme="minorHAnsi" w:cstheme="minorBidi"/>
          <w:noProof/>
          <w:sz w:val="22"/>
          <w:szCs w:val="22"/>
          <w:lang w:eastAsia="en-GB"/>
        </w:rPr>
        <w:tab/>
      </w:r>
      <w:r>
        <w:rPr>
          <w:noProof/>
        </w:rPr>
        <w:t xml:space="preserve">MCData group SDS </w:t>
      </w:r>
      <w:r w:rsidRPr="006C02F0">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_Toc138458990 \h </w:instrText>
      </w:r>
      <w:r>
        <w:rPr>
          <w:noProof/>
        </w:rPr>
      </w:r>
      <w:r>
        <w:rPr>
          <w:noProof/>
        </w:rPr>
        <w:fldChar w:fldCharType="separate"/>
      </w:r>
      <w:r>
        <w:rPr>
          <w:noProof/>
        </w:rPr>
        <w:t>68</w:t>
      </w:r>
      <w:r>
        <w:rPr>
          <w:noProof/>
        </w:rPr>
        <w:fldChar w:fldCharType="end"/>
      </w:r>
    </w:p>
    <w:p w14:paraId="32FAA08A" w14:textId="521F4799" w:rsidR="00463A12" w:rsidRDefault="00463A12">
      <w:pPr>
        <w:pStyle w:val="TOC5"/>
        <w:rPr>
          <w:rFonts w:asciiTheme="minorHAnsi" w:eastAsiaTheme="minorEastAsia" w:hAnsiTheme="minorHAnsi" w:cstheme="minorBidi"/>
          <w:noProof/>
          <w:sz w:val="22"/>
          <w:szCs w:val="22"/>
          <w:lang w:eastAsia="en-GB"/>
        </w:rPr>
      </w:pPr>
      <w:r>
        <w:rPr>
          <w:noProof/>
        </w:rPr>
        <w:t>7.4.2.1.22</w:t>
      </w:r>
      <w:r>
        <w:rPr>
          <w:rFonts w:asciiTheme="minorHAnsi" w:eastAsiaTheme="minorEastAsia" w:hAnsiTheme="minorHAnsi" w:cstheme="minorBidi"/>
          <w:noProof/>
          <w:sz w:val="22"/>
          <w:szCs w:val="22"/>
          <w:lang w:eastAsia="en-GB"/>
        </w:rPr>
        <w:tab/>
      </w:r>
      <w:r>
        <w:rPr>
          <w:noProof/>
        </w:rPr>
        <w:t>MCData functional alias resolution response</w:t>
      </w:r>
      <w:r>
        <w:rPr>
          <w:noProof/>
        </w:rPr>
        <w:tab/>
      </w:r>
      <w:r>
        <w:rPr>
          <w:noProof/>
        </w:rPr>
        <w:fldChar w:fldCharType="begin"/>
      </w:r>
      <w:r>
        <w:rPr>
          <w:noProof/>
        </w:rPr>
        <w:instrText xml:space="preserve"> PAGEREF _Toc138458991 \h </w:instrText>
      </w:r>
      <w:r>
        <w:rPr>
          <w:noProof/>
        </w:rPr>
      </w:r>
      <w:r>
        <w:rPr>
          <w:noProof/>
        </w:rPr>
        <w:fldChar w:fldCharType="separate"/>
      </w:r>
      <w:r>
        <w:rPr>
          <w:noProof/>
        </w:rPr>
        <w:t>68</w:t>
      </w:r>
      <w:r>
        <w:rPr>
          <w:noProof/>
        </w:rPr>
        <w:fldChar w:fldCharType="end"/>
      </w:r>
    </w:p>
    <w:p w14:paraId="53EDA606" w14:textId="7FA42038"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sz w:val="22"/>
          <w:szCs w:val="22"/>
          <w:lang w:eastAsia="en-GB"/>
        </w:rPr>
        <w:tab/>
      </w:r>
      <w:r>
        <w:rPr>
          <w:noProof/>
          <w:lang w:eastAsia="zh-CN"/>
        </w:rPr>
        <w:t>One-to-one standalone short data service using signalling control plane</w:t>
      </w:r>
      <w:r>
        <w:rPr>
          <w:noProof/>
        </w:rPr>
        <w:tab/>
      </w:r>
      <w:r>
        <w:rPr>
          <w:noProof/>
        </w:rPr>
        <w:fldChar w:fldCharType="begin"/>
      </w:r>
      <w:r>
        <w:rPr>
          <w:noProof/>
        </w:rPr>
        <w:instrText xml:space="preserve"> PAGEREF _Toc138458992 \h </w:instrText>
      </w:r>
      <w:r>
        <w:rPr>
          <w:noProof/>
        </w:rPr>
      </w:r>
      <w:r>
        <w:rPr>
          <w:noProof/>
        </w:rPr>
        <w:fldChar w:fldCharType="separate"/>
      </w:r>
      <w:r>
        <w:rPr>
          <w:noProof/>
        </w:rPr>
        <w:t>68</w:t>
      </w:r>
      <w:r>
        <w:rPr>
          <w:noProof/>
        </w:rPr>
        <w:fldChar w:fldCharType="end"/>
      </w:r>
    </w:p>
    <w:p w14:paraId="5F07107D" w14:textId="5639D85A"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_Toc138458993 \h </w:instrText>
      </w:r>
      <w:r>
        <w:rPr>
          <w:noProof/>
        </w:rPr>
      </w:r>
      <w:r>
        <w:rPr>
          <w:noProof/>
        </w:rPr>
        <w:fldChar w:fldCharType="separate"/>
      </w:r>
      <w:r>
        <w:rPr>
          <w:noProof/>
        </w:rPr>
        <w:t>68</w:t>
      </w:r>
      <w:r>
        <w:rPr>
          <w:noProof/>
        </w:rPr>
        <w:fldChar w:fldCharType="end"/>
      </w:r>
    </w:p>
    <w:p w14:paraId="2D108339" w14:textId="4C0B3AD9" w:rsidR="00463A12" w:rsidRDefault="00463A12">
      <w:pPr>
        <w:pStyle w:val="TOC5"/>
        <w:rPr>
          <w:rFonts w:asciiTheme="minorHAnsi" w:eastAsiaTheme="minorEastAsia" w:hAnsiTheme="minorHAnsi" w:cstheme="minorBidi"/>
          <w:noProof/>
          <w:sz w:val="22"/>
          <w:szCs w:val="22"/>
          <w:lang w:eastAsia="en-GB"/>
        </w:rPr>
      </w:pPr>
      <w:r>
        <w:rPr>
          <w:noProof/>
          <w:lang w:eastAsia="zh-CN"/>
        </w:rPr>
        <w:t>7.4</w:t>
      </w:r>
      <w:r>
        <w:rPr>
          <w:noProof/>
        </w:rPr>
        <w:t>.2.2.</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_Toc138458994 \h </w:instrText>
      </w:r>
      <w:r>
        <w:rPr>
          <w:noProof/>
        </w:rPr>
      </w:r>
      <w:r>
        <w:rPr>
          <w:noProof/>
        </w:rPr>
        <w:fldChar w:fldCharType="separate"/>
      </w:r>
      <w:r>
        <w:rPr>
          <w:noProof/>
        </w:rPr>
        <w:t>68</w:t>
      </w:r>
      <w:r>
        <w:rPr>
          <w:noProof/>
        </w:rPr>
        <w:fldChar w:fldCharType="end"/>
      </w:r>
    </w:p>
    <w:p w14:paraId="6D86E630" w14:textId="589C29CC" w:rsidR="00463A12" w:rsidRDefault="00463A12">
      <w:pPr>
        <w:pStyle w:val="TOC4"/>
        <w:rPr>
          <w:rFonts w:asciiTheme="minorHAnsi" w:eastAsiaTheme="minorEastAsia" w:hAnsiTheme="minorHAnsi" w:cstheme="minorBidi"/>
          <w:noProof/>
          <w:sz w:val="22"/>
          <w:szCs w:val="22"/>
          <w:lang w:eastAsia="en-GB"/>
        </w:rPr>
      </w:pPr>
      <w:r>
        <w:rPr>
          <w:noProof/>
          <w:lang w:eastAsia="zh-CN"/>
        </w:rPr>
        <w:t>7.4</w:t>
      </w:r>
      <w:r>
        <w:rPr>
          <w:noProof/>
        </w:rPr>
        <w:t>.2.3</w:t>
      </w:r>
      <w:r>
        <w:rPr>
          <w:rFonts w:asciiTheme="minorHAnsi" w:eastAsiaTheme="minorEastAsia" w:hAnsiTheme="minorHAnsi" w:cstheme="minorBidi"/>
          <w:noProof/>
          <w:sz w:val="22"/>
          <w:szCs w:val="22"/>
          <w:lang w:eastAsia="en-GB"/>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_Toc138458995 \h </w:instrText>
      </w:r>
      <w:r>
        <w:rPr>
          <w:noProof/>
        </w:rPr>
      </w:r>
      <w:r>
        <w:rPr>
          <w:noProof/>
        </w:rPr>
        <w:fldChar w:fldCharType="separate"/>
      </w:r>
      <w:r>
        <w:rPr>
          <w:noProof/>
        </w:rPr>
        <w:t>70</w:t>
      </w:r>
      <w:r>
        <w:rPr>
          <w:noProof/>
        </w:rPr>
        <w:fldChar w:fldCharType="end"/>
      </w:r>
    </w:p>
    <w:p w14:paraId="6B39C063" w14:textId="4FA8A0E4" w:rsidR="00463A12" w:rsidRDefault="00463A12">
      <w:pPr>
        <w:pStyle w:val="TOC5"/>
        <w:rPr>
          <w:rFonts w:asciiTheme="minorHAnsi" w:eastAsiaTheme="minorEastAsia" w:hAnsiTheme="minorHAnsi" w:cstheme="minorBidi"/>
          <w:noProof/>
          <w:sz w:val="22"/>
          <w:szCs w:val="22"/>
          <w:lang w:eastAsia="en-GB"/>
        </w:rPr>
      </w:pPr>
      <w:r>
        <w:rPr>
          <w:noProof/>
          <w:lang w:eastAsia="zh-CN"/>
        </w:rPr>
        <w:t>7.4</w:t>
      </w:r>
      <w:r>
        <w:rPr>
          <w:noProof/>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_Toc138458996 \h </w:instrText>
      </w:r>
      <w:r>
        <w:rPr>
          <w:noProof/>
        </w:rPr>
      </w:r>
      <w:r>
        <w:rPr>
          <w:noProof/>
        </w:rPr>
        <w:fldChar w:fldCharType="separate"/>
      </w:r>
      <w:r>
        <w:rPr>
          <w:noProof/>
        </w:rPr>
        <w:t>70</w:t>
      </w:r>
      <w:r>
        <w:rPr>
          <w:noProof/>
        </w:rPr>
        <w:fldChar w:fldCharType="end"/>
      </w:r>
    </w:p>
    <w:p w14:paraId="21968709" w14:textId="71E4482E" w:rsidR="00463A12" w:rsidRDefault="00463A12">
      <w:pPr>
        <w:pStyle w:val="TOC5"/>
        <w:rPr>
          <w:rFonts w:asciiTheme="minorHAnsi" w:eastAsiaTheme="minorEastAsia" w:hAnsiTheme="minorHAnsi" w:cstheme="minorBidi"/>
          <w:noProof/>
          <w:sz w:val="22"/>
          <w:szCs w:val="22"/>
          <w:lang w:eastAsia="en-GB"/>
        </w:rPr>
      </w:pPr>
      <w:r>
        <w:rPr>
          <w:noProof/>
          <w:lang w:eastAsia="zh-CN"/>
        </w:rPr>
        <w:t>7.4.2.3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_Toc138458997 \h </w:instrText>
      </w:r>
      <w:r>
        <w:rPr>
          <w:noProof/>
        </w:rPr>
      </w:r>
      <w:r>
        <w:rPr>
          <w:noProof/>
        </w:rPr>
        <w:fldChar w:fldCharType="separate"/>
      </w:r>
      <w:r>
        <w:rPr>
          <w:noProof/>
        </w:rPr>
        <w:t>71</w:t>
      </w:r>
      <w:r>
        <w:rPr>
          <w:noProof/>
        </w:rPr>
        <w:fldChar w:fldCharType="end"/>
      </w:r>
    </w:p>
    <w:p w14:paraId="26C71B7E" w14:textId="193DAFA6" w:rsidR="00463A12" w:rsidRDefault="00463A12">
      <w:pPr>
        <w:pStyle w:val="TOC4"/>
        <w:rPr>
          <w:rFonts w:asciiTheme="minorHAnsi" w:eastAsiaTheme="minorEastAsia" w:hAnsiTheme="minorHAnsi" w:cstheme="minorBidi"/>
          <w:noProof/>
          <w:sz w:val="22"/>
          <w:szCs w:val="22"/>
          <w:lang w:eastAsia="en-GB"/>
        </w:rPr>
      </w:pPr>
      <w:r>
        <w:rPr>
          <w:noProof/>
        </w:rPr>
        <w:t>7.4.2.4</w:t>
      </w:r>
      <w:r>
        <w:rPr>
          <w:rFonts w:asciiTheme="minorHAnsi" w:eastAsiaTheme="minorEastAsia" w:hAnsiTheme="minorHAnsi" w:cstheme="minorBidi"/>
          <w:noProof/>
          <w:sz w:val="22"/>
          <w:szCs w:val="22"/>
          <w:lang w:eastAsia="en-GB"/>
        </w:rPr>
        <w:tab/>
      </w:r>
      <w:r>
        <w:rPr>
          <w:noProof/>
        </w:rPr>
        <w:t>One-to-one short data service session</w:t>
      </w:r>
      <w:r>
        <w:rPr>
          <w:noProof/>
        </w:rPr>
        <w:tab/>
      </w:r>
      <w:r>
        <w:rPr>
          <w:noProof/>
        </w:rPr>
        <w:fldChar w:fldCharType="begin"/>
      </w:r>
      <w:r>
        <w:rPr>
          <w:noProof/>
        </w:rPr>
        <w:instrText xml:space="preserve"> PAGEREF _Toc138458998 \h </w:instrText>
      </w:r>
      <w:r>
        <w:rPr>
          <w:noProof/>
        </w:rPr>
      </w:r>
      <w:r>
        <w:rPr>
          <w:noProof/>
        </w:rPr>
        <w:fldChar w:fldCharType="separate"/>
      </w:r>
      <w:r>
        <w:rPr>
          <w:noProof/>
        </w:rPr>
        <w:t>73</w:t>
      </w:r>
      <w:r>
        <w:rPr>
          <w:noProof/>
        </w:rPr>
        <w:fldChar w:fldCharType="end"/>
      </w:r>
    </w:p>
    <w:p w14:paraId="3F768598" w14:textId="6C89BCD0" w:rsidR="00463A12" w:rsidRDefault="00463A12">
      <w:pPr>
        <w:pStyle w:val="TOC5"/>
        <w:rPr>
          <w:rFonts w:asciiTheme="minorHAnsi" w:eastAsiaTheme="minorEastAsia" w:hAnsiTheme="minorHAnsi" w:cstheme="minorBidi"/>
          <w:noProof/>
          <w:sz w:val="22"/>
          <w:szCs w:val="22"/>
          <w:lang w:eastAsia="en-GB"/>
        </w:rPr>
      </w:pPr>
      <w:r>
        <w:rPr>
          <w:noProof/>
          <w:lang w:eastAsia="zh-CN"/>
        </w:rPr>
        <w:t>7.4.2</w:t>
      </w:r>
      <w:r>
        <w:rPr>
          <w:noProof/>
        </w:rPr>
        <w:t>.</w:t>
      </w:r>
      <w:r>
        <w:rPr>
          <w:noProof/>
          <w:lang w:eastAsia="zh-CN"/>
        </w:rPr>
        <w:t>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_Toc138458999 \h </w:instrText>
      </w:r>
      <w:r>
        <w:rPr>
          <w:noProof/>
        </w:rPr>
      </w:r>
      <w:r>
        <w:rPr>
          <w:noProof/>
        </w:rPr>
        <w:fldChar w:fldCharType="separate"/>
      </w:r>
      <w:r>
        <w:rPr>
          <w:noProof/>
        </w:rPr>
        <w:t>73</w:t>
      </w:r>
      <w:r>
        <w:rPr>
          <w:noProof/>
        </w:rPr>
        <w:fldChar w:fldCharType="end"/>
      </w:r>
    </w:p>
    <w:p w14:paraId="40EFE35F" w14:textId="473C1716" w:rsidR="00463A12" w:rsidRDefault="00463A12">
      <w:pPr>
        <w:pStyle w:val="TOC5"/>
        <w:rPr>
          <w:rFonts w:asciiTheme="minorHAnsi" w:eastAsiaTheme="minorEastAsia" w:hAnsiTheme="minorHAnsi" w:cstheme="minorBidi"/>
          <w:noProof/>
          <w:sz w:val="22"/>
          <w:szCs w:val="22"/>
          <w:lang w:eastAsia="en-GB"/>
        </w:rPr>
      </w:pPr>
      <w:r>
        <w:rPr>
          <w:noProof/>
          <w:lang w:eastAsia="zh-CN"/>
        </w:rPr>
        <w:t>7.4.2</w:t>
      </w:r>
      <w:r>
        <w:rPr>
          <w:noProof/>
        </w:rPr>
        <w:t>.</w:t>
      </w:r>
      <w:r>
        <w:rPr>
          <w:noProof/>
          <w:lang w:eastAsia="zh-CN"/>
        </w:rPr>
        <w:t>4.2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_Toc138459000 \h </w:instrText>
      </w:r>
      <w:r>
        <w:rPr>
          <w:noProof/>
        </w:rPr>
      </w:r>
      <w:r>
        <w:rPr>
          <w:noProof/>
        </w:rPr>
        <w:fldChar w:fldCharType="separate"/>
      </w:r>
      <w:r>
        <w:rPr>
          <w:noProof/>
        </w:rPr>
        <w:t>73</w:t>
      </w:r>
      <w:r>
        <w:rPr>
          <w:noProof/>
        </w:rPr>
        <w:fldChar w:fldCharType="end"/>
      </w:r>
    </w:p>
    <w:p w14:paraId="4DF29478" w14:textId="7A5332C8"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sz w:val="22"/>
          <w:szCs w:val="22"/>
          <w:lang w:eastAsia="en-GB"/>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_Toc138459001 \h </w:instrText>
      </w:r>
      <w:r>
        <w:rPr>
          <w:noProof/>
        </w:rPr>
      </w:r>
      <w:r>
        <w:rPr>
          <w:noProof/>
        </w:rPr>
        <w:fldChar w:fldCharType="separate"/>
      </w:r>
      <w:r>
        <w:rPr>
          <w:noProof/>
        </w:rPr>
        <w:t>75</w:t>
      </w:r>
      <w:r>
        <w:rPr>
          <w:noProof/>
        </w:rPr>
        <w:fldChar w:fldCharType="end"/>
      </w:r>
    </w:p>
    <w:p w14:paraId="6E369B14" w14:textId="26A14ECA"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_Toc138459002 \h </w:instrText>
      </w:r>
      <w:r>
        <w:rPr>
          <w:noProof/>
        </w:rPr>
      </w:r>
      <w:r>
        <w:rPr>
          <w:noProof/>
        </w:rPr>
        <w:fldChar w:fldCharType="separate"/>
      </w:r>
      <w:r>
        <w:rPr>
          <w:noProof/>
        </w:rPr>
        <w:t>75</w:t>
      </w:r>
      <w:r>
        <w:rPr>
          <w:noProof/>
        </w:rPr>
        <w:fldChar w:fldCharType="end"/>
      </w:r>
    </w:p>
    <w:p w14:paraId="3FE84627" w14:textId="07E20B26"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_Toc138459003 \h </w:instrText>
      </w:r>
      <w:r>
        <w:rPr>
          <w:noProof/>
        </w:rPr>
      </w:r>
      <w:r>
        <w:rPr>
          <w:noProof/>
        </w:rPr>
        <w:fldChar w:fldCharType="separate"/>
      </w:r>
      <w:r>
        <w:rPr>
          <w:noProof/>
        </w:rPr>
        <w:t>75</w:t>
      </w:r>
      <w:r>
        <w:rPr>
          <w:noProof/>
        </w:rPr>
        <w:fldChar w:fldCharType="end"/>
      </w:r>
    </w:p>
    <w:p w14:paraId="4CD8119F" w14:textId="1B5EBBE7"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sz w:val="22"/>
          <w:szCs w:val="22"/>
          <w:lang w:eastAsia="en-GB"/>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_Toc138459004 \h </w:instrText>
      </w:r>
      <w:r>
        <w:rPr>
          <w:noProof/>
        </w:rPr>
      </w:r>
      <w:r>
        <w:rPr>
          <w:noProof/>
        </w:rPr>
        <w:fldChar w:fldCharType="separate"/>
      </w:r>
      <w:r>
        <w:rPr>
          <w:noProof/>
        </w:rPr>
        <w:t>78</w:t>
      </w:r>
      <w:r>
        <w:rPr>
          <w:noProof/>
        </w:rPr>
        <w:fldChar w:fldCharType="end"/>
      </w:r>
    </w:p>
    <w:p w14:paraId="1828D73B" w14:textId="7BA4FE88"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_Toc138459005 \h </w:instrText>
      </w:r>
      <w:r>
        <w:rPr>
          <w:noProof/>
        </w:rPr>
      </w:r>
      <w:r>
        <w:rPr>
          <w:noProof/>
        </w:rPr>
        <w:fldChar w:fldCharType="separate"/>
      </w:r>
      <w:r>
        <w:rPr>
          <w:noProof/>
        </w:rPr>
        <w:t>78</w:t>
      </w:r>
      <w:r>
        <w:rPr>
          <w:noProof/>
        </w:rPr>
        <w:fldChar w:fldCharType="end"/>
      </w:r>
    </w:p>
    <w:p w14:paraId="71D5BD6F" w14:textId="44D9F5C8"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_Toc138459006 \h </w:instrText>
      </w:r>
      <w:r>
        <w:rPr>
          <w:noProof/>
        </w:rPr>
      </w:r>
      <w:r>
        <w:rPr>
          <w:noProof/>
        </w:rPr>
        <w:fldChar w:fldCharType="separate"/>
      </w:r>
      <w:r>
        <w:rPr>
          <w:noProof/>
        </w:rPr>
        <w:t>78</w:t>
      </w:r>
      <w:r>
        <w:rPr>
          <w:noProof/>
        </w:rPr>
        <w:fldChar w:fldCharType="end"/>
      </w:r>
    </w:p>
    <w:p w14:paraId="2FD144B6" w14:textId="4C6DAB5F" w:rsidR="00463A12" w:rsidRDefault="00463A12">
      <w:pPr>
        <w:pStyle w:val="TOC4"/>
        <w:rPr>
          <w:rFonts w:asciiTheme="minorHAnsi" w:eastAsiaTheme="minorEastAsia" w:hAnsiTheme="minorHAnsi" w:cstheme="minorBidi"/>
          <w:noProof/>
          <w:sz w:val="22"/>
          <w:szCs w:val="22"/>
          <w:lang w:eastAsia="en-GB"/>
        </w:rPr>
      </w:pPr>
      <w:r>
        <w:rPr>
          <w:noProof/>
        </w:rPr>
        <w:t>7.4.2.7</w:t>
      </w:r>
      <w:r>
        <w:rPr>
          <w:rFonts w:asciiTheme="minorHAnsi" w:eastAsiaTheme="minorEastAsia" w:hAnsiTheme="minorHAnsi" w:cstheme="minorBidi"/>
          <w:noProof/>
          <w:sz w:val="22"/>
          <w:szCs w:val="22"/>
          <w:lang w:eastAsia="en-GB"/>
        </w:rPr>
        <w:tab/>
      </w:r>
      <w:r>
        <w:rPr>
          <w:noProof/>
        </w:rPr>
        <w:t>Group short data service session</w:t>
      </w:r>
      <w:r>
        <w:rPr>
          <w:noProof/>
        </w:rPr>
        <w:tab/>
      </w:r>
      <w:r>
        <w:rPr>
          <w:noProof/>
        </w:rPr>
        <w:fldChar w:fldCharType="begin"/>
      </w:r>
      <w:r>
        <w:rPr>
          <w:noProof/>
        </w:rPr>
        <w:instrText xml:space="preserve"> PAGEREF _Toc138459007 \h </w:instrText>
      </w:r>
      <w:r>
        <w:rPr>
          <w:noProof/>
        </w:rPr>
      </w:r>
      <w:r>
        <w:rPr>
          <w:noProof/>
        </w:rPr>
        <w:fldChar w:fldCharType="separate"/>
      </w:r>
      <w:r>
        <w:rPr>
          <w:noProof/>
        </w:rPr>
        <w:t>81</w:t>
      </w:r>
      <w:r>
        <w:rPr>
          <w:noProof/>
        </w:rPr>
        <w:fldChar w:fldCharType="end"/>
      </w:r>
    </w:p>
    <w:p w14:paraId="0A45B77D" w14:textId="0B9E4568"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_Toc138459008 \h </w:instrText>
      </w:r>
      <w:r>
        <w:rPr>
          <w:noProof/>
        </w:rPr>
      </w:r>
      <w:r>
        <w:rPr>
          <w:noProof/>
        </w:rPr>
        <w:fldChar w:fldCharType="separate"/>
      </w:r>
      <w:r>
        <w:rPr>
          <w:noProof/>
        </w:rPr>
        <w:t>81</w:t>
      </w:r>
      <w:r>
        <w:rPr>
          <w:noProof/>
        </w:rPr>
        <w:fldChar w:fldCharType="end"/>
      </w:r>
    </w:p>
    <w:p w14:paraId="2F9CE0D2" w14:textId="4B932DF4"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_Toc138459009 \h </w:instrText>
      </w:r>
      <w:r>
        <w:rPr>
          <w:noProof/>
        </w:rPr>
      </w:r>
      <w:r>
        <w:rPr>
          <w:noProof/>
        </w:rPr>
        <w:fldChar w:fldCharType="separate"/>
      </w:r>
      <w:r>
        <w:rPr>
          <w:noProof/>
        </w:rPr>
        <w:t>81</w:t>
      </w:r>
      <w:r>
        <w:rPr>
          <w:noProof/>
        </w:rPr>
        <w:fldChar w:fldCharType="end"/>
      </w:r>
    </w:p>
    <w:p w14:paraId="3069AAC9" w14:textId="2FCF58A6" w:rsidR="00463A12" w:rsidRDefault="00463A12">
      <w:pPr>
        <w:pStyle w:val="TOC4"/>
        <w:rPr>
          <w:rFonts w:asciiTheme="minorHAnsi" w:eastAsiaTheme="minorEastAsia" w:hAnsiTheme="minorHAnsi" w:cstheme="minorBidi"/>
          <w:noProof/>
          <w:sz w:val="22"/>
          <w:szCs w:val="22"/>
          <w:lang w:eastAsia="en-GB"/>
        </w:rPr>
      </w:pPr>
      <w:r>
        <w:rPr>
          <w:noProof/>
        </w:rPr>
        <w:t>7.4.2.8</w:t>
      </w:r>
      <w:r>
        <w:rPr>
          <w:rFonts w:asciiTheme="minorHAnsi" w:eastAsiaTheme="minorEastAsia" w:hAnsiTheme="minorHAnsi" w:cstheme="minorBidi"/>
          <w:noProof/>
          <w:sz w:val="22"/>
          <w:szCs w:val="22"/>
          <w:lang w:eastAsia="en-GB"/>
        </w:rPr>
        <w:tab/>
      </w:r>
      <w:r>
        <w:rPr>
          <w:noProof/>
        </w:rPr>
        <w:t>One-to-one SDS communication upgrade to an emergency one-to-one SDS communication</w:t>
      </w:r>
      <w:r>
        <w:rPr>
          <w:noProof/>
        </w:rPr>
        <w:tab/>
      </w:r>
      <w:r>
        <w:rPr>
          <w:noProof/>
        </w:rPr>
        <w:fldChar w:fldCharType="begin"/>
      </w:r>
      <w:r>
        <w:rPr>
          <w:noProof/>
        </w:rPr>
        <w:instrText xml:space="preserve"> PAGEREF _Toc138459010 \h </w:instrText>
      </w:r>
      <w:r>
        <w:rPr>
          <w:noProof/>
        </w:rPr>
      </w:r>
      <w:r>
        <w:rPr>
          <w:noProof/>
        </w:rPr>
        <w:fldChar w:fldCharType="separate"/>
      </w:r>
      <w:r>
        <w:rPr>
          <w:noProof/>
        </w:rPr>
        <w:t>84</w:t>
      </w:r>
      <w:r>
        <w:rPr>
          <w:noProof/>
        </w:rPr>
        <w:fldChar w:fldCharType="end"/>
      </w:r>
    </w:p>
    <w:p w14:paraId="60C9BA55" w14:textId="7650EDE1" w:rsidR="00463A12" w:rsidRDefault="00463A12">
      <w:pPr>
        <w:pStyle w:val="TOC5"/>
        <w:rPr>
          <w:rFonts w:asciiTheme="minorHAnsi" w:eastAsiaTheme="minorEastAsia" w:hAnsiTheme="minorHAnsi" w:cstheme="minorBidi"/>
          <w:noProof/>
          <w:sz w:val="22"/>
          <w:szCs w:val="22"/>
          <w:lang w:eastAsia="en-GB"/>
        </w:rPr>
      </w:pPr>
      <w:r>
        <w:rPr>
          <w:noProof/>
        </w:rPr>
        <w:t>7.4.2.8.1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_Toc138459011 \h </w:instrText>
      </w:r>
      <w:r>
        <w:rPr>
          <w:noProof/>
        </w:rPr>
      </w:r>
      <w:r>
        <w:rPr>
          <w:noProof/>
        </w:rPr>
        <w:fldChar w:fldCharType="separate"/>
      </w:r>
      <w:r>
        <w:rPr>
          <w:noProof/>
        </w:rPr>
        <w:t>84</w:t>
      </w:r>
      <w:r>
        <w:rPr>
          <w:noProof/>
        </w:rPr>
        <w:fldChar w:fldCharType="end"/>
      </w:r>
    </w:p>
    <w:p w14:paraId="35FE3C80" w14:textId="61E3769F" w:rsidR="00463A12" w:rsidRDefault="00463A12">
      <w:pPr>
        <w:pStyle w:val="TOC5"/>
        <w:rPr>
          <w:rFonts w:asciiTheme="minorHAnsi" w:eastAsiaTheme="minorEastAsia" w:hAnsiTheme="minorHAnsi" w:cstheme="minorBidi"/>
          <w:noProof/>
          <w:sz w:val="22"/>
          <w:szCs w:val="22"/>
          <w:lang w:eastAsia="en-GB"/>
        </w:rPr>
      </w:pPr>
      <w:r>
        <w:rPr>
          <w:noProof/>
        </w:rPr>
        <w:t>7.4.2.8.2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_Toc138459012 \h </w:instrText>
      </w:r>
      <w:r>
        <w:rPr>
          <w:noProof/>
        </w:rPr>
      </w:r>
      <w:r>
        <w:rPr>
          <w:noProof/>
        </w:rPr>
        <w:fldChar w:fldCharType="separate"/>
      </w:r>
      <w:r>
        <w:rPr>
          <w:noProof/>
        </w:rPr>
        <w:t>84</w:t>
      </w:r>
      <w:r>
        <w:rPr>
          <w:noProof/>
        </w:rPr>
        <w:fldChar w:fldCharType="end"/>
      </w:r>
    </w:p>
    <w:p w14:paraId="7563CA5F" w14:textId="26C94CC5" w:rsidR="00463A12" w:rsidRDefault="00463A12">
      <w:pPr>
        <w:pStyle w:val="TOC4"/>
        <w:rPr>
          <w:rFonts w:asciiTheme="minorHAnsi" w:eastAsiaTheme="minorEastAsia" w:hAnsiTheme="minorHAnsi" w:cstheme="minorBidi"/>
          <w:noProof/>
          <w:sz w:val="22"/>
          <w:szCs w:val="22"/>
          <w:lang w:eastAsia="en-GB"/>
        </w:rPr>
      </w:pPr>
      <w:r>
        <w:rPr>
          <w:noProof/>
        </w:rPr>
        <w:t>7.4.2.9</w:t>
      </w:r>
      <w:r>
        <w:rPr>
          <w:rFonts w:asciiTheme="minorHAnsi" w:eastAsiaTheme="minorEastAsia" w:hAnsiTheme="minorHAnsi" w:cstheme="minorBidi"/>
          <w:noProof/>
          <w:sz w:val="22"/>
          <w:szCs w:val="22"/>
          <w:lang w:eastAsia="en-GB"/>
        </w:rPr>
        <w:tab/>
      </w:r>
      <w:r>
        <w:rPr>
          <w:noProof/>
        </w:rPr>
        <w:t>Group SDS communication upgrade to a group emergency SDS communication</w:t>
      </w:r>
      <w:r>
        <w:rPr>
          <w:noProof/>
        </w:rPr>
        <w:tab/>
      </w:r>
      <w:r>
        <w:rPr>
          <w:noProof/>
        </w:rPr>
        <w:fldChar w:fldCharType="begin"/>
      </w:r>
      <w:r>
        <w:rPr>
          <w:noProof/>
        </w:rPr>
        <w:instrText xml:space="preserve"> PAGEREF _Toc138459013 \h </w:instrText>
      </w:r>
      <w:r>
        <w:rPr>
          <w:noProof/>
        </w:rPr>
      </w:r>
      <w:r>
        <w:rPr>
          <w:noProof/>
        </w:rPr>
        <w:fldChar w:fldCharType="separate"/>
      </w:r>
      <w:r>
        <w:rPr>
          <w:noProof/>
        </w:rPr>
        <w:t>85</w:t>
      </w:r>
      <w:r>
        <w:rPr>
          <w:noProof/>
        </w:rPr>
        <w:fldChar w:fldCharType="end"/>
      </w:r>
    </w:p>
    <w:p w14:paraId="1057907B" w14:textId="02A27E50" w:rsidR="00463A12" w:rsidRDefault="00463A12">
      <w:pPr>
        <w:pStyle w:val="TOC5"/>
        <w:rPr>
          <w:rFonts w:asciiTheme="minorHAnsi" w:eastAsiaTheme="minorEastAsia" w:hAnsiTheme="minorHAnsi" w:cstheme="minorBidi"/>
          <w:noProof/>
          <w:sz w:val="22"/>
          <w:szCs w:val="22"/>
          <w:lang w:eastAsia="en-GB"/>
        </w:rPr>
      </w:pPr>
      <w:r>
        <w:rPr>
          <w:noProof/>
        </w:rPr>
        <w:t>7.4.2.9.1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_Toc138459014 \h </w:instrText>
      </w:r>
      <w:r>
        <w:rPr>
          <w:noProof/>
        </w:rPr>
      </w:r>
      <w:r>
        <w:rPr>
          <w:noProof/>
        </w:rPr>
        <w:fldChar w:fldCharType="separate"/>
      </w:r>
      <w:r>
        <w:rPr>
          <w:noProof/>
        </w:rPr>
        <w:t>85</w:t>
      </w:r>
      <w:r>
        <w:rPr>
          <w:noProof/>
        </w:rPr>
        <w:fldChar w:fldCharType="end"/>
      </w:r>
    </w:p>
    <w:p w14:paraId="0A4E7CCE" w14:textId="09106E74" w:rsidR="00463A12" w:rsidRDefault="00463A12">
      <w:pPr>
        <w:pStyle w:val="TOC5"/>
        <w:rPr>
          <w:rFonts w:asciiTheme="minorHAnsi" w:eastAsiaTheme="minorEastAsia" w:hAnsiTheme="minorHAnsi" w:cstheme="minorBidi"/>
          <w:noProof/>
          <w:sz w:val="22"/>
          <w:szCs w:val="22"/>
          <w:lang w:eastAsia="en-GB"/>
        </w:rPr>
      </w:pPr>
      <w:r>
        <w:rPr>
          <w:noProof/>
        </w:rPr>
        <w:t>7.4.2.9.2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_Toc138459015 \h </w:instrText>
      </w:r>
      <w:r>
        <w:rPr>
          <w:noProof/>
        </w:rPr>
      </w:r>
      <w:r>
        <w:rPr>
          <w:noProof/>
        </w:rPr>
        <w:fldChar w:fldCharType="separate"/>
      </w:r>
      <w:r>
        <w:rPr>
          <w:noProof/>
        </w:rPr>
        <w:t>85</w:t>
      </w:r>
      <w:r>
        <w:rPr>
          <w:noProof/>
        </w:rPr>
        <w:fldChar w:fldCharType="end"/>
      </w:r>
    </w:p>
    <w:p w14:paraId="00168E35" w14:textId="1CCED1E7" w:rsidR="00463A12" w:rsidRDefault="00463A12">
      <w:pPr>
        <w:pStyle w:val="TOC4"/>
        <w:rPr>
          <w:rFonts w:asciiTheme="minorHAnsi" w:eastAsiaTheme="minorEastAsia" w:hAnsiTheme="minorHAnsi" w:cstheme="minorBidi"/>
          <w:noProof/>
          <w:sz w:val="22"/>
          <w:szCs w:val="22"/>
          <w:lang w:eastAsia="en-GB"/>
        </w:rPr>
      </w:pPr>
      <w:r>
        <w:rPr>
          <w:noProof/>
        </w:rPr>
        <w:t>7.4.2.10</w:t>
      </w:r>
      <w:r>
        <w:rPr>
          <w:rFonts w:asciiTheme="minorHAnsi" w:eastAsiaTheme="minorEastAsia" w:hAnsiTheme="minorHAnsi" w:cstheme="minorBidi"/>
          <w:noProof/>
          <w:sz w:val="22"/>
          <w:szCs w:val="22"/>
          <w:lang w:eastAsia="en-GB"/>
        </w:rPr>
        <w:tab/>
      </w:r>
      <w:r>
        <w:rPr>
          <w:noProof/>
        </w:rPr>
        <w:t>Group SDS communication in-progress emergency group state cancel</w:t>
      </w:r>
      <w:r>
        <w:rPr>
          <w:noProof/>
        </w:rPr>
        <w:tab/>
      </w:r>
      <w:r>
        <w:rPr>
          <w:noProof/>
        </w:rPr>
        <w:fldChar w:fldCharType="begin"/>
      </w:r>
      <w:r>
        <w:rPr>
          <w:noProof/>
        </w:rPr>
        <w:instrText xml:space="preserve"> PAGEREF _Toc138459016 \h </w:instrText>
      </w:r>
      <w:r>
        <w:rPr>
          <w:noProof/>
        </w:rPr>
      </w:r>
      <w:r>
        <w:rPr>
          <w:noProof/>
        </w:rPr>
        <w:fldChar w:fldCharType="separate"/>
      </w:r>
      <w:r>
        <w:rPr>
          <w:noProof/>
        </w:rPr>
        <w:t>87</w:t>
      </w:r>
      <w:r>
        <w:rPr>
          <w:noProof/>
        </w:rPr>
        <w:fldChar w:fldCharType="end"/>
      </w:r>
    </w:p>
    <w:p w14:paraId="7C5A3089" w14:textId="5D657DFC" w:rsidR="00463A12" w:rsidRDefault="00463A12">
      <w:pPr>
        <w:pStyle w:val="TOC5"/>
        <w:rPr>
          <w:rFonts w:asciiTheme="minorHAnsi" w:eastAsiaTheme="minorEastAsia" w:hAnsiTheme="minorHAnsi" w:cstheme="minorBidi"/>
          <w:noProof/>
          <w:sz w:val="22"/>
          <w:szCs w:val="22"/>
          <w:lang w:eastAsia="en-GB"/>
        </w:rPr>
      </w:pPr>
      <w:r>
        <w:rPr>
          <w:noProof/>
        </w:rPr>
        <w:t>7.4.2.10.1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_Toc138459017 \h </w:instrText>
      </w:r>
      <w:r>
        <w:rPr>
          <w:noProof/>
        </w:rPr>
      </w:r>
      <w:r>
        <w:rPr>
          <w:noProof/>
        </w:rPr>
        <w:fldChar w:fldCharType="separate"/>
      </w:r>
      <w:r>
        <w:rPr>
          <w:noProof/>
        </w:rPr>
        <w:t>87</w:t>
      </w:r>
      <w:r>
        <w:rPr>
          <w:noProof/>
        </w:rPr>
        <w:fldChar w:fldCharType="end"/>
      </w:r>
    </w:p>
    <w:p w14:paraId="2B04FB32" w14:textId="6462208D" w:rsidR="00463A12" w:rsidRDefault="00463A12">
      <w:pPr>
        <w:pStyle w:val="TOC5"/>
        <w:rPr>
          <w:rFonts w:asciiTheme="minorHAnsi" w:eastAsiaTheme="minorEastAsia" w:hAnsiTheme="minorHAnsi" w:cstheme="minorBidi"/>
          <w:noProof/>
          <w:sz w:val="22"/>
          <w:szCs w:val="22"/>
          <w:lang w:eastAsia="en-GB"/>
        </w:rPr>
      </w:pPr>
      <w:r>
        <w:rPr>
          <w:noProof/>
        </w:rPr>
        <w:t>7.4.2.10.2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_Toc138459018 \h </w:instrText>
      </w:r>
      <w:r>
        <w:rPr>
          <w:noProof/>
        </w:rPr>
      </w:r>
      <w:r>
        <w:rPr>
          <w:noProof/>
        </w:rPr>
        <w:fldChar w:fldCharType="separate"/>
      </w:r>
      <w:r>
        <w:rPr>
          <w:noProof/>
        </w:rPr>
        <w:t>87</w:t>
      </w:r>
      <w:r>
        <w:rPr>
          <w:noProof/>
        </w:rPr>
        <w:fldChar w:fldCharType="end"/>
      </w:r>
    </w:p>
    <w:p w14:paraId="7925855A" w14:textId="2A01CC16" w:rsidR="00463A12" w:rsidRDefault="00463A12">
      <w:pPr>
        <w:pStyle w:val="TOC4"/>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Group SDS communication upgrade to an imminent peril group SDS communication</w:t>
      </w:r>
      <w:r>
        <w:rPr>
          <w:noProof/>
        </w:rPr>
        <w:tab/>
      </w:r>
      <w:r>
        <w:rPr>
          <w:noProof/>
        </w:rPr>
        <w:fldChar w:fldCharType="begin"/>
      </w:r>
      <w:r>
        <w:rPr>
          <w:noProof/>
        </w:rPr>
        <w:instrText xml:space="preserve"> PAGEREF _Toc138459019 \h </w:instrText>
      </w:r>
      <w:r>
        <w:rPr>
          <w:noProof/>
        </w:rPr>
      </w:r>
      <w:r>
        <w:rPr>
          <w:noProof/>
        </w:rPr>
        <w:fldChar w:fldCharType="separate"/>
      </w:r>
      <w:r>
        <w:rPr>
          <w:noProof/>
        </w:rPr>
        <w:t>89</w:t>
      </w:r>
      <w:r>
        <w:rPr>
          <w:noProof/>
        </w:rPr>
        <w:fldChar w:fldCharType="end"/>
      </w:r>
    </w:p>
    <w:p w14:paraId="2F79C5E2" w14:textId="74EB3F44" w:rsidR="00463A12" w:rsidRDefault="00463A12">
      <w:pPr>
        <w:pStyle w:val="TOC5"/>
        <w:rPr>
          <w:rFonts w:asciiTheme="minorHAnsi" w:eastAsiaTheme="minorEastAsia" w:hAnsiTheme="minorHAnsi" w:cstheme="minorBidi"/>
          <w:noProof/>
          <w:sz w:val="22"/>
          <w:szCs w:val="22"/>
          <w:lang w:eastAsia="en-GB"/>
        </w:rPr>
      </w:pPr>
      <w:r>
        <w:rPr>
          <w:noProof/>
        </w:rPr>
        <w:t>7.4.2.11.1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_Toc138459020 \h </w:instrText>
      </w:r>
      <w:r>
        <w:rPr>
          <w:noProof/>
        </w:rPr>
      </w:r>
      <w:r>
        <w:rPr>
          <w:noProof/>
        </w:rPr>
        <w:fldChar w:fldCharType="separate"/>
      </w:r>
      <w:r>
        <w:rPr>
          <w:noProof/>
        </w:rPr>
        <w:t>89</w:t>
      </w:r>
      <w:r>
        <w:rPr>
          <w:noProof/>
        </w:rPr>
        <w:fldChar w:fldCharType="end"/>
      </w:r>
    </w:p>
    <w:p w14:paraId="6DA93010" w14:textId="7932DE94" w:rsidR="00463A12" w:rsidRDefault="00463A12">
      <w:pPr>
        <w:pStyle w:val="TOC5"/>
        <w:rPr>
          <w:rFonts w:asciiTheme="minorHAnsi" w:eastAsiaTheme="minorEastAsia" w:hAnsiTheme="minorHAnsi" w:cstheme="minorBidi"/>
          <w:noProof/>
          <w:sz w:val="22"/>
          <w:szCs w:val="22"/>
          <w:lang w:eastAsia="en-GB"/>
        </w:rPr>
      </w:pPr>
      <w:r>
        <w:rPr>
          <w:noProof/>
        </w:rPr>
        <w:t>7.4.2.11.2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_Toc138459021 \h </w:instrText>
      </w:r>
      <w:r>
        <w:rPr>
          <w:noProof/>
        </w:rPr>
      </w:r>
      <w:r>
        <w:rPr>
          <w:noProof/>
        </w:rPr>
        <w:fldChar w:fldCharType="separate"/>
      </w:r>
      <w:r>
        <w:rPr>
          <w:noProof/>
        </w:rPr>
        <w:t>89</w:t>
      </w:r>
      <w:r>
        <w:rPr>
          <w:noProof/>
        </w:rPr>
        <w:fldChar w:fldCharType="end"/>
      </w:r>
    </w:p>
    <w:p w14:paraId="0EA5C22A" w14:textId="672EF8CE" w:rsidR="00463A12" w:rsidRDefault="00463A12">
      <w:pPr>
        <w:pStyle w:val="TOC4"/>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Group SDS communication in-progress imminent peril group state cancel</w:t>
      </w:r>
      <w:r>
        <w:rPr>
          <w:noProof/>
        </w:rPr>
        <w:tab/>
      </w:r>
      <w:r>
        <w:rPr>
          <w:noProof/>
        </w:rPr>
        <w:fldChar w:fldCharType="begin"/>
      </w:r>
      <w:r>
        <w:rPr>
          <w:noProof/>
        </w:rPr>
        <w:instrText xml:space="preserve"> PAGEREF _Toc138459022 \h </w:instrText>
      </w:r>
      <w:r>
        <w:rPr>
          <w:noProof/>
        </w:rPr>
      </w:r>
      <w:r>
        <w:rPr>
          <w:noProof/>
        </w:rPr>
        <w:fldChar w:fldCharType="separate"/>
      </w:r>
      <w:r>
        <w:rPr>
          <w:noProof/>
        </w:rPr>
        <w:t>89</w:t>
      </w:r>
      <w:r>
        <w:rPr>
          <w:noProof/>
        </w:rPr>
        <w:fldChar w:fldCharType="end"/>
      </w:r>
    </w:p>
    <w:p w14:paraId="08166B8D" w14:textId="18356120" w:rsidR="00463A12" w:rsidRDefault="00463A12">
      <w:pPr>
        <w:pStyle w:val="TOC5"/>
        <w:rPr>
          <w:rFonts w:asciiTheme="minorHAnsi" w:eastAsiaTheme="minorEastAsia" w:hAnsiTheme="minorHAnsi" w:cstheme="minorBidi"/>
          <w:noProof/>
          <w:sz w:val="22"/>
          <w:szCs w:val="22"/>
          <w:lang w:eastAsia="en-GB"/>
        </w:rPr>
      </w:pPr>
      <w:r>
        <w:rPr>
          <w:noProof/>
        </w:rPr>
        <w:t>7.4.2.12.1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_Toc138459023 \h </w:instrText>
      </w:r>
      <w:r>
        <w:rPr>
          <w:noProof/>
        </w:rPr>
      </w:r>
      <w:r>
        <w:rPr>
          <w:noProof/>
        </w:rPr>
        <w:fldChar w:fldCharType="separate"/>
      </w:r>
      <w:r>
        <w:rPr>
          <w:noProof/>
        </w:rPr>
        <w:t>89</w:t>
      </w:r>
      <w:r>
        <w:rPr>
          <w:noProof/>
        </w:rPr>
        <w:fldChar w:fldCharType="end"/>
      </w:r>
    </w:p>
    <w:p w14:paraId="5F28ACBA" w14:textId="6F2B1348" w:rsidR="00463A12" w:rsidRDefault="00463A12">
      <w:pPr>
        <w:pStyle w:val="TOC5"/>
        <w:rPr>
          <w:rFonts w:asciiTheme="minorHAnsi" w:eastAsiaTheme="minorEastAsia" w:hAnsiTheme="minorHAnsi" w:cstheme="minorBidi"/>
          <w:noProof/>
          <w:sz w:val="22"/>
          <w:szCs w:val="22"/>
          <w:lang w:eastAsia="en-GB"/>
        </w:rPr>
      </w:pPr>
      <w:r>
        <w:rPr>
          <w:noProof/>
        </w:rPr>
        <w:t>7.4.2.12.2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_Toc138459024 \h </w:instrText>
      </w:r>
      <w:r>
        <w:rPr>
          <w:noProof/>
        </w:rPr>
      </w:r>
      <w:r>
        <w:rPr>
          <w:noProof/>
        </w:rPr>
        <w:fldChar w:fldCharType="separate"/>
      </w:r>
      <w:r>
        <w:rPr>
          <w:noProof/>
        </w:rPr>
        <w:t>89</w:t>
      </w:r>
      <w:r>
        <w:rPr>
          <w:noProof/>
        </w:rPr>
        <w:fldChar w:fldCharType="end"/>
      </w:r>
    </w:p>
    <w:p w14:paraId="367757BA" w14:textId="58D658D9" w:rsidR="00463A12" w:rsidRDefault="00463A12">
      <w:pPr>
        <w:pStyle w:val="TOC4"/>
        <w:rPr>
          <w:rFonts w:asciiTheme="minorHAnsi" w:eastAsiaTheme="minorEastAsia" w:hAnsiTheme="minorHAnsi" w:cstheme="minorBidi"/>
          <w:noProof/>
          <w:sz w:val="22"/>
          <w:szCs w:val="22"/>
          <w:lang w:eastAsia="en-GB"/>
        </w:rPr>
      </w:pPr>
      <w:r w:rsidRPr="006C02F0">
        <w:rPr>
          <w:noProof/>
          <w:lang w:val="en-IN" w:eastAsia="zh-CN"/>
        </w:rPr>
        <w:t>7.4.2.13</w:t>
      </w:r>
      <w:r>
        <w:rPr>
          <w:rFonts w:asciiTheme="minorHAnsi" w:eastAsiaTheme="minorEastAsia" w:hAnsiTheme="minorHAnsi" w:cstheme="minorBidi"/>
          <w:noProof/>
          <w:sz w:val="22"/>
          <w:szCs w:val="22"/>
          <w:lang w:eastAsia="en-GB"/>
        </w:rPr>
        <w:tab/>
      </w:r>
      <w:r w:rsidRPr="006C02F0">
        <w:rPr>
          <w:noProof/>
          <w:lang w:val="en-IN"/>
        </w:rPr>
        <w:t>Providing data for a user entering an ongoing MCData group conversation</w:t>
      </w:r>
      <w:r>
        <w:rPr>
          <w:noProof/>
        </w:rPr>
        <w:tab/>
      </w:r>
      <w:r>
        <w:rPr>
          <w:noProof/>
        </w:rPr>
        <w:fldChar w:fldCharType="begin"/>
      </w:r>
      <w:r>
        <w:rPr>
          <w:noProof/>
        </w:rPr>
        <w:instrText xml:space="preserve"> PAGEREF _Toc138459025 \h </w:instrText>
      </w:r>
      <w:r>
        <w:rPr>
          <w:noProof/>
        </w:rPr>
      </w:r>
      <w:r>
        <w:rPr>
          <w:noProof/>
        </w:rPr>
        <w:fldChar w:fldCharType="separate"/>
      </w:r>
      <w:r>
        <w:rPr>
          <w:noProof/>
        </w:rPr>
        <w:t>89</w:t>
      </w:r>
      <w:r>
        <w:rPr>
          <w:noProof/>
        </w:rPr>
        <w:fldChar w:fldCharType="end"/>
      </w:r>
    </w:p>
    <w:p w14:paraId="1B6D5396" w14:textId="1B780346"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t>7.4.2.13</w:t>
      </w:r>
      <w:r w:rsidRPr="006C02F0">
        <w:rPr>
          <w:noProof/>
          <w:lang w:val="en-IN"/>
        </w:rPr>
        <w:t>.</w:t>
      </w:r>
      <w:r w:rsidRPr="006C02F0">
        <w:rPr>
          <w:noProof/>
          <w:lang w:val="en-IN" w:eastAsia="zh-CN"/>
        </w:rPr>
        <w:t>1</w:t>
      </w:r>
      <w:r>
        <w:rPr>
          <w:rFonts w:asciiTheme="minorHAnsi" w:eastAsiaTheme="minorEastAsia" w:hAnsiTheme="minorHAnsi" w:cstheme="minorBidi"/>
          <w:noProof/>
          <w:sz w:val="22"/>
          <w:szCs w:val="22"/>
          <w:lang w:eastAsia="en-GB"/>
        </w:rPr>
        <w:tab/>
      </w:r>
      <w:r w:rsidRPr="006C02F0">
        <w:rPr>
          <w:noProof/>
          <w:lang w:val="en-IN" w:eastAsia="zh-CN"/>
        </w:rPr>
        <w:t>General</w:t>
      </w:r>
      <w:r>
        <w:rPr>
          <w:noProof/>
        </w:rPr>
        <w:tab/>
      </w:r>
      <w:r>
        <w:rPr>
          <w:noProof/>
        </w:rPr>
        <w:fldChar w:fldCharType="begin"/>
      </w:r>
      <w:r>
        <w:rPr>
          <w:noProof/>
        </w:rPr>
        <w:instrText xml:space="preserve"> PAGEREF _Toc138459026 \h </w:instrText>
      </w:r>
      <w:r>
        <w:rPr>
          <w:noProof/>
        </w:rPr>
      </w:r>
      <w:r>
        <w:rPr>
          <w:noProof/>
        </w:rPr>
        <w:fldChar w:fldCharType="separate"/>
      </w:r>
      <w:r>
        <w:rPr>
          <w:noProof/>
        </w:rPr>
        <w:t>89</w:t>
      </w:r>
      <w:r>
        <w:rPr>
          <w:noProof/>
        </w:rPr>
        <w:fldChar w:fldCharType="end"/>
      </w:r>
    </w:p>
    <w:p w14:paraId="4C2C733D" w14:textId="4EC087B4"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t>7.4.2.13</w:t>
      </w:r>
      <w:r w:rsidRPr="006C02F0">
        <w:rPr>
          <w:noProof/>
          <w:lang w:val="en-IN"/>
        </w:rPr>
        <w:t>.</w:t>
      </w:r>
      <w:r w:rsidRPr="006C02F0">
        <w:rPr>
          <w:noProof/>
          <w:lang w:val="en-IN" w:eastAsia="zh-CN"/>
        </w:rPr>
        <w:t>2</w:t>
      </w:r>
      <w:r>
        <w:rPr>
          <w:rFonts w:asciiTheme="minorHAnsi" w:eastAsiaTheme="minorEastAsia" w:hAnsiTheme="minorHAnsi" w:cstheme="minorBidi"/>
          <w:noProof/>
          <w:sz w:val="22"/>
          <w:szCs w:val="22"/>
          <w:lang w:eastAsia="en-GB"/>
        </w:rPr>
        <w:tab/>
      </w:r>
      <w:r w:rsidRPr="006C02F0">
        <w:rPr>
          <w:noProof/>
          <w:lang w:val="en-IN" w:eastAsia="zh-CN"/>
        </w:rPr>
        <w:t>Procedure</w:t>
      </w:r>
      <w:r>
        <w:rPr>
          <w:noProof/>
        </w:rPr>
        <w:tab/>
      </w:r>
      <w:r>
        <w:rPr>
          <w:noProof/>
        </w:rPr>
        <w:fldChar w:fldCharType="begin"/>
      </w:r>
      <w:r>
        <w:rPr>
          <w:noProof/>
        </w:rPr>
        <w:instrText xml:space="preserve"> PAGEREF _Toc138459027 \h </w:instrText>
      </w:r>
      <w:r>
        <w:rPr>
          <w:noProof/>
        </w:rPr>
      </w:r>
      <w:r>
        <w:rPr>
          <w:noProof/>
        </w:rPr>
        <w:fldChar w:fldCharType="separate"/>
      </w:r>
      <w:r>
        <w:rPr>
          <w:noProof/>
        </w:rPr>
        <w:t>89</w:t>
      </w:r>
      <w:r>
        <w:rPr>
          <w:noProof/>
        </w:rPr>
        <w:fldChar w:fldCharType="end"/>
      </w:r>
    </w:p>
    <w:p w14:paraId="604DCB84" w14:textId="38C9AF82" w:rsidR="00463A12" w:rsidRDefault="00463A12">
      <w:pPr>
        <w:pStyle w:val="TOC3"/>
        <w:rPr>
          <w:rFonts w:asciiTheme="minorHAnsi" w:eastAsiaTheme="minorEastAsia" w:hAnsiTheme="minorHAnsi" w:cstheme="minorBidi"/>
          <w:noProof/>
          <w:sz w:val="22"/>
          <w:szCs w:val="22"/>
          <w:lang w:eastAsia="en-GB"/>
        </w:rPr>
      </w:pPr>
      <w:r w:rsidRPr="006C02F0">
        <w:rPr>
          <w:noProof/>
          <w:lang w:val="en-IN" w:eastAsia="zh-CN"/>
        </w:rPr>
        <w:t>7.4.3</w:t>
      </w:r>
      <w:r>
        <w:rPr>
          <w:rFonts w:asciiTheme="minorHAnsi" w:eastAsiaTheme="minorEastAsia" w:hAnsiTheme="minorHAnsi" w:cstheme="minorBidi"/>
          <w:noProof/>
          <w:sz w:val="22"/>
          <w:szCs w:val="22"/>
          <w:lang w:eastAsia="en-GB"/>
        </w:rPr>
        <w:tab/>
      </w:r>
      <w:r w:rsidRPr="006C02F0">
        <w:rPr>
          <w:noProof/>
          <w:lang w:val="en-IN" w:eastAsia="zh-CN"/>
        </w:rPr>
        <w:t>Short data service for off-network</w:t>
      </w:r>
      <w:r>
        <w:rPr>
          <w:noProof/>
        </w:rPr>
        <w:tab/>
      </w:r>
      <w:r>
        <w:rPr>
          <w:noProof/>
        </w:rPr>
        <w:fldChar w:fldCharType="begin"/>
      </w:r>
      <w:r>
        <w:rPr>
          <w:noProof/>
        </w:rPr>
        <w:instrText xml:space="preserve"> PAGEREF _Toc138459028 \h </w:instrText>
      </w:r>
      <w:r>
        <w:rPr>
          <w:noProof/>
        </w:rPr>
      </w:r>
      <w:r>
        <w:rPr>
          <w:noProof/>
        </w:rPr>
        <w:fldChar w:fldCharType="separate"/>
      </w:r>
      <w:r>
        <w:rPr>
          <w:noProof/>
        </w:rPr>
        <w:t>91</w:t>
      </w:r>
      <w:r>
        <w:rPr>
          <w:noProof/>
        </w:rPr>
        <w:fldChar w:fldCharType="end"/>
      </w:r>
    </w:p>
    <w:p w14:paraId="2385776C" w14:textId="77046EB9" w:rsidR="00463A12" w:rsidRDefault="00463A12">
      <w:pPr>
        <w:pStyle w:val="TOC4"/>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4</w:t>
      </w:r>
      <w:r w:rsidRPr="006C02F0">
        <w:rPr>
          <w:noProof/>
          <w:lang w:val="en-IN"/>
        </w:rPr>
        <w:t>.3.1</w:t>
      </w:r>
      <w:r>
        <w:rPr>
          <w:rFonts w:asciiTheme="minorHAnsi" w:eastAsiaTheme="minorEastAsia" w:hAnsiTheme="minorHAnsi" w:cstheme="minorBidi"/>
          <w:noProof/>
          <w:sz w:val="22"/>
          <w:szCs w:val="22"/>
          <w:lang w:eastAsia="en-GB"/>
        </w:rPr>
        <w:tab/>
      </w:r>
      <w:r w:rsidRPr="006C02F0">
        <w:rPr>
          <w:noProof/>
          <w:lang w:val="en-IN"/>
        </w:rPr>
        <w:t>General</w:t>
      </w:r>
      <w:r>
        <w:rPr>
          <w:noProof/>
        </w:rPr>
        <w:tab/>
      </w:r>
      <w:r>
        <w:rPr>
          <w:noProof/>
        </w:rPr>
        <w:fldChar w:fldCharType="begin"/>
      </w:r>
      <w:r>
        <w:rPr>
          <w:noProof/>
        </w:rPr>
        <w:instrText xml:space="preserve"> PAGEREF _Toc138459029 \h </w:instrText>
      </w:r>
      <w:r>
        <w:rPr>
          <w:noProof/>
        </w:rPr>
      </w:r>
      <w:r>
        <w:rPr>
          <w:noProof/>
        </w:rPr>
        <w:fldChar w:fldCharType="separate"/>
      </w:r>
      <w:r>
        <w:rPr>
          <w:noProof/>
        </w:rPr>
        <w:t>91</w:t>
      </w:r>
      <w:r>
        <w:rPr>
          <w:noProof/>
        </w:rPr>
        <w:fldChar w:fldCharType="end"/>
      </w:r>
    </w:p>
    <w:p w14:paraId="5243365C" w14:textId="2F3283B5" w:rsidR="00463A12" w:rsidRDefault="00463A12">
      <w:pPr>
        <w:pStyle w:val="TOC4"/>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4</w:t>
      </w:r>
      <w:r w:rsidRPr="006C02F0">
        <w:rPr>
          <w:noProof/>
          <w:lang w:val="en-IN"/>
        </w:rPr>
        <w:t>.3.2</w:t>
      </w:r>
      <w:r>
        <w:rPr>
          <w:rFonts w:asciiTheme="minorHAnsi" w:eastAsiaTheme="minorEastAsia" w:hAnsiTheme="minorHAnsi" w:cstheme="minorBidi"/>
          <w:noProof/>
          <w:sz w:val="22"/>
          <w:szCs w:val="22"/>
          <w:lang w:eastAsia="en-GB"/>
        </w:rPr>
        <w:tab/>
      </w:r>
      <w:r w:rsidRPr="006C02F0">
        <w:rPr>
          <w:noProof/>
          <w:lang w:val="en-IN"/>
        </w:rPr>
        <w:t xml:space="preserve">Information flows for </w:t>
      </w:r>
      <w:r w:rsidRPr="006C02F0">
        <w:rPr>
          <w:noProof/>
          <w:lang w:val="en-IN" w:eastAsia="zh-CN"/>
        </w:rPr>
        <w:t>short data service</w:t>
      </w:r>
      <w:r>
        <w:rPr>
          <w:noProof/>
        </w:rPr>
        <w:tab/>
      </w:r>
      <w:r>
        <w:rPr>
          <w:noProof/>
        </w:rPr>
        <w:fldChar w:fldCharType="begin"/>
      </w:r>
      <w:r>
        <w:rPr>
          <w:noProof/>
        </w:rPr>
        <w:instrText xml:space="preserve"> PAGEREF _Toc138459030 \h </w:instrText>
      </w:r>
      <w:r>
        <w:rPr>
          <w:noProof/>
        </w:rPr>
      </w:r>
      <w:r>
        <w:rPr>
          <w:noProof/>
        </w:rPr>
        <w:fldChar w:fldCharType="separate"/>
      </w:r>
      <w:r>
        <w:rPr>
          <w:noProof/>
        </w:rPr>
        <w:t>91</w:t>
      </w:r>
      <w:r>
        <w:rPr>
          <w:noProof/>
        </w:rPr>
        <w:fldChar w:fldCharType="end"/>
      </w:r>
    </w:p>
    <w:p w14:paraId="7789563D" w14:textId="6EAA49ED"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lang w:val="en-IN"/>
        </w:rPr>
        <w:t>7.4.3.2.1</w:t>
      </w:r>
      <w:r>
        <w:rPr>
          <w:rFonts w:asciiTheme="minorHAnsi" w:eastAsiaTheme="minorEastAsia" w:hAnsiTheme="minorHAnsi" w:cstheme="minorBidi"/>
          <w:noProof/>
          <w:sz w:val="22"/>
          <w:szCs w:val="22"/>
          <w:lang w:eastAsia="en-GB"/>
        </w:rPr>
        <w:tab/>
      </w:r>
      <w:r w:rsidRPr="006C02F0">
        <w:rPr>
          <w:rFonts w:eastAsia="SimSun"/>
          <w:noProof/>
          <w:lang w:val="en-IN"/>
        </w:rPr>
        <w:t>MCData standalone data request</w:t>
      </w:r>
      <w:r>
        <w:rPr>
          <w:noProof/>
        </w:rPr>
        <w:tab/>
      </w:r>
      <w:r>
        <w:rPr>
          <w:noProof/>
        </w:rPr>
        <w:fldChar w:fldCharType="begin"/>
      </w:r>
      <w:r>
        <w:rPr>
          <w:noProof/>
        </w:rPr>
        <w:instrText xml:space="preserve"> PAGEREF _Toc138459031 \h </w:instrText>
      </w:r>
      <w:r>
        <w:rPr>
          <w:noProof/>
        </w:rPr>
      </w:r>
      <w:r>
        <w:rPr>
          <w:noProof/>
        </w:rPr>
        <w:fldChar w:fldCharType="separate"/>
      </w:r>
      <w:r>
        <w:rPr>
          <w:noProof/>
        </w:rPr>
        <w:t>91</w:t>
      </w:r>
      <w:r>
        <w:rPr>
          <w:noProof/>
        </w:rPr>
        <w:fldChar w:fldCharType="end"/>
      </w:r>
    </w:p>
    <w:p w14:paraId="6ABE54CC" w14:textId="6CEB64A4"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lang w:val="en-IN"/>
        </w:rPr>
        <w:t>7.4.3.2.2</w:t>
      </w:r>
      <w:r>
        <w:rPr>
          <w:rFonts w:asciiTheme="minorHAnsi" w:eastAsiaTheme="minorEastAsia" w:hAnsiTheme="minorHAnsi" w:cstheme="minorBidi"/>
          <w:noProof/>
          <w:sz w:val="22"/>
          <w:szCs w:val="22"/>
          <w:lang w:eastAsia="en-GB"/>
        </w:rPr>
        <w:tab/>
      </w:r>
      <w:r w:rsidRPr="006C02F0">
        <w:rPr>
          <w:rFonts w:eastAsia="SimSun"/>
          <w:noProof/>
          <w:lang w:val="en-IN"/>
        </w:rPr>
        <w:t>MCData data disposition notification</w:t>
      </w:r>
      <w:r>
        <w:rPr>
          <w:noProof/>
        </w:rPr>
        <w:tab/>
      </w:r>
      <w:r>
        <w:rPr>
          <w:noProof/>
        </w:rPr>
        <w:fldChar w:fldCharType="begin"/>
      </w:r>
      <w:r>
        <w:rPr>
          <w:noProof/>
        </w:rPr>
        <w:instrText xml:space="preserve"> PAGEREF _Toc138459032 \h </w:instrText>
      </w:r>
      <w:r>
        <w:rPr>
          <w:noProof/>
        </w:rPr>
      </w:r>
      <w:r>
        <w:rPr>
          <w:noProof/>
        </w:rPr>
        <w:fldChar w:fldCharType="separate"/>
      </w:r>
      <w:r>
        <w:rPr>
          <w:noProof/>
        </w:rPr>
        <w:t>91</w:t>
      </w:r>
      <w:r>
        <w:rPr>
          <w:noProof/>
        </w:rPr>
        <w:fldChar w:fldCharType="end"/>
      </w:r>
    </w:p>
    <w:p w14:paraId="22C81304" w14:textId="395182EB"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lang w:val="en-IN"/>
        </w:rPr>
        <w:t>7.4.3.2.3</w:t>
      </w:r>
      <w:r>
        <w:rPr>
          <w:rFonts w:asciiTheme="minorHAnsi" w:eastAsiaTheme="minorEastAsia" w:hAnsiTheme="minorHAnsi" w:cstheme="minorBidi"/>
          <w:noProof/>
          <w:sz w:val="22"/>
          <w:szCs w:val="22"/>
          <w:lang w:eastAsia="en-GB"/>
        </w:rPr>
        <w:tab/>
      </w:r>
      <w:r w:rsidRPr="006C02F0">
        <w:rPr>
          <w:rFonts w:eastAsia="SimSun"/>
          <w:noProof/>
          <w:lang w:val="en-IN"/>
        </w:rPr>
        <w:t>MCData group standalone data request</w:t>
      </w:r>
      <w:r>
        <w:rPr>
          <w:noProof/>
        </w:rPr>
        <w:tab/>
      </w:r>
      <w:r>
        <w:rPr>
          <w:noProof/>
        </w:rPr>
        <w:fldChar w:fldCharType="begin"/>
      </w:r>
      <w:r>
        <w:rPr>
          <w:noProof/>
        </w:rPr>
        <w:instrText xml:space="preserve"> PAGEREF _Toc138459033 \h </w:instrText>
      </w:r>
      <w:r>
        <w:rPr>
          <w:noProof/>
        </w:rPr>
      </w:r>
      <w:r>
        <w:rPr>
          <w:noProof/>
        </w:rPr>
        <w:fldChar w:fldCharType="separate"/>
      </w:r>
      <w:r>
        <w:rPr>
          <w:noProof/>
        </w:rPr>
        <w:t>91</w:t>
      </w:r>
      <w:r>
        <w:rPr>
          <w:noProof/>
        </w:rPr>
        <w:fldChar w:fldCharType="end"/>
      </w:r>
    </w:p>
    <w:p w14:paraId="708E526C" w14:textId="57E7F603" w:rsidR="00463A12" w:rsidRDefault="00463A12">
      <w:pPr>
        <w:pStyle w:val="TOC4"/>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4</w:t>
      </w:r>
      <w:r w:rsidRPr="006C02F0">
        <w:rPr>
          <w:noProof/>
          <w:lang w:val="en-IN"/>
        </w:rPr>
        <w:t>.3.3</w:t>
      </w:r>
      <w:r>
        <w:rPr>
          <w:rFonts w:asciiTheme="minorHAnsi" w:eastAsiaTheme="minorEastAsia" w:hAnsiTheme="minorHAnsi" w:cstheme="minorBidi"/>
          <w:noProof/>
          <w:sz w:val="22"/>
          <w:szCs w:val="22"/>
          <w:lang w:eastAsia="en-GB"/>
        </w:rPr>
        <w:tab/>
      </w:r>
      <w:r w:rsidRPr="006C02F0">
        <w:rPr>
          <w:noProof/>
          <w:lang w:val="en-IN" w:eastAsia="zh-CN"/>
        </w:rPr>
        <w:t>One-to-one standalone short data service using signalling control plane</w:t>
      </w:r>
      <w:r>
        <w:rPr>
          <w:noProof/>
        </w:rPr>
        <w:tab/>
      </w:r>
      <w:r>
        <w:rPr>
          <w:noProof/>
        </w:rPr>
        <w:fldChar w:fldCharType="begin"/>
      </w:r>
      <w:r>
        <w:rPr>
          <w:noProof/>
        </w:rPr>
        <w:instrText xml:space="preserve"> PAGEREF _Toc138459034 \h </w:instrText>
      </w:r>
      <w:r>
        <w:rPr>
          <w:noProof/>
        </w:rPr>
      </w:r>
      <w:r>
        <w:rPr>
          <w:noProof/>
        </w:rPr>
        <w:fldChar w:fldCharType="separate"/>
      </w:r>
      <w:r>
        <w:rPr>
          <w:noProof/>
        </w:rPr>
        <w:t>92</w:t>
      </w:r>
      <w:r>
        <w:rPr>
          <w:noProof/>
        </w:rPr>
        <w:fldChar w:fldCharType="end"/>
      </w:r>
    </w:p>
    <w:p w14:paraId="1EFCEE80" w14:textId="2E222785"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4</w:t>
      </w:r>
      <w:r w:rsidRPr="006C02F0">
        <w:rPr>
          <w:noProof/>
          <w:lang w:val="en-IN"/>
        </w:rPr>
        <w:t>.3.3.</w:t>
      </w:r>
      <w:r w:rsidRPr="006C02F0">
        <w:rPr>
          <w:noProof/>
          <w:lang w:val="en-IN" w:eastAsia="zh-CN"/>
        </w:rPr>
        <w:t>1</w:t>
      </w:r>
      <w:r>
        <w:rPr>
          <w:rFonts w:asciiTheme="minorHAnsi" w:eastAsiaTheme="minorEastAsia" w:hAnsiTheme="minorHAnsi" w:cstheme="minorBidi"/>
          <w:noProof/>
          <w:sz w:val="22"/>
          <w:szCs w:val="22"/>
          <w:lang w:eastAsia="en-GB"/>
        </w:rPr>
        <w:tab/>
      </w:r>
      <w:r w:rsidRPr="006C02F0">
        <w:rPr>
          <w:noProof/>
          <w:lang w:val="en-IN" w:eastAsia="zh-CN"/>
        </w:rPr>
        <w:t>General</w:t>
      </w:r>
      <w:r>
        <w:rPr>
          <w:noProof/>
        </w:rPr>
        <w:tab/>
      </w:r>
      <w:r>
        <w:rPr>
          <w:noProof/>
        </w:rPr>
        <w:fldChar w:fldCharType="begin"/>
      </w:r>
      <w:r>
        <w:rPr>
          <w:noProof/>
        </w:rPr>
        <w:instrText xml:space="preserve"> PAGEREF _Toc138459035 \h </w:instrText>
      </w:r>
      <w:r>
        <w:rPr>
          <w:noProof/>
        </w:rPr>
      </w:r>
      <w:r>
        <w:rPr>
          <w:noProof/>
        </w:rPr>
        <w:fldChar w:fldCharType="separate"/>
      </w:r>
      <w:r>
        <w:rPr>
          <w:noProof/>
        </w:rPr>
        <w:t>92</w:t>
      </w:r>
      <w:r>
        <w:rPr>
          <w:noProof/>
        </w:rPr>
        <w:fldChar w:fldCharType="end"/>
      </w:r>
    </w:p>
    <w:p w14:paraId="68566250" w14:textId="3425C8A8"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lastRenderedPageBreak/>
        <w:t>7</w:t>
      </w:r>
      <w:r w:rsidRPr="006C02F0">
        <w:rPr>
          <w:noProof/>
          <w:lang w:val="en-IN"/>
        </w:rPr>
        <w:t>.</w:t>
      </w:r>
      <w:r w:rsidRPr="006C02F0">
        <w:rPr>
          <w:noProof/>
          <w:lang w:val="en-IN" w:eastAsia="zh-CN"/>
        </w:rPr>
        <w:t>4</w:t>
      </w:r>
      <w:r w:rsidRPr="006C02F0">
        <w:rPr>
          <w:noProof/>
          <w:lang w:val="en-IN"/>
        </w:rPr>
        <w:t>.3.3.</w:t>
      </w:r>
      <w:r w:rsidRPr="006C02F0">
        <w:rPr>
          <w:noProof/>
          <w:lang w:val="en-IN" w:eastAsia="zh-CN"/>
        </w:rPr>
        <w:t>2</w:t>
      </w:r>
      <w:r>
        <w:rPr>
          <w:rFonts w:asciiTheme="minorHAnsi" w:eastAsiaTheme="minorEastAsia" w:hAnsiTheme="minorHAnsi" w:cstheme="minorBidi"/>
          <w:noProof/>
          <w:sz w:val="22"/>
          <w:szCs w:val="22"/>
          <w:lang w:eastAsia="en-GB"/>
        </w:rPr>
        <w:tab/>
      </w:r>
      <w:r w:rsidRPr="006C02F0">
        <w:rPr>
          <w:noProof/>
          <w:lang w:val="en-IN" w:eastAsia="zh-CN"/>
        </w:rPr>
        <w:t>Procedure</w:t>
      </w:r>
      <w:r>
        <w:rPr>
          <w:noProof/>
        </w:rPr>
        <w:tab/>
      </w:r>
      <w:r>
        <w:rPr>
          <w:noProof/>
        </w:rPr>
        <w:fldChar w:fldCharType="begin"/>
      </w:r>
      <w:r>
        <w:rPr>
          <w:noProof/>
        </w:rPr>
        <w:instrText xml:space="preserve"> PAGEREF _Toc138459036 \h </w:instrText>
      </w:r>
      <w:r>
        <w:rPr>
          <w:noProof/>
        </w:rPr>
      </w:r>
      <w:r>
        <w:rPr>
          <w:noProof/>
        </w:rPr>
        <w:fldChar w:fldCharType="separate"/>
      </w:r>
      <w:r>
        <w:rPr>
          <w:noProof/>
        </w:rPr>
        <w:t>92</w:t>
      </w:r>
      <w:r>
        <w:rPr>
          <w:noProof/>
        </w:rPr>
        <w:fldChar w:fldCharType="end"/>
      </w:r>
    </w:p>
    <w:p w14:paraId="550691A5" w14:textId="7161FE37" w:rsidR="00463A12" w:rsidRDefault="00463A12">
      <w:pPr>
        <w:pStyle w:val="TOC4"/>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4</w:t>
      </w:r>
      <w:r w:rsidRPr="006C02F0">
        <w:rPr>
          <w:noProof/>
          <w:lang w:val="en-IN"/>
        </w:rPr>
        <w:t>.3.4</w:t>
      </w:r>
      <w:r>
        <w:rPr>
          <w:rFonts w:asciiTheme="minorHAnsi" w:eastAsiaTheme="minorEastAsia" w:hAnsiTheme="minorHAnsi" w:cstheme="minorBidi"/>
          <w:noProof/>
          <w:sz w:val="22"/>
          <w:szCs w:val="22"/>
          <w:lang w:eastAsia="en-GB"/>
        </w:rPr>
        <w:tab/>
      </w:r>
      <w:r w:rsidRPr="006C02F0">
        <w:rPr>
          <w:noProof/>
          <w:lang w:val="en-IN"/>
        </w:rPr>
        <w:t xml:space="preserve">Group standalone </w:t>
      </w:r>
      <w:r w:rsidRPr="006C02F0">
        <w:rPr>
          <w:noProof/>
          <w:lang w:val="en-IN" w:eastAsia="zh-CN"/>
        </w:rPr>
        <w:t>short data service using signalling control plane</w:t>
      </w:r>
      <w:r>
        <w:rPr>
          <w:noProof/>
        </w:rPr>
        <w:tab/>
      </w:r>
      <w:r>
        <w:rPr>
          <w:noProof/>
        </w:rPr>
        <w:fldChar w:fldCharType="begin"/>
      </w:r>
      <w:r>
        <w:rPr>
          <w:noProof/>
        </w:rPr>
        <w:instrText xml:space="preserve"> PAGEREF _Toc138459037 \h </w:instrText>
      </w:r>
      <w:r>
        <w:rPr>
          <w:noProof/>
        </w:rPr>
      </w:r>
      <w:r>
        <w:rPr>
          <w:noProof/>
        </w:rPr>
        <w:fldChar w:fldCharType="separate"/>
      </w:r>
      <w:r>
        <w:rPr>
          <w:noProof/>
        </w:rPr>
        <w:t>93</w:t>
      </w:r>
      <w:r>
        <w:rPr>
          <w:noProof/>
        </w:rPr>
        <w:fldChar w:fldCharType="end"/>
      </w:r>
    </w:p>
    <w:p w14:paraId="780E4712" w14:textId="61F9A9E9"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4</w:t>
      </w:r>
      <w:r w:rsidRPr="006C02F0">
        <w:rPr>
          <w:noProof/>
          <w:lang w:val="en-IN"/>
        </w:rPr>
        <w:t>.3.4.</w:t>
      </w:r>
      <w:r w:rsidRPr="006C02F0">
        <w:rPr>
          <w:noProof/>
          <w:lang w:val="en-IN" w:eastAsia="zh-CN"/>
        </w:rPr>
        <w:t>1</w:t>
      </w:r>
      <w:r>
        <w:rPr>
          <w:rFonts w:asciiTheme="minorHAnsi" w:eastAsiaTheme="minorEastAsia" w:hAnsiTheme="minorHAnsi" w:cstheme="minorBidi"/>
          <w:noProof/>
          <w:sz w:val="22"/>
          <w:szCs w:val="22"/>
          <w:lang w:eastAsia="en-GB"/>
        </w:rPr>
        <w:tab/>
      </w:r>
      <w:r w:rsidRPr="006C02F0">
        <w:rPr>
          <w:noProof/>
          <w:lang w:val="en-IN" w:eastAsia="zh-CN"/>
        </w:rPr>
        <w:t>General</w:t>
      </w:r>
      <w:r>
        <w:rPr>
          <w:noProof/>
        </w:rPr>
        <w:tab/>
      </w:r>
      <w:r>
        <w:rPr>
          <w:noProof/>
        </w:rPr>
        <w:fldChar w:fldCharType="begin"/>
      </w:r>
      <w:r>
        <w:rPr>
          <w:noProof/>
        </w:rPr>
        <w:instrText xml:space="preserve"> PAGEREF _Toc138459038 \h </w:instrText>
      </w:r>
      <w:r>
        <w:rPr>
          <w:noProof/>
        </w:rPr>
      </w:r>
      <w:r>
        <w:rPr>
          <w:noProof/>
        </w:rPr>
        <w:fldChar w:fldCharType="separate"/>
      </w:r>
      <w:r>
        <w:rPr>
          <w:noProof/>
        </w:rPr>
        <w:t>93</w:t>
      </w:r>
      <w:r>
        <w:rPr>
          <w:noProof/>
        </w:rPr>
        <w:fldChar w:fldCharType="end"/>
      </w:r>
    </w:p>
    <w:p w14:paraId="56C97F77" w14:textId="54D57C9E"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4</w:t>
      </w:r>
      <w:r w:rsidRPr="006C02F0">
        <w:rPr>
          <w:noProof/>
          <w:lang w:val="en-IN"/>
        </w:rPr>
        <w:t>.3.4.</w:t>
      </w:r>
      <w:r w:rsidRPr="006C02F0">
        <w:rPr>
          <w:noProof/>
          <w:lang w:val="en-IN" w:eastAsia="zh-CN"/>
        </w:rPr>
        <w:t>2</w:t>
      </w:r>
      <w:r>
        <w:rPr>
          <w:rFonts w:asciiTheme="minorHAnsi" w:eastAsiaTheme="minorEastAsia" w:hAnsiTheme="minorHAnsi" w:cstheme="minorBidi"/>
          <w:noProof/>
          <w:sz w:val="22"/>
          <w:szCs w:val="22"/>
          <w:lang w:eastAsia="en-GB"/>
        </w:rPr>
        <w:tab/>
      </w:r>
      <w:r w:rsidRPr="006C02F0">
        <w:rPr>
          <w:noProof/>
          <w:lang w:val="en-IN" w:eastAsia="zh-CN"/>
        </w:rPr>
        <w:t>Procedure</w:t>
      </w:r>
      <w:r>
        <w:rPr>
          <w:noProof/>
        </w:rPr>
        <w:tab/>
      </w:r>
      <w:r>
        <w:rPr>
          <w:noProof/>
        </w:rPr>
        <w:fldChar w:fldCharType="begin"/>
      </w:r>
      <w:r>
        <w:rPr>
          <w:noProof/>
        </w:rPr>
        <w:instrText xml:space="preserve"> PAGEREF _Toc138459039 \h </w:instrText>
      </w:r>
      <w:r>
        <w:rPr>
          <w:noProof/>
        </w:rPr>
      </w:r>
      <w:r>
        <w:rPr>
          <w:noProof/>
        </w:rPr>
        <w:fldChar w:fldCharType="separate"/>
      </w:r>
      <w:r>
        <w:rPr>
          <w:noProof/>
        </w:rPr>
        <w:t>94</w:t>
      </w:r>
      <w:r>
        <w:rPr>
          <w:noProof/>
        </w:rPr>
        <w:fldChar w:fldCharType="end"/>
      </w:r>
    </w:p>
    <w:p w14:paraId="0B2BD0E0" w14:textId="7AF9047E" w:rsidR="00463A12" w:rsidRDefault="00463A12">
      <w:pPr>
        <w:pStyle w:val="TOC4"/>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4</w:t>
      </w:r>
      <w:r w:rsidRPr="006C02F0">
        <w:rPr>
          <w:noProof/>
          <w:lang w:val="en-IN"/>
        </w:rPr>
        <w:t>.3.5</w:t>
      </w:r>
      <w:r>
        <w:rPr>
          <w:rFonts w:asciiTheme="minorHAnsi" w:eastAsiaTheme="minorEastAsia" w:hAnsiTheme="minorHAnsi" w:cstheme="minorBidi"/>
          <w:noProof/>
          <w:sz w:val="22"/>
          <w:szCs w:val="22"/>
          <w:lang w:eastAsia="en-GB"/>
        </w:rPr>
        <w:tab/>
      </w:r>
      <w:r w:rsidRPr="006C02F0">
        <w:rPr>
          <w:noProof/>
          <w:lang w:val="en-IN"/>
        </w:rPr>
        <w:t>Void</w:t>
      </w:r>
      <w:r>
        <w:rPr>
          <w:noProof/>
        </w:rPr>
        <w:tab/>
      </w:r>
      <w:r>
        <w:rPr>
          <w:noProof/>
        </w:rPr>
        <w:fldChar w:fldCharType="begin"/>
      </w:r>
      <w:r>
        <w:rPr>
          <w:noProof/>
        </w:rPr>
        <w:instrText xml:space="preserve"> PAGEREF _Toc138459040 \h </w:instrText>
      </w:r>
      <w:r>
        <w:rPr>
          <w:noProof/>
        </w:rPr>
      </w:r>
      <w:r>
        <w:rPr>
          <w:noProof/>
        </w:rPr>
        <w:fldChar w:fldCharType="separate"/>
      </w:r>
      <w:r>
        <w:rPr>
          <w:noProof/>
        </w:rPr>
        <w:t>95</w:t>
      </w:r>
      <w:r>
        <w:rPr>
          <w:noProof/>
        </w:rPr>
        <w:fldChar w:fldCharType="end"/>
      </w:r>
    </w:p>
    <w:p w14:paraId="2AF8D048" w14:textId="2C40D573" w:rsidR="00463A12" w:rsidRDefault="00463A12">
      <w:pPr>
        <w:pStyle w:val="TOC4"/>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4</w:t>
      </w:r>
      <w:r w:rsidRPr="006C02F0">
        <w:rPr>
          <w:noProof/>
          <w:lang w:val="en-IN"/>
        </w:rPr>
        <w:t>.3.6</w:t>
      </w:r>
      <w:r>
        <w:rPr>
          <w:rFonts w:asciiTheme="minorHAnsi" w:eastAsiaTheme="minorEastAsia" w:hAnsiTheme="minorHAnsi" w:cstheme="minorBidi"/>
          <w:noProof/>
          <w:sz w:val="22"/>
          <w:szCs w:val="22"/>
          <w:lang w:eastAsia="en-GB"/>
        </w:rPr>
        <w:tab/>
      </w:r>
      <w:r w:rsidRPr="006C02F0">
        <w:rPr>
          <w:noProof/>
          <w:lang w:val="en-IN"/>
        </w:rPr>
        <w:t xml:space="preserve">Group standalone </w:t>
      </w:r>
      <w:r w:rsidRPr="006C02F0">
        <w:rPr>
          <w:noProof/>
          <w:lang w:val="en-IN" w:eastAsia="zh-CN"/>
        </w:rPr>
        <w:t>short data service with MCData message store</w:t>
      </w:r>
      <w:r>
        <w:rPr>
          <w:noProof/>
        </w:rPr>
        <w:tab/>
      </w:r>
      <w:r>
        <w:rPr>
          <w:noProof/>
        </w:rPr>
        <w:fldChar w:fldCharType="begin"/>
      </w:r>
      <w:r>
        <w:rPr>
          <w:noProof/>
        </w:rPr>
        <w:instrText xml:space="preserve"> PAGEREF _Toc138459041 \h </w:instrText>
      </w:r>
      <w:r>
        <w:rPr>
          <w:noProof/>
        </w:rPr>
      </w:r>
      <w:r>
        <w:rPr>
          <w:noProof/>
        </w:rPr>
        <w:fldChar w:fldCharType="separate"/>
      </w:r>
      <w:r>
        <w:rPr>
          <w:noProof/>
        </w:rPr>
        <w:t>95</w:t>
      </w:r>
      <w:r>
        <w:rPr>
          <w:noProof/>
        </w:rPr>
        <w:fldChar w:fldCharType="end"/>
      </w:r>
    </w:p>
    <w:p w14:paraId="265B28C2" w14:textId="6902CBA4"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4</w:t>
      </w:r>
      <w:r w:rsidRPr="006C02F0">
        <w:rPr>
          <w:noProof/>
          <w:lang w:val="en-IN"/>
        </w:rPr>
        <w:t>.3.6.</w:t>
      </w:r>
      <w:r w:rsidRPr="006C02F0">
        <w:rPr>
          <w:noProof/>
          <w:lang w:val="en-IN" w:eastAsia="zh-CN"/>
        </w:rPr>
        <w:t>1</w:t>
      </w:r>
      <w:r>
        <w:rPr>
          <w:rFonts w:asciiTheme="minorHAnsi" w:eastAsiaTheme="minorEastAsia" w:hAnsiTheme="minorHAnsi" w:cstheme="minorBidi"/>
          <w:noProof/>
          <w:sz w:val="22"/>
          <w:szCs w:val="22"/>
          <w:lang w:eastAsia="en-GB"/>
        </w:rPr>
        <w:tab/>
      </w:r>
      <w:r w:rsidRPr="006C02F0">
        <w:rPr>
          <w:noProof/>
          <w:lang w:val="en-IN" w:eastAsia="zh-CN"/>
        </w:rPr>
        <w:t>General</w:t>
      </w:r>
      <w:r>
        <w:rPr>
          <w:noProof/>
        </w:rPr>
        <w:tab/>
      </w:r>
      <w:r>
        <w:rPr>
          <w:noProof/>
        </w:rPr>
        <w:fldChar w:fldCharType="begin"/>
      </w:r>
      <w:r>
        <w:rPr>
          <w:noProof/>
        </w:rPr>
        <w:instrText xml:space="preserve"> PAGEREF _Toc138459042 \h </w:instrText>
      </w:r>
      <w:r>
        <w:rPr>
          <w:noProof/>
        </w:rPr>
      </w:r>
      <w:r>
        <w:rPr>
          <w:noProof/>
        </w:rPr>
        <w:fldChar w:fldCharType="separate"/>
      </w:r>
      <w:r>
        <w:rPr>
          <w:noProof/>
        </w:rPr>
        <w:t>95</w:t>
      </w:r>
      <w:r>
        <w:rPr>
          <w:noProof/>
        </w:rPr>
        <w:fldChar w:fldCharType="end"/>
      </w:r>
    </w:p>
    <w:p w14:paraId="123762B6" w14:textId="3EFF9A57"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4</w:t>
      </w:r>
      <w:r w:rsidRPr="006C02F0">
        <w:rPr>
          <w:noProof/>
          <w:lang w:val="en-IN"/>
        </w:rPr>
        <w:t>.3.6.</w:t>
      </w:r>
      <w:r w:rsidRPr="006C02F0">
        <w:rPr>
          <w:noProof/>
          <w:lang w:val="en-IN" w:eastAsia="zh-CN"/>
        </w:rPr>
        <w:t>2</w:t>
      </w:r>
      <w:r>
        <w:rPr>
          <w:rFonts w:asciiTheme="minorHAnsi" w:eastAsiaTheme="minorEastAsia" w:hAnsiTheme="minorHAnsi" w:cstheme="minorBidi"/>
          <w:noProof/>
          <w:sz w:val="22"/>
          <w:szCs w:val="22"/>
          <w:lang w:eastAsia="en-GB"/>
        </w:rPr>
        <w:tab/>
      </w:r>
      <w:r w:rsidRPr="006C02F0">
        <w:rPr>
          <w:noProof/>
          <w:lang w:val="en-IN" w:eastAsia="zh-CN"/>
        </w:rPr>
        <w:t>Procedure</w:t>
      </w:r>
      <w:r>
        <w:rPr>
          <w:noProof/>
        </w:rPr>
        <w:tab/>
      </w:r>
      <w:r>
        <w:rPr>
          <w:noProof/>
        </w:rPr>
        <w:fldChar w:fldCharType="begin"/>
      </w:r>
      <w:r>
        <w:rPr>
          <w:noProof/>
        </w:rPr>
        <w:instrText xml:space="preserve"> PAGEREF _Toc138459043 \h </w:instrText>
      </w:r>
      <w:r>
        <w:rPr>
          <w:noProof/>
        </w:rPr>
      </w:r>
      <w:r>
        <w:rPr>
          <w:noProof/>
        </w:rPr>
        <w:fldChar w:fldCharType="separate"/>
      </w:r>
      <w:r>
        <w:rPr>
          <w:noProof/>
        </w:rPr>
        <w:t>95</w:t>
      </w:r>
      <w:r>
        <w:rPr>
          <w:noProof/>
        </w:rPr>
        <w:fldChar w:fldCharType="end"/>
      </w:r>
    </w:p>
    <w:p w14:paraId="71D2977D" w14:textId="7D8A70F4" w:rsidR="00463A12" w:rsidRDefault="00463A12">
      <w:pPr>
        <w:pStyle w:val="TOC2"/>
        <w:rPr>
          <w:rFonts w:asciiTheme="minorHAnsi" w:eastAsiaTheme="minorEastAsia" w:hAnsiTheme="minorHAnsi" w:cstheme="minorBidi"/>
          <w:noProof/>
          <w:sz w:val="22"/>
          <w:szCs w:val="22"/>
          <w:lang w:eastAsia="en-GB"/>
        </w:rPr>
      </w:pPr>
      <w:r>
        <w:rPr>
          <w:noProof/>
          <w:lang w:eastAsia="zh-CN"/>
        </w:rPr>
        <w:t>7.5</w:t>
      </w:r>
      <w:r>
        <w:rPr>
          <w:rFonts w:asciiTheme="minorHAnsi" w:eastAsiaTheme="minorEastAsia" w:hAnsiTheme="minorHAnsi" w:cstheme="minorBidi"/>
          <w:noProof/>
          <w:sz w:val="22"/>
          <w:szCs w:val="22"/>
          <w:lang w:eastAsia="en-GB"/>
        </w:rPr>
        <w:tab/>
      </w:r>
      <w:r>
        <w:rPr>
          <w:noProof/>
          <w:lang w:eastAsia="zh-CN"/>
        </w:rPr>
        <w:t>File distribution</w:t>
      </w:r>
      <w:r>
        <w:rPr>
          <w:noProof/>
        </w:rPr>
        <w:tab/>
      </w:r>
      <w:r>
        <w:rPr>
          <w:noProof/>
        </w:rPr>
        <w:fldChar w:fldCharType="begin"/>
      </w:r>
      <w:r>
        <w:rPr>
          <w:noProof/>
        </w:rPr>
        <w:instrText xml:space="preserve"> PAGEREF _Toc138459044 \h </w:instrText>
      </w:r>
      <w:r>
        <w:rPr>
          <w:noProof/>
        </w:rPr>
      </w:r>
      <w:r>
        <w:rPr>
          <w:noProof/>
        </w:rPr>
        <w:fldChar w:fldCharType="separate"/>
      </w:r>
      <w:r>
        <w:rPr>
          <w:noProof/>
        </w:rPr>
        <w:t>96</w:t>
      </w:r>
      <w:r>
        <w:rPr>
          <w:noProof/>
        </w:rPr>
        <w:fldChar w:fldCharType="end"/>
      </w:r>
    </w:p>
    <w:p w14:paraId="370A792B" w14:textId="1F64BD53" w:rsidR="00463A12" w:rsidRDefault="00463A12">
      <w:pPr>
        <w:pStyle w:val="TOC3"/>
        <w:rPr>
          <w:rFonts w:asciiTheme="minorHAnsi" w:eastAsiaTheme="minorEastAsia" w:hAnsiTheme="minorHAnsi" w:cstheme="minorBidi"/>
          <w:noProof/>
          <w:sz w:val="22"/>
          <w:szCs w:val="22"/>
          <w:lang w:eastAsia="en-GB"/>
        </w:rPr>
      </w:pPr>
      <w:r>
        <w:rPr>
          <w:noProof/>
          <w:lang w:eastAsia="zh-CN"/>
        </w:rPr>
        <w:t>7.5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_Toc138459045 \h </w:instrText>
      </w:r>
      <w:r>
        <w:rPr>
          <w:noProof/>
        </w:rPr>
      </w:r>
      <w:r>
        <w:rPr>
          <w:noProof/>
        </w:rPr>
        <w:fldChar w:fldCharType="separate"/>
      </w:r>
      <w:r>
        <w:rPr>
          <w:noProof/>
        </w:rPr>
        <w:t>96</w:t>
      </w:r>
      <w:r>
        <w:rPr>
          <w:noProof/>
        </w:rPr>
        <w:fldChar w:fldCharType="end"/>
      </w:r>
    </w:p>
    <w:p w14:paraId="27D729AF" w14:textId="075EC2D2" w:rsidR="00463A12" w:rsidRDefault="00463A12">
      <w:pPr>
        <w:pStyle w:val="TOC3"/>
        <w:rPr>
          <w:rFonts w:asciiTheme="minorHAnsi" w:eastAsiaTheme="minorEastAsia" w:hAnsiTheme="minorHAnsi" w:cstheme="minorBidi"/>
          <w:noProof/>
          <w:sz w:val="22"/>
          <w:szCs w:val="22"/>
          <w:lang w:eastAsia="en-GB"/>
        </w:rPr>
      </w:pPr>
      <w:r>
        <w:rPr>
          <w:noProof/>
          <w:lang w:eastAsia="zh-CN"/>
        </w:rPr>
        <w:t>7.5.2</w:t>
      </w:r>
      <w:r>
        <w:rPr>
          <w:rFonts w:asciiTheme="minorHAnsi" w:eastAsiaTheme="minorEastAsia" w:hAnsiTheme="minorHAnsi" w:cstheme="minorBidi"/>
          <w:noProof/>
          <w:sz w:val="22"/>
          <w:szCs w:val="22"/>
          <w:lang w:eastAsia="en-GB"/>
        </w:rPr>
        <w:tab/>
      </w:r>
      <w:r>
        <w:rPr>
          <w:noProof/>
          <w:lang w:eastAsia="zh-CN"/>
        </w:rPr>
        <w:t>File distribution for on-network</w:t>
      </w:r>
      <w:r>
        <w:rPr>
          <w:noProof/>
        </w:rPr>
        <w:tab/>
      </w:r>
      <w:r>
        <w:rPr>
          <w:noProof/>
        </w:rPr>
        <w:fldChar w:fldCharType="begin"/>
      </w:r>
      <w:r>
        <w:rPr>
          <w:noProof/>
        </w:rPr>
        <w:instrText xml:space="preserve"> PAGEREF _Toc138459046 \h </w:instrText>
      </w:r>
      <w:r>
        <w:rPr>
          <w:noProof/>
        </w:rPr>
      </w:r>
      <w:r>
        <w:rPr>
          <w:noProof/>
        </w:rPr>
        <w:fldChar w:fldCharType="separate"/>
      </w:r>
      <w:r>
        <w:rPr>
          <w:noProof/>
        </w:rPr>
        <w:t>96</w:t>
      </w:r>
      <w:r>
        <w:rPr>
          <w:noProof/>
        </w:rPr>
        <w:fldChar w:fldCharType="end"/>
      </w:r>
    </w:p>
    <w:p w14:paraId="0466E7DC" w14:textId="4199B361" w:rsidR="00463A12" w:rsidRDefault="00463A12">
      <w:pPr>
        <w:pStyle w:val="TOC4"/>
        <w:rPr>
          <w:rFonts w:asciiTheme="minorHAnsi" w:eastAsiaTheme="minorEastAsia" w:hAnsiTheme="minorHAnsi" w:cstheme="minorBidi"/>
          <w:noProof/>
          <w:sz w:val="22"/>
          <w:szCs w:val="22"/>
          <w:lang w:eastAsia="en-GB"/>
        </w:rPr>
      </w:pPr>
      <w:r>
        <w:rPr>
          <w:noProof/>
          <w:lang w:eastAsia="zh-CN"/>
        </w:rPr>
        <w:t>7.5</w:t>
      </w:r>
      <w:r>
        <w:rPr>
          <w:noProof/>
        </w:rPr>
        <w:t>.2.1</w:t>
      </w:r>
      <w:r>
        <w:rPr>
          <w:rFonts w:asciiTheme="minorHAnsi" w:eastAsiaTheme="minorEastAsia" w:hAnsiTheme="minorHAnsi" w:cstheme="minorBidi"/>
          <w:noProof/>
          <w:sz w:val="22"/>
          <w:szCs w:val="22"/>
          <w:lang w:eastAsia="en-GB"/>
        </w:rPr>
        <w:tab/>
      </w:r>
      <w:r>
        <w:rPr>
          <w:noProof/>
        </w:rPr>
        <w:t>Information flows for f</w:t>
      </w:r>
      <w:r>
        <w:rPr>
          <w:noProof/>
          <w:lang w:eastAsia="zh-CN"/>
        </w:rPr>
        <w:t>ile distribution</w:t>
      </w:r>
      <w:r>
        <w:rPr>
          <w:noProof/>
        </w:rPr>
        <w:tab/>
      </w:r>
      <w:r>
        <w:rPr>
          <w:noProof/>
        </w:rPr>
        <w:fldChar w:fldCharType="begin"/>
      </w:r>
      <w:r>
        <w:rPr>
          <w:noProof/>
        </w:rPr>
        <w:instrText xml:space="preserve"> PAGEREF _Toc138459047 \h </w:instrText>
      </w:r>
      <w:r>
        <w:rPr>
          <w:noProof/>
        </w:rPr>
      </w:r>
      <w:r>
        <w:rPr>
          <w:noProof/>
        </w:rPr>
        <w:fldChar w:fldCharType="separate"/>
      </w:r>
      <w:r>
        <w:rPr>
          <w:noProof/>
        </w:rPr>
        <w:t>96</w:t>
      </w:r>
      <w:r>
        <w:rPr>
          <w:noProof/>
        </w:rPr>
        <w:fldChar w:fldCharType="end"/>
      </w:r>
    </w:p>
    <w:p w14:paraId="7AD988C2" w14:textId="56702F92"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7.5.2.1.1</w:t>
      </w:r>
      <w:r>
        <w:rPr>
          <w:rFonts w:asciiTheme="minorHAnsi" w:eastAsiaTheme="minorEastAsia" w:hAnsiTheme="minorHAnsi" w:cstheme="minorBidi"/>
          <w:noProof/>
          <w:sz w:val="22"/>
          <w:szCs w:val="22"/>
          <w:lang w:eastAsia="en-GB"/>
        </w:rPr>
        <w:tab/>
      </w:r>
      <w:r w:rsidRPr="006C02F0">
        <w:rPr>
          <w:rFonts w:eastAsia="SimSun"/>
          <w:noProof/>
        </w:rPr>
        <w:t>MCData upload data request</w:t>
      </w:r>
      <w:r>
        <w:rPr>
          <w:noProof/>
        </w:rPr>
        <w:tab/>
      </w:r>
      <w:r>
        <w:rPr>
          <w:noProof/>
        </w:rPr>
        <w:fldChar w:fldCharType="begin"/>
      </w:r>
      <w:r>
        <w:rPr>
          <w:noProof/>
        </w:rPr>
        <w:instrText xml:space="preserve"> PAGEREF _Toc138459048 \h </w:instrText>
      </w:r>
      <w:r>
        <w:rPr>
          <w:noProof/>
        </w:rPr>
      </w:r>
      <w:r>
        <w:rPr>
          <w:noProof/>
        </w:rPr>
        <w:fldChar w:fldCharType="separate"/>
      </w:r>
      <w:r>
        <w:rPr>
          <w:noProof/>
        </w:rPr>
        <w:t>96</w:t>
      </w:r>
      <w:r>
        <w:rPr>
          <w:noProof/>
        </w:rPr>
        <w:fldChar w:fldCharType="end"/>
      </w:r>
    </w:p>
    <w:p w14:paraId="06607045" w14:textId="79D1AB7B"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7.5.2.1.2</w:t>
      </w:r>
      <w:r>
        <w:rPr>
          <w:rFonts w:asciiTheme="minorHAnsi" w:eastAsiaTheme="minorEastAsia" w:hAnsiTheme="minorHAnsi" w:cstheme="minorBidi"/>
          <w:noProof/>
          <w:sz w:val="22"/>
          <w:szCs w:val="22"/>
          <w:lang w:eastAsia="en-GB"/>
        </w:rPr>
        <w:tab/>
      </w:r>
      <w:r w:rsidRPr="006C02F0">
        <w:rPr>
          <w:rFonts w:eastAsia="SimSun"/>
          <w:noProof/>
        </w:rPr>
        <w:t>MCData upload data response</w:t>
      </w:r>
      <w:r>
        <w:rPr>
          <w:noProof/>
        </w:rPr>
        <w:tab/>
      </w:r>
      <w:r>
        <w:rPr>
          <w:noProof/>
        </w:rPr>
        <w:fldChar w:fldCharType="begin"/>
      </w:r>
      <w:r>
        <w:rPr>
          <w:noProof/>
        </w:rPr>
        <w:instrText xml:space="preserve"> PAGEREF _Toc138459049 \h </w:instrText>
      </w:r>
      <w:r>
        <w:rPr>
          <w:noProof/>
        </w:rPr>
      </w:r>
      <w:r>
        <w:rPr>
          <w:noProof/>
        </w:rPr>
        <w:fldChar w:fldCharType="separate"/>
      </w:r>
      <w:r>
        <w:rPr>
          <w:noProof/>
        </w:rPr>
        <w:t>96</w:t>
      </w:r>
      <w:r>
        <w:rPr>
          <w:noProof/>
        </w:rPr>
        <w:fldChar w:fldCharType="end"/>
      </w:r>
    </w:p>
    <w:p w14:paraId="3CBFA8DC" w14:textId="697BE1C3"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7.5.2.1.3</w:t>
      </w:r>
      <w:r>
        <w:rPr>
          <w:rFonts w:asciiTheme="minorHAnsi" w:eastAsiaTheme="minorEastAsia" w:hAnsiTheme="minorHAnsi" w:cstheme="minorBidi"/>
          <w:noProof/>
          <w:sz w:val="22"/>
          <w:szCs w:val="22"/>
          <w:lang w:eastAsia="en-GB"/>
        </w:rPr>
        <w:tab/>
      </w:r>
      <w:r w:rsidRPr="006C02F0">
        <w:rPr>
          <w:rFonts w:eastAsia="SimSun"/>
          <w:noProof/>
        </w:rPr>
        <w:t>MCData download data request</w:t>
      </w:r>
      <w:r>
        <w:rPr>
          <w:noProof/>
        </w:rPr>
        <w:tab/>
      </w:r>
      <w:r>
        <w:rPr>
          <w:noProof/>
        </w:rPr>
        <w:fldChar w:fldCharType="begin"/>
      </w:r>
      <w:r>
        <w:rPr>
          <w:noProof/>
        </w:rPr>
        <w:instrText xml:space="preserve"> PAGEREF _Toc138459050 \h </w:instrText>
      </w:r>
      <w:r>
        <w:rPr>
          <w:noProof/>
        </w:rPr>
      </w:r>
      <w:r>
        <w:rPr>
          <w:noProof/>
        </w:rPr>
        <w:fldChar w:fldCharType="separate"/>
      </w:r>
      <w:r>
        <w:rPr>
          <w:noProof/>
        </w:rPr>
        <w:t>97</w:t>
      </w:r>
      <w:r>
        <w:rPr>
          <w:noProof/>
        </w:rPr>
        <w:fldChar w:fldCharType="end"/>
      </w:r>
    </w:p>
    <w:p w14:paraId="1FBDD6B1" w14:textId="7A5F8EE5"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7.5.2.1.4</w:t>
      </w:r>
      <w:r>
        <w:rPr>
          <w:rFonts w:asciiTheme="minorHAnsi" w:eastAsiaTheme="minorEastAsia" w:hAnsiTheme="minorHAnsi" w:cstheme="minorBidi"/>
          <w:noProof/>
          <w:sz w:val="22"/>
          <w:szCs w:val="22"/>
          <w:lang w:eastAsia="en-GB"/>
        </w:rPr>
        <w:tab/>
      </w:r>
      <w:r w:rsidRPr="006C02F0">
        <w:rPr>
          <w:rFonts w:eastAsia="SimSun"/>
          <w:noProof/>
        </w:rPr>
        <w:t>MCData download data response</w:t>
      </w:r>
      <w:r>
        <w:rPr>
          <w:noProof/>
        </w:rPr>
        <w:tab/>
      </w:r>
      <w:r>
        <w:rPr>
          <w:noProof/>
        </w:rPr>
        <w:fldChar w:fldCharType="begin"/>
      </w:r>
      <w:r>
        <w:rPr>
          <w:noProof/>
        </w:rPr>
        <w:instrText xml:space="preserve"> PAGEREF _Toc138459051 \h </w:instrText>
      </w:r>
      <w:r>
        <w:rPr>
          <w:noProof/>
        </w:rPr>
      </w:r>
      <w:r>
        <w:rPr>
          <w:noProof/>
        </w:rPr>
        <w:fldChar w:fldCharType="separate"/>
      </w:r>
      <w:r>
        <w:rPr>
          <w:noProof/>
        </w:rPr>
        <w:t>97</w:t>
      </w:r>
      <w:r>
        <w:rPr>
          <w:noProof/>
        </w:rPr>
        <w:fldChar w:fldCharType="end"/>
      </w:r>
    </w:p>
    <w:p w14:paraId="50E204D0" w14:textId="10C9DCF3"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7.5.2.1.5</w:t>
      </w:r>
      <w:r>
        <w:rPr>
          <w:rFonts w:asciiTheme="minorHAnsi" w:eastAsiaTheme="minorEastAsia" w:hAnsiTheme="minorHAnsi" w:cstheme="minorBidi"/>
          <w:noProof/>
          <w:sz w:val="22"/>
          <w:szCs w:val="22"/>
          <w:lang w:eastAsia="en-GB"/>
        </w:rPr>
        <w:tab/>
      </w:r>
      <w:r w:rsidRPr="006C02F0">
        <w:rPr>
          <w:rFonts w:eastAsia="SimSun"/>
          <w:noProof/>
        </w:rPr>
        <w:t>MCData FD request (using HTTP)</w:t>
      </w:r>
      <w:r>
        <w:rPr>
          <w:noProof/>
        </w:rPr>
        <w:tab/>
      </w:r>
      <w:r>
        <w:rPr>
          <w:noProof/>
        </w:rPr>
        <w:fldChar w:fldCharType="begin"/>
      </w:r>
      <w:r>
        <w:rPr>
          <w:noProof/>
        </w:rPr>
        <w:instrText xml:space="preserve"> PAGEREF _Toc138459052 \h </w:instrText>
      </w:r>
      <w:r>
        <w:rPr>
          <w:noProof/>
        </w:rPr>
      </w:r>
      <w:r>
        <w:rPr>
          <w:noProof/>
        </w:rPr>
        <w:fldChar w:fldCharType="separate"/>
      </w:r>
      <w:r>
        <w:rPr>
          <w:noProof/>
        </w:rPr>
        <w:t>97</w:t>
      </w:r>
      <w:r>
        <w:rPr>
          <w:noProof/>
        </w:rPr>
        <w:fldChar w:fldCharType="end"/>
      </w:r>
    </w:p>
    <w:p w14:paraId="09DF8877" w14:textId="43C959EB"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7.5.2.1.6</w:t>
      </w:r>
      <w:r>
        <w:rPr>
          <w:rFonts w:asciiTheme="minorHAnsi" w:eastAsiaTheme="minorEastAsia" w:hAnsiTheme="minorHAnsi" w:cstheme="minorBidi"/>
          <w:noProof/>
          <w:sz w:val="22"/>
          <w:szCs w:val="22"/>
          <w:lang w:eastAsia="en-GB"/>
        </w:rPr>
        <w:tab/>
      </w:r>
      <w:r w:rsidRPr="006C02F0">
        <w:rPr>
          <w:rFonts w:eastAsia="SimSun"/>
          <w:noProof/>
        </w:rPr>
        <w:t>MCData FD response (using HTTP)</w:t>
      </w:r>
      <w:r>
        <w:rPr>
          <w:noProof/>
        </w:rPr>
        <w:tab/>
      </w:r>
      <w:r>
        <w:rPr>
          <w:noProof/>
        </w:rPr>
        <w:fldChar w:fldCharType="begin"/>
      </w:r>
      <w:r>
        <w:rPr>
          <w:noProof/>
        </w:rPr>
        <w:instrText xml:space="preserve"> PAGEREF _Toc138459053 \h </w:instrText>
      </w:r>
      <w:r>
        <w:rPr>
          <w:noProof/>
        </w:rPr>
      </w:r>
      <w:r>
        <w:rPr>
          <w:noProof/>
        </w:rPr>
        <w:fldChar w:fldCharType="separate"/>
      </w:r>
      <w:r>
        <w:rPr>
          <w:noProof/>
        </w:rPr>
        <w:t>98</w:t>
      </w:r>
      <w:r>
        <w:rPr>
          <w:noProof/>
        </w:rPr>
        <w:fldChar w:fldCharType="end"/>
      </w:r>
    </w:p>
    <w:p w14:paraId="5F82FC18" w14:textId="21CD43BA"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7.5.2.1.7</w:t>
      </w:r>
      <w:r>
        <w:rPr>
          <w:rFonts w:asciiTheme="minorHAnsi" w:eastAsiaTheme="minorEastAsia" w:hAnsiTheme="minorHAnsi" w:cstheme="minorBidi"/>
          <w:noProof/>
          <w:sz w:val="22"/>
          <w:szCs w:val="22"/>
          <w:lang w:eastAsia="en-GB"/>
        </w:rPr>
        <w:tab/>
      </w:r>
      <w:r w:rsidRPr="006C02F0">
        <w:rPr>
          <w:rFonts w:eastAsia="SimSun"/>
          <w:noProof/>
        </w:rPr>
        <w:t>MCData download completed report</w:t>
      </w:r>
      <w:r>
        <w:rPr>
          <w:noProof/>
        </w:rPr>
        <w:tab/>
      </w:r>
      <w:r>
        <w:rPr>
          <w:noProof/>
        </w:rPr>
        <w:fldChar w:fldCharType="begin"/>
      </w:r>
      <w:r>
        <w:rPr>
          <w:noProof/>
        </w:rPr>
        <w:instrText xml:space="preserve"> PAGEREF _Toc138459054 \h </w:instrText>
      </w:r>
      <w:r>
        <w:rPr>
          <w:noProof/>
        </w:rPr>
      </w:r>
      <w:r>
        <w:rPr>
          <w:noProof/>
        </w:rPr>
        <w:fldChar w:fldCharType="separate"/>
      </w:r>
      <w:r>
        <w:rPr>
          <w:noProof/>
        </w:rPr>
        <w:t>99</w:t>
      </w:r>
      <w:r>
        <w:rPr>
          <w:noProof/>
        </w:rPr>
        <w:fldChar w:fldCharType="end"/>
      </w:r>
    </w:p>
    <w:p w14:paraId="3F0E0DC5" w14:textId="029BD185"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7.5.2.1.7A</w:t>
      </w:r>
      <w:r>
        <w:rPr>
          <w:rFonts w:asciiTheme="minorHAnsi" w:eastAsiaTheme="minorEastAsia" w:hAnsiTheme="minorHAnsi" w:cstheme="minorBidi"/>
          <w:noProof/>
          <w:sz w:val="22"/>
          <w:szCs w:val="22"/>
          <w:lang w:eastAsia="en-GB"/>
        </w:rPr>
        <w:tab/>
      </w:r>
      <w:r w:rsidRPr="006C02F0">
        <w:rPr>
          <w:rFonts w:eastAsia="SimSun"/>
          <w:noProof/>
        </w:rPr>
        <w:t>MCData aggregated download completed report</w:t>
      </w:r>
      <w:r>
        <w:rPr>
          <w:noProof/>
        </w:rPr>
        <w:tab/>
      </w:r>
      <w:r>
        <w:rPr>
          <w:noProof/>
        </w:rPr>
        <w:fldChar w:fldCharType="begin"/>
      </w:r>
      <w:r>
        <w:rPr>
          <w:noProof/>
        </w:rPr>
        <w:instrText xml:space="preserve"> PAGEREF _Toc138459055 \h </w:instrText>
      </w:r>
      <w:r>
        <w:rPr>
          <w:noProof/>
        </w:rPr>
      </w:r>
      <w:r>
        <w:rPr>
          <w:noProof/>
        </w:rPr>
        <w:fldChar w:fldCharType="separate"/>
      </w:r>
      <w:r>
        <w:rPr>
          <w:noProof/>
        </w:rPr>
        <w:t>99</w:t>
      </w:r>
      <w:r>
        <w:rPr>
          <w:noProof/>
        </w:rPr>
        <w:fldChar w:fldCharType="end"/>
      </w:r>
    </w:p>
    <w:p w14:paraId="19330B5F" w14:textId="3750BD51"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7.5.2.1.8</w:t>
      </w:r>
      <w:r>
        <w:rPr>
          <w:rFonts w:asciiTheme="minorHAnsi" w:eastAsiaTheme="minorEastAsia" w:hAnsiTheme="minorHAnsi" w:cstheme="minorBidi"/>
          <w:noProof/>
          <w:sz w:val="22"/>
          <w:szCs w:val="22"/>
          <w:lang w:eastAsia="en-GB"/>
        </w:rPr>
        <w:tab/>
      </w:r>
      <w:r w:rsidRPr="006C02F0">
        <w:rPr>
          <w:rFonts w:eastAsia="SimSun"/>
          <w:noProof/>
        </w:rPr>
        <w:t>MCData FD request (using media plane)</w:t>
      </w:r>
      <w:r>
        <w:rPr>
          <w:noProof/>
        </w:rPr>
        <w:tab/>
      </w:r>
      <w:r>
        <w:rPr>
          <w:noProof/>
        </w:rPr>
        <w:fldChar w:fldCharType="begin"/>
      </w:r>
      <w:r>
        <w:rPr>
          <w:noProof/>
        </w:rPr>
        <w:instrText xml:space="preserve"> PAGEREF _Toc138459056 \h </w:instrText>
      </w:r>
      <w:r>
        <w:rPr>
          <w:noProof/>
        </w:rPr>
      </w:r>
      <w:r>
        <w:rPr>
          <w:noProof/>
        </w:rPr>
        <w:fldChar w:fldCharType="separate"/>
      </w:r>
      <w:r>
        <w:rPr>
          <w:noProof/>
        </w:rPr>
        <w:t>99</w:t>
      </w:r>
      <w:r>
        <w:rPr>
          <w:noProof/>
        </w:rPr>
        <w:fldChar w:fldCharType="end"/>
      </w:r>
    </w:p>
    <w:p w14:paraId="5647F5F4" w14:textId="2ED2EBB0"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7.5.2.1.9</w:t>
      </w:r>
      <w:r>
        <w:rPr>
          <w:rFonts w:asciiTheme="minorHAnsi" w:eastAsiaTheme="minorEastAsia" w:hAnsiTheme="minorHAnsi" w:cstheme="minorBidi"/>
          <w:noProof/>
          <w:sz w:val="22"/>
          <w:szCs w:val="22"/>
          <w:lang w:eastAsia="en-GB"/>
        </w:rPr>
        <w:tab/>
      </w:r>
      <w:r w:rsidRPr="006C02F0">
        <w:rPr>
          <w:rFonts w:eastAsia="SimSun"/>
          <w:noProof/>
        </w:rPr>
        <w:t>MCData FD response (using media plane)</w:t>
      </w:r>
      <w:r>
        <w:rPr>
          <w:noProof/>
        </w:rPr>
        <w:tab/>
      </w:r>
      <w:r>
        <w:rPr>
          <w:noProof/>
        </w:rPr>
        <w:fldChar w:fldCharType="begin"/>
      </w:r>
      <w:r>
        <w:rPr>
          <w:noProof/>
        </w:rPr>
        <w:instrText xml:space="preserve"> PAGEREF _Toc138459057 \h </w:instrText>
      </w:r>
      <w:r>
        <w:rPr>
          <w:noProof/>
        </w:rPr>
      </w:r>
      <w:r>
        <w:rPr>
          <w:noProof/>
        </w:rPr>
        <w:fldChar w:fldCharType="separate"/>
      </w:r>
      <w:r>
        <w:rPr>
          <w:noProof/>
        </w:rPr>
        <w:t>101</w:t>
      </w:r>
      <w:r>
        <w:rPr>
          <w:noProof/>
        </w:rPr>
        <w:fldChar w:fldCharType="end"/>
      </w:r>
    </w:p>
    <w:p w14:paraId="21B3858F" w14:textId="39F56C53"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7.5.2.1.10</w:t>
      </w:r>
      <w:r>
        <w:rPr>
          <w:rFonts w:asciiTheme="minorHAnsi" w:eastAsiaTheme="minorEastAsia" w:hAnsiTheme="minorHAnsi" w:cstheme="minorBidi"/>
          <w:noProof/>
          <w:sz w:val="22"/>
          <w:szCs w:val="22"/>
          <w:lang w:eastAsia="en-GB"/>
        </w:rPr>
        <w:tab/>
      </w:r>
      <w:r w:rsidRPr="006C02F0">
        <w:rPr>
          <w:rFonts w:eastAsia="SimSun"/>
          <w:noProof/>
        </w:rPr>
        <w:t>MCData group standalone FD request (using HTTP)</w:t>
      </w:r>
      <w:r>
        <w:rPr>
          <w:noProof/>
        </w:rPr>
        <w:tab/>
      </w:r>
      <w:r>
        <w:rPr>
          <w:noProof/>
        </w:rPr>
        <w:fldChar w:fldCharType="begin"/>
      </w:r>
      <w:r>
        <w:rPr>
          <w:noProof/>
        </w:rPr>
        <w:instrText xml:space="preserve"> PAGEREF _Toc138459058 \h </w:instrText>
      </w:r>
      <w:r>
        <w:rPr>
          <w:noProof/>
        </w:rPr>
      </w:r>
      <w:r>
        <w:rPr>
          <w:noProof/>
        </w:rPr>
        <w:fldChar w:fldCharType="separate"/>
      </w:r>
      <w:r>
        <w:rPr>
          <w:noProof/>
        </w:rPr>
        <w:t>101</w:t>
      </w:r>
      <w:r>
        <w:rPr>
          <w:noProof/>
        </w:rPr>
        <w:fldChar w:fldCharType="end"/>
      </w:r>
    </w:p>
    <w:p w14:paraId="7F177259" w14:textId="729CAA39"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7.5.2.1.11</w:t>
      </w:r>
      <w:r>
        <w:rPr>
          <w:rFonts w:asciiTheme="minorHAnsi" w:eastAsiaTheme="minorEastAsia" w:hAnsiTheme="minorHAnsi" w:cstheme="minorBidi"/>
          <w:noProof/>
          <w:sz w:val="22"/>
          <w:szCs w:val="22"/>
          <w:lang w:eastAsia="en-GB"/>
        </w:rPr>
        <w:tab/>
      </w:r>
      <w:r w:rsidRPr="006C02F0">
        <w:rPr>
          <w:rFonts w:eastAsia="SimSun"/>
          <w:noProof/>
        </w:rPr>
        <w:t>MCData group standalone FD response (using HTTP</w:t>
      </w:r>
      <w:r>
        <w:rPr>
          <w:noProof/>
        </w:rPr>
        <w:t xml:space="preserve"> or MBMS download delivery method</w:t>
      </w:r>
      <w:r w:rsidRPr="006C02F0">
        <w:rPr>
          <w:rFonts w:eastAsia="SimSun"/>
          <w:noProof/>
        </w:rPr>
        <w:t>)</w:t>
      </w:r>
      <w:r>
        <w:rPr>
          <w:noProof/>
        </w:rPr>
        <w:tab/>
      </w:r>
      <w:r>
        <w:rPr>
          <w:noProof/>
        </w:rPr>
        <w:fldChar w:fldCharType="begin"/>
      </w:r>
      <w:r>
        <w:rPr>
          <w:noProof/>
        </w:rPr>
        <w:instrText xml:space="preserve"> PAGEREF _Toc138459059 \h </w:instrText>
      </w:r>
      <w:r>
        <w:rPr>
          <w:noProof/>
        </w:rPr>
      </w:r>
      <w:r>
        <w:rPr>
          <w:noProof/>
        </w:rPr>
        <w:fldChar w:fldCharType="separate"/>
      </w:r>
      <w:r>
        <w:rPr>
          <w:noProof/>
        </w:rPr>
        <w:t>103</w:t>
      </w:r>
      <w:r>
        <w:rPr>
          <w:noProof/>
        </w:rPr>
        <w:fldChar w:fldCharType="end"/>
      </w:r>
    </w:p>
    <w:p w14:paraId="418AB166" w14:textId="4180A64F"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7.5.2.1.12</w:t>
      </w:r>
      <w:r>
        <w:rPr>
          <w:rFonts w:asciiTheme="minorHAnsi" w:eastAsiaTheme="minorEastAsia" w:hAnsiTheme="minorHAnsi" w:cstheme="minorBidi"/>
          <w:noProof/>
          <w:sz w:val="22"/>
          <w:szCs w:val="22"/>
          <w:lang w:eastAsia="en-GB"/>
        </w:rPr>
        <w:tab/>
      </w:r>
      <w:r w:rsidRPr="006C02F0">
        <w:rPr>
          <w:rFonts w:eastAsia="SimSun"/>
          <w:noProof/>
        </w:rPr>
        <w:t>MCData group standalone FD request (using media plane)</w:t>
      </w:r>
      <w:r>
        <w:rPr>
          <w:noProof/>
        </w:rPr>
        <w:tab/>
      </w:r>
      <w:r>
        <w:rPr>
          <w:noProof/>
        </w:rPr>
        <w:fldChar w:fldCharType="begin"/>
      </w:r>
      <w:r>
        <w:rPr>
          <w:noProof/>
        </w:rPr>
        <w:instrText xml:space="preserve"> PAGEREF _Toc138459060 \h </w:instrText>
      </w:r>
      <w:r>
        <w:rPr>
          <w:noProof/>
        </w:rPr>
      </w:r>
      <w:r>
        <w:rPr>
          <w:noProof/>
        </w:rPr>
        <w:fldChar w:fldCharType="separate"/>
      </w:r>
      <w:r>
        <w:rPr>
          <w:noProof/>
        </w:rPr>
        <w:t>103</w:t>
      </w:r>
      <w:r>
        <w:rPr>
          <w:noProof/>
        </w:rPr>
        <w:fldChar w:fldCharType="end"/>
      </w:r>
    </w:p>
    <w:p w14:paraId="00C473A5" w14:textId="353D1BE9"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7.5.2.1.13</w:t>
      </w:r>
      <w:r>
        <w:rPr>
          <w:rFonts w:asciiTheme="minorHAnsi" w:eastAsiaTheme="minorEastAsia" w:hAnsiTheme="minorHAnsi" w:cstheme="minorBidi"/>
          <w:noProof/>
          <w:sz w:val="22"/>
          <w:szCs w:val="22"/>
          <w:lang w:eastAsia="en-GB"/>
        </w:rPr>
        <w:tab/>
      </w:r>
      <w:r w:rsidRPr="006C02F0">
        <w:rPr>
          <w:rFonts w:eastAsia="SimSun"/>
          <w:noProof/>
        </w:rPr>
        <w:t>MCData group standalone FD response (using media plane)</w:t>
      </w:r>
      <w:r>
        <w:rPr>
          <w:noProof/>
        </w:rPr>
        <w:tab/>
      </w:r>
      <w:r>
        <w:rPr>
          <w:noProof/>
        </w:rPr>
        <w:fldChar w:fldCharType="begin"/>
      </w:r>
      <w:r>
        <w:rPr>
          <w:noProof/>
        </w:rPr>
        <w:instrText xml:space="preserve"> PAGEREF _Toc138459061 \h </w:instrText>
      </w:r>
      <w:r>
        <w:rPr>
          <w:noProof/>
        </w:rPr>
      </w:r>
      <w:r>
        <w:rPr>
          <w:noProof/>
        </w:rPr>
        <w:fldChar w:fldCharType="separate"/>
      </w:r>
      <w:r>
        <w:rPr>
          <w:noProof/>
        </w:rPr>
        <w:t>104</w:t>
      </w:r>
      <w:r>
        <w:rPr>
          <w:noProof/>
        </w:rPr>
        <w:fldChar w:fldCharType="end"/>
      </w:r>
    </w:p>
    <w:p w14:paraId="0B952F67" w14:textId="0EC75D11"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7.5.2.1.14</w:t>
      </w:r>
      <w:r>
        <w:rPr>
          <w:rFonts w:asciiTheme="minorHAnsi" w:eastAsiaTheme="minorEastAsia" w:hAnsiTheme="minorHAnsi" w:cstheme="minorBidi"/>
          <w:noProof/>
          <w:sz w:val="22"/>
          <w:szCs w:val="22"/>
          <w:lang w:eastAsia="en-GB"/>
        </w:rPr>
        <w:tab/>
      </w:r>
      <w:r w:rsidRPr="006C02F0">
        <w:rPr>
          <w:rFonts w:eastAsia="SimSun"/>
          <w:noProof/>
        </w:rPr>
        <w:t>MCData remove file request by user</w:t>
      </w:r>
      <w:r>
        <w:rPr>
          <w:noProof/>
        </w:rPr>
        <w:tab/>
      </w:r>
      <w:r>
        <w:rPr>
          <w:noProof/>
        </w:rPr>
        <w:fldChar w:fldCharType="begin"/>
      </w:r>
      <w:r>
        <w:rPr>
          <w:noProof/>
        </w:rPr>
        <w:instrText xml:space="preserve"> PAGEREF _Toc138459062 \h </w:instrText>
      </w:r>
      <w:r>
        <w:rPr>
          <w:noProof/>
        </w:rPr>
      </w:r>
      <w:r>
        <w:rPr>
          <w:noProof/>
        </w:rPr>
        <w:fldChar w:fldCharType="separate"/>
      </w:r>
      <w:r>
        <w:rPr>
          <w:noProof/>
        </w:rPr>
        <w:t>104</w:t>
      </w:r>
      <w:r>
        <w:rPr>
          <w:noProof/>
        </w:rPr>
        <w:fldChar w:fldCharType="end"/>
      </w:r>
    </w:p>
    <w:p w14:paraId="75482735" w14:textId="5235DD1A"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7.5.2.1.15</w:t>
      </w:r>
      <w:r>
        <w:rPr>
          <w:rFonts w:asciiTheme="minorHAnsi" w:eastAsiaTheme="minorEastAsia" w:hAnsiTheme="minorHAnsi" w:cstheme="minorBidi"/>
          <w:noProof/>
          <w:sz w:val="22"/>
          <w:szCs w:val="22"/>
          <w:lang w:eastAsia="en-GB"/>
        </w:rPr>
        <w:tab/>
      </w:r>
      <w:r w:rsidRPr="006C02F0">
        <w:rPr>
          <w:rFonts w:eastAsia="SimSun"/>
          <w:noProof/>
        </w:rPr>
        <w:t>MCData remove file response by user</w:t>
      </w:r>
      <w:r>
        <w:rPr>
          <w:noProof/>
        </w:rPr>
        <w:tab/>
      </w:r>
      <w:r>
        <w:rPr>
          <w:noProof/>
        </w:rPr>
        <w:fldChar w:fldCharType="begin"/>
      </w:r>
      <w:r>
        <w:rPr>
          <w:noProof/>
        </w:rPr>
        <w:instrText xml:space="preserve"> PAGEREF _Toc138459063 \h </w:instrText>
      </w:r>
      <w:r>
        <w:rPr>
          <w:noProof/>
        </w:rPr>
      </w:r>
      <w:r>
        <w:rPr>
          <w:noProof/>
        </w:rPr>
        <w:fldChar w:fldCharType="separate"/>
      </w:r>
      <w:r>
        <w:rPr>
          <w:noProof/>
        </w:rPr>
        <w:t>105</w:t>
      </w:r>
      <w:r>
        <w:rPr>
          <w:noProof/>
        </w:rPr>
        <w:fldChar w:fldCharType="end"/>
      </w:r>
    </w:p>
    <w:p w14:paraId="6C1508B6" w14:textId="3197A0AF"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7.5.2.1.16</w:t>
      </w:r>
      <w:r>
        <w:rPr>
          <w:rFonts w:asciiTheme="minorHAnsi" w:eastAsiaTheme="minorEastAsia" w:hAnsiTheme="minorHAnsi" w:cstheme="minorBidi"/>
          <w:noProof/>
          <w:sz w:val="22"/>
          <w:szCs w:val="22"/>
          <w:lang w:eastAsia="en-GB"/>
        </w:rPr>
        <w:tab/>
      </w:r>
      <w:r w:rsidRPr="006C02F0">
        <w:rPr>
          <w:rFonts w:eastAsia="SimSun"/>
          <w:noProof/>
        </w:rPr>
        <w:t>Void</w:t>
      </w:r>
      <w:r>
        <w:rPr>
          <w:noProof/>
        </w:rPr>
        <w:tab/>
      </w:r>
      <w:r>
        <w:rPr>
          <w:noProof/>
        </w:rPr>
        <w:fldChar w:fldCharType="begin"/>
      </w:r>
      <w:r>
        <w:rPr>
          <w:noProof/>
        </w:rPr>
        <w:instrText xml:space="preserve"> PAGEREF _Toc138459064 \h </w:instrText>
      </w:r>
      <w:r>
        <w:rPr>
          <w:noProof/>
        </w:rPr>
      </w:r>
      <w:r>
        <w:rPr>
          <w:noProof/>
        </w:rPr>
        <w:fldChar w:fldCharType="separate"/>
      </w:r>
      <w:r>
        <w:rPr>
          <w:noProof/>
        </w:rPr>
        <w:t>105</w:t>
      </w:r>
      <w:r>
        <w:rPr>
          <w:noProof/>
        </w:rPr>
        <w:fldChar w:fldCharType="end"/>
      </w:r>
    </w:p>
    <w:p w14:paraId="7DFC184A" w14:textId="03C0B2FC"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7.5.2.1.17</w:t>
      </w:r>
      <w:r>
        <w:rPr>
          <w:rFonts w:asciiTheme="minorHAnsi" w:eastAsiaTheme="minorEastAsia" w:hAnsiTheme="minorHAnsi" w:cstheme="minorBidi"/>
          <w:noProof/>
          <w:sz w:val="22"/>
          <w:szCs w:val="22"/>
          <w:lang w:eastAsia="en-GB"/>
        </w:rPr>
        <w:tab/>
      </w:r>
      <w:r w:rsidRPr="006C02F0">
        <w:rPr>
          <w:rFonts w:eastAsia="SimSun"/>
          <w:noProof/>
        </w:rPr>
        <w:t>Void</w:t>
      </w:r>
      <w:r>
        <w:rPr>
          <w:noProof/>
        </w:rPr>
        <w:tab/>
      </w:r>
      <w:r>
        <w:rPr>
          <w:noProof/>
        </w:rPr>
        <w:fldChar w:fldCharType="begin"/>
      </w:r>
      <w:r>
        <w:rPr>
          <w:noProof/>
        </w:rPr>
        <w:instrText xml:space="preserve"> PAGEREF _Toc138459065 \h </w:instrText>
      </w:r>
      <w:r>
        <w:rPr>
          <w:noProof/>
        </w:rPr>
      </w:r>
      <w:r>
        <w:rPr>
          <w:noProof/>
        </w:rPr>
        <w:fldChar w:fldCharType="separate"/>
      </w:r>
      <w:r>
        <w:rPr>
          <w:noProof/>
        </w:rPr>
        <w:t>105</w:t>
      </w:r>
      <w:r>
        <w:rPr>
          <w:noProof/>
        </w:rPr>
        <w:fldChar w:fldCharType="end"/>
      </w:r>
    </w:p>
    <w:p w14:paraId="4B3CB78F" w14:textId="5AC8C0FE"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7.5.2.1.18</w:t>
      </w:r>
      <w:r>
        <w:rPr>
          <w:rFonts w:asciiTheme="minorHAnsi" w:eastAsiaTheme="minorEastAsia" w:hAnsiTheme="minorHAnsi" w:cstheme="minorBidi"/>
          <w:noProof/>
          <w:sz w:val="22"/>
          <w:szCs w:val="22"/>
          <w:lang w:eastAsia="en-GB"/>
        </w:rPr>
        <w:tab/>
      </w:r>
      <w:r w:rsidRPr="006C02F0">
        <w:rPr>
          <w:rFonts w:eastAsia="SimSun"/>
          <w:noProof/>
        </w:rPr>
        <w:t>MCData remove file notify</w:t>
      </w:r>
      <w:r>
        <w:rPr>
          <w:noProof/>
        </w:rPr>
        <w:tab/>
      </w:r>
      <w:r>
        <w:rPr>
          <w:noProof/>
        </w:rPr>
        <w:fldChar w:fldCharType="begin"/>
      </w:r>
      <w:r>
        <w:rPr>
          <w:noProof/>
        </w:rPr>
        <w:instrText xml:space="preserve"> PAGEREF _Toc138459066 \h </w:instrText>
      </w:r>
      <w:r>
        <w:rPr>
          <w:noProof/>
        </w:rPr>
      </w:r>
      <w:r>
        <w:rPr>
          <w:noProof/>
        </w:rPr>
        <w:fldChar w:fldCharType="separate"/>
      </w:r>
      <w:r>
        <w:rPr>
          <w:noProof/>
        </w:rPr>
        <w:t>105</w:t>
      </w:r>
      <w:r>
        <w:rPr>
          <w:noProof/>
        </w:rPr>
        <w:fldChar w:fldCharType="end"/>
      </w:r>
    </w:p>
    <w:p w14:paraId="735AB958" w14:textId="57A00D88"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7.5.2.1.19</w:t>
      </w:r>
      <w:r>
        <w:rPr>
          <w:rFonts w:asciiTheme="minorHAnsi" w:eastAsiaTheme="minorEastAsia" w:hAnsiTheme="minorHAnsi" w:cstheme="minorBidi"/>
          <w:noProof/>
          <w:sz w:val="22"/>
          <w:szCs w:val="22"/>
          <w:lang w:eastAsia="en-GB"/>
        </w:rPr>
        <w:tab/>
      </w:r>
      <w:r w:rsidRPr="006C02F0">
        <w:rPr>
          <w:rFonts w:eastAsia="SimSun"/>
          <w:noProof/>
        </w:rPr>
        <w:t>MCData file retrieve request</w:t>
      </w:r>
      <w:r>
        <w:rPr>
          <w:noProof/>
        </w:rPr>
        <w:tab/>
      </w:r>
      <w:r>
        <w:rPr>
          <w:noProof/>
        </w:rPr>
        <w:fldChar w:fldCharType="begin"/>
      </w:r>
      <w:r>
        <w:rPr>
          <w:noProof/>
        </w:rPr>
        <w:instrText xml:space="preserve"> PAGEREF _Toc138459067 \h </w:instrText>
      </w:r>
      <w:r>
        <w:rPr>
          <w:noProof/>
        </w:rPr>
      </w:r>
      <w:r>
        <w:rPr>
          <w:noProof/>
        </w:rPr>
        <w:fldChar w:fldCharType="separate"/>
      </w:r>
      <w:r>
        <w:rPr>
          <w:noProof/>
        </w:rPr>
        <w:t>105</w:t>
      </w:r>
      <w:r>
        <w:rPr>
          <w:noProof/>
        </w:rPr>
        <w:fldChar w:fldCharType="end"/>
      </w:r>
    </w:p>
    <w:p w14:paraId="7A856159" w14:textId="7BEF02AC"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7.5.2.1.20</w:t>
      </w:r>
      <w:r>
        <w:rPr>
          <w:rFonts w:asciiTheme="minorHAnsi" w:eastAsiaTheme="minorEastAsia" w:hAnsiTheme="minorHAnsi" w:cstheme="minorBidi"/>
          <w:noProof/>
          <w:sz w:val="22"/>
          <w:szCs w:val="22"/>
          <w:lang w:eastAsia="en-GB"/>
        </w:rPr>
        <w:tab/>
      </w:r>
      <w:r w:rsidRPr="006C02F0">
        <w:rPr>
          <w:rFonts w:eastAsia="SimSun"/>
          <w:noProof/>
        </w:rPr>
        <w:t>MCData file retrieve response</w:t>
      </w:r>
      <w:r>
        <w:rPr>
          <w:noProof/>
        </w:rPr>
        <w:tab/>
      </w:r>
      <w:r>
        <w:rPr>
          <w:noProof/>
        </w:rPr>
        <w:fldChar w:fldCharType="begin"/>
      </w:r>
      <w:r>
        <w:rPr>
          <w:noProof/>
        </w:rPr>
        <w:instrText xml:space="preserve"> PAGEREF _Toc138459068 \h </w:instrText>
      </w:r>
      <w:r>
        <w:rPr>
          <w:noProof/>
        </w:rPr>
      </w:r>
      <w:r>
        <w:rPr>
          <w:noProof/>
        </w:rPr>
        <w:fldChar w:fldCharType="separate"/>
      </w:r>
      <w:r>
        <w:rPr>
          <w:noProof/>
        </w:rPr>
        <w:t>106</w:t>
      </w:r>
      <w:r>
        <w:rPr>
          <w:noProof/>
        </w:rPr>
        <w:fldChar w:fldCharType="end"/>
      </w:r>
    </w:p>
    <w:p w14:paraId="69F48140" w14:textId="74279C84"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7.5.2.1.21</w:t>
      </w:r>
      <w:r>
        <w:rPr>
          <w:rFonts w:asciiTheme="minorHAnsi" w:eastAsiaTheme="minorEastAsia" w:hAnsiTheme="minorHAnsi" w:cstheme="minorBidi"/>
          <w:noProof/>
          <w:sz w:val="22"/>
          <w:szCs w:val="22"/>
          <w:lang w:eastAsia="en-GB"/>
        </w:rPr>
        <w:tab/>
      </w:r>
      <w:r w:rsidRPr="006C02F0">
        <w:rPr>
          <w:rFonts w:eastAsia="SimSun"/>
          <w:noProof/>
        </w:rPr>
        <w:t>MCData group standalone FD over MBMS request</w:t>
      </w:r>
      <w:r>
        <w:rPr>
          <w:noProof/>
        </w:rPr>
        <w:tab/>
      </w:r>
      <w:r>
        <w:rPr>
          <w:noProof/>
        </w:rPr>
        <w:fldChar w:fldCharType="begin"/>
      </w:r>
      <w:r>
        <w:rPr>
          <w:noProof/>
        </w:rPr>
        <w:instrText xml:space="preserve"> PAGEREF _Toc138459069 \h </w:instrText>
      </w:r>
      <w:r>
        <w:rPr>
          <w:noProof/>
        </w:rPr>
      </w:r>
      <w:r>
        <w:rPr>
          <w:noProof/>
        </w:rPr>
        <w:fldChar w:fldCharType="separate"/>
      </w:r>
      <w:r>
        <w:rPr>
          <w:noProof/>
        </w:rPr>
        <w:t>106</w:t>
      </w:r>
      <w:r>
        <w:rPr>
          <w:noProof/>
        </w:rPr>
        <w:fldChar w:fldCharType="end"/>
      </w:r>
    </w:p>
    <w:p w14:paraId="640F6012" w14:textId="64ECE713"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7.5.2.1.22</w:t>
      </w:r>
      <w:r>
        <w:rPr>
          <w:rFonts w:asciiTheme="minorHAnsi" w:eastAsiaTheme="minorEastAsia" w:hAnsiTheme="minorHAnsi" w:cstheme="minorBidi"/>
          <w:noProof/>
          <w:sz w:val="22"/>
          <w:szCs w:val="22"/>
          <w:lang w:eastAsia="en-GB"/>
        </w:rPr>
        <w:tab/>
      </w:r>
      <w:r w:rsidRPr="006C02F0">
        <w:rPr>
          <w:rFonts w:eastAsia="SimSun"/>
          <w:noProof/>
        </w:rPr>
        <w:t>MCData one-to-one FD upgrade request</w:t>
      </w:r>
      <w:r>
        <w:rPr>
          <w:noProof/>
        </w:rPr>
        <w:tab/>
      </w:r>
      <w:r>
        <w:rPr>
          <w:noProof/>
        </w:rPr>
        <w:fldChar w:fldCharType="begin"/>
      </w:r>
      <w:r>
        <w:rPr>
          <w:noProof/>
        </w:rPr>
        <w:instrText xml:space="preserve"> PAGEREF _Toc138459070 \h </w:instrText>
      </w:r>
      <w:r>
        <w:rPr>
          <w:noProof/>
        </w:rPr>
      </w:r>
      <w:r>
        <w:rPr>
          <w:noProof/>
        </w:rPr>
        <w:fldChar w:fldCharType="separate"/>
      </w:r>
      <w:r>
        <w:rPr>
          <w:noProof/>
        </w:rPr>
        <w:t>106</w:t>
      </w:r>
      <w:r>
        <w:rPr>
          <w:noProof/>
        </w:rPr>
        <w:fldChar w:fldCharType="end"/>
      </w:r>
    </w:p>
    <w:p w14:paraId="3CE57AFD" w14:textId="2BECAAB7"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7.5.2.1.23</w:t>
      </w:r>
      <w:r>
        <w:rPr>
          <w:rFonts w:asciiTheme="minorHAnsi" w:eastAsiaTheme="minorEastAsia" w:hAnsiTheme="minorHAnsi" w:cstheme="minorBidi"/>
          <w:noProof/>
          <w:sz w:val="22"/>
          <w:szCs w:val="22"/>
          <w:lang w:eastAsia="en-GB"/>
        </w:rPr>
        <w:tab/>
      </w:r>
      <w:r w:rsidRPr="006C02F0">
        <w:rPr>
          <w:rFonts w:eastAsia="SimSun"/>
          <w:noProof/>
        </w:rPr>
        <w:t>MCData one-to-one FD upgrade response</w:t>
      </w:r>
      <w:r>
        <w:rPr>
          <w:noProof/>
        </w:rPr>
        <w:tab/>
      </w:r>
      <w:r>
        <w:rPr>
          <w:noProof/>
        </w:rPr>
        <w:fldChar w:fldCharType="begin"/>
      </w:r>
      <w:r>
        <w:rPr>
          <w:noProof/>
        </w:rPr>
        <w:instrText xml:space="preserve"> PAGEREF _Toc138459071 \h </w:instrText>
      </w:r>
      <w:r>
        <w:rPr>
          <w:noProof/>
        </w:rPr>
      </w:r>
      <w:r>
        <w:rPr>
          <w:noProof/>
        </w:rPr>
        <w:fldChar w:fldCharType="separate"/>
      </w:r>
      <w:r>
        <w:rPr>
          <w:noProof/>
        </w:rPr>
        <w:t>106</w:t>
      </w:r>
      <w:r>
        <w:rPr>
          <w:noProof/>
        </w:rPr>
        <w:fldChar w:fldCharType="end"/>
      </w:r>
    </w:p>
    <w:p w14:paraId="4AAC1DB1" w14:textId="6E49AE79"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7.5.2.1.24</w:t>
      </w:r>
      <w:r>
        <w:rPr>
          <w:rFonts w:asciiTheme="minorHAnsi" w:eastAsiaTheme="minorEastAsia" w:hAnsiTheme="minorHAnsi" w:cstheme="minorBidi"/>
          <w:noProof/>
          <w:sz w:val="22"/>
          <w:szCs w:val="22"/>
          <w:lang w:eastAsia="en-GB"/>
        </w:rPr>
        <w:tab/>
      </w:r>
      <w:r w:rsidRPr="006C02F0">
        <w:rPr>
          <w:rFonts w:eastAsia="SimSun"/>
          <w:noProof/>
        </w:rPr>
        <w:t>MCData group FD upgrade request</w:t>
      </w:r>
      <w:r>
        <w:rPr>
          <w:noProof/>
        </w:rPr>
        <w:tab/>
      </w:r>
      <w:r>
        <w:rPr>
          <w:noProof/>
        </w:rPr>
        <w:fldChar w:fldCharType="begin"/>
      </w:r>
      <w:r>
        <w:rPr>
          <w:noProof/>
        </w:rPr>
        <w:instrText xml:space="preserve"> PAGEREF _Toc138459072 \h </w:instrText>
      </w:r>
      <w:r>
        <w:rPr>
          <w:noProof/>
        </w:rPr>
      </w:r>
      <w:r>
        <w:rPr>
          <w:noProof/>
        </w:rPr>
        <w:fldChar w:fldCharType="separate"/>
      </w:r>
      <w:r>
        <w:rPr>
          <w:noProof/>
        </w:rPr>
        <w:t>107</w:t>
      </w:r>
      <w:r>
        <w:rPr>
          <w:noProof/>
        </w:rPr>
        <w:fldChar w:fldCharType="end"/>
      </w:r>
    </w:p>
    <w:p w14:paraId="47FBEAB7" w14:textId="7AAC390F"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7.5.2.1.25</w:t>
      </w:r>
      <w:r>
        <w:rPr>
          <w:rFonts w:asciiTheme="minorHAnsi" w:eastAsiaTheme="minorEastAsia" w:hAnsiTheme="minorHAnsi" w:cstheme="minorBidi"/>
          <w:noProof/>
          <w:sz w:val="22"/>
          <w:szCs w:val="22"/>
          <w:lang w:eastAsia="en-GB"/>
        </w:rPr>
        <w:tab/>
      </w:r>
      <w:r w:rsidRPr="006C02F0">
        <w:rPr>
          <w:rFonts w:eastAsia="SimSun"/>
          <w:noProof/>
        </w:rPr>
        <w:t>MCData group FD upgrade response</w:t>
      </w:r>
      <w:r>
        <w:rPr>
          <w:noProof/>
        </w:rPr>
        <w:tab/>
      </w:r>
      <w:r>
        <w:rPr>
          <w:noProof/>
        </w:rPr>
        <w:fldChar w:fldCharType="begin"/>
      </w:r>
      <w:r>
        <w:rPr>
          <w:noProof/>
        </w:rPr>
        <w:instrText xml:space="preserve"> PAGEREF _Toc138459073 \h </w:instrText>
      </w:r>
      <w:r>
        <w:rPr>
          <w:noProof/>
        </w:rPr>
      </w:r>
      <w:r>
        <w:rPr>
          <w:noProof/>
        </w:rPr>
        <w:fldChar w:fldCharType="separate"/>
      </w:r>
      <w:r>
        <w:rPr>
          <w:noProof/>
        </w:rPr>
        <w:t>108</w:t>
      </w:r>
      <w:r>
        <w:rPr>
          <w:noProof/>
        </w:rPr>
        <w:fldChar w:fldCharType="end"/>
      </w:r>
    </w:p>
    <w:p w14:paraId="26683909" w14:textId="498A7D74"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7.5.2.1.26</w:t>
      </w:r>
      <w:r>
        <w:rPr>
          <w:rFonts w:asciiTheme="minorHAnsi" w:eastAsiaTheme="minorEastAsia" w:hAnsiTheme="minorHAnsi" w:cstheme="minorBidi"/>
          <w:noProof/>
          <w:sz w:val="22"/>
          <w:szCs w:val="22"/>
          <w:lang w:eastAsia="en-GB"/>
        </w:rPr>
        <w:tab/>
      </w:r>
      <w:r>
        <w:rPr>
          <w:noProof/>
        </w:rPr>
        <w:t>MCData group FD in-progress priority state cancel request</w:t>
      </w:r>
      <w:r>
        <w:rPr>
          <w:noProof/>
        </w:rPr>
        <w:tab/>
      </w:r>
      <w:r>
        <w:rPr>
          <w:noProof/>
        </w:rPr>
        <w:fldChar w:fldCharType="begin"/>
      </w:r>
      <w:r>
        <w:rPr>
          <w:noProof/>
        </w:rPr>
        <w:instrText xml:space="preserve"> PAGEREF _Toc138459074 \h </w:instrText>
      </w:r>
      <w:r>
        <w:rPr>
          <w:noProof/>
        </w:rPr>
      </w:r>
      <w:r>
        <w:rPr>
          <w:noProof/>
        </w:rPr>
        <w:fldChar w:fldCharType="separate"/>
      </w:r>
      <w:r>
        <w:rPr>
          <w:noProof/>
        </w:rPr>
        <w:t>108</w:t>
      </w:r>
      <w:r>
        <w:rPr>
          <w:noProof/>
        </w:rPr>
        <w:fldChar w:fldCharType="end"/>
      </w:r>
    </w:p>
    <w:p w14:paraId="0760DDD9" w14:textId="409480E2"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7.5.2.1.27</w:t>
      </w:r>
      <w:r>
        <w:rPr>
          <w:rFonts w:asciiTheme="minorHAnsi" w:eastAsiaTheme="minorEastAsia" w:hAnsiTheme="minorHAnsi" w:cstheme="minorBidi"/>
          <w:noProof/>
          <w:sz w:val="22"/>
          <w:szCs w:val="22"/>
          <w:lang w:eastAsia="en-GB"/>
        </w:rPr>
        <w:tab/>
      </w:r>
      <w:r>
        <w:rPr>
          <w:noProof/>
        </w:rPr>
        <w:t>MCData group FD in-progress priority state cancel response</w:t>
      </w:r>
      <w:r>
        <w:rPr>
          <w:noProof/>
        </w:rPr>
        <w:tab/>
      </w:r>
      <w:r>
        <w:rPr>
          <w:noProof/>
        </w:rPr>
        <w:fldChar w:fldCharType="begin"/>
      </w:r>
      <w:r>
        <w:rPr>
          <w:noProof/>
        </w:rPr>
        <w:instrText xml:space="preserve"> PAGEREF _Toc138459075 \h </w:instrText>
      </w:r>
      <w:r>
        <w:rPr>
          <w:noProof/>
        </w:rPr>
      </w:r>
      <w:r>
        <w:rPr>
          <w:noProof/>
        </w:rPr>
        <w:fldChar w:fldCharType="separate"/>
      </w:r>
      <w:r>
        <w:rPr>
          <w:noProof/>
        </w:rPr>
        <w:t>108</w:t>
      </w:r>
      <w:r>
        <w:rPr>
          <w:noProof/>
        </w:rPr>
        <w:fldChar w:fldCharType="end"/>
      </w:r>
    </w:p>
    <w:p w14:paraId="2A2B7D90" w14:textId="22B49CBF"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7.5.2.1.28</w:t>
      </w:r>
      <w:r>
        <w:rPr>
          <w:rFonts w:asciiTheme="minorHAnsi" w:eastAsiaTheme="minorEastAsia" w:hAnsiTheme="minorHAnsi" w:cstheme="minorBidi"/>
          <w:noProof/>
          <w:sz w:val="22"/>
          <w:szCs w:val="22"/>
          <w:lang w:eastAsia="en-GB"/>
        </w:rPr>
        <w:tab/>
      </w:r>
      <w:r w:rsidRPr="006C02F0">
        <w:rPr>
          <w:rFonts w:eastAsia="SimSun"/>
          <w:noProof/>
        </w:rPr>
        <w:t>MCData file upload request</w:t>
      </w:r>
      <w:r>
        <w:rPr>
          <w:noProof/>
        </w:rPr>
        <w:tab/>
      </w:r>
      <w:r>
        <w:rPr>
          <w:noProof/>
        </w:rPr>
        <w:fldChar w:fldCharType="begin"/>
      </w:r>
      <w:r>
        <w:rPr>
          <w:noProof/>
        </w:rPr>
        <w:instrText xml:space="preserve"> PAGEREF _Toc138459076 \h </w:instrText>
      </w:r>
      <w:r>
        <w:rPr>
          <w:noProof/>
        </w:rPr>
      </w:r>
      <w:r>
        <w:rPr>
          <w:noProof/>
        </w:rPr>
        <w:fldChar w:fldCharType="separate"/>
      </w:r>
      <w:r>
        <w:rPr>
          <w:noProof/>
        </w:rPr>
        <w:t>109</w:t>
      </w:r>
      <w:r>
        <w:rPr>
          <w:noProof/>
        </w:rPr>
        <w:fldChar w:fldCharType="end"/>
      </w:r>
    </w:p>
    <w:p w14:paraId="617CCBD6" w14:textId="12B3FD90"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7.5.2.1.29</w:t>
      </w:r>
      <w:r>
        <w:rPr>
          <w:rFonts w:asciiTheme="minorHAnsi" w:eastAsiaTheme="minorEastAsia" w:hAnsiTheme="minorHAnsi" w:cstheme="minorBidi"/>
          <w:noProof/>
          <w:sz w:val="22"/>
          <w:szCs w:val="22"/>
          <w:lang w:eastAsia="en-GB"/>
        </w:rPr>
        <w:tab/>
      </w:r>
      <w:r w:rsidRPr="006C02F0">
        <w:rPr>
          <w:rFonts w:eastAsia="SimSun"/>
          <w:noProof/>
        </w:rPr>
        <w:t>MCData file upload response</w:t>
      </w:r>
      <w:r>
        <w:rPr>
          <w:noProof/>
        </w:rPr>
        <w:tab/>
      </w:r>
      <w:r>
        <w:rPr>
          <w:noProof/>
        </w:rPr>
        <w:fldChar w:fldCharType="begin"/>
      </w:r>
      <w:r>
        <w:rPr>
          <w:noProof/>
        </w:rPr>
        <w:instrText xml:space="preserve"> PAGEREF _Toc138459077 \h </w:instrText>
      </w:r>
      <w:r>
        <w:rPr>
          <w:noProof/>
        </w:rPr>
      </w:r>
      <w:r>
        <w:rPr>
          <w:noProof/>
        </w:rPr>
        <w:fldChar w:fldCharType="separate"/>
      </w:r>
      <w:r>
        <w:rPr>
          <w:noProof/>
        </w:rPr>
        <w:t>109</w:t>
      </w:r>
      <w:r>
        <w:rPr>
          <w:noProof/>
        </w:rPr>
        <w:fldChar w:fldCharType="end"/>
      </w:r>
    </w:p>
    <w:p w14:paraId="0BA4B85F" w14:textId="20262D35"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7.5.2.1.30</w:t>
      </w:r>
      <w:r>
        <w:rPr>
          <w:rFonts w:asciiTheme="minorHAnsi" w:eastAsiaTheme="minorEastAsia" w:hAnsiTheme="minorHAnsi" w:cstheme="minorBidi"/>
          <w:noProof/>
          <w:sz w:val="22"/>
          <w:szCs w:val="22"/>
          <w:lang w:eastAsia="en-GB"/>
        </w:rPr>
        <w:tab/>
      </w:r>
      <w:r w:rsidRPr="006C02F0">
        <w:rPr>
          <w:rFonts w:eastAsia="SimSun"/>
          <w:noProof/>
        </w:rPr>
        <w:t>MCData file upload completion status</w:t>
      </w:r>
      <w:r>
        <w:rPr>
          <w:noProof/>
        </w:rPr>
        <w:tab/>
      </w:r>
      <w:r>
        <w:rPr>
          <w:noProof/>
        </w:rPr>
        <w:fldChar w:fldCharType="begin"/>
      </w:r>
      <w:r>
        <w:rPr>
          <w:noProof/>
        </w:rPr>
        <w:instrText xml:space="preserve"> PAGEREF _Toc138459078 \h </w:instrText>
      </w:r>
      <w:r>
        <w:rPr>
          <w:noProof/>
        </w:rPr>
      </w:r>
      <w:r>
        <w:rPr>
          <w:noProof/>
        </w:rPr>
        <w:fldChar w:fldCharType="separate"/>
      </w:r>
      <w:r>
        <w:rPr>
          <w:noProof/>
        </w:rPr>
        <w:t>109</w:t>
      </w:r>
      <w:r>
        <w:rPr>
          <w:noProof/>
        </w:rPr>
        <w:fldChar w:fldCharType="end"/>
      </w:r>
    </w:p>
    <w:p w14:paraId="4941D001" w14:textId="14B3357E"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7.5.2.1.31</w:t>
      </w:r>
      <w:r>
        <w:rPr>
          <w:rFonts w:asciiTheme="minorHAnsi" w:eastAsiaTheme="minorEastAsia" w:hAnsiTheme="minorHAnsi" w:cstheme="minorBidi"/>
          <w:noProof/>
          <w:sz w:val="22"/>
          <w:szCs w:val="22"/>
          <w:lang w:eastAsia="en-GB"/>
        </w:rPr>
        <w:tab/>
      </w:r>
      <w:r w:rsidRPr="006C02F0">
        <w:rPr>
          <w:rFonts w:eastAsia="SimSun"/>
          <w:noProof/>
        </w:rPr>
        <w:t>MCData file download request</w:t>
      </w:r>
      <w:r>
        <w:rPr>
          <w:noProof/>
        </w:rPr>
        <w:tab/>
      </w:r>
      <w:r>
        <w:rPr>
          <w:noProof/>
        </w:rPr>
        <w:fldChar w:fldCharType="begin"/>
      </w:r>
      <w:r>
        <w:rPr>
          <w:noProof/>
        </w:rPr>
        <w:instrText xml:space="preserve"> PAGEREF _Toc138459079 \h </w:instrText>
      </w:r>
      <w:r>
        <w:rPr>
          <w:noProof/>
        </w:rPr>
      </w:r>
      <w:r>
        <w:rPr>
          <w:noProof/>
        </w:rPr>
        <w:fldChar w:fldCharType="separate"/>
      </w:r>
      <w:r>
        <w:rPr>
          <w:noProof/>
        </w:rPr>
        <w:t>109</w:t>
      </w:r>
      <w:r>
        <w:rPr>
          <w:noProof/>
        </w:rPr>
        <w:fldChar w:fldCharType="end"/>
      </w:r>
    </w:p>
    <w:p w14:paraId="7CD598BE" w14:textId="03CD9FDE"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7.5.2.1.32</w:t>
      </w:r>
      <w:r>
        <w:rPr>
          <w:rFonts w:asciiTheme="minorHAnsi" w:eastAsiaTheme="minorEastAsia" w:hAnsiTheme="minorHAnsi" w:cstheme="minorBidi"/>
          <w:noProof/>
          <w:sz w:val="22"/>
          <w:szCs w:val="22"/>
          <w:lang w:eastAsia="en-GB"/>
        </w:rPr>
        <w:tab/>
      </w:r>
      <w:r w:rsidRPr="006C02F0">
        <w:rPr>
          <w:rFonts w:eastAsia="SimSun"/>
          <w:noProof/>
        </w:rPr>
        <w:t>MCData file download response</w:t>
      </w:r>
      <w:r>
        <w:rPr>
          <w:noProof/>
        </w:rPr>
        <w:tab/>
      </w:r>
      <w:r>
        <w:rPr>
          <w:noProof/>
        </w:rPr>
        <w:fldChar w:fldCharType="begin"/>
      </w:r>
      <w:r>
        <w:rPr>
          <w:noProof/>
        </w:rPr>
        <w:instrText xml:space="preserve"> PAGEREF _Toc138459080 \h </w:instrText>
      </w:r>
      <w:r>
        <w:rPr>
          <w:noProof/>
        </w:rPr>
      </w:r>
      <w:r>
        <w:rPr>
          <w:noProof/>
        </w:rPr>
        <w:fldChar w:fldCharType="separate"/>
      </w:r>
      <w:r>
        <w:rPr>
          <w:noProof/>
        </w:rPr>
        <w:t>110</w:t>
      </w:r>
      <w:r>
        <w:rPr>
          <w:noProof/>
        </w:rPr>
        <w:fldChar w:fldCharType="end"/>
      </w:r>
    </w:p>
    <w:p w14:paraId="29519DD2" w14:textId="2769399F"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7.5.2.1.33</w:t>
      </w:r>
      <w:r>
        <w:rPr>
          <w:rFonts w:asciiTheme="minorHAnsi" w:eastAsiaTheme="minorEastAsia" w:hAnsiTheme="minorHAnsi" w:cstheme="minorBidi"/>
          <w:noProof/>
          <w:sz w:val="22"/>
          <w:szCs w:val="22"/>
          <w:lang w:eastAsia="en-GB"/>
        </w:rPr>
        <w:tab/>
      </w:r>
      <w:r w:rsidRPr="006C02F0">
        <w:rPr>
          <w:rFonts w:eastAsia="SimSun"/>
          <w:noProof/>
        </w:rPr>
        <w:t>MCData file availability request</w:t>
      </w:r>
      <w:r>
        <w:rPr>
          <w:noProof/>
        </w:rPr>
        <w:tab/>
      </w:r>
      <w:r>
        <w:rPr>
          <w:noProof/>
        </w:rPr>
        <w:fldChar w:fldCharType="begin"/>
      </w:r>
      <w:r>
        <w:rPr>
          <w:noProof/>
        </w:rPr>
        <w:instrText xml:space="preserve"> PAGEREF _Toc138459081 \h </w:instrText>
      </w:r>
      <w:r>
        <w:rPr>
          <w:noProof/>
        </w:rPr>
      </w:r>
      <w:r>
        <w:rPr>
          <w:noProof/>
        </w:rPr>
        <w:fldChar w:fldCharType="separate"/>
      </w:r>
      <w:r>
        <w:rPr>
          <w:noProof/>
        </w:rPr>
        <w:t>110</w:t>
      </w:r>
      <w:r>
        <w:rPr>
          <w:noProof/>
        </w:rPr>
        <w:fldChar w:fldCharType="end"/>
      </w:r>
    </w:p>
    <w:p w14:paraId="3B20513D" w14:textId="5BDFF448"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7.5.2.1.34</w:t>
      </w:r>
      <w:r>
        <w:rPr>
          <w:rFonts w:asciiTheme="minorHAnsi" w:eastAsiaTheme="minorEastAsia" w:hAnsiTheme="minorHAnsi" w:cstheme="minorBidi"/>
          <w:noProof/>
          <w:sz w:val="22"/>
          <w:szCs w:val="22"/>
          <w:lang w:eastAsia="en-GB"/>
        </w:rPr>
        <w:tab/>
      </w:r>
      <w:r w:rsidRPr="006C02F0">
        <w:rPr>
          <w:rFonts w:eastAsia="SimSun"/>
          <w:noProof/>
        </w:rPr>
        <w:t>MCData file availability response</w:t>
      </w:r>
      <w:r>
        <w:rPr>
          <w:noProof/>
        </w:rPr>
        <w:tab/>
      </w:r>
      <w:r>
        <w:rPr>
          <w:noProof/>
        </w:rPr>
        <w:fldChar w:fldCharType="begin"/>
      </w:r>
      <w:r>
        <w:rPr>
          <w:noProof/>
        </w:rPr>
        <w:instrText xml:space="preserve"> PAGEREF _Toc138459082 \h </w:instrText>
      </w:r>
      <w:r>
        <w:rPr>
          <w:noProof/>
        </w:rPr>
      </w:r>
      <w:r>
        <w:rPr>
          <w:noProof/>
        </w:rPr>
        <w:fldChar w:fldCharType="separate"/>
      </w:r>
      <w:r>
        <w:rPr>
          <w:noProof/>
        </w:rPr>
        <w:t>110</w:t>
      </w:r>
      <w:r>
        <w:rPr>
          <w:noProof/>
        </w:rPr>
        <w:fldChar w:fldCharType="end"/>
      </w:r>
    </w:p>
    <w:p w14:paraId="61D963BB" w14:textId="54B73E8E" w:rsidR="00463A12" w:rsidRDefault="00463A12">
      <w:pPr>
        <w:pStyle w:val="TOC4"/>
        <w:rPr>
          <w:rFonts w:asciiTheme="minorHAnsi" w:eastAsiaTheme="minorEastAsia" w:hAnsiTheme="minorHAnsi" w:cstheme="minorBidi"/>
          <w:noProof/>
          <w:sz w:val="22"/>
          <w:szCs w:val="22"/>
          <w:lang w:eastAsia="en-GB"/>
        </w:rPr>
      </w:pPr>
      <w:r>
        <w:rPr>
          <w:noProof/>
          <w:lang w:eastAsia="zh-CN"/>
        </w:rPr>
        <w:t>7.5</w:t>
      </w:r>
      <w:r>
        <w:rPr>
          <w:noProof/>
        </w:rPr>
        <w:t>.2.2</w:t>
      </w:r>
      <w:r>
        <w:rPr>
          <w:rFonts w:asciiTheme="minorHAnsi" w:eastAsiaTheme="minorEastAsia" w:hAnsiTheme="minorHAnsi" w:cstheme="minorBidi"/>
          <w:noProof/>
          <w:sz w:val="22"/>
          <w:szCs w:val="22"/>
          <w:lang w:eastAsia="en-GB"/>
        </w:rPr>
        <w:tab/>
      </w:r>
      <w:r>
        <w:rPr>
          <w:noProof/>
        </w:rPr>
        <w:t>F</w:t>
      </w:r>
      <w:r>
        <w:rPr>
          <w:noProof/>
          <w:lang w:eastAsia="zh-CN"/>
        </w:rPr>
        <w:t>ile upload using HTTP</w:t>
      </w:r>
      <w:r>
        <w:rPr>
          <w:noProof/>
        </w:rPr>
        <w:tab/>
      </w:r>
      <w:r>
        <w:rPr>
          <w:noProof/>
        </w:rPr>
        <w:fldChar w:fldCharType="begin"/>
      </w:r>
      <w:r>
        <w:rPr>
          <w:noProof/>
        </w:rPr>
        <w:instrText xml:space="preserve"> PAGEREF _Toc138459083 \h </w:instrText>
      </w:r>
      <w:r>
        <w:rPr>
          <w:noProof/>
        </w:rPr>
      </w:r>
      <w:r>
        <w:rPr>
          <w:noProof/>
        </w:rPr>
        <w:fldChar w:fldCharType="separate"/>
      </w:r>
      <w:r>
        <w:rPr>
          <w:noProof/>
        </w:rPr>
        <w:t>110</w:t>
      </w:r>
      <w:r>
        <w:rPr>
          <w:noProof/>
        </w:rPr>
        <w:fldChar w:fldCharType="end"/>
      </w:r>
    </w:p>
    <w:p w14:paraId="6BD3DD37" w14:textId="180F5E78"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_Toc138459084 \h </w:instrText>
      </w:r>
      <w:r>
        <w:rPr>
          <w:noProof/>
        </w:rPr>
      </w:r>
      <w:r>
        <w:rPr>
          <w:noProof/>
        </w:rPr>
        <w:fldChar w:fldCharType="separate"/>
      </w:r>
      <w:r>
        <w:rPr>
          <w:noProof/>
        </w:rPr>
        <w:t>110</w:t>
      </w:r>
      <w:r>
        <w:rPr>
          <w:noProof/>
        </w:rPr>
        <w:fldChar w:fldCharType="end"/>
      </w:r>
    </w:p>
    <w:p w14:paraId="39DA707B" w14:textId="361EE8F7"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2.2</w:t>
      </w:r>
      <w:r>
        <w:rPr>
          <w:rFonts w:asciiTheme="minorHAnsi" w:eastAsiaTheme="minorEastAsia" w:hAnsiTheme="minorHAnsi" w:cstheme="minorBidi"/>
          <w:noProof/>
          <w:sz w:val="22"/>
          <w:szCs w:val="22"/>
          <w:lang w:eastAsia="en-GB"/>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_Toc138459085 \h </w:instrText>
      </w:r>
      <w:r>
        <w:rPr>
          <w:noProof/>
        </w:rPr>
      </w:r>
      <w:r>
        <w:rPr>
          <w:noProof/>
        </w:rPr>
        <w:fldChar w:fldCharType="separate"/>
      </w:r>
      <w:r>
        <w:rPr>
          <w:noProof/>
        </w:rPr>
        <w:t>111</w:t>
      </w:r>
      <w:r>
        <w:rPr>
          <w:noProof/>
        </w:rPr>
        <w:fldChar w:fldCharType="end"/>
      </w:r>
    </w:p>
    <w:p w14:paraId="0C19EEEF" w14:textId="4DC9D438"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2.3</w:t>
      </w:r>
      <w:r>
        <w:rPr>
          <w:rFonts w:asciiTheme="minorHAnsi" w:eastAsiaTheme="minorEastAsia" w:hAnsiTheme="minorHAnsi" w:cstheme="minorBidi"/>
          <w:noProof/>
          <w:sz w:val="22"/>
          <w:szCs w:val="22"/>
          <w:lang w:eastAsia="en-GB"/>
        </w:rPr>
        <w:tab/>
      </w:r>
      <w:r>
        <w:rPr>
          <w:noProof/>
          <w:lang w:eastAsia="zh-CN"/>
        </w:rPr>
        <w:t>Procedure for uploading the file residing in the MCData message store</w:t>
      </w:r>
      <w:r>
        <w:rPr>
          <w:noProof/>
        </w:rPr>
        <w:tab/>
      </w:r>
      <w:r>
        <w:rPr>
          <w:noProof/>
        </w:rPr>
        <w:fldChar w:fldCharType="begin"/>
      </w:r>
      <w:r>
        <w:rPr>
          <w:noProof/>
        </w:rPr>
        <w:instrText xml:space="preserve"> PAGEREF _Toc138459086 \h </w:instrText>
      </w:r>
      <w:r>
        <w:rPr>
          <w:noProof/>
        </w:rPr>
      </w:r>
      <w:r>
        <w:rPr>
          <w:noProof/>
        </w:rPr>
        <w:fldChar w:fldCharType="separate"/>
      </w:r>
      <w:r>
        <w:rPr>
          <w:noProof/>
        </w:rPr>
        <w:t>111</w:t>
      </w:r>
      <w:r>
        <w:rPr>
          <w:noProof/>
        </w:rPr>
        <w:fldChar w:fldCharType="end"/>
      </w:r>
    </w:p>
    <w:p w14:paraId="59F00EE7" w14:textId="71479E53"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2.4</w:t>
      </w:r>
      <w:r>
        <w:rPr>
          <w:rFonts w:asciiTheme="minorHAnsi" w:eastAsiaTheme="minorEastAsia" w:hAnsiTheme="minorHAnsi" w:cstheme="minorBidi"/>
          <w:noProof/>
          <w:sz w:val="22"/>
          <w:szCs w:val="22"/>
          <w:lang w:eastAsia="en-GB"/>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_Toc138459087 \h </w:instrText>
      </w:r>
      <w:r>
        <w:rPr>
          <w:noProof/>
        </w:rPr>
      </w:r>
      <w:r>
        <w:rPr>
          <w:noProof/>
        </w:rPr>
        <w:fldChar w:fldCharType="separate"/>
      </w:r>
      <w:r>
        <w:rPr>
          <w:noProof/>
        </w:rPr>
        <w:t>112</w:t>
      </w:r>
      <w:r>
        <w:rPr>
          <w:noProof/>
        </w:rPr>
        <w:fldChar w:fldCharType="end"/>
      </w:r>
    </w:p>
    <w:p w14:paraId="6978AA14" w14:textId="252D09DE" w:rsidR="00463A12" w:rsidRDefault="00463A12">
      <w:pPr>
        <w:pStyle w:val="TOC4"/>
        <w:rPr>
          <w:rFonts w:asciiTheme="minorHAnsi" w:eastAsiaTheme="minorEastAsia" w:hAnsiTheme="minorHAnsi" w:cstheme="minorBidi"/>
          <w:noProof/>
          <w:sz w:val="22"/>
          <w:szCs w:val="22"/>
          <w:lang w:eastAsia="en-GB"/>
        </w:rPr>
      </w:pPr>
      <w:r>
        <w:rPr>
          <w:noProof/>
          <w:lang w:eastAsia="zh-CN"/>
        </w:rPr>
        <w:t>7.5</w:t>
      </w:r>
      <w:r>
        <w:rPr>
          <w:noProof/>
        </w:rPr>
        <w:t>.2.3</w:t>
      </w:r>
      <w:r>
        <w:rPr>
          <w:rFonts w:asciiTheme="minorHAnsi" w:eastAsiaTheme="minorEastAsia" w:hAnsiTheme="minorHAnsi" w:cstheme="minorBidi"/>
          <w:noProof/>
          <w:sz w:val="22"/>
          <w:szCs w:val="22"/>
          <w:lang w:eastAsia="en-GB"/>
        </w:rPr>
        <w:tab/>
      </w:r>
      <w:r>
        <w:rPr>
          <w:noProof/>
        </w:rPr>
        <w:t>F</w:t>
      </w:r>
      <w:r>
        <w:rPr>
          <w:noProof/>
          <w:lang w:eastAsia="zh-CN"/>
        </w:rPr>
        <w:t>ile download using HTTP</w:t>
      </w:r>
      <w:r>
        <w:rPr>
          <w:noProof/>
        </w:rPr>
        <w:tab/>
      </w:r>
      <w:r>
        <w:rPr>
          <w:noProof/>
        </w:rPr>
        <w:fldChar w:fldCharType="begin"/>
      </w:r>
      <w:r>
        <w:rPr>
          <w:noProof/>
        </w:rPr>
        <w:instrText xml:space="preserve"> PAGEREF _Toc138459088 \h </w:instrText>
      </w:r>
      <w:r>
        <w:rPr>
          <w:noProof/>
        </w:rPr>
      </w:r>
      <w:r>
        <w:rPr>
          <w:noProof/>
        </w:rPr>
        <w:fldChar w:fldCharType="separate"/>
      </w:r>
      <w:r>
        <w:rPr>
          <w:noProof/>
        </w:rPr>
        <w:t>114</w:t>
      </w:r>
      <w:r>
        <w:rPr>
          <w:noProof/>
        </w:rPr>
        <w:fldChar w:fldCharType="end"/>
      </w:r>
    </w:p>
    <w:p w14:paraId="5521AC43" w14:textId="43ABD96D"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_Toc138459089 \h </w:instrText>
      </w:r>
      <w:r>
        <w:rPr>
          <w:noProof/>
        </w:rPr>
      </w:r>
      <w:r>
        <w:rPr>
          <w:noProof/>
        </w:rPr>
        <w:fldChar w:fldCharType="separate"/>
      </w:r>
      <w:r>
        <w:rPr>
          <w:noProof/>
        </w:rPr>
        <w:t>114</w:t>
      </w:r>
      <w:r>
        <w:rPr>
          <w:noProof/>
        </w:rPr>
        <w:fldChar w:fldCharType="end"/>
      </w:r>
    </w:p>
    <w:p w14:paraId="07DA6EDE" w14:textId="769A85AC"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3.2</w:t>
      </w:r>
      <w:r>
        <w:rPr>
          <w:rFonts w:asciiTheme="minorHAnsi" w:eastAsiaTheme="minorEastAsia" w:hAnsiTheme="minorHAnsi" w:cstheme="minorBidi"/>
          <w:noProof/>
          <w:sz w:val="22"/>
          <w:szCs w:val="22"/>
          <w:lang w:eastAsia="en-GB"/>
        </w:rPr>
        <w:tab/>
      </w:r>
      <w:r>
        <w:rPr>
          <w:noProof/>
          <w:lang w:eastAsia="zh-CN"/>
        </w:rPr>
        <w:t>Procedure for file download from the MCData content server without QoS</w:t>
      </w:r>
      <w:r>
        <w:rPr>
          <w:noProof/>
        </w:rPr>
        <w:tab/>
      </w:r>
      <w:r>
        <w:rPr>
          <w:noProof/>
        </w:rPr>
        <w:fldChar w:fldCharType="begin"/>
      </w:r>
      <w:r>
        <w:rPr>
          <w:noProof/>
        </w:rPr>
        <w:instrText xml:space="preserve"> PAGEREF _Toc138459090 \h </w:instrText>
      </w:r>
      <w:r>
        <w:rPr>
          <w:noProof/>
        </w:rPr>
      </w:r>
      <w:r>
        <w:rPr>
          <w:noProof/>
        </w:rPr>
        <w:fldChar w:fldCharType="separate"/>
      </w:r>
      <w:r>
        <w:rPr>
          <w:noProof/>
        </w:rPr>
        <w:t>114</w:t>
      </w:r>
      <w:r>
        <w:rPr>
          <w:noProof/>
        </w:rPr>
        <w:fldChar w:fldCharType="end"/>
      </w:r>
    </w:p>
    <w:p w14:paraId="61DBFD08" w14:textId="63FA5164"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3.3</w:t>
      </w:r>
      <w:r>
        <w:rPr>
          <w:rFonts w:asciiTheme="minorHAnsi" w:eastAsiaTheme="minorEastAsia" w:hAnsiTheme="minorHAnsi" w:cstheme="minorBidi"/>
          <w:noProof/>
          <w:sz w:val="22"/>
          <w:szCs w:val="22"/>
          <w:lang w:eastAsia="en-GB"/>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_Toc138459091 \h </w:instrText>
      </w:r>
      <w:r>
        <w:rPr>
          <w:noProof/>
        </w:rPr>
      </w:r>
      <w:r>
        <w:rPr>
          <w:noProof/>
        </w:rPr>
        <w:fldChar w:fldCharType="separate"/>
      </w:r>
      <w:r>
        <w:rPr>
          <w:noProof/>
        </w:rPr>
        <w:t>114</w:t>
      </w:r>
      <w:r>
        <w:rPr>
          <w:noProof/>
        </w:rPr>
        <w:fldChar w:fldCharType="end"/>
      </w:r>
    </w:p>
    <w:p w14:paraId="4F87198F" w14:textId="3050143C" w:rsidR="00463A12" w:rsidRDefault="00463A12">
      <w:pPr>
        <w:pStyle w:val="TOC4"/>
        <w:rPr>
          <w:rFonts w:asciiTheme="minorHAnsi" w:eastAsiaTheme="minorEastAsia" w:hAnsiTheme="minorHAnsi" w:cstheme="minorBidi"/>
          <w:noProof/>
          <w:sz w:val="22"/>
          <w:szCs w:val="22"/>
          <w:lang w:eastAsia="en-GB"/>
        </w:rPr>
      </w:pPr>
      <w:r>
        <w:rPr>
          <w:noProof/>
          <w:lang w:eastAsia="zh-CN"/>
        </w:rPr>
        <w:t>7.5</w:t>
      </w:r>
      <w:r>
        <w:rPr>
          <w:noProof/>
        </w:rPr>
        <w:t>.2.4</w:t>
      </w:r>
      <w:r>
        <w:rPr>
          <w:rFonts w:asciiTheme="minorHAnsi" w:eastAsiaTheme="minorEastAsia" w:hAnsiTheme="minorHAnsi" w:cstheme="minorBidi"/>
          <w:noProof/>
          <w:sz w:val="22"/>
          <w:szCs w:val="22"/>
          <w:lang w:eastAsia="en-GB"/>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_Toc138459092 \h </w:instrText>
      </w:r>
      <w:r>
        <w:rPr>
          <w:noProof/>
        </w:rPr>
      </w:r>
      <w:r>
        <w:rPr>
          <w:noProof/>
        </w:rPr>
        <w:fldChar w:fldCharType="separate"/>
      </w:r>
      <w:r>
        <w:rPr>
          <w:noProof/>
        </w:rPr>
        <w:t>116</w:t>
      </w:r>
      <w:r>
        <w:rPr>
          <w:noProof/>
        </w:rPr>
        <w:fldChar w:fldCharType="end"/>
      </w:r>
    </w:p>
    <w:p w14:paraId="0CEC743F" w14:textId="09CFEBC8"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_Toc138459093 \h </w:instrText>
      </w:r>
      <w:r>
        <w:rPr>
          <w:noProof/>
        </w:rPr>
      </w:r>
      <w:r>
        <w:rPr>
          <w:noProof/>
        </w:rPr>
        <w:fldChar w:fldCharType="separate"/>
      </w:r>
      <w:r>
        <w:rPr>
          <w:noProof/>
        </w:rPr>
        <w:t>116</w:t>
      </w:r>
      <w:r>
        <w:rPr>
          <w:noProof/>
        </w:rPr>
        <w:fldChar w:fldCharType="end"/>
      </w:r>
    </w:p>
    <w:p w14:paraId="66343A93" w14:textId="13F3F025"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4.2</w:t>
      </w:r>
      <w:r>
        <w:rPr>
          <w:rFonts w:asciiTheme="minorHAnsi" w:eastAsiaTheme="minorEastAsia" w:hAnsiTheme="minorHAnsi" w:cstheme="minorBidi"/>
          <w:noProof/>
          <w:sz w:val="22"/>
          <w:szCs w:val="22"/>
          <w:lang w:eastAsia="en-GB"/>
        </w:rPr>
        <w:tab/>
      </w:r>
      <w:r>
        <w:rPr>
          <w:noProof/>
          <w:lang w:eastAsia="zh-CN"/>
        </w:rPr>
        <w:t>Procedure for single MCData system</w:t>
      </w:r>
      <w:r>
        <w:rPr>
          <w:noProof/>
        </w:rPr>
        <w:tab/>
      </w:r>
      <w:r>
        <w:rPr>
          <w:noProof/>
        </w:rPr>
        <w:fldChar w:fldCharType="begin"/>
      </w:r>
      <w:r>
        <w:rPr>
          <w:noProof/>
        </w:rPr>
        <w:instrText xml:space="preserve"> PAGEREF _Toc138459094 \h </w:instrText>
      </w:r>
      <w:r>
        <w:rPr>
          <w:noProof/>
        </w:rPr>
      </w:r>
      <w:r>
        <w:rPr>
          <w:noProof/>
        </w:rPr>
        <w:fldChar w:fldCharType="separate"/>
      </w:r>
      <w:r>
        <w:rPr>
          <w:noProof/>
        </w:rPr>
        <w:t>116</w:t>
      </w:r>
      <w:r>
        <w:rPr>
          <w:noProof/>
        </w:rPr>
        <w:fldChar w:fldCharType="end"/>
      </w:r>
    </w:p>
    <w:p w14:paraId="7CB80140" w14:textId="7E7C2F27"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4.3</w:t>
      </w:r>
      <w:r>
        <w:rPr>
          <w:rFonts w:asciiTheme="minorHAnsi" w:eastAsiaTheme="minorEastAsia" w:hAnsiTheme="minorHAnsi" w:cstheme="minorBidi"/>
          <w:noProof/>
          <w:sz w:val="22"/>
          <w:szCs w:val="22"/>
          <w:lang w:eastAsia="en-GB"/>
        </w:rPr>
        <w:tab/>
      </w:r>
      <w:r>
        <w:rPr>
          <w:noProof/>
          <w:lang w:eastAsia="zh-CN"/>
        </w:rPr>
        <w:t>Procedure with interconnection between MCData systems</w:t>
      </w:r>
      <w:r>
        <w:rPr>
          <w:noProof/>
        </w:rPr>
        <w:tab/>
      </w:r>
      <w:r>
        <w:rPr>
          <w:noProof/>
        </w:rPr>
        <w:fldChar w:fldCharType="begin"/>
      </w:r>
      <w:r>
        <w:rPr>
          <w:noProof/>
        </w:rPr>
        <w:instrText xml:space="preserve"> PAGEREF _Toc138459095 \h </w:instrText>
      </w:r>
      <w:r>
        <w:rPr>
          <w:noProof/>
        </w:rPr>
      </w:r>
      <w:r>
        <w:rPr>
          <w:noProof/>
        </w:rPr>
        <w:fldChar w:fldCharType="separate"/>
      </w:r>
      <w:r>
        <w:rPr>
          <w:noProof/>
        </w:rPr>
        <w:t>118</w:t>
      </w:r>
      <w:r>
        <w:rPr>
          <w:noProof/>
        </w:rPr>
        <w:fldChar w:fldCharType="end"/>
      </w:r>
    </w:p>
    <w:p w14:paraId="3A14EB03" w14:textId="2CE68BF9" w:rsidR="00463A12" w:rsidRDefault="00463A12">
      <w:pPr>
        <w:pStyle w:val="TOC4"/>
        <w:rPr>
          <w:rFonts w:asciiTheme="minorHAnsi" w:eastAsiaTheme="minorEastAsia" w:hAnsiTheme="minorHAnsi" w:cstheme="minorBidi"/>
          <w:noProof/>
          <w:sz w:val="22"/>
          <w:szCs w:val="22"/>
          <w:lang w:eastAsia="en-GB"/>
        </w:rPr>
      </w:pPr>
      <w:r>
        <w:rPr>
          <w:noProof/>
          <w:lang w:eastAsia="zh-CN"/>
        </w:rPr>
        <w:t>7.5</w:t>
      </w:r>
      <w:r>
        <w:rPr>
          <w:noProof/>
        </w:rPr>
        <w:t>.2.5</w:t>
      </w:r>
      <w:r>
        <w:rPr>
          <w:rFonts w:asciiTheme="minorHAnsi" w:eastAsiaTheme="minorEastAsia" w:hAnsiTheme="minorHAnsi" w:cstheme="minorBidi"/>
          <w:noProof/>
          <w:sz w:val="22"/>
          <w:szCs w:val="22"/>
          <w:lang w:eastAsia="en-GB"/>
        </w:rPr>
        <w:tab/>
      </w:r>
      <w:r>
        <w:rPr>
          <w:noProof/>
          <w:lang w:eastAsia="zh-CN"/>
        </w:rPr>
        <w:t>One-to-one file distribution using media plane</w:t>
      </w:r>
      <w:r>
        <w:rPr>
          <w:noProof/>
        </w:rPr>
        <w:tab/>
      </w:r>
      <w:r>
        <w:rPr>
          <w:noProof/>
        </w:rPr>
        <w:fldChar w:fldCharType="begin"/>
      </w:r>
      <w:r>
        <w:rPr>
          <w:noProof/>
        </w:rPr>
        <w:instrText xml:space="preserve"> PAGEREF _Toc138459096 \h </w:instrText>
      </w:r>
      <w:r>
        <w:rPr>
          <w:noProof/>
        </w:rPr>
      </w:r>
      <w:r>
        <w:rPr>
          <w:noProof/>
        </w:rPr>
        <w:fldChar w:fldCharType="separate"/>
      </w:r>
      <w:r>
        <w:rPr>
          <w:noProof/>
        </w:rPr>
        <w:t>121</w:t>
      </w:r>
      <w:r>
        <w:rPr>
          <w:noProof/>
        </w:rPr>
        <w:fldChar w:fldCharType="end"/>
      </w:r>
    </w:p>
    <w:p w14:paraId="4F88A82F" w14:textId="318C1924"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_Toc138459097 \h </w:instrText>
      </w:r>
      <w:r>
        <w:rPr>
          <w:noProof/>
        </w:rPr>
      </w:r>
      <w:r>
        <w:rPr>
          <w:noProof/>
        </w:rPr>
        <w:fldChar w:fldCharType="separate"/>
      </w:r>
      <w:r>
        <w:rPr>
          <w:noProof/>
        </w:rPr>
        <w:t>121</w:t>
      </w:r>
      <w:r>
        <w:rPr>
          <w:noProof/>
        </w:rPr>
        <w:fldChar w:fldCharType="end"/>
      </w:r>
    </w:p>
    <w:p w14:paraId="48A8E199" w14:textId="69658460" w:rsidR="00463A12" w:rsidRDefault="00463A12">
      <w:pPr>
        <w:pStyle w:val="TOC5"/>
        <w:rPr>
          <w:rFonts w:asciiTheme="minorHAnsi" w:eastAsiaTheme="minorEastAsia" w:hAnsiTheme="minorHAnsi" w:cstheme="minorBidi"/>
          <w:noProof/>
          <w:sz w:val="22"/>
          <w:szCs w:val="22"/>
          <w:lang w:eastAsia="en-GB"/>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_Toc138459098 \h </w:instrText>
      </w:r>
      <w:r>
        <w:rPr>
          <w:noProof/>
        </w:rPr>
      </w:r>
      <w:r>
        <w:rPr>
          <w:noProof/>
        </w:rPr>
        <w:fldChar w:fldCharType="separate"/>
      </w:r>
      <w:r>
        <w:rPr>
          <w:noProof/>
        </w:rPr>
        <w:t>121</w:t>
      </w:r>
      <w:r>
        <w:rPr>
          <w:noProof/>
        </w:rPr>
        <w:fldChar w:fldCharType="end"/>
      </w:r>
    </w:p>
    <w:p w14:paraId="11E39236" w14:textId="1D7B0B9B"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sz w:val="22"/>
          <w:szCs w:val="22"/>
          <w:lang w:eastAsia="en-GB"/>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_Toc138459099 \h </w:instrText>
      </w:r>
      <w:r>
        <w:rPr>
          <w:noProof/>
        </w:rPr>
      </w:r>
      <w:r>
        <w:rPr>
          <w:noProof/>
        </w:rPr>
        <w:fldChar w:fldCharType="separate"/>
      </w:r>
      <w:r>
        <w:rPr>
          <w:noProof/>
        </w:rPr>
        <w:t>123</w:t>
      </w:r>
      <w:r>
        <w:rPr>
          <w:noProof/>
        </w:rPr>
        <w:fldChar w:fldCharType="end"/>
      </w:r>
    </w:p>
    <w:p w14:paraId="626CDD1C" w14:textId="1F2DCA3D"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_Toc138459100 \h </w:instrText>
      </w:r>
      <w:r>
        <w:rPr>
          <w:noProof/>
        </w:rPr>
      </w:r>
      <w:r>
        <w:rPr>
          <w:noProof/>
        </w:rPr>
        <w:fldChar w:fldCharType="separate"/>
      </w:r>
      <w:r>
        <w:rPr>
          <w:noProof/>
        </w:rPr>
        <w:t>123</w:t>
      </w:r>
      <w:r>
        <w:rPr>
          <w:noProof/>
        </w:rPr>
        <w:fldChar w:fldCharType="end"/>
      </w:r>
    </w:p>
    <w:p w14:paraId="056B5D8E" w14:textId="2ED1788E"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_Toc138459101 \h </w:instrText>
      </w:r>
      <w:r>
        <w:rPr>
          <w:noProof/>
        </w:rPr>
      </w:r>
      <w:r>
        <w:rPr>
          <w:noProof/>
        </w:rPr>
        <w:fldChar w:fldCharType="separate"/>
      </w:r>
      <w:r>
        <w:rPr>
          <w:noProof/>
        </w:rPr>
        <w:t>123</w:t>
      </w:r>
      <w:r>
        <w:rPr>
          <w:noProof/>
        </w:rPr>
        <w:fldChar w:fldCharType="end"/>
      </w:r>
    </w:p>
    <w:p w14:paraId="02F0D706" w14:textId="04F1C9D9"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sz w:val="22"/>
          <w:szCs w:val="22"/>
          <w:lang w:eastAsia="en-GB"/>
        </w:rPr>
        <w:tab/>
      </w:r>
      <w:r>
        <w:rPr>
          <w:noProof/>
          <w:lang w:eastAsia="zh-CN"/>
        </w:rPr>
        <w:t>Group standalone file distribution using media plane</w:t>
      </w:r>
      <w:r>
        <w:rPr>
          <w:noProof/>
        </w:rPr>
        <w:tab/>
      </w:r>
      <w:r>
        <w:rPr>
          <w:noProof/>
        </w:rPr>
        <w:fldChar w:fldCharType="begin"/>
      </w:r>
      <w:r>
        <w:rPr>
          <w:noProof/>
        </w:rPr>
        <w:instrText xml:space="preserve"> PAGEREF _Toc138459102 \h </w:instrText>
      </w:r>
      <w:r>
        <w:rPr>
          <w:noProof/>
        </w:rPr>
      </w:r>
      <w:r>
        <w:rPr>
          <w:noProof/>
        </w:rPr>
        <w:fldChar w:fldCharType="separate"/>
      </w:r>
      <w:r>
        <w:rPr>
          <w:noProof/>
        </w:rPr>
        <w:t>126</w:t>
      </w:r>
      <w:r>
        <w:rPr>
          <w:noProof/>
        </w:rPr>
        <w:fldChar w:fldCharType="end"/>
      </w:r>
    </w:p>
    <w:p w14:paraId="6C75AAC3" w14:textId="25B66499"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_Toc138459103 \h </w:instrText>
      </w:r>
      <w:r>
        <w:rPr>
          <w:noProof/>
        </w:rPr>
      </w:r>
      <w:r>
        <w:rPr>
          <w:noProof/>
        </w:rPr>
        <w:fldChar w:fldCharType="separate"/>
      </w:r>
      <w:r>
        <w:rPr>
          <w:noProof/>
        </w:rPr>
        <w:t>126</w:t>
      </w:r>
      <w:r>
        <w:rPr>
          <w:noProof/>
        </w:rPr>
        <w:fldChar w:fldCharType="end"/>
      </w:r>
    </w:p>
    <w:p w14:paraId="7924F3C6" w14:textId="1DAF0C0F"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_Toc138459104 \h </w:instrText>
      </w:r>
      <w:r>
        <w:rPr>
          <w:noProof/>
        </w:rPr>
      </w:r>
      <w:r>
        <w:rPr>
          <w:noProof/>
        </w:rPr>
        <w:fldChar w:fldCharType="separate"/>
      </w:r>
      <w:r>
        <w:rPr>
          <w:noProof/>
        </w:rPr>
        <w:t>126</w:t>
      </w:r>
      <w:r>
        <w:rPr>
          <w:noProof/>
        </w:rPr>
        <w:fldChar w:fldCharType="end"/>
      </w:r>
    </w:p>
    <w:p w14:paraId="19A8EA4B" w14:textId="17E319DE" w:rsidR="00463A12" w:rsidRDefault="00463A12">
      <w:pPr>
        <w:pStyle w:val="TOC4"/>
        <w:rPr>
          <w:rFonts w:asciiTheme="minorHAnsi" w:eastAsiaTheme="minorEastAsia" w:hAnsiTheme="minorHAnsi" w:cstheme="minorBidi"/>
          <w:noProof/>
          <w:sz w:val="22"/>
          <w:szCs w:val="22"/>
          <w:lang w:eastAsia="en-GB"/>
        </w:rPr>
      </w:pPr>
      <w:r>
        <w:rPr>
          <w:noProof/>
          <w:lang w:eastAsia="zh-CN"/>
        </w:rPr>
        <w:t>7.5</w:t>
      </w:r>
      <w:r>
        <w:rPr>
          <w:noProof/>
        </w:rPr>
        <w:t>.2.8</w:t>
      </w:r>
      <w:r>
        <w:rPr>
          <w:rFonts w:asciiTheme="minorHAnsi" w:eastAsiaTheme="minorEastAsia" w:hAnsiTheme="minorHAnsi" w:cstheme="minorBidi"/>
          <w:noProof/>
          <w:sz w:val="22"/>
          <w:szCs w:val="22"/>
          <w:lang w:eastAsia="en-GB"/>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_Toc138459105 \h </w:instrText>
      </w:r>
      <w:r>
        <w:rPr>
          <w:noProof/>
        </w:rPr>
      </w:r>
      <w:r>
        <w:rPr>
          <w:noProof/>
        </w:rPr>
        <w:fldChar w:fldCharType="separate"/>
      </w:r>
      <w:r>
        <w:rPr>
          <w:noProof/>
        </w:rPr>
        <w:t>129</w:t>
      </w:r>
      <w:r>
        <w:rPr>
          <w:noProof/>
        </w:rPr>
        <w:fldChar w:fldCharType="end"/>
      </w:r>
    </w:p>
    <w:p w14:paraId="0031005D" w14:textId="78166990"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_Toc138459106 \h </w:instrText>
      </w:r>
      <w:r>
        <w:rPr>
          <w:noProof/>
        </w:rPr>
      </w:r>
      <w:r>
        <w:rPr>
          <w:noProof/>
        </w:rPr>
        <w:fldChar w:fldCharType="separate"/>
      </w:r>
      <w:r>
        <w:rPr>
          <w:noProof/>
        </w:rPr>
        <w:t>129</w:t>
      </w:r>
      <w:r>
        <w:rPr>
          <w:noProof/>
        </w:rPr>
        <w:fldChar w:fldCharType="end"/>
      </w:r>
    </w:p>
    <w:p w14:paraId="72E79D57" w14:textId="368E1CB8"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8.2</w:t>
      </w:r>
      <w:r>
        <w:rPr>
          <w:rFonts w:asciiTheme="minorHAnsi" w:eastAsiaTheme="minorEastAsia" w:hAnsiTheme="minorHAnsi" w:cstheme="minorBidi"/>
          <w:noProof/>
          <w:sz w:val="22"/>
          <w:szCs w:val="22"/>
          <w:lang w:eastAsia="en-GB"/>
        </w:rPr>
        <w:tab/>
      </w:r>
      <w:r>
        <w:rPr>
          <w:noProof/>
          <w:lang w:eastAsia="zh-CN"/>
        </w:rPr>
        <w:t>Procedure for single MCData system</w:t>
      </w:r>
      <w:r>
        <w:rPr>
          <w:noProof/>
        </w:rPr>
        <w:tab/>
      </w:r>
      <w:r>
        <w:rPr>
          <w:noProof/>
        </w:rPr>
        <w:fldChar w:fldCharType="begin"/>
      </w:r>
      <w:r>
        <w:rPr>
          <w:noProof/>
        </w:rPr>
        <w:instrText xml:space="preserve"> PAGEREF _Toc138459107 \h </w:instrText>
      </w:r>
      <w:r>
        <w:rPr>
          <w:noProof/>
        </w:rPr>
      </w:r>
      <w:r>
        <w:rPr>
          <w:noProof/>
        </w:rPr>
        <w:fldChar w:fldCharType="separate"/>
      </w:r>
      <w:r>
        <w:rPr>
          <w:noProof/>
        </w:rPr>
        <w:t>129</w:t>
      </w:r>
      <w:r>
        <w:rPr>
          <w:noProof/>
        </w:rPr>
        <w:fldChar w:fldCharType="end"/>
      </w:r>
    </w:p>
    <w:p w14:paraId="3A8BFD3B" w14:textId="3743C43D" w:rsidR="00463A12" w:rsidRDefault="00463A12">
      <w:pPr>
        <w:pStyle w:val="TOC5"/>
        <w:rPr>
          <w:rFonts w:asciiTheme="minorHAnsi" w:eastAsiaTheme="minorEastAsia" w:hAnsiTheme="minorHAnsi" w:cstheme="minorBidi"/>
          <w:noProof/>
          <w:sz w:val="22"/>
          <w:szCs w:val="22"/>
          <w:lang w:eastAsia="en-GB"/>
        </w:rPr>
      </w:pPr>
      <w:r>
        <w:rPr>
          <w:noProof/>
          <w:lang w:eastAsia="zh-CN"/>
        </w:rPr>
        <w:t>7.5</w:t>
      </w:r>
      <w:r>
        <w:rPr>
          <w:noProof/>
        </w:rPr>
        <w:t>.2.8.3</w:t>
      </w:r>
      <w:r>
        <w:rPr>
          <w:rFonts w:asciiTheme="minorHAnsi" w:eastAsiaTheme="minorEastAsia" w:hAnsiTheme="minorHAnsi" w:cstheme="minorBidi"/>
          <w:noProof/>
          <w:sz w:val="22"/>
          <w:szCs w:val="22"/>
          <w:lang w:eastAsia="en-GB"/>
        </w:rPr>
        <w:tab/>
      </w:r>
      <w:r>
        <w:rPr>
          <w:noProof/>
          <w:lang w:eastAsia="zh-CN"/>
        </w:rPr>
        <w:t>Procedure for interconnection between MCData systems</w:t>
      </w:r>
      <w:r>
        <w:rPr>
          <w:noProof/>
        </w:rPr>
        <w:tab/>
      </w:r>
      <w:r>
        <w:rPr>
          <w:noProof/>
        </w:rPr>
        <w:fldChar w:fldCharType="begin"/>
      </w:r>
      <w:r>
        <w:rPr>
          <w:noProof/>
        </w:rPr>
        <w:instrText xml:space="preserve"> PAGEREF _Toc138459108 \h </w:instrText>
      </w:r>
      <w:r>
        <w:rPr>
          <w:noProof/>
        </w:rPr>
      </w:r>
      <w:r>
        <w:rPr>
          <w:noProof/>
        </w:rPr>
        <w:fldChar w:fldCharType="separate"/>
      </w:r>
      <w:r>
        <w:rPr>
          <w:noProof/>
        </w:rPr>
        <w:t>129</w:t>
      </w:r>
      <w:r>
        <w:rPr>
          <w:noProof/>
        </w:rPr>
        <w:fldChar w:fldCharType="end"/>
      </w:r>
    </w:p>
    <w:p w14:paraId="277E9494" w14:textId="7248F0A9" w:rsidR="00463A12" w:rsidRDefault="00463A12">
      <w:pPr>
        <w:pStyle w:val="TOC4"/>
        <w:rPr>
          <w:rFonts w:asciiTheme="minorHAnsi" w:eastAsiaTheme="minorEastAsia" w:hAnsiTheme="minorHAnsi" w:cstheme="minorBidi"/>
          <w:noProof/>
          <w:sz w:val="22"/>
          <w:szCs w:val="22"/>
          <w:lang w:eastAsia="en-GB"/>
        </w:rPr>
      </w:pPr>
      <w:r>
        <w:rPr>
          <w:noProof/>
          <w:lang w:eastAsia="zh-CN"/>
        </w:rPr>
        <w:t>7.5</w:t>
      </w:r>
      <w:r>
        <w:rPr>
          <w:noProof/>
        </w:rPr>
        <w:t>.2.9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_Toc138459109 \h </w:instrText>
      </w:r>
      <w:r>
        <w:rPr>
          <w:noProof/>
        </w:rPr>
      </w:r>
      <w:r>
        <w:rPr>
          <w:noProof/>
        </w:rPr>
        <w:fldChar w:fldCharType="separate"/>
      </w:r>
      <w:r>
        <w:rPr>
          <w:noProof/>
        </w:rPr>
        <w:t>131</w:t>
      </w:r>
      <w:r>
        <w:rPr>
          <w:noProof/>
        </w:rPr>
        <w:fldChar w:fldCharType="end"/>
      </w:r>
    </w:p>
    <w:p w14:paraId="3E16CAEE" w14:textId="53D3D0E2"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sz w:val="22"/>
          <w:szCs w:val="22"/>
          <w:lang w:eastAsia="en-GB"/>
        </w:rPr>
        <w:tab/>
      </w:r>
      <w:r>
        <w:rPr>
          <w:noProof/>
        </w:rPr>
        <w:t xml:space="preserve">Group standalone </w:t>
      </w:r>
      <w:r>
        <w:rPr>
          <w:noProof/>
          <w:lang w:eastAsia="zh-CN"/>
        </w:rPr>
        <w:t xml:space="preserve">file distribution using the </w:t>
      </w:r>
      <w:r w:rsidRPr="006C02F0">
        <w:rPr>
          <w:rFonts w:eastAsia="SimSun"/>
          <w:noProof/>
        </w:rPr>
        <w:t>MBMS download delivery method</w:t>
      </w:r>
      <w:r>
        <w:rPr>
          <w:noProof/>
        </w:rPr>
        <w:tab/>
      </w:r>
      <w:r>
        <w:rPr>
          <w:noProof/>
        </w:rPr>
        <w:fldChar w:fldCharType="begin"/>
      </w:r>
      <w:r>
        <w:rPr>
          <w:noProof/>
        </w:rPr>
        <w:instrText xml:space="preserve"> PAGEREF _Toc138459110 \h </w:instrText>
      </w:r>
      <w:r>
        <w:rPr>
          <w:noProof/>
        </w:rPr>
      </w:r>
      <w:r>
        <w:rPr>
          <w:noProof/>
        </w:rPr>
        <w:fldChar w:fldCharType="separate"/>
      </w:r>
      <w:r>
        <w:rPr>
          <w:noProof/>
        </w:rPr>
        <w:t>131</w:t>
      </w:r>
      <w:r>
        <w:rPr>
          <w:noProof/>
        </w:rPr>
        <w:fldChar w:fldCharType="end"/>
      </w:r>
    </w:p>
    <w:p w14:paraId="0B73EC26" w14:textId="47E4E497"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_Toc138459111 \h </w:instrText>
      </w:r>
      <w:r>
        <w:rPr>
          <w:noProof/>
        </w:rPr>
      </w:r>
      <w:r>
        <w:rPr>
          <w:noProof/>
        </w:rPr>
        <w:fldChar w:fldCharType="separate"/>
      </w:r>
      <w:r>
        <w:rPr>
          <w:noProof/>
        </w:rPr>
        <w:t>131</w:t>
      </w:r>
      <w:r>
        <w:rPr>
          <w:noProof/>
        </w:rPr>
        <w:fldChar w:fldCharType="end"/>
      </w:r>
    </w:p>
    <w:p w14:paraId="79371F8E" w14:textId="64F341C6"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_Toc138459112 \h </w:instrText>
      </w:r>
      <w:r>
        <w:rPr>
          <w:noProof/>
        </w:rPr>
      </w:r>
      <w:r>
        <w:rPr>
          <w:noProof/>
        </w:rPr>
        <w:fldChar w:fldCharType="separate"/>
      </w:r>
      <w:r>
        <w:rPr>
          <w:noProof/>
        </w:rPr>
        <w:t>131</w:t>
      </w:r>
      <w:r>
        <w:rPr>
          <w:noProof/>
        </w:rPr>
        <w:fldChar w:fldCharType="end"/>
      </w:r>
    </w:p>
    <w:p w14:paraId="52C27BCD" w14:textId="7D40B336" w:rsidR="00463A12" w:rsidRDefault="00463A12">
      <w:pPr>
        <w:pStyle w:val="TOC4"/>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 xml:space="preserve">One-to-one </w:t>
      </w:r>
      <w:r w:rsidRPr="006C02F0">
        <w:rPr>
          <w:rFonts w:eastAsia="SimSun"/>
          <w:noProof/>
        </w:rPr>
        <w:t xml:space="preserve">FD </w:t>
      </w:r>
      <w:r>
        <w:rPr>
          <w:noProof/>
        </w:rPr>
        <w:t xml:space="preserve">communication upgrade to an emergency </w:t>
      </w:r>
      <w:r w:rsidRPr="006C02F0">
        <w:rPr>
          <w:rFonts w:eastAsia="SimSun"/>
          <w:noProof/>
        </w:rPr>
        <w:t xml:space="preserve">FD </w:t>
      </w:r>
      <w:r>
        <w:rPr>
          <w:noProof/>
        </w:rPr>
        <w:t>communication</w:t>
      </w:r>
      <w:r>
        <w:rPr>
          <w:noProof/>
        </w:rPr>
        <w:tab/>
      </w:r>
      <w:r>
        <w:rPr>
          <w:noProof/>
        </w:rPr>
        <w:fldChar w:fldCharType="begin"/>
      </w:r>
      <w:r>
        <w:rPr>
          <w:noProof/>
        </w:rPr>
        <w:instrText xml:space="preserve"> PAGEREF _Toc138459113 \h </w:instrText>
      </w:r>
      <w:r>
        <w:rPr>
          <w:noProof/>
        </w:rPr>
      </w:r>
      <w:r>
        <w:rPr>
          <w:noProof/>
        </w:rPr>
        <w:fldChar w:fldCharType="separate"/>
      </w:r>
      <w:r>
        <w:rPr>
          <w:noProof/>
        </w:rPr>
        <w:t>132</w:t>
      </w:r>
      <w:r>
        <w:rPr>
          <w:noProof/>
        </w:rPr>
        <w:fldChar w:fldCharType="end"/>
      </w:r>
    </w:p>
    <w:p w14:paraId="0A145300" w14:textId="2850E7BD" w:rsidR="00463A12" w:rsidRDefault="00463A12">
      <w:pPr>
        <w:pStyle w:val="TOC5"/>
        <w:rPr>
          <w:rFonts w:asciiTheme="minorHAnsi" w:eastAsiaTheme="minorEastAsia" w:hAnsiTheme="minorHAnsi" w:cstheme="minorBidi"/>
          <w:noProof/>
          <w:sz w:val="22"/>
          <w:szCs w:val="22"/>
          <w:lang w:eastAsia="en-GB"/>
        </w:rPr>
      </w:pPr>
      <w:r>
        <w:rPr>
          <w:noProof/>
        </w:rPr>
        <w:t>7.5.2.11.1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_Toc138459114 \h </w:instrText>
      </w:r>
      <w:r>
        <w:rPr>
          <w:noProof/>
        </w:rPr>
      </w:r>
      <w:r>
        <w:rPr>
          <w:noProof/>
        </w:rPr>
        <w:fldChar w:fldCharType="separate"/>
      </w:r>
      <w:r>
        <w:rPr>
          <w:noProof/>
        </w:rPr>
        <w:t>132</w:t>
      </w:r>
      <w:r>
        <w:rPr>
          <w:noProof/>
        </w:rPr>
        <w:fldChar w:fldCharType="end"/>
      </w:r>
    </w:p>
    <w:p w14:paraId="48C0CD37" w14:textId="5D7CF283" w:rsidR="00463A12" w:rsidRDefault="00463A12">
      <w:pPr>
        <w:pStyle w:val="TOC5"/>
        <w:rPr>
          <w:rFonts w:asciiTheme="minorHAnsi" w:eastAsiaTheme="minorEastAsia" w:hAnsiTheme="minorHAnsi" w:cstheme="minorBidi"/>
          <w:noProof/>
          <w:sz w:val="22"/>
          <w:szCs w:val="22"/>
          <w:lang w:eastAsia="en-GB"/>
        </w:rPr>
      </w:pPr>
      <w:r>
        <w:rPr>
          <w:noProof/>
        </w:rPr>
        <w:t>7.5.2.11.2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_Toc138459115 \h </w:instrText>
      </w:r>
      <w:r>
        <w:rPr>
          <w:noProof/>
        </w:rPr>
      </w:r>
      <w:r>
        <w:rPr>
          <w:noProof/>
        </w:rPr>
        <w:fldChar w:fldCharType="separate"/>
      </w:r>
      <w:r>
        <w:rPr>
          <w:noProof/>
        </w:rPr>
        <w:t>133</w:t>
      </w:r>
      <w:r>
        <w:rPr>
          <w:noProof/>
        </w:rPr>
        <w:fldChar w:fldCharType="end"/>
      </w:r>
    </w:p>
    <w:p w14:paraId="278D82E2" w14:textId="542C6BFC" w:rsidR="00463A12" w:rsidRDefault="00463A12">
      <w:pPr>
        <w:pStyle w:val="TOC4"/>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Group FD communication upgrade to an emergency group FD communication</w:t>
      </w:r>
      <w:r>
        <w:rPr>
          <w:noProof/>
        </w:rPr>
        <w:tab/>
      </w:r>
      <w:r>
        <w:rPr>
          <w:noProof/>
        </w:rPr>
        <w:fldChar w:fldCharType="begin"/>
      </w:r>
      <w:r>
        <w:rPr>
          <w:noProof/>
        </w:rPr>
        <w:instrText xml:space="preserve"> PAGEREF _Toc138459116 \h </w:instrText>
      </w:r>
      <w:r>
        <w:rPr>
          <w:noProof/>
        </w:rPr>
      </w:r>
      <w:r>
        <w:rPr>
          <w:noProof/>
        </w:rPr>
        <w:fldChar w:fldCharType="separate"/>
      </w:r>
      <w:r>
        <w:rPr>
          <w:noProof/>
        </w:rPr>
        <w:t>134</w:t>
      </w:r>
      <w:r>
        <w:rPr>
          <w:noProof/>
        </w:rPr>
        <w:fldChar w:fldCharType="end"/>
      </w:r>
    </w:p>
    <w:p w14:paraId="7AE2F203" w14:textId="7581BD3D" w:rsidR="00463A12" w:rsidRDefault="00463A12">
      <w:pPr>
        <w:pStyle w:val="TOC5"/>
        <w:rPr>
          <w:rFonts w:asciiTheme="minorHAnsi" w:eastAsiaTheme="minorEastAsia" w:hAnsiTheme="minorHAnsi" w:cstheme="minorBidi"/>
          <w:noProof/>
          <w:sz w:val="22"/>
          <w:szCs w:val="22"/>
          <w:lang w:eastAsia="en-GB"/>
        </w:rPr>
      </w:pPr>
      <w:r>
        <w:rPr>
          <w:noProof/>
        </w:rPr>
        <w:t>7.5.2.12.1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_Toc138459117 \h </w:instrText>
      </w:r>
      <w:r>
        <w:rPr>
          <w:noProof/>
        </w:rPr>
      </w:r>
      <w:r>
        <w:rPr>
          <w:noProof/>
        </w:rPr>
        <w:fldChar w:fldCharType="separate"/>
      </w:r>
      <w:r>
        <w:rPr>
          <w:noProof/>
        </w:rPr>
        <w:t>134</w:t>
      </w:r>
      <w:r>
        <w:rPr>
          <w:noProof/>
        </w:rPr>
        <w:fldChar w:fldCharType="end"/>
      </w:r>
    </w:p>
    <w:p w14:paraId="6F6B5C17" w14:textId="6F9A2CF6" w:rsidR="00463A12" w:rsidRDefault="00463A12">
      <w:pPr>
        <w:pStyle w:val="TOC5"/>
        <w:rPr>
          <w:rFonts w:asciiTheme="minorHAnsi" w:eastAsiaTheme="minorEastAsia" w:hAnsiTheme="minorHAnsi" w:cstheme="minorBidi"/>
          <w:noProof/>
          <w:sz w:val="22"/>
          <w:szCs w:val="22"/>
          <w:lang w:eastAsia="en-GB"/>
        </w:rPr>
      </w:pPr>
      <w:r>
        <w:rPr>
          <w:noProof/>
        </w:rPr>
        <w:t>7.5.2.12.2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_Toc138459118 \h </w:instrText>
      </w:r>
      <w:r>
        <w:rPr>
          <w:noProof/>
        </w:rPr>
      </w:r>
      <w:r>
        <w:rPr>
          <w:noProof/>
        </w:rPr>
        <w:fldChar w:fldCharType="separate"/>
      </w:r>
      <w:r>
        <w:rPr>
          <w:noProof/>
        </w:rPr>
        <w:t>134</w:t>
      </w:r>
      <w:r>
        <w:rPr>
          <w:noProof/>
        </w:rPr>
        <w:fldChar w:fldCharType="end"/>
      </w:r>
    </w:p>
    <w:p w14:paraId="04B8DA11" w14:textId="6FBB1AB6" w:rsidR="00463A12" w:rsidRDefault="00463A12">
      <w:pPr>
        <w:pStyle w:val="TOC4"/>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Group FD communication in-progress emergency group state cancel</w:t>
      </w:r>
      <w:r>
        <w:rPr>
          <w:noProof/>
        </w:rPr>
        <w:tab/>
      </w:r>
      <w:r>
        <w:rPr>
          <w:noProof/>
        </w:rPr>
        <w:fldChar w:fldCharType="begin"/>
      </w:r>
      <w:r>
        <w:rPr>
          <w:noProof/>
        </w:rPr>
        <w:instrText xml:space="preserve"> PAGEREF _Toc138459119 \h </w:instrText>
      </w:r>
      <w:r>
        <w:rPr>
          <w:noProof/>
        </w:rPr>
      </w:r>
      <w:r>
        <w:rPr>
          <w:noProof/>
        </w:rPr>
        <w:fldChar w:fldCharType="separate"/>
      </w:r>
      <w:r>
        <w:rPr>
          <w:noProof/>
        </w:rPr>
        <w:t>136</w:t>
      </w:r>
      <w:r>
        <w:rPr>
          <w:noProof/>
        </w:rPr>
        <w:fldChar w:fldCharType="end"/>
      </w:r>
    </w:p>
    <w:p w14:paraId="42926D75" w14:textId="469EB3E3" w:rsidR="00463A12" w:rsidRDefault="00463A12">
      <w:pPr>
        <w:pStyle w:val="TOC5"/>
        <w:rPr>
          <w:rFonts w:asciiTheme="minorHAnsi" w:eastAsiaTheme="minorEastAsia" w:hAnsiTheme="minorHAnsi" w:cstheme="minorBidi"/>
          <w:noProof/>
          <w:sz w:val="22"/>
          <w:szCs w:val="22"/>
          <w:lang w:eastAsia="en-GB"/>
        </w:rPr>
      </w:pPr>
      <w:r>
        <w:rPr>
          <w:noProof/>
        </w:rPr>
        <w:t>7.5.2.13.1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_Toc138459120 \h </w:instrText>
      </w:r>
      <w:r>
        <w:rPr>
          <w:noProof/>
        </w:rPr>
      </w:r>
      <w:r>
        <w:rPr>
          <w:noProof/>
        </w:rPr>
        <w:fldChar w:fldCharType="separate"/>
      </w:r>
      <w:r>
        <w:rPr>
          <w:noProof/>
        </w:rPr>
        <w:t>136</w:t>
      </w:r>
      <w:r>
        <w:rPr>
          <w:noProof/>
        </w:rPr>
        <w:fldChar w:fldCharType="end"/>
      </w:r>
    </w:p>
    <w:p w14:paraId="067DEC96" w14:textId="5F01A757" w:rsidR="00463A12" w:rsidRDefault="00463A12">
      <w:pPr>
        <w:pStyle w:val="TOC5"/>
        <w:rPr>
          <w:rFonts w:asciiTheme="minorHAnsi" w:eastAsiaTheme="minorEastAsia" w:hAnsiTheme="minorHAnsi" w:cstheme="minorBidi"/>
          <w:noProof/>
          <w:sz w:val="22"/>
          <w:szCs w:val="22"/>
          <w:lang w:eastAsia="en-GB"/>
        </w:rPr>
      </w:pPr>
      <w:r>
        <w:rPr>
          <w:noProof/>
        </w:rPr>
        <w:t>7.5.2.13.2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_Toc138459121 \h </w:instrText>
      </w:r>
      <w:r>
        <w:rPr>
          <w:noProof/>
        </w:rPr>
      </w:r>
      <w:r>
        <w:rPr>
          <w:noProof/>
        </w:rPr>
        <w:fldChar w:fldCharType="separate"/>
      </w:r>
      <w:r>
        <w:rPr>
          <w:noProof/>
        </w:rPr>
        <w:t>136</w:t>
      </w:r>
      <w:r>
        <w:rPr>
          <w:noProof/>
        </w:rPr>
        <w:fldChar w:fldCharType="end"/>
      </w:r>
    </w:p>
    <w:p w14:paraId="27E9EA1F" w14:textId="5E0E2C86" w:rsidR="00463A12" w:rsidRDefault="00463A12">
      <w:pPr>
        <w:pStyle w:val="TOC4"/>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Group FD communication upgrade to an imminent peril group FD communication</w:t>
      </w:r>
      <w:r>
        <w:rPr>
          <w:noProof/>
        </w:rPr>
        <w:tab/>
      </w:r>
      <w:r>
        <w:rPr>
          <w:noProof/>
        </w:rPr>
        <w:fldChar w:fldCharType="begin"/>
      </w:r>
      <w:r>
        <w:rPr>
          <w:noProof/>
        </w:rPr>
        <w:instrText xml:space="preserve"> PAGEREF _Toc138459122 \h </w:instrText>
      </w:r>
      <w:r>
        <w:rPr>
          <w:noProof/>
        </w:rPr>
      </w:r>
      <w:r>
        <w:rPr>
          <w:noProof/>
        </w:rPr>
        <w:fldChar w:fldCharType="separate"/>
      </w:r>
      <w:r>
        <w:rPr>
          <w:noProof/>
        </w:rPr>
        <w:t>138</w:t>
      </w:r>
      <w:r>
        <w:rPr>
          <w:noProof/>
        </w:rPr>
        <w:fldChar w:fldCharType="end"/>
      </w:r>
    </w:p>
    <w:p w14:paraId="53C76082" w14:textId="58D7B9E1" w:rsidR="00463A12" w:rsidRDefault="00463A12">
      <w:pPr>
        <w:pStyle w:val="TOC5"/>
        <w:rPr>
          <w:rFonts w:asciiTheme="minorHAnsi" w:eastAsiaTheme="minorEastAsia" w:hAnsiTheme="minorHAnsi" w:cstheme="minorBidi"/>
          <w:noProof/>
          <w:sz w:val="22"/>
          <w:szCs w:val="22"/>
          <w:lang w:eastAsia="en-GB"/>
        </w:rPr>
      </w:pPr>
      <w:r>
        <w:rPr>
          <w:noProof/>
        </w:rPr>
        <w:t>7.5.2.14.1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_Toc138459123 \h </w:instrText>
      </w:r>
      <w:r>
        <w:rPr>
          <w:noProof/>
        </w:rPr>
      </w:r>
      <w:r>
        <w:rPr>
          <w:noProof/>
        </w:rPr>
        <w:fldChar w:fldCharType="separate"/>
      </w:r>
      <w:r>
        <w:rPr>
          <w:noProof/>
        </w:rPr>
        <w:t>138</w:t>
      </w:r>
      <w:r>
        <w:rPr>
          <w:noProof/>
        </w:rPr>
        <w:fldChar w:fldCharType="end"/>
      </w:r>
    </w:p>
    <w:p w14:paraId="22CE2C60" w14:textId="3FD9B1B6" w:rsidR="00463A12" w:rsidRDefault="00463A12">
      <w:pPr>
        <w:pStyle w:val="TOC5"/>
        <w:rPr>
          <w:rFonts w:asciiTheme="minorHAnsi" w:eastAsiaTheme="minorEastAsia" w:hAnsiTheme="minorHAnsi" w:cstheme="minorBidi"/>
          <w:noProof/>
          <w:sz w:val="22"/>
          <w:szCs w:val="22"/>
          <w:lang w:eastAsia="en-GB"/>
        </w:rPr>
      </w:pPr>
      <w:r>
        <w:rPr>
          <w:noProof/>
        </w:rPr>
        <w:t>7.5.2.14.2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_Toc138459124 \h </w:instrText>
      </w:r>
      <w:r>
        <w:rPr>
          <w:noProof/>
        </w:rPr>
      </w:r>
      <w:r>
        <w:rPr>
          <w:noProof/>
        </w:rPr>
        <w:fldChar w:fldCharType="separate"/>
      </w:r>
      <w:r>
        <w:rPr>
          <w:noProof/>
        </w:rPr>
        <w:t>138</w:t>
      </w:r>
      <w:r>
        <w:rPr>
          <w:noProof/>
        </w:rPr>
        <w:fldChar w:fldCharType="end"/>
      </w:r>
    </w:p>
    <w:p w14:paraId="5A892DD9" w14:textId="5C4D8834" w:rsidR="00463A12" w:rsidRDefault="00463A12">
      <w:pPr>
        <w:pStyle w:val="TOC4"/>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Group FD communication in-progress imminent peril group state cancel</w:t>
      </w:r>
      <w:r>
        <w:rPr>
          <w:noProof/>
        </w:rPr>
        <w:tab/>
      </w:r>
      <w:r>
        <w:rPr>
          <w:noProof/>
        </w:rPr>
        <w:fldChar w:fldCharType="begin"/>
      </w:r>
      <w:r>
        <w:rPr>
          <w:noProof/>
        </w:rPr>
        <w:instrText xml:space="preserve"> PAGEREF _Toc138459125 \h </w:instrText>
      </w:r>
      <w:r>
        <w:rPr>
          <w:noProof/>
        </w:rPr>
      </w:r>
      <w:r>
        <w:rPr>
          <w:noProof/>
        </w:rPr>
        <w:fldChar w:fldCharType="separate"/>
      </w:r>
      <w:r>
        <w:rPr>
          <w:noProof/>
        </w:rPr>
        <w:t>138</w:t>
      </w:r>
      <w:r>
        <w:rPr>
          <w:noProof/>
        </w:rPr>
        <w:fldChar w:fldCharType="end"/>
      </w:r>
    </w:p>
    <w:p w14:paraId="5BB0C8E7" w14:textId="60610B81" w:rsidR="00463A12" w:rsidRDefault="00463A12">
      <w:pPr>
        <w:pStyle w:val="TOC5"/>
        <w:rPr>
          <w:rFonts w:asciiTheme="minorHAnsi" w:eastAsiaTheme="minorEastAsia" w:hAnsiTheme="minorHAnsi" w:cstheme="minorBidi"/>
          <w:noProof/>
          <w:sz w:val="22"/>
          <w:szCs w:val="22"/>
          <w:lang w:eastAsia="en-GB"/>
        </w:rPr>
      </w:pPr>
      <w:r>
        <w:rPr>
          <w:noProof/>
        </w:rPr>
        <w:t>7.5.2.15.1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_Toc138459126 \h </w:instrText>
      </w:r>
      <w:r>
        <w:rPr>
          <w:noProof/>
        </w:rPr>
      </w:r>
      <w:r>
        <w:rPr>
          <w:noProof/>
        </w:rPr>
        <w:fldChar w:fldCharType="separate"/>
      </w:r>
      <w:r>
        <w:rPr>
          <w:noProof/>
        </w:rPr>
        <w:t>138</w:t>
      </w:r>
      <w:r>
        <w:rPr>
          <w:noProof/>
        </w:rPr>
        <w:fldChar w:fldCharType="end"/>
      </w:r>
    </w:p>
    <w:p w14:paraId="2818356A" w14:textId="3745DA25" w:rsidR="00463A12" w:rsidRDefault="00463A12">
      <w:pPr>
        <w:pStyle w:val="TOC5"/>
        <w:rPr>
          <w:rFonts w:asciiTheme="minorHAnsi" w:eastAsiaTheme="minorEastAsia" w:hAnsiTheme="minorHAnsi" w:cstheme="minorBidi"/>
          <w:noProof/>
          <w:sz w:val="22"/>
          <w:szCs w:val="22"/>
          <w:lang w:eastAsia="en-GB"/>
        </w:rPr>
      </w:pPr>
      <w:r>
        <w:rPr>
          <w:noProof/>
        </w:rPr>
        <w:t>7.5.2.15.2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_Toc138459127 \h </w:instrText>
      </w:r>
      <w:r>
        <w:rPr>
          <w:noProof/>
        </w:rPr>
      </w:r>
      <w:r>
        <w:rPr>
          <w:noProof/>
        </w:rPr>
        <w:fldChar w:fldCharType="separate"/>
      </w:r>
      <w:r>
        <w:rPr>
          <w:noProof/>
        </w:rPr>
        <w:t>138</w:t>
      </w:r>
      <w:r>
        <w:rPr>
          <w:noProof/>
        </w:rPr>
        <w:fldChar w:fldCharType="end"/>
      </w:r>
    </w:p>
    <w:p w14:paraId="43C5E1C6" w14:textId="26863A0D" w:rsidR="00463A12" w:rsidRDefault="00463A12">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sz w:val="22"/>
          <w:szCs w:val="22"/>
          <w:lang w:eastAsia="en-GB"/>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_Toc138459128 \h </w:instrText>
      </w:r>
      <w:r>
        <w:rPr>
          <w:noProof/>
        </w:rPr>
      </w:r>
      <w:r>
        <w:rPr>
          <w:noProof/>
        </w:rPr>
        <w:fldChar w:fldCharType="separate"/>
      </w:r>
      <w:r>
        <w:rPr>
          <w:noProof/>
        </w:rPr>
        <w:t>138</w:t>
      </w:r>
      <w:r>
        <w:rPr>
          <w:noProof/>
        </w:rPr>
        <w:fldChar w:fldCharType="end"/>
      </w:r>
    </w:p>
    <w:p w14:paraId="19734099" w14:textId="6CCA6B16" w:rsidR="00463A12" w:rsidRDefault="00463A12">
      <w:pPr>
        <w:pStyle w:val="TOC4"/>
        <w:rPr>
          <w:rFonts w:asciiTheme="minorHAnsi" w:eastAsiaTheme="minorEastAsia" w:hAnsiTheme="minorHAnsi" w:cstheme="minorBidi"/>
          <w:noProof/>
          <w:sz w:val="22"/>
          <w:szCs w:val="22"/>
          <w:lang w:eastAsia="en-GB"/>
        </w:rPr>
      </w:pPr>
      <w:r w:rsidRPr="006C02F0">
        <w:rPr>
          <w:noProof/>
          <w:lang w:val="en-IN" w:eastAsia="zh-CN"/>
        </w:rPr>
        <w:t>7</w:t>
      </w:r>
      <w:r w:rsidRPr="006C02F0">
        <w:rPr>
          <w:noProof/>
          <w:lang w:val="en-IN"/>
        </w:rPr>
        <w:t>.</w:t>
      </w:r>
      <w:r w:rsidRPr="006C02F0">
        <w:rPr>
          <w:noProof/>
          <w:lang w:val="en-IN" w:eastAsia="zh-CN"/>
        </w:rPr>
        <w:t>5</w:t>
      </w:r>
      <w:r w:rsidRPr="006C02F0">
        <w:rPr>
          <w:noProof/>
          <w:lang w:val="en-IN"/>
        </w:rPr>
        <w:t>.3.1</w:t>
      </w:r>
      <w:r>
        <w:rPr>
          <w:rFonts w:asciiTheme="minorHAnsi" w:eastAsiaTheme="minorEastAsia" w:hAnsiTheme="minorHAnsi" w:cstheme="minorBidi"/>
          <w:noProof/>
          <w:sz w:val="22"/>
          <w:szCs w:val="22"/>
          <w:lang w:eastAsia="en-GB"/>
        </w:rPr>
        <w:tab/>
      </w:r>
      <w:r w:rsidRPr="006C02F0">
        <w:rPr>
          <w:noProof/>
          <w:lang w:val="en-IN"/>
        </w:rPr>
        <w:t>General</w:t>
      </w:r>
      <w:r>
        <w:rPr>
          <w:noProof/>
        </w:rPr>
        <w:tab/>
      </w:r>
      <w:r>
        <w:rPr>
          <w:noProof/>
        </w:rPr>
        <w:fldChar w:fldCharType="begin"/>
      </w:r>
      <w:r>
        <w:rPr>
          <w:noProof/>
        </w:rPr>
        <w:instrText xml:space="preserve"> PAGEREF _Toc138459129 \h </w:instrText>
      </w:r>
      <w:r>
        <w:rPr>
          <w:noProof/>
        </w:rPr>
      </w:r>
      <w:r>
        <w:rPr>
          <w:noProof/>
        </w:rPr>
        <w:fldChar w:fldCharType="separate"/>
      </w:r>
      <w:r>
        <w:rPr>
          <w:noProof/>
        </w:rPr>
        <w:t>138</w:t>
      </w:r>
      <w:r>
        <w:rPr>
          <w:noProof/>
        </w:rPr>
        <w:fldChar w:fldCharType="end"/>
      </w:r>
    </w:p>
    <w:p w14:paraId="7581F4FC" w14:textId="7DABD799" w:rsidR="00463A12" w:rsidRDefault="00463A12">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Information flows for file distribution</w:t>
      </w:r>
      <w:r>
        <w:rPr>
          <w:noProof/>
        </w:rPr>
        <w:tab/>
      </w:r>
      <w:r>
        <w:rPr>
          <w:noProof/>
        </w:rPr>
        <w:fldChar w:fldCharType="begin"/>
      </w:r>
      <w:r>
        <w:rPr>
          <w:noProof/>
        </w:rPr>
        <w:instrText xml:space="preserve"> PAGEREF _Toc138459130 \h </w:instrText>
      </w:r>
      <w:r>
        <w:rPr>
          <w:noProof/>
        </w:rPr>
      </w:r>
      <w:r>
        <w:rPr>
          <w:noProof/>
        </w:rPr>
        <w:fldChar w:fldCharType="separate"/>
      </w:r>
      <w:r>
        <w:rPr>
          <w:noProof/>
        </w:rPr>
        <w:t>138</w:t>
      </w:r>
      <w:r>
        <w:rPr>
          <w:noProof/>
        </w:rPr>
        <w:fldChar w:fldCharType="end"/>
      </w:r>
    </w:p>
    <w:p w14:paraId="15A06BB9" w14:textId="553E3C37"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7.5.3.</w:t>
      </w:r>
      <w:r w:rsidRPr="006C02F0">
        <w:rPr>
          <w:noProof/>
          <w:lang w:val="en-IN" w:eastAsia="zh-CN"/>
        </w:rPr>
        <w:t>2</w:t>
      </w:r>
      <w:r w:rsidRPr="006C02F0">
        <w:rPr>
          <w:noProof/>
          <w:lang w:val="en-IN"/>
        </w:rPr>
        <w:t>.</w:t>
      </w:r>
      <w:r w:rsidRPr="006C02F0">
        <w:rPr>
          <w:noProof/>
          <w:lang w:val="en-IN" w:eastAsia="zh-CN"/>
        </w:rPr>
        <w:t>1</w:t>
      </w:r>
      <w:r>
        <w:rPr>
          <w:rFonts w:asciiTheme="minorHAnsi" w:eastAsiaTheme="minorEastAsia" w:hAnsiTheme="minorHAnsi" w:cstheme="minorBidi"/>
          <w:noProof/>
          <w:sz w:val="22"/>
          <w:szCs w:val="22"/>
          <w:lang w:eastAsia="en-GB"/>
        </w:rPr>
        <w:tab/>
      </w:r>
      <w:r w:rsidRPr="006C02F0">
        <w:rPr>
          <w:noProof/>
          <w:lang w:val="en-IN"/>
        </w:rPr>
        <w:t>MCData FD request (using media plane)</w:t>
      </w:r>
      <w:r>
        <w:rPr>
          <w:noProof/>
        </w:rPr>
        <w:tab/>
      </w:r>
      <w:r>
        <w:rPr>
          <w:noProof/>
        </w:rPr>
        <w:fldChar w:fldCharType="begin"/>
      </w:r>
      <w:r>
        <w:rPr>
          <w:noProof/>
        </w:rPr>
        <w:instrText xml:space="preserve"> PAGEREF _Toc138459131 \h </w:instrText>
      </w:r>
      <w:r>
        <w:rPr>
          <w:noProof/>
        </w:rPr>
      </w:r>
      <w:r>
        <w:rPr>
          <w:noProof/>
        </w:rPr>
        <w:fldChar w:fldCharType="separate"/>
      </w:r>
      <w:r>
        <w:rPr>
          <w:noProof/>
        </w:rPr>
        <w:t>138</w:t>
      </w:r>
      <w:r>
        <w:rPr>
          <w:noProof/>
        </w:rPr>
        <w:fldChar w:fldCharType="end"/>
      </w:r>
    </w:p>
    <w:p w14:paraId="46515B91" w14:textId="738FF904"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7.5.3.</w:t>
      </w:r>
      <w:r w:rsidRPr="006C02F0">
        <w:rPr>
          <w:noProof/>
          <w:lang w:val="en-IN" w:eastAsia="zh-CN"/>
        </w:rPr>
        <w:t>2</w:t>
      </w:r>
      <w:r w:rsidRPr="006C02F0">
        <w:rPr>
          <w:noProof/>
          <w:lang w:val="en-IN"/>
        </w:rPr>
        <w:t>.</w:t>
      </w:r>
      <w:r w:rsidRPr="006C02F0">
        <w:rPr>
          <w:noProof/>
          <w:lang w:val="en-IN" w:eastAsia="zh-CN"/>
        </w:rPr>
        <w:t>2</w:t>
      </w:r>
      <w:r>
        <w:rPr>
          <w:rFonts w:asciiTheme="minorHAnsi" w:eastAsiaTheme="minorEastAsia" w:hAnsiTheme="minorHAnsi" w:cstheme="minorBidi"/>
          <w:noProof/>
          <w:sz w:val="22"/>
          <w:szCs w:val="22"/>
          <w:lang w:eastAsia="en-GB"/>
        </w:rPr>
        <w:tab/>
      </w:r>
      <w:r w:rsidRPr="006C02F0">
        <w:rPr>
          <w:noProof/>
          <w:lang w:val="en-IN"/>
        </w:rPr>
        <w:t>MCData FD response (using media plane)</w:t>
      </w:r>
      <w:r>
        <w:rPr>
          <w:noProof/>
        </w:rPr>
        <w:tab/>
      </w:r>
      <w:r>
        <w:rPr>
          <w:noProof/>
        </w:rPr>
        <w:fldChar w:fldCharType="begin"/>
      </w:r>
      <w:r>
        <w:rPr>
          <w:noProof/>
        </w:rPr>
        <w:instrText xml:space="preserve"> PAGEREF _Toc138459132 \h </w:instrText>
      </w:r>
      <w:r>
        <w:rPr>
          <w:noProof/>
        </w:rPr>
      </w:r>
      <w:r>
        <w:rPr>
          <w:noProof/>
        </w:rPr>
        <w:fldChar w:fldCharType="separate"/>
      </w:r>
      <w:r>
        <w:rPr>
          <w:noProof/>
        </w:rPr>
        <w:t>139</w:t>
      </w:r>
      <w:r>
        <w:rPr>
          <w:noProof/>
        </w:rPr>
        <w:fldChar w:fldCharType="end"/>
      </w:r>
    </w:p>
    <w:p w14:paraId="3A32AED4" w14:textId="6C982D0B" w:rsidR="00463A12" w:rsidRDefault="00463A12">
      <w:pPr>
        <w:pStyle w:val="TOC5"/>
        <w:rPr>
          <w:rFonts w:asciiTheme="minorHAnsi" w:eastAsiaTheme="minorEastAsia" w:hAnsiTheme="minorHAnsi" w:cstheme="minorBidi"/>
          <w:noProof/>
          <w:sz w:val="22"/>
          <w:szCs w:val="22"/>
          <w:lang w:eastAsia="en-GB"/>
        </w:rPr>
      </w:pPr>
      <w:r>
        <w:rPr>
          <w:noProof/>
          <w:lang w:eastAsia="zh-CN"/>
        </w:rPr>
        <w:t>7.5.3.2.3</w:t>
      </w:r>
      <w:r>
        <w:rPr>
          <w:rFonts w:asciiTheme="minorHAnsi" w:eastAsiaTheme="minorEastAsia" w:hAnsiTheme="minorHAnsi" w:cstheme="minorBidi"/>
          <w:noProof/>
          <w:sz w:val="22"/>
          <w:szCs w:val="22"/>
          <w:lang w:eastAsia="en-GB"/>
        </w:rPr>
        <w:tab/>
      </w:r>
      <w:r>
        <w:rPr>
          <w:noProof/>
          <w:lang w:eastAsia="zh-CN"/>
        </w:rPr>
        <w:t>MCData download completed report</w:t>
      </w:r>
      <w:r>
        <w:rPr>
          <w:noProof/>
        </w:rPr>
        <w:tab/>
      </w:r>
      <w:r>
        <w:rPr>
          <w:noProof/>
        </w:rPr>
        <w:fldChar w:fldCharType="begin"/>
      </w:r>
      <w:r>
        <w:rPr>
          <w:noProof/>
        </w:rPr>
        <w:instrText xml:space="preserve"> PAGEREF _Toc138459133 \h </w:instrText>
      </w:r>
      <w:r>
        <w:rPr>
          <w:noProof/>
        </w:rPr>
      </w:r>
      <w:r>
        <w:rPr>
          <w:noProof/>
        </w:rPr>
        <w:fldChar w:fldCharType="separate"/>
      </w:r>
      <w:r>
        <w:rPr>
          <w:noProof/>
        </w:rPr>
        <w:t>139</w:t>
      </w:r>
      <w:r>
        <w:rPr>
          <w:noProof/>
        </w:rPr>
        <w:fldChar w:fldCharType="end"/>
      </w:r>
    </w:p>
    <w:p w14:paraId="4569DD19" w14:textId="05737474"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7.5.3.</w:t>
      </w:r>
      <w:r w:rsidRPr="006C02F0">
        <w:rPr>
          <w:noProof/>
          <w:lang w:val="en-IN" w:eastAsia="zh-CN"/>
        </w:rPr>
        <w:t>2</w:t>
      </w:r>
      <w:r w:rsidRPr="006C02F0">
        <w:rPr>
          <w:noProof/>
          <w:lang w:val="en-IN"/>
        </w:rPr>
        <w:t>.</w:t>
      </w:r>
      <w:r w:rsidRPr="006C02F0">
        <w:rPr>
          <w:noProof/>
          <w:lang w:val="en-IN" w:eastAsia="zh-CN"/>
        </w:rPr>
        <w:t>4</w:t>
      </w:r>
      <w:r>
        <w:rPr>
          <w:rFonts w:asciiTheme="minorHAnsi" w:eastAsiaTheme="minorEastAsia" w:hAnsiTheme="minorHAnsi" w:cstheme="minorBidi"/>
          <w:noProof/>
          <w:sz w:val="22"/>
          <w:szCs w:val="22"/>
          <w:lang w:eastAsia="en-GB"/>
        </w:rPr>
        <w:tab/>
      </w:r>
      <w:r w:rsidRPr="006C02F0">
        <w:rPr>
          <w:noProof/>
          <w:lang w:val="en-IN"/>
        </w:rPr>
        <w:t>MCData group standalone FD request (using media plane)</w:t>
      </w:r>
      <w:r>
        <w:rPr>
          <w:noProof/>
        </w:rPr>
        <w:tab/>
      </w:r>
      <w:r>
        <w:rPr>
          <w:noProof/>
        </w:rPr>
        <w:fldChar w:fldCharType="begin"/>
      </w:r>
      <w:r>
        <w:rPr>
          <w:noProof/>
        </w:rPr>
        <w:instrText xml:space="preserve"> PAGEREF _Toc138459134 \h </w:instrText>
      </w:r>
      <w:r>
        <w:rPr>
          <w:noProof/>
        </w:rPr>
      </w:r>
      <w:r>
        <w:rPr>
          <w:noProof/>
        </w:rPr>
        <w:fldChar w:fldCharType="separate"/>
      </w:r>
      <w:r>
        <w:rPr>
          <w:noProof/>
        </w:rPr>
        <w:t>139</w:t>
      </w:r>
      <w:r>
        <w:rPr>
          <w:noProof/>
        </w:rPr>
        <w:fldChar w:fldCharType="end"/>
      </w:r>
    </w:p>
    <w:p w14:paraId="0953D902" w14:textId="13040BE5"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7.5.3.2.</w:t>
      </w:r>
      <w:r w:rsidRPr="006C02F0">
        <w:rPr>
          <w:noProof/>
          <w:lang w:val="en-IN" w:eastAsia="zh-CN"/>
        </w:rPr>
        <w:t>5</w:t>
      </w:r>
      <w:r>
        <w:rPr>
          <w:rFonts w:asciiTheme="minorHAnsi" w:eastAsiaTheme="minorEastAsia" w:hAnsiTheme="minorHAnsi" w:cstheme="minorBidi"/>
          <w:noProof/>
          <w:sz w:val="22"/>
          <w:szCs w:val="22"/>
          <w:lang w:eastAsia="en-GB"/>
        </w:rPr>
        <w:tab/>
      </w:r>
      <w:r w:rsidRPr="006C02F0">
        <w:rPr>
          <w:noProof/>
          <w:lang w:val="en-IN"/>
        </w:rPr>
        <w:t>MCData group standalone FD response (using media plane)</w:t>
      </w:r>
      <w:r>
        <w:rPr>
          <w:noProof/>
        </w:rPr>
        <w:tab/>
      </w:r>
      <w:r>
        <w:rPr>
          <w:noProof/>
        </w:rPr>
        <w:fldChar w:fldCharType="begin"/>
      </w:r>
      <w:r>
        <w:rPr>
          <w:noProof/>
        </w:rPr>
        <w:instrText xml:space="preserve"> PAGEREF _Toc138459135 \h </w:instrText>
      </w:r>
      <w:r>
        <w:rPr>
          <w:noProof/>
        </w:rPr>
      </w:r>
      <w:r>
        <w:rPr>
          <w:noProof/>
        </w:rPr>
        <w:fldChar w:fldCharType="separate"/>
      </w:r>
      <w:r>
        <w:rPr>
          <w:noProof/>
        </w:rPr>
        <w:t>140</w:t>
      </w:r>
      <w:r>
        <w:rPr>
          <w:noProof/>
        </w:rPr>
        <w:fldChar w:fldCharType="end"/>
      </w:r>
    </w:p>
    <w:p w14:paraId="70B8DBCB" w14:textId="1DF495D5" w:rsidR="00463A12" w:rsidRDefault="00463A12">
      <w:pPr>
        <w:pStyle w:val="TOC4"/>
        <w:rPr>
          <w:rFonts w:asciiTheme="minorHAnsi" w:eastAsiaTheme="minorEastAsia" w:hAnsiTheme="minorHAnsi" w:cstheme="minorBidi"/>
          <w:noProof/>
          <w:sz w:val="22"/>
          <w:szCs w:val="22"/>
          <w:lang w:eastAsia="en-GB"/>
        </w:rPr>
      </w:pPr>
      <w:r w:rsidRPr="006C02F0">
        <w:rPr>
          <w:noProof/>
          <w:lang w:val="en-IN" w:eastAsia="zh-CN"/>
        </w:rPr>
        <w:t>7.5.3</w:t>
      </w:r>
      <w:r w:rsidRPr="006C02F0">
        <w:rPr>
          <w:noProof/>
          <w:lang w:val="en-IN"/>
        </w:rPr>
        <w:t>.3</w:t>
      </w:r>
      <w:r>
        <w:rPr>
          <w:rFonts w:asciiTheme="minorHAnsi" w:eastAsiaTheme="minorEastAsia" w:hAnsiTheme="minorHAnsi" w:cstheme="minorBidi"/>
          <w:noProof/>
          <w:sz w:val="22"/>
          <w:szCs w:val="22"/>
          <w:lang w:eastAsia="en-GB"/>
        </w:rPr>
        <w:tab/>
      </w:r>
      <w:r w:rsidRPr="006C02F0">
        <w:rPr>
          <w:noProof/>
          <w:lang w:val="en-IN" w:eastAsia="zh-CN"/>
        </w:rPr>
        <w:t>One-to-one standalone file distribution using media plane</w:t>
      </w:r>
      <w:r>
        <w:rPr>
          <w:noProof/>
        </w:rPr>
        <w:tab/>
      </w:r>
      <w:r>
        <w:rPr>
          <w:noProof/>
        </w:rPr>
        <w:fldChar w:fldCharType="begin"/>
      </w:r>
      <w:r>
        <w:rPr>
          <w:noProof/>
        </w:rPr>
        <w:instrText xml:space="preserve"> PAGEREF _Toc138459136 \h </w:instrText>
      </w:r>
      <w:r>
        <w:rPr>
          <w:noProof/>
        </w:rPr>
      </w:r>
      <w:r>
        <w:rPr>
          <w:noProof/>
        </w:rPr>
        <w:fldChar w:fldCharType="separate"/>
      </w:r>
      <w:r>
        <w:rPr>
          <w:noProof/>
        </w:rPr>
        <w:t>140</w:t>
      </w:r>
      <w:r>
        <w:rPr>
          <w:noProof/>
        </w:rPr>
        <w:fldChar w:fldCharType="end"/>
      </w:r>
    </w:p>
    <w:p w14:paraId="7ED4F22E" w14:textId="19CC8538"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t>7.5.3</w:t>
      </w:r>
      <w:r w:rsidRPr="006C02F0">
        <w:rPr>
          <w:noProof/>
          <w:lang w:val="en-IN"/>
        </w:rPr>
        <w:t>.3.</w:t>
      </w:r>
      <w:r w:rsidRPr="006C02F0">
        <w:rPr>
          <w:noProof/>
          <w:lang w:val="en-IN" w:eastAsia="zh-CN"/>
        </w:rPr>
        <w:t>1</w:t>
      </w:r>
      <w:r>
        <w:rPr>
          <w:rFonts w:asciiTheme="minorHAnsi" w:eastAsiaTheme="minorEastAsia" w:hAnsiTheme="minorHAnsi" w:cstheme="minorBidi"/>
          <w:noProof/>
          <w:sz w:val="22"/>
          <w:szCs w:val="22"/>
          <w:lang w:eastAsia="en-GB"/>
        </w:rPr>
        <w:tab/>
      </w:r>
      <w:r w:rsidRPr="006C02F0">
        <w:rPr>
          <w:noProof/>
          <w:lang w:val="en-IN" w:eastAsia="zh-CN"/>
        </w:rPr>
        <w:t>General</w:t>
      </w:r>
      <w:r>
        <w:rPr>
          <w:noProof/>
        </w:rPr>
        <w:tab/>
      </w:r>
      <w:r>
        <w:rPr>
          <w:noProof/>
        </w:rPr>
        <w:fldChar w:fldCharType="begin"/>
      </w:r>
      <w:r>
        <w:rPr>
          <w:noProof/>
        </w:rPr>
        <w:instrText xml:space="preserve"> PAGEREF _Toc138459137 \h </w:instrText>
      </w:r>
      <w:r>
        <w:rPr>
          <w:noProof/>
        </w:rPr>
      </w:r>
      <w:r>
        <w:rPr>
          <w:noProof/>
        </w:rPr>
        <w:fldChar w:fldCharType="separate"/>
      </w:r>
      <w:r>
        <w:rPr>
          <w:noProof/>
        </w:rPr>
        <w:t>140</w:t>
      </w:r>
      <w:r>
        <w:rPr>
          <w:noProof/>
        </w:rPr>
        <w:fldChar w:fldCharType="end"/>
      </w:r>
    </w:p>
    <w:p w14:paraId="4A5BBD3B" w14:textId="424F06AA"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t>7.5.3</w:t>
      </w:r>
      <w:r w:rsidRPr="006C02F0">
        <w:rPr>
          <w:noProof/>
          <w:lang w:val="en-IN"/>
        </w:rPr>
        <w:t>.3.</w:t>
      </w:r>
      <w:r w:rsidRPr="006C02F0">
        <w:rPr>
          <w:noProof/>
          <w:lang w:val="en-IN" w:eastAsia="zh-CN"/>
        </w:rPr>
        <w:t>2</w:t>
      </w:r>
      <w:r>
        <w:rPr>
          <w:rFonts w:asciiTheme="minorHAnsi" w:eastAsiaTheme="minorEastAsia" w:hAnsiTheme="minorHAnsi" w:cstheme="minorBidi"/>
          <w:noProof/>
          <w:sz w:val="22"/>
          <w:szCs w:val="22"/>
          <w:lang w:eastAsia="en-GB"/>
        </w:rPr>
        <w:tab/>
      </w:r>
      <w:r w:rsidRPr="006C02F0">
        <w:rPr>
          <w:noProof/>
          <w:lang w:val="en-IN" w:eastAsia="zh-CN"/>
        </w:rPr>
        <w:t>Procedure</w:t>
      </w:r>
      <w:r>
        <w:rPr>
          <w:noProof/>
        </w:rPr>
        <w:tab/>
      </w:r>
      <w:r>
        <w:rPr>
          <w:noProof/>
        </w:rPr>
        <w:fldChar w:fldCharType="begin"/>
      </w:r>
      <w:r>
        <w:rPr>
          <w:noProof/>
        </w:rPr>
        <w:instrText xml:space="preserve"> PAGEREF _Toc138459138 \h </w:instrText>
      </w:r>
      <w:r>
        <w:rPr>
          <w:noProof/>
        </w:rPr>
      </w:r>
      <w:r>
        <w:rPr>
          <w:noProof/>
        </w:rPr>
        <w:fldChar w:fldCharType="separate"/>
      </w:r>
      <w:r>
        <w:rPr>
          <w:noProof/>
        </w:rPr>
        <w:t>140</w:t>
      </w:r>
      <w:r>
        <w:rPr>
          <w:noProof/>
        </w:rPr>
        <w:fldChar w:fldCharType="end"/>
      </w:r>
    </w:p>
    <w:p w14:paraId="3C775747" w14:textId="0E24D490" w:rsidR="00463A12" w:rsidRDefault="00463A12">
      <w:pPr>
        <w:pStyle w:val="TOC4"/>
        <w:rPr>
          <w:rFonts w:asciiTheme="minorHAnsi" w:eastAsiaTheme="minorEastAsia" w:hAnsiTheme="minorHAnsi" w:cstheme="minorBidi"/>
          <w:noProof/>
          <w:sz w:val="22"/>
          <w:szCs w:val="22"/>
          <w:lang w:eastAsia="en-GB"/>
        </w:rPr>
      </w:pPr>
      <w:r w:rsidRPr="006C02F0">
        <w:rPr>
          <w:noProof/>
          <w:lang w:val="en-IN" w:eastAsia="zh-CN"/>
        </w:rPr>
        <w:t>7.5.3.4</w:t>
      </w:r>
      <w:r>
        <w:rPr>
          <w:rFonts w:asciiTheme="minorHAnsi" w:eastAsiaTheme="minorEastAsia" w:hAnsiTheme="minorHAnsi" w:cstheme="minorBidi"/>
          <w:noProof/>
          <w:sz w:val="22"/>
          <w:szCs w:val="22"/>
          <w:lang w:eastAsia="en-GB"/>
        </w:rPr>
        <w:tab/>
      </w:r>
      <w:r w:rsidRPr="006C02F0">
        <w:rPr>
          <w:noProof/>
          <w:lang w:val="en-IN" w:eastAsia="zh-CN"/>
        </w:rPr>
        <w:t>Group standalone file distribution using media plane</w:t>
      </w:r>
      <w:r>
        <w:rPr>
          <w:noProof/>
        </w:rPr>
        <w:tab/>
      </w:r>
      <w:r>
        <w:rPr>
          <w:noProof/>
        </w:rPr>
        <w:fldChar w:fldCharType="begin"/>
      </w:r>
      <w:r>
        <w:rPr>
          <w:noProof/>
        </w:rPr>
        <w:instrText xml:space="preserve"> PAGEREF _Toc138459139 \h </w:instrText>
      </w:r>
      <w:r>
        <w:rPr>
          <w:noProof/>
        </w:rPr>
      </w:r>
      <w:r>
        <w:rPr>
          <w:noProof/>
        </w:rPr>
        <w:fldChar w:fldCharType="separate"/>
      </w:r>
      <w:r>
        <w:rPr>
          <w:noProof/>
        </w:rPr>
        <w:t>141</w:t>
      </w:r>
      <w:r>
        <w:rPr>
          <w:noProof/>
        </w:rPr>
        <w:fldChar w:fldCharType="end"/>
      </w:r>
    </w:p>
    <w:p w14:paraId="495C0646" w14:textId="6E2C2AAC"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t>7.5.3.4.1</w:t>
      </w:r>
      <w:r>
        <w:rPr>
          <w:rFonts w:asciiTheme="minorHAnsi" w:eastAsiaTheme="minorEastAsia" w:hAnsiTheme="minorHAnsi" w:cstheme="minorBidi"/>
          <w:noProof/>
          <w:sz w:val="22"/>
          <w:szCs w:val="22"/>
          <w:lang w:eastAsia="en-GB"/>
        </w:rPr>
        <w:tab/>
      </w:r>
      <w:r w:rsidRPr="006C02F0">
        <w:rPr>
          <w:noProof/>
          <w:lang w:val="en-IN" w:eastAsia="zh-CN"/>
        </w:rPr>
        <w:t>General</w:t>
      </w:r>
      <w:r>
        <w:rPr>
          <w:noProof/>
        </w:rPr>
        <w:tab/>
      </w:r>
      <w:r>
        <w:rPr>
          <w:noProof/>
        </w:rPr>
        <w:fldChar w:fldCharType="begin"/>
      </w:r>
      <w:r>
        <w:rPr>
          <w:noProof/>
        </w:rPr>
        <w:instrText xml:space="preserve"> PAGEREF _Toc138459140 \h </w:instrText>
      </w:r>
      <w:r>
        <w:rPr>
          <w:noProof/>
        </w:rPr>
      </w:r>
      <w:r>
        <w:rPr>
          <w:noProof/>
        </w:rPr>
        <w:fldChar w:fldCharType="separate"/>
      </w:r>
      <w:r>
        <w:rPr>
          <w:noProof/>
        </w:rPr>
        <w:t>141</w:t>
      </w:r>
      <w:r>
        <w:rPr>
          <w:noProof/>
        </w:rPr>
        <w:fldChar w:fldCharType="end"/>
      </w:r>
    </w:p>
    <w:p w14:paraId="6A699035" w14:textId="7A02BCE6" w:rsidR="00463A12" w:rsidRDefault="00463A12">
      <w:pPr>
        <w:pStyle w:val="TOC5"/>
        <w:rPr>
          <w:rFonts w:asciiTheme="minorHAnsi" w:eastAsiaTheme="minorEastAsia" w:hAnsiTheme="minorHAnsi" w:cstheme="minorBidi"/>
          <w:noProof/>
          <w:sz w:val="22"/>
          <w:szCs w:val="22"/>
          <w:lang w:eastAsia="en-GB"/>
        </w:rPr>
      </w:pPr>
      <w:r w:rsidRPr="006C02F0">
        <w:rPr>
          <w:noProof/>
          <w:lang w:val="en-IN" w:eastAsia="zh-CN"/>
        </w:rPr>
        <w:t>7.5.3.4.2</w:t>
      </w:r>
      <w:r>
        <w:rPr>
          <w:rFonts w:asciiTheme="minorHAnsi" w:eastAsiaTheme="minorEastAsia" w:hAnsiTheme="minorHAnsi" w:cstheme="minorBidi"/>
          <w:noProof/>
          <w:sz w:val="22"/>
          <w:szCs w:val="22"/>
          <w:lang w:eastAsia="en-GB"/>
        </w:rPr>
        <w:tab/>
      </w:r>
      <w:r w:rsidRPr="006C02F0">
        <w:rPr>
          <w:noProof/>
          <w:lang w:val="en-IN" w:eastAsia="zh-CN"/>
        </w:rPr>
        <w:t>Procedure</w:t>
      </w:r>
      <w:r>
        <w:rPr>
          <w:noProof/>
        </w:rPr>
        <w:tab/>
      </w:r>
      <w:r>
        <w:rPr>
          <w:noProof/>
        </w:rPr>
        <w:fldChar w:fldCharType="begin"/>
      </w:r>
      <w:r>
        <w:rPr>
          <w:noProof/>
        </w:rPr>
        <w:instrText xml:space="preserve"> PAGEREF _Toc138459141 \h </w:instrText>
      </w:r>
      <w:r>
        <w:rPr>
          <w:noProof/>
        </w:rPr>
      </w:r>
      <w:r>
        <w:rPr>
          <w:noProof/>
        </w:rPr>
        <w:fldChar w:fldCharType="separate"/>
      </w:r>
      <w:r>
        <w:rPr>
          <w:noProof/>
        </w:rPr>
        <w:t>141</w:t>
      </w:r>
      <w:r>
        <w:rPr>
          <w:noProof/>
        </w:rPr>
        <w:fldChar w:fldCharType="end"/>
      </w:r>
    </w:p>
    <w:p w14:paraId="6ECE26DB" w14:textId="1BAE42DE" w:rsidR="00463A12" w:rsidRDefault="00463A12">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rFonts w:asciiTheme="minorHAnsi" w:eastAsiaTheme="minorEastAsia" w:hAnsiTheme="minorHAnsi" w:cstheme="minorBidi"/>
          <w:noProof/>
          <w:sz w:val="22"/>
          <w:szCs w:val="22"/>
          <w:lang w:eastAsia="en-GB"/>
        </w:rPr>
        <w:tab/>
      </w:r>
      <w:r>
        <w:rPr>
          <w:noProof/>
          <w:lang w:eastAsia="zh-CN"/>
        </w:rPr>
        <w:t>Transmission and reception control</w:t>
      </w:r>
      <w:r>
        <w:rPr>
          <w:noProof/>
        </w:rPr>
        <w:tab/>
      </w:r>
      <w:r>
        <w:rPr>
          <w:noProof/>
        </w:rPr>
        <w:fldChar w:fldCharType="begin"/>
      </w:r>
      <w:r>
        <w:rPr>
          <w:noProof/>
        </w:rPr>
        <w:instrText xml:space="preserve"> PAGEREF _Toc138459142 \h </w:instrText>
      </w:r>
      <w:r>
        <w:rPr>
          <w:noProof/>
        </w:rPr>
      </w:r>
      <w:r>
        <w:rPr>
          <w:noProof/>
        </w:rPr>
        <w:fldChar w:fldCharType="separate"/>
      </w:r>
      <w:r>
        <w:rPr>
          <w:noProof/>
        </w:rPr>
        <w:t>143</w:t>
      </w:r>
      <w:r>
        <w:rPr>
          <w:noProof/>
        </w:rPr>
        <w:fldChar w:fldCharType="end"/>
      </w:r>
    </w:p>
    <w:p w14:paraId="75B58515" w14:textId="09EB170C" w:rsidR="00463A12" w:rsidRDefault="00463A12">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_Toc138459143 \h </w:instrText>
      </w:r>
      <w:r>
        <w:rPr>
          <w:noProof/>
        </w:rPr>
      </w:r>
      <w:r>
        <w:rPr>
          <w:noProof/>
        </w:rPr>
        <w:fldChar w:fldCharType="separate"/>
      </w:r>
      <w:r>
        <w:rPr>
          <w:noProof/>
        </w:rPr>
        <w:t>143</w:t>
      </w:r>
      <w:r>
        <w:rPr>
          <w:noProof/>
        </w:rPr>
        <w:fldChar w:fldCharType="end"/>
      </w:r>
    </w:p>
    <w:p w14:paraId="4FBF7BA0" w14:textId="27D15CE6" w:rsidR="00463A12" w:rsidRDefault="00463A12">
      <w:pPr>
        <w:pStyle w:val="TOC3"/>
        <w:rPr>
          <w:rFonts w:asciiTheme="minorHAnsi" w:eastAsiaTheme="minorEastAsia" w:hAnsiTheme="minorHAnsi" w:cstheme="minorBidi"/>
          <w:noProof/>
          <w:sz w:val="22"/>
          <w:szCs w:val="22"/>
          <w:lang w:eastAsia="en-GB"/>
        </w:rPr>
      </w:pPr>
      <w:r>
        <w:rPr>
          <w:noProof/>
          <w:lang w:eastAsia="zh-CN"/>
        </w:rPr>
        <w:t>7.6.2</w:t>
      </w:r>
      <w:r>
        <w:rPr>
          <w:rFonts w:asciiTheme="minorHAnsi" w:eastAsiaTheme="minorEastAsia" w:hAnsiTheme="minorHAnsi" w:cstheme="minorBidi"/>
          <w:noProof/>
          <w:sz w:val="22"/>
          <w:szCs w:val="22"/>
          <w:lang w:eastAsia="en-GB"/>
        </w:rPr>
        <w:tab/>
      </w:r>
      <w:r>
        <w:rPr>
          <w:noProof/>
          <w:lang w:eastAsia="zh-CN"/>
        </w:rPr>
        <w:t>Transmission and reception control for on-network</w:t>
      </w:r>
      <w:r>
        <w:rPr>
          <w:noProof/>
        </w:rPr>
        <w:tab/>
      </w:r>
      <w:r>
        <w:rPr>
          <w:noProof/>
        </w:rPr>
        <w:fldChar w:fldCharType="begin"/>
      </w:r>
      <w:r>
        <w:rPr>
          <w:noProof/>
        </w:rPr>
        <w:instrText xml:space="preserve"> PAGEREF _Toc138459144 \h </w:instrText>
      </w:r>
      <w:r>
        <w:rPr>
          <w:noProof/>
        </w:rPr>
      </w:r>
      <w:r>
        <w:rPr>
          <w:noProof/>
        </w:rPr>
        <w:fldChar w:fldCharType="separate"/>
      </w:r>
      <w:r>
        <w:rPr>
          <w:noProof/>
        </w:rPr>
        <w:t>143</w:t>
      </w:r>
      <w:r>
        <w:rPr>
          <w:noProof/>
        </w:rPr>
        <w:fldChar w:fldCharType="end"/>
      </w:r>
    </w:p>
    <w:p w14:paraId="7FF692D8" w14:textId="36C2B51F"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_Toc138459145 \h </w:instrText>
      </w:r>
      <w:r>
        <w:rPr>
          <w:noProof/>
        </w:rPr>
      </w:r>
      <w:r>
        <w:rPr>
          <w:noProof/>
        </w:rPr>
        <w:fldChar w:fldCharType="separate"/>
      </w:r>
      <w:r>
        <w:rPr>
          <w:noProof/>
        </w:rPr>
        <w:t>143</w:t>
      </w:r>
      <w:r>
        <w:rPr>
          <w:noProof/>
        </w:rPr>
        <w:fldChar w:fldCharType="end"/>
      </w:r>
    </w:p>
    <w:p w14:paraId="316C73FD" w14:textId="106AC8CB"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7.6.2.1.1</w:t>
      </w:r>
      <w:r>
        <w:rPr>
          <w:rFonts w:asciiTheme="minorHAnsi" w:eastAsiaTheme="minorEastAsia" w:hAnsiTheme="minorHAnsi" w:cstheme="minorBidi"/>
          <w:noProof/>
          <w:sz w:val="22"/>
          <w:szCs w:val="22"/>
          <w:lang w:eastAsia="en-GB"/>
        </w:rPr>
        <w:tab/>
      </w:r>
      <w:r w:rsidRPr="006C02F0">
        <w:rPr>
          <w:rFonts w:eastAsia="SimSun"/>
          <w:noProof/>
        </w:rPr>
        <w:t>MCData control indication</w:t>
      </w:r>
      <w:r>
        <w:rPr>
          <w:noProof/>
        </w:rPr>
        <w:tab/>
      </w:r>
      <w:r>
        <w:rPr>
          <w:noProof/>
        </w:rPr>
        <w:fldChar w:fldCharType="begin"/>
      </w:r>
      <w:r>
        <w:rPr>
          <w:noProof/>
        </w:rPr>
        <w:instrText xml:space="preserve"> PAGEREF _Toc138459146 \h </w:instrText>
      </w:r>
      <w:r>
        <w:rPr>
          <w:noProof/>
        </w:rPr>
      </w:r>
      <w:r>
        <w:rPr>
          <w:noProof/>
        </w:rPr>
        <w:fldChar w:fldCharType="separate"/>
      </w:r>
      <w:r>
        <w:rPr>
          <w:noProof/>
        </w:rPr>
        <w:t>143</w:t>
      </w:r>
      <w:r>
        <w:rPr>
          <w:noProof/>
        </w:rPr>
        <w:fldChar w:fldCharType="end"/>
      </w:r>
    </w:p>
    <w:p w14:paraId="28AA6CC8" w14:textId="7EFE7C2A"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7.6.2.1.2</w:t>
      </w:r>
      <w:r>
        <w:rPr>
          <w:rFonts w:asciiTheme="minorHAnsi" w:eastAsiaTheme="minorEastAsia" w:hAnsiTheme="minorHAnsi" w:cstheme="minorBidi"/>
          <w:noProof/>
          <w:sz w:val="22"/>
          <w:szCs w:val="22"/>
          <w:lang w:eastAsia="en-GB"/>
        </w:rPr>
        <w:tab/>
      </w:r>
      <w:r w:rsidRPr="006C02F0">
        <w:rPr>
          <w:rFonts w:eastAsia="SimSun"/>
          <w:noProof/>
        </w:rPr>
        <w:t>MCData indication</w:t>
      </w:r>
      <w:r>
        <w:rPr>
          <w:noProof/>
        </w:rPr>
        <w:tab/>
      </w:r>
      <w:r>
        <w:rPr>
          <w:noProof/>
        </w:rPr>
        <w:fldChar w:fldCharType="begin"/>
      </w:r>
      <w:r>
        <w:rPr>
          <w:noProof/>
        </w:rPr>
        <w:instrText xml:space="preserve"> PAGEREF _Toc138459147 \h </w:instrText>
      </w:r>
      <w:r>
        <w:rPr>
          <w:noProof/>
        </w:rPr>
      </w:r>
      <w:r>
        <w:rPr>
          <w:noProof/>
        </w:rPr>
        <w:fldChar w:fldCharType="separate"/>
      </w:r>
      <w:r>
        <w:rPr>
          <w:noProof/>
        </w:rPr>
        <w:t>143</w:t>
      </w:r>
      <w:r>
        <w:rPr>
          <w:noProof/>
        </w:rPr>
        <w:fldChar w:fldCharType="end"/>
      </w:r>
    </w:p>
    <w:p w14:paraId="2D1BED27" w14:textId="13064151"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7.6.2.1.3</w:t>
      </w:r>
      <w:r>
        <w:rPr>
          <w:rFonts w:asciiTheme="minorHAnsi" w:eastAsiaTheme="minorEastAsia" w:hAnsiTheme="minorHAnsi" w:cstheme="minorBidi"/>
          <w:noProof/>
          <w:sz w:val="22"/>
          <w:szCs w:val="22"/>
          <w:lang w:eastAsia="en-GB"/>
        </w:rPr>
        <w:tab/>
      </w:r>
      <w:r w:rsidRPr="006C02F0">
        <w:rPr>
          <w:rFonts w:eastAsia="SimSun"/>
          <w:noProof/>
        </w:rPr>
        <w:t>MCData get deferred list request</w:t>
      </w:r>
      <w:r>
        <w:rPr>
          <w:noProof/>
        </w:rPr>
        <w:tab/>
      </w:r>
      <w:r>
        <w:rPr>
          <w:noProof/>
        </w:rPr>
        <w:fldChar w:fldCharType="begin"/>
      </w:r>
      <w:r>
        <w:rPr>
          <w:noProof/>
        </w:rPr>
        <w:instrText xml:space="preserve"> PAGEREF _Toc138459148 \h </w:instrText>
      </w:r>
      <w:r>
        <w:rPr>
          <w:noProof/>
        </w:rPr>
      </w:r>
      <w:r>
        <w:rPr>
          <w:noProof/>
        </w:rPr>
        <w:fldChar w:fldCharType="separate"/>
      </w:r>
      <w:r>
        <w:rPr>
          <w:noProof/>
        </w:rPr>
        <w:t>143</w:t>
      </w:r>
      <w:r>
        <w:rPr>
          <w:noProof/>
        </w:rPr>
        <w:fldChar w:fldCharType="end"/>
      </w:r>
    </w:p>
    <w:p w14:paraId="2365C95C" w14:textId="217C5276"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7.6.2.1.4</w:t>
      </w:r>
      <w:r>
        <w:rPr>
          <w:rFonts w:asciiTheme="minorHAnsi" w:eastAsiaTheme="minorEastAsia" w:hAnsiTheme="minorHAnsi" w:cstheme="minorBidi"/>
          <w:noProof/>
          <w:sz w:val="22"/>
          <w:szCs w:val="22"/>
          <w:lang w:eastAsia="en-GB"/>
        </w:rPr>
        <w:tab/>
      </w:r>
      <w:r w:rsidRPr="006C02F0">
        <w:rPr>
          <w:rFonts w:eastAsia="SimSun"/>
          <w:noProof/>
        </w:rPr>
        <w:t>MCData get deferred list response</w:t>
      </w:r>
      <w:r>
        <w:rPr>
          <w:noProof/>
        </w:rPr>
        <w:tab/>
      </w:r>
      <w:r>
        <w:rPr>
          <w:noProof/>
        </w:rPr>
        <w:fldChar w:fldCharType="begin"/>
      </w:r>
      <w:r>
        <w:rPr>
          <w:noProof/>
        </w:rPr>
        <w:instrText xml:space="preserve"> PAGEREF _Toc138459149 \h </w:instrText>
      </w:r>
      <w:r>
        <w:rPr>
          <w:noProof/>
        </w:rPr>
      </w:r>
      <w:r>
        <w:rPr>
          <w:noProof/>
        </w:rPr>
        <w:fldChar w:fldCharType="separate"/>
      </w:r>
      <w:r>
        <w:rPr>
          <w:noProof/>
        </w:rPr>
        <w:t>144</w:t>
      </w:r>
      <w:r>
        <w:rPr>
          <w:noProof/>
        </w:rPr>
        <w:fldChar w:fldCharType="end"/>
      </w:r>
    </w:p>
    <w:p w14:paraId="12EAA03F" w14:textId="5AACEC06"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sz w:val="22"/>
          <w:szCs w:val="22"/>
          <w:lang w:eastAsia="en-GB"/>
        </w:rPr>
        <w:tab/>
      </w:r>
      <w:r>
        <w:rPr>
          <w:noProof/>
        </w:rPr>
        <w:t>Automatic transmission for SDS</w:t>
      </w:r>
      <w:r>
        <w:rPr>
          <w:noProof/>
        </w:rPr>
        <w:tab/>
      </w:r>
      <w:r>
        <w:rPr>
          <w:noProof/>
        </w:rPr>
        <w:fldChar w:fldCharType="begin"/>
      </w:r>
      <w:r>
        <w:rPr>
          <w:noProof/>
        </w:rPr>
        <w:instrText xml:space="preserve"> PAGEREF _Toc138459150 \h </w:instrText>
      </w:r>
      <w:r>
        <w:rPr>
          <w:noProof/>
        </w:rPr>
      </w:r>
      <w:r>
        <w:rPr>
          <w:noProof/>
        </w:rPr>
        <w:fldChar w:fldCharType="separate"/>
      </w:r>
      <w:r>
        <w:rPr>
          <w:noProof/>
        </w:rPr>
        <w:t>144</w:t>
      </w:r>
      <w:r>
        <w:rPr>
          <w:noProof/>
        </w:rPr>
        <w:fldChar w:fldCharType="end"/>
      </w:r>
    </w:p>
    <w:p w14:paraId="4E1251D9" w14:textId="49C4DEFC"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_Toc138459151 \h </w:instrText>
      </w:r>
      <w:r>
        <w:rPr>
          <w:noProof/>
        </w:rPr>
      </w:r>
      <w:r>
        <w:rPr>
          <w:noProof/>
        </w:rPr>
        <w:fldChar w:fldCharType="separate"/>
      </w:r>
      <w:r>
        <w:rPr>
          <w:noProof/>
        </w:rPr>
        <w:t>144</w:t>
      </w:r>
      <w:r>
        <w:rPr>
          <w:noProof/>
        </w:rPr>
        <w:fldChar w:fldCharType="end"/>
      </w:r>
    </w:p>
    <w:p w14:paraId="2FDADE2E" w14:textId="7F957D7D"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_Toc138459152 \h </w:instrText>
      </w:r>
      <w:r>
        <w:rPr>
          <w:noProof/>
        </w:rPr>
      </w:r>
      <w:r>
        <w:rPr>
          <w:noProof/>
        </w:rPr>
        <w:fldChar w:fldCharType="separate"/>
      </w:r>
      <w:r>
        <w:rPr>
          <w:noProof/>
        </w:rPr>
        <w:t>144</w:t>
      </w:r>
      <w:r>
        <w:rPr>
          <w:noProof/>
        </w:rPr>
        <w:fldChar w:fldCharType="end"/>
      </w:r>
    </w:p>
    <w:p w14:paraId="7A8A5736" w14:textId="0088746D"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sz w:val="22"/>
          <w:szCs w:val="22"/>
          <w:lang w:eastAsia="en-GB"/>
        </w:rPr>
        <w:tab/>
      </w:r>
      <w:r>
        <w:rPr>
          <w:noProof/>
        </w:rPr>
        <w:t>Send data with mandatory download</w:t>
      </w:r>
      <w:r>
        <w:rPr>
          <w:noProof/>
        </w:rPr>
        <w:tab/>
      </w:r>
      <w:r>
        <w:rPr>
          <w:noProof/>
        </w:rPr>
        <w:fldChar w:fldCharType="begin"/>
      </w:r>
      <w:r>
        <w:rPr>
          <w:noProof/>
        </w:rPr>
        <w:instrText xml:space="preserve"> PAGEREF _Toc138459153 \h </w:instrText>
      </w:r>
      <w:r>
        <w:rPr>
          <w:noProof/>
        </w:rPr>
      </w:r>
      <w:r>
        <w:rPr>
          <w:noProof/>
        </w:rPr>
        <w:fldChar w:fldCharType="separate"/>
      </w:r>
      <w:r>
        <w:rPr>
          <w:noProof/>
        </w:rPr>
        <w:t>145</w:t>
      </w:r>
      <w:r>
        <w:rPr>
          <w:noProof/>
        </w:rPr>
        <w:fldChar w:fldCharType="end"/>
      </w:r>
    </w:p>
    <w:p w14:paraId="28409DEB" w14:textId="6CCB034A"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_Toc138459154 \h </w:instrText>
      </w:r>
      <w:r>
        <w:rPr>
          <w:noProof/>
        </w:rPr>
      </w:r>
      <w:r>
        <w:rPr>
          <w:noProof/>
        </w:rPr>
        <w:fldChar w:fldCharType="separate"/>
      </w:r>
      <w:r>
        <w:rPr>
          <w:noProof/>
        </w:rPr>
        <w:t>145</w:t>
      </w:r>
      <w:r>
        <w:rPr>
          <w:noProof/>
        </w:rPr>
        <w:fldChar w:fldCharType="end"/>
      </w:r>
    </w:p>
    <w:p w14:paraId="51F6F80B" w14:textId="5713396D"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_Toc138459155 \h </w:instrText>
      </w:r>
      <w:r>
        <w:rPr>
          <w:noProof/>
        </w:rPr>
      </w:r>
      <w:r>
        <w:rPr>
          <w:noProof/>
        </w:rPr>
        <w:fldChar w:fldCharType="separate"/>
      </w:r>
      <w:r>
        <w:rPr>
          <w:noProof/>
        </w:rPr>
        <w:t>145</w:t>
      </w:r>
      <w:r>
        <w:rPr>
          <w:noProof/>
        </w:rPr>
        <w:fldChar w:fldCharType="end"/>
      </w:r>
    </w:p>
    <w:p w14:paraId="0A969644" w14:textId="733C98CF"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sz w:val="22"/>
          <w:szCs w:val="22"/>
          <w:lang w:eastAsia="en-GB"/>
        </w:rPr>
        <w:tab/>
      </w:r>
      <w:r>
        <w:rPr>
          <w:noProof/>
        </w:rPr>
        <w:t>Send data without mandatory download</w:t>
      </w:r>
      <w:r>
        <w:rPr>
          <w:noProof/>
        </w:rPr>
        <w:tab/>
      </w:r>
      <w:r>
        <w:rPr>
          <w:noProof/>
        </w:rPr>
        <w:fldChar w:fldCharType="begin"/>
      </w:r>
      <w:r>
        <w:rPr>
          <w:noProof/>
        </w:rPr>
        <w:instrText xml:space="preserve"> PAGEREF _Toc138459156 \h </w:instrText>
      </w:r>
      <w:r>
        <w:rPr>
          <w:noProof/>
        </w:rPr>
      </w:r>
      <w:r>
        <w:rPr>
          <w:noProof/>
        </w:rPr>
        <w:fldChar w:fldCharType="separate"/>
      </w:r>
      <w:r>
        <w:rPr>
          <w:noProof/>
        </w:rPr>
        <w:t>147</w:t>
      </w:r>
      <w:r>
        <w:rPr>
          <w:noProof/>
        </w:rPr>
        <w:fldChar w:fldCharType="end"/>
      </w:r>
    </w:p>
    <w:p w14:paraId="4E0F6121" w14:textId="5087B0C4"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_Toc138459157 \h </w:instrText>
      </w:r>
      <w:r>
        <w:rPr>
          <w:noProof/>
        </w:rPr>
      </w:r>
      <w:r>
        <w:rPr>
          <w:noProof/>
        </w:rPr>
        <w:fldChar w:fldCharType="separate"/>
      </w:r>
      <w:r>
        <w:rPr>
          <w:noProof/>
        </w:rPr>
        <w:t>147</w:t>
      </w:r>
      <w:r>
        <w:rPr>
          <w:noProof/>
        </w:rPr>
        <w:fldChar w:fldCharType="end"/>
      </w:r>
    </w:p>
    <w:p w14:paraId="3F0E1232" w14:textId="4DE33F11"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_Toc138459158 \h </w:instrText>
      </w:r>
      <w:r>
        <w:rPr>
          <w:noProof/>
        </w:rPr>
      </w:r>
      <w:r>
        <w:rPr>
          <w:noProof/>
        </w:rPr>
        <w:fldChar w:fldCharType="separate"/>
      </w:r>
      <w:r>
        <w:rPr>
          <w:noProof/>
        </w:rPr>
        <w:t>147</w:t>
      </w:r>
      <w:r>
        <w:rPr>
          <w:noProof/>
        </w:rPr>
        <w:fldChar w:fldCharType="end"/>
      </w:r>
    </w:p>
    <w:p w14:paraId="19DCCE86" w14:textId="5B1F9ADA"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sz w:val="22"/>
          <w:szCs w:val="22"/>
          <w:lang w:eastAsia="en-GB"/>
        </w:rPr>
        <w:tab/>
      </w:r>
      <w:r>
        <w:rPr>
          <w:noProof/>
        </w:rPr>
        <w:t>Accessing list of deferred data group communications</w:t>
      </w:r>
      <w:r>
        <w:rPr>
          <w:noProof/>
        </w:rPr>
        <w:tab/>
      </w:r>
      <w:r>
        <w:rPr>
          <w:noProof/>
        </w:rPr>
        <w:fldChar w:fldCharType="begin"/>
      </w:r>
      <w:r>
        <w:rPr>
          <w:noProof/>
        </w:rPr>
        <w:instrText xml:space="preserve"> PAGEREF _Toc138459159 \h </w:instrText>
      </w:r>
      <w:r>
        <w:rPr>
          <w:noProof/>
        </w:rPr>
      </w:r>
      <w:r>
        <w:rPr>
          <w:noProof/>
        </w:rPr>
        <w:fldChar w:fldCharType="separate"/>
      </w:r>
      <w:r>
        <w:rPr>
          <w:noProof/>
        </w:rPr>
        <w:t>148</w:t>
      </w:r>
      <w:r>
        <w:rPr>
          <w:noProof/>
        </w:rPr>
        <w:fldChar w:fldCharType="end"/>
      </w:r>
    </w:p>
    <w:p w14:paraId="46EBB3A9" w14:textId="19ADF821" w:rsidR="00463A12" w:rsidRDefault="00463A12">
      <w:pPr>
        <w:pStyle w:val="TOC5"/>
        <w:rPr>
          <w:rFonts w:asciiTheme="minorHAnsi" w:eastAsiaTheme="minorEastAsia" w:hAnsiTheme="minorHAnsi" w:cstheme="minorBidi"/>
          <w:noProof/>
          <w:sz w:val="22"/>
          <w:szCs w:val="22"/>
          <w:lang w:eastAsia="en-GB"/>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_Toc138459160 \h </w:instrText>
      </w:r>
      <w:r>
        <w:rPr>
          <w:noProof/>
        </w:rPr>
      </w:r>
      <w:r>
        <w:rPr>
          <w:noProof/>
        </w:rPr>
        <w:fldChar w:fldCharType="separate"/>
      </w:r>
      <w:r>
        <w:rPr>
          <w:noProof/>
        </w:rPr>
        <w:t>148</w:t>
      </w:r>
      <w:r>
        <w:rPr>
          <w:noProof/>
        </w:rPr>
        <w:fldChar w:fldCharType="end"/>
      </w:r>
    </w:p>
    <w:p w14:paraId="5B583116" w14:textId="3DE64623"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_Toc138459161 \h </w:instrText>
      </w:r>
      <w:r>
        <w:rPr>
          <w:noProof/>
        </w:rPr>
      </w:r>
      <w:r>
        <w:rPr>
          <w:noProof/>
        </w:rPr>
        <w:fldChar w:fldCharType="separate"/>
      </w:r>
      <w:r>
        <w:rPr>
          <w:noProof/>
        </w:rPr>
        <w:t>148</w:t>
      </w:r>
      <w:r>
        <w:rPr>
          <w:noProof/>
        </w:rPr>
        <w:fldChar w:fldCharType="end"/>
      </w:r>
    </w:p>
    <w:p w14:paraId="615FF8E6" w14:textId="04F65661" w:rsidR="00463A12" w:rsidRDefault="00463A12">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rFonts w:asciiTheme="minorHAnsi" w:eastAsiaTheme="minorEastAsia" w:hAnsiTheme="minorHAnsi" w:cstheme="minorBidi"/>
          <w:noProof/>
          <w:sz w:val="22"/>
          <w:szCs w:val="22"/>
          <w:lang w:eastAsia="en-GB"/>
        </w:rPr>
        <w:tab/>
      </w:r>
      <w:r>
        <w:rPr>
          <w:noProof/>
          <w:lang w:eastAsia="zh-CN"/>
        </w:rPr>
        <w:t>Communication release</w:t>
      </w:r>
      <w:r>
        <w:rPr>
          <w:noProof/>
        </w:rPr>
        <w:tab/>
      </w:r>
      <w:r>
        <w:rPr>
          <w:noProof/>
        </w:rPr>
        <w:fldChar w:fldCharType="begin"/>
      </w:r>
      <w:r>
        <w:rPr>
          <w:noProof/>
        </w:rPr>
        <w:instrText xml:space="preserve"> PAGEREF _Toc138459162 \h </w:instrText>
      </w:r>
      <w:r>
        <w:rPr>
          <w:noProof/>
        </w:rPr>
      </w:r>
      <w:r>
        <w:rPr>
          <w:noProof/>
        </w:rPr>
        <w:fldChar w:fldCharType="separate"/>
      </w:r>
      <w:r>
        <w:rPr>
          <w:noProof/>
        </w:rPr>
        <w:t>149</w:t>
      </w:r>
      <w:r>
        <w:rPr>
          <w:noProof/>
        </w:rPr>
        <w:fldChar w:fldCharType="end"/>
      </w:r>
    </w:p>
    <w:p w14:paraId="39DC7C93" w14:textId="1378CE85" w:rsidR="00463A12" w:rsidRDefault="00463A12">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_Toc138459163 \h </w:instrText>
      </w:r>
      <w:r>
        <w:rPr>
          <w:noProof/>
        </w:rPr>
      </w:r>
      <w:r>
        <w:rPr>
          <w:noProof/>
        </w:rPr>
        <w:fldChar w:fldCharType="separate"/>
      </w:r>
      <w:r>
        <w:rPr>
          <w:noProof/>
        </w:rPr>
        <w:t>149</w:t>
      </w:r>
      <w:r>
        <w:rPr>
          <w:noProof/>
        </w:rPr>
        <w:fldChar w:fldCharType="end"/>
      </w:r>
    </w:p>
    <w:p w14:paraId="5AA3F841" w14:textId="04C57ED7" w:rsidR="00463A12" w:rsidRDefault="00463A12">
      <w:pPr>
        <w:pStyle w:val="TOC3"/>
        <w:rPr>
          <w:rFonts w:asciiTheme="minorHAnsi" w:eastAsiaTheme="minorEastAsia" w:hAnsiTheme="minorHAnsi" w:cstheme="minorBidi"/>
          <w:noProof/>
          <w:sz w:val="22"/>
          <w:szCs w:val="22"/>
          <w:lang w:eastAsia="en-GB"/>
        </w:rPr>
      </w:pPr>
      <w:r>
        <w:rPr>
          <w:noProof/>
          <w:lang w:eastAsia="zh-CN"/>
        </w:rPr>
        <w:t>7.7.2</w:t>
      </w:r>
      <w:r>
        <w:rPr>
          <w:rFonts w:asciiTheme="minorHAnsi" w:eastAsiaTheme="minorEastAsia" w:hAnsiTheme="minorHAnsi" w:cstheme="minorBidi"/>
          <w:noProof/>
          <w:sz w:val="22"/>
          <w:szCs w:val="22"/>
          <w:lang w:eastAsia="en-GB"/>
        </w:rPr>
        <w:tab/>
      </w:r>
      <w:r>
        <w:rPr>
          <w:noProof/>
          <w:lang w:eastAsia="zh-CN"/>
        </w:rPr>
        <w:t>Communication release for on-network</w:t>
      </w:r>
      <w:r>
        <w:rPr>
          <w:noProof/>
        </w:rPr>
        <w:tab/>
      </w:r>
      <w:r>
        <w:rPr>
          <w:noProof/>
        </w:rPr>
        <w:fldChar w:fldCharType="begin"/>
      </w:r>
      <w:r>
        <w:rPr>
          <w:noProof/>
        </w:rPr>
        <w:instrText xml:space="preserve"> PAGEREF _Toc138459164 \h </w:instrText>
      </w:r>
      <w:r>
        <w:rPr>
          <w:noProof/>
        </w:rPr>
      </w:r>
      <w:r>
        <w:rPr>
          <w:noProof/>
        </w:rPr>
        <w:fldChar w:fldCharType="separate"/>
      </w:r>
      <w:r>
        <w:rPr>
          <w:noProof/>
        </w:rPr>
        <w:t>149</w:t>
      </w:r>
      <w:r>
        <w:rPr>
          <w:noProof/>
        </w:rPr>
        <w:fldChar w:fldCharType="end"/>
      </w:r>
    </w:p>
    <w:p w14:paraId="5F77C22F" w14:textId="183C0785"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_Toc138459165 \h </w:instrText>
      </w:r>
      <w:r>
        <w:rPr>
          <w:noProof/>
        </w:rPr>
      </w:r>
      <w:r>
        <w:rPr>
          <w:noProof/>
        </w:rPr>
        <w:fldChar w:fldCharType="separate"/>
      </w:r>
      <w:r>
        <w:rPr>
          <w:noProof/>
        </w:rPr>
        <w:t>149</w:t>
      </w:r>
      <w:r>
        <w:rPr>
          <w:noProof/>
        </w:rPr>
        <w:fldChar w:fldCharType="end"/>
      </w:r>
    </w:p>
    <w:p w14:paraId="1061667C" w14:textId="0EEC7C80"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7.7.2.1.1</w:t>
      </w:r>
      <w:r>
        <w:rPr>
          <w:rFonts w:asciiTheme="minorHAnsi" w:eastAsiaTheme="minorEastAsia" w:hAnsiTheme="minorHAnsi" w:cstheme="minorBidi"/>
          <w:noProof/>
          <w:sz w:val="22"/>
          <w:szCs w:val="22"/>
          <w:lang w:eastAsia="en-GB"/>
        </w:rPr>
        <w:tab/>
      </w:r>
      <w:r w:rsidRPr="006C02F0">
        <w:rPr>
          <w:rFonts w:eastAsia="SimSun"/>
          <w:noProof/>
        </w:rPr>
        <w:t>MCData communication release request (one-to-one communication using media plane)</w:t>
      </w:r>
      <w:r>
        <w:rPr>
          <w:noProof/>
        </w:rPr>
        <w:tab/>
      </w:r>
      <w:r>
        <w:rPr>
          <w:noProof/>
        </w:rPr>
        <w:fldChar w:fldCharType="begin"/>
      </w:r>
      <w:r>
        <w:rPr>
          <w:noProof/>
        </w:rPr>
        <w:instrText xml:space="preserve"> PAGEREF _Toc138459166 \h </w:instrText>
      </w:r>
      <w:r>
        <w:rPr>
          <w:noProof/>
        </w:rPr>
      </w:r>
      <w:r>
        <w:rPr>
          <w:noProof/>
        </w:rPr>
        <w:fldChar w:fldCharType="separate"/>
      </w:r>
      <w:r>
        <w:rPr>
          <w:noProof/>
        </w:rPr>
        <w:t>149</w:t>
      </w:r>
      <w:r>
        <w:rPr>
          <w:noProof/>
        </w:rPr>
        <w:fldChar w:fldCharType="end"/>
      </w:r>
    </w:p>
    <w:p w14:paraId="03A55B9F" w14:textId="35B55549"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7.7.2.1.2</w:t>
      </w:r>
      <w:r>
        <w:rPr>
          <w:rFonts w:asciiTheme="minorHAnsi" w:eastAsiaTheme="minorEastAsia" w:hAnsiTheme="minorHAnsi" w:cstheme="minorBidi"/>
          <w:noProof/>
          <w:sz w:val="22"/>
          <w:szCs w:val="22"/>
          <w:lang w:eastAsia="en-GB"/>
        </w:rPr>
        <w:tab/>
      </w:r>
      <w:r w:rsidRPr="006C02F0">
        <w:rPr>
          <w:rFonts w:eastAsia="SimSun"/>
          <w:noProof/>
        </w:rPr>
        <w:t>MCData communication release response (one-to-one communication using media plane)</w:t>
      </w:r>
      <w:r>
        <w:rPr>
          <w:noProof/>
        </w:rPr>
        <w:tab/>
      </w:r>
      <w:r>
        <w:rPr>
          <w:noProof/>
        </w:rPr>
        <w:fldChar w:fldCharType="begin"/>
      </w:r>
      <w:r>
        <w:rPr>
          <w:noProof/>
        </w:rPr>
        <w:instrText xml:space="preserve"> PAGEREF _Toc138459167 \h </w:instrText>
      </w:r>
      <w:r>
        <w:rPr>
          <w:noProof/>
        </w:rPr>
      </w:r>
      <w:r>
        <w:rPr>
          <w:noProof/>
        </w:rPr>
        <w:fldChar w:fldCharType="separate"/>
      </w:r>
      <w:r>
        <w:rPr>
          <w:noProof/>
        </w:rPr>
        <w:t>149</w:t>
      </w:r>
      <w:r>
        <w:rPr>
          <w:noProof/>
        </w:rPr>
        <w:fldChar w:fldCharType="end"/>
      </w:r>
    </w:p>
    <w:p w14:paraId="79B89B8E" w14:textId="0F1AF8FA"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7.7.2.1.3</w:t>
      </w:r>
      <w:r>
        <w:rPr>
          <w:rFonts w:asciiTheme="minorHAnsi" w:eastAsiaTheme="minorEastAsia" w:hAnsiTheme="minorHAnsi" w:cstheme="minorBidi"/>
          <w:noProof/>
          <w:sz w:val="22"/>
          <w:szCs w:val="22"/>
          <w:lang w:eastAsia="en-GB"/>
        </w:rPr>
        <w:tab/>
      </w:r>
      <w:r w:rsidRPr="006C02F0">
        <w:rPr>
          <w:rFonts w:eastAsia="SimSun"/>
          <w:noProof/>
        </w:rPr>
        <w:t>MCData communication release request (group communication using media plane)</w:t>
      </w:r>
      <w:r>
        <w:rPr>
          <w:noProof/>
        </w:rPr>
        <w:tab/>
      </w:r>
      <w:r>
        <w:rPr>
          <w:noProof/>
        </w:rPr>
        <w:fldChar w:fldCharType="begin"/>
      </w:r>
      <w:r>
        <w:rPr>
          <w:noProof/>
        </w:rPr>
        <w:instrText xml:space="preserve"> PAGEREF _Toc138459168 \h </w:instrText>
      </w:r>
      <w:r>
        <w:rPr>
          <w:noProof/>
        </w:rPr>
      </w:r>
      <w:r>
        <w:rPr>
          <w:noProof/>
        </w:rPr>
        <w:fldChar w:fldCharType="separate"/>
      </w:r>
      <w:r>
        <w:rPr>
          <w:noProof/>
        </w:rPr>
        <w:t>150</w:t>
      </w:r>
      <w:r>
        <w:rPr>
          <w:noProof/>
        </w:rPr>
        <w:fldChar w:fldCharType="end"/>
      </w:r>
    </w:p>
    <w:p w14:paraId="3A348AA7" w14:textId="36625716"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7.7.2.1.4</w:t>
      </w:r>
      <w:r>
        <w:rPr>
          <w:rFonts w:asciiTheme="minorHAnsi" w:eastAsiaTheme="minorEastAsia" w:hAnsiTheme="minorHAnsi" w:cstheme="minorBidi"/>
          <w:noProof/>
          <w:sz w:val="22"/>
          <w:szCs w:val="22"/>
          <w:lang w:eastAsia="en-GB"/>
        </w:rPr>
        <w:tab/>
      </w:r>
      <w:r w:rsidRPr="006C02F0">
        <w:rPr>
          <w:rFonts w:eastAsia="SimSun"/>
          <w:noProof/>
        </w:rPr>
        <w:t>MCData communication release response (group communication using media plane)</w:t>
      </w:r>
      <w:r>
        <w:rPr>
          <w:noProof/>
        </w:rPr>
        <w:tab/>
      </w:r>
      <w:r>
        <w:rPr>
          <w:noProof/>
        </w:rPr>
        <w:fldChar w:fldCharType="begin"/>
      </w:r>
      <w:r>
        <w:rPr>
          <w:noProof/>
        </w:rPr>
        <w:instrText xml:space="preserve"> PAGEREF _Toc138459169 \h </w:instrText>
      </w:r>
      <w:r>
        <w:rPr>
          <w:noProof/>
        </w:rPr>
      </w:r>
      <w:r>
        <w:rPr>
          <w:noProof/>
        </w:rPr>
        <w:fldChar w:fldCharType="separate"/>
      </w:r>
      <w:r>
        <w:rPr>
          <w:noProof/>
        </w:rPr>
        <w:t>150</w:t>
      </w:r>
      <w:r>
        <w:rPr>
          <w:noProof/>
        </w:rPr>
        <w:fldChar w:fldCharType="end"/>
      </w:r>
    </w:p>
    <w:p w14:paraId="0CB7EA15" w14:textId="7FC1AAC8"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7.7.2.1.5</w:t>
      </w:r>
      <w:r w:rsidRPr="006C02F0">
        <w:rPr>
          <w:noProof/>
          <w:lang w:val="en-IN"/>
        </w:rPr>
        <w:t xml:space="preserve"> </w:t>
      </w:r>
      <w:r>
        <w:rPr>
          <w:rFonts w:asciiTheme="minorHAnsi" w:eastAsiaTheme="minorEastAsia" w:hAnsiTheme="minorHAnsi" w:cstheme="minorBidi"/>
          <w:noProof/>
          <w:sz w:val="22"/>
          <w:szCs w:val="22"/>
          <w:lang w:eastAsia="en-GB"/>
        </w:rPr>
        <w:tab/>
      </w:r>
      <w:r w:rsidRPr="006C02F0">
        <w:rPr>
          <w:noProof/>
          <w:lang w:val="en-IN"/>
        </w:rPr>
        <w:t>Void</w:t>
      </w:r>
      <w:r>
        <w:rPr>
          <w:noProof/>
        </w:rPr>
        <w:tab/>
      </w:r>
      <w:r>
        <w:rPr>
          <w:noProof/>
        </w:rPr>
        <w:fldChar w:fldCharType="begin"/>
      </w:r>
      <w:r>
        <w:rPr>
          <w:noProof/>
        </w:rPr>
        <w:instrText xml:space="preserve"> PAGEREF _Toc138459170 \h </w:instrText>
      </w:r>
      <w:r>
        <w:rPr>
          <w:noProof/>
        </w:rPr>
      </w:r>
      <w:r>
        <w:rPr>
          <w:noProof/>
        </w:rPr>
        <w:fldChar w:fldCharType="separate"/>
      </w:r>
      <w:r>
        <w:rPr>
          <w:noProof/>
        </w:rPr>
        <w:t>150</w:t>
      </w:r>
      <w:r>
        <w:rPr>
          <w:noProof/>
        </w:rPr>
        <w:fldChar w:fldCharType="end"/>
      </w:r>
    </w:p>
    <w:p w14:paraId="069BF110" w14:textId="4402AE70"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7.7.2.1.6</w:t>
      </w:r>
      <w:r w:rsidRPr="006C02F0">
        <w:rPr>
          <w:noProof/>
          <w:lang w:val="en-IN"/>
        </w:rPr>
        <w:t xml:space="preserve"> </w:t>
      </w:r>
      <w:r>
        <w:rPr>
          <w:rFonts w:asciiTheme="minorHAnsi" w:eastAsiaTheme="minorEastAsia" w:hAnsiTheme="minorHAnsi" w:cstheme="minorBidi"/>
          <w:noProof/>
          <w:sz w:val="22"/>
          <w:szCs w:val="22"/>
          <w:lang w:eastAsia="en-GB"/>
        </w:rPr>
        <w:tab/>
      </w:r>
      <w:r w:rsidRPr="006C02F0">
        <w:rPr>
          <w:noProof/>
          <w:lang w:val="en-IN"/>
        </w:rPr>
        <w:t>Void</w:t>
      </w:r>
      <w:r>
        <w:rPr>
          <w:noProof/>
        </w:rPr>
        <w:tab/>
      </w:r>
      <w:r>
        <w:rPr>
          <w:noProof/>
        </w:rPr>
        <w:fldChar w:fldCharType="begin"/>
      </w:r>
      <w:r>
        <w:rPr>
          <w:noProof/>
        </w:rPr>
        <w:instrText xml:space="preserve"> PAGEREF _Toc138459171 \h </w:instrText>
      </w:r>
      <w:r>
        <w:rPr>
          <w:noProof/>
        </w:rPr>
      </w:r>
      <w:r>
        <w:rPr>
          <w:noProof/>
        </w:rPr>
        <w:fldChar w:fldCharType="separate"/>
      </w:r>
      <w:r>
        <w:rPr>
          <w:noProof/>
        </w:rPr>
        <w:t>150</w:t>
      </w:r>
      <w:r>
        <w:rPr>
          <w:noProof/>
        </w:rPr>
        <w:fldChar w:fldCharType="end"/>
      </w:r>
    </w:p>
    <w:p w14:paraId="277BA697" w14:textId="4A99EABF"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7.7.2.1.7</w:t>
      </w:r>
      <w:r w:rsidRPr="006C02F0">
        <w:rPr>
          <w:noProof/>
          <w:lang w:val="en-IN"/>
        </w:rPr>
        <w:t xml:space="preserve"> </w:t>
      </w:r>
      <w:r>
        <w:rPr>
          <w:rFonts w:asciiTheme="minorHAnsi" w:eastAsiaTheme="minorEastAsia" w:hAnsiTheme="minorHAnsi" w:cstheme="minorBidi"/>
          <w:noProof/>
          <w:sz w:val="22"/>
          <w:szCs w:val="22"/>
          <w:lang w:eastAsia="en-GB"/>
        </w:rPr>
        <w:tab/>
      </w:r>
      <w:r w:rsidRPr="006C02F0">
        <w:rPr>
          <w:noProof/>
          <w:lang w:val="en-IN"/>
        </w:rPr>
        <w:t>Void</w:t>
      </w:r>
      <w:r>
        <w:rPr>
          <w:noProof/>
        </w:rPr>
        <w:tab/>
      </w:r>
      <w:r>
        <w:rPr>
          <w:noProof/>
        </w:rPr>
        <w:fldChar w:fldCharType="begin"/>
      </w:r>
      <w:r>
        <w:rPr>
          <w:noProof/>
        </w:rPr>
        <w:instrText xml:space="preserve"> PAGEREF _Toc138459172 \h </w:instrText>
      </w:r>
      <w:r>
        <w:rPr>
          <w:noProof/>
        </w:rPr>
      </w:r>
      <w:r>
        <w:rPr>
          <w:noProof/>
        </w:rPr>
        <w:fldChar w:fldCharType="separate"/>
      </w:r>
      <w:r>
        <w:rPr>
          <w:noProof/>
        </w:rPr>
        <w:t>150</w:t>
      </w:r>
      <w:r>
        <w:rPr>
          <w:noProof/>
        </w:rPr>
        <w:fldChar w:fldCharType="end"/>
      </w:r>
    </w:p>
    <w:p w14:paraId="4DB2B609" w14:textId="6E5976BB"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7.7.2.1.8</w:t>
      </w:r>
      <w:r>
        <w:rPr>
          <w:rFonts w:asciiTheme="minorHAnsi" w:eastAsiaTheme="minorEastAsia" w:hAnsiTheme="minorHAnsi" w:cstheme="minorBidi"/>
          <w:noProof/>
          <w:sz w:val="22"/>
          <w:szCs w:val="22"/>
          <w:lang w:eastAsia="en-GB"/>
        </w:rPr>
        <w:tab/>
      </w:r>
      <w:r w:rsidRPr="006C02F0">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_Toc138459173 \h </w:instrText>
      </w:r>
      <w:r>
        <w:rPr>
          <w:noProof/>
        </w:rPr>
      </w:r>
      <w:r>
        <w:rPr>
          <w:noProof/>
        </w:rPr>
        <w:fldChar w:fldCharType="separate"/>
      </w:r>
      <w:r>
        <w:rPr>
          <w:noProof/>
        </w:rPr>
        <w:t>150</w:t>
      </w:r>
      <w:r>
        <w:rPr>
          <w:noProof/>
        </w:rPr>
        <w:fldChar w:fldCharType="end"/>
      </w:r>
    </w:p>
    <w:p w14:paraId="5BFE6689" w14:textId="5A798AE3"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7.7.2.1.9</w:t>
      </w:r>
      <w:r>
        <w:rPr>
          <w:rFonts w:asciiTheme="minorHAnsi" w:eastAsiaTheme="minorEastAsia" w:hAnsiTheme="minorHAnsi" w:cstheme="minorBidi"/>
          <w:noProof/>
          <w:sz w:val="22"/>
          <w:szCs w:val="22"/>
          <w:lang w:eastAsia="en-GB"/>
        </w:rPr>
        <w:tab/>
      </w:r>
      <w:r w:rsidRPr="006C02F0">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_Toc138459174 \h </w:instrText>
      </w:r>
      <w:r>
        <w:rPr>
          <w:noProof/>
        </w:rPr>
      </w:r>
      <w:r>
        <w:rPr>
          <w:noProof/>
        </w:rPr>
        <w:fldChar w:fldCharType="separate"/>
      </w:r>
      <w:r>
        <w:rPr>
          <w:noProof/>
        </w:rPr>
        <w:t>151</w:t>
      </w:r>
      <w:r>
        <w:rPr>
          <w:noProof/>
        </w:rPr>
        <w:fldChar w:fldCharType="end"/>
      </w:r>
    </w:p>
    <w:p w14:paraId="49B08BDB" w14:textId="05D450E6"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7.7.2.1.10</w:t>
      </w:r>
      <w:r>
        <w:rPr>
          <w:rFonts w:asciiTheme="minorHAnsi" w:eastAsiaTheme="minorEastAsia" w:hAnsiTheme="minorHAnsi" w:cstheme="minorBidi"/>
          <w:noProof/>
          <w:sz w:val="22"/>
          <w:szCs w:val="22"/>
          <w:lang w:eastAsia="en-GB"/>
        </w:rPr>
        <w:tab/>
      </w:r>
      <w:r w:rsidRPr="006C02F0">
        <w:rPr>
          <w:rFonts w:eastAsia="SimSun"/>
          <w:noProof/>
        </w:rPr>
        <w:t>MCData server communication release request (group communication using media plane)</w:t>
      </w:r>
      <w:r>
        <w:rPr>
          <w:noProof/>
        </w:rPr>
        <w:tab/>
      </w:r>
      <w:r>
        <w:rPr>
          <w:noProof/>
        </w:rPr>
        <w:fldChar w:fldCharType="begin"/>
      </w:r>
      <w:r>
        <w:rPr>
          <w:noProof/>
        </w:rPr>
        <w:instrText xml:space="preserve"> PAGEREF _Toc138459175 \h </w:instrText>
      </w:r>
      <w:r>
        <w:rPr>
          <w:noProof/>
        </w:rPr>
      </w:r>
      <w:r>
        <w:rPr>
          <w:noProof/>
        </w:rPr>
        <w:fldChar w:fldCharType="separate"/>
      </w:r>
      <w:r>
        <w:rPr>
          <w:noProof/>
        </w:rPr>
        <w:t>151</w:t>
      </w:r>
      <w:r>
        <w:rPr>
          <w:noProof/>
        </w:rPr>
        <w:fldChar w:fldCharType="end"/>
      </w:r>
    </w:p>
    <w:p w14:paraId="14F23497" w14:textId="409C0CF2"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7.7.2.1.11</w:t>
      </w:r>
      <w:r>
        <w:rPr>
          <w:rFonts w:asciiTheme="minorHAnsi" w:eastAsiaTheme="minorEastAsia" w:hAnsiTheme="minorHAnsi" w:cstheme="minorBidi"/>
          <w:noProof/>
          <w:sz w:val="22"/>
          <w:szCs w:val="22"/>
          <w:lang w:eastAsia="en-GB"/>
        </w:rPr>
        <w:tab/>
      </w:r>
      <w:r w:rsidRPr="006C02F0">
        <w:rPr>
          <w:rFonts w:eastAsia="SimSun"/>
          <w:noProof/>
        </w:rPr>
        <w:t>MCData server communication release response (group communication using media plane)</w:t>
      </w:r>
      <w:r>
        <w:rPr>
          <w:noProof/>
        </w:rPr>
        <w:tab/>
      </w:r>
      <w:r>
        <w:rPr>
          <w:noProof/>
        </w:rPr>
        <w:fldChar w:fldCharType="begin"/>
      </w:r>
      <w:r>
        <w:rPr>
          <w:noProof/>
        </w:rPr>
        <w:instrText xml:space="preserve"> PAGEREF _Toc138459176 \h </w:instrText>
      </w:r>
      <w:r>
        <w:rPr>
          <w:noProof/>
        </w:rPr>
      </w:r>
      <w:r>
        <w:rPr>
          <w:noProof/>
        </w:rPr>
        <w:fldChar w:fldCharType="separate"/>
      </w:r>
      <w:r>
        <w:rPr>
          <w:noProof/>
        </w:rPr>
        <w:t>151</w:t>
      </w:r>
      <w:r>
        <w:rPr>
          <w:noProof/>
        </w:rPr>
        <w:fldChar w:fldCharType="end"/>
      </w:r>
    </w:p>
    <w:p w14:paraId="2AD84B24" w14:textId="7502FB78"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r>
      <w:r>
        <w:rPr>
          <w:noProof/>
        </w:rPr>
        <w:instrText xml:space="preserve"> PAGEREF _Toc138459177 \h </w:instrText>
      </w:r>
      <w:r>
        <w:rPr>
          <w:noProof/>
        </w:rPr>
      </w:r>
      <w:r>
        <w:rPr>
          <w:noProof/>
        </w:rPr>
        <w:fldChar w:fldCharType="separate"/>
      </w:r>
      <w:r>
        <w:rPr>
          <w:noProof/>
        </w:rPr>
        <w:t>152</w:t>
      </w:r>
      <w:r>
        <w:rPr>
          <w:noProof/>
        </w:rPr>
        <w:fldChar w:fldCharType="end"/>
      </w:r>
    </w:p>
    <w:p w14:paraId="46C76617" w14:textId="057D80B2"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7.7.2.1.13</w:t>
      </w:r>
      <w:r>
        <w:rPr>
          <w:rFonts w:asciiTheme="minorHAnsi" w:eastAsiaTheme="minorEastAsia" w:hAnsiTheme="minorHAnsi" w:cstheme="minorBidi"/>
          <w:noProof/>
          <w:sz w:val="22"/>
          <w:szCs w:val="22"/>
          <w:lang w:eastAsia="en-GB"/>
        </w:rPr>
        <w:tab/>
      </w:r>
      <w:r w:rsidRPr="006C02F0">
        <w:rPr>
          <w:rFonts w:eastAsia="SimSun"/>
          <w:noProof/>
        </w:rPr>
        <w:t>MCData release intent request (one-to-one communication using media plane)</w:t>
      </w:r>
      <w:r>
        <w:rPr>
          <w:noProof/>
        </w:rPr>
        <w:tab/>
      </w:r>
      <w:r>
        <w:rPr>
          <w:noProof/>
        </w:rPr>
        <w:fldChar w:fldCharType="begin"/>
      </w:r>
      <w:r>
        <w:rPr>
          <w:noProof/>
        </w:rPr>
        <w:instrText xml:space="preserve"> PAGEREF _Toc138459178 \h </w:instrText>
      </w:r>
      <w:r>
        <w:rPr>
          <w:noProof/>
        </w:rPr>
      </w:r>
      <w:r>
        <w:rPr>
          <w:noProof/>
        </w:rPr>
        <w:fldChar w:fldCharType="separate"/>
      </w:r>
      <w:r>
        <w:rPr>
          <w:noProof/>
        </w:rPr>
        <w:t>152</w:t>
      </w:r>
      <w:r>
        <w:rPr>
          <w:noProof/>
        </w:rPr>
        <w:fldChar w:fldCharType="end"/>
      </w:r>
    </w:p>
    <w:p w14:paraId="6AA45B2B" w14:textId="5FFAEC4A"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7.7.2.1.14</w:t>
      </w:r>
      <w:r>
        <w:rPr>
          <w:rFonts w:asciiTheme="minorHAnsi" w:eastAsiaTheme="minorEastAsia" w:hAnsiTheme="minorHAnsi" w:cstheme="minorBidi"/>
          <w:noProof/>
          <w:sz w:val="22"/>
          <w:szCs w:val="22"/>
          <w:lang w:eastAsia="en-GB"/>
        </w:rPr>
        <w:tab/>
      </w:r>
      <w:r w:rsidRPr="006C02F0">
        <w:rPr>
          <w:rFonts w:eastAsia="SimSun"/>
          <w:noProof/>
        </w:rPr>
        <w:t>MCData more information response (one-to-one communication using media plane)</w:t>
      </w:r>
      <w:r>
        <w:rPr>
          <w:noProof/>
        </w:rPr>
        <w:tab/>
      </w:r>
      <w:r>
        <w:rPr>
          <w:noProof/>
        </w:rPr>
        <w:fldChar w:fldCharType="begin"/>
      </w:r>
      <w:r>
        <w:rPr>
          <w:noProof/>
        </w:rPr>
        <w:instrText xml:space="preserve"> PAGEREF _Toc138459179 \h </w:instrText>
      </w:r>
      <w:r>
        <w:rPr>
          <w:noProof/>
        </w:rPr>
      </w:r>
      <w:r>
        <w:rPr>
          <w:noProof/>
        </w:rPr>
        <w:fldChar w:fldCharType="separate"/>
      </w:r>
      <w:r>
        <w:rPr>
          <w:noProof/>
        </w:rPr>
        <w:t>152</w:t>
      </w:r>
      <w:r>
        <w:rPr>
          <w:noProof/>
        </w:rPr>
        <w:fldChar w:fldCharType="end"/>
      </w:r>
    </w:p>
    <w:p w14:paraId="3E4A6028" w14:textId="10653DE1"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7.7.2.1.15</w:t>
      </w:r>
      <w:r>
        <w:rPr>
          <w:rFonts w:asciiTheme="minorHAnsi" w:eastAsiaTheme="minorEastAsia" w:hAnsiTheme="minorHAnsi" w:cstheme="minorBidi"/>
          <w:noProof/>
          <w:sz w:val="22"/>
          <w:szCs w:val="22"/>
          <w:lang w:eastAsia="en-GB"/>
        </w:rPr>
        <w:tab/>
      </w:r>
      <w:r w:rsidRPr="006C02F0">
        <w:rPr>
          <w:rFonts w:eastAsia="SimSun"/>
          <w:noProof/>
        </w:rPr>
        <w:t>MCData release intent request (group communication using media plane)</w:t>
      </w:r>
      <w:r>
        <w:rPr>
          <w:noProof/>
        </w:rPr>
        <w:tab/>
      </w:r>
      <w:r>
        <w:rPr>
          <w:noProof/>
        </w:rPr>
        <w:fldChar w:fldCharType="begin"/>
      </w:r>
      <w:r>
        <w:rPr>
          <w:noProof/>
        </w:rPr>
        <w:instrText xml:space="preserve"> PAGEREF _Toc138459180 \h </w:instrText>
      </w:r>
      <w:r>
        <w:rPr>
          <w:noProof/>
        </w:rPr>
      </w:r>
      <w:r>
        <w:rPr>
          <w:noProof/>
        </w:rPr>
        <w:fldChar w:fldCharType="separate"/>
      </w:r>
      <w:r>
        <w:rPr>
          <w:noProof/>
        </w:rPr>
        <w:t>152</w:t>
      </w:r>
      <w:r>
        <w:rPr>
          <w:noProof/>
        </w:rPr>
        <w:fldChar w:fldCharType="end"/>
      </w:r>
    </w:p>
    <w:p w14:paraId="4657A8B6" w14:textId="00B48BB1"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7.7.2.1.16</w:t>
      </w:r>
      <w:r>
        <w:rPr>
          <w:rFonts w:asciiTheme="minorHAnsi" w:eastAsiaTheme="minorEastAsia" w:hAnsiTheme="minorHAnsi" w:cstheme="minorBidi"/>
          <w:noProof/>
          <w:sz w:val="22"/>
          <w:szCs w:val="22"/>
          <w:lang w:eastAsia="en-GB"/>
        </w:rPr>
        <w:tab/>
      </w:r>
      <w:r w:rsidRPr="006C02F0">
        <w:rPr>
          <w:rFonts w:eastAsia="SimSun"/>
          <w:noProof/>
        </w:rPr>
        <w:t>MCData more information response (group communication using media plane)</w:t>
      </w:r>
      <w:r>
        <w:rPr>
          <w:noProof/>
        </w:rPr>
        <w:tab/>
      </w:r>
      <w:r>
        <w:rPr>
          <w:noProof/>
        </w:rPr>
        <w:fldChar w:fldCharType="begin"/>
      </w:r>
      <w:r>
        <w:rPr>
          <w:noProof/>
        </w:rPr>
        <w:instrText xml:space="preserve"> PAGEREF _Toc138459181 \h </w:instrText>
      </w:r>
      <w:r>
        <w:rPr>
          <w:noProof/>
        </w:rPr>
      </w:r>
      <w:r>
        <w:rPr>
          <w:noProof/>
        </w:rPr>
        <w:fldChar w:fldCharType="separate"/>
      </w:r>
      <w:r>
        <w:rPr>
          <w:noProof/>
        </w:rPr>
        <w:t>152</w:t>
      </w:r>
      <w:r>
        <w:rPr>
          <w:noProof/>
        </w:rPr>
        <w:fldChar w:fldCharType="end"/>
      </w:r>
    </w:p>
    <w:p w14:paraId="2BF02137" w14:textId="6C2AE356"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7.7.2.1.17</w:t>
      </w:r>
      <w:r>
        <w:rPr>
          <w:rFonts w:asciiTheme="minorHAnsi" w:eastAsiaTheme="minorEastAsia" w:hAnsiTheme="minorHAnsi" w:cstheme="minorBidi"/>
          <w:noProof/>
          <w:sz w:val="22"/>
          <w:szCs w:val="22"/>
          <w:lang w:eastAsia="en-GB"/>
        </w:rPr>
        <w:tab/>
      </w:r>
      <w:r w:rsidRPr="006C02F0">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_Toc138459182 \h </w:instrText>
      </w:r>
      <w:r>
        <w:rPr>
          <w:noProof/>
        </w:rPr>
      </w:r>
      <w:r>
        <w:rPr>
          <w:noProof/>
        </w:rPr>
        <w:fldChar w:fldCharType="separate"/>
      </w:r>
      <w:r>
        <w:rPr>
          <w:noProof/>
        </w:rPr>
        <w:t>153</w:t>
      </w:r>
      <w:r>
        <w:rPr>
          <w:noProof/>
        </w:rPr>
        <w:fldChar w:fldCharType="end"/>
      </w:r>
    </w:p>
    <w:p w14:paraId="3636FF51" w14:textId="3E45E7D3"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7.7.2.1.18</w:t>
      </w:r>
      <w:r>
        <w:rPr>
          <w:rFonts w:asciiTheme="minorHAnsi" w:eastAsiaTheme="minorEastAsia" w:hAnsiTheme="minorHAnsi" w:cstheme="minorBidi"/>
          <w:noProof/>
          <w:sz w:val="22"/>
          <w:szCs w:val="22"/>
          <w:lang w:eastAsia="en-GB"/>
        </w:rPr>
        <w:tab/>
      </w:r>
      <w:r w:rsidRPr="006C02F0">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_Toc138459183 \h </w:instrText>
      </w:r>
      <w:r>
        <w:rPr>
          <w:noProof/>
        </w:rPr>
      </w:r>
      <w:r>
        <w:rPr>
          <w:noProof/>
        </w:rPr>
        <w:fldChar w:fldCharType="separate"/>
      </w:r>
      <w:r>
        <w:rPr>
          <w:noProof/>
        </w:rPr>
        <w:t>153</w:t>
      </w:r>
      <w:r>
        <w:rPr>
          <w:noProof/>
        </w:rPr>
        <w:fldChar w:fldCharType="end"/>
      </w:r>
    </w:p>
    <w:p w14:paraId="76ED9313" w14:textId="5C33CF07"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7.7.2.1.19</w:t>
      </w:r>
      <w:r>
        <w:rPr>
          <w:rFonts w:asciiTheme="minorHAnsi" w:eastAsiaTheme="minorEastAsia" w:hAnsiTheme="minorHAnsi" w:cstheme="minorBidi"/>
          <w:noProof/>
          <w:sz w:val="22"/>
          <w:szCs w:val="22"/>
          <w:lang w:eastAsia="en-GB"/>
        </w:rPr>
        <w:tab/>
      </w:r>
      <w:r w:rsidRPr="006C02F0">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_Toc138459184 \h </w:instrText>
      </w:r>
      <w:r>
        <w:rPr>
          <w:noProof/>
        </w:rPr>
      </w:r>
      <w:r>
        <w:rPr>
          <w:noProof/>
        </w:rPr>
        <w:fldChar w:fldCharType="separate"/>
      </w:r>
      <w:r>
        <w:rPr>
          <w:noProof/>
        </w:rPr>
        <w:t>153</w:t>
      </w:r>
      <w:r>
        <w:rPr>
          <w:noProof/>
        </w:rPr>
        <w:fldChar w:fldCharType="end"/>
      </w:r>
    </w:p>
    <w:p w14:paraId="13303924" w14:textId="05C6F0C2"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7.7.2.1.20</w:t>
      </w:r>
      <w:r>
        <w:rPr>
          <w:rFonts w:asciiTheme="minorHAnsi" w:eastAsiaTheme="minorEastAsia" w:hAnsiTheme="minorHAnsi" w:cstheme="minorBidi"/>
          <w:noProof/>
          <w:sz w:val="22"/>
          <w:szCs w:val="22"/>
          <w:lang w:eastAsia="en-GB"/>
        </w:rPr>
        <w:tab/>
      </w:r>
      <w:r w:rsidRPr="006C02F0">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_Toc138459185 \h </w:instrText>
      </w:r>
      <w:r>
        <w:rPr>
          <w:noProof/>
        </w:rPr>
      </w:r>
      <w:r>
        <w:rPr>
          <w:noProof/>
        </w:rPr>
        <w:fldChar w:fldCharType="separate"/>
      </w:r>
      <w:r>
        <w:rPr>
          <w:noProof/>
        </w:rPr>
        <w:t>154</w:t>
      </w:r>
      <w:r>
        <w:rPr>
          <w:noProof/>
        </w:rPr>
        <w:fldChar w:fldCharType="end"/>
      </w:r>
    </w:p>
    <w:p w14:paraId="3C0CC9A8" w14:textId="0CE4041A"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7.7.2.1.21</w:t>
      </w:r>
      <w:r>
        <w:rPr>
          <w:rFonts w:asciiTheme="minorHAnsi" w:eastAsiaTheme="minorEastAsia" w:hAnsiTheme="minorHAnsi" w:cstheme="minorBidi"/>
          <w:noProof/>
          <w:sz w:val="22"/>
          <w:szCs w:val="22"/>
          <w:lang w:eastAsia="en-GB"/>
        </w:rPr>
        <w:tab/>
      </w:r>
      <w:r w:rsidRPr="006C02F0">
        <w:rPr>
          <w:rFonts w:eastAsia="SimSun"/>
          <w:noProof/>
        </w:rPr>
        <w:t>MCData request for extension</w:t>
      </w:r>
      <w:r>
        <w:rPr>
          <w:noProof/>
        </w:rPr>
        <w:tab/>
      </w:r>
      <w:r>
        <w:rPr>
          <w:noProof/>
        </w:rPr>
        <w:fldChar w:fldCharType="begin"/>
      </w:r>
      <w:r>
        <w:rPr>
          <w:noProof/>
        </w:rPr>
        <w:instrText xml:space="preserve"> PAGEREF _Toc138459186 \h </w:instrText>
      </w:r>
      <w:r>
        <w:rPr>
          <w:noProof/>
        </w:rPr>
      </w:r>
      <w:r>
        <w:rPr>
          <w:noProof/>
        </w:rPr>
        <w:fldChar w:fldCharType="separate"/>
      </w:r>
      <w:r>
        <w:rPr>
          <w:noProof/>
        </w:rPr>
        <w:t>154</w:t>
      </w:r>
      <w:r>
        <w:rPr>
          <w:noProof/>
        </w:rPr>
        <w:fldChar w:fldCharType="end"/>
      </w:r>
    </w:p>
    <w:p w14:paraId="51A118FB" w14:textId="22611A56"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rPr>
        <w:t>7.7.2.1.22</w:t>
      </w:r>
      <w:r>
        <w:rPr>
          <w:rFonts w:asciiTheme="minorHAnsi" w:eastAsiaTheme="minorEastAsia" w:hAnsiTheme="minorHAnsi" w:cstheme="minorBidi"/>
          <w:noProof/>
          <w:sz w:val="22"/>
          <w:szCs w:val="22"/>
          <w:lang w:eastAsia="en-GB"/>
        </w:rPr>
        <w:tab/>
      </w:r>
      <w:r w:rsidRPr="006C02F0">
        <w:rPr>
          <w:rFonts w:eastAsia="SimSun"/>
          <w:noProof/>
        </w:rPr>
        <w:t>MCData response for extension</w:t>
      </w:r>
      <w:r>
        <w:rPr>
          <w:noProof/>
        </w:rPr>
        <w:tab/>
      </w:r>
      <w:r>
        <w:rPr>
          <w:noProof/>
        </w:rPr>
        <w:fldChar w:fldCharType="begin"/>
      </w:r>
      <w:r>
        <w:rPr>
          <w:noProof/>
        </w:rPr>
        <w:instrText xml:space="preserve"> PAGEREF _Toc138459187 \h </w:instrText>
      </w:r>
      <w:r>
        <w:rPr>
          <w:noProof/>
        </w:rPr>
      </w:r>
      <w:r>
        <w:rPr>
          <w:noProof/>
        </w:rPr>
        <w:fldChar w:fldCharType="separate"/>
      </w:r>
      <w:r>
        <w:rPr>
          <w:noProof/>
        </w:rPr>
        <w:t>154</w:t>
      </w:r>
      <w:r>
        <w:rPr>
          <w:noProof/>
        </w:rPr>
        <w:fldChar w:fldCharType="end"/>
      </w:r>
    </w:p>
    <w:p w14:paraId="2C48450E" w14:textId="39083519"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sz w:val="22"/>
          <w:szCs w:val="22"/>
          <w:lang w:eastAsia="en-GB"/>
        </w:rPr>
        <w:tab/>
      </w:r>
      <w:r>
        <w:rPr>
          <w:noProof/>
        </w:rPr>
        <w:t>MCData user initiated communication release</w:t>
      </w:r>
      <w:r>
        <w:rPr>
          <w:noProof/>
        </w:rPr>
        <w:tab/>
      </w:r>
      <w:r>
        <w:rPr>
          <w:noProof/>
        </w:rPr>
        <w:fldChar w:fldCharType="begin"/>
      </w:r>
      <w:r>
        <w:rPr>
          <w:noProof/>
        </w:rPr>
        <w:instrText xml:space="preserve"> PAGEREF _Toc138459188 \h </w:instrText>
      </w:r>
      <w:r>
        <w:rPr>
          <w:noProof/>
        </w:rPr>
      </w:r>
      <w:r>
        <w:rPr>
          <w:noProof/>
        </w:rPr>
        <w:fldChar w:fldCharType="separate"/>
      </w:r>
      <w:r>
        <w:rPr>
          <w:noProof/>
        </w:rPr>
        <w:t>154</w:t>
      </w:r>
      <w:r>
        <w:rPr>
          <w:noProof/>
        </w:rPr>
        <w:fldChar w:fldCharType="end"/>
      </w:r>
    </w:p>
    <w:p w14:paraId="6B8DE4D4" w14:textId="09D0B136"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_Toc138459189 \h </w:instrText>
      </w:r>
      <w:r>
        <w:rPr>
          <w:noProof/>
        </w:rPr>
      </w:r>
      <w:r>
        <w:rPr>
          <w:noProof/>
        </w:rPr>
        <w:fldChar w:fldCharType="separate"/>
      </w:r>
      <w:r>
        <w:rPr>
          <w:noProof/>
        </w:rPr>
        <w:t>154</w:t>
      </w:r>
      <w:r>
        <w:rPr>
          <w:noProof/>
        </w:rPr>
        <w:fldChar w:fldCharType="end"/>
      </w:r>
    </w:p>
    <w:p w14:paraId="3D908271" w14:textId="614170E6" w:rsidR="00463A12" w:rsidRDefault="00463A12">
      <w:pPr>
        <w:pStyle w:val="TOC5"/>
        <w:rPr>
          <w:rFonts w:asciiTheme="minorHAnsi" w:eastAsiaTheme="minorEastAsia" w:hAnsiTheme="minorHAnsi" w:cstheme="minorBidi"/>
          <w:noProof/>
          <w:sz w:val="22"/>
          <w:szCs w:val="22"/>
          <w:lang w:eastAsia="en-GB"/>
        </w:rPr>
      </w:pPr>
      <w:r>
        <w:rPr>
          <w:noProof/>
          <w:lang w:eastAsia="zh-CN"/>
        </w:rPr>
        <w:t>7.7.2.2.2</w:t>
      </w:r>
      <w:r>
        <w:rPr>
          <w:rFonts w:asciiTheme="minorHAnsi" w:eastAsiaTheme="minorEastAsia" w:hAnsiTheme="minorHAnsi" w:cstheme="minorBidi"/>
          <w:noProof/>
          <w:sz w:val="22"/>
          <w:szCs w:val="22"/>
          <w:lang w:eastAsia="en-GB"/>
        </w:rPr>
        <w:tab/>
      </w:r>
      <w:r>
        <w:rPr>
          <w:noProof/>
          <w:lang w:eastAsia="zh-CN"/>
        </w:rPr>
        <w:t>Release of MCData communication using media plane</w:t>
      </w:r>
      <w:r>
        <w:rPr>
          <w:noProof/>
        </w:rPr>
        <w:tab/>
      </w:r>
      <w:r>
        <w:rPr>
          <w:noProof/>
        </w:rPr>
        <w:fldChar w:fldCharType="begin"/>
      </w:r>
      <w:r>
        <w:rPr>
          <w:noProof/>
        </w:rPr>
        <w:instrText xml:space="preserve"> PAGEREF _Toc138459190 \h </w:instrText>
      </w:r>
      <w:r>
        <w:rPr>
          <w:noProof/>
        </w:rPr>
      </w:r>
      <w:r>
        <w:rPr>
          <w:noProof/>
        </w:rPr>
        <w:fldChar w:fldCharType="separate"/>
      </w:r>
      <w:r>
        <w:rPr>
          <w:noProof/>
        </w:rPr>
        <w:t>154</w:t>
      </w:r>
      <w:r>
        <w:rPr>
          <w:noProof/>
        </w:rPr>
        <w:fldChar w:fldCharType="end"/>
      </w:r>
    </w:p>
    <w:p w14:paraId="6BE8F267" w14:textId="0FB4EF16" w:rsidR="00463A12" w:rsidRDefault="00463A12">
      <w:pPr>
        <w:pStyle w:val="TOC6"/>
        <w:rPr>
          <w:rFonts w:asciiTheme="minorHAnsi" w:eastAsiaTheme="minorEastAsia" w:hAnsiTheme="minorHAnsi" w:cstheme="minorBidi"/>
          <w:noProof/>
          <w:sz w:val="22"/>
          <w:szCs w:val="22"/>
          <w:lang w:eastAsia="en-GB"/>
        </w:rPr>
      </w:pPr>
      <w:r>
        <w:rPr>
          <w:noProof/>
          <w:lang w:eastAsia="zh-CN"/>
        </w:rPr>
        <w:t>7.7.2.2.2.1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_Toc138459191 \h </w:instrText>
      </w:r>
      <w:r>
        <w:rPr>
          <w:noProof/>
        </w:rPr>
      </w:r>
      <w:r>
        <w:rPr>
          <w:noProof/>
        </w:rPr>
        <w:fldChar w:fldCharType="separate"/>
      </w:r>
      <w:r>
        <w:rPr>
          <w:noProof/>
        </w:rPr>
        <w:t>154</w:t>
      </w:r>
      <w:r>
        <w:rPr>
          <w:noProof/>
        </w:rPr>
        <w:fldChar w:fldCharType="end"/>
      </w:r>
    </w:p>
    <w:p w14:paraId="62A852F3" w14:textId="1555C481" w:rsidR="00463A12" w:rsidRDefault="00463A12">
      <w:pPr>
        <w:pStyle w:val="TOC6"/>
        <w:rPr>
          <w:rFonts w:asciiTheme="minorHAnsi" w:eastAsiaTheme="minorEastAsia" w:hAnsiTheme="minorHAnsi" w:cstheme="minorBidi"/>
          <w:noProof/>
          <w:sz w:val="22"/>
          <w:szCs w:val="22"/>
          <w:lang w:eastAsia="en-GB"/>
        </w:rPr>
      </w:pPr>
      <w:r>
        <w:rPr>
          <w:noProof/>
          <w:lang w:eastAsia="zh-CN"/>
        </w:rPr>
        <w:t>7.7.2.2.2.2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_Toc138459192 \h </w:instrText>
      </w:r>
      <w:r>
        <w:rPr>
          <w:noProof/>
        </w:rPr>
      </w:r>
      <w:r>
        <w:rPr>
          <w:noProof/>
        </w:rPr>
        <w:fldChar w:fldCharType="separate"/>
      </w:r>
      <w:r>
        <w:rPr>
          <w:noProof/>
        </w:rPr>
        <w:t>155</w:t>
      </w:r>
      <w:r>
        <w:rPr>
          <w:noProof/>
        </w:rPr>
        <w:fldChar w:fldCharType="end"/>
      </w:r>
    </w:p>
    <w:p w14:paraId="6E832617" w14:textId="5CF9E82B" w:rsidR="00463A12" w:rsidRDefault="00463A12">
      <w:pPr>
        <w:pStyle w:val="TOC5"/>
        <w:rPr>
          <w:rFonts w:asciiTheme="minorHAnsi" w:eastAsiaTheme="minorEastAsia" w:hAnsiTheme="minorHAnsi" w:cstheme="minorBidi"/>
          <w:noProof/>
          <w:sz w:val="22"/>
          <w:szCs w:val="22"/>
          <w:lang w:eastAsia="en-GB"/>
        </w:rPr>
      </w:pPr>
      <w:r>
        <w:rPr>
          <w:noProof/>
          <w:lang w:eastAsia="zh-CN"/>
        </w:rPr>
        <w:t>7.7.2.2.3</w:t>
      </w:r>
      <w:r>
        <w:rPr>
          <w:rFonts w:asciiTheme="minorHAnsi" w:eastAsiaTheme="minorEastAsia" w:hAnsiTheme="minorHAnsi" w:cstheme="minorBidi"/>
          <w:noProof/>
          <w:sz w:val="22"/>
          <w:szCs w:val="22"/>
          <w:lang w:eastAsia="en-GB"/>
        </w:rPr>
        <w:tab/>
      </w:r>
      <w:r>
        <w:rPr>
          <w:noProof/>
          <w:lang w:eastAsia="zh-CN"/>
        </w:rPr>
        <w:t>Release of MCData communication using HTTP</w:t>
      </w:r>
      <w:r>
        <w:rPr>
          <w:noProof/>
        </w:rPr>
        <w:tab/>
      </w:r>
      <w:r>
        <w:rPr>
          <w:noProof/>
        </w:rPr>
        <w:fldChar w:fldCharType="begin"/>
      </w:r>
      <w:r>
        <w:rPr>
          <w:noProof/>
        </w:rPr>
        <w:instrText xml:space="preserve"> PAGEREF _Toc138459193 \h </w:instrText>
      </w:r>
      <w:r>
        <w:rPr>
          <w:noProof/>
        </w:rPr>
      </w:r>
      <w:r>
        <w:rPr>
          <w:noProof/>
        </w:rPr>
        <w:fldChar w:fldCharType="separate"/>
      </w:r>
      <w:r>
        <w:rPr>
          <w:noProof/>
        </w:rPr>
        <w:t>155</w:t>
      </w:r>
      <w:r>
        <w:rPr>
          <w:noProof/>
        </w:rPr>
        <w:fldChar w:fldCharType="end"/>
      </w:r>
    </w:p>
    <w:p w14:paraId="38593D30" w14:textId="68DE158D" w:rsidR="00463A12" w:rsidRDefault="00463A12">
      <w:pPr>
        <w:pStyle w:val="TOC4"/>
        <w:rPr>
          <w:rFonts w:asciiTheme="minorHAnsi" w:eastAsiaTheme="minorEastAsia" w:hAnsiTheme="minorHAnsi" w:cstheme="minorBidi"/>
          <w:noProof/>
          <w:sz w:val="22"/>
          <w:szCs w:val="22"/>
          <w:lang w:eastAsia="en-GB"/>
        </w:rPr>
      </w:pPr>
      <w:r>
        <w:rPr>
          <w:noProof/>
          <w:lang w:eastAsia="zh-CN"/>
        </w:rPr>
        <w:t>7.7.2.3</w:t>
      </w:r>
      <w:r>
        <w:rPr>
          <w:rFonts w:asciiTheme="minorHAnsi" w:eastAsiaTheme="minorEastAsia" w:hAnsiTheme="minorHAnsi" w:cstheme="minorBidi"/>
          <w:noProof/>
          <w:sz w:val="22"/>
          <w:szCs w:val="22"/>
          <w:lang w:eastAsia="en-GB"/>
        </w:rPr>
        <w:tab/>
      </w:r>
      <w:r>
        <w:rPr>
          <w:noProof/>
          <w:lang w:eastAsia="zh-CN"/>
        </w:rPr>
        <w:t>MCData server initiated communication release without prior indication</w:t>
      </w:r>
      <w:r>
        <w:rPr>
          <w:noProof/>
        </w:rPr>
        <w:tab/>
      </w:r>
      <w:r>
        <w:rPr>
          <w:noProof/>
        </w:rPr>
        <w:fldChar w:fldCharType="begin"/>
      </w:r>
      <w:r>
        <w:rPr>
          <w:noProof/>
        </w:rPr>
        <w:instrText xml:space="preserve"> PAGEREF _Toc138459194 \h </w:instrText>
      </w:r>
      <w:r>
        <w:rPr>
          <w:noProof/>
        </w:rPr>
      </w:r>
      <w:r>
        <w:rPr>
          <w:noProof/>
        </w:rPr>
        <w:fldChar w:fldCharType="separate"/>
      </w:r>
      <w:r>
        <w:rPr>
          <w:noProof/>
        </w:rPr>
        <w:t>156</w:t>
      </w:r>
      <w:r>
        <w:rPr>
          <w:noProof/>
        </w:rPr>
        <w:fldChar w:fldCharType="end"/>
      </w:r>
    </w:p>
    <w:p w14:paraId="528D2597" w14:textId="79471E6C" w:rsidR="00463A12" w:rsidRDefault="00463A12">
      <w:pPr>
        <w:pStyle w:val="TOC5"/>
        <w:rPr>
          <w:rFonts w:asciiTheme="minorHAnsi" w:eastAsiaTheme="minorEastAsia" w:hAnsiTheme="minorHAnsi" w:cstheme="minorBidi"/>
          <w:noProof/>
          <w:sz w:val="22"/>
          <w:szCs w:val="22"/>
          <w:lang w:eastAsia="en-GB"/>
        </w:rPr>
      </w:pPr>
      <w:r>
        <w:rPr>
          <w:noProof/>
          <w:lang w:eastAsia="zh-CN"/>
        </w:rPr>
        <w:t>7.7.2.3.1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_Toc138459195 \h </w:instrText>
      </w:r>
      <w:r>
        <w:rPr>
          <w:noProof/>
        </w:rPr>
      </w:r>
      <w:r>
        <w:rPr>
          <w:noProof/>
        </w:rPr>
        <w:fldChar w:fldCharType="separate"/>
      </w:r>
      <w:r>
        <w:rPr>
          <w:noProof/>
        </w:rPr>
        <w:t>156</w:t>
      </w:r>
      <w:r>
        <w:rPr>
          <w:noProof/>
        </w:rPr>
        <w:fldChar w:fldCharType="end"/>
      </w:r>
    </w:p>
    <w:p w14:paraId="0BE7F2D1" w14:textId="645D298D" w:rsidR="00463A12" w:rsidRDefault="00463A12">
      <w:pPr>
        <w:pStyle w:val="TOC5"/>
        <w:rPr>
          <w:rFonts w:asciiTheme="minorHAnsi" w:eastAsiaTheme="minorEastAsia" w:hAnsiTheme="minorHAnsi" w:cstheme="minorBidi"/>
          <w:noProof/>
          <w:sz w:val="22"/>
          <w:szCs w:val="22"/>
          <w:lang w:eastAsia="en-GB"/>
        </w:rPr>
      </w:pPr>
      <w:r>
        <w:rPr>
          <w:noProof/>
          <w:lang w:eastAsia="zh-CN"/>
        </w:rPr>
        <w:t>7.7.2.3.2</w:t>
      </w:r>
      <w:r>
        <w:rPr>
          <w:rFonts w:asciiTheme="minorHAnsi" w:eastAsiaTheme="minorEastAsia" w:hAnsiTheme="minorHAnsi" w:cstheme="minorBidi"/>
          <w:noProof/>
          <w:sz w:val="22"/>
          <w:szCs w:val="22"/>
          <w:lang w:eastAsia="en-GB"/>
        </w:rPr>
        <w:tab/>
      </w:r>
      <w:r>
        <w:rPr>
          <w:noProof/>
          <w:lang w:eastAsia="zh-CN"/>
        </w:rPr>
        <w:t>Release of MCData communication using media plane</w:t>
      </w:r>
      <w:r>
        <w:rPr>
          <w:noProof/>
        </w:rPr>
        <w:tab/>
      </w:r>
      <w:r>
        <w:rPr>
          <w:noProof/>
        </w:rPr>
        <w:fldChar w:fldCharType="begin"/>
      </w:r>
      <w:r>
        <w:rPr>
          <w:noProof/>
        </w:rPr>
        <w:instrText xml:space="preserve"> PAGEREF _Toc138459196 \h </w:instrText>
      </w:r>
      <w:r>
        <w:rPr>
          <w:noProof/>
        </w:rPr>
      </w:r>
      <w:r>
        <w:rPr>
          <w:noProof/>
        </w:rPr>
        <w:fldChar w:fldCharType="separate"/>
      </w:r>
      <w:r>
        <w:rPr>
          <w:noProof/>
        </w:rPr>
        <w:t>156</w:t>
      </w:r>
      <w:r>
        <w:rPr>
          <w:noProof/>
        </w:rPr>
        <w:fldChar w:fldCharType="end"/>
      </w:r>
    </w:p>
    <w:p w14:paraId="5C5AF10C" w14:textId="748713CB" w:rsidR="00463A12" w:rsidRDefault="00463A12">
      <w:pPr>
        <w:pStyle w:val="TOC6"/>
        <w:rPr>
          <w:rFonts w:asciiTheme="minorHAnsi" w:eastAsiaTheme="minorEastAsia" w:hAnsiTheme="minorHAnsi" w:cstheme="minorBidi"/>
          <w:noProof/>
          <w:sz w:val="22"/>
          <w:szCs w:val="22"/>
          <w:lang w:eastAsia="en-GB"/>
        </w:rPr>
      </w:pPr>
      <w:r>
        <w:rPr>
          <w:noProof/>
          <w:lang w:eastAsia="zh-CN"/>
        </w:rPr>
        <w:t>7.7.2.3.2.1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_Toc138459197 \h </w:instrText>
      </w:r>
      <w:r>
        <w:rPr>
          <w:noProof/>
        </w:rPr>
      </w:r>
      <w:r>
        <w:rPr>
          <w:noProof/>
        </w:rPr>
        <w:fldChar w:fldCharType="separate"/>
      </w:r>
      <w:r>
        <w:rPr>
          <w:noProof/>
        </w:rPr>
        <w:t>156</w:t>
      </w:r>
      <w:r>
        <w:rPr>
          <w:noProof/>
        </w:rPr>
        <w:fldChar w:fldCharType="end"/>
      </w:r>
    </w:p>
    <w:p w14:paraId="27DE513F" w14:textId="55DA8B28" w:rsidR="00463A12" w:rsidRDefault="00463A12">
      <w:pPr>
        <w:pStyle w:val="TOC6"/>
        <w:rPr>
          <w:rFonts w:asciiTheme="minorHAnsi" w:eastAsiaTheme="minorEastAsia" w:hAnsiTheme="minorHAnsi" w:cstheme="minorBidi"/>
          <w:noProof/>
          <w:sz w:val="22"/>
          <w:szCs w:val="22"/>
          <w:lang w:eastAsia="en-GB"/>
        </w:rPr>
      </w:pPr>
      <w:r>
        <w:rPr>
          <w:noProof/>
          <w:lang w:eastAsia="zh-CN"/>
        </w:rPr>
        <w:t>7.7.2.3.2.2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_Toc138459198 \h </w:instrText>
      </w:r>
      <w:r>
        <w:rPr>
          <w:noProof/>
        </w:rPr>
      </w:r>
      <w:r>
        <w:rPr>
          <w:noProof/>
        </w:rPr>
        <w:fldChar w:fldCharType="separate"/>
      </w:r>
      <w:r>
        <w:rPr>
          <w:noProof/>
        </w:rPr>
        <w:t>156</w:t>
      </w:r>
      <w:r>
        <w:rPr>
          <w:noProof/>
        </w:rPr>
        <w:fldChar w:fldCharType="end"/>
      </w:r>
    </w:p>
    <w:p w14:paraId="16DFA958" w14:textId="7CF1B5A3" w:rsidR="00463A12" w:rsidRDefault="00463A12">
      <w:pPr>
        <w:pStyle w:val="TOC5"/>
        <w:rPr>
          <w:rFonts w:asciiTheme="minorHAnsi" w:eastAsiaTheme="minorEastAsia" w:hAnsiTheme="minorHAnsi" w:cstheme="minorBidi"/>
          <w:noProof/>
          <w:sz w:val="22"/>
          <w:szCs w:val="22"/>
          <w:lang w:eastAsia="en-GB"/>
        </w:rPr>
      </w:pPr>
      <w:r>
        <w:rPr>
          <w:noProof/>
          <w:lang w:eastAsia="zh-CN"/>
        </w:rPr>
        <w:t>7.7.2.3.3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r>
      <w:r>
        <w:rPr>
          <w:noProof/>
        </w:rPr>
        <w:instrText xml:space="preserve"> PAGEREF _Toc138459199 \h </w:instrText>
      </w:r>
      <w:r>
        <w:rPr>
          <w:noProof/>
        </w:rPr>
      </w:r>
      <w:r>
        <w:rPr>
          <w:noProof/>
        </w:rPr>
        <w:fldChar w:fldCharType="separate"/>
      </w:r>
      <w:r>
        <w:rPr>
          <w:noProof/>
        </w:rPr>
        <w:t>158</w:t>
      </w:r>
      <w:r>
        <w:rPr>
          <w:noProof/>
        </w:rPr>
        <w:fldChar w:fldCharType="end"/>
      </w:r>
    </w:p>
    <w:p w14:paraId="1D704513" w14:textId="37AD1593"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sz w:val="22"/>
          <w:szCs w:val="22"/>
          <w:lang w:eastAsia="en-GB"/>
        </w:rPr>
        <w:tab/>
      </w:r>
      <w:r>
        <w:rPr>
          <w:noProof/>
        </w:rPr>
        <w:t>MCData server initiated communication release with prior indication</w:t>
      </w:r>
      <w:r>
        <w:rPr>
          <w:noProof/>
        </w:rPr>
        <w:tab/>
      </w:r>
      <w:r>
        <w:rPr>
          <w:noProof/>
        </w:rPr>
        <w:fldChar w:fldCharType="begin"/>
      </w:r>
      <w:r>
        <w:rPr>
          <w:noProof/>
        </w:rPr>
        <w:instrText xml:space="preserve"> PAGEREF _Toc138459200 \h </w:instrText>
      </w:r>
      <w:r>
        <w:rPr>
          <w:noProof/>
        </w:rPr>
      </w:r>
      <w:r>
        <w:rPr>
          <w:noProof/>
        </w:rPr>
        <w:fldChar w:fldCharType="separate"/>
      </w:r>
      <w:r>
        <w:rPr>
          <w:noProof/>
        </w:rPr>
        <w:t>158</w:t>
      </w:r>
      <w:r>
        <w:rPr>
          <w:noProof/>
        </w:rPr>
        <w:fldChar w:fldCharType="end"/>
      </w:r>
    </w:p>
    <w:p w14:paraId="7716B4E7" w14:textId="06810797"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_Toc138459201 \h </w:instrText>
      </w:r>
      <w:r>
        <w:rPr>
          <w:noProof/>
        </w:rPr>
      </w:r>
      <w:r>
        <w:rPr>
          <w:noProof/>
        </w:rPr>
        <w:fldChar w:fldCharType="separate"/>
      </w:r>
      <w:r>
        <w:rPr>
          <w:noProof/>
        </w:rPr>
        <w:t>158</w:t>
      </w:r>
      <w:r>
        <w:rPr>
          <w:noProof/>
        </w:rPr>
        <w:fldChar w:fldCharType="end"/>
      </w:r>
    </w:p>
    <w:p w14:paraId="3D26FB4D" w14:textId="015BC4B9"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_Toc138459202 \h </w:instrText>
      </w:r>
      <w:r>
        <w:rPr>
          <w:noProof/>
        </w:rPr>
      </w:r>
      <w:r>
        <w:rPr>
          <w:noProof/>
        </w:rPr>
        <w:fldChar w:fldCharType="separate"/>
      </w:r>
      <w:r>
        <w:rPr>
          <w:noProof/>
        </w:rPr>
        <w:t>158</w:t>
      </w:r>
      <w:r>
        <w:rPr>
          <w:noProof/>
        </w:rPr>
        <w:fldChar w:fldCharType="end"/>
      </w:r>
    </w:p>
    <w:p w14:paraId="1B839CB4" w14:textId="0F18313F"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sz w:val="22"/>
          <w:szCs w:val="22"/>
          <w:lang w:eastAsia="en-GB"/>
        </w:rPr>
        <w:tab/>
      </w:r>
      <w:r>
        <w:rPr>
          <w:noProof/>
        </w:rPr>
        <w:t>Authorized MCData user initiated communication release without prior indication</w:t>
      </w:r>
      <w:r>
        <w:rPr>
          <w:noProof/>
        </w:rPr>
        <w:tab/>
      </w:r>
      <w:r>
        <w:rPr>
          <w:noProof/>
        </w:rPr>
        <w:fldChar w:fldCharType="begin"/>
      </w:r>
      <w:r>
        <w:rPr>
          <w:noProof/>
        </w:rPr>
        <w:instrText xml:space="preserve"> PAGEREF _Toc138459203 \h </w:instrText>
      </w:r>
      <w:r>
        <w:rPr>
          <w:noProof/>
        </w:rPr>
      </w:r>
      <w:r>
        <w:rPr>
          <w:noProof/>
        </w:rPr>
        <w:fldChar w:fldCharType="separate"/>
      </w:r>
      <w:r>
        <w:rPr>
          <w:noProof/>
        </w:rPr>
        <w:t>159</w:t>
      </w:r>
      <w:r>
        <w:rPr>
          <w:noProof/>
        </w:rPr>
        <w:fldChar w:fldCharType="end"/>
      </w:r>
    </w:p>
    <w:p w14:paraId="231F762A" w14:textId="0A25870D"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_Toc138459204 \h </w:instrText>
      </w:r>
      <w:r>
        <w:rPr>
          <w:noProof/>
        </w:rPr>
      </w:r>
      <w:r>
        <w:rPr>
          <w:noProof/>
        </w:rPr>
        <w:fldChar w:fldCharType="separate"/>
      </w:r>
      <w:r>
        <w:rPr>
          <w:noProof/>
        </w:rPr>
        <w:t>159</w:t>
      </w:r>
      <w:r>
        <w:rPr>
          <w:noProof/>
        </w:rPr>
        <w:fldChar w:fldCharType="end"/>
      </w:r>
    </w:p>
    <w:p w14:paraId="0904FBC2" w14:textId="337A7589"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_Toc138459205 \h </w:instrText>
      </w:r>
      <w:r>
        <w:rPr>
          <w:noProof/>
        </w:rPr>
      </w:r>
      <w:r>
        <w:rPr>
          <w:noProof/>
        </w:rPr>
        <w:fldChar w:fldCharType="separate"/>
      </w:r>
      <w:r>
        <w:rPr>
          <w:noProof/>
        </w:rPr>
        <w:t>159</w:t>
      </w:r>
      <w:r>
        <w:rPr>
          <w:noProof/>
        </w:rPr>
        <w:fldChar w:fldCharType="end"/>
      </w:r>
    </w:p>
    <w:p w14:paraId="1F3AF46E" w14:textId="258C2555"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sz w:val="22"/>
          <w:szCs w:val="22"/>
          <w:lang w:eastAsia="en-GB"/>
        </w:rPr>
        <w:tab/>
      </w:r>
      <w:r>
        <w:rPr>
          <w:noProof/>
        </w:rPr>
        <w:t>Authorized MCData user initiated communication release with prior indication</w:t>
      </w:r>
      <w:r>
        <w:rPr>
          <w:noProof/>
        </w:rPr>
        <w:tab/>
      </w:r>
      <w:r>
        <w:rPr>
          <w:noProof/>
        </w:rPr>
        <w:fldChar w:fldCharType="begin"/>
      </w:r>
      <w:r>
        <w:rPr>
          <w:noProof/>
        </w:rPr>
        <w:instrText xml:space="preserve"> PAGEREF _Toc138459206 \h </w:instrText>
      </w:r>
      <w:r>
        <w:rPr>
          <w:noProof/>
        </w:rPr>
      </w:r>
      <w:r>
        <w:rPr>
          <w:noProof/>
        </w:rPr>
        <w:fldChar w:fldCharType="separate"/>
      </w:r>
      <w:r>
        <w:rPr>
          <w:noProof/>
        </w:rPr>
        <w:t>160</w:t>
      </w:r>
      <w:r>
        <w:rPr>
          <w:noProof/>
        </w:rPr>
        <w:fldChar w:fldCharType="end"/>
      </w:r>
    </w:p>
    <w:p w14:paraId="33BFE738" w14:textId="5DF00F22"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_Toc138459207 \h </w:instrText>
      </w:r>
      <w:r>
        <w:rPr>
          <w:noProof/>
        </w:rPr>
      </w:r>
      <w:r>
        <w:rPr>
          <w:noProof/>
        </w:rPr>
        <w:fldChar w:fldCharType="separate"/>
      </w:r>
      <w:r>
        <w:rPr>
          <w:noProof/>
        </w:rPr>
        <w:t>160</w:t>
      </w:r>
      <w:r>
        <w:rPr>
          <w:noProof/>
        </w:rPr>
        <w:fldChar w:fldCharType="end"/>
      </w:r>
    </w:p>
    <w:p w14:paraId="64161F37" w14:textId="12CEA64C"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_Toc138459208 \h </w:instrText>
      </w:r>
      <w:r>
        <w:rPr>
          <w:noProof/>
        </w:rPr>
      </w:r>
      <w:r>
        <w:rPr>
          <w:noProof/>
        </w:rPr>
        <w:fldChar w:fldCharType="separate"/>
      </w:r>
      <w:r>
        <w:rPr>
          <w:noProof/>
        </w:rPr>
        <w:t>160</w:t>
      </w:r>
      <w:r>
        <w:rPr>
          <w:noProof/>
        </w:rPr>
        <w:fldChar w:fldCharType="end"/>
      </w:r>
    </w:p>
    <w:p w14:paraId="3FB872F2" w14:textId="7E36D8CB" w:rsidR="00463A12" w:rsidRDefault="00463A12">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rFonts w:asciiTheme="minorHAnsi" w:eastAsiaTheme="minorEastAsia" w:hAnsiTheme="minorHAnsi" w:cstheme="minorBidi"/>
          <w:noProof/>
          <w:sz w:val="22"/>
          <w:szCs w:val="22"/>
          <w:lang w:eastAsia="en-GB"/>
        </w:rPr>
        <w:tab/>
      </w:r>
      <w:r>
        <w:rPr>
          <w:noProof/>
        </w:rPr>
        <w:t>Conversation management</w:t>
      </w:r>
      <w:r>
        <w:rPr>
          <w:noProof/>
        </w:rPr>
        <w:tab/>
      </w:r>
      <w:r>
        <w:rPr>
          <w:noProof/>
        </w:rPr>
        <w:fldChar w:fldCharType="begin"/>
      </w:r>
      <w:r>
        <w:rPr>
          <w:noProof/>
        </w:rPr>
        <w:instrText xml:space="preserve"> PAGEREF _Toc138459209 \h </w:instrText>
      </w:r>
      <w:r>
        <w:rPr>
          <w:noProof/>
        </w:rPr>
      </w:r>
      <w:r>
        <w:rPr>
          <w:noProof/>
        </w:rPr>
        <w:fldChar w:fldCharType="separate"/>
      </w:r>
      <w:r>
        <w:rPr>
          <w:noProof/>
        </w:rPr>
        <w:t>162</w:t>
      </w:r>
      <w:r>
        <w:rPr>
          <w:noProof/>
        </w:rPr>
        <w:fldChar w:fldCharType="end"/>
      </w:r>
    </w:p>
    <w:p w14:paraId="221E9252" w14:textId="0DE78EB3" w:rsidR="00463A12" w:rsidRDefault="00463A12">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_Toc138459210 \h </w:instrText>
      </w:r>
      <w:r>
        <w:rPr>
          <w:noProof/>
        </w:rPr>
      </w:r>
      <w:r>
        <w:rPr>
          <w:noProof/>
        </w:rPr>
        <w:fldChar w:fldCharType="separate"/>
      </w:r>
      <w:r>
        <w:rPr>
          <w:noProof/>
        </w:rPr>
        <w:t>162</w:t>
      </w:r>
      <w:r>
        <w:rPr>
          <w:noProof/>
        </w:rPr>
        <w:fldChar w:fldCharType="end"/>
      </w:r>
    </w:p>
    <w:p w14:paraId="09E0168E" w14:textId="75DE13E7" w:rsidR="00463A12" w:rsidRDefault="00463A12">
      <w:pPr>
        <w:pStyle w:val="TOC3"/>
        <w:rPr>
          <w:rFonts w:asciiTheme="minorHAnsi" w:eastAsiaTheme="minorEastAsia" w:hAnsiTheme="minorHAnsi" w:cstheme="minorBidi"/>
          <w:noProof/>
          <w:sz w:val="22"/>
          <w:szCs w:val="22"/>
          <w:lang w:eastAsia="en-GB"/>
        </w:rPr>
      </w:pPr>
      <w:r>
        <w:rPr>
          <w:noProof/>
          <w:lang w:eastAsia="zh-CN"/>
        </w:rPr>
        <w:t>7.8.2</w:t>
      </w:r>
      <w:r>
        <w:rPr>
          <w:rFonts w:asciiTheme="minorHAnsi" w:eastAsiaTheme="minorEastAsia" w:hAnsiTheme="minorHAnsi" w:cstheme="minorBidi"/>
          <w:noProof/>
          <w:sz w:val="22"/>
          <w:szCs w:val="22"/>
          <w:lang w:eastAsia="en-GB"/>
        </w:rPr>
        <w:tab/>
      </w:r>
      <w:r>
        <w:rPr>
          <w:noProof/>
          <w:lang w:eastAsia="zh-CN"/>
        </w:rPr>
        <w:t>Conversation management for on-network</w:t>
      </w:r>
      <w:r>
        <w:rPr>
          <w:noProof/>
        </w:rPr>
        <w:tab/>
      </w:r>
      <w:r>
        <w:rPr>
          <w:noProof/>
        </w:rPr>
        <w:fldChar w:fldCharType="begin"/>
      </w:r>
      <w:r>
        <w:rPr>
          <w:noProof/>
        </w:rPr>
        <w:instrText xml:space="preserve"> PAGEREF _Toc138459211 \h </w:instrText>
      </w:r>
      <w:r>
        <w:rPr>
          <w:noProof/>
        </w:rPr>
      </w:r>
      <w:r>
        <w:rPr>
          <w:noProof/>
        </w:rPr>
        <w:fldChar w:fldCharType="separate"/>
      </w:r>
      <w:r>
        <w:rPr>
          <w:noProof/>
        </w:rPr>
        <w:t>162</w:t>
      </w:r>
      <w:r>
        <w:rPr>
          <w:noProof/>
        </w:rPr>
        <w:fldChar w:fldCharType="end"/>
      </w:r>
    </w:p>
    <w:p w14:paraId="74CDF2FD" w14:textId="59702BEA"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sz w:val="22"/>
          <w:szCs w:val="22"/>
          <w:lang w:eastAsia="en-GB"/>
        </w:rPr>
        <w:tab/>
      </w:r>
      <w:r>
        <w:rPr>
          <w:noProof/>
        </w:rPr>
        <w:t>Information flows for conversation management</w:t>
      </w:r>
      <w:r>
        <w:rPr>
          <w:noProof/>
        </w:rPr>
        <w:tab/>
      </w:r>
      <w:r>
        <w:rPr>
          <w:noProof/>
        </w:rPr>
        <w:fldChar w:fldCharType="begin"/>
      </w:r>
      <w:r>
        <w:rPr>
          <w:noProof/>
        </w:rPr>
        <w:instrText xml:space="preserve"> PAGEREF _Toc138459212 \h </w:instrText>
      </w:r>
      <w:r>
        <w:rPr>
          <w:noProof/>
        </w:rPr>
      </w:r>
      <w:r>
        <w:rPr>
          <w:noProof/>
        </w:rPr>
        <w:fldChar w:fldCharType="separate"/>
      </w:r>
      <w:r>
        <w:rPr>
          <w:noProof/>
        </w:rPr>
        <w:t>162</w:t>
      </w:r>
      <w:r>
        <w:rPr>
          <w:noProof/>
        </w:rPr>
        <w:fldChar w:fldCharType="end"/>
      </w:r>
    </w:p>
    <w:p w14:paraId="1BEFD6F6" w14:textId="0094B9BB"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sz w:val="22"/>
          <w:szCs w:val="22"/>
          <w:lang w:eastAsia="en-GB"/>
        </w:rPr>
        <w:tab/>
      </w:r>
      <w:r>
        <w:rPr>
          <w:noProof/>
        </w:rPr>
        <w:t>One-to-one conversation management</w:t>
      </w:r>
      <w:r>
        <w:rPr>
          <w:noProof/>
        </w:rPr>
        <w:tab/>
      </w:r>
      <w:r>
        <w:rPr>
          <w:noProof/>
        </w:rPr>
        <w:fldChar w:fldCharType="begin"/>
      </w:r>
      <w:r>
        <w:rPr>
          <w:noProof/>
        </w:rPr>
        <w:instrText xml:space="preserve"> PAGEREF _Toc138459213 \h </w:instrText>
      </w:r>
      <w:r>
        <w:rPr>
          <w:noProof/>
        </w:rPr>
      </w:r>
      <w:r>
        <w:rPr>
          <w:noProof/>
        </w:rPr>
        <w:fldChar w:fldCharType="separate"/>
      </w:r>
      <w:r>
        <w:rPr>
          <w:noProof/>
        </w:rPr>
        <w:t>162</w:t>
      </w:r>
      <w:r>
        <w:rPr>
          <w:noProof/>
        </w:rPr>
        <w:fldChar w:fldCharType="end"/>
      </w:r>
    </w:p>
    <w:p w14:paraId="5B16695E" w14:textId="504B1714"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_Toc138459214 \h </w:instrText>
      </w:r>
      <w:r>
        <w:rPr>
          <w:noProof/>
        </w:rPr>
      </w:r>
      <w:r>
        <w:rPr>
          <w:noProof/>
        </w:rPr>
        <w:fldChar w:fldCharType="separate"/>
      </w:r>
      <w:r>
        <w:rPr>
          <w:noProof/>
        </w:rPr>
        <w:t>162</w:t>
      </w:r>
      <w:r>
        <w:rPr>
          <w:noProof/>
        </w:rPr>
        <w:fldChar w:fldCharType="end"/>
      </w:r>
    </w:p>
    <w:p w14:paraId="05D5185D" w14:textId="3C35F44A"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sz w:val="22"/>
          <w:szCs w:val="22"/>
          <w:lang w:eastAsia="en-GB"/>
        </w:rPr>
        <w:tab/>
      </w:r>
      <w:r>
        <w:rPr>
          <w:noProof/>
        </w:rPr>
        <w:t>Group conversation management</w:t>
      </w:r>
      <w:r>
        <w:rPr>
          <w:noProof/>
        </w:rPr>
        <w:tab/>
      </w:r>
      <w:r>
        <w:rPr>
          <w:noProof/>
        </w:rPr>
        <w:fldChar w:fldCharType="begin"/>
      </w:r>
      <w:r>
        <w:rPr>
          <w:noProof/>
        </w:rPr>
        <w:instrText xml:space="preserve"> PAGEREF _Toc138459215 \h </w:instrText>
      </w:r>
      <w:r>
        <w:rPr>
          <w:noProof/>
        </w:rPr>
      </w:r>
      <w:r>
        <w:rPr>
          <w:noProof/>
        </w:rPr>
        <w:fldChar w:fldCharType="separate"/>
      </w:r>
      <w:r>
        <w:rPr>
          <w:noProof/>
        </w:rPr>
        <w:t>163</w:t>
      </w:r>
      <w:r>
        <w:rPr>
          <w:noProof/>
        </w:rPr>
        <w:fldChar w:fldCharType="end"/>
      </w:r>
    </w:p>
    <w:p w14:paraId="5B1459C3" w14:textId="6DA377A4"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_Toc138459216 \h </w:instrText>
      </w:r>
      <w:r>
        <w:rPr>
          <w:noProof/>
        </w:rPr>
      </w:r>
      <w:r>
        <w:rPr>
          <w:noProof/>
        </w:rPr>
        <w:fldChar w:fldCharType="separate"/>
      </w:r>
      <w:r>
        <w:rPr>
          <w:noProof/>
        </w:rPr>
        <w:t>163</w:t>
      </w:r>
      <w:r>
        <w:rPr>
          <w:noProof/>
        </w:rPr>
        <w:fldChar w:fldCharType="end"/>
      </w:r>
    </w:p>
    <w:p w14:paraId="36C46D99" w14:textId="69F1841D" w:rsidR="00463A12" w:rsidRDefault="00463A12">
      <w:pPr>
        <w:pStyle w:val="TOC3"/>
        <w:rPr>
          <w:rFonts w:asciiTheme="minorHAnsi" w:eastAsiaTheme="minorEastAsia" w:hAnsiTheme="minorHAnsi" w:cstheme="minorBidi"/>
          <w:noProof/>
          <w:sz w:val="22"/>
          <w:szCs w:val="22"/>
          <w:lang w:eastAsia="en-GB"/>
        </w:rPr>
      </w:pPr>
      <w:r>
        <w:rPr>
          <w:noProof/>
          <w:lang w:eastAsia="zh-CN"/>
        </w:rPr>
        <w:lastRenderedPageBreak/>
        <w:t>7.8.3</w:t>
      </w:r>
      <w:r>
        <w:rPr>
          <w:rFonts w:asciiTheme="minorHAnsi" w:eastAsiaTheme="minorEastAsia" w:hAnsiTheme="minorHAnsi" w:cstheme="minorBidi"/>
          <w:noProof/>
          <w:sz w:val="22"/>
          <w:szCs w:val="22"/>
          <w:lang w:eastAsia="en-GB"/>
        </w:rPr>
        <w:tab/>
      </w:r>
      <w:r>
        <w:rPr>
          <w:noProof/>
          <w:lang w:eastAsia="zh-CN"/>
        </w:rPr>
        <w:t>Conversation management for off-network</w:t>
      </w:r>
      <w:r>
        <w:rPr>
          <w:noProof/>
        </w:rPr>
        <w:tab/>
      </w:r>
      <w:r>
        <w:rPr>
          <w:noProof/>
        </w:rPr>
        <w:fldChar w:fldCharType="begin"/>
      </w:r>
      <w:r>
        <w:rPr>
          <w:noProof/>
        </w:rPr>
        <w:instrText xml:space="preserve"> PAGEREF _Toc138459217 \h </w:instrText>
      </w:r>
      <w:r>
        <w:rPr>
          <w:noProof/>
        </w:rPr>
      </w:r>
      <w:r>
        <w:rPr>
          <w:noProof/>
        </w:rPr>
        <w:fldChar w:fldCharType="separate"/>
      </w:r>
      <w:r>
        <w:rPr>
          <w:noProof/>
        </w:rPr>
        <w:t>163</w:t>
      </w:r>
      <w:r>
        <w:rPr>
          <w:noProof/>
        </w:rPr>
        <w:fldChar w:fldCharType="end"/>
      </w:r>
    </w:p>
    <w:p w14:paraId="28AD65AB" w14:textId="05BFDFAA"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sz w:val="22"/>
          <w:szCs w:val="22"/>
          <w:lang w:eastAsia="en-GB"/>
        </w:rPr>
        <w:tab/>
      </w:r>
      <w:r>
        <w:rPr>
          <w:noProof/>
        </w:rPr>
        <w:t>One-to-one conversation management</w:t>
      </w:r>
      <w:r>
        <w:rPr>
          <w:noProof/>
        </w:rPr>
        <w:tab/>
      </w:r>
      <w:r>
        <w:rPr>
          <w:noProof/>
        </w:rPr>
        <w:fldChar w:fldCharType="begin"/>
      </w:r>
      <w:r>
        <w:rPr>
          <w:noProof/>
        </w:rPr>
        <w:instrText xml:space="preserve"> PAGEREF _Toc138459218 \h </w:instrText>
      </w:r>
      <w:r>
        <w:rPr>
          <w:noProof/>
        </w:rPr>
      </w:r>
      <w:r>
        <w:rPr>
          <w:noProof/>
        </w:rPr>
        <w:fldChar w:fldCharType="separate"/>
      </w:r>
      <w:r>
        <w:rPr>
          <w:noProof/>
        </w:rPr>
        <w:t>163</w:t>
      </w:r>
      <w:r>
        <w:rPr>
          <w:noProof/>
        </w:rPr>
        <w:fldChar w:fldCharType="end"/>
      </w:r>
    </w:p>
    <w:p w14:paraId="1F2217DB" w14:textId="548AD3DD"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_Toc138459219 \h </w:instrText>
      </w:r>
      <w:r>
        <w:rPr>
          <w:noProof/>
        </w:rPr>
      </w:r>
      <w:r>
        <w:rPr>
          <w:noProof/>
        </w:rPr>
        <w:fldChar w:fldCharType="separate"/>
      </w:r>
      <w:r>
        <w:rPr>
          <w:noProof/>
        </w:rPr>
        <w:t>163</w:t>
      </w:r>
      <w:r>
        <w:rPr>
          <w:noProof/>
        </w:rPr>
        <w:fldChar w:fldCharType="end"/>
      </w:r>
    </w:p>
    <w:p w14:paraId="79F9F204" w14:textId="5D20C369"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sz w:val="22"/>
          <w:szCs w:val="22"/>
          <w:lang w:eastAsia="en-GB"/>
        </w:rPr>
        <w:tab/>
      </w:r>
      <w:r>
        <w:rPr>
          <w:noProof/>
        </w:rPr>
        <w:t>Group conversation management</w:t>
      </w:r>
      <w:r>
        <w:rPr>
          <w:noProof/>
        </w:rPr>
        <w:tab/>
      </w:r>
      <w:r>
        <w:rPr>
          <w:noProof/>
        </w:rPr>
        <w:fldChar w:fldCharType="begin"/>
      </w:r>
      <w:r>
        <w:rPr>
          <w:noProof/>
        </w:rPr>
        <w:instrText xml:space="preserve"> PAGEREF _Toc138459220 \h </w:instrText>
      </w:r>
      <w:r>
        <w:rPr>
          <w:noProof/>
        </w:rPr>
      </w:r>
      <w:r>
        <w:rPr>
          <w:noProof/>
        </w:rPr>
        <w:fldChar w:fldCharType="separate"/>
      </w:r>
      <w:r>
        <w:rPr>
          <w:noProof/>
        </w:rPr>
        <w:t>164</w:t>
      </w:r>
      <w:r>
        <w:rPr>
          <w:noProof/>
        </w:rPr>
        <w:fldChar w:fldCharType="end"/>
      </w:r>
    </w:p>
    <w:p w14:paraId="04C66BE8" w14:textId="4B3D3529"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_Toc138459221 \h </w:instrText>
      </w:r>
      <w:r>
        <w:rPr>
          <w:noProof/>
        </w:rPr>
      </w:r>
      <w:r>
        <w:rPr>
          <w:noProof/>
        </w:rPr>
        <w:fldChar w:fldCharType="separate"/>
      </w:r>
      <w:r>
        <w:rPr>
          <w:noProof/>
        </w:rPr>
        <w:t>164</w:t>
      </w:r>
      <w:r>
        <w:rPr>
          <w:noProof/>
        </w:rPr>
        <w:fldChar w:fldCharType="end"/>
      </w:r>
    </w:p>
    <w:p w14:paraId="4B265ED9" w14:textId="098B99BA" w:rsidR="00463A12" w:rsidRDefault="00463A12">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rFonts w:asciiTheme="minorHAnsi" w:eastAsiaTheme="minorEastAsia" w:hAnsiTheme="minorHAnsi" w:cstheme="minorBidi"/>
          <w:noProof/>
          <w:sz w:val="22"/>
          <w:szCs w:val="22"/>
          <w:lang w:eastAsia="en-GB"/>
        </w:rPr>
        <w:tab/>
      </w:r>
      <w:r>
        <w:rPr>
          <w:noProof/>
        </w:rPr>
        <w:t>Enhanced status</w:t>
      </w:r>
      <w:r>
        <w:rPr>
          <w:noProof/>
        </w:rPr>
        <w:tab/>
      </w:r>
      <w:r>
        <w:rPr>
          <w:noProof/>
        </w:rPr>
        <w:fldChar w:fldCharType="begin"/>
      </w:r>
      <w:r>
        <w:rPr>
          <w:noProof/>
        </w:rPr>
        <w:instrText xml:space="preserve"> PAGEREF _Toc138459222 \h </w:instrText>
      </w:r>
      <w:r>
        <w:rPr>
          <w:noProof/>
        </w:rPr>
      </w:r>
      <w:r>
        <w:rPr>
          <w:noProof/>
        </w:rPr>
        <w:fldChar w:fldCharType="separate"/>
      </w:r>
      <w:r>
        <w:rPr>
          <w:noProof/>
        </w:rPr>
        <w:t>165</w:t>
      </w:r>
      <w:r>
        <w:rPr>
          <w:noProof/>
        </w:rPr>
        <w:fldChar w:fldCharType="end"/>
      </w:r>
    </w:p>
    <w:p w14:paraId="1A11942F" w14:textId="518B2391" w:rsidR="00463A12" w:rsidRDefault="00463A12">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_Toc138459223 \h </w:instrText>
      </w:r>
      <w:r>
        <w:rPr>
          <w:noProof/>
        </w:rPr>
      </w:r>
      <w:r>
        <w:rPr>
          <w:noProof/>
        </w:rPr>
        <w:fldChar w:fldCharType="separate"/>
      </w:r>
      <w:r>
        <w:rPr>
          <w:noProof/>
        </w:rPr>
        <w:t>165</w:t>
      </w:r>
      <w:r>
        <w:rPr>
          <w:noProof/>
        </w:rPr>
        <w:fldChar w:fldCharType="end"/>
      </w:r>
    </w:p>
    <w:p w14:paraId="2F6E9163" w14:textId="6920D4CC" w:rsidR="00463A12" w:rsidRDefault="00463A12">
      <w:pPr>
        <w:pStyle w:val="TOC3"/>
        <w:rPr>
          <w:rFonts w:asciiTheme="minorHAnsi" w:eastAsiaTheme="minorEastAsia" w:hAnsiTheme="minorHAnsi" w:cstheme="minorBidi"/>
          <w:noProof/>
          <w:sz w:val="22"/>
          <w:szCs w:val="22"/>
          <w:lang w:eastAsia="en-GB"/>
        </w:rPr>
      </w:pPr>
      <w:r>
        <w:rPr>
          <w:noProof/>
          <w:lang w:eastAsia="zh-CN"/>
        </w:rPr>
        <w:t>7.9.2</w:t>
      </w:r>
      <w:r>
        <w:rPr>
          <w:rFonts w:asciiTheme="minorHAnsi" w:eastAsiaTheme="minorEastAsia" w:hAnsiTheme="minorHAnsi" w:cstheme="minorBidi"/>
          <w:noProof/>
          <w:sz w:val="22"/>
          <w:szCs w:val="22"/>
          <w:lang w:eastAsia="en-GB"/>
        </w:rPr>
        <w:tab/>
      </w:r>
      <w:r>
        <w:rPr>
          <w:noProof/>
          <w:lang w:eastAsia="zh-CN"/>
        </w:rPr>
        <w:t>Preset values for enhanced status</w:t>
      </w:r>
      <w:r>
        <w:rPr>
          <w:noProof/>
        </w:rPr>
        <w:tab/>
      </w:r>
      <w:r>
        <w:rPr>
          <w:noProof/>
        </w:rPr>
        <w:fldChar w:fldCharType="begin"/>
      </w:r>
      <w:r>
        <w:rPr>
          <w:noProof/>
        </w:rPr>
        <w:instrText xml:space="preserve"> PAGEREF _Toc138459224 \h </w:instrText>
      </w:r>
      <w:r>
        <w:rPr>
          <w:noProof/>
        </w:rPr>
      </w:r>
      <w:r>
        <w:rPr>
          <w:noProof/>
        </w:rPr>
        <w:fldChar w:fldCharType="separate"/>
      </w:r>
      <w:r>
        <w:rPr>
          <w:noProof/>
        </w:rPr>
        <w:t>165</w:t>
      </w:r>
      <w:r>
        <w:rPr>
          <w:noProof/>
        </w:rPr>
        <w:fldChar w:fldCharType="end"/>
      </w:r>
    </w:p>
    <w:p w14:paraId="3FCC534A" w14:textId="2E9AD4EE" w:rsidR="00463A12" w:rsidRDefault="00463A12">
      <w:pPr>
        <w:pStyle w:val="TOC3"/>
        <w:rPr>
          <w:rFonts w:asciiTheme="minorHAnsi" w:eastAsiaTheme="minorEastAsia" w:hAnsiTheme="minorHAnsi" w:cstheme="minorBidi"/>
          <w:noProof/>
          <w:sz w:val="22"/>
          <w:szCs w:val="22"/>
          <w:lang w:eastAsia="en-GB"/>
        </w:rPr>
      </w:pPr>
      <w:r>
        <w:rPr>
          <w:noProof/>
          <w:lang w:eastAsia="zh-CN"/>
        </w:rPr>
        <w:t>7.9.3</w:t>
      </w:r>
      <w:r>
        <w:rPr>
          <w:rFonts w:asciiTheme="minorHAnsi" w:eastAsiaTheme="minorEastAsia" w:hAnsiTheme="minorHAnsi" w:cstheme="minorBidi"/>
          <w:noProof/>
          <w:sz w:val="22"/>
          <w:szCs w:val="22"/>
          <w:lang w:eastAsia="en-GB"/>
        </w:rPr>
        <w:tab/>
      </w:r>
      <w:r>
        <w:rPr>
          <w:noProof/>
          <w:lang w:eastAsia="zh-CN"/>
        </w:rPr>
        <w:t>Enhanced status for on-network</w:t>
      </w:r>
      <w:r>
        <w:rPr>
          <w:noProof/>
        </w:rPr>
        <w:tab/>
      </w:r>
      <w:r>
        <w:rPr>
          <w:noProof/>
        </w:rPr>
        <w:fldChar w:fldCharType="begin"/>
      </w:r>
      <w:r>
        <w:rPr>
          <w:noProof/>
        </w:rPr>
        <w:instrText xml:space="preserve"> PAGEREF _Toc138459225 \h </w:instrText>
      </w:r>
      <w:r>
        <w:rPr>
          <w:noProof/>
        </w:rPr>
      </w:r>
      <w:r>
        <w:rPr>
          <w:noProof/>
        </w:rPr>
        <w:fldChar w:fldCharType="separate"/>
      </w:r>
      <w:r>
        <w:rPr>
          <w:noProof/>
        </w:rPr>
        <w:t>165</w:t>
      </w:r>
      <w:r>
        <w:rPr>
          <w:noProof/>
        </w:rPr>
        <w:fldChar w:fldCharType="end"/>
      </w:r>
    </w:p>
    <w:p w14:paraId="1CA40CEF" w14:textId="14ABDD89"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sz w:val="22"/>
          <w:szCs w:val="22"/>
          <w:lang w:eastAsia="en-GB"/>
        </w:rPr>
        <w:tab/>
      </w:r>
      <w:r>
        <w:rPr>
          <w:noProof/>
        </w:rPr>
        <w:t>Sharing enhanced status information</w:t>
      </w:r>
      <w:r>
        <w:rPr>
          <w:noProof/>
        </w:rPr>
        <w:tab/>
      </w:r>
      <w:r>
        <w:rPr>
          <w:noProof/>
        </w:rPr>
        <w:fldChar w:fldCharType="begin"/>
      </w:r>
      <w:r>
        <w:rPr>
          <w:noProof/>
        </w:rPr>
        <w:instrText xml:space="preserve"> PAGEREF _Toc138459226 \h </w:instrText>
      </w:r>
      <w:r>
        <w:rPr>
          <w:noProof/>
        </w:rPr>
      </w:r>
      <w:r>
        <w:rPr>
          <w:noProof/>
        </w:rPr>
        <w:fldChar w:fldCharType="separate"/>
      </w:r>
      <w:r>
        <w:rPr>
          <w:noProof/>
        </w:rPr>
        <w:t>165</w:t>
      </w:r>
      <w:r>
        <w:rPr>
          <w:noProof/>
        </w:rPr>
        <w:fldChar w:fldCharType="end"/>
      </w:r>
    </w:p>
    <w:p w14:paraId="5C90F880" w14:textId="04BED053"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_Toc138459227 \h </w:instrText>
      </w:r>
      <w:r>
        <w:rPr>
          <w:noProof/>
        </w:rPr>
      </w:r>
      <w:r>
        <w:rPr>
          <w:noProof/>
        </w:rPr>
        <w:fldChar w:fldCharType="separate"/>
      </w:r>
      <w:r>
        <w:rPr>
          <w:noProof/>
        </w:rPr>
        <w:t>165</w:t>
      </w:r>
      <w:r>
        <w:rPr>
          <w:noProof/>
        </w:rPr>
        <w:fldChar w:fldCharType="end"/>
      </w:r>
    </w:p>
    <w:p w14:paraId="409A31DF" w14:textId="086F9514" w:rsidR="00463A12" w:rsidRDefault="00463A12">
      <w:pPr>
        <w:pStyle w:val="TOC3"/>
        <w:rPr>
          <w:rFonts w:asciiTheme="minorHAnsi" w:eastAsiaTheme="minorEastAsia" w:hAnsiTheme="minorHAnsi" w:cstheme="minorBidi"/>
          <w:noProof/>
          <w:sz w:val="22"/>
          <w:szCs w:val="22"/>
          <w:lang w:eastAsia="en-GB"/>
        </w:rPr>
      </w:pPr>
      <w:r>
        <w:rPr>
          <w:noProof/>
          <w:lang w:eastAsia="zh-CN"/>
        </w:rPr>
        <w:t>7.9.4</w:t>
      </w:r>
      <w:r>
        <w:rPr>
          <w:rFonts w:asciiTheme="minorHAnsi" w:eastAsiaTheme="minorEastAsia" w:hAnsiTheme="minorHAnsi" w:cstheme="minorBidi"/>
          <w:noProof/>
          <w:sz w:val="22"/>
          <w:szCs w:val="22"/>
          <w:lang w:eastAsia="en-GB"/>
        </w:rPr>
        <w:tab/>
      </w:r>
      <w:r>
        <w:rPr>
          <w:noProof/>
          <w:lang w:eastAsia="zh-CN"/>
        </w:rPr>
        <w:t>Enhanced status for off-network</w:t>
      </w:r>
      <w:r>
        <w:rPr>
          <w:noProof/>
        </w:rPr>
        <w:tab/>
      </w:r>
      <w:r>
        <w:rPr>
          <w:noProof/>
        </w:rPr>
        <w:fldChar w:fldCharType="begin"/>
      </w:r>
      <w:r>
        <w:rPr>
          <w:noProof/>
        </w:rPr>
        <w:instrText xml:space="preserve"> PAGEREF _Toc138459228 \h </w:instrText>
      </w:r>
      <w:r>
        <w:rPr>
          <w:noProof/>
        </w:rPr>
      </w:r>
      <w:r>
        <w:rPr>
          <w:noProof/>
        </w:rPr>
        <w:fldChar w:fldCharType="separate"/>
      </w:r>
      <w:r>
        <w:rPr>
          <w:noProof/>
        </w:rPr>
        <w:t>166</w:t>
      </w:r>
      <w:r>
        <w:rPr>
          <w:noProof/>
        </w:rPr>
        <w:fldChar w:fldCharType="end"/>
      </w:r>
    </w:p>
    <w:p w14:paraId="76781D03" w14:textId="618F2EFD" w:rsidR="00463A12" w:rsidRDefault="00463A12">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sz w:val="22"/>
          <w:szCs w:val="22"/>
          <w:lang w:eastAsia="en-GB"/>
        </w:rPr>
        <w:tab/>
      </w:r>
      <w:r>
        <w:rPr>
          <w:noProof/>
        </w:rPr>
        <w:t>Sharing enhanced status information</w:t>
      </w:r>
      <w:r>
        <w:rPr>
          <w:noProof/>
        </w:rPr>
        <w:tab/>
      </w:r>
      <w:r>
        <w:rPr>
          <w:noProof/>
        </w:rPr>
        <w:fldChar w:fldCharType="begin"/>
      </w:r>
      <w:r>
        <w:rPr>
          <w:noProof/>
        </w:rPr>
        <w:instrText xml:space="preserve"> PAGEREF _Toc138459229 \h </w:instrText>
      </w:r>
      <w:r>
        <w:rPr>
          <w:noProof/>
        </w:rPr>
      </w:r>
      <w:r>
        <w:rPr>
          <w:noProof/>
        </w:rPr>
        <w:fldChar w:fldCharType="separate"/>
      </w:r>
      <w:r>
        <w:rPr>
          <w:noProof/>
        </w:rPr>
        <w:t>166</w:t>
      </w:r>
      <w:r>
        <w:rPr>
          <w:noProof/>
        </w:rPr>
        <w:fldChar w:fldCharType="end"/>
      </w:r>
    </w:p>
    <w:p w14:paraId="78FDF698" w14:textId="52268529" w:rsidR="00463A12" w:rsidRDefault="00463A12">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_Toc138459230 \h </w:instrText>
      </w:r>
      <w:r>
        <w:rPr>
          <w:noProof/>
        </w:rPr>
      </w:r>
      <w:r>
        <w:rPr>
          <w:noProof/>
        </w:rPr>
        <w:fldChar w:fldCharType="separate"/>
      </w:r>
      <w:r>
        <w:rPr>
          <w:noProof/>
        </w:rPr>
        <w:t>166</w:t>
      </w:r>
      <w:r>
        <w:rPr>
          <w:noProof/>
        </w:rPr>
        <w:fldChar w:fldCharType="end"/>
      </w:r>
    </w:p>
    <w:p w14:paraId="41EA24D2" w14:textId="3912311A" w:rsidR="00463A12" w:rsidRDefault="00463A12">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MCData emergency alert (on-network and off-network)</w:t>
      </w:r>
      <w:r>
        <w:rPr>
          <w:noProof/>
        </w:rPr>
        <w:tab/>
      </w:r>
      <w:r>
        <w:rPr>
          <w:noProof/>
        </w:rPr>
        <w:fldChar w:fldCharType="begin"/>
      </w:r>
      <w:r>
        <w:rPr>
          <w:noProof/>
        </w:rPr>
        <w:instrText xml:space="preserve"> PAGEREF _Toc138459231 \h </w:instrText>
      </w:r>
      <w:r>
        <w:rPr>
          <w:noProof/>
        </w:rPr>
      </w:r>
      <w:r>
        <w:rPr>
          <w:noProof/>
        </w:rPr>
        <w:fldChar w:fldCharType="separate"/>
      </w:r>
      <w:r>
        <w:rPr>
          <w:noProof/>
        </w:rPr>
        <w:t>167</w:t>
      </w:r>
      <w:r>
        <w:rPr>
          <w:noProof/>
        </w:rPr>
        <w:fldChar w:fldCharType="end"/>
      </w:r>
    </w:p>
    <w:p w14:paraId="4E937304" w14:textId="3CB31E30" w:rsidR="00463A12" w:rsidRDefault="00463A12">
      <w:pPr>
        <w:pStyle w:val="TOC2"/>
        <w:rPr>
          <w:rFonts w:asciiTheme="minorHAnsi" w:eastAsiaTheme="minorEastAsia" w:hAnsiTheme="minorHAnsi" w:cstheme="minorBidi"/>
          <w:noProof/>
          <w:sz w:val="22"/>
          <w:szCs w:val="22"/>
          <w:lang w:eastAsia="en-GB"/>
        </w:rPr>
      </w:pPr>
      <w:r>
        <w:rPr>
          <w:noProof/>
        </w:rPr>
        <w:t>7.10a</w:t>
      </w:r>
      <w:r>
        <w:rPr>
          <w:rFonts w:asciiTheme="minorHAnsi" w:eastAsiaTheme="minorEastAsia" w:hAnsiTheme="minorHAnsi" w:cstheme="minorBidi"/>
          <w:noProof/>
          <w:sz w:val="22"/>
          <w:szCs w:val="22"/>
          <w:lang w:eastAsia="en-GB"/>
        </w:rPr>
        <w:tab/>
      </w:r>
      <w:r>
        <w:rPr>
          <w:noProof/>
        </w:rPr>
        <w:t>MCData ad hoc group emergency alert (on-network)</w:t>
      </w:r>
      <w:r>
        <w:rPr>
          <w:noProof/>
        </w:rPr>
        <w:tab/>
      </w:r>
      <w:r>
        <w:rPr>
          <w:noProof/>
        </w:rPr>
        <w:fldChar w:fldCharType="begin"/>
      </w:r>
      <w:r>
        <w:rPr>
          <w:noProof/>
        </w:rPr>
        <w:instrText xml:space="preserve"> PAGEREF _Toc138459232 \h </w:instrText>
      </w:r>
      <w:r>
        <w:rPr>
          <w:noProof/>
        </w:rPr>
      </w:r>
      <w:r>
        <w:rPr>
          <w:noProof/>
        </w:rPr>
        <w:fldChar w:fldCharType="separate"/>
      </w:r>
      <w:r>
        <w:rPr>
          <w:noProof/>
        </w:rPr>
        <w:t>167</w:t>
      </w:r>
      <w:r>
        <w:rPr>
          <w:noProof/>
        </w:rPr>
        <w:fldChar w:fldCharType="end"/>
      </w:r>
    </w:p>
    <w:p w14:paraId="09B03B6B" w14:textId="7AFAB692" w:rsidR="00463A12" w:rsidRDefault="00463A12">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sidRPr="006C02F0">
        <w:rPr>
          <w:noProof/>
          <w:lang w:val="nl-NL"/>
        </w:rPr>
        <w:t>User authentication and authorization for MCData service</w:t>
      </w:r>
      <w:r>
        <w:rPr>
          <w:noProof/>
        </w:rPr>
        <w:tab/>
      </w:r>
      <w:r>
        <w:rPr>
          <w:noProof/>
        </w:rPr>
        <w:fldChar w:fldCharType="begin"/>
      </w:r>
      <w:r>
        <w:rPr>
          <w:noProof/>
        </w:rPr>
        <w:instrText xml:space="preserve"> PAGEREF _Toc138459233 \h </w:instrText>
      </w:r>
      <w:r>
        <w:rPr>
          <w:noProof/>
        </w:rPr>
      </w:r>
      <w:r>
        <w:rPr>
          <w:noProof/>
        </w:rPr>
        <w:fldChar w:fldCharType="separate"/>
      </w:r>
      <w:r>
        <w:rPr>
          <w:noProof/>
        </w:rPr>
        <w:t>168</w:t>
      </w:r>
      <w:r>
        <w:rPr>
          <w:noProof/>
        </w:rPr>
        <w:fldChar w:fldCharType="end"/>
      </w:r>
    </w:p>
    <w:p w14:paraId="48E43EFA" w14:textId="5B1D0338" w:rsidR="00463A12" w:rsidRDefault="00463A12">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MCData resource management (on-network)</w:t>
      </w:r>
      <w:r>
        <w:rPr>
          <w:noProof/>
        </w:rPr>
        <w:tab/>
      </w:r>
      <w:r>
        <w:rPr>
          <w:noProof/>
        </w:rPr>
        <w:fldChar w:fldCharType="begin"/>
      </w:r>
      <w:r>
        <w:rPr>
          <w:noProof/>
        </w:rPr>
        <w:instrText xml:space="preserve"> PAGEREF _Toc138459234 \h </w:instrText>
      </w:r>
      <w:r>
        <w:rPr>
          <w:noProof/>
        </w:rPr>
      </w:r>
      <w:r>
        <w:rPr>
          <w:noProof/>
        </w:rPr>
        <w:fldChar w:fldCharType="separate"/>
      </w:r>
      <w:r>
        <w:rPr>
          <w:noProof/>
        </w:rPr>
        <w:t>168</w:t>
      </w:r>
      <w:r>
        <w:rPr>
          <w:noProof/>
        </w:rPr>
        <w:fldChar w:fldCharType="end"/>
      </w:r>
    </w:p>
    <w:p w14:paraId="7750E51E" w14:textId="3A78C82C" w:rsidR="00463A12" w:rsidRDefault="00463A12">
      <w:pPr>
        <w:pStyle w:val="TOC3"/>
        <w:rPr>
          <w:rFonts w:asciiTheme="minorHAnsi" w:eastAsiaTheme="minorEastAsia" w:hAnsiTheme="minorHAnsi" w:cstheme="minorBidi"/>
          <w:noProof/>
          <w:sz w:val="22"/>
          <w:szCs w:val="22"/>
          <w:lang w:eastAsia="en-GB"/>
        </w:rPr>
      </w:pPr>
      <w:r>
        <w:rPr>
          <w:noProof/>
        </w:rPr>
        <w:t>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_Toc138459235 \h </w:instrText>
      </w:r>
      <w:r>
        <w:rPr>
          <w:noProof/>
        </w:rPr>
      </w:r>
      <w:r>
        <w:rPr>
          <w:noProof/>
        </w:rPr>
        <w:fldChar w:fldCharType="separate"/>
      </w:r>
      <w:r>
        <w:rPr>
          <w:noProof/>
        </w:rPr>
        <w:t>168</w:t>
      </w:r>
      <w:r>
        <w:rPr>
          <w:noProof/>
        </w:rPr>
        <w:fldChar w:fldCharType="end"/>
      </w:r>
    </w:p>
    <w:p w14:paraId="7572AA1B" w14:textId="5787F1DD" w:rsidR="00463A12" w:rsidRDefault="00463A12">
      <w:pPr>
        <w:pStyle w:val="TOC3"/>
        <w:rPr>
          <w:rFonts w:asciiTheme="minorHAnsi" w:eastAsiaTheme="minorEastAsia" w:hAnsiTheme="minorHAnsi" w:cstheme="minorBidi"/>
          <w:noProof/>
          <w:sz w:val="22"/>
          <w:szCs w:val="22"/>
          <w:lang w:eastAsia="en-GB"/>
        </w:rPr>
      </w:pPr>
      <w:r>
        <w:rPr>
          <w:noProof/>
        </w:rPr>
        <w:t>7.12.2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_Toc138459236 \h </w:instrText>
      </w:r>
      <w:r>
        <w:rPr>
          <w:noProof/>
        </w:rPr>
      </w:r>
      <w:r>
        <w:rPr>
          <w:noProof/>
        </w:rPr>
        <w:fldChar w:fldCharType="separate"/>
      </w:r>
      <w:r>
        <w:rPr>
          <w:noProof/>
        </w:rPr>
        <w:t>168</w:t>
      </w:r>
      <w:r>
        <w:rPr>
          <w:noProof/>
        </w:rPr>
        <w:fldChar w:fldCharType="end"/>
      </w:r>
    </w:p>
    <w:p w14:paraId="4AF4B18A" w14:textId="40C3DA97" w:rsidR="00463A12" w:rsidRDefault="00463A12">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Operations on MCData message store</w:t>
      </w:r>
      <w:r>
        <w:rPr>
          <w:noProof/>
        </w:rPr>
        <w:tab/>
      </w:r>
      <w:r>
        <w:rPr>
          <w:noProof/>
        </w:rPr>
        <w:fldChar w:fldCharType="begin"/>
      </w:r>
      <w:r>
        <w:rPr>
          <w:noProof/>
        </w:rPr>
        <w:instrText xml:space="preserve"> PAGEREF _Toc138459237 \h </w:instrText>
      </w:r>
      <w:r>
        <w:rPr>
          <w:noProof/>
        </w:rPr>
      </w:r>
      <w:r>
        <w:rPr>
          <w:noProof/>
        </w:rPr>
        <w:fldChar w:fldCharType="separate"/>
      </w:r>
      <w:r>
        <w:rPr>
          <w:noProof/>
        </w:rPr>
        <w:t>168</w:t>
      </w:r>
      <w:r>
        <w:rPr>
          <w:noProof/>
        </w:rPr>
        <w:fldChar w:fldCharType="end"/>
      </w:r>
    </w:p>
    <w:p w14:paraId="284BCBFB" w14:textId="49A0FF8C" w:rsidR="00463A12" w:rsidRDefault="00463A12">
      <w:pPr>
        <w:pStyle w:val="TOC3"/>
        <w:rPr>
          <w:rFonts w:asciiTheme="minorHAnsi" w:eastAsiaTheme="minorEastAsia" w:hAnsiTheme="minorHAnsi" w:cstheme="minorBidi"/>
          <w:noProof/>
          <w:sz w:val="22"/>
          <w:szCs w:val="22"/>
          <w:lang w:eastAsia="en-GB"/>
        </w:rPr>
      </w:pPr>
      <w:r>
        <w:rPr>
          <w:noProof/>
        </w:rPr>
        <w:t>7.13.1</w:t>
      </w:r>
      <w:r>
        <w:rPr>
          <w:rFonts w:asciiTheme="minorHAnsi" w:eastAsiaTheme="minorEastAsia" w:hAnsiTheme="minorHAnsi" w:cstheme="minorBidi"/>
          <w:noProof/>
          <w:sz w:val="22"/>
          <w:szCs w:val="22"/>
          <w:lang w:eastAsia="en-GB"/>
        </w:rPr>
        <w:tab/>
      </w:r>
      <w:r>
        <w:rPr>
          <w:noProof/>
        </w:rPr>
        <w:t>MCData message store structure</w:t>
      </w:r>
      <w:r>
        <w:rPr>
          <w:noProof/>
        </w:rPr>
        <w:tab/>
      </w:r>
      <w:r>
        <w:rPr>
          <w:noProof/>
        </w:rPr>
        <w:fldChar w:fldCharType="begin"/>
      </w:r>
      <w:r>
        <w:rPr>
          <w:noProof/>
        </w:rPr>
        <w:instrText xml:space="preserve"> PAGEREF _Toc138459238 \h </w:instrText>
      </w:r>
      <w:r>
        <w:rPr>
          <w:noProof/>
        </w:rPr>
      </w:r>
      <w:r>
        <w:rPr>
          <w:noProof/>
        </w:rPr>
        <w:fldChar w:fldCharType="separate"/>
      </w:r>
      <w:r>
        <w:rPr>
          <w:noProof/>
        </w:rPr>
        <w:t>169</w:t>
      </w:r>
      <w:r>
        <w:rPr>
          <w:noProof/>
        </w:rPr>
        <w:fldChar w:fldCharType="end"/>
      </w:r>
    </w:p>
    <w:p w14:paraId="7EDD35A5" w14:textId="6B7056FA" w:rsidR="00463A12" w:rsidRDefault="00463A12">
      <w:pPr>
        <w:pStyle w:val="TOC3"/>
        <w:rPr>
          <w:rFonts w:asciiTheme="minorHAnsi" w:eastAsiaTheme="minorEastAsia" w:hAnsiTheme="minorHAnsi" w:cstheme="minorBidi"/>
          <w:noProof/>
          <w:sz w:val="22"/>
          <w:szCs w:val="22"/>
          <w:lang w:eastAsia="en-GB"/>
        </w:rPr>
      </w:pPr>
      <w:r>
        <w:rPr>
          <w:noProof/>
        </w:rPr>
        <w:t>7.13.2</w:t>
      </w:r>
      <w:r>
        <w:rPr>
          <w:rFonts w:asciiTheme="minorHAnsi" w:eastAsiaTheme="minorEastAsia" w:hAnsiTheme="minorHAnsi" w:cstheme="minorBidi"/>
          <w:noProof/>
          <w:sz w:val="22"/>
          <w:szCs w:val="22"/>
          <w:lang w:eastAsia="en-GB"/>
        </w:rPr>
        <w:tab/>
      </w:r>
      <w:r>
        <w:rPr>
          <w:noProof/>
        </w:rPr>
        <w:t>Authentication and authorization</w:t>
      </w:r>
      <w:r>
        <w:rPr>
          <w:noProof/>
        </w:rPr>
        <w:tab/>
      </w:r>
      <w:r>
        <w:rPr>
          <w:noProof/>
        </w:rPr>
        <w:fldChar w:fldCharType="begin"/>
      </w:r>
      <w:r>
        <w:rPr>
          <w:noProof/>
        </w:rPr>
        <w:instrText xml:space="preserve"> PAGEREF _Toc138459239 \h </w:instrText>
      </w:r>
      <w:r>
        <w:rPr>
          <w:noProof/>
        </w:rPr>
      </w:r>
      <w:r>
        <w:rPr>
          <w:noProof/>
        </w:rPr>
        <w:fldChar w:fldCharType="separate"/>
      </w:r>
      <w:r>
        <w:rPr>
          <w:noProof/>
        </w:rPr>
        <w:t>169</w:t>
      </w:r>
      <w:r>
        <w:rPr>
          <w:noProof/>
        </w:rPr>
        <w:fldChar w:fldCharType="end"/>
      </w:r>
    </w:p>
    <w:p w14:paraId="075FF680" w14:textId="750D4558" w:rsidR="00463A12" w:rsidRDefault="00463A12">
      <w:pPr>
        <w:pStyle w:val="TOC3"/>
        <w:rPr>
          <w:rFonts w:asciiTheme="minorHAnsi" w:eastAsiaTheme="minorEastAsia" w:hAnsiTheme="minorHAnsi" w:cstheme="minorBidi"/>
          <w:noProof/>
          <w:sz w:val="22"/>
          <w:szCs w:val="22"/>
          <w:lang w:eastAsia="en-GB"/>
        </w:rPr>
      </w:pPr>
      <w:r>
        <w:rPr>
          <w:noProof/>
        </w:rPr>
        <w:t>7.13.3</w:t>
      </w:r>
      <w:r>
        <w:rPr>
          <w:rFonts w:asciiTheme="minorHAnsi" w:eastAsiaTheme="minorEastAsia" w:hAnsiTheme="minorHAnsi" w:cstheme="minorBidi"/>
          <w:noProof/>
          <w:sz w:val="22"/>
          <w:szCs w:val="22"/>
          <w:lang w:eastAsia="en-GB"/>
        </w:rPr>
        <w:tab/>
      </w:r>
      <w:r>
        <w:rPr>
          <w:noProof/>
        </w:rPr>
        <w:t>Manage MCData message store</w:t>
      </w:r>
      <w:r>
        <w:rPr>
          <w:noProof/>
        </w:rPr>
        <w:tab/>
      </w:r>
      <w:r>
        <w:rPr>
          <w:noProof/>
        </w:rPr>
        <w:fldChar w:fldCharType="begin"/>
      </w:r>
      <w:r>
        <w:rPr>
          <w:noProof/>
        </w:rPr>
        <w:instrText xml:space="preserve"> PAGEREF _Toc138459240 \h </w:instrText>
      </w:r>
      <w:r>
        <w:rPr>
          <w:noProof/>
        </w:rPr>
      </w:r>
      <w:r>
        <w:rPr>
          <w:noProof/>
        </w:rPr>
        <w:fldChar w:fldCharType="separate"/>
      </w:r>
      <w:r>
        <w:rPr>
          <w:noProof/>
        </w:rPr>
        <w:t>170</w:t>
      </w:r>
      <w:r>
        <w:rPr>
          <w:noProof/>
        </w:rPr>
        <w:fldChar w:fldCharType="end"/>
      </w:r>
    </w:p>
    <w:p w14:paraId="07805436" w14:textId="270B5ED8" w:rsidR="00463A12" w:rsidRDefault="00463A12">
      <w:pPr>
        <w:pStyle w:val="TOC4"/>
        <w:rPr>
          <w:rFonts w:asciiTheme="minorHAnsi" w:eastAsiaTheme="minorEastAsia" w:hAnsiTheme="minorHAnsi" w:cstheme="minorBidi"/>
          <w:noProof/>
          <w:sz w:val="22"/>
          <w:szCs w:val="22"/>
          <w:lang w:eastAsia="en-GB"/>
        </w:rPr>
      </w:pPr>
      <w:r>
        <w:rPr>
          <w:noProof/>
        </w:rPr>
        <w:t>7.13.3.1</w:t>
      </w:r>
      <w:r>
        <w:rPr>
          <w:rFonts w:asciiTheme="minorHAnsi" w:eastAsiaTheme="minorEastAsia" w:hAnsiTheme="minorHAnsi" w:cstheme="minorBidi"/>
          <w:noProof/>
          <w:sz w:val="22"/>
          <w:szCs w:val="22"/>
          <w:lang w:eastAsia="en-GB"/>
        </w:rPr>
        <w:tab/>
      </w:r>
      <w:r>
        <w:rPr>
          <w:noProof/>
        </w:rPr>
        <w:t>Information flows for managing MCData message store</w:t>
      </w:r>
      <w:r>
        <w:rPr>
          <w:noProof/>
        </w:rPr>
        <w:tab/>
      </w:r>
      <w:r>
        <w:rPr>
          <w:noProof/>
        </w:rPr>
        <w:fldChar w:fldCharType="begin"/>
      </w:r>
      <w:r>
        <w:rPr>
          <w:noProof/>
        </w:rPr>
        <w:instrText xml:space="preserve"> PAGEREF _Toc138459241 \h </w:instrText>
      </w:r>
      <w:r>
        <w:rPr>
          <w:noProof/>
        </w:rPr>
      </w:r>
      <w:r>
        <w:rPr>
          <w:noProof/>
        </w:rPr>
        <w:fldChar w:fldCharType="separate"/>
      </w:r>
      <w:r>
        <w:rPr>
          <w:noProof/>
        </w:rPr>
        <w:t>170</w:t>
      </w:r>
      <w:r>
        <w:rPr>
          <w:noProof/>
        </w:rPr>
        <w:fldChar w:fldCharType="end"/>
      </w:r>
    </w:p>
    <w:p w14:paraId="612B4893" w14:textId="535E17DC" w:rsidR="00463A12" w:rsidRDefault="00463A12">
      <w:pPr>
        <w:pStyle w:val="TOC5"/>
        <w:rPr>
          <w:rFonts w:asciiTheme="minorHAnsi" w:eastAsiaTheme="minorEastAsia" w:hAnsiTheme="minorHAnsi" w:cstheme="minorBidi"/>
          <w:noProof/>
          <w:sz w:val="22"/>
          <w:szCs w:val="22"/>
          <w:lang w:eastAsia="en-GB"/>
        </w:rPr>
      </w:pPr>
      <w:r>
        <w:rPr>
          <w:noProof/>
        </w:rPr>
        <w:t>7.13.3.1.1</w:t>
      </w:r>
      <w:r>
        <w:rPr>
          <w:rFonts w:asciiTheme="minorHAnsi" w:eastAsiaTheme="minorEastAsia" w:hAnsiTheme="minorHAnsi" w:cstheme="minorBidi"/>
          <w:noProof/>
          <w:sz w:val="22"/>
          <w:szCs w:val="22"/>
          <w:lang w:eastAsia="en-GB"/>
        </w:rPr>
        <w:tab/>
      </w:r>
      <w:r>
        <w:rPr>
          <w:noProof/>
        </w:rPr>
        <w:t>MCData retrieve a stored object request</w:t>
      </w:r>
      <w:r>
        <w:rPr>
          <w:noProof/>
        </w:rPr>
        <w:tab/>
      </w:r>
      <w:r>
        <w:rPr>
          <w:noProof/>
        </w:rPr>
        <w:fldChar w:fldCharType="begin"/>
      </w:r>
      <w:r>
        <w:rPr>
          <w:noProof/>
        </w:rPr>
        <w:instrText xml:space="preserve"> PAGEREF _Toc138459242 \h </w:instrText>
      </w:r>
      <w:r>
        <w:rPr>
          <w:noProof/>
        </w:rPr>
      </w:r>
      <w:r>
        <w:rPr>
          <w:noProof/>
        </w:rPr>
        <w:fldChar w:fldCharType="separate"/>
      </w:r>
      <w:r>
        <w:rPr>
          <w:noProof/>
        </w:rPr>
        <w:t>170</w:t>
      </w:r>
      <w:r>
        <w:rPr>
          <w:noProof/>
        </w:rPr>
        <w:fldChar w:fldCharType="end"/>
      </w:r>
    </w:p>
    <w:p w14:paraId="548C08A4" w14:textId="58623125" w:rsidR="00463A12" w:rsidRDefault="00463A12">
      <w:pPr>
        <w:pStyle w:val="TOC5"/>
        <w:rPr>
          <w:rFonts w:asciiTheme="minorHAnsi" w:eastAsiaTheme="minorEastAsia" w:hAnsiTheme="minorHAnsi" w:cstheme="minorBidi"/>
          <w:noProof/>
          <w:sz w:val="22"/>
          <w:szCs w:val="22"/>
          <w:lang w:eastAsia="en-GB"/>
        </w:rPr>
      </w:pPr>
      <w:r>
        <w:rPr>
          <w:noProof/>
        </w:rPr>
        <w:t>7.13.3.1.2</w:t>
      </w:r>
      <w:r>
        <w:rPr>
          <w:rFonts w:asciiTheme="minorHAnsi" w:eastAsiaTheme="minorEastAsia" w:hAnsiTheme="minorHAnsi" w:cstheme="minorBidi"/>
          <w:noProof/>
          <w:sz w:val="22"/>
          <w:szCs w:val="22"/>
          <w:lang w:eastAsia="en-GB"/>
        </w:rPr>
        <w:tab/>
      </w:r>
      <w:r>
        <w:rPr>
          <w:noProof/>
        </w:rPr>
        <w:t>MCData retrieve a stored object response</w:t>
      </w:r>
      <w:r>
        <w:rPr>
          <w:noProof/>
        </w:rPr>
        <w:tab/>
      </w:r>
      <w:r>
        <w:rPr>
          <w:noProof/>
        </w:rPr>
        <w:fldChar w:fldCharType="begin"/>
      </w:r>
      <w:r>
        <w:rPr>
          <w:noProof/>
        </w:rPr>
        <w:instrText xml:space="preserve"> PAGEREF _Toc138459243 \h </w:instrText>
      </w:r>
      <w:r>
        <w:rPr>
          <w:noProof/>
        </w:rPr>
      </w:r>
      <w:r>
        <w:rPr>
          <w:noProof/>
        </w:rPr>
        <w:fldChar w:fldCharType="separate"/>
      </w:r>
      <w:r>
        <w:rPr>
          <w:noProof/>
        </w:rPr>
        <w:t>170</w:t>
      </w:r>
      <w:r>
        <w:rPr>
          <w:noProof/>
        </w:rPr>
        <w:fldChar w:fldCharType="end"/>
      </w:r>
    </w:p>
    <w:p w14:paraId="1B34623C" w14:textId="7F164B3B" w:rsidR="00463A12" w:rsidRDefault="00463A12">
      <w:pPr>
        <w:pStyle w:val="TOC5"/>
        <w:rPr>
          <w:rFonts w:asciiTheme="minorHAnsi" w:eastAsiaTheme="minorEastAsia" w:hAnsiTheme="minorHAnsi" w:cstheme="minorBidi"/>
          <w:noProof/>
          <w:sz w:val="22"/>
          <w:szCs w:val="22"/>
          <w:lang w:eastAsia="en-GB"/>
        </w:rPr>
      </w:pPr>
      <w:r>
        <w:rPr>
          <w:noProof/>
        </w:rPr>
        <w:t>7.13.3.1.3</w:t>
      </w:r>
      <w:r>
        <w:rPr>
          <w:rFonts w:asciiTheme="minorHAnsi" w:eastAsiaTheme="minorEastAsia" w:hAnsiTheme="minorHAnsi" w:cstheme="minorBidi"/>
          <w:noProof/>
          <w:sz w:val="22"/>
          <w:szCs w:val="22"/>
          <w:lang w:eastAsia="en-GB"/>
        </w:rPr>
        <w:tab/>
      </w:r>
      <w:r>
        <w:rPr>
          <w:noProof/>
        </w:rPr>
        <w:t>MCData search stored objects request</w:t>
      </w:r>
      <w:r>
        <w:rPr>
          <w:noProof/>
        </w:rPr>
        <w:tab/>
      </w:r>
      <w:r>
        <w:rPr>
          <w:noProof/>
        </w:rPr>
        <w:fldChar w:fldCharType="begin"/>
      </w:r>
      <w:r>
        <w:rPr>
          <w:noProof/>
        </w:rPr>
        <w:instrText xml:space="preserve"> PAGEREF _Toc138459244 \h </w:instrText>
      </w:r>
      <w:r>
        <w:rPr>
          <w:noProof/>
        </w:rPr>
      </w:r>
      <w:r>
        <w:rPr>
          <w:noProof/>
        </w:rPr>
        <w:fldChar w:fldCharType="separate"/>
      </w:r>
      <w:r>
        <w:rPr>
          <w:noProof/>
        </w:rPr>
        <w:t>170</w:t>
      </w:r>
      <w:r>
        <w:rPr>
          <w:noProof/>
        </w:rPr>
        <w:fldChar w:fldCharType="end"/>
      </w:r>
    </w:p>
    <w:p w14:paraId="43A9456E" w14:textId="2E7CF7DD" w:rsidR="00463A12" w:rsidRDefault="00463A12">
      <w:pPr>
        <w:pStyle w:val="TOC5"/>
        <w:rPr>
          <w:rFonts w:asciiTheme="minorHAnsi" w:eastAsiaTheme="minorEastAsia" w:hAnsiTheme="minorHAnsi" w:cstheme="minorBidi"/>
          <w:noProof/>
          <w:sz w:val="22"/>
          <w:szCs w:val="22"/>
          <w:lang w:eastAsia="en-GB"/>
        </w:rPr>
      </w:pPr>
      <w:r>
        <w:rPr>
          <w:noProof/>
        </w:rPr>
        <w:t>7.13.3.1.4</w:t>
      </w:r>
      <w:r>
        <w:rPr>
          <w:rFonts w:asciiTheme="minorHAnsi" w:eastAsiaTheme="minorEastAsia" w:hAnsiTheme="minorHAnsi" w:cstheme="minorBidi"/>
          <w:noProof/>
          <w:sz w:val="22"/>
          <w:szCs w:val="22"/>
          <w:lang w:eastAsia="en-GB"/>
        </w:rPr>
        <w:tab/>
      </w:r>
      <w:r>
        <w:rPr>
          <w:noProof/>
        </w:rPr>
        <w:t>MCData search stored objects response</w:t>
      </w:r>
      <w:r>
        <w:rPr>
          <w:noProof/>
        </w:rPr>
        <w:tab/>
      </w:r>
      <w:r>
        <w:rPr>
          <w:noProof/>
        </w:rPr>
        <w:fldChar w:fldCharType="begin"/>
      </w:r>
      <w:r>
        <w:rPr>
          <w:noProof/>
        </w:rPr>
        <w:instrText xml:space="preserve"> PAGEREF _Toc138459245 \h </w:instrText>
      </w:r>
      <w:r>
        <w:rPr>
          <w:noProof/>
        </w:rPr>
      </w:r>
      <w:r>
        <w:rPr>
          <w:noProof/>
        </w:rPr>
        <w:fldChar w:fldCharType="separate"/>
      </w:r>
      <w:r>
        <w:rPr>
          <w:noProof/>
        </w:rPr>
        <w:t>170</w:t>
      </w:r>
      <w:r>
        <w:rPr>
          <w:noProof/>
        </w:rPr>
        <w:fldChar w:fldCharType="end"/>
      </w:r>
    </w:p>
    <w:p w14:paraId="4FD95830" w14:textId="2ABDCA08" w:rsidR="00463A12" w:rsidRDefault="00463A12">
      <w:pPr>
        <w:pStyle w:val="TOC5"/>
        <w:rPr>
          <w:rFonts w:asciiTheme="minorHAnsi" w:eastAsiaTheme="minorEastAsia" w:hAnsiTheme="minorHAnsi" w:cstheme="minorBidi"/>
          <w:noProof/>
          <w:sz w:val="22"/>
          <w:szCs w:val="22"/>
          <w:lang w:eastAsia="en-GB"/>
        </w:rPr>
      </w:pPr>
      <w:r>
        <w:rPr>
          <w:noProof/>
        </w:rPr>
        <w:t>7.13.3.1.5</w:t>
      </w:r>
      <w:r>
        <w:rPr>
          <w:rFonts w:asciiTheme="minorHAnsi" w:eastAsiaTheme="minorEastAsia" w:hAnsiTheme="minorHAnsi" w:cstheme="minorBidi"/>
          <w:noProof/>
          <w:sz w:val="22"/>
          <w:szCs w:val="22"/>
          <w:lang w:eastAsia="en-GB"/>
        </w:rPr>
        <w:tab/>
      </w:r>
      <w:r>
        <w:rPr>
          <w:noProof/>
        </w:rPr>
        <w:t>MCData update a stored object request</w:t>
      </w:r>
      <w:r>
        <w:rPr>
          <w:noProof/>
        </w:rPr>
        <w:tab/>
      </w:r>
      <w:r>
        <w:rPr>
          <w:noProof/>
        </w:rPr>
        <w:fldChar w:fldCharType="begin"/>
      </w:r>
      <w:r>
        <w:rPr>
          <w:noProof/>
        </w:rPr>
        <w:instrText xml:space="preserve"> PAGEREF _Toc138459246 \h </w:instrText>
      </w:r>
      <w:r>
        <w:rPr>
          <w:noProof/>
        </w:rPr>
      </w:r>
      <w:r>
        <w:rPr>
          <w:noProof/>
        </w:rPr>
        <w:fldChar w:fldCharType="separate"/>
      </w:r>
      <w:r>
        <w:rPr>
          <w:noProof/>
        </w:rPr>
        <w:t>171</w:t>
      </w:r>
      <w:r>
        <w:rPr>
          <w:noProof/>
        </w:rPr>
        <w:fldChar w:fldCharType="end"/>
      </w:r>
    </w:p>
    <w:p w14:paraId="6019115D" w14:textId="726643EE" w:rsidR="00463A12" w:rsidRDefault="00463A12">
      <w:pPr>
        <w:pStyle w:val="TOC5"/>
        <w:rPr>
          <w:rFonts w:asciiTheme="minorHAnsi" w:eastAsiaTheme="minorEastAsia" w:hAnsiTheme="minorHAnsi" w:cstheme="minorBidi"/>
          <w:noProof/>
          <w:sz w:val="22"/>
          <w:szCs w:val="22"/>
          <w:lang w:eastAsia="en-GB"/>
        </w:rPr>
      </w:pPr>
      <w:r>
        <w:rPr>
          <w:noProof/>
        </w:rPr>
        <w:t>7.13.3.1.6</w:t>
      </w:r>
      <w:r>
        <w:rPr>
          <w:rFonts w:asciiTheme="minorHAnsi" w:eastAsiaTheme="minorEastAsia" w:hAnsiTheme="minorHAnsi" w:cstheme="minorBidi"/>
          <w:noProof/>
          <w:sz w:val="22"/>
          <w:szCs w:val="22"/>
          <w:lang w:eastAsia="en-GB"/>
        </w:rPr>
        <w:tab/>
      </w:r>
      <w:r>
        <w:rPr>
          <w:noProof/>
        </w:rPr>
        <w:t>MCData update a stored object response</w:t>
      </w:r>
      <w:r>
        <w:rPr>
          <w:noProof/>
        </w:rPr>
        <w:tab/>
      </w:r>
      <w:r>
        <w:rPr>
          <w:noProof/>
        </w:rPr>
        <w:fldChar w:fldCharType="begin"/>
      </w:r>
      <w:r>
        <w:rPr>
          <w:noProof/>
        </w:rPr>
        <w:instrText xml:space="preserve"> PAGEREF _Toc138459247 \h </w:instrText>
      </w:r>
      <w:r>
        <w:rPr>
          <w:noProof/>
        </w:rPr>
      </w:r>
      <w:r>
        <w:rPr>
          <w:noProof/>
        </w:rPr>
        <w:fldChar w:fldCharType="separate"/>
      </w:r>
      <w:r>
        <w:rPr>
          <w:noProof/>
        </w:rPr>
        <w:t>171</w:t>
      </w:r>
      <w:r>
        <w:rPr>
          <w:noProof/>
        </w:rPr>
        <w:fldChar w:fldCharType="end"/>
      </w:r>
    </w:p>
    <w:p w14:paraId="3CBBF427" w14:textId="546D00B8" w:rsidR="00463A12" w:rsidRDefault="00463A12">
      <w:pPr>
        <w:pStyle w:val="TOC5"/>
        <w:rPr>
          <w:rFonts w:asciiTheme="minorHAnsi" w:eastAsiaTheme="minorEastAsia" w:hAnsiTheme="minorHAnsi" w:cstheme="minorBidi"/>
          <w:noProof/>
          <w:sz w:val="22"/>
          <w:szCs w:val="22"/>
          <w:lang w:eastAsia="en-GB"/>
        </w:rPr>
      </w:pPr>
      <w:r>
        <w:rPr>
          <w:noProof/>
        </w:rPr>
        <w:t>7.13.3.1.7</w:t>
      </w:r>
      <w:r>
        <w:rPr>
          <w:rFonts w:asciiTheme="minorHAnsi" w:eastAsiaTheme="minorEastAsia" w:hAnsiTheme="minorHAnsi" w:cstheme="minorBidi"/>
          <w:noProof/>
          <w:sz w:val="22"/>
          <w:szCs w:val="22"/>
          <w:lang w:eastAsia="en-GB"/>
        </w:rPr>
        <w:tab/>
      </w:r>
      <w:r>
        <w:rPr>
          <w:noProof/>
        </w:rPr>
        <w:t>MCData delete a stored object request</w:t>
      </w:r>
      <w:r>
        <w:rPr>
          <w:noProof/>
        </w:rPr>
        <w:tab/>
      </w:r>
      <w:r>
        <w:rPr>
          <w:noProof/>
        </w:rPr>
        <w:fldChar w:fldCharType="begin"/>
      </w:r>
      <w:r>
        <w:rPr>
          <w:noProof/>
        </w:rPr>
        <w:instrText xml:space="preserve"> PAGEREF _Toc138459248 \h </w:instrText>
      </w:r>
      <w:r>
        <w:rPr>
          <w:noProof/>
        </w:rPr>
      </w:r>
      <w:r>
        <w:rPr>
          <w:noProof/>
        </w:rPr>
        <w:fldChar w:fldCharType="separate"/>
      </w:r>
      <w:r>
        <w:rPr>
          <w:noProof/>
        </w:rPr>
        <w:t>171</w:t>
      </w:r>
      <w:r>
        <w:rPr>
          <w:noProof/>
        </w:rPr>
        <w:fldChar w:fldCharType="end"/>
      </w:r>
    </w:p>
    <w:p w14:paraId="11924E11" w14:textId="7B8FD1BF" w:rsidR="00463A12" w:rsidRDefault="00463A12">
      <w:pPr>
        <w:pStyle w:val="TOC5"/>
        <w:rPr>
          <w:rFonts w:asciiTheme="minorHAnsi" w:eastAsiaTheme="minorEastAsia" w:hAnsiTheme="minorHAnsi" w:cstheme="minorBidi"/>
          <w:noProof/>
          <w:sz w:val="22"/>
          <w:szCs w:val="22"/>
          <w:lang w:eastAsia="en-GB"/>
        </w:rPr>
      </w:pPr>
      <w:r>
        <w:rPr>
          <w:noProof/>
        </w:rPr>
        <w:t>7.13.3.1.8</w:t>
      </w:r>
      <w:r>
        <w:rPr>
          <w:rFonts w:asciiTheme="minorHAnsi" w:eastAsiaTheme="minorEastAsia" w:hAnsiTheme="minorHAnsi" w:cstheme="minorBidi"/>
          <w:noProof/>
          <w:sz w:val="22"/>
          <w:szCs w:val="22"/>
          <w:lang w:eastAsia="en-GB"/>
        </w:rPr>
        <w:tab/>
      </w:r>
      <w:r>
        <w:rPr>
          <w:noProof/>
        </w:rPr>
        <w:t>MCData delete a stored object response</w:t>
      </w:r>
      <w:r>
        <w:rPr>
          <w:noProof/>
        </w:rPr>
        <w:tab/>
      </w:r>
      <w:r>
        <w:rPr>
          <w:noProof/>
        </w:rPr>
        <w:fldChar w:fldCharType="begin"/>
      </w:r>
      <w:r>
        <w:rPr>
          <w:noProof/>
        </w:rPr>
        <w:instrText xml:space="preserve"> PAGEREF _Toc138459249 \h </w:instrText>
      </w:r>
      <w:r>
        <w:rPr>
          <w:noProof/>
        </w:rPr>
      </w:r>
      <w:r>
        <w:rPr>
          <w:noProof/>
        </w:rPr>
        <w:fldChar w:fldCharType="separate"/>
      </w:r>
      <w:r>
        <w:rPr>
          <w:noProof/>
        </w:rPr>
        <w:t>171</w:t>
      </w:r>
      <w:r>
        <w:rPr>
          <w:noProof/>
        </w:rPr>
        <w:fldChar w:fldCharType="end"/>
      </w:r>
    </w:p>
    <w:p w14:paraId="34C9AA1C" w14:textId="76EEF378" w:rsidR="00463A12" w:rsidRDefault="00463A12">
      <w:pPr>
        <w:pStyle w:val="TOC5"/>
        <w:rPr>
          <w:rFonts w:asciiTheme="minorHAnsi" w:eastAsiaTheme="minorEastAsia" w:hAnsiTheme="minorHAnsi" w:cstheme="minorBidi"/>
          <w:noProof/>
          <w:sz w:val="22"/>
          <w:szCs w:val="22"/>
          <w:lang w:eastAsia="en-GB"/>
        </w:rPr>
      </w:pPr>
      <w:r>
        <w:rPr>
          <w:noProof/>
        </w:rPr>
        <w:t>7.13.3.1.9</w:t>
      </w:r>
      <w:r>
        <w:rPr>
          <w:rFonts w:asciiTheme="minorHAnsi" w:eastAsiaTheme="minorEastAsia" w:hAnsiTheme="minorHAnsi" w:cstheme="minorBidi"/>
          <w:noProof/>
          <w:sz w:val="22"/>
          <w:szCs w:val="22"/>
          <w:lang w:eastAsia="en-GB"/>
        </w:rPr>
        <w:tab/>
      </w:r>
      <w:r>
        <w:rPr>
          <w:noProof/>
        </w:rPr>
        <w:t>MCData synchronization request</w:t>
      </w:r>
      <w:r>
        <w:rPr>
          <w:noProof/>
        </w:rPr>
        <w:tab/>
      </w:r>
      <w:r>
        <w:rPr>
          <w:noProof/>
        </w:rPr>
        <w:fldChar w:fldCharType="begin"/>
      </w:r>
      <w:r>
        <w:rPr>
          <w:noProof/>
        </w:rPr>
        <w:instrText xml:space="preserve"> PAGEREF _Toc138459250 \h </w:instrText>
      </w:r>
      <w:r>
        <w:rPr>
          <w:noProof/>
        </w:rPr>
      </w:r>
      <w:r>
        <w:rPr>
          <w:noProof/>
        </w:rPr>
        <w:fldChar w:fldCharType="separate"/>
      </w:r>
      <w:r>
        <w:rPr>
          <w:noProof/>
        </w:rPr>
        <w:t>171</w:t>
      </w:r>
      <w:r>
        <w:rPr>
          <w:noProof/>
        </w:rPr>
        <w:fldChar w:fldCharType="end"/>
      </w:r>
    </w:p>
    <w:p w14:paraId="378FB609" w14:textId="1A06CC63" w:rsidR="00463A12" w:rsidRDefault="00463A12">
      <w:pPr>
        <w:pStyle w:val="TOC5"/>
        <w:rPr>
          <w:rFonts w:asciiTheme="minorHAnsi" w:eastAsiaTheme="minorEastAsia" w:hAnsiTheme="minorHAnsi" w:cstheme="minorBidi"/>
          <w:noProof/>
          <w:sz w:val="22"/>
          <w:szCs w:val="22"/>
          <w:lang w:eastAsia="en-GB"/>
        </w:rPr>
      </w:pPr>
      <w:r>
        <w:rPr>
          <w:noProof/>
        </w:rPr>
        <w:t>7.13.3.1.10</w:t>
      </w:r>
      <w:r>
        <w:rPr>
          <w:rFonts w:asciiTheme="minorHAnsi" w:eastAsiaTheme="minorEastAsia" w:hAnsiTheme="minorHAnsi" w:cstheme="minorBidi"/>
          <w:noProof/>
          <w:sz w:val="22"/>
          <w:szCs w:val="22"/>
          <w:lang w:eastAsia="en-GB"/>
        </w:rPr>
        <w:tab/>
      </w:r>
      <w:r>
        <w:rPr>
          <w:noProof/>
        </w:rPr>
        <w:t>MCData synchronization response</w:t>
      </w:r>
      <w:r>
        <w:rPr>
          <w:noProof/>
        </w:rPr>
        <w:tab/>
      </w:r>
      <w:r>
        <w:rPr>
          <w:noProof/>
        </w:rPr>
        <w:fldChar w:fldCharType="begin"/>
      </w:r>
      <w:r>
        <w:rPr>
          <w:noProof/>
        </w:rPr>
        <w:instrText xml:space="preserve"> PAGEREF _Toc138459251 \h </w:instrText>
      </w:r>
      <w:r>
        <w:rPr>
          <w:noProof/>
        </w:rPr>
      </w:r>
      <w:r>
        <w:rPr>
          <w:noProof/>
        </w:rPr>
        <w:fldChar w:fldCharType="separate"/>
      </w:r>
      <w:r>
        <w:rPr>
          <w:noProof/>
        </w:rPr>
        <w:t>172</w:t>
      </w:r>
      <w:r>
        <w:rPr>
          <w:noProof/>
        </w:rPr>
        <w:fldChar w:fldCharType="end"/>
      </w:r>
    </w:p>
    <w:p w14:paraId="1F474426" w14:textId="0F0A61EA" w:rsidR="00463A12" w:rsidRDefault="00463A12">
      <w:pPr>
        <w:pStyle w:val="TOC5"/>
        <w:rPr>
          <w:rFonts w:asciiTheme="minorHAnsi" w:eastAsiaTheme="minorEastAsia" w:hAnsiTheme="minorHAnsi" w:cstheme="minorBidi"/>
          <w:noProof/>
          <w:sz w:val="22"/>
          <w:szCs w:val="22"/>
          <w:lang w:eastAsia="en-GB"/>
        </w:rPr>
      </w:pPr>
      <w:r>
        <w:rPr>
          <w:noProof/>
        </w:rPr>
        <w:t>7.13.3.1.11</w:t>
      </w:r>
      <w:r>
        <w:rPr>
          <w:rFonts w:asciiTheme="minorHAnsi" w:eastAsiaTheme="minorEastAsia" w:hAnsiTheme="minorHAnsi" w:cstheme="minorBidi"/>
          <w:noProof/>
          <w:sz w:val="22"/>
          <w:szCs w:val="22"/>
          <w:lang w:eastAsia="en-GB"/>
        </w:rPr>
        <w:tab/>
      </w:r>
      <w:r>
        <w:rPr>
          <w:noProof/>
        </w:rPr>
        <w:t>MCData create a user account request</w:t>
      </w:r>
      <w:r>
        <w:rPr>
          <w:noProof/>
        </w:rPr>
        <w:tab/>
      </w:r>
      <w:r>
        <w:rPr>
          <w:noProof/>
        </w:rPr>
        <w:fldChar w:fldCharType="begin"/>
      </w:r>
      <w:r>
        <w:rPr>
          <w:noProof/>
        </w:rPr>
        <w:instrText xml:space="preserve"> PAGEREF _Toc138459252 \h </w:instrText>
      </w:r>
      <w:r>
        <w:rPr>
          <w:noProof/>
        </w:rPr>
      </w:r>
      <w:r>
        <w:rPr>
          <w:noProof/>
        </w:rPr>
        <w:fldChar w:fldCharType="separate"/>
      </w:r>
      <w:r>
        <w:rPr>
          <w:noProof/>
        </w:rPr>
        <w:t>172</w:t>
      </w:r>
      <w:r>
        <w:rPr>
          <w:noProof/>
        </w:rPr>
        <w:fldChar w:fldCharType="end"/>
      </w:r>
    </w:p>
    <w:p w14:paraId="0C0E2738" w14:textId="0BC6B1C2" w:rsidR="00463A12" w:rsidRDefault="00463A12">
      <w:pPr>
        <w:pStyle w:val="TOC5"/>
        <w:rPr>
          <w:rFonts w:asciiTheme="minorHAnsi" w:eastAsiaTheme="minorEastAsia" w:hAnsiTheme="minorHAnsi" w:cstheme="minorBidi"/>
          <w:noProof/>
          <w:sz w:val="22"/>
          <w:szCs w:val="22"/>
          <w:lang w:eastAsia="en-GB"/>
        </w:rPr>
      </w:pPr>
      <w:r>
        <w:rPr>
          <w:noProof/>
        </w:rPr>
        <w:t>7.13.3.1.12</w:t>
      </w:r>
      <w:r>
        <w:rPr>
          <w:rFonts w:asciiTheme="minorHAnsi" w:eastAsiaTheme="minorEastAsia" w:hAnsiTheme="minorHAnsi" w:cstheme="minorBidi"/>
          <w:noProof/>
          <w:sz w:val="22"/>
          <w:szCs w:val="22"/>
          <w:lang w:eastAsia="en-GB"/>
        </w:rPr>
        <w:tab/>
      </w:r>
      <w:r>
        <w:rPr>
          <w:noProof/>
        </w:rPr>
        <w:t>MCData create a user account response</w:t>
      </w:r>
      <w:r>
        <w:rPr>
          <w:noProof/>
        </w:rPr>
        <w:tab/>
      </w:r>
      <w:r>
        <w:rPr>
          <w:noProof/>
        </w:rPr>
        <w:fldChar w:fldCharType="begin"/>
      </w:r>
      <w:r>
        <w:rPr>
          <w:noProof/>
        </w:rPr>
        <w:instrText xml:space="preserve"> PAGEREF _Toc138459253 \h </w:instrText>
      </w:r>
      <w:r>
        <w:rPr>
          <w:noProof/>
        </w:rPr>
      </w:r>
      <w:r>
        <w:rPr>
          <w:noProof/>
        </w:rPr>
        <w:fldChar w:fldCharType="separate"/>
      </w:r>
      <w:r>
        <w:rPr>
          <w:noProof/>
        </w:rPr>
        <w:t>172</w:t>
      </w:r>
      <w:r>
        <w:rPr>
          <w:noProof/>
        </w:rPr>
        <w:fldChar w:fldCharType="end"/>
      </w:r>
    </w:p>
    <w:p w14:paraId="160358C7" w14:textId="7F79A9C1" w:rsidR="00463A12" w:rsidRDefault="00463A12">
      <w:pPr>
        <w:pStyle w:val="TOC5"/>
        <w:rPr>
          <w:rFonts w:asciiTheme="minorHAnsi" w:eastAsiaTheme="minorEastAsia" w:hAnsiTheme="minorHAnsi" w:cstheme="minorBidi"/>
          <w:noProof/>
          <w:sz w:val="22"/>
          <w:szCs w:val="22"/>
          <w:lang w:eastAsia="en-GB"/>
        </w:rPr>
      </w:pPr>
      <w:r>
        <w:rPr>
          <w:noProof/>
        </w:rPr>
        <w:t>7.13.3.1.13</w:t>
      </w:r>
      <w:r>
        <w:rPr>
          <w:rFonts w:asciiTheme="minorHAnsi" w:eastAsiaTheme="minorEastAsia" w:hAnsiTheme="minorHAnsi" w:cstheme="minorBidi"/>
          <w:noProof/>
          <w:sz w:val="22"/>
          <w:szCs w:val="22"/>
          <w:lang w:eastAsia="en-GB"/>
        </w:rPr>
        <w:tab/>
      </w:r>
      <w:r>
        <w:rPr>
          <w:noProof/>
        </w:rPr>
        <w:t>MCData deposit an object request</w:t>
      </w:r>
      <w:r>
        <w:rPr>
          <w:noProof/>
        </w:rPr>
        <w:tab/>
      </w:r>
      <w:r>
        <w:rPr>
          <w:noProof/>
        </w:rPr>
        <w:fldChar w:fldCharType="begin"/>
      </w:r>
      <w:r>
        <w:rPr>
          <w:noProof/>
        </w:rPr>
        <w:instrText xml:space="preserve"> PAGEREF _Toc138459254 \h </w:instrText>
      </w:r>
      <w:r>
        <w:rPr>
          <w:noProof/>
        </w:rPr>
      </w:r>
      <w:r>
        <w:rPr>
          <w:noProof/>
        </w:rPr>
        <w:fldChar w:fldCharType="separate"/>
      </w:r>
      <w:r>
        <w:rPr>
          <w:noProof/>
        </w:rPr>
        <w:t>172</w:t>
      </w:r>
      <w:r>
        <w:rPr>
          <w:noProof/>
        </w:rPr>
        <w:fldChar w:fldCharType="end"/>
      </w:r>
    </w:p>
    <w:p w14:paraId="19717E12" w14:textId="238A1A12" w:rsidR="00463A12" w:rsidRDefault="00463A12">
      <w:pPr>
        <w:pStyle w:val="TOC5"/>
        <w:rPr>
          <w:rFonts w:asciiTheme="minorHAnsi" w:eastAsiaTheme="minorEastAsia" w:hAnsiTheme="minorHAnsi" w:cstheme="minorBidi"/>
          <w:noProof/>
          <w:sz w:val="22"/>
          <w:szCs w:val="22"/>
          <w:lang w:eastAsia="en-GB"/>
        </w:rPr>
      </w:pPr>
      <w:r>
        <w:rPr>
          <w:noProof/>
        </w:rPr>
        <w:t>7.13.3.1.14</w:t>
      </w:r>
      <w:r>
        <w:rPr>
          <w:rFonts w:asciiTheme="minorHAnsi" w:eastAsiaTheme="minorEastAsia" w:hAnsiTheme="minorHAnsi" w:cstheme="minorBidi"/>
          <w:noProof/>
          <w:sz w:val="22"/>
          <w:szCs w:val="22"/>
          <w:lang w:eastAsia="en-GB"/>
        </w:rPr>
        <w:tab/>
      </w:r>
      <w:r>
        <w:rPr>
          <w:noProof/>
        </w:rPr>
        <w:t>MCData deposit an object response</w:t>
      </w:r>
      <w:r>
        <w:rPr>
          <w:noProof/>
        </w:rPr>
        <w:tab/>
      </w:r>
      <w:r>
        <w:rPr>
          <w:noProof/>
        </w:rPr>
        <w:fldChar w:fldCharType="begin"/>
      </w:r>
      <w:r>
        <w:rPr>
          <w:noProof/>
        </w:rPr>
        <w:instrText xml:space="preserve"> PAGEREF _Toc138459255 \h </w:instrText>
      </w:r>
      <w:r>
        <w:rPr>
          <w:noProof/>
        </w:rPr>
      </w:r>
      <w:r>
        <w:rPr>
          <w:noProof/>
        </w:rPr>
        <w:fldChar w:fldCharType="separate"/>
      </w:r>
      <w:r>
        <w:rPr>
          <w:noProof/>
        </w:rPr>
        <w:t>173</w:t>
      </w:r>
      <w:r>
        <w:rPr>
          <w:noProof/>
        </w:rPr>
        <w:fldChar w:fldCharType="end"/>
      </w:r>
    </w:p>
    <w:p w14:paraId="31FE3FB9" w14:textId="64C53462" w:rsidR="00463A12" w:rsidRDefault="00463A12">
      <w:pPr>
        <w:pStyle w:val="TOC5"/>
        <w:rPr>
          <w:rFonts w:asciiTheme="minorHAnsi" w:eastAsiaTheme="minorEastAsia" w:hAnsiTheme="minorHAnsi" w:cstheme="minorBidi"/>
          <w:noProof/>
          <w:sz w:val="22"/>
          <w:szCs w:val="22"/>
          <w:lang w:eastAsia="en-GB"/>
        </w:rPr>
      </w:pPr>
      <w:r>
        <w:rPr>
          <w:noProof/>
        </w:rPr>
        <w:t>7.13.3.1.15</w:t>
      </w:r>
      <w:r>
        <w:rPr>
          <w:rFonts w:asciiTheme="minorHAnsi" w:eastAsiaTheme="minorEastAsia" w:hAnsiTheme="minorHAnsi" w:cstheme="minorBidi"/>
          <w:noProof/>
          <w:sz w:val="22"/>
          <w:szCs w:val="22"/>
          <w:lang w:eastAsia="en-GB"/>
        </w:rPr>
        <w:tab/>
      </w:r>
      <w:r>
        <w:rPr>
          <w:noProof/>
        </w:rPr>
        <w:t>MCData copy a stored object request</w:t>
      </w:r>
      <w:r>
        <w:rPr>
          <w:noProof/>
        </w:rPr>
        <w:tab/>
      </w:r>
      <w:r>
        <w:rPr>
          <w:noProof/>
        </w:rPr>
        <w:fldChar w:fldCharType="begin"/>
      </w:r>
      <w:r>
        <w:rPr>
          <w:noProof/>
        </w:rPr>
        <w:instrText xml:space="preserve"> PAGEREF _Toc138459256 \h </w:instrText>
      </w:r>
      <w:r>
        <w:rPr>
          <w:noProof/>
        </w:rPr>
      </w:r>
      <w:r>
        <w:rPr>
          <w:noProof/>
        </w:rPr>
        <w:fldChar w:fldCharType="separate"/>
      </w:r>
      <w:r>
        <w:rPr>
          <w:noProof/>
        </w:rPr>
        <w:t>173</w:t>
      </w:r>
      <w:r>
        <w:rPr>
          <w:noProof/>
        </w:rPr>
        <w:fldChar w:fldCharType="end"/>
      </w:r>
    </w:p>
    <w:p w14:paraId="01DF651E" w14:textId="681DB480" w:rsidR="00463A12" w:rsidRDefault="00463A12">
      <w:pPr>
        <w:pStyle w:val="TOC5"/>
        <w:rPr>
          <w:rFonts w:asciiTheme="minorHAnsi" w:eastAsiaTheme="minorEastAsia" w:hAnsiTheme="minorHAnsi" w:cstheme="minorBidi"/>
          <w:noProof/>
          <w:sz w:val="22"/>
          <w:szCs w:val="22"/>
          <w:lang w:eastAsia="en-GB"/>
        </w:rPr>
      </w:pPr>
      <w:r>
        <w:rPr>
          <w:noProof/>
        </w:rPr>
        <w:t>7.13.3.1.16</w:t>
      </w:r>
      <w:r>
        <w:rPr>
          <w:rFonts w:asciiTheme="minorHAnsi" w:eastAsiaTheme="minorEastAsia" w:hAnsiTheme="minorHAnsi" w:cstheme="minorBidi"/>
          <w:noProof/>
          <w:sz w:val="22"/>
          <w:szCs w:val="22"/>
          <w:lang w:eastAsia="en-GB"/>
        </w:rPr>
        <w:tab/>
      </w:r>
      <w:r>
        <w:rPr>
          <w:noProof/>
        </w:rPr>
        <w:t>MCData copy a stored object response</w:t>
      </w:r>
      <w:r>
        <w:rPr>
          <w:noProof/>
        </w:rPr>
        <w:tab/>
      </w:r>
      <w:r>
        <w:rPr>
          <w:noProof/>
        </w:rPr>
        <w:fldChar w:fldCharType="begin"/>
      </w:r>
      <w:r>
        <w:rPr>
          <w:noProof/>
        </w:rPr>
        <w:instrText xml:space="preserve"> PAGEREF _Toc138459257 \h </w:instrText>
      </w:r>
      <w:r>
        <w:rPr>
          <w:noProof/>
        </w:rPr>
      </w:r>
      <w:r>
        <w:rPr>
          <w:noProof/>
        </w:rPr>
        <w:fldChar w:fldCharType="separate"/>
      </w:r>
      <w:r>
        <w:rPr>
          <w:noProof/>
        </w:rPr>
        <w:t>173</w:t>
      </w:r>
      <w:r>
        <w:rPr>
          <w:noProof/>
        </w:rPr>
        <w:fldChar w:fldCharType="end"/>
      </w:r>
    </w:p>
    <w:p w14:paraId="7236D942" w14:textId="2CFFE28F" w:rsidR="00463A12" w:rsidRDefault="00463A12">
      <w:pPr>
        <w:pStyle w:val="TOC5"/>
        <w:rPr>
          <w:rFonts w:asciiTheme="minorHAnsi" w:eastAsiaTheme="minorEastAsia" w:hAnsiTheme="minorHAnsi" w:cstheme="minorBidi"/>
          <w:noProof/>
          <w:sz w:val="22"/>
          <w:szCs w:val="22"/>
          <w:lang w:eastAsia="en-GB"/>
        </w:rPr>
      </w:pPr>
      <w:r>
        <w:rPr>
          <w:noProof/>
        </w:rPr>
        <w:t>7.13.3.1.17</w:t>
      </w:r>
      <w:r>
        <w:rPr>
          <w:rFonts w:asciiTheme="minorHAnsi" w:eastAsiaTheme="minorEastAsia" w:hAnsiTheme="minorHAnsi" w:cstheme="minorBidi"/>
          <w:noProof/>
          <w:sz w:val="22"/>
          <w:szCs w:val="22"/>
          <w:lang w:eastAsia="en-GB"/>
        </w:rPr>
        <w:tab/>
      </w:r>
      <w:r>
        <w:rPr>
          <w:noProof/>
        </w:rPr>
        <w:t>MCData move a stored object request</w:t>
      </w:r>
      <w:r>
        <w:rPr>
          <w:noProof/>
        </w:rPr>
        <w:tab/>
      </w:r>
      <w:r>
        <w:rPr>
          <w:noProof/>
        </w:rPr>
        <w:fldChar w:fldCharType="begin"/>
      </w:r>
      <w:r>
        <w:rPr>
          <w:noProof/>
        </w:rPr>
        <w:instrText xml:space="preserve"> PAGEREF _Toc138459258 \h </w:instrText>
      </w:r>
      <w:r>
        <w:rPr>
          <w:noProof/>
        </w:rPr>
      </w:r>
      <w:r>
        <w:rPr>
          <w:noProof/>
        </w:rPr>
        <w:fldChar w:fldCharType="separate"/>
      </w:r>
      <w:r>
        <w:rPr>
          <w:noProof/>
        </w:rPr>
        <w:t>173</w:t>
      </w:r>
      <w:r>
        <w:rPr>
          <w:noProof/>
        </w:rPr>
        <w:fldChar w:fldCharType="end"/>
      </w:r>
    </w:p>
    <w:p w14:paraId="3D399D02" w14:textId="6ACE6D5D" w:rsidR="00463A12" w:rsidRDefault="00463A12">
      <w:pPr>
        <w:pStyle w:val="TOC5"/>
        <w:rPr>
          <w:rFonts w:asciiTheme="minorHAnsi" w:eastAsiaTheme="minorEastAsia" w:hAnsiTheme="minorHAnsi" w:cstheme="minorBidi"/>
          <w:noProof/>
          <w:sz w:val="22"/>
          <w:szCs w:val="22"/>
          <w:lang w:eastAsia="en-GB"/>
        </w:rPr>
      </w:pPr>
      <w:r>
        <w:rPr>
          <w:noProof/>
        </w:rPr>
        <w:t>7.13.3.1.18</w:t>
      </w:r>
      <w:r>
        <w:rPr>
          <w:rFonts w:asciiTheme="minorHAnsi" w:eastAsiaTheme="minorEastAsia" w:hAnsiTheme="minorHAnsi" w:cstheme="minorBidi"/>
          <w:noProof/>
          <w:sz w:val="22"/>
          <w:szCs w:val="22"/>
          <w:lang w:eastAsia="en-GB"/>
        </w:rPr>
        <w:tab/>
      </w:r>
      <w:r>
        <w:rPr>
          <w:noProof/>
        </w:rPr>
        <w:t>MCData move a stored object response</w:t>
      </w:r>
      <w:r>
        <w:rPr>
          <w:noProof/>
        </w:rPr>
        <w:tab/>
      </w:r>
      <w:r>
        <w:rPr>
          <w:noProof/>
        </w:rPr>
        <w:fldChar w:fldCharType="begin"/>
      </w:r>
      <w:r>
        <w:rPr>
          <w:noProof/>
        </w:rPr>
        <w:instrText xml:space="preserve"> PAGEREF _Toc138459259 \h </w:instrText>
      </w:r>
      <w:r>
        <w:rPr>
          <w:noProof/>
        </w:rPr>
      </w:r>
      <w:r>
        <w:rPr>
          <w:noProof/>
        </w:rPr>
        <w:fldChar w:fldCharType="separate"/>
      </w:r>
      <w:r>
        <w:rPr>
          <w:noProof/>
        </w:rPr>
        <w:t>173</w:t>
      </w:r>
      <w:r>
        <w:rPr>
          <w:noProof/>
        </w:rPr>
        <w:fldChar w:fldCharType="end"/>
      </w:r>
    </w:p>
    <w:p w14:paraId="66493303" w14:textId="2841D89F" w:rsidR="00463A12" w:rsidRDefault="00463A12">
      <w:pPr>
        <w:pStyle w:val="TOC5"/>
        <w:rPr>
          <w:rFonts w:asciiTheme="minorHAnsi" w:eastAsiaTheme="minorEastAsia" w:hAnsiTheme="minorHAnsi" w:cstheme="minorBidi"/>
          <w:noProof/>
          <w:sz w:val="22"/>
          <w:szCs w:val="22"/>
          <w:lang w:eastAsia="en-GB"/>
        </w:rPr>
      </w:pPr>
      <w:r>
        <w:rPr>
          <w:noProof/>
        </w:rPr>
        <w:t>7.13.3.1.19</w:t>
      </w:r>
      <w:r>
        <w:rPr>
          <w:rFonts w:asciiTheme="minorHAnsi" w:eastAsiaTheme="minorEastAsia" w:hAnsiTheme="minorHAnsi" w:cstheme="minorBidi"/>
          <w:noProof/>
          <w:sz w:val="22"/>
          <w:szCs w:val="22"/>
          <w:lang w:eastAsia="en-GB"/>
        </w:rPr>
        <w:tab/>
      </w:r>
      <w:r>
        <w:rPr>
          <w:noProof/>
        </w:rPr>
        <w:t>MCData create folder request</w:t>
      </w:r>
      <w:r>
        <w:rPr>
          <w:noProof/>
        </w:rPr>
        <w:tab/>
      </w:r>
      <w:r>
        <w:rPr>
          <w:noProof/>
        </w:rPr>
        <w:fldChar w:fldCharType="begin"/>
      </w:r>
      <w:r>
        <w:rPr>
          <w:noProof/>
        </w:rPr>
        <w:instrText xml:space="preserve"> PAGEREF _Toc138459260 \h </w:instrText>
      </w:r>
      <w:r>
        <w:rPr>
          <w:noProof/>
        </w:rPr>
      </w:r>
      <w:r>
        <w:rPr>
          <w:noProof/>
        </w:rPr>
        <w:fldChar w:fldCharType="separate"/>
      </w:r>
      <w:r>
        <w:rPr>
          <w:noProof/>
        </w:rPr>
        <w:t>174</w:t>
      </w:r>
      <w:r>
        <w:rPr>
          <w:noProof/>
        </w:rPr>
        <w:fldChar w:fldCharType="end"/>
      </w:r>
    </w:p>
    <w:p w14:paraId="2136D967" w14:textId="2B782D91" w:rsidR="00463A12" w:rsidRDefault="00463A12">
      <w:pPr>
        <w:pStyle w:val="TOC5"/>
        <w:rPr>
          <w:rFonts w:asciiTheme="minorHAnsi" w:eastAsiaTheme="minorEastAsia" w:hAnsiTheme="minorHAnsi" w:cstheme="minorBidi"/>
          <w:noProof/>
          <w:sz w:val="22"/>
          <w:szCs w:val="22"/>
          <w:lang w:eastAsia="en-GB"/>
        </w:rPr>
      </w:pPr>
      <w:r>
        <w:rPr>
          <w:noProof/>
        </w:rPr>
        <w:t>7.13.3.1.20</w:t>
      </w:r>
      <w:r>
        <w:rPr>
          <w:rFonts w:asciiTheme="minorHAnsi" w:eastAsiaTheme="minorEastAsia" w:hAnsiTheme="minorHAnsi" w:cstheme="minorBidi"/>
          <w:noProof/>
          <w:sz w:val="22"/>
          <w:szCs w:val="22"/>
          <w:lang w:eastAsia="en-GB"/>
        </w:rPr>
        <w:tab/>
      </w:r>
      <w:r>
        <w:rPr>
          <w:noProof/>
        </w:rPr>
        <w:t>MCData create folder response</w:t>
      </w:r>
      <w:r>
        <w:rPr>
          <w:noProof/>
        </w:rPr>
        <w:tab/>
      </w:r>
      <w:r>
        <w:rPr>
          <w:noProof/>
        </w:rPr>
        <w:fldChar w:fldCharType="begin"/>
      </w:r>
      <w:r>
        <w:rPr>
          <w:noProof/>
        </w:rPr>
        <w:instrText xml:space="preserve"> PAGEREF _Toc138459261 \h </w:instrText>
      </w:r>
      <w:r>
        <w:rPr>
          <w:noProof/>
        </w:rPr>
      </w:r>
      <w:r>
        <w:rPr>
          <w:noProof/>
        </w:rPr>
        <w:fldChar w:fldCharType="separate"/>
      </w:r>
      <w:r>
        <w:rPr>
          <w:noProof/>
        </w:rPr>
        <w:t>174</w:t>
      </w:r>
      <w:r>
        <w:rPr>
          <w:noProof/>
        </w:rPr>
        <w:fldChar w:fldCharType="end"/>
      </w:r>
    </w:p>
    <w:p w14:paraId="503EF9B1" w14:textId="58977D9F" w:rsidR="00463A12" w:rsidRDefault="00463A12">
      <w:pPr>
        <w:pStyle w:val="TOC5"/>
        <w:rPr>
          <w:rFonts w:asciiTheme="minorHAnsi" w:eastAsiaTheme="minorEastAsia" w:hAnsiTheme="minorHAnsi" w:cstheme="minorBidi"/>
          <w:noProof/>
          <w:sz w:val="22"/>
          <w:szCs w:val="22"/>
          <w:lang w:eastAsia="en-GB"/>
        </w:rPr>
      </w:pPr>
      <w:r>
        <w:rPr>
          <w:noProof/>
        </w:rPr>
        <w:t>7.13.3.1.21</w:t>
      </w:r>
      <w:r>
        <w:rPr>
          <w:rFonts w:asciiTheme="minorHAnsi" w:eastAsiaTheme="minorEastAsia" w:hAnsiTheme="minorHAnsi" w:cstheme="minorBidi"/>
          <w:noProof/>
          <w:sz w:val="22"/>
          <w:szCs w:val="22"/>
          <w:lang w:eastAsia="en-GB"/>
        </w:rPr>
        <w:tab/>
      </w:r>
      <w:r>
        <w:rPr>
          <w:noProof/>
        </w:rPr>
        <w:t>MCData delete folder request</w:t>
      </w:r>
      <w:r>
        <w:rPr>
          <w:noProof/>
        </w:rPr>
        <w:tab/>
      </w:r>
      <w:r>
        <w:rPr>
          <w:noProof/>
        </w:rPr>
        <w:fldChar w:fldCharType="begin"/>
      </w:r>
      <w:r>
        <w:rPr>
          <w:noProof/>
        </w:rPr>
        <w:instrText xml:space="preserve"> PAGEREF _Toc138459262 \h </w:instrText>
      </w:r>
      <w:r>
        <w:rPr>
          <w:noProof/>
        </w:rPr>
      </w:r>
      <w:r>
        <w:rPr>
          <w:noProof/>
        </w:rPr>
        <w:fldChar w:fldCharType="separate"/>
      </w:r>
      <w:r>
        <w:rPr>
          <w:noProof/>
        </w:rPr>
        <w:t>174</w:t>
      </w:r>
      <w:r>
        <w:rPr>
          <w:noProof/>
        </w:rPr>
        <w:fldChar w:fldCharType="end"/>
      </w:r>
    </w:p>
    <w:p w14:paraId="1AFDDAC3" w14:textId="2D699597" w:rsidR="00463A12" w:rsidRDefault="00463A12">
      <w:pPr>
        <w:pStyle w:val="TOC5"/>
        <w:rPr>
          <w:rFonts w:asciiTheme="minorHAnsi" w:eastAsiaTheme="minorEastAsia" w:hAnsiTheme="minorHAnsi" w:cstheme="minorBidi"/>
          <w:noProof/>
          <w:sz w:val="22"/>
          <w:szCs w:val="22"/>
          <w:lang w:eastAsia="en-GB"/>
        </w:rPr>
      </w:pPr>
      <w:r>
        <w:rPr>
          <w:noProof/>
        </w:rPr>
        <w:t>7.13.3.1.22</w:t>
      </w:r>
      <w:r>
        <w:rPr>
          <w:rFonts w:asciiTheme="minorHAnsi" w:eastAsiaTheme="minorEastAsia" w:hAnsiTheme="minorHAnsi" w:cstheme="minorBidi"/>
          <w:noProof/>
          <w:sz w:val="22"/>
          <w:szCs w:val="22"/>
          <w:lang w:eastAsia="en-GB"/>
        </w:rPr>
        <w:tab/>
      </w:r>
      <w:r>
        <w:rPr>
          <w:noProof/>
        </w:rPr>
        <w:t>MCData delete folder response</w:t>
      </w:r>
      <w:r>
        <w:rPr>
          <w:noProof/>
        </w:rPr>
        <w:tab/>
      </w:r>
      <w:r>
        <w:rPr>
          <w:noProof/>
        </w:rPr>
        <w:fldChar w:fldCharType="begin"/>
      </w:r>
      <w:r>
        <w:rPr>
          <w:noProof/>
        </w:rPr>
        <w:instrText xml:space="preserve"> PAGEREF _Toc138459263 \h </w:instrText>
      </w:r>
      <w:r>
        <w:rPr>
          <w:noProof/>
        </w:rPr>
      </w:r>
      <w:r>
        <w:rPr>
          <w:noProof/>
        </w:rPr>
        <w:fldChar w:fldCharType="separate"/>
      </w:r>
      <w:r>
        <w:rPr>
          <w:noProof/>
        </w:rPr>
        <w:t>174</w:t>
      </w:r>
      <w:r>
        <w:rPr>
          <w:noProof/>
        </w:rPr>
        <w:fldChar w:fldCharType="end"/>
      </w:r>
    </w:p>
    <w:p w14:paraId="17BE2E0E" w14:textId="23D944DB" w:rsidR="00463A12" w:rsidRDefault="00463A12">
      <w:pPr>
        <w:pStyle w:val="TOC5"/>
        <w:rPr>
          <w:rFonts w:asciiTheme="minorHAnsi" w:eastAsiaTheme="minorEastAsia" w:hAnsiTheme="minorHAnsi" w:cstheme="minorBidi"/>
          <w:noProof/>
          <w:sz w:val="22"/>
          <w:szCs w:val="22"/>
          <w:lang w:eastAsia="en-GB"/>
        </w:rPr>
      </w:pPr>
      <w:r>
        <w:rPr>
          <w:noProof/>
        </w:rPr>
        <w:t>7.13.3.1.23</w:t>
      </w:r>
      <w:r>
        <w:rPr>
          <w:rFonts w:asciiTheme="minorHAnsi" w:eastAsiaTheme="minorEastAsia" w:hAnsiTheme="minorHAnsi" w:cstheme="minorBidi"/>
          <w:noProof/>
          <w:sz w:val="22"/>
          <w:szCs w:val="22"/>
          <w:lang w:eastAsia="en-GB"/>
        </w:rPr>
        <w:tab/>
      </w:r>
      <w:r>
        <w:rPr>
          <w:noProof/>
        </w:rPr>
        <w:t>MCData copy folder request</w:t>
      </w:r>
      <w:r>
        <w:rPr>
          <w:noProof/>
        </w:rPr>
        <w:tab/>
      </w:r>
      <w:r>
        <w:rPr>
          <w:noProof/>
        </w:rPr>
        <w:fldChar w:fldCharType="begin"/>
      </w:r>
      <w:r>
        <w:rPr>
          <w:noProof/>
        </w:rPr>
        <w:instrText xml:space="preserve"> PAGEREF _Toc138459264 \h </w:instrText>
      </w:r>
      <w:r>
        <w:rPr>
          <w:noProof/>
        </w:rPr>
      </w:r>
      <w:r>
        <w:rPr>
          <w:noProof/>
        </w:rPr>
        <w:fldChar w:fldCharType="separate"/>
      </w:r>
      <w:r>
        <w:rPr>
          <w:noProof/>
        </w:rPr>
        <w:t>174</w:t>
      </w:r>
      <w:r>
        <w:rPr>
          <w:noProof/>
        </w:rPr>
        <w:fldChar w:fldCharType="end"/>
      </w:r>
    </w:p>
    <w:p w14:paraId="75F97FF0" w14:textId="25124911" w:rsidR="00463A12" w:rsidRDefault="00463A12">
      <w:pPr>
        <w:pStyle w:val="TOC5"/>
        <w:rPr>
          <w:rFonts w:asciiTheme="minorHAnsi" w:eastAsiaTheme="minorEastAsia" w:hAnsiTheme="minorHAnsi" w:cstheme="minorBidi"/>
          <w:noProof/>
          <w:sz w:val="22"/>
          <w:szCs w:val="22"/>
          <w:lang w:eastAsia="en-GB"/>
        </w:rPr>
      </w:pPr>
      <w:r>
        <w:rPr>
          <w:noProof/>
        </w:rPr>
        <w:t>7.13.3.1.24</w:t>
      </w:r>
      <w:r>
        <w:rPr>
          <w:rFonts w:asciiTheme="minorHAnsi" w:eastAsiaTheme="minorEastAsia" w:hAnsiTheme="minorHAnsi" w:cstheme="minorBidi"/>
          <w:noProof/>
          <w:sz w:val="22"/>
          <w:szCs w:val="22"/>
          <w:lang w:eastAsia="en-GB"/>
        </w:rPr>
        <w:tab/>
      </w:r>
      <w:r>
        <w:rPr>
          <w:noProof/>
        </w:rPr>
        <w:t>MCData copy folder response</w:t>
      </w:r>
      <w:r>
        <w:rPr>
          <w:noProof/>
        </w:rPr>
        <w:tab/>
      </w:r>
      <w:r>
        <w:rPr>
          <w:noProof/>
        </w:rPr>
        <w:fldChar w:fldCharType="begin"/>
      </w:r>
      <w:r>
        <w:rPr>
          <w:noProof/>
        </w:rPr>
        <w:instrText xml:space="preserve"> PAGEREF _Toc138459265 \h </w:instrText>
      </w:r>
      <w:r>
        <w:rPr>
          <w:noProof/>
        </w:rPr>
      </w:r>
      <w:r>
        <w:rPr>
          <w:noProof/>
        </w:rPr>
        <w:fldChar w:fldCharType="separate"/>
      </w:r>
      <w:r>
        <w:rPr>
          <w:noProof/>
        </w:rPr>
        <w:t>175</w:t>
      </w:r>
      <w:r>
        <w:rPr>
          <w:noProof/>
        </w:rPr>
        <w:fldChar w:fldCharType="end"/>
      </w:r>
    </w:p>
    <w:p w14:paraId="7FAE0482" w14:textId="47FA7597" w:rsidR="00463A12" w:rsidRDefault="00463A12">
      <w:pPr>
        <w:pStyle w:val="TOC5"/>
        <w:rPr>
          <w:rFonts w:asciiTheme="minorHAnsi" w:eastAsiaTheme="minorEastAsia" w:hAnsiTheme="minorHAnsi" w:cstheme="minorBidi"/>
          <w:noProof/>
          <w:sz w:val="22"/>
          <w:szCs w:val="22"/>
          <w:lang w:eastAsia="en-GB"/>
        </w:rPr>
      </w:pPr>
      <w:r>
        <w:rPr>
          <w:noProof/>
        </w:rPr>
        <w:t>7.13.3.1.25</w:t>
      </w:r>
      <w:r>
        <w:rPr>
          <w:rFonts w:asciiTheme="minorHAnsi" w:eastAsiaTheme="minorEastAsia" w:hAnsiTheme="minorHAnsi" w:cstheme="minorBidi"/>
          <w:noProof/>
          <w:sz w:val="22"/>
          <w:szCs w:val="22"/>
          <w:lang w:eastAsia="en-GB"/>
        </w:rPr>
        <w:tab/>
      </w:r>
      <w:r>
        <w:rPr>
          <w:noProof/>
        </w:rPr>
        <w:t>MCData move folder request</w:t>
      </w:r>
      <w:r>
        <w:rPr>
          <w:noProof/>
        </w:rPr>
        <w:tab/>
      </w:r>
      <w:r>
        <w:rPr>
          <w:noProof/>
        </w:rPr>
        <w:fldChar w:fldCharType="begin"/>
      </w:r>
      <w:r>
        <w:rPr>
          <w:noProof/>
        </w:rPr>
        <w:instrText xml:space="preserve"> PAGEREF _Toc138459266 \h </w:instrText>
      </w:r>
      <w:r>
        <w:rPr>
          <w:noProof/>
        </w:rPr>
      </w:r>
      <w:r>
        <w:rPr>
          <w:noProof/>
        </w:rPr>
        <w:fldChar w:fldCharType="separate"/>
      </w:r>
      <w:r>
        <w:rPr>
          <w:noProof/>
        </w:rPr>
        <w:t>175</w:t>
      </w:r>
      <w:r>
        <w:rPr>
          <w:noProof/>
        </w:rPr>
        <w:fldChar w:fldCharType="end"/>
      </w:r>
    </w:p>
    <w:p w14:paraId="51EFE5D6" w14:textId="75696977" w:rsidR="00463A12" w:rsidRDefault="00463A12">
      <w:pPr>
        <w:pStyle w:val="TOC5"/>
        <w:rPr>
          <w:rFonts w:asciiTheme="minorHAnsi" w:eastAsiaTheme="minorEastAsia" w:hAnsiTheme="minorHAnsi" w:cstheme="minorBidi"/>
          <w:noProof/>
          <w:sz w:val="22"/>
          <w:szCs w:val="22"/>
          <w:lang w:eastAsia="en-GB"/>
        </w:rPr>
      </w:pPr>
      <w:r>
        <w:rPr>
          <w:noProof/>
        </w:rPr>
        <w:t>7.13.3.1.26</w:t>
      </w:r>
      <w:r>
        <w:rPr>
          <w:rFonts w:asciiTheme="minorHAnsi" w:eastAsiaTheme="minorEastAsia" w:hAnsiTheme="minorHAnsi" w:cstheme="minorBidi"/>
          <w:noProof/>
          <w:sz w:val="22"/>
          <w:szCs w:val="22"/>
          <w:lang w:eastAsia="en-GB"/>
        </w:rPr>
        <w:tab/>
      </w:r>
      <w:r>
        <w:rPr>
          <w:noProof/>
        </w:rPr>
        <w:t>MCData move folder response</w:t>
      </w:r>
      <w:r>
        <w:rPr>
          <w:noProof/>
        </w:rPr>
        <w:tab/>
      </w:r>
      <w:r>
        <w:rPr>
          <w:noProof/>
        </w:rPr>
        <w:fldChar w:fldCharType="begin"/>
      </w:r>
      <w:r>
        <w:rPr>
          <w:noProof/>
        </w:rPr>
        <w:instrText xml:space="preserve"> PAGEREF _Toc138459267 \h </w:instrText>
      </w:r>
      <w:r>
        <w:rPr>
          <w:noProof/>
        </w:rPr>
      </w:r>
      <w:r>
        <w:rPr>
          <w:noProof/>
        </w:rPr>
        <w:fldChar w:fldCharType="separate"/>
      </w:r>
      <w:r>
        <w:rPr>
          <w:noProof/>
        </w:rPr>
        <w:t>175</w:t>
      </w:r>
      <w:r>
        <w:rPr>
          <w:noProof/>
        </w:rPr>
        <w:fldChar w:fldCharType="end"/>
      </w:r>
    </w:p>
    <w:p w14:paraId="7B513142" w14:textId="390500F4" w:rsidR="00463A12" w:rsidRDefault="00463A12">
      <w:pPr>
        <w:pStyle w:val="TOC5"/>
        <w:rPr>
          <w:rFonts w:asciiTheme="minorHAnsi" w:eastAsiaTheme="minorEastAsia" w:hAnsiTheme="minorHAnsi" w:cstheme="minorBidi"/>
          <w:noProof/>
          <w:sz w:val="22"/>
          <w:szCs w:val="22"/>
          <w:lang w:eastAsia="en-GB"/>
        </w:rPr>
      </w:pPr>
      <w:r>
        <w:rPr>
          <w:noProof/>
        </w:rPr>
        <w:t>7.13.3.1.27</w:t>
      </w:r>
      <w:r>
        <w:rPr>
          <w:rFonts w:asciiTheme="minorHAnsi" w:eastAsiaTheme="minorEastAsia" w:hAnsiTheme="minorHAnsi" w:cstheme="minorBidi"/>
          <w:noProof/>
          <w:sz w:val="22"/>
          <w:szCs w:val="22"/>
          <w:lang w:eastAsia="en-GB"/>
        </w:rPr>
        <w:tab/>
      </w:r>
      <w:r>
        <w:rPr>
          <w:noProof/>
        </w:rPr>
        <w:t>MCData list folder request</w:t>
      </w:r>
      <w:r>
        <w:rPr>
          <w:noProof/>
        </w:rPr>
        <w:tab/>
      </w:r>
      <w:r>
        <w:rPr>
          <w:noProof/>
        </w:rPr>
        <w:fldChar w:fldCharType="begin"/>
      </w:r>
      <w:r>
        <w:rPr>
          <w:noProof/>
        </w:rPr>
        <w:instrText xml:space="preserve"> PAGEREF _Toc138459268 \h </w:instrText>
      </w:r>
      <w:r>
        <w:rPr>
          <w:noProof/>
        </w:rPr>
      </w:r>
      <w:r>
        <w:rPr>
          <w:noProof/>
        </w:rPr>
        <w:fldChar w:fldCharType="separate"/>
      </w:r>
      <w:r>
        <w:rPr>
          <w:noProof/>
        </w:rPr>
        <w:t>175</w:t>
      </w:r>
      <w:r>
        <w:rPr>
          <w:noProof/>
        </w:rPr>
        <w:fldChar w:fldCharType="end"/>
      </w:r>
    </w:p>
    <w:p w14:paraId="74DBAE1B" w14:textId="5671A9B8" w:rsidR="00463A12" w:rsidRDefault="00463A12">
      <w:pPr>
        <w:pStyle w:val="TOC5"/>
        <w:rPr>
          <w:rFonts w:asciiTheme="minorHAnsi" w:eastAsiaTheme="minorEastAsia" w:hAnsiTheme="minorHAnsi" w:cstheme="minorBidi"/>
          <w:noProof/>
          <w:sz w:val="22"/>
          <w:szCs w:val="22"/>
          <w:lang w:eastAsia="en-GB"/>
        </w:rPr>
      </w:pPr>
      <w:r>
        <w:rPr>
          <w:noProof/>
        </w:rPr>
        <w:t>7.13.3.1.28</w:t>
      </w:r>
      <w:r>
        <w:rPr>
          <w:rFonts w:asciiTheme="minorHAnsi" w:eastAsiaTheme="minorEastAsia" w:hAnsiTheme="minorHAnsi" w:cstheme="minorBidi"/>
          <w:noProof/>
          <w:sz w:val="22"/>
          <w:szCs w:val="22"/>
          <w:lang w:eastAsia="en-GB"/>
        </w:rPr>
        <w:tab/>
      </w:r>
      <w:r>
        <w:rPr>
          <w:noProof/>
        </w:rPr>
        <w:t>MCData list folder response</w:t>
      </w:r>
      <w:r>
        <w:rPr>
          <w:noProof/>
        </w:rPr>
        <w:tab/>
      </w:r>
      <w:r>
        <w:rPr>
          <w:noProof/>
        </w:rPr>
        <w:fldChar w:fldCharType="begin"/>
      </w:r>
      <w:r>
        <w:rPr>
          <w:noProof/>
        </w:rPr>
        <w:instrText xml:space="preserve"> PAGEREF _Toc138459269 \h </w:instrText>
      </w:r>
      <w:r>
        <w:rPr>
          <w:noProof/>
        </w:rPr>
      </w:r>
      <w:r>
        <w:rPr>
          <w:noProof/>
        </w:rPr>
        <w:fldChar w:fldCharType="separate"/>
      </w:r>
      <w:r>
        <w:rPr>
          <w:noProof/>
        </w:rPr>
        <w:t>176</w:t>
      </w:r>
      <w:r>
        <w:rPr>
          <w:noProof/>
        </w:rPr>
        <w:fldChar w:fldCharType="end"/>
      </w:r>
    </w:p>
    <w:p w14:paraId="2AB328D6" w14:textId="2E261DA3" w:rsidR="00463A12" w:rsidRDefault="00463A12">
      <w:pPr>
        <w:pStyle w:val="TOC5"/>
        <w:rPr>
          <w:rFonts w:asciiTheme="minorHAnsi" w:eastAsiaTheme="minorEastAsia" w:hAnsiTheme="minorHAnsi" w:cstheme="minorBidi"/>
          <w:noProof/>
          <w:sz w:val="22"/>
          <w:szCs w:val="22"/>
          <w:lang w:eastAsia="en-GB"/>
        </w:rPr>
      </w:pPr>
      <w:r>
        <w:rPr>
          <w:noProof/>
        </w:rPr>
        <w:t>7.13.3.1.29</w:t>
      </w:r>
      <w:r>
        <w:rPr>
          <w:rFonts w:asciiTheme="minorHAnsi" w:eastAsiaTheme="minorEastAsia" w:hAnsiTheme="minorHAnsi" w:cstheme="minorBidi"/>
          <w:noProof/>
          <w:sz w:val="22"/>
          <w:szCs w:val="22"/>
          <w:lang w:eastAsia="en-GB"/>
        </w:rPr>
        <w:tab/>
      </w:r>
      <w:r>
        <w:rPr>
          <w:noProof/>
        </w:rPr>
        <w:t>MCData upload objects request</w:t>
      </w:r>
      <w:r>
        <w:rPr>
          <w:noProof/>
        </w:rPr>
        <w:tab/>
      </w:r>
      <w:r>
        <w:rPr>
          <w:noProof/>
        </w:rPr>
        <w:fldChar w:fldCharType="begin"/>
      </w:r>
      <w:r>
        <w:rPr>
          <w:noProof/>
        </w:rPr>
        <w:instrText xml:space="preserve"> PAGEREF _Toc138459270 \h </w:instrText>
      </w:r>
      <w:r>
        <w:rPr>
          <w:noProof/>
        </w:rPr>
      </w:r>
      <w:r>
        <w:rPr>
          <w:noProof/>
        </w:rPr>
        <w:fldChar w:fldCharType="separate"/>
      </w:r>
      <w:r>
        <w:rPr>
          <w:noProof/>
        </w:rPr>
        <w:t>176</w:t>
      </w:r>
      <w:r>
        <w:rPr>
          <w:noProof/>
        </w:rPr>
        <w:fldChar w:fldCharType="end"/>
      </w:r>
    </w:p>
    <w:p w14:paraId="36326A4B" w14:textId="3B61C99A" w:rsidR="00463A12" w:rsidRDefault="00463A12">
      <w:pPr>
        <w:pStyle w:val="TOC5"/>
        <w:rPr>
          <w:rFonts w:asciiTheme="minorHAnsi" w:eastAsiaTheme="minorEastAsia" w:hAnsiTheme="minorHAnsi" w:cstheme="minorBidi"/>
          <w:noProof/>
          <w:sz w:val="22"/>
          <w:szCs w:val="22"/>
          <w:lang w:eastAsia="en-GB"/>
        </w:rPr>
      </w:pPr>
      <w:r>
        <w:rPr>
          <w:noProof/>
        </w:rPr>
        <w:t>7.13.3.1.30</w:t>
      </w:r>
      <w:r>
        <w:rPr>
          <w:rFonts w:asciiTheme="minorHAnsi" w:eastAsiaTheme="minorEastAsia" w:hAnsiTheme="minorHAnsi" w:cstheme="minorBidi"/>
          <w:noProof/>
          <w:sz w:val="22"/>
          <w:szCs w:val="22"/>
          <w:lang w:eastAsia="en-GB"/>
        </w:rPr>
        <w:tab/>
      </w:r>
      <w:r>
        <w:rPr>
          <w:noProof/>
        </w:rPr>
        <w:t>MCData upload objects response</w:t>
      </w:r>
      <w:r>
        <w:rPr>
          <w:noProof/>
        </w:rPr>
        <w:tab/>
      </w:r>
      <w:r>
        <w:rPr>
          <w:noProof/>
        </w:rPr>
        <w:fldChar w:fldCharType="begin"/>
      </w:r>
      <w:r>
        <w:rPr>
          <w:noProof/>
        </w:rPr>
        <w:instrText xml:space="preserve"> PAGEREF _Toc138459271 \h </w:instrText>
      </w:r>
      <w:r>
        <w:rPr>
          <w:noProof/>
        </w:rPr>
      </w:r>
      <w:r>
        <w:rPr>
          <w:noProof/>
        </w:rPr>
        <w:fldChar w:fldCharType="separate"/>
      </w:r>
      <w:r>
        <w:rPr>
          <w:noProof/>
        </w:rPr>
        <w:t>176</w:t>
      </w:r>
      <w:r>
        <w:rPr>
          <w:noProof/>
        </w:rPr>
        <w:fldChar w:fldCharType="end"/>
      </w:r>
    </w:p>
    <w:p w14:paraId="47247CD6" w14:textId="1157B948"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lang w:val="en-IN"/>
        </w:rPr>
        <w:t>7.13.3.1.31</w:t>
      </w:r>
      <w:r>
        <w:rPr>
          <w:rFonts w:asciiTheme="minorHAnsi" w:eastAsiaTheme="minorEastAsia" w:hAnsiTheme="minorHAnsi" w:cstheme="minorBidi"/>
          <w:noProof/>
          <w:sz w:val="22"/>
          <w:szCs w:val="22"/>
          <w:lang w:eastAsia="en-GB"/>
        </w:rPr>
        <w:tab/>
      </w:r>
      <w:r w:rsidRPr="006C02F0">
        <w:rPr>
          <w:rFonts w:eastAsia="SimSun"/>
          <w:noProof/>
          <w:lang w:val="en-IN"/>
        </w:rPr>
        <w:t>MCData synchronization notification</w:t>
      </w:r>
      <w:r>
        <w:rPr>
          <w:noProof/>
        </w:rPr>
        <w:tab/>
      </w:r>
      <w:r>
        <w:rPr>
          <w:noProof/>
        </w:rPr>
        <w:fldChar w:fldCharType="begin"/>
      </w:r>
      <w:r>
        <w:rPr>
          <w:noProof/>
        </w:rPr>
        <w:instrText xml:space="preserve"> PAGEREF _Toc138459272 \h </w:instrText>
      </w:r>
      <w:r>
        <w:rPr>
          <w:noProof/>
        </w:rPr>
      </w:r>
      <w:r>
        <w:rPr>
          <w:noProof/>
        </w:rPr>
        <w:fldChar w:fldCharType="separate"/>
      </w:r>
      <w:r>
        <w:rPr>
          <w:noProof/>
        </w:rPr>
        <w:t>176</w:t>
      </w:r>
      <w:r>
        <w:rPr>
          <w:noProof/>
        </w:rPr>
        <w:fldChar w:fldCharType="end"/>
      </w:r>
    </w:p>
    <w:p w14:paraId="5DD6036B" w14:textId="3A61A114"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lang w:val="en-IN"/>
        </w:rPr>
        <w:t>7.13.3.1.32</w:t>
      </w:r>
      <w:r>
        <w:rPr>
          <w:rFonts w:asciiTheme="minorHAnsi" w:eastAsiaTheme="minorEastAsia" w:hAnsiTheme="minorHAnsi" w:cstheme="minorBidi"/>
          <w:noProof/>
          <w:sz w:val="22"/>
          <w:szCs w:val="22"/>
          <w:lang w:eastAsia="en-GB"/>
        </w:rPr>
        <w:tab/>
      </w:r>
      <w:r w:rsidRPr="006C02F0">
        <w:rPr>
          <w:rFonts w:eastAsia="SimSun"/>
          <w:noProof/>
          <w:lang w:val="en-IN"/>
        </w:rPr>
        <w:t>Create notification channel request</w:t>
      </w:r>
      <w:r>
        <w:rPr>
          <w:noProof/>
        </w:rPr>
        <w:tab/>
      </w:r>
      <w:r>
        <w:rPr>
          <w:noProof/>
        </w:rPr>
        <w:fldChar w:fldCharType="begin"/>
      </w:r>
      <w:r>
        <w:rPr>
          <w:noProof/>
        </w:rPr>
        <w:instrText xml:space="preserve"> PAGEREF _Toc138459273 \h </w:instrText>
      </w:r>
      <w:r>
        <w:rPr>
          <w:noProof/>
        </w:rPr>
      </w:r>
      <w:r>
        <w:rPr>
          <w:noProof/>
        </w:rPr>
        <w:fldChar w:fldCharType="separate"/>
      </w:r>
      <w:r>
        <w:rPr>
          <w:noProof/>
        </w:rPr>
        <w:t>177</w:t>
      </w:r>
      <w:r>
        <w:rPr>
          <w:noProof/>
        </w:rPr>
        <w:fldChar w:fldCharType="end"/>
      </w:r>
    </w:p>
    <w:p w14:paraId="764E0C5D" w14:textId="30123678"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lang w:val="en-IN"/>
        </w:rPr>
        <w:t>7.13.3.1.33</w:t>
      </w:r>
      <w:r>
        <w:rPr>
          <w:rFonts w:asciiTheme="minorHAnsi" w:eastAsiaTheme="minorEastAsia" w:hAnsiTheme="minorHAnsi" w:cstheme="minorBidi"/>
          <w:noProof/>
          <w:sz w:val="22"/>
          <w:szCs w:val="22"/>
          <w:lang w:eastAsia="en-GB"/>
        </w:rPr>
        <w:tab/>
      </w:r>
      <w:r w:rsidRPr="006C02F0">
        <w:rPr>
          <w:rFonts w:eastAsia="SimSun"/>
          <w:noProof/>
          <w:lang w:val="en-IN"/>
        </w:rPr>
        <w:t>Create notification channel response</w:t>
      </w:r>
      <w:r>
        <w:rPr>
          <w:noProof/>
        </w:rPr>
        <w:tab/>
      </w:r>
      <w:r>
        <w:rPr>
          <w:noProof/>
        </w:rPr>
        <w:fldChar w:fldCharType="begin"/>
      </w:r>
      <w:r>
        <w:rPr>
          <w:noProof/>
        </w:rPr>
        <w:instrText xml:space="preserve"> PAGEREF _Toc138459274 \h </w:instrText>
      </w:r>
      <w:r>
        <w:rPr>
          <w:noProof/>
        </w:rPr>
      </w:r>
      <w:r>
        <w:rPr>
          <w:noProof/>
        </w:rPr>
        <w:fldChar w:fldCharType="separate"/>
      </w:r>
      <w:r>
        <w:rPr>
          <w:noProof/>
        </w:rPr>
        <w:t>177</w:t>
      </w:r>
      <w:r>
        <w:rPr>
          <w:noProof/>
        </w:rPr>
        <w:fldChar w:fldCharType="end"/>
      </w:r>
    </w:p>
    <w:p w14:paraId="2B3D4C97" w14:textId="13E9D9EE"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lang w:val="en-IN"/>
        </w:rPr>
        <w:t>7.13.3.1.34</w:t>
      </w:r>
      <w:r>
        <w:rPr>
          <w:rFonts w:asciiTheme="minorHAnsi" w:eastAsiaTheme="minorEastAsia" w:hAnsiTheme="minorHAnsi" w:cstheme="minorBidi"/>
          <w:noProof/>
          <w:sz w:val="22"/>
          <w:szCs w:val="22"/>
          <w:lang w:eastAsia="en-GB"/>
        </w:rPr>
        <w:tab/>
      </w:r>
      <w:r w:rsidRPr="006C02F0">
        <w:rPr>
          <w:rFonts w:eastAsia="SimSun"/>
          <w:noProof/>
          <w:lang w:val="en-IN"/>
        </w:rPr>
        <w:t>Open notification channel</w:t>
      </w:r>
      <w:r>
        <w:rPr>
          <w:noProof/>
        </w:rPr>
        <w:tab/>
      </w:r>
      <w:r>
        <w:rPr>
          <w:noProof/>
        </w:rPr>
        <w:fldChar w:fldCharType="begin"/>
      </w:r>
      <w:r>
        <w:rPr>
          <w:noProof/>
        </w:rPr>
        <w:instrText xml:space="preserve"> PAGEREF _Toc138459275 \h </w:instrText>
      </w:r>
      <w:r>
        <w:rPr>
          <w:noProof/>
        </w:rPr>
      </w:r>
      <w:r>
        <w:rPr>
          <w:noProof/>
        </w:rPr>
        <w:fldChar w:fldCharType="separate"/>
      </w:r>
      <w:r>
        <w:rPr>
          <w:noProof/>
        </w:rPr>
        <w:t>177</w:t>
      </w:r>
      <w:r>
        <w:rPr>
          <w:noProof/>
        </w:rPr>
        <w:fldChar w:fldCharType="end"/>
      </w:r>
    </w:p>
    <w:p w14:paraId="69AFF99F" w14:textId="72C401F1"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lang w:val="en-IN"/>
        </w:rPr>
        <w:t>7.13.3.1.35</w:t>
      </w:r>
      <w:r>
        <w:rPr>
          <w:rFonts w:asciiTheme="minorHAnsi" w:eastAsiaTheme="minorEastAsia" w:hAnsiTheme="minorHAnsi" w:cstheme="minorBidi"/>
          <w:noProof/>
          <w:sz w:val="22"/>
          <w:szCs w:val="22"/>
          <w:lang w:eastAsia="en-GB"/>
        </w:rPr>
        <w:tab/>
      </w:r>
      <w:r w:rsidRPr="006C02F0">
        <w:rPr>
          <w:rFonts w:eastAsia="SimSun"/>
          <w:noProof/>
          <w:lang w:val="en-IN"/>
        </w:rPr>
        <w:t>Subscribe for notification request</w:t>
      </w:r>
      <w:r>
        <w:rPr>
          <w:noProof/>
        </w:rPr>
        <w:tab/>
      </w:r>
      <w:r>
        <w:rPr>
          <w:noProof/>
        </w:rPr>
        <w:fldChar w:fldCharType="begin"/>
      </w:r>
      <w:r>
        <w:rPr>
          <w:noProof/>
        </w:rPr>
        <w:instrText xml:space="preserve"> PAGEREF _Toc138459276 \h </w:instrText>
      </w:r>
      <w:r>
        <w:rPr>
          <w:noProof/>
        </w:rPr>
      </w:r>
      <w:r>
        <w:rPr>
          <w:noProof/>
        </w:rPr>
        <w:fldChar w:fldCharType="separate"/>
      </w:r>
      <w:r>
        <w:rPr>
          <w:noProof/>
        </w:rPr>
        <w:t>177</w:t>
      </w:r>
      <w:r>
        <w:rPr>
          <w:noProof/>
        </w:rPr>
        <w:fldChar w:fldCharType="end"/>
      </w:r>
    </w:p>
    <w:p w14:paraId="1F082E84" w14:textId="3052943A"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lang w:val="en-IN"/>
        </w:rPr>
        <w:t>7.13.3.1.36</w:t>
      </w:r>
      <w:r>
        <w:rPr>
          <w:rFonts w:asciiTheme="minorHAnsi" w:eastAsiaTheme="minorEastAsia" w:hAnsiTheme="minorHAnsi" w:cstheme="minorBidi"/>
          <w:noProof/>
          <w:sz w:val="22"/>
          <w:szCs w:val="22"/>
          <w:lang w:eastAsia="en-GB"/>
        </w:rPr>
        <w:tab/>
      </w:r>
      <w:r w:rsidRPr="006C02F0">
        <w:rPr>
          <w:rFonts w:eastAsia="SimSun"/>
          <w:noProof/>
          <w:lang w:val="en-IN"/>
        </w:rPr>
        <w:t>Subscribe for notification response</w:t>
      </w:r>
      <w:r>
        <w:rPr>
          <w:noProof/>
        </w:rPr>
        <w:tab/>
      </w:r>
      <w:r>
        <w:rPr>
          <w:noProof/>
        </w:rPr>
        <w:fldChar w:fldCharType="begin"/>
      </w:r>
      <w:r>
        <w:rPr>
          <w:noProof/>
        </w:rPr>
        <w:instrText xml:space="preserve"> PAGEREF _Toc138459277 \h </w:instrText>
      </w:r>
      <w:r>
        <w:rPr>
          <w:noProof/>
        </w:rPr>
      </w:r>
      <w:r>
        <w:rPr>
          <w:noProof/>
        </w:rPr>
        <w:fldChar w:fldCharType="separate"/>
      </w:r>
      <w:r>
        <w:rPr>
          <w:noProof/>
        </w:rPr>
        <w:t>178</w:t>
      </w:r>
      <w:r>
        <w:rPr>
          <w:noProof/>
        </w:rPr>
        <w:fldChar w:fldCharType="end"/>
      </w:r>
    </w:p>
    <w:p w14:paraId="17ED4B0F" w14:textId="6B018DE4" w:rsidR="00463A12" w:rsidRDefault="00463A12">
      <w:pPr>
        <w:pStyle w:val="TOC5"/>
        <w:rPr>
          <w:rFonts w:asciiTheme="minorHAnsi" w:eastAsiaTheme="minorEastAsia" w:hAnsiTheme="minorHAnsi" w:cstheme="minorBidi"/>
          <w:noProof/>
          <w:sz w:val="22"/>
          <w:szCs w:val="22"/>
          <w:lang w:eastAsia="en-GB"/>
        </w:rPr>
      </w:pPr>
      <w:r>
        <w:rPr>
          <w:noProof/>
        </w:rPr>
        <w:t>7.13.3.1.37</w:t>
      </w:r>
      <w:r>
        <w:rPr>
          <w:rFonts w:asciiTheme="minorHAnsi" w:eastAsiaTheme="minorEastAsia" w:hAnsiTheme="minorHAnsi" w:cstheme="minorBidi"/>
          <w:noProof/>
          <w:sz w:val="22"/>
          <w:szCs w:val="22"/>
          <w:lang w:eastAsia="en-GB"/>
        </w:rPr>
        <w:tab/>
      </w:r>
      <w:r>
        <w:rPr>
          <w:noProof/>
        </w:rPr>
        <w:t>MCData search folder request</w:t>
      </w:r>
      <w:r>
        <w:rPr>
          <w:noProof/>
        </w:rPr>
        <w:tab/>
      </w:r>
      <w:r>
        <w:rPr>
          <w:noProof/>
        </w:rPr>
        <w:fldChar w:fldCharType="begin"/>
      </w:r>
      <w:r>
        <w:rPr>
          <w:noProof/>
        </w:rPr>
        <w:instrText xml:space="preserve"> PAGEREF _Toc138459278 \h </w:instrText>
      </w:r>
      <w:r>
        <w:rPr>
          <w:noProof/>
        </w:rPr>
      </w:r>
      <w:r>
        <w:rPr>
          <w:noProof/>
        </w:rPr>
        <w:fldChar w:fldCharType="separate"/>
      </w:r>
      <w:r>
        <w:rPr>
          <w:noProof/>
        </w:rPr>
        <w:t>178</w:t>
      </w:r>
      <w:r>
        <w:rPr>
          <w:noProof/>
        </w:rPr>
        <w:fldChar w:fldCharType="end"/>
      </w:r>
    </w:p>
    <w:p w14:paraId="05652E68" w14:textId="0AE56F57" w:rsidR="00463A12" w:rsidRDefault="00463A12">
      <w:pPr>
        <w:pStyle w:val="TOC5"/>
        <w:rPr>
          <w:rFonts w:asciiTheme="minorHAnsi" w:eastAsiaTheme="minorEastAsia" w:hAnsiTheme="minorHAnsi" w:cstheme="minorBidi"/>
          <w:noProof/>
          <w:sz w:val="22"/>
          <w:szCs w:val="22"/>
          <w:lang w:eastAsia="en-GB"/>
        </w:rPr>
      </w:pPr>
      <w:r>
        <w:rPr>
          <w:noProof/>
        </w:rPr>
        <w:lastRenderedPageBreak/>
        <w:t>7.13.3.1.38</w:t>
      </w:r>
      <w:r>
        <w:rPr>
          <w:rFonts w:asciiTheme="minorHAnsi" w:eastAsiaTheme="minorEastAsia" w:hAnsiTheme="minorHAnsi" w:cstheme="minorBidi"/>
          <w:noProof/>
          <w:sz w:val="22"/>
          <w:szCs w:val="22"/>
          <w:lang w:eastAsia="en-GB"/>
        </w:rPr>
        <w:tab/>
      </w:r>
      <w:r>
        <w:rPr>
          <w:noProof/>
        </w:rPr>
        <w:t>MCData search folder response</w:t>
      </w:r>
      <w:r>
        <w:rPr>
          <w:noProof/>
        </w:rPr>
        <w:tab/>
      </w:r>
      <w:r>
        <w:rPr>
          <w:noProof/>
        </w:rPr>
        <w:fldChar w:fldCharType="begin"/>
      </w:r>
      <w:r>
        <w:rPr>
          <w:noProof/>
        </w:rPr>
        <w:instrText xml:space="preserve"> PAGEREF _Toc138459279 \h </w:instrText>
      </w:r>
      <w:r>
        <w:rPr>
          <w:noProof/>
        </w:rPr>
      </w:r>
      <w:r>
        <w:rPr>
          <w:noProof/>
        </w:rPr>
        <w:fldChar w:fldCharType="separate"/>
      </w:r>
      <w:r>
        <w:rPr>
          <w:noProof/>
        </w:rPr>
        <w:t>178</w:t>
      </w:r>
      <w:r>
        <w:rPr>
          <w:noProof/>
        </w:rPr>
        <w:fldChar w:fldCharType="end"/>
      </w:r>
    </w:p>
    <w:p w14:paraId="15B208DA" w14:textId="720C6AE3" w:rsidR="00463A12" w:rsidRDefault="00463A12">
      <w:pPr>
        <w:pStyle w:val="TOC5"/>
        <w:rPr>
          <w:rFonts w:asciiTheme="minorHAnsi" w:eastAsiaTheme="minorEastAsia" w:hAnsiTheme="minorHAnsi" w:cstheme="minorBidi"/>
          <w:noProof/>
          <w:sz w:val="22"/>
          <w:szCs w:val="22"/>
          <w:lang w:eastAsia="en-GB"/>
        </w:rPr>
      </w:pPr>
      <w:r>
        <w:rPr>
          <w:noProof/>
        </w:rPr>
        <w:t>7.13.3.1.39</w:t>
      </w:r>
      <w:r>
        <w:rPr>
          <w:rFonts w:asciiTheme="minorHAnsi" w:eastAsiaTheme="minorEastAsia" w:hAnsiTheme="minorHAnsi" w:cstheme="minorBidi"/>
          <w:noProof/>
          <w:sz w:val="22"/>
          <w:szCs w:val="22"/>
          <w:lang w:eastAsia="en-GB"/>
        </w:rPr>
        <w:tab/>
      </w:r>
      <w:r>
        <w:rPr>
          <w:noProof/>
        </w:rPr>
        <w:t>MCData retrieve folder content request</w:t>
      </w:r>
      <w:r>
        <w:rPr>
          <w:noProof/>
        </w:rPr>
        <w:tab/>
      </w:r>
      <w:r>
        <w:rPr>
          <w:noProof/>
        </w:rPr>
        <w:fldChar w:fldCharType="begin"/>
      </w:r>
      <w:r>
        <w:rPr>
          <w:noProof/>
        </w:rPr>
        <w:instrText xml:space="preserve"> PAGEREF _Toc138459280 \h </w:instrText>
      </w:r>
      <w:r>
        <w:rPr>
          <w:noProof/>
        </w:rPr>
      </w:r>
      <w:r>
        <w:rPr>
          <w:noProof/>
        </w:rPr>
        <w:fldChar w:fldCharType="separate"/>
      </w:r>
      <w:r>
        <w:rPr>
          <w:noProof/>
        </w:rPr>
        <w:t>178</w:t>
      </w:r>
      <w:r>
        <w:rPr>
          <w:noProof/>
        </w:rPr>
        <w:fldChar w:fldCharType="end"/>
      </w:r>
    </w:p>
    <w:p w14:paraId="6A0A4818" w14:textId="4AC6A17C" w:rsidR="00463A12" w:rsidRDefault="00463A12">
      <w:pPr>
        <w:pStyle w:val="TOC5"/>
        <w:rPr>
          <w:rFonts w:asciiTheme="minorHAnsi" w:eastAsiaTheme="minorEastAsia" w:hAnsiTheme="minorHAnsi" w:cstheme="minorBidi"/>
          <w:noProof/>
          <w:sz w:val="22"/>
          <w:szCs w:val="22"/>
          <w:lang w:eastAsia="en-GB"/>
        </w:rPr>
      </w:pPr>
      <w:r>
        <w:rPr>
          <w:noProof/>
        </w:rPr>
        <w:t>7.13.3.1.40</w:t>
      </w:r>
      <w:r>
        <w:rPr>
          <w:rFonts w:asciiTheme="minorHAnsi" w:eastAsiaTheme="minorEastAsia" w:hAnsiTheme="minorHAnsi" w:cstheme="minorBidi"/>
          <w:noProof/>
          <w:sz w:val="22"/>
          <w:szCs w:val="22"/>
          <w:lang w:eastAsia="en-GB"/>
        </w:rPr>
        <w:tab/>
      </w:r>
      <w:r>
        <w:rPr>
          <w:noProof/>
        </w:rPr>
        <w:t>MCData retrieve folder content response</w:t>
      </w:r>
      <w:r>
        <w:rPr>
          <w:noProof/>
        </w:rPr>
        <w:tab/>
      </w:r>
      <w:r>
        <w:rPr>
          <w:noProof/>
        </w:rPr>
        <w:fldChar w:fldCharType="begin"/>
      </w:r>
      <w:r>
        <w:rPr>
          <w:noProof/>
        </w:rPr>
        <w:instrText xml:space="preserve"> PAGEREF _Toc138459281 \h </w:instrText>
      </w:r>
      <w:r>
        <w:rPr>
          <w:noProof/>
        </w:rPr>
      </w:r>
      <w:r>
        <w:rPr>
          <w:noProof/>
        </w:rPr>
        <w:fldChar w:fldCharType="separate"/>
      </w:r>
      <w:r>
        <w:rPr>
          <w:noProof/>
        </w:rPr>
        <w:t>178</w:t>
      </w:r>
      <w:r>
        <w:rPr>
          <w:noProof/>
        </w:rPr>
        <w:fldChar w:fldCharType="end"/>
      </w:r>
    </w:p>
    <w:p w14:paraId="277CA3B3" w14:textId="29F44424" w:rsidR="00463A12" w:rsidRDefault="00463A12">
      <w:pPr>
        <w:pStyle w:val="TOC5"/>
        <w:rPr>
          <w:rFonts w:asciiTheme="minorHAnsi" w:eastAsiaTheme="minorEastAsia" w:hAnsiTheme="minorHAnsi" w:cstheme="minorBidi"/>
          <w:noProof/>
          <w:sz w:val="22"/>
          <w:szCs w:val="22"/>
          <w:lang w:eastAsia="en-GB"/>
        </w:rPr>
      </w:pPr>
      <w:r>
        <w:rPr>
          <w:noProof/>
        </w:rPr>
        <w:t>7.13.3.1.41</w:t>
      </w:r>
      <w:r>
        <w:rPr>
          <w:rFonts w:asciiTheme="minorHAnsi" w:eastAsiaTheme="minorEastAsia" w:hAnsiTheme="minorHAnsi" w:cstheme="minorBidi"/>
          <w:noProof/>
          <w:sz w:val="22"/>
          <w:szCs w:val="22"/>
          <w:lang w:eastAsia="en-GB"/>
        </w:rPr>
        <w:tab/>
      </w:r>
      <w:r>
        <w:rPr>
          <w:noProof/>
        </w:rPr>
        <w:t>MCData retrieve file to store locally request</w:t>
      </w:r>
      <w:r>
        <w:rPr>
          <w:noProof/>
        </w:rPr>
        <w:tab/>
      </w:r>
      <w:r>
        <w:rPr>
          <w:noProof/>
        </w:rPr>
        <w:fldChar w:fldCharType="begin"/>
      </w:r>
      <w:r>
        <w:rPr>
          <w:noProof/>
        </w:rPr>
        <w:instrText xml:space="preserve"> PAGEREF _Toc138459282 \h </w:instrText>
      </w:r>
      <w:r>
        <w:rPr>
          <w:noProof/>
        </w:rPr>
      </w:r>
      <w:r>
        <w:rPr>
          <w:noProof/>
        </w:rPr>
        <w:fldChar w:fldCharType="separate"/>
      </w:r>
      <w:r>
        <w:rPr>
          <w:noProof/>
        </w:rPr>
        <w:t>179</w:t>
      </w:r>
      <w:r>
        <w:rPr>
          <w:noProof/>
        </w:rPr>
        <w:fldChar w:fldCharType="end"/>
      </w:r>
    </w:p>
    <w:p w14:paraId="73A0E1D7" w14:textId="1625787D" w:rsidR="00463A12" w:rsidRDefault="00463A12">
      <w:pPr>
        <w:pStyle w:val="TOC5"/>
        <w:rPr>
          <w:rFonts w:asciiTheme="minorHAnsi" w:eastAsiaTheme="minorEastAsia" w:hAnsiTheme="minorHAnsi" w:cstheme="minorBidi"/>
          <w:noProof/>
          <w:sz w:val="22"/>
          <w:szCs w:val="22"/>
          <w:lang w:eastAsia="en-GB"/>
        </w:rPr>
      </w:pPr>
      <w:r>
        <w:rPr>
          <w:noProof/>
        </w:rPr>
        <w:t>7.13.3.1.42</w:t>
      </w:r>
      <w:r>
        <w:rPr>
          <w:rFonts w:asciiTheme="minorHAnsi" w:eastAsiaTheme="minorEastAsia" w:hAnsiTheme="minorHAnsi" w:cstheme="minorBidi"/>
          <w:noProof/>
          <w:sz w:val="22"/>
          <w:szCs w:val="22"/>
          <w:lang w:eastAsia="en-GB"/>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_Toc138459283 \h </w:instrText>
      </w:r>
      <w:r>
        <w:rPr>
          <w:noProof/>
        </w:rPr>
      </w:r>
      <w:r>
        <w:rPr>
          <w:noProof/>
        </w:rPr>
        <w:fldChar w:fldCharType="separate"/>
      </w:r>
      <w:r>
        <w:rPr>
          <w:noProof/>
        </w:rPr>
        <w:t>179</w:t>
      </w:r>
      <w:r>
        <w:rPr>
          <w:noProof/>
        </w:rPr>
        <w:fldChar w:fldCharType="end"/>
      </w:r>
    </w:p>
    <w:p w14:paraId="7E04F0CF" w14:textId="77A0419B"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7.13.3.1.43</w:t>
      </w:r>
      <w:r>
        <w:rPr>
          <w:rFonts w:asciiTheme="minorHAnsi" w:eastAsiaTheme="minorEastAsia" w:hAnsiTheme="minorHAnsi" w:cstheme="minorBidi"/>
          <w:noProof/>
          <w:sz w:val="22"/>
          <w:szCs w:val="22"/>
          <w:lang w:eastAsia="en-GB"/>
        </w:rPr>
        <w:tab/>
      </w:r>
      <w:r w:rsidRPr="006C02F0">
        <w:rPr>
          <w:noProof/>
          <w:lang w:val="en-IN"/>
        </w:rPr>
        <w:t>Update notification channel request</w:t>
      </w:r>
      <w:r>
        <w:rPr>
          <w:noProof/>
        </w:rPr>
        <w:tab/>
      </w:r>
      <w:r>
        <w:rPr>
          <w:noProof/>
        </w:rPr>
        <w:fldChar w:fldCharType="begin"/>
      </w:r>
      <w:r>
        <w:rPr>
          <w:noProof/>
        </w:rPr>
        <w:instrText xml:space="preserve"> PAGEREF _Toc138459284 \h </w:instrText>
      </w:r>
      <w:r>
        <w:rPr>
          <w:noProof/>
        </w:rPr>
      </w:r>
      <w:r>
        <w:rPr>
          <w:noProof/>
        </w:rPr>
        <w:fldChar w:fldCharType="separate"/>
      </w:r>
      <w:r>
        <w:rPr>
          <w:noProof/>
        </w:rPr>
        <w:t>179</w:t>
      </w:r>
      <w:r>
        <w:rPr>
          <w:noProof/>
        </w:rPr>
        <w:fldChar w:fldCharType="end"/>
      </w:r>
    </w:p>
    <w:p w14:paraId="1E973135" w14:textId="29B0202D"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7.13.3.1.44</w:t>
      </w:r>
      <w:r>
        <w:rPr>
          <w:rFonts w:asciiTheme="minorHAnsi" w:eastAsiaTheme="minorEastAsia" w:hAnsiTheme="minorHAnsi" w:cstheme="minorBidi"/>
          <w:noProof/>
          <w:sz w:val="22"/>
          <w:szCs w:val="22"/>
          <w:lang w:eastAsia="en-GB"/>
        </w:rPr>
        <w:tab/>
      </w:r>
      <w:r w:rsidRPr="006C02F0">
        <w:rPr>
          <w:noProof/>
          <w:lang w:val="en-IN"/>
        </w:rPr>
        <w:t>Update notification channel response</w:t>
      </w:r>
      <w:r>
        <w:rPr>
          <w:noProof/>
        </w:rPr>
        <w:tab/>
      </w:r>
      <w:r>
        <w:rPr>
          <w:noProof/>
        </w:rPr>
        <w:fldChar w:fldCharType="begin"/>
      </w:r>
      <w:r>
        <w:rPr>
          <w:noProof/>
        </w:rPr>
        <w:instrText xml:space="preserve"> PAGEREF _Toc138459285 \h </w:instrText>
      </w:r>
      <w:r>
        <w:rPr>
          <w:noProof/>
        </w:rPr>
      </w:r>
      <w:r>
        <w:rPr>
          <w:noProof/>
        </w:rPr>
        <w:fldChar w:fldCharType="separate"/>
      </w:r>
      <w:r>
        <w:rPr>
          <w:noProof/>
        </w:rPr>
        <w:t>179</w:t>
      </w:r>
      <w:r>
        <w:rPr>
          <w:noProof/>
        </w:rPr>
        <w:fldChar w:fldCharType="end"/>
      </w:r>
    </w:p>
    <w:p w14:paraId="29478969" w14:textId="66ABCDC7"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7.13.3.1.45</w:t>
      </w:r>
      <w:r>
        <w:rPr>
          <w:rFonts w:asciiTheme="minorHAnsi" w:eastAsiaTheme="minorEastAsia" w:hAnsiTheme="minorHAnsi" w:cstheme="minorBidi"/>
          <w:noProof/>
          <w:sz w:val="22"/>
          <w:szCs w:val="22"/>
          <w:lang w:eastAsia="en-GB"/>
        </w:rPr>
        <w:tab/>
      </w:r>
      <w:r w:rsidRPr="006C02F0">
        <w:rPr>
          <w:noProof/>
          <w:lang w:val="en-IN"/>
        </w:rPr>
        <w:t>Update notification subscription request</w:t>
      </w:r>
      <w:r>
        <w:rPr>
          <w:noProof/>
        </w:rPr>
        <w:tab/>
      </w:r>
      <w:r>
        <w:rPr>
          <w:noProof/>
        </w:rPr>
        <w:fldChar w:fldCharType="begin"/>
      </w:r>
      <w:r>
        <w:rPr>
          <w:noProof/>
        </w:rPr>
        <w:instrText xml:space="preserve"> PAGEREF _Toc138459286 \h </w:instrText>
      </w:r>
      <w:r>
        <w:rPr>
          <w:noProof/>
        </w:rPr>
      </w:r>
      <w:r>
        <w:rPr>
          <w:noProof/>
        </w:rPr>
        <w:fldChar w:fldCharType="separate"/>
      </w:r>
      <w:r>
        <w:rPr>
          <w:noProof/>
        </w:rPr>
        <w:t>180</w:t>
      </w:r>
      <w:r>
        <w:rPr>
          <w:noProof/>
        </w:rPr>
        <w:fldChar w:fldCharType="end"/>
      </w:r>
    </w:p>
    <w:p w14:paraId="386F3BBD" w14:textId="02FF6383"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7.13.3.1.46</w:t>
      </w:r>
      <w:r>
        <w:rPr>
          <w:rFonts w:asciiTheme="minorHAnsi" w:eastAsiaTheme="minorEastAsia" w:hAnsiTheme="minorHAnsi" w:cstheme="minorBidi"/>
          <w:noProof/>
          <w:sz w:val="22"/>
          <w:szCs w:val="22"/>
          <w:lang w:eastAsia="en-GB"/>
        </w:rPr>
        <w:tab/>
      </w:r>
      <w:r w:rsidRPr="006C02F0">
        <w:rPr>
          <w:noProof/>
          <w:lang w:val="en-IN"/>
        </w:rPr>
        <w:t>Update notification subscription response</w:t>
      </w:r>
      <w:r>
        <w:rPr>
          <w:noProof/>
        </w:rPr>
        <w:tab/>
      </w:r>
      <w:r>
        <w:rPr>
          <w:noProof/>
        </w:rPr>
        <w:fldChar w:fldCharType="begin"/>
      </w:r>
      <w:r>
        <w:rPr>
          <w:noProof/>
        </w:rPr>
        <w:instrText xml:space="preserve"> PAGEREF _Toc138459287 \h </w:instrText>
      </w:r>
      <w:r>
        <w:rPr>
          <w:noProof/>
        </w:rPr>
      </w:r>
      <w:r>
        <w:rPr>
          <w:noProof/>
        </w:rPr>
        <w:fldChar w:fldCharType="separate"/>
      </w:r>
      <w:r>
        <w:rPr>
          <w:noProof/>
        </w:rPr>
        <w:t>180</w:t>
      </w:r>
      <w:r>
        <w:rPr>
          <w:noProof/>
        </w:rPr>
        <w:fldChar w:fldCharType="end"/>
      </w:r>
    </w:p>
    <w:p w14:paraId="1E539D26" w14:textId="04E8B5DE"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7.13.3.1.47</w:t>
      </w:r>
      <w:r>
        <w:rPr>
          <w:rFonts w:asciiTheme="minorHAnsi" w:eastAsiaTheme="minorEastAsia" w:hAnsiTheme="minorHAnsi" w:cstheme="minorBidi"/>
          <w:noProof/>
          <w:sz w:val="22"/>
          <w:szCs w:val="22"/>
          <w:lang w:eastAsia="en-GB"/>
        </w:rPr>
        <w:tab/>
      </w:r>
      <w:r w:rsidRPr="006C02F0">
        <w:rPr>
          <w:noProof/>
          <w:lang w:val="en-IN"/>
        </w:rPr>
        <w:t>Delete notification channel request</w:t>
      </w:r>
      <w:r>
        <w:rPr>
          <w:noProof/>
        </w:rPr>
        <w:tab/>
      </w:r>
      <w:r>
        <w:rPr>
          <w:noProof/>
        </w:rPr>
        <w:fldChar w:fldCharType="begin"/>
      </w:r>
      <w:r>
        <w:rPr>
          <w:noProof/>
        </w:rPr>
        <w:instrText xml:space="preserve"> PAGEREF _Toc138459288 \h </w:instrText>
      </w:r>
      <w:r>
        <w:rPr>
          <w:noProof/>
        </w:rPr>
      </w:r>
      <w:r>
        <w:rPr>
          <w:noProof/>
        </w:rPr>
        <w:fldChar w:fldCharType="separate"/>
      </w:r>
      <w:r>
        <w:rPr>
          <w:noProof/>
        </w:rPr>
        <w:t>180</w:t>
      </w:r>
      <w:r>
        <w:rPr>
          <w:noProof/>
        </w:rPr>
        <w:fldChar w:fldCharType="end"/>
      </w:r>
    </w:p>
    <w:p w14:paraId="08C08C55" w14:textId="4C381F78"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7.13.3.1.48</w:t>
      </w:r>
      <w:r>
        <w:rPr>
          <w:rFonts w:asciiTheme="minorHAnsi" w:eastAsiaTheme="minorEastAsia" w:hAnsiTheme="minorHAnsi" w:cstheme="minorBidi"/>
          <w:noProof/>
          <w:sz w:val="22"/>
          <w:szCs w:val="22"/>
          <w:lang w:eastAsia="en-GB"/>
        </w:rPr>
        <w:tab/>
      </w:r>
      <w:r w:rsidRPr="006C02F0">
        <w:rPr>
          <w:noProof/>
          <w:lang w:val="en-IN"/>
        </w:rPr>
        <w:t>Delete notification channel response</w:t>
      </w:r>
      <w:r>
        <w:rPr>
          <w:noProof/>
        </w:rPr>
        <w:tab/>
      </w:r>
      <w:r>
        <w:rPr>
          <w:noProof/>
        </w:rPr>
        <w:fldChar w:fldCharType="begin"/>
      </w:r>
      <w:r>
        <w:rPr>
          <w:noProof/>
        </w:rPr>
        <w:instrText xml:space="preserve"> PAGEREF _Toc138459289 \h </w:instrText>
      </w:r>
      <w:r>
        <w:rPr>
          <w:noProof/>
        </w:rPr>
      </w:r>
      <w:r>
        <w:rPr>
          <w:noProof/>
        </w:rPr>
        <w:fldChar w:fldCharType="separate"/>
      </w:r>
      <w:r>
        <w:rPr>
          <w:noProof/>
        </w:rPr>
        <w:t>180</w:t>
      </w:r>
      <w:r>
        <w:rPr>
          <w:noProof/>
        </w:rPr>
        <w:fldChar w:fldCharType="end"/>
      </w:r>
    </w:p>
    <w:p w14:paraId="5DD43DF8" w14:textId="34BAB411"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7.13.3.1.49</w:t>
      </w:r>
      <w:r>
        <w:rPr>
          <w:rFonts w:asciiTheme="minorHAnsi" w:eastAsiaTheme="minorEastAsia" w:hAnsiTheme="minorHAnsi" w:cstheme="minorBidi"/>
          <w:noProof/>
          <w:sz w:val="22"/>
          <w:szCs w:val="22"/>
          <w:lang w:eastAsia="en-GB"/>
        </w:rPr>
        <w:tab/>
      </w:r>
      <w:r w:rsidRPr="006C02F0">
        <w:rPr>
          <w:noProof/>
          <w:lang w:val="en-IN"/>
        </w:rPr>
        <w:t>Delete notification subscription request</w:t>
      </w:r>
      <w:r>
        <w:rPr>
          <w:noProof/>
        </w:rPr>
        <w:tab/>
      </w:r>
      <w:r>
        <w:rPr>
          <w:noProof/>
        </w:rPr>
        <w:fldChar w:fldCharType="begin"/>
      </w:r>
      <w:r>
        <w:rPr>
          <w:noProof/>
        </w:rPr>
        <w:instrText xml:space="preserve"> PAGEREF _Toc138459290 \h </w:instrText>
      </w:r>
      <w:r>
        <w:rPr>
          <w:noProof/>
        </w:rPr>
      </w:r>
      <w:r>
        <w:rPr>
          <w:noProof/>
        </w:rPr>
        <w:fldChar w:fldCharType="separate"/>
      </w:r>
      <w:r>
        <w:rPr>
          <w:noProof/>
        </w:rPr>
        <w:t>181</w:t>
      </w:r>
      <w:r>
        <w:rPr>
          <w:noProof/>
        </w:rPr>
        <w:fldChar w:fldCharType="end"/>
      </w:r>
    </w:p>
    <w:p w14:paraId="325A2990" w14:textId="3931277A" w:rsidR="00463A12" w:rsidRDefault="00463A12">
      <w:pPr>
        <w:pStyle w:val="TOC5"/>
        <w:rPr>
          <w:rFonts w:asciiTheme="minorHAnsi" w:eastAsiaTheme="minorEastAsia" w:hAnsiTheme="minorHAnsi" w:cstheme="minorBidi"/>
          <w:noProof/>
          <w:sz w:val="22"/>
          <w:szCs w:val="22"/>
          <w:lang w:eastAsia="en-GB"/>
        </w:rPr>
      </w:pPr>
      <w:r w:rsidRPr="006C02F0">
        <w:rPr>
          <w:noProof/>
          <w:lang w:val="en-IN"/>
        </w:rPr>
        <w:t>7.13.3.1.50</w:t>
      </w:r>
      <w:r>
        <w:rPr>
          <w:rFonts w:asciiTheme="minorHAnsi" w:eastAsiaTheme="minorEastAsia" w:hAnsiTheme="minorHAnsi" w:cstheme="minorBidi"/>
          <w:noProof/>
          <w:sz w:val="22"/>
          <w:szCs w:val="22"/>
          <w:lang w:eastAsia="en-GB"/>
        </w:rPr>
        <w:tab/>
      </w:r>
      <w:r w:rsidRPr="006C02F0">
        <w:rPr>
          <w:noProof/>
          <w:lang w:val="en-IN"/>
        </w:rPr>
        <w:t>Delete notification subscription response</w:t>
      </w:r>
      <w:r>
        <w:rPr>
          <w:noProof/>
        </w:rPr>
        <w:tab/>
      </w:r>
      <w:r>
        <w:rPr>
          <w:noProof/>
        </w:rPr>
        <w:fldChar w:fldCharType="begin"/>
      </w:r>
      <w:r>
        <w:rPr>
          <w:noProof/>
        </w:rPr>
        <w:instrText xml:space="preserve"> PAGEREF _Toc138459291 \h </w:instrText>
      </w:r>
      <w:r>
        <w:rPr>
          <w:noProof/>
        </w:rPr>
      </w:r>
      <w:r>
        <w:rPr>
          <w:noProof/>
        </w:rPr>
        <w:fldChar w:fldCharType="separate"/>
      </w:r>
      <w:r>
        <w:rPr>
          <w:noProof/>
        </w:rPr>
        <w:t>181</w:t>
      </w:r>
      <w:r>
        <w:rPr>
          <w:noProof/>
        </w:rPr>
        <w:fldChar w:fldCharType="end"/>
      </w:r>
    </w:p>
    <w:p w14:paraId="47F94451" w14:textId="1289683D" w:rsidR="00463A12" w:rsidRDefault="00463A12">
      <w:pPr>
        <w:pStyle w:val="TOC5"/>
        <w:rPr>
          <w:rFonts w:asciiTheme="minorHAnsi" w:eastAsiaTheme="minorEastAsia" w:hAnsiTheme="minorHAnsi" w:cstheme="minorBidi"/>
          <w:noProof/>
          <w:sz w:val="22"/>
          <w:szCs w:val="22"/>
          <w:lang w:eastAsia="en-GB"/>
        </w:rPr>
      </w:pPr>
      <w:r w:rsidRPr="006C02F0">
        <w:rPr>
          <w:rFonts w:eastAsia="SimSun"/>
          <w:noProof/>
          <w:lang w:val="en-IN"/>
        </w:rPr>
        <w:t>7.13.3.1.51</w:t>
      </w:r>
      <w:r>
        <w:rPr>
          <w:rFonts w:asciiTheme="minorHAnsi" w:eastAsiaTheme="minorEastAsia" w:hAnsiTheme="minorHAnsi" w:cstheme="minorBidi"/>
          <w:noProof/>
          <w:sz w:val="22"/>
          <w:szCs w:val="22"/>
          <w:lang w:eastAsia="en-GB"/>
        </w:rPr>
        <w:tab/>
      </w:r>
      <w:r w:rsidRPr="006C02F0">
        <w:rPr>
          <w:rFonts w:eastAsia="SimSun"/>
          <w:noProof/>
          <w:lang w:val="en-IN"/>
        </w:rPr>
        <w:t>Notification message</w:t>
      </w:r>
      <w:r>
        <w:rPr>
          <w:noProof/>
        </w:rPr>
        <w:tab/>
      </w:r>
      <w:r>
        <w:rPr>
          <w:noProof/>
        </w:rPr>
        <w:fldChar w:fldCharType="begin"/>
      </w:r>
      <w:r>
        <w:rPr>
          <w:noProof/>
        </w:rPr>
        <w:instrText xml:space="preserve"> PAGEREF _Toc138459292 \h </w:instrText>
      </w:r>
      <w:r>
        <w:rPr>
          <w:noProof/>
        </w:rPr>
      </w:r>
      <w:r>
        <w:rPr>
          <w:noProof/>
        </w:rPr>
        <w:fldChar w:fldCharType="separate"/>
      </w:r>
      <w:r>
        <w:rPr>
          <w:noProof/>
        </w:rPr>
        <w:t>181</w:t>
      </w:r>
      <w:r>
        <w:rPr>
          <w:noProof/>
        </w:rPr>
        <w:fldChar w:fldCharType="end"/>
      </w:r>
    </w:p>
    <w:p w14:paraId="40BEAA72" w14:textId="0C09EBAE" w:rsidR="00463A12" w:rsidRDefault="00463A12">
      <w:pPr>
        <w:pStyle w:val="TOC4"/>
        <w:rPr>
          <w:rFonts w:asciiTheme="minorHAnsi" w:eastAsiaTheme="minorEastAsia" w:hAnsiTheme="minorHAnsi" w:cstheme="minorBidi"/>
          <w:noProof/>
          <w:sz w:val="22"/>
          <w:szCs w:val="22"/>
          <w:lang w:eastAsia="en-GB"/>
        </w:rPr>
      </w:pPr>
      <w:r>
        <w:rPr>
          <w:noProof/>
        </w:rPr>
        <w:t>7.13.3.2</w:t>
      </w:r>
      <w:r>
        <w:rPr>
          <w:rFonts w:asciiTheme="minorHAnsi" w:eastAsiaTheme="minorEastAsia" w:hAnsiTheme="minorHAnsi" w:cstheme="minorBidi"/>
          <w:noProof/>
          <w:sz w:val="22"/>
          <w:szCs w:val="22"/>
          <w:lang w:eastAsia="en-GB"/>
        </w:rPr>
        <w:tab/>
      </w:r>
      <w:r>
        <w:rPr>
          <w:noProof/>
        </w:rPr>
        <w:t>Retrieve a stored object</w:t>
      </w:r>
      <w:r>
        <w:rPr>
          <w:noProof/>
        </w:rPr>
        <w:tab/>
      </w:r>
      <w:r>
        <w:rPr>
          <w:noProof/>
        </w:rPr>
        <w:fldChar w:fldCharType="begin"/>
      </w:r>
      <w:r>
        <w:rPr>
          <w:noProof/>
        </w:rPr>
        <w:instrText xml:space="preserve"> PAGEREF _Toc138459293 \h </w:instrText>
      </w:r>
      <w:r>
        <w:rPr>
          <w:noProof/>
        </w:rPr>
      </w:r>
      <w:r>
        <w:rPr>
          <w:noProof/>
        </w:rPr>
        <w:fldChar w:fldCharType="separate"/>
      </w:r>
      <w:r>
        <w:rPr>
          <w:noProof/>
        </w:rPr>
        <w:t>181</w:t>
      </w:r>
      <w:r>
        <w:rPr>
          <w:noProof/>
        </w:rPr>
        <w:fldChar w:fldCharType="end"/>
      </w:r>
    </w:p>
    <w:p w14:paraId="6D9DBB24" w14:textId="5F54DB25" w:rsidR="00463A12" w:rsidRDefault="00463A12">
      <w:pPr>
        <w:pStyle w:val="TOC5"/>
        <w:rPr>
          <w:rFonts w:asciiTheme="minorHAnsi" w:eastAsiaTheme="minorEastAsia" w:hAnsiTheme="minorHAnsi" w:cstheme="minorBidi"/>
          <w:noProof/>
          <w:sz w:val="22"/>
          <w:szCs w:val="22"/>
          <w:lang w:eastAsia="en-GB"/>
        </w:rPr>
      </w:pPr>
      <w:r>
        <w:rPr>
          <w:noProof/>
        </w:rPr>
        <w:t>7.13.3.2.1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_Toc138459294 \h </w:instrText>
      </w:r>
      <w:r>
        <w:rPr>
          <w:noProof/>
        </w:rPr>
      </w:r>
      <w:r>
        <w:rPr>
          <w:noProof/>
        </w:rPr>
        <w:fldChar w:fldCharType="separate"/>
      </w:r>
      <w:r>
        <w:rPr>
          <w:noProof/>
        </w:rPr>
        <w:t>181</w:t>
      </w:r>
      <w:r>
        <w:rPr>
          <w:noProof/>
        </w:rPr>
        <w:fldChar w:fldCharType="end"/>
      </w:r>
    </w:p>
    <w:p w14:paraId="57214B37" w14:textId="64764F47" w:rsidR="00463A12" w:rsidRDefault="00463A12">
      <w:pPr>
        <w:pStyle w:val="TOC5"/>
        <w:rPr>
          <w:rFonts w:asciiTheme="minorHAnsi" w:eastAsiaTheme="minorEastAsia" w:hAnsiTheme="minorHAnsi" w:cstheme="minorBidi"/>
          <w:noProof/>
          <w:sz w:val="22"/>
          <w:szCs w:val="22"/>
          <w:lang w:eastAsia="en-GB"/>
        </w:rPr>
      </w:pPr>
      <w:r>
        <w:rPr>
          <w:noProof/>
        </w:rPr>
        <w:t>7.13.3.2.2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_Toc138459295 \h </w:instrText>
      </w:r>
      <w:r>
        <w:rPr>
          <w:noProof/>
        </w:rPr>
      </w:r>
      <w:r>
        <w:rPr>
          <w:noProof/>
        </w:rPr>
        <w:fldChar w:fldCharType="separate"/>
      </w:r>
      <w:r>
        <w:rPr>
          <w:noProof/>
        </w:rPr>
        <w:t>181</w:t>
      </w:r>
      <w:r>
        <w:rPr>
          <w:noProof/>
        </w:rPr>
        <w:fldChar w:fldCharType="end"/>
      </w:r>
    </w:p>
    <w:p w14:paraId="334F4FA1" w14:textId="6187E653" w:rsidR="00463A12" w:rsidRDefault="00463A12">
      <w:pPr>
        <w:pStyle w:val="TOC4"/>
        <w:rPr>
          <w:rFonts w:asciiTheme="minorHAnsi" w:eastAsiaTheme="minorEastAsia" w:hAnsiTheme="minorHAnsi" w:cstheme="minorBidi"/>
          <w:noProof/>
          <w:sz w:val="22"/>
          <w:szCs w:val="22"/>
          <w:lang w:eastAsia="en-GB"/>
        </w:rPr>
      </w:pPr>
      <w:r>
        <w:rPr>
          <w:noProof/>
        </w:rPr>
        <w:t>7.13.3.3</w:t>
      </w:r>
      <w:r>
        <w:rPr>
          <w:rFonts w:asciiTheme="minorHAnsi" w:eastAsiaTheme="minorEastAsia" w:hAnsiTheme="minorHAnsi" w:cstheme="minorBidi"/>
          <w:noProof/>
          <w:sz w:val="22"/>
          <w:szCs w:val="22"/>
          <w:lang w:eastAsia="en-GB"/>
        </w:rPr>
        <w:tab/>
      </w:r>
      <w:r>
        <w:rPr>
          <w:noProof/>
        </w:rPr>
        <w:t>Search stored objects</w:t>
      </w:r>
      <w:r>
        <w:rPr>
          <w:noProof/>
        </w:rPr>
        <w:tab/>
      </w:r>
      <w:r>
        <w:rPr>
          <w:noProof/>
        </w:rPr>
        <w:fldChar w:fldCharType="begin"/>
      </w:r>
      <w:r>
        <w:rPr>
          <w:noProof/>
        </w:rPr>
        <w:instrText xml:space="preserve"> PAGEREF _Toc138459296 \h </w:instrText>
      </w:r>
      <w:r>
        <w:rPr>
          <w:noProof/>
        </w:rPr>
      </w:r>
      <w:r>
        <w:rPr>
          <w:noProof/>
        </w:rPr>
        <w:fldChar w:fldCharType="separate"/>
      </w:r>
      <w:r>
        <w:rPr>
          <w:noProof/>
        </w:rPr>
        <w:t>182</w:t>
      </w:r>
      <w:r>
        <w:rPr>
          <w:noProof/>
        </w:rPr>
        <w:fldChar w:fldCharType="end"/>
      </w:r>
    </w:p>
    <w:p w14:paraId="04AE9461" w14:textId="6CBD9582" w:rsidR="00463A12" w:rsidRDefault="00463A12">
      <w:pPr>
        <w:pStyle w:val="TOC5"/>
        <w:rPr>
          <w:rFonts w:asciiTheme="minorHAnsi" w:eastAsiaTheme="minorEastAsia" w:hAnsiTheme="minorHAnsi" w:cstheme="minorBidi"/>
          <w:noProof/>
          <w:sz w:val="22"/>
          <w:szCs w:val="22"/>
          <w:lang w:eastAsia="en-GB"/>
        </w:rPr>
      </w:pPr>
      <w:r>
        <w:rPr>
          <w:noProof/>
        </w:rPr>
        <w:t>7.13.3.3.1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_Toc138459297 \h </w:instrText>
      </w:r>
      <w:r>
        <w:rPr>
          <w:noProof/>
        </w:rPr>
      </w:r>
      <w:r>
        <w:rPr>
          <w:noProof/>
        </w:rPr>
        <w:fldChar w:fldCharType="separate"/>
      </w:r>
      <w:r>
        <w:rPr>
          <w:noProof/>
        </w:rPr>
        <w:t>182</w:t>
      </w:r>
      <w:r>
        <w:rPr>
          <w:noProof/>
        </w:rPr>
        <w:fldChar w:fldCharType="end"/>
      </w:r>
    </w:p>
    <w:p w14:paraId="387F0C41" w14:textId="3B142D11" w:rsidR="00463A12" w:rsidRDefault="00463A12">
      <w:pPr>
        <w:pStyle w:val="TOC5"/>
        <w:rPr>
          <w:rFonts w:asciiTheme="minorHAnsi" w:eastAsiaTheme="minorEastAsia" w:hAnsiTheme="minorHAnsi" w:cstheme="minorBidi"/>
          <w:noProof/>
          <w:sz w:val="22"/>
          <w:szCs w:val="22"/>
          <w:lang w:eastAsia="en-GB"/>
        </w:rPr>
      </w:pPr>
      <w:r>
        <w:rPr>
          <w:noProof/>
        </w:rPr>
        <w:t>7.13.3.3.2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_Toc138459298 \h </w:instrText>
      </w:r>
      <w:r>
        <w:rPr>
          <w:noProof/>
        </w:rPr>
      </w:r>
      <w:r>
        <w:rPr>
          <w:noProof/>
        </w:rPr>
        <w:fldChar w:fldCharType="separate"/>
      </w:r>
      <w:r>
        <w:rPr>
          <w:noProof/>
        </w:rPr>
        <w:t>182</w:t>
      </w:r>
      <w:r>
        <w:rPr>
          <w:noProof/>
        </w:rPr>
        <w:fldChar w:fldCharType="end"/>
      </w:r>
    </w:p>
    <w:p w14:paraId="7D05EA3C" w14:textId="0E7655D3" w:rsidR="00463A12" w:rsidRDefault="00463A12">
      <w:pPr>
        <w:pStyle w:val="TOC4"/>
        <w:rPr>
          <w:rFonts w:asciiTheme="minorHAnsi" w:eastAsiaTheme="minorEastAsia" w:hAnsiTheme="minorHAnsi" w:cstheme="minorBidi"/>
          <w:noProof/>
          <w:sz w:val="22"/>
          <w:szCs w:val="22"/>
          <w:lang w:eastAsia="en-GB"/>
        </w:rPr>
      </w:pPr>
      <w:r>
        <w:rPr>
          <w:noProof/>
        </w:rPr>
        <w:t>7.13.3.4</w:t>
      </w:r>
      <w:r>
        <w:rPr>
          <w:rFonts w:asciiTheme="minorHAnsi" w:eastAsiaTheme="minorEastAsia" w:hAnsiTheme="minorHAnsi" w:cstheme="minorBidi"/>
          <w:noProof/>
          <w:sz w:val="22"/>
          <w:szCs w:val="22"/>
          <w:lang w:eastAsia="en-GB"/>
        </w:rPr>
        <w:tab/>
      </w:r>
      <w:r>
        <w:rPr>
          <w:noProof/>
        </w:rPr>
        <w:t>Update a stored object</w:t>
      </w:r>
      <w:r>
        <w:rPr>
          <w:noProof/>
        </w:rPr>
        <w:tab/>
      </w:r>
      <w:r>
        <w:rPr>
          <w:noProof/>
        </w:rPr>
        <w:fldChar w:fldCharType="begin"/>
      </w:r>
      <w:r>
        <w:rPr>
          <w:noProof/>
        </w:rPr>
        <w:instrText xml:space="preserve"> PAGEREF _Toc138459299 \h </w:instrText>
      </w:r>
      <w:r>
        <w:rPr>
          <w:noProof/>
        </w:rPr>
      </w:r>
      <w:r>
        <w:rPr>
          <w:noProof/>
        </w:rPr>
        <w:fldChar w:fldCharType="separate"/>
      </w:r>
      <w:r>
        <w:rPr>
          <w:noProof/>
        </w:rPr>
        <w:t>183</w:t>
      </w:r>
      <w:r>
        <w:rPr>
          <w:noProof/>
        </w:rPr>
        <w:fldChar w:fldCharType="end"/>
      </w:r>
    </w:p>
    <w:p w14:paraId="66F7EAB8" w14:textId="7A13C7DF" w:rsidR="00463A12" w:rsidRDefault="00463A12">
      <w:pPr>
        <w:pStyle w:val="TOC5"/>
        <w:rPr>
          <w:rFonts w:asciiTheme="minorHAnsi" w:eastAsiaTheme="minorEastAsia" w:hAnsiTheme="minorHAnsi" w:cstheme="minorBidi"/>
          <w:noProof/>
          <w:sz w:val="22"/>
          <w:szCs w:val="22"/>
          <w:lang w:eastAsia="en-GB"/>
        </w:rPr>
      </w:pPr>
      <w:r>
        <w:rPr>
          <w:noProof/>
        </w:rPr>
        <w:t>7.13.3.4.1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_Toc138459300 \h </w:instrText>
      </w:r>
      <w:r>
        <w:rPr>
          <w:noProof/>
        </w:rPr>
      </w:r>
      <w:r>
        <w:rPr>
          <w:noProof/>
        </w:rPr>
        <w:fldChar w:fldCharType="separate"/>
      </w:r>
      <w:r>
        <w:rPr>
          <w:noProof/>
        </w:rPr>
        <w:t>183</w:t>
      </w:r>
      <w:r>
        <w:rPr>
          <w:noProof/>
        </w:rPr>
        <w:fldChar w:fldCharType="end"/>
      </w:r>
    </w:p>
    <w:p w14:paraId="4FF4767A" w14:textId="0BAAF0A9" w:rsidR="00463A12" w:rsidRDefault="00463A12">
      <w:pPr>
        <w:pStyle w:val="TOC5"/>
        <w:rPr>
          <w:rFonts w:asciiTheme="minorHAnsi" w:eastAsiaTheme="minorEastAsia" w:hAnsiTheme="minorHAnsi" w:cstheme="minorBidi"/>
          <w:noProof/>
          <w:sz w:val="22"/>
          <w:szCs w:val="22"/>
          <w:lang w:eastAsia="en-GB"/>
        </w:rPr>
      </w:pPr>
      <w:r>
        <w:rPr>
          <w:noProof/>
        </w:rPr>
        <w:t>7.13.3.4.2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_Toc138459301 \h </w:instrText>
      </w:r>
      <w:r>
        <w:rPr>
          <w:noProof/>
        </w:rPr>
      </w:r>
      <w:r>
        <w:rPr>
          <w:noProof/>
        </w:rPr>
        <w:fldChar w:fldCharType="separate"/>
      </w:r>
      <w:r>
        <w:rPr>
          <w:noProof/>
        </w:rPr>
        <w:t>183</w:t>
      </w:r>
      <w:r>
        <w:rPr>
          <w:noProof/>
        </w:rPr>
        <w:fldChar w:fldCharType="end"/>
      </w:r>
    </w:p>
    <w:p w14:paraId="7071F3CB" w14:textId="13894741" w:rsidR="00463A12" w:rsidRDefault="00463A12">
      <w:pPr>
        <w:pStyle w:val="TOC4"/>
        <w:rPr>
          <w:rFonts w:asciiTheme="minorHAnsi" w:eastAsiaTheme="minorEastAsia" w:hAnsiTheme="minorHAnsi" w:cstheme="minorBidi"/>
          <w:noProof/>
          <w:sz w:val="22"/>
          <w:szCs w:val="22"/>
          <w:lang w:eastAsia="en-GB"/>
        </w:rPr>
      </w:pPr>
      <w:r>
        <w:rPr>
          <w:noProof/>
        </w:rPr>
        <w:t>7.13.3.5</w:t>
      </w:r>
      <w:r>
        <w:rPr>
          <w:rFonts w:asciiTheme="minorHAnsi" w:eastAsiaTheme="minorEastAsia" w:hAnsiTheme="minorHAnsi" w:cstheme="minorBidi"/>
          <w:noProof/>
          <w:sz w:val="22"/>
          <w:szCs w:val="22"/>
          <w:lang w:eastAsia="en-GB"/>
        </w:rPr>
        <w:tab/>
      </w:r>
      <w:r>
        <w:rPr>
          <w:noProof/>
        </w:rPr>
        <w:t>Delete a stored object</w:t>
      </w:r>
      <w:r>
        <w:rPr>
          <w:noProof/>
        </w:rPr>
        <w:tab/>
      </w:r>
      <w:r>
        <w:rPr>
          <w:noProof/>
        </w:rPr>
        <w:fldChar w:fldCharType="begin"/>
      </w:r>
      <w:r>
        <w:rPr>
          <w:noProof/>
        </w:rPr>
        <w:instrText xml:space="preserve"> PAGEREF _Toc138459302 \h </w:instrText>
      </w:r>
      <w:r>
        <w:rPr>
          <w:noProof/>
        </w:rPr>
      </w:r>
      <w:r>
        <w:rPr>
          <w:noProof/>
        </w:rPr>
        <w:fldChar w:fldCharType="separate"/>
      </w:r>
      <w:r>
        <w:rPr>
          <w:noProof/>
        </w:rPr>
        <w:t>184</w:t>
      </w:r>
      <w:r>
        <w:rPr>
          <w:noProof/>
        </w:rPr>
        <w:fldChar w:fldCharType="end"/>
      </w:r>
    </w:p>
    <w:p w14:paraId="5EA2ABE7" w14:textId="3E95DC4C" w:rsidR="00463A12" w:rsidRDefault="00463A12">
      <w:pPr>
        <w:pStyle w:val="TOC5"/>
        <w:rPr>
          <w:rFonts w:asciiTheme="minorHAnsi" w:eastAsiaTheme="minorEastAsia" w:hAnsiTheme="minorHAnsi" w:cstheme="minorBidi"/>
          <w:noProof/>
          <w:sz w:val="22"/>
          <w:szCs w:val="22"/>
          <w:lang w:eastAsia="en-GB"/>
        </w:rPr>
      </w:pPr>
      <w:r>
        <w:rPr>
          <w:noProof/>
        </w:rPr>
        <w:t>7.13.3.5.1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_Toc138459303 \h </w:instrText>
      </w:r>
      <w:r>
        <w:rPr>
          <w:noProof/>
        </w:rPr>
      </w:r>
      <w:r>
        <w:rPr>
          <w:noProof/>
        </w:rPr>
        <w:fldChar w:fldCharType="separate"/>
      </w:r>
      <w:r>
        <w:rPr>
          <w:noProof/>
        </w:rPr>
        <w:t>184</w:t>
      </w:r>
      <w:r>
        <w:rPr>
          <w:noProof/>
        </w:rPr>
        <w:fldChar w:fldCharType="end"/>
      </w:r>
    </w:p>
    <w:p w14:paraId="21A9B22F" w14:textId="6708D9EB" w:rsidR="00463A12" w:rsidRDefault="00463A12">
      <w:pPr>
        <w:pStyle w:val="TOC5"/>
        <w:rPr>
          <w:rFonts w:asciiTheme="minorHAnsi" w:eastAsiaTheme="minorEastAsia" w:hAnsiTheme="minorHAnsi" w:cstheme="minorBidi"/>
          <w:noProof/>
          <w:sz w:val="22"/>
          <w:szCs w:val="22"/>
          <w:lang w:eastAsia="en-GB"/>
        </w:rPr>
      </w:pPr>
      <w:r>
        <w:rPr>
          <w:noProof/>
        </w:rPr>
        <w:t>7.13.3.5.2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_Toc138459304 \h </w:instrText>
      </w:r>
      <w:r>
        <w:rPr>
          <w:noProof/>
        </w:rPr>
      </w:r>
      <w:r>
        <w:rPr>
          <w:noProof/>
        </w:rPr>
        <w:fldChar w:fldCharType="separate"/>
      </w:r>
      <w:r>
        <w:rPr>
          <w:noProof/>
        </w:rPr>
        <w:t>184</w:t>
      </w:r>
      <w:r>
        <w:rPr>
          <w:noProof/>
        </w:rPr>
        <w:fldChar w:fldCharType="end"/>
      </w:r>
    </w:p>
    <w:p w14:paraId="062572D2" w14:textId="63ECBDDE" w:rsidR="00463A12" w:rsidRDefault="00463A12">
      <w:pPr>
        <w:pStyle w:val="TOC4"/>
        <w:rPr>
          <w:rFonts w:asciiTheme="minorHAnsi" w:eastAsiaTheme="minorEastAsia" w:hAnsiTheme="minorHAnsi" w:cstheme="minorBidi"/>
          <w:noProof/>
          <w:sz w:val="22"/>
          <w:szCs w:val="22"/>
          <w:lang w:eastAsia="en-GB"/>
        </w:rPr>
      </w:pPr>
      <w:r>
        <w:rPr>
          <w:noProof/>
        </w:rPr>
        <w:t>7.13.3.6</w:t>
      </w:r>
      <w:r>
        <w:rPr>
          <w:rFonts w:asciiTheme="minorHAnsi" w:eastAsiaTheme="minorEastAsia" w:hAnsiTheme="minorHAnsi" w:cstheme="minorBidi"/>
          <w:noProof/>
          <w:sz w:val="22"/>
          <w:szCs w:val="22"/>
          <w:lang w:eastAsia="en-GB"/>
        </w:rPr>
        <w:tab/>
      </w:r>
      <w:r>
        <w:rPr>
          <w:noProof/>
        </w:rPr>
        <w:t>Synchronization</w:t>
      </w:r>
      <w:r>
        <w:rPr>
          <w:noProof/>
        </w:rPr>
        <w:tab/>
      </w:r>
      <w:r>
        <w:rPr>
          <w:noProof/>
        </w:rPr>
        <w:fldChar w:fldCharType="begin"/>
      </w:r>
      <w:r>
        <w:rPr>
          <w:noProof/>
        </w:rPr>
        <w:instrText xml:space="preserve"> PAGEREF _Toc138459305 \h </w:instrText>
      </w:r>
      <w:r>
        <w:rPr>
          <w:noProof/>
        </w:rPr>
      </w:r>
      <w:r>
        <w:rPr>
          <w:noProof/>
        </w:rPr>
        <w:fldChar w:fldCharType="separate"/>
      </w:r>
      <w:r>
        <w:rPr>
          <w:noProof/>
        </w:rPr>
        <w:t>185</w:t>
      </w:r>
      <w:r>
        <w:rPr>
          <w:noProof/>
        </w:rPr>
        <w:fldChar w:fldCharType="end"/>
      </w:r>
    </w:p>
    <w:p w14:paraId="65B2892D" w14:textId="7C01A0D7" w:rsidR="00463A12" w:rsidRDefault="00463A12">
      <w:pPr>
        <w:pStyle w:val="TOC5"/>
        <w:rPr>
          <w:rFonts w:asciiTheme="minorHAnsi" w:eastAsiaTheme="minorEastAsia" w:hAnsiTheme="minorHAnsi" w:cstheme="minorBidi"/>
          <w:noProof/>
          <w:sz w:val="22"/>
          <w:szCs w:val="22"/>
          <w:lang w:eastAsia="en-GB"/>
        </w:rPr>
      </w:pPr>
      <w:r>
        <w:rPr>
          <w:noProof/>
        </w:rPr>
        <w:t>7.13.3.6.1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_Toc138459306 \h </w:instrText>
      </w:r>
      <w:r>
        <w:rPr>
          <w:noProof/>
        </w:rPr>
      </w:r>
      <w:r>
        <w:rPr>
          <w:noProof/>
        </w:rPr>
        <w:fldChar w:fldCharType="separate"/>
      </w:r>
      <w:r>
        <w:rPr>
          <w:noProof/>
        </w:rPr>
        <w:t>185</w:t>
      </w:r>
      <w:r>
        <w:rPr>
          <w:noProof/>
        </w:rPr>
        <w:fldChar w:fldCharType="end"/>
      </w:r>
    </w:p>
    <w:p w14:paraId="0D45679B" w14:textId="365691E8" w:rsidR="00463A12" w:rsidRDefault="00463A12">
      <w:pPr>
        <w:pStyle w:val="TOC5"/>
        <w:rPr>
          <w:rFonts w:asciiTheme="minorHAnsi" w:eastAsiaTheme="minorEastAsia" w:hAnsiTheme="minorHAnsi" w:cstheme="minorBidi"/>
          <w:noProof/>
          <w:sz w:val="22"/>
          <w:szCs w:val="22"/>
          <w:lang w:eastAsia="en-GB"/>
        </w:rPr>
      </w:pPr>
      <w:r>
        <w:rPr>
          <w:noProof/>
        </w:rPr>
        <w:t>7.13.3.6.2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_Toc138459307 \h </w:instrText>
      </w:r>
      <w:r>
        <w:rPr>
          <w:noProof/>
        </w:rPr>
      </w:r>
      <w:r>
        <w:rPr>
          <w:noProof/>
        </w:rPr>
        <w:fldChar w:fldCharType="separate"/>
      </w:r>
      <w:r>
        <w:rPr>
          <w:noProof/>
        </w:rPr>
        <w:t>185</w:t>
      </w:r>
      <w:r>
        <w:rPr>
          <w:noProof/>
        </w:rPr>
        <w:fldChar w:fldCharType="end"/>
      </w:r>
    </w:p>
    <w:p w14:paraId="3AA45A22" w14:textId="2A32723D" w:rsidR="00463A12" w:rsidRDefault="00463A12">
      <w:pPr>
        <w:pStyle w:val="TOC4"/>
        <w:rPr>
          <w:rFonts w:asciiTheme="minorHAnsi" w:eastAsiaTheme="minorEastAsia" w:hAnsiTheme="minorHAnsi" w:cstheme="minorBidi"/>
          <w:noProof/>
          <w:sz w:val="22"/>
          <w:szCs w:val="22"/>
          <w:lang w:eastAsia="en-GB"/>
        </w:rPr>
      </w:pPr>
      <w:r>
        <w:rPr>
          <w:noProof/>
        </w:rPr>
        <w:t>7.13.3.7</w:t>
      </w:r>
      <w:r>
        <w:rPr>
          <w:rFonts w:asciiTheme="minorHAnsi" w:eastAsiaTheme="minorEastAsia" w:hAnsiTheme="minorHAnsi" w:cstheme="minorBidi"/>
          <w:noProof/>
          <w:sz w:val="22"/>
          <w:szCs w:val="22"/>
          <w:lang w:eastAsia="en-GB"/>
        </w:rPr>
        <w:tab/>
      </w:r>
      <w:r>
        <w:rPr>
          <w:noProof/>
        </w:rPr>
        <w:t>Create a user account</w:t>
      </w:r>
      <w:r>
        <w:rPr>
          <w:noProof/>
        </w:rPr>
        <w:tab/>
      </w:r>
      <w:r>
        <w:rPr>
          <w:noProof/>
        </w:rPr>
        <w:fldChar w:fldCharType="begin"/>
      </w:r>
      <w:r>
        <w:rPr>
          <w:noProof/>
        </w:rPr>
        <w:instrText xml:space="preserve"> PAGEREF _Toc138459308 \h </w:instrText>
      </w:r>
      <w:r>
        <w:rPr>
          <w:noProof/>
        </w:rPr>
      </w:r>
      <w:r>
        <w:rPr>
          <w:noProof/>
        </w:rPr>
        <w:fldChar w:fldCharType="separate"/>
      </w:r>
      <w:r>
        <w:rPr>
          <w:noProof/>
        </w:rPr>
        <w:t>186</w:t>
      </w:r>
      <w:r>
        <w:rPr>
          <w:noProof/>
        </w:rPr>
        <w:fldChar w:fldCharType="end"/>
      </w:r>
    </w:p>
    <w:p w14:paraId="4E22A65D" w14:textId="1C64CB10" w:rsidR="00463A12" w:rsidRDefault="00463A12">
      <w:pPr>
        <w:pStyle w:val="TOC5"/>
        <w:rPr>
          <w:rFonts w:asciiTheme="minorHAnsi" w:eastAsiaTheme="minorEastAsia" w:hAnsiTheme="minorHAnsi" w:cstheme="minorBidi"/>
          <w:noProof/>
          <w:sz w:val="22"/>
          <w:szCs w:val="22"/>
          <w:lang w:eastAsia="en-GB"/>
        </w:rPr>
      </w:pPr>
      <w:r>
        <w:rPr>
          <w:noProof/>
        </w:rPr>
        <w:t>7.13.3.7.1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_Toc138459309 \h </w:instrText>
      </w:r>
      <w:r>
        <w:rPr>
          <w:noProof/>
        </w:rPr>
      </w:r>
      <w:r>
        <w:rPr>
          <w:noProof/>
        </w:rPr>
        <w:fldChar w:fldCharType="separate"/>
      </w:r>
      <w:r>
        <w:rPr>
          <w:noProof/>
        </w:rPr>
        <w:t>186</w:t>
      </w:r>
      <w:r>
        <w:rPr>
          <w:noProof/>
        </w:rPr>
        <w:fldChar w:fldCharType="end"/>
      </w:r>
    </w:p>
    <w:p w14:paraId="225519B9" w14:textId="4BB34A4D" w:rsidR="00463A12" w:rsidRDefault="00463A12">
      <w:pPr>
        <w:pStyle w:val="TOC5"/>
        <w:rPr>
          <w:rFonts w:asciiTheme="minorHAnsi" w:eastAsiaTheme="minorEastAsia" w:hAnsiTheme="minorHAnsi" w:cstheme="minorBidi"/>
          <w:noProof/>
          <w:sz w:val="22"/>
          <w:szCs w:val="22"/>
          <w:lang w:eastAsia="en-GB"/>
        </w:rPr>
      </w:pPr>
      <w:r>
        <w:rPr>
          <w:noProof/>
        </w:rPr>
        <w:t>7.13.3.7.2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_Toc138459310 \h </w:instrText>
      </w:r>
      <w:r>
        <w:rPr>
          <w:noProof/>
        </w:rPr>
      </w:r>
      <w:r>
        <w:rPr>
          <w:noProof/>
        </w:rPr>
        <w:fldChar w:fldCharType="separate"/>
      </w:r>
      <w:r>
        <w:rPr>
          <w:noProof/>
        </w:rPr>
        <w:t>186</w:t>
      </w:r>
      <w:r>
        <w:rPr>
          <w:noProof/>
        </w:rPr>
        <w:fldChar w:fldCharType="end"/>
      </w:r>
    </w:p>
    <w:p w14:paraId="35C8A32D" w14:textId="2A3906C8" w:rsidR="00463A12" w:rsidRDefault="00463A12">
      <w:pPr>
        <w:pStyle w:val="TOC4"/>
        <w:rPr>
          <w:rFonts w:asciiTheme="minorHAnsi" w:eastAsiaTheme="minorEastAsia" w:hAnsiTheme="minorHAnsi" w:cstheme="minorBidi"/>
          <w:noProof/>
          <w:sz w:val="22"/>
          <w:szCs w:val="22"/>
          <w:lang w:eastAsia="en-GB"/>
        </w:rPr>
      </w:pPr>
      <w:r>
        <w:rPr>
          <w:noProof/>
        </w:rPr>
        <w:t>7.13.3.8</w:t>
      </w:r>
      <w:r>
        <w:rPr>
          <w:rFonts w:asciiTheme="minorHAnsi" w:eastAsiaTheme="minorEastAsia" w:hAnsiTheme="minorHAnsi" w:cstheme="minorBidi"/>
          <w:noProof/>
          <w:sz w:val="22"/>
          <w:szCs w:val="22"/>
          <w:lang w:eastAsia="en-GB"/>
        </w:rPr>
        <w:tab/>
      </w:r>
      <w:r>
        <w:rPr>
          <w:noProof/>
        </w:rPr>
        <w:t>Deposit an object</w:t>
      </w:r>
      <w:r>
        <w:rPr>
          <w:noProof/>
        </w:rPr>
        <w:tab/>
      </w:r>
      <w:r>
        <w:rPr>
          <w:noProof/>
        </w:rPr>
        <w:fldChar w:fldCharType="begin"/>
      </w:r>
      <w:r>
        <w:rPr>
          <w:noProof/>
        </w:rPr>
        <w:instrText xml:space="preserve"> PAGEREF _Toc138459311 \h </w:instrText>
      </w:r>
      <w:r>
        <w:rPr>
          <w:noProof/>
        </w:rPr>
      </w:r>
      <w:r>
        <w:rPr>
          <w:noProof/>
        </w:rPr>
        <w:fldChar w:fldCharType="separate"/>
      </w:r>
      <w:r>
        <w:rPr>
          <w:noProof/>
        </w:rPr>
        <w:t>187</w:t>
      </w:r>
      <w:r>
        <w:rPr>
          <w:noProof/>
        </w:rPr>
        <w:fldChar w:fldCharType="end"/>
      </w:r>
    </w:p>
    <w:p w14:paraId="6D28CE6F" w14:textId="3F091682" w:rsidR="00463A12" w:rsidRDefault="00463A12">
      <w:pPr>
        <w:pStyle w:val="TOC5"/>
        <w:rPr>
          <w:rFonts w:asciiTheme="minorHAnsi" w:eastAsiaTheme="minorEastAsia" w:hAnsiTheme="minorHAnsi" w:cstheme="minorBidi"/>
          <w:noProof/>
          <w:sz w:val="22"/>
          <w:szCs w:val="22"/>
          <w:lang w:eastAsia="en-GB"/>
        </w:rPr>
      </w:pPr>
      <w:r>
        <w:rPr>
          <w:noProof/>
        </w:rPr>
        <w:t>7.13.3.8.1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_Toc138459312 \h </w:instrText>
      </w:r>
      <w:r>
        <w:rPr>
          <w:noProof/>
        </w:rPr>
      </w:r>
      <w:r>
        <w:rPr>
          <w:noProof/>
        </w:rPr>
        <w:fldChar w:fldCharType="separate"/>
      </w:r>
      <w:r>
        <w:rPr>
          <w:noProof/>
        </w:rPr>
        <w:t>187</w:t>
      </w:r>
      <w:r>
        <w:rPr>
          <w:noProof/>
        </w:rPr>
        <w:fldChar w:fldCharType="end"/>
      </w:r>
    </w:p>
    <w:p w14:paraId="51847767" w14:textId="205FEBCB" w:rsidR="00463A12" w:rsidRDefault="00463A12">
      <w:pPr>
        <w:pStyle w:val="TOC5"/>
        <w:rPr>
          <w:rFonts w:asciiTheme="minorHAnsi" w:eastAsiaTheme="minorEastAsia" w:hAnsiTheme="minorHAnsi" w:cstheme="minorBidi"/>
          <w:noProof/>
          <w:sz w:val="22"/>
          <w:szCs w:val="22"/>
          <w:lang w:eastAsia="en-GB"/>
        </w:rPr>
      </w:pPr>
      <w:r>
        <w:rPr>
          <w:noProof/>
        </w:rPr>
        <w:t>7.13.3.8.2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_Toc138459313 \h </w:instrText>
      </w:r>
      <w:r>
        <w:rPr>
          <w:noProof/>
        </w:rPr>
      </w:r>
      <w:r>
        <w:rPr>
          <w:noProof/>
        </w:rPr>
        <w:fldChar w:fldCharType="separate"/>
      </w:r>
      <w:r>
        <w:rPr>
          <w:noProof/>
        </w:rPr>
        <w:t>187</w:t>
      </w:r>
      <w:r>
        <w:rPr>
          <w:noProof/>
        </w:rPr>
        <w:fldChar w:fldCharType="end"/>
      </w:r>
    </w:p>
    <w:p w14:paraId="61E586A7" w14:textId="27CED765" w:rsidR="00463A12" w:rsidRDefault="00463A12">
      <w:pPr>
        <w:pStyle w:val="TOC4"/>
        <w:rPr>
          <w:rFonts w:asciiTheme="minorHAnsi" w:eastAsiaTheme="minorEastAsia" w:hAnsiTheme="minorHAnsi" w:cstheme="minorBidi"/>
          <w:noProof/>
          <w:sz w:val="22"/>
          <w:szCs w:val="22"/>
          <w:lang w:eastAsia="en-GB"/>
        </w:rPr>
      </w:pPr>
      <w:r>
        <w:rPr>
          <w:noProof/>
        </w:rPr>
        <w:t>7.13.3.9</w:t>
      </w:r>
      <w:r>
        <w:rPr>
          <w:rFonts w:asciiTheme="minorHAnsi" w:eastAsiaTheme="minorEastAsia" w:hAnsiTheme="minorHAnsi" w:cstheme="minorBidi"/>
          <w:noProof/>
          <w:sz w:val="22"/>
          <w:szCs w:val="22"/>
          <w:lang w:eastAsia="en-GB"/>
        </w:rPr>
        <w:tab/>
      </w:r>
      <w:r>
        <w:rPr>
          <w:noProof/>
        </w:rPr>
        <w:t>Copy a stored object</w:t>
      </w:r>
      <w:r>
        <w:rPr>
          <w:noProof/>
        </w:rPr>
        <w:tab/>
      </w:r>
      <w:r>
        <w:rPr>
          <w:noProof/>
        </w:rPr>
        <w:fldChar w:fldCharType="begin"/>
      </w:r>
      <w:r>
        <w:rPr>
          <w:noProof/>
        </w:rPr>
        <w:instrText xml:space="preserve"> PAGEREF _Toc138459314 \h </w:instrText>
      </w:r>
      <w:r>
        <w:rPr>
          <w:noProof/>
        </w:rPr>
      </w:r>
      <w:r>
        <w:rPr>
          <w:noProof/>
        </w:rPr>
        <w:fldChar w:fldCharType="separate"/>
      </w:r>
      <w:r>
        <w:rPr>
          <w:noProof/>
        </w:rPr>
        <w:t>188</w:t>
      </w:r>
      <w:r>
        <w:rPr>
          <w:noProof/>
        </w:rPr>
        <w:fldChar w:fldCharType="end"/>
      </w:r>
    </w:p>
    <w:p w14:paraId="3D6BA583" w14:textId="7202AB35" w:rsidR="00463A12" w:rsidRDefault="00463A12">
      <w:pPr>
        <w:pStyle w:val="TOC5"/>
        <w:rPr>
          <w:rFonts w:asciiTheme="minorHAnsi" w:eastAsiaTheme="minorEastAsia" w:hAnsiTheme="minorHAnsi" w:cstheme="minorBidi"/>
          <w:noProof/>
          <w:sz w:val="22"/>
          <w:szCs w:val="22"/>
          <w:lang w:eastAsia="en-GB"/>
        </w:rPr>
      </w:pPr>
      <w:r>
        <w:rPr>
          <w:noProof/>
        </w:rPr>
        <w:t>7.13.3.9.1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_Toc138459315 \h </w:instrText>
      </w:r>
      <w:r>
        <w:rPr>
          <w:noProof/>
        </w:rPr>
      </w:r>
      <w:r>
        <w:rPr>
          <w:noProof/>
        </w:rPr>
        <w:fldChar w:fldCharType="separate"/>
      </w:r>
      <w:r>
        <w:rPr>
          <w:noProof/>
        </w:rPr>
        <w:t>188</w:t>
      </w:r>
      <w:r>
        <w:rPr>
          <w:noProof/>
        </w:rPr>
        <w:fldChar w:fldCharType="end"/>
      </w:r>
    </w:p>
    <w:p w14:paraId="65B95B32" w14:textId="183BC557" w:rsidR="00463A12" w:rsidRDefault="00463A12">
      <w:pPr>
        <w:pStyle w:val="TOC5"/>
        <w:rPr>
          <w:rFonts w:asciiTheme="minorHAnsi" w:eastAsiaTheme="minorEastAsia" w:hAnsiTheme="minorHAnsi" w:cstheme="minorBidi"/>
          <w:noProof/>
          <w:sz w:val="22"/>
          <w:szCs w:val="22"/>
          <w:lang w:eastAsia="en-GB"/>
        </w:rPr>
      </w:pPr>
      <w:r>
        <w:rPr>
          <w:noProof/>
        </w:rPr>
        <w:t>7.13.3.9.2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_Toc138459316 \h </w:instrText>
      </w:r>
      <w:r>
        <w:rPr>
          <w:noProof/>
        </w:rPr>
      </w:r>
      <w:r>
        <w:rPr>
          <w:noProof/>
        </w:rPr>
        <w:fldChar w:fldCharType="separate"/>
      </w:r>
      <w:r>
        <w:rPr>
          <w:noProof/>
        </w:rPr>
        <w:t>188</w:t>
      </w:r>
      <w:r>
        <w:rPr>
          <w:noProof/>
        </w:rPr>
        <w:fldChar w:fldCharType="end"/>
      </w:r>
    </w:p>
    <w:p w14:paraId="12EC6761" w14:textId="05C0F972" w:rsidR="00463A12" w:rsidRDefault="00463A12">
      <w:pPr>
        <w:pStyle w:val="TOC4"/>
        <w:rPr>
          <w:rFonts w:asciiTheme="minorHAnsi" w:eastAsiaTheme="minorEastAsia" w:hAnsiTheme="minorHAnsi" w:cstheme="minorBidi"/>
          <w:noProof/>
          <w:sz w:val="22"/>
          <w:szCs w:val="22"/>
          <w:lang w:eastAsia="en-GB"/>
        </w:rPr>
      </w:pPr>
      <w:r>
        <w:rPr>
          <w:noProof/>
        </w:rPr>
        <w:t>7.13.3.10</w:t>
      </w:r>
      <w:r>
        <w:rPr>
          <w:rFonts w:asciiTheme="minorHAnsi" w:eastAsiaTheme="minorEastAsia" w:hAnsiTheme="minorHAnsi" w:cstheme="minorBidi"/>
          <w:noProof/>
          <w:sz w:val="22"/>
          <w:szCs w:val="22"/>
          <w:lang w:eastAsia="en-GB"/>
        </w:rPr>
        <w:tab/>
      </w:r>
      <w:r>
        <w:rPr>
          <w:noProof/>
        </w:rPr>
        <w:t>Move a stored object</w:t>
      </w:r>
      <w:r>
        <w:rPr>
          <w:noProof/>
        </w:rPr>
        <w:tab/>
      </w:r>
      <w:r>
        <w:rPr>
          <w:noProof/>
        </w:rPr>
        <w:fldChar w:fldCharType="begin"/>
      </w:r>
      <w:r>
        <w:rPr>
          <w:noProof/>
        </w:rPr>
        <w:instrText xml:space="preserve"> PAGEREF _Toc138459317 \h </w:instrText>
      </w:r>
      <w:r>
        <w:rPr>
          <w:noProof/>
        </w:rPr>
      </w:r>
      <w:r>
        <w:rPr>
          <w:noProof/>
        </w:rPr>
        <w:fldChar w:fldCharType="separate"/>
      </w:r>
      <w:r>
        <w:rPr>
          <w:noProof/>
        </w:rPr>
        <w:t>189</w:t>
      </w:r>
      <w:r>
        <w:rPr>
          <w:noProof/>
        </w:rPr>
        <w:fldChar w:fldCharType="end"/>
      </w:r>
    </w:p>
    <w:p w14:paraId="1246C264" w14:textId="35316D3D" w:rsidR="00463A12" w:rsidRDefault="00463A12">
      <w:pPr>
        <w:pStyle w:val="TOC5"/>
        <w:rPr>
          <w:rFonts w:asciiTheme="minorHAnsi" w:eastAsiaTheme="minorEastAsia" w:hAnsiTheme="minorHAnsi" w:cstheme="minorBidi"/>
          <w:noProof/>
          <w:sz w:val="22"/>
          <w:szCs w:val="22"/>
          <w:lang w:eastAsia="en-GB"/>
        </w:rPr>
      </w:pPr>
      <w:r>
        <w:rPr>
          <w:noProof/>
        </w:rPr>
        <w:t>7.13.3.10.1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_Toc138459318 \h </w:instrText>
      </w:r>
      <w:r>
        <w:rPr>
          <w:noProof/>
        </w:rPr>
      </w:r>
      <w:r>
        <w:rPr>
          <w:noProof/>
        </w:rPr>
        <w:fldChar w:fldCharType="separate"/>
      </w:r>
      <w:r>
        <w:rPr>
          <w:noProof/>
        </w:rPr>
        <w:t>189</w:t>
      </w:r>
      <w:r>
        <w:rPr>
          <w:noProof/>
        </w:rPr>
        <w:fldChar w:fldCharType="end"/>
      </w:r>
    </w:p>
    <w:p w14:paraId="3F9C3B1D" w14:textId="498CFC89" w:rsidR="00463A12" w:rsidRDefault="00463A12">
      <w:pPr>
        <w:pStyle w:val="TOC5"/>
        <w:rPr>
          <w:rFonts w:asciiTheme="minorHAnsi" w:eastAsiaTheme="minorEastAsia" w:hAnsiTheme="minorHAnsi" w:cstheme="minorBidi"/>
          <w:noProof/>
          <w:sz w:val="22"/>
          <w:szCs w:val="22"/>
          <w:lang w:eastAsia="en-GB"/>
        </w:rPr>
      </w:pPr>
      <w:r>
        <w:rPr>
          <w:noProof/>
        </w:rPr>
        <w:t>7.13.3.10.2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_Toc138459319 \h </w:instrText>
      </w:r>
      <w:r>
        <w:rPr>
          <w:noProof/>
        </w:rPr>
      </w:r>
      <w:r>
        <w:rPr>
          <w:noProof/>
        </w:rPr>
        <w:fldChar w:fldCharType="separate"/>
      </w:r>
      <w:r>
        <w:rPr>
          <w:noProof/>
        </w:rPr>
        <w:t>189</w:t>
      </w:r>
      <w:r>
        <w:rPr>
          <w:noProof/>
        </w:rPr>
        <w:fldChar w:fldCharType="end"/>
      </w:r>
    </w:p>
    <w:p w14:paraId="679497A2" w14:textId="1002E6AB" w:rsidR="00463A12" w:rsidRDefault="00463A12">
      <w:pPr>
        <w:pStyle w:val="TOC4"/>
        <w:rPr>
          <w:rFonts w:asciiTheme="minorHAnsi" w:eastAsiaTheme="minorEastAsia" w:hAnsiTheme="minorHAnsi" w:cstheme="minorBidi"/>
          <w:noProof/>
          <w:sz w:val="22"/>
          <w:szCs w:val="22"/>
          <w:lang w:eastAsia="en-GB"/>
        </w:rPr>
      </w:pPr>
      <w:r>
        <w:rPr>
          <w:noProof/>
        </w:rPr>
        <w:t>7.13.3.11</w:t>
      </w:r>
      <w:r>
        <w:rPr>
          <w:rFonts w:asciiTheme="minorHAnsi" w:eastAsiaTheme="minorEastAsia" w:hAnsiTheme="minorHAnsi" w:cstheme="minorBidi"/>
          <w:noProof/>
          <w:sz w:val="22"/>
          <w:szCs w:val="22"/>
          <w:lang w:eastAsia="en-GB"/>
        </w:rPr>
        <w:tab/>
      </w:r>
      <w:r>
        <w:rPr>
          <w:noProof/>
        </w:rPr>
        <w:t>Folder create operation</w:t>
      </w:r>
      <w:r>
        <w:rPr>
          <w:noProof/>
        </w:rPr>
        <w:tab/>
      </w:r>
      <w:r>
        <w:rPr>
          <w:noProof/>
        </w:rPr>
        <w:fldChar w:fldCharType="begin"/>
      </w:r>
      <w:r>
        <w:rPr>
          <w:noProof/>
        </w:rPr>
        <w:instrText xml:space="preserve"> PAGEREF _Toc138459320 \h </w:instrText>
      </w:r>
      <w:r>
        <w:rPr>
          <w:noProof/>
        </w:rPr>
      </w:r>
      <w:r>
        <w:rPr>
          <w:noProof/>
        </w:rPr>
        <w:fldChar w:fldCharType="separate"/>
      </w:r>
      <w:r>
        <w:rPr>
          <w:noProof/>
        </w:rPr>
        <w:t>190</w:t>
      </w:r>
      <w:r>
        <w:rPr>
          <w:noProof/>
        </w:rPr>
        <w:fldChar w:fldCharType="end"/>
      </w:r>
    </w:p>
    <w:p w14:paraId="4A8A025C" w14:textId="69012D83" w:rsidR="00463A12" w:rsidRDefault="00463A12">
      <w:pPr>
        <w:pStyle w:val="TOC5"/>
        <w:rPr>
          <w:rFonts w:asciiTheme="minorHAnsi" w:eastAsiaTheme="minorEastAsia" w:hAnsiTheme="minorHAnsi" w:cstheme="minorBidi"/>
          <w:noProof/>
          <w:sz w:val="22"/>
          <w:szCs w:val="22"/>
          <w:lang w:eastAsia="en-GB"/>
        </w:rPr>
      </w:pPr>
      <w:r>
        <w:rPr>
          <w:noProof/>
        </w:rPr>
        <w:t>7.13.3.11.1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_Toc138459321 \h </w:instrText>
      </w:r>
      <w:r>
        <w:rPr>
          <w:noProof/>
        </w:rPr>
      </w:r>
      <w:r>
        <w:rPr>
          <w:noProof/>
        </w:rPr>
        <w:fldChar w:fldCharType="separate"/>
      </w:r>
      <w:r>
        <w:rPr>
          <w:noProof/>
        </w:rPr>
        <w:t>190</w:t>
      </w:r>
      <w:r>
        <w:rPr>
          <w:noProof/>
        </w:rPr>
        <w:fldChar w:fldCharType="end"/>
      </w:r>
    </w:p>
    <w:p w14:paraId="2B895B77" w14:textId="619D88B5" w:rsidR="00463A12" w:rsidRDefault="00463A12">
      <w:pPr>
        <w:pStyle w:val="TOC5"/>
        <w:rPr>
          <w:rFonts w:asciiTheme="minorHAnsi" w:eastAsiaTheme="minorEastAsia" w:hAnsiTheme="minorHAnsi" w:cstheme="minorBidi"/>
          <w:noProof/>
          <w:sz w:val="22"/>
          <w:szCs w:val="22"/>
          <w:lang w:eastAsia="en-GB"/>
        </w:rPr>
      </w:pPr>
      <w:r>
        <w:rPr>
          <w:noProof/>
        </w:rPr>
        <w:t>7.13.3.11.2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_Toc138459322 \h </w:instrText>
      </w:r>
      <w:r>
        <w:rPr>
          <w:noProof/>
        </w:rPr>
      </w:r>
      <w:r>
        <w:rPr>
          <w:noProof/>
        </w:rPr>
        <w:fldChar w:fldCharType="separate"/>
      </w:r>
      <w:r>
        <w:rPr>
          <w:noProof/>
        </w:rPr>
        <w:t>190</w:t>
      </w:r>
      <w:r>
        <w:rPr>
          <w:noProof/>
        </w:rPr>
        <w:fldChar w:fldCharType="end"/>
      </w:r>
    </w:p>
    <w:p w14:paraId="4F86A81D" w14:textId="13735879" w:rsidR="00463A12" w:rsidRDefault="00463A12">
      <w:pPr>
        <w:pStyle w:val="TOC4"/>
        <w:rPr>
          <w:rFonts w:asciiTheme="minorHAnsi" w:eastAsiaTheme="minorEastAsia" w:hAnsiTheme="minorHAnsi" w:cstheme="minorBidi"/>
          <w:noProof/>
          <w:sz w:val="22"/>
          <w:szCs w:val="22"/>
          <w:lang w:eastAsia="en-GB"/>
        </w:rPr>
      </w:pPr>
      <w:r>
        <w:rPr>
          <w:noProof/>
        </w:rPr>
        <w:t>7.13.3.12</w:t>
      </w:r>
      <w:r>
        <w:rPr>
          <w:rFonts w:asciiTheme="minorHAnsi" w:eastAsiaTheme="minorEastAsia" w:hAnsiTheme="minorHAnsi" w:cstheme="minorBidi"/>
          <w:noProof/>
          <w:sz w:val="22"/>
          <w:szCs w:val="22"/>
          <w:lang w:eastAsia="en-GB"/>
        </w:rPr>
        <w:tab/>
      </w:r>
      <w:r>
        <w:rPr>
          <w:noProof/>
        </w:rPr>
        <w:t>Folder delete operation</w:t>
      </w:r>
      <w:r>
        <w:rPr>
          <w:noProof/>
        </w:rPr>
        <w:tab/>
      </w:r>
      <w:r>
        <w:rPr>
          <w:noProof/>
        </w:rPr>
        <w:fldChar w:fldCharType="begin"/>
      </w:r>
      <w:r>
        <w:rPr>
          <w:noProof/>
        </w:rPr>
        <w:instrText xml:space="preserve"> PAGEREF _Toc138459323 \h </w:instrText>
      </w:r>
      <w:r>
        <w:rPr>
          <w:noProof/>
        </w:rPr>
      </w:r>
      <w:r>
        <w:rPr>
          <w:noProof/>
        </w:rPr>
        <w:fldChar w:fldCharType="separate"/>
      </w:r>
      <w:r>
        <w:rPr>
          <w:noProof/>
        </w:rPr>
        <w:t>191</w:t>
      </w:r>
      <w:r>
        <w:rPr>
          <w:noProof/>
        </w:rPr>
        <w:fldChar w:fldCharType="end"/>
      </w:r>
    </w:p>
    <w:p w14:paraId="7BEC501A" w14:textId="4BB41EAA" w:rsidR="00463A12" w:rsidRDefault="00463A12">
      <w:pPr>
        <w:pStyle w:val="TOC5"/>
        <w:rPr>
          <w:rFonts w:asciiTheme="minorHAnsi" w:eastAsiaTheme="minorEastAsia" w:hAnsiTheme="minorHAnsi" w:cstheme="minorBidi"/>
          <w:noProof/>
          <w:sz w:val="22"/>
          <w:szCs w:val="22"/>
          <w:lang w:eastAsia="en-GB"/>
        </w:rPr>
      </w:pPr>
      <w:r>
        <w:rPr>
          <w:noProof/>
        </w:rPr>
        <w:t>7.13.3.12.1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_Toc138459324 \h </w:instrText>
      </w:r>
      <w:r>
        <w:rPr>
          <w:noProof/>
        </w:rPr>
      </w:r>
      <w:r>
        <w:rPr>
          <w:noProof/>
        </w:rPr>
        <w:fldChar w:fldCharType="separate"/>
      </w:r>
      <w:r>
        <w:rPr>
          <w:noProof/>
        </w:rPr>
        <w:t>191</w:t>
      </w:r>
      <w:r>
        <w:rPr>
          <w:noProof/>
        </w:rPr>
        <w:fldChar w:fldCharType="end"/>
      </w:r>
    </w:p>
    <w:p w14:paraId="33C9E10B" w14:textId="5C4C0328" w:rsidR="00463A12" w:rsidRDefault="00463A12">
      <w:pPr>
        <w:pStyle w:val="TOC5"/>
        <w:rPr>
          <w:rFonts w:asciiTheme="minorHAnsi" w:eastAsiaTheme="minorEastAsia" w:hAnsiTheme="minorHAnsi" w:cstheme="minorBidi"/>
          <w:noProof/>
          <w:sz w:val="22"/>
          <w:szCs w:val="22"/>
          <w:lang w:eastAsia="en-GB"/>
        </w:rPr>
      </w:pPr>
      <w:r>
        <w:rPr>
          <w:noProof/>
        </w:rPr>
        <w:t>7.13.3.12.2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_Toc138459325 \h </w:instrText>
      </w:r>
      <w:r>
        <w:rPr>
          <w:noProof/>
        </w:rPr>
      </w:r>
      <w:r>
        <w:rPr>
          <w:noProof/>
        </w:rPr>
        <w:fldChar w:fldCharType="separate"/>
      </w:r>
      <w:r>
        <w:rPr>
          <w:noProof/>
        </w:rPr>
        <w:t>191</w:t>
      </w:r>
      <w:r>
        <w:rPr>
          <w:noProof/>
        </w:rPr>
        <w:fldChar w:fldCharType="end"/>
      </w:r>
    </w:p>
    <w:p w14:paraId="62CB368A" w14:textId="52491F3F" w:rsidR="00463A12" w:rsidRDefault="00463A12">
      <w:pPr>
        <w:pStyle w:val="TOC4"/>
        <w:rPr>
          <w:rFonts w:asciiTheme="minorHAnsi" w:eastAsiaTheme="minorEastAsia" w:hAnsiTheme="minorHAnsi" w:cstheme="minorBidi"/>
          <w:noProof/>
          <w:sz w:val="22"/>
          <w:szCs w:val="22"/>
          <w:lang w:eastAsia="en-GB"/>
        </w:rPr>
      </w:pPr>
      <w:r>
        <w:rPr>
          <w:noProof/>
        </w:rPr>
        <w:t>7.13.3.13</w:t>
      </w:r>
      <w:r>
        <w:rPr>
          <w:rFonts w:asciiTheme="minorHAnsi" w:eastAsiaTheme="minorEastAsia" w:hAnsiTheme="minorHAnsi" w:cstheme="minorBidi"/>
          <w:noProof/>
          <w:sz w:val="22"/>
          <w:szCs w:val="22"/>
          <w:lang w:eastAsia="en-GB"/>
        </w:rPr>
        <w:tab/>
      </w:r>
      <w:r>
        <w:rPr>
          <w:noProof/>
        </w:rPr>
        <w:t>Folder copy operation</w:t>
      </w:r>
      <w:r>
        <w:rPr>
          <w:noProof/>
        </w:rPr>
        <w:tab/>
      </w:r>
      <w:r>
        <w:rPr>
          <w:noProof/>
        </w:rPr>
        <w:fldChar w:fldCharType="begin"/>
      </w:r>
      <w:r>
        <w:rPr>
          <w:noProof/>
        </w:rPr>
        <w:instrText xml:space="preserve"> PAGEREF _Toc138459326 \h </w:instrText>
      </w:r>
      <w:r>
        <w:rPr>
          <w:noProof/>
        </w:rPr>
      </w:r>
      <w:r>
        <w:rPr>
          <w:noProof/>
        </w:rPr>
        <w:fldChar w:fldCharType="separate"/>
      </w:r>
      <w:r>
        <w:rPr>
          <w:noProof/>
        </w:rPr>
        <w:t>192</w:t>
      </w:r>
      <w:r>
        <w:rPr>
          <w:noProof/>
        </w:rPr>
        <w:fldChar w:fldCharType="end"/>
      </w:r>
    </w:p>
    <w:p w14:paraId="28F83A47" w14:textId="52D6DCA4" w:rsidR="00463A12" w:rsidRDefault="00463A12">
      <w:pPr>
        <w:pStyle w:val="TOC5"/>
        <w:rPr>
          <w:rFonts w:asciiTheme="minorHAnsi" w:eastAsiaTheme="minorEastAsia" w:hAnsiTheme="minorHAnsi" w:cstheme="minorBidi"/>
          <w:noProof/>
          <w:sz w:val="22"/>
          <w:szCs w:val="22"/>
          <w:lang w:eastAsia="en-GB"/>
        </w:rPr>
      </w:pPr>
      <w:r>
        <w:rPr>
          <w:noProof/>
        </w:rPr>
        <w:t>7.13.3.13.1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_Toc138459327 \h </w:instrText>
      </w:r>
      <w:r>
        <w:rPr>
          <w:noProof/>
        </w:rPr>
      </w:r>
      <w:r>
        <w:rPr>
          <w:noProof/>
        </w:rPr>
        <w:fldChar w:fldCharType="separate"/>
      </w:r>
      <w:r>
        <w:rPr>
          <w:noProof/>
        </w:rPr>
        <w:t>192</w:t>
      </w:r>
      <w:r>
        <w:rPr>
          <w:noProof/>
        </w:rPr>
        <w:fldChar w:fldCharType="end"/>
      </w:r>
    </w:p>
    <w:p w14:paraId="55E09015" w14:textId="1C81C584" w:rsidR="00463A12" w:rsidRDefault="00463A12">
      <w:pPr>
        <w:pStyle w:val="TOC5"/>
        <w:rPr>
          <w:rFonts w:asciiTheme="minorHAnsi" w:eastAsiaTheme="minorEastAsia" w:hAnsiTheme="minorHAnsi" w:cstheme="minorBidi"/>
          <w:noProof/>
          <w:sz w:val="22"/>
          <w:szCs w:val="22"/>
          <w:lang w:eastAsia="en-GB"/>
        </w:rPr>
      </w:pPr>
      <w:r>
        <w:rPr>
          <w:noProof/>
        </w:rPr>
        <w:t>7.13.3.13.2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_Toc138459328 \h </w:instrText>
      </w:r>
      <w:r>
        <w:rPr>
          <w:noProof/>
        </w:rPr>
      </w:r>
      <w:r>
        <w:rPr>
          <w:noProof/>
        </w:rPr>
        <w:fldChar w:fldCharType="separate"/>
      </w:r>
      <w:r>
        <w:rPr>
          <w:noProof/>
        </w:rPr>
        <w:t>192</w:t>
      </w:r>
      <w:r>
        <w:rPr>
          <w:noProof/>
        </w:rPr>
        <w:fldChar w:fldCharType="end"/>
      </w:r>
    </w:p>
    <w:p w14:paraId="23044AC0" w14:textId="645D7F55" w:rsidR="00463A12" w:rsidRDefault="00463A12">
      <w:pPr>
        <w:pStyle w:val="TOC4"/>
        <w:rPr>
          <w:rFonts w:asciiTheme="minorHAnsi" w:eastAsiaTheme="minorEastAsia" w:hAnsiTheme="minorHAnsi" w:cstheme="minorBidi"/>
          <w:noProof/>
          <w:sz w:val="22"/>
          <w:szCs w:val="22"/>
          <w:lang w:eastAsia="en-GB"/>
        </w:rPr>
      </w:pPr>
      <w:r>
        <w:rPr>
          <w:noProof/>
        </w:rPr>
        <w:t>7.13.3.14</w:t>
      </w:r>
      <w:r>
        <w:rPr>
          <w:rFonts w:asciiTheme="minorHAnsi" w:eastAsiaTheme="minorEastAsia" w:hAnsiTheme="minorHAnsi" w:cstheme="minorBidi"/>
          <w:noProof/>
          <w:sz w:val="22"/>
          <w:szCs w:val="22"/>
          <w:lang w:eastAsia="en-GB"/>
        </w:rPr>
        <w:tab/>
      </w:r>
      <w:r>
        <w:rPr>
          <w:noProof/>
        </w:rPr>
        <w:t>Folder move operation</w:t>
      </w:r>
      <w:r>
        <w:rPr>
          <w:noProof/>
        </w:rPr>
        <w:tab/>
      </w:r>
      <w:r>
        <w:rPr>
          <w:noProof/>
        </w:rPr>
        <w:fldChar w:fldCharType="begin"/>
      </w:r>
      <w:r>
        <w:rPr>
          <w:noProof/>
        </w:rPr>
        <w:instrText xml:space="preserve"> PAGEREF _Toc138459329 \h </w:instrText>
      </w:r>
      <w:r>
        <w:rPr>
          <w:noProof/>
        </w:rPr>
      </w:r>
      <w:r>
        <w:rPr>
          <w:noProof/>
        </w:rPr>
        <w:fldChar w:fldCharType="separate"/>
      </w:r>
      <w:r>
        <w:rPr>
          <w:noProof/>
        </w:rPr>
        <w:t>193</w:t>
      </w:r>
      <w:r>
        <w:rPr>
          <w:noProof/>
        </w:rPr>
        <w:fldChar w:fldCharType="end"/>
      </w:r>
    </w:p>
    <w:p w14:paraId="76B46869" w14:textId="4FED779F" w:rsidR="00463A12" w:rsidRDefault="00463A12">
      <w:pPr>
        <w:pStyle w:val="TOC5"/>
        <w:rPr>
          <w:rFonts w:asciiTheme="minorHAnsi" w:eastAsiaTheme="minorEastAsia" w:hAnsiTheme="minorHAnsi" w:cstheme="minorBidi"/>
          <w:noProof/>
          <w:sz w:val="22"/>
          <w:szCs w:val="22"/>
          <w:lang w:eastAsia="en-GB"/>
        </w:rPr>
      </w:pPr>
      <w:r>
        <w:rPr>
          <w:noProof/>
        </w:rPr>
        <w:t>7.13.3.14.1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_Toc138459330 \h </w:instrText>
      </w:r>
      <w:r>
        <w:rPr>
          <w:noProof/>
        </w:rPr>
      </w:r>
      <w:r>
        <w:rPr>
          <w:noProof/>
        </w:rPr>
        <w:fldChar w:fldCharType="separate"/>
      </w:r>
      <w:r>
        <w:rPr>
          <w:noProof/>
        </w:rPr>
        <w:t>193</w:t>
      </w:r>
      <w:r>
        <w:rPr>
          <w:noProof/>
        </w:rPr>
        <w:fldChar w:fldCharType="end"/>
      </w:r>
    </w:p>
    <w:p w14:paraId="02167AFC" w14:textId="24093008" w:rsidR="00463A12" w:rsidRDefault="00463A12">
      <w:pPr>
        <w:pStyle w:val="TOC5"/>
        <w:rPr>
          <w:rFonts w:asciiTheme="minorHAnsi" w:eastAsiaTheme="minorEastAsia" w:hAnsiTheme="minorHAnsi" w:cstheme="minorBidi"/>
          <w:noProof/>
          <w:sz w:val="22"/>
          <w:szCs w:val="22"/>
          <w:lang w:eastAsia="en-GB"/>
        </w:rPr>
      </w:pPr>
      <w:r>
        <w:rPr>
          <w:noProof/>
        </w:rPr>
        <w:t>7.13.3.14.2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_Toc138459331 \h </w:instrText>
      </w:r>
      <w:r>
        <w:rPr>
          <w:noProof/>
        </w:rPr>
      </w:r>
      <w:r>
        <w:rPr>
          <w:noProof/>
        </w:rPr>
        <w:fldChar w:fldCharType="separate"/>
      </w:r>
      <w:r>
        <w:rPr>
          <w:noProof/>
        </w:rPr>
        <w:t>193</w:t>
      </w:r>
      <w:r>
        <w:rPr>
          <w:noProof/>
        </w:rPr>
        <w:fldChar w:fldCharType="end"/>
      </w:r>
    </w:p>
    <w:p w14:paraId="3378CC52" w14:textId="5FD865F4" w:rsidR="00463A12" w:rsidRDefault="00463A12">
      <w:pPr>
        <w:pStyle w:val="TOC4"/>
        <w:rPr>
          <w:rFonts w:asciiTheme="minorHAnsi" w:eastAsiaTheme="minorEastAsia" w:hAnsiTheme="minorHAnsi" w:cstheme="minorBidi"/>
          <w:noProof/>
          <w:sz w:val="22"/>
          <w:szCs w:val="22"/>
          <w:lang w:eastAsia="en-GB"/>
        </w:rPr>
      </w:pPr>
      <w:r>
        <w:rPr>
          <w:noProof/>
        </w:rPr>
        <w:t>7.13.3.15</w:t>
      </w:r>
      <w:r>
        <w:rPr>
          <w:rFonts w:asciiTheme="minorHAnsi" w:eastAsiaTheme="minorEastAsia" w:hAnsiTheme="minorHAnsi" w:cstheme="minorBidi"/>
          <w:noProof/>
          <w:sz w:val="22"/>
          <w:szCs w:val="22"/>
          <w:lang w:eastAsia="en-GB"/>
        </w:rPr>
        <w:tab/>
      </w:r>
      <w:r>
        <w:rPr>
          <w:noProof/>
        </w:rPr>
        <w:t>Folder list operation</w:t>
      </w:r>
      <w:r>
        <w:rPr>
          <w:noProof/>
        </w:rPr>
        <w:tab/>
      </w:r>
      <w:r>
        <w:rPr>
          <w:noProof/>
        </w:rPr>
        <w:fldChar w:fldCharType="begin"/>
      </w:r>
      <w:r>
        <w:rPr>
          <w:noProof/>
        </w:rPr>
        <w:instrText xml:space="preserve"> PAGEREF _Toc138459332 \h </w:instrText>
      </w:r>
      <w:r>
        <w:rPr>
          <w:noProof/>
        </w:rPr>
      </w:r>
      <w:r>
        <w:rPr>
          <w:noProof/>
        </w:rPr>
        <w:fldChar w:fldCharType="separate"/>
      </w:r>
      <w:r>
        <w:rPr>
          <w:noProof/>
        </w:rPr>
        <w:t>194</w:t>
      </w:r>
      <w:r>
        <w:rPr>
          <w:noProof/>
        </w:rPr>
        <w:fldChar w:fldCharType="end"/>
      </w:r>
    </w:p>
    <w:p w14:paraId="3C43372A" w14:textId="45F19F0B" w:rsidR="00463A12" w:rsidRDefault="00463A12">
      <w:pPr>
        <w:pStyle w:val="TOC5"/>
        <w:rPr>
          <w:rFonts w:asciiTheme="minorHAnsi" w:eastAsiaTheme="minorEastAsia" w:hAnsiTheme="minorHAnsi" w:cstheme="minorBidi"/>
          <w:noProof/>
          <w:sz w:val="22"/>
          <w:szCs w:val="22"/>
          <w:lang w:eastAsia="en-GB"/>
        </w:rPr>
      </w:pPr>
      <w:r>
        <w:rPr>
          <w:noProof/>
        </w:rPr>
        <w:t>7.13.3.15.1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_Toc138459333 \h </w:instrText>
      </w:r>
      <w:r>
        <w:rPr>
          <w:noProof/>
        </w:rPr>
      </w:r>
      <w:r>
        <w:rPr>
          <w:noProof/>
        </w:rPr>
        <w:fldChar w:fldCharType="separate"/>
      </w:r>
      <w:r>
        <w:rPr>
          <w:noProof/>
        </w:rPr>
        <w:t>194</w:t>
      </w:r>
      <w:r>
        <w:rPr>
          <w:noProof/>
        </w:rPr>
        <w:fldChar w:fldCharType="end"/>
      </w:r>
    </w:p>
    <w:p w14:paraId="79A81AC6" w14:textId="764035BE" w:rsidR="00463A12" w:rsidRDefault="00463A12">
      <w:pPr>
        <w:pStyle w:val="TOC5"/>
        <w:rPr>
          <w:rFonts w:asciiTheme="minorHAnsi" w:eastAsiaTheme="minorEastAsia" w:hAnsiTheme="minorHAnsi" w:cstheme="minorBidi"/>
          <w:noProof/>
          <w:sz w:val="22"/>
          <w:szCs w:val="22"/>
          <w:lang w:eastAsia="en-GB"/>
        </w:rPr>
      </w:pPr>
      <w:r>
        <w:rPr>
          <w:noProof/>
        </w:rPr>
        <w:t>7.13.3.15.2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_Toc138459334 \h </w:instrText>
      </w:r>
      <w:r>
        <w:rPr>
          <w:noProof/>
        </w:rPr>
      </w:r>
      <w:r>
        <w:rPr>
          <w:noProof/>
        </w:rPr>
        <w:fldChar w:fldCharType="separate"/>
      </w:r>
      <w:r>
        <w:rPr>
          <w:noProof/>
        </w:rPr>
        <w:t>194</w:t>
      </w:r>
      <w:r>
        <w:rPr>
          <w:noProof/>
        </w:rPr>
        <w:fldChar w:fldCharType="end"/>
      </w:r>
    </w:p>
    <w:p w14:paraId="411819F0" w14:textId="62AA6551" w:rsidR="00463A12" w:rsidRDefault="00463A12">
      <w:pPr>
        <w:pStyle w:val="TOC4"/>
        <w:rPr>
          <w:rFonts w:asciiTheme="minorHAnsi" w:eastAsiaTheme="minorEastAsia" w:hAnsiTheme="minorHAnsi" w:cstheme="minorBidi"/>
          <w:noProof/>
          <w:sz w:val="22"/>
          <w:szCs w:val="22"/>
          <w:lang w:eastAsia="en-GB"/>
        </w:rPr>
      </w:pPr>
      <w:r>
        <w:rPr>
          <w:noProof/>
        </w:rPr>
        <w:t>7.13.3.16</w:t>
      </w:r>
      <w:r>
        <w:rPr>
          <w:rFonts w:asciiTheme="minorHAnsi" w:eastAsiaTheme="minorEastAsia" w:hAnsiTheme="minorHAnsi" w:cstheme="minorBidi"/>
          <w:noProof/>
          <w:sz w:val="22"/>
          <w:szCs w:val="22"/>
          <w:lang w:eastAsia="en-GB"/>
        </w:rPr>
        <w:tab/>
      </w:r>
      <w:r>
        <w:rPr>
          <w:noProof/>
        </w:rPr>
        <w:t>Upload objects</w:t>
      </w:r>
      <w:r>
        <w:rPr>
          <w:noProof/>
        </w:rPr>
        <w:tab/>
      </w:r>
      <w:r>
        <w:rPr>
          <w:noProof/>
        </w:rPr>
        <w:fldChar w:fldCharType="begin"/>
      </w:r>
      <w:r>
        <w:rPr>
          <w:noProof/>
        </w:rPr>
        <w:instrText xml:space="preserve"> PAGEREF _Toc138459335 \h </w:instrText>
      </w:r>
      <w:r>
        <w:rPr>
          <w:noProof/>
        </w:rPr>
      </w:r>
      <w:r>
        <w:rPr>
          <w:noProof/>
        </w:rPr>
        <w:fldChar w:fldCharType="separate"/>
      </w:r>
      <w:r>
        <w:rPr>
          <w:noProof/>
        </w:rPr>
        <w:t>195</w:t>
      </w:r>
      <w:r>
        <w:rPr>
          <w:noProof/>
        </w:rPr>
        <w:fldChar w:fldCharType="end"/>
      </w:r>
    </w:p>
    <w:p w14:paraId="54A7D757" w14:textId="7E139B20" w:rsidR="00463A12" w:rsidRDefault="00463A12">
      <w:pPr>
        <w:pStyle w:val="TOC5"/>
        <w:rPr>
          <w:rFonts w:asciiTheme="minorHAnsi" w:eastAsiaTheme="minorEastAsia" w:hAnsiTheme="minorHAnsi" w:cstheme="minorBidi"/>
          <w:noProof/>
          <w:sz w:val="22"/>
          <w:szCs w:val="22"/>
          <w:lang w:eastAsia="en-GB"/>
        </w:rPr>
      </w:pPr>
      <w:r>
        <w:rPr>
          <w:noProof/>
        </w:rPr>
        <w:t>7.13.3.16.1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_Toc138459336 \h </w:instrText>
      </w:r>
      <w:r>
        <w:rPr>
          <w:noProof/>
        </w:rPr>
      </w:r>
      <w:r>
        <w:rPr>
          <w:noProof/>
        </w:rPr>
        <w:fldChar w:fldCharType="separate"/>
      </w:r>
      <w:r>
        <w:rPr>
          <w:noProof/>
        </w:rPr>
        <w:t>195</w:t>
      </w:r>
      <w:r>
        <w:rPr>
          <w:noProof/>
        </w:rPr>
        <w:fldChar w:fldCharType="end"/>
      </w:r>
    </w:p>
    <w:p w14:paraId="45FD0590" w14:textId="3590FE3B" w:rsidR="00463A12" w:rsidRDefault="00463A12">
      <w:pPr>
        <w:pStyle w:val="TOC5"/>
        <w:rPr>
          <w:rFonts w:asciiTheme="minorHAnsi" w:eastAsiaTheme="minorEastAsia" w:hAnsiTheme="minorHAnsi" w:cstheme="minorBidi"/>
          <w:noProof/>
          <w:sz w:val="22"/>
          <w:szCs w:val="22"/>
          <w:lang w:eastAsia="en-GB"/>
        </w:rPr>
      </w:pPr>
      <w:r>
        <w:rPr>
          <w:noProof/>
        </w:rPr>
        <w:t>7.13.3.16.2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_Toc138459337 \h </w:instrText>
      </w:r>
      <w:r>
        <w:rPr>
          <w:noProof/>
        </w:rPr>
      </w:r>
      <w:r>
        <w:rPr>
          <w:noProof/>
        </w:rPr>
        <w:fldChar w:fldCharType="separate"/>
      </w:r>
      <w:r>
        <w:rPr>
          <w:noProof/>
        </w:rPr>
        <w:t>195</w:t>
      </w:r>
      <w:r>
        <w:rPr>
          <w:noProof/>
        </w:rPr>
        <w:fldChar w:fldCharType="end"/>
      </w:r>
    </w:p>
    <w:p w14:paraId="16CB40CE" w14:textId="14E0ADAD" w:rsidR="00463A12" w:rsidRDefault="00463A12">
      <w:pPr>
        <w:pStyle w:val="TOC4"/>
        <w:rPr>
          <w:rFonts w:asciiTheme="minorHAnsi" w:eastAsiaTheme="minorEastAsia" w:hAnsiTheme="minorHAnsi" w:cstheme="minorBidi"/>
          <w:noProof/>
          <w:sz w:val="22"/>
          <w:szCs w:val="22"/>
          <w:lang w:eastAsia="en-GB"/>
        </w:rPr>
      </w:pPr>
      <w:r>
        <w:rPr>
          <w:noProof/>
        </w:rPr>
        <w:t>7.13.3.17</w:t>
      </w:r>
      <w:r>
        <w:rPr>
          <w:rFonts w:asciiTheme="minorHAnsi" w:eastAsiaTheme="minorEastAsia" w:hAnsiTheme="minorHAnsi" w:cstheme="minorBidi"/>
          <w:noProof/>
          <w:sz w:val="22"/>
          <w:szCs w:val="22"/>
          <w:lang w:eastAsia="en-GB"/>
        </w:rPr>
        <w:tab/>
      </w:r>
      <w:r>
        <w:rPr>
          <w:noProof/>
        </w:rPr>
        <w:t>Notify client to synchronize</w:t>
      </w:r>
      <w:r>
        <w:rPr>
          <w:noProof/>
        </w:rPr>
        <w:tab/>
      </w:r>
      <w:r>
        <w:rPr>
          <w:noProof/>
        </w:rPr>
        <w:fldChar w:fldCharType="begin"/>
      </w:r>
      <w:r>
        <w:rPr>
          <w:noProof/>
        </w:rPr>
        <w:instrText xml:space="preserve"> PAGEREF _Toc138459338 \h </w:instrText>
      </w:r>
      <w:r>
        <w:rPr>
          <w:noProof/>
        </w:rPr>
      </w:r>
      <w:r>
        <w:rPr>
          <w:noProof/>
        </w:rPr>
        <w:fldChar w:fldCharType="separate"/>
      </w:r>
      <w:r>
        <w:rPr>
          <w:noProof/>
        </w:rPr>
        <w:t>196</w:t>
      </w:r>
      <w:r>
        <w:rPr>
          <w:noProof/>
        </w:rPr>
        <w:fldChar w:fldCharType="end"/>
      </w:r>
    </w:p>
    <w:p w14:paraId="0E81C9FF" w14:textId="14390938" w:rsidR="00463A12" w:rsidRDefault="00463A12">
      <w:pPr>
        <w:pStyle w:val="TOC5"/>
        <w:rPr>
          <w:rFonts w:asciiTheme="minorHAnsi" w:eastAsiaTheme="minorEastAsia" w:hAnsiTheme="minorHAnsi" w:cstheme="minorBidi"/>
          <w:noProof/>
          <w:sz w:val="22"/>
          <w:szCs w:val="22"/>
          <w:lang w:eastAsia="en-GB"/>
        </w:rPr>
      </w:pPr>
      <w:r>
        <w:rPr>
          <w:noProof/>
        </w:rPr>
        <w:t>7.13.3.17.1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_Toc138459339 \h </w:instrText>
      </w:r>
      <w:r>
        <w:rPr>
          <w:noProof/>
        </w:rPr>
      </w:r>
      <w:r>
        <w:rPr>
          <w:noProof/>
        </w:rPr>
        <w:fldChar w:fldCharType="separate"/>
      </w:r>
      <w:r>
        <w:rPr>
          <w:noProof/>
        </w:rPr>
        <w:t>196</w:t>
      </w:r>
      <w:r>
        <w:rPr>
          <w:noProof/>
        </w:rPr>
        <w:fldChar w:fldCharType="end"/>
      </w:r>
    </w:p>
    <w:p w14:paraId="242F0717" w14:textId="60521ABB" w:rsidR="00463A12" w:rsidRDefault="00463A12">
      <w:pPr>
        <w:pStyle w:val="TOC5"/>
        <w:rPr>
          <w:rFonts w:asciiTheme="minorHAnsi" w:eastAsiaTheme="minorEastAsia" w:hAnsiTheme="minorHAnsi" w:cstheme="minorBidi"/>
          <w:noProof/>
          <w:sz w:val="22"/>
          <w:szCs w:val="22"/>
          <w:lang w:eastAsia="en-GB"/>
        </w:rPr>
      </w:pPr>
      <w:r>
        <w:rPr>
          <w:noProof/>
        </w:rPr>
        <w:t>7.13.3.17.2</w:t>
      </w:r>
      <w:r>
        <w:rPr>
          <w:rFonts w:asciiTheme="minorHAnsi" w:eastAsiaTheme="minorEastAsia" w:hAnsiTheme="minorHAnsi" w:cstheme="minorBidi"/>
          <w:noProof/>
          <w:sz w:val="22"/>
          <w:szCs w:val="22"/>
          <w:lang w:eastAsia="en-GB"/>
        </w:rPr>
        <w:tab/>
      </w:r>
      <w:r>
        <w:rPr>
          <w:noProof/>
        </w:rPr>
        <w:t>Procedure using in-band connection</w:t>
      </w:r>
      <w:r>
        <w:rPr>
          <w:noProof/>
        </w:rPr>
        <w:tab/>
      </w:r>
      <w:r>
        <w:rPr>
          <w:noProof/>
        </w:rPr>
        <w:fldChar w:fldCharType="begin"/>
      </w:r>
      <w:r>
        <w:rPr>
          <w:noProof/>
        </w:rPr>
        <w:instrText xml:space="preserve"> PAGEREF _Toc138459340 \h </w:instrText>
      </w:r>
      <w:r>
        <w:rPr>
          <w:noProof/>
        </w:rPr>
      </w:r>
      <w:r>
        <w:rPr>
          <w:noProof/>
        </w:rPr>
        <w:fldChar w:fldCharType="separate"/>
      </w:r>
      <w:r>
        <w:rPr>
          <w:noProof/>
        </w:rPr>
        <w:t>196</w:t>
      </w:r>
      <w:r>
        <w:rPr>
          <w:noProof/>
        </w:rPr>
        <w:fldChar w:fldCharType="end"/>
      </w:r>
    </w:p>
    <w:p w14:paraId="3B2FD3D3" w14:textId="1C689804" w:rsidR="00463A12" w:rsidRDefault="00463A12">
      <w:pPr>
        <w:pStyle w:val="TOC5"/>
        <w:rPr>
          <w:rFonts w:asciiTheme="minorHAnsi" w:eastAsiaTheme="minorEastAsia" w:hAnsiTheme="minorHAnsi" w:cstheme="minorBidi"/>
          <w:noProof/>
          <w:sz w:val="22"/>
          <w:szCs w:val="22"/>
          <w:lang w:eastAsia="en-GB"/>
        </w:rPr>
      </w:pPr>
      <w:r>
        <w:rPr>
          <w:noProof/>
        </w:rPr>
        <w:lastRenderedPageBreak/>
        <w:t>7.13.3.17.3</w:t>
      </w:r>
      <w:r>
        <w:rPr>
          <w:rFonts w:asciiTheme="minorHAnsi" w:eastAsiaTheme="minorEastAsia" w:hAnsiTheme="minorHAnsi" w:cstheme="minorBidi"/>
          <w:noProof/>
          <w:sz w:val="22"/>
          <w:szCs w:val="22"/>
          <w:lang w:eastAsia="en-GB"/>
        </w:rPr>
        <w:tab/>
      </w:r>
      <w:r>
        <w:rPr>
          <w:noProof/>
        </w:rPr>
        <w:t>Procedure using MCData notification server</w:t>
      </w:r>
      <w:r>
        <w:rPr>
          <w:noProof/>
        </w:rPr>
        <w:tab/>
      </w:r>
      <w:r>
        <w:rPr>
          <w:noProof/>
        </w:rPr>
        <w:fldChar w:fldCharType="begin"/>
      </w:r>
      <w:r>
        <w:rPr>
          <w:noProof/>
        </w:rPr>
        <w:instrText xml:space="preserve"> PAGEREF _Toc138459341 \h </w:instrText>
      </w:r>
      <w:r>
        <w:rPr>
          <w:noProof/>
        </w:rPr>
      </w:r>
      <w:r>
        <w:rPr>
          <w:noProof/>
        </w:rPr>
        <w:fldChar w:fldCharType="separate"/>
      </w:r>
      <w:r>
        <w:rPr>
          <w:noProof/>
        </w:rPr>
        <w:t>197</w:t>
      </w:r>
      <w:r>
        <w:rPr>
          <w:noProof/>
        </w:rPr>
        <w:fldChar w:fldCharType="end"/>
      </w:r>
    </w:p>
    <w:p w14:paraId="34DE10A8" w14:textId="2A260837" w:rsidR="00463A12" w:rsidRDefault="00463A12">
      <w:pPr>
        <w:pStyle w:val="TOC4"/>
        <w:rPr>
          <w:rFonts w:asciiTheme="minorHAnsi" w:eastAsiaTheme="minorEastAsia" w:hAnsiTheme="minorHAnsi" w:cstheme="minorBidi"/>
          <w:noProof/>
          <w:sz w:val="22"/>
          <w:szCs w:val="22"/>
          <w:lang w:eastAsia="en-GB"/>
        </w:rPr>
      </w:pPr>
      <w:r>
        <w:rPr>
          <w:noProof/>
        </w:rPr>
        <w:t>7.13.3.18</w:t>
      </w:r>
      <w:r>
        <w:rPr>
          <w:rFonts w:asciiTheme="minorHAnsi" w:eastAsiaTheme="minorEastAsia" w:hAnsiTheme="minorHAnsi" w:cstheme="minorBidi"/>
          <w:noProof/>
          <w:sz w:val="22"/>
          <w:szCs w:val="22"/>
          <w:lang w:eastAsia="en-GB"/>
        </w:rPr>
        <w:tab/>
      </w:r>
      <w:r>
        <w:rPr>
          <w:noProof/>
        </w:rPr>
        <w:t>Search folder</w:t>
      </w:r>
      <w:r>
        <w:rPr>
          <w:noProof/>
        </w:rPr>
        <w:tab/>
      </w:r>
      <w:r>
        <w:rPr>
          <w:noProof/>
        </w:rPr>
        <w:fldChar w:fldCharType="begin"/>
      </w:r>
      <w:r>
        <w:rPr>
          <w:noProof/>
        </w:rPr>
        <w:instrText xml:space="preserve"> PAGEREF _Toc138459342 \h </w:instrText>
      </w:r>
      <w:r>
        <w:rPr>
          <w:noProof/>
        </w:rPr>
      </w:r>
      <w:r>
        <w:rPr>
          <w:noProof/>
        </w:rPr>
        <w:fldChar w:fldCharType="separate"/>
      </w:r>
      <w:r>
        <w:rPr>
          <w:noProof/>
        </w:rPr>
        <w:t>200</w:t>
      </w:r>
      <w:r>
        <w:rPr>
          <w:noProof/>
        </w:rPr>
        <w:fldChar w:fldCharType="end"/>
      </w:r>
    </w:p>
    <w:p w14:paraId="4631D00D" w14:textId="4046ECEE" w:rsidR="00463A12" w:rsidRDefault="00463A12">
      <w:pPr>
        <w:pStyle w:val="TOC5"/>
        <w:rPr>
          <w:rFonts w:asciiTheme="minorHAnsi" w:eastAsiaTheme="minorEastAsia" w:hAnsiTheme="minorHAnsi" w:cstheme="minorBidi"/>
          <w:noProof/>
          <w:sz w:val="22"/>
          <w:szCs w:val="22"/>
          <w:lang w:eastAsia="en-GB"/>
        </w:rPr>
      </w:pPr>
      <w:r>
        <w:rPr>
          <w:noProof/>
        </w:rPr>
        <w:t>7.13.3.18.1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_Toc138459343 \h </w:instrText>
      </w:r>
      <w:r>
        <w:rPr>
          <w:noProof/>
        </w:rPr>
      </w:r>
      <w:r>
        <w:rPr>
          <w:noProof/>
        </w:rPr>
        <w:fldChar w:fldCharType="separate"/>
      </w:r>
      <w:r>
        <w:rPr>
          <w:noProof/>
        </w:rPr>
        <w:t>200</w:t>
      </w:r>
      <w:r>
        <w:rPr>
          <w:noProof/>
        </w:rPr>
        <w:fldChar w:fldCharType="end"/>
      </w:r>
    </w:p>
    <w:p w14:paraId="00076675" w14:textId="024F284C" w:rsidR="00463A12" w:rsidRDefault="00463A12">
      <w:pPr>
        <w:pStyle w:val="TOC5"/>
        <w:rPr>
          <w:rFonts w:asciiTheme="minorHAnsi" w:eastAsiaTheme="minorEastAsia" w:hAnsiTheme="minorHAnsi" w:cstheme="minorBidi"/>
          <w:noProof/>
          <w:sz w:val="22"/>
          <w:szCs w:val="22"/>
          <w:lang w:eastAsia="en-GB"/>
        </w:rPr>
      </w:pPr>
      <w:r>
        <w:rPr>
          <w:noProof/>
        </w:rPr>
        <w:t>7.13.3.18.2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_Toc138459344 \h </w:instrText>
      </w:r>
      <w:r>
        <w:rPr>
          <w:noProof/>
        </w:rPr>
      </w:r>
      <w:r>
        <w:rPr>
          <w:noProof/>
        </w:rPr>
        <w:fldChar w:fldCharType="separate"/>
      </w:r>
      <w:r>
        <w:rPr>
          <w:noProof/>
        </w:rPr>
        <w:t>201</w:t>
      </w:r>
      <w:r>
        <w:rPr>
          <w:noProof/>
        </w:rPr>
        <w:fldChar w:fldCharType="end"/>
      </w:r>
    </w:p>
    <w:p w14:paraId="36F240EA" w14:textId="5507F9D3" w:rsidR="00463A12" w:rsidRDefault="00463A12">
      <w:pPr>
        <w:pStyle w:val="TOC4"/>
        <w:rPr>
          <w:rFonts w:asciiTheme="minorHAnsi" w:eastAsiaTheme="minorEastAsia" w:hAnsiTheme="minorHAnsi" w:cstheme="minorBidi"/>
          <w:noProof/>
          <w:sz w:val="22"/>
          <w:szCs w:val="22"/>
          <w:lang w:eastAsia="en-GB"/>
        </w:rPr>
      </w:pPr>
      <w:r>
        <w:rPr>
          <w:noProof/>
        </w:rPr>
        <w:t>7.13.3.19</w:t>
      </w:r>
      <w:r>
        <w:rPr>
          <w:rFonts w:asciiTheme="minorHAnsi" w:eastAsiaTheme="minorEastAsia" w:hAnsiTheme="minorHAnsi" w:cstheme="minorBidi"/>
          <w:noProof/>
          <w:sz w:val="22"/>
          <w:szCs w:val="22"/>
          <w:lang w:eastAsia="en-GB"/>
        </w:rPr>
        <w:tab/>
      </w:r>
      <w:r>
        <w:rPr>
          <w:noProof/>
        </w:rPr>
        <w:t>Retrieve folder content</w:t>
      </w:r>
      <w:r>
        <w:rPr>
          <w:noProof/>
        </w:rPr>
        <w:tab/>
      </w:r>
      <w:r>
        <w:rPr>
          <w:noProof/>
        </w:rPr>
        <w:fldChar w:fldCharType="begin"/>
      </w:r>
      <w:r>
        <w:rPr>
          <w:noProof/>
        </w:rPr>
        <w:instrText xml:space="preserve"> PAGEREF _Toc138459345 \h </w:instrText>
      </w:r>
      <w:r>
        <w:rPr>
          <w:noProof/>
        </w:rPr>
      </w:r>
      <w:r>
        <w:rPr>
          <w:noProof/>
        </w:rPr>
        <w:fldChar w:fldCharType="separate"/>
      </w:r>
      <w:r>
        <w:rPr>
          <w:noProof/>
        </w:rPr>
        <w:t>201</w:t>
      </w:r>
      <w:r>
        <w:rPr>
          <w:noProof/>
        </w:rPr>
        <w:fldChar w:fldCharType="end"/>
      </w:r>
    </w:p>
    <w:p w14:paraId="06B12382" w14:textId="3DA4CF5E" w:rsidR="00463A12" w:rsidRDefault="00463A12">
      <w:pPr>
        <w:pStyle w:val="TOC5"/>
        <w:rPr>
          <w:rFonts w:asciiTheme="minorHAnsi" w:eastAsiaTheme="minorEastAsia" w:hAnsiTheme="minorHAnsi" w:cstheme="minorBidi"/>
          <w:noProof/>
          <w:sz w:val="22"/>
          <w:szCs w:val="22"/>
          <w:lang w:eastAsia="en-GB"/>
        </w:rPr>
      </w:pPr>
      <w:r>
        <w:rPr>
          <w:noProof/>
        </w:rPr>
        <w:t>7.13.3.19.1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_Toc138459346 \h </w:instrText>
      </w:r>
      <w:r>
        <w:rPr>
          <w:noProof/>
        </w:rPr>
      </w:r>
      <w:r>
        <w:rPr>
          <w:noProof/>
        </w:rPr>
        <w:fldChar w:fldCharType="separate"/>
      </w:r>
      <w:r>
        <w:rPr>
          <w:noProof/>
        </w:rPr>
        <w:t>201</w:t>
      </w:r>
      <w:r>
        <w:rPr>
          <w:noProof/>
        </w:rPr>
        <w:fldChar w:fldCharType="end"/>
      </w:r>
    </w:p>
    <w:p w14:paraId="54ABF2D0" w14:textId="66246858" w:rsidR="00463A12" w:rsidRDefault="00463A12">
      <w:pPr>
        <w:pStyle w:val="TOC5"/>
        <w:rPr>
          <w:rFonts w:asciiTheme="minorHAnsi" w:eastAsiaTheme="minorEastAsia" w:hAnsiTheme="minorHAnsi" w:cstheme="minorBidi"/>
          <w:noProof/>
          <w:sz w:val="22"/>
          <w:szCs w:val="22"/>
          <w:lang w:eastAsia="en-GB"/>
        </w:rPr>
      </w:pPr>
      <w:r>
        <w:rPr>
          <w:noProof/>
        </w:rPr>
        <w:t>7.13.3.19.2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_Toc138459347 \h </w:instrText>
      </w:r>
      <w:r>
        <w:rPr>
          <w:noProof/>
        </w:rPr>
      </w:r>
      <w:r>
        <w:rPr>
          <w:noProof/>
        </w:rPr>
        <w:fldChar w:fldCharType="separate"/>
      </w:r>
      <w:r>
        <w:rPr>
          <w:noProof/>
        </w:rPr>
        <w:t>201</w:t>
      </w:r>
      <w:r>
        <w:rPr>
          <w:noProof/>
        </w:rPr>
        <w:fldChar w:fldCharType="end"/>
      </w:r>
    </w:p>
    <w:p w14:paraId="638F056E" w14:textId="6A9EB056" w:rsidR="00463A12" w:rsidRDefault="00463A12">
      <w:pPr>
        <w:pStyle w:val="TOC4"/>
        <w:rPr>
          <w:rFonts w:asciiTheme="minorHAnsi" w:eastAsiaTheme="minorEastAsia" w:hAnsiTheme="minorHAnsi" w:cstheme="minorBidi"/>
          <w:noProof/>
          <w:sz w:val="22"/>
          <w:szCs w:val="22"/>
          <w:lang w:eastAsia="en-GB"/>
        </w:rPr>
      </w:pPr>
      <w:r>
        <w:rPr>
          <w:noProof/>
        </w:rPr>
        <w:t>7.13.3.20</w:t>
      </w:r>
      <w:r>
        <w:rPr>
          <w:rFonts w:asciiTheme="minorHAnsi" w:eastAsiaTheme="minorEastAsia" w:hAnsiTheme="minorHAnsi" w:cstheme="minorBidi"/>
          <w:noProof/>
          <w:sz w:val="22"/>
          <w:szCs w:val="22"/>
          <w:lang w:eastAsia="en-GB"/>
        </w:rPr>
        <w:tab/>
      </w:r>
      <w:r>
        <w:rPr>
          <w:noProof/>
        </w:rPr>
        <w:t>Store file contents distributed using HTTP</w:t>
      </w:r>
      <w:r>
        <w:rPr>
          <w:noProof/>
        </w:rPr>
        <w:tab/>
      </w:r>
      <w:r>
        <w:rPr>
          <w:noProof/>
        </w:rPr>
        <w:fldChar w:fldCharType="begin"/>
      </w:r>
      <w:r>
        <w:rPr>
          <w:noProof/>
        </w:rPr>
        <w:instrText xml:space="preserve"> PAGEREF _Toc138459348 \h </w:instrText>
      </w:r>
      <w:r>
        <w:rPr>
          <w:noProof/>
        </w:rPr>
      </w:r>
      <w:r>
        <w:rPr>
          <w:noProof/>
        </w:rPr>
        <w:fldChar w:fldCharType="separate"/>
      </w:r>
      <w:r>
        <w:rPr>
          <w:noProof/>
        </w:rPr>
        <w:t>202</w:t>
      </w:r>
      <w:r>
        <w:rPr>
          <w:noProof/>
        </w:rPr>
        <w:fldChar w:fldCharType="end"/>
      </w:r>
    </w:p>
    <w:p w14:paraId="00D02E12" w14:textId="3CE0F0EA" w:rsidR="00463A12" w:rsidRDefault="00463A12">
      <w:pPr>
        <w:pStyle w:val="TOC5"/>
        <w:rPr>
          <w:rFonts w:asciiTheme="minorHAnsi" w:eastAsiaTheme="minorEastAsia" w:hAnsiTheme="minorHAnsi" w:cstheme="minorBidi"/>
          <w:noProof/>
          <w:sz w:val="22"/>
          <w:szCs w:val="22"/>
          <w:lang w:eastAsia="en-GB"/>
        </w:rPr>
      </w:pPr>
      <w:r>
        <w:rPr>
          <w:noProof/>
        </w:rPr>
        <w:t>7.13.3.20.1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_Toc138459349 \h </w:instrText>
      </w:r>
      <w:r>
        <w:rPr>
          <w:noProof/>
        </w:rPr>
      </w:r>
      <w:r>
        <w:rPr>
          <w:noProof/>
        </w:rPr>
        <w:fldChar w:fldCharType="separate"/>
      </w:r>
      <w:r>
        <w:rPr>
          <w:noProof/>
        </w:rPr>
        <w:t>202</w:t>
      </w:r>
      <w:r>
        <w:rPr>
          <w:noProof/>
        </w:rPr>
        <w:fldChar w:fldCharType="end"/>
      </w:r>
    </w:p>
    <w:p w14:paraId="4D842B99" w14:textId="42052EBF" w:rsidR="00463A12" w:rsidRDefault="00463A12">
      <w:pPr>
        <w:pStyle w:val="TOC5"/>
        <w:rPr>
          <w:rFonts w:asciiTheme="minorHAnsi" w:eastAsiaTheme="minorEastAsia" w:hAnsiTheme="minorHAnsi" w:cstheme="minorBidi"/>
          <w:noProof/>
          <w:sz w:val="22"/>
          <w:szCs w:val="22"/>
          <w:lang w:eastAsia="en-GB"/>
        </w:rPr>
      </w:pPr>
      <w:r>
        <w:rPr>
          <w:noProof/>
        </w:rPr>
        <w:t>7.13.3.20.2</w:t>
      </w:r>
      <w:r>
        <w:rPr>
          <w:rFonts w:asciiTheme="minorHAnsi" w:eastAsiaTheme="minorEastAsia" w:hAnsiTheme="minorHAnsi" w:cstheme="minorBidi"/>
          <w:noProof/>
          <w:sz w:val="22"/>
          <w:szCs w:val="22"/>
          <w:lang w:eastAsia="en-GB"/>
        </w:rPr>
        <w:tab/>
      </w:r>
      <w:r>
        <w:rPr>
          <w:noProof/>
        </w:rPr>
        <w:t>Procedure for storing the file – receiver side</w:t>
      </w:r>
      <w:r>
        <w:rPr>
          <w:noProof/>
        </w:rPr>
        <w:tab/>
      </w:r>
      <w:r>
        <w:rPr>
          <w:noProof/>
        </w:rPr>
        <w:fldChar w:fldCharType="begin"/>
      </w:r>
      <w:r>
        <w:rPr>
          <w:noProof/>
        </w:rPr>
        <w:instrText xml:space="preserve"> PAGEREF _Toc138459350 \h </w:instrText>
      </w:r>
      <w:r>
        <w:rPr>
          <w:noProof/>
        </w:rPr>
      </w:r>
      <w:r>
        <w:rPr>
          <w:noProof/>
        </w:rPr>
        <w:fldChar w:fldCharType="separate"/>
      </w:r>
      <w:r>
        <w:rPr>
          <w:noProof/>
        </w:rPr>
        <w:t>202</w:t>
      </w:r>
      <w:r>
        <w:rPr>
          <w:noProof/>
        </w:rPr>
        <w:fldChar w:fldCharType="end"/>
      </w:r>
    </w:p>
    <w:p w14:paraId="62897C39" w14:textId="7D2AA0DA" w:rsidR="00463A12" w:rsidRDefault="00463A12">
      <w:pPr>
        <w:pStyle w:val="TOC3"/>
        <w:rPr>
          <w:rFonts w:asciiTheme="minorHAnsi" w:eastAsiaTheme="minorEastAsia" w:hAnsiTheme="minorHAnsi" w:cstheme="minorBidi"/>
          <w:noProof/>
          <w:sz w:val="22"/>
          <w:szCs w:val="22"/>
          <w:lang w:eastAsia="en-GB"/>
        </w:rPr>
      </w:pPr>
      <w:r w:rsidRPr="006C02F0">
        <w:rPr>
          <w:noProof/>
          <w:color w:val="000000"/>
        </w:rPr>
        <w:t>7.13.4</w:t>
      </w:r>
      <w:r>
        <w:rPr>
          <w:rFonts w:asciiTheme="minorHAnsi" w:eastAsiaTheme="minorEastAsia" w:hAnsiTheme="minorHAnsi" w:cstheme="minorBidi"/>
          <w:noProof/>
          <w:sz w:val="22"/>
          <w:szCs w:val="22"/>
          <w:lang w:eastAsia="en-GB"/>
        </w:rPr>
        <w:tab/>
      </w:r>
      <w:r w:rsidRPr="006C02F0">
        <w:rPr>
          <w:noProof/>
          <w:color w:val="000000"/>
        </w:rPr>
        <w:t>Generic outgoing SDS procedure with MCData message store</w:t>
      </w:r>
      <w:r>
        <w:rPr>
          <w:noProof/>
        </w:rPr>
        <w:tab/>
      </w:r>
      <w:r>
        <w:rPr>
          <w:noProof/>
        </w:rPr>
        <w:fldChar w:fldCharType="begin"/>
      </w:r>
      <w:r>
        <w:rPr>
          <w:noProof/>
        </w:rPr>
        <w:instrText xml:space="preserve"> PAGEREF _Toc138459351 \h </w:instrText>
      </w:r>
      <w:r>
        <w:rPr>
          <w:noProof/>
        </w:rPr>
      </w:r>
      <w:r>
        <w:rPr>
          <w:noProof/>
        </w:rPr>
        <w:fldChar w:fldCharType="separate"/>
      </w:r>
      <w:r>
        <w:rPr>
          <w:noProof/>
        </w:rPr>
        <w:t>203</w:t>
      </w:r>
      <w:r>
        <w:rPr>
          <w:noProof/>
        </w:rPr>
        <w:fldChar w:fldCharType="end"/>
      </w:r>
    </w:p>
    <w:p w14:paraId="4F6F94BC" w14:textId="28D48C0E" w:rsidR="00463A12" w:rsidRDefault="00463A12">
      <w:pPr>
        <w:pStyle w:val="TOC4"/>
        <w:rPr>
          <w:rFonts w:asciiTheme="minorHAnsi" w:eastAsiaTheme="minorEastAsia" w:hAnsiTheme="minorHAnsi" w:cstheme="minorBidi"/>
          <w:noProof/>
          <w:sz w:val="22"/>
          <w:szCs w:val="22"/>
          <w:lang w:eastAsia="en-GB"/>
        </w:rPr>
      </w:pPr>
      <w:r w:rsidRPr="006C02F0">
        <w:rPr>
          <w:noProof/>
          <w:color w:val="000000"/>
        </w:rPr>
        <w:t>7.13.4.1</w:t>
      </w:r>
      <w:r>
        <w:rPr>
          <w:rFonts w:asciiTheme="minorHAnsi" w:eastAsiaTheme="minorEastAsia" w:hAnsiTheme="minorHAnsi" w:cstheme="minorBidi"/>
          <w:noProof/>
          <w:sz w:val="22"/>
          <w:szCs w:val="22"/>
          <w:lang w:eastAsia="en-GB"/>
        </w:rPr>
        <w:tab/>
      </w:r>
      <w:r w:rsidRPr="006C02F0">
        <w:rPr>
          <w:noProof/>
          <w:color w:val="000000"/>
        </w:rPr>
        <w:t>General</w:t>
      </w:r>
      <w:r>
        <w:rPr>
          <w:noProof/>
        </w:rPr>
        <w:tab/>
      </w:r>
      <w:r>
        <w:rPr>
          <w:noProof/>
        </w:rPr>
        <w:fldChar w:fldCharType="begin"/>
      </w:r>
      <w:r>
        <w:rPr>
          <w:noProof/>
        </w:rPr>
        <w:instrText xml:space="preserve"> PAGEREF _Toc138459352 \h </w:instrText>
      </w:r>
      <w:r>
        <w:rPr>
          <w:noProof/>
        </w:rPr>
      </w:r>
      <w:r>
        <w:rPr>
          <w:noProof/>
        </w:rPr>
        <w:fldChar w:fldCharType="separate"/>
      </w:r>
      <w:r>
        <w:rPr>
          <w:noProof/>
        </w:rPr>
        <w:t>203</w:t>
      </w:r>
      <w:r>
        <w:rPr>
          <w:noProof/>
        </w:rPr>
        <w:fldChar w:fldCharType="end"/>
      </w:r>
    </w:p>
    <w:p w14:paraId="06A9DE12" w14:textId="19F5F02B" w:rsidR="00463A12" w:rsidRDefault="00463A12">
      <w:pPr>
        <w:pStyle w:val="TOC4"/>
        <w:rPr>
          <w:rFonts w:asciiTheme="minorHAnsi" w:eastAsiaTheme="minorEastAsia" w:hAnsiTheme="minorHAnsi" w:cstheme="minorBidi"/>
          <w:noProof/>
          <w:sz w:val="22"/>
          <w:szCs w:val="22"/>
          <w:lang w:eastAsia="en-GB"/>
        </w:rPr>
      </w:pPr>
      <w:r w:rsidRPr="006C02F0">
        <w:rPr>
          <w:noProof/>
          <w:color w:val="000000"/>
        </w:rPr>
        <w:t>7.13.4.2</w:t>
      </w:r>
      <w:r>
        <w:rPr>
          <w:rFonts w:asciiTheme="minorHAnsi" w:eastAsiaTheme="minorEastAsia" w:hAnsiTheme="minorHAnsi" w:cstheme="minorBidi"/>
          <w:noProof/>
          <w:sz w:val="22"/>
          <w:szCs w:val="22"/>
          <w:lang w:eastAsia="en-GB"/>
        </w:rPr>
        <w:tab/>
      </w:r>
      <w:r w:rsidRPr="006C02F0">
        <w:rPr>
          <w:noProof/>
          <w:color w:val="000000"/>
        </w:rPr>
        <w:t>Procedure</w:t>
      </w:r>
      <w:r>
        <w:rPr>
          <w:noProof/>
        </w:rPr>
        <w:tab/>
      </w:r>
      <w:r>
        <w:rPr>
          <w:noProof/>
        </w:rPr>
        <w:fldChar w:fldCharType="begin"/>
      </w:r>
      <w:r>
        <w:rPr>
          <w:noProof/>
        </w:rPr>
        <w:instrText xml:space="preserve"> PAGEREF _Toc138459353 \h </w:instrText>
      </w:r>
      <w:r>
        <w:rPr>
          <w:noProof/>
        </w:rPr>
      </w:r>
      <w:r>
        <w:rPr>
          <w:noProof/>
        </w:rPr>
        <w:fldChar w:fldCharType="separate"/>
      </w:r>
      <w:r>
        <w:rPr>
          <w:noProof/>
        </w:rPr>
        <w:t>203</w:t>
      </w:r>
      <w:r>
        <w:rPr>
          <w:noProof/>
        </w:rPr>
        <w:fldChar w:fldCharType="end"/>
      </w:r>
    </w:p>
    <w:p w14:paraId="3DB90FFD" w14:textId="1B09276E" w:rsidR="00463A12" w:rsidRDefault="00463A12">
      <w:pPr>
        <w:pStyle w:val="TOC3"/>
        <w:rPr>
          <w:rFonts w:asciiTheme="minorHAnsi" w:eastAsiaTheme="minorEastAsia" w:hAnsiTheme="minorHAnsi" w:cstheme="minorBidi"/>
          <w:noProof/>
          <w:sz w:val="22"/>
          <w:szCs w:val="22"/>
          <w:lang w:eastAsia="en-GB"/>
        </w:rPr>
      </w:pPr>
      <w:r w:rsidRPr="006C02F0">
        <w:rPr>
          <w:noProof/>
          <w:color w:val="000000"/>
        </w:rPr>
        <w:t>7.13.5</w:t>
      </w:r>
      <w:r>
        <w:rPr>
          <w:rFonts w:asciiTheme="minorHAnsi" w:eastAsiaTheme="minorEastAsia" w:hAnsiTheme="minorHAnsi" w:cstheme="minorBidi"/>
          <w:noProof/>
          <w:sz w:val="22"/>
          <w:szCs w:val="22"/>
          <w:lang w:eastAsia="en-GB"/>
        </w:rPr>
        <w:tab/>
      </w:r>
      <w:r w:rsidRPr="006C02F0">
        <w:rPr>
          <w:noProof/>
          <w:color w:val="000000"/>
        </w:rPr>
        <w:t>Generic incoming SDS procedure with MCData message store</w:t>
      </w:r>
      <w:r>
        <w:rPr>
          <w:noProof/>
        </w:rPr>
        <w:tab/>
      </w:r>
      <w:r>
        <w:rPr>
          <w:noProof/>
        </w:rPr>
        <w:fldChar w:fldCharType="begin"/>
      </w:r>
      <w:r>
        <w:rPr>
          <w:noProof/>
        </w:rPr>
        <w:instrText xml:space="preserve"> PAGEREF _Toc138459354 \h </w:instrText>
      </w:r>
      <w:r>
        <w:rPr>
          <w:noProof/>
        </w:rPr>
      </w:r>
      <w:r>
        <w:rPr>
          <w:noProof/>
        </w:rPr>
        <w:fldChar w:fldCharType="separate"/>
      </w:r>
      <w:r>
        <w:rPr>
          <w:noProof/>
        </w:rPr>
        <w:t>204</w:t>
      </w:r>
      <w:r>
        <w:rPr>
          <w:noProof/>
        </w:rPr>
        <w:fldChar w:fldCharType="end"/>
      </w:r>
    </w:p>
    <w:p w14:paraId="7FA72044" w14:textId="127DCA63" w:rsidR="00463A12" w:rsidRDefault="00463A12">
      <w:pPr>
        <w:pStyle w:val="TOC4"/>
        <w:rPr>
          <w:rFonts w:asciiTheme="minorHAnsi" w:eastAsiaTheme="minorEastAsia" w:hAnsiTheme="minorHAnsi" w:cstheme="minorBidi"/>
          <w:noProof/>
          <w:sz w:val="22"/>
          <w:szCs w:val="22"/>
          <w:lang w:eastAsia="en-GB"/>
        </w:rPr>
      </w:pPr>
      <w:r w:rsidRPr="006C02F0">
        <w:rPr>
          <w:noProof/>
          <w:color w:val="000000"/>
        </w:rPr>
        <w:t>7.13.5.1</w:t>
      </w:r>
      <w:r>
        <w:rPr>
          <w:rFonts w:asciiTheme="minorHAnsi" w:eastAsiaTheme="minorEastAsia" w:hAnsiTheme="minorHAnsi" w:cstheme="minorBidi"/>
          <w:noProof/>
          <w:sz w:val="22"/>
          <w:szCs w:val="22"/>
          <w:lang w:eastAsia="en-GB"/>
        </w:rPr>
        <w:tab/>
      </w:r>
      <w:r w:rsidRPr="006C02F0">
        <w:rPr>
          <w:noProof/>
          <w:color w:val="000000"/>
        </w:rPr>
        <w:t>General</w:t>
      </w:r>
      <w:r>
        <w:rPr>
          <w:noProof/>
        </w:rPr>
        <w:tab/>
      </w:r>
      <w:r>
        <w:rPr>
          <w:noProof/>
        </w:rPr>
        <w:fldChar w:fldCharType="begin"/>
      </w:r>
      <w:r>
        <w:rPr>
          <w:noProof/>
        </w:rPr>
        <w:instrText xml:space="preserve"> PAGEREF _Toc138459355 \h </w:instrText>
      </w:r>
      <w:r>
        <w:rPr>
          <w:noProof/>
        </w:rPr>
      </w:r>
      <w:r>
        <w:rPr>
          <w:noProof/>
        </w:rPr>
        <w:fldChar w:fldCharType="separate"/>
      </w:r>
      <w:r>
        <w:rPr>
          <w:noProof/>
        </w:rPr>
        <w:t>204</w:t>
      </w:r>
      <w:r>
        <w:rPr>
          <w:noProof/>
        </w:rPr>
        <w:fldChar w:fldCharType="end"/>
      </w:r>
    </w:p>
    <w:p w14:paraId="498DDC38" w14:textId="72C7E270" w:rsidR="00463A12" w:rsidRDefault="00463A12">
      <w:pPr>
        <w:pStyle w:val="TOC4"/>
        <w:rPr>
          <w:rFonts w:asciiTheme="minorHAnsi" w:eastAsiaTheme="minorEastAsia" w:hAnsiTheme="minorHAnsi" w:cstheme="minorBidi"/>
          <w:noProof/>
          <w:sz w:val="22"/>
          <w:szCs w:val="22"/>
          <w:lang w:eastAsia="en-GB"/>
        </w:rPr>
      </w:pPr>
      <w:r w:rsidRPr="006C02F0">
        <w:rPr>
          <w:noProof/>
          <w:color w:val="000000"/>
        </w:rPr>
        <w:t>7.13.5.2</w:t>
      </w:r>
      <w:r>
        <w:rPr>
          <w:rFonts w:asciiTheme="minorHAnsi" w:eastAsiaTheme="minorEastAsia" w:hAnsiTheme="minorHAnsi" w:cstheme="minorBidi"/>
          <w:noProof/>
          <w:sz w:val="22"/>
          <w:szCs w:val="22"/>
          <w:lang w:eastAsia="en-GB"/>
        </w:rPr>
        <w:tab/>
      </w:r>
      <w:r w:rsidRPr="006C02F0">
        <w:rPr>
          <w:noProof/>
          <w:color w:val="000000"/>
        </w:rPr>
        <w:t>Procedure</w:t>
      </w:r>
      <w:r>
        <w:rPr>
          <w:noProof/>
        </w:rPr>
        <w:tab/>
      </w:r>
      <w:r>
        <w:rPr>
          <w:noProof/>
        </w:rPr>
        <w:fldChar w:fldCharType="begin"/>
      </w:r>
      <w:r>
        <w:rPr>
          <w:noProof/>
        </w:rPr>
        <w:instrText xml:space="preserve"> PAGEREF _Toc138459356 \h </w:instrText>
      </w:r>
      <w:r>
        <w:rPr>
          <w:noProof/>
        </w:rPr>
      </w:r>
      <w:r>
        <w:rPr>
          <w:noProof/>
        </w:rPr>
        <w:fldChar w:fldCharType="separate"/>
      </w:r>
      <w:r>
        <w:rPr>
          <w:noProof/>
        </w:rPr>
        <w:t>204</w:t>
      </w:r>
      <w:r>
        <w:rPr>
          <w:noProof/>
        </w:rPr>
        <w:fldChar w:fldCharType="end"/>
      </w:r>
    </w:p>
    <w:p w14:paraId="62463293" w14:textId="7AA79850" w:rsidR="00463A12" w:rsidRDefault="00463A12">
      <w:pPr>
        <w:pStyle w:val="TOC3"/>
        <w:rPr>
          <w:rFonts w:asciiTheme="minorHAnsi" w:eastAsiaTheme="minorEastAsia" w:hAnsiTheme="minorHAnsi" w:cstheme="minorBidi"/>
          <w:noProof/>
          <w:sz w:val="22"/>
          <w:szCs w:val="22"/>
          <w:lang w:eastAsia="en-GB"/>
        </w:rPr>
      </w:pPr>
      <w:r>
        <w:rPr>
          <w:noProof/>
        </w:rPr>
        <w:t>7.13.6</w:t>
      </w:r>
      <w:r>
        <w:rPr>
          <w:rFonts w:asciiTheme="minorHAnsi" w:eastAsiaTheme="minorEastAsia" w:hAnsiTheme="minorHAnsi" w:cstheme="minorBidi"/>
          <w:noProof/>
          <w:sz w:val="22"/>
          <w:szCs w:val="22"/>
          <w:lang w:eastAsia="en-GB"/>
        </w:rPr>
        <w:tab/>
      </w:r>
      <w:r>
        <w:rPr>
          <w:noProof/>
        </w:rPr>
        <w:t>Interconnection and migration with MCData message store</w:t>
      </w:r>
      <w:r>
        <w:rPr>
          <w:noProof/>
        </w:rPr>
        <w:tab/>
      </w:r>
      <w:r>
        <w:rPr>
          <w:noProof/>
        </w:rPr>
        <w:fldChar w:fldCharType="begin"/>
      </w:r>
      <w:r>
        <w:rPr>
          <w:noProof/>
        </w:rPr>
        <w:instrText xml:space="preserve"> PAGEREF _Toc138459357 \h </w:instrText>
      </w:r>
      <w:r>
        <w:rPr>
          <w:noProof/>
        </w:rPr>
      </w:r>
      <w:r>
        <w:rPr>
          <w:noProof/>
        </w:rPr>
        <w:fldChar w:fldCharType="separate"/>
      </w:r>
      <w:r>
        <w:rPr>
          <w:noProof/>
        </w:rPr>
        <w:t>205</w:t>
      </w:r>
      <w:r>
        <w:rPr>
          <w:noProof/>
        </w:rPr>
        <w:fldChar w:fldCharType="end"/>
      </w:r>
    </w:p>
    <w:p w14:paraId="3A0F1043" w14:textId="22894ADE" w:rsidR="00463A12" w:rsidRDefault="00463A12">
      <w:pPr>
        <w:pStyle w:val="TOC4"/>
        <w:rPr>
          <w:rFonts w:asciiTheme="minorHAnsi" w:eastAsiaTheme="minorEastAsia" w:hAnsiTheme="minorHAnsi" w:cstheme="minorBidi"/>
          <w:noProof/>
          <w:sz w:val="22"/>
          <w:szCs w:val="22"/>
          <w:lang w:eastAsia="en-GB"/>
        </w:rPr>
      </w:pPr>
      <w:r>
        <w:rPr>
          <w:noProof/>
        </w:rPr>
        <w:t>7.13.6.1</w:t>
      </w:r>
      <w:r>
        <w:rPr>
          <w:rFonts w:asciiTheme="minorHAnsi" w:eastAsiaTheme="minorEastAsia" w:hAnsiTheme="minorHAnsi" w:cstheme="minorBidi"/>
          <w:noProof/>
          <w:sz w:val="22"/>
          <w:szCs w:val="22"/>
          <w:lang w:eastAsia="en-GB"/>
        </w:rPr>
        <w:tab/>
      </w:r>
      <w:r>
        <w:rPr>
          <w:noProof/>
        </w:rPr>
        <w:t>Interconnection</w:t>
      </w:r>
      <w:r>
        <w:rPr>
          <w:noProof/>
        </w:rPr>
        <w:tab/>
      </w:r>
      <w:r>
        <w:rPr>
          <w:noProof/>
        </w:rPr>
        <w:fldChar w:fldCharType="begin"/>
      </w:r>
      <w:r>
        <w:rPr>
          <w:noProof/>
        </w:rPr>
        <w:instrText xml:space="preserve"> PAGEREF _Toc138459358 \h </w:instrText>
      </w:r>
      <w:r>
        <w:rPr>
          <w:noProof/>
        </w:rPr>
      </w:r>
      <w:r>
        <w:rPr>
          <w:noProof/>
        </w:rPr>
        <w:fldChar w:fldCharType="separate"/>
      </w:r>
      <w:r>
        <w:rPr>
          <w:noProof/>
        </w:rPr>
        <w:t>205</w:t>
      </w:r>
      <w:r>
        <w:rPr>
          <w:noProof/>
        </w:rPr>
        <w:fldChar w:fldCharType="end"/>
      </w:r>
    </w:p>
    <w:p w14:paraId="6EEFB287" w14:textId="1209724A" w:rsidR="00463A12" w:rsidRDefault="00463A12">
      <w:pPr>
        <w:pStyle w:val="TOC4"/>
        <w:rPr>
          <w:rFonts w:asciiTheme="minorHAnsi" w:eastAsiaTheme="minorEastAsia" w:hAnsiTheme="minorHAnsi" w:cstheme="minorBidi"/>
          <w:noProof/>
          <w:sz w:val="22"/>
          <w:szCs w:val="22"/>
          <w:lang w:eastAsia="en-GB"/>
        </w:rPr>
      </w:pPr>
      <w:r>
        <w:rPr>
          <w:noProof/>
        </w:rPr>
        <w:t>7.13.6.2</w:t>
      </w:r>
      <w:r>
        <w:rPr>
          <w:rFonts w:asciiTheme="minorHAnsi" w:eastAsiaTheme="minorEastAsia" w:hAnsiTheme="minorHAnsi" w:cstheme="minorBidi"/>
          <w:noProof/>
          <w:sz w:val="22"/>
          <w:szCs w:val="22"/>
          <w:lang w:eastAsia="en-GB"/>
        </w:rPr>
        <w:tab/>
      </w:r>
      <w:r>
        <w:rPr>
          <w:noProof/>
        </w:rPr>
        <w:t>Migration</w:t>
      </w:r>
      <w:r>
        <w:rPr>
          <w:noProof/>
        </w:rPr>
        <w:tab/>
      </w:r>
      <w:r>
        <w:rPr>
          <w:noProof/>
        </w:rPr>
        <w:fldChar w:fldCharType="begin"/>
      </w:r>
      <w:r>
        <w:rPr>
          <w:noProof/>
        </w:rPr>
        <w:instrText xml:space="preserve"> PAGEREF _Toc138459359 \h </w:instrText>
      </w:r>
      <w:r>
        <w:rPr>
          <w:noProof/>
        </w:rPr>
      </w:r>
      <w:r>
        <w:rPr>
          <w:noProof/>
        </w:rPr>
        <w:fldChar w:fldCharType="separate"/>
      </w:r>
      <w:r>
        <w:rPr>
          <w:noProof/>
        </w:rPr>
        <w:t>205</w:t>
      </w:r>
      <w:r>
        <w:rPr>
          <w:noProof/>
        </w:rPr>
        <w:fldChar w:fldCharType="end"/>
      </w:r>
    </w:p>
    <w:p w14:paraId="7CA0DD39" w14:textId="2B67255E" w:rsidR="00463A12" w:rsidRDefault="00463A12">
      <w:pPr>
        <w:pStyle w:val="TOC2"/>
        <w:rPr>
          <w:rFonts w:asciiTheme="minorHAnsi" w:eastAsiaTheme="minorEastAsia" w:hAnsiTheme="minorHAnsi" w:cstheme="minorBidi"/>
          <w:noProof/>
          <w:sz w:val="22"/>
          <w:szCs w:val="22"/>
          <w:lang w:eastAsia="en-GB"/>
        </w:rPr>
      </w:pPr>
      <w:r>
        <w:rPr>
          <w:noProof/>
          <w:lang w:eastAsia="zh-CN"/>
        </w:rPr>
        <w:t>7.14</w:t>
      </w:r>
      <w:r>
        <w:rPr>
          <w:rFonts w:asciiTheme="minorHAnsi" w:eastAsiaTheme="minorEastAsia" w:hAnsiTheme="minorHAnsi" w:cstheme="minorBidi"/>
          <w:noProof/>
          <w:sz w:val="22"/>
          <w:szCs w:val="22"/>
          <w:lang w:eastAsia="en-GB"/>
        </w:rPr>
        <w:tab/>
      </w:r>
      <w:r>
        <w:rPr>
          <w:noProof/>
          <w:lang w:eastAsia="zh-CN"/>
        </w:rPr>
        <w:t>IP connectivity</w:t>
      </w:r>
      <w:r>
        <w:rPr>
          <w:noProof/>
        </w:rPr>
        <w:tab/>
      </w:r>
      <w:r>
        <w:rPr>
          <w:noProof/>
        </w:rPr>
        <w:fldChar w:fldCharType="begin"/>
      </w:r>
      <w:r>
        <w:rPr>
          <w:noProof/>
        </w:rPr>
        <w:instrText xml:space="preserve"> PAGEREF _Toc138459360 \h </w:instrText>
      </w:r>
      <w:r>
        <w:rPr>
          <w:noProof/>
        </w:rPr>
      </w:r>
      <w:r>
        <w:rPr>
          <w:noProof/>
        </w:rPr>
        <w:fldChar w:fldCharType="separate"/>
      </w:r>
      <w:r>
        <w:rPr>
          <w:noProof/>
        </w:rPr>
        <w:t>205</w:t>
      </w:r>
      <w:r>
        <w:rPr>
          <w:noProof/>
        </w:rPr>
        <w:fldChar w:fldCharType="end"/>
      </w:r>
    </w:p>
    <w:p w14:paraId="4253E166" w14:textId="3497A0B4" w:rsidR="00463A12" w:rsidRDefault="00463A12">
      <w:pPr>
        <w:pStyle w:val="TOC3"/>
        <w:rPr>
          <w:rFonts w:asciiTheme="minorHAnsi" w:eastAsiaTheme="minorEastAsia" w:hAnsiTheme="minorHAnsi" w:cstheme="minorBidi"/>
          <w:noProof/>
          <w:sz w:val="22"/>
          <w:szCs w:val="22"/>
          <w:lang w:eastAsia="en-GB"/>
        </w:rPr>
      </w:pPr>
      <w:r>
        <w:rPr>
          <w:noProof/>
          <w:lang w:eastAsia="zh-CN"/>
        </w:rPr>
        <w:t>7.14.1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_Toc138459361 \h </w:instrText>
      </w:r>
      <w:r>
        <w:rPr>
          <w:noProof/>
        </w:rPr>
      </w:r>
      <w:r>
        <w:rPr>
          <w:noProof/>
        </w:rPr>
        <w:fldChar w:fldCharType="separate"/>
      </w:r>
      <w:r>
        <w:rPr>
          <w:noProof/>
        </w:rPr>
        <w:t>205</w:t>
      </w:r>
      <w:r>
        <w:rPr>
          <w:noProof/>
        </w:rPr>
        <w:fldChar w:fldCharType="end"/>
      </w:r>
    </w:p>
    <w:p w14:paraId="26FACC1D" w14:textId="0D48952D" w:rsidR="00463A12" w:rsidRDefault="00463A12">
      <w:pPr>
        <w:pStyle w:val="TOC3"/>
        <w:rPr>
          <w:rFonts w:asciiTheme="minorHAnsi" w:eastAsiaTheme="minorEastAsia" w:hAnsiTheme="minorHAnsi" w:cstheme="minorBidi"/>
          <w:noProof/>
          <w:sz w:val="22"/>
          <w:szCs w:val="22"/>
          <w:lang w:eastAsia="en-GB"/>
        </w:rPr>
      </w:pPr>
      <w:r>
        <w:rPr>
          <w:noProof/>
          <w:lang w:eastAsia="zh-CN"/>
        </w:rPr>
        <w:t>7.14.2</w:t>
      </w:r>
      <w:r>
        <w:rPr>
          <w:rFonts w:asciiTheme="minorHAnsi" w:eastAsiaTheme="minorEastAsia" w:hAnsiTheme="minorHAnsi" w:cstheme="minorBidi"/>
          <w:noProof/>
          <w:sz w:val="22"/>
          <w:szCs w:val="22"/>
          <w:lang w:eastAsia="en-GB"/>
        </w:rPr>
        <w:tab/>
      </w:r>
      <w:r>
        <w:rPr>
          <w:noProof/>
          <w:lang w:eastAsia="zh-CN"/>
        </w:rPr>
        <w:t>IP connectivity for on-network</w:t>
      </w:r>
      <w:r>
        <w:rPr>
          <w:noProof/>
        </w:rPr>
        <w:tab/>
      </w:r>
      <w:r>
        <w:rPr>
          <w:noProof/>
        </w:rPr>
        <w:fldChar w:fldCharType="begin"/>
      </w:r>
      <w:r>
        <w:rPr>
          <w:noProof/>
        </w:rPr>
        <w:instrText xml:space="preserve"> PAGEREF _Toc138459362 \h </w:instrText>
      </w:r>
      <w:r>
        <w:rPr>
          <w:noProof/>
        </w:rPr>
      </w:r>
      <w:r>
        <w:rPr>
          <w:noProof/>
        </w:rPr>
        <w:fldChar w:fldCharType="separate"/>
      </w:r>
      <w:r>
        <w:rPr>
          <w:noProof/>
        </w:rPr>
        <w:t>206</w:t>
      </w:r>
      <w:r>
        <w:rPr>
          <w:noProof/>
        </w:rPr>
        <w:fldChar w:fldCharType="end"/>
      </w:r>
    </w:p>
    <w:p w14:paraId="7E754800" w14:textId="4C79A039" w:rsidR="00463A12" w:rsidRDefault="00463A12">
      <w:pPr>
        <w:pStyle w:val="TOC4"/>
        <w:rPr>
          <w:rFonts w:asciiTheme="minorHAnsi" w:eastAsiaTheme="minorEastAsia" w:hAnsiTheme="minorHAnsi" w:cstheme="minorBidi"/>
          <w:noProof/>
          <w:sz w:val="22"/>
          <w:szCs w:val="22"/>
          <w:lang w:eastAsia="en-GB"/>
        </w:rPr>
      </w:pPr>
      <w:r>
        <w:rPr>
          <w:noProof/>
          <w:lang w:eastAsia="zh-CN"/>
        </w:rPr>
        <w:t>7.14.2.1</w:t>
      </w:r>
      <w:r>
        <w:rPr>
          <w:rFonts w:asciiTheme="minorHAnsi" w:eastAsiaTheme="minorEastAsia" w:hAnsiTheme="minorHAnsi" w:cstheme="minorBidi"/>
          <w:noProof/>
          <w:sz w:val="22"/>
          <w:szCs w:val="22"/>
          <w:lang w:eastAsia="en-GB"/>
        </w:rPr>
        <w:tab/>
      </w:r>
      <w:r>
        <w:rPr>
          <w:noProof/>
          <w:lang w:eastAsia="zh-CN"/>
        </w:rPr>
        <w:t>Information flows for IP connectivity</w:t>
      </w:r>
      <w:r>
        <w:rPr>
          <w:noProof/>
        </w:rPr>
        <w:tab/>
      </w:r>
      <w:r>
        <w:rPr>
          <w:noProof/>
        </w:rPr>
        <w:fldChar w:fldCharType="begin"/>
      </w:r>
      <w:r>
        <w:rPr>
          <w:noProof/>
        </w:rPr>
        <w:instrText xml:space="preserve"> PAGEREF _Toc138459363 \h </w:instrText>
      </w:r>
      <w:r>
        <w:rPr>
          <w:noProof/>
        </w:rPr>
      </w:r>
      <w:r>
        <w:rPr>
          <w:noProof/>
        </w:rPr>
        <w:fldChar w:fldCharType="separate"/>
      </w:r>
      <w:r>
        <w:rPr>
          <w:noProof/>
        </w:rPr>
        <w:t>206</w:t>
      </w:r>
      <w:r>
        <w:rPr>
          <w:noProof/>
        </w:rPr>
        <w:fldChar w:fldCharType="end"/>
      </w:r>
    </w:p>
    <w:p w14:paraId="74583589" w14:textId="099FFDA6" w:rsidR="00463A12" w:rsidRDefault="00463A12">
      <w:pPr>
        <w:pStyle w:val="TOC5"/>
        <w:rPr>
          <w:rFonts w:asciiTheme="minorHAnsi" w:eastAsiaTheme="minorEastAsia" w:hAnsiTheme="minorHAnsi" w:cstheme="minorBidi"/>
          <w:noProof/>
          <w:sz w:val="22"/>
          <w:szCs w:val="22"/>
          <w:lang w:eastAsia="en-GB"/>
        </w:rPr>
      </w:pPr>
      <w:r>
        <w:rPr>
          <w:noProof/>
        </w:rPr>
        <w:t>7.14.2.1.1</w:t>
      </w:r>
      <w:r>
        <w:rPr>
          <w:rFonts w:asciiTheme="minorHAnsi" w:eastAsiaTheme="minorEastAsia" w:hAnsiTheme="minorHAnsi" w:cstheme="minorBidi"/>
          <w:noProof/>
          <w:sz w:val="22"/>
          <w:szCs w:val="22"/>
          <w:lang w:eastAsia="en-GB"/>
        </w:rPr>
        <w:tab/>
      </w:r>
      <w:r w:rsidRPr="006C02F0">
        <w:rPr>
          <w:rFonts w:eastAsia="SimSun"/>
          <w:noProof/>
        </w:rPr>
        <w:t>MCData IPcon point-to-point request</w:t>
      </w:r>
      <w:r>
        <w:rPr>
          <w:noProof/>
        </w:rPr>
        <w:tab/>
      </w:r>
      <w:r>
        <w:rPr>
          <w:noProof/>
        </w:rPr>
        <w:fldChar w:fldCharType="begin"/>
      </w:r>
      <w:r>
        <w:rPr>
          <w:noProof/>
        </w:rPr>
        <w:instrText xml:space="preserve"> PAGEREF _Toc138459364 \h </w:instrText>
      </w:r>
      <w:r>
        <w:rPr>
          <w:noProof/>
        </w:rPr>
      </w:r>
      <w:r>
        <w:rPr>
          <w:noProof/>
        </w:rPr>
        <w:fldChar w:fldCharType="separate"/>
      </w:r>
      <w:r>
        <w:rPr>
          <w:noProof/>
        </w:rPr>
        <w:t>206</w:t>
      </w:r>
      <w:r>
        <w:rPr>
          <w:noProof/>
        </w:rPr>
        <w:fldChar w:fldCharType="end"/>
      </w:r>
    </w:p>
    <w:p w14:paraId="770ACD9D" w14:textId="27F5E944" w:rsidR="00463A12" w:rsidRDefault="00463A12">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.1.2</w:t>
      </w:r>
      <w:r>
        <w:rPr>
          <w:rFonts w:asciiTheme="minorHAnsi" w:eastAsiaTheme="minorEastAsia" w:hAnsiTheme="minorHAnsi" w:cstheme="minorBidi"/>
          <w:noProof/>
          <w:sz w:val="22"/>
          <w:szCs w:val="22"/>
          <w:lang w:eastAsia="en-GB"/>
        </w:rPr>
        <w:tab/>
      </w:r>
      <w:r w:rsidRPr="006C02F0">
        <w:rPr>
          <w:rFonts w:eastAsia="SimSun"/>
          <w:noProof/>
        </w:rPr>
        <w:t>MCData IPcon point-to-point response</w:t>
      </w:r>
      <w:r>
        <w:rPr>
          <w:noProof/>
        </w:rPr>
        <w:tab/>
      </w:r>
      <w:r>
        <w:rPr>
          <w:noProof/>
        </w:rPr>
        <w:fldChar w:fldCharType="begin"/>
      </w:r>
      <w:r>
        <w:rPr>
          <w:noProof/>
        </w:rPr>
        <w:instrText xml:space="preserve"> PAGEREF _Toc138459365 \h </w:instrText>
      </w:r>
      <w:r>
        <w:rPr>
          <w:noProof/>
        </w:rPr>
      </w:r>
      <w:r>
        <w:rPr>
          <w:noProof/>
        </w:rPr>
        <w:fldChar w:fldCharType="separate"/>
      </w:r>
      <w:r>
        <w:rPr>
          <w:noProof/>
        </w:rPr>
        <w:t>206</w:t>
      </w:r>
      <w:r>
        <w:rPr>
          <w:noProof/>
        </w:rPr>
        <w:fldChar w:fldCharType="end"/>
      </w:r>
    </w:p>
    <w:p w14:paraId="747F022F" w14:textId="55398BBF" w:rsidR="00463A12" w:rsidRDefault="00463A12">
      <w:pPr>
        <w:pStyle w:val="TOC5"/>
        <w:rPr>
          <w:rFonts w:asciiTheme="minorHAnsi" w:eastAsiaTheme="minorEastAsia" w:hAnsiTheme="minorHAnsi" w:cstheme="minorBidi"/>
          <w:noProof/>
          <w:sz w:val="22"/>
          <w:szCs w:val="22"/>
          <w:lang w:eastAsia="en-GB"/>
        </w:rPr>
      </w:pPr>
      <w:r>
        <w:rPr>
          <w:noProof/>
        </w:rPr>
        <w:t>7.14.2.1.3</w:t>
      </w:r>
      <w:r>
        <w:rPr>
          <w:rFonts w:asciiTheme="minorHAnsi" w:eastAsiaTheme="minorEastAsia" w:hAnsiTheme="minorHAnsi" w:cstheme="minorBidi"/>
          <w:noProof/>
          <w:sz w:val="22"/>
          <w:szCs w:val="22"/>
          <w:lang w:eastAsia="en-GB"/>
        </w:rPr>
        <w:tab/>
      </w:r>
      <w:r w:rsidRPr="006C02F0">
        <w:rPr>
          <w:rFonts w:eastAsia="SimSun"/>
          <w:noProof/>
        </w:rPr>
        <w:t>MCData remote IPcon point-to-point request</w:t>
      </w:r>
      <w:r>
        <w:rPr>
          <w:noProof/>
        </w:rPr>
        <w:tab/>
      </w:r>
      <w:r>
        <w:rPr>
          <w:noProof/>
        </w:rPr>
        <w:fldChar w:fldCharType="begin"/>
      </w:r>
      <w:r>
        <w:rPr>
          <w:noProof/>
        </w:rPr>
        <w:instrText xml:space="preserve"> PAGEREF _Toc138459366 \h </w:instrText>
      </w:r>
      <w:r>
        <w:rPr>
          <w:noProof/>
        </w:rPr>
      </w:r>
      <w:r>
        <w:rPr>
          <w:noProof/>
        </w:rPr>
        <w:fldChar w:fldCharType="separate"/>
      </w:r>
      <w:r>
        <w:rPr>
          <w:noProof/>
        </w:rPr>
        <w:t>207</w:t>
      </w:r>
      <w:r>
        <w:rPr>
          <w:noProof/>
        </w:rPr>
        <w:fldChar w:fldCharType="end"/>
      </w:r>
    </w:p>
    <w:p w14:paraId="4783B28B" w14:textId="7474021C" w:rsidR="00463A12" w:rsidRDefault="00463A12">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.1.4</w:t>
      </w:r>
      <w:r>
        <w:rPr>
          <w:rFonts w:asciiTheme="minorHAnsi" w:eastAsiaTheme="minorEastAsia" w:hAnsiTheme="minorHAnsi" w:cstheme="minorBidi"/>
          <w:noProof/>
          <w:sz w:val="22"/>
          <w:szCs w:val="22"/>
          <w:lang w:eastAsia="en-GB"/>
        </w:rPr>
        <w:tab/>
      </w:r>
      <w:r w:rsidRPr="006C02F0">
        <w:rPr>
          <w:rFonts w:eastAsia="SimSun"/>
          <w:noProof/>
        </w:rPr>
        <w:t>MCData remote IPcon point-to-point response</w:t>
      </w:r>
      <w:r>
        <w:rPr>
          <w:noProof/>
        </w:rPr>
        <w:tab/>
      </w:r>
      <w:r>
        <w:rPr>
          <w:noProof/>
        </w:rPr>
        <w:fldChar w:fldCharType="begin"/>
      </w:r>
      <w:r>
        <w:rPr>
          <w:noProof/>
        </w:rPr>
        <w:instrText xml:space="preserve"> PAGEREF _Toc138459367 \h </w:instrText>
      </w:r>
      <w:r>
        <w:rPr>
          <w:noProof/>
        </w:rPr>
      </w:r>
      <w:r>
        <w:rPr>
          <w:noProof/>
        </w:rPr>
        <w:fldChar w:fldCharType="separate"/>
      </w:r>
      <w:r>
        <w:rPr>
          <w:noProof/>
        </w:rPr>
        <w:t>207</w:t>
      </w:r>
      <w:r>
        <w:rPr>
          <w:noProof/>
        </w:rPr>
        <w:fldChar w:fldCharType="end"/>
      </w:r>
    </w:p>
    <w:p w14:paraId="226566E0" w14:textId="1F074395" w:rsidR="00463A12" w:rsidRDefault="00463A12">
      <w:pPr>
        <w:pStyle w:val="TOC5"/>
        <w:rPr>
          <w:rFonts w:asciiTheme="minorHAnsi" w:eastAsiaTheme="minorEastAsia" w:hAnsiTheme="minorHAnsi" w:cstheme="minorBidi"/>
          <w:noProof/>
          <w:sz w:val="22"/>
          <w:szCs w:val="22"/>
          <w:lang w:eastAsia="en-GB"/>
        </w:rPr>
      </w:pPr>
      <w:r>
        <w:rPr>
          <w:noProof/>
        </w:rPr>
        <w:t>7.14.2.1.5</w:t>
      </w:r>
      <w:r>
        <w:rPr>
          <w:rFonts w:asciiTheme="minorHAnsi" w:eastAsiaTheme="minorEastAsia" w:hAnsiTheme="minorHAnsi" w:cstheme="minorBidi"/>
          <w:noProof/>
          <w:sz w:val="22"/>
          <w:szCs w:val="22"/>
          <w:lang w:eastAsia="en-GB"/>
        </w:rPr>
        <w:tab/>
      </w:r>
      <w:r w:rsidRPr="006C02F0">
        <w:rPr>
          <w:rFonts w:eastAsia="SimSun"/>
          <w:noProof/>
        </w:rPr>
        <w:t>MCData remote IPcon point-to-point tear down request</w:t>
      </w:r>
      <w:r>
        <w:rPr>
          <w:noProof/>
        </w:rPr>
        <w:tab/>
      </w:r>
      <w:r>
        <w:rPr>
          <w:noProof/>
        </w:rPr>
        <w:fldChar w:fldCharType="begin"/>
      </w:r>
      <w:r>
        <w:rPr>
          <w:noProof/>
        </w:rPr>
        <w:instrText xml:space="preserve"> PAGEREF _Toc138459368 \h </w:instrText>
      </w:r>
      <w:r>
        <w:rPr>
          <w:noProof/>
        </w:rPr>
      </w:r>
      <w:r>
        <w:rPr>
          <w:noProof/>
        </w:rPr>
        <w:fldChar w:fldCharType="separate"/>
      </w:r>
      <w:r>
        <w:rPr>
          <w:noProof/>
        </w:rPr>
        <w:t>207</w:t>
      </w:r>
      <w:r>
        <w:rPr>
          <w:noProof/>
        </w:rPr>
        <w:fldChar w:fldCharType="end"/>
      </w:r>
    </w:p>
    <w:p w14:paraId="272853D4" w14:textId="05009C0E" w:rsidR="00463A12" w:rsidRDefault="00463A12">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.1.6</w:t>
      </w:r>
      <w:r>
        <w:rPr>
          <w:rFonts w:asciiTheme="minorHAnsi" w:eastAsiaTheme="minorEastAsia" w:hAnsiTheme="minorHAnsi" w:cstheme="minorBidi"/>
          <w:noProof/>
          <w:sz w:val="22"/>
          <w:szCs w:val="22"/>
          <w:lang w:eastAsia="en-GB"/>
        </w:rPr>
        <w:tab/>
      </w:r>
      <w:r w:rsidRPr="006C02F0">
        <w:rPr>
          <w:rFonts w:eastAsia="SimSun"/>
          <w:noProof/>
        </w:rPr>
        <w:t>MCData remote IPcon point-to-point tear down response</w:t>
      </w:r>
      <w:r>
        <w:rPr>
          <w:noProof/>
        </w:rPr>
        <w:tab/>
      </w:r>
      <w:r>
        <w:rPr>
          <w:noProof/>
        </w:rPr>
        <w:fldChar w:fldCharType="begin"/>
      </w:r>
      <w:r>
        <w:rPr>
          <w:noProof/>
        </w:rPr>
        <w:instrText xml:space="preserve"> PAGEREF _Toc138459369 \h </w:instrText>
      </w:r>
      <w:r>
        <w:rPr>
          <w:noProof/>
        </w:rPr>
      </w:r>
      <w:r>
        <w:rPr>
          <w:noProof/>
        </w:rPr>
        <w:fldChar w:fldCharType="separate"/>
      </w:r>
      <w:r>
        <w:rPr>
          <w:noProof/>
        </w:rPr>
        <w:t>208</w:t>
      </w:r>
      <w:r>
        <w:rPr>
          <w:noProof/>
        </w:rPr>
        <w:fldChar w:fldCharType="end"/>
      </w:r>
    </w:p>
    <w:p w14:paraId="5124A52F" w14:textId="4EA1F21D" w:rsidR="00463A12" w:rsidRDefault="00463A12">
      <w:pPr>
        <w:pStyle w:val="TOC5"/>
        <w:rPr>
          <w:rFonts w:asciiTheme="minorHAnsi" w:eastAsiaTheme="minorEastAsia" w:hAnsiTheme="minorHAnsi" w:cstheme="minorBidi"/>
          <w:noProof/>
          <w:sz w:val="22"/>
          <w:szCs w:val="22"/>
          <w:lang w:eastAsia="en-GB"/>
        </w:rPr>
      </w:pPr>
      <w:r>
        <w:rPr>
          <w:noProof/>
        </w:rPr>
        <w:t>7.14.2.1.7</w:t>
      </w:r>
      <w:r>
        <w:rPr>
          <w:rFonts w:asciiTheme="minorHAnsi" w:eastAsiaTheme="minorEastAsia" w:hAnsiTheme="minorHAnsi" w:cstheme="minorBidi"/>
          <w:noProof/>
          <w:sz w:val="22"/>
          <w:szCs w:val="22"/>
          <w:lang w:eastAsia="en-GB"/>
        </w:rPr>
        <w:tab/>
      </w:r>
      <w:r w:rsidRPr="006C02F0">
        <w:rPr>
          <w:rFonts w:eastAsia="SimSun"/>
          <w:noProof/>
        </w:rPr>
        <w:t>MCData remote IPcon point-to-point application priority change request</w:t>
      </w:r>
      <w:r>
        <w:rPr>
          <w:noProof/>
        </w:rPr>
        <w:tab/>
      </w:r>
      <w:r>
        <w:rPr>
          <w:noProof/>
        </w:rPr>
        <w:fldChar w:fldCharType="begin"/>
      </w:r>
      <w:r>
        <w:rPr>
          <w:noProof/>
        </w:rPr>
        <w:instrText xml:space="preserve"> PAGEREF _Toc138459370 \h </w:instrText>
      </w:r>
      <w:r>
        <w:rPr>
          <w:noProof/>
        </w:rPr>
      </w:r>
      <w:r>
        <w:rPr>
          <w:noProof/>
        </w:rPr>
        <w:fldChar w:fldCharType="separate"/>
      </w:r>
      <w:r>
        <w:rPr>
          <w:noProof/>
        </w:rPr>
        <w:t>208</w:t>
      </w:r>
      <w:r>
        <w:rPr>
          <w:noProof/>
        </w:rPr>
        <w:fldChar w:fldCharType="end"/>
      </w:r>
    </w:p>
    <w:p w14:paraId="05E1EC9F" w14:textId="0314EC12" w:rsidR="00463A12" w:rsidRDefault="00463A12">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.1.8</w:t>
      </w:r>
      <w:r>
        <w:rPr>
          <w:rFonts w:asciiTheme="minorHAnsi" w:eastAsiaTheme="minorEastAsia" w:hAnsiTheme="minorHAnsi" w:cstheme="minorBidi"/>
          <w:noProof/>
          <w:sz w:val="22"/>
          <w:szCs w:val="22"/>
          <w:lang w:eastAsia="en-GB"/>
        </w:rPr>
        <w:tab/>
      </w:r>
      <w:r w:rsidRPr="006C02F0">
        <w:rPr>
          <w:rFonts w:eastAsia="SimSun"/>
          <w:noProof/>
        </w:rPr>
        <w:t>MCData remote IPcon point-to-point application priority change response</w:t>
      </w:r>
      <w:r>
        <w:rPr>
          <w:noProof/>
        </w:rPr>
        <w:tab/>
      </w:r>
      <w:r>
        <w:rPr>
          <w:noProof/>
        </w:rPr>
        <w:fldChar w:fldCharType="begin"/>
      </w:r>
      <w:r>
        <w:rPr>
          <w:noProof/>
        </w:rPr>
        <w:instrText xml:space="preserve"> PAGEREF _Toc138459371 \h </w:instrText>
      </w:r>
      <w:r>
        <w:rPr>
          <w:noProof/>
        </w:rPr>
      </w:r>
      <w:r>
        <w:rPr>
          <w:noProof/>
        </w:rPr>
        <w:fldChar w:fldCharType="separate"/>
      </w:r>
      <w:r>
        <w:rPr>
          <w:noProof/>
        </w:rPr>
        <w:t>208</w:t>
      </w:r>
      <w:r>
        <w:rPr>
          <w:noProof/>
        </w:rPr>
        <w:fldChar w:fldCharType="end"/>
      </w:r>
    </w:p>
    <w:p w14:paraId="473F3C7E" w14:textId="02157F0A" w:rsidR="00463A12" w:rsidRDefault="00463A12">
      <w:pPr>
        <w:pStyle w:val="TOC4"/>
        <w:rPr>
          <w:rFonts w:asciiTheme="minorHAnsi" w:eastAsiaTheme="minorEastAsia" w:hAnsiTheme="minorHAnsi" w:cstheme="minorBidi"/>
          <w:noProof/>
          <w:sz w:val="22"/>
          <w:szCs w:val="22"/>
          <w:lang w:eastAsia="en-GB"/>
        </w:rPr>
      </w:pPr>
      <w:r>
        <w:rPr>
          <w:noProof/>
        </w:rPr>
        <w:t>7.14.2.2</w:t>
      </w:r>
      <w:r>
        <w:rPr>
          <w:rFonts w:asciiTheme="minorHAnsi" w:eastAsiaTheme="minorEastAsia" w:hAnsiTheme="minorHAnsi" w:cstheme="minorBidi"/>
          <w:noProof/>
          <w:sz w:val="22"/>
          <w:szCs w:val="22"/>
          <w:lang w:eastAsia="en-GB"/>
        </w:rPr>
        <w:tab/>
      </w:r>
      <w:r>
        <w:rPr>
          <w:noProof/>
        </w:rPr>
        <w:t>IP connectivity point-to-point MCData transport service</w:t>
      </w:r>
      <w:r>
        <w:rPr>
          <w:noProof/>
        </w:rPr>
        <w:tab/>
      </w:r>
      <w:r>
        <w:rPr>
          <w:noProof/>
        </w:rPr>
        <w:fldChar w:fldCharType="begin"/>
      </w:r>
      <w:r>
        <w:rPr>
          <w:noProof/>
        </w:rPr>
        <w:instrText xml:space="preserve"> PAGEREF _Toc138459372 \h </w:instrText>
      </w:r>
      <w:r>
        <w:rPr>
          <w:noProof/>
        </w:rPr>
      </w:r>
      <w:r>
        <w:rPr>
          <w:noProof/>
        </w:rPr>
        <w:fldChar w:fldCharType="separate"/>
      </w:r>
      <w:r>
        <w:rPr>
          <w:noProof/>
        </w:rPr>
        <w:t>209</w:t>
      </w:r>
      <w:r>
        <w:rPr>
          <w:noProof/>
        </w:rPr>
        <w:fldChar w:fldCharType="end"/>
      </w:r>
    </w:p>
    <w:p w14:paraId="60009878" w14:textId="16B8BC22" w:rsidR="00463A12" w:rsidRDefault="00463A12">
      <w:pPr>
        <w:pStyle w:val="TOC5"/>
        <w:rPr>
          <w:rFonts w:asciiTheme="minorHAnsi" w:eastAsiaTheme="minorEastAsia" w:hAnsiTheme="minorHAnsi" w:cstheme="minorBidi"/>
          <w:noProof/>
          <w:sz w:val="22"/>
          <w:szCs w:val="22"/>
          <w:lang w:eastAsia="en-GB"/>
        </w:rPr>
      </w:pPr>
      <w:r>
        <w:rPr>
          <w:noProof/>
        </w:rPr>
        <w:t>7.14.2.2.1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_Toc138459373 \h </w:instrText>
      </w:r>
      <w:r>
        <w:rPr>
          <w:noProof/>
        </w:rPr>
      </w:r>
      <w:r>
        <w:rPr>
          <w:noProof/>
        </w:rPr>
        <w:fldChar w:fldCharType="separate"/>
      </w:r>
      <w:r>
        <w:rPr>
          <w:noProof/>
        </w:rPr>
        <w:t>209</w:t>
      </w:r>
      <w:r>
        <w:rPr>
          <w:noProof/>
        </w:rPr>
        <w:fldChar w:fldCharType="end"/>
      </w:r>
    </w:p>
    <w:p w14:paraId="11E6269D" w14:textId="766CADD9" w:rsidR="00463A12" w:rsidRDefault="00463A12">
      <w:pPr>
        <w:pStyle w:val="TOC5"/>
        <w:rPr>
          <w:rFonts w:asciiTheme="minorHAnsi" w:eastAsiaTheme="minorEastAsia" w:hAnsiTheme="minorHAnsi" w:cstheme="minorBidi"/>
          <w:noProof/>
          <w:sz w:val="22"/>
          <w:szCs w:val="22"/>
          <w:lang w:eastAsia="en-GB"/>
        </w:rPr>
      </w:pPr>
      <w:r>
        <w:rPr>
          <w:noProof/>
        </w:rPr>
        <w:t>7.14.2.2.2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_Toc138459374 \h </w:instrText>
      </w:r>
      <w:r>
        <w:rPr>
          <w:noProof/>
        </w:rPr>
      </w:r>
      <w:r>
        <w:rPr>
          <w:noProof/>
        </w:rPr>
        <w:fldChar w:fldCharType="separate"/>
      </w:r>
      <w:r>
        <w:rPr>
          <w:noProof/>
        </w:rPr>
        <w:t>209</w:t>
      </w:r>
      <w:r>
        <w:rPr>
          <w:noProof/>
        </w:rPr>
        <w:fldChar w:fldCharType="end"/>
      </w:r>
    </w:p>
    <w:p w14:paraId="4564018B" w14:textId="24ECBF55" w:rsidR="00463A12" w:rsidRDefault="00463A12">
      <w:pPr>
        <w:pStyle w:val="TOC4"/>
        <w:rPr>
          <w:rFonts w:asciiTheme="minorHAnsi" w:eastAsiaTheme="minorEastAsia" w:hAnsiTheme="minorHAnsi" w:cstheme="minorBidi"/>
          <w:noProof/>
          <w:sz w:val="22"/>
          <w:szCs w:val="22"/>
          <w:lang w:eastAsia="en-GB"/>
        </w:rPr>
      </w:pPr>
      <w:r>
        <w:rPr>
          <w:noProof/>
        </w:rPr>
        <w:t>7.14.2.3</w:t>
      </w:r>
      <w:r>
        <w:rPr>
          <w:rFonts w:asciiTheme="minorHAnsi" w:eastAsiaTheme="minorEastAsia" w:hAnsiTheme="minorHAnsi" w:cstheme="minorBidi"/>
          <w:noProof/>
          <w:sz w:val="22"/>
          <w:szCs w:val="22"/>
          <w:lang w:eastAsia="en-GB"/>
        </w:rPr>
        <w:tab/>
      </w:r>
      <w:r>
        <w:rPr>
          <w:noProof/>
        </w:rPr>
        <w:t>Remote initiated point-to-point IP connectivity</w:t>
      </w:r>
      <w:r>
        <w:rPr>
          <w:noProof/>
        </w:rPr>
        <w:tab/>
      </w:r>
      <w:r>
        <w:rPr>
          <w:noProof/>
        </w:rPr>
        <w:fldChar w:fldCharType="begin"/>
      </w:r>
      <w:r>
        <w:rPr>
          <w:noProof/>
        </w:rPr>
        <w:instrText xml:space="preserve"> PAGEREF _Toc138459375 \h </w:instrText>
      </w:r>
      <w:r>
        <w:rPr>
          <w:noProof/>
        </w:rPr>
      </w:r>
      <w:r>
        <w:rPr>
          <w:noProof/>
        </w:rPr>
        <w:fldChar w:fldCharType="separate"/>
      </w:r>
      <w:r>
        <w:rPr>
          <w:noProof/>
        </w:rPr>
        <w:t>211</w:t>
      </w:r>
      <w:r>
        <w:rPr>
          <w:noProof/>
        </w:rPr>
        <w:fldChar w:fldCharType="end"/>
      </w:r>
    </w:p>
    <w:p w14:paraId="289C074A" w14:textId="7C25A440" w:rsidR="00463A12" w:rsidRDefault="00463A12">
      <w:pPr>
        <w:pStyle w:val="TOC5"/>
        <w:rPr>
          <w:rFonts w:asciiTheme="minorHAnsi" w:eastAsiaTheme="minorEastAsia" w:hAnsiTheme="minorHAnsi" w:cstheme="minorBidi"/>
          <w:noProof/>
          <w:sz w:val="22"/>
          <w:szCs w:val="22"/>
          <w:lang w:eastAsia="en-GB"/>
        </w:rPr>
      </w:pPr>
      <w:r>
        <w:rPr>
          <w:noProof/>
        </w:rPr>
        <w:t>7.14.2.3.1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_Toc138459376 \h </w:instrText>
      </w:r>
      <w:r>
        <w:rPr>
          <w:noProof/>
        </w:rPr>
      </w:r>
      <w:r>
        <w:rPr>
          <w:noProof/>
        </w:rPr>
        <w:fldChar w:fldCharType="separate"/>
      </w:r>
      <w:r>
        <w:rPr>
          <w:noProof/>
        </w:rPr>
        <w:t>211</w:t>
      </w:r>
      <w:r>
        <w:rPr>
          <w:noProof/>
        </w:rPr>
        <w:fldChar w:fldCharType="end"/>
      </w:r>
    </w:p>
    <w:p w14:paraId="04D07AE7" w14:textId="429582AF" w:rsidR="00463A12" w:rsidRDefault="00463A12">
      <w:pPr>
        <w:pStyle w:val="TOC5"/>
        <w:rPr>
          <w:rFonts w:asciiTheme="minorHAnsi" w:eastAsiaTheme="minorEastAsia" w:hAnsiTheme="minorHAnsi" w:cstheme="minorBidi"/>
          <w:noProof/>
          <w:sz w:val="22"/>
          <w:szCs w:val="22"/>
          <w:lang w:eastAsia="en-GB"/>
        </w:rPr>
      </w:pPr>
      <w:r>
        <w:rPr>
          <w:noProof/>
        </w:rPr>
        <w:t>7.14.2.3.2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_Toc138459377 \h </w:instrText>
      </w:r>
      <w:r>
        <w:rPr>
          <w:noProof/>
        </w:rPr>
      </w:r>
      <w:r>
        <w:rPr>
          <w:noProof/>
        </w:rPr>
        <w:fldChar w:fldCharType="separate"/>
      </w:r>
      <w:r>
        <w:rPr>
          <w:noProof/>
        </w:rPr>
        <w:t>211</w:t>
      </w:r>
      <w:r>
        <w:rPr>
          <w:noProof/>
        </w:rPr>
        <w:fldChar w:fldCharType="end"/>
      </w:r>
    </w:p>
    <w:p w14:paraId="4D079B4D" w14:textId="19DF7D74" w:rsidR="00463A12" w:rsidRDefault="00463A12">
      <w:pPr>
        <w:pStyle w:val="TOC4"/>
        <w:rPr>
          <w:rFonts w:asciiTheme="minorHAnsi" w:eastAsiaTheme="minorEastAsia" w:hAnsiTheme="minorHAnsi" w:cstheme="minorBidi"/>
          <w:noProof/>
          <w:sz w:val="22"/>
          <w:szCs w:val="22"/>
          <w:lang w:eastAsia="en-GB"/>
        </w:rPr>
      </w:pPr>
      <w:r>
        <w:rPr>
          <w:noProof/>
        </w:rPr>
        <w:t>7.14.2.4</w:t>
      </w:r>
      <w:r>
        <w:rPr>
          <w:rFonts w:asciiTheme="minorHAnsi" w:eastAsiaTheme="minorEastAsia" w:hAnsiTheme="minorHAnsi" w:cstheme="minorBidi"/>
          <w:noProof/>
          <w:sz w:val="22"/>
          <w:szCs w:val="22"/>
          <w:lang w:eastAsia="en-GB"/>
        </w:rPr>
        <w:tab/>
      </w:r>
      <w:r>
        <w:rPr>
          <w:noProof/>
        </w:rPr>
        <w:t>MCData user remote initiated tear down point-to-point IP connectivity</w:t>
      </w:r>
      <w:r>
        <w:rPr>
          <w:noProof/>
        </w:rPr>
        <w:tab/>
      </w:r>
      <w:r>
        <w:rPr>
          <w:noProof/>
        </w:rPr>
        <w:fldChar w:fldCharType="begin"/>
      </w:r>
      <w:r>
        <w:rPr>
          <w:noProof/>
        </w:rPr>
        <w:instrText xml:space="preserve"> PAGEREF _Toc138459378 \h </w:instrText>
      </w:r>
      <w:r>
        <w:rPr>
          <w:noProof/>
        </w:rPr>
      </w:r>
      <w:r>
        <w:rPr>
          <w:noProof/>
        </w:rPr>
        <w:fldChar w:fldCharType="separate"/>
      </w:r>
      <w:r>
        <w:rPr>
          <w:noProof/>
        </w:rPr>
        <w:t>212</w:t>
      </w:r>
      <w:r>
        <w:rPr>
          <w:noProof/>
        </w:rPr>
        <w:fldChar w:fldCharType="end"/>
      </w:r>
    </w:p>
    <w:p w14:paraId="37DDB955" w14:textId="406EA181" w:rsidR="00463A12" w:rsidRDefault="00463A12">
      <w:pPr>
        <w:pStyle w:val="TOC5"/>
        <w:rPr>
          <w:rFonts w:asciiTheme="minorHAnsi" w:eastAsiaTheme="minorEastAsia" w:hAnsiTheme="minorHAnsi" w:cstheme="minorBidi"/>
          <w:noProof/>
          <w:sz w:val="22"/>
          <w:szCs w:val="22"/>
          <w:lang w:eastAsia="en-GB"/>
        </w:rPr>
      </w:pPr>
      <w:r>
        <w:rPr>
          <w:noProof/>
        </w:rPr>
        <w:t>7.14.2.4.1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_Toc138459379 \h </w:instrText>
      </w:r>
      <w:r>
        <w:rPr>
          <w:noProof/>
        </w:rPr>
      </w:r>
      <w:r>
        <w:rPr>
          <w:noProof/>
        </w:rPr>
        <w:fldChar w:fldCharType="separate"/>
      </w:r>
      <w:r>
        <w:rPr>
          <w:noProof/>
        </w:rPr>
        <w:t>212</w:t>
      </w:r>
      <w:r>
        <w:rPr>
          <w:noProof/>
        </w:rPr>
        <w:fldChar w:fldCharType="end"/>
      </w:r>
    </w:p>
    <w:p w14:paraId="501BBBFB" w14:textId="11BC5B6A" w:rsidR="00463A12" w:rsidRDefault="00463A12">
      <w:pPr>
        <w:pStyle w:val="TOC5"/>
        <w:rPr>
          <w:rFonts w:asciiTheme="minorHAnsi" w:eastAsiaTheme="minorEastAsia" w:hAnsiTheme="minorHAnsi" w:cstheme="minorBidi"/>
          <w:noProof/>
          <w:sz w:val="22"/>
          <w:szCs w:val="22"/>
          <w:lang w:eastAsia="en-GB"/>
        </w:rPr>
      </w:pPr>
      <w:r>
        <w:rPr>
          <w:noProof/>
        </w:rPr>
        <w:t>7.14.2.4.2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_Toc138459380 \h </w:instrText>
      </w:r>
      <w:r>
        <w:rPr>
          <w:noProof/>
        </w:rPr>
      </w:r>
      <w:r>
        <w:rPr>
          <w:noProof/>
        </w:rPr>
        <w:fldChar w:fldCharType="separate"/>
      </w:r>
      <w:r>
        <w:rPr>
          <w:noProof/>
        </w:rPr>
        <w:t>212</w:t>
      </w:r>
      <w:r>
        <w:rPr>
          <w:noProof/>
        </w:rPr>
        <w:fldChar w:fldCharType="end"/>
      </w:r>
    </w:p>
    <w:p w14:paraId="53077EAC" w14:textId="468772FA" w:rsidR="00463A12" w:rsidRDefault="00463A12">
      <w:pPr>
        <w:pStyle w:val="TOC4"/>
        <w:rPr>
          <w:rFonts w:asciiTheme="minorHAnsi" w:eastAsiaTheme="minorEastAsia" w:hAnsiTheme="minorHAnsi" w:cstheme="minorBidi"/>
          <w:noProof/>
          <w:sz w:val="22"/>
          <w:szCs w:val="22"/>
          <w:lang w:eastAsia="en-GB"/>
        </w:rPr>
      </w:pPr>
      <w:r>
        <w:rPr>
          <w:noProof/>
        </w:rPr>
        <w:t>7.14.2.5</w:t>
      </w:r>
      <w:r>
        <w:rPr>
          <w:rFonts w:asciiTheme="minorHAnsi" w:eastAsiaTheme="minorEastAsia" w:hAnsiTheme="minorHAnsi" w:cstheme="minorBidi"/>
          <w:noProof/>
          <w:sz w:val="22"/>
          <w:szCs w:val="22"/>
          <w:lang w:eastAsia="en-GB"/>
        </w:rPr>
        <w:tab/>
      </w:r>
      <w:r>
        <w:rPr>
          <w:noProof/>
        </w:rPr>
        <w:t>Remote initiated point-to-point IP connectivity application priority change</w:t>
      </w:r>
      <w:r>
        <w:rPr>
          <w:noProof/>
        </w:rPr>
        <w:tab/>
      </w:r>
      <w:r>
        <w:rPr>
          <w:noProof/>
        </w:rPr>
        <w:fldChar w:fldCharType="begin"/>
      </w:r>
      <w:r>
        <w:rPr>
          <w:noProof/>
        </w:rPr>
        <w:instrText xml:space="preserve"> PAGEREF _Toc138459381 \h </w:instrText>
      </w:r>
      <w:r>
        <w:rPr>
          <w:noProof/>
        </w:rPr>
      </w:r>
      <w:r>
        <w:rPr>
          <w:noProof/>
        </w:rPr>
        <w:fldChar w:fldCharType="separate"/>
      </w:r>
      <w:r>
        <w:rPr>
          <w:noProof/>
        </w:rPr>
        <w:t>213</w:t>
      </w:r>
      <w:r>
        <w:rPr>
          <w:noProof/>
        </w:rPr>
        <w:fldChar w:fldCharType="end"/>
      </w:r>
    </w:p>
    <w:p w14:paraId="61937B4D" w14:textId="7483C11D" w:rsidR="00463A12" w:rsidRDefault="00463A12">
      <w:pPr>
        <w:pStyle w:val="TOC5"/>
        <w:rPr>
          <w:rFonts w:asciiTheme="minorHAnsi" w:eastAsiaTheme="minorEastAsia" w:hAnsiTheme="minorHAnsi" w:cstheme="minorBidi"/>
          <w:noProof/>
          <w:sz w:val="22"/>
          <w:szCs w:val="22"/>
          <w:lang w:eastAsia="en-GB"/>
        </w:rPr>
      </w:pPr>
      <w:r>
        <w:rPr>
          <w:noProof/>
        </w:rPr>
        <w:t>7.14.2.5.1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_Toc138459382 \h </w:instrText>
      </w:r>
      <w:r>
        <w:rPr>
          <w:noProof/>
        </w:rPr>
      </w:r>
      <w:r>
        <w:rPr>
          <w:noProof/>
        </w:rPr>
        <w:fldChar w:fldCharType="separate"/>
      </w:r>
      <w:r>
        <w:rPr>
          <w:noProof/>
        </w:rPr>
        <w:t>213</w:t>
      </w:r>
      <w:r>
        <w:rPr>
          <w:noProof/>
        </w:rPr>
        <w:fldChar w:fldCharType="end"/>
      </w:r>
    </w:p>
    <w:p w14:paraId="71EE2B9C" w14:textId="2D09E4E7" w:rsidR="00463A12" w:rsidRDefault="00463A12">
      <w:pPr>
        <w:pStyle w:val="TOC5"/>
        <w:rPr>
          <w:rFonts w:asciiTheme="minorHAnsi" w:eastAsiaTheme="minorEastAsia" w:hAnsiTheme="minorHAnsi" w:cstheme="minorBidi"/>
          <w:noProof/>
          <w:sz w:val="22"/>
          <w:szCs w:val="22"/>
          <w:lang w:eastAsia="en-GB"/>
        </w:rPr>
      </w:pPr>
      <w:r>
        <w:rPr>
          <w:noProof/>
        </w:rPr>
        <w:t>7.14.2.5.2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_Toc138459383 \h </w:instrText>
      </w:r>
      <w:r>
        <w:rPr>
          <w:noProof/>
        </w:rPr>
      </w:r>
      <w:r>
        <w:rPr>
          <w:noProof/>
        </w:rPr>
        <w:fldChar w:fldCharType="separate"/>
      </w:r>
      <w:r>
        <w:rPr>
          <w:noProof/>
        </w:rPr>
        <w:t>213</w:t>
      </w:r>
      <w:r>
        <w:rPr>
          <w:noProof/>
        </w:rPr>
        <w:fldChar w:fldCharType="end"/>
      </w:r>
    </w:p>
    <w:p w14:paraId="590BFC6D" w14:textId="7EE1517C" w:rsidR="00463A12" w:rsidRDefault="00463A12">
      <w:pPr>
        <w:pStyle w:val="TOC4"/>
        <w:rPr>
          <w:rFonts w:asciiTheme="minorHAnsi" w:eastAsiaTheme="minorEastAsia" w:hAnsiTheme="minorHAnsi" w:cstheme="minorBidi"/>
          <w:noProof/>
          <w:sz w:val="22"/>
          <w:szCs w:val="22"/>
          <w:lang w:eastAsia="en-GB"/>
        </w:rPr>
      </w:pPr>
      <w:r>
        <w:rPr>
          <w:noProof/>
          <w:lang w:eastAsia="zh-CN"/>
        </w:rPr>
        <w:t>7.14.2.6</w:t>
      </w:r>
      <w:r>
        <w:rPr>
          <w:rFonts w:asciiTheme="minorHAnsi" w:eastAsiaTheme="minorEastAsia" w:hAnsiTheme="minorHAnsi" w:cstheme="minorBidi"/>
          <w:noProof/>
          <w:sz w:val="22"/>
          <w:szCs w:val="22"/>
          <w:lang w:eastAsia="en-GB"/>
        </w:rPr>
        <w:tab/>
      </w:r>
      <w:r>
        <w:rPr>
          <w:noProof/>
        </w:rPr>
        <w:t>Group standalone IP connectivity using media plane</w:t>
      </w:r>
      <w:r>
        <w:rPr>
          <w:noProof/>
        </w:rPr>
        <w:tab/>
      </w:r>
      <w:r>
        <w:rPr>
          <w:noProof/>
        </w:rPr>
        <w:fldChar w:fldCharType="begin"/>
      </w:r>
      <w:r>
        <w:rPr>
          <w:noProof/>
        </w:rPr>
        <w:instrText xml:space="preserve"> PAGEREF _Toc138459384 \h </w:instrText>
      </w:r>
      <w:r>
        <w:rPr>
          <w:noProof/>
        </w:rPr>
      </w:r>
      <w:r>
        <w:rPr>
          <w:noProof/>
        </w:rPr>
        <w:fldChar w:fldCharType="separate"/>
      </w:r>
      <w:r>
        <w:rPr>
          <w:noProof/>
        </w:rPr>
        <w:t>214</w:t>
      </w:r>
      <w:r>
        <w:rPr>
          <w:noProof/>
        </w:rPr>
        <w:fldChar w:fldCharType="end"/>
      </w:r>
    </w:p>
    <w:p w14:paraId="3BDFCC12" w14:textId="54075814" w:rsidR="00463A12" w:rsidRDefault="00463A12">
      <w:pPr>
        <w:pStyle w:val="TOC5"/>
        <w:rPr>
          <w:rFonts w:asciiTheme="minorHAnsi" w:eastAsiaTheme="minorEastAsia" w:hAnsiTheme="minorHAnsi" w:cstheme="minorBidi"/>
          <w:noProof/>
          <w:sz w:val="22"/>
          <w:szCs w:val="22"/>
          <w:lang w:eastAsia="en-GB"/>
        </w:rPr>
      </w:pPr>
      <w:r>
        <w:rPr>
          <w:noProof/>
        </w:rPr>
        <w:t>7.14.2.6.1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_Toc138459385 \h </w:instrText>
      </w:r>
      <w:r>
        <w:rPr>
          <w:noProof/>
        </w:rPr>
      </w:r>
      <w:r>
        <w:rPr>
          <w:noProof/>
        </w:rPr>
        <w:fldChar w:fldCharType="separate"/>
      </w:r>
      <w:r>
        <w:rPr>
          <w:noProof/>
        </w:rPr>
        <w:t>214</w:t>
      </w:r>
      <w:r>
        <w:rPr>
          <w:noProof/>
        </w:rPr>
        <w:fldChar w:fldCharType="end"/>
      </w:r>
    </w:p>
    <w:p w14:paraId="13A4ACA7" w14:textId="77DD6FCD" w:rsidR="00463A12" w:rsidRDefault="00463A12">
      <w:pPr>
        <w:pStyle w:val="TOC5"/>
        <w:rPr>
          <w:rFonts w:asciiTheme="minorHAnsi" w:eastAsiaTheme="minorEastAsia" w:hAnsiTheme="minorHAnsi" w:cstheme="minorBidi"/>
          <w:noProof/>
          <w:sz w:val="22"/>
          <w:szCs w:val="22"/>
          <w:lang w:eastAsia="en-GB"/>
        </w:rPr>
      </w:pPr>
      <w:r>
        <w:rPr>
          <w:noProof/>
        </w:rPr>
        <w:t>7.14.2.6.2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_Toc138459386 \h </w:instrText>
      </w:r>
      <w:r>
        <w:rPr>
          <w:noProof/>
        </w:rPr>
      </w:r>
      <w:r>
        <w:rPr>
          <w:noProof/>
        </w:rPr>
        <w:fldChar w:fldCharType="separate"/>
      </w:r>
      <w:r>
        <w:rPr>
          <w:noProof/>
        </w:rPr>
        <w:t>214</w:t>
      </w:r>
      <w:r>
        <w:rPr>
          <w:noProof/>
        </w:rPr>
        <w:fldChar w:fldCharType="end"/>
      </w:r>
    </w:p>
    <w:p w14:paraId="2F803B8A" w14:textId="59DE97FF" w:rsidR="00463A12" w:rsidRDefault="00463A12">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Location information (on-network)</w:t>
      </w:r>
      <w:r>
        <w:rPr>
          <w:noProof/>
        </w:rPr>
        <w:tab/>
      </w:r>
      <w:r>
        <w:rPr>
          <w:noProof/>
        </w:rPr>
        <w:fldChar w:fldCharType="begin"/>
      </w:r>
      <w:r>
        <w:rPr>
          <w:noProof/>
        </w:rPr>
        <w:instrText xml:space="preserve"> PAGEREF _Toc138459387 \h </w:instrText>
      </w:r>
      <w:r>
        <w:rPr>
          <w:noProof/>
        </w:rPr>
      </w:r>
      <w:r>
        <w:rPr>
          <w:noProof/>
        </w:rPr>
        <w:fldChar w:fldCharType="separate"/>
      </w:r>
      <w:r>
        <w:rPr>
          <w:noProof/>
        </w:rPr>
        <w:t>216</w:t>
      </w:r>
      <w:r>
        <w:rPr>
          <w:noProof/>
        </w:rPr>
        <w:fldChar w:fldCharType="end"/>
      </w:r>
    </w:p>
    <w:p w14:paraId="6578F1CD" w14:textId="19ADEA63" w:rsidR="00463A12" w:rsidRDefault="00463A12">
      <w:pPr>
        <w:pStyle w:val="TOC2"/>
        <w:rPr>
          <w:rFonts w:asciiTheme="minorHAnsi" w:eastAsiaTheme="minorEastAsia" w:hAnsiTheme="minorHAnsi" w:cstheme="minorBidi"/>
          <w:noProof/>
          <w:sz w:val="22"/>
          <w:szCs w:val="22"/>
          <w:lang w:eastAsia="en-GB"/>
        </w:rPr>
      </w:pPr>
      <w:r>
        <w:rPr>
          <w:noProof/>
          <w:lang w:eastAsia="zh-CN"/>
        </w:rPr>
        <w:t>7</w:t>
      </w:r>
      <w:r>
        <w:rPr>
          <w:noProof/>
        </w:rPr>
        <w:t>.16</w:t>
      </w:r>
      <w:r>
        <w:rPr>
          <w:rFonts w:asciiTheme="minorHAnsi" w:eastAsiaTheme="minorEastAsia" w:hAnsiTheme="minorHAnsi" w:cstheme="minorBidi"/>
          <w:noProof/>
          <w:sz w:val="22"/>
          <w:szCs w:val="22"/>
          <w:lang w:eastAsia="en-GB"/>
        </w:rPr>
        <w:tab/>
      </w:r>
      <w:r>
        <w:rPr>
          <w:noProof/>
        </w:rPr>
        <w:t>Use of ProSe capabilities in off-network MCData communications</w:t>
      </w:r>
      <w:r>
        <w:rPr>
          <w:noProof/>
        </w:rPr>
        <w:tab/>
      </w:r>
      <w:r>
        <w:rPr>
          <w:noProof/>
        </w:rPr>
        <w:fldChar w:fldCharType="begin"/>
      </w:r>
      <w:r>
        <w:rPr>
          <w:noProof/>
        </w:rPr>
        <w:instrText xml:space="preserve"> PAGEREF _Toc138459388 \h </w:instrText>
      </w:r>
      <w:r>
        <w:rPr>
          <w:noProof/>
        </w:rPr>
      </w:r>
      <w:r>
        <w:rPr>
          <w:noProof/>
        </w:rPr>
        <w:fldChar w:fldCharType="separate"/>
      </w:r>
      <w:r>
        <w:rPr>
          <w:noProof/>
        </w:rPr>
        <w:t>216</w:t>
      </w:r>
      <w:r>
        <w:rPr>
          <w:noProof/>
        </w:rPr>
        <w:fldChar w:fldCharType="end"/>
      </w:r>
    </w:p>
    <w:p w14:paraId="6BE1290D" w14:textId="49106425" w:rsidR="00463A12" w:rsidRDefault="00463A12">
      <w:pPr>
        <w:pStyle w:val="TOC3"/>
        <w:rPr>
          <w:rFonts w:asciiTheme="minorHAnsi" w:eastAsiaTheme="minorEastAsia" w:hAnsiTheme="minorHAnsi" w:cstheme="minorBidi"/>
          <w:noProof/>
          <w:sz w:val="22"/>
          <w:szCs w:val="22"/>
          <w:lang w:eastAsia="en-GB"/>
        </w:rPr>
      </w:pPr>
      <w:r>
        <w:rPr>
          <w:noProof/>
          <w:lang w:eastAsia="zh-CN"/>
        </w:rPr>
        <w:t>7</w:t>
      </w: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_Toc138459389 \h </w:instrText>
      </w:r>
      <w:r>
        <w:rPr>
          <w:noProof/>
        </w:rPr>
      </w:r>
      <w:r>
        <w:rPr>
          <w:noProof/>
        </w:rPr>
        <w:fldChar w:fldCharType="separate"/>
      </w:r>
      <w:r>
        <w:rPr>
          <w:noProof/>
        </w:rPr>
        <w:t>216</w:t>
      </w:r>
      <w:r>
        <w:rPr>
          <w:noProof/>
        </w:rPr>
        <w:fldChar w:fldCharType="end"/>
      </w:r>
    </w:p>
    <w:p w14:paraId="37F0C0EC" w14:textId="42B3BA16" w:rsidR="00463A12" w:rsidRDefault="00463A12">
      <w:pPr>
        <w:pStyle w:val="TOC3"/>
        <w:rPr>
          <w:rFonts w:asciiTheme="minorHAnsi" w:eastAsiaTheme="minorEastAsia" w:hAnsiTheme="minorHAnsi" w:cstheme="minorBidi"/>
          <w:noProof/>
          <w:sz w:val="22"/>
          <w:szCs w:val="22"/>
          <w:lang w:eastAsia="en-GB"/>
        </w:rPr>
      </w:pPr>
      <w:r>
        <w:rPr>
          <w:noProof/>
          <w:lang w:eastAsia="zh-CN"/>
        </w:rPr>
        <w:t>7</w:t>
      </w:r>
      <w:r>
        <w:rPr>
          <w:noProof/>
        </w:rPr>
        <w:t>.16.2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_Toc138459390 \h </w:instrText>
      </w:r>
      <w:r>
        <w:rPr>
          <w:noProof/>
        </w:rPr>
      </w:r>
      <w:r>
        <w:rPr>
          <w:noProof/>
        </w:rPr>
        <w:fldChar w:fldCharType="separate"/>
      </w:r>
      <w:r>
        <w:rPr>
          <w:noProof/>
        </w:rPr>
        <w:t>216</w:t>
      </w:r>
      <w:r>
        <w:rPr>
          <w:noProof/>
        </w:rPr>
        <w:fldChar w:fldCharType="end"/>
      </w:r>
    </w:p>
    <w:p w14:paraId="2A25F879" w14:textId="0EA75181" w:rsidR="00463A12" w:rsidRDefault="00463A12">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Ad hoc group data communication</w:t>
      </w:r>
      <w:r>
        <w:rPr>
          <w:noProof/>
        </w:rPr>
        <w:tab/>
      </w:r>
      <w:r>
        <w:rPr>
          <w:noProof/>
        </w:rPr>
        <w:fldChar w:fldCharType="begin"/>
      </w:r>
      <w:r>
        <w:rPr>
          <w:noProof/>
        </w:rPr>
        <w:instrText xml:space="preserve"> PAGEREF _Toc138459391 \h </w:instrText>
      </w:r>
      <w:r>
        <w:rPr>
          <w:noProof/>
        </w:rPr>
      </w:r>
      <w:r>
        <w:rPr>
          <w:noProof/>
        </w:rPr>
        <w:fldChar w:fldCharType="separate"/>
      </w:r>
      <w:r>
        <w:rPr>
          <w:noProof/>
        </w:rPr>
        <w:t>217</w:t>
      </w:r>
      <w:r>
        <w:rPr>
          <w:noProof/>
        </w:rPr>
        <w:fldChar w:fldCharType="end"/>
      </w:r>
    </w:p>
    <w:p w14:paraId="0DBA1287" w14:textId="7B287718" w:rsidR="00463A12" w:rsidRDefault="00463A12">
      <w:pPr>
        <w:pStyle w:val="TOC3"/>
        <w:rPr>
          <w:rFonts w:asciiTheme="minorHAnsi" w:eastAsiaTheme="minorEastAsia" w:hAnsiTheme="minorHAnsi" w:cstheme="minorBidi"/>
          <w:noProof/>
          <w:sz w:val="22"/>
          <w:szCs w:val="22"/>
          <w:lang w:eastAsia="en-GB"/>
        </w:rPr>
      </w:pPr>
      <w:r>
        <w:rPr>
          <w:noProof/>
        </w:rPr>
        <w:t>7.17.1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_Toc138459392 \h </w:instrText>
      </w:r>
      <w:r>
        <w:rPr>
          <w:noProof/>
        </w:rPr>
      </w:r>
      <w:r>
        <w:rPr>
          <w:noProof/>
        </w:rPr>
        <w:fldChar w:fldCharType="separate"/>
      </w:r>
      <w:r>
        <w:rPr>
          <w:noProof/>
        </w:rPr>
        <w:t>217</w:t>
      </w:r>
      <w:r>
        <w:rPr>
          <w:noProof/>
        </w:rPr>
        <w:fldChar w:fldCharType="end"/>
      </w:r>
    </w:p>
    <w:p w14:paraId="36656CFB" w14:textId="58230564" w:rsidR="00463A12" w:rsidRDefault="00463A12">
      <w:pPr>
        <w:pStyle w:val="TOC3"/>
        <w:rPr>
          <w:rFonts w:asciiTheme="minorHAnsi" w:eastAsiaTheme="minorEastAsia" w:hAnsiTheme="minorHAnsi" w:cstheme="minorBidi"/>
          <w:noProof/>
          <w:sz w:val="22"/>
          <w:szCs w:val="22"/>
          <w:lang w:eastAsia="en-GB"/>
        </w:rPr>
      </w:pPr>
      <w:r>
        <w:rPr>
          <w:noProof/>
        </w:rPr>
        <w:t>7.17.2</w:t>
      </w:r>
      <w:r>
        <w:rPr>
          <w:rFonts w:asciiTheme="minorHAnsi" w:eastAsiaTheme="minorEastAsia" w:hAnsiTheme="minorHAnsi" w:cstheme="minorBidi"/>
          <w:noProof/>
          <w:sz w:val="22"/>
          <w:szCs w:val="22"/>
          <w:lang w:eastAsia="en-GB"/>
        </w:rPr>
        <w:tab/>
      </w:r>
      <w:r>
        <w:rPr>
          <w:noProof/>
        </w:rPr>
        <w:t xml:space="preserve">Common </w:t>
      </w:r>
      <w:r w:rsidRPr="006C02F0">
        <w:rPr>
          <w:rFonts w:eastAsia="SimSun"/>
          <w:noProof/>
        </w:rPr>
        <w:t>Information flows</w:t>
      </w:r>
      <w:r>
        <w:rPr>
          <w:noProof/>
        </w:rPr>
        <w:tab/>
      </w:r>
      <w:r>
        <w:rPr>
          <w:noProof/>
        </w:rPr>
        <w:fldChar w:fldCharType="begin"/>
      </w:r>
      <w:r>
        <w:rPr>
          <w:noProof/>
        </w:rPr>
        <w:instrText xml:space="preserve"> PAGEREF _Toc138459393 \h </w:instrText>
      </w:r>
      <w:r>
        <w:rPr>
          <w:noProof/>
        </w:rPr>
      </w:r>
      <w:r>
        <w:rPr>
          <w:noProof/>
        </w:rPr>
        <w:fldChar w:fldCharType="separate"/>
      </w:r>
      <w:r>
        <w:rPr>
          <w:noProof/>
        </w:rPr>
        <w:t>217</w:t>
      </w:r>
      <w:r>
        <w:rPr>
          <w:noProof/>
        </w:rPr>
        <w:fldChar w:fldCharType="end"/>
      </w:r>
    </w:p>
    <w:p w14:paraId="6C12ABE7" w14:textId="74D1FA09" w:rsidR="00463A12" w:rsidRDefault="00463A12">
      <w:pPr>
        <w:pStyle w:val="TOC4"/>
        <w:rPr>
          <w:rFonts w:asciiTheme="minorHAnsi" w:eastAsiaTheme="minorEastAsia" w:hAnsiTheme="minorHAnsi" w:cstheme="minorBidi"/>
          <w:noProof/>
          <w:sz w:val="22"/>
          <w:szCs w:val="22"/>
          <w:lang w:eastAsia="en-GB"/>
        </w:rPr>
      </w:pPr>
      <w:r>
        <w:rPr>
          <w:noProof/>
        </w:rPr>
        <w:t>7.17.2.1</w:t>
      </w:r>
      <w:r>
        <w:rPr>
          <w:rFonts w:asciiTheme="minorHAnsi" w:eastAsiaTheme="minorEastAsia" w:hAnsiTheme="minorHAnsi" w:cstheme="minorBidi"/>
          <w:noProof/>
          <w:sz w:val="22"/>
          <w:szCs w:val="22"/>
          <w:lang w:eastAsia="en-GB"/>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_Toc138459394 \h </w:instrText>
      </w:r>
      <w:r>
        <w:rPr>
          <w:noProof/>
        </w:rPr>
      </w:r>
      <w:r>
        <w:rPr>
          <w:noProof/>
        </w:rPr>
        <w:fldChar w:fldCharType="separate"/>
      </w:r>
      <w:r>
        <w:rPr>
          <w:noProof/>
        </w:rPr>
        <w:t>217</w:t>
      </w:r>
      <w:r>
        <w:rPr>
          <w:noProof/>
        </w:rPr>
        <w:fldChar w:fldCharType="end"/>
      </w:r>
    </w:p>
    <w:p w14:paraId="2359AB24" w14:textId="39C9919A" w:rsidR="00463A12" w:rsidRDefault="00463A12">
      <w:pPr>
        <w:pStyle w:val="TOC4"/>
        <w:rPr>
          <w:rFonts w:asciiTheme="minorHAnsi" w:eastAsiaTheme="minorEastAsia" w:hAnsiTheme="minorHAnsi" w:cstheme="minorBidi"/>
          <w:noProof/>
          <w:sz w:val="22"/>
          <w:szCs w:val="22"/>
          <w:lang w:eastAsia="en-GB"/>
        </w:rPr>
      </w:pPr>
      <w:r>
        <w:rPr>
          <w:noProof/>
        </w:rPr>
        <w:t>7.17.2.2</w:t>
      </w:r>
      <w:r>
        <w:rPr>
          <w:rFonts w:asciiTheme="minorHAnsi" w:eastAsiaTheme="minorEastAsia" w:hAnsiTheme="minorHAnsi" w:cstheme="minorBidi"/>
          <w:noProof/>
          <w:sz w:val="22"/>
          <w:szCs w:val="22"/>
          <w:lang w:eastAsia="en-GB"/>
        </w:rPr>
        <w:tab/>
      </w:r>
      <w:r>
        <w:rPr>
          <w:noProof/>
        </w:rPr>
        <w:t xml:space="preserve">Ad hoc group </w:t>
      </w:r>
      <w:r w:rsidRPr="006C02F0">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_Toc138459395 \h </w:instrText>
      </w:r>
      <w:r>
        <w:rPr>
          <w:noProof/>
        </w:rPr>
      </w:r>
      <w:r>
        <w:rPr>
          <w:noProof/>
        </w:rPr>
        <w:fldChar w:fldCharType="separate"/>
      </w:r>
      <w:r>
        <w:rPr>
          <w:noProof/>
        </w:rPr>
        <w:t>220</w:t>
      </w:r>
      <w:r>
        <w:rPr>
          <w:noProof/>
        </w:rPr>
        <w:fldChar w:fldCharType="end"/>
      </w:r>
    </w:p>
    <w:p w14:paraId="42073F0C" w14:textId="4A51AA97" w:rsidR="00463A12" w:rsidRDefault="00463A12">
      <w:pPr>
        <w:pStyle w:val="TOC4"/>
        <w:rPr>
          <w:rFonts w:asciiTheme="minorHAnsi" w:eastAsiaTheme="minorEastAsia" w:hAnsiTheme="minorHAnsi" w:cstheme="minorBidi"/>
          <w:noProof/>
          <w:sz w:val="22"/>
          <w:szCs w:val="22"/>
          <w:lang w:eastAsia="en-GB"/>
        </w:rPr>
      </w:pPr>
      <w:r>
        <w:rPr>
          <w:noProof/>
        </w:rPr>
        <w:t>7.17.2.3</w:t>
      </w:r>
      <w:r>
        <w:rPr>
          <w:rFonts w:asciiTheme="minorHAnsi" w:eastAsiaTheme="minorEastAsia" w:hAnsiTheme="minorHAnsi" w:cstheme="minorBidi"/>
          <w:noProof/>
          <w:sz w:val="22"/>
          <w:szCs w:val="22"/>
          <w:lang w:eastAsia="en-GB"/>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_Toc138459396 \h </w:instrText>
      </w:r>
      <w:r>
        <w:rPr>
          <w:noProof/>
        </w:rPr>
      </w:r>
      <w:r>
        <w:rPr>
          <w:noProof/>
        </w:rPr>
        <w:fldChar w:fldCharType="separate"/>
      </w:r>
      <w:r>
        <w:rPr>
          <w:noProof/>
        </w:rPr>
        <w:t>220</w:t>
      </w:r>
      <w:r>
        <w:rPr>
          <w:noProof/>
        </w:rPr>
        <w:fldChar w:fldCharType="end"/>
      </w:r>
    </w:p>
    <w:p w14:paraId="2B0A8754" w14:textId="68390620" w:rsidR="00463A12" w:rsidRDefault="00463A12">
      <w:pPr>
        <w:pStyle w:val="TOC4"/>
        <w:rPr>
          <w:rFonts w:asciiTheme="minorHAnsi" w:eastAsiaTheme="minorEastAsia" w:hAnsiTheme="minorHAnsi" w:cstheme="minorBidi"/>
          <w:noProof/>
          <w:sz w:val="22"/>
          <w:szCs w:val="22"/>
          <w:lang w:eastAsia="en-GB"/>
        </w:rPr>
      </w:pPr>
      <w:r>
        <w:rPr>
          <w:noProof/>
        </w:rPr>
        <w:t>7.17.2.4</w:t>
      </w:r>
      <w:r>
        <w:rPr>
          <w:rFonts w:asciiTheme="minorHAnsi" w:eastAsiaTheme="minorEastAsia" w:hAnsiTheme="minorHAnsi" w:cstheme="minorBidi"/>
          <w:noProof/>
          <w:sz w:val="22"/>
          <w:szCs w:val="22"/>
          <w:lang w:eastAsia="en-GB"/>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_Toc138459397 \h </w:instrText>
      </w:r>
      <w:r>
        <w:rPr>
          <w:noProof/>
        </w:rPr>
      </w:r>
      <w:r>
        <w:rPr>
          <w:noProof/>
        </w:rPr>
        <w:fldChar w:fldCharType="separate"/>
      </w:r>
      <w:r>
        <w:rPr>
          <w:noProof/>
        </w:rPr>
        <w:t>221</w:t>
      </w:r>
      <w:r>
        <w:rPr>
          <w:noProof/>
        </w:rPr>
        <w:fldChar w:fldCharType="end"/>
      </w:r>
    </w:p>
    <w:p w14:paraId="4DF65E6F" w14:textId="77D7C8D6" w:rsidR="00463A12" w:rsidRDefault="00463A12">
      <w:pPr>
        <w:pStyle w:val="TOC4"/>
        <w:rPr>
          <w:rFonts w:asciiTheme="minorHAnsi" w:eastAsiaTheme="minorEastAsia" w:hAnsiTheme="minorHAnsi" w:cstheme="minorBidi"/>
          <w:noProof/>
          <w:sz w:val="22"/>
          <w:szCs w:val="22"/>
          <w:lang w:eastAsia="en-GB"/>
        </w:rPr>
      </w:pPr>
      <w:r>
        <w:rPr>
          <w:noProof/>
        </w:rPr>
        <w:t>7.17.2.</w:t>
      </w:r>
      <w:r>
        <w:rPr>
          <w:noProof/>
          <w:lang w:eastAsia="zh-CN"/>
        </w:rPr>
        <w:t>5</w:t>
      </w:r>
      <w:r>
        <w:rPr>
          <w:rFonts w:asciiTheme="minorHAnsi" w:eastAsiaTheme="minorEastAsia" w:hAnsiTheme="minorHAnsi" w:cstheme="minorBidi"/>
          <w:noProof/>
          <w:sz w:val="22"/>
          <w:szCs w:val="22"/>
          <w:lang w:eastAsia="en-GB"/>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_Toc138459398 \h </w:instrText>
      </w:r>
      <w:r>
        <w:rPr>
          <w:noProof/>
        </w:rPr>
      </w:r>
      <w:r>
        <w:rPr>
          <w:noProof/>
        </w:rPr>
        <w:fldChar w:fldCharType="separate"/>
      </w:r>
      <w:r>
        <w:rPr>
          <w:noProof/>
        </w:rPr>
        <w:t>222</w:t>
      </w:r>
      <w:r>
        <w:rPr>
          <w:noProof/>
        </w:rPr>
        <w:fldChar w:fldCharType="end"/>
      </w:r>
    </w:p>
    <w:p w14:paraId="7F9195A6" w14:textId="3BB37C22" w:rsidR="00463A12" w:rsidRDefault="00463A12">
      <w:pPr>
        <w:pStyle w:val="TOC4"/>
        <w:rPr>
          <w:rFonts w:asciiTheme="minorHAnsi" w:eastAsiaTheme="minorEastAsia" w:hAnsiTheme="minorHAnsi" w:cstheme="minorBidi"/>
          <w:noProof/>
          <w:sz w:val="22"/>
          <w:szCs w:val="22"/>
          <w:lang w:eastAsia="en-GB"/>
        </w:rPr>
      </w:pPr>
      <w:r>
        <w:rPr>
          <w:noProof/>
        </w:rPr>
        <w:t>7.17.2.6</w:t>
      </w:r>
      <w:r>
        <w:rPr>
          <w:rFonts w:asciiTheme="minorHAnsi" w:eastAsiaTheme="minorEastAsia" w:hAnsiTheme="minorHAnsi" w:cstheme="minorBidi"/>
          <w:noProof/>
          <w:sz w:val="22"/>
          <w:szCs w:val="22"/>
          <w:lang w:eastAsia="en-GB"/>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_Toc138459399 \h </w:instrText>
      </w:r>
      <w:r>
        <w:rPr>
          <w:noProof/>
        </w:rPr>
      </w:r>
      <w:r>
        <w:rPr>
          <w:noProof/>
        </w:rPr>
        <w:fldChar w:fldCharType="separate"/>
      </w:r>
      <w:r>
        <w:rPr>
          <w:noProof/>
        </w:rPr>
        <w:t>222</w:t>
      </w:r>
      <w:r>
        <w:rPr>
          <w:noProof/>
        </w:rPr>
        <w:fldChar w:fldCharType="end"/>
      </w:r>
    </w:p>
    <w:p w14:paraId="0F26EC88" w14:textId="1C19A92F" w:rsidR="00463A12" w:rsidRDefault="00463A12">
      <w:pPr>
        <w:pStyle w:val="TOC4"/>
        <w:rPr>
          <w:rFonts w:asciiTheme="minorHAnsi" w:eastAsiaTheme="minorEastAsia" w:hAnsiTheme="minorHAnsi" w:cstheme="minorBidi"/>
          <w:noProof/>
          <w:sz w:val="22"/>
          <w:szCs w:val="22"/>
          <w:lang w:eastAsia="en-GB"/>
        </w:rPr>
      </w:pPr>
      <w:r>
        <w:rPr>
          <w:noProof/>
        </w:rPr>
        <w:t>7.17.2.7</w:t>
      </w:r>
      <w:r>
        <w:rPr>
          <w:rFonts w:asciiTheme="minorHAnsi" w:eastAsiaTheme="minorEastAsia" w:hAnsiTheme="minorHAnsi" w:cstheme="minorBidi"/>
          <w:noProof/>
          <w:sz w:val="22"/>
          <w:szCs w:val="22"/>
          <w:lang w:eastAsia="en-GB"/>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_Toc138459400 \h </w:instrText>
      </w:r>
      <w:r>
        <w:rPr>
          <w:noProof/>
        </w:rPr>
      </w:r>
      <w:r>
        <w:rPr>
          <w:noProof/>
        </w:rPr>
        <w:fldChar w:fldCharType="separate"/>
      </w:r>
      <w:r>
        <w:rPr>
          <w:noProof/>
        </w:rPr>
        <w:t>223</w:t>
      </w:r>
      <w:r>
        <w:rPr>
          <w:noProof/>
        </w:rPr>
        <w:fldChar w:fldCharType="end"/>
      </w:r>
    </w:p>
    <w:p w14:paraId="634CCE2F" w14:textId="6C0AFAA4" w:rsidR="00463A12" w:rsidRDefault="00463A12">
      <w:pPr>
        <w:pStyle w:val="TOC4"/>
        <w:rPr>
          <w:rFonts w:asciiTheme="minorHAnsi" w:eastAsiaTheme="minorEastAsia" w:hAnsiTheme="minorHAnsi" w:cstheme="minorBidi"/>
          <w:noProof/>
          <w:sz w:val="22"/>
          <w:szCs w:val="22"/>
          <w:lang w:eastAsia="en-GB"/>
        </w:rPr>
      </w:pPr>
      <w:r>
        <w:rPr>
          <w:noProof/>
        </w:rPr>
        <w:t>7.17.2.8</w:t>
      </w:r>
      <w:r>
        <w:rPr>
          <w:rFonts w:asciiTheme="minorHAnsi" w:eastAsiaTheme="minorEastAsia" w:hAnsiTheme="minorHAnsi" w:cstheme="minorBidi"/>
          <w:noProof/>
          <w:sz w:val="22"/>
          <w:szCs w:val="22"/>
          <w:lang w:eastAsia="en-GB"/>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_Toc138459401 \h </w:instrText>
      </w:r>
      <w:r>
        <w:rPr>
          <w:noProof/>
        </w:rPr>
      </w:r>
      <w:r>
        <w:rPr>
          <w:noProof/>
        </w:rPr>
        <w:fldChar w:fldCharType="separate"/>
      </w:r>
      <w:r>
        <w:rPr>
          <w:noProof/>
        </w:rPr>
        <w:t>223</w:t>
      </w:r>
      <w:r>
        <w:rPr>
          <w:noProof/>
        </w:rPr>
        <w:fldChar w:fldCharType="end"/>
      </w:r>
    </w:p>
    <w:p w14:paraId="148EC46F" w14:textId="275462FF" w:rsidR="00463A12" w:rsidRDefault="00463A12">
      <w:pPr>
        <w:pStyle w:val="TOC4"/>
        <w:rPr>
          <w:rFonts w:asciiTheme="minorHAnsi" w:eastAsiaTheme="minorEastAsia" w:hAnsiTheme="minorHAnsi" w:cstheme="minorBidi"/>
          <w:noProof/>
          <w:sz w:val="22"/>
          <w:szCs w:val="22"/>
          <w:lang w:eastAsia="en-GB"/>
        </w:rPr>
      </w:pPr>
      <w:r>
        <w:rPr>
          <w:noProof/>
        </w:rPr>
        <w:t>7.17.2.9</w:t>
      </w:r>
      <w:r>
        <w:rPr>
          <w:rFonts w:asciiTheme="minorHAnsi" w:eastAsiaTheme="minorEastAsia" w:hAnsiTheme="minorHAnsi" w:cstheme="minorBidi"/>
          <w:noProof/>
          <w:sz w:val="22"/>
          <w:szCs w:val="22"/>
          <w:lang w:eastAsia="en-GB"/>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_Toc138459402 \h </w:instrText>
      </w:r>
      <w:r>
        <w:rPr>
          <w:noProof/>
        </w:rPr>
      </w:r>
      <w:r>
        <w:rPr>
          <w:noProof/>
        </w:rPr>
        <w:fldChar w:fldCharType="separate"/>
      </w:r>
      <w:r>
        <w:rPr>
          <w:noProof/>
        </w:rPr>
        <w:t>224</w:t>
      </w:r>
      <w:r>
        <w:rPr>
          <w:noProof/>
        </w:rPr>
        <w:fldChar w:fldCharType="end"/>
      </w:r>
    </w:p>
    <w:p w14:paraId="44128441" w14:textId="7E91CA20" w:rsidR="00463A12" w:rsidRDefault="00463A12">
      <w:pPr>
        <w:pStyle w:val="TOC4"/>
        <w:rPr>
          <w:rFonts w:asciiTheme="minorHAnsi" w:eastAsiaTheme="minorEastAsia" w:hAnsiTheme="minorHAnsi" w:cstheme="minorBidi"/>
          <w:noProof/>
          <w:sz w:val="22"/>
          <w:szCs w:val="22"/>
          <w:lang w:eastAsia="en-GB"/>
        </w:rPr>
      </w:pPr>
      <w:r>
        <w:rPr>
          <w:noProof/>
        </w:rPr>
        <w:lastRenderedPageBreak/>
        <w:t>7.17.2.10</w:t>
      </w:r>
      <w:r>
        <w:rPr>
          <w:rFonts w:asciiTheme="minorHAnsi" w:eastAsiaTheme="minorEastAsia" w:hAnsiTheme="minorHAnsi" w:cstheme="minorBidi"/>
          <w:noProof/>
          <w:sz w:val="22"/>
          <w:szCs w:val="22"/>
          <w:lang w:eastAsia="en-GB"/>
        </w:rPr>
        <w:tab/>
      </w:r>
      <w:r>
        <w:rPr>
          <w:noProof/>
        </w:rPr>
        <w:t>Ad hoc group data session notify (MCData server – MCData client)</w:t>
      </w:r>
      <w:r>
        <w:rPr>
          <w:noProof/>
        </w:rPr>
        <w:tab/>
      </w:r>
      <w:r>
        <w:rPr>
          <w:noProof/>
        </w:rPr>
        <w:fldChar w:fldCharType="begin"/>
      </w:r>
      <w:r>
        <w:rPr>
          <w:noProof/>
        </w:rPr>
        <w:instrText xml:space="preserve"> PAGEREF _Toc138459403 \h </w:instrText>
      </w:r>
      <w:r>
        <w:rPr>
          <w:noProof/>
        </w:rPr>
      </w:r>
      <w:r>
        <w:rPr>
          <w:noProof/>
        </w:rPr>
        <w:fldChar w:fldCharType="separate"/>
      </w:r>
      <w:r>
        <w:rPr>
          <w:noProof/>
        </w:rPr>
        <w:t>224</w:t>
      </w:r>
      <w:r>
        <w:rPr>
          <w:noProof/>
        </w:rPr>
        <w:fldChar w:fldCharType="end"/>
      </w:r>
    </w:p>
    <w:p w14:paraId="156898B8" w14:textId="65920E5E" w:rsidR="00463A12" w:rsidRDefault="00463A12">
      <w:pPr>
        <w:pStyle w:val="TOC4"/>
        <w:rPr>
          <w:rFonts w:asciiTheme="minorHAnsi" w:eastAsiaTheme="minorEastAsia" w:hAnsiTheme="minorHAnsi" w:cstheme="minorBidi"/>
          <w:noProof/>
          <w:sz w:val="22"/>
          <w:szCs w:val="22"/>
          <w:lang w:eastAsia="en-GB"/>
        </w:rPr>
      </w:pPr>
      <w:r>
        <w:rPr>
          <w:noProof/>
        </w:rPr>
        <w:t>7.17.2.11</w:t>
      </w:r>
      <w:r>
        <w:rPr>
          <w:rFonts w:asciiTheme="minorHAnsi" w:eastAsiaTheme="minorEastAsia" w:hAnsiTheme="minorHAnsi" w:cstheme="minorBidi"/>
          <w:noProof/>
          <w:sz w:val="22"/>
          <w:szCs w:val="22"/>
          <w:lang w:eastAsia="en-GB"/>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_Toc138459404 \h </w:instrText>
      </w:r>
      <w:r>
        <w:rPr>
          <w:noProof/>
        </w:rPr>
      </w:r>
      <w:r>
        <w:rPr>
          <w:noProof/>
        </w:rPr>
        <w:fldChar w:fldCharType="separate"/>
      </w:r>
      <w:r>
        <w:rPr>
          <w:noProof/>
        </w:rPr>
        <w:t>224</w:t>
      </w:r>
      <w:r>
        <w:rPr>
          <w:noProof/>
        </w:rPr>
        <w:fldChar w:fldCharType="end"/>
      </w:r>
    </w:p>
    <w:p w14:paraId="68B77BEB" w14:textId="6EF9B7FF" w:rsidR="00463A12" w:rsidRDefault="00463A12">
      <w:pPr>
        <w:pStyle w:val="TOC4"/>
        <w:rPr>
          <w:rFonts w:asciiTheme="minorHAnsi" w:eastAsiaTheme="minorEastAsia" w:hAnsiTheme="minorHAnsi" w:cstheme="minorBidi"/>
          <w:noProof/>
          <w:sz w:val="22"/>
          <w:szCs w:val="22"/>
          <w:lang w:eastAsia="en-GB"/>
        </w:rPr>
      </w:pPr>
      <w:r>
        <w:rPr>
          <w:noProof/>
        </w:rPr>
        <w:t>7.17.2.12</w:t>
      </w:r>
      <w:r>
        <w:rPr>
          <w:rFonts w:asciiTheme="minorHAnsi" w:eastAsiaTheme="minorEastAsia" w:hAnsiTheme="minorHAnsi" w:cstheme="minorBidi"/>
          <w:noProof/>
          <w:sz w:val="22"/>
          <w:szCs w:val="22"/>
          <w:lang w:eastAsia="en-GB"/>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_Toc138459405 \h </w:instrText>
      </w:r>
      <w:r>
        <w:rPr>
          <w:noProof/>
        </w:rPr>
      </w:r>
      <w:r>
        <w:rPr>
          <w:noProof/>
        </w:rPr>
        <w:fldChar w:fldCharType="separate"/>
      </w:r>
      <w:r>
        <w:rPr>
          <w:noProof/>
        </w:rPr>
        <w:t>225</w:t>
      </w:r>
      <w:r>
        <w:rPr>
          <w:noProof/>
        </w:rPr>
        <w:fldChar w:fldCharType="end"/>
      </w:r>
    </w:p>
    <w:p w14:paraId="6219E599" w14:textId="3F4726CE" w:rsidR="00463A12" w:rsidRDefault="00463A12">
      <w:pPr>
        <w:pStyle w:val="TOC4"/>
        <w:rPr>
          <w:rFonts w:asciiTheme="minorHAnsi" w:eastAsiaTheme="minorEastAsia" w:hAnsiTheme="minorHAnsi" w:cstheme="minorBidi"/>
          <w:noProof/>
          <w:sz w:val="22"/>
          <w:szCs w:val="22"/>
          <w:lang w:eastAsia="en-GB"/>
        </w:rPr>
      </w:pPr>
      <w:r>
        <w:rPr>
          <w:noProof/>
        </w:rPr>
        <w:t>7.17.2.13</w:t>
      </w:r>
      <w:r>
        <w:rPr>
          <w:rFonts w:asciiTheme="minorHAnsi" w:eastAsiaTheme="minorEastAsia" w:hAnsiTheme="minorHAnsi" w:cstheme="minorBidi"/>
          <w:noProof/>
          <w:sz w:val="22"/>
          <w:szCs w:val="22"/>
          <w:lang w:eastAsia="en-GB"/>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_Toc138459406 \h </w:instrText>
      </w:r>
      <w:r>
        <w:rPr>
          <w:noProof/>
        </w:rPr>
      </w:r>
      <w:r>
        <w:rPr>
          <w:noProof/>
        </w:rPr>
        <w:fldChar w:fldCharType="separate"/>
      </w:r>
      <w:r>
        <w:rPr>
          <w:noProof/>
        </w:rPr>
        <w:t>225</w:t>
      </w:r>
      <w:r>
        <w:rPr>
          <w:noProof/>
        </w:rPr>
        <w:fldChar w:fldCharType="end"/>
      </w:r>
    </w:p>
    <w:p w14:paraId="168A08C2" w14:textId="355CC86E" w:rsidR="00463A12" w:rsidRDefault="00463A12">
      <w:pPr>
        <w:pStyle w:val="TOC4"/>
        <w:rPr>
          <w:rFonts w:asciiTheme="minorHAnsi" w:eastAsiaTheme="minorEastAsia" w:hAnsiTheme="minorHAnsi" w:cstheme="minorBidi"/>
          <w:noProof/>
          <w:sz w:val="22"/>
          <w:szCs w:val="22"/>
          <w:lang w:eastAsia="en-GB"/>
        </w:rPr>
      </w:pPr>
      <w:r>
        <w:rPr>
          <w:noProof/>
        </w:rPr>
        <w:t>7.17.2.14</w:t>
      </w:r>
      <w:r>
        <w:rPr>
          <w:rFonts w:asciiTheme="minorHAnsi" w:eastAsiaTheme="minorEastAsia" w:hAnsiTheme="minorHAnsi" w:cstheme="minorBidi"/>
          <w:noProof/>
          <w:sz w:val="22"/>
          <w:szCs w:val="22"/>
          <w:lang w:eastAsia="en-GB"/>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_Toc138459407 \h </w:instrText>
      </w:r>
      <w:r>
        <w:rPr>
          <w:noProof/>
        </w:rPr>
      </w:r>
      <w:r>
        <w:rPr>
          <w:noProof/>
        </w:rPr>
        <w:fldChar w:fldCharType="separate"/>
      </w:r>
      <w:r>
        <w:rPr>
          <w:noProof/>
        </w:rPr>
        <w:t>226</w:t>
      </w:r>
      <w:r>
        <w:rPr>
          <w:noProof/>
        </w:rPr>
        <w:fldChar w:fldCharType="end"/>
      </w:r>
    </w:p>
    <w:p w14:paraId="487EBCB7" w14:textId="559E3E74" w:rsidR="00463A12" w:rsidRDefault="00463A12">
      <w:pPr>
        <w:pStyle w:val="TOC4"/>
        <w:rPr>
          <w:rFonts w:asciiTheme="minorHAnsi" w:eastAsiaTheme="minorEastAsia" w:hAnsiTheme="minorHAnsi" w:cstheme="minorBidi"/>
          <w:noProof/>
          <w:sz w:val="22"/>
          <w:szCs w:val="22"/>
          <w:lang w:eastAsia="en-GB"/>
        </w:rPr>
      </w:pPr>
      <w:r>
        <w:rPr>
          <w:noProof/>
        </w:rPr>
        <w:t>7.17.2.15</w:t>
      </w:r>
      <w:r>
        <w:rPr>
          <w:rFonts w:asciiTheme="minorHAnsi" w:eastAsiaTheme="minorEastAsia" w:hAnsiTheme="minorHAnsi" w:cstheme="minorBidi"/>
          <w:noProof/>
          <w:sz w:val="22"/>
          <w:szCs w:val="22"/>
          <w:lang w:eastAsia="en-GB"/>
        </w:rPr>
        <w:tab/>
      </w:r>
      <w:r>
        <w:rPr>
          <w:noProof/>
        </w:rPr>
        <w:t>Ad hoc group data session get userlist (MCData server – MCData server)</w:t>
      </w:r>
      <w:r>
        <w:rPr>
          <w:noProof/>
        </w:rPr>
        <w:tab/>
      </w:r>
      <w:r>
        <w:rPr>
          <w:noProof/>
        </w:rPr>
        <w:fldChar w:fldCharType="begin"/>
      </w:r>
      <w:r>
        <w:rPr>
          <w:noProof/>
        </w:rPr>
        <w:instrText xml:space="preserve"> PAGEREF _Toc138459408 \h </w:instrText>
      </w:r>
      <w:r>
        <w:rPr>
          <w:noProof/>
        </w:rPr>
      </w:r>
      <w:r>
        <w:rPr>
          <w:noProof/>
        </w:rPr>
        <w:fldChar w:fldCharType="separate"/>
      </w:r>
      <w:r>
        <w:rPr>
          <w:noProof/>
        </w:rPr>
        <w:t>226</w:t>
      </w:r>
      <w:r>
        <w:rPr>
          <w:noProof/>
        </w:rPr>
        <w:fldChar w:fldCharType="end"/>
      </w:r>
    </w:p>
    <w:p w14:paraId="411A81D6" w14:textId="061C9BEE" w:rsidR="00463A12" w:rsidRDefault="00463A12">
      <w:pPr>
        <w:pStyle w:val="TOC4"/>
        <w:rPr>
          <w:rFonts w:asciiTheme="minorHAnsi" w:eastAsiaTheme="minorEastAsia" w:hAnsiTheme="minorHAnsi" w:cstheme="minorBidi"/>
          <w:noProof/>
          <w:sz w:val="22"/>
          <w:szCs w:val="22"/>
          <w:lang w:eastAsia="en-GB"/>
        </w:rPr>
      </w:pPr>
      <w:r>
        <w:rPr>
          <w:noProof/>
        </w:rPr>
        <w:t>7.17.2.16</w:t>
      </w:r>
      <w:r>
        <w:rPr>
          <w:rFonts w:asciiTheme="minorHAnsi" w:eastAsiaTheme="minorEastAsia" w:hAnsiTheme="minorHAnsi" w:cstheme="minorBidi"/>
          <w:noProof/>
          <w:sz w:val="22"/>
          <w:szCs w:val="22"/>
          <w:lang w:eastAsia="en-GB"/>
        </w:rPr>
        <w:tab/>
      </w:r>
      <w:r>
        <w:rPr>
          <w:noProof/>
        </w:rPr>
        <w:t>Ad hoc group data session get userlist response (MCData server – MCData server)</w:t>
      </w:r>
      <w:r>
        <w:rPr>
          <w:noProof/>
        </w:rPr>
        <w:tab/>
      </w:r>
      <w:r>
        <w:rPr>
          <w:noProof/>
        </w:rPr>
        <w:fldChar w:fldCharType="begin"/>
      </w:r>
      <w:r>
        <w:rPr>
          <w:noProof/>
        </w:rPr>
        <w:instrText xml:space="preserve"> PAGEREF _Toc138459409 \h </w:instrText>
      </w:r>
      <w:r>
        <w:rPr>
          <w:noProof/>
        </w:rPr>
      </w:r>
      <w:r>
        <w:rPr>
          <w:noProof/>
        </w:rPr>
        <w:fldChar w:fldCharType="separate"/>
      </w:r>
      <w:r>
        <w:rPr>
          <w:noProof/>
        </w:rPr>
        <w:t>226</w:t>
      </w:r>
      <w:r>
        <w:rPr>
          <w:noProof/>
        </w:rPr>
        <w:fldChar w:fldCharType="end"/>
      </w:r>
    </w:p>
    <w:p w14:paraId="30F3C1EA" w14:textId="1FE6121C" w:rsidR="00463A12" w:rsidRDefault="00463A12">
      <w:pPr>
        <w:pStyle w:val="TOC4"/>
        <w:rPr>
          <w:rFonts w:asciiTheme="minorHAnsi" w:eastAsiaTheme="minorEastAsia" w:hAnsiTheme="minorHAnsi" w:cstheme="minorBidi"/>
          <w:noProof/>
          <w:sz w:val="22"/>
          <w:szCs w:val="22"/>
          <w:lang w:eastAsia="en-GB"/>
        </w:rPr>
      </w:pPr>
      <w:r>
        <w:rPr>
          <w:noProof/>
        </w:rPr>
        <w:t>7.17.2.17</w:t>
      </w:r>
      <w:r>
        <w:rPr>
          <w:rFonts w:asciiTheme="minorHAnsi" w:eastAsiaTheme="minorEastAsia" w:hAnsiTheme="minorHAnsi" w:cstheme="minorBidi"/>
          <w:noProof/>
          <w:sz w:val="22"/>
          <w:szCs w:val="22"/>
          <w:lang w:eastAsia="en-GB"/>
        </w:rPr>
        <w:tab/>
      </w:r>
      <w:r>
        <w:rPr>
          <w:noProof/>
        </w:rPr>
        <w:t>Ad hoc group data session add user notification (MCData server – MCData server)</w:t>
      </w:r>
      <w:r>
        <w:rPr>
          <w:noProof/>
        </w:rPr>
        <w:tab/>
      </w:r>
      <w:r>
        <w:rPr>
          <w:noProof/>
        </w:rPr>
        <w:fldChar w:fldCharType="begin"/>
      </w:r>
      <w:r>
        <w:rPr>
          <w:noProof/>
        </w:rPr>
        <w:instrText xml:space="preserve"> PAGEREF _Toc138459410 \h </w:instrText>
      </w:r>
      <w:r>
        <w:rPr>
          <w:noProof/>
        </w:rPr>
      </w:r>
      <w:r>
        <w:rPr>
          <w:noProof/>
        </w:rPr>
        <w:fldChar w:fldCharType="separate"/>
      </w:r>
      <w:r>
        <w:rPr>
          <w:noProof/>
        </w:rPr>
        <w:t>227</w:t>
      </w:r>
      <w:r>
        <w:rPr>
          <w:noProof/>
        </w:rPr>
        <w:fldChar w:fldCharType="end"/>
      </w:r>
    </w:p>
    <w:p w14:paraId="1262F950" w14:textId="515F2F2A" w:rsidR="00463A12" w:rsidRDefault="00463A12">
      <w:pPr>
        <w:pStyle w:val="TOC4"/>
        <w:rPr>
          <w:rFonts w:asciiTheme="minorHAnsi" w:eastAsiaTheme="minorEastAsia" w:hAnsiTheme="minorHAnsi" w:cstheme="minorBidi"/>
          <w:noProof/>
          <w:sz w:val="22"/>
          <w:szCs w:val="22"/>
          <w:lang w:eastAsia="en-GB"/>
        </w:rPr>
      </w:pPr>
      <w:r>
        <w:rPr>
          <w:noProof/>
        </w:rPr>
        <w:t>7.17.2.18</w:t>
      </w:r>
      <w:r>
        <w:rPr>
          <w:rFonts w:asciiTheme="minorHAnsi" w:eastAsiaTheme="minorEastAsia" w:hAnsiTheme="minorHAnsi" w:cstheme="minorBidi"/>
          <w:noProof/>
          <w:sz w:val="22"/>
          <w:szCs w:val="22"/>
          <w:lang w:eastAsia="en-GB"/>
        </w:rPr>
        <w:tab/>
      </w:r>
      <w:r>
        <w:rPr>
          <w:noProof/>
        </w:rPr>
        <w:t>Ad hoc group data session remove user notification (MCData server – MCData server)</w:t>
      </w:r>
      <w:r>
        <w:rPr>
          <w:noProof/>
        </w:rPr>
        <w:tab/>
      </w:r>
      <w:r>
        <w:rPr>
          <w:noProof/>
        </w:rPr>
        <w:fldChar w:fldCharType="begin"/>
      </w:r>
      <w:r>
        <w:rPr>
          <w:noProof/>
        </w:rPr>
        <w:instrText xml:space="preserve"> PAGEREF _Toc138459411 \h </w:instrText>
      </w:r>
      <w:r>
        <w:rPr>
          <w:noProof/>
        </w:rPr>
      </w:r>
      <w:r>
        <w:rPr>
          <w:noProof/>
        </w:rPr>
        <w:fldChar w:fldCharType="separate"/>
      </w:r>
      <w:r>
        <w:rPr>
          <w:noProof/>
        </w:rPr>
        <w:t>227</w:t>
      </w:r>
      <w:r>
        <w:rPr>
          <w:noProof/>
        </w:rPr>
        <w:fldChar w:fldCharType="end"/>
      </w:r>
    </w:p>
    <w:p w14:paraId="7A033A97" w14:textId="7C25E722" w:rsidR="00463A12" w:rsidRDefault="00463A12">
      <w:pPr>
        <w:pStyle w:val="TOC4"/>
        <w:rPr>
          <w:rFonts w:asciiTheme="minorHAnsi" w:eastAsiaTheme="minorEastAsia" w:hAnsiTheme="minorHAnsi" w:cstheme="minorBidi"/>
          <w:noProof/>
          <w:sz w:val="22"/>
          <w:szCs w:val="22"/>
          <w:lang w:eastAsia="en-GB"/>
        </w:rPr>
      </w:pPr>
      <w:r>
        <w:rPr>
          <w:noProof/>
        </w:rPr>
        <w:t>7.17.2.19</w:t>
      </w:r>
      <w:r>
        <w:rPr>
          <w:rFonts w:asciiTheme="minorHAnsi" w:eastAsiaTheme="minorEastAsia" w:hAnsiTheme="minorHAnsi" w:cstheme="minorBidi"/>
          <w:noProof/>
          <w:sz w:val="22"/>
          <w:szCs w:val="22"/>
          <w:lang w:eastAsia="en-GB"/>
        </w:rPr>
        <w:tab/>
      </w:r>
      <w:r>
        <w:rPr>
          <w:noProof/>
        </w:rPr>
        <w:t>Ad hoc group data session release notification (MCData server – MCData server)</w:t>
      </w:r>
      <w:r>
        <w:rPr>
          <w:noProof/>
        </w:rPr>
        <w:tab/>
      </w:r>
      <w:r>
        <w:rPr>
          <w:noProof/>
        </w:rPr>
        <w:fldChar w:fldCharType="begin"/>
      </w:r>
      <w:r>
        <w:rPr>
          <w:noProof/>
        </w:rPr>
        <w:instrText xml:space="preserve"> PAGEREF _Toc138459412 \h </w:instrText>
      </w:r>
      <w:r>
        <w:rPr>
          <w:noProof/>
        </w:rPr>
      </w:r>
      <w:r>
        <w:rPr>
          <w:noProof/>
        </w:rPr>
        <w:fldChar w:fldCharType="separate"/>
      </w:r>
      <w:r>
        <w:rPr>
          <w:noProof/>
        </w:rPr>
        <w:t>227</w:t>
      </w:r>
      <w:r>
        <w:rPr>
          <w:noProof/>
        </w:rPr>
        <w:fldChar w:fldCharType="end"/>
      </w:r>
    </w:p>
    <w:p w14:paraId="68EBAC76" w14:textId="516B6C7B" w:rsidR="00463A12" w:rsidRDefault="00463A12">
      <w:pPr>
        <w:pStyle w:val="TOC3"/>
        <w:rPr>
          <w:rFonts w:asciiTheme="minorHAnsi" w:eastAsiaTheme="minorEastAsia" w:hAnsiTheme="minorHAnsi" w:cstheme="minorBidi"/>
          <w:noProof/>
          <w:sz w:val="22"/>
          <w:szCs w:val="22"/>
          <w:lang w:eastAsia="en-GB"/>
        </w:rPr>
      </w:pPr>
      <w:r>
        <w:rPr>
          <w:noProof/>
        </w:rPr>
        <w:t>7.17.3</w:t>
      </w:r>
      <w:r>
        <w:rPr>
          <w:rFonts w:asciiTheme="minorHAnsi" w:eastAsiaTheme="minorEastAsia" w:hAnsiTheme="minorHAnsi" w:cstheme="minorBidi"/>
          <w:noProof/>
          <w:sz w:val="22"/>
          <w:szCs w:val="22"/>
          <w:lang w:eastAsia="en-GB"/>
        </w:rPr>
        <w:tab/>
      </w:r>
      <w:r>
        <w:rPr>
          <w:noProof/>
        </w:rPr>
        <w:t>Common Ad hoc group data communication procedures</w:t>
      </w:r>
      <w:r>
        <w:rPr>
          <w:noProof/>
        </w:rPr>
        <w:tab/>
      </w:r>
      <w:r>
        <w:rPr>
          <w:noProof/>
        </w:rPr>
        <w:fldChar w:fldCharType="begin"/>
      </w:r>
      <w:r>
        <w:rPr>
          <w:noProof/>
        </w:rPr>
        <w:instrText xml:space="preserve"> PAGEREF _Toc138459413 \h </w:instrText>
      </w:r>
      <w:r>
        <w:rPr>
          <w:noProof/>
        </w:rPr>
      </w:r>
      <w:r>
        <w:rPr>
          <w:noProof/>
        </w:rPr>
        <w:fldChar w:fldCharType="separate"/>
      </w:r>
      <w:r>
        <w:rPr>
          <w:noProof/>
        </w:rPr>
        <w:t>228</w:t>
      </w:r>
      <w:r>
        <w:rPr>
          <w:noProof/>
        </w:rPr>
        <w:fldChar w:fldCharType="end"/>
      </w:r>
    </w:p>
    <w:p w14:paraId="34442394" w14:textId="51800108" w:rsidR="00463A12" w:rsidRDefault="00463A12">
      <w:pPr>
        <w:pStyle w:val="TOC4"/>
        <w:rPr>
          <w:rFonts w:asciiTheme="minorHAnsi" w:eastAsiaTheme="minorEastAsia" w:hAnsiTheme="minorHAnsi" w:cstheme="minorBidi"/>
          <w:noProof/>
          <w:sz w:val="22"/>
          <w:szCs w:val="22"/>
          <w:lang w:eastAsia="en-GB"/>
        </w:rPr>
      </w:pPr>
      <w:r>
        <w:rPr>
          <w:noProof/>
        </w:rPr>
        <w:t>7.17.3.1</w:t>
      </w:r>
      <w:r>
        <w:rPr>
          <w:rFonts w:asciiTheme="minorHAnsi" w:eastAsiaTheme="minorEastAsia" w:hAnsiTheme="minorHAnsi" w:cstheme="minorBidi"/>
          <w:noProof/>
          <w:sz w:val="22"/>
          <w:szCs w:val="22"/>
          <w:lang w:eastAsia="en-GB"/>
        </w:rPr>
        <w:tab/>
      </w:r>
      <w:r w:rsidRPr="006C02F0">
        <w:rPr>
          <w:rFonts w:eastAsia="SimSun"/>
          <w:noProof/>
        </w:rPr>
        <w:t xml:space="preserve">Ad hoc group </w:t>
      </w:r>
      <w:r>
        <w:rPr>
          <w:noProof/>
        </w:rPr>
        <w:t>data communication</w:t>
      </w:r>
      <w:r w:rsidRPr="006C02F0">
        <w:rPr>
          <w:rFonts w:eastAsia="SimSun"/>
          <w:noProof/>
        </w:rPr>
        <w:t xml:space="preserve"> procedures in single MCData system</w:t>
      </w:r>
      <w:r>
        <w:rPr>
          <w:noProof/>
        </w:rPr>
        <w:tab/>
      </w:r>
      <w:r>
        <w:rPr>
          <w:noProof/>
        </w:rPr>
        <w:fldChar w:fldCharType="begin"/>
      </w:r>
      <w:r>
        <w:rPr>
          <w:noProof/>
        </w:rPr>
        <w:instrText xml:space="preserve"> PAGEREF _Toc138459414 \h </w:instrText>
      </w:r>
      <w:r>
        <w:rPr>
          <w:noProof/>
        </w:rPr>
      </w:r>
      <w:r>
        <w:rPr>
          <w:noProof/>
        </w:rPr>
        <w:fldChar w:fldCharType="separate"/>
      </w:r>
      <w:r>
        <w:rPr>
          <w:noProof/>
        </w:rPr>
        <w:t>228</w:t>
      </w:r>
      <w:r>
        <w:rPr>
          <w:noProof/>
        </w:rPr>
        <w:fldChar w:fldCharType="end"/>
      </w:r>
    </w:p>
    <w:p w14:paraId="3515B025" w14:textId="5A9EB061" w:rsidR="00463A12" w:rsidRDefault="00463A12">
      <w:pPr>
        <w:pStyle w:val="TOC5"/>
        <w:rPr>
          <w:rFonts w:asciiTheme="minorHAnsi" w:eastAsiaTheme="minorEastAsia" w:hAnsiTheme="minorHAnsi" w:cstheme="minorBidi"/>
          <w:noProof/>
          <w:sz w:val="22"/>
          <w:szCs w:val="22"/>
          <w:lang w:eastAsia="en-GB"/>
        </w:rPr>
      </w:pPr>
      <w:r>
        <w:rPr>
          <w:noProof/>
        </w:rPr>
        <w:t>7.17.3.1.1</w:t>
      </w:r>
      <w:r>
        <w:rPr>
          <w:rFonts w:asciiTheme="minorHAnsi" w:eastAsiaTheme="minorEastAsia" w:hAnsiTheme="minorHAnsi" w:cstheme="minorBidi"/>
          <w:noProof/>
          <w:sz w:val="22"/>
          <w:szCs w:val="22"/>
          <w:lang w:eastAsia="en-GB"/>
        </w:rPr>
        <w:tab/>
      </w:r>
      <w:r>
        <w:rPr>
          <w:noProof/>
        </w:rPr>
        <w:t>Ad hoc group data communication setup</w:t>
      </w:r>
      <w:r>
        <w:rPr>
          <w:noProof/>
        </w:rPr>
        <w:tab/>
      </w:r>
      <w:r>
        <w:rPr>
          <w:noProof/>
        </w:rPr>
        <w:fldChar w:fldCharType="begin"/>
      </w:r>
      <w:r>
        <w:rPr>
          <w:noProof/>
        </w:rPr>
        <w:instrText xml:space="preserve"> PAGEREF _Toc138459415 \h </w:instrText>
      </w:r>
      <w:r>
        <w:rPr>
          <w:noProof/>
        </w:rPr>
      </w:r>
      <w:r>
        <w:rPr>
          <w:noProof/>
        </w:rPr>
        <w:fldChar w:fldCharType="separate"/>
      </w:r>
      <w:r>
        <w:rPr>
          <w:noProof/>
        </w:rPr>
        <w:t>228</w:t>
      </w:r>
      <w:r>
        <w:rPr>
          <w:noProof/>
        </w:rPr>
        <w:fldChar w:fldCharType="end"/>
      </w:r>
    </w:p>
    <w:p w14:paraId="1C134AF1" w14:textId="4F875E30" w:rsidR="00463A12" w:rsidRDefault="00463A12">
      <w:pPr>
        <w:pStyle w:val="TOC5"/>
        <w:rPr>
          <w:rFonts w:asciiTheme="minorHAnsi" w:eastAsiaTheme="minorEastAsia" w:hAnsiTheme="minorHAnsi" w:cstheme="minorBidi"/>
          <w:noProof/>
          <w:sz w:val="22"/>
          <w:szCs w:val="22"/>
          <w:lang w:eastAsia="en-GB"/>
        </w:rPr>
      </w:pPr>
      <w:r>
        <w:rPr>
          <w:noProof/>
        </w:rPr>
        <w:t>7.17.3.1.2</w:t>
      </w:r>
      <w:r>
        <w:rPr>
          <w:rFonts w:asciiTheme="minorHAnsi" w:eastAsiaTheme="minorEastAsia" w:hAnsiTheme="minorHAnsi" w:cstheme="minorBidi"/>
          <w:noProof/>
          <w:sz w:val="22"/>
          <w:szCs w:val="22"/>
          <w:lang w:eastAsia="en-GB"/>
        </w:rPr>
        <w:tab/>
      </w:r>
      <w:r w:rsidRPr="006C02F0">
        <w:rPr>
          <w:noProof/>
          <w:lang w:val="nl-NL"/>
        </w:rPr>
        <w:t xml:space="preserve">Release ad hoc group </w:t>
      </w:r>
      <w:r>
        <w:rPr>
          <w:noProof/>
        </w:rPr>
        <w:t>data communication</w:t>
      </w:r>
      <w:r>
        <w:rPr>
          <w:noProof/>
        </w:rPr>
        <w:tab/>
      </w:r>
      <w:r>
        <w:rPr>
          <w:noProof/>
        </w:rPr>
        <w:fldChar w:fldCharType="begin"/>
      </w:r>
      <w:r>
        <w:rPr>
          <w:noProof/>
        </w:rPr>
        <w:instrText xml:space="preserve"> PAGEREF _Toc138459416 \h </w:instrText>
      </w:r>
      <w:r>
        <w:rPr>
          <w:noProof/>
        </w:rPr>
      </w:r>
      <w:r>
        <w:rPr>
          <w:noProof/>
        </w:rPr>
        <w:fldChar w:fldCharType="separate"/>
      </w:r>
      <w:r>
        <w:rPr>
          <w:noProof/>
        </w:rPr>
        <w:t>230</w:t>
      </w:r>
      <w:r>
        <w:rPr>
          <w:noProof/>
        </w:rPr>
        <w:fldChar w:fldCharType="end"/>
      </w:r>
    </w:p>
    <w:p w14:paraId="2B2ECEAD" w14:textId="7AF2A89E" w:rsidR="00463A12" w:rsidRDefault="00463A12">
      <w:pPr>
        <w:pStyle w:val="TOC5"/>
        <w:rPr>
          <w:rFonts w:asciiTheme="minorHAnsi" w:eastAsiaTheme="minorEastAsia" w:hAnsiTheme="minorHAnsi" w:cstheme="minorBidi"/>
          <w:noProof/>
          <w:sz w:val="22"/>
          <w:szCs w:val="22"/>
          <w:lang w:eastAsia="en-GB"/>
        </w:rPr>
      </w:pPr>
      <w:r>
        <w:rPr>
          <w:noProof/>
        </w:rPr>
        <w:t>7.17.3.1.3</w:t>
      </w:r>
      <w:r>
        <w:rPr>
          <w:rFonts w:asciiTheme="minorHAnsi" w:eastAsiaTheme="minorEastAsia" w:hAnsiTheme="minorHAnsi" w:cstheme="minorBidi"/>
          <w:noProof/>
          <w:sz w:val="22"/>
          <w:szCs w:val="22"/>
          <w:lang w:eastAsia="en-GB"/>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_Toc138459417 \h </w:instrText>
      </w:r>
      <w:r>
        <w:rPr>
          <w:noProof/>
        </w:rPr>
      </w:r>
      <w:r>
        <w:rPr>
          <w:noProof/>
        </w:rPr>
        <w:fldChar w:fldCharType="separate"/>
      </w:r>
      <w:r>
        <w:rPr>
          <w:noProof/>
        </w:rPr>
        <w:t>232</w:t>
      </w:r>
      <w:r>
        <w:rPr>
          <w:noProof/>
        </w:rPr>
        <w:fldChar w:fldCharType="end"/>
      </w:r>
    </w:p>
    <w:p w14:paraId="3DBB957E" w14:textId="5D56017F" w:rsidR="00463A12" w:rsidRDefault="00463A12">
      <w:pPr>
        <w:pStyle w:val="TOC5"/>
        <w:rPr>
          <w:rFonts w:asciiTheme="minorHAnsi" w:eastAsiaTheme="minorEastAsia" w:hAnsiTheme="minorHAnsi" w:cstheme="minorBidi"/>
          <w:noProof/>
          <w:sz w:val="22"/>
          <w:szCs w:val="22"/>
          <w:lang w:eastAsia="en-GB"/>
        </w:rPr>
      </w:pPr>
      <w:r>
        <w:rPr>
          <w:noProof/>
        </w:rPr>
        <w:t>7.17.3.1.4</w:t>
      </w:r>
      <w:r>
        <w:rPr>
          <w:rFonts w:asciiTheme="minorHAnsi" w:eastAsiaTheme="minorEastAsia" w:hAnsiTheme="minorHAnsi" w:cstheme="minorBidi"/>
          <w:noProof/>
          <w:sz w:val="22"/>
          <w:szCs w:val="22"/>
          <w:lang w:eastAsia="en-GB"/>
        </w:rPr>
        <w:tab/>
      </w:r>
      <w:r w:rsidRPr="006C02F0">
        <w:rPr>
          <w:noProof/>
          <w:lang w:val="nl-NL"/>
        </w:rPr>
        <w:t xml:space="preserve">Modification of ad hoc group </w:t>
      </w:r>
      <w:r>
        <w:rPr>
          <w:noProof/>
        </w:rPr>
        <w:t>data communication</w:t>
      </w:r>
      <w:r>
        <w:rPr>
          <w:noProof/>
          <w:lang w:eastAsia="zh-CN"/>
        </w:rPr>
        <w:t xml:space="preserve"> </w:t>
      </w:r>
      <w:r w:rsidRPr="006C02F0">
        <w:rPr>
          <w:noProof/>
          <w:lang w:val="nl-NL"/>
        </w:rPr>
        <w:t>participants by the initiator</w:t>
      </w:r>
      <w:r>
        <w:rPr>
          <w:noProof/>
        </w:rPr>
        <w:tab/>
      </w:r>
      <w:r>
        <w:rPr>
          <w:noProof/>
        </w:rPr>
        <w:fldChar w:fldCharType="begin"/>
      </w:r>
      <w:r>
        <w:rPr>
          <w:noProof/>
        </w:rPr>
        <w:instrText xml:space="preserve"> PAGEREF _Toc138459418 \h </w:instrText>
      </w:r>
      <w:r>
        <w:rPr>
          <w:noProof/>
        </w:rPr>
      </w:r>
      <w:r>
        <w:rPr>
          <w:noProof/>
        </w:rPr>
        <w:fldChar w:fldCharType="separate"/>
      </w:r>
      <w:r>
        <w:rPr>
          <w:noProof/>
        </w:rPr>
        <w:t>234</w:t>
      </w:r>
      <w:r>
        <w:rPr>
          <w:noProof/>
        </w:rPr>
        <w:fldChar w:fldCharType="end"/>
      </w:r>
    </w:p>
    <w:p w14:paraId="6062EA06" w14:textId="71C8C459" w:rsidR="00463A12" w:rsidRDefault="00463A12">
      <w:pPr>
        <w:pStyle w:val="TOC5"/>
        <w:rPr>
          <w:rFonts w:asciiTheme="minorHAnsi" w:eastAsiaTheme="minorEastAsia" w:hAnsiTheme="minorHAnsi" w:cstheme="minorBidi"/>
          <w:noProof/>
          <w:sz w:val="22"/>
          <w:szCs w:val="22"/>
          <w:lang w:eastAsia="en-GB"/>
        </w:rPr>
      </w:pPr>
      <w:r>
        <w:rPr>
          <w:noProof/>
        </w:rPr>
        <w:t>7.17.3.1.5</w:t>
      </w:r>
      <w:r>
        <w:rPr>
          <w:rFonts w:asciiTheme="minorHAnsi" w:eastAsiaTheme="minorEastAsia" w:hAnsiTheme="minorHAnsi" w:cstheme="minorBidi"/>
          <w:noProof/>
          <w:sz w:val="22"/>
          <w:szCs w:val="22"/>
          <w:lang w:eastAsia="en-GB"/>
        </w:rPr>
        <w:tab/>
      </w:r>
      <w:r w:rsidRPr="006C02F0">
        <w:rPr>
          <w:noProof/>
          <w:lang w:val="nl-NL"/>
        </w:rPr>
        <w:t xml:space="preserve">Modification of ad hoc group </w:t>
      </w:r>
      <w:r>
        <w:rPr>
          <w:noProof/>
        </w:rPr>
        <w:t>data communication</w:t>
      </w:r>
      <w:r>
        <w:rPr>
          <w:noProof/>
          <w:lang w:eastAsia="zh-CN"/>
        </w:rPr>
        <w:t xml:space="preserve"> </w:t>
      </w:r>
      <w:r w:rsidRPr="006C02F0">
        <w:rPr>
          <w:noProof/>
          <w:lang w:val="nl-NL"/>
        </w:rPr>
        <w:t>participants by the MCData server</w:t>
      </w:r>
      <w:r>
        <w:rPr>
          <w:noProof/>
        </w:rPr>
        <w:tab/>
      </w:r>
      <w:r>
        <w:rPr>
          <w:noProof/>
        </w:rPr>
        <w:fldChar w:fldCharType="begin"/>
      </w:r>
      <w:r>
        <w:rPr>
          <w:noProof/>
        </w:rPr>
        <w:instrText xml:space="preserve"> PAGEREF _Toc138459419 \h </w:instrText>
      </w:r>
      <w:r>
        <w:rPr>
          <w:noProof/>
        </w:rPr>
      </w:r>
      <w:r>
        <w:rPr>
          <w:noProof/>
        </w:rPr>
        <w:fldChar w:fldCharType="separate"/>
      </w:r>
      <w:r>
        <w:rPr>
          <w:noProof/>
        </w:rPr>
        <w:t>236</w:t>
      </w:r>
      <w:r>
        <w:rPr>
          <w:noProof/>
        </w:rPr>
        <w:fldChar w:fldCharType="end"/>
      </w:r>
    </w:p>
    <w:p w14:paraId="4DB8CD8F" w14:textId="6A895A55" w:rsidR="00463A12" w:rsidRDefault="00463A12">
      <w:pPr>
        <w:pStyle w:val="TOC4"/>
        <w:rPr>
          <w:rFonts w:asciiTheme="minorHAnsi" w:eastAsiaTheme="minorEastAsia" w:hAnsiTheme="minorHAnsi" w:cstheme="minorBidi"/>
          <w:noProof/>
          <w:sz w:val="22"/>
          <w:szCs w:val="22"/>
          <w:lang w:eastAsia="en-GB"/>
        </w:rPr>
      </w:pPr>
      <w:r>
        <w:rPr>
          <w:noProof/>
        </w:rPr>
        <w:t>7.17.3.2</w:t>
      </w:r>
      <w:r>
        <w:rPr>
          <w:rFonts w:asciiTheme="minorHAnsi" w:eastAsiaTheme="minorEastAsia" w:hAnsiTheme="minorHAnsi" w:cstheme="minorBidi"/>
          <w:noProof/>
          <w:sz w:val="22"/>
          <w:szCs w:val="22"/>
          <w:lang w:eastAsia="en-GB"/>
        </w:rPr>
        <w:tab/>
      </w:r>
      <w:r>
        <w:rPr>
          <w:noProof/>
        </w:rPr>
        <w:t>Ad hoc group data communication involving multiple MC systems</w:t>
      </w:r>
      <w:r>
        <w:rPr>
          <w:noProof/>
        </w:rPr>
        <w:tab/>
      </w:r>
      <w:r>
        <w:rPr>
          <w:noProof/>
        </w:rPr>
        <w:fldChar w:fldCharType="begin"/>
      </w:r>
      <w:r>
        <w:rPr>
          <w:noProof/>
        </w:rPr>
        <w:instrText xml:space="preserve"> PAGEREF _Toc138459420 \h </w:instrText>
      </w:r>
      <w:r>
        <w:rPr>
          <w:noProof/>
        </w:rPr>
      </w:r>
      <w:r>
        <w:rPr>
          <w:noProof/>
        </w:rPr>
        <w:fldChar w:fldCharType="separate"/>
      </w:r>
      <w:r>
        <w:rPr>
          <w:noProof/>
        </w:rPr>
        <w:t>238</w:t>
      </w:r>
      <w:r>
        <w:rPr>
          <w:noProof/>
        </w:rPr>
        <w:fldChar w:fldCharType="end"/>
      </w:r>
    </w:p>
    <w:p w14:paraId="45B2B792" w14:textId="583ACEC1" w:rsidR="00463A12" w:rsidRDefault="00463A12">
      <w:pPr>
        <w:pStyle w:val="TOC5"/>
        <w:rPr>
          <w:rFonts w:asciiTheme="minorHAnsi" w:eastAsiaTheme="minorEastAsia" w:hAnsiTheme="minorHAnsi" w:cstheme="minorBidi"/>
          <w:noProof/>
          <w:sz w:val="22"/>
          <w:szCs w:val="22"/>
          <w:lang w:eastAsia="en-GB"/>
        </w:rPr>
      </w:pPr>
      <w:r>
        <w:rPr>
          <w:noProof/>
        </w:rPr>
        <w:t>7.17.3.2.1</w:t>
      </w:r>
      <w:r>
        <w:rPr>
          <w:rFonts w:asciiTheme="minorHAnsi" w:eastAsiaTheme="minorEastAsia" w:hAnsiTheme="minorHAnsi" w:cstheme="minorBidi"/>
          <w:noProof/>
          <w:sz w:val="22"/>
          <w:szCs w:val="22"/>
          <w:lang w:eastAsia="en-GB"/>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_Toc138459421 \h </w:instrText>
      </w:r>
      <w:r>
        <w:rPr>
          <w:noProof/>
        </w:rPr>
      </w:r>
      <w:r>
        <w:rPr>
          <w:noProof/>
        </w:rPr>
        <w:fldChar w:fldCharType="separate"/>
      </w:r>
      <w:r>
        <w:rPr>
          <w:noProof/>
        </w:rPr>
        <w:t>238</w:t>
      </w:r>
      <w:r>
        <w:rPr>
          <w:noProof/>
        </w:rPr>
        <w:fldChar w:fldCharType="end"/>
      </w:r>
    </w:p>
    <w:p w14:paraId="743946F5" w14:textId="2C843F56" w:rsidR="00463A12" w:rsidRDefault="00463A12">
      <w:pPr>
        <w:pStyle w:val="TOC5"/>
        <w:rPr>
          <w:rFonts w:asciiTheme="minorHAnsi" w:eastAsiaTheme="minorEastAsia" w:hAnsiTheme="minorHAnsi" w:cstheme="minorBidi"/>
          <w:noProof/>
          <w:sz w:val="22"/>
          <w:szCs w:val="22"/>
          <w:lang w:eastAsia="en-GB"/>
        </w:rPr>
      </w:pPr>
      <w:r>
        <w:rPr>
          <w:noProof/>
        </w:rPr>
        <w:t>7.17.3.2.2</w:t>
      </w:r>
      <w:r>
        <w:rPr>
          <w:rFonts w:asciiTheme="minorHAnsi" w:eastAsiaTheme="minorEastAsia" w:hAnsiTheme="minorHAnsi" w:cstheme="minorBidi"/>
          <w:noProof/>
          <w:sz w:val="22"/>
          <w:szCs w:val="22"/>
          <w:lang w:eastAsia="en-GB"/>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_Toc138459422 \h </w:instrText>
      </w:r>
      <w:r>
        <w:rPr>
          <w:noProof/>
        </w:rPr>
      </w:r>
      <w:r>
        <w:rPr>
          <w:noProof/>
        </w:rPr>
        <w:fldChar w:fldCharType="separate"/>
      </w:r>
      <w:r>
        <w:rPr>
          <w:noProof/>
        </w:rPr>
        <w:t>239</w:t>
      </w:r>
      <w:r>
        <w:rPr>
          <w:noProof/>
        </w:rPr>
        <w:fldChar w:fldCharType="end"/>
      </w:r>
    </w:p>
    <w:p w14:paraId="54642CEC" w14:textId="24DD9CAF" w:rsidR="00463A12" w:rsidRDefault="00463A12">
      <w:pPr>
        <w:pStyle w:val="TOC5"/>
        <w:rPr>
          <w:rFonts w:asciiTheme="minorHAnsi" w:eastAsiaTheme="minorEastAsia" w:hAnsiTheme="minorHAnsi" w:cstheme="minorBidi"/>
          <w:noProof/>
          <w:sz w:val="22"/>
          <w:szCs w:val="22"/>
          <w:lang w:eastAsia="en-GB"/>
        </w:rPr>
      </w:pPr>
      <w:r>
        <w:rPr>
          <w:noProof/>
        </w:rPr>
        <w:t>7.17.3.2.3</w:t>
      </w:r>
      <w:r>
        <w:rPr>
          <w:rFonts w:asciiTheme="minorHAnsi" w:eastAsiaTheme="minorEastAsia" w:hAnsiTheme="minorHAnsi" w:cstheme="minorBidi"/>
          <w:noProof/>
          <w:sz w:val="22"/>
          <w:szCs w:val="22"/>
          <w:lang w:eastAsia="en-GB"/>
        </w:rPr>
        <w:tab/>
      </w:r>
      <w:r w:rsidRPr="006C02F0">
        <w:rPr>
          <w:noProof/>
          <w:lang w:val="nl-NL"/>
        </w:rPr>
        <w:t xml:space="preserve">Ad hoc group </w:t>
      </w:r>
      <w:r>
        <w:rPr>
          <w:noProof/>
        </w:rPr>
        <w:t xml:space="preserve">data communication </w:t>
      </w:r>
      <w:r w:rsidRPr="006C02F0">
        <w:rPr>
          <w:noProof/>
          <w:lang w:val="nl-NL"/>
        </w:rPr>
        <w:t xml:space="preserve">setup – Participants list determined by the </w:t>
      </w:r>
      <w:r>
        <w:rPr>
          <w:noProof/>
        </w:rPr>
        <w:t xml:space="preserve">MCData </w:t>
      </w:r>
      <w:r w:rsidRPr="006C02F0">
        <w:rPr>
          <w:noProof/>
          <w:lang w:val="nl-NL"/>
        </w:rPr>
        <w:t>server</w:t>
      </w:r>
      <w:r>
        <w:rPr>
          <w:noProof/>
        </w:rPr>
        <w:tab/>
      </w:r>
      <w:r>
        <w:rPr>
          <w:noProof/>
        </w:rPr>
        <w:fldChar w:fldCharType="begin"/>
      </w:r>
      <w:r>
        <w:rPr>
          <w:noProof/>
        </w:rPr>
        <w:instrText xml:space="preserve"> PAGEREF _Toc138459423 \h </w:instrText>
      </w:r>
      <w:r>
        <w:rPr>
          <w:noProof/>
        </w:rPr>
      </w:r>
      <w:r>
        <w:rPr>
          <w:noProof/>
        </w:rPr>
        <w:fldChar w:fldCharType="separate"/>
      </w:r>
      <w:r>
        <w:rPr>
          <w:noProof/>
        </w:rPr>
        <w:t>240</w:t>
      </w:r>
      <w:r>
        <w:rPr>
          <w:noProof/>
        </w:rPr>
        <w:fldChar w:fldCharType="end"/>
      </w:r>
    </w:p>
    <w:p w14:paraId="221C46C2" w14:textId="7BF5E3AD" w:rsidR="00463A12" w:rsidRDefault="00463A12">
      <w:pPr>
        <w:pStyle w:val="TOC5"/>
        <w:rPr>
          <w:rFonts w:asciiTheme="minorHAnsi" w:eastAsiaTheme="minorEastAsia" w:hAnsiTheme="minorHAnsi" w:cstheme="minorBidi"/>
          <w:noProof/>
          <w:sz w:val="22"/>
          <w:szCs w:val="22"/>
          <w:lang w:eastAsia="en-GB"/>
        </w:rPr>
      </w:pPr>
      <w:r>
        <w:rPr>
          <w:noProof/>
        </w:rPr>
        <w:t>7.17.3.2.4</w:t>
      </w:r>
      <w:r>
        <w:rPr>
          <w:rFonts w:asciiTheme="minorHAnsi" w:eastAsiaTheme="minorEastAsia" w:hAnsiTheme="minorHAnsi" w:cstheme="minorBidi"/>
          <w:noProof/>
          <w:sz w:val="22"/>
          <w:szCs w:val="22"/>
          <w:lang w:eastAsia="en-GB"/>
        </w:rPr>
        <w:tab/>
      </w:r>
      <w:r>
        <w:rPr>
          <w:noProof/>
        </w:rPr>
        <w:t xml:space="preserve">MCData </w:t>
      </w:r>
      <w:r w:rsidRPr="006C02F0">
        <w:rPr>
          <w:noProof/>
          <w:lang w:val="nl-NL"/>
        </w:rPr>
        <w:t xml:space="preserve">server modifying ad hoc group </w:t>
      </w:r>
      <w:r>
        <w:rPr>
          <w:noProof/>
        </w:rPr>
        <w:t>data communication</w:t>
      </w:r>
      <w:r w:rsidRPr="006C02F0">
        <w:rPr>
          <w:noProof/>
          <w:lang w:val="nl-NL"/>
        </w:rPr>
        <w:t xml:space="preserve"> participants procedure involving multiple </w:t>
      </w:r>
      <w:r>
        <w:rPr>
          <w:noProof/>
        </w:rPr>
        <w:t xml:space="preserve">MCData </w:t>
      </w:r>
      <w:r w:rsidRPr="006C02F0">
        <w:rPr>
          <w:noProof/>
          <w:lang w:val="nl-NL"/>
        </w:rPr>
        <w:t xml:space="preserve">systems – Participants list determined by the </w:t>
      </w:r>
      <w:r>
        <w:rPr>
          <w:noProof/>
        </w:rPr>
        <w:t xml:space="preserve">MCData </w:t>
      </w:r>
      <w:r w:rsidRPr="006C02F0">
        <w:rPr>
          <w:noProof/>
          <w:lang w:val="nl-NL"/>
        </w:rPr>
        <w:t>server</w:t>
      </w:r>
      <w:r>
        <w:rPr>
          <w:noProof/>
        </w:rPr>
        <w:tab/>
      </w:r>
      <w:r>
        <w:rPr>
          <w:noProof/>
        </w:rPr>
        <w:fldChar w:fldCharType="begin"/>
      </w:r>
      <w:r>
        <w:rPr>
          <w:noProof/>
        </w:rPr>
        <w:instrText xml:space="preserve"> PAGEREF _Toc138459424 \h </w:instrText>
      </w:r>
      <w:r>
        <w:rPr>
          <w:noProof/>
        </w:rPr>
      </w:r>
      <w:r>
        <w:rPr>
          <w:noProof/>
        </w:rPr>
        <w:fldChar w:fldCharType="separate"/>
      </w:r>
      <w:r>
        <w:rPr>
          <w:noProof/>
        </w:rPr>
        <w:t>242</w:t>
      </w:r>
      <w:r>
        <w:rPr>
          <w:noProof/>
        </w:rPr>
        <w:fldChar w:fldCharType="end"/>
      </w:r>
    </w:p>
    <w:p w14:paraId="31D33EF8" w14:textId="09156BBD" w:rsidR="00463A12" w:rsidRDefault="00463A12">
      <w:pPr>
        <w:pStyle w:val="TOC5"/>
        <w:rPr>
          <w:rFonts w:asciiTheme="minorHAnsi" w:eastAsiaTheme="minorEastAsia" w:hAnsiTheme="minorHAnsi" w:cstheme="minorBidi"/>
          <w:noProof/>
          <w:sz w:val="22"/>
          <w:szCs w:val="22"/>
          <w:lang w:eastAsia="en-GB"/>
        </w:rPr>
      </w:pPr>
      <w:r>
        <w:rPr>
          <w:noProof/>
        </w:rPr>
        <w:t>7.17.3.2.5</w:t>
      </w:r>
      <w:r>
        <w:rPr>
          <w:rFonts w:asciiTheme="minorHAnsi" w:eastAsiaTheme="minorEastAsia" w:hAnsiTheme="minorHAnsi" w:cstheme="minorBidi"/>
          <w:noProof/>
          <w:sz w:val="22"/>
          <w:szCs w:val="22"/>
          <w:lang w:eastAsia="en-GB"/>
        </w:rPr>
        <w:tab/>
      </w:r>
      <w:r w:rsidRPr="006C02F0">
        <w:rPr>
          <w:noProof/>
          <w:lang w:val="nl-NL"/>
        </w:rPr>
        <w:t xml:space="preserve">Release ad hoc group </w:t>
      </w:r>
      <w:r>
        <w:rPr>
          <w:noProof/>
        </w:rPr>
        <w:t>data communication</w:t>
      </w:r>
      <w:r w:rsidRPr="006C02F0">
        <w:rPr>
          <w:noProof/>
          <w:lang w:val="nl-NL"/>
        </w:rPr>
        <w:t xml:space="preserve"> and stop determining the ad hoc group </w:t>
      </w:r>
      <w:r>
        <w:rPr>
          <w:noProof/>
        </w:rPr>
        <w:t>data communication</w:t>
      </w:r>
      <w:r w:rsidRPr="006C02F0">
        <w:rPr>
          <w:noProof/>
          <w:lang w:val="nl-NL"/>
        </w:rPr>
        <w:t xml:space="preserve"> participants by partner </w:t>
      </w:r>
      <w:r>
        <w:rPr>
          <w:noProof/>
        </w:rPr>
        <w:t xml:space="preserve">MCData </w:t>
      </w:r>
      <w:r w:rsidRPr="006C02F0">
        <w:rPr>
          <w:noProof/>
          <w:lang w:val="nl-NL"/>
        </w:rPr>
        <w:t xml:space="preserve">system – Participants list determined by the </w:t>
      </w:r>
      <w:r>
        <w:rPr>
          <w:noProof/>
        </w:rPr>
        <w:t xml:space="preserve">MCData </w:t>
      </w:r>
      <w:r w:rsidRPr="006C02F0">
        <w:rPr>
          <w:noProof/>
          <w:lang w:val="nl-NL"/>
        </w:rPr>
        <w:t>server</w:t>
      </w:r>
      <w:r>
        <w:rPr>
          <w:noProof/>
        </w:rPr>
        <w:tab/>
      </w:r>
      <w:r>
        <w:rPr>
          <w:noProof/>
        </w:rPr>
        <w:fldChar w:fldCharType="begin"/>
      </w:r>
      <w:r>
        <w:rPr>
          <w:noProof/>
        </w:rPr>
        <w:instrText xml:space="preserve"> PAGEREF _Toc138459425 \h </w:instrText>
      </w:r>
      <w:r>
        <w:rPr>
          <w:noProof/>
        </w:rPr>
      </w:r>
      <w:r>
        <w:rPr>
          <w:noProof/>
        </w:rPr>
        <w:fldChar w:fldCharType="separate"/>
      </w:r>
      <w:r>
        <w:rPr>
          <w:noProof/>
        </w:rPr>
        <w:t>244</w:t>
      </w:r>
      <w:r>
        <w:rPr>
          <w:noProof/>
        </w:rPr>
        <w:fldChar w:fldCharType="end"/>
      </w:r>
    </w:p>
    <w:p w14:paraId="1023764E" w14:textId="37E6B2BC" w:rsidR="00463A12" w:rsidRDefault="00463A12">
      <w:pPr>
        <w:pStyle w:val="TOC3"/>
        <w:rPr>
          <w:rFonts w:asciiTheme="minorHAnsi" w:eastAsiaTheme="minorEastAsia" w:hAnsiTheme="minorHAnsi" w:cstheme="minorBidi"/>
          <w:noProof/>
          <w:sz w:val="22"/>
          <w:szCs w:val="22"/>
          <w:lang w:eastAsia="en-GB"/>
        </w:rPr>
      </w:pPr>
      <w:r>
        <w:rPr>
          <w:noProof/>
        </w:rPr>
        <w:t>7.17.4</w:t>
      </w:r>
      <w:r>
        <w:rPr>
          <w:rFonts w:asciiTheme="minorHAnsi" w:eastAsiaTheme="minorEastAsia" w:hAnsiTheme="minorHAnsi" w:cstheme="minorBidi"/>
          <w:noProof/>
          <w:sz w:val="22"/>
          <w:szCs w:val="22"/>
          <w:lang w:eastAsia="en-GB"/>
        </w:rPr>
        <w:tab/>
      </w:r>
      <w:r>
        <w:rPr>
          <w:noProof/>
        </w:rPr>
        <w:t>Ad hoc group short data service data communication procedures</w:t>
      </w:r>
      <w:r>
        <w:rPr>
          <w:noProof/>
        </w:rPr>
        <w:tab/>
      </w:r>
      <w:r>
        <w:rPr>
          <w:noProof/>
        </w:rPr>
        <w:fldChar w:fldCharType="begin"/>
      </w:r>
      <w:r>
        <w:rPr>
          <w:noProof/>
        </w:rPr>
        <w:instrText xml:space="preserve"> PAGEREF _Toc138459426 \h </w:instrText>
      </w:r>
      <w:r>
        <w:rPr>
          <w:noProof/>
        </w:rPr>
      </w:r>
      <w:r>
        <w:rPr>
          <w:noProof/>
        </w:rPr>
        <w:fldChar w:fldCharType="separate"/>
      </w:r>
      <w:r>
        <w:rPr>
          <w:noProof/>
        </w:rPr>
        <w:t>246</w:t>
      </w:r>
      <w:r>
        <w:rPr>
          <w:noProof/>
        </w:rPr>
        <w:fldChar w:fldCharType="end"/>
      </w:r>
    </w:p>
    <w:p w14:paraId="3B7E4961" w14:textId="75D0CA2C" w:rsidR="00463A12" w:rsidRDefault="00463A12">
      <w:pPr>
        <w:pStyle w:val="TOC4"/>
        <w:rPr>
          <w:rFonts w:asciiTheme="minorHAnsi" w:eastAsiaTheme="minorEastAsia" w:hAnsiTheme="minorHAnsi" w:cstheme="minorBidi"/>
          <w:noProof/>
          <w:sz w:val="22"/>
          <w:szCs w:val="22"/>
          <w:lang w:eastAsia="en-GB"/>
        </w:rPr>
      </w:pPr>
      <w:r>
        <w:rPr>
          <w:noProof/>
        </w:rPr>
        <w:t>7.17.4.1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_Toc138459427 \h </w:instrText>
      </w:r>
      <w:r>
        <w:rPr>
          <w:noProof/>
        </w:rPr>
      </w:r>
      <w:r>
        <w:rPr>
          <w:noProof/>
        </w:rPr>
        <w:fldChar w:fldCharType="separate"/>
      </w:r>
      <w:r>
        <w:rPr>
          <w:noProof/>
        </w:rPr>
        <w:t>246</w:t>
      </w:r>
      <w:r>
        <w:rPr>
          <w:noProof/>
        </w:rPr>
        <w:fldChar w:fldCharType="end"/>
      </w:r>
    </w:p>
    <w:p w14:paraId="76D1ED2B" w14:textId="5F1F4584" w:rsidR="00463A12" w:rsidRDefault="00463A12">
      <w:pPr>
        <w:pStyle w:val="TOC4"/>
        <w:rPr>
          <w:rFonts w:asciiTheme="minorHAnsi" w:eastAsiaTheme="minorEastAsia" w:hAnsiTheme="minorHAnsi" w:cstheme="minorBidi"/>
          <w:noProof/>
          <w:sz w:val="22"/>
          <w:szCs w:val="22"/>
          <w:lang w:eastAsia="en-GB"/>
        </w:rPr>
      </w:pPr>
      <w:r>
        <w:rPr>
          <w:noProof/>
        </w:rPr>
        <w:t>7.17.4.2</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_Toc138459428 \h </w:instrText>
      </w:r>
      <w:r>
        <w:rPr>
          <w:noProof/>
        </w:rPr>
      </w:r>
      <w:r>
        <w:rPr>
          <w:noProof/>
        </w:rPr>
        <w:fldChar w:fldCharType="separate"/>
      </w:r>
      <w:r>
        <w:rPr>
          <w:noProof/>
        </w:rPr>
        <w:t>246</w:t>
      </w:r>
      <w:r>
        <w:rPr>
          <w:noProof/>
        </w:rPr>
        <w:fldChar w:fldCharType="end"/>
      </w:r>
    </w:p>
    <w:p w14:paraId="6E849024" w14:textId="56C625B2" w:rsidR="00463A12" w:rsidRDefault="00463A12">
      <w:pPr>
        <w:pStyle w:val="TOC4"/>
        <w:rPr>
          <w:rFonts w:asciiTheme="minorHAnsi" w:eastAsiaTheme="minorEastAsia" w:hAnsiTheme="minorHAnsi" w:cstheme="minorBidi"/>
          <w:noProof/>
          <w:sz w:val="22"/>
          <w:szCs w:val="22"/>
          <w:lang w:eastAsia="en-GB"/>
        </w:rPr>
      </w:pPr>
      <w:r>
        <w:rPr>
          <w:noProof/>
        </w:rPr>
        <w:t>7.17.4.3</w:t>
      </w:r>
      <w:r>
        <w:rPr>
          <w:rFonts w:asciiTheme="minorHAnsi" w:eastAsiaTheme="minorEastAsia" w:hAnsiTheme="minorHAnsi" w:cstheme="minorBidi"/>
          <w:noProof/>
          <w:sz w:val="22"/>
          <w:szCs w:val="22"/>
          <w:lang w:eastAsia="en-GB"/>
        </w:rPr>
        <w:tab/>
      </w:r>
      <w:r>
        <w:rPr>
          <w:noProof/>
        </w:rPr>
        <w:t xml:space="preserve">Ad hoc group short data service data communication </w:t>
      </w:r>
      <w:r w:rsidRPr="006C02F0">
        <w:rPr>
          <w:rFonts w:eastAsia="SimSun"/>
          <w:noProof/>
        </w:rPr>
        <w:t>procedures in single MCData system</w:t>
      </w:r>
      <w:r>
        <w:rPr>
          <w:noProof/>
        </w:rPr>
        <w:tab/>
      </w:r>
      <w:r>
        <w:rPr>
          <w:noProof/>
        </w:rPr>
        <w:fldChar w:fldCharType="begin"/>
      </w:r>
      <w:r>
        <w:rPr>
          <w:noProof/>
        </w:rPr>
        <w:instrText xml:space="preserve"> PAGEREF _Toc138459429 \h </w:instrText>
      </w:r>
      <w:r>
        <w:rPr>
          <w:noProof/>
        </w:rPr>
      </w:r>
      <w:r>
        <w:rPr>
          <w:noProof/>
        </w:rPr>
        <w:fldChar w:fldCharType="separate"/>
      </w:r>
      <w:r>
        <w:rPr>
          <w:noProof/>
        </w:rPr>
        <w:t>246</w:t>
      </w:r>
      <w:r>
        <w:rPr>
          <w:noProof/>
        </w:rPr>
        <w:fldChar w:fldCharType="end"/>
      </w:r>
    </w:p>
    <w:p w14:paraId="6E9AA94A" w14:textId="5DE18350" w:rsidR="00463A12" w:rsidRDefault="00463A12">
      <w:pPr>
        <w:pStyle w:val="TOC5"/>
        <w:rPr>
          <w:rFonts w:asciiTheme="minorHAnsi" w:eastAsiaTheme="minorEastAsia" w:hAnsiTheme="minorHAnsi" w:cstheme="minorBidi"/>
          <w:noProof/>
          <w:sz w:val="22"/>
          <w:szCs w:val="22"/>
          <w:lang w:eastAsia="en-GB"/>
        </w:rPr>
      </w:pPr>
      <w:r>
        <w:rPr>
          <w:noProof/>
        </w:rPr>
        <w:t>7.17.4.3.1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_Toc138459430 \h </w:instrText>
      </w:r>
      <w:r>
        <w:rPr>
          <w:noProof/>
        </w:rPr>
      </w:r>
      <w:r>
        <w:rPr>
          <w:noProof/>
        </w:rPr>
        <w:fldChar w:fldCharType="separate"/>
      </w:r>
      <w:r>
        <w:rPr>
          <w:noProof/>
        </w:rPr>
        <w:t>246</w:t>
      </w:r>
      <w:r>
        <w:rPr>
          <w:noProof/>
        </w:rPr>
        <w:fldChar w:fldCharType="end"/>
      </w:r>
    </w:p>
    <w:p w14:paraId="3E5D7198" w14:textId="336FE6E7" w:rsidR="00463A12" w:rsidRDefault="00463A12">
      <w:pPr>
        <w:pStyle w:val="TOC5"/>
        <w:rPr>
          <w:rFonts w:asciiTheme="minorHAnsi" w:eastAsiaTheme="minorEastAsia" w:hAnsiTheme="minorHAnsi" w:cstheme="minorBidi"/>
          <w:noProof/>
          <w:sz w:val="22"/>
          <w:szCs w:val="22"/>
          <w:lang w:eastAsia="en-GB"/>
        </w:rPr>
      </w:pPr>
      <w:r>
        <w:rPr>
          <w:noProof/>
        </w:rPr>
        <w:t>7.17.4.3.2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_Toc138459431 \h </w:instrText>
      </w:r>
      <w:r>
        <w:rPr>
          <w:noProof/>
        </w:rPr>
      </w:r>
      <w:r>
        <w:rPr>
          <w:noProof/>
        </w:rPr>
        <w:fldChar w:fldCharType="separate"/>
      </w:r>
      <w:r>
        <w:rPr>
          <w:noProof/>
        </w:rPr>
        <w:t>246</w:t>
      </w:r>
      <w:r>
        <w:rPr>
          <w:noProof/>
        </w:rPr>
        <w:fldChar w:fldCharType="end"/>
      </w:r>
    </w:p>
    <w:p w14:paraId="21DBBBD9" w14:textId="2B3EC66C" w:rsidR="00463A12" w:rsidRDefault="00463A12">
      <w:pPr>
        <w:pStyle w:val="TOC4"/>
        <w:rPr>
          <w:rFonts w:asciiTheme="minorHAnsi" w:eastAsiaTheme="minorEastAsia" w:hAnsiTheme="minorHAnsi" w:cstheme="minorBidi"/>
          <w:noProof/>
          <w:sz w:val="22"/>
          <w:szCs w:val="22"/>
          <w:lang w:eastAsia="en-GB"/>
        </w:rPr>
      </w:pPr>
      <w:r>
        <w:rPr>
          <w:noProof/>
        </w:rPr>
        <w:t>7.17.4.4</w:t>
      </w:r>
      <w:r>
        <w:rPr>
          <w:rFonts w:asciiTheme="minorHAnsi" w:eastAsiaTheme="minorEastAsia" w:hAnsiTheme="minorHAnsi" w:cstheme="minorBidi"/>
          <w:noProof/>
          <w:sz w:val="22"/>
          <w:szCs w:val="22"/>
          <w:lang w:eastAsia="en-GB"/>
        </w:rPr>
        <w:tab/>
      </w:r>
      <w:r>
        <w:rPr>
          <w:noProof/>
        </w:rPr>
        <w:t xml:space="preserve">Ad hoc group short data service data communication </w:t>
      </w:r>
      <w:r w:rsidRPr="006C02F0">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_Toc138459432 \h </w:instrText>
      </w:r>
      <w:r>
        <w:rPr>
          <w:noProof/>
        </w:rPr>
      </w:r>
      <w:r>
        <w:rPr>
          <w:noProof/>
        </w:rPr>
        <w:fldChar w:fldCharType="separate"/>
      </w:r>
      <w:r>
        <w:rPr>
          <w:noProof/>
        </w:rPr>
        <w:t>247</w:t>
      </w:r>
      <w:r>
        <w:rPr>
          <w:noProof/>
        </w:rPr>
        <w:fldChar w:fldCharType="end"/>
      </w:r>
    </w:p>
    <w:p w14:paraId="05C22F54" w14:textId="290367EB" w:rsidR="00463A12" w:rsidRDefault="00463A12">
      <w:pPr>
        <w:pStyle w:val="TOC5"/>
        <w:rPr>
          <w:rFonts w:asciiTheme="minorHAnsi" w:eastAsiaTheme="minorEastAsia" w:hAnsiTheme="minorHAnsi" w:cstheme="minorBidi"/>
          <w:noProof/>
          <w:sz w:val="22"/>
          <w:szCs w:val="22"/>
          <w:lang w:eastAsia="en-GB"/>
        </w:rPr>
      </w:pPr>
      <w:r>
        <w:rPr>
          <w:noProof/>
        </w:rPr>
        <w:t>7.17.4.4.1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_Toc138459433 \h </w:instrText>
      </w:r>
      <w:r>
        <w:rPr>
          <w:noProof/>
        </w:rPr>
      </w:r>
      <w:r>
        <w:rPr>
          <w:noProof/>
        </w:rPr>
        <w:fldChar w:fldCharType="separate"/>
      </w:r>
      <w:r>
        <w:rPr>
          <w:noProof/>
        </w:rPr>
        <w:t>247</w:t>
      </w:r>
      <w:r>
        <w:rPr>
          <w:noProof/>
        </w:rPr>
        <w:fldChar w:fldCharType="end"/>
      </w:r>
    </w:p>
    <w:p w14:paraId="059E6589" w14:textId="097402D7" w:rsidR="00463A12" w:rsidRDefault="00463A12">
      <w:pPr>
        <w:pStyle w:val="TOC5"/>
        <w:rPr>
          <w:rFonts w:asciiTheme="minorHAnsi" w:eastAsiaTheme="minorEastAsia" w:hAnsiTheme="minorHAnsi" w:cstheme="minorBidi"/>
          <w:noProof/>
          <w:sz w:val="22"/>
          <w:szCs w:val="22"/>
          <w:lang w:eastAsia="en-GB"/>
        </w:rPr>
      </w:pPr>
      <w:r>
        <w:rPr>
          <w:noProof/>
        </w:rPr>
        <w:t>7.17.4.4.2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_Toc138459434 \h </w:instrText>
      </w:r>
      <w:r>
        <w:rPr>
          <w:noProof/>
        </w:rPr>
      </w:r>
      <w:r>
        <w:rPr>
          <w:noProof/>
        </w:rPr>
        <w:fldChar w:fldCharType="separate"/>
      </w:r>
      <w:r>
        <w:rPr>
          <w:noProof/>
        </w:rPr>
        <w:t>247</w:t>
      </w:r>
      <w:r>
        <w:rPr>
          <w:noProof/>
        </w:rPr>
        <w:fldChar w:fldCharType="end"/>
      </w:r>
    </w:p>
    <w:p w14:paraId="28A9FF34" w14:textId="3EE5E721" w:rsidR="00463A12" w:rsidRDefault="00463A12">
      <w:pPr>
        <w:pStyle w:val="TOC3"/>
        <w:rPr>
          <w:rFonts w:asciiTheme="minorHAnsi" w:eastAsiaTheme="minorEastAsia" w:hAnsiTheme="minorHAnsi" w:cstheme="minorBidi"/>
          <w:noProof/>
          <w:sz w:val="22"/>
          <w:szCs w:val="22"/>
          <w:lang w:eastAsia="en-GB"/>
        </w:rPr>
      </w:pPr>
      <w:r>
        <w:rPr>
          <w:noProof/>
        </w:rPr>
        <w:t>7.17.5</w:t>
      </w:r>
      <w:r>
        <w:rPr>
          <w:rFonts w:asciiTheme="minorHAnsi" w:eastAsiaTheme="minorEastAsia" w:hAnsiTheme="minorHAnsi" w:cstheme="minorBidi"/>
          <w:noProof/>
          <w:sz w:val="22"/>
          <w:szCs w:val="22"/>
          <w:lang w:eastAsia="en-GB"/>
        </w:rPr>
        <w:tab/>
      </w:r>
      <w:r>
        <w:rPr>
          <w:noProof/>
        </w:rPr>
        <w:t>Ad hoc group file distribution communication procedures</w:t>
      </w:r>
      <w:r>
        <w:rPr>
          <w:noProof/>
        </w:rPr>
        <w:tab/>
      </w:r>
      <w:r>
        <w:rPr>
          <w:noProof/>
        </w:rPr>
        <w:fldChar w:fldCharType="begin"/>
      </w:r>
      <w:r>
        <w:rPr>
          <w:noProof/>
        </w:rPr>
        <w:instrText xml:space="preserve"> PAGEREF _Toc138459435 \h </w:instrText>
      </w:r>
      <w:r>
        <w:rPr>
          <w:noProof/>
        </w:rPr>
      </w:r>
      <w:r>
        <w:rPr>
          <w:noProof/>
        </w:rPr>
        <w:fldChar w:fldCharType="separate"/>
      </w:r>
      <w:r>
        <w:rPr>
          <w:noProof/>
        </w:rPr>
        <w:t>248</w:t>
      </w:r>
      <w:r>
        <w:rPr>
          <w:noProof/>
        </w:rPr>
        <w:fldChar w:fldCharType="end"/>
      </w:r>
    </w:p>
    <w:p w14:paraId="1CB03DD7" w14:textId="412A349B" w:rsidR="00463A12" w:rsidRDefault="00463A12">
      <w:pPr>
        <w:pStyle w:val="TOC4"/>
        <w:rPr>
          <w:rFonts w:asciiTheme="minorHAnsi" w:eastAsiaTheme="minorEastAsia" w:hAnsiTheme="minorHAnsi" w:cstheme="minorBidi"/>
          <w:noProof/>
          <w:sz w:val="22"/>
          <w:szCs w:val="22"/>
          <w:lang w:eastAsia="en-GB"/>
        </w:rPr>
      </w:pPr>
      <w:r>
        <w:rPr>
          <w:noProof/>
        </w:rPr>
        <w:t>7.17.5.1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_Toc138459436 \h </w:instrText>
      </w:r>
      <w:r>
        <w:rPr>
          <w:noProof/>
        </w:rPr>
      </w:r>
      <w:r>
        <w:rPr>
          <w:noProof/>
        </w:rPr>
        <w:fldChar w:fldCharType="separate"/>
      </w:r>
      <w:r>
        <w:rPr>
          <w:noProof/>
        </w:rPr>
        <w:t>248</w:t>
      </w:r>
      <w:r>
        <w:rPr>
          <w:noProof/>
        </w:rPr>
        <w:fldChar w:fldCharType="end"/>
      </w:r>
    </w:p>
    <w:p w14:paraId="304133AD" w14:textId="53C51013" w:rsidR="00463A12" w:rsidRDefault="00463A12">
      <w:pPr>
        <w:pStyle w:val="TOC4"/>
        <w:rPr>
          <w:rFonts w:asciiTheme="minorHAnsi" w:eastAsiaTheme="minorEastAsia" w:hAnsiTheme="minorHAnsi" w:cstheme="minorBidi"/>
          <w:noProof/>
          <w:sz w:val="22"/>
          <w:szCs w:val="22"/>
          <w:lang w:eastAsia="en-GB"/>
        </w:rPr>
      </w:pPr>
      <w:r>
        <w:rPr>
          <w:noProof/>
        </w:rPr>
        <w:t>7.17.5.2</w:t>
      </w:r>
      <w:r>
        <w:rPr>
          <w:rFonts w:asciiTheme="minorHAnsi" w:eastAsiaTheme="minorEastAsia" w:hAnsiTheme="minorHAnsi" w:cstheme="minorBidi"/>
          <w:noProof/>
          <w:sz w:val="22"/>
          <w:szCs w:val="22"/>
          <w:lang w:eastAsia="en-GB"/>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_Toc138459437 \h </w:instrText>
      </w:r>
      <w:r>
        <w:rPr>
          <w:noProof/>
        </w:rPr>
      </w:r>
      <w:r>
        <w:rPr>
          <w:noProof/>
        </w:rPr>
        <w:fldChar w:fldCharType="separate"/>
      </w:r>
      <w:r>
        <w:rPr>
          <w:noProof/>
        </w:rPr>
        <w:t>248</w:t>
      </w:r>
      <w:r>
        <w:rPr>
          <w:noProof/>
        </w:rPr>
        <w:fldChar w:fldCharType="end"/>
      </w:r>
    </w:p>
    <w:p w14:paraId="50685421" w14:textId="0A71B1D2" w:rsidR="00463A12" w:rsidRDefault="00463A12">
      <w:pPr>
        <w:pStyle w:val="TOC4"/>
        <w:rPr>
          <w:rFonts w:asciiTheme="minorHAnsi" w:eastAsiaTheme="minorEastAsia" w:hAnsiTheme="minorHAnsi" w:cstheme="minorBidi"/>
          <w:noProof/>
          <w:sz w:val="22"/>
          <w:szCs w:val="22"/>
          <w:lang w:eastAsia="en-GB"/>
        </w:rPr>
      </w:pPr>
      <w:r>
        <w:rPr>
          <w:noProof/>
        </w:rPr>
        <w:t>7.17.5.3</w:t>
      </w:r>
      <w:r>
        <w:rPr>
          <w:rFonts w:asciiTheme="minorHAnsi" w:eastAsiaTheme="minorEastAsia" w:hAnsiTheme="minorHAnsi" w:cstheme="minorBidi"/>
          <w:noProof/>
          <w:sz w:val="22"/>
          <w:szCs w:val="22"/>
          <w:lang w:eastAsia="en-GB"/>
        </w:rPr>
        <w:tab/>
      </w:r>
      <w:r>
        <w:rPr>
          <w:noProof/>
        </w:rPr>
        <w:t xml:space="preserve">Ad hoc group file distribution communication </w:t>
      </w:r>
      <w:r w:rsidRPr="006C02F0">
        <w:rPr>
          <w:rFonts w:eastAsia="SimSun"/>
          <w:noProof/>
        </w:rPr>
        <w:t>procedures in single MCData system</w:t>
      </w:r>
      <w:r>
        <w:rPr>
          <w:noProof/>
        </w:rPr>
        <w:tab/>
      </w:r>
      <w:r>
        <w:rPr>
          <w:noProof/>
        </w:rPr>
        <w:fldChar w:fldCharType="begin"/>
      </w:r>
      <w:r>
        <w:rPr>
          <w:noProof/>
        </w:rPr>
        <w:instrText xml:space="preserve"> PAGEREF _Toc138459438 \h </w:instrText>
      </w:r>
      <w:r>
        <w:rPr>
          <w:noProof/>
        </w:rPr>
      </w:r>
      <w:r>
        <w:rPr>
          <w:noProof/>
        </w:rPr>
        <w:fldChar w:fldCharType="separate"/>
      </w:r>
      <w:r>
        <w:rPr>
          <w:noProof/>
        </w:rPr>
        <w:t>249</w:t>
      </w:r>
      <w:r>
        <w:rPr>
          <w:noProof/>
        </w:rPr>
        <w:fldChar w:fldCharType="end"/>
      </w:r>
    </w:p>
    <w:p w14:paraId="4D705F7D" w14:textId="49D11E5D" w:rsidR="00463A12" w:rsidRDefault="00463A12">
      <w:pPr>
        <w:pStyle w:val="TOC5"/>
        <w:rPr>
          <w:rFonts w:asciiTheme="minorHAnsi" w:eastAsiaTheme="minorEastAsia" w:hAnsiTheme="minorHAnsi" w:cstheme="minorBidi"/>
          <w:noProof/>
          <w:sz w:val="22"/>
          <w:szCs w:val="22"/>
          <w:lang w:eastAsia="en-GB"/>
        </w:rPr>
      </w:pPr>
      <w:r>
        <w:rPr>
          <w:noProof/>
        </w:rPr>
        <w:t>7.17.5.3.1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_Toc138459439 \h </w:instrText>
      </w:r>
      <w:r>
        <w:rPr>
          <w:noProof/>
        </w:rPr>
      </w:r>
      <w:r>
        <w:rPr>
          <w:noProof/>
        </w:rPr>
        <w:fldChar w:fldCharType="separate"/>
      </w:r>
      <w:r>
        <w:rPr>
          <w:noProof/>
        </w:rPr>
        <w:t>249</w:t>
      </w:r>
      <w:r>
        <w:rPr>
          <w:noProof/>
        </w:rPr>
        <w:fldChar w:fldCharType="end"/>
      </w:r>
    </w:p>
    <w:p w14:paraId="6B0C0EA8" w14:textId="3E71E680" w:rsidR="00463A12" w:rsidRDefault="00463A12">
      <w:pPr>
        <w:pStyle w:val="TOC5"/>
        <w:rPr>
          <w:rFonts w:asciiTheme="minorHAnsi" w:eastAsiaTheme="minorEastAsia" w:hAnsiTheme="minorHAnsi" w:cstheme="minorBidi"/>
          <w:noProof/>
          <w:sz w:val="22"/>
          <w:szCs w:val="22"/>
          <w:lang w:eastAsia="en-GB"/>
        </w:rPr>
      </w:pPr>
      <w:r>
        <w:rPr>
          <w:noProof/>
        </w:rPr>
        <w:t>7.17.5.3.2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_Toc138459440 \h </w:instrText>
      </w:r>
      <w:r>
        <w:rPr>
          <w:noProof/>
        </w:rPr>
      </w:r>
      <w:r>
        <w:rPr>
          <w:noProof/>
        </w:rPr>
        <w:fldChar w:fldCharType="separate"/>
      </w:r>
      <w:r>
        <w:rPr>
          <w:noProof/>
        </w:rPr>
        <w:t>249</w:t>
      </w:r>
      <w:r>
        <w:rPr>
          <w:noProof/>
        </w:rPr>
        <w:fldChar w:fldCharType="end"/>
      </w:r>
    </w:p>
    <w:p w14:paraId="489B317A" w14:textId="7C3A0D90" w:rsidR="00463A12" w:rsidRDefault="00463A12">
      <w:pPr>
        <w:pStyle w:val="TOC4"/>
        <w:rPr>
          <w:rFonts w:asciiTheme="minorHAnsi" w:eastAsiaTheme="minorEastAsia" w:hAnsiTheme="minorHAnsi" w:cstheme="minorBidi"/>
          <w:noProof/>
          <w:sz w:val="22"/>
          <w:szCs w:val="22"/>
          <w:lang w:eastAsia="en-GB"/>
        </w:rPr>
      </w:pPr>
      <w:r>
        <w:rPr>
          <w:noProof/>
        </w:rPr>
        <w:t>7.17.5.4</w:t>
      </w:r>
      <w:r>
        <w:rPr>
          <w:rFonts w:asciiTheme="minorHAnsi" w:eastAsiaTheme="minorEastAsia" w:hAnsiTheme="minorHAnsi" w:cstheme="minorBidi"/>
          <w:noProof/>
          <w:sz w:val="22"/>
          <w:szCs w:val="22"/>
          <w:lang w:eastAsia="en-GB"/>
        </w:rPr>
        <w:tab/>
      </w:r>
      <w:r>
        <w:rPr>
          <w:noProof/>
        </w:rPr>
        <w:t xml:space="preserve">Ad hoc group file distribution communication </w:t>
      </w:r>
      <w:r w:rsidRPr="006C02F0">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_Toc138459441 \h </w:instrText>
      </w:r>
      <w:r>
        <w:rPr>
          <w:noProof/>
        </w:rPr>
      </w:r>
      <w:r>
        <w:rPr>
          <w:noProof/>
        </w:rPr>
        <w:fldChar w:fldCharType="separate"/>
      </w:r>
      <w:r>
        <w:rPr>
          <w:noProof/>
        </w:rPr>
        <w:t>250</w:t>
      </w:r>
      <w:r>
        <w:rPr>
          <w:noProof/>
        </w:rPr>
        <w:fldChar w:fldCharType="end"/>
      </w:r>
    </w:p>
    <w:p w14:paraId="04C5E546" w14:textId="49512D13" w:rsidR="00463A12" w:rsidRDefault="00463A12">
      <w:pPr>
        <w:pStyle w:val="TOC5"/>
        <w:rPr>
          <w:rFonts w:asciiTheme="minorHAnsi" w:eastAsiaTheme="minorEastAsia" w:hAnsiTheme="minorHAnsi" w:cstheme="minorBidi"/>
          <w:noProof/>
          <w:sz w:val="22"/>
          <w:szCs w:val="22"/>
          <w:lang w:eastAsia="en-GB"/>
        </w:rPr>
      </w:pPr>
      <w:r>
        <w:rPr>
          <w:noProof/>
        </w:rPr>
        <w:t>7.17.5.4.1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_Toc138459442 \h </w:instrText>
      </w:r>
      <w:r>
        <w:rPr>
          <w:noProof/>
        </w:rPr>
      </w:r>
      <w:r>
        <w:rPr>
          <w:noProof/>
        </w:rPr>
        <w:fldChar w:fldCharType="separate"/>
      </w:r>
      <w:r>
        <w:rPr>
          <w:noProof/>
        </w:rPr>
        <w:t>250</w:t>
      </w:r>
      <w:r>
        <w:rPr>
          <w:noProof/>
        </w:rPr>
        <w:fldChar w:fldCharType="end"/>
      </w:r>
    </w:p>
    <w:p w14:paraId="36F95AA3" w14:textId="69605C77" w:rsidR="00463A12" w:rsidRDefault="00463A12">
      <w:pPr>
        <w:pStyle w:val="TOC5"/>
        <w:rPr>
          <w:rFonts w:asciiTheme="minorHAnsi" w:eastAsiaTheme="minorEastAsia" w:hAnsiTheme="minorHAnsi" w:cstheme="minorBidi"/>
          <w:noProof/>
          <w:sz w:val="22"/>
          <w:szCs w:val="22"/>
          <w:lang w:eastAsia="en-GB"/>
        </w:rPr>
      </w:pPr>
      <w:r>
        <w:rPr>
          <w:noProof/>
        </w:rPr>
        <w:t>7.17.5.4.2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_Toc138459443 \h </w:instrText>
      </w:r>
      <w:r>
        <w:rPr>
          <w:noProof/>
        </w:rPr>
      </w:r>
      <w:r>
        <w:rPr>
          <w:noProof/>
        </w:rPr>
        <w:fldChar w:fldCharType="separate"/>
      </w:r>
      <w:r>
        <w:rPr>
          <w:noProof/>
        </w:rPr>
        <w:t>250</w:t>
      </w:r>
      <w:r>
        <w:rPr>
          <w:noProof/>
        </w:rPr>
        <w:fldChar w:fldCharType="end"/>
      </w:r>
    </w:p>
    <w:p w14:paraId="1716FF80" w14:textId="3FB1CA00" w:rsidR="00463A12" w:rsidRDefault="00463A12">
      <w:pPr>
        <w:pStyle w:val="TOC8"/>
        <w:rPr>
          <w:rFonts w:asciiTheme="minorHAnsi" w:eastAsiaTheme="minorEastAsia" w:hAnsiTheme="minorHAnsi" w:cstheme="minorBidi"/>
          <w:b w:val="0"/>
          <w:noProof/>
          <w:szCs w:val="22"/>
          <w:lang w:eastAsia="en-GB"/>
        </w:rPr>
      </w:pPr>
      <w:r>
        <w:rPr>
          <w:noProof/>
        </w:rPr>
        <w:lastRenderedPageBreak/>
        <w:t>Annex A (normative): MCData related configuration data</w:t>
      </w:r>
      <w:r>
        <w:rPr>
          <w:noProof/>
        </w:rPr>
        <w:tab/>
      </w:r>
      <w:r>
        <w:rPr>
          <w:noProof/>
        </w:rPr>
        <w:fldChar w:fldCharType="begin"/>
      </w:r>
      <w:r>
        <w:rPr>
          <w:noProof/>
        </w:rPr>
        <w:instrText xml:space="preserve"> PAGEREF _Toc138459444 \h </w:instrText>
      </w:r>
      <w:r>
        <w:rPr>
          <w:noProof/>
        </w:rPr>
      </w:r>
      <w:r>
        <w:rPr>
          <w:noProof/>
        </w:rPr>
        <w:fldChar w:fldCharType="separate"/>
      </w:r>
      <w:r>
        <w:rPr>
          <w:noProof/>
        </w:rPr>
        <w:t>251</w:t>
      </w:r>
      <w:r>
        <w:rPr>
          <w:noProof/>
        </w:rPr>
        <w:fldChar w:fldCharType="end"/>
      </w:r>
    </w:p>
    <w:p w14:paraId="685494A2" w14:textId="33D4108C" w:rsidR="00463A12" w:rsidRDefault="00463A1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_Toc138459445 \h </w:instrText>
      </w:r>
      <w:r>
        <w:rPr>
          <w:noProof/>
        </w:rPr>
      </w:r>
      <w:r>
        <w:rPr>
          <w:noProof/>
        </w:rPr>
        <w:fldChar w:fldCharType="separate"/>
      </w:r>
      <w:r>
        <w:rPr>
          <w:noProof/>
        </w:rPr>
        <w:t>251</w:t>
      </w:r>
      <w:r>
        <w:rPr>
          <w:noProof/>
        </w:rPr>
        <w:fldChar w:fldCharType="end"/>
      </w:r>
    </w:p>
    <w:p w14:paraId="0FD70177" w14:textId="74653FBF" w:rsidR="00463A12" w:rsidRDefault="00463A12">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MCData UE configuration data</w:t>
      </w:r>
      <w:r>
        <w:rPr>
          <w:noProof/>
        </w:rPr>
        <w:tab/>
      </w:r>
      <w:r>
        <w:rPr>
          <w:noProof/>
        </w:rPr>
        <w:fldChar w:fldCharType="begin"/>
      </w:r>
      <w:r>
        <w:rPr>
          <w:noProof/>
        </w:rPr>
        <w:instrText xml:space="preserve"> PAGEREF _Toc138459446 \h </w:instrText>
      </w:r>
      <w:r>
        <w:rPr>
          <w:noProof/>
        </w:rPr>
      </w:r>
      <w:r>
        <w:rPr>
          <w:noProof/>
        </w:rPr>
        <w:fldChar w:fldCharType="separate"/>
      </w:r>
      <w:r>
        <w:rPr>
          <w:noProof/>
        </w:rPr>
        <w:t>251</w:t>
      </w:r>
      <w:r>
        <w:rPr>
          <w:noProof/>
        </w:rPr>
        <w:fldChar w:fldCharType="end"/>
      </w:r>
    </w:p>
    <w:p w14:paraId="465FFA50" w14:textId="45A1B3F5" w:rsidR="00463A12" w:rsidRDefault="00463A12">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MCData user profile configuration data</w:t>
      </w:r>
      <w:r>
        <w:rPr>
          <w:noProof/>
        </w:rPr>
        <w:tab/>
      </w:r>
      <w:r>
        <w:rPr>
          <w:noProof/>
        </w:rPr>
        <w:fldChar w:fldCharType="begin"/>
      </w:r>
      <w:r>
        <w:rPr>
          <w:noProof/>
        </w:rPr>
        <w:instrText xml:space="preserve"> PAGEREF _Toc138459447 \h </w:instrText>
      </w:r>
      <w:r>
        <w:rPr>
          <w:noProof/>
        </w:rPr>
      </w:r>
      <w:r>
        <w:rPr>
          <w:noProof/>
        </w:rPr>
        <w:fldChar w:fldCharType="separate"/>
      </w:r>
      <w:r>
        <w:rPr>
          <w:noProof/>
        </w:rPr>
        <w:t>252</w:t>
      </w:r>
      <w:r>
        <w:rPr>
          <w:noProof/>
        </w:rPr>
        <w:fldChar w:fldCharType="end"/>
      </w:r>
    </w:p>
    <w:p w14:paraId="6B129EDC" w14:textId="691F4A3C" w:rsidR="00463A12" w:rsidRDefault="00463A12">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MCData related Group configuration data</w:t>
      </w:r>
      <w:r>
        <w:rPr>
          <w:noProof/>
        </w:rPr>
        <w:tab/>
      </w:r>
      <w:r>
        <w:rPr>
          <w:noProof/>
        </w:rPr>
        <w:fldChar w:fldCharType="begin"/>
      </w:r>
      <w:r>
        <w:rPr>
          <w:noProof/>
        </w:rPr>
        <w:instrText xml:space="preserve"> PAGEREF _Toc138459448 \h </w:instrText>
      </w:r>
      <w:r>
        <w:rPr>
          <w:noProof/>
        </w:rPr>
      </w:r>
      <w:r>
        <w:rPr>
          <w:noProof/>
        </w:rPr>
        <w:fldChar w:fldCharType="separate"/>
      </w:r>
      <w:r>
        <w:rPr>
          <w:noProof/>
        </w:rPr>
        <w:t>262</w:t>
      </w:r>
      <w:r>
        <w:rPr>
          <w:noProof/>
        </w:rPr>
        <w:fldChar w:fldCharType="end"/>
      </w:r>
    </w:p>
    <w:p w14:paraId="446548EB" w14:textId="7D8A9B95" w:rsidR="00463A12" w:rsidRDefault="00463A12">
      <w:pPr>
        <w:pStyle w:val="TOC1"/>
        <w:rPr>
          <w:rFonts w:asciiTheme="minorHAnsi" w:eastAsiaTheme="minorEastAsia" w:hAnsiTheme="minorHAnsi" w:cstheme="minorBidi"/>
          <w:noProof/>
          <w:szCs w:val="22"/>
          <w:lang w:eastAsia="en-GB"/>
        </w:rPr>
      </w:pPr>
      <w:r w:rsidRPr="006C02F0">
        <w:rPr>
          <w:rFonts w:eastAsia="SimSun"/>
          <w:noProof/>
        </w:rPr>
        <w:t>A.5</w:t>
      </w:r>
      <w:r>
        <w:rPr>
          <w:rFonts w:asciiTheme="minorHAnsi" w:eastAsiaTheme="minorEastAsia" w:hAnsiTheme="minorHAnsi" w:cstheme="minorBidi"/>
          <w:noProof/>
          <w:szCs w:val="22"/>
          <w:lang w:eastAsia="en-GB"/>
        </w:rPr>
        <w:tab/>
      </w:r>
      <w:r w:rsidRPr="006C02F0">
        <w:rPr>
          <w:rFonts w:eastAsia="SimSun"/>
          <w:noProof/>
        </w:rPr>
        <w:t>MCData service configuration data</w:t>
      </w:r>
      <w:r>
        <w:rPr>
          <w:noProof/>
        </w:rPr>
        <w:tab/>
      </w:r>
      <w:r>
        <w:rPr>
          <w:noProof/>
        </w:rPr>
        <w:fldChar w:fldCharType="begin"/>
      </w:r>
      <w:r>
        <w:rPr>
          <w:noProof/>
        </w:rPr>
        <w:instrText xml:space="preserve"> PAGEREF _Toc138459449 \h </w:instrText>
      </w:r>
      <w:r>
        <w:rPr>
          <w:noProof/>
        </w:rPr>
      </w:r>
      <w:r>
        <w:rPr>
          <w:noProof/>
        </w:rPr>
        <w:fldChar w:fldCharType="separate"/>
      </w:r>
      <w:r>
        <w:rPr>
          <w:noProof/>
        </w:rPr>
        <w:t>264</w:t>
      </w:r>
      <w:r>
        <w:rPr>
          <w:noProof/>
        </w:rPr>
        <w:fldChar w:fldCharType="end"/>
      </w:r>
    </w:p>
    <w:p w14:paraId="7CAB47E5" w14:textId="6C1506C3" w:rsidR="00463A12" w:rsidRDefault="00463A12">
      <w:pPr>
        <w:pStyle w:val="TOC8"/>
        <w:rPr>
          <w:rFonts w:asciiTheme="minorHAnsi" w:eastAsiaTheme="minorEastAsia" w:hAnsiTheme="minorHAnsi" w:cstheme="minorBidi"/>
          <w:b w:val="0"/>
          <w:noProof/>
          <w:szCs w:val="22"/>
          <w:lang w:eastAsia="en-GB"/>
        </w:rPr>
      </w:pPr>
      <w:r>
        <w:rPr>
          <w:noProof/>
        </w:rPr>
        <w:t>Annex B (informative): Transmission control for MCData</w:t>
      </w:r>
      <w:r>
        <w:rPr>
          <w:noProof/>
        </w:rPr>
        <w:tab/>
      </w:r>
      <w:r>
        <w:rPr>
          <w:noProof/>
        </w:rPr>
        <w:fldChar w:fldCharType="begin"/>
      </w:r>
      <w:r>
        <w:rPr>
          <w:noProof/>
        </w:rPr>
        <w:instrText xml:space="preserve"> PAGEREF _Toc138459450 \h </w:instrText>
      </w:r>
      <w:r>
        <w:rPr>
          <w:noProof/>
        </w:rPr>
      </w:r>
      <w:r>
        <w:rPr>
          <w:noProof/>
        </w:rPr>
        <w:fldChar w:fldCharType="separate"/>
      </w:r>
      <w:r>
        <w:rPr>
          <w:noProof/>
        </w:rPr>
        <w:t>266</w:t>
      </w:r>
      <w:r>
        <w:rPr>
          <w:noProof/>
        </w:rPr>
        <w:fldChar w:fldCharType="end"/>
      </w:r>
    </w:p>
    <w:p w14:paraId="51F204F1" w14:textId="370ED78C" w:rsidR="00463A12" w:rsidRDefault="00463A12">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Overview of transmission control process</w:t>
      </w:r>
      <w:r>
        <w:rPr>
          <w:noProof/>
        </w:rPr>
        <w:tab/>
      </w:r>
      <w:r>
        <w:rPr>
          <w:noProof/>
        </w:rPr>
        <w:fldChar w:fldCharType="begin"/>
      </w:r>
      <w:r>
        <w:rPr>
          <w:noProof/>
        </w:rPr>
        <w:instrText xml:space="preserve"> PAGEREF _Toc138459451 \h </w:instrText>
      </w:r>
      <w:r>
        <w:rPr>
          <w:noProof/>
        </w:rPr>
      </w:r>
      <w:r>
        <w:rPr>
          <w:noProof/>
        </w:rPr>
        <w:fldChar w:fldCharType="separate"/>
      </w:r>
      <w:r>
        <w:rPr>
          <w:noProof/>
        </w:rPr>
        <w:t>266</w:t>
      </w:r>
      <w:r>
        <w:rPr>
          <w:noProof/>
        </w:rPr>
        <w:fldChar w:fldCharType="end"/>
      </w:r>
    </w:p>
    <w:p w14:paraId="4CB468FE" w14:textId="731C3EAE" w:rsidR="00463A12" w:rsidRDefault="00463A12">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Transmission control arbitration</w:t>
      </w:r>
      <w:r>
        <w:rPr>
          <w:noProof/>
        </w:rPr>
        <w:tab/>
      </w:r>
      <w:r>
        <w:rPr>
          <w:noProof/>
        </w:rPr>
        <w:fldChar w:fldCharType="begin"/>
      </w:r>
      <w:r>
        <w:rPr>
          <w:noProof/>
        </w:rPr>
        <w:instrText xml:space="preserve"> PAGEREF _Toc138459452 \h </w:instrText>
      </w:r>
      <w:r>
        <w:rPr>
          <w:noProof/>
        </w:rPr>
      </w:r>
      <w:r>
        <w:rPr>
          <w:noProof/>
        </w:rPr>
        <w:fldChar w:fldCharType="separate"/>
      </w:r>
      <w:r>
        <w:rPr>
          <w:noProof/>
        </w:rPr>
        <w:t>267</w:t>
      </w:r>
      <w:r>
        <w:rPr>
          <w:noProof/>
        </w:rPr>
        <w:fldChar w:fldCharType="end"/>
      </w:r>
    </w:p>
    <w:p w14:paraId="402CB124" w14:textId="0CADBA41" w:rsidR="00463A12" w:rsidRDefault="00463A12">
      <w:pPr>
        <w:pStyle w:val="TOC8"/>
        <w:rPr>
          <w:rFonts w:asciiTheme="minorHAnsi" w:eastAsiaTheme="minorEastAsia" w:hAnsiTheme="minorHAnsi" w:cstheme="minorBidi"/>
          <w:b w:val="0"/>
          <w:noProof/>
          <w:szCs w:val="22"/>
          <w:lang w:eastAsia="en-GB"/>
        </w:rPr>
      </w:pPr>
      <w:r>
        <w:rPr>
          <w:noProof/>
        </w:rPr>
        <w:t>Annex C:</w:t>
      </w:r>
      <w:r>
        <w:rPr>
          <w:rFonts w:asciiTheme="minorHAnsi" w:eastAsiaTheme="minorEastAsia" w:hAnsiTheme="minorHAnsi" w:cstheme="minorBidi"/>
          <w:b w:val="0"/>
          <w:noProof/>
          <w:szCs w:val="22"/>
          <w:lang w:eastAsia="en-GB"/>
        </w:rPr>
        <w:tab/>
      </w:r>
      <w:r>
        <w:rPr>
          <w:noProof/>
        </w:rPr>
        <w:t>Void</w:t>
      </w:r>
      <w:r>
        <w:rPr>
          <w:noProof/>
        </w:rPr>
        <w:tab/>
      </w:r>
      <w:r>
        <w:rPr>
          <w:noProof/>
        </w:rPr>
        <w:fldChar w:fldCharType="begin"/>
      </w:r>
      <w:r>
        <w:rPr>
          <w:noProof/>
        </w:rPr>
        <w:instrText xml:space="preserve"> PAGEREF _Toc138459453 \h </w:instrText>
      </w:r>
      <w:r>
        <w:rPr>
          <w:noProof/>
        </w:rPr>
      </w:r>
      <w:r>
        <w:rPr>
          <w:noProof/>
        </w:rPr>
        <w:fldChar w:fldCharType="separate"/>
      </w:r>
      <w:r>
        <w:rPr>
          <w:noProof/>
        </w:rPr>
        <w:t>267</w:t>
      </w:r>
      <w:r>
        <w:rPr>
          <w:noProof/>
        </w:rPr>
        <w:fldChar w:fldCharType="end"/>
      </w:r>
    </w:p>
    <w:p w14:paraId="0D9475E4" w14:textId="3F9DD477" w:rsidR="00463A12" w:rsidRDefault="00463A12">
      <w:pPr>
        <w:pStyle w:val="TOC8"/>
        <w:rPr>
          <w:rFonts w:asciiTheme="minorHAnsi" w:eastAsiaTheme="minorEastAsia" w:hAnsiTheme="minorHAnsi" w:cstheme="minorBidi"/>
          <w:b w:val="0"/>
          <w:noProof/>
          <w:szCs w:val="22"/>
          <w:lang w:eastAsia="en-GB"/>
        </w:rPr>
      </w:pPr>
      <w:r>
        <w:rPr>
          <w:noProof/>
        </w:rPr>
        <w:t>Annex D (informative): Example of a User Message Storage Area</w:t>
      </w:r>
      <w:r>
        <w:rPr>
          <w:noProof/>
        </w:rPr>
        <w:tab/>
      </w:r>
      <w:r>
        <w:rPr>
          <w:noProof/>
        </w:rPr>
        <w:fldChar w:fldCharType="begin"/>
      </w:r>
      <w:r>
        <w:rPr>
          <w:noProof/>
        </w:rPr>
        <w:instrText xml:space="preserve"> PAGEREF _Toc138459454 \h </w:instrText>
      </w:r>
      <w:r>
        <w:rPr>
          <w:noProof/>
        </w:rPr>
      </w:r>
      <w:r>
        <w:rPr>
          <w:noProof/>
        </w:rPr>
        <w:fldChar w:fldCharType="separate"/>
      </w:r>
      <w:r>
        <w:rPr>
          <w:noProof/>
        </w:rPr>
        <w:t>268</w:t>
      </w:r>
      <w:r>
        <w:rPr>
          <w:noProof/>
        </w:rPr>
        <w:fldChar w:fldCharType="end"/>
      </w:r>
    </w:p>
    <w:p w14:paraId="137B6E11" w14:textId="2A390F7C" w:rsidR="00463A12" w:rsidRDefault="00463A12">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r>
      <w:r>
        <w:rPr>
          <w:noProof/>
        </w:rPr>
        <w:instrText xml:space="preserve"> PAGEREF _Toc138459455 \h </w:instrText>
      </w:r>
      <w:r>
        <w:rPr>
          <w:noProof/>
        </w:rPr>
      </w:r>
      <w:r>
        <w:rPr>
          <w:noProof/>
        </w:rPr>
        <w:fldChar w:fldCharType="separate"/>
      </w:r>
      <w:r>
        <w:rPr>
          <w:noProof/>
        </w:rPr>
        <w:t>269</w:t>
      </w:r>
      <w:r>
        <w:rPr>
          <w:noProof/>
        </w:rPr>
        <w:fldChar w:fldCharType="end"/>
      </w:r>
    </w:p>
    <w:p w14:paraId="6268FCC5" w14:textId="013A4B89"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38458814"/>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38458815"/>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38458816"/>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3759A57C" w14:textId="77777777" w:rsidR="00C336BB" w:rsidRDefault="00C336BB" w:rsidP="00C336BB">
      <w:pPr>
        <w:pStyle w:val="EX"/>
      </w:pPr>
      <w:r>
        <w:t>[21]</w:t>
      </w:r>
      <w:r>
        <w:tab/>
        <w:t>3GPP TS 26.346: "Multimedia Broadcast/Multicast Service (MBMS); Protocols and codecs".</w:t>
      </w:r>
    </w:p>
    <w:p w14:paraId="052E5999" w14:textId="77777777" w:rsidR="00C336BB" w:rsidRPr="004D3578" w:rsidRDefault="00C336BB" w:rsidP="00C336BB">
      <w:pPr>
        <w:pStyle w:val="Heading1"/>
      </w:pPr>
      <w:bookmarkStart w:id="26" w:name="_Toc138458817"/>
      <w:r w:rsidRPr="004D3578">
        <w:t>3</w:t>
      </w:r>
      <w:r w:rsidRPr="004D3578">
        <w:tab/>
        <w:t>Definitions, symbols and abbreviations</w:t>
      </w:r>
      <w:bookmarkEnd w:id="24"/>
      <w:bookmarkEnd w:id="25"/>
      <w:bookmarkEnd w:id="26"/>
    </w:p>
    <w:p w14:paraId="5E2FE400" w14:textId="77777777" w:rsidR="00C336BB" w:rsidRPr="004D3578" w:rsidRDefault="00C336BB" w:rsidP="00C336BB">
      <w:pPr>
        <w:pStyle w:val="Heading2"/>
      </w:pPr>
      <w:bookmarkStart w:id="27" w:name="_Toc458172685"/>
      <w:bookmarkStart w:id="28" w:name="_Toc458174176"/>
      <w:bookmarkStart w:id="29" w:name="_Toc138458818"/>
      <w:r w:rsidRPr="004D3578">
        <w:t>3.1</w:t>
      </w:r>
      <w:r w:rsidRPr="004D3578">
        <w:tab/>
        <w:t>Definitions</w:t>
      </w:r>
      <w:bookmarkEnd w:id="27"/>
      <w:bookmarkEnd w:id="28"/>
      <w:bookmarkEnd w:id="29"/>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lastRenderedPageBreak/>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28F48B0A" w14:textId="77777777" w:rsidR="0086424C" w:rsidRDefault="0086424C" w:rsidP="0086424C">
      <w:r w:rsidRPr="00C6734B">
        <w:rPr>
          <w:b/>
        </w:rPr>
        <w:t xml:space="preserve">Ad hoc Group </w:t>
      </w:r>
      <w:r>
        <w:rPr>
          <w:b/>
        </w:rPr>
        <w:t xml:space="preserve">Data </w:t>
      </w:r>
      <w:r w:rsidRPr="00C6734B">
        <w:rPr>
          <w:b/>
        </w:rPr>
        <w:t>Communication</w:t>
      </w:r>
      <w:r w:rsidRPr="00971EDB">
        <w:t xml:space="preserve">: The combining of a multiplicity of </w:t>
      </w:r>
      <w:r>
        <w:t>MCData u</w:t>
      </w:r>
      <w:r w:rsidRPr="00971EDB">
        <w:t>sers into a group for the duration of a communication</w:t>
      </w:r>
      <w:r>
        <w:t>. W</w:t>
      </w:r>
      <w:r w:rsidRPr="00971EDB">
        <w:t xml:space="preserve">hen the communication is </w:t>
      </w:r>
      <w:r>
        <w:t>released,</w:t>
      </w:r>
      <w:r w:rsidRPr="00971EDB">
        <w:t xml:space="preserve"> the group </w:t>
      </w:r>
      <w:r>
        <w:t>no longer exists.</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1999C3AA" w14:textId="77777777" w:rsidR="00C336BB" w:rsidRPr="00841F89" w:rsidRDefault="00C336BB" w:rsidP="00C336BB">
      <w:pPr>
        <w:overflowPunct w:val="0"/>
        <w:autoSpaceDE w:val="0"/>
        <w:autoSpaceDN w:val="0"/>
        <w:adjustRightInd w:val="0"/>
        <w:textAlignment w:val="baseline"/>
        <w:rPr>
          <w:lang w:eastAsia="zh-CN"/>
        </w:rPr>
      </w:pPr>
      <w:bookmarkStart w:id="30" w:name="_Toc458172686"/>
      <w:bookmarkStart w:id="31" w:name="_Toc458174177"/>
      <w:r w:rsidRPr="00841F89">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7DDB5075" w14:textId="77777777" w:rsidR="00C336BB" w:rsidRDefault="00C336BB" w:rsidP="00C336BB">
      <w:pPr>
        <w:pStyle w:val="EW"/>
        <w:rPr>
          <w:rFonts w:eastAsia="SimSun"/>
          <w:b/>
          <w:bCs/>
          <w:lang w:eastAsia="zh-CN"/>
        </w:rPr>
      </w:pPr>
      <w:r w:rsidRPr="00D95BB2">
        <w:rPr>
          <w:rFonts w:eastAsia="SimSun"/>
          <w:b/>
          <w:bCs/>
          <w:lang w:eastAsia="zh-CN"/>
        </w:rPr>
        <w:lastRenderedPageBreak/>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Default="00C336BB" w:rsidP="00C336BB">
      <w:pPr>
        <w:pStyle w:val="EW"/>
        <w:rPr>
          <w:rFonts w:eastAsia="SimSun"/>
          <w:b/>
          <w:bCs/>
          <w:lang w:eastAsia="zh-CN"/>
        </w:rPr>
      </w:pPr>
      <w:r w:rsidRPr="00A343B3">
        <w:rPr>
          <w:rFonts w:eastAsia="SimSun"/>
          <w:b/>
          <w:bCs/>
          <w:lang w:eastAsia="zh-CN"/>
        </w:rPr>
        <w:t>MC service group de-affiliation</w:t>
      </w:r>
    </w:p>
    <w:p w14:paraId="7253811B" w14:textId="77777777" w:rsidR="00C336BB" w:rsidRDefault="00C336BB" w:rsidP="00C336BB">
      <w:pPr>
        <w:pStyle w:val="EW"/>
        <w:rPr>
          <w:rFonts w:eastAsia="SimSun"/>
          <w:b/>
          <w:bCs/>
          <w:lang w:eastAsia="zh-CN"/>
        </w:rPr>
      </w:pPr>
      <w:r w:rsidRPr="00D95BB2">
        <w:rPr>
          <w:rFonts w:eastAsia="SimSun"/>
          <w:b/>
          <w:bCs/>
          <w:lang w:eastAsia="zh-CN"/>
        </w:rPr>
        <w:t xml:space="preserve">MC service </w:t>
      </w:r>
      <w:r>
        <w:rPr>
          <w:rFonts w:eastAsia="SimSun"/>
          <w:b/>
          <w:bCs/>
          <w:lang w:eastAsia="zh-CN"/>
        </w:rPr>
        <w:t>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2" w:name="_Toc458172687"/>
      <w:bookmarkStart w:id="33" w:name="_Toc458174178"/>
      <w:bookmarkStart w:id="34" w:name="_Toc138458819"/>
      <w:bookmarkEnd w:id="30"/>
      <w:bookmarkEnd w:id="31"/>
      <w:r w:rsidRPr="004D3578">
        <w:t>3.</w:t>
      </w:r>
      <w:r>
        <w:t>2</w:t>
      </w:r>
      <w:r w:rsidRPr="004D3578">
        <w:tab/>
        <w:t>Abbreviations</w:t>
      </w:r>
      <w:bookmarkEnd w:id="32"/>
      <w:bookmarkEnd w:id="33"/>
      <w:bookmarkEnd w:id="34"/>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5" w:name="_Toc424654350"/>
      <w:bookmarkStart w:id="36" w:name="_Toc428364934"/>
      <w:bookmarkStart w:id="37" w:name="_Toc433209529"/>
      <w:bookmarkStart w:id="38" w:name="_Toc445195215"/>
      <w:bookmarkStart w:id="39" w:name="_Toc445214630"/>
      <w:bookmarkStart w:id="40" w:name="_Toc445869702"/>
      <w:bookmarkStart w:id="41" w:name="_Toc446352347"/>
      <w:bookmarkStart w:id="42" w:name="_Toc446369778"/>
      <w:bookmarkStart w:id="43" w:name="_Toc446371509"/>
      <w:bookmarkStart w:id="44" w:name="_Toc448489299"/>
      <w:bookmarkStart w:id="45" w:name="_Toc458172688"/>
      <w:bookmarkStart w:id="46" w:name="_Toc458174179"/>
      <w:bookmarkStart w:id="47" w:name="_Toc138458820"/>
      <w:r w:rsidRPr="004D3578">
        <w:t>4</w:t>
      </w:r>
      <w:r>
        <w:tab/>
        <w:t>Introduction</w:t>
      </w:r>
      <w:bookmarkEnd w:id="35"/>
      <w:bookmarkEnd w:id="36"/>
      <w:bookmarkEnd w:id="37"/>
      <w:bookmarkEnd w:id="38"/>
      <w:bookmarkEnd w:id="39"/>
      <w:bookmarkEnd w:id="40"/>
      <w:bookmarkEnd w:id="41"/>
      <w:bookmarkEnd w:id="42"/>
      <w:bookmarkEnd w:id="43"/>
      <w:bookmarkEnd w:id="44"/>
      <w:bookmarkEnd w:id="45"/>
      <w:bookmarkEnd w:id="46"/>
      <w:bookmarkEnd w:id="47"/>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8" w:name="_Toc424654351"/>
      <w:bookmarkStart w:id="49" w:name="_Toc428364935"/>
      <w:bookmarkStart w:id="50" w:name="_Toc433209530"/>
      <w:bookmarkStart w:id="51" w:name="_Toc445195216"/>
      <w:bookmarkStart w:id="52" w:name="_Toc445214631"/>
      <w:bookmarkStart w:id="53" w:name="_Toc445869703"/>
      <w:bookmarkStart w:id="54" w:name="_Toc446352348"/>
      <w:bookmarkStart w:id="55" w:name="_Toc446369779"/>
      <w:bookmarkStart w:id="56" w:name="_Toc446371510"/>
      <w:bookmarkStart w:id="57" w:name="_Toc448489300"/>
      <w:bookmarkStart w:id="58" w:name="_Toc458172689"/>
      <w:bookmarkStart w:id="59" w:name="_Toc458174180"/>
      <w:bookmarkStart w:id="60" w:name="_Toc138458821"/>
      <w:r>
        <w:t>5</w:t>
      </w:r>
      <w:r>
        <w:tab/>
      </w:r>
      <w:r>
        <w:rPr>
          <w:rFonts w:hint="eastAsia"/>
          <w:lang w:eastAsia="zh-CN"/>
        </w:rPr>
        <w:t>A</w:t>
      </w:r>
      <w:r w:rsidRPr="009F65EF">
        <w:t>rchitectural requirements</w:t>
      </w:r>
      <w:bookmarkEnd w:id="48"/>
      <w:bookmarkEnd w:id="49"/>
      <w:bookmarkEnd w:id="50"/>
      <w:bookmarkEnd w:id="51"/>
      <w:bookmarkEnd w:id="52"/>
      <w:bookmarkEnd w:id="53"/>
      <w:bookmarkEnd w:id="54"/>
      <w:bookmarkEnd w:id="55"/>
      <w:bookmarkEnd w:id="56"/>
      <w:bookmarkEnd w:id="57"/>
      <w:bookmarkEnd w:id="58"/>
      <w:bookmarkEnd w:id="59"/>
      <w:bookmarkEnd w:id="60"/>
    </w:p>
    <w:p w14:paraId="1EAEF9E4" w14:textId="77777777" w:rsidR="00C336BB" w:rsidRDefault="00C336BB" w:rsidP="00C336BB">
      <w:pPr>
        <w:pStyle w:val="Heading2"/>
      </w:pPr>
      <w:bookmarkStart w:id="61" w:name="_Toc458172691"/>
      <w:bookmarkStart w:id="62" w:name="_Toc458174182"/>
      <w:bookmarkStart w:id="63" w:name="_Toc138458822"/>
      <w:r>
        <w:t>5.1</w:t>
      </w:r>
      <w:r>
        <w:tab/>
        <w:t>Transmission control</w:t>
      </w:r>
      <w:bookmarkEnd w:id="61"/>
      <w:bookmarkEnd w:id="62"/>
      <w:bookmarkEnd w:id="63"/>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lastRenderedPageBreak/>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4" w:name="_Toc458172692"/>
      <w:bookmarkStart w:id="65"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6" w:name="_Toc138458823"/>
      <w:r>
        <w:t>5.2</w:t>
      </w:r>
      <w:r>
        <w:tab/>
        <w:t>Reception control</w:t>
      </w:r>
      <w:bookmarkEnd w:id="64"/>
      <w:bookmarkEnd w:id="65"/>
      <w:bookmarkEnd w:id="66"/>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7" w:name="_Toc453260067"/>
      <w:bookmarkStart w:id="68" w:name="_Toc453260954"/>
      <w:bookmarkStart w:id="69" w:name="_Toc453279691"/>
      <w:bookmarkStart w:id="70" w:name="_Toc454401572"/>
      <w:bookmarkStart w:id="71" w:name="_Toc458172693"/>
      <w:bookmarkStart w:id="72" w:name="_Toc458174184"/>
      <w:bookmarkStart w:id="73" w:name="_Toc138458824"/>
      <w:r w:rsidRPr="00261F25">
        <w:t>5.</w:t>
      </w:r>
      <w:r>
        <w:t>3</w:t>
      </w:r>
      <w:r>
        <w:tab/>
      </w:r>
      <w:r w:rsidRPr="00B63DD4">
        <w:t>Short Data Service capability</w:t>
      </w:r>
      <w:bookmarkEnd w:id="73"/>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lastRenderedPageBreak/>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4" w:name="_Toc138458825"/>
      <w:r>
        <w:t>5.4</w:t>
      </w:r>
      <w:r>
        <w:tab/>
        <w:t xml:space="preserve">File </w:t>
      </w:r>
      <w:r w:rsidRPr="00BB2C51">
        <w:t>distribution capability</w:t>
      </w:r>
      <w:bookmarkEnd w:id="74"/>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6.05pt;height:195.2pt" o:ole="">
            <v:imagedata r:id="rId11" o:title=""/>
          </v:shape>
          <o:OLEObject Type="Embed" ProgID="Visio.Drawing.11" ShapeID="_x0000_i1025" DrawAspect="Content" ObjectID="_1749072336"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5" w:name="_Toc138458826"/>
      <w:r w:rsidRPr="00261F25">
        <w:t>5.</w:t>
      </w:r>
      <w:r>
        <w:t>5</w:t>
      </w:r>
      <w:r>
        <w:tab/>
      </w:r>
      <w:r w:rsidRPr="00261F25">
        <w:t>Data streaming capability</w:t>
      </w:r>
      <w:bookmarkEnd w:id="75"/>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6" w:name="_Toc138458827"/>
      <w:r>
        <w:t>5.6</w:t>
      </w:r>
      <w:r>
        <w:tab/>
        <w:t>MCData group affiliation and MCData group de-affiliation</w:t>
      </w:r>
      <w:bookmarkEnd w:id="76"/>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7" w:name="_Toc138458828"/>
      <w:r>
        <w:t>5.7</w:t>
      </w:r>
      <w:r>
        <w:tab/>
        <w:t>Conversation management</w:t>
      </w:r>
      <w:bookmarkEnd w:id="77"/>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8" w:name="_Toc138458829"/>
      <w:r w:rsidRPr="007B7CBC">
        <w:rPr>
          <w:rFonts w:eastAsia="SimSun"/>
        </w:rPr>
        <w:t>5.</w:t>
      </w:r>
      <w:r>
        <w:rPr>
          <w:rFonts w:eastAsia="SimSun"/>
        </w:rPr>
        <w:t>8</w:t>
      </w:r>
      <w:r w:rsidRPr="007B7CBC">
        <w:rPr>
          <w:rFonts w:eastAsia="SimSun"/>
        </w:rPr>
        <w:tab/>
        <w:t>Bearer management</w:t>
      </w:r>
      <w:bookmarkEnd w:id="78"/>
    </w:p>
    <w:p w14:paraId="68375C40" w14:textId="77777777" w:rsidR="00C336BB" w:rsidRPr="007B7CBC" w:rsidRDefault="00C336BB" w:rsidP="00C336BB">
      <w:pPr>
        <w:pStyle w:val="Heading3"/>
        <w:rPr>
          <w:rFonts w:eastAsia="SimSun"/>
        </w:rPr>
      </w:pPr>
      <w:bookmarkStart w:id="79" w:name="_Toc433209545"/>
      <w:bookmarkStart w:id="80" w:name="_Toc460615908"/>
      <w:bookmarkStart w:id="81" w:name="_Toc460616769"/>
      <w:bookmarkStart w:id="82" w:name="_Toc468884366"/>
      <w:bookmarkStart w:id="83" w:name="_Toc138458830"/>
      <w:r w:rsidRPr="007B7CBC">
        <w:rPr>
          <w:rFonts w:eastAsia="SimSun"/>
        </w:rPr>
        <w:t>5.</w:t>
      </w:r>
      <w:r>
        <w:rPr>
          <w:rFonts w:eastAsia="SimSun"/>
        </w:rPr>
        <w:t>8</w:t>
      </w:r>
      <w:r w:rsidRPr="007B7CBC">
        <w:rPr>
          <w:rFonts w:eastAsia="SimSun"/>
        </w:rPr>
        <w:t>.1</w:t>
      </w:r>
      <w:r w:rsidRPr="007B7CBC">
        <w:rPr>
          <w:rFonts w:eastAsia="SimSun"/>
        </w:rPr>
        <w:tab/>
        <w:t>General</w:t>
      </w:r>
      <w:bookmarkEnd w:id="79"/>
      <w:bookmarkEnd w:id="80"/>
      <w:bookmarkEnd w:id="81"/>
      <w:bookmarkEnd w:id="82"/>
      <w:bookmarkEnd w:id="83"/>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4" w:name="_Toc433209546"/>
      <w:bookmarkStart w:id="85" w:name="_Toc460615909"/>
      <w:bookmarkStart w:id="86" w:name="_Toc460616770"/>
      <w:bookmarkStart w:id="87" w:name="_Toc468884367"/>
      <w:bookmarkStart w:id="88" w:name="_Toc138458831"/>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4"/>
      <w:bookmarkEnd w:id="85"/>
      <w:bookmarkEnd w:id="86"/>
      <w:bookmarkEnd w:id="87"/>
      <w:bookmarkEnd w:id="88"/>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89" w:name="_Toc433209547"/>
      <w:bookmarkStart w:id="90" w:name="_Toc460615912"/>
      <w:bookmarkStart w:id="91" w:name="_Toc460616773"/>
      <w:bookmarkStart w:id="92" w:name="_Toc468884370"/>
      <w:bookmarkStart w:id="93" w:name="_Toc138458832"/>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89"/>
      <w:bookmarkEnd w:id="90"/>
      <w:bookmarkEnd w:id="91"/>
      <w:bookmarkEnd w:id="92"/>
      <w:r>
        <w:rPr>
          <w:rFonts w:eastAsia="SimSun"/>
        </w:rPr>
        <w:t>Data</w:t>
      </w:r>
      <w:bookmarkEnd w:id="93"/>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4" w:name="_Toc460615913"/>
      <w:bookmarkStart w:id="95" w:name="_Toc460616774"/>
      <w:bookmarkStart w:id="96" w:name="_Toc468884371"/>
      <w:bookmarkStart w:id="97"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8" w:name="_Toc138458833"/>
      <w:r w:rsidRPr="007B7CBC">
        <w:rPr>
          <w:rFonts w:eastAsia="SimSun"/>
        </w:rPr>
        <w:t>5.</w:t>
      </w:r>
      <w:r>
        <w:rPr>
          <w:rFonts w:eastAsia="SimSun"/>
        </w:rPr>
        <w:t>8</w:t>
      </w:r>
      <w:r w:rsidRPr="007B7CBC">
        <w:rPr>
          <w:rFonts w:eastAsia="SimSun"/>
        </w:rPr>
        <w:t>.4</w:t>
      </w:r>
      <w:r w:rsidRPr="007B7CBC">
        <w:rPr>
          <w:rFonts w:eastAsia="SimSun"/>
        </w:rPr>
        <w:tab/>
        <w:t>MBMS bearer management</w:t>
      </w:r>
      <w:bookmarkEnd w:id="94"/>
      <w:bookmarkEnd w:id="95"/>
      <w:bookmarkEnd w:id="96"/>
      <w:bookmarkEnd w:id="98"/>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7"/>
    </w:p>
    <w:p w14:paraId="554B11D6" w14:textId="77777777" w:rsidR="00C336BB" w:rsidRPr="006046C3" w:rsidRDefault="00C336BB" w:rsidP="00C336BB">
      <w:pPr>
        <w:pStyle w:val="Heading2"/>
      </w:pPr>
      <w:bookmarkStart w:id="99" w:name="_Toc138458834"/>
      <w:r w:rsidRPr="006046C3">
        <w:t>5.</w:t>
      </w:r>
      <w:r>
        <w:t>9</w:t>
      </w:r>
      <w:r w:rsidRPr="006046C3">
        <w:tab/>
        <w:t>Disposition</w:t>
      </w:r>
      <w:bookmarkEnd w:id="99"/>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0" w:name="_Toc138458835"/>
      <w:r>
        <w:t>5.10</w:t>
      </w:r>
      <w:r>
        <w:tab/>
        <w:t>MCData message store</w:t>
      </w:r>
      <w:bookmarkEnd w:id="100"/>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77777777" w:rsidR="00C336BB" w:rsidRDefault="00C336BB" w:rsidP="00C336BB">
      <w:pPr>
        <w:pStyle w:val="B2"/>
      </w:pPr>
      <w:r>
        <w:t>b.</w:t>
      </w:r>
      <w:r>
        <w:tab/>
        <w:t>other information, such as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1" w:name="_Toc138458836"/>
      <w:r>
        <w:t>5.11</w:t>
      </w:r>
      <w:r>
        <w:tab/>
        <w:t>IP connectivity (IPcon) capability</w:t>
      </w:r>
      <w:bookmarkEnd w:id="101"/>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4.9pt" o:ole="">
            <v:imagedata r:id="rId13" o:title=""/>
          </v:shape>
          <o:OLEObject Type="Embed" ProgID="Visio.Drawing.15" ShapeID="_x0000_i1026" DrawAspect="Content" ObjectID="_1749072337"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2" w:name="_Toc138458837"/>
      <w:r>
        <w:t>5.12</w:t>
      </w:r>
      <w:r>
        <w:tab/>
        <w:t>MBMS user service architecture requirements</w:t>
      </w:r>
      <w:bookmarkEnd w:id="102"/>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3" w:name="_Toc138458838"/>
      <w:r>
        <w:lastRenderedPageBreak/>
        <w:t>5.13</w:t>
      </w:r>
      <w:r>
        <w:tab/>
        <w:t xml:space="preserve">MBMS </w:t>
      </w:r>
      <w:r w:rsidRPr="00E854F0">
        <w:t>delivery via MB2 interface</w:t>
      </w:r>
      <w:bookmarkEnd w:id="103"/>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4" w:name="_Toc138458839"/>
      <w:r>
        <w:t>5.14</w:t>
      </w:r>
      <w:r>
        <w:tab/>
        <w:t>Delivery Notification</w:t>
      </w:r>
      <w:bookmarkEnd w:id="104"/>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5" w:name="_Toc424654364"/>
      <w:bookmarkStart w:id="106" w:name="_Toc428364950"/>
      <w:bookmarkStart w:id="107" w:name="_Toc433209550"/>
      <w:bookmarkStart w:id="108" w:name="_Toc445195235"/>
      <w:bookmarkStart w:id="109" w:name="_Toc445214643"/>
      <w:bookmarkStart w:id="110" w:name="_Toc445869716"/>
      <w:bookmarkStart w:id="111" w:name="_Toc446352362"/>
      <w:bookmarkStart w:id="112" w:name="_Toc446369791"/>
      <w:bookmarkStart w:id="113" w:name="_Toc446371522"/>
      <w:bookmarkStart w:id="114" w:name="_Toc448489302"/>
      <w:bookmarkStart w:id="115" w:name="_Toc458172694"/>
      <w:bookmarkStart w:id="116" w:name="_Toc458174185"/>
      <w:bookmarkStart w:id="117" w:name="_Toc138458840"/>
      <w:bookmarkEnd w:id="67"/>
      <w:bookmarkEnd w:id="68"/>
      <w:bookmarkEnd w:id="69"/>
      <w:bookmarkEnd w:id="70"/>
      <w:bookmarkEnd w:id="71"/>
      <w:bookmarkEnd w:id="72"/>
      <w:r>
        <w:rPr>
          <w:lang w:eastAsia="zh-CN"/>
        </w:rPr>
        <w:t>6</w:t>
      </w:r>
      <w:r>
        <w:tab/>
      </w:r>
      <w:bookmarkEnd w:id="105"/>
      <w:bookmarkEnd w:id="106"/>
      <w:bookmarkEnd w:id="107"/>
      <w:bookmarkEnd w:id="108"/>
      <w:r>
        <w:rPr>
          <w:rFonts w:hint="eastAsia"/>
          <w:lang w:eastAsia="zh-CN"/>
        </w:rPr>
        <w:t xml:space="preserve">Functional </w:t>
      </w:r>
      <w:bookmarkEnd w:id="109"/>
      <w:bookmarkEnd w:id="110"/>
      <w:bookmarkEnd w:id="111"/>
      <w:bookmarkEnd w:id="112"/>
      <w:bookmarkEnd w:id="113"/>
      <w:bookmarkEnd w:id="114"/>
      <w:r>
        <w:rPr>
          <w:lang w:eastAsia="zh-CN"/>
        </w:rPr>
        <w:t>model</w:t>
      </w:r>
      <w:bookmarkEnd w:id="115"/>
      <w:bookmarkEnd w:id="116"/>
      <w:bookmarkEnd w:id="117"/>
    </w:p>
    <w:p w14:paraId="2541609F" w14:textId="77777777" w:rsidR="00C336BB" w:rsidRDefault="00C336BB" w:rsidP="00C336BB">
      <w:pPr>
        <w:pStyle w:val="Heading2"/>
      </w:pPr>
      <w:bookmarkStart w:id="118" w:name="_Toc424654365"/>
      <w:bookmarkStart w:id="119" w:name="_Toc428364951"/>
      <w:bookmarkStart w:id="120" w:name="_Toc433209551"/>
      <w:bookmarkStart w:id="121" w:name="_Toc454348948"/>
      <w:bookmarkStart w:id="122" w:name="_Toc424654367"/>
      <w:bookmarkStart w:id="123" w:name="_Toc428364953"/>
      <w:bookmarkStart w:id="124" w:name="_Toc433209553"/>
      <w:bookmarkStart w:id="125" w:name="_Toc445195238"/>
      <w:bookmarkStart w:id="126" w:name="_Toc445214644"/>
      <w:bookmarkStart w:id="127" w:name="_Toc445869717"/>
      <w:bookmarkStart w:id="128" w:name="_Toc446352363"/>
      <w:bookmarkStart w:id="129" w:name="_Toc446369792"/>
      <w:bookmarkStart w:id="130" w:name="_Toc446371523"/>
      <w:bookmarkStart w:id="131" w:name="_Toc448489303"/>
      <w:bookmarkStart w:id="132" w:name="_Toc458172695"/>
      <w:bookmarkStart w:id="133" w:name="_Toc458174186"/>
      <w:bookmarkStart w:id="134" w:name="_Toc138458841"/>
      <w:r>
        <w:t>6.1</w:t>
      </w:r>
      <w:r>
        <w:tab/>
      </w:r>
      <w:bookmarkEnd w:id="118"/>
      <w:bookmarkEnd w:id="119"/>
      <w:bookmarkEnd w:id="120"/>
      <w:r>
        <w:t>General</w:t>
      </w:r>
      <w:bookmarkEnd w:id="121"/>
      <w:bookmarkEnd w:id="134"/>
    </w:p>
    <w:p w14:paraId="58246AAF" w14:textId="77777777" w:rsidR="00C336BB" w:rsidRDefault="00C336BB" w:rsidP="00C336BB">
      <w:bookmarkStart w:id="135" w:name="_Toc424654366"/>
      <w:bookmarkStart w:id="136" w:name="_Toc428364952"/>
      <w:bookmarkStart w:id="137" w:name="_Toc433209552"/>
      <w:bookmarkStart w:id="138"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39" w:name="_Toc138458842"/>
      <w:r>
        <w:t>6.2</w:t>
      </w:r>
      <w:r>
        <w:tab/>
      </w:r>
      <w:r w:rsidRPr="0006178D">
        <w:t>Description of the planes</w:t>
      </w:r>
      <w:bookmarkEnd w:id="135"/>
      <w:bookmarkEnd w:id="136"/>
      <w:bookmarkEnd w:id="137"/>
      <w:bookmarkEnd w:id="138"/>
      <w:bookmarkEnd w:id="139"/>
    </w:p>
    <w:p w14:paraId="0A88511F" w14:textId="77777777" w:rsidR="00C336BB" w:rsidRDefault="00C336BB" w:rsidP="00C336BB">
      <w:pPr>
        <w:rPr>
          <w:rFonts w:eastAsia="SimSun"/>
          <w:lang w:eastAsia="zh-CN"/>
        </w:rPr>
      </w:pPr>
      <w:bookmarkStart w:id="140" w:name="_Toc453260071"/>
      <w:bookmarkStart w:id="141" w:name="_Toc453260958"/>
      <w:bookmarkStart w:id="142" w:name="_Toc453279695"/>
      <w:bookmarkStart w:id="143" w:name="_Toc460615919"/>
      <w:bookmarkStart w:id="144" w:name="_Toc460616780"/>
      <w:bookmarkStart w:id="145" w:name="_Toc460662169"/>
      <w:bookmarkStart w:id="146" w:name="_Toc460615925"/>
      <w:bookmarkStart w:id="147" w:name="_Toc460616786"/>
      <w:bookmarkStart w:id="148" w:name="_Toc460662175"/>
      <w:bookmarkStart w:id="149" w:name="_Toc428364954"/>
      <w:bookmarkStart w:id="150" w:name="_Toc433209554"/>
      <w:bookmarkStart w:id="151" w:name="_Toc454348951"/>
      <w:bookmarkStart w:id="152" w:name="_Toc424654411"/>
      <w:bookmarkStart w:id="153" w:name="_Toc428365004"/>
      <w:bookmarkStart w:id="154" w:name="_Toc424654425"/>
      <w:bookmarkStart w:id="155" w:name="_Toc428365012"/>
      <w:bookmarkStart w:id="156" w:name="_Toc433209622"/>
      <w:bookmarkStart w:id="157" w:name="_Toc453260132"/>
      <w:bookmarkStart w:id="158" w:name="_Toc453261019"/>
      <w:bookmarkStart w:id="159" w:name="_Toc453279756"/>
      <w:bookmarkStart w:id="160" w:name="_Toc454401608"/>
      <w:bookmarkStart w:id="161" w:name="_Toc458172698"/>
      <w:bookmarkStart w:id="162" w:name="_Toc458174189"/>
      <w:bookmarkEnd w:id="122"/>
      <w:bookmarkEnd w:id="123"/>
      <w:bookmarkEnd w:id="124"/>
      <w:bookmarkEnd w:id="125"/>
      <w:bookmarkEnd w:id="126"/>
      <w:bookmarkEnd w:id="127"/>
      <w:bookmarkEnd w:id="128"/>
      <w:bookmarkEnd w:id="129"/>
      <w:bookmarkEnd w:id="130"/>
      <w:bookmarkEnd w:id="131"/>
      <w:bookmarkEnd w:id="132"/>
      <w:bookmarkEnd w:id="133"/>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3" w:name="_Toc138458843"/>
      <w:r>
        <w:t>6.3</w:t>
      </w:r>
      <w:r w:rsidRPr="003E5F68">
        <w:tab/>
      </w:r>
      <w:r>
        <w:t>Transmission and reception control aspects</w:t>
      </w:r>
      <w:bookmarkEnd w:id="140"/>
      <w:bookmarkEnd w:id="141"/>
      <w:bookmarkEnd w:id="142"/>
      <w:bookmarkEnd w:id="143"/>
      <w:bookmarkEnd w:id="144"/>
      <w:bookmarkEnd w:id="145"/>
      <w:bookmarkEnd w:id="163"/>
    </w:p>
    <w:p w14:paraId="143B0818" w14:textId="77777777" w:rsidR="00C336BB" w:rsidRPr="00600B96" w:rsidRDefault="00C336BB" w:rsidP="00C336BB">
      <w:pPr>
        <w:pStyle w:val="Heading3"/>
      </w:pPr>
      <w:bookmarkStart w:id="164" w:name="_Toc460615920"/>
      <w:bookmarkStart w:id="165" w:name="_Toc460616781"/>
      <w:bookmarkStart w:id="166" w:name="_Toc460662170"/>
      <w:bookmarkStart w:id="167" w:name="_Toc138458844"/>
      <w:r>
        <w:t>6.3</w:t>
      </w:r>
      <w:r w:rsidRPr="00600B96">
        <w:t>.1</w:t>
      </w:r>
      <w:r w:rsidRPr="00600B96">
        <w:tab/>
      </w:r>
      <w:r>
        <w:t>General</w:t>
      </w:r>
      <w:bookmarkEnd w:id="164"/>
      <w:bookmarkEnd w:id="165"/>
      <w:bookmarkEnd w:id="166"/>
      <w:bookmarkEnd w:id="167"/>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6"/>
      <w:bookmarkEnd w:id="147"/>
      <w:bookmarkEnd w:id="148"/>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8" w:name="_Toc138458845"/>
      <w:r>
        <w:t>6.4</w:t>
      </w:r>
      <w:r>
        <w:tab/>
        <w:t>Generic functional model</w:t>
      </w:r>
      <w:bookmarkEnd w:id="149"/>
      <w:bookmarkEnd w:id="150"/>
      <w:bookmarkEnd w:id="151"/>
      <w:bookmarkEnd w:id="168"/>
    </w:p>
    <w:p w14:paraId="501DE56D" w14:textId="77777777" w:rsidR="00C336BB" w:rsidRPr="00D73ED4" w:rsidRDefault="00C336BB" w:rsidP="00C336BB">
      <w:pPr>
        <w:pStyle w:val="Heading3"/>
      </w:pPr>
      <w:bookmarkStart w:id="169" w:name="_Toc138458846"/>
      <w:r>
        <w:t>6.4.1</w:t>
      </w:r>
      <w:r>
        <w:tab/>
        <w:t>On-network functional model</w:t>
      </w:r>
      <w:bookmarkEnd w:id="169"/>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25pt" o:ole="">
            <v:imagedata r:id="rId15" o:title=""/>
          </v:shape>
          <o:OLEObject Type="Embed" ProgID="Visio.Drawing.11" ShapeID="_x0000_i1027" DrawAspect="Content" ObjectID="_1749072338"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0" w:name="_Toc138458847"/>
      <w:r>
        <w:t>6.4.2</w:t>
      </w:r>
      <w:r>
        <w:tab/>
        <w:t>Off-network functional model</w:t>
      </w:r>
      <w:bookmarkEnd w:id="170"/>
    </w:p>
    <w:p w14:paraId="4C3C5E3F" w14:textId="77777777" w:rsidR="00C336BB" w:rsidRDefault="00C336BB" w:rsidP="00C336BB">
      <w:pPr>
        <w:pStyle w:val="Heading3"/>
      </w:pPr>
      <w:bookmarkStart w:id="171" w:name="_Toc138458848"/>
      <w:r>
        <w:t>6.4.3</w:t>
      </w:r>
      <w:r>
        <w:tab/>
        <w:t>Functional entities description</w:t>
      </w:r>
      <w:bookmarkEnd w:id="171"/>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2" w:name="_Toc138458849"/>
      <w:r>
        <w:lastRenderedPageBreak/>
        <w:t>6.4.3.1</w:t>
      </w:r>
      <w:r>
        <w:tab/>
        <w:t>Application plane</w:t>
      </w:r>
      <w:bookmarkEnd w:id="172"/>
    </w:p>
    <w:p w14:paraId="361952EB" w14:textId="77777777" w:rsidR="00C336BB" w:rsidRPr="00823619" w:rsidRDefault="00C336BB" w:rsidP="00C336BB">
      <w:pPr>
        <w:pStyle w:val="Heading5"/>
      </w:pPr>
      <w:bookmarkStart w:id="173" w:name="_Toc424654379"/>
      <w:bookmarkStart w:id="174" w:name="_Toc428364968"/>
      <w:bookmarkStart w:id="175" w:name="_Toc433209568"/>
      <w:bookmarkStart w:id="176" w:name="_Toc454348967"/>
      <w:bookmarkStart w:id="177" w:name="_Toc138458850"/>
      <w:r>
        <w:t>6</w:t>
      </w:r>
      <w:r w:rsidRPr="00823619">
        <w:t>.</w:t>
      </w:r>
      <w:r>
        <w:t>4</w:t>
      </w:r>
      <w:r w:rsidRPr="00823619">
        <w:t>.</w:t>
      </w:r>
      <w:r>
        <w:t>3</w:t>
      </w:r>
      <w:r w:rsidRPr="00823619">
        <w:t>.</w:t>
      </w:r>
      <w:r>
        <w:t>1</w:t>
      </w:r>
      <w:r w:rsidRPr="00823619">
        <w:t>.1</w:t>
      </w:r>
      <w:r w:rsidRPr="00823619">
        <w:tab/>
        <w:t>MCData client</w:t>
      </w:r>
      <w:bookmarkEnd w:id="173"/>
      <w:bookmarkEnd w:id="174"/>
      <w:bookmarkEnd w:id="175"/>
      <w:bookmarkEnd w:id="176"/>
      <w:bookmarkEnd w:id="177"/>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8" w:name="_Toc138458851"/>
      <w:r>
        <w:t>6</w:t>
      </w:r>
      <w:r w:rsidRPr="00823619">
        <w:t>.</w:t>
      </w:r>
      <w:r>
        <w:t>4</w:t>
      </w:r>
      <w:r w:rsidRPr="00823619">
        <w:t>.</w:t>
      </w:r>
      <w:r>
        <w:t>3</w:t>
      </w:r>
      <w:r w:rsidRPr="00823619">
        <w:t>.</w:t>
      </w:r>
      <w:r>
        <w:t>1</w:t>
      </w:r>
      <w:r w:rsidRPr="00823619">
        <w:t>.</w:t>
      </w:r>
      <w:r>
        <w:t>2</w:t>
      </w:r>
      <w:r w:rsidRPr="00823619">
        <w:tab/>
        <w:t xml:space="preserve">MCData </w:t>
      </w:r>
      <w:r>
        <w:t>server</w:t>
      </w:r>
      <w:bookmarkEnd w:id="178"/>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79" w:name="_Toc138458852"/>
      <w:r>
        <w:lastRenderedPageBreak/>
        <w:t>6.4.3.1</w:t>
      </w:r>
      <w:r>
        <w:rPr>
          <w:rFonts w:hint="eastAsia"/>
        </w:rPr>
        <w:t>.</w:t>
      </w:r>
      <w:r>
        <w:t>3</w:t>
      </w:r>
      <w:r>
        <w:tab/>
        <w:t>MCData user database</w:t>
      </w:r>
      <w:bookmarkEnd w:id="179"/>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0" w:name="_Toc138458853"/>
      <w:r>
        <w:t>6.4.3.1</w:t>
      </w:r>
      <w:r>
        <w:rPr>
          <w:rFonts w:hint="eastAsia"/>
        </w:rPr>
        <w:t>.</w:t>
      </w:r>
      <w:r>
        <w:t>4</w:t>
      </w:r>
      <w:r>
        <w:tab/>
        <w:t>Interworking function to LMR system</w:t>
      </w:r>
      <w:bookmarkEnd w:id="180"/>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1" w:name="_Toc138458854"/>
      <w:r>
        <w:t>6.4.3.1</w:t>
      </w:r>
      <w:r>
        <w:rPr>
          <w:rFonts w:hint="eastAsia"/>
        </w:rPr>
        <w:t>.</w:t>
      </w:r>
      <w:r>
        <w:t>5</w:t>
      </w:r>
      <w:r>
        <w:tab/>
        <w:t>MC gateway server</w:t>
      </w:r>
      <w:bookmarkEnd w:id="181"/>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2" w:name="_Toc138458855"/>
      <w:r>
        <w:t>6.4.3.2</w:t>
      </w:r>
      <w:r>
        <w:tab/>
        <w:t>Signalling control plane</w:t>
      </w:r>
      <w:bookmarkEnd w:id="182"/>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3" w:name="_Toc138458856"/>
      <w:r>
        <w:t>6.4.3.3</w:t>
      </w:r>
      <w:r>
        <w:tab/>
        <w:t>MCData message store</w:t>
      </w:r>
      <w:bookmarkEnd w:id="183"/>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4" w:name="_Toc138458857"/>
      <w:r>
        <w:t>6.4.3.4</w:t>
      </w:r>
      <w:r>
        <w:tab/>
        <w:t>Message store client</w:t>
      </w:r>
      <w:bookmarkEnd w:id="184"/>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5" w:name="_Toc138458858"/>
      <w:r>
        <w:t>6.4.3.5</w:t>
      </w:r>
      <w:r>
        <w:tab/>
        <w:t>MCData notification server</w:t>
      </w:r>
      <w:bookmarkEnd w:id="185"/>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6" w:name="_Toc138458859"/>
      <w:r>
        <w:lastRenderedPageBreak/>
        <w:t>6.4.3.6</w:t>
      </w:r>
      <w:r>
        <w:tab/>
        <w:t>Message notification client</w:t>
      </w:r>
      <w:bookmarkEnd w:id="186"/>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7" w:name="_Toc138458860"/>
      <w:r>
        <w:t>6.4.4</w:t>
      </w:r>
      <w:r>
        <w:tab/>
        <w:t>R</w:t>
      </w:r>
      <w:r w:rsidRPr="0006178D">
        <w:t>eference points</w:t>
      </w:r>
      <w:bookmarkEnd w:id="187"/>
    </w:p>
    <w:p w14:paraId="06601A1D" w14:textId="77777777" w:rsidR="00C336BB" w:rsidRDefault="00C336BB" w:rsidP="00C336BB">
      <w:pPr>
        <w:pStyle w:val="Heading4"/>
      </w:pPr>
      <w:bookmarkStart w:id="188" w:name="_Toc138458861"/>
      <w:r>
        <w:t>6.4.4.1</w:t>
      </w:r>
      <w:r>
        <w:tab/>
        <w:t>Application plane</w:t>
      </w:r>
      <w:bookmarkEnd w:id="188"/>
    </w:p>
    <w:p w14:paraId="2FD66D87" w14:textId="77777777" w:rsidR="00C336BB" w:rsidRDefault="00C336BB" w:rsidP="00C336BB">
      <w:pPr>
        <w:pStyle w:val="Heading5"/>
      </w:pPr>
      <w:bookmarkStart w:id="189" w:name="_Toc460615941"/>
      <w:bookmarkStart w:id="190" w:name="_Toc460616802"/>
      <w:bookmarkStart w:id="191" w:name="_Toc465162395"/>
      <w:bookmarkStart w:id="192" w:name="_Toc424654403"/>
      <w:bookmarkStart w:id="193" w:name="_Toc428364991"/>
      <w:bookmarkStart w:id="194" w:name="_Toc433209595"/>
      <w:bookmarkStart w:id="195" w:name="_Toc454348994"/>
      <w:bookmarkStart w:id="196" w:name="_Toc138458862"/>
      <w:r>
        <w:t>6.4.4.1.1</w:t>
      </w:r>
      <w:r>
        <w:tab/>
        <w:t>General</w:t>
      </w:r>
      <w:bookmarkEnd w:id="196"/>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7" w:name="_Toc138458863"/>
      <w:r>
        <w:t>6.4.4.1.2</w:t>
      </w:r>
      <w:r>
        <w:tab/>
        <w:t>Reference point MCData-2 (between the MCData server and the MCData</w:t>
      </w:r>
      <w:r w:rsidRPr="00600B96">
        <w:t xml:space="preserve"> user database)</w:t>
      </w:r>
      <w:bookmarkEnd w:id="189"/>
      <w:bookmarkEnd w:id="190"/>
      <w:bookmarkEnd w:id="191"/>
      <w:bookmarkEnd w:id="197"/>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8" w:name="_Toc460615942"/>
      <w:bookmarkStart w:id="199" w:name="_Toc460616803"/>
      <w:bookmarkStart w:id="200" w:name="_Toc465162396"/>
      <w:bookmarkStart w:id="201" w:name="_Toc138458864"/>
      <w:r>
        <w:t>6</w:t>
      </w:r>
      <w:r w:rsidRPr="00600B96">
        <w:t>.</w:t>
      </w:r>
      <w:r>
        <w:t>4.4.1.3</w:t>
      </w:r>
      <w:r w:rsidRPr="00600B96">
        <w:tab/>
        <w:t>Reference p</w:t>
      </w:r>
      <w:r>
        <w:t>oint MCData-3 (between the MCData server and the MCData</w:t>
      </w:r>
      <w:r w:rsidRPr="00600B96">
        <w:t xml:space="preserve"> server)</w:t>
      </w:r>
      <w:bookmarkEnd w:id="198"/>
      <w:bookmarkEnd w:id="199"/>
      <w:bookmarkEnd w:id="200"/>
      <w:bookmarkEnd w:id="201"/>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2" w:name="_Toc138458865"/>
      <w:r>
        <w:t>6</w:t>
      </w:r>
      <w:r w:rsidRPr="00600B96">
        <w:t>.</w:t>
      </w:r>
      <w:r>
        <w:t>4.4.1.3A</w:t>
      </w:r>
      <w:r w:rsidRPr="00600B96">
        <w:tab/>
        <w:t>Reference p</w:t>
      </w:r>
      <w:r>
        <w:t>oint MCData-5 (between the MCData server and the EPS</w:t>
      </w:r>
      <w:r w:rsidRPr="00600B96">
        <w:t>)</w:t>
      </w:r>
      <w:bookmarkEnd w:id="202"/>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3" w:name="_Toc460615945"/>
      <w:bookmarkStart w:id="204" w:name="_Toc460616806"/>
      <w:bookmarkStart w:id="205" w:name="_Toc465162399"/>
      <w:bookmarkStart w:id="206" w:name="_Toc138458866"/>
      <w:bookmarkEnd w:id="192"/>
      <w:bookmarkEnd w:id="193"/>
      <w:bookmarkEnd w:id="194"/>
      <w:bookmarkEnd w:id="195"/>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3"/>
      <w:bookmarkEnd w:id="204"/>
      <w:bookmarkEnd w:id="205"/>
      <w:bookmarkEnd w:id="206"/>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7" w:name="_Toc138458867"/>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7"/>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8" w:name="_Toc138458868"/>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8"/>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09" w:name="_Toc138458869"/>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09"/>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0" w:name="_Toc534374188"/>
      <w:bookmarkStart w:id="211" w:name="_Toc138458870"/>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0"/>
      <w:bookmarkEnd w:id="211"/>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2" w:name="_Toc35890596"/>
      <w:bookmarkStart w:id="213" w:name="_Toc138458871"/>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2"/>
      <w:bookmarkEnd w:id="213"/>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4" w:name="_Toc35890597"/>
      <w:bookmarkStart w:id="215" w:name="_Toc138458872"/>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4"/>
      <w:bookmarkEnd w:id="215"/>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6" w:name="_Toc433209555"/>
      <w:bookmarkStart w:id="217" w:name="_Toc454348952"/>
      <w:bookmarkStart w:id="218" w:name="_Toc138458873"/>
      <w:r>
        <w:t>6.5</w:t>
      </w:r>
      <w:r>
        <w:tab/>
        <w:t>Functional model for short data service</w:t>
      </w:r>
      <w:bookmarkEnd w:id="218"/>
      <w:r>
        <w:t xml:space="preserve"> </w:t>
      </w:r>
    </w:p>
    <w:p w14:paraId="6BCE9430" w14:textId="77777777" w:rsidR="00C336BB" w:rsidRPr="00D73ED4" w:rsidRDefault="00C336BB" w:rsidP="00C336BB">
      <w:pPr>
        <w:pStyle w:val="Heading3"/>
      </w:pPr>
      <w:bookmarkStart w:id="219" w:name="_Toc138458874"/>
      <w:r>
        <w:t>6.5.1</w:t>
      </w:r>
      <w:r>
        <w:tab/>
        <w:t>On-network functional model</w:t>
      </w:r>
      <w:bookmarkEnd w:id="219"/>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25pt;height:186.05pt" o:ole="">
            <v:imagedata r:id="rId17" o:title=""/>
          </v:shape>
          <o:OLEObject Type="Embed" ProgID="Visio.Drawing.11" ShapeID="_x0000_i1028" DrawAspect="Content" ObjectID="_1749072339"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0" w:name="_Toc138458875"/>
      <w:r>
        <w:t>6.5.2</w:t>
      </w:r>
      <w:r>
        <w:tab/>
        <w:t>Off-network functional model</w:t>
      </w:r>
      <w:bookmarkEnd w:id="220"/>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6pt;height:220.15pt" o:ole="">
            <v:imagedata r:id="rId19" o:title=""/>
          </v:shape>
          <o:OLEObject Type="Embed" ProgID="Visio.Drawing.11" ShapeID="_x0000_i1029" DrawAspect="Content" ObjectID="_1749072340"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1" w:name="_Toc138458876"/>
      <w:r>
        <w:t>6.5.3</w:t>
      </w:r>
      <w:r>
        <w:tab/>
        <w:t>Functional entities description</w:t>
      </w:r>
      <w:bookmarkEnd w:id="221"/>
    </w:p>
    <w:p w14:paraId="3B5B5646" w14:textId="77777777" w:rsidR="00C336BB" w:rsidRDefault="00C336BB" w:rsidP="00C336BB">
      <w:pPr>
        <w:pStyle w:val="Heading4"/>
      </w:pPr>
      <w:bookmarkStart w:id="222" w:name="_Toc138458877"/>
      <w:r>
        <w:t>6.5.3.1</w:t>
      </w:r>
      <w:r>
        <w:tab/>
        <w:t>Application plane</w:t>
      </w:r>
      <w:bookmarkEnd w:id="222"/>
    </w:p>
    <w:p w14:paraId="3A098935" w14:textId="77777777" w:rsidR="00C336BB" w:rsidRPr="00823619" w:rsidRDefault="00C336BB" w:rsidP="00C336BB">
      <w:pPr>
        <w:pStyle w:val="Heading5"/>
      </w:pPr>
      <w:bookmarkStart w:id="223" w:name="_Toc138458878"/>
      <w:r>
        <w:t>6</w:t>
      </w:r>
      <w:r w:rsidRPr="00823619">
        <w:t>.</w:t>
      </w:r>
      <w:r>
        <w:t>5</w:t>
      </w:r>
      <w:r w:rsidRPr="00823619">
        <w:t>.</w:t>
      </w:r>
      <w:r>
        <w:t>3</w:t>
      </w:r>
      <w:r w:rsidRPr="00823619">
        <w:t>.</w:t>
      </w:r>
      <w:r>
        <w:t>1</w:t>
      </w:r>
      <w:r w:rsidRPr="00823619">
        <w:t>.1</w:t>
      </w:r>
      <w:r w:rsidRPr="00823619">
        <w:tab/>
      </w:r>
      <w:r>
        <w:t>SDS function</w:t>
      </w:r>
      <w:bookmarkEnd w:id="223"/>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4" w:name="_Toc138458879"/>
      <w:r>
        <w:t>6</w:t>
      </w:r>
      <w:r w:rsidRPr="00823619">
        <w:t>.</w:t>
      </w:r>
      <w:r>
        <w:t>5</w:t>
      </w:r>
      <w:r w:rsidRPr="00823619">
        <w:t>.</w:t>
      </w:r>
      <w:r>
        <w:t>3</w:t>
      </w:r>
      <w:r w:rsidRPr="00823619">
        <w:t>.</w:t>
      </w:r>
      <w:r>
        <w:t>1</w:t>
      </w:r>
      <w:r w:rsidRPr="00823619">
        <w:t>.</w:t>
      </w:r>
      <w:r>
        <w:t>2</w:t>
      </w:r>
      <w:r w:rsidRPr="00823619">
        <w:tab/>
      </w:r>
      <w:r>
        <w:t>SDS distribution function</w:t>
      </w:r>
      <w:bookmarkEnd w:id="224"/>
    </w:p>
    <w:p w14:paraId="25DB9D4E" w14:textId="77777777" w:rsidR="00C336BB" w:rsidRPr="00823619" w:rsidRDefault="00C336BB" w:rsidP="00C336BB">
      <w:bookmarkStart w:id="225" w:name="_Toc428364973"/>
      <w:bookmarkStart w:id="226" w:name="_Toc433209573"/>
      <w:bookmarkStart w:id="227"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8" w:name="_Toc138458880"/>
      <w:bookmarkEnd w:id="225"/>
      <w:bookmarkEnd w:id="226"/>
      <w:bookmarkEnd w:id="227"/>
      <w:r>
        <w:t>6</w:t>
      </w:r>
      <w:r w:rsidRPr="00823619">
        <w:t>.</w:t>
      </w:r>
      <w:r>
        <w:t>5</w:t>
      </w:r>
      <w:r w:rsidRPr="00823619">
        <w:t>.</w:t>
      </w:r>
      <w:r>
        <w:t>3</w:t>
      </w:r>
      <w:r w:rsidRPr="00823619">
        <w:t>.</w:t>
      </w:r>
      <w:r>
        <w:t>1</w:t>
      </w:r>
      <w:r w:rsidRPr="00823619">
        <w:t>.</w:t>
      </w:r>
      <w:r>
        <w:t>3</w:t>
      </w:r>
      <w:r w:rsidRPr="00823619">
        <w:tab/>
      </w:r>
      <w:r>
        <w:t>Transmission/Reception control</w:t>
      </w:r>
      <w:bookmarkEnd w:id="228"/>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29" w:name="_Toc138458881"/>
      <w:r>
        <w:t>6.5.3.2</w:t>
      </w:r>
      <w:r>
        <w:tab/>
        <w:t>Signalling control plane</w:t>
      </w:r>
      <w:bookmarkEnd w:id="229"/>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0" w:name="_Toc138458882"/>
      <w:r>
        <w:lastRenderedPageBreak/>
        <w:t>6.5.4</w:t>
      </w:r>
      <w:r>
        <w:tab/>
        <w:t>R</w:t>
      </w:r>
      <w:r w:rsidRPr="0006178D">
        <w:t>eference points</w:t>
      </w:r>
      <w:bookmarkEnd w:id="230"/>
    </w:p>
    <w:p w14:paraId="688E2B79" w14:textId="77777777" w:rsidR="00C336BB" w:rsidRDefault="00C336BB" w:rsidP="00C336BB">
      <w:pPr>
        <w:pStyle w:val="Heading4"/>
      </w:pPr>
      <w:bookmarkStart w:id="231" w:name="_Toc138458883"/>
      <w:r>
        <w:t>6.5.4.1</w:t>
      </w:r>
      <w:r>
        <w:tab/>
        <w:t>Application plane</w:t>
      </w:r>
      <w:bookmarkEnd w:id="231"/>
    </w:p>
    <w:p w14:paraId="31269E3E" w14:textId="77777777" w:rsidR="00C336BB" w:rsidRPr="00823619" w:rsidRDefault="00C336BB" w:rsidP="00C336BB">
      <w:pPr>
        <w:pStyle w:val="Heading5"/>
      </w:pPr>
      <w:bookmarkStart w:id="232" w:name="_Toc138458884"/>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2"/>
    </w:p>
    <w:p w14:paraId="31918FD5" w14:textId="77777777" w:rsidR="00C336BB" w:rsidRDefault="00C336BB" w:rsidP="00C336BB">
      <w:bookmarkStart w:id="233" w:name="_Toc428364997"/>
      <w:bookmarkStart w:id="234" w:name="_Toc433209601"/>
      <w:bookmarkStart w:id="235"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6" w:name="_Toc138458885"/>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3"/>
      <w:bookmarkEnd w:id="234"/>
      <w:bookmarkEnd w:id="235"/>
      <w:bookmarkEnd w:id="236"/>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7" w:name="_Toc138458886"/>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7"/>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8" w:name="_Toc138458887"/>
      <w:r>
        <w:t>6.5.4.2</w:t>
      </w:r>
      <w:r>
        <w:tab/>
        <w:t>Signalling control plane</w:t>
      </w:r>
      <w:bookmarkEnd w:id="238"/>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39" w:name="_Toc138458888"/>
      <w:r>
        <w:t>6.6</w:t>
      </w:r>
      <w:r>
        <w:tab/>
      </w:r>
      <w:bookmarkEnd w:id="216"/>
      <w:bookmarkEnd w:id="217"/>
      <w:r>
        <w:t>Functional model for file distribution</w:t>
      </w:r>
      <w:bookmarkEnd w:id="239"/>
    </w:p>
    <w:p w14:paraId="293D08B1" w14:textId="77777777" w:rsidR="00C336BB" w:rsidRPr="00D73ED4" w:rsidRDefault="00C336BB" w:rsidP="00C336BB">
      <w:pPr>
        <w:pStyle w:val="Heading3"/>
      </w:pPr>
      <w:bookmarkStart w:id="240" w:name="_Toc138458889"/>
      <w:r>
        <w:t>6.6.1</w:t>
      </w:r>
      <w:r>
        <w:tab/>
        <w:t>On-network functional model</w:t>
      </w:r>
      <w:bookmarkEnd w:id="240"/>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8pt;height:298.4pt" o:ole="">
            <v:imagedata r:id="rId21" o:title=""/>
          </v:shape>
          <o:OLEObject Type="Embed" ProgID="Visio.Drawing.11" ShapeID="_x0000_i1030" DrawAspect="Content" ObjectID="_1749072341"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1" w:name="_Toc138458890"/>
      <w:r>
        <w:t>6.6.1a</w:t>
      </w:r>
      <w:r>
        <w:tab/>
        <w:t>On-network functional model for interconnection</w:t>
      </w:r>
      <w:bookmarkEnd w:id="241"/>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5pt;height:293.4pt" o:ole="">
            <v:imagedata r:id="rId23" o:title=""/>
          </v:shape>
          <o:OLEObject Type="Embed" ProgID="Visio.Drawing.11" ShapeID="_x0000_i1031" DrawAspect="Content" ObjectID="_1749072342"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2" w:name="_Toc138458891"/>
      <w:r>
        <w:t>6.6.2</w:t>
      </w:r>
      <w:r>
        <w:tab/>
        <w:t>Off-network functional model</w:t>
      </w:r>
      <w:bookmarkEnd w:id="242"/>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6pt;height:220.15pt" o:ole="">
            <v:imagedata r:id="rId25" o:title=""/>
          </v:shape>
          <o:OLEObject Type="Embed" ProgID="Visio.Drawing.11" ShapeID="_x0000_i1032" DrawAspect="Content" ObjectID="_1749072343"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3" w:name="_Toc138458892"/>
      <w:r>
        <w:t>6.6.3</w:t>
      </w:r>
      <w:r>
        <w:tab/>
        <w:t>Functional entities description</w:t>
      </w:r>
      <w:bookmarkEnd w:id="243"/>
    </w:p>
    <w:p w14:paraId="68CE4B99" w14:textId="77777777" w:rsidR="00C336BB" w:rsidRDefault="00C336BB" w:rsidP="00C336BB">
      <w:pPr>
        <w:pStyle w:val="Heading4"/>
      </w:pPr>
      <w:bookmarkStart w:id="244" w:name="_Toc138458893"/>
      <w:r>
        <w:t>6.6.3.1</w:t>
      </w:r>
      <w:r>
        <w:tab/>
        <w:t>Application plane</w:t>
      </w:r>
      <w:bookmarkEnd w:id="244"/>
    </w:p>
    <w:p w14:paraId="4D370885" w14:textId="77777777" w:rsidR="00C336BB" w:rsidRPr="00823619" w:rsidRDefault="00C336BB" w:rsidP="00C336BB">
      <w:pPr>
        <w:pStyle w:val="Heading5"/>
      </w:pPr>
      <w:bookmarkStart w:id="245" w:name="_Toc138458894"/>
      <w:r>
        <w:t>6</w:t>
      </w:r>
      <w:r w:rsidRPr="00823619">
        <w:t>.</w:t>
      </w:r>
      <w:r>
        <w:t>6</w:t>
      </w:r>
      <w:r w:rsidRPr="00823619">
        <w:t>.</w:t>
      </w:r>
      <w:r>
        <w:t>3</w:t>
      </w:r>
      <w:r w:rsidRPr="00823619">
        <w:t>.</w:t>
      </w:r>
      <w:r>
        <w:t>1</w:t>
      </w:r>
      <w:r w:rsidRPr="00823619">
        <w:t>.1</w:t>
      </w:r>
      <w:r w:rsidRPr="00823619">
        <w:tab/>
      </w:r>
      <w:r>
        <w:t>FD function</w:t>
      </w:r>
      <w:bookmarkEnd w:id="245"/>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6" w:name="_Toc138458895"/>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6"/>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7" w:name="_Toc138458896"/>
      <w:r>
        <w:t>6</w:t>
      </w:r>
      <w:r w:rsidRPr="00823619">
        <w:t>.</w:t>
      </w:r>
      <w:r>
        <w:t>6</w:t>
      </w:r>
      <w:r w:rsidRPr="00823619">
        <w:t>.</w:t>
      </w:r>
      <w:r>
        <w:t>3</w:t>
      </w:r>
      <w:r w:rsidRPr="00823619">
        <w:t>.</w:t>
      </w:r>
      <w:r>
        <w:t>1</w:t>
      </w:r>
      <w:r w:rsidRPr="00823619">
        <w:t>.</w:t>
      </w:r>
      <w:r>
        <w:t>3</w:t>
      </w:r>
      <w:r w:rsidRPr="00823619">
        <w:tab/>
      </w:r>
      <w:r>
        <w:t>Transmission/Reception control</w:t>
      </w:r>
      <w:bookmarkEnd w:id="247"/>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8" w:name="_Toc138458897"/>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8"/>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49" w:name="_Toc138458898"/>
      <w:r w:rsidRPr="006E5C15">
        <w:t>6.6.3.1.</w:t>
      </w:r>
      <w:r>
        <w:t>5</w:t>
      </w:r>
      <w:r w:rsidRPr="006E5C15">
        <w:tab/>
        <w:t>MCData content server</w:t>
      </w:r>
      <w:bookmarkEnd w:id="249"/>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0" w:name="_Toc138458899"/>
      <w:r>
        <w:t>6.6.3.2</w:t>
      </w:r>
      <w:r>
        <w:tab/>
        <w:t>Signalling control plane</w:t>
      </w:r>
      <w:bookmarkEnd w:id="250"/>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1" w:name="_Toc138458900"/>
      <w:r>
        <w:t>6.6.4</w:t>
      </w:r>
      <w:r>
        <w:tab/>
        <w:t>R</w:t>
      </w:r>
      <w:r w:rsidRPr="0006178D">
        <w:t>eference points</w:t>
      </w:r>
      <w:bookmarkEnd w:id="251"/>
    </w:p>
    <w:p w14:paraId="1928435A" w14:textId="77777777" w:rsidR="00C336BB" w:rsidRDefault="00C336BB" w:rsidP="00C336BB">
      <w:pPr>
        <w:pStyle w:val="Heading4"/>
      </w:pPr>
      <w:bookmarkStart w:id="252" w:name="_Toc138458901"/>
      <w:r>
        <w:t>6.6.4.1</w:t>
      </w:r>
      <w:r>
        <w:tab/>
        <w:t>Application plane</w:t>
      </w:r>
      <w:bookmarkEnd w:id="252"/>
    </w:p>
    <w:p w14:paraId="38AC9269" w14:textId="77777777" w:rsidR="00C336BB" w:rsidRPr="00823619" w:rsidRDefault="00C336BB" w:rsidP="00C336BB">
      <w:pPr>
        <w:pStyle w:val="Heading5"/>
      </w:pPr>
      <w:bookmarkStart w:id="253" w:name="_Toc138458902"/>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3"/>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4" w:name="_Toc138458903"/>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4"/>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5" w:name="_Toc138458904"/>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5"/>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6" w:name="_Toc138458905"/>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6"/>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7" w:name="_Toc138458906"/>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7"/>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8" w:name="_Toc138458907"/>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8"/>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59" w:name="_Toc138458908"/>
      <w:r>
        <w:t>6.6.4.2</w:t>
      </w:r>
      <w:r>
        <w:tab/>
        <w:t>Signalling control plane</w:t>
      </w:r>
      <w:bookmarkEnd w:id="259"/>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0" w:name="_Toc138458909"/>
      <w:r>
        <w:t>6.7</w:t>
      </w:r>
      <w:r>
        <w:tab/>
        <w:t>Functional model for data streaming</w:t>
      </w:r>
      <w:bookmarkEnd w:id="260"/>
    </w:p>
    <w:p w14:paraId="3BE3077C" w14:textId="77777777" w:rsidR="00C336BB" w:rsidRPr="00D73ED4" w:rsidRDefault="00C336BB" w:rsidP="00C336BB">
      <w:pPr>
        <w:pStyle w:val="Heading3"/>
      </w:pPr>
      <w:bookmarkStart w:id="261" w:name="_Toc138458910"/>
      <w:r>
        <w:t>6.7.1</w:t>
      </w:r>
      <w:r>
        <w:tab/>
        <w:t>On-network functional model</w:t>
      </w:r>
      <w:bookmarkEnd w:id="261"/>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15pt;height:186.05pt" o:ole="">
            <v:imagedata r:id="rId27" o:title=""/>
          </v:shape>
          <o:OLEObject Type="Embed" ProgID="Visio.Drawing.11" ShapeID="_x0000_i1033" DrawAspect="Content" ObjectID="_1749072344"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2" w:name="_Toc138458911"/>
      <w:r>
        <w:t>6.7.2</w:t>
      </w:r>
      <w:r>
        <w:tab/>
        <w:t>Off-network functional model</w:t>
      </w:r>
      <w:bookmarkEnd w:id="262"/>
    </w:p>
    <w:p w14:paraId="6BA23B90" w14:textId="77777777" w:rsidR="00C336BB" w:rsidRDefault="00C336BB" w:rsidP="00C336BB">
      <w:pPr>
        <w:pStyle w:val="Heading3"/>
      </w:pPr>
      <w:bookmarkStart w:id="263" w:name="_Toc138458912"/>
      <w:r>
        <w:t>6.7.3</w:t>
      </w:r>
      <w:r>
        <w:tab/>
        <w:t>Functional entities description</w:t>
      </w:r>
      <w:bookmarkEnd w:id="263"/>
    </w:p>
    <w:p w14:paraId="49D40277" w14:textId="77777777" w:rsidR="00C336BB" w:rsidRDefault="00C336BB" w:rsidP="00C336BB">
      <w:pPr>
        <w:pStyle w:val="Heading4"/>
      </w:pPr>
      <w:bookmarkStart w:id="264" w:name="_Toc138458913"/>
      <w:r>
        <w:t>6.7.3.1</w:t>
      </w:r>
      <w:r>
        <w:tab/>
        <w:t>Application plane</w:t>
      </w:r>
      <w:bookmarkEnd w:id="264"/>
    </w:p>
    <w:p w14:paraId="656F7282" w14:textId="77777777" w:rsidR="00C336BB" w:rsidRPr="00823619" w:rsidRDefault="00C336BB" w:rsidP="00C336BB">
      <w:pPr>
        <w:pStyle w:val="Heading5"/>
      </w:pPr>
      <w:bookmarkStart w:id="265" w:name="_Toc138458914"/>
      <w:r>
        <w:t>6</w:t>
      </w:r>
      <w:r w:rsidRPr="00823619">
        <w:t>.</w:t>
      </w:r>
      <w:r>
        <w:t>7</w:t>
      </w:r>
      <w:r w:rsidRPr="00823619">
        <w:t>.</w:t>
      </w:r>
      <w:r>
        <w:t>3</w:t>
      </w:r>
      <w:r w:rsidRPr="00823619">
        <w:t>.</w:t>
      </w:r>
      <w:r>
        <w:t>1</w:t>
      </w:r>
      <w:r w:rsidRPr="00823619">
        <w:t>.1</w:t>
      </w:r>
      <w:r w:rsidRPr="00823619">
        <w:tab/>
      </w:r>
      <w:r>
        <w:t>DS function</w:t>
      </w:r>
      <w:bookmarkEnd w:id="265"/>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6" w:name="_Toc138458915"/>
      <w:r>
        <w:t>6</w:t>
      </w:r>
      <w:r w:rsidRPr="00823619">
        <w:t>.</w:t>
      </w:r>
      <w:r>
        <w:t>7</w:t>
      </w:r>
      <w:r w:rsidRPr="00823619">
        <w:t>.</w:t>
      </w:r>
      <w:r>
        <w:t>3</w:t>
      </w:r>
      <w:r w:rsidRPr="00823619">
        <w:t>.</w:t>
      </w:r>
      <w:r>
        <w:t>1</w:t>
      </w:r>
      <w:r w:rsidRPr="00823619">
        <w:t>.</w:t>
      </w:r>
      <w:r>
        <w:t>2</w:t>
      </w:r>
      <w:r w:rsidRPr="00823619">
        <w:tab/>
      </w:r>
      <w:r>
        <w:t>Data streaming and distribution function</w:t>
      </w:r>
      <w:bookmarkEnd w:id="266"/>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7" w:name="_Toc138458916"/>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7"/>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8" w:name="_Toc138458917"/>
      <w:r>
        <w:t>6.7.3.2</w:t>
      </w:r>
      <w:r>
        <w:tab/>
        <w:t>Signalling control plane</w:t>
      </w:r>
      <w:bookmarkEnd w:id="268"/>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69" w:name="_Toc138458918"/>
      <w:r>
        <w:t>6.7.4</w:t>
      </w:r>
      <w:r>
        <w:tab/>
        <w:t>R</w:t>
      </w:r>
      <w:r w:rsidRPr="0006178D">
        <w:t>eference points</w:t>
      </w:r>
      <w:bookmarkEnd w:id="269"/>
    </w:p>
    <w:p w14:paraId="52DA7DEC" w14:textId="77777777" w:rsidR="00C336BB" w:rsidRDefault="00C336BB" w:rsidP="00C336BB">
      <w:pPr>
        <w:pStyle w:val="Heading4"/>
      </w:pPr>
      <w:bookmarkStart w:id="270" w:name="_Toc138458919"/>
      <w:r>
        <w:t>6.7.4.1</w:t>
      </w:r>
      <w:r>
        <w:tab/>
        <w:t>Application plane</w:t>
      </w:r>
      <w:bookmarkEnd w:id="270"/>
    </w:p>
    <w:p w14:paraId="231DA200" w14:textId="77777777" w:rsidR="00C336BB" w:rsidRPr="00823619" w:rsidRDefault="00C336BB" w:rsidP="00C336BB">
      <w:pPr>
        <w:pStyle w:val="Heading5"/>
      </w:pPr>
      <w:bookmarkStart w:id="271" w:name="_Toc138458920"/>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1"/>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2" w:name="_Toc138458921"/>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2"/>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3" w:name="_Toc138458922"/>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3"/>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4" w:name="_Toc138458923"/>
      <w:r>
        <w:t>6.7.4.2</w:t>
      </w:r>
      <w:r>
        <w:tab/>
        <w:t>Signalling control plane</w:t>
      </w:r>
      <w:bookmarkEnd w:id="274"/>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5" w:name="_Toc138458924"/>
      <w:r>
        <w:t>6.8</w:t>
      </w:r>
      <w:r>
        <w:tab/>
        <w:t>Functional model for IP connectivity</w:t>
      </w:r>
      <w:bookmarkEnd w:id="275"/>
    </w:p>
    <w:p w14:paraId="7CC298A9" w14:textId="77777777" w:rsidR="00C336BB" w:rsidRDefault="00C336BB" w:rsidP="00C336BB">
      <w:pPr>
        <w:pStyle w:val="Heading3"/>
      </w:pPr>
      <w:bookmarkStart w:id="276" w:name="_Toc138458925"/>
      <w:r>
        <w:t>6.8.1</w:t>
      </w:r>
      <w:r>
        <w:tab/>
        <w:t>On-network functional model</w:t>
      </w:r>
      <w:bookmarkEnd w:id="276"/>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0.8pt;height:179.4pt" o:ole="">
            <v:imagedata r:id="rId29" o:title=""/>
          </v:shape>
          <o:OLEObject Type="Embed" ProgID="Visio.Drawing.15" ShapeID="_x0000_i1034" DrawAspect="Content" ObjectID="_1749072345"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7" w:name="_Toc138458926"/>
      <w:r>
        <w:lastRenderedPageBreak/>
        <w:t>6.8.2</w:t>
      </w:r>
      <w:r>
        <w:tab/>
        <w:t>Off-network functional model</w:t>
      </w:r>
      <w:bookmarkEnd w:id="277"/>
    </w:p>
    <w:p w14:paraId="6901BD5F" w14:textId="77777777" w:rsidR="00C336BB" w:rsidRDefault="00C336BB" w:rsidP="00C336BB">
      <w:pPr>
        <w:pStyle w:val="Heading3"/>
      </w:pPr>
      <w:bookmarkStart w:id="278" w:name="_Toc138458927"/>
      <w:r>
        <w:t>6.8.3</w:t>
      </w:r>
      <w:r>
        <w:tab/>
        <w:t>Functional entities description</w:t>
      </w:r>
      <w:bookmarkEnd w:id="278"/>
    </w:p>
    <w:p w14:paraId="02CAC5A6" w14:textId="77777777" w:rsidR="00C336BB" w:rsidRDefault="00C336BB" w:rsidP="00C336BB">
      <w:pPr>
        <w:pStyle w:val="Heading4"/>
      </w:pPr>
      <w:bookmarkStart w:id="279" w:name="_Toc138458928"/>
      <w:r>
        <w:t>6.8.3.1</w:t>
      </w:r>
      <w:r>
        <w:tab/>
        <w:t>Application plane</w:t>
      </w:r>
      <w:bookmarkEnd w:id="279"/>
    </w:p>
    <w:p w14:paraId="380D2681" w14:textId="77777777" w:rsidR="00C336BB" w:rsidRDefault="00C336BB" w:rsidP="00C336BB">
      <w:pPr>
        <w:pStyle w:val="Heading5"/>
      </w:pPr>
      <w:bookmarkStart w:id="280" w:name="_Toc138458929"/>
      <w:r>
        <w:t>6.8.3.1.1</w:t>
      </w:r>
      <w:r>
        <w:tab/>
        <w:t>IP connectivity function</w:t>
      </w:r>
      <w:bookmarkEnd w:id="280"/>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1" w:name="_Toc138458930"/>
      <w:r>
        <w:t>6.8.3.1.2</w:t>
      </w:r>
      <w:r>
        <w:tab/>
        <w:t>IPcon distribution function</w:t>
      </w:r>
      <w:bookmarkEnd w:id="281"/>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2" w:name="_Toc138458931"/>
      <w:r>
        <w:t>6.8.3.1.3</w:t>
      </w:r>
      <w:r>
        <w:tab/>
        <w:t>Transmission/Reception control</w:t>
      </w:r>
      <w:bookmarkEnd w:id="282"/>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3" w:name="_Toc138458932"/>
      <w:r>
        <w:t>6.8.3.2</w:t>
      </w:r>
      <w:r>
        <w:tab/>
        <w:t>Signalling control plane</w:t>
      </w:r>
      <w:bookmarkEnd w:id="283"/>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4" w:name="_Toc138458933"/>
      <w:r>
        <w:t>6.8.4</w:t>
      </w:r>
      <w:r>
        <w:tab/>
        <w:t>Reference points</w:t>
      </w:r>
      <w:bookmarkEnd w:id="284"/>
    </w:p>
    <w:p w14:paraId="6201C5C9" w14:textId="77777777" w:rsidR="00C336BB" w:rsidRDefault="00C336BB" w:rsidP="00C336BB">
      <w:pPr>
        <w:pStyle w:val="Heading4"/>
      </w:pPr>
      <w:bookmarkStart w:id="285" w:name="_Toc138458934"/>
      <w:r>
        <w:t>6.8.4.1</w:t>
      </w:r>
      <w:r>
        <w:tab/>
        <w:t>Application plane</w:t>
      </w:r>
      <w:bookmarkEnd w:id="285"/>
    </w:p>
    <w:p w14:paraId="790D87FB" w14:textId="77777777" w:rsidR="00C336BB" w:rsidRDefault="00C336BB" w:rsidP="00C336BB">
      <w:pPr>
        <w:pStyle w:val="Heading5"/>
      </w:pPr>
      <w:bookmarkStart w:id="286" w:name="_Toc138458935"/>
      <w:r>
        <w:t>6.8.4.1.1</w:t>
      </w:r>
      <w:r>
        <w:rPr>
          <w:sz w:val="24"/>
        </w:rPr>
        <w:tab/>
      </w:r>
      <w:r>
        <w:t>Reference point MCData-IPcon-1 (between the IPcon distribution function and the U-IPcon function)</w:t>
      </w:r>
      <w:bookmarkEnd w:id="286"/>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7" w:name="_Toc138458936"/>
      <w:r>
        <w:t>6.8.4.1.2</w:t>
      </w:r>
      <w:r>
        <w:tab/>
        <w:t>Reference point MCData-IPcon-2 (unicast between the U-IPcon distribution function and the U-IPcon function)</w:t>
      </w:r>
      <w:bookmarkEnd w:id="287"/>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8" w:name="_Toc138458937"/>
      <w:r>
        <w:lastRenderedPageBreak/>
        <w:t>6.8.4.1.3</w:t>
      </w:r>
      <w:r>
        <w:tab/>
        <w:t>Reference point MCData-IPcon-3 (multicast between the IPcon distribution function and the IPcon function)</w:t>
      </w:r>
      <w:bookmarkEnd w:id="288"/>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89" w:name="_Toc138458938"/>
      <w:r>
        <w:t>6.8.4.2</w:t>
      </w:r>
      <w:r>
        <w:tab/>
        <w:t>Signalling control plane</w:t>
      </w:r>
      <w:bookmarkEnd w:id="289"/>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0" w:name="_Toc424654454"/>
      <w:bookmarkStart w:id="291" w:name="_Toc428365038"/>
      <w:bookmarkStart w:id="292" w:name="_Toc433209659"/>
      <w:bookmarkStart w:id="293" w:name="_Toc445195356"/>
      <w:bookmarkStart w:id="294" w:name="_Toc445214675"/>
      <w:bookmarkStart w:id="295" w:name="_Toc445869748"/>
      <w:bookmarkStart w:id="296" w:name="_Toc446352399"/>
      <w:bookmarkStart w:id="297" w:name="_Toc446369831"/>
      <w:bookmarkStart w:id="298" w:name="_Toc446371562"/>
      <w:bookmarkStart w:id="299" w:name="_Toc448489306"/>
      <w:bookmarkStart w:id="300" w:name="_Toc458172700"/>
      <w:bookmarkStart w:id="301" w:name="_Toc458174191"/>
      <w:bookmarkStart w:id="302" w:name="_Toc138458939"/>
      <w:bookmarkEnd w:id="152"/>
      <w:bookmarkEnd w:id="153"/>
      <w:bookmarkEnd w:id="154"/>
      <w:bookmarkEnd w:id="155"/>
      <w:bookmarkEnd w:id="156"/>
      <w:bookmarkEnd w:id="157"/>
      <w:bookmarkEnd w:id="158"/>
      <w:bookmarkEnd w:id="159"/>
      <w:bookmarkEnd w:id="160"/>
      <w:bookmarkEnd w:id="161"/>
      <w:bookmarkEnd w:id="162"/>
      <w:r>
        <w:rPr>
          <w:lang w:eastAsia="zh-CN"/>
        </w:rPr>
        <w:t>7</w:t>
      </w:r>
      <w:r>
        <w:tab/>
      </w:r>
      <w:r w:rsidRPr="00265F58">
        <w:t>Procedures and information flows</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3CAC89E3" w14:textId="77777777" w:rsidR="00C336BB" w:rsidRDefault="00C336BB" w:rsidP="00C336BB">
      <w:pPr>
        <w:pStyle w:val="Heading2"/>
      </w:pPr>
      <w:bookmarkStart w:id="303" w:name="_Toc428365163"/>
      <w:bookmarkStart w:id="304" w:name="_Toc433209862"/>
      <w:bookmarkStart w:id="305" w:name="_Toc424654461"/>
      <w:bookmarkStart w:id="306" w:name="_Toc428365045"/>
      <w:bookmarkStart w:id="307" w:name="_Toc433209680"/>
      <w:bookmarkStart w:id="308" w:name="_Toc445195382"/>
      <w:bookmarkStart w:id="309" w:name="_Toc445869749"/>
      <w:bookmarkStart w:id="310" w:name="_Toc446352400"/>
      <w:bookmarkStart w:id="311" w:name="_Toc446369832"/>
      <w:bookmarkStart w:id="312" w:name="_Toc446371563"/>
      <w:bookmarkStart w:id="313" w:name="_Toc448489307"/>
      <w:bookmarkStart w:id="314" w:name="_Toc458172701"/>
      <w:bookmarkStart w:id="315" w:name="_Toc458174192"/>
      <w:bookmarkStart w:id="316" w:name="_Toc138458940"/>
      <w:r>
        <w:t>7.1</w:t>
      </w:r>
      <w:r>
        <w:tab/>
        <w:t>MCData service configuration</w:t>
      </w:r>
      <w:bookmarkEnd w:id="316"/>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7" w:name="_Toc138458941"/>
      <w:bookmarkEnd w:id="303"/>
      <w:bookmarkEnd w:id="304"/>
      <w:r>
        <w:t>7.2</w:t>
      </w:r>
      <w:r>
        <w:tab/>
        <w:t>Affiliation and de-affiliation to/from MCData group(s)</w:t>
      </w:r>
      <w:bookmarkEnd w:id="317"/>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8" w:name="_Toc138458942"/>
      <w:r>
        <w:lastRenderedPageBreak/>
        <w:t>7</w:t>
      </w:r>
      <w:r w:rsidRPr="008F6E2F">
        <w:t>.</w:t>
      </w:r>
      <w:r>
        <w:t>3</w:t>
      </w:r>
      <w:r w:rsidRPr="006C2C43">
        <w:tab/>
        <w:t>Use of MBMS transmission (on-network)</w:t>
      </w:r>
      <w:bookmarkEnd w:id="318"/>
    </w:p>
    <w:p w14:paraId="07B3A7A1" w14:textId="77777777" w:rsidR="00C336BB" w:rsidRPr="006C2C43" w:rsidRDefault="00C336BB" w:rsidP="00C336BB">
      <w:pPr>
        <w:pStyle w:val="Heading3"/>
      </w:pPr>
      <w:bookmarkStart w:id="319" w:name="_Toc138458943"/>
      <w:r>
        <w:t>7</w:t>
      </w:r>
      <w:r w:rsidRPr="006C2C43">
        <w:t>.</w:t>
      </w:r>
      <w:r>
        <w:t>3</w:t>
      </w:r>
      <w:r w:rsidRPr="006C2C43">
        <w:t>.1</w:t>
      </w:r>
      <w:r w:rsidRPr="006C2C43">
        <w:tab/>
        <w:t>Information flows for MBMS Transmission</w:t>
      </w:r>
      <w:bookmarkEnd w:id="319"/>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0" w:name="_Toc138458944"/>
      <w:r>
        <w:t>7</w:t>
      </w:r>
      <w:r w:rsidRPr="00AE6CC6">
        <w:t>.</w:t>
      </w:r>
      <w:r>
        <w:t>3</w:t>
      </w:r>
      <w:r w:rsidRPr="00AE6CC6">
        <w:t>.2</w:t>
      </w:r>
      <w:r w:rsidRPr="00AE6CC6">
        <w:tab/>
        <w:t xml:space="preserve">Use of </w:t>
      </w:r>
      <w:r w:rsidRPr="00AE6CC6">
        <w:rPr>
          <w:lang w:eastAsia="zh-CN"/>
        </w:rPr>
        <w:t>p</w:t>
      </w:r>
      <w:r w:rsidRPr="00AE6CC6">
        <w:t>re-established MBMS bearers</w:t>
      </w:r>
      <w:bookmarkEnd w:id="320"/>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1" w:name="_Toc138458945"/>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1"/>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2" w:name="_Toc138458946"/>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2"/>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3" w:name="_Toc138458947"/>
      <w:r>
        <w:lastRenderedPageBreak/>
        <w:t>7.3.5</w:t>
      </w:r>
      <w:r>
        <w:tab/>
        <w:t xml:space="preserve">Use of </w:t>
      </w:r>
      <w:r>
        <w:rPr>
          <w:lang w:eastAsia="zh-CN"/>
        </w:rPr>
        <w:t>MBMS user services for file distribution</w:t>
      </w:r>
      <w:bookmarkEnd w:id="323"/>
    </w:p>
    <w:p w14:paraId="00A72F06" w14:textId="77777777" w:rsidR="00C336BB" w:rsidRDefault="00C336BB" w:rsidP="00C336BB">
      <w:pPr>
        <w:pStyle w:val="Heading4"/>
        <w:rPr>
          <w:rFonts w:eastAsia="SimSun"/>
        </w:rPr>
      </w:pPr>
      <w:bookmarkStart w:id="324" w:name="_Toc138458948"/>
      <w:r>
        <w:rPr>
          <w:rFonts w:eastAsia="SimSun"/>
        </w:rPr>
        <w:t>7.3.5.1</w:t>
      </w:r>
      <w:r>
        <w:rPr>
          <w:rFonts w:eastAsia="SimSun"/>
        </w:rPr>
        <w:tab/>
        <w:t>General</w:t>
      </w:r>
      <w:bookmarkEnd w:id="324"/>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5" w:name="_Toc138458949"/>
      <w:r>
        <w:rPr>
          <w:rFonts w:eastAsia="SimSun"/>
        </w:rPr>
        <w:t>7.3.5.2</w:t>
      </w:r>
      <w:r>
        <w:rPr>
          <w:rFonts w:eastAsia="SimSun"/>
        </w:rPr>
        <w:tab/>
      </w:r>
      <w:r>
        <w:rPr>
          <w:lang w:eastAsia="zh-CN"/>
        </w:rPr>
        <w:t>Information flows for MBMS user service usage</w:t>
      </w:r>
      <w:bookmarkEnd w:id="325"/>
    </w:p>
    <w:p w14:paraId="6FB9BE28" w14:textId="77777777" w:rsidR="00C336BB" w:rsidRDefault="00C336BB" w:rsidP="00C336BB">
      <w:pPr>
        <w:pStyle w:val="Heading5"/>
        <w:rPr>
          <w:rFonts w:eastAsia="SimSun"/>
        </w:rPr>
      </w:pPr>
      <w:bookmarkStart w:id="326" w:name="_Toc138458950"/>
      <w:r>
        <w:rPr>
          <w:rFonts w:eastAsia="SimSun"/>
        </w:rPr>
        <w:t>7.3.5.2.1</w:t>
      </w:r>
      <w:r>
        <w:rPr>
          <w:rFonts w:eastAsia="SimSun"/>
        </w:rPr>
        <w:tab/>
        <w:t>MBMS user service announcement</w:t>
      </w:r>
      <w:bookmarkEnd w:id="326"/>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7" w:name="_Toc138458951"/>
      <w:r>
        <w:rPr>
          <w:rFonts w:eastAsia="SimSun"/>
        </w:rPr>
        <w:t>7.3.5.3</w:t>
      </w:r>
      <w:r>
        <w:rPr>
          <w:rFonts w:eastAsia="SimSun"/>
        </w:rPr>
        <w:tab/>
        <w:t>P</w:t>
      </w:r>
      <w:r>
        <w:t>rocedures for MBMS user service usage</w:t>
      </w:r>
      <w:bookmarkEnd w:id="327"/>
    </w:p>
    <w:p w14:paraId="12127F7E" w14:textId="77777777" w:rsidR="00C336BB" w:rsidRDefault="00C336BB" w:rsidP="00C336BB">
      <w:pPr>
        <w:pStyle w:val="Heading5"/>
      </w:pPr>
      <w:bookmarkStart w:id="328" w:name="_Toc138458952"/>
      <w:r>
        <w:rPr>
          <w:rFonts w:eastAsia="SimSun"/>
        </w:rPr>
        <w:t>7.3.5.3.1</w:t>
      </w:r>
      <w:r>
        <w:rPr>
          <w:rFonts w:eastAsia="SimSun"/>
        </w:rPr>
        <w:tab/>
      </w:r>
      <w:r>
        <w:t xml:space="preserve">Use of </w:t>
      </w:r>
      <w:r>
        <w:rPr>
          <w:lang w:eastAsia="zh-CN"/>
        </w:rPr>
        <w:t>p</w:t>
      </w:r>
      <w:r>
        <w:t>re-established MBMS user services</w:t>
      </w:r>
      <w:bookmarkEnd w:id="328"/>
    </w:p>
    <w:p w14:paraId="6AB1D0C0" w14:textId="77777777" w:rsidR="00C336BB" w:rsidRDefault="00C336BB" w:rsidP="00C336BB">
      <w:pPr>
        <w:pStyle w:val="Heading6"/>
        <w:rPr>
          <w:rFonts w:eastAsia="SimSun"/>
        </w:rPr>
      </w:pPr>
      <w:bookmarkStart w:id="329" w:name="_Toc138458953"/>
      <w:r>
        <w:rPr>
          <w:rFonts w:eastAsia="SimSun"/>
        </w:rPr>
        <w:t>7.3.5.3.1.1</w:t>
      </w:r>
      <w:r>
        <w:rPr>
          <w:rFonts w:eastAsia="SimSun"/>
        </w:rPr>
        <w:tab/>
        <w:t>General</w:t>
      </w:r>
      <w:bookmarkEnd w:id="329"/>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0" w:name="_Toc138458954"/>
      <w:r>
        <w:rPr>
          <w:rFonts w:eastAsia="SimSun"/>
        </w:rPr>
        <w:t>7.3.5.3.1.2</w:t>
      </w:r>
      <w:r>
        <w:rPr>
          <w:rFonts w:eastAsia="SimSun"/>
        </w:rPr>
        <w:tab/>
      </w:r>
      <w:r>
        <w:rPr>
          <w:rFonts w:eastAsia="SimSun"/>
          <w:lang w:eastAsia="zh-CN"/>
        </w:rPr>
        <w:t>Procedure</w:t>
      </w:r>
      <w:bookmarkEnd w:id="330"/>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7pt;height:348.35pt" o:ole="">
            <v:imagedata r:id="rId31" o:title=""/>
          </v:shape>
          <o:OLEObject Type="Embed" ProgID="Visio.Drawing.11" ShapeID="_x0000_i1035" DrawAspect="Content" ObjectID="_1749072346"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1"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1"/>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2" w:name="_Toc468105479"/>
      <w:bookmarkStart w:id="333" w:name="_Toc468110574"/>
      <w:bookmarkStart w:id="334" w:name="_Toc525309199"/>
      <w:bookmarkStart w:id="335" w:name="_Toc138458955"/>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5"/>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2"/>
    <w:bookmarkEnd w:id="333"/>
    <w:bookmarkEnd w:id="334"/>
    <w:p w14:paraId="54204AFE" w14:textId="77777777" w:rsidR="00C336BB" w:rsidRDefault="00C336BB" w:rsidP="00C336BB">
      <w:pPr>
        <w:pStyle w:val="TH"/>
      </w:pPr>
      <w:r>
        <w:rPr>
          <w:rFonts w:eastAsia="SimSun"/>
          <w:lang w:eastAsia="zh-CN"/>
        </w:rPr>
        <w:object w:dxaOrig="7755" w:dyaOrig="6390" w14:anchorId="21B10594">
          <v:shape id="_x0000_i1036" type="#_x0000_t75" style="width:388.7pt;height:319.65pt" o:ole="">
            <v:imagedata r:id="rId33" o:title=""/>
          </v:shape>
          <o:OLEObject Type="Embed" ProgID="Visio.Drawing.11" ShapeID="_x0000_i1036" DrawAspect="Content" ObjectID="_1749072347"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6" w:name="_Toc38385406"/>
      <w:bookmarkStart w:id="337" w:name="_Toc138458956"/>
      <w:r w:rsidRPr="00AB2012">
        <w:rPr>
          <w:rFonts w:eastAsia="SimSun"/>
        </w:rPr>
        <w:t>7.3.5.3.</w:t>
      </w:r>
      <w:r>
        <w:rPr>
          <w:rFonts w:eastAsia="SimSun"/>
        </w:rPr>
        <w:t>3</w:t>
      </w:r>
      <w:r w:rsidRPr="00AB2012">
        <w:rPr>
          <w:rFonts w:eastAsia="SimSun"/>
          <w:lang w:eastAsia="zh-CN"/>
        </w:rPr>
        <w:tab/>
      </w:r>
      <w:bookmarkEnd w:id="336"/>
      <w:r w:rsidRPr="00AB2012">
        <w:rPr>
          <w:rFonts w:eastAsia="SimSun"/>
        </w:rPr>
        <w:t>Providing stored files in the MCData content server for distribution over MBMS</w:t>
      </w:r>
      <w:bookmarkEnd w:id="337"/>
    </w:p>
    <w:p w14:paraId="0A192077" w14:textId="77777777" w:rsidR="00C336BB" w:rsidRPr="00AB2012" w:rsidRDefault="00C336BB" w:rsidP="00C336BB">
      <w:pPr>
        <w:pStyle w:val="Heading6"/>
        <w:rPr>
          <w:rFonts w:eastAsia="SimSun"/>
        </w:rPr>
      </w:pPr>
      <w:bookmarkStart w:id="338" w:name="_Toc38385404"/>
      <w:bookmarkStart w:id="339" w:name="_Toc138458957"/>
      <w:r w:rsidRPr="00AB2012">
        <w:rPr>
          <w:rFonts w:eastAsia="SimSun"/>
        </w:rPr>
        <w:t>7.3.5.3.</w:t>
      </w:r>
      <w:r>
        <w:rPr>
          <w:rFonts w:eastAsia="SimSun"/>
        </w:rPr>
        <w:t>3</w:t>
      </w:r>
      <w:r w:rsidRPr="00AB2012">
        <w:rPr>
          <w:rFonts w:eastAsia="SimSun"/>
        </w:rPr>
        <w:t>.1</w:t>
      </w:r>
      <w:r w:rsidRPr="00AB2012">
        <w:rPr>
          <w:rFonts w:eastAsia="SimSun"/>
        </w:rPr>
        <w:tab/>
        <w:t>General</w:t>
      </w:r>
      <w:bookmarkEnd w:id="338"/>
      <w:bookmarkEnd w:id="339"/>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0" w:name="_Toc38385405"/>
      <w:bookmarkStart w:id="341" w:name="_Toc138458958"/>
      <w:r w:rsidRPr="00AB2012">
        <w:rPr>
          <w:rFonts w:eastAsia="SimSun"/>
        </w:rPr>
        <w:t>7.3.5.3.</w:t>
      </w:r>
      <w:r>
        <w:rPr>
          <w:rFonts w:eastAsia="SimSun"/>
        </w:rPr>
        <w:t>3</w:t>
      </w:r>
      <w:r w:rsidRPr="00AB2012">
        <w:rPr>
          <w:rFonts w:eastAsia="SimSun"/>
        </w:rPr>
        <w:t>.2</w:t>
      </w:r>
      <w:r w:rsidRPr="00AB2012">
        <w:rPr>
          <w:rFonts w:eastAsia="SimSun"/>
        </w:rPr>
        <w:tab/>
      </w:r>
      <w:bookmarkEnd w:id="340"/>
      <w:r w:rsidRPr="00AB2012">
        <w:rPr>
          <w:rFonts w:eastAsia="SimSun"/>
        </w:rPr>
        <w:t xml:space="preserve">File fetching by the </w:t>
      </w:r>
      <w:r w:rsidRPr="00AB2012">
        <w:rPr>
          <w:rFonts w:eastAsia="SimSun"/>
          <w:lang w:eastAsia="zh-CN"/>
        </w:rPr>
        <w:t>MCData server</w:t>
      </w:r>
      <w:bookmarkEnd w:id="341"/>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pt;height:291.35pt" o:ole="">
            <v:imagedata r:id="rId35" o:title=""/>
          </v:shape>
          <o:OLEObject Type="Embed" ProgID="Visio.Drawing.11" ShapeID="_x0000_i1037" DrawAspect="Content" ObjectID="_1749072348"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2" w:name="_Toc138458959"/>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2"/>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39.9pt;height:248.05pt" o:ole="">
            <v:imagedata r:id="rId37" o:title=""/>
          </v:shape>
          <o:OLEObject Type="Embed" ProgID="Visio.Drawing.11" ShapeID="_x0000_i1038" DrawAspect="Content" ObjectID="_1749072349"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3" w:name="_Toc91749833"/>
      <w:bookmarkStart w:id="344" w:name="_Toc98840502"/>
      <w:bookmarkStart w:id="345" w:name="_Toc138458960"/>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3"/>
      <w:bookmarkEnd w:id="344"/>
      <w:bookmarkEnd w:id="345"/>
    </w:p>
    <w:p w14:paraId="3C3BABA5" w14:textId="77777777" w:rsidR="00F076AE" w:rsidRDefault="00F076AE" w:rsidP="00F076AE">
      <w:pPr>
        <w:pStyle w:val="Heading4"/>
      </w:pPr>
      <w:bookmarkStart w:id="346" w:name="_Toc138458961"/>
      <w:r>
        <w:rPr>
          <w:lang w:eastAsia="zh-CN"/>
        </w:rPr>
        <w:t>7.3.6</w:t>
      </w:r>
      <w:r>
        <w:rPr>
          <w:rFonts w:hint="eastAsia"/>
        </w:rPr>
        <w:t>.</w:t>
      </w:r>
      <w:r>
        <w:t>1</w:t>
      </w:r>
      <w:r>
        <w:rPr>
          <w:rFonts w:hint="eastAsia"/>
        </w:rPr>
        <w:tab/>
      </w:r>
      <w:r>
        <w:t>General</w:t>
      </w:r>
      <w:bookmarkEnd w:id="346"/>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7" w:name="_Toc138458962"/>
      <w:r>
        <w:rPr>
          <w:lang w:eastAsia="zh-CN"/>
        </w:rPr>
        <w:lastRenderedPageBreak/>
        <w:t>7.3.6</w:t>
      </w:r>
      <w:r>
        <w:rPr>
          <w:lang w:val="en-US"/>
        </w:rPr>
        <w:t>.2</w:t>
      </w:r>
      <w:r w:rsidRPr="00C205C9">
        <w:rPr>
          <w:lang w:val="en-US"/>
        </w:rPr>
        <w:tab/>
        <w:t>Procedure</w:t>
      </w:r>
      <w:bookmarkEnd w:id="347"/>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8" w:name="_Toc138458963"/>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8"/>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4.15pt;height:263.45pt" o:ole="">
            <v:imagedata r:id="rId39" o:title=""/>
          </v:shape>
          <o:OLEObject Type="Embed" ProgID="Visio.Drawing.15" ShapeID="_x0000_i1039" DrawAspect="Content" ObjectID="_1749072350"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49" w:name="_Toc138458964"/>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49"/>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pt;height:219.35pt" o:ole="">
            <v:imagedata r:id="rId41" o:title=""/>
          </v:shape>
          <o:OLEObject Type="Embed" ProgID="Visio.Drawing.15" ShapeID="_x0000_i1040" DrawAspect="Content" ObjectID="_1749072351"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0" w:name="_Toc138458965"/>
      <w:r>
        <w:rPr>
          <w:lang w:eastAsia="zh-CN"/>
        </w:rPr>
        <w:t>7</w:t>
      </w:r>
      <w:r>
        <w:t>.</w:t>
      </w:r>
      <w:r>
        <w:rPr>
          <w:lang w:eastAsia="zh-CN"/>
        </w:rPr>
        <w:t>4</w:t>
      </w:r>
      <w:r>
        <w:tab/>
      </w:r>
      <w:bookmarkEnd w:id="305"/>
      <w:bookmarkEnd w:id="306"/>
      <w:bookmarkEnd w:id="307"/>
      <w:bookmarkEnd w:id="308"/>
      <w:bookmarkEnd w:id="309"/>
      <w:bookmarkEnd w:id="310"/>
      <w:bookmarkEnd w:id="311"/>
      <w:bookmarkEnd w:id="312"/>
      <w:bookmarkEnd w:id="313"/>
      <w:bookmarkEnd w:id="314"/>
      <w:bookmarkEnd w:id="315"/>
      <w:r>
        <w:rPr>
          <w:lang w:eastAsia="zh-CN"/>
        </w:rPr>
        <w:t>Short data service</w:t>
      </w:r>
      <w:bookmarkEnd w:id="350"/>
    </w:p>
    <w:p w14:paraId="0AEF8FB7" w14:textId="77777777" w:rsidR="00C336BB" w:rsidRDefault="00C336BB" w:rsidP="00C336BB">
      <w:pPr>
        <w:pStyle w:val="Heading3"/>
      </w:pPr>
      <w:bookmarkStart w:id="351" w:name="_Toc424654462"/>
      <w:bookmarkStart w:id="352" w:name="_Toc428365046"/>
      <w:bookmarkStart w:id="353" w:name="_Toc433209681"/>
      <w:bookmarkStart w:id="354" w:name="_Toc445463694"/>
      <w:bookmarkStart w:id="355" w:name="_Toc446352401"/>
      <w:bookmarkStart w:id="356" w:name="_Toc446369833"/>
      <w:bookmarkStart w:id="357" w:name="_Toc446371564"/>
      <w:bookmarkStart w:id="358" w:name="_Toc448489308"/>
      <w:bookmarkStart w:id="359" w:name="_Toc458172702"/>
      <w:bookmarkStart w:id="360" w:name="_Toc458174193"/>
      <w:bookmarkStart w:id="361" w:name="_Toc424654473"/>
      <w:bookmarkStart w:id="362" w:name="_Toc428365060"/>
      <w:bookmarkStart w:id="363" w:name="_Toc433209702"/>
      <w:bookmarkStart w:id="364" w:name="_Toc445195408"/>
      <w:bookmarkStart w:id="365" w:name="_Toc138458966"/>
      <w:r>
        <w:rPr>
          <w:lang w:eastAsia="zh-CN"/>
        </w:rPr>
        <w:t>7</w:t>
      </w:r>
      <w:r>
        <w:t>.</w:t>
      </w:r>
      <w:r>
        <w:rPr>
          <w:lang w:eastAsia="zh-CN"/>
        </w:rPr>
        <w:t>4</w:t>
      </w:r>
      <w:r>
        <w:t>.1</w:t>
      </w:r>
      <w:r>
        <w:tab/>
        <w:t>General</w:t>
      </w:r>
      <w:bookmarkEnd w:id="351"/>
      <w:bookmarkEnd w:id="352"/>
      <w:bookmarkEnd w:id="353"/>
      <w:bookmarkEnd w:id="354"/>
      <w:bookmarkEnd w:id="355"/>
      <w:bookmarkEnd w:id="356"/>
      <w:bookmarkEnd w:id="357"/>
      <w:bookmarkEnd w:id="358"/>
      <w:bookmarkEnd w:id="359"/>
      <w:bookmarkEnd w:id="360"/>
      <w:bookmarkEnd w:id="365"/>
    </w:p>
    <w:p w14:paraId="23691FC5" w14:textId="77777777" w:rsidR="00C336BB" w:rsidRDefault="00C336BB" w:rsidP="00C336BB">
      <w:pPr>
        <w:rPr>
          <w:lang w:eastAsia="zh-CN"/>
        </w:rPr>
      </w:pPr>
      <w:bookmarkStart w:id="366" w:name="_Toc433209682"/>
      <w:bookmarkStart w:id="367" w:name="_Toc445463695"/>
      <w:bookmarkStart w:id="368" w:name="_Toc446352402"/>
      <w:bookmarkStart w:id="369" w:name="_Toc446369834"/>
      <w:bookmarkStart w:id="370" w:name="_Toc446371565"/>
      <w:bookmarkStart w:id="371" w:name="_Toc424758301"/>
      <w:bookmarkStart w:id="372" w:name="_Toc424654463"/>
      <w:bookmarkStart w:id="373"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4" w:name="_Toc138458967"/>
      <w:r>
        <w:rPr>
          <w:lang w:eastAsia="zh-CN"/>
        </w:rPr>
        <w:t>7.4.2</w:t>
      </w:r>
      <w:r>
        <w:rPr>
          <w:lang w:eastAsia="zh-CN"/>
        </w:rPr>
        <w:tab/>
        <w:t>Short data service for on-network</w:t>
      </w:r>
      <w:bookmarkEnd w:id="374"/>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5" w:name="_Toc448489309"/>
      <w:bookmarkStart w:id="376" w:name="_Toc458172703"/>
      <w:bookmarkStart w:id="377" w:name="_Toc458174194"/>
      <w:bookmarkStart w:id="378" w:name="_Toc138458968"/>
      <w:r>
        <w:rPr>
          <w:lang w:eastAsia="zh-CN"/>
        </w:rPr>
        <w:t>7</w:t>
      </w:r>
      <w:r>
        <w:t>.</w:t>
      </w:r>
      <w:r>
        <w:rPr>
          <w:lang w:eastAsia="zh-CN"/>
        </w:rPr>
        <w:t>4</w:t>
      </w:r>
      <w:r>
        <w:t>.2.1</w:t>
      </w:r>
      <w:r>
        <w:tab/>
        <w:t xml:space="preserve">Information flows for </w:t>
      </w:r>
      <w:bookmarkEnd w:id="366"/>
      <w:bookmarkEnd w:id="367"/>
      <w:bookmarkEnd w:id="368"/>
      <w:bookmarkEnd w:id="369"/>
      <w:bookmarkEnd w:id="370"/>
      <w:bookmarkEnd w:id="375"/>
      <w:bookmarkEnd w:id="376"/>
      <w:bookmarkEnd w:id="377"/>
      <w:r>
        <w:rPr>
          <w:lang w:eastAsia="zh-CN"/>
        </w:rPr>
        <w:t>short data service</w:t>
      </w:r>
      <w:bookmarkEnd w:id="378"/>
    </w:p>
    <w:p w14:paraId="72085256" w14:textId="77777777" w:rsidR="00C336BB" w:rsidRDefault="00C336BB" w:rsidP="00C336BB">
      <w:pPr>
        <w:pStyle w:val="Heading5"/>
        <w:rPr>
          <w:rFonts w:eastAsia="SimSun"/>
          <w:b/>
          <w:bCs/>
          <w:i/>
          <w:iCs/>
        </w:rPr>
      </w:pPr>
      <w:bookmarkStart w:id="379" w:name="_Toc433209683"/>
      <w:bookmarkStart w:id="380" w:name="_Toc138458969"/>
      <w:bookmarkEnd w:id="371"/>
      <w:r w:rsidRPr="003354E6">
        <w:rPr>
          <w:rFonts w:eastAsia="SimSun"/>
        </w:rPr>
        <w:t>7.4.2.1.1</w:t>
      </w:r>
      <w:r w:rsidRPr="003354E6">
        <w:rPr>
          <w:rFonts w:eastAsia="SimSun"/>
        </w:rPr>
        <w:tab/>
      </w:r>
      <w:r>
        <w:rPr>
          <w:rFonts w:eastAsia="SimSun"/>
        </w:rPr>
        <w:t>MCData standalone data request</w:t>
      </w:r>
      <w:bookmarkEnd w:id="380"/>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77777777" w:rsidR="00C336BB" w:rsidRDefault="00C336BB" w:rsidP="00DA72C9">
            <w:pPr>
              <w:pStyle w:val="TAN"/>
            </w:pPr>
            <w:r w:rsidRPr="002C7CB4">
              <w:t>NOTE</w:t>
            </w:r>
            <w:r>
              <w:t> 1</w:t>
            </w:r>
            <w:r w:rsidRPr="002C7CB4">
              <w:t>:</w:t>
            </w:r>
            <w:r w:rsidRPr="002C7CB4">
              <w:tab/>
            </w:r>
            <w:r>
              <w:t>Either the MCData ID or the functional alias must be present</w:t>
            </w:r>
            <w:r>
              <w:rPr>
                <w:lang w:val="en-IN"/>
              </w:rPr>
              <w:t>.</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1" w:name="_Toc138458970"/>
      <w:r w:rsidRPr="003354E6">
        <w:rPr>
          <w:rFonts w:eastAsia="SimSun"/>
        </w:rPr>
        <w:t>7.4.2.1.</w:t>
      </w:r>
      <w:r>
        <w:rPr>
          <w:rFonts w:eastAsia="SimSun"/>
        </w:rPr>
        <w:t>2</w:t>
      </w:r>
      <w:r w:rsidRPr="003354E6">
        <w:rPr>
          <w:rFonts w:eastAsia="SimSun"/>
        </w:rPr>
        <w:tab/>
      </w:r>
      <w:r>
        <w:rPr>
          <w:rFonts w:eastAsia="SimSun"/>
        </w:rPr>
        <w:t>MCData data disposition notification</w:t>
      </w:r>
      <w:bookmarkEnd w:id="381"/>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2" w:name="_Toc138458971"/>
      <w:r w:rsidRPr="003354E6">
        <w:rPr>
          <w:rFonts w:eastAsia="SimSun"/>
        </w:rPr>
        <w:t>7.4.2.1.</w:t>
      </w:r>
      <w:r>
        <w:rPr>
          <w:rFonts w:eastAsia="SimSun"/>
        </w:rPr>
        <w:t>3</w:t>
      </w:r>
      <w:r w:rsidRPr="003354E6">
        <w:rPr>
          <w:rFonts w:eastAsia="SimSun"/>
        </w:rPr>
        <w:tab/>
      </w:r>
      <w:r>
        <w:rPr>
          <w:rFonts w:eastAsia="SimSun"/>
        </w:rPr>
        <w:t>MCData standalone session data request</w:t>
      </w:r>
      <w:bookmarkEnd w:id="382"/>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3" w:name="_Toc138458972"/>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3"/>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4" w:name="_Toc138458973"/>
      <w:r w:rsidRPr="003354E6">
        <w:rPr>
          <w:rFonts w:eastAsia="SimSun"/>
        </w:rPr>
        <w:t>7.4.2.1.</w:t>
      </w:r>
      <w:r>
        <w:rPr>
          <w:rFonts w:eastAsia="SimSun"/>
        </w:rPr>
        <w:t>5</w:t>
      </w:r>
      <w:r w:rsidRPr="003354E6">
        <w:rPr>
          <w:rFonts w:eastAsia="SimSun"/>
        </w:rPr>
        <w:tab/>
      </w:r>
      <w:r>
        <w:rPr>
          <w:rFonts w:eastAsia="SimSun"/>
        </w:rPr>
        <w:t>MCData session data request</w:t>
      </w:r>
      <w:bookmarkEnd w:id="384"/>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5" w:name="_Toc138458974"/>
      <w:r w:rsidRPr="003354E6">
        <w:rPr>
          <w:rFonts w:eastAsia="SimSun"/>
        </w:rPr>
        <w:t>7.4.2.1.</w:t>
      </w:r>
      <w:r>
        <w:rPr>
          <w:rFonts w:eastAsia="SimSun"/>
        </w:rPr>
        <w:t>6</w:t>
      </w:r>
      <w:r w:rsidRPr="003354E6">
        <w:rPr>
          <w:rFonts w:eastAsia="SimSun"/>
        </w:rPr>
        <w:tab/>
      </w:r>
      <w:r>
        <w:rPr>
          <w:rFonts w:eastAsia="SimSun"/>
        </w:rPr>
        <w:t>MCData session data response</w:t>
      </w:r>
      <w:bookmarkEnd w:id="385"/>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6" w:name="_Toc138458975"/>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6"/>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7" w:name="_Toc138458976"/>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7"/>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8" w:name="_Toc138458977"/>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89" w:name="_Toc138458978"/>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89"/>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0" w:name="_Toc138458979"/>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0"/>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1" w:name="_Toc138458980"/>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1"/>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2" w:name="_Toc138458981"/>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2"/>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3" w:name="_Toc138458982"/>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3"/>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4" w:name="_Toc138458983"/>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4"/>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5" w:name="_Toc138458984"/>
      <w:r w:rsidRPr="003354E6">
        <w:rPr>
          <w:rFonts w:eastAsia="SimSun"/>
        </w:rPr>
        <w:t>7.4.2.1.</w:t>
      </w:r>
      <w:r>
        <w:rPr>
          <w:rFonts w:eastAsia="SimSun"/>
        </w:rPr>
        <w:t>15</w:t>
      </w:r>
      <w:r w:rsidRPr="003354E6">
        <w:rPr>
          <w:rFonts w:eastAsia="SimSun"/>
        </w:rPr>
        <w:tab/>
      </w:r>
      <w:r>
        <w:rPr>
          <w:rFonts w:eastAsia="SimSun"/>
        </w:rPr>
        <w:t>MCData group data response</w:t>
      </w:r>
      <w:bookmarkEnd w:id="395"/>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6" w:name="_Toc138458985"/>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6"/>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7" w:name="_Toc138458986"/>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7"/>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8" w:name="_Toc138458987"/>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8"/>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399" w:name="_Toc138458988"/>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399"/>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0" w:name="_Toc433209742"/>
      <w:bookmarkStart w:id="401" w:name="_Toc460616014"/>
      <w:bookmarkStart w:id="402" w:name="_Toc460616875"/>
      <w:bookmarkStart w:id="403" w:name="_Toc11744156"/>
      <w:bookmarkStart w:id="404" w:name="_Toc138458989"/>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0"/>
      <w:bookmarkEnd w:id="401"/>
      <w:bookmarkEnd w:id="402"/>
      <w:bookmarkEnd w:id="403"/>
      <w:bookmarkEnd w:id="404"/>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5" w:name="_Toc446052904"/>
      <w:bookmarkStart w:id="406" w:name="_Toc460616015"/>
      <w:bookmarkStart w:id="407" w:name="_Toc460616876"/>
      <w:bookmarkStart w:id="408" w:name="_Toc11744157"/>
      <w:bookmarkStart w:id="409" w:name="_Toc138458990"/>
      <w:r w:rsidRPr="003354E6">
        <w:rPr>
          <w:rFonts w:eastAsia="SimSun"/>
        </w:rPr>
        <w:t>7.4.2.1.</w:t>
      </w:r>
      <w:r>
        <w:rPr>
          <w:rFonts w:eastAsia="SimSun"/>
        </w:rPr>
        <w:t>21</w:t>
      </w:r>
      <w:r w:rsidRPr="00AB5FED">
        <w:tab/>
      </w:r>
      <w:bookmarkEnd w:id="405"/>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6"/>
      <w:bookmarkEnd w:id="407"/>
      <w:bookmarkEnd w:id="408"/>
      <w:bookmarkEnd w:id="409"/>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0" w:name="_Toc45530999"/>
      <w:bookmarkStart w:id="411" w:name="_Toc138458991"/>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0"/>
      <w:bookmarkEnd w:id="411"/>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2" w:name="_Toc138458992"/>
      <w:r>
        <w:rPr>
          <w:lang w:eastAsia="zh-CN"/>
        </w:rPr>
        <w:t>7</w:t>
      </w:r>
      <w:r>
        <w:t>.</w:t>
      </w:r>
      <w:r>
        <w:rPr>
          <w:lang w:eastAsia="zh-CN"/>
        </w:rPr>
        <w:t>4</w:t>
      </w:r>
      <w:r>
        <w:t>.2.2</w:t>
      </w:r>
      <w:r>
        <w:tab/>
      </w:r>
      <w:r>
        <w:rPr>
          <w:lang w:eastAsia="zh-CN"/>
        </w:rPr>
        <w:t>One-to-one standalone short data service using signalling control plane</w:t>
      </w:r>
      <w:bookmarkEnd w:id="412"/>
    </w:p>
    <w:p w14:paraId="1B4275E5" w14:textId="77777777" w:rsidR="00C336BB" w:rsidRDefault="00C336BB" w:rsidP="00C336BB">
      <w:pPr>
        <w:pStyle w:val="Heading5"/>
        <w:rPr>
          <w:lang w:eastAsia="zh-CN"/>
        </w:rPr>
      </w:pPr>
      <w:bookmarkStart w:id="413" w:name="_Toc138458993"/>
      <w:r>
        <w:rPr>
          <w:lang w:eastAsia="zh-CN"/>
        </w:rPr>
        <w:t>7</w:t>
      </w:r>
      <w:r>
        <w:t>.</w:t>
      </w:r>
      <w:r>
        <w:rPr>
          <w:lang w:eastAsia="zh-CN"/>
        </w:rPr>
        <w:t>4</w:t>
      </w:r>
      <w:r>
        <w:t>.2.2.</w:t>
      </w:r>
      <w:r>
        <w:rPr>
          <w:rFonts w:hint="eastAsia"/>
          <w:lang w:eastAsia="zh-CN"/>
        </w:rPr>
        <w:t>1</w:t>
      </w:r>
      <w:r>
        <w:tab/>
      </w:r>
      <w:r>
        <w:rPr>
          <w:rFonts w:hint="eastAsia"/>
          <w:lang w:eastAsia="zh-CN"/>
        </w:rPr>
        <w:t>General</w:t>
      </w:r>
      <w:bookmarkEnd w:id="413"/>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4" w:name="_Toc138458994"/>
      <w:r>
        <w:rPr>
          <w:lang w:eastAsia="zh-CN"/>
        </w:rPr>
        <w:t>7.4</w:t>
      </w:r>
      <w:r>
        <w:t>.2.2.</w:t>
      </w:r>
      <w:r>
        <w:rPr>
          <w:rFonts w:hint="eastAsia"/>
          <w:lang w:eastAsia="zh-CN"/>
        </w:rPr>
        <w:t>2</w:t>
      </w:r>
      <w:r>
        <w:tab/>
      </w:r>
      <w:r>
        <w:rPr>
          <w:rFonts w:hint="eastAsia"/>
          <w:lang w:eastAsia="zh-CN"/>
        </w:rPr>
        <w:t>Procedure</w:t>
      </w:r>
      <w:bookmarkEnd w:id="414"/>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5.4pt;height:253.45pt" o:ole="">
            <v:imagedata r:id="rId43" o:title=""/>
          </v:shape>
          <o:OLEObject Type="Embed" ProgID="Visio.Drawing.15" ShapeID="_x0000_i1041" DrawAspect="Content" ObjectID="_1749072352"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5" w:name="_Hlk5893861"/>
      <w:r w:rsidRPr="00E31BAA">
        <w:t xml:space="preserve"> </w:t>
      </w:r>
      <w:r>
        <w:t>MCData user at MCData client 1 may include a functional alias within the SDS data transfer</w:t>
      </w:r>
      <w:bookmarkEnd w:id="415"/>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6" w:name="_Toc445463708"/>
      <w:bookmarkStart w:id="417" w:name="_Toc446352415"/>
      <w:bookmarkStart w:id="418" w:name="_Toc446369847"/>
      <w:bookmarkStart w:id="419" w:name="_Toc446371578"/>
      <w:bookmarkStart w:id="420" w:name="_Toc448489310"/>
      <w:bookmarkStart w:id="421" w:name="_Toc458172704"/>
      <w:bookmarkStart w:id="422" w:name="_Toc458174195"/>
      <w:bookmarkStart w:id="423" w:name="_Toc138458995"/>
      <w:r>
        <w:rPr>
          <w:lang w:eastAsia="zh-CN"/>
        </w:rPr>
        <w:t>7.4</w:t>
      </w:r>
      <w:r>
        <w:t>.2.3</w:t>
      </w:r>
      <w:r>
        <w:tab/>
        <w:t xml:space="preserve">One-to-one standalone </w:t>
      </w:r>
      <w:r>
        <w:rPr>
          <w:lang w:eastAsia="zh-CN"/>
        </w:rPr>
        <w:t>short data service using media plane</w:t>
      </w:r>
      <w:bookmarkEnd w:id="423"/>
    </w:p>
    <w:p w14:paraId="3362D653" w14:textId="77777777" w:rsidR="00C336BB" w:rsidRDefault="00C336BB" w:rsidP="00C336BB">
      <w:pPr>
        <w:pStyle w:val="Heading5"/>
        <w:rPr>
          <w:lang w:eastAsia="zh-CN"/>
        </w:rPr>
      </w:pPr>
      <w:bookmarkStart w:id="424" w:name="_Toc138458996"/>
      <w:r>
        <w:rPr>
          <w:lang w:eastAsia="zh-CN"/>
        </w:rPr>
        <w:t>7.4</w:t>
      </w:r>
      <w:r>
        <w:t>.2.3.</w:t>
      </w:r>
      <w:r>
        <w:rPr>
          <w:rFonts w:hint="eastAsia"/>
          <w:lang w:eastAsia="zh-CN"/>
        </w:rPr>
        <w:t>1</w:t>
      </w:r>
      <w:r>
        <w:tab/>
      </w:r>
      <w:r>
        <w:rPr>
          <w:rFonts w:hint="eastAsia"/>
          <w:lang w:eastAsia="zh-CN"/>
        </w:rPr>
        <w:t>General</w:t>
      </w:r>
      <w:bookmarkEnd w:id="424"/>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5" w:name="_Toc138458997"/>
      <w:r>
        <w:rPr>
          <w:lang w:eastAsia="zh-CN"/>
        </w:rPr>
        <w:lastRenderedPageBreak/>
        <w:t>7.4.2.3</w:t>
      </w:r>
      <w:r>
        <w:t>.</w:t>
      </w:r>
      <w:r>
        <w:rPr>
          <w:rFonts w:hint="eastAsia"/>
          <w:lang w:eastAsia="zh-CN"/>
        </w:rPr>
        <w:t>2</w:t>
      </w:r>
      <w:r>
        <w:tab/>
      </w:r>
      <w:r>
        <w:rPr>
          <w:rFonts w:hint="eastAsia"/>
          <w:lang w:eastAsia="zh-CN"/>
        </w:rPr>
        <w:t>Procedure</w:t>
      </w:r>
      <w:bookmarkEnd w:id="425"/>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3.75pt;height:335.45pt" o:ole="">
            <v:imagedata r:id="rId45" o:title=""/>
          </v:shape>
          <o:OLEObject Type="Embed" ProgID="Visio.Drawing.15" ShapeID="_x0000_i1042" DrawAspect="Content" ObjectID="_1749072353"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6" w:name="_Hlk13669885"/>
      <w:r>
        <w:rPr>
          <w:lang w:val="en-US"/>
        </w:rPr>
        <w:t>NOTE 4:</w:t>
      </w:r>
      <w:r>
        <w:rPr>
          <w:lang w:val="en-US"/>
        </w:rPr>
        <w:tab/>
        <w:t>MCData client 2 corresponds to the MCData user(s) after resolution of the functional alias.</w:t>
      </w:r>
      <w:bookmarkEnd w:id="426"/>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7" w:name="_Toc138458998"/>
      <w:r>
        <w:t>7.4</w:t>
      </w:r>
      <w:r w:rsidRPr="00092ACA">
        <w:t>.</w:t>
      </w:r>
      <w:r>
        <w:t>2.4</w:t>
      </w:r>
      <w:r w:rsidRPr="00092ACA">
        <w:tab/>
      </w:r>
      <w:r>
        <w:t>One-to-one short data</w:t>
      </w:r>
      <w:r w:rsidRPr="00092ACA">
        <w:t xml:space="preserve"> </w:t>
      </w:r>
      <w:r>
        <w:t xml:space="preserve">service </w:t>
      </w:r>
      <w:r w:rsidRPr="00092ACA">
        <w:t>session</w:t>
      </w:r>
      <w:bookmarkEnd w:id="427"/>
    </w:p>
    <w:p w14:paraId="08E12DA2" w14:textId="77777777" w:rsidR="00C336BB" w:rsidRDefault="00C336BB" w:rsidP="00C336BB">
      <w:pPr>
        <w:pStyle w:val="Heading5"/>
        <w:rPr>
          <w:lang w:eastAsia="zh-CN"/>
        </w:rPr>
      </w:pPr>
      <w:bookmarkStart w:id="428" w:name="_Toc138458999"/>
      <w:r>
        <w:rPr>
          <w:lang w:eastAsia="zh-CN"/>
        </w:rPr>
        <w:t>7.4.2</w:t>
      </w:r>
      <w:r>
        <w:t>.</w:t>
      </w:r>
      <w:r>
        <w:rPr>
          <w:lang w:eastAsia="zh-CN"/>
        </w:rPr>
        <w:t>4.1</w:t>
      </w:r>
      <w:r>
        <w:tab/>
      </w:r>
      <w:r>
        <w:rPr>
          <w:rFonts w:hint="eastAsia"/>
          <w:lang w:eastAsia="zh-CN"/>
        </w:rPr>
        <w:t>General</w:t>
      </w:r>
      <w:bookmarkEnd w:id="428"/>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29" w:name="_Toc138459000"/>
      <w:r>
        <w:rPr>
          <w:lang w:eastAsia="zh-CN"/>
        </w:rPr>
        <w:t>7.4.2</w:t>
      </w:r>
      <w:r>
        <w:t>.</w:t>
      </w:r>
      <w:r>
        <w:rPr>
          <w:lang w:eastAsia="zh-CN"/>
        </w:rPr>
        <w:t>4.2</w:t>
      </w:r>
      <w:r>
        <w:tab/>
      </w:r>
      <w:r>
        <w:rPr>
          <w:rFonts w:hint="eastAsia"/>
          <w:lang w:eastAsia="zh-CN"/>
        </w:rPr>
        <w:t>Procedure</w:t>
      </w:r>
      <w:bookmarkEnd w:id="429"/>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3.75pt;height:347.95pt" o:ole="">
            <v:imagedata r:id="rId47" o:title=""/>
          </v:shape>
          <o:OLEObject Type="Embed" ProgID="Visio.Drawing.15" ShapeID="_x0000_i1043" DrawAspect="Content" ObjectID="_1749072354"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0" w:name="_Toc138459001"/>
      <w:r>
        <w:rPr>
          <w:lang w:eastAsia="zh-CN"/>
        </w:rPr>
        <w:t>7</w:t>
      </w:r>
      <w:r>
        <w:t>.</w:t>
      </w:r>
      <w:r>
        <w:rPr>
          <w:lang w:eastAsia="zh-CN"/>
        </w:rPr>
        <w:t>4</w:t>
      </w:r>
      <w:r>
        <w:t>.2.5</w:t>
      </w:r>
      <w:r>
        <w:tab/>
        <w:t>G</w:t>
      </w:r>
      <w:r>
        <w:rPr>
          <w:lang w:eastAsia="zh-CN"/>
        </w:rPr>
        <w:t>roup standalone short data service using signalling control plane</w:t>
      </w:r>
      <w:bookmarkEnd w:id="430"/>
    </w:p>
    <w:p w14:paraId="06A7F6A1" w14:textId="77777777" w:rsidR="00C336BB" w:rsidRDefault="00C336BB" w:rsidP="00C336BB">
      <w:pPr>
        <w:pStyle w:val="Heading5"/>
        <w:rPr>
          <w:lang w:eastAsia="zh-CN"/>
        </w:rPr>
      </w:pPr>
      <w:bookmarkStart w:id="431" w:name="_Toc138459002"/>
      <w:r>
        <w:rPr>
          <w:lang w:eastAsia="zh-CN"/>
        </w:rPr>
        <w:t>7</w:t>
      </w:r>
      <w:r>
        <w:t>.</w:t>
      </w:r>
      <w:r>
        <w:rPr>
          <w:lang w:eastAsia="zh-CN"/>
        </w:rPr>
        <w:t>4</w:t>
      </w:r>
      <w:r>
        <w:t>.2.5.</w:t>
      </w:r>
      <w:r>
        <w:rPr>
          <w:rFonts w:hint="eastAsia"/>
          <w:lang w:eastAsia="zh-CN"/>
        </w:rPr>
        <w:t>1</w:t>
      </w:r>
      <w:r>
        <w:tab/>
      </w:r>
      <w:r>
        <w:rPr>
          <w:rFonts w:hint="eastAsia"/>
          <w:lang w:eastAsia="zh-CN"/>
        </w:rPr>
        <w:t>General</w:t>
      </w:r>
      <w:bookmarkEnd w:id="431"/>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2" w:name="_Toc138459003"/>
      <w:r>
        <w:rPr>
          <w:lang w:eastAsia="zh-CN"/>
        </w:rPr>
        <w:t>7</w:t>
      </w:r>
      <w:r>
        <w:t>.</w:t>
      </w:r>
      <w:r>
        <w:rPr>
          <w:lang w:eastAsia="zh-CN"/>
        </w:rPr>
        <w:t>4</w:t>
      </w:r>
      <w:r>
        <w:t>.2.5.</w:t>
      </w:r>
      <w:r>
        <w:rPr>
          <w:rFonts w:hint="eastAsia"/>
          <w:lang w:eastAsia="zh-CN"/>
        </w:rPr>
        <w:t>2</w:t>
      </w:r>
      <w:r>
        <w:tab/>
      </w:r>
      <w:r>
        <w:rPr>
          <w:rFonts w:hint="eastAsia"/>
          <w:lang w:eastAsia="zh-CN"/>
        </w:rPr>
        <w:t>Procedure</w:t>
      </w:r>
      <w:bookmarkEnd w:id="432"/>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5pt;height:317.15pt" o:ole="">
            <v:imagedata r:id="rId49" o:title=""/>
          </v:shape>
          <o:OLEObject Type="Embed" ProgID="Visio.Drawing.11" ShapeID="_x0000_i1044" DrawAspect="Content" ObjectID="_1749072355"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3" w:name="_Hlk5901862"/>
      <w:r>
        <w:t>MCData server also verifies whether the provided functional alias, if present, can be used and has been activated for the user.</w:t>
      </w:r>
      <w:bookmarkEnd w:id="433"/>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4" w:name="_Toc138459004"/>
      <w:r>
        <w:rPr>
          <w:lang w:eastAsia="zh-CN"/>
        </w:rPr>
        <w:t>7</w:t>
      </w:r>
      <w:r>
        <w:t>.</w:t>
      </w:r>
      <w:r>
        <w:rPr>
          <w:lang w:eastAsia="zh-CN"/>
        </w:rPr>
        <w:t>4</w:t>
      </w:r>
      <w:r>
        <w:t>.2.6</w:t>
      </w:r>
      <w:r>
        <w:tab/>
        <w:t xml:space="preserve">Group standalone </w:t>
      </w:r>
      <w:r>
        <w:rPr>
          <w:lang w:eastAsia="zh-CN"/>
        </w:rPr>
        <w:t>short data service using media plane</w:t>
      </w:r>
      <w:bookmarkEnd w:id="434"/>
    </w:p>
    <w:p w14:paraId="38E0828C" w14:textId="77777777" w:rsidR="00C336BB" w:rsidRDefault="00C336BB" w:rsidP="00C336BB">
      <w:pPr>
        <w:pStyle w:val="Heading5"/>
        <w:rPr>
          <w:lang w:eastAsia="zh-CN"/>
        </w:rPr>
      </w:pPr>
      <w:bookmarkStart w:id="435" w:name="_Toc138459005"/>
      <w:r>
        <w:rPr>
          <w:lang w:eastAsia="zh-CN"/>
        </w:rPr>
        <w:t>7</w:t>
      </w:r>
      <w:r>
        <w:t>.</w:t>
      </w:r>
      <w:r>
        <w:rPr>
          <w:lang w:eastAsia="zh-CN"/>
        </w:rPr>
        <w:t>4</w:t>
      </w:r>
      <w:r>
        <w:t>.2.6.</w:t>
      </w:r>
      <w:r>
        <w:rPr>
          <w:rFonts w:hint="eastAsia"/>
          <w:lang w:eastAsia="zh-CN"/>
        </w:rPr>
        <w:t>1</w:t>
      </w:r>
      <w:r>
        <w:tab/>
      </w:r>
      <w:r>
        <w:rPr>
          <w:rFonts w:hint="eastAsia"/>
          <w:lang w:eastAsia="zh-CN"/>
        </w:rPr>
        <w:t>General</w:t>
      </w:r>
      <w:bookmarkEnd w:id="435"/>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6" w:name="_Toc138459006"/>
      <w:r>
        <w:rPr>
          <w:lang w:eastAsia="zh-CN"/>
        </w:rPr>
        <w:t>7</w:t>
      </w:r>
      <w:r>
        <w:t>.</w:t>
      </w:r>
      <w:r>
        <w:rPr>
          <w:lang w:eastAsia="zh-CN"/>
        </w:rPr>
        <w:t>4.2.6</w:t>
      </w:r>
      <w:r>
        <w:t>.</w:t>
      </w:r>
      <w:r>
        <w:rPr>
          <w:rFonts w:hint="eastAsia"/>
          <w:lang w:eastAsia="zh-CN"/>
        </w:rPr>
        <w:t>2</w:t>
      </w:r>
      <w:r>
        <w:tab/>
      </w:r>
      <w:r>
        <w:rPr>
          <w:rFonts w:hint="eastAsia"/>
          <w:lang w:eastAsia="zh-CN"/>
        </w:rPr>
        <w:t>Procedure</w:t>
      </w:r>
      <w:bookmarkEnd w:id="436"/>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9.15pt;height:396.6pt" o:ole="">
            <v:imagedata r:id="rId51" o:title=""/>
          </v:shape>
          <o:OLEObject Type="Embed" ProgID="Visio.Drawing.11" ShapeID="_x0000_i1045" DrawAspect="Content" ObjectID="_1749072356"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7" w:name="_Hlk5902693"/>
      <w:r>
        <w:t>MCData server also verifies whether the provided functional alias, if present, can be used and has been activated for the user.</w:t>
      </w:r>
      <w:bookmarkEnd w:id="437"/>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8" w:name="_Toc138459007"/>
      <w:r>
        <w:t>7</w:t>
      </w:r>
      <w:r w:rsidRPr="008F117B">
        <w:t>.</w:t>
      </w:r>
      <w:r>
        <w:t>4</w:t>
      </w:r>
      <w:r w:rsidRPr="008F117B">
        <w:t>.2.</w:t>
      </w:r>
      <w:r>
        <w:t>7</w:t>
      </w:r>
      <w:r w:rsidRPr="008F117B">
        <w:tab/>
      </w:r>
      <w:r>
        <w:t>Group</w:t>
      </w:r>
      <w:r w:rsidRPr="008F117B">
        <w:t xml:space="preserve"> short data service</w:t>
      </w:r>
      <w:r>
        <w:t xml:space="preserve"> session</w:t>
      </w:r>
      <w:bookmarkEnd w:id="438"/>
    </w:p>
    <w:p w14:paraId="164F57AE" w14:textId="77777777" w:rsidR="00C336BB" w:rsidRPr="008F117B" w:rsidRDefault="00C336BB" w:rsidP="00C336BB">
      <w:pPr>
        <w:pStyle w:val="Heading5"/>
        <w:rPr>
          <w:lang w:eastAsia="zh-CN"/>
        </w:rPr>
      </w:pPr>
      <w:bookmarkStart w:id="439" w:name="_Toc138459008"/>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39"/>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0" w:name="_Toc138459009"/>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0"/>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8.35pt;height:327.1pt" o:ole="">
            <v:imagedata r:id="rId53" o:title=""/>
          </v:shape>
          <o:OLEObject Type="Embed" ProgID="Visio.Drawing.11" ShapeID="_x0000_i1046" DrawAspect="Content" ObjectID="_1749072357"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1" w:name="_Toc138459010"/>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1"/>
    </w:p>
    <w:p w14:paraId="0A19BFF4" w14:textId="77777777" w:rsidR="00C336BB" w:rsidRDefault="00C336BB" w:rsidP="00C336BB">
      <w:pPr>
        <w:pStyle w:val="Heading5"/>
      </w:pPr>
      <w:bookmarkStart w:id="442" w:name="_Toc138459011"/>
      <w:r>
        <w:t>7</w:t>
      </w:r>
      <w:r w:rsidRPr="008F117B">
        <w:t>.</w:t>
      </w:r>
      <w:r>
        <w:t>4</w:t>
      </w:r>
      <w:r w:rsidRPr="008F117B">
        <w:t>.2.</w:t>
      </w:r>
      <w:r>
        <w:t>8.1</w:t>
      </w:r>
      <w:r>
        <w:tab/>
        <w:t>General</w:t>
      </w:r>
      <w:bookmarkEnd w:id="442"/>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3" w:name="_Toc138459012"/>
      <w:r>
        <w:t>7</w:t>
      </w:r>
      <w:r w:rsidRPr="008F117B">
        <w:t>.</w:t>
      </w:r>
      <w:r>
        <w:t>4</w:t>
      </w:r>
      <w:r w:rsidRPr="008F117B">
        <w:t>.2.</w:t>
      </w:r>
      <w:r>
        <w:t>8.2</w:t>
      </w:r>
      <w:r>
        <w:tab/>
        <w:t>Procedure</w:t>
      </w:r>
      <w:bookmarkEnd w:id="443"/>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pt;height:343.35pt" o:ole="">
            <v:imagedata r:id="rId55" o:title=""/>
          </v:shape>
          <o:OLEObject Type="Embed" ProgID="Visio.Drawing.11" ShapeID="_x0000_i1047" DrawAspect="Content" ObjectID="_1749072358"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4" w:name="_Toc138459013"/>
      <w:r>
        <w:t>7</w:t>
      </w:r>
      <w:r w:rsidRPr="008F117B">
        <w:t>.</w:t>
      </w:r>
      <w:r>
        <w:t>4</w:t>
      </w:r>
      <w:r w:rsidRPr="008F117B">
        <w:t>.2.</w:t>
      </w:r>
      <w:r>
        <w:t>9</w:t>
      </w:r>
      <w:r w:rsidRPr="008F117B">
        <w:tab/>
      </w:r>
      <w:r>
        <w:t>Group</w:t>
      </w:r>
      <w:r w:rsidRPr="008F117B">
        <w:t xml:space="preserve"> </w:t>
      </w:r>
      <w:r>
        <w:t>SDS communication upgrade to a group emergency SDS communication</w:t>
      </w:r>
      <w:bookmarkEnd w:id="444"/>
    </w:p>
    <w:p w14:paraId="0A41B2E0" w14:textId="77777777" w:rsidR="00C336BB" w:rsidRDefault="00C336BB" w:rsidP="00C336BB">
      <w:pPr>
        <w:pStyle w:val="Heading5"/>
      </w:pPr>
      <w:bookmarkStart w:id="445" w:name="_Toc138459014"/>
      <w:r>
        <w:t>7.4.2.9.1</w:t>
      </w:r>
      <w:r>
        <w:tab/>
        <w:t>General</w:t>
      </w:r>
      <w:bookmarkEnd w:id="445"/>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6" w:name="_Toc138459015"/>
      <w:r w:rsidRPr="000F4938">
        <w:t>7.4.2.9.2</w:t>
      </w:r>
      <w:r>
        <w:tab/>
        <w:t>Procedure</w:t>
      </w:r>
      <w:bookmarkEnd w:id="446"/>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5.75pt;height:373.3pt" o:ole="">
            <v:imagedata r:id="rId57" o:title=""/>
          </v:shape>
          <o:OLEObject Type="Embed" ProgID="Visio.Drawing.11" ShapeID="_x0000_i1048" DrawAspect="Content" ObjectID="_1749072359"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7" w:name="_Toc138459016"/>
      <w:r>
        <w:t>7</w:t>
      </w:r>
      <w:r w:rsidRPr="008F117B">
        <w:t>.</w:t>
      </w:r>
      <w:r>
        <w:t>4</w:t>
      </w:r>
      <w:r w:rsidRPr="008F117B">
        <w:t>.2.</w:t>
      </w:r>
      <w:r>
        <w:t>10</w:t>
      </w:r>
      <w:r w:rsidRPr="008F117B">
        <w:tab/>
      </w:r>
      <w:r>
        <w:t>Group</w:t>
      </w:r>
      <w:r w:rsidRPr="008F117B">
        <w:t xml:space="preserve"> </w:t>
      </w:r>
      <w:r>
        <w:t>SDS communication in-progress emergency group state cancel</w:t>
      </w:r>
      <w:bookmarkEnd w:id="447"/>
    </w:p>
    <w:p w14:paraId="36F0D98B" w14:textId="77777777" w:rsidR="00C336BB" w:rsidRDefault="00C336BB" w:rsidP="00C336BB">
      <w:pPr>
        <w:pStyle w:val="Heading5"/>
      </w:pPr>
      <w:bookmarkStart w:id="448" w:name="_Toc138459017"/>
      <w:r>
        <w:t>7.4.2.10.1</w:t>
      </w:r>
      <w:r>
        <w:tab/>
        <w:t>General</w:t>
      </w:r>
      <w:bookmarkEnd w:id="448"/>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49" w:name="_Toc138459018"/>
      <w:r w:rsidRPr="000F4938">
        <w:t>7.4.2.</w:t>
      </w:r>
      <w:r>
        <w:t>10</w:t>
      </w:r>
      <w:r w:rsidRPr="000F4938">
        <w:t>.2</w:t>
      </w:r>
      <w:r>
        <w:tab/>
        <w:t>Procedure</w:t>
      </w:r>
      <w:bookmarkEnd w:id="449"/>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85pt;height:382.45pt" o:ole="">
            <v:imagedata r:id="rId59" o:title=""/>
          </v:shape>
          <o:OLEObject Type="Embed" ProgID="Visio.Drawing.11" ShapeID="_x0000_i1049" DrawAspect="Content" ObjectID="_1749072360"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0" w:name="_Toc138459019"/>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0"/>
    </w:p>
    <w:p w14:paraId="6476D254" w14:textId="77777777" w:rsidR="00C336BB" w:rsidRDefault="00C336BB" w:rsidP="00C336BB">
      <w:pPr>
        <w:pStyle w:val="Heading5"/>
      </w:pPr>
      <w:bookmarkStart w:id="451" w:name="_Toc138459020"/>
      <w:r>
        <w:t>7.4.2.11.1</w:t>
      </w:r>
      <w:r>
        <w:tab/>
        <w:t>General</w:t>
      </w:r>
      <w:bookmarkEnd w:id="451"/>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2" w:name="_Toc138459021"/>
      <w:r w:rsidRPr="000F4938">
        <w:t>7.4.2.</w:t>
      </w:r>
      <w:r>
        <w:t>11</w:t>
      </w:r>
      <w:r w:rsidRPr="000F4938">
        <w:t>.2</w:t>
      </w:r>
      <w:r>
        <w:tab/>
        <w:t>Procedure</w:t>
      </w:r>
      <w:bookmarkEnd w:id="452"/>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3" w:name="_Toc138459022"/>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3"/>
    </w:p>
    <w:p w14:paraId="4FEE35BA" w14:textId="77777777" w:rsidR="00C336BB" w:rsidRDefault="00C336BB" w:rsidP="00C336BB">
      <w:pPr>
        <w:pStyle w:val="Heading5"/>
      </w:pPr>
      <w:bookmarkStart w:id="454" w:name="_Toc138459023"/>
      <w:r>
        <w:t>7.4.2.12.1</w:t>
      </w:r>
      <w:r>
        <w:tab/>
        <w:t>General</w:t>
      </w:r>
      <w:bookmarkEnd w:id="454"/>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5" w:name="_Toc138459024"/>
      <w:r w:rsidRPr="000F4938">
        <w:t>7.4.2.</w:t>
      </w:r>
      <w:r>
        <w:t>12</w:t>
      </w:r>
      <w:r w:rsidRPr="000F4938">
        <w:t>.2</w:t>
      </w:r>
      <w:r>
        <w:tab/>
        <w:t>Procedure</w:t>
      </w:r>
      <w:bookmarkEnd w:id="455"/>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6" w:name="_Toc138459025"/>
      <w:r>
        <w:rPr>
          <w:lang w:val="en-IN" w:eastAsia="zh-CN"/>
        </w:rPr>
        <w:t>7.4.2.13</w:t>
      </w:r>
      <w:r w:rsidRPr="00830891">
        <w:rPr>
          <w:lang w:val="en-IN"/>
        </w:rPr>
        <w:tab/>
      </w:r>
      <w:r>
        <w:rPr>
          <w:lang w:val="en-IN"/>
        </w:rPr>
        <w:t>Providing data for a user entering an ongoing MCData group conversation</w:t>
      </w:r>
      <w:bookmarkEnd w:id="456"/>
    </w:p>
    <w:p w14:paraId="68E89F3B" w14:textId="77777777" w:rsidR="00C336BB" w:rsidRPr="00830891" w:rsidRDefault="00C336BB" w:rsidP="00C336BB">
      <w:pPr>
        <w:pStyle w:val="Heading5"/>
        <w:rPr>
          <w:lang w:val="en-IN" w:eastAsia="zh-CN"/>
        </w:rPr>
      </w:pPr>
      <w:bookmarkStart w:id="457" w:name="_Toc138459026"/>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7"/>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8" w:name="_Toc138459027"/>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8"/>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85pt;height:250.55pt" o:ole="">
            <v:imagedata r:id="rId61" o:title=""/>
          </v:shape>
          <o:OLEObject Type="Embed" ProgID="Visio.Drawing.11" ShapeID="_x0000_i1050" DrawAspect="Content" ObjectID="_1749072361"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59" w:name="_Toc138459028"/>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59"/>
    </w:p>
    <w:p w14:paraId="73E9B5A2" w14:textId="77777777" w:rsidR="00C336BB" w:rsidRPr="00830891" w:rsidRDefault="00C336BB" w:rsidP="00C336BB">
      <w:pPr>
        <w:pStyle w:val="Heading4"/>
        <w:rPr>
          <w:lang w:val="en-IN" w:eastAsia="zh-CN"/>
        </w:rPr>
      </w:pPr>
      <w:bookmarkStart w:id="460" w:name="_Toc138459029"/>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0"/>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1" w:name="_Toc138459030"/>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1"/>
    </w:p>
    <w:p w14:paraId="484EA7B5" w14:textId="77777777" w:rsidR="00C336BB" w:rsidRPr="008B3098" w:rsidRDefault="00C336BB" w:rsidP="00C336BB">
      <w:pPr>
        <w:pStyle w:val="Heading5"/>
        <w:rPr>
          <w:rFonts w:eastAsia="SimSun"/>
          <w:b/>
          <w:bCs/>
          <w:i/>
          <w:iCs/>
          <w:lang w:val="en-IN"/>
        </w:rPr>
      </w:pPr>
      <w:bookmarkStart w:id="462" w:name="_Toc138459031"/>
      <w:r w:rsidRPr="008B3098">
        <w:rPr>
          <w:rFonts w:eastAsia="SimSun"/>
          <w:lang w:val="en-IN"/>
        </w:rPr>
        <w:t>7.4.3.2.1</w:t>
      </w:r>
      <w:r w:rsidRPr="008B3098">
        <w:rPr>
          <w:rFonts w:eastAsia="SimSun"/>
          <w:lang w:val="en-IN"/>
        </w:rPr>
        <w:tab/>
        <w:t>MCData standalone data request</w:t>
      </w:r>
      <w:bookmarkEnd w:id="462"/>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3" w:name="_Toc138459032"/>
      <w:r w:rsidRPr="008B3098">
        <w:rPr>
          <w:rFonts w:eastAsia="SimSun"/>
          <w:lang w:val="en-IN"/>
        </w:rPr>
        <w:t>7.4.3.2.2</w:t>
      </w:r>
      <w:r w:rsidRPr="008B3098">
        <w:rPr>
          <w:rFonts w:eastAsia="SimSun"/>
          <w:lang w:val="en-IN"/>
        </w:rPr>
        <w:tab/>
        <w:t>MCData data disposition notification</w:t>
      </w:r>
      <w:bookmarkEnd w:id="463"/>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4" w:name="_Toc138459033"/>
      <w:r w:rsidRPr="008B3098">
        <w:rPr>
          <w:rFonts w:eastAsia="SimSun"/>
          <w:lang w:val="en-IN"/>
        </w:rPr>
        <w:t>7.4.3.2.3</w:t>
      </w:r>
      <w:r w:rsidRPr="008B3098">
        <w:rPr>
          <w:rFonts w:eastAsia="SimSun"/>
          <w:lang w:val="en-IN"/>
        </w:rPr>
        <w:tab/>
        <w:t>MCData group standalone data request</w:t>
      </w:r>
      <w:bookmarkEnd w:id="464"/>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5" w:name="_Toc138459034"/>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5"/>
    </w:p>
    <w:p w14:paraId="74B3042C" w14:textId="77777777" w:rsidR="00C336BB" w:rsidRPr="00830891" w:rsidRDefault="00C336BB" w:rsidP="00C336BB">
      <w:pPr>
        <w:pStyle w:val="Heading5"/>
        <w:rPr>
          <w:lang w:val="en-IN" w:eastAsia="zh-CN"/>
        </w:rPr>
      </w:pPr>
      <w:bookmarkStart w:id="466" w:name="_Toc138459035"/>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6"/>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7" w:name="_Toc138459036"/>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7"/>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5.95pt;height:196.85pt" o:ole="">
            <v:imagedata r:id="rId63" o:title=""/>
          </v:shape>
          <o:OLEObject Type="Embed" ProgID="Visio.Drawing.11" ShapeID="_x0000_i1051" DrawAspect="Content" ObjectID="_1749072362"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8" w:name="_Toc138459037"/>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8"/>
    </w:p>
    <w:p w14:paraId="794AABE0" w14:textId="77777777" w:rsidR="00C336BB" w:rsidRPr="00830891" w:rsidRDefault="00C336BB" w:rsidP="00C336BB">
      <w:pPr>
        <w:pStyle w:val="Heading5"/>
        <w:rPr>
          <w:lang w:val="en-IN" w:eastAsia="zh-CN"/>
        </w:rPr>
      </w:pPr>
      <w:bookmarkStart w:id="469" w:name="_Toc138459038"/>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69"/>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0" w:name="_Toc138459039"/>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0"/>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3pt;height:200.6pt" o:ole="">
            <v:imagedata r:id="rId65" o:title=""/>
          </v:shape>
          <o:OLEObject Type="Embed" ProgID="Visio.Drawing.11" ShapeID="_x0000_i1052" DrawAspect="Content" ObjectID="_1749072363"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1" w:name="_Toc138459040"/>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1"/>
    </w:p>
    <w:p w14:paraId="3D1A5EDD" w14:textId="77777777" w:rsidR="00C336BB" w:rsidRPr="00830891" w:rsidRDefault="00C336BB" w:rsidP="00C336BB">
      <w:pPr>
        <w:pStyle w:val="Heading4"/>
        <w:rPr>
          <w:lang w:val="en-IN" w:eastAsia="zh-CN"/>
        </w:rPr>
      </w:pPr>
      <w:bookmarkStart w:id="472" w:name="_Toc138459041"/>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2"/>
    </w:p>
    <w:p w14:paraId="37B60925" w14:textId="77777777" w:rsidR="00C336BB" w:rsidRPr="00830891" w:rsidRDefault="00C336BB" w:rsidP="00C336BB">
      <w:pPr>
        <w:pStyle w:val="Heading5"/>
        <w:rPr>
          <w:lang w:val="en-IN" w:eastAsia="zh-CN"/>
        </w:rPr>
      </w:pPr>
      <w:bookmarkStart w:id="473" w:name="_Toc138459042"/>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3"/>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4" w:name="_Toc138459043"/>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4"/>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7.85pt;height:267.2pt" o:ole="">
            <v:imagedata r:id="rId67" o:title=""/>
          </v:shape>
          <o:OLEObject Type="Embed" ProgID="Visio.Drawing.11" ShapeID="_x0000_i1053" DrawAspect="Content" ObjectID="_1749072364"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5" w:name="_Toc138459044"/>
      <w:r>
        <w:rPr>
          <w:lang w:eastAsia="zh-CN"/>
        </w:rPr>
        <w:t>7.5</w:t>
      </w:r>
      <w:r>
        <w:tab/>
      </w:r>
      <w:r>
        <w:rPr>
          <w:lang w:eastAsia="zh-CN"/>
        </w:rPr>
        <w:t>File distribution</w:t>
      </w:r>
      <w:bookmarkEnd w:id="475"/>
    </w:p>
    <w:p w14:paraId="0FAE6C17" w14:textId="77777777" w:rsidR="00C336BB" w:rsidRDefault="00C336BB" w:rsidP="00C336BB">
      <w:pPr>
        <w:pStyle w:val="Heading3"/>
      </w:pPr>
      <w:bookmarkStart w:id="476" w:name="_Toc138459045"/>
      <w:r>
        <w:rPr>
          <w:lang w:eastAsia="zh-CN"/>
        </w:rPr>
        <w:t>7.5</w:t>
      </w:r>
      <w:r>
        <w:t>.1</w:t>
      </w:r>
      <w:r>
        <w:tab/>
        <w:t>General</w:t>
      </w:r>
      <w:bookmarkEnd w:id="476"/>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7" w:name="_Toc138459046"/>
      <w:r>
        <w:rPr>
          <w:lang w:eastAsia="zh-CN"/>
        </w:rPr>
        <w:t>7.5.2</w:t>
      </w:r>
      <w:r>
        <w:rPr>
          <w:lang w:eastAsia="zh-CN"/>
        </w:rPr>
        <w:tab/>
        <w:t>File distribution</w:t>
      </w:r>
      <w:r w:rsidDel="00B57E41">
        <w:rPr>
          <w:lang w:eastAsia="zh-CN"/>
        </w:rPr>
        <w:t xml:space="preserve"> </w:t>
      </w:r>
      <w:r>
        <w:rPr>
          <w:lang w:eastAsia="zh-CN"/>
        </w:rPr>
        <w:t>for on-network</w:t>
      </w:r>
      <w:bookmarkEnd w:id="477"/>
    </w:p>
    <w:p w14:paraId="7E74F1CF" w14:textId="77777777" w:rsidR="00C336BB" w:rsidRDefault="00C336BB" w:rsidP="00C336BB">
      <w:pPr>
        <w:pStyle w:val="Heading4"/>
        <w:rPr>
          <w:lang w:eastAsia="zh-CN"/>
        </w:rPr>
      </w:pPr>
      <w:bookmarkStart w:id="478" w:name="_Toc138459047"/>
      <w:r>
        <w:rPr>
          <w:lang w:eastAsia="zh-CN"/>
        </w:rPr>
        <w:t>7.5</w:t>
      </w:r>
      <w:r>
        <w:t>.2.1</w:t>
      </w:r>
      <w:r>
        <w:tab/>
        <w:t>Information flows for f</w:t>
      </w:r>
      <w:r>
        <w:rPr>
          <w:lang w:eastAsia="zh-CN"/>
        </w:rPr>
        <w:t>ile distribution</w:t>
      </w:r>
      <w:bookmarkEnd w:id="478"/>
    </w:p>
    <w:p w14:paraId="676D9014" w14:textId="77777777" w:rsidR="00C336BB" w:rsidRDefault="00C336BB" w:rsidP="00C336BB">
      <w:pPr>
        <w:pStyle w:val="Heading5"/>
        <w:rPr>
          <w:rFonts w:eastAsia="SimSun"/>
          <w:b/>
          <w:bCs/>
          <w:i/>
          <w:iCs/>
        </w:rPr>
      </w:pPr>
      <w:bookmarkStart w:id="479" w:name="_Toc138459048"/>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79"/>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7777777" w:rsidR="00C336BB" w:rsidRDefault="00C336BB" w:rsidP="00DA72C9">
            <w:pPr>
              <w:pStyle w:val="TAL"/>
            </w:pPr>
            <w:r w:rsidRPr="00A6015D">
              <w:t>NOTE:</w:t>
            </w:r>
            <w:r w:rsidRPr="00A6015D">
              <w:tab/>
              <w:t>Either the Content or the Content reference must be present.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0" w:name="_Toc138459049"/>
      <w:r w:rsidRPr="00543304">
        <w:rPr>
          <w:rFonts w:eastAsia="SimSun"/>
        </w:rPr>
        <w:t>7.5.2.1.2</w:t>
      </w:r>
      <w:r w:rsidRPr="00543304">
        <w:rPr>
          <w:rFonts w:eastAsia="SimSun"/>
        </w:rPr>
        <w:tab/>
        <w:t>MCData upload data response</w:t>
      </w:r>
      <w:bookmarkEnd w:id="480"/>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1" w:name="_Toc138459050"/>
      <w:r w:rsidRPr="00543304">
        <w:rPr>
          <w:rFonts w:eastAsia="SimSun"/>
        </w:rPr>
        <w:lastRenderedPageBreak/>
        <w:t>7.5.2.1.3</w:t>
      </w:r>
      <w:r w:rsidRPr="00543304">
        <w:rPr>
          <w:rFonts w:eastAsia="SimSun"/>
        </w:rPr>
        <w:tab/>
        <w:t>MCData download data request</w:t>
      </w:r>
      <w:bookmarkEnd w:id="481"/>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2" w:name="_Toc138459051"/>
      <w:r w:rsidRPr="00543304">
        <w:rPr>
          <w:rFonts w:eastAsia="SimSun"/>
        </w:rPr>
        <w:t>7.5.2.1.4</w:t>
      </w:r>
      <w:r w:rsidRPr="00543304">
        <w:rPr>
          <w:rFonts w:eastAsia="SimSun"/>
        </w:rPr>
        <w:tab/>
        <w:t>MCData download data response</w:t>
      </w:r>
      <w:bookmarkEnd w:id="482"/>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3" w:name="_Toc138459052"/>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3"/>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842B42" w14:textId="77777777" w:rsidR="00C336BB" w:rsidRDefault="00C336BB" w:rsidP="00DA72C9">
            <w:pPr>
              <w:pStyle w:val="TAN"/>
            </w:pPr>
            <w:r>
              <w:t>NOTE:</w:t>
            </w:r>
            <w:r>
              <w:tab/>
              <w:t>Either the MCData ID or the functional alias must be present.</w:t>
            </w:r>
          </w:p>
          <w:p w14:paraId="3C7C8640" w14:textId="77777777" w:rsidR="00C336BB" w:rsidRDefault="00C336BB" w:rsidP="00DA72C9">
            <w:pPr>
              <w:pStyle w:val="TAL"/>
            </w:pP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4" w:name="_Toc138459053"/>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4"/>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5" w:name="_Toc138459054"/>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5"/>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6" w:name="_Toc138459055"/>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6"/>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7" w:name="_Toc138459056"/>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7"/>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77777777" w:rsidR="00C336BB" w:rsidRDefault="00C336BB" w:rsidP="00DA72C9">
            <w:pPr>
              <w:pStyle w:val="TAN"/>
            </w:pPr>
            <w:r>
              <w:t>NOTE</w:t>
            </w:r>
            <w:r>
              <w:rPr>
                <w:lang w:val="en-US"/>
              </w:rPr>
              <w:t> 1</w:t>
            </w:r>
            <w:r>
              <w:t>:</w:t>
            </w:r>
            <w:r>
              <w:tab/>
              <w:t>Either the MCData ID or the functional alias must be present.</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8" w:name="_Toc138459057"/>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8"/>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89" w:name="_Toc138459058"/>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89"/>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0" w:name="_Toc138459059"/>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0"/>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1" w:name="_Toc138459060"/>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1"/>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2" w:name="_Toc138459061"/>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2"/>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3" w:name="_Toc138459062"/>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3"/>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4" w:name="_Toc138459063"/>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4"/>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5" w:name="_Toc138459064"/>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5"/>
    </w:p>
    <w:p w14:paraId="70F604F0" w14:textId="77777777" w:rsidR="00C336BB" w:rsidRDefault="00C336BB" w:rsidP="00C336BB">
      <w:pPr>
        <w:pStyle w:val="Heading5"/>
        <w:rPr>
          <w:rFonts w:eastAsia="SimSun"/>
          <w:b/>
          <w:bCs/>
          <w:i/>
          <w:iCs/>
        </w:rPr>
      </w:pPr>
      <w:bookmarkStart w:id="496" w:name="_Toc138459065"/>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6"/>
    </w:p>
    <w:p w14:paraId="29284EEB" w14:textId="77777777" w:rsidR="00C336BB" w:rsidRDefault="00C336BB" w:rsidP="00C336BB">
      <w:pPr>
        <w:pStyle w:val="Heading5"/>
        <w:rPr>
          <w:rFonts w:eastAsia="SimSun"/>
          <w:b/>
          <w:bCs/>
          <w:i/>
          <w:iCs/>
        </w:rPr>
      </w:pPr>
      <w:bookmarkStart w:id="497" w:name="_Toc138459066"/>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7"/>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8" w:name="_Toc138459067"/>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8"/>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499" w:name="_Toc138459068"/>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499"/>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0" w:name="_Toc533180739"/>
      <w:bookmarkStart w:id="501" w:name="_Toc138459069"/>
      <w:r>
        <w:rPr>
          <w:rFonts w:eastAsia="SimSun"/>
        </w:rPr>
        <w:t>7.5.2.1.21</w:t>
      </w:r>
      <w:r>
        <w:rPr>
          <w:rFonts w:eastAsia="SimSun"/>
        </w:rPr>
        <w:tab/>
        <w:t>MCData group standalone FD over MBMS request</w:t>
      </w:r>
      <w:bookmarkEnd w:id="501"/>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0"/>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2" w:name="_Toc138459070"/>
      <w:r>
        <w:rPr>
          <w:rFonts w:eastAsia="SimSun"/>
        </w:rPr>
        <w:t>7.5.2.1.22</w:t>
      </w:r>
      <w:r w:rsidRPr="003354E6">
        <w:rPr>
          <w:rFonts w:eastAsia="SimSun"/>
        </w:rPr>
        <w:tab/>
      </w:r>
      <w:r>
        <w:rPr>
          <w:rFonts w:eastAsia="SimSun"/>
        </w:rPr>
        <w:t>MCData one-to-one FD upgrade request</w:t>
      </w:r>
      <w:bookmarkEnd w:id="502"/>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3" w:name="_Toc138459071"/>
      <w:r>
        <w:rPr>
          <w:rFonts w:eastAsia="SimSun"/>
        </w:rPr>
        <w:t>7.5.2.1.23</w:t>
      </w:r>
      <w:r w:rsidRPr="003354E6">
        <w:rPr>
          <w:rFonts w:eastAsia="SimSun"/>
        </w:rPr>
        <w:tab/>
      </w:r>
      <w:r>
        <w:rPr>
          <w:rFonts w:eastAsia="SimSun"/>
        </w:rPr>
        <w:t>MCData one-to-one FD upgrade response</w:t>
      </w:r>
      <w:bookmarkEnd w:id="503"/>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4" w:name="_Toc138459072"/>
      <w:r>
        <w:rPr>
          <w:rFonts w:eastAsia="SimSun"/>
        </w:rPr>
        <w:t>7.5.2.1.24</w:t>
      </w:r>
      <w:r w:rsidRPr="003354E6">
        <w:rPr>
          <w:rFonts w:eastAsia="SimSun"/>
        </w:rPr>
        <w:tab/>
      </w:r>
      <w:r>
        <w:rPr>
          <w:rFonts w:eastAsia="SimSun"/>
        </w:rPr>
        <w:t>MCData group FD upgrade request</w:t>
      </w:r>
      <w:bookmarkEnd w:id="504"/>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5" w:name="_Toc138459073"/>
      <w:r>
        <w:rPr>
          <w:rFonts w:eastAsia="SimSun"/>
        </w:rPr>
        <w:t>7.5.2.1.25</w:t>
      </w:r>
      <w:r w:rsidRPr="003354E6">
        <w:rPr>
          <w:rFonts w:eastAsia="SimSun"/>
        </w:rPr>
        <w:tab/>
      </w:r>
      <w:r>
        <w:rPr>
          <w:rFonts w:eastAsia="SimSun"/>
        </w:rPr>
        <w:t>MCData group FD upgrade response</w:t>
      </w:r>
      <w:bookmarkEnd w:id="505"/>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6" w:name="_Toc138459074"/>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6"/>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7" w:name="_Toc138459075"/>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7"/>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8" w:name="_Toc138459076"/>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8"/>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09" w:name="_Toc138459077"/>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09"/>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0" w:name="_Toc138459078"/>
      <w:r>
        <w:rPr>
          <w:rFonts w:eastAsia="SimSun"/>
        </w:rPr>
        <w:t>7.5.2.1.30</w:t>
      </w:r>
      <w:r>
        <w:rPr>
          <w:rFonts w:eastAsia="SimSun"/>
        </w:rPr>
        <w:tab/>
        <w:t>MCData file upload completion status</w:t>
      </w:r>
      <w:bookmarkEnd w:id="510"/>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1" w:name="_Toc59263593"/>
      <w:bookmarkStart w:id="512" w:name="_Toc138459079"/>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1"/>
      <w:bookmarkEnd w:id="512"/>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3" w:name="_Toc59263594"/>
      <w:bookmarkStart w:id="514" w:name="_Toc138459080"/>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3"/>
      <w:bookmarkEnd w:id="514"/>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5" w:name="_Toc138459081"/>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5"/>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6" w:name="_Toc138459082"/>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6"/>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7" w:name="_Toc138459083"/>
      <w:r>
        <w:rPr>
          <w:lang w:eastAsia="zh-CN"/>
        </w:rPr>
        <w:t>7.5</w:t>
      </w:r>
      <w:r w:rsidRPr="009E7577">
        <w:t>.2.</w:t>
      </w:r>
      <w:r>
        <w:t>2</w:t>
      </w:r>
      <w:r w:rsidRPr="009E7577">
        <w:tab/>
        <w:t>F</w:t>
      </w:r>
      <w:r w:rsidRPr="009E7577">
        <w:rPr>
          <w:lang w:eastAsia="zh-CN"/>
        </w:rPr>
        <w:t>ile upload using HTTP</w:t>
      </w:r>
      <w:bookmarkEnd w:id="517"/>
    </w:p>
    <w:p w14:paraId="7E5BB4FB" w14:textId="77777777" w:rsidR="00C336BB" w:rsidRDefault="00C336BB" w:rsidP="00C336BB">
      <w:pPr>
        <w:pStyle w:val="Heading5"/>
        <w:rPr>
          <w:lang w:eastAsia="zh-CN"/>
        </w:rPr>
      </w:pPr>
      <w:bookmarkStart w:id="518" w:name="_Toc138459084"/>
      <w:r>
        <w:rPr>
          <w:lang w:eastAsia="zh-CN"/>
        </w:rPr>
        <w:t>7.5</w:t>
      </w:r>
      <w:r>
        <w:t>.2.</w:t>
      </w:r>
      <w:r>
        <w:rPr>
          <w:lang w:eastAsia="zh-CN"/>
        </w:rPr>
        <w:t>2.1</w:t>
      </w:r>
      <w:r>
        <w:tab/>
      </w:r>
      <w:r>
        <w:rPr>
          <w:rFonts w:hint="eastAsia"/>
          <w:lang w:eastAsia="zh-CN"/>
        </w:rPr>
        <w:t>General</w:t>
      </w:r>
      <w:bookmarkEnd w:id="518"/>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19" w:name="_Toc138459085"/>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19"/>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4pt;height:143.6pt" o:ole="">
            <v:imagedata r:id="rId71" o:title=""/>
          </v:shape>
          <o:OLEObject Type="Embed" ProgID="Visio.Drawing.11" ShapeID="_x0000_i1054" DrawAspect="Content" ObjectID="_1749072365"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0" w:name="_Toc138459086"/>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0"/>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4.95pt;height:238.45pt" o:ole="">
            <v:imagedata r:id="rId73" o:title=""/>
          </v:shape>
          <o:OLEObject Type="Embed" ProgID="Visio.Drawing.15" ShapeID="_x0000_i1055" DrawAspect="Content" ObjectID="_1749072366"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1" w:name="_Toc44893699"/>
      <w:bookmarkStart w:id="522" w:name="_Toc138459087"/>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2"/>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3" w:name="_Hlk64991973"/>
      <w:r>
        <w:rPr>
          <w:lang w:eastAsia="zh-CN"/>
        </w:rPr>
        <w:t xml:space="preserve">7.5.2.2.4-1 </w:t>
      </w:r>
      <w:bookmarkEnd w:id="523"/>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4pt;height:4in" o:ole="">
            <v:imagedata r:id="rId75" o:title=""/>
          </v:shape>
          <o:OLEObject Type="Embed" ProgID="Visio.Drawing.11" ShapeID="_x0000_i1056" DrawAspect="Content" ObjectID="_1749072367"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4" w:name="_Toc138459088"/>
      <w:bookmarkEnd w:id="521"/>
      <w:r>
        <w:rPr>
          <w:lang w:eastAsia="zh-CN"/>
        </w:rPr>
        <w:lastRenderedPageBreak/>
        <w:t>7.5</w:t>
      </w:r>
      <w:r w:rsidRPr="009E7577">
        <w:t>.2.</w:t>
      </w:r>
      <w:r>
        <w:t>3</w:t>
      </w:r>
      <w:r w:rsidRPr="009E7577">
        <w:tab/>
        <w:t>F</w:t>
      </w:r>
      <w:r w:rsidRPr="009E7577">
        <w:rPr>
          <w:lang w:eastAsia="zh-CN"/>
        </w:rPr>
        <w:t>ile download using HTTP</w:t>
      </w:r>
      <w:bookmarkEnd w:id="524"/>
    </w:p>
    <w:p w14:paraId="118BE664" w14:textId="77777777" w:rsidR="00C336BB" w:rsidRDefault="00C336BB" w:rsidP="00C336BB">
      <w:pPr>
        <w:pStyle w:val="Heading5"/>
        <w:rPr>
          <w:lang w:eastAsia="zh-CN"/>
        </w:rPr>
      </w:pPr>
      <w:bookmarkStart w:id="525" w:name="_Toc138459089"/>
      <w:r>
        <w:rPr>
          <w:lang w:eastAsia="zh-CN"/>
        </w:rPr>
        <w:t>7.5</w:t>
      </w:r>
      <w:r>
        <w:t>.2.</w:t>
      </w:r>
      <w:r>
        <w:rPr>
          <w:lang w:eastAsia="zh-CN"/>
        </w:rPr>
        <w:t>3.1</w:t>
      </w:r>
      <w:r>
        <w:tab/>
      </w:r>
      <w:r>
        <w:rPr>
          <w:rFonts w:hint="eastAsia"/>
          <w:lang w:eastAsia="zh-CN"/>
        </w:rPr>
        <w:t>General</w:t>
      </w:r>
      <w:bookmarkEnd w:id="525"/>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6" w:name="_Toc138459090"/>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6"/>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4.7pt;height:143.6pt" o:ole="">
            <v:imagedata r:id="rId77" o:title=""/>
          </v:shape>
          <o:OLEObject Type="Embed" ProgID="Visio.Drawing.11" ShapeID="_x0000_i1057" DrawAspect="Content" ObjectID="_1749072368"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7" w:name="_Toc138459091"/>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7"/>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4pt;height:332.95pt" o:ole="">
            <v:imagedata r:id="rId79" o:title=""/>
          </v:shape>
          <o:OLEObject Type="Embed" ProgID="Visio.Drawing.11" ShapeID="_x0000_i1058" DrawAspect="Content" ObjectID="_1749072369"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8" w:name="_Toc138459092"/>
      <w:r>
        <w:rPr>
          <w:lang w:eastAsia="zh-CN"/>
        </w:rPr>
        <w:t>7.5</w:t>
      </w:r>
      <w:r w:rsidRPr="009E7577">
        <w:t>.2.</w:t>
      </w:r>
      <w:r>
        <w:t>4</w:t>
      </w:r>
      <w:r w:rsidRPr="009E7577">
        <w:tab/>
        <w:t xml:space="preserve">One-to-one </w:t>
      </w:r>
      <w:r w:rsidRPr="009E7577">
        <w:rPr>
          <w:lang w:eastAsia="zh-CN"/>
        </w:rPr>
        <w:t>file distribution using HTTP</w:t>
      </w:r>
      <w:bookmarkEnd w:id="528"/>
    </w:p>
    <w:p w14:paraId="0B5A43BE" w14:textId="77777777" w:rsidR="00C336BB" w:rsidRDefault="00C336BB" w:rsidP="00C336BB">
      <w:pPr>
        <w:pStyle w:val="Heading5"/>
        <w:rPr>
          <w:lang w:eastAsia="zh-CN"/>
        </w:rPr>
      </w:pPr>
      <w:bookmarkStart w:id="529" w:name="_Toc138459093"/>
      <w:r>
        <w:rPr>
          <w:lang w:eastAsia="zh-CN"/>
        </w:rPr>
        <w:t>7.5</w:t>
      </w:r>
      <w:r>
        <w:t>.2.</w:t>
      </w:r>
      <w:r>
        <w:rPr>
          <w:lang w:eastAsia="zh-CN"/>
        </w:rPr>
        <w:t>4.1</w:t>
      </w:r>
      <w:r>
        <w:tab/>
      </w:r>
      <w:r>
        <w:rPr>
          <w:rFonts w:hint="eastAsia"/>
          <w:lang w:eastAsia="zh-CN"/>
        </w:rPr>
        <w:t>General</w:t>
      </w:r>
      <w:bookmarkEnd w:id="529"/>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0" w:name="_Toc138459094"/>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0"/>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pt;height:327.95pt" o:ole="">
            <v:imagedata r:id="rId81" o:title=""/>
          </v:shape>
          <o:OLEObject Type="Embed" ProgID="Visio.Drawing.11" ShapeID="_x0000_i1059" DrawAspect="Content" ObjectID="_1749072370"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1"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1"/>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2" w:name="_Hlk65083191"/>
      <w:r>
        <w:t>, if requested by the MCData client 1</w:t>
      </w:r>
      <w:bookmarkEnd w:id="532"/>
      <w:r w:rsidRPr="00092ACA">
        <w:t>.</w:t>
      </w:r>
    </w:p>
    <w:p w14:paraId="5715E7D8" w14:textId="77777777" w:rsidR="00C336BB" w:rsidRDefault="00C336BB" w:rsidP="00C336BB">
      <w:pPr>
        <w:pStyle w:val="Heading5"/>
        <w:rPr>
          <w:lang w:eastAsia="zh-CN"/>
        </w:rPr>
      </w:pPr>
      <w:bookmarkStart w:id="533" w:name="_Toc138459095"/>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3"/>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0" type="#_x0000_t75" style="width:511.5pt;height:437pt" o:ole="">
            <v:imagedata r:id="rId83" o:title=""/>
          </v:shape>
          <o:OLEObject Type="Embed" ProgID="Visio.Drawing.11" ShapeID="_x0000_i1060" DrawAspect="Content" ObjectID="_1749072371"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4"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4"/>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5" w:name="_Toc138459096"/>
      <w:r>
        <w:rPr>
          <w:lang w:eastAsia="zh-CN"/>
        </w:rPr>
        <w:t>7.5</w:t>
      </w:r>
      <w:r w:rsidRPr="00F4115D">
        <w:t>.2.</w:t>
      </w:r>
      <w:r>
        <w:t>5</w:t>
      </w:r>
      <w:r w:rsidRPr="00F4115D">
        <w:tab/>
      </w:r>
      <w:r w:rsidRPr="00F4115D">
        <w:rPr>
          <w:lang w:eastAsia="zh-CN"/>
        </w:rPr>
        <w:t>One-to-one file distribution using media plane</w:t>
      </w:r>
      <w:bookmarkEnd w:id="535"/>
    </w:p>
    <w:p w14:paraId="1D88F453" w14:textId="77777777" w:rsidR="00C336BB" w:rsidRDefault="00C336BB" w:rsidP="00C336BB">
      <w:pPr>
        <w:pStyle w:val="Heading5"/>
        <w:rPr>
          <w:lang w:eastAsia="zh-CN"/>
        </w:rPr>
      </w:pPr>
      <w:bookmarkStart w:id="536" w:name="_Toc138459097"/>
      <w:r>
        <w:rPr>
          <w:lang w:eastAsia="zh-CN"/>
        </w:rPr>
        <w:t>7.5</w:t>
      </w:r>
      <w:r>
        <w:t>.2.5.</w:t>
      </w:r>
      <w:r>
        <w:rPr>
          <w:rFonts w:hint="eastAsia"/>
          <w:lang w:eastAsia="zh-CN"/>
        </w:rPr>
        <w:t>1</w:t>
      </w:r>
      <w:r>
        <w:tab/>
      </w:r>
      <w:r>
        <w:rPr>
          <w:rFonts w:hint="eastAsia"/>
          <w:lang w:eastAsia="zh-CN"/>
        </w:rPr>
        <w:t>General</w:t>
      </w:r>
      <w:bookmarkEnd w:id="536"/>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7" w:name="_Toc138459098"/>
      <w:r>
        <w:rPr>
          <w:lang w:eastAsia="zh-CN"/>
        </w:rPr>
        <w:t>7.5.2</w:t>
      </w:r>
      <w:r>
        <w:t>.5.</w:t>
      </w:r>
      <w:r>
        <w:rPr>
          <w:rFonts w:hint="eastAsia"/>
          <w:lang w:eastAsia="zh-CN"/>
        </w:rPr>
        <w:t>2</w:t>
      </w:r>
      <w:r>
        <w:tab/>
      </w:r>
      <w:r>
        <w:rPr>
          <w:rFonts w:hint="eastAsia"/>
          <w:lang w:eastAsia="zh-CN"/>
        </w:rPr>
        <w:t>Procedure</w:t>
      </w:r>
      <w:bookmarkEnd w:id="537"/>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75pt;height:4in" o:ole="">
            <v:imagedata r:id="rId85" o:title=""/>
          </v:shape>
          <o:OLEObject Type="Embed" ProgID="Visio.Drawing.15" ShapeID="_x0000_i1061" DrawAspect="Content" ObjectID="_1749072372"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8" w:name="_Toc138459099"/>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8"/>
    </w:p>
    <w:p w14:paraId="622E8E89" w14:textId="77777777" w:rsidR="00C336BB" w:rsidRDefault="00C336BB" w:rsidP="00C336BB">
      <w:pPr>
        <w:pStyle w:val="Heading5"/>
        <w:rPr>
          <w:lang w:eastAsia="zh-CN"/>
        </w:rPr>
      </w:pPr>
      <w:bookmarkStart w:id="539" w:name="_Toc138459100"/>
      <w:r>
        <w:rPr>
          <w:lang w:eastAsia="zh-CN"/>
        </w:rPr>
        <w:t>7</w:t>
      </w:r>
      <w:r>
        <w:t>.</w:t>
      </w:r>
      <w:r>
        <w:rPr>
          <w:lang w:eastAsia="zh-CN"/>
        </w:rPr>
        <w:t>5</w:t>
      </w:r>
      <w:r>
        <w:t>.2.</w:t>
      </w:r>
      <w:r>
        <w:rPr>
          <w:lang w:eastAsia="zh-CN"/>
        </w:rPr>
        <w:t>6.1</w:t>
      </w:r>
      <w:r>
        <w:tab/>
      </w:r>
      <w:r>
        <w:rPr>
          <w:rFonts w:hint="eastAsia"/>
          <w:lang w:eastAsia="zh-CN"/>
        </w:rPr>
        <w:t>General</w:t>
      </w:r>
      <w:bookmarkEnd w:id="539"/>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0" w:name="_Toc138459101"/>
      <w:r>
        <w:rPr>
          <w:lang w:eastAsia="zh-CN"/>
        </w:rPr>
        <w:t>7</w:t>
      </w:r>
      <w:r>
        <w:t>.</w:t>
      </w:r>
      <w:r>
        <w:rPr>
          <w:lang w:eastAsia="zh-CN"/>
        </w:rPr>
        <w:t>5</w:t>
      </w:r>
      <w:r>
        <w:t>.2.</w:t>
      </w:r>
      <w:r>
        <w:rPr>
          <w:lang w:eastAsia="zh-CN"/>
        </w:rPr>
        <w:t>6.2</w:t>
      </w:r>
      <w:r>
        <w:tab/>
      </w:r>
      <w:r>
        <w:rPr>
          <w:rFonts w:hint="eastAsia"/>
          <w:lang w:eastAsia="zh-CN"/>
        </w:rPr>
        <w:t>Procedure</w:t>
      </w:r>
      <w:bookmarkEnd w:id="540"/>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5.05pt;height:293.4pt" o:ole="">
            <v:imagedata r:id="rId87" o:title=""/>
          </v:shape>
          <o:OLEObject Type="Embed" ProgID="Visio.Drawing.11" ShapeID="_x0000_i1062" DrawAspect="Content" ObjectID="_1749072373"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1" w:name="_Toc138459102"/>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1"/>
    </w:p>
    <w:p w14:paraId="0B5977E4" w14:textId="77777777" w:rsidR="00C336BB" w:rsidRDefault="00C336BB" w:rsidP="00C336BB">
      <w:pPr>
        <w:pStyle w:val="Heading5"/>
        <w:rPr>
          <w:lang w:eastAsia="zh-CN"/>
        </w:rPr>
      </w:pPr>
      <w:bookmarkStart w:id="542" w:name="_Toc138459103"/>
      <w:r>
        <w:rPr>
          <w:lang w:eastAsia="zh-CN"/>
        </w:rPr>
        <w:t>7</w:t>
      </w:r>
      <w:r>
        <w:t>.</w:t>
      </w:r>
      <w:r>
        <w:rPr>
          <w:lang w:eastAsia="zh-CN"/>
        </w:rPr>
        <w:t>5</w:t>
      </w:r>
      <w:r>
        <w:t>.2.7.</w:t>
      </w:r>
      <w:r>
        <w:rPr>
          <w:rFonts w:hint="eastAsia"/>
          <w:lang w:eastAsia="zh-CN"/>
        </w:rPr>
        <w:t>1</w:t>
      </w:r>
      <w:r>
        <w:tab/>
      </w:r>
      <w:r>
        <w:rPr>
          <w:rFonts w:hint="eastAsia"/>
          <w:lang w:eastAsia="zh-CN"/>
        </w:rPr>
        <w:t>General</w:t>
      </w:r>
      <w:bookmarkEnd w:id="542"/>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3" w:name="_Toc138459104"/>
      <w:r>
        <w:rPr>
          <w:lang w:eastAsia="zh-CN"/>
        </w:rPr>
        <w:t>7</w:t>
      </w:r>
      <w:r>
        <w:t>.</w:t>
      </w:r>
      <w:r>
        <w:rPr>
          <w:lang w:eastAsia="zh-CN"/>
        </w:rPr>
        <w:t>5.2</w:t>
      </w:r>
      <w:r>
        <w:t>.7.</w:t>
      </w:r>
      <w:r>
        <w:rPr>
          <w:rFonts w:hint="eastAsia"/>
          <w:lang w:eastAsia="zh-CN"/>
        </w:rPr>
        <w:t>2</w:t>
      </w:r>
      <w:r>
        <w:tab/>
      </w:r>
      <w:r>
        <w:rPr>
          <w:rFonts w:hint="eastAsia"/>
          <w:lang w:eastAsia="zh-CN"/>
        </w:rPr>
        <w:t>Procedure</w:t>
      </w:r>
      <w:bookmarkEnd w:id="543"/>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45pt;height:329.2pt" o:ole="">
            <v:imagedata r:id="rId89" o:title=""/>
          </v:shape>
          <o:OLEObject Type="Embed" ProgID="Visio.Drawing.11" ShapeID="_x0000_i1063" DrawAspect="Content" ObjectID="_1749072374"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4" w:name="_Toc138459105"/>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4"/>
    </w:p>
    <w:p w14:paraId="4A625AD6" w14:textId="77777777" w:rsidR="00C336BB" w:rsidRDefault="00C336BB" w:rsidP="00C336BB">
      <w:pPr>
        <w:pStyle w:val="Heading5"/>
        <w:rPr>
          <w:lang w:eastAsia="zh-CN"/>
        </w:rPr>
      </w:pPr>
      <w:bookmarkStart w:id="545" w:name="_Toc138459106"/>
      <w:r>
        <w:rPr>
          <w:lang w:eastAsia="zh-CN"/>
        </w:rPr>
        <w:t>7.5</w:t>
      </w:r>
      <w:r>
        <w:t>.2.</w:t>
      </w:r>
      <w:r>
        <w:rPr>
          <w:lang w:eastAsia="zh-CN"/>
        </w:rPr>
        <w:t>8.1</w:t>
      </w:r>
      <w:r>
        <w:tab/>
      </w:r>
      <w:r>
        <w:rPr>
          <w:rFonts w:hint="eastAsia"/>
          <w:lang w:eastAsia="zh-CN"/>
        </w:rPr>
        <w:t>General</w:t>
      </w:r>
      <w:bookmarkEnd w:id="545"/>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6" w:name="_Toc138459107"/>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6"/>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4pt;height:143.6pt" o:ole="">
            <v:imagedata r:id="rId91" o:title=""/>
          </v:shape>
          <o:OLEObject Type="Embed" ProgID="Visio.Drawing.11" ShapeID="_x0000_i1064" DrawAspect="Content" ObjectID="_1749072375"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7" w:name="_Toc138459108"/>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7"/>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0.85pt;height:257.7pt" o:ole="">
            <v:imagedata r:id="rId93" o:title=""/>
          </v:shape>
          <o:OLEObject Type="Embed" ProgID="Visio.Drawing.11" ShapeID="_x0000_i1065" DrawAspect="Content" ObjectID="_1749072376"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8" w:name="_Toc138459109"/>
      <w:r>
        <w:rPr>
          <w:lang w:eastAsia="zh-CN"/>
        </w:rPr>
        <w:lastRenderedPageBreak/>
        <w:t>7.5</w:t>
      </w:r>
      <w:r w:rsidRPr="009E7577">
        <w:t>.2.</w:t>
      </w:r>
      <w:r>
        <w:t>9</w:t>
      </w:r>
      <w:r w:rsidRPr="009E7577">
        <w:tab/>
      </w:r>
      <w:r>
        <w:t>Void</w:t>
      </w:r>
      <w:bookmarkEnd w:id="548"/>
    </w:p>
    <w:p w14:paraId="27897939" w14:textId="77777777" w:rsidR="00C336BB" w:rsidRDefault="00C336BB" w:rsidP="00C336BB">
      <w:pPr>
        <w:pStyle w:val="Heading4"/>
        <w:rPr>
          <w:lang w:eastAsia="zh-CN"/>
        </w:rPr>
      </w:pPr>
      <w:bookmarkStart w:id="549" w:name="_Toc533180760"/>
      <w:bookmarkStart w:id="550" w:name="_Toc138459110"/>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0"/>
    </w:p>
    <w:p w14:paraId="5FFC44F0" w14:textId="77777777" w:rsidR="00C336BB" w:rsidRDefault="00C336BB" w:rsidP="00C336BB">
      <w:pPr>
        <w:pStyle w:val="Heading5"/>
        <w:rPr>
          <w:lang w:eastAsia="zh-CN"/>
        </w:rPr>
      </w:pPr>
      <w:bookmarkStart w:id="551" w:name="_Toc138459111"/>
      <w:r>
        <w:rPr>
          <w:lang w:eastAsia="zh-CN"/>
        </w:rPr>
        <w:t>7</w:t>
      </w:r>
      <w:r>
        <w:t>.</w:t>
      </w:r>
      <w:r>
        <w:rPr>
          <w:lang w:eastAsia="zh-CN"/>
        </w:rPr>
        <w:t>5</w:t>
      </w:r>
      <w:r>
        <w:t>.2.10</w:t>
      </w:r>
      <w:r>
        <w:rPr>
          <w:lang w:eastAsia="zh-CN"/>
        </w:rPr>
        <w:t>.1</w:t>
      </w:r>
      <w:r>
        <w:tab/>
      </w:r>
      <w:r>
        <w:rPr>
          <w:lang w:eastAsia="zh-CN"/>
        </w:rPr>
        <w:t>General</w:t>
      </w:r>
      <w:bookmarkEnd w:id="551"/>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2" w:name="_Toc138459112"/>
      <w:r>
        <w:rPr>
          <w:lang w:eastAsia="zh-CN"/>
        </w:rPr>
        <w:t>7</w:t>
      </w:r>
      <w:r>
        <w:t>.</w:t>
      </w:r>
      <w:r>
        <w:rPr>
          <w:lang w:eastAsia="zh-CN"/>
        </w:rPr>
        <w:t>5</w:t>
      </w:r>
      <w:r>
        <w:t>.2.10</w:t>
      </w:r>
      <w:r>
        <w:rPr>
          <w:lang w:eastAsia="zh-CN"/>
        </w:rPr>
        <w:t>.2</w:t>
      </w:r>
      <w:r>
        <w:tab/>
      </w:r>
      <w:r>
        <w:rPr>
          <w:lang w:eastAsia="zh-CN"/>
        </w:rPr>
        <w:t>Procedure</w:t>
      </w:r>
      <w:bookmarkEnd w:id="552"/>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35pt;height:363.2pt" o:ole="">
            <v:imagedata r:id="rId95" o:title=""/>
          </v:shape>
          <o:OLEObject Type="Embed" ProgID="Visio.Drawing.11" ShapeID="_x0000_i1066" DrawAspect="Content" ObjectID="_1749072377"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49"/>
    </w:p>
    <w:p w14:paraId="1E7DD1F8" w14:textId="77777777" w:rsidR="00C336BB" w:rsidRDefault="00C336BB" w:rsidP="00C336BB">
      <w:pPr>
        <w:pStyle w:val="Heading4"/>
      </w:pPr>
      <w:bookmarkStart w:id="553" w:name="_Toc138459113"/>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3"/>
    </w:p>
    <w:p w14:paraId="5BECEAF0" w14:textId="77777777" w:rsidR="00C336BB" w:rsidRDefault="00C336BB" w:rsidP="00C336BB">
      <w:pPr>
        <w:pStyle w:val="Heading5"/>
      </w:pPr>
      <w:bookmarkStart w:id="554" w:name="_Toc138459114"/>
      <w:r>
        <w:t>7.5.2.11.1</w:t>
      </w:r>
      <w:r>
        <w:tab/>
        <w:t>General</w:t>
      </w:r>
      <w:bookmarkEnd w:id="554"/>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5" w:name="_Toc138459115"/>
      <w:r>
        <w:lastRenderedPageBreak/>
        <w:t>7.5.2.11.2</w:t>
      </w:r>
      <w:r>
        <w:tab/>
        <w:t>Procedure</w:t>
      </w:r>
      <w:bookmarkEnd w:id="555"/>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95pt;height:290.5pt" o:ole="">
            <v:imagedata r:id="rId97" o:title=""/>
          </v:shape>
          <o:OLEObject Type="Embed" ProgID="Visio.Drawing.11" ShapeID="_x0000_i1067" DrawAspect="Content" ObjectID="_1749072378"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6" w:name="_Toc138459116"/>
      <w:r>
        <w:t>7</w:t>
      </w:r>
      <w:r w:rsidRPr="008F117B">
        <w:t>.</w:t>
      </w:r>
      <w:r>
        <w:t>5</w:t>
      </w:r>
      <w:r w:rsidRPr="008F117B">
        <w:t>.2.</w:t>
      </w:r>
      <w:r>
        <w:t>12</w:t>
      </w:r>
      <w:r w:rsidRPr="008F117B">
        <w:tab/>
      </w:r>
      <w:r>
        <w:t>Group</w:t>
      </w:r>
      <w:r w:rsidRPr="008F117B">
        <w:t xml:space="preserve"> </w:t>
      </w:r>
      <w:r>
        <w:t>FD communication upgrade to an emergency group FD communication</w:t>
      </w:r>
      <w:bookmarkEnd w:id="556"/>
    </w:p>
    <w:p w14:paraId="288028F1" w14:textId="77777777" w:rsidR="00C336BB" w:rsidRDefault="00C336BB" w:rsidP="00C336BB">
      <w:pPr>
        <w:pStyle w:val="Heading5"/>
      </w:pPr>
      <w:bookmarkStart w:id="557" w:name="_Toc138459117"/>
      <w:r>
        <w:t>7.5.2.12.1</w:t>
      </w:r>
      <w:r>
        <w:tab/>
        <w:t>General</w:t>
      </w:r>
      <w:bookmarkEnd w:id="557"/>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8" w:name="_Toc138459118"/>
      <w:r>
        <w:t>7.5.2.12.2</w:t>
      </w:r>
      <w:r>
        <w:tab/>
        <w:t>Procedure</w:t>
      </w:r>
      <w:bookmarkEnd w:id="558"/>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5.6pt;height:352.5pt" o:ole="">
            <v:imagedata r:id="rId99" o:title=""/>
          </v:shape>
          <o:OLEObject Type="Embed" ProgID="Visio.Drawing.11" ShapeID="_x0000_i1068" DrawAspect="Content" ObjectID="_1749072379"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59" w:name="_Toc138459119"/>
      <w:r>
        <w:t>7</w:t>
      </w:r>
      <w:r w:rsidRPr="008F117B">
        <w:t>.</w:t>
      </w:r>
      <w:r>
        <w:t>5</w:t>
      </w:r>
      <w:r w:rsidRPr="008F117B">
        <w:t>.2.</w:t>
      </w:r>
      <w:r>
        <w:t>13</w:t>
      </w:r>
      <w:r w:rsidRPr="008F117B">
        <w:tab/>
      </w:r>
      <w:r>
        <w:t>Group</w:t>
      </w:r>
      <w:r w:rsidRPr="008F117B">
        <w:t xml:space="preserve"> </w:t>
      </w:r>
      <w:r>
        <w:t>FD communication in-progress emergency group state cancel</w:t>
      </w:r>
      <w:bookmarkEnd w:id="559"/>
    </w:p>
    <w:p w14:paraId="11FF66DD" w14:textId="77777777" w:rsidR="00C336BB" w:rsidRDefault="00C336BB" w:rsidP="00C336BB">
      <w:pPr>
        <w:pStyle w:val="Heading5"/>
      </w:pPr>
      <w:bookmarkStart w:id="560" w:name="_Toc138459120"/>
      <w:r>
        <w:t>7.5.2.13.1</w:t>
      </w:r>
      <w:r>
        <w:tab/>
        <w:t>General</w:t>
      </w:r>
      <w:bookmarkEnd w:id="560"/>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1" w:name="_Toc138459121"/>
      <w:r>
        <w:t>7.5.2.13.2</w:t>
      </w:r>
      <w:r>
        <w:tab/>
        <w:t>Procedure</w:t>
      </w:r>
      <w:bookmarkEnd w:id="561"/>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75pt;height:355pt" o:ole="">
            <v:imagedata r:id="rId101" o:title=""/>
          </v:shape>
          <o:OLEObject Type="Embed" ProgID="Visio.Drawing.11" ShapeID="_x0000_i1069" DrawAspect="Content" ObjectID="_1749072380"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2" w:name="_Toc138459122"/>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2"/>
    </w:p>
    <w:p w14:paraId="436922E6" w14:textId="77777777" w:rsidR="00C336BB" w:rsidRDefault="00C336BB" w:rsidP="00C336BB">
      <w:pPr>
        <w:pStyle w:val="Heading5"/>
      </w:pPr>
      <w:bookmarkStart w:id="563" w:name="_Toc138459123"/>
      <w:r>
        <w:t>7.5.2.14.1</w:t>
      </w:r>
      <w:r>
        <w:tab/>
        <w:t>General</w:t>
      </w:r>
      <w:bookmarkEnd w:id="563"/>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4" w:name="_Toc138459124"/>
      <w:r>
        <w:t>7.5.2.14.2</w:t>
      </w:r>
      <w:r>
        <w:tab/>
        <w:t>Procedure</w:t>
      </w:r>
      <w:bookmarkEnd w:id="564"/>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5" w:name="_Toc138459125"/>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5"/>
    </w:p>
    <w:p w14:paraId="25CB1713" w14:textId="77777777" w:rsidR="00C336BB" w:rsidRDefault="00C336BB" w:rsidP="00C336BB">
      <w:pPr>
        <w:pStyle w:val="Heading5"/>
      </w:pPr>
      <w:bookmarkStart w:id="566" w:name="_Toc138459126"/>
      <w:r>
        <w:t>7.5.2.15.1</w:t>
      </w:r>
      <w:r>
        <w:tab/>
        <w:t>General</w:t>
      </w:r>
      <w:bookmarkEnd w:id="566"/>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7" w:name="_Toc138459127"/>
      <w:r>
        <w:t>7.5.2.15.2</w:t>
      </w:r>
      <w:r>
        <w:tab/>
        <w:t>Procedure</w:t>
      </w:r>
      <w:bookmarkEnd w:id="567"/>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8" w:name="_Toc138459128"/>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8"/>
    </w:p>
    <w:p w14:paraId="7860E2D1" w14:textId="77777777" w:rsidR="00C336BB" w:rsidRPr="00830891" w:rsidRDefault="00C336BB" w:rsidP="00C336BB">
      <w:pPr>
        <w:pStyle w:val="Heading4"/>
        <w:rPr>
          <w:lang w:val="en-IN" w:eastAsia="zh-CN"/>
        </w:rPr>
      </w:pPr>
      <w:bookmarkStart w:id="569" w:name="_Toc138459129"/>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69"/>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0" w:name="_Toc138459130"/>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0"/>
    </w:p>
    <w:p w14:paraId="229B0B2C" w14:textId="77777777" w:rsidR="00C336BB" w:rsidRPr="003856F3" w:rsidRDefault="00C336BB" w:rsidP="00C336BB">
      <w:pPr>
        <w:pStyle w:val="Heading5"/>
        <w:rPr>
          <w:lang w:val="en-IN"/>
        </w:rPr>
      </w:pPr>
      <w:bookmarkStart w:id="571" w:name="_Toc138459131"/>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1"/>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2" w:name="_Toc138459132"/>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2"/>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3" w:name="_Toc477418715"/>
      <w:bookmarkStart w:id="574" w:name="_Toc138459133"/>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3"/>
      <w:r w:rsidRPr="00C02C18">
        <w:rPr>
          <w:noProof/>
          <w:lang w:eastAsia="zh-CN"/>
        </w:rPr>
        <w:t>MCData download completed report</w:t>
      </w:r>
      <w:bookmarkEnd w:id="574"/>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5" w:name="_Toc477418737"/>
      <w:bookmarkStart w:id="576" w:name="_Toc138459134"/>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5"/>
      <w:bookmarkEnd w:id="576"/>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7" w:name="_Toc477418738"/>
      <w:bookmarkStart w:id="578" w:name="_Toc138459135"/>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7"/>
      <w:bookmarkEnd w:id="578"/>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79" w:name="_Toc477418716"/>
      <w:bookmarkStart w:id="580" w:name="_Toc138459136"/>
      <w:r>
        <w:rPr>
          <w:lang w:val="en-IN" w:eastAsia="zh-CN"/>
        </w:rPr>
        <w:t>7.5.3</w:t>
      </w:r>
      <w:r w:rsidRPr="00830891">
        <w:rPr>
          <w:lang w:val="en-IN"/>
        </w:rPr>
        <w:t>.3</w:t>
      </w:r>
      <w:r w:rsidRPr="00830891">
        <w:rPr>
          <w:lang w:val="en-IN"/>
        </w:rPr>
        <w:tab/>
      </w:r>
      <w:bookmarkEnd w:id="579"/>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0"/>
    </w:p>
    <w:p w14:paraId="4F101398" w14:textId="77777777" w:rsidR="00C336BB" w:rsidRPr="00830891" w:rsidRDefault="00C336BB" w:rsidP="00C336BB">
      <w:pPr>
        <w:pStyle w:val="Heading5"/>
        <w:rPr>
          <w:lang w:val="en-IN" w:eastAsia="zh-CN"/>
        </w:rPr>
      </w:pPr>
      <w:bookmarkStart w:id="581" w:name="_Toc477418717"/>
      <w:bookmarkStart w:id="582" w:name="_Toc138459137"/>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1"/>
      <w:bookmarkEnd w:id="582"/>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3" w:name="_Toc477418718"/>
      <w:bookmarkStart w:id="584" w:name="_Toc138459138"/>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3"/>
      <w:bookmarkEnd w:id="584"/>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9pt;height:233.1pt" o:ole="">
            <v:imagedata r:id="rId103" o:title=""/>
          </v:shape>
          <o:OLEObject Type="Embed" ProgID="Visio.Drawing.11" ShapeID="_x0000_i1070" DrawAspect="Content" ObjectID="_1749072381"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5" w:name="_Toc138459139"/>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5"/>
    </w:p>
    <w:p w14:paraId="2C4C7599" w14:textId="77777777" w:rsidR="00C336BB" w:rsidRPr="00415DDC" w:rsidRDefault="00C336BB" w:rsidP="00C336BB">
      <w:pPr>
        <w:pStyle w:val="Heading5"/>
        <w:rPr>
          <w:lang w:val="en-IN" w:eastAsia="zh-CN"/>
        </w:rPr>
      </w:pPr>
      <w:bookmarkStart w:id="586" w:name="_Toc138459140"/>
      <w:r>
        <w:rPr>
          <w:lang w:val="en-IN" w:eastAsia="zh-CN"/>
        </w:rPr>
        <w:t>7.5.3</w:t>
      </w:r>
      <w:r w:rsidRPr="00415DDC">
        <w:rPr>
          <w:lang w:val="en-IN" w:eastAsia="zh-CN"/>
        </w:rPr>
        <w:t>.4.1</w:t>
      </w:r>
      <w:r w:rsidRPr="00415DDC">
        <w:rPr>
          <w:lang w:val="en-IN" w:eastAsia="zh-CN"/>
        </w:rPr>
        <w:tab/>
        <w:t>General</w:t>
      </w:r>
      <w:bookmarkEnd w:id="586"/>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7" w:name="_Toc138459141"/>
      <w:r>
        <w:rPr>
          <w:lang w:val="en-IN" w:eastAsia="zh-CN"/>
        </w:rPr>
        <w:t>7.5.3</w:t>
      </w:r>
      <w:r w:rsidRPr="00415DDC">
        <w:rPr>
          <w:lang w:val="en-IN" w:eastAsia="zh-CN"/>
        </w:rPr>
        <w:t>.4.2</w:t>
      </w:r>
      <w:r w:rsidRPr="00415DDC">
        <w:rPr>
          <w:lang w:val="en-IN" w:eastAsia="zh-CN"/>
        </w:rPr>
        <w:tab/>
        <w:t>Procedure</w:t>
      </w:r>
      <w:bookmarkEnd w:id="587"/>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0.45pt;height:234.55pt" o:ole="">
            <v:imagedata r:id="rId105" o:title=""/>
          </v:shape>
          <o:OLEObject Type="Embed" ProgID="Visio.Drawing.11" ShapeID="_x0000_i1071" DrawAspect="Content" ObjectID="_1749072382"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8" w:name="_Toc138459142"/>
      <w:r>
        <w:rPr>
          <w:lang w:eastAsia="zh-CN"/>
        </w:rPr>
        <w:lastRenderedPageBreak/>
        <w:t>7</w:t>
      </w:r>
      <w:r>
        <w:t>.</w:t>
      </w:r>
      <w:r>
        <w:rPr>
          <w:lang w:eastAsia="zh-CN"/>
        </w:rPr>
        <w:t>6</w:t>
      </w:r>
      <w:r>
        <w:tab/>
      </w:r>
      <w:r>
        <w:rPr>
          <w:lang w:eastAsia="zh-CN"/>
        </w:rPr>
        <w:t>Transmission and reception control</w:t>
      </w:r>
      <w:bookmarkEnd w:id="588"/>
    </w:p>
    <w:p w14:paraId="703C18C8" w14:textId="77777777" w:rsidR="00C336BB" w:rsidRDefault="00C336BB" w:rsidP="00C336BB">
      <w:pPr>
        <w:pStyle w:val="Heading3"/>
      </w:pPr>
      <w:bookmarkStart w:id="589" w:name="_Toc138459143"/>
      <w:r>
        <w:rPr>
          <w:lang w:eastAsia="zh-CN"/>
        </w:rPr>
        <w:t>7</w:t>
      </w:r>
      <w:r>
        <w:t>.</w:t>
      </w:r>
      <w:r>
        <w:rPr>
          <w:lang w:eastAsia="zh-CN"/>
        </w:rPr>
        <w:t>6</w:t>
      </w:r>
      <w:r>
        <w:t>.1</w:t>
      </w:r>
      <w:r>
        <w:tab/>
        <w:t>General</w:t>
      </w:r>
      <w:bookmarkEnd w:id="589"/>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0" w:name="_Toc138459144"/>
      <w:r>
        <w:rPr>
          <w:lang w:eastAsia="zh-CN"/>
        </w:rPr>
        <w:t>7.6.2</w:t>
      </w:r>
      <w:r>
        <w:rPr>
          <w:lang w:eastAsia="zh-CN"/>
        </w:rPr>
        <w:tab/>
        <w:t>Transmission and reception control for on-network</w:t>
      </w:r>
      <w:bookmarkEnd w:id="590"/>
    </w:p>
    <w:p w14:paraId="3A93049B" w14:textId="77777777" w:rsidR="00C336BB" w:rsidRDefault="00C336BB" w:rsidP="00C336BB">
      <w:pPr>
        <w:pStyle w:val="Heading4"/>
        <w:rPr>
          <w:lang w:eastAsia="zh-CN"/>
        </w:rPr>
      </w:pPr>
      <w:bookmarkStart w:id="591" w:name="_Toc138459145"/>
      <w:r>
        <w:rPr>
          <w:lang w:eastAsia="zh-CN"/>
        </w:rPr>
        <w:t>7</w:t>
      </w:r>
      <w:r>
        <w:t>.</w:t>
      </w:r>
      <w:r>
        <w:rPr>
          <w:lang w:eastAsia="zh-CN"/>
        </w:rPr>
        <w:t>6</w:t>
      </w:r>
      <w:r>
        <w:t>.2.1</w:t>
      </w:r>
      <w:r>
        <w:tab/>
        <w:t xml:space="preserve">Information flows for </w:t>
      </w:r>
      <w:r>
        <w:rPr>
          <w:lang w:eastAsia="zh-CN"/>
        </w:rPr>
        <w:t>transmission and reception control</w:t>
      </w:r>
      <w:bookmarkEnd w:id="591"/>
    </w:p>
    <w:p w14:paraId="35247B69" w14:textId="77777777" w:rsidR="00C336BB" w:rsidRDefault="00C336BB" w:rsidP="00C336BB">
      <w:pPr>
        <w:pStyle w:val="Heading5"/>
        <w:rPr>
          <w:rFonts w:eastAsia="SimSun"/>
          <w:b/>
          <w:bCs/>
          <w:i/>
          <w:iCs/>
        </w:rPr>
      </w:pPr>
      <w:bookmarkStart w:id="592" w:name="_Toc138459146"/>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2"/>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3" w:name="_Toc138459147"/>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3"/>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4" w:name="_Toc138459148"/>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4"/>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5" w:name="_Toc138459149"/>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5"/>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6" w:name="_Toc138459150"/>
      <w:r>
        <w:rPr>
          <w:lang w:eastAsia="zh-CN"/>
        </w:rPr>
        <w:t>7</w:t>
      </w:r>
      <w:r>
        <w:t>.</w:t>
      </w:r>
      <w:r>
        <w:rPr>
          <w:lang w:eastAsia="zh-CN"/>
        </w:rPr>
        <w:t>6</w:t>
      </w:r>
      <w:r>
        <w:t>.2.2</w:t>
      </w:r>
      <w:r>
        <w:tab/>
        <w:t>Automatic transmission for SDS</w:t>
      </w:r>
      <w:bookmarkEnd w:id="596"/>
    </w:p>
    <w:p w14:paraId="163673A7" w14:textId="77777777" w:rsidR="00C336BB" w:rsidRDefault="00C336BB" w:rsidP="00C336BB">
      <w:pPr>
        <w:pStyle w:val="Heading5"/>
        <w:rPr>
          <w:lang w:eastAsia="zh-CN"/>
        </w:rPr>
      </w:pPr>
      <w:bookmarkStart w:id="597" w:name="_Toc138459151"/>
      <w:r>
        <w:rPr>
          <w:lang w:eastAsia="zh-CN"/>
        </w:rPr>
        <w:t>7</w:t>
      </w:r>
      <w:r>
        <w:t>.</w:t>
      </w:r>
      <w:r>
        <w:rPr>
          <w:lang w:eastAsia="zh-CN"/>
        </w:rPr>
        <w:t>6</w:t>
      </w:r>
      <w:r>
        <w:t>.2.2.</w:t>
      </w:r>
      <w:r>
        <w:rPr>
          <w:rFonts w:hint="eastAsia"/>
          <w:lang w:eastAsia="zh-CN"/>
        </w:rPr>
        <w:t>1</w:t>
      </w:r>
      <w:r>
        <w:tab/>
      </w:r>
      <w:r>
        <w:rPr>
          <w:rFonts w:hint="eastAsia"/>
          <w:lang w:eastAsia="zh-CN"/>
        </w:rPr>
        <w:t>General</w:t>
      </w:r>
      <w:bookmarkEnd w:id="597"/>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8" w:name="_Toc138459152"/>
      <w:r>
        <w:rPr>
          <w:lang w:eastAsia="zh-CN"/>
        </w:rPr>
        <w:t>7</w:t>
      </w:r>
      <w:r>
        <w:t>.</w:t>
      </w:r>
      <w:r>
        <w:rPr>
          <w:lang w:eastAsia="zh-CN"/>
        </w:rPr>
        <w:t>6</w:t>
      </w:r>
      <w:r>
        <w:t>.2.2.</w:t>
      </w:r>
      <w:r>
        <w:rPr>
          <w:rFonts w:hint="eastAsia"/>
          <w:lang w:eastAsia="zh-CN"/>
        </w:rPr>
        <w:t>2</w:t>
      </w:r>
      <w:r>
        <w:tab/>
      </w:r>
      <w:r>
        <w:rPr>
          <w:rFonts w:hint="eastAsia"/>
          <w:lang w:eastAsia="zh-CN"/>
        </w:rPr>
        <w:t>Procedure</w:t>
      </w:r>
      <w:bookmarkEnd w:id="598"/>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0.95pt;height:185.35pt" o:ole="">
            <v:imagedata r:id="rId107" o:title=""/>
          </v:shape>
          <o:OLEObject Type="Embed" ProgID="Visio.Drawing.15" ShapeID="_x0000_i1072" DrawAspect="Content" ObjectID="_1749072383"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599" w:name="_Hlk78960769"/>
      <w:r>
        <w:rPr>
          <w:lang w:eastAsia="zh-CN"/>
        </w:rPr>
        <w:t>6</w:t>
      </w:r>
      <w:r>
        <w:t>.</w:t>
      </w:r>
      <w:r>
        <w:tab/>
      </w:r>
      <w:bookmarkStart w:id="600"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599"/>
      <w:bookmarkEnd w:id="600"/>
    </w:p>
    <w:p w14:paraId="45F21EB3" w14:textId="77777777" w:rsidR="00C336BB" w:rsidRPr="00165894" w:rsidRDefault="00C336BB" w:rsidP="00C336BB">
      <w:pPr>
        <w:pStyle w:val="Heading4"/>
        <w:rPr>
          <w:lang w:eastAsia="zh-CN"/>
        </w:rPr>
      </w:pPr>
      <w:bookmarkStart w:id="601" w:name="_Toc138459153"/>
      <w:r>
        <w:rPr>
          <w:lang w:eastAsia="zh-CN"/>
        </w:rPr>
        <w:t>7</w:t>
      </w:r>
      <w:r w:rsidRPr="00165894">
        <w:t>.</w:t>
      </w:r>
      <w:r>
        <w:rPr>
          <w:lang w:eastAsia="zh-CN"/>
        </w:rPr>
        <w:t>6</w:t>
      </w:r>
      <w:r w:rsidRPr="00165894">
        <w:t>.2.</w:t>
      </w:r>
      <w:r>
        <w:t>3</w:t>
      </w:r>
      <w:r w:rsidRPr="00165894">
        <w:tab/>
        <w:t>Send data with mandatory download</w:t>
      </w:r>
      <w:bookmarkEnd w:id="601"/>
    </w:p>
    <w:p w14:paraId="74909EED" w14:textId="77777777" w:rsidR="00C336BB" w:rsidRDefault="00C336BB" w:rsidP="00C336BB">
      <w:pPr>
        <w:pStyle w:val="Heading5"/>
        <w:rPr>
          <w:lang w:eastAsia="zh-CN"/>
        </w:rPr>
      </w:pPr>
      <w:bookmarkStart w:id="602" w:name="_Toc138459154"/>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2"/>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3" w:name="_Toc138459155"/>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3"/>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0.95pt;height:185.35pt" o:ole="">
            <v:imagedata r:id="rId109" o:title=""/>
          </v:shape>
          <o:OLEObject Type="Embed" ProgID="Visio.Drawing.11" ShapeID="_x0000_i1073" DrawAspect="Content" ObjectID="_1749072384"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4" w:name="_Toc138459156"/>
      <w:r>
        <w:rPr>
          <w:lang w:eastAsia="zh-CN"/>
        </w:rPr>
        <w:t>7</w:t>
      </w:r>
      <w:r w:rsidRPr="00165894">
        <w:t>.</w:t>
      </w:r>
      <w:r>
        <w:rPr>
          <w:lang w:eastAsia="zh-CN"/>
        </w:rPr>
        <w:t>6</w:t>
      </w:r>
      <w:r w:rsidRPr="00165894">
        <w:t>.2.</w:t>
      </w:r>
      <w:r>
        <w:t>4</w:t>
      </w:r>
      <w:r w:rsidRPr="00165894">
        <w:tab/>
        <w:t>Send data without mandatory download</w:t>
      </w:r>
      <w:bookmarkEnd w:id="604"/>
    </w:p>
    <w:p w14:paraId="4722C49D" w14:textId="77777777" w:rsidR="00C336BB" w:rsidRDefault="00C336BB" w:rsidP="00C336BB">
      <w:pPr>
        <w:pStyle w:val="Heading5"/>
        <w:rPr>
          <w:lang w:eastAsia="zh-CN"/>
        </w:rPr>
      </w:pPr>
      <w:bookmarkStart w:id="605" w:name="_Toc138459157"/>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5"/>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6" w:name="_Toc138459158"/>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6"/>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7" w:name="_MON_1628234545"/>
    <w:bookmarkEnd w:id="607"/>
    <w:p w14:paraId="01BEFA8B" w14:textId="77777777" w:rsidR="00C336BB" w:rsidRPr="00165894" w:rsidRDefault="00C336BB" w:rsidP="00C336BB">
      <w:pPr>
        <w:pStyle w:val="TH"/>
      </w:pPr>
      <w:r>
        <w:object w:dxaOrig="8820" w:dyaOrig="3552" w14:anchorId="477E8537">
          <v:shape id="_x0000_i1074" type="#_x0000_t75" style="width:440.9pt;height:177.85pt" o:ole="">
            <v:imagedata r:id="rId111" o:title=""/>
          </v:shape>
          <o:OLEObject Type="Embed" ProgID="Visio.Drawing.15" ShapeID="_x0000_i1074" DrawAspect="Content" ObjectID="_1749072385"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8" w:name="_Toc138459159"/>
      <w:r>
        <w:rPr>
          <w:lang w:eastAsia="zh-CN"/>
        </w:rPr>
        <w:t>7</w:t>
      </w:r>
      <w:r>
        <w:t>.</w:t>
      </w:r>
      <w:r>
        <w:rPr>
          <w:lang w:eastAsia="zh-CN"/>
        </w:rPr>
        <w:t>6</w:t>
      </w:r>
      <w:r>
        <w:t>.2.5</w:t>
      </w:r>
      <w:r>
        <w:tab/>
        <w:t>Accessing list of deferred data group communications</w:t>
      </w:r>
      <w:bookmarkEnd w:id="608"/>
    </w:p>
    <w:p w14:paraId="3D97858F" w14:textId="77777777" w:rsidR="00C336BB" w:rsidRDefault="00C336BB" w:rsidP="00C336BB">
      <w:pPr>
        <w:pStyle w:val="Heading5"/>
        <w:rPr>
          <w:lang w:eastAsia="zh-CN"/>
        </w:rPr>
      </w:pPr>
      <w:bookmarkStart w:id="609" w:name="_Toc138459160"/>
      <w:r>
        <w:rPr>
          <w:lang w:eastAsia="zh-CN"/>
        </w:rPr>
        <w:t>7</w:t>
      </w:r>
      <w:r>
        <w:t>.</w:t>
      </w:r>
      <w:r>
        <w:rPr>
          <w:lang w:eastAsia="zh-CN"/>
        </w:rPr>
        <w:t>6</w:t>
      </w:r>
      <w:r>
        <w:t>.2.5.</w:t>
      </w:r>
      <w:r>
        <w:rPr>
          <w:rFonts w:hint="eastAsia"/>
          <w:lang w:eastAsia="zh-CN"/>
        </w:rPr>
        <w:t>1</w:t>
      </w:r>
      <w:r>
        <w:tab/>
      </w:r>
      <w:r>
        <w:rPr>
          <w:rFonts w:hint="eastAsia"/>
          <w:lang w:eastAsia="zh-CN"/>
        </w:rPr>
        <w:t>General</w:t>
      </w:r>
      <w:bookmarkEnd w:id="609"/>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0" w:name="_Toc138459161"/>
      <w:r>
        <w:rPr>
          <w:lang w:eastAsia="zh-CN"/>
        </w:rPr>
        <w:t>7</w:t>
      </w:r>
      <w:r>
        <w:t>.</w:t>
      </w:r>
      <w:r>
        <w:rPr>
          <w:lang w:eastAsia="zh-CN"/>
        </w:rPr>
        <w:t>6</w:t>
      </w:r>
      <w:r>
        <w:t>.2.5.</w:t>
      </w:r>
      <w:r>
        <w:rPr>
          <w:rFonts w:hint="eastAsia"/>
          <w:lang w:eastAsia="zh-CN"/>
        </w:rPr>
        <w:t>2</w:t>
      </w:r>
      <w:r>
        <w:tab/>
      </w:r>
      <w:r>
        <w:rPr>
          <w:rFonts w:hint="eastAsia"/>
          <w:lang w:eastAsia="zh-CN"/>
        </w:rPr>
        <w:t>Procedure</w:t>
      </w:r>
      <w:bookmarkEnd w:id="610"/>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35pt;height:142.2pt" o:ole="">
            <v:imagedata r:id="rId113" o:title=""/>
          </v:shape>
          <o:OLEObject Type="Embed" ProgID="Visio.Drawing.11" ShapeID="_x0000_i1075" DrawAspect="Content" ObjectID="_1749072386"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1" w:name="_Toc138459162"/>
      <w:r>
        <w:rPr>
          <w:lang w:eastAsia="zh-CN"/>
        </w:rPr>
        <w:t>7</w:t>
      </w:r>
      <w:r>
        <w:t>.</w:t>
      </w:r>
      <w:r>
        <w:rPr>
          <w:lang w:eastAsia="zh-CN"/>
        </w:rPr>
        <w:t>7</w:t>
      </w:r>
      <w:r>
        <w:tab/>
      </w:r>
      <w:r>
        <w:rPr>
          <w:lang w:eastAsia="zh-CN"/>
        </w:rPr>
        <w:t>Communication release</w:t>
      </w:r>
      <w:bookmarkEnd w:id="611"/>
    </w:p>
    <w:p w14:paraId="70A2EFAA" w14:textId="77777777" w:rsidR="00C336BB" w:rsidRDefault="00C336BB" w:rsidP="00C336BB">
      <w:pPr>
        <w:pStyle w:val="Heading3"/>
      </w:pPr>
      <w:bookmarkStart w:id="612" w:name="_Toc138459163"/>
      <w:r>
        <w:rPr>
          <w:lang w:eastAsia="zh-CN"/>
        </w:rPr>
        <w:t>7</w:t>
      </w:r>
      <w:r>
        <w:t>.</w:t>
      </w:r>
      <w:r>
        <w:rPr>
          <w:lang w:eastAsia="zh-CN"/>
        </w:rPr>
        <w:t>7</w:t>
      </w:r>
      <w:r>
        <w:t>.1</w:t>
      </w:r>
      <w:r>
        <w:tab/>
        <w:t>General</w:t>
      </w:r>
      <w:bookmarkEnd w:id="612"/>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3" w:name="_Toc138459164"/>
      <w:r>
        <w:rPr>
          <w:lang w:eastAsia="zh-CN"/>
        </w:rPr>
        <w:t>7.7.2</w:t>
      </w:r>
      <w:r>
        <w:rPr>
          <w:lang w:eastAsia="zh-CN"/>
        </w:rPr>
        <w:tab/>
        <w:t>Communication release for on-network</w:t>
      </w:r>
      <w:bookmarkEnd w:id="613"/>
    </w:p>
    <w:p w14:paraId="213C9876" w14:textId="77777777" w:rsidR="00C336BB" w:rsidRDefault="00C336BB" w:rsidP="00C336BB">
      <w:pPr>
        <w:pStyle w:val="Heading4"/>
        <w:rPr>
          <w:lang w:eastAsia="zh-CN"/>
        </w:rPr>
      </w:pPr>
      <w:bookmarkStart w:id="614" w:name="_Toc138459165"/>
      <w:r>
        <w:rPr>
          <w:lang w:eastAsia="zh-CN"/>
        </w:rPr>
        <w:t>7</w:t>
      </w:r>
      <w:r>
        <w:t>.</w:t>
      </w:r>
      <w:r>
        <w:rPr>
          <w:lang w:eastAsia="zh-CN"/>
        </w:rPr>
        <w:t>7</w:t>
      </w:r>
      <w:r>
        <w:t>.2.1</w:t>
      </w:r>
      <w:r>
        <w:tab/>
        <w:t xml:space="preserve">Information flows for </w:t>
      </w:r>
      <w:r>
        <w:rPr>
          <w:lang w:eastAsia="zh-CN"/>
        </w:rPr>
        <w:t>communication release</w:t>
      </w:r>
      <w:bookmarkEnd w:id="614"/>
      <w:r>
        <w:rPr>
          <w:lang w:eastAsia="zh-CN"/>
        </w:rPr>
        <w:t xml:space="preserve"> </w:t>
      </w:r>
    </w:p>
    <w:p w14:paraId="2CB1A416" w14:textId="77777777" w:rsidR="00C336BB" w:rsidRDefault="00C336BB" w:rsidP="00C336BB">
      <w:pPr>
        <w:pStyle w:val="Heading5"/>
        <w:rPr>
          <w:rFonts w:eastAsia="SimSun"/>
          <w:b/>
          <w:bCs/>
          <w:i/>
          <w:iCs/>
        </w:rPr>
      </w:pPr>
      <w:bookmarkStart w:id="615" w:name="_Toc138459166"/>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5"/>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6" w:name="_Toc138459167"/>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6"/>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7" w:name="_Toc138459168"/>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7"/>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8" w:name="_Toc138459169"/>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8"/>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19" w:name="_Toc138459170"/>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19"/>
    </w:p>
    <w:p w14:paraId="0C63ACFD" w14:textId="77777777" w:rsidR="00C336BB" w:rsidRPr="00543304" w:rsidRDefault="00C336BB" w:rsidP="00C336BB">
      <w:pPr>
        <w:pStyle w:val="Heading5"/>
        <w:rPr>
          <w:rFonts w:eastAsia="SimSun"/>
        </w:rPr>
      </w:pPr>
      <w:bookmarkStart w:id="620" w:name="_Toc138459171"/>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0"/>
    </w:p>
    <w:p w14:paraId="66F0212D" w14:textId="77777777" w:rsidR="00C336BB" w:rsidRDefault="00C336BB" w:rsidP="00C336BB">
      <w:pPr>
        <w:pStyle w:val="Heading5"/>
        <w:rPr>
          <w:rFonts w:eastAsia="SimSun"/>
          <w:b/>
          <w:bCs/>
          <w:i/>
          <w:iCs/>
        </w:rPr>
      </w:pPr>
      <w:bookmarkStart w:id="621" w:name="_Toc138459172"/>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1"/>
    </w:p>
    <w:p w14:paraId="2535AF30" w14:textId="77777777" w:rsidR="00C336BB" w:rsidRDefault="00C336BB" w:rsidP="00C336BB">
      <w:pPr>
        <w:pStyle w:val="Heading5"/>
        <w:rPr>
          <w:rFonts w:eastAsia="SimSun"/>
          <w:b/>
          <w:bCs/>
          <w:i/>
          <w:iCs/>
        </w:rPr>
      </w:pPr>
      <w:bookmarkStart w:id="622" w:name="_Toc138459173"/>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2"/>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3" w:name="_Toc138459174"/>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3"/>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4" w:name="_Toc138459175"/>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4"/>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5" w:name="_Toc138459176"/>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5"/>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6" w:name="_Toc138459177"/>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6"/>
    </w:p>
    <w:p w14:paraId="6FDFB724" w14:textId="77777777" w:rsidR="00C336BB" w:rsidRDefault="00C336BB" w:rsidP="00C336BB">
      <w:pPr>
        <w:pStyle w:val="Heading5"/>
        <w:rPr>
          <w:rFonts w:eastAsia="SimSun"/>
          <w:b/>
          <w:bCs/>
          <w:i/>
          <w:iCs/>
        </w:rPr>
      </w:pPr>
      <w:bookmarkStart w:id="627" w:name="_Toc138459178"/>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7"/>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8" w:name="_Toc138459179"/>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8"/>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29" w:name="_Toc138459180"/>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29"/>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0" w:name="_Toc138459181"/>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0"/>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1" w:name="_Toc138459182"/>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1"/>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2" w:name="_Toc138459183"/>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2"/>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3" w:name="_Toc138459184"/>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3"/>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4" w:name="_Toc138459185"/>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4"/>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5" w:name="_Toc138459186"/>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5"/>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6" w:name="_Toc138459187"/>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6"/>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7" w:name="_Toc138459188"/>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7"/>
    </w:p>
    <w:p w14:paraId="218694F3" w14:textId="77777777" w:rsidR="00C336BB" w:rsidRPr="00F21D36" w:rsidRDefault="00C336BB" w:rsidP="00C336BB">
      <w:pPr>
        <w:pStyle w:val="Heading5"/>
        <w:rPr>
          <w:lang w:eastAsia="zh-CN"/>
        </w:rPr>
      </w:pPr>
      <w:bookmarkStart w:id="638" w:name="_Toc138459189"/>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8"/>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39" w:name="_Toc138459190"/>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39"/>
    </w:p>
    <w:p w14:paraId="29C27FF1" w14:textId="77777777" w:rsidR="00C336BB" w:rsidRPr="00960B69" w:rsidRDefault="00C336BB" w:rsidP="00C336BB">
      <w:pPr>
        <w:pStyle w:val="Heading6"/>
        <w:rPr>
          <w:lang w:eastAsia="zh-CN"/>
        </w:rPr>
      </w:pPr>
      <w:bookmarkStart w:id="640" w:name="_Toc138459191"/>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0"/>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1" w:name="_Toc138459192"/>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1"/>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1.75pt;height:255.55pt" o:ole="">
            <v:imagedata r:id="rId115" o:title=""/>
          </v:shape>
          <o:OLEObject Type="Embed" ProgID="Visio.Drawing.11" ShapeID="_x0000_i1076" DrawAspect="Content" ObjectID="_1749072387"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2" w:name="_Toc138459193"/>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2"/>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3" w:name="_Toc138459194"/>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3"/>
    </w:p>
    <w:p w14:paraId="3533D497" w14:textId="77777777" w:rsidR="00C336BB" w:rsidRPr="00514D63" w:rsidRDefault="00C336BB" w:rsidP="00C336BB">
      <w:pPr>
        <w:pStyle w:val="Heading5"/>
        <w:rPr>
          <w:lang w:eastAsia="zh-CN"/>
        </w:rPr>
      </w:pPr>
      <w:bookmarkStart w:id="644" w:name="_Toc138459195"/>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4"/>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5" w:name="_Toc138459196"/>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5"/>
    </w:p>
    <w:p w14:paraId="2A9C3D72" w14:textId="77777777" w:rsidR="00C336BB" w:rsidRPr="004A6023" w:rsidRDefault="00C336BB" w:rsidP="00C336BB">
      <w:pPr>
        <w:pStyle w:val="Heading6"/>
        <w:rPr>
          <w:lang w:eastAsia="zh-CN"/>
        </w:rPr>
      </w:pPr>
      <w:bookmarkStart w:id="646" w:name="_Toc138459197"/>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6"/>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7" w:name="_Toc13845919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7"/>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15pt;height:367.15pt" o:ole="">
            <v:imagedata r:id="rId117" o:title=""/>
          </v:shape>
          <o:OLEObject Type="Embed" ProgID="Visio.Drawing.11" ShapeID="_x0000_i1077" DrawAspect="Content" ObjectID="_1749072388"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8" w:name="_Toc138459199"/>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8"/>
    </w:p>
    <w:p w14:paraId="4526896D" w14:textId="77777777" w:rsidR="00C336BB" w:rsidRPr="00AA18AC" w:rsidRDefault="00C336BB" w:rsidP="00C336BB">
      <w:pPr>
        <w:pStyle w:val="Heading4"/>
        <w:rPr>
          <w:lang w:eastAsia="zh-CN"/>
        </w:rPr>
      </w:pPr>
      <w:bookmarkStart w:id="649" w:name="_Toc138459200"/>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49"/>
    </w:p>
    <w:p w14:paraId="7272F39C" w14:textId="77777777" w:rsidR="00C336BB" w:rsidRPr="00514D63" w:rsidRDefault="00C336BB" w:rsidP="00C336BB">
      <w:pPr>
        <w:pStyle w:val="Heading5"/>
        <w:rPr>
          <w:lang w:eastAsia="zh-CN"/>
        </w:rPr>
      </w:pPr>
      <w:bookmarkStart w:id="650" w:name="_Toc138459201"/>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0"/>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1" w:name="_Toc138459202"/>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1"/>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55pt;height:259.15pt" o:ole="">
            <v:imagedata r:id="rId119" o:title=""/>
          </v:shape>
          <o:OLEObject Type="Embed" ProgID="Visio.Drawing.11" ShapeID="_x0000_i1078" DrawAspect="Content" ObjectID="_1749072389"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2" w:name="_Toc138459203"/>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2"/>
    </w:p>
    <w:p w14:paraId="76721E17" w14:textId="77777777" w:rsidR="00C336BB" w:rsidRPr="00514D63" w:rsidRDefault="00C336BB" w:rsidP="00C336BB">
      <w:pPr>
        <w:pStyle w:val="Heading5"/>
        <w:rPr>
          <w:lang w:eastAsia="zh-CN"/>
        </w:rPr>
      </w:pPr>
      <w:bookmarkStart w:id="653" w:name="_Toc138459204"/>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3"/>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4" w:name="_Toc138459205"/>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4"/>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9pt;height:190pt" o:ole="">
            <v:imagedata r:id="rId121" o:title=""/>
          </v:shape>
          <o:OLEObject Type="Embed" ProgID="Visio.Drawing.11" ShapeID="_x0000_i1079" DrawAspect="Content" ObjectID="_1749072390"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5" w:name="_Toc138459206"/>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5"/>
    </w:p>
    <w:p w14:paraId="7829E892" w14:textId="77777777" w:rsidR="00C336BB" w:rsidRPr="00514D63" w:rsidRDefault="00C336BB" w:rsidP="00C336BB">
      <w:pPr>
        <w:pStyle w:val="Heading5"/>
        <w:rPr>
          <w:lang w:eastAsia="zh-CN"/>
        </w:rPr>
      </w:pPr>
      <w:bookmarkStart w:id="656" w:name="_Toc138459207"/>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6"/>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7" w:name="_Toc138459208"/>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7"/>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4.95pt;height:351.1pt" o:ole="">
            <v:imagedata r:id="rId123" o:title=""/>
          </v:shape>
          <o:OLEObject Type="Embed" ProgID="Visio.Drawing.11" ShapeID="_x0000_i1080" DrawAspect="Content" ObjectID="_1749072391"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8" w:name="_Toc138459209"/>
      <w:r>
        <w:rPr>
          <w:lang w:eastAsia="zh-CN"/>
        </w:rPr>
        <w:t>7</w:t>
      </w:r>
      <w:r>
        <w:t>.</w:t>
      </w:r>
      <w:r>
        <w:rPr>
          <w:lang w:eastAsia="zh-CN"/>
        </w:rPr>
        <w:t>8</w:t>
      </w:r>
      <w:r>
        <w:tab/>
        <w:t>Conversation management</w:t>
      </w:r>
      <w:bookmarkEnd w:id="658"/>
    </w:p>
    <w:p w14:paraId="22EDEF66" w14:textId="77777777" w:rsidR="00C336BB" w:rsidRDefault="00C336BB" w:rsidP="00C336BB">
      <w:pPr>
        <w:pStyle w:val="Heading3"/>
      </w:pPr>
      <w:bookmarkStart w:id="659" w:name="_Toc138459210"/>
      <w:r>
        <w:rPr>
          <w:lang w:eastAsia="zh-CN"/>
        </w:rPr>
        <w:t>7</w:t>
      </w:r>
      <w:r>
        <w:t>.</w:t>
      </w:r>
      <w:r>
        <w:rPr>
          <w:lang w:eastAsia="zh-CN"/>
        </w:rPr>
        <w:t>8</w:t>
      </w:r>
      <w:r>
        <w:t>.1</w:t>
      </w:r>
      <w:r>
        <w:tab/>
        <w:t>General</w:t>
      </w:r>
      <w:bookmarkEnd w:id="659"/>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0" w:name="_Toc138459211"/>
      <w:r>
        <w:rPr>
          <w:lang w:eastAsia="zh-CN"/>
        </w:rPr>
        <w:t>7.8.2</w:t>
      </w:r>
      <w:r>
        <w:rPr>
          <w:lang w:eastAsia="zh-CN"/>
        </w:rPr>
        <w:tab/>
        <w:t>Conversation management for on-network</w:t>
      </w:r>
      <w:bookmarkEnd w:id="660"/>
    </w:p>
    <w:p w14:paraId="79D1095D" w14:textId="77777777" w:rsidR="00C336BB" w:rsidRDefault="00C336BB" w:rsidP="00C336BB">
      <w:pPr>
        <w:pStyle w:val="Heading4"/>
        <w:rPr>
          <w:lang w:eastAsia="zh-CN"/>
        </w:rPr>
      </w:pPr>
      <w:bookmarkStart w:id="661" w:name="_Toc138459212"/>
      <w:r>
        <w:rPr>
          <w:lang w:eastAsia="zh-CN"/>
        </w:rPr>
        <w:t>7</w:t>
      </w:r>
      <w:r>
        <w:t>.</w:t>
      </w:r>
      <w:r>
        <w:rPr>
          <w:lang w:eastAsia="zh-CN"/>
        </w:rPr>
        <w:t>8</w:t>
      </w:r>
      <w:r>
        <w:t>.2.1</w:t>
      </w:r>
      <w:r>
        <w:tab/>
        <w:t>Information flows for conversation management</w:t>
      </w:r>
      <w:bookmarkEnd w:id="661"/>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2" w:name="_Toc138459213"/>
      <w:r>
        <w:rPr>
          <w:lang w:eastAsia="zh-CN"/>
        </w:rPr>
        <w:t>7</w:t>
      </w:r>
      <w:r>
        <w:t>.</w:t>
      </w:r>
      <w:r>
        <w:rPr>
          <w:lang w:eastAsia="zh-CN"/>
        </w:rPr>
        <w:t>8</w:t>
      </w:r>
      <w:r>
        <w:t>.2.2</w:t>
      </w:r>
      <w:r>
        <w:tab/>
        <w:t>One-to-one conversation management</w:t>
      </w:r>
      <w:bookmarkEnd w:id="662"/>
    </w:p>
    <w:p w14:paraId="5019759C" w14:textId="77777777" w:rsidR="00C336BB" w:rsidRDefault="00C336BB" w:rsidP="00C336BB">
      <w:pPr>
        <w:pStyle w:val="Heading5"/>
        <w:rPr>
          <w:lang w:eastAsia="zh-CN"/>
        </w:rPr>
      </w:pPr>
      <w:bookmarkStart w:id="663" w:name="_Toc138459214"/>
      <w:r>
        <w:rPr>
          <w:lang w:eastAsia="zh-CN"/>
        </w:rPr>
        <w:t>7</w:t>
      </w:r>
      <w:r>
        <w:t>.</w:t>
      </w:r>
      <w:r>
        <w:rPr>
          <w:lang w:eastAsia="zh-CN"/>
        </w:rPr>
        <w:t>8</w:t>
      </w:r>
      <w:r>
        <w:t>.2.2.</w:t>
      </w:r>
      <w:r>
        <w:rPr>
          <w:rFonts w:hint="eastAsia"/>
          <w:lang w:eastAsia="zh-CN"/>
        </w:rPr>
        <w:t>1</w:t>
      </w:r>
      <w:r>
        <w:tab/>
      </w:r>
      <w:r>
        <w:rPr>
          <w:rFonts w:hint="eastAsia"/>
          <w:lang w:eastAsia="zh-CN"/>
        </w:rPr>
        <w:t>Procedure</w:t>
      </w:r>
      <w:bookmarkEnd w:id="663"/>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4.8pt;height:145.8pt" o:ole="">
            <v:imagedata r:id="rId125" o:title=""/>
          </v:shape>
          <o:OLEObject Type="Embed" ProgID="Visio.Drawing.11" ShapeID="_x0000_i1081" DrawAspect="Content" ObjectID="_1749072392"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4" w:name="_Toc138459215"/>
      <w:r>
        <w:rPr>
          <w:lang w:eastAsia="zh-CN"/>
        </w:rPr>
        <w:t>7</w:t>
      </w:r>
      <w:r>
        <w:t>.</w:t>
      </w:r>
      <w:r>
        <w:rPr>
          <w:lang w:eastAsia="zh-CN"/>
        </w:rPr>
        <w:t>8</w:t>
      </w:r>
      <w:r>
        <w:t>.2.3</w:t>
      </w:r>
      <w:r>
        <w:tab/>
        <w:t>Group conversation management</w:t>
      </w:r>
      <w:bookmarkEnd w:id="664"/>
    </w:p>
    <w:p w14:paraId="41167DE7" w14:textId="77777777" w:rsidR="00C336BB" w:rsidRDefault="00C336BB" w:rsidP="00C336BB">
      <w:pPr>
        <w:pStyle w:val="Heading5"/>
        <w:rPr>
          <w:lang w:eastAsia="zh-CN"/>
        </w:rPr>
      </w:pPr>
      <w:bookmarkStart w:id="665" w:name="_Toc138459216"/>
      <w:r>
        <w:rPr>
          <w:lang w:eastAsia="zh-CN"/>
        </w:rPr>
        <w:t>7</w:t>
      </w:r>
      <w:r>
        <w:t>.</w:t>
      </w:r>
      <w:r>
        <w:rPr>
          <w:lang w:eastAsia="zh-CN"/>
        </w:rPr>
        <w:t>8</w:t>
      </w:r>
      <w:r>
        <w:t>.2.3.</w:t>
      </w:r>
      <w:r>
        <w:rPr>
          <w:rFonts w:hint="eastAsia"/>
          <w:lang w:eastAsia="zh-CN"/>
        </w:rPr>
        <w:t>1</w:t>
      </w:r>
      <w:r>
        <w:tab/>
      </w:r>
      <w:r>
        <w:rPr>
          <w:rFonts w:hint="eastAsia"/>
          <w:lang w:eastAsia="zh-CN"/>
        </w:rPr>
        <w:t>Procedure</w:t>
      </w:r>
      <w:bookmarkEnd w:id="665"/>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4.95pt;height:140.1pt" o:ole="">
            <v:imagedata r:id="rId127" o:title=""/>
          </v:shape>
          <o:OLEObject Type="Embed" ProgID="Visio.Drawing.11" ShapeID="_x0000_i1082" DrawAspect="Content" ObjectID="_1749072393"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6" w:name="_Toc138459217"/>
      <w:r>
        <w:rPr>
          <w:lang w:eastAsia="zh-CN"/>
        </w:rPr>
        <w:t>7.8.3</w:t>
      </w:r>
      <w:r>
        <w:rPr>
          <w:lang w:eastAsia="zh-CN"/>
        </w:rPr>
        <w:tab/>
        <w:t>Conversation management for off-network</w:t>
      </w:r>
      <w:bookmarkEnd w:id="666"/>
    </w:p>
    <w:p w14:paraId="01374AD0" w14:textId="77777777" w:rsidR="00C336BB" w:rsidRDefault="00C336BB" w:rsidP="00C336BB">
      <w:pPr>
        <w:pStyle w:val="Heading4"/>
      </w:pPr>
      <w:bookmarkStart w:id="667" w:name="_Toc138459218"/>
      <w:r>
        <w:rPr>
          <w:lang w:eastAsia="zh-CN"/>
        </w:rPr>
        <w:t>7</w:t>
      </w:r>
      <w:r>
        <w:t>.</w:t>
      </w:r>
      <w:r>
        <w:rPr>
          <w:lang w:eastAsia="zh-CN"/>
        </w:rPr>
        <w:t>8</w:t>
      </w:r>
      <w:r>
        <w:t>.3.1</w:t>
      </w:r>
      <w:r>
        <w:tab/>
        <w:t>One-to-one conversation management</w:t>
      </w:r>
      <w:bookmarkEnd w:id="667"/>
    </w:p>
    <w:p w14:paraId="413DCBAE" w14:textId="77777777" w:rsidR="00C336BB" w:rsidRDefault="00C336BB" w:rsidP="00C336BB">
      <w:pPr>
        <w:pStyle w:val="Heading5"/>
        <w:rPr>
          <w:lang w:eastAsia="zh-CN"/>
        </w:rPr>
      </w:pPr>
      <w:bookmarkStart w:id="668" w:name="_Toc138459219"/>
      <w:r>
        <w:rPr>
          <w:lang w:eastAsia="zh-CN"/>
        </w:rPr>
        <w:t>7</w:t>
      </w:r>
      <w:r>
        <w:t>.</w:t>
      </w:r>
      <w:r>
        <w:rPr>
          <w:lang w:eastAsia="zh-CN"/>
        </w:rPr>
        <w:t>8</w:t>
      </w:r>
      <w:r>
        <w:t>.3.1.</w:t>
      </w:r>
      <w:r>
        <w:rPr>
          <w:rFonts w:hint="eastAsia"/>
          <w:lang w:eastAsia="zh-CN"/>
        </w:rPr>
        <w:t>1</w:t>
      </w:r>
      <w:r>
        <w:tab/>
      </w:r>
      <w:r>
        <w:rPr>
          <w:rFonts w:hint="eastAsia"/>
          <w:lang w:eastAsia="zh-CN"/>
        </w:rPr>
        <w:t>Procedure</w:t>
      </w:r>
      <w:bookmarkEnd w:id="668"/>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25pt;height:153.6pt" o:ole="">
            <v:imagedata r:id="rId129" o:title=""/>
          </v:shape>
          <o:OLEObject Type="Embed" ProgID="Visio.Drawing.11" ShapeID="_x0000_i1083" DrawAspect="Content" ObjectID="_1749072394"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69" w:name="_Toc138459220"/>
      <w:r>
        <w:rPr>
          <w:lang w:eastAsia="zh-CN"/>
        </w:rPr>
        <w:t>7</w:t>
      </w:r>
      <w:r>
        <w:t>.</w:t>
      </w:r>
      <w:r>
        <w:rPr>
          <w:lang w:eastAsia="zh-CN"/>
        </w:rPr>
        <w:t>8</w:t>
      </w:r>
      <w:r>
        <w:t>.3.2</w:t>
      </w:r>
      <w:r>
        <w:tab/>
        <w:t>Group conversation management</w:t>
      </w:r>
      <w:bookmarkEnd w:id="669"/>
    </w:p>
    <w:p w14:paraId="4CE58775" w14:textId="77777777" w:rsidR="00C336BB" w:rsidRDefault="00C336BB" w:rsidP="00C336BB">
      <w:pPr>
        <w:pStyle w:val="Heading5"/>
        <w:rPr>
          <w:lang w:eastAsia="zh-CN"/>
        </w:rPr>
      </w:pPr>
      <w:bookmarkStart w:id="670" w:name="_Toc138459221"/>
      <w:r>
        <w:rPr>
          <w:lang w:eastAsia="zh-CN"/>
        </w:rPr>
        <w:t>7</w:t>
      </w:r>
      <w:r>
        <w:t>.</w:t>
      </w:r>
      <w:r>
        <w:rPr>
          <w:lang w:eastAsia="zh-CN"/>
        </w:rPr>
        <w:t>8</w:t>
      </w:r>
      <w:r>
        <w:t>.3.2.</w:t>
      </w:r>
      <w:r>
        <w:rPr>
          <w:rFonts w:hint="eastAsia"/>
          <w:lang w:eastAsia="zh-CN"/>
        </w:rPr>
        <w:t>1</w:t>
      </w:r>
      <w:r>
        <w:tab/>
      </w:r>
      <w:r>
        <w:rPr>
          <w:rFonts w:hint="eastAsia"/>
          <w:lang w:eastAsia="zh-CN"/>
        </w:rPr>
        <w:t>Procedure</w:t>
      </w:r>
      <w:bookmarkEnd w:id="670"/>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4.1pt;height:135.8pt" o:ole="">
            <v:imagedata r:id="rId131" o:title=""/>
          </v:shape>
          <o:OLEObject Type="Embed" ProgID="Visio.Drawing.11" ShapeID="_x0000_i1084" DrawAspect="Content" ObjectID="_1749072395"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1" w:name="_Toc138459222"/>
      <w:r>
        <w:rPr>
          <w:lang w:eastAsia="zh-CN"/>
        </w:rPr>
        <w:t>7</w:t>
      </w:r>
      <w:r>
        <w:t>.</w:t>
      </w:r>
      <w:r>
        <w:rPr>
          <w:lang w:eastAsia="zh-CN"/>
        </w:rPr>
        <w:t>9</w:t>
      </w:r>
      <w:r>
        <w:tab/>
        <w:t>Enhanced status</w:t>
      </w:r>
      <w:bookmarkEnd w:id="671"/>
    </w:p>
    <w:p w14:paraId="33E60C1F" w14:textId="77777777" w:rsidR="00C336BB" w:rsidRDefault="00C336BB" w:rsidP="00C336BB">
      <w:pPr>
        <w:pStyle w:val="Heading3"/>
      </w:pPr>
      <w:bookmarkStart w:id="672" w:name="_Toc138459223"/>
      <w:r>
        <w:rPr>
          <w:lang w:eastAsia="zh-CN"/>
        </w:rPr>
        <w:t>7</w:t>
      </w:r>
      <w:r>
        <w:t>.</w:t>
      </w:r>
      <w:r>
        <w:rPr>
          <w:lang w:eastAsia="zh-CN"/>
        </w:rPr>
        <w:t>9</w:t>
      </w:r>
      <w:r>
        <w:t>.1</w:t>
      </w:r>
      <w:r>
        <w:tab/>
        <w:t>General</w:t>
      </w:r>
      <w:bookmarkEnd w:id="672"/>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3" w:name="_Toc138459224"/>
      <w:r>
        <w:rPr>
          <w:lang w:eastAsia="zh-CN"/>
        </w:rPr>
        <w:t>7.9.2</w:t>
      </w:r>
      <w:r>
        <w:rPr>
          <w:lang w:eastAsia="zh-CN"/>
        </w:rPr>
        <w:tab/>
        <w:t>Preset values for enhanced status</w:t>
      </w:r>
      <w:bookmarkEnd w:id="673"/>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4" w:name="_Toc138459225"/>
      <w:r>
        <w:rPr>
          <w:lang w:eastAsia="zh-CN"/>
        </w:rPr>
        <w:t>7.9.3</w:t>
      </w:r>
      <w:r>
        <w:rPr>
          <w:lang w:eastAsia="zh-CN"/>
        </w:rPr>
        <w:tab/>
        <w:t>Enhanced status for on-network</w:t>
      </w:r>
      <w:bookmarkEnd w:id="674"/>
    </w:p>
    <w:p w14:paraId="7D69D5DE" w14:textId="77777777" w:rsidR="00C336BB" w:rsidRDefault="00C336BB" w:rsidP="00C336BB">
      <w:pPr>
        <w:pStyle w:val="Heading4"/>
      </w:pPr>
      <w:bookmarkStart w:id="675" w:name="_Toc138459226"/>
      <w:r>
        <w:rPr>
          <w:lang w:eastAsia="zh-CN"/>
        </w:rPr>
        <w:t>7</w:t>
      </w:r>
      <w:r>
        <w:t>.</w:t>
      </w:r>
      <w:r>
        <w:rPr>
          <w:lang w:eastAsia="zh-CN"/>
        </w:rPr>
        <w:t>9</w:t>
      </w:r>
      <w:r>
        <w:t>.3.1</w:t>
      </w:r>
      <w:r>
        <w:tab/>
        <w:t>Sharing enhanced status information</w:t>
      </w:r>
      <w:bookmarkEnd w:id="675"/>
    </w:p>
    <w:p w14:paraId="603E9045" w14:textId="77777777" w:rsidR="00C336BB" w:rsidRDefault="00C336BB" w:rsidP="00C336BB">
      <w:pPr>
        <w:pStyle w:val="Heading5"/>
        <w:rPr>
          <w:lang w:eastAsia="zh-CN"/>
        </w:rPr>
      </w:pPr>
      <w:bookmarkStart w:id="676" w:name="_Toc138459227"/>
      <w:r>
        <w:rPr>
          <w:lang w:eastAsia="zh-CN"/>
        </w:rPr>
        <w:t>7</w:t>
      </w:r>
      <w:r>
        <w:t>.</w:t>
      </w:r>
      <w:r>
        <w:rPr>
          <w:lang w:eastAsia="zh-CN"/>
        </w:rPr>
        <w:t>9</w:t>
      </w:r>
      <w:r>
        <w:t>.3.1.1</w:t>
      </w:r>
      <w:r>
        <w:tab/>
      </w:r>
      <w:r>
        <w:rPr>
          <w:rFonts w:hint="eastAsia"/>
          <w:lang w:eastAsia="zh-CN"/>
        </w:rPr>
        <w:t>Procedure</w:t>
      </w:r>
      <w:bookmarkEnd w:id="676"/>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4.95pt;height:240.6pt" o:ole="">
            <v:imagedata r:id="rId133" o:title=""/>
          </v:shape>
          <o:OLEObject Type="Embed" ProgID="Visio.Drawing.11" ShapeID="_x0000_i1085" DrawAspect="Content" ObjectID="_1749072396"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7" w:name="_Toc138459228"/>
      <w:r>
        <w:rPr>
          <w:lang w:eastAsia="zh-CN"/>
        </w:rPr>
        <w:t>7.9.4</w:t>
      </w:r>
      <w:r>
        <w:rPr>
          <w:lang w:eastAsia="zh-CN"/>
        </w:rPr>
        <w:tab/>
        <w:t>Enhanced status for off-network</w:t>
      </w:r>
      <w:bookmarkEnd w:id="677"/>
    </w:p>
    <w:p w14:paraId="56A3AE4B" w14:textId="77777777" w:rsidR="00C336BB" w:rsidRDefault="00C336BB" w:rsidP="00C336BB">
      <w:pPr>
        <w:pStyle w:val="Heading4"/>
      </w:pPr>
      <w:bookmarkStart w:id="678" w:name="_Toc138459229"/>
      <w:r>
        <w:rPr>
          <w:lang w:eastAsia="zh-CN"/>
        </w:rPr>
        <w:t>7</w:t>
      </w:r>
      <w:r>
        <w:t>.</w:t>
      </w:r>
      <w:r>
        <w:rPr>
          <w:lang w:eastAsia="zh-CN"/>
        </w:rPr>
        <w:t>9</w:t>
      </w:r>
      <w:r>
        <w:t>.4.1</w:t>
      </w:r>
      <w:r>
        <w:tab/>
        <w:t>Sharing enhanced status information</w:t>
      </w:r>
      <w:bookmarkEnd w:id="678"/>
    </w:p>
    <w:p w14:paraId="6062650F" w14:textId="77777777" w:rsidR="00C336BB" w:rsidRDefault="00C336BB" w:rsidP="00C336BB">
      <w:pPr>
        <w:pStyle w:val="Heading5"/>
        <w:rPr>
          <w:lang w:eastAsia="zh-CN"/>
        </w:rPr>
      </w:pPr>
      <w:bookmarkStart w:id="679" w:name="_Toc138459230"/>
      <w:r>
        <w:rPr>
          <w:lang w:eastAsia="zh-CN"/>
        </w:rPr>
        <w:t>7</w:t>
      </w:r>
      <w:r>
        <w:t>.</w:t>
      </w:r>
      <w:r>
        <w:rPr>
          <w:lang w:eastAsia="zh-CN"/>
        </w:rPr>
        <w:t>9</w:t>
      </w:r>
      <w:r>
        <w:t>.4.1.</w:t>
      </w:r>
      <w:r>
        <w:rPr>
          <w:rFonts w:hint="eastAsia"/>
          <w:lang w:eastAsia="zh-CN"/>
        </w:rPr>
        <w:t>1</w:t>
      </w:r>
      <w:r>
        <w:tab/>
      </w:r>
      <w:r>
        <w:rPr>
          <w:rFonts w:hint="eastAsia"/>
          <w:lang w:eastAsia="zh-CN"/>
        </w:rPr>
        <w:t>Procedure</w:t>
      </w:r>
      <w:bookmarkEnd w:id="679"/>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2pt;height:244.85pt" o:ole="">
            <v:imagedata r:id="rId135" o:title=""/>
          </v:shape>
          <o:OLEObject Type="Embed" ProgID="Visio.Drawing.11" ShapeID="_x0000_i1086" DrawAspect="Content" ObjectID="_1749072397"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0" w:name="_Toc138459231"/>
      <w:r>
        <w:t>7.10</w:t>
      </w:r>
      <w:r>
        <w:tab/>
        <w:t>MCData emergency alert (on-network and off-network)</w:t>
      </w:r>
      <w:bookmarkEnd w:id="680"/>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1" w:name="_Toc433209774"/>
      <w:bookmarkStart w:id="682" w:name="_Toc460616070"/>
      <w:bookmarkStart w:id="683" w:name="_Toc460616931"/>
      <w:bookmarkStart w:id="684" w:name="_Toc122563136"/>
      <w:bookmarkStart w:id="685" w:name="_Toc138459232"/>
      <w:r w:rsidRPr="00F1511F">
        <w:t>7.10</w:t>
      </w:r>
      <w:r>
        <w:t>a</w:t>
      </w:r>
      <w:r w:rsidRPr="00F1511F">
        <w:tab/>
        <w:t>MCData ad</w:t>
      </w:r>
      <w:r>
        <w:t> </w:t>
      </w:r>
      <w:r w:rsidRPr="00F1511F">
        <w:t>hoc group emergency alert (on-network)</w:t>
      </w:r>
      <w:bookmarkEnd w:id="685"/>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6" w:name="_Toc138459233"/>
      <w:bookmarkEnd w:id="681"/>
      <w:bookmarkEnd w:id="682"/>
      <w:bookmarkEnd w:id="683"/>
      <w:bookmarkEnd w:id="684"/>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6"/>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1pt;height:195.35pt" o:ole="">
            <v:imagedata r:id="rId137" o:title=""/>
          </v:shape>
          <o:OLEObject Type="Embed" ProgID="Visio.Drawing.11" ShapeID="_x0000_i1087" DrawAspect="Content" ObjectID="_1749072398"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7" w:name="_Toc460616198"/>
      <w:bookmarkStart w:id="688" w:name="_Toc460617059"/>
      <w:bookmarkStart w:id="689" w:name="_Toc468358236"/>
      <w:bookmarkStart w:id="690" w:name="_Toc138459234"/>
      <w:r>
        <w:t>7.12</w:t>
      </w:r>
      <w:r>
        <w:tab/>
        <w:t>MCData</w:t>
      </w:r>
      <w:r w:rsidRPr="00AB5FED">
        <w:t xml:space="preserve"> resource management (on-network)</w:t>
      </w:r>
      <w:bookmarkEnd w:id="687"/>
      <w:bookmarkEnd w:id="688"/>
      <w:bookmarkEnd w:id="689"/>
      <w:bookmarkEnd w:id="690"/>
    </w:p>
    <w:p w14:paraId="40A3651E" w14:textId="77777777" w:rsidR="00C336BB" w:rsidRPr="00F129E7" w:rsidRDefault="00C336BB" w:rsidP="00C336BB">
      <w:pPr>
        <w:pStyle w:val="Heading3"/>
      </w:pPr>
      <w:bookmarkStart w:id="691" w:name="_Toc138459235"/>
      <w:r>
        <w:t>7.12.1</w:t>
      </w:r>
      <w:r>
        <w:tab/>
        <w:t>General</w:t>
      </w:r>
      <w:bookmarkEnd w:id="691"/>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2" w:name="_Toc138459236"/>
      <w:r>
        <w:t>7.12.2</w:t>
      </w:r>
      <w:r>
        <w:tab/>
      </w:r>
      <w:r w:rsidR="005F0596">
        <w:t>Void</w:t>
      </w:r>
      <w:bookmarkEnd w:id="692"/>
    </w:p>
    <w:p w14:paraId="0C1F0B11" w14:textId="77777777" w:rsidR="00C336BB" w:rsidRDefault="00C336BB" w:rsidP="00C336BB">
      <w:pPr>
        <w:pStyle w:val="Heading2"/>
      </w:pPr>
      <w:bookmarkStart w:id="693" w:name="_Toc138459237"/>
      <w:r>
        <w:t>7.13</w:t>
      </w:r>
      <w:r>
        <w:tab/>
        <w:t>Operations on MCData message store</w:t>
      </w:r>
      <w:bookmarkEnd w:id="693"/>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4" w:name="_Toc138459238"/>
      <w:r>
        <w:lastRenderedPageBreak/>
        <w:t>7.13.1</w:t>
      </w:r>
      <w:r>
        <w:tab/>
        <w:t>MCData message store structure</w:t>
      </w:r>
      <w:bookmarkEnd w:id="694"/>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25pt;height:213.15pt" o:ole="">
            <v:imagedata r:id="rId139" o:title=""/>
          </v:shape>
          <o:OLEObject Type="Embed" ProgID="Visio.Drawing.11" ShapeID="_x0000_i1088" DrawAspect="Content" ObjectID="_1749072399"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5" w:name="_Toc138459239"/>
      <w:r>
        <w:t>7.13.2</w:t>
      </w:r>
      <w:r>
        <w:tab/>
        <w:t>Authentication and authorization</w:t>
      </w:r>
      <w:bookmarkEnd w:id="695"/>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6" w:name="_Toc138459240"/>
      <w:r>
        <w:lastRenderedPageBreak/>
        <w:t>7.13.3</w:t>
      </w:r>
      <w:r>
        <w:tab/>
        <w:t>Manage MCData message store</w:t>
      </w:r>
      <w:bookmarkEnd w:id="696"/>
    </w:p>
    <w:p w14:paraId="1B733705" w14:textId="77777777" w:rsidR="00C336BB" w:rsidRDefault="00C336BB" w:rsidP="00C336BB">
      <w:pPr>
        <w:pStyle w:val="Heading4"/>
      </w:pPr>
      <w:bookmarkStart w:id="697" w:name="_Toc138459241"/>
      <w:r>
        <w:t>7.13.3.1</w:t>
      </w:r>
      <w:r>
        <w:tab/>
        <w:t>Information flows for managing MCData message store</w:t>
      </w:r>
      <w:bookmarkEnd w:id="697"/>
      <w:r>
        <w:t xml:space="preserve"> </w:t>
      </w:r>
    </w:p>
    <w:p w14:paraId="2E12703E" w14:textId="77777777" w:rsidR="00C336BB" w:rsidRDefault="00C336BB" w:rsidP="00C336BB">
      <w:pPr>
        <w:pStyle w:val="Heading5"/>
      </w:pPr>
      <w:bookmarkStart w:id="698" w:name="_Toc138459242"/>
      <w:r>
        <w:t>7.13.3.1.1</w:t>
      </w:r>
      <w:r>
        <w:tab/>
        <w:t>MCData retrieve a stored object request</w:t>
      </w:r>
      <w:bookmarkEnd w:id="698"/>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699" w:name="_Toc138459243"/>
      <w:r>
        <w:t>7.13.3.1.2</w:t>
      </w:r>
      <w:r>
        <w:tab/>
        <w:t>MCData retrieve a stored object response</w:t>
      </w:r>
      <w:bookmarkEnd w:id="699"/>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0" w:name="_Toc138459244"/>
      <w:r>
        <w:t>7.13.3.1.3</w:t>
      </w:r>
      <w:r>
        <w:tab/>
        <w:t>MCData search stored objects request</w:t>
      </w:r>
      <w:bookmarkEnd w:id="700"/>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1" w:name="_Toc138459245"/>
      <w:r>
        <w:t>7.13.3.1.4</w:t>
      </w:r>
      <w:r>
        <w:tab/>
        <w:t>MCData search stored objects response</w:t>
      </w:r>
      <w:bookmarkEnd w:id="701"/>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2" w:name="_Toc138459246"/>
      <w:r>
        <w:lastRenderedPageBreak/>
        <w:t>7.13.3.1.5</w:t>
      </w:r>
      <w:r>
        <w:tab/>
        <w:t>MCData update a stored object request</w:t>
      </w:r>
      <w:bookmarkEnd w:id="702"/>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3" w:name="_Toc138459247"/>
      <w:r>
        <w:t>7.13.3.1.6</w:t>
      </w:r>
      <w:r>
        <w:tab/>
        <w:t>MCData update a stored object response</w:t>
      </w:r>
      <w:bookmarkEnd w:id="703"/>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4" w:name="_Toc138459248"/>
      <w:r>
        <w:t>7.13.3.1.7</w:t>
      </w:r>
      <w:r>
        <w:tab/>
        <w:t>MCData delete a stored object request</w:t>
      </w:r>
      <w:bookmarkEnd w:id="704"/>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5" w:name="_Toc138459249"/>
      <w:r>
        <w:t>7.13.3.1.8</w:t>
      </w:r>
      <w:r>
        <w:tab/>
        <w:t>MCData delete a stored object response</w:t>
      </w:r>
      <w:bookmarkEnd w:id="705"/>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6" w:name="_Toc138459250"/>
      <w:r>
        <w:t>7.13.3.1.9</w:t>
      </w:r>
      <w:r>
        <w:tab/>
        <w:t>MCData synchronization request</w:t>
      </w:r>
      <w:bookmarkEnd w:id="706"/>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7" w:name="_Toc138459251"/>
      <w:r>
        <w:t>7.13.3.1.10</w:t>
      </w:r>
      <w:r>
        <w:tab/>
        <w:t>MCData synchronization response</w:t>
      </w:r>
      <w:bookmarkEnd w:id="707"/>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8" w:name="_Toc138459252"/>
      <w:r>
        <w:t>7.13.3.1.11</w:t>
      </w:r>
      <w:r>
        <w:tab/>
        <w:t>MCData create a user account request</w:t>
      </w:r>
      <w:bookmarkEnd w:id="708"/>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09" w:name="_Toc138459253"/>
      <w:r>
        <w:t>7.13.3.1.12</w:t>
      </w:r>
      <w:r>
        <w:tab/>
        <w:t>MCData create a user account response</w:t>
      </w:r>
      <w:bookmarkEnd w:id="709"/>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0" w:name="_Toc138459254"/>
      <w:r>
        <w:t>7.13.3.1.13</w:t>
      </w:r>
      <w:r>
        <w:tab/>
        <w:t>MCData deposit an object request</w:t>
      </w:r>
      <w:bookmarkEnd w:id="710"/>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1" w:name="_Toc138459255"/>
      <w:r>
        <w:lastRenderedPageBreak/>
        <w:t>7.13.3.1.14</w:t>
      </w:r>
      <w:r>
        <w:tab/>
        <w:t>MCData deposit an object response</w:t>
      </w:r>
      <w:bookmarkEnd w:id="711"/>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2" w:name="_Toc138459256"/>
      <w:r>
        <w:t>7.13.3.1.15</w:t>
      </w:r>
      <w:r>
        <w:tab/>
        <w:t>MCData copy a stored object request</w:t>
      </w:r>
      <w:bookmarkEnd w:id="712"/>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3" w:name="_Toc138459257"/>
      <w:r>
        <w:t>7.13.3.1.16</w:t>
      </w:r>
      <w:r>
        <w:tab/>
        <w:t>MCData copy a stored object response</w:t>
      </w:r>
      <w:bookmarkEnd w:id="713"/>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4" w:name="_Toc138459258"/>
      <w:r>
        <w:t>7.13.3.1.17</w:t>
      </w:r>
      <w:r>
        <w:tab/>
        <w:t>MCData move a stored object request</w:t>
      </w:r>
      <w:bookmarkEnd w:id="714"/>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5" w:name="_Toc138459259"/>
      <w:r>
        <w:t>7.13.3.1.18</w:t>
      </w:r>
      <w:r>
        <w:tab/>
        <w:t>MCData move a stored object response</w:t>
      </w:r>
      <w:bookmarkEnd w:id="715"/>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6" w:name="_Toc138459260"/>
      <w:r>
        <w:t>7.13.3.1.19</w:t>
      </w:r>
      <w:r>
        <w:tab/>
        <w:t>MCData create folder request</w:t>
      </w:r>
      <w:bookmarkEnd w:id="716"/>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7" w:name="_Toc138459261"/>
      <w:r>
        <w:t>7.13.3.1.20</w:t>
      </w:r>
      <w:r>
        <w:tab/>
        <w:t>MCData create folder response</w:t>
      </w:r>
      <w:bookmarkEnd w:id="717"/>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8" w:name="_Toc138459262"/>
      <w:r>
        <w:t>7.13.3.1.21</w:t>
      </w:r>
      <w:r>
        <w:tab/>
        <w:t>MCData delete folder request</w:t>
      </w:r>
      <w:bookmarkEnd w:id="718"/>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19" w:name="_Toc138459263"/>
      <w:r>
        <w:t>7.13.3.1.22</w:t>
      </w:r>
      <w:r>
        <w:tab/>
        <w:t>MCData delete folder response</w:t>
      </w:r>
      <w:bookmarkEnd w:id="719"/>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0" w:name="_Toc138459264"/>
      <w:r>
        <w:t>7.13.3.1.23</w:t>
      </w:r>
      <w:r>
        <w:tab/>
        <w:t>MCData copy folder request</w:t>
      </w:r>
      <w:bookmarkEnd w:id="720"/>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1" w:name="_Toc138459265"/>
      <w:r>
        <w:t>7.13.3.1.24</w:t>
      </w:r>
      <w:r>
        <w:tab/>
        <w:t>MCData copy folder response</w:t>
      </w:r>
      <w:bookmarkEnd w:id="721"/>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2" w:name="_Toc138459266"/>
      <w:r>
        <w:t>7.13.3.1.25</w:t>
      </w:r>
      <w:r>
        <w:tab/>
        <w:t>MCData move folder request</w:t>
      </w:r>
      <w:bookmarkEnd w:id="722"/>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3" w:name="_Toc138459267"/>
      <w:r>
        <w:t>7.13.3.1.26</w:t>
      </w:r>
      <w:r>
        <w:tab/>
        <w:t>MCData move folder response</w:t>
      </w:r>
      <w:bookmarkEnd w:id="723"/>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4" w:name="_Toc138459268"/>
      <w:r>
        <w:t>7.13.3.1.27</w:t>
      </w:r>
      <w:r>
        <w:tab/>
        <w:t>MCData list folder request</w:t>
      </w:r>
      <w:bookmarkEnd w:id="724"/>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5" w:name="_Toc138459269"/>
      <w:r>
        <w:t>7.13.3.1.28</w:t>
      </w:r>
      <w:r>
        <w:tab/>
        <w:t>MCData list folder response</w:t>
      </w:r>
      <w:bookmarkEnd w:id="725"/>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6" w:name="_Toc138459270"/>
      <w:r>
        <w:t>7.13.3.1.29</w:t>
      </w:r>
      <w:r>
        <w:tab/>
        <w:t>MCData upload objects request</w:t>
      </w:r>
      <w:bookmarkEnd w:id="726"/>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7" w:name="_Toc138459271"/>
      <w:r>
        <w:t>7.13.3.1.30</w:t>
      </w:r>
      <w:r>
        <w:tab/>
        <w:t>MCData upload objects response</w:t>
      </w:r>
      <w:bookmarkEnd w:id="727"/>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8" w:name="_Toc13845927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8"/>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29" w:name="_Toc138459273"/>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29"/>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0" w:name="_Toc13845927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0"/>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1" w:name="_Toc13845927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1"/>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2" w:name="_Toc13845927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2"/>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3" w:name="_Toc138459277"/>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3"/>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4" w:name="_Toc138459278"/>
      <w:r>
        <w:t>7.13.3.1.37</w:t>
      </w:r>
      <w:r>
        <w:tab/>
        <w:t>MCData search folder request</w:t>
      </w:r>
      <w:bookmarkEnd w:id="734"/>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5" w:name="_Toc138459279"/>
      <w:r>
        <w:t>7.13.3.1.38</w:t>
      </w:r>
      <w:r>
        <w:tab/>
        <w:t>MCData search folder response</w:t>
      </w:r>
      <w:bookmarkEnd w:id="735"/>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6" w:name="_Toc138459280"/>
      <w:r>
        <w:t>7.13.3.1.39</w:t>
      </w:r>
      <w:r>
        <w:tab/>
        <w:t>MCData retrieve folder content request</w:t>
      </w:r>
      <w:bookmarkEnd w:id="736"/>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7" w:name="_Toc138459281"/>
      <w:r>
        <w:t>7.13.3.1.40</w:t>
      </w:r>
      <w:r>
        <w:tab/>
        <w:t>MCData retrieve folder content response</w:t>
      </w:r>
      <w:bookmarkEnd w:id="737"/>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8" w:name="_Toc138459282"/>
      <w:r>
        <w:t>7.13.3.1.41</w:t>
      </w:r>
      <w:r>
        <w:tab/>
        <w:t>MCData retrieve file to store locally request</w:t>
      </w:r>
      <w:bookmarkEnd w:id="738"/>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39" w:name="_Toc138459283"/>
      <w:r>
        <w:t>7.13.3.1.42</w:t>
      </w:r>
      <w:r>
        <w:tab/>
        <w:t xml:space="preserve">MCData </w:t>
      </w:r>
      <w:r>
        <w:rPr>
          <w:lang w:eastAsia="ko-KR"/>
        </w:rPr>
        <w:t>retrieve file to store locally</w:t>
      </w:r>
      <w:r>
        <w:t xml:space="preserve"> response</w:t>
      </w:r>
      <w:bookmarkEnd w:id="739"/>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0" w:name="_Toc138459284"/>
      <w:r w:rsidRPr="004D41EC">
        <w:rPr>
          <w:lang w:val="en-IN"/>
        </w:rPr>
        <w:t>7.13.3.1.</w:t>
      </w:r>
      <w:r>
        <w:rPr>
          <w:lang w:val="en-IN"/>
        </w:rPr>
        <w:t>43</w:t>
      </w:r>
      <w:r>
        <w:rPr>
          <w:lang w:val="en-IN"/>
        </w:rPr>
        <w:tab/>
      </w:r>
      <w:r w:rsidRPr="00540DF3">
        <w:rPr>
          <w:lang w:val="en-IN"/>
        </w:rPr>
        <w:t>Update notification channel request</w:t>
      </w:r>
      <w:bookmarkEnd w:id="740"/>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1" w:name="_Toc138459285"/>
      <w:r w:rsidRPr="00AE15B1">
        <w:rPr>
          <w:lang w:val="en-IN"/>
        </w:rPr>
        <w:t>7.13.3.1.</w:t>
      </w:r>
      <w:r>
        <w:rPr>
          <w:lang w:val="en-IN"/>
        </w:rPr>
        <w:t>44</w:t>
      </w:r>
      <w:r>
        <w:rPr>
          <w:lang w:val="en-IN"/>
        </w:rPr>
        <w:tab/>
      </w:r>
      <w:r w:rsidRPr="00540DF3">
        <w:rPr>
          <w:lang w:val="en-IN"/>
        </w:rPr>
        <w:t>Update notification channel response</w:t>
      </w:r>
      <w:bookmarkEnd w:id="741"/>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2" w:name="_Toc138459286"/>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2"/>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3" w:name="_Toc138459287"/>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3"/>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4" w:name="_Toc138459288"/>
      <w:r w:rsidRPr="004D41EC">
        <w:rPr>
          <w:lang w:val="en-IN"/>
        </w:rPr>
        <w:t>7.13.3.1.</w:t>
      </w:r>
      <w:r>
        <w:rPr>
          <w:lang w:val="en-IN"/>
        </w:rPr>
        <w:t>47</w:t>
      </w:r>
      <w:r>
        <w:rPr>
          <w:lang w:val="en-IN"/>
        </w:rPr>
        <w:tab/>
        <w:t>Delete</w:t>
      </w:r>
      <w:r w:rsidRPr="003D65C0">
        <w:rPr>
          <w:lang w:val="en-IN"/>
        </w:rPr>
        <w:t xml:space="preserve"> notification channel request</w:t>
      </w:r>
      <w:bookmarkEnd w:id="744"/>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5" w:name="_Toc138459289"/>
      <w:r w:rsidRPr="004D41EC">
        <w:rPr>
          <w:lang w:val="en-IN"/>
        </w:rPr>
        <w:t>7.13.3.1.</w:t>
      </w:r>
      <w:r>
        <w:rPr>
          <w:lang w:val="en-IN"/>
        </w:rPr>
        <w:t>48</w:t>
      </w:r>
      <w:r>
        <w:rPr>
          <w:lang w:val="en-IN"/>
        </w:rPr>
        <w:tab/>
        <w:t>Delete</w:t>
      </w:r>
      <w:r w:rsidRPr="003D65C0">
        <w:rPr>
          <w:lang w:val="en-IN"/>
        </w:rPr>
        <w:t xml:space="preserve"> notification channel response</w:t>
      </w:r>
      <w:bookmarkEnd w:id="745"/>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6" w:name="_Toc138459290"/>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6"/>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7" w:name="_Toc138459291"/>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7"/>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8" w:name="_Toc13845929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8"/>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49" w:name="_Toc138459293"/>
      <w:r>
        <w:t>7.13.3.2</w:t>
      </w:r>
      <w:r>
        <w:tab/>
        <w:t>Retrieve a stored object</w:t>
      </w:r>
      <w:bookmarkEnd w:id="749"/>
    </w:p>
    <w:p w14:paraId="7357C202" w14:textId="77777777" w:rsidR="00C336BB" w:rsidRDefault="00C336BB" w:rsidP="00C336BB">
      <w:pPr>
        <w:pStyle w:val="Heading5"/>
      </w:pPr>
      <w:bookmarkStart w:id="750" w:name="_Toc138459294"/>
      <w:r>
        <w:t>7.13.3.2.1</w:t>
      </w:r>
      <w:r>
        <w:tab/>
        <w:t>General</w:t>
      </w:r>
      <w:bookmarkEnd w:id="750"/>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1" w:name="_Toc138459295"/>
      <w:r>
        <w:t>7.13.3.2.2</w:t>
      </w:r>
      <w:r>
        <w:tab/>
        <w:t>Procedure</w:t>
      </w:r>
      <w:bookmarkEnd w:id="751"/>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6pt;height:191.75pt" o:ole="">
            <v:imagedata r:id="rId141" o:title=""/>
          </v:shape>
          <o:OLEObject Type="Embed" ProgID="Visio.Drawing.11" ShapeID="_x0000_i1089" DrawAspect="Content" ObjectID="_1749072400"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2" w:name="_Toc138459296"/>
      <w:r>
        <w:t>7.13.3.3</w:t>
      </w:r>
      <w:r>
        <w:tab/>
        <w:t>Search stored objects</w:t>
      </w:r>
      <w:bookmarkEnd w:id="752"/>
    </w:p>
    <w:p w14:paraId="5D702389" w14:textId="77777777" w:rsidR="00C336BB" w:rsidRDefault="00C336BB" w:rsidP="00C336BB">
      <w:pPr>
        <w:pStyle w:val="Heading5"/>
      </w:pPr>
      <w:bookmarkStart w:id="753" w:name="_Toc138459297"/>
      <w:r>
        <w:t>7.13.3.3.1</w:t>
      </w:r>
      <w:r>
        <w:tab/>
        <w:t>General</w:t>
      </w:r>
      <w:bookmarkEnd w:id="753"/>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4" w:name="_Toc138459298"/>
      <w:r>
        <w:t>7.13.3.3.2</w:t>
      </w:r>
      <w:r>
        <w:tab/>
        <w:t>Procedure</w:t>
      </w:r>
      <w:bookmarkEnd w:id="754"/>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5pt;height:200.3pt" o:ole="">
            <v:imagedata r:id="rId143" o:title=""/>
          </v:shape>
          <o:OLEObject Type="Embed" ProgID="Visio.Drawing.11" ShapeID="_x0000_i1090" DrawAspect="Content" ObjectID="_1749072401"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5" w:name="_Toc138459299"/>
      <w:r>
        <w:t>7.13.3.4</w:t>
      </w:r>
      <w:r>
        <w:tab/>
      </w:r>
      <w:r w:rsidRPr="000A5758">
        <w:t>Update a stored object</w:t>
      </w:r>
      <w:bookmarkEnd w:id="755"/>
    </w:p>
    <w:p w14:paraId="6E43374B" w14:textId="77777777" w:rsidR="00C336BB" w:rsidRDefault="00C336BB" w:rsidP="00C336BB">
      <w:pPr>
        <w:pStyle w:val="Heading5"/>
      </w:pPr>
      <w:bookmarkStart w:id="756" w:name="_Toc138459300"/>
      <w:r>
        <w:t>7.13.3.4.1</w:t>
      </w:r>
      <w:r>
        <w:tab/>
        <w:t>General</w:t>
      </w:r>
      <w:bookmarkEnd w:id="756"/>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7" w:name="_Toc138459301"/>
      <w:r>
        <w:t>7.13.3.4.2</w:t>
      </w:r>
      <w:r>
        <w:tab/>
        <w:t>Procedure</w:t>
      </w:r>
      <w:bookmarkEnd w:id="757"/>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5.05pt;height:195.35pt" o:ole="">
            <v:imagedata r:id="rId145" o:title=""/>
          </v:shape>
          <o:OLEObject Type="Embed" ProgID="Visio.Drawing.11" ShapeID="_x0000_i1091" DrawAspect="Content" ObjectID="_1749072402"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8" w:name="_Toc138459302"/>
      <w:r>
        <w:t>7.13.3.5</w:t>
      </w:r>
      <w:r>
        <w:tab/>
        <w:t>Delete a stored object</w:t>
      </w:r>
      <w:bookmarkEnd w:id="758"/>
    </w:p>
    <w:p w14:paraId="20BB2935" w14:textId="77777777" w:rsidR="00C336BB" w:rsidRDefault="00C336BB" w:rsidP="00C336BB">
      <w:pPr>
        <w:pStyle w:val="Heading5"/>
      </w:pPr>
      <w:bookmarkStart w:id="759" w:name="_Toc138459303"/>
      <w:r>
        <w:t>7.13.3.5.1</w:t>
      </w:r>
      <w:r>
        <w:tab/>
        <w:t>General</w:t>
      </w:r>
      <w:bookmarkEnd w:id="759"/>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0" w:name="_Toc138459304"/>
      <w:r>
        <w:t>7.13.3.5.2</w:t>
      </w:r>
      <w:r>
        <w:tab/>
        <w:t>Procedure</w:t>
      </w:r>
      <w:bookmarkEnd w:id="760"/>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05pt;height:204.95pt" o:ole="">
            <v:imagedata r:id="rId147" o:title=""/>
          </v:shape>
          <o:OLEObject Type="Embed" ProgID="Visio.Drawing.11" ShapeID="_x0000_i1092" DrawAspect="Content" ObjectID="_1749072403"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1" w:name="_Toc138459305"/>
      <w:r>
        <w:t>7.13.3.6</w:t>
      </w:r>
      <w:r>
        <w:tab/>
        <w:t>Synchronization</w:t>
      </w:r>
      <w:bookmarkEnd w:id="761"/>
    </w:p>
    <w:p w14:paraId="547FA4AF" w14:textId="77777777" w:rsidR="00C336BB" w:rsidRDefault="00C336BB" w:rsidP="00C336BB">
      <w:pPr>
        <w:pStyle w:val="Heading5"/>
      </w:pPr>
      <w:bookmarkStart w:id="762" w:name="_Toc138459306"/>
      <w:r>
        <w:t>7.13.3.6.1</w:t>
      </w:r>
      <w:r>
        <w:tab/>
        <w:t>General</w:t>
      </w:r>
      <w:bookmarkEnd w:id="762"/>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3" w:name="_Toc138459307"/>
      <w:r>
        <w:t>7.13.3.6.2</w:t>
      </w:r>
      <w:r>
        <w:tab/>
        <w:t>Procedure</w:t>
      </w:r>
      <w:bookmarkEnd w:id="763"/>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15pt;height:203.15pt" o:ole="">
            <v:imagedata r:id="rId149" o:title=""/>
          </v:shape>
          <o:OLEObject Type="Embed" ProgID="Visio.Drawing.11" ShapeID="_x0000_i1093" DrawAspect="Content" ObjectID="_1749072404"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4" w:name="_Toc138459308"/>
      <w:r>
        <w:t>7.13.3.7</w:t>
      </w:r>
      <w:r>
        <w:tab/>
        <w:t>Create a user account</w:t>
      </w:r>
      <w:bookmarkEnd w:id="764"/>
    </w:p>
    <w:p w14:paraId="39315DEC" w14:textId="77777777" w:rsidR="00C336BB" w:rsidRDefault="00C336BB" w:rsidP="00C336BB">
      <w:pPr>
        <w:pStyle w:val="Heading5"/>
      </w:pPr>
      <w:bookmarkStart w:id="765" w:name="_Toc138459309"/>
      <w:r>
        <w:t>7.13.3.7.1</w:t>
      </w:r>
      <w:r>
        <w:tab/>
        <w:t>General</w:t>
      </w:r>
      <w:bookmarkEnd w:id="765"/>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6" w:name="_Toc138459310"/>
      <w:r>
        <w:t>7.13.3.7.2</w:t>
      </w:r>
      <w:r>
        <w:tab/>
        <w:t>Procedure</w:t>
      </w:r>
      <w:bookmarkEnd w:id="766"/>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85pt;height:203.15pt" o:ole="">
            <v:imagedata r:id="rId151" o:title=""/>
          </v:shape>
          <o:OLEObject Type="Embed" ProgID="Visio.Drawing.11" ShapeID="_x0000_i1094" DrawAspect="Content" ObjectID="_1749072405"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7" w:name="_Toc138459311"/>
      <w:r>
        <w:t>7.13.3.8</w:t>
      </w:r>
      <w:r>
        <w:tab/>
        <w:t>Deposit an object</w:t>
      </w:r>
      <w:bookmarkEnd w:id="767"/>
    </w:p>
    <w:p w14:paraId="50A04365" w14:textId="77777777" w:rsidR="00C336BB" w:rsidRDefault="00C336BB" w:rsidP="00C336BB">
      <w:pPr>
        <w:pStyle w:val="Heading5"/>
      </w:pPr>
      <w:bookmarkStart w:id="768" w:name="_Toc138459312"/>
      <w:r>
        <w:t>7.13.3.8.1</w:t>
      </w:r>
      <w:r>
        <w:tab/>
        <w:t>General</w:t>
      </w:r>
      <w:bookmarkEnd w:id="768"/>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69" w:name="_Toc138459313"/>
      <w:r>
        <w:t>7.13.3.8.2</w:t>
      </w:r>
      <w:r>
        <w:tab/>
        <w:t>Procedure</w:t>
      </w:r>
      <w:bookmarkEnd w:id="769"/>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85pt;height:202.8pt" o:ole="">
            <v:imagedata r:id="rId153" o:title=""/>
          </v:shape>
          <o:OLEObject Type="Embed" ProgID="Visio.Drawing.15" ShapeID="_x0000_i1095" DrawAspect="Content" ObjectID="_1749072406"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0" w:name="_Toc138459314"/>
      <w:r>
        <w:t>7.13.3.9</w:t>
      </w:r>
      <w:r>
        <w:tab/>
        <w:t>Copy a stored object</w:t>
      </w:r>
      <w:bookmarkEnd w:id="770"/>
    </w:p>
    <w:p w14:paraId="4DDB5D4B" w14:textId="77777777" w:rsidR="00C336BB" w:rsidRDefault="00C336BB" w:rsidP="00C336BB">
      <w:pPr>
        <w:pStyle w:val="Heading5"/>
      </w:pPr>
      <w:bookmarkStart w:id="771" w:name="_Toc138459315"/>
      <w:r>
        <w:t>7.13.3.9.1</w:t>
      </w:r>
      <w:r>
        <w:tab/>
        <w:t>General</w:t>
      </w:r>
      <w:bookmarkEnd w:id="771"/>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2" w:name="_Toc138459316"/>
      <w:r>
        <w:t>7.13.3.9.2</w:t>
      </w:r>
      <w:r>
        <w:tab/>
        <w:t>Procedure</w:t>
      </w:r>
      <w:bookmarkEnd w:id="772"/>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4.95pt;height:204.6pt" o:ole="">
            <v:imagedata r:id="rId155" o:title=""/>
          </v:shape>
          <o:OLEObject Type="Embed" ProgID="Visio.Drawing.11" ShapeID="_x0000_i1096" DrawAspect="Content" ObjectID="_1749072407"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3" w:name="_Toc138459317"/>
      <w:r>
        <w:t>7.13.3.10</w:t>
      </w:r>
      <w:r>
        <w:tab/>
        <w:t>Move a stored object</w:t>
      </w:r>
      <w:bookmarkEnd w:id="773"/>
    </w:p>
    <w:p w14:paraId="108EF6F4" w14:textId="77777777" w:rsidR="00C336BB" w:rsidRDefault="00C336BB" w:rsidP="00C336BB">
      <w:pPr>
        <w:pStyle w:val="Heading5"/>
      </w:pPr>
      <w:bookmarkStart w:id="774" w:name="_Toc138459318"/>
      <w:r>
        <w:t>7.13.3.10.1</w:t>
      </w:r>
      <w:r>
        <w:tab/>
        <w:t>General</w:t>
      </w:r>
      <w:bookmarkEnd w:id="774"/>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5" w:name="_Toc138459319"/>
      <w:r>
        <w:t>7.13.3.10.2</w:t>
      </w:r>
      <w:r>
        <w:tab/>
        <w:t>Procedure</w:t>
      </w:r>
      <w:bookmarkEnd w:id="775"/>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8.9pt;height:206pt" o:ole="">
            <v:imagedata r:id="rId157" o:title=""/>
          </v:shape>
          <o:OLEObject Type="Embed" ProgID="Visio.Drawing.11" ShapeID="_x0000_i1097" DrawAspect="Content" ObjectID="_1749072408"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6" w:name="_Toc138459320"/>
      <w:r>
        <w:t>7.13.3.11</w:t>
      </w:r>
      <w:r>
        <w:tab/>
        <w:t>Folder create operation</w:t>
      </w:r>
      <w:bookmarkEnd w:id="776"/>
    </w:p>
    <w:p w14:paraId="5CDF0515" w14:textId="77777777" w:rsidR="00C336BB" w:rsidRDefault="00C336BB" w:rsidP="00C336BB">
      <w:pPr>
        <w:pStyle w:val="Heading5"/>
      </w:pPr>
      <w:bookmarkStart w:id="777" w:name="_Toc138459321"/>
      <w:r>
        <w:t>7.13.3.</w:t>
      </w:r>
      <w:r w:rsidRPr="007E10EE">
        <w:t>11</w:t>
      </w:r>
      <w:r>
        <w:t>.1</w:t>
      </w:r>
      <w:r>
        <w:tab/>
        <w:t>General</w:t>
      </w:r>
      <w:bookmarkEnd w:id="777"/>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8" w:name="_Toc138459322"/>
      <w:r>
        <w:t>7.13.3.11.2</w:t>
      </w:r>
      <w:r>
        <w:tab/>
        <w:t>Procedure</w:t>
      </w:r>
      <w:bookmarkEnd w:id="778"/>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2.15pt;height:191.75pt" o:ole="">
            <v:imagedata r:id="rId159" o:title=""/>
          </v:shape>
          <o:OLEObject Type="Embed" ProgID="Visio.Drawing.11" ShapeID="_x0000_i1098" DrawAspect="Content" ObjectID="_1749072409"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79" w:name="_Toc138459323"/>
      <w:r>
        <w:t>7.13.3.12</w:t>
      </w:r>
      <w:r>
        <w:tab/>
        <w:t>Folder delete operation</w:t>
      </w:r>
      <w:bookmarkEnd w:id="779"/>
    </w:p>
    <w:p w14:paraId="6476D383" w14:textId="77777777" w:rsidR="00C336BB" w:rsidRDefault="00C336BB" w:rsidP="00C336BB">
      <w:pPr>
        <w:pStyle w:val="Heading5"/>
      </w:pPr>
      <w:bookmarkStart w:id="780" w:name="_Toc138459324"/>
      <w:r>
        <w:t>7.13.3.</w:t>
      </w:r>
      <w:r w:rsidRPr="005F692C">
        <w:t>1</w:t>
      </w:r>
      <w:r>
        <w:t>2.1</w:t>
      </w:r>
      <w:r>
        <w:tab/>
        <w:t>General</w:t>
      </w:r>
      <w:bookmarkEnd w:id="780"/>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1" w:name="_Toc138459325"/>
      <w:r>
        <w:t>7.13.3.12.2</w:t>
      </w:r>
      <w:r>
        <w:tab/>
        <w:t>Procedure</w:t>
      </w:r>
      <w:bookmarkEnd w:id="781"/>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8pt;height:195.35pt" o:ole="">
            <v:imagedata r:id="rId161" o:title=""/>
          </v:shape>
          <o:OLEObject Type="Embed" ProgID="Visio.Drawing.11" ShapeID="_x0000_i1099" DrawAspect="Content" ObjectID="_1749072410"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2" w:name="_Toc138459326"/>
      <w:r>
        <w:t>7.13.3.13</w:t>
      </w:r>
      <w:r>
        <w:tab/>
        <w:t>Folder copy operation</w:t>
      </w:r>
      <w:bookmarkEnd w:id="782"/>
    </w:p>
    <w:p w14:paraId="5D84A4A7" w14:textId="77777777" w:rsidR="00C336BB" w:rsidRDefault="00C336BB" w:rsidP="00C336BB">
      <w:pPr>
        <w:pStyle w:val="Heading5"/>
      </w:pPr>
      <w:bookmarkStart w:id="783" w:name="_Toc138459327"/>
      <w:r>
        <w:t>7.13.3.</w:t>
      </w:r>
      <w:r w:rsidRPr="005F692C">
        <w:t>1</w:t>
      </w:r>
      <w:r>
        <w:t>3.1</w:t>
      </w:r>
      <w:r>
        <w:tab/>
        <w:t>General</w:t>
      </w:r>
      <w:bookmarkEnd w:id="783"/>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4" w:name="_Toc138459328"/>
      <w:r>
        <w:t>7.13.3.13.2</w:t>
      </w:r>
      <w:r>
        <w:tab/>
        <w:t>Procedure</w:t>
      </w:r>
      <w:bookmarkEnd w:id="784"/>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2pt;height:204.6pt" o:ole="">
            <v:imagedata r:id="rId163" o:title=""/>
          </v:shape>
          <o:OLEObject Type="Embed" ProgID="Visio.Drawing.11" ShapeID="_x0000_i1100" DrawAspect="Content" ObjectID="_1749072411"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5" w:name="_Toc138459329"/>
      <w:r>
        <w:t>7.13.3.14</w:t>
      </w:r>
      <w:r>
        <w:tab/>
        <w:t>Folder move operation</w:t>
      </w:r>
      <w:bookmarkEnd w:id="785"/>
    </w:p>
    <w:p w14:paraId="346666E2" w14:textId="77777777" w:rsidR="00C336BB" w:rsidRDefault="00C336BB" w:rsidP="00C336BB">
      <w:pPr>
        <w:pStyle w:val="Heading5"/>
      </w:pPr>
      <w:bookmarkStart w:id="786" w:name="_Toc138459330"/>
      <w:r>
        <w:t>7.13.3.</w:t>
      </w:r>
      <w:r w:rsidRPr="005F692C">
        <w:t>1</w:t>
      </w:r>
      <w:r>
        <w:t>4.1</w:t>
      </w:r>
      <w:r>
        <w:tab/>
        <w:t>General</w:t>
      </w:r>
      <w:bookmarkEnd w:id="786"/>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7" w:name="_Toc138459331"/>
      <w:r>
        <w:t>7.13.3.14.2</w:t>
      </w:r>
      <w:r>
        <w:tab/>
        <w:t>Procedure</w:t>
      </w:r>
      <w:bookmarkEnd w:id="787"/>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4pt;height:199.25pt" o:ole="">
            <v:imagedata r:id="rId165" o:title=""/>
          </v:shape>
          <o:OLEObject Type="Embed" ProgID="Visio.Drawing.11" ShapeID="_x0000_i1101" DrawAspect="Content" ObjectID="_1749072412"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8" w:name="_Toc138459332"/>
      <w:r>
        <w:t>7.13.3.15</w:t>
      </w:r>
      <w:r>
        <w:tab/>
        <w:t>Folder list operation</w:t>
      </w:r>
      <w:bookmarkEnd w:id="788"/>
    </w:p>
    <w:p w14:paraId="0F3C68AF" w14:textId="77777777" w:rsidR="00C336BB" w:rsidRDefault="00C336BB" w:rsidP="00C336BB">
      <w:pPr>
        <w:pStyle w:val="Heading5"/>
      </w:pPr>
      <w:bookmarkStart w:id="789" w:name="_Toc138459333"/>
      <w:r>
        <w:t>7.13.3.</w:t>
      </w:r>
      <w:r w:rsidRPr="005F692C">
        <w:t>1</w:t>
      </w:r>
      <w:r>
        <w:t>5.1</w:t>
      </w:r>
      <w:r>
        <w:tab/>
        <w:t>General</w:t>
      </w:r>
      <w:bookmarkEnd w:id="789"/>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0" w:name="_Toc138459334"/>
      <w:r>
        <w:t>7.13.3.15.2</w:t>
      </w:r>
      <w:r>
        <w:tab/>
        <w:t>Procedure</w:t>
      </w:r>
      <w:bookmarkEnd w:id="790"/>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95pt;height:187.15pt" o:ole="">
            <v:imagedata r:id="rId167" o:title=""/>
          </v:shape>
          <o:OLEObject Type="Embed" ProgID="Visio.Drawing.11" ShapeID="_x0000_i1102" DrawAspect="Content" ObjectID="_1749072413"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1" w:name="_Toc138459335"/>
      <w:r>
        <w:t>7.13.3.16</w:t>
      </w:r>
      <w:r>
        <w:tab/>
        <w:t>Upload objects</w:t>
      </w:r>
      <w:bookmarkEnd w:id="791"/>
    </w:p>
    <w:p w14:paraId="0E1AE556" w14:textId="77777777" w:rsidR="00C336BB" w:rsidRDefault="00C336BB" w:rsidP="00C336BB">
      <w:pPr>
        <w:pStyle w:val="Heading5"/>
      </w:pPr>
      <w:bookmarkStart w:id="792" w:name="_Toc138459336"/>
      <w:r>
        <w:t>7.13.3.16.1</w:t>
      </w:r>
      <w:r>
        <w:tab/>
        <w:t>General</w:t>
      </w:r>
      <w:bookmarkEnd w:id="792"/>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3" w:name="_Toc138459337"/>
      <w:r>
        <w:t>7.13.3.16.2</w:t>
      </w:r>
      <w:r>
        <w:tab/>
        <w:t>Procedure</w:t>
      </w:r>
      <w:bookmarkEnd w:id="793"/>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5pt;height:196.75pt" o:ole="">
            <v:imagedata r:id="rId169" o:title=""/>
          </v:shape>
          <o:OLEObject Type="Embed" ProgID="Visio.Drawing.11" ShapeID="_x0000_i1103" DrawAspect="Content" ObjectID="_1749072414"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4" w:name="_Toc138459338"/>
      <w:r>
        <w:t>7.13.3.17</w:t>
      </w:r>
      <w:r>
        <w:tab/>
        <w:t>Notify client to synchronize</w:t>
      </w:r>
      <w:bookmarkEnd w:id="794"/>
    </w:p>
    <w:p w14:paraId="6F9EBCD5" w14:textId="77777777" w:rsidR="00C336BB" w:rsidRDefault="00C336BB" w:rsidP="00C336BB">
      <w:pPr>
        <w:pStyle w:val="Heading5"/>
      </w:pPr>
      <w:bookmarkStart w:id="795" w:name="_Toc138459339"/>
      <w:r>
        <w:t>7.13.3.17.1</w:t>
      </w:r>
      <w:r>
        <w:tab/>
        <w:t>General</w:t>
      </w:r>
      <w:bookmarkEnd w:id="795"/>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6" w:name="_Toc138459340"/>
      <w:r>
        <w:t>7.13.3.17.2</w:t>
      </w:r>
      <w:r>
        <w:tab/>
        <w:t>Procedure using in-band connection</w:t>
      </w:r>
      <w:bookmarkEnd w:id="796"/>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9pt;height:196.4pt" o:ole="">
            <v:imagedata r:id="rId171" o:title=""/>
          </v:shape>
          <o:OLEObject Type="Embed" ProgID="Visio.Drawing.11" ShapeID="_x0000_i1104" DrawAspect="Content" ObjectID="_1749072415"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7" w:name="_Toc138459341"/>
      <w:r>
        <w:t>7.13.3.17.3</w:t>
      </w:r>
      <w:r>
        <w:tab/>
        <w:t>Procedure using MCData notification server</w:t>
      </w:r>
      <w:bookmarkEnd w:id="797"/>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55pt;height:405.6pt" o:ole="">
            <v:imagedata r:id="rId173" o:title=""/>
          </v:shape>
          <o:OLEObject Type="Embed" ProgID="Visio.Drawing.11" ShapeID="_x0000_i1105" DrawAspect="Content" ObjectID="_1749072416"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4pt;height:263.75pt" o:ole="">
            <v:imagedata r:id="rId175" o:title=""/>
          </v:shape>
          <o:OLEObject Type="Embed" ProgID="Visio.Drawing.11" ShapeID="_x0000_i1106" DrawAspect="Content" ObjectID="_1749072417"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85pt;height:276.6pt" o:ole="">
            <v:imagedata r:id="rId177" o:title=""/>
          </v:shape>
          <o:OLEObject Type="Embed" ProgID="Visio.Drawing.11" ShapeID="_x0000_i1107" DrawAspect="Content" ObjectID="_1749072418"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8" w:name="_Toc138459342"/>
      <w:r>
        <w:t>7.13.3.18</w:t>
      </w:r>
      <w:r>
        <w:tab/>
        <w:t>Search folder</w:t>
      </w:r>
      <w:bookmarkEnd w:id="798"/>
    </w:p>
    <w:p w14:paraId="6AD6E2D6" w14:textId="77777777" w:rsidR="00C336BB" w:rsidRDefault="00C336BB" w:rsidP="00C336BB">
      <w:pPr>
        <w:pStyle w:val="Heading5"/>
      </w:pPr>
      <w:bookmarkStart w:id="799" w:name="_Toc138459343"/>
      <w:r>
        <w:t>7.13.3.18.1</w:t>
      </w:r>
      <w:r>
        <w:tab/>
        <w:t>General</w:t>
      </w:r>
      <w:bookmarkEnd w:id="799"/>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0" w:name="_Toc138459344"/>
      <w:r>
        <w:lastRenderedPageBreak/>
        <w:t>7.13.3.18.2</w:t>
      </w:r>
      <w:r>
        <w:tab/>
        <w:t>Procedure</w:t>
      </w:r>
      <w:bookmarkEnd w:id="800"/>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5pt;height:199.25pt" o:ole="">
            <v:imagedata r:id="rId179" o:title=""/>
          </v:shape>
          <o:OLEObject Type="Embed" ProgID="Visio.Drawing.11" ShapeID="_x0000_i1108" DrawAspect="Content" ObjectID="_1749072419"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1" w:name="_Toc138459345"/>
      <w:r>
        <w:t>7.13.3.19</w:t>
      </w:r>
      <w:r>
        <w:tab/>
        <w:t>Retrieve folder content</w:t>
      </w:r>
      <w:bookmarkEnd w:id="801"/>
    </w:p>
    <w:p w14:paraId="46C70A15" w14:textId="77777777" w:rsidR="00C336BB" w:rsidRDefault="00C336BB" w:rsidP="00C336BB">
      <w:pPr>
        <w:pStyle w:val="Heading5"/>
      </w:pPr>
      <w:bookmarkStart w:id="802" w:name="_Toc138459346"/>
      <w:r>
        <w:t>7.13.3.19.1</w:t>
      </w:r>
      <w:r>
        <w:tab/>
        <w:t>General</w:t>
      </w:r>
      <w:bookmarkEnd w:id="802"/>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3" w:name="_Toc138459347"/>
      <w:r>
        <w:t>7.13.3.19.2</w:t>
      </w:r>
      <w:r>
        <w:tab/>
        <w:t>Procedure</w:t>
      </w:r>
      <w:bookmarkEnd w:id="803"/>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5pt;height:199.25pt" o:ole="">
            <v:imagedata r:id="rId181" o:title=""/>
          </v:shape>
          <o:OLEObject Type="Embed" ProgID="Visio.Drawing.11" ShapeID="_x0000_i1109" DrawAspect="Content" ObjectID="_1749072420"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4" w:name="_Toc138459348"/>
      <w:r>
        <w:t>7.13.3.20</w:t>
      </w:r>
      <w:r>
        <w:tab/>
        <w:t>Store file contents distributed using HTTP</w:t>
      </w:r>
      <w:bookmarkEnd w:id="804"/>
      <w:r>
        <w:t xml:space="preserve"> </w:t>
      </w:r>
    </w:p>
    <w:p w14:paraId="6111B23C" w14:textId="77777777" w:rsidR="00C336BB" w:rsidRDefault="00C336BB" w:rsidP="00C336BB">
      <w:pPr>
        <w:pStyle w:val="Heading5"/>
      </w:pPr>
      <w:bookmarkStart w:id="805" w:name="_Toc138459349"/>
      <w:r>
        <w:t>7.13.3.20.1</w:t>
      </w:r>
      <w:r>
        <w:tab/>
        <w:t>General</w:t>
      </w:r>
      <w:bookmarkEnd w:id="805"/>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6" w:name="_Toc138459350"/>
      <w:r>
        <w:t>7.13.3.20.2</w:t>
      </w:r>
      <w:r>
        <w:tab/>
        <w:t>Procedure for storing the file – receiver side</w:t>
      </w:r>
      <w:bookmarkEnd w:id="806"/>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6pt;height:312.95pt" o:ole="">
            <v:imagedata r:id="rId183" o:title=""/>
          </v:shape>
          <o:OLEObject Type="Embed" ProgID="Visio.Drawing.15" ShapeID="_x0000_i1110" DrawAspect="Content" ObjectID="_1749072421"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7" w:name="_Toc138459351"/>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7"/>
    </w:p>
    <w:p w14:paraId="1A09C7A0" w14:textId="77777777" w:rsidR="00C336BB" w:rsidRPr="0083396F" w:rsidRDefault="00C336BB" w:rsidP="00C336BB">
      <w:pPr>
        <w:pStyle w:val="Heading4"/>
        <w:rPr>
          <w:noProof/>
          <w:color w:val="000000"/>
        </w:rPr>
      </w:pPr>
      <w:bookmarkStart w:id="808" w:name="_Toc138459352"/>
      <w:r w:rsidRPr="0083396F">
        <w:rPr>
          <w:noProof/>
          <w:color w:val="000000"/>
        </w:rPr>
        <w:t>7.13.4.1</w:t>
      </w:r>
      <w:r w:rsidRPr="0083396F">
        <w:rPr>
          <w:noProof/>
          <w:color w:val="000000"/>
        </w:rPr>
        <w:tab/>
        <w:t>General</w:t>
      </w:r>
      <w:bookmarkEnd w:id="808"/>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09" w:name="_Toc138459353"/>
      <w:r w:rsidRPr="0083396F">
        <w:rPr>
          <w:color w:val="000000"/>
        </w:rPr>
        <w:t>7.13.4.2</w:t>
      </w:r>
      <w:r w:rsidRPr="0083396F">
        <w:rPr>
          <w:color w:val="000000"/>
        </w:rPr>
        <w:tab/>
        <w:t>Procedure</w:t>
      </w:r>
      <w:bookmarkEnd w:id="809"/>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1pt;height:180.35pt" o:ole="">
            <v:imagedata r:id="rId185" o:title=""/>
          </v:shape>
          <o:OLEObject Type="Embed" ProgID="Visio.Drawing.11" ShapeID="_x0000_i1111" DrawAspect="Content" ObjectID="_1749072422" r:id="rId186"/>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77777777" w:rsidR="00C336BB" w:rsidRPr="00D5587A" w:rsidRDefault="00C336BB" w:rsidP="00C336BB">
      <w:pPr>
        <w:pStyle w:val="B1"/>
      </w:pPr>
      <w:r>
        <w:t>2.</w:t>
      </w:r>
      <w:r>
        <w:tab/>
      </w:r>
      <w:r w:rsidRPr="00D5587A">
        <w:t xml:space="preserve">MCData server </w:t>
      </w:r>
      <w:r>
        <w:t>stores the communication as an object to the MCData user account in the MCData message store</w:t>
      </w:r>
      <w:r w:rsidRPr="00D5587A">
        <w:t>.</w:t>
      </w:r>
    </w:p>
    <w:p w14:paraId="138DB0E8" w14:textId="77777777" w:rsidR="00C336BB" w:rsidRDefault="00C336BB" w:rsidP="00C336BB">
      <w:pPr>
        <w:pStyle w:val="B1"/>
      </w:pPr>
      <w:r>
        <w:t>3.</w:t>
      </w:r>
      <w:r>
        <w:tab/>
      </w:r>
      <w:r w:rsidRPr="0083396F">
        <w:t>MCData server</w:t>
      </w:r>
      <w:r>
        <w:t xml:space="preserve"> checks and authorizes the service request and continue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0" w:name="_Toc138459354"/>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0"/>
    </w:p>
    <w:p w14:paraId="1C1F9FF2" w14:textId="77777777" w:rsidR="00C336BB" w:rsidRPr="000B3AAC" w:rsidRDefault="00C336BB" w:rsidP="00C336BB">
      <w:pPr>
        <w:pStyle w:val="Heading4"/>
        <w:rPr>
          <w:noProof/>
          <w:color w:val="000000"/>
        </w:rPr>
      </w:pPr>
      <w:bookmarkStart w:id="811" w:name="_Toc138459355"/>
      <w:r>
        <w:rPr>
          <w:noProof/>
          <w:color w:val="000000"/>
        </w:rPr>
        <w:t>7.13.5</w:t>
      </w:r>
      <w:r w:rsidRPr="000B3AAC">
        <w:rPr>
          <w:noProof/>
          <w:color w:val="000000"/>
        </w:rPr>
        <w:t>.1</w:t>
      </w:r>
      <w:r w:rsidRPr="000B3AAC">
        <w:rPr>
          <w:noProof/>
          <w:color w:val="000000"/>
        </w:rPr>
        <w:tab/>
        <w:t>General</w:t>
      </w:r>
      <w:bookmarkEnd w:id="811"/>
    </w:p>
    <w:p w14:paraId="0447CF26" w14:textId="7777777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2" w:name="_Toc138459356"/>
      <w:r>
        <w:rPr>
          <w:color w:val="000000"/>
        </w:rPr>
        <w:t>7.13.5</w:t>
      </w:r>
      <w:r w:rsidRPr="000B3AAC">
        <w:rPr>
          <w:color w:val="000000"/>
        </w:rPr>
        <w:t>.2</w:t>
      </w:r>
      <w:r w:rsidRPr="000B3AAC">
        <w:rPr>
          <w:color w:val="000000"/>
        </w:rPr>
        <w:tab/>
        <w:t>Procedure</w:t>
      </w:r>
      <w:bookmarkEnd w:id="812"/>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09.9pt;height:198.55pt" o:ole="">
            <v:imagedata r:id="rId187" o:title=""/>
          </v:shape>
          <o:OLEObject Type="Embed" ProgID="Visio.Drawing.11" ShapeID="_x0000_i1112" DrawAspect="Content" ObjectID="_1749072423"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77777777" w:rsidR="00C336BB" w:rsidRDefault="00C336BB" w:rsidP="00C336BB">
      <w:pPr>
        <w:pStyle w:val="B1"/>
      </w:pPr>
      <w:r>
        <w:t>2.</w:t>
      </w:r>
      <w:r>
        <w:tab/>
      </w:r>
      <w:r w:rsidRPr="00D5587A">
        <w:t xml:space="preserve">MCData server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3" w:name="_Toc138459357"/>
      <w:r w:rsidRPr="0083396F">
        <w:t>7.13.</w:t>
      </w:r>
      <w:r>
        <w:t>6</w:t>
      </w:r>
      <w:r w:rsidRPr="0083396F">
        <w:tab/>
      </w:r>
      <w:r>
        <w:t>Interconnection and migration</w:t>
      </w:r>
      <w:r w:rsidRPr="0083396F">
        <w:t xml:space="preserve"> with MCData message store</w:t>
      </w:r>
      <w:bookmarkEnd w:id="813"/>
    </w:p>
    <w:p w14:paraId="1CA10549" w14:textId="77777777" w:rsidR="00C336BB" w:rsidRPr="0083396F" w:rsidRDefault="00C336BB" w:rsidP="00C336BB">
      <w:pPr>
        <w:pStyle w:val="Heading4"/>
        <w:rPr>
          <w:noProof/>
        </w:rPr>
      </w:pPr>
      <w:bookmarkStart w:id="814" w:name="_Toc138459358"/>
      <w:r w:rsidRPr="0083396F">
        <w:rPr>
          <w:noProof/>
        </w:rPr>
        <w:t>7.13.</w:t>
      </w:r>
      <w:r>
        <w:rPr>
          <w:noProof/>
        </w:rPr>
        <w:t>6</w:t>
      </w:r>
      <w:r w:rsidRPr="0083396F">
        <w:rPr>
          <w:noProof/>
        </w:rPr>
        <w:t>.1</w:t>
      </w:r>
      <w:r w:rsidRPr="0083396F">
        <w:rPr>
          <w:noProof/>
        </w:rPr>
        <w:tab/>
      </w:r>
      <w:r>
        <w:rPr>
          <w:noProof/>
        </w:rPr>
        <w:t>Interconnection</w:t>
      </w:r>
      <w:bookmarkEnd w:id="814"/>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5" w:name="_Toc138459359"/>
      <w:r>
        <w:t>7.13.6.2</w:t>
      </w:r>
      <w:r>
        <w:tab/>
        <w:t>Migration</w:t>
      </w:r>
      <w:bookmarkEnd w:id="815"/>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6" w:name="_Toc138459360"/>
      <w:r>
        <w:rPr>
          <w:lang w:eastAsia="zh-CN"/>
        </w:rPr>
        <w:t>7.14</w:t>
      </w:r>
      <w:r>
        <w:rPr>
          <w:lang w:eastAsia="zh-CN"/>
        </w:rPr>
        <w:tab/>
        <w:t>IP connectivity</w:t>
      </w:r>
      <w:bookmarkEnd w:id="816"/>
    </w:p>
    <w:p w14:paraId="240C7121" w14:textId="77777777" w:rsidR="00C336BB" w:rsidRDefault="00C336BB" w:rsidP="00C336BB">
      <w:pPr>
        <w:pStyle w:val="Heading3"/>
        <w:rPr>
          <w:lang w:eastAsia="zh-CN"/>
        </w:rPr>
      </w:pPr>
      <w:bookmarkStart w:id="817" w:name="_Toc138459361"/>
      <w:r>
        <w:rPr>
          <w:lang w:eastAsia="zh-CN"/>
        </w:rPr>
        <w:t>7.14.1</w:t>
      </w:r>
      <w:r>
        <w:rPr>
          <w:lang w:eastAsia="zh-CN"/>
        </w:rPr>
        <w:tab/>
        <w:t>General</w:t>
      </w:r>
      <w:bookmarkEnd w:id="817"/>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8" w:name="_Toc138459362"/>
      <w:r>
        <w:rPr>
          <w:lang w:eastAsia="zh-CN"/>
        </w:rPr>
        <w:lastRenderedPageBreak/>
        <w:t>7.14.2</w:t>
      </w:r>
      <w:r>
        <w:rPr>
          <w:lang w:eastAsia="zh-CN"/>
        </w:rPr>
        <w:tab/>
        <w:t>IP connectivity for on-network</w:t>
      </w:r>
      <w:bookmarkEnd w:id="818"/>
    </w:p>
    <w:p w14:paraId="14F920D3" w14:textId="77777777" w:rsidR="00C336BB" w:rsidRDefault="00C336BB" w:rsidP="00C336BB">
      <w:pPr>
        <w:pStyle w:val="Heading4"/>
        <w:rPr>
          <w:lang w:eastAsia="zh-CN"/>
        </w:rPr>
      </w:pPr>
      <w:bookmarkStart w:id="819" w:name="_Toc138459363"/>
      <w:r>
        <w:rPr>
          <w:lang w:eastAsia="zh-CN"/>
        </w:rPr>
        <w:t>7.14.2.1</w:t>
      </w:r>
      <w:r>
        <w:rPr>
          <w:lang w:eastAsia="zh-CN"/>
        </w:rPr>
        <w:tab/>
        <w:t>Information flows for IP connectivity</w:t>
      </w:r>
      <w:bookmarkEnd w:id="819"/>
    </w:p>
    <w:p w14:paraId="346CF74D" w14:textId="77777777" w:rsidR="00C336BB" w:rsidRDefault="00C336BB" w:rsidP="00C336BB">
      <w:pPr>
        <w:pStyle w:val="Heading5"/>
        <w:rPr>
          <w:rFonts w:eastAsia="SimSun"/>
        </w:rPr>
      </w:pPr>
      <w:bookmarkStart w:id="820" w:name="_Toc138459364"/>
      <w:r>
        <w:t>7.14.2.1.1</w:t>
      </w:r>
      <w:r>
        <w:rPr>
          <w:rFonts w:eastAsia="SimSun"/>
        </w:rPr>
        <w:tab/>
        <w:t>MCData IPcon point-to-point request</w:t>
      </w:r>
      <w:bookmarkEnd w:id="820"/>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t>Either the MCData ID or the functional alias of the target MCData user must be present.</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1" w:name="_Toc138459365"/>
      <w:r>
        <w:rPr>
          <w:lang w:eastAsia="zh-CN"/>
        </w:rPr>
        <w:t>7.14</w:t>
      </w:r>
      <w:r>
        <w:t>.2</w:t>
      </w:r>
      <w:r>
        <w:rPr>
          <w:lang w:eastAsia="zh-CN"/>
        </w:rPr>
        <w:t>.1.2</w:t>
      </w:r>
      <w:r>
        <w:rPr>
          <w:rFonts w:eastAsia="SimSun"/>
        </w:rPr>
        <w:tab/>
        <w:t>MCData IPcon point-to-point response</w:t>
      </w:r>
      <w:bookmarkEnd w:id="821"/>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2" w:name="_Toc138459366"/>
      <w:r>
        <w:lastRenderedPageBreak/>
        <w:t>7.14.2.1.3</w:t>
      </w:r>
      <w:r>
        <w:rPr>
          <w:rFonts w:eastAsia="SimSun"/>
        </w:rPr>
        <w:tab/>
        <w:t>MCData remote IPcon point-to-point request</w:t>
      </w:r>
      <w:bookmarkEnd w:id="822"/>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77777777" w:rsidR="00C336BB" w:rsidRDefault="00C336BB" w:rsidP="00DA72C9">
            <w:pPr>
              <w:pStyle w:val="TAN"/>
            </w:pPr>
            <w:r>
              <w:t>NOTE</w:t>
            </w:r>
            <w:r>
              <w:rPr>
                <w:lang w:val="en-US"/>
              </w:rPr>
              <w:t> 1</w:t>
            </w:r>
            <w:r>
              <w:t>:</w:t>
            </w:r>
            <w:r>
              <w:tab/>
              <w:t>Either the MCData ID or the functional alias of the targeted MCData user must be present.</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3" w:name="_Toc138459367"/>
      <w:r>
        <w:rPr>
          <w:lang w:eastAsia="zh-CN"/>
        </w:rPr>
        <w:t>7.14</w:t>
      </w:r>
      <w:r>
        <w:t>.2</w:t>
      </w:r>
      <w:r>
        <w:rPr>
          <w:lang w:eastAsia="zh-CN"/>
        </w:rPr>
        <w:t>.1.4</w:t>
      </w:r>
      <w:r>
        <w:rPr>
          <w:rFonts w:eastAsia="SimSun"/>
        </w:rPr>
        <w:tab/>
        <w:t>MCData remote IPcon point-to-point response</w:t>
      </w:r>
      <w:bookmarkEnd w:id="823"/>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4" w:name="_Toc138459368"/>
      <w:r>
        <w:t>7.14.2.1.5</w:t>
      </w:r>
      <w:r>
        <w:rPr>
          <w:rFonts w:eastAsia="SimSun"/>
        </w:rPr>
        <w:tab/>
        <w:t>MCData remote IPcon point-to-point tear down request</w:t>
      </w:r>
      <w:bookmarkEnd w:id="824"/>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5" w:name="_Toc138459369"/>
      <w:r>
        <w:rPr>
          <w:lang w:eastAsia="zh-CN"/>
        </w:rPr>
        <w:t>7.14</w:t>
      </w:r>
      <w:r>
        <w:t>.2</w:t>
      </w:r>
      <w:r>
        <w:rPr>
          <w:lang w:eastAsia="zh-CN"/>
        </w:rPr>
        <w:t>.1.6</w:t>
      </w:r>
      <w:r>
        <w:rPr>
          <w:rFonts w:eastAsia="SimSun"/>
        </w:rPr>
        <w:tab/>
        <w:t>MCData remote IPcon point-to-point tear down response</w:t>
      </w:r>
      <w:bookmarkEnd w:id="825"/>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6" w:name="_Toc138459370"/>
      <w:r>
        <w:t>7.14.2.1.7</w:t>
      </w:r>
      <w:r>
        <w:rPr>
          <w:rFonts w:eastAsia="SimSun"/>
        </w:rPr>
        <w:tab/>
        <w:t>MCData remote IPcon point-to-point application priority change request</w:t>
      </w:r>
      <w:bookmarkEnd w:id="826"/>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7" w:name="_Toc138459371"/>
      <w:r>
        <w:rPr>
          <w:lang w:eastAsia="zh-CN"/>
        </w:rPr>
        <w:t>7.14</w:t>
      </w:r>
      <w:r>
        <w:t>.2</w:t>
      </w:r>
      <w:r>
        <w:rPr>
          <w:lang w:eastAsia="zh-CN"/>
        </w:rPr>
        <w:t>.1.8</w:t>
      </w:r>
      <w:r>
        <w:rPr>
          <w:rFonts w:eastAsia="SimSun"/>
        </w:rPr>
        <w:tab/>
        <w:t>MCData remote IPcon point-to-point application priority change response</w:t>
      </w:r>
      <w:bookmarkEnd w:id="827"/>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8" w:name="_Toc138459372"/>
      <w:r>
        <w:t>7.14.2.2</w:t>
      </w:r>
      <w:r>
        <w:tab/>
        <w:t>IP connectivity point-to-point MCData transport service</w:t>
      </w:r>
      <w:bookmarkEnd w:id="828"/>
    </w:p>
    <w:p w14:paraId="23F6E27E" w14:textId="77777777" w:rsidR="00C336BB" w:rsidRDefault="00C336BB" w:rsidP="00C336BB">
      <w:pPr>
        <w:pStyle w:val="Heading5"/>
      </w:pPr>
      <w:bookmarkStart w:id="829" w:name="_Toc138459373"/>
      <w:r>
        <w:t>7.14.2.2.1</w:t>
      </w:r>
      <w:r>
        <w:tab/>
        <w:t>General</w:t>
      </w:r>
      <w:bookmarkEnd w:id="829"/>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0" w:name="_Toc138459374"/>
      <w:r>
        <w:t>7.14.2.2.2</w:t>
      </w:r>
      <w:r>
        <w:tab/>
        <w:t>Procedure</w:t>
      </w:r>
      <w:bookmarkEnd w:id="830"/>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5pt;height:274.1pt" o:ole="">
            <v:imagedata r:id="rId189" o:title=""/>
          </v:shape>
          <o:OLEObject Type="Embed" ProgID="Visio.Drawing.15" ShapeID="_x0000_i1113" DrawAspect="Content" ObjectID="_1749072424"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1" w:name="_Toc11751387"/>
      <w:bookmarkStart w:id="832" w:name="_Toc11450903"/>
      <w:bookmarkStart w:id="833" w:name="_Toc138459375"/>
      <w:r>
        <w:lastRenderedPageBreak/>
        <w:t>7.14.2.3</w:t>
      </w:r>
      <w:r>
        <w:tab/>
        <w:t>Remote initiated point-to-point IP connectivity</w:t>
      </w:r>
      <w:bookmarkEnd w:id="831"/>
      <w:bookmarkEnd w:id="833"/>
    </w:p>
    <w:p w14:paraId="71A75E0F" w14:textId="77777777" w:rsidR="00C336BB" w:rsidRDefault="00C336BB" w:rsidP="00C336BB">
      <w:pPr>
        <w:pStyle w:val="Heading5"/>
      </w:pPr>
      <w:bookmarkStart w:id="834" w:name="_Toc11751388"/>
      <w:bookmarkStart w:id="835" w:name="_Toc138459376"/>
      <w:r>
        <w:t>7.14.2.3.1</w:t>
      </w:r>
      <w:r>
        <w:tab/>
        <w:t>General</w:t>
      </w:r>
      <w:bookmarkEnd w:id="834"/>
      <w:bookmarkEnd w:id="835"/>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6" w:name="_Toc11751389"/>
      <w:bookmarkStart w:id="837" w:name="_Toc138459377"/>
      <w:r>
        <w:t>7.14.2.3.2</w:t>
      </w:r>
      <w:r>
        <w:tab/>
        <w:t>Procedure</w:t>
      </w:r>
      <w:bookmarkEnd w:id="836"/>
      <w:bookmarkEnd w:id="837"/>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55pt;height:227.75pt" o:ole="">
            <v:imagedata r:id="rId191" o:title=""/>
          </v:shape>
          <o:OLEObject Type="Embed" ProgID="Visio.Drawing.15" ShapeID="_x0000_i1114" DrawAspect="Content" ObjectID="_1749072425"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8" w:name="_Toc138459378"/>
      <w:r>
        <w:t>7.14.2.4</w:t>
      </w:r>
      <w:r>
        <w:tab/>
        <w:t>MCData user remote initiated tear down point-to-point IP connectivity</w:t>
      </w:r>
      <w:bookmarkEnd w:id="838"/>
    </w:p>
    <w:p w14:paraId="2BD0ABCF" w14:textId="77777777" w:rsidR="00C336BB" w:rsidRDefault="00C336BB" w:rsidP="00C336BB">
      <w:pPr>
        <w:pStyle w:val="Heading5"/>
      </w:pPr>
      <w:bookmarkStart w:id="839" w:name="_Toc138459379"/>
      <w:r>
        <w:t>7.14.2.4.1</w:t>
      </w:r>
      <w:r>
        <w:tab/>
        <w:t>General</w:t>
      </w:r>
      <w:bookmarkEnd w:id="839"/>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0" w:name="_Toc138459380"/>
      <w:r>
        <w:t>7.14.2.4.2</w:t>
      </w:r>
      <w:r>
        <w:tab/>
        <w:t>Procedure</w:t>
      </w:r>
      <w:bookmarkEnd w:id="840"/>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55pt;height:227.75pt" o:ole="">
            <v:imagedata r:id="rId193" o:title=""/>
          </v:shape>
          <o:OLEObject Type="Embed" ProgID="Visio.Drawing.15" ShapeID="_x0000_i1115" DrawAspect="Content" ObjectID="_1749072426"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1" w:name="_Toc4538786"/>
      <w:bookmarkStart w:id="842" w:name="_Toc138459381"/>
      <w:r>
        <w:t>7.14.2.5</w:t>
      </w:r>
      <w:r>
        <w:tab/>
        <w:t>Remote initiated point-to-point IP connectivity application priority change</w:t>
      </w:r>
      <w:bookmarkEnd w:id="842"/>
    </w:p>
    <w:p w14:paraId="4F21CC43" w14:textId="77777777" w:rsidR="00C336BB" w:rsidRDefault="00C336BB" w:rsidP="00C336BB">
      <w:pPr>
        <w:pStyle w:val="Heading5"/>
      </w:pPr>
      <w:bookmarkStart w:id="843" w:name="_Toc138459382"/>
      <w:r>
        <w:t>7.14.2.5.1</w:t>
      </w:r>
      <w:r>
        <w:tab/>
        <w:t>General</w:t>
      </w:r>
      <w:bookmarkEnd w:id="843"/>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4" w:name="_Toc138459383"/>
      <w:r>
        <w:t>7.14.2.5.2</w:t>
      </w:r>
      <w:r>
        <w:tab/>
        <w:t>Procedure</w:t>
      </w:r>
      <w:bookmarkEnd w:id="844"/>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3pt;height:229.2pt" o:ole="">
            <v:imagedata r:id="rId195" o:title=""/>
          </v:shape>
          <o:OLEObject Type="Embed" ProgID="Visio.Drawing.11" ShapeID="_x0000_i1116" DrawAspect="Content" ObjectID="_1749072427"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5" w:name="_Toc138459384"/>
      <w:r>
        <w:rPr>
          <w:lang w:eastAsia="zh-CN"/>
        </w:rPr>
        <w:t>7.14.2.6</w:t>
      </w:r>
      <w:r>
        <w:tab/>
        <w:t>Group standalone IP connectivity using media plane</w:t>
      </w:r>
      <w:bookmarkEnd w:id="841"/>
      <w:bookmarkEnd w:id="845"/>
    </w:p>
    <w:p w14:paraId="7971BF04" w14:textId="77777777" w:rsidR="00C336BB" w:rsidRDefault="00C336BB" w:rsidP="00C336BB">
      <w:pPr>
        <w:pStyle w:val="Heading5"/>
        <w:rPr>
          <w:lang w:eastAsia="zh-CN"/>
        </w:rPr>
      </w:pPr>
      <w:bookmarkStart w:id="846" w:name="_Toc4538787"/>
      <w:bookmarkStart w:id="847" w:name="_Toc533180709"/>
      <w:bookmarkStart w:id="848" w:name="_Hlk8217179"/>
      <w:bookmarkStart w:id="849" w:name="_Toc138459385"/>
      <w:r>
        <w:t>7.14.2.6.1</w:t>
      </w:r>
      <w:r>
        <w:tab/>
      </w:r>
      <w:r>
        <w:rPr>
          <w:lang w:eastAsia="zh-CN"/>
        </w:rPr>
        <w:t>General</w:t>
      </w:r>
      <w:bookmarkEnd w:id="846"/>
      <w:bookmarkEnd w:id="847"/>
      <w:bookmarkEnd w:id="849"/>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0" w:name="_Toc4538788"/>
      <w:bookmarkStart w:id="851" w:name="_Toc533180710"/>
      <w:bookmarkStart w:id="852" w:name="_Toc138459386"/>
      <w:r>
        <w:t>7.14.2.6.2</w:t>
      </w:r>
      <w:r>
        <w:tab/>
        <w:t>Procedure</w:t>
      </w:r>
      <w:bookmarkEnd w:id="850"/>
      <w:bookmarkEnd w:id="851"/>
      <w:bookmarkEnd w:id="852"/>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8"/>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4pt;height:150.75pt" o:ole="">
            <v:imagedata r:id="rId197" o:title=""/>
          </v:shape>
          <o:OLEObject Type="Embed" ProgID="Visio.Drawing.11" ShapeID="_x0000_i1117" DrawAspect="Content" ObjectID="_1749072428"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3" w:name="_Toc138459387"/>
      <w:r>
        <w:lastRenderedPageBreak/>
        <w:t>7.15</w:t>
      </w:r>
      <w:r w:rsidRPr="00AB5FED">
        <w:tab/>
        <w:t>Location information (on-network)</w:t>
      </w:r>
      <w:bookmarkEnd w:id="832"/>
      <w:bookmarkEnd w:id="853"/>
    </w:p>
    <w:p w14:paraId="42ED337A" w14:textId="77777777" w:rsidR="00C336BB" w:rsidRDefault="00C336BB" w:rsidP="00C336BB">
      <w:bookmarkStart w:id="854" w:name="_Toc433379665"/>
      <w:bookmarkStart w:id="855" w:name="_Toc460616208"/>
      <w:bookmarkStart w:id="856"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4"/>
      <w:bookmarkEnd w:id="855"/>
      <w:bookmarkEnd w:id="856"/>
    </w:p>
    <w:p w14:paraId="2D2451CE" w14:textId="77777777" w:rsidR="00C336BB" w:rsidRPr="00544EAA" w:rsidRDefault="00C336BB" w:rsidP="00C336BB">
      <w:pPr>
        <w:pStyle w:val="Heading2"/>
        <w:rPr>
          <w:lang w:eastAsia="zh-CN"/>
        </w:rPr>
      </w:pPr>
      <w:bookmarkStart w:id="857" w:name="_Toc138459388"/>
      <w:r w:rsidRPr="00544EAA">
        <w:rPr>
          <w:lang w:eastAsia="zh-CN"/>
        </w:rPr>
        <w:t>7</w:t>
      </w:r>
      <w:r w:rsidRPr="00544EAA">
        <w:t>.</w:t>
      </w:r>
      <w:r>
        <w:t>16</w:t>
      </w:r>
      <w:r w:rsidRPr="00544EAA">
        <w:tab/>
        <w:t>Use of ProSe capabilities in off-network MCData communications</w:t>
      </w:r>
      <w:bookmarkEnd w:id="857"/>
    </w:p>
    <w:p w14:paraId="65631BDB" w14:textId="77777777" w:rsidR="00C336BB" w:rsidRPr="00544EAA" w:rsidRDefault="00C336BB" w:rsidP="00C336BB">
      <w:pPr>
        <w:pStyle w:val="Heading3"/>
        <w:rPr>
          <w:lang w:eastAsia="zh-CN"/>
        </w:rPr>
      </w:pPr>
      <w:bookmarkStart w:id="858" w:name="_Toc138459389"/>
      <w:r w:rsidRPr="00544EAA">
        <w:rPr>
          <w:lang w:eastAsia="zh-CN"/>
        </w:rPr>
        <w:t>7</w:t>
      </w:r>
      <w:r w:rsidRPr="00544EAA">
        <w:t>.</w:t>
      </w:r>
      <w:r>
        <w:t>16</w:t>
      </w:r>
      <w:r w:rsidRPr="00544EAA">
        <w:t>.1</w:t>
      </w:r>
      <w:r w:rsidRPr="00544EAA">
        <w:tab/>
        <w:t>General</w:t>
      </w:r>
      <w:bookmarkEnd w:id="858"/>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59" w:name="_Toc138459390"/>
      <w:r w:rsidRPr="00544EAA">
        <w:rPr>
          <w:lang w:eastAsia="zh-CN"/>
        </w:rPr>
        <w:t>7</w:t>
      </w:r>
      <w:r w:rsidRPr="00544EAA">
        <w:t>.</w:t>
      </w:r>
      <w:r>
        <w:t>16</w:t>
      </w:r>
      <w:r w:rsidRPr="00544EAA">
        <w:t>.</w:t>
      </w:r>
      <w:r>
        <w:t>2</w:t>
      </w:r>
      <w:r w:rsidRPr="00544EAA">
        <w:tab/>
      </w:r>
      <w:r>
        <w:t>Procedures</w:t>
      </w:r>
      <w:bookmarkEnd w:id="859"/>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0" w:name="_Toc122563381"/>
      <w:bookmarkStart w:id="861" w:name="_Toc138459391"/>
      <w:r>
        <w:lastRenderedPageBreak/>
        <w:t>7.17</w:t>
      </w:r>
      <w:r w:rsidRPr="002C512E">
        <w:rPr>
          <w:rFonts w:eastAsia="SimSun"/>
        </w:rPr>
        <w:tab/>
      </w:r>
      <w:r>
        <w:t xml:space="preserve">Ad hoc group </w:t>
      </w:r>
      <w:bookmarkEnd w:id="860"/>
      <w:r>
        <w:t>data communication</w:t>
      </w:r>
      <w:bookmarkEnd w:id="861"/>
    </w:p>
    <w:p w14:paraId="7DFC3179" w14:textId="77777777" w:rsidR="00C2503A" w:rsidRPr="002C512E" w:rsidRDefault="00C2503A" w:rsidP="00C2503A">
      <w:pPr>
        <w:pStyle w:val="Heading3"/>
      </w:pPr>
      <w:bookmarkStart w:id="862" w:name="_Toc122563382"/>
      <w:bookmarkStart w:id="863" w:name="_Toc138459392"/>
      <w:r>
        <w:t>7.17.</w:t>
      </w:r>
      <w:r w:rsidRPr="002C512E">
        <w:t>1</w:t>
      </w:r>
      <w:r w:rsidRPr="002C512E">
        <w:tab/>
        <w:t>General</w:t>
      </w:r>
      <w:bookmarkEnd w:id="862"/>
      <w:bookmarkEnd w:id="863"/>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4" w:name="_Toc122563383"/>
      <w:bookmarkStart w:id="865" w:name="_Toc138459393"/>
      <w:r>
        <w:t>7.17.</w:t>
      </w:r>
      <w:r w:rsidRPr="00AB5FED">
        <w:t>2</w:t>
      </w:r>
      <w:r w:rsidRPr="00AB5FED">
        <w:tab/>
      </w:r>
      <w:r>
        <w:t xml:space="preserve">Common </w:t>
      </w:r>
      <w:r w:rsidRPr="002C512E">
        <w:rPr>
          <w:rFonts w:eastAsia="SimSun"/>
        </w:rPr>
        <w:t>Information flows</w:t>
      </w:r>
      <w:bookmarkEnd w:id="864"/>
      <w:bookmarkEnd w:id="865"/>
    </w:p>
    <w:p w14:paraId="79605A1E" w14:textId="77777777" w:rsidR="00C2503A" w:rsidRPr="00AB5FED" w:rsidRDefault="00C2503A" w:rsidP="00C2503A">
      <w:pPr>
        <w:pStyle w:val="Heading4"/>
      </w:pPr>
      <w:bookmarkStart w:id="866" w:name="_Toc122563384"/>
      <w:bookmarkStart w:id="867" w:name="_Toc138459394"/>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6"/>
      <w:bookmarkEnd w:id="867"/>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8" w:name="_Toc122563385"/>
      <w:bookmarkStart w:id="869" w:name="_Toc138459395"/>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8"/>
      <w:bookmarkEnd w:id="869"/>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0" w:name="_Toc122563386"/>
      <w:bookmarkStart w:id="871" w:name="_Toc138459396"/>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0"/>
      <w:bookmarkEnd w:id="871"/>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2"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3" w:name="_Toc138459397"/>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2"/>
      <w:bookmarkEnd w:id="873"/>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4" w:name="_Toc122563388"/>
      <w:bookmarkStart w:id="875" w:name="_Toc138459398"/>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4"/>
      <w:bookmarkEnd w:id="875"/>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6" w:name="_Toc122563389"/>
      <w:bookmarkStart w:id="877" w:name="_Toc138459399"/>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6"/>
      <w:bookmarkEnd w:id="877"/>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8"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79" w:name="_Toc138459400"/>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8"/>
      <w:bookmarkEnd w:id="879"/>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0" w:name="_Toc122563391"/>
      <w:bookmarkStart w:id="881" w:name="_Toc138459401"/>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0"/>
      <w:bookmarkEnd w:id="881"/>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72BC0C12" w14:textId="77777777" w:rsidR="00C2503A" w:rsidRPr="00AB5FED" w:rsidRDefault="00C2503A" w:rsidP="00C2503A">
      <w:pPr>
        <w:pStyle w:val="Heading4"/>
      </w:pPr>
      <w:bookmarkStart w:id="882" w:name="_Toc122563392"/>
      <w:bookmarkStart w:id="883" w:name="_Toc138459402"/>
      <w:r>
        <w:lastRenderedPageBreak/>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2"/>
      <w:bookmarkEnd w:id="883"/>
    </w:p>
    <w:p w14:paraId="3327FC63" w14:textId="77777777"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MCData server</w:t>
      </w:r>
      <w:r w:rsidRPr="00AB5FED">
        <w:t xml:space="preserve"> to the </w:t>
      </w:r>
      <w:r w:rsidRPr="00894C7F">
        <w:t>MCData client</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6DE5E535" w14:textId="77777777" w:rsidR="00C2503A" w:rsidRPr="00AB5FED" w:rsidRDefault="00C2503A" w:rsidP="00C2503A">
      <w:pPr>
        <w:pStyle w:val="Heading4"/>
      </w:pPr>
      <w:bookmarkStart w:id="884" w:name="_Toc122563393"/>
      <w:bookmarkStart w:id="885" w:name="_Toc138459403"/>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4"/>
      <w:bookmarkEnd w:id="885"/>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6" w:name="_Toc122563394"/>
      <w:bookmarkStart w:id="887" w:name="_Toc138459404"/>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6"/>
      <w:bookmarkEnd w:id="887"/>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77777777" w:rsidR="00C2503A" w:rsidRPr="00352049" w:rsidRDefault="00C2503A" w:rsidP="00F84EFB">
            <w:pPr>
              <w:pStyle w:val="TAL"/>
            </w:pPr>
            <w:r w:rsidRPr="00AB5FED">
              <w:t xml:space="preserve">The </w:t>
            </w:r>
            <w:r>
              <w:t>MCData ID of</w:t>
            </w:r>
            <w:r w:rsidRPr="00AB5FED">
              <w:t xml:space="preserve"> the </w:t>
            </w:r>
            <w:r>
              <w:t xml:space="preserve">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77777777" w:rsidR="00C2503A" w:rsidRPr="00AB5FED" w:rsidRDefault="00C2503A" w:rsidP="00F84EFB">
            <w:pPr>
              <w:pStyle w:val="TAL"/>
            </w:pPr>
            <w:r>
              <w:t xml:space="preserve">The associated functional alias of the 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77777777"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list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8" w:name="_Toc113304282"/>
    </w:p>
    <w:p w14:paraId="6CD6BB08" w14:textId="77777777" w:rsidR="00C2503A" w:rsidRPr="00AB5FED" w:rsidRDefault="00C2503A" w:rsidP="00C2503A">
      <w:pPr>
        <w:pStyle w:val="Heading4"/>
      </w:pPr>
      <w:bookmarkStart w:id="889" w:name="_Toc122563395"/>
      <w:bookmarkStart w:id="890" w:name="_Toc138459405"/>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8"/>
      <w:bookmarkEnd w:id="889"/>
      <w:bookmarkEnd w:id="890"/>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77777777" w:rsidR="00C2503A" w:rsidRPr="00AB5FED" w:rsidRDefault="00C2503A" w:rsidP="00C2503A">
      <w:pPr>
        <w:pStyle w:val="TH"/>
      </w:pPr>
      <w:r>
        <w:t>Table 7.17.2.12-1</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t xml:space="preserve">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77777777" w:rsidR="00C2503A" w:rsidRPr="00AB5FED" w:rsidRDefault="00C2503A" w:rsidP="00F84EFB">
            <w:pPr>
              <w:pStyle w:val="TAL"/>
            </w:pPr>
            <w:r>
              <w:t xml:space="preserve">The associated functional alias of the 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list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1" w:name="_Toc113304283"/>
      <w:bookmarkStart w:id="892" w:name="_Toc122563396"/>
      <w:bookmarkStart w:id="893" w:name="_Toc138459406"/>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1"/>
      <w:bookmarkEnd w:id="892"/>
      <w:bookmarkEnd w:id="893"/>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lastRenderedPageBreak/>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4" w:name="_Toc113304284"/>
      <w:bookmarkStart w:id="895" w:name="_Toc122563397"/>
      <w:bookmarkStart w:id="896" w:name="_Toc138459407"/>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4"/>
      <w:bookmarkEnd w:id="895"/>
      <w:bookmarkEnd w:id="896"/>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7" w:name="_Toc113304247"/>
      <w:bookmarkStart w:id="898" w:name="_Toc138459408"/>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7"/>
      <w:bookmarkEnd w:id="898"/>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899" w:name="_Toc113304248"/>
      <w:bookmarkStart w:id="900" w:name="_Toc138459409"/>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899"/>
      <w:bookmarkEnd w:id="900"/>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lastRenderedPageBreak/>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1" w:name="_Toc96531262"/>
      <w:bookmarkStart w:id="902" w:name="_Toc96606972"/>
      <w:bookmarkStart w:id="903" w:name="_Toc113304240"/>
      <w:bookmarkStart w:id="904" w:name="_Toc460616026"/>
      <w:bookmarkStart w:id="905" w:name="_Toc460616887"/>
      <w:bookmarkStart w:id="906" w:name="_Toc75465977"/>
      <w:bookmarkStart w:id="907" w:name="_Toc96531264"/>
      <w:bookmarkStart w:id="908" w:name="_Toc138459410"/>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1"/>
      <w:bookmarkEnd w:id="902"/>
      <w:bookmarkEnd w:id="903"/>
      <w:bookmarkEnd w:id="908"/>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09" w:name="_Toc138459411"/>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09"/>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0" w:name="_Toc138459412"/>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0"/>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4"/>
      <w:bookmarkEnd w:id="905"/>
      <w:bookmarkEnd w:id="906"/>
      <w:bookmarkEnd w:id="907"/>
    </w:tbl>
    <w:p w14:paraId="67D8CA0E" w14:textId="77777777" w:rsidR="00B21A9D" w:rsidRDefault="00B21A9D" w:rsidP="00463A12"/>
    <w:p w14:paraId="469A8947" w14:textId="6BEC6B2F" w:rsidR="00C2503A" w:rsidRPr="002731F8" w:rsidRDefault="00C2503A" w:rsidP="00C2503A">
      <w:pPr>
        <w:pStyle w:val="Heading3"/>
      </w:pPr>
      <w:bookmarkStart w:id="911" w:name="_Toc138459413"/>
      <w:r>
        <w:lastRenderedPageBreak/>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1"/>
    </w:p>
    <w:p w14:paraId="31914AA7" w14:textId="77777777" w:rsidR="00C2503A" w:rsidRPr="002C512E" w:rsidRDefault="00C2503A" w:rsidP="00C2503A">
      <w:pPr>
        <w:pStyle w:val="Heading4"/>
        <w:rPr>
          <w:rFonts w:eastAsia="SimSun"/>
        </w:rPr>
      </w:pPr>
      <w:bookmarkStart w:id="912" w:name="_Toc122563398"/>
      <w:bookmarkStart w:id="913" w:name="_Toc138459414"/>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2"/>
      <w:bookmarkEnd w:id="913"/>
    </w:p>
    <w:p w14:paraId="2DE9A4B0" w14:textId="77777777" w:rsidR="00C2503A" w:rsidRPr="00AB5FED" w:rsidRDefault="00C2503A" w:rsidP="00C2503A">
      <w:pPr>
        <w:pStyle w:val="Heading5"/>
      </w:pPr>
      <w:bookmarkStart w:id="914" w:name="_Toc122563399"/>
      <w:bookmarkStart w:id="915" w:name="_Toc138459415"/>
      <w:r>
        <w:t>7.17.3.</w:t>
      </w:r>
      <w:r w:rsidRPr="00AB5FED">
        <w:t>1</w:t>
      </w:r>
      <w:r>
        <w:t>.1</w:t>
      </w:r>
      <w:r w:rsidRPr="00AB5FED">
        <w:tab/>
      </w:r>
      <w:r w:rsidRPr="003C3504">
        <w:t>Ad</w:t>
      </w:r>
      <w:r>
        <w:t> </w:t>
      </w:r>
      <w:r w:rsidRPr="003C3504">
        <w:t xml:space="preserve">hoc group </w:t>
      </w:r>
      <w:r>
        <w:t>data communication</w:t>
      </w:r>
      <w:r w:rsidRPr="003C3504">
        <w:t xml:space="preserve"> setup</w:t>
      </w:r>
      <w:bookmarkEnd w:id="914"/>
      <w:bookmarkEnd w:id="915"/>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77777777"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 for non pre-configured approach.</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2865400C" w14:textId="77777777" w:rsidR="00C2503A" w:rsidRPr="00F2731B" w:rsidRDefault="00C2503A" w:rsidP="00C2503A">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4F56C78D" w14:textId="77777777" w:rsidR="00C2503A" w:rsidRDefault="00C2503A" w:rsidP="00C2503A">
      <w:pPr>
        <w:pStyle w:val="TH"/>
      </w:pPr>
      <w:r>
        <w:object w:dxaOrig="11304" w:dyaOrig="9408" w14:anchorId="0B8CA63A">
          <v:shape id="_x0000_i1118" type="#_x0000_t75" style="width:480.85pt;height:400.65pt" o:ole="">
            <v:imagedata r:id="rId199" o:title=""/>
          </v:shape>
          <o:OLEObject Type="Embed" ProgID="Visio.Drawing.15" ShapeID="_x0000_i1118" DrawAspect="Content" ObjectID="_1749072429"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lastRenderedPageBreak/>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1F81B168"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if not included in the ad hoc group call request of step 1, or if the provided MC service ad hoc group ID is not accepted by the MC service server</w:t>
      </w:r>
      <w:r>
        <w:t xml:space="preserve">; </w:t>
      </w:r>
      <w:r w:rsidR="00396F7F">
        <w:t xml:space="preserve">or </w:t>
      </w:r>
      <w:r w:rsidR="00396F7F" w:rsidRPr="00396F7F">
        <w:t xml:space="preserve">provided by the MCData client 1 if the ad hoc group ID is from an ad hoc group emergency alert; </w:t>
      </w:r>
      <w:r>
        <w:t>and</w:t>
      </w:r>
    </w:p>
    <w:p w14:paraId="792C63F2" w14:textId="77777777" w:rsidR="00C2503A" w:rsidRDefault="00C2503A" w:rsidP="00C2503A">
      <w:pPr>
        <w:pStyle w:val="B2"/>
      </w:pPr>
      <w:r>
        <w:t>ii.</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lastRenderedPageBreak/>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77777777" w:rsidR="00C2503A" w:rsidRPr="0095547C" w:rsidRDefault="00C2503A" w:rsidP="00C2503A">
      <w:pPr>
        <w:pStyle w:val="Heading5"/>
      </w:pPr>
      <w:bookmarkStart w:id="916" w:name="_Toc122563400"/>
      <w:bookmarkStart w:id="917" w:name="_Toc138459416"/>
      <w:r>
        <w:t>7.17.3.1.2</w:t>
      </w:r>
      <w:r w:rsidRPr="00874DF3">
        <w:tab/>
      </w:r>
      <w:r>
        <w:rPr>
          <w:lang w:val="nl-NL"/>
        </w:rPr>
        <w:t xml:space="preserve">Release ad hoc group </w:t>
      </w:r>
      <w:r>
        <w:t>data communication</w:t>
      </w:r>
      <w:bookmarkEnd w:id="916"/>
      <w:bookmarkEnd w:id="917"/>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399.9pt;height:388.85pt" o:ole="">
            <v:imagedata r:id="rId201" o:title=""/>
          </v:shape>
          <o:OLEObject Type="Embed" ProgID="Visio.Drawing.11" ShapeID="_x0000_i1119" DrawAspect="Content" ObjectID="_1749072430" r:id="rId202"/>
        </w:object>
      </w:r>
    </w:p>
    <w:p w14:paraId="391FADFF" w14:textId="77777777" w:rsidR="00C2503A" w:rsidRPr="00AB5FED" w:rsidRDefault="00C2503A" w:rsidP="00C2503A">
      <w:pPr>
        <w:pStyle w:val="TF"/>
      </w:pPr>
      <w:r w:rsidRPr="00AB5FED">
        <w:t>Figure </w:t>
      </w:r>
      <w:r>
        <w:t>7.17.3.1.2</w:t>
      </w:r>
      <w:r w:rsidRPr="00AB5FED">
        <w:t xml:space="preserve">-1: Release </w:t>
      </w:r>
      <w:r>
        <w:t>ad hoc group data communication</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w:t>
      </w:r>
      <w:r w:rsidR="00396F7F" w:rsidRPr="00EF379D">
        <w:rPr>
          <w:lang w:eastAsia="zh-CN"/>
        </w:rPr>
        <w:lastRenderedPageBreak/>
        <w:t>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5841B44D" w14:textId="77777777" w:rsidR="00C2503A" w:rsidRPr="00AB5FED" w:rsidRDefault="00C2503A" w:rsidP="00C2503A">
      <w:pPr>
        <w:pStyle w:val="Heading5"/>
      </w:pPr>
      <w:bookmarkStart w:id="918" w:name="_Toc122563401"/>
      <w:bookmarkStart w:id="919" w:name="_Toc138459417"/>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18"/>
      <w:bookmarkEnd w:id="919"/>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0" type="#_x0000_t75" style="width:517.2pt;height:456.25pt" o:ole="">
            <v:imagedata r:id="rId203" o:title=""/>
          </v:shape>
          <o:OLEObject Type="Embed" ProgID="Visio.Drawing.15" ShapeID="_x0000_i1120" DrawAspect="Content" ObjectID="_1749072431" r:id="rId204"/>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12AC66D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session request is supported, the MCData server verifies whether the user at MCData client 1 is authorized to initiate an ad hoc group data session request.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7777777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r w:rsidRPr="00623F6A">
        <w:rPr>
          <w:lang w:eastAsia="zh-CN"/>
        </w:rPr>
        <w:t xml:space="preserve"> </w:t>
      </w:r>
      <w:r>
        <w:rPr>
          <w:lang w:eastAsia="zh-CN"/>
        </w:rPr>
        <w:t>and</w:t>
      </w:r>
    </w:p>
    <w:p w14:paraId="1D7548B2" w14:textId="77777777" w:rsidR="00C2503A" w:rsidRDefault="00C2503A" w:rsidP="00C2503A">
      <w:pPr>
        <w:pStyle w:val="B1"/>
        <w:rPr>
          <w:lang w:eastAsia="zh-CN"/>
        </w:rPr>
      </w:pPr>
      <w:r>
        <w:tab/>
      </w: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29575500" w:rsidR="00C2503A" w:rsidRDefault="00C2503A" w:rsidP="00C2503A">
      <w:pPr>
        <w:pStyle w:val="B1"/>
      </w:pPr>
      <w:r>
        <w:tab/>
        <w:t>i.</w:t>
      </w:r>
      <w:r>
        <w:tab/>
        <w:t xml:space="preserve">The MCData ad hoc group ID </w:t>
      </w:r>
      <w:r w:rsidR="00A3219D">
        <w:t xml:space="preserve">which is </w:t>
      </w:r>
      <w:r>
        <w:t xml:space="preserve">generated by the </w:t>
      </w:r>
      <w:r w:rsidRPr="00894C7F">
        <w:t>MCData server</w:t>
      </w:r>
      <w:r w:rsidR="00A3219D" w:rsidRPr="00A3219D">
        <w:t xml:space="preserve"> if not included in the ad hoc group call request of step 1, or if the provided MC service ad hoc group ID is not accepted by the MC service server</w:t>
      </w:r>
      <w:r>
        <w:t>; and</w:t>
      </w:r>
    </w:p>
    <w:p w14:paraId="1A6D8775" w14:textId="77777777" w:rsidR="00C2503A" w:rsidRDefault="00C2503A" w:rsidP="00C2503A">
      <w:pPr>
        <w:pStyle w:val="B1"/>
      </w:pPr>
      <w:r>
        <w:tab/>
        <w:t>ii.</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lastRenderedPageBreak/>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77777777" w:rsidR="00C2503A" w:rsidRPr="00AB5FED" w:rsidRDefault="00C2503A" w:rsidP="00C2503A">
      <w:pPr>
        <w:pStyle w:val="Heading5"/>
      </w:pPr>
      <w:bookmarkStart w:id="920" w:name="_Toc122563402"/>
      <w:bookmarkStart w:id="921" w:name="_Toc138459418"/>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participants by the initiator</w:t>
      </w:r>
      <w:bookmarkEnd w:id="920"/>
      <w:bookmarkEnd w:id="921"/>
    </w:p>
    <w:p w14:paraId="1E966D6B" w14:textId="77777777"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 xml:space="preserve">initiator of the ad hoc group </w:t>
      </w:r>
      <w:r>
        <w:t>data communication</w:t>
      </w:r>
      <w:r w:rsidRPr="008F46AD">
        <w:t>.</w:t>
      </w:r>
    </w:p>
    <w:p w14:paraId="0BF06E60" w14:textId="77777777" w:rsidR="00C2503A" w:rsidRDefault="00C2503A" w:rsidP="00C2503A">
      <w:r>
        <w:t>Pre-conditions:</w:t>
      </w:r>
    </w:p>
    <w:p w14:paraId="21C71DD0" w14:textId="77777777" w:rsidR="00C2503A" w:rsidRDefault="00C2503A" w:rsidP="00C2503A">
      <w:pPr>
        <w:pStyle w:val="B1"/>
      </w:pPr>
      <w:r>
        <w:t>1.</w:t>
      </w:r>
      <w:r>
        <w:tab/>
        <w:t xml:space="preserve">The </w:t>
      </w:r>
      <w:r w:rsidRPr="00894C7F">
        <w:t>MCData client</w:t>
      </w:r>
      <w:r>
        <w:t> 1 is the initiator of the ad hoc group data communication.</w:t>
      </w:r>
    </w:p>
    <w:p w14:paraId="6ECF6C3B" w14:textId="77777777" w:rsidR="00C2503A" w:rsidRDefault="00C2503A" w:rsidP="00C2503A">
      <w:pPr>
        <w:pStyle w:val="B1"/>
      </w:pPr>
      <w:r>
        <w:t>2.</w:t>
      </w:r>
      <w:r>
        <w:tab/>
        <w:t>The MCData user</w:t>
      </w:r>
      <w:r w:rsidRPr="00AB5FED">
        <w:t xml:space="preserve">s on </w:t>
      </w:r>
      <w:r w:rsidRPr="00894C7F">
        <w:t>MCData client</w:t>
      </w:r>
      <w:r>
        <w:t xml:space="preserve"> 1, </w:t>
      </w:r>
      <w:r w:rsidRPr="00894C7F">
        <w:t>MCData client</w:t>
      </w:r>
      <w:r>
        <w:t xml:space="preserve"> 3 to </w:t>
      </w:r>
      <w:r w:rsidRPr="00894C7F">
        <w:t>MCData client</w:t>
      </w:r>
      <w:r>
        <w:t> </w:t>
      </w:r>
      <w:r w:rsidRPr="00AB5FED">
        <w:t xml:space="preserve">n are on an ongoing </w:t>
      </w:r>
      <w:r>
        <w:t>ad hoc group data communication.</w:t>
      </w:r>
    </w:p>
    <w:p w14:paraId="26781210" w14:textId="77777777" w:rsidR="00C2503A" w:rsidRDefault="00C2503A" w:rsidP="00C2503A">
      <w:pPr>
        <w:pStyle w:val="B1"/>
      </w:pPr>
      <w:r>
        <w:t>3.</w:t>
      </w:r>
      <w:r>
        <w:tab/>
      </w:r>
      <w:r w:rsidRPr="00820C46">
        <w:t xml:space="preserve">The </w:t>
      </w:r>
      <w:r>
        <w:t>MCData user </w:t>
      </w:r>
      <w:r w:rsidRPr="00820C46">
        <w:t xml:space="preserve">1 </w:t>
      </w:r>
      <w:r>
        <w:t>requests</w:t>
      </w:r>
      <w:r w:rsidRPr="00820C46">
        <w:t xml:space="preserve"> to remove the user of </w:t>
      </w:r>
      <w:r w:rsidRPr="00894C7F">
        <w:t>MCData client</w:t>
      </w:r>
      <w:r>
        <w:t> </w:t>
      </w:r>
      <w:r w:rsidRPr="00820C46">
        <w:t xml:space="preserve">3 </w:t>
      </w:r>
      <w:r>
        <w:t>from the ad hoc group data communication</w:t>
      </w:r>
      <w:r w:rsidRPr="00356591">
        <w:rPr>
          <w:lang w:eastAsia="zh-CN"/>
        </w:rPr>
        <w:t xml:space="preserve"> </w:t>
      </w:r>
      <w:r>
        <w:t xml:space="preserve">and add user of </w:t>
      </w:r>
      <w:r w:rsidRPr="00894C7F">
        <w:t>MCData client</w:t>
      </w:r>
      <w:r>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1" type="#_x0000_t75" style="width:513.25pt;height:489.05pt" o:ole="">
            <v:imagedata r:id="rId205" o:title=""/>
          </v:shape>
          <o:OLEObject Type="Embed" ProgID="Visio.Drawing.15" ShapeID="_x0000_i1121" DrawAspect="Content" ObjectID="_1749072432" r:id="rId206"/>
        </w:object>
      </w:r>
    </w:p>
    <w:p w14:paraId="5080354E" w14:textId="77777777"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participants by the initiator</w:t>
      </w:r>
    </w:p>
    <w:p w14:paraId="6189E180" w14:textId="77777777" w:rsidR="00C2503A" w:rsidRDefault="00C2503A" w:rsidP="00C2503A">
      <w:pPr>
        <w:pStyle w:val="B1"/>
        <w:rPr>
          <w:lang w:eastAsia="zh-CN"/>
        </w:rPr>
      </w:pPr>
      <w:r>
        <w:t>1.</w:t>
      </w:r>
      <w:r>
        <w:tab/>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2E40D0D5" w14:textId="77777777" w:rsidR="00C2503A" w:rsidRDefault="00C2503A" w:rsidP="00C2503A">
      <w:pPr>
        <w:pStyle w:val="B1"/>
        <w:rPr>
          <w:lang w:eastAsia="zh-CN"/>
        </w:rPr>
      </w:pPr>
      <w:r>
        <w:t>7.</w:t>
      </w:r>
      <w:r>
        <w:tab/>
        <w:t xml:space="preserve">The </w:t>
      </w:r>
      <w:r w:rsidRPr="00894C7F">
        <w:t>MCData server</w:t>
      </w:r>
      <w:r>
        <w:t xml:space="preserve"> removes the </w:t>
      </w:r>
      <w:r w:rsidRPr="00894C7F">
        <w:t>MCData client</w:t>
      </w:r>
      <w:r>
        <w:t> 3 from the ongoing ad hoc group data communication.</w:t>
      </w:r>
    </w:p>
    <w:p w14:paraId="07984569" w14:textId="77777777" w:rsidR="00C2503A" w:rsidRDefault="00C2503A" w:rsidP="00C2503A">
      <w:pPr>
        <w:pStyle w:val="B1"/>
        <w:rPr>
          <w:lang w:eastAsia="zh-CN"/>
        </w:rPr>
      </w:pPr>
      <w:r>
        <w:lastRenderedPageBreak/>
        <w:t>8.</w:t>
      </w:r>
      <w:r>
        <w:tab/>
      </w:r>
      <w:r w:rsidRPr="00356591">
        <w:t xml:space="preserve">The </w:t>
      </w:r>
      <w:r w:rsidRPr="00894C7F">
        <w:t>MCData server</w:t>
      </w:r>
      <w:r w:rsidRPr="00356591">
        <w:t xml:space="preserve"> sends the ad hoc group </w:t>
      </w:r>
      <w:r>
        <w:t xml:space="preserve">data session </w:t>
      </w:r>
      <w:r w:rsidRPr="00356591">
        <w:t>request toward</w:t>
      </w:r>
      <w:r>
        <w:t xml:space="preserve">s </w:t>
      </w:r>
      <w:r w:rsidRPr="00894C7F">
        <w:t>MCData client</w:t>
      </w:r>
      <w:r>
        <w:t> 2.</w:t>
      </w:r>
    </w:p>
    <w:p w14:paraId="77AB924D" w14:textId="77777777" w:rsidR="00C2503A" w:rsidRPr="00AB5FED" w:rsidRDefault="00C2503A" w:rsidP="00C2503A">
      <w:pPr>
        <w:pStyle w:val="NO"/>
      </w:pPr>
      <w:r>
        <w:t>NOTE</w:t>
      </w:r>
      <w:r w:rsidRPr="00AB5FED">
        <w:t>:</w:t>
      </w:r>
      <w:r w:rsidRPr="00AB5FED">
        <w:tab/>
        <w:t>Step</w:t>
      </w:r>
      <w:r>
        <w:t>s 8 to 10</w:t>
      </w:r>
      <w:r w:rsidRPr="00AB5FED">
        <w:t xml:space="preserve"> can occur at any time following step</w:t>
      </w:r>
      <w:r>
        <w:t> 3</w:t>
      </w:r>
      <w:r w:rsidRPr="00AB5FED">
        <w:t>.</w:t>
      </w:r>
    </w:p>
    <w:p w14:paraId="0C1886EB" w14:textId="77777777" w:rsidR="00C2503A" w:rsidRDefault="00C2503A" w:rsidP="00C2503A">
      <w:pPr>
        <w:pStyle w:val="B1"/>
        <w:rPr>
          <w:lang w:eastAsia="zh-CN"/>
        </w:rPr>
      </w:pPr>
      <w:r>
        <w:t>9.</w:t>
      </w:r>
      <w:r>
        <w:tab/>
        <w:t xml:space="preserve">The receiving </w:t>
      </w:r>
      <w:r w:rsidRPr="00894C7F">
        <w:t>MCData client</w:t>
      </w:r>
      <w:r>
        <w:t> 2 notifies the user about the incoming ad hoc group data communication.</w:t>
      </w:r>
    </w:p>
    <w:p w14:paraId="23FC8B10" w14:textId="77777777" w:rsidR="00C2503A" w:rsidRDefault="00C2503A" w:rsidP="00C2503A">
      <w:pPr>
        <w:pStyle w:val="B1"/>
      </w:pPr>
      <w:r>
        <w:t>10.</w:t>
      </w:r>
      <w:r>
        <w:tab/>
        <w:t xml:space="preserve">The </w:t>
      </w:r>
      <w:r w:rsidRPr="00894C7F">
        <w:t>MCData client</w:t>
      </w:r>
      <w:r>
        <w:t> 2</w:t>
      </w:r>
      <w:r w:rsidRPr="00D83C77">
        <w:t xml:space="preserve"> accept</w:t>
      </w:r>
      <w:r>
        <w:t>s</w:t>
      </w:r>
      <w:r w:rsidRPr="00D83C77">
        <w:t xml:space="preserve"> the </w:t>
      </w:r>
      <w:r>
        <w:t xml:space="preserve">ad hoc </w:t>
      </w:r>
      <w:r w:rsidRPr="00D83C77">
        <w:t xml:space="preserve">group </w:t>
      </w:r>
      <w:r>
        <w:t>data session</w:t>
      </w:r>
      <w:r w:rsidRPr="00356591">
        <w:rPr>
          <w:lang w:eastAsia="zh-CN"/>
        </w:rPr>
        <w:t xml:space="preserve"> </w:t>
      </w:r>
      <w:r w:rsidRPr="00D83C77">
        <w:t xml:space="preserve">request and </w:t>
      </w:r>
      <w:r>
        <w:t>send</w:t>
      </w:r>
      <w:r w:rsidRPr="00D83C77">
        <w:t xml:space="preserve"> </w:t>
      </w:r>
      <w:r>
        <w:t xml:space="preserve">ad hoc </w:t>
      </w:r>
      <w:r w:rsidRPr="00D83C77">
        <w:rPr>
          <w:rFonts w:hint="eastAsia"/>
        </w:rPr>
        <w:t xml:space="preserve">group </w:t>
      </w:r>
      <w:r>
        <w:t>data session</w:t>
      </w:r>
      <w:r w:rsidRPr="00356591">
        <w:rPr>
          <w:lang w:eastAsia="zh-CN"/>
        </w:rPr>
        <w:t xml:space="preserve">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t>.</w:t>
      </w:r>
    </w:p>
    <w:p w14:paraId="2A6FA64D" w14:textId="77777777" w:rsidR="00C2503A" w:rsidRDefault="00C2503A" w:rsidP="00C2503A">
      <w:pPr>
        <w:pStyle w:val="B1"/>
      </w:pPr>
      <w:r>
        <w:t>11.</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77777777" w:rsidR="00C2503A" w:rsidRDefault="00C2503A" w:rsidP="00C2503A">
      <w:pPr>
        <w:pStyle w:val="B1"/>
      </w:pPr>
      <w:r>
        <w:t>12.</w:t>
      </w:r>
      <w:r>
        <w:tab/>
        <w:t xml:space="preserve">The </w:t>
      </w:r>
      <w:r w:rsidRPr="00894C7F">
        <w:t>MCData server</w:t>
      </w:r>
      <w:r>
        <w:t xml:space="preserve"> may notify the participants about the change in the participants list of on-going ad hoc group data communication.</w:t>
      </w:r>
    </w:p>
    <w:p w14:paraId="29871A88" w14:textId="77777777" w:rsidR="00C2503A" w:rsidRPr="00AB5FED" w:rsidRDefault="00C2503A" w:rsidP="00C2503A">
      <w:pPr>
        <w:pStyle w:val="Heading5"/>
        <w:rPr>
          <w:lang w:val="nl-NL"/>
        </w:rPr>
      </w:pPr>
      <w:bookmarkStart w:id="922" w:name="_Toc113304287"/>
      <w:bookmarkStart w:id="923" w:name="_Toc122563403"/>
      <w:bookmarkStart w:id="924" w:name="_Toc138459419"/>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2"/>
      <w:bookmarkEnd w:id="923"/>
      <w:bookmarkEnd w:id="924"/>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2" type="#_x0000_t75" style="width:406.35pt;height:364.3pt" o:ole="">
            <v:imagedata r:id="rId207" o:title=""/>
          </v:shape>
          <o:OLEObject Type="Embed" ProgID="Visio.Drawing.15" ShapeID="_x0000_i1122" DrawAspect="Content" ObjectID="_1749072433" r:id="rId208"/>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6B35FE4" w14:textId="3903F657" w:rsidR="00B21A9D" w:rsidRDefault="00B21A9D" w:rsidP="00B21A9D">
      <w:pPr>
        <w:pStyle w:val="Heading4"/>
      </w:pPr>
      <w:bookmarkStart w:id="925" w:name="_Toc131694730"/>
      <w:bookmarkStart w:id="926" w:name="_Toc138459420"/>
      <w:r>
        <w:lastRenderedPageBreak/>
        <w:t>7.17.3.2</w:t>
      </w:r>
      <w:r w:rsidRPr="00287882">
        <w:tab/>
      </w:r>
      <w:r>
        <w:t>Ad hoc group data communication involving multiple MC systems</w:t>
      </w:r>
      <w:bookmarkEnd w:id="925"/>
      <w:bookmarkEnd w:id="926"/>
    </w:p>
    <w:p w14:paraId="0A72A26C" w14:textId="2D06C17E" w:rsidR="00B21A9D" w:rsidRPr="0045613B" w:rsidRDefault="00B21A9D" w:rsidP="00B21A9D">
      <w:pPr>
        <w:pStyle w:val="Heading5"/>
      </w:pPr>
      <w:bookmarkStart w:id="927" w:name="_Toc96531277"/>
      <w:bookmarkStart w:id="928" w:name="_Toc96606987"/>
      <w:bookmarkStart w:id="929" w:name="_Toc113304263"/>
      <w:bookmarkStart w:id="930" w:name="_Toc131694731"/>
      <w:bookmarkStart w:id="931" w:name="_Toc138459421"/>
      <w:r>
        <w:t>7.17.3.2.1</w:t>
      </w:r>
      <w:r w:rsidRPr="0045613B">
        <w:tab/>
      </w:r>
      <w:r>
        <w:t>Procedure for a</w:t>
      </w:r>
      <w:r w:rsidRPr="0045613B">
        <w:t>d</w:t>
      </w:r>
      <w:r>
        <w:t> </w:t>
      </w:r>
      <w:r w:rsidRPr="0045613B">
        <w:t xml:space="preserve">hoc group </w:t>
      </w:r>
      <w:r>
        <w:t>data communication setup</w:t>
      </w:r>
      <w:bookmarkEnd w:id="927"/>
      <w:bookmarkEnd w:id="928"/>
      <w:bookmarkEnd w:id="929"/>
      <w:r>
        <w:t xml:space="preserve"> – Participants list provided by the Initiator</w:t>
      </w:r>
      <w:bookmarkEnd w:id="930"/>
      <w:bookmarkEnd w:id="931"/>
    </w:p>
    <w:p w14:paraId="6ACDAE9F" w14:textId="6A6CD087"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 xml:space="preserve">procedure.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643822E" w14:textId="77777777" w:rsidR="00B21A9D" w:rsidRPr="002935AD" w:rsidRDefault="00B21A9D" w:rsidP="00B21A9D">
      <w:pPr>
        <w:pStyle w:val="TH"/>
        <w:rPr>
          <w:rFonts w:eastAsia="SimSun"/>
        </w:rPr>
      </w:pPr>
      <w:r>
        <w:object w:dxaOrig="12120" w:dyaOrig="5520" w14:anchorId="4A834704">
          <v:shape id="_x0000_i1123" type="#_x0000_t75" style="width:481.9pt;height:219.9pt" o:ole="">
            <v:imagedata r:id="rId209" o:title=""/>
          </v:shape>
          <o:OLEObject Type="Embed" ProgID="Visio.Drawing.15" ShapeID="_x0000_i1123" DrawAspect="Content" ObjectID="_1749072434" r:id="rId210"/>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77777777"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are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485F4F01" w14:textId="77777777" w:rsidR="00B21A9D" w:rsidRPr="00FD08F4" w:rsidRDefault="00B21A9D" w:rsidP="00B21A9D">
      <w:pPr>
        <w:pStyle w:val="B1"/>
      </w:pPr>
      <w:r w:rsidRPr="00003948">
        <w:t>2.</w:t>
      </w:r>
      <w:r w:rsidRPr="00003948">
        <w:tab/>
        <w:t xml:space="preserve">The </w:t>
      </w:r>
      <w:r w:rsidRPr="00894C7F">
        <w:t xml:space="preserve">MCData </w:t>
      </w:r>
      <w:r w:rsidRPr="00003948">
        <w:t xml:space="preserve">server of the primary </w:t>
      </w:r>
      <w:r>
        <w:t xml:space="preserve">MC </w:t>
      </w:r>
      <w:r w:rsidRPr="00003948">
        <w:t xml:space="preserve">system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step 1 and further determines the preconfigured group to be used for the configuration (e.g. </w:t>
      </w:r>
      <w:r>
        <w:rPr>
          <w:noProof/>
        </w:rPr>
        <w:t>security related information</w:t>
      </w:r>
      <w:r>
        <w:t xml:space="preserve">) of the ad hoc group based on the </w:t>
      </w:r>
      <w:r w:rsidRPr="00894C7F">
        <w:t xml:space="preserve">MCData </w:t>
      </w:r>
      <w:r>
        <w:t xml:space="preserve">users' information </w:t>
      </w:r>
      <w:r w:rsidRPr="00FD08F4">
        <w:t>received</w:t>
      </w:r>
      <w:r>
        <w:t xml:space="preserve"> in step 1. The </w:t>
      </w:r>
      <w:r w:rsidRPr="00894C7F">
        <w:t xml:space="preserve">MCData </w:t>
      </w:r>
      <w:r>
        <w:t xml:space="preserve">server assigns an </w:t>
      </w:r>
      <w:r w:rsidRPr="00894C7F">
        <w:t xml:space="preserve">MCData </w:t>
      </w:r>
      <w:r w:rsidRPr="002554B1">
        <w:t>ad hoc</w:t>
      </w:r>
      <w:r>
        <w:t xml:space="preserve"> group ID for the newly formed ad hoc group if the MCData</w:t>
      </w:r>
      <w:r w:rsidRPr="002554B1">
        <w:t xml:space="preserve"> ad</w:t>
      </w:r>
      <w:r>
        <w:t xml:space="preserve"> hoc group ID created by the MCData client </w:t>
      </w:r>
      <w:r w:rsidRPr="002554B1">
        <w:t xml:space="preserve">is not acceptable or the </w:t>
      </w:r>
      <w:r>
        <w:t>MCData</w:t>
      </w:r>
      <w:r w:rsidRPr="002554B1">
        <w:t xml:space="preserve"> ad</w:t>
      </w:r>
      <w:r>
        <w:t xml:space="preserve"> hoc group ID</w:t>
      </w:r>
      <w:r w:rsidRPr="002554B1">
        <w:t xml:space="preserve"> was not provided by </w:t>
      </w:r>
      <w:r>
        <w:t>the MCData client</w:t>
      </w:r>
      <w:r w:rsidRPr="00FD08F4">
        <w:t xml:space="preserve">. The </w:t>
      </w:r>
      <w:r w:rsidRPr="00894C7F">
        <w:t xml:space="preserve">MCData </w:t>
      </w:r>
      <w:r>
        <w:t>users</w:t>
      </w:r>
      <w:r w:rsidRPr="00FD08F4">
        <w:t xml:space="preserve"> are automatically </w:t>
      </w:r>
      <w:r w:rsidRPr="00851F36">
        <w:t xml:space="preserve">implicitly </w:t>
      </w:r>
      <w:r w:rsidRPr="00FD08F4">
        <w:t xml:space="preserve">affiliated to the </w:t>
      </w:r>
      <w:r>
        <w:t>ad hoc</w:t>
      </w:r>
      <w:r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77777777" w:rsidR="00B21A9D" w:rsidRDefault="00B21A9D" w:rsidP="00B21A9D">
      <w:pPr>
        <w:pStyle w:val="B2"/>
      </w:pPr>
      <w:r>
        <w:lastRenderedPageBreak/>
        <w:t>i.</w:t>
      </w:r>
      <w:r>
        <w:tab/>
        <w:t xml:space="preserve">The MCData ad hoc group ID generated by the </w:t>
      </w:r>
      <w:r w:rsidRPr="00894C7F">
        <w:t>MCData server</w:t>
      </w:r>
      <w:r>
        <w:t xml:space="preserve"> (only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77777777"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32" w:name="_Toc96531278"/>
      <w:bookmarkStart w:id="933" w:name="_Toc96606988"/>
      <w:bookmarkStart w:id="934" w:name="_Toc113304264"/>
      <w:bookmarkStart w:id="935" w:name="_Toc131694732"/>
      <w:bookmarkStart w:id="936" w:name="_Toc138459422"/>
      <w:r>
        <w:t>7.17.3.2.2</w:t>
      </w:r>
      <w:r w:rsidRPr="0045613B">
        <w:tab/>
      </w:r>
      <w:r>
        <w:t>Procedure for a</w:t>
      </w:r>
      <w:r w:rsidRPr="0045613B">
        <w:t>d</w:t>
      </w:r>
      <w:r>
        <w:t> </w:t>
      </w:r>
      <w:r w:rsidRPr="0045613B">
        <w:t xml:space="preserve">hoc group </w:t>
      </w:r>
      <w:r>
        <w:t>data communication release</w:t>
      </w:r>
      <w:bookmarkEnd w:id="932"/>
      <w:bookmarkEnd w:id="933"/>
      <w:bookmarkEnd w:id="934"/>
      <w:r>
        <w:t xml:space="preserve"> by </w:t>
      </w:r>
      <w:r w:rsidRPr="00894C7F">
        <w:t xml:space="preserve">MCData </w:t>
      </w:r>
      <w:r>
        <w:t>server – Participants list provided by the Initiator</w:t>
      </w:r>
      <w:bookmarkEnd w:id="935"/>
      <w:bookmarkEnd w:id="936"/>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4" type="#_x0000_t75" style="width:399.2pt;height:341.8pt" o:ole="">
            <v:imagedata r:id="rId211" o:title=""/>
          </v:shape>
          <o:OLEObject Type="Embed" ProgID="Visio.Drawing.11" ShapeID="_x0000_i1124" DrawAspect="Content" ObjectID="_1749072435" r:id="rId212"/>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37" w:name="_Toc113304257"/>
      <w:bookmarkStart w:id="938" w:name="_Toc131694733"/>
      <w:bookmarkStart w:id="939" w:name="_Toc138459423"/>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37"/>
      <w:bookmarkEnd w:id="938"/>
      <w:bookmarkEnd w:id="939"/>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5" type="#_x0000_t75" style="width:481.9pt;height:397.8pt" o:ole="">
            <v:imagedata r:id="rId213" o:title=""/>
          </v:shape>
          <o:OLEObject Type="Embed" ProgID="Visio.Drawing.15" ShapeID="_x0000_i1125" DrawAspect="Content" ObjectID="_1749072436" r:id="rId214"/>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77777777" w:rsidR="00B21A9D" w:rsidRDefault="00B21A9D" w:rsidP="00B21A9D">
      <w:pPr>
        <w:pStyle w:val="B1"/>
      </w:pPr>
      <w:r>
        <w:lastRenderedPageBreak/>
        <w:t>5.</w:t>
      </w:r>
      <w:r>
        <w:tab/>
        <w:t xml:space="preserve">The </w:t>
      </w:r>
      <w:r w:rsidRPr="00894C7F">
        <w:t xml:space="preserve">MCData </w:t>
      </w:r>
      <w:r>
        <w:t xml:space="preserve">server 1 involves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77777777"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r w:rsidRPr="00717DCD">
        <w:t xml:space="preserve"> </w:t>
      </w:r>
      <w:r w:rsidRPr="00CB2FE8">
        <w:t>The participants from the partner MC system are also automatically implicitly affiliated with the ad hoc group.</w:t>
      </w:r>
    </w:p>
    <w:p w14:paraId="530DBF00" w14:textId="77777777"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28E7D4BA" w:rsidR="00B21A9D" w:rsidRPr="00AB5FED" w:rsidRDefault="00B21A9D" w:rsidP="00B21A9D">
      <w:pPr>
        <w:pStyle w:val="Heading5"/>
        <w:rPr>
          <w:lang w:val="nl-NL"/>
        </w:rPr>
      </w:pPr>
      <w:bookmarkStart w:id="940" w:name="_Toc131694734"/>
      <w:bookmarkStart w:id="941" w:name="_Toc138459424"/>
      <w:r>
        <w:t>7.17.3.2.4</w:t>
      </w:r>
      <w:r w:rsidRPr="00AB5FED">
        <w:rPr>
          <w:lang w:val="nl-NL"/>
        </w:rPr>
        <w:tab/>
      </w:r>
      <w:r w:rsidRPr="00894C7F">
        <w:t xml:space="preserve">MCData </w:t>
      </w:r>
      <w:r>
        <w:rPr>
          <w:lang w:val="nl-NL"/>
        </w:rPr>
        <w:t>server modifying ad hoc g</w:t>
      </w:r>
      <w:r w:rsidRPr="00AB5FED">
        <w:rPr>
          <w:lang w:val="nl-NL"/>
        </w:rPr>
        <w:t xml:space="preserve">roup </w:t>
      </w:r>
      <w:r>
        <w:t>data communication</w:t>
      </w:r>
      <w:r w:rsidRPr="00AB5FED">
        <w:rPr>
          <w:lang w:val="nl-NL"/>
        </w:rPr>
        <w:t xml:space="preserve"> </w:t>
      </w:r>
      <w:r>
        <w:rPr>
          <w:lang w:val="nl-NL"/>
        </w:rPr>
        <w:t xml:space="preserve">participants procedure </w:t>
      </w:r>
      <w:r w:rsidRPr="00C004A6">
        <w:rPr>
          <w:lang w:val="nl-NL"/>
        </w:rPr>
        <w:t xml:space="preserve">involving multiple </w:t>
      </w:r>
      <w:r>
        <w:t xml:space="preserve">MCData </w:t>
      </w:r>
      <w:r w:rsidRPr="00C004A6">
        <w:rPr>
          <w:lang w:val="nl-NL"/>
        </w:rPr>
        <w:t>systems</w:t>
      </w:r>
      <w:r>
        <w:rPr>
          <w:lang w:val="nl-NL"/>
        </w:rPr>
        <w:t xml:space="preserve"> – Participants list determined by the </w:t>
      </w:r>
      <w:r w:rsidRPr="00894C7F">
        <w:t xml:space="preserve">MCData </w:t>
      </w:r>
      <w:r>
        <w:rPr>
          <w:lang w:val="nl-NL"/>
        </w:rPr>
        <w:t>server</w:t>
      </w:r>
      <w:bookmarkEnd w:id="940"/>
      <w:bookmarkEnd w:id="941"/>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lastRenderedPageBreak/>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6" type="#_x0000_t75" style="width:481.55pt;height:439.85pt" o:ole="">
            <v:imagedata r:id="rId215" o:title=""/>
          </v:shape>
          <o:OLEObject Type="Embed" ProgID="Visio.Drawing.15" ShapeID="_x0000_i1126" DrawAspect="Content" ObjectID="_1749072437" r:id="rId216"/>
        </w:object>
      </w:r>
    </w:p>
    <w:p w14:paraId="70EEEA17" w14:textId="49405F8F" w:rsidR="00B21A9D" w:rsidRPr="00AB5FED" w:rsidRDefault="00B21A9D" w:rsidP="00B21A9D">
      <w:pPr>
        <w:pStyle w:val="TF"/>
      </w:pPr>
      <w:r w:rsidRPr="00AB5FED">
        <w:t>Figure </w:t>
      </w:r>
      <w:r>
        <w:t>7.17.3.2.4</w:t>
      </w:r>
      <w:r w:rsidRPr="00AB5FED">
        <w:t xml:space="preserve">-1: </w:t>
      </w:r>
      <w:r w:rsidRPr="00894C7F">
        <w:t xml:space="preserve">MCData </w:t>
      </w:r>
      <w:r>
        <w:rPr>
          <w:lang w:val="nl-NL"/>
        </w:rPr>
        <w:t>server modifying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18976666" w14:textId="77777777" w:rsidR="00B21A9D" w:rsidRDefault="00B21A9D" w:rsidP="00B21A9D">
      <w:pPr>
        <w:pStyle w:val="B1"/>
      </w:pPr>
      <w:r>
        <w:lastRenderedPageBreak/>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42" w:name="_Toc131694735"/>
      <w:bookmarkStart w:id="943" w:name="_Toc138459425"/>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42"/>
      <w:bookmarkEnd w:id="943"/>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7" type="#_x0000_t75" style="width:481.9pt;height:384.25pt" o:ole="">
            <v:imagedata r:id="rId217" o:title=""/>
          </v:shape>
          <o:OLEObject Type="Embed" ProgID="Visio.Drawing.15" ShapeID="_x0000_i1127" DrawAspect="Content" ObjectID="_1749072438" r:id="rId218"/>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AEF9FEF" w14:textId="18338AF0" w:rsidR="00C2503A" w:rsidRPr="002731F8" w:rsidRDefault="00C2503A" w:rsidP="00C2503A">
      <w:pPr>
        <w:pStyle w:val="Heading3"/>
      </w:pPr>
      <w:bookmarkStart w:id="944" w:name="_Toc138459426"/>
      <w:r>
        <w:lastRenderedPageBreak/>
        <w:t>7.17.4</w:t>
      </w:r>
      <w:r w:rsidRPr="00AB5FED">
        <w:tab/>
      </w:r>
      <w:r w:rsidRPr="002731F8">
        <w:t xml:space="preserve">Ad hoc group </w:t>
      </w:r>
      <w:r>
        <w:t xml:space="preserve">short data service </w:t>
      </w:r>
      <w:r w:rsidRPr="008F117B">
        <w:t xml:space="preserve">data communication </w:t>
      </w:r>
      <w:r w:rsidRPr="002731F8">
        <w:t>procedures</w:t>
      </w:r>
      <w:bookmarkEnd w:id="944"/>
    </w:p>
    <w:p w14:paraId="75D74499" w14:textId="77777777" w:rsidR="00C2503A" w:rsidRPr="00DF041A" w:rsidRDefault="00C2503A" w:rsidP="00C2503A">
      <w:pPr>
        <w:pStyle w:val="Heading4"/>
      </w:pPr>
      <w:bookmarkStart w:id="945" w:name="_Toc138459427"/>
      <w:r w:rsidRPr="00DF041A">
        <w:t>7.17.4.1</w:t>
      </w:r>
      <w:r w:rsidRPr="00DF041A">
        <w:tab/>
        <w:t>General</w:t>
      </w:r>
      <w:bookmarkEnd w:id="945"/>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46" w:name="_Toc138459428"/>
      <w:r w:rsidRPr="00DF041A">
        <w:t>7.17.4.</w:t>
      </w:r>
      <w:r>
        <w:t>2</w:t>
      </w:r>
      <w:r w:rsidRPr="00DF041A">
        <w:tab/>
      </w:r>
      <w:r>
        <w:t xml:space="preserve">Information flows for </w:t>
      </w:r>
      <w:r>
        <w:rPr>
          <w:lang w:eastAsia="zh-CN"/>
        </w:rPr>
        <w:t>short data service specific</w:t>
      </w:r>
      <w:bookmarkEnd w:id="946"/>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47" w:name="_Toc138459429"/>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47"/>
    </w:p>
    <w:p w14:paraId="411209D9" w14:textId="77777777" w:rsidR="00C2503A" w:rsidRPr="008F117B" w:rsidRDefault="00C2503A" w:rsidP="00C2503A">
      <w:pPr>
        <w:pStyle w:val="Heading5"/>
        <w:rPr>
          <w:lang w:eastAsia="zh-CN"/>
        </w:rPr>
      </w:pPr>
      <w:bookmarkStart w:id="948" w:name="_Toc138459430"/>
      <w:r>
        <w:t>7.17.4.3.1</w:t>
      </w:r>
      <w:r w:rsidRPr="008F117B">
        <w:tab/>
      </w:r>
      <w:r w:rsidRPr="008F117B">
        <w:rPr>
          <w:rFonts w:hint="eastAsia"/>
          <w:lang w:eastAsia="zh-CN"/>
        </w:rPr>
        <w:t>General</w:t>
      </w:r>
      <w:bookmarkEnd w:id="948"/>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49" w:name="_Toc138459431"/>
      <w:r>
        <w:t>7.17.4.3.2</w:t>
      </w:r>
      <w:r w:rsidRPr="00AB5FED">
        <w:tab/>
      </w:r>
      <w:r w:rsidRPr="008F117B">
        <w:rPr>
          <w:rFonts w:hint="eastAsia"/>
          <w:lang w:eastAsia="zh-CN"/>
        </w:rPr>
        <w:t>Procedure</w:t>
      </w:r>
      <w:bookmarkEnd w:id="949"/>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28" type="#_x0000_t75" style="width:347.15pt;height:172.5pt" o:ole="">
            <v:imagedata r:id="rId219" o:title="" cropbottom="30937f"/>
          </v:shape>
          <o:OLEObject Type="Embed" ProgID="Visio.Drawing.11" ShapeID="_x0000_i1128" DrawAspect="Content" ObjectID="_1749072439" r:id="rId220"/>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50" w:name="_Toc138459432"/>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50"/>
    </w:p>
    <w:p w14:paraId="53608691" w14:textId="3758614E" w:rsidR="00FE10B1" w:rsidRPr="008F117B" w:rsidRDefault="00FE10B1" w:rsidP="00FE10B1">
      <w:pPr>
        <w:pStyle w:val="Heading5"/>
        <w:rPr>
          <w:lang w:eastAsia="zh-CN"/>
        </w:rPr>
      </w:pPr>
      <w:bookmarkStart w:id="951" w:name="_Toc138459433"/>
      <w:r>
        <w:t>7.</w:t>
      </w:r>
      <w:r w:rsidR="003A2A97">
        <w:t>17.4.4</w:t>
      </w:r>
      <w:r>
        <w:t>.1</w:t>
      </w:r>
      <w:r w:rsidRPr="008F117B">
        <w:tab/>
      </w:r>
      <w:r w:rsidRPr="008F117B">
        <w:rPr>
          <w:rFonts w:hint="eastAsia"/>
          <w:lang w:eastAsia="zh-CN"/>
        </w:rPr>
        <w:t>General</w:t>
      </w:r>
      <w:bookmarkEnd w:id="951"/>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52" w:name="_Toc138459434"/>
      <w:r>
        <w:t>7.</w:t>
      </w:r>
      <w:r w:rsidR="003A2A97">
        <w:t>17.4.4</w:t>
      </w:r>
      <w:r>
        <w:t>.2</w:t>
      </w:r>
      <w:r w:rsidRPr="00AB5FED">
        <w:tab/>
      </w:r>
      <w:r w:rsidRPr="008F117B">
        <w:rPr>
          <w:rFonts w:hint="eastAsia"/>
          <w:lang w:eastAsia="zh-CN"/>
        </w:rPr>
        <w:t>Procedure</w:t>
      </w:r>
      <w:bookmarkEnd w:id="952"/>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29" type="#_x0000_t75" style="width:365.7pt;height:148.65pt" o:ole="">
            <v:imagedata r:id="rId221" o:title=""/>
          </v:shape>
          <o:OLEObject Type="Embed" ProgID="Visio.Drawing.15" ShapeID="_x0000_i1129" DrawAspect="Content" ObjectID="_1749072440" r:id="rId222"/>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53" w:name="_Toc138459435"/>
      <w:r>
        <w:t>7.17.5</w:t>
      </w:r>
      <w:r w:rsidRPr="00AB5FED">
        <w:tab/>
      </w:r>
      <w:r w:rsidRPr="002731F8">
        <w:t xml:space="preserve">Ad hoc group </w:t>
      </w:r>
      <w:r>
        <w:t>file distribution</w:t>
      </w:r>
      <w:r w:rsidRPr="008F117B">
        <w:t xml:space="preserve"> communication </w:t>
      </w:r>
      <w:r w:rsidRPr="002731F8">
        <w:t>procedures</w:t>
      </w:r>
      <w:bookmarkEnd w:id="953"/>
    </w:p>
    <w:p w14:paraId="62FE7C7B" w14:textId="77777777" w:rsidR="00C2503A" w:rsidRPr="00DF041A" w:rsidRDefault="00C2503A" w:rsidP="00C2503A">
      <w:pPr>
        <w:pStyle w:val="Heading4"/>
      </w:pPr>
      <w:bookmarkStart w:id="954" w:name="_Toc138459436"/>
      <w:r w:rsidRPr="00DF041A">
        <w:t>7.17.</w:t>
      </w:r>
      <w:r>
        <w:t>5</w:t>
      </w:r>
      <w:r w:rsidRPr="00DF041A">
        <w:t>.1</w:t>
      </w:r>
      <w:r w:rsidRPr="00DF041A">
        <w:tab/>
        <w:t>General</w:t>
      </w:r>
      <w:bookmarkEnd w:id="954"/>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55" w:name="_Toc138459437"/>
      <w:r w:rsidRPr="00DF041A">
        <w:t>7.17.</w:t>
      </w:r>
      <w:r>
        <w:t>5</w:t>
      </w:r>
      <w:r w:rsidRPr="00DF041A">
        <w:t>.</w:t>
      </w:r>
      <w:r>
        <w:t>2</w:t>
      </w:r>
      <w:r w:rsidRPr="00DF041A">
        <w:tab/>
      </w:r>
      <w:r>
        <w:t>Information flows for file distribution</w:t>
      </w:r>
      <w:r>
        <w:rPr>
          <w:lang w:eastAsia="zh-CN"/>
        </w:rPr>
        <w:t xml:space="preserve"> specific</w:t>
      </w:r>
      <w:bookmarkEnd w:id="955"/>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lastRenderedPageBreak/>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56" w:name="_Toc138459438"/>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56"/>
    </w:p>
    <w:p w14:paraId="0B3EC76E" w14:textId="77777777" w:rsidR="00C2503A" w:rsidRPr="008F117B" w:rsidRDefault="00C2503A" w:rsidP="00C2503A">
      <w:pPr>
        <w:pStyle w:val="Heading5"/>
        <w:rPr>
          <w:lang w:eastAsia="zh-CN"/>
        </w:rPr>
      </w:pPr>
      <w:bookmarkStart w:id="957" w:name="_Toc138459439"/>
      <w:r>
        <w:t>7.17.5.3.1</w:t>
      </w:r>
      <w:r w:rsidRPr="008F117B">
        <w:tab/>
      </w:r>
      <w:r w:rsidRPr="008F117B">
        <w:rPr>
          <w:rFonts w:hint="eastAsia"/>
          <w:lang w:eastAsia="zh-CN"/>
        </w:rPr>
        <w:t>General</w:t>
      </w:r>
      <w:bookmarkEnd w:id="957"/>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58" w:name="_Toc138459440"/>
      <w:r>
        <w:t>7.17.5.3.2</w:t>
      </w:r>
      <w:r w:rsidRPr="00AB5FED">
        <w:tab/>
      </w:r>
      <w:r w:rsidRPr="008F117B">
        <w:rPr>
          <w:rFonts w:hint="eastAsia"/>
          <w:lang w:eastAsia="zh-CN"/>
        </w:rPr>
        <w:t>Procedure</w:t>
      </w:r>
      <w:bookmarkEnd w:id="958"/>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0" type="#_x0000_t75" style="width:347.15pt;height:172.5pt" o:ole="">
            <v:imagedata r:id="rId223" o:title="" cropbottom="30937f"/>
          </v:shape>
          <o:OLEObject Type="Embed" ProgID="Visio.Drawing.11" ShapeID="_x0000_i1130" DrawAspect="Content" ObjectID="_1749072441" r:id="rId224"/>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59" w:name="_Toc138459441"/>
      <w:r>
        <w:lastRenderedPageBreak/>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59"/>
    </w:p>
    <w:p w14:paraId="1AA594AB" w14:textId="07B68C51" w:rsidR="003A2A97" w:rsidRPr="008F117B" w:rsidRDefault="001B22C0" w:rsidP="003A2A97">
      <w:pPr>
        <w:pStyle w:val="Heading5"/>
        <w:rPr>
          <w:lang w:eastAsia="zh-CN"/>
        </w:rPr>
      </w:pPr>
      <w:bookmarkStart w:id="960" w:name="_Toc138459442"/>
      <w:r>
        <w:t>7.17.5.4</w:t>
      </w:r>
      <w:r w:rsidR="003A2A97">
        <w:t>.1</w:t>
      </w:r>
      <w:r w:rsidR="003A2A97" w:rsidRPr="008F117B">
        <w:tab/>
      </w:r>
      <w:r w:rsidR="003A2A97" w:rsidRPr="008F117B">
        <w:rPr>
          <w:rFonts w:hint="eastAsia"/>
          <w:lang w:eastAsia="zh-CN"/>
        </w:rPr>
        <w:t>General</w:t>
      </w:r>
      <w:bookmarkEnd w:id="960"/>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61" w:name="_Toc138459443"/>
      <w:r>
        <w:t>7.17.5.4</w:t>
      </w:r>
      <w:r w:rsidR="003A2A97">
        <w:t>.2</w:t>
      </w:r>
      <w:r w:rsidR="003A2A97" w:rsidRPr="00AB5FED">
        <w:tab/>
      </w:r>
      <w:r w:rsidR="003A2A97" w:rsidRPr="008F117B">
        <w:rPr>
          <w:rFonts w:hint="eastAsia"/>
          <w:lang w:eastAsia="zh-CN"/>
        </w:rPr>
        <w:t>Procedure</w:t>
      </w:r>
      <w:bookmarkEnd w:id="961"/>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1" type="#_x0000_t75" style="width:364.3pt;height:158.25pt" o:ole="">
            <v:imagedata r:id="rId225" o:title=""/>
          </v:shape>
          <o:OLEObject Type="Embed" ProgID="Visio.Drawing.15" ShapeID="_x0000_i1131" DrawAspect="Content" ObjectID="_1749072442" r:id="rId226"/>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1291CEF5" w14:textId="77777777" w:rsidR="003A2A97" w:rsidRDefault="003A2A97" w:rsidP="00463A12"/>
    <w:p w14:paraId="199BCFDF" w14:textId="77777777" w:rsidR="00C336BB" w:rsidRDefault="00C336BB" w:rsidP="00C336BB">
      <w:pPr>
        <w:pStyle w:val="Heading8"/>
      </w:pPr>
      <w:bookmarkStart w:id="962" w:name="_Toc424654563"/>
      <w:bookmarkStart w:id="963" w:name="_Toc428365166"/>
      <w:bookmarkStart w:id="964" w:name="_Toc433209868"/>
      <w:bookmarkStart w:id="965" w:name="_Toc445195446"/>
      <w:bookmarkStart w:id="966" w:name="_Toc445214870"/>
      <w:bookmarkStart w:id="967" w:name="_Toc445869969"/>
      <w:bookmarkStart w:id="968" w:name="_Toc446352644"/>
      <w:bookmarkStart w:id="969" w:name="_Toc446370076"/>
      <w:bookmarkStart w:id="970" w:name="_Toc446371807"/>
      <w:bookmarkStart w:id="971" w:name="_Toc448489313"/>
      <w:bookmarkEnd w:id="361"/>
      <w:bookmarkEnd w:id="362"/>
      <w:bookmarkEnd w:id="363"/>
      <w:bookmarkEnd w:id="364"/>
      <w:bookmarkEnd w:id="372"/>
      <w:bookmarkEnd w:id="373"/>
      <w:bookmarkEnd w:id="379"/>
      <w:bookmarkEnd w:id="416"/>
      <w:bookmarkEnd w:id="417"/>
      <w:bookmarkEnd w:id="418"/>
      <w:bookmarkEnd w:id="419"/>
      <w:bookmarkEnd w:id="420"/>
      <w:bookmarkEnd w:id="421"/>
      <w:bookmarkEnd w:id="422"/>
      <w:r>
        <w:br w:type="page"/>
      </w:r>
      <w:bookmarkStart w:id="972" w:name="_Toc391018752"/>
      <w:bookmarkStart w:id="973" w:name="_Toc424654561"/>
      <w:bookmarkStart w:id="974" w:name="_Toc428365159"/>
      <w:bookmarkStart w:id="975" w:name="_Toc433209858"/>
      <w:bookmarkStart w:id="976" w:name="_Toc454349383"/>
      <w:bookmarkStart w:id="977" w:name="_Toc417481660"/>
      <w:bookmarkStart w:id="978" w:name="_Toc417482065"/>
      <w:bookmarkStart w:id="979" w:name="_Toc417482418"/>
      <w:bookmarkStart w:id="980" w:name="_Toc417556381"/>
      <w:bookmarkStart w:id="981" w:name="_Toc421107101"/>
      <w:bookmarkStart w:id="982" w:name="_Toc458172707"/>
      <w:bookmarkStart w:id="983" w:name="_Toc458174198"/>
      <w:bookmarkStart w:id="984" w:name="_Toc138459444"/>
      <w:r>
        <w:lastRenderedPageBreak/>
        <w:t>Annex A (normative):</w:t>
      </w:r>
      <w:r>
        <w:br/>
        <w:t>MCData related configuration data</w:t>
      </w:r>
      <w:bookmarkEnd w:id="984"/>
    </w:p>
    <w:p w14:paraId="09826A11" w14:textId="77777777" w:rsidR="00C336BB" w:rsidRDefault="00C336BB" w:rsidP="00C336BB">
      <w:pPr>
        <w:pStyle w:val="Heading1"/>
      </w:pPr>
      <w:bookmarkStart w:id="985" w:name="_Toc138459445"/>
      <w:r>
        <w:t>A.1</w:t>
      </w:r>
      <w:r>
        <w:tab/>
        <w:t>General</w:t>
      </w:r>
      <w:bookmarkEnd w:id="985"/>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986" w:name="_Toc138459446"/>
      <w:r>
        <w:t>A.2</w:t>
      </w:r>
      <w:r>
        <w:tab/>
        <w:t>MCData UE configuration data</w:t>
      </w:r>
      <w:bookmarkEnd w:id="986"/>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987" w:name="_Toc138459447"/>
      <w:r>
        <w:t>A.3</w:t>
      </w:r>
      <w:r>
        <w:tab/>
        <w:t>MCData user profile configuration data</w:t>
      </w:r>
      <w:bookmarkEnd w:id="987"/>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DA72C9">
            <w:pPr>
              <w:pStyle w:val="TAH"/>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DA72C9">
            <w:pPr>
              <w:pStyle w:val="TAL"/>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DA72C9">
            <w:pPr>
              <w:pStyle w:val="TAL"/>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DA72C9">
            <w:pPr>
              <w:pStyle w:val="TAC"/>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DA72C9">
            <w:pPr>
              <w:pStyle w:val="TAL"/>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DA72C9">
            <w:pPr>
              <w:pStyle w:val="TAC"/>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DA72C9">
            <w:pPr>
              <w:pStyle w:val="TAL"/>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DA72C9">
            <w:pPr>
              <w:pStyle w:val="TAC"/>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DA72C9">
            <w:pPr>
              <w:pStyle w:val="TAL"/>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DA72C9">
            <w:pPr>
              <w:pStyle w:val="TAC"/>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DA72C9">
            <w:pPr>
              <w:pStyle w:val="TAL"/>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DA72C9">
            <w:pPr>
              <w:pStyle w:val="TAC"/>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DA72C9">
            <w:pPr>
              <w:pStyle w:val="TAL"/>
            </w:pPr>
            <w:r w:rsidRPr="002C7CB4">
              <w:t>[R-5.17-007],</w:t>
            </w:r>
          </w:p>
          <w:p w14:paraId="28FBFC2F" w14:textId="77777777" w:rsidR="00C336BB" w:rsidRPr="002C7CB4" w:rsidRDefault="00C336BB" w:rsidP="00DA72C9">
            <w:pPr>
              <w:pStyle w:val="TAL"/>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DA72C9">
            <w:pPr>
              <w:pStyle w:val="TAL"/>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DA72C9">
            <w:pPr>
              <w:pStyle w:val="TAC"/>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DA72C9">
            <w:pPr>
              <w:pStyle w:val="TAL"/>
            </w:pPr>
            <w:r w:rsidRPr="002C7CB4">
              <w:t>[R-5.7-001],</w:t>
            </w:r>
          </w:p>
          <w:p w14:paraId="148E27D5"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DA72C9">
            <w:pPr>
              <w:pStyle w:val="TAL"/>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DA72C9">
            <w:pPr>
              <w:pStyle w:val="TAC"/>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DA72C9">
            <w:pPr>
              <w:pStyle w:val="TAL"/>
            </w:pPr>
            <w:r w:rsidRPr="002C7CB4">
              <w:t>[R-5.7-002],</w:t>
            </w:r>
          </w:p>
          <w:p w14:paraId="0E1C9031"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DA72C9">
            <w:pPr>
              <w:pStyle w:val="TAL"/>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DA72C9">
            <w:pPr>
              <w:pStyle w:val="TAC"/>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DA72C9">
            <w:pPr>
              <w:pStyle w:val="TAL"/>
            </w:pPr>
            <w:r w:rsidRPr="002C7CB4">
              <w:t>[R-5.1.1-005],</w:t>
            </w:r>
          </w:p>
          <w:p w14:paraId="3EA17311" w14:textId="77777777" w:rsidR="00C336BB" w:rsidRPr="002C7CB4" w:rsidRDefault="00C336BB" w:rsidP="00DA72C9">
            <w:pPr>
              <w:pStyle w:val="TAL"/>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DA72C9">
            <w:pPr>
              <w:pStyle w:val="TAL"/>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DA72C9">
            <w:pPr>
              <w:pStyle w:val="TAC"/>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DA72C9">
            <w:pPr>
              <w:pStyle w:val="TAL"/>
            </w:pPr>
            <w:r w:rsidRPr="002C7CB4">
              <w:t>[R-5.1.8-006],</w:t>
            </w:r>
          </w:p>
          <w:p w14:paraId="445868C1" w14:textId="77777777" w:rsidR="00C336BB" w:rsidRPr="002C7CB4" w:rsidRDefault="00C336BB" w:rsidP="00DA72C9">
            <w:pPr>
              <w:pStyle w:val="TAL"/>
            </w:pPr>
            <w:r w:rsidRPr="002C7CB4">
              <w:t>[R-5.3-002],</w:t>
            </w:r>
          </w:p>
          <w:p w14:paraId="0EB78FAE" w14:textId="77777777" w:rsidR="00C336BB" w:rsidRPr="002C7CB4" w:rsidRDefault="00C336BB" w:rsidP="00DA72C9">
            <w:pPr>
              <w:pStyle w:val="TAL"/>
            </w:pPr>
            <w:r w:rsidRPr="002C7CB4">
              <w:t>[R-5.9-001],</w:t>
            </w:r>
          </w:p>
          <w:p w14:paraId="330FB857" w14:textId="77777777" w:rsidR="00C336BB" w:rsidRPr="002C7CB4" w:rsidRDefault="00C336BB" w:rsidP="00DA72C9">
            <w:pPr>
              <w:pStyle w:val="TAL"/>
            </w:pPr>
            <w:r w:rsidRPr="002C7CB4">
              <w:t>[R-5.16.2-001],</w:t>
            </w:r>
          </w:p>
          <w:p w14:paraId="7D1FA8EF" w14:textId="77777777" w:rsidR="00C336BB" w:rsidRPr="002C7CB4" w:rsidRDefault="00C336BB" w:rsidP="00DA72C9">
            <w:pPr>
              <w:pStyle w:val="TAL"/>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DA72C9">
            <w:pPr>
              <w:pStyle w:val="TAL"/>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DA72C9">
            <w:pPr>
              <w:pStyle w:val="TAC"/>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DA72C9">
            <w:pPr>
              <w:pStyle w:val="TAL"/>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DA72C9">
            <w:pPr>
              <w:pStyle w:val="TAL"/>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DA72C9">
            <w:pPr>
              <w:pStyle w:val="TAC"/>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DA72C9">
            <w:pPr>
              <w:pStyle w:val="TAL"/>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DA72C9">
            <w:pPr>
              <w:pStyle w:val="TAL"/>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DA72C9">
            <w:pPr>
              <w:pStyle w:val="TAC"/>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DA72C9">
            <w:pPr>
              <w:pStyle w:val="TAL"/>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DA72C9">
            <w:pPr>
              <w:pStyle w:val="TAL"/>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DA72C9">
            <w:pPr>
              <w:pStyle w:val="TAC"/>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DA72C9">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DA72C9">
            <w:pPr>
              <w:pStyle w:val="TAL"/>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DA72C9">
            <w:pPr>
              <w:pStyle w:val="TAC"/>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DA72C9">
            <w:pPr>
              <w:pStyle w:val="TAL"/>
            </w:pPr>
            <w:r w:rsidRPr="002C7CB4">
              <w:t>[R-5.6.2.4.1-004]</w:t>
            </w:r>
          </w:p>
          <w:p w14:paraId="3376BF04" w14:textId="77777777" w:rsidR="00C336BB" w:rsidRPr="002C7CB4" w:rsidRDefault="00C336BB" w:rsidP="00DA72C9">
            <w:pPr>
              <w:pStyle w:val="TAL"/>
            </w:pPr>
            <w:r w:rsidRPr="002C7CB4">
              <w:t>[R-5.6.2.4.1-008]</w:t>
            </w:r>
          </w:p>
          <w:p w14:paraId="6D8AD8FD" w14:textId="77777777" w:rsidR="00C336BB" w:rsidRPr="002C7CB4" w:rsidRDefault="00C336BB" w:rsidP="00DA72C9">
            <w:pPr>
              <w:pStyle w:val="TAL"/>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DA72C9">
            <w:pPr>
              <w:pStyle w:val="TAL"/>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DA72C9">
            <w:pPr>
              <w:pStyle w:val="TAC"/>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DA72C9">
            <w:pPr>
              <w:pStyle w:val="TAL"/>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DA72C9">
            <w:pPr>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DA72C9">
            <w:pPr>
              <w:pStyle w:val="TAL"/>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DA72C9">
            <w:pPr>
              <w:pStyle w:val="TAC"/>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DA72C9">
            <w:pPr>
              <w:pStyle w:val="TAL"/>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DA72C9">
            <w:pPr>
              <w:pStyle w:val="TAC"/>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DA72C9">
            <w:pPr>
              <w:pStyle w:val="TAC"/>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DA72C9">
            <w:pPr>
              <w:pStyle w:val="TAC"/>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DA72C9">
            <w:pPr>
              <w:pStyle w:val="TAC"/>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DA72C9">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DA72C9">
            <w:pPr>
              <w:pStyle w:val="TAL"/>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DA72C9">
            <w:pPr>
              <w:pStyle w:val="TAC"/>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DA72C9">
            <w:pPr>
              <w:pStyle w:val="TAL"/>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DA72C9">
            <w:pPr>
              <w:pStyle w:val="TAL"/>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DA72C9">
            <w:pPr>
              <w:pStyle w:val="TAC"/>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822F9">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822F9">
            <w:pPr>
              <w:pStyle w:val="TAL"/>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822F9">
            <w:pPr>
              <w:pStyle w:val="TAC"/>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822F9">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822F9">
            <w:pPr>
              <w:pStyle w:val="TAL"/>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822F9">
            <w:pPr>
              <w:pStyle w:val="TAC"/>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E00C13">
            <w:pPr>
              <w:pStyle w:val="TAL"/>
            </w:pPr>
            <w:r w:rsidRPr="00F60D86">
              <w:lastRenderedPageBreak/>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E00C13">
            <w:pPr>
              <w:pStyle w:val="TAL"/>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E00C13">
            <w:pPr>
              <w:pStyle w:val="TAC"/>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E00C13">
            <w:pPr>
              <w:pStyle w:val="TAC"/>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E00C13">
            <w:pPr>
              <w:pStyle w:val="TAC"/>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E00C13">
            <w:pPr>
              <w:pStyle w:val="TAC"/>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E00C13">
            <w:pPr>
              <w:pStyle w:val="TAL"/>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E00C13">
            <w:pPr>
              <w:pStyle w:val="TAL"/>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7418FBB4" w:rsidR="00E00C13" w:rsidRPr="00F60D86" w:rsidRDefault="00E00C13" w:rsidP="00E00C13">
            <w:pPr>
              <w:pStyle w:val="TAC"/>
            </w:pPr>
            <w:r w:rsidRPr="00444562">
              <w:t>Y</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E00C13">
            <w:pPr>
              <w:pStyle w:val="TAC"/>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E00C13">
            <w:pPr>
              <w:pStyle w:val="TAC"/>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E00C13">
            <w:pPr>
              <w:pStyle w:val="TAC"/>
            </w:pPr>
            <w:r w:rsidRPr="00444562">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DA72C9">
            <w:pPr>
              <w:pStyle w:val="TAL"/>
            </w:pPr>
            <w:r>
              <w:t>[R-6.1.1.2-005],</w:t>
            </w:r>
          </w:p>
          <w:p w14:paraId="43C6C641" w14:textId="77777777" w:rsidR="00C336BB" w:rsidRDefault="00C336BB" w:rsidP="00DA72C9">
            <w:pPr>
              <w:pStyle w:val="TAL"/>
            </w:pPr>
            <w:r>
              <w:t>[R-6.1.1.2-006],</w:t>
            </w:r>
          </w:p>
          <w:p w14:paraId="3BB09736" w14:textId="77777777" w:rsidR="00C336BB" w:rsidRPr="002C7CB4" w:rsidRDefault="00C336BB" w:rsidP="00DA72C9">
            <w:pPr>
              <w:pStyle w:val="TAL"/>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DA72C9">
            <w:pPr>
              <w:pStyle w:val="TAL"/>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DA72C9">
            <w:pPr>
              <w:pStyle w:val="TAC"/>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DA72C9">
            <w:pPr>
              <w:pStyle w:val="TAC"/>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DA72C9">
            <w:pPr>
              <w:pStyle w:val="TAL"/>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DA72C9">
            <w:pPr>
              <w:pStyle w:val="TAC"/>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DA72C9">
            <w:pPr>
              <w:pStyle w:val="TAL"/>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DA72C9">
            <w:pPr>
              <w:pStyle w:val="TAL"/>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DA72C9">
            <w:pPr>
              <w:pStyle w:val="TAC"/>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DA72C9">
            <w:pPr>
              <w:pStyle w:val="TAC"/>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DA72C9">
            <w:pPr>
              <w:pStyle w:val="TAL"/>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DA72C9">
            <w:pPr>
              <w:pStyle w:val="TAC"/>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DA72C9">
            <w:pPr>
              <w:pStyle w:val="TAL"/>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DA72C9">
            <w:pPr>
              <w:pStyle w:val="TAC"/>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DA72C9">
            <w:pPr>
              <w:pStyle w:val="TAC"/>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DA72C9">
            <w:pPr>
              <w:pStyle w:val="TAL"/>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DA72C9">
            <w:pPr>
              <w:pStyle w:val="TAL"/>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DA72C9">
            <w:pPr>
              <w:pStyle w:val="TAC"/>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DA72C9">
            <w:pPr>
              <w:pStyle w:val="TAC"/>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DA72C9">
            <w:pPr>
              <w:pStyle w:val="TAC"/>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DA72C9">
            <w:pPr>
              <w:pStyle w:val="TAC"/>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DA72C9">
            <w:pPr>
              <w:pStyle w:val="TAL"/>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DA72C9">
            <w:pPr>
              <w:pStyle w:val="TAC"/>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DA72C9">
            <w:pPr>
              <w:pStyle w:val="TAL"/>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DA72C9">
            <w:pPr>
              <w:pStyle w:val="TAL"/>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DA72C9">
            <w:pPr>
              <w:pStyle w:val="TAC"/>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DA72C9">
            <w:pPr>
              <w:pStyle w:val="TAC"/>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DA72C9">
            <w:pPr>
              <w:pStyle w:val="TAC"/>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DA72C9">
            <w:pPr>
              <w:pStyle w:val="TAL"/>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DA72C9">
            <w:pPr>
              <w:pStyle w:val="TAC"/>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DA72C9">
            <w:pPr>
              <w:pStyle w:val="TAL"/>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DA72C9">
            <w:pPr>
              <w:pStyle w:val="TAL"/>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DA72C9">
            <w:pPr>
              <w:pStyle w:val="TAC"/>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DA72C9">
            <w:pPr>
              <w:pStyle w:val="TAL"/>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DA72C9">
            <w:pPr>
              <w:pStyle w:val="TAL"/>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DA72C9">
            <w:pPr>
              <w:pStyle w:val="TAC"/>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DA72C9">
            <w:pPr>
              <w:pStyle w:val="TAL"/>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DA72C9">
            <w:pPr>
              <w:pStyle w:val="TAL"/>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DA72C9">
            <w:pPr>
              <w:pStyle w:val="TAC"/>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DA72C9">
            <w:pPr>
              <w:pStyle w:val="TAL"/>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DA72C9">
            <w:pPr>
              <w:pStyle w:val="TAL"/>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DA72C9">
            <w:pPr>
              <w:pStyle w:val="TAC"/>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DA72C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DA72C9">
            <w:pPr>
              <w:pStyle w:val="TAL"/>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DA72C9">
            <w:pPr>
              <w:pStyle w:val="TAC"/>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DA72C9">
            <w:pPr>
              <w:pStyle w:val="TAL"/>
            </w:pPr>
            <w:r w:rsidRPr="00AB5FED">
              <w:lastRenderedPageBreak/>
              <w:t>[R-5.1.7-002]</w:t>
            </w:r>
            <w:r w:rsidRPr="00DF4F27">
              <w:t xml:space="preserve"> </w:t>
            </w:r>
            <w:r>
              <w:t>and</w:t>
            </w:r>
          </w:p>
          <w:p w14:paraId="4298C9BC" w14:textId="77777777" w:rsidR="00C336BB" w:rsidRPr="002C7CB4" w:rsidRDefault="00C336BB" w:rsidP="00DA72C9">
            <w:pPr>
              <w:pStyle w:val="TAL"/>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DA72C9">
            <w:pPr>
              <w:pStyle w:val="TAL"/>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DA72C9">
            <w:pPr>
              <w:pStyle w:val="TAC"/>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DA72C9">
            <w:pPr>
              <w:pStyle w:val="TAL"/>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DA72C9">
            <w:pPr>
              <w:pStyle w:val="TAC"/>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DA72C9">
            <w:pPr>
              <w:pStyle w:val="TAL"/>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DA72C9">
            <w:pPr>
              <w:pStyle w:val="TAC"/>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DA72C9">
            <w:pPr>
              <w:pStyle w:val="TAL"/>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DA72C9">
            <w:pPr>
              <w:pStyle w:val="TAC"/>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DA72C9">
            <w:pPr>
              <w:pStyle w:val="TAL"/>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DA72C9">
            <w:pPr>
              <w:pStyle w:val="TAL"/>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DA72C9">
            <w:pPr>
              <w:pStyle w:val="TAC"/>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A04FEE">
            <w:pPr>
              <w:pStyle w:val="TAL"/>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A04FEE">
            <w:pPr>
              <w:pStyle w:val="TAC"/>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A04FEE">
            <w:pPr>
              <w:pStyle w:val="TAL"/>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A04FEE">
            <w:pPr>
              <w:pStyle w:val="TAC"/>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A04FEE">
            <w:pPr>
              <w:pStyle w:val="TAC"/>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A04FEE">
            <w:pPr>
              <w:pStyle w:val="TAC"/>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A04FEE">
            <w:pPr>
              <w:pStyle w:val="TAC"/>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A04FEE">
            <w:pPr>
              <w:pStyle w:val="TAL"/>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A04FEE">
            <w:pPr>
              <w:pStyle w:val="TAL"/>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A04FEE">
            <w:pPr>
              <w:pStyle w:val="TAC"/>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DA72C9">
            <w:pPr>
              <w:pStyle w:val="TAN"/>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DA72C9">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DA72C9">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DA72C9">
            <w:pPr>
              <w:pStyle w:val="TAN"/>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DA72C9">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DA72C9">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488A031D" w14:textId="684F5C6B" w:rsidR="00A04FEE" w:rsidRPr="00E5257F" w:rsidRDefault="00A04FEE" w:rsidP="00DA72C9">
            <w:pPr>
              <w:pStyle w:val="TAN"/>
            </w:pPr>
            <w:r>
              <w:t>NOTE 7 :</w:t>
            </w:r>
            <w:r>
              <w:tab/>
              <w:t>Further differentiation on authorisation for requesting location information based on detailed characterstics (e.g. MC organization, MC service ID, functional alias) is left to implementation.</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DA72C9">
            <w:pPr>
              <w:pStyle w:val="TAH"/>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DA72C9">
            <w:pPr>
              <w:pStyle w:val="TAL"/>
            </w:pPr>
            <w:r w:rsidRPr="002C7CB4">
              <w:t>[R-5.1.5-001],</w:t>
            </w:r>
          </w:p>
          <w:p w14:paraId="1938F0E2" w14:textId="77777777" w:rsidR="00C336BB" w:rsidRPr="002C7CB4" w:rsidRDefault="00C336BB" w:rsidP="00DA72C9">
            <w:pPr>
              <w:pStyle w:val="TAL"/>
            </w:pPr>
            <w:r w:rsidRPr="002C7CB4">
              <w:t>[R-5.1.5-002],</w:t>
            </w:r>
          </w:p>
          <w:p w14:paraId="387DCE2B" w14:textId="77777777" w:rsidR="00C336BB" w:rsidRPr="002C7CB4" w:rsidRDefault="00C336BB" w:rsidP="00DA72C9">
            <w:pPr>
              <w:pStyle w:val="TAL"/>
            </w:pPr>
            <w:r w:rsidRPr="002C7CB4">
              <w:t>[R-5.10-001],</w:t>
            </w:r>
          </w:p>
          <w:p w14:paraId="4D5B06B6" w14:textId="77777777" w:rsidR="00C336BB" w:rsidRPr="002C7CB4" w:rsidRDefault="00C336BB" w:rsidP="00DA72C9">
            <w:pPr>
              <w:pStyle w:val="TAL"/>
            </w:pPr>
            <w:r w:rsidRPr="002C7CB4">
              <w:t>[R-6.4.7-002],</w:t>
            </w:r>
          </w:p>
          <w:p w14:paraId="381D4BB6" w14:textId="77777777" w:rsidR="00C336BB" w:rsidRPr="002C7CB4" w:rsidRDefault="00C336BB" w:rsidP="00DA72C9">
            <w:pPr>
              <w:pStyle w:val="TAL"/>
            </w:pPr>
            <w:r w:rsidRPr="002C7CB4">
              <w:t>[R-6.8.1-008],</w:t>
            </w:r>
          </w:p>
          <w:p w14:paraId="56EE458E" w14:textId="77777777" w:rsidR="00C336BB" w:rsidRPr="002C7CB4" w:rsidRDefault="00C336BB"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DA72C9">
            <w:pPr>
              <w:pStyle w:val="TAL"/>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DA72C9">
            <w:pPr>
              <w:pStyle w:val="TAC"/>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DA72C9">
            <w:pPr>
              <w:pStyle w:val="TAC"/>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DA72C9">
            <w:pPr>
              <w:pStyle w:val="TAL"/>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DA72C9">
            <w:pPr>
              <w:pStyle w:val="TAC"/>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DA72C9">
            <w:pPr>
              <w:pStyle w:val="TAC"/>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DA72C9">
            <w:pPr>
              <w:pStyle w:val="TAC"/>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DA72C9">
            <w:pPr>
              <w:pStyle w:val="TAC"/>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DA72C9">
            <w:pPr>
              <w:pStyle w:val="TAL"/>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DA72C9">
            <w:pPr>
              <w:pStyle w:val="TAC"/>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DA72C9">
            <w:pPr>
              <w:pStyle w:val="TAC"/>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DA72C9">
            <w:pPr>
              <w:pStyle w:val="TAL"/>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DA72C9">
            <w:pPr>
              <w:pStyle w:val="TAC"/>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DA72C9">
            <w:pPr>
              <w:pStyle w:val="TAC"/>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DA72C9">
            <w:pPr>
              <w:pStyle w:val="TAC"/>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DA72C9">
            <w:pPr>
              <w:pStyle w:val="TAC"/>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DA72C9">
            <w:pPr>
              <w:pStyle w:val="TAL"/>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DA72C9">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DA72C9">
            <w:pPr>
              <w:pStyle w:val="TAC"/>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DA72C9">
            <w:pPr>
              <w:pStyle w:val="TAL"/>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DA72C9">
            <w:pPr>
              <w:pStyle w:val="TAC"/>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DA72C9">
            <w:pPr>
              <w:pStyle w:val="TAL"/>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DA72C9">
            <w:pPr>
              <w:pStyle w:val="TAC"/>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DA72C9">
            <w:pPr>
              <w:pStyle w:val="TAL"/>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DA72C9">
            <w:pPr>
              <w:pStyle w:val="TAC"/>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DA72C9">
            <w:pPr>
              <w:pStyle w:val="TAL"/>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DA72C9">
            <w:pPr>
              <w:pStyle w:val="TAC"/>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DA72C9">
            <w:pPr>
              <w:pStyle w:val="TAL"/>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DA72C9">
            <w:pPr>
              <w:pStyle w:val="TAC"/>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DA72C9">
            <w:pPr>
              <w:pStyle w:val="TAC"/>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DA72C9">
            <w:pPr>
              <w:pStyle w:val="TAL"/>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DA72C9">
            <w:pPr>
              <w:pStyle w:val="TAC"/>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DA72C9">
            <w:pPr>
              <w:pStyle w:val="TAL"/>
            </w:pPr>
            <w:r w:rsidRPr="002C7CB4">
              <w:t>[R-6.4.6.1-002],</w:t>
            </w:r>
          </w:p>
          <w:p w14:paraId="1FECFB7A" w14:textId="77777777" w:rsidR="00C336BB" w:rsidRPr="002C7CB4" w:rsidRDefault="00C336BB"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DA72C9">
            <w:pPr>
              <w:pStyle w:val="TAL"/>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DA72C9">
            <w:pPr>
              <w:pStyle w:val="TAC"/>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DA72C9">
            <w:pPr>
              <w:pStyle w:val="TAL"/>
            </w:pPr>
            <w:r w:rsidRPr="002C7CB4">
              <w:t>[R-6.4.6.2-001],</w:t>
            </w:r>
          </w:p>
          <w:p w14:paraId="367E24C2" w14:textId="77777777" w:rsidR="00C336BB" w:rsidRPr="002C7CB4" w:rsidRDefault="00C336BB"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DA72C9">
            <w:pPr>
              <w:pStyle w:val="TAL"/>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DA72C9">
            <w:pPr>
              <w:pStyle w:val="TAC"/>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DA72C9">
            <w:pPr>
              <w:pStyle w:val="TAL"/>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DA72C9">
            <w:pPr>
              <w:pStyle w:val="TAC"/>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DA72C9">
            <w:pPr>
              <w:pStyle w:val="TAL"/>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DA72C9">
            <w:pPr>
              <w:pStyle w:val="TAC"/>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DA72C9">
            <w:pPr>
              <w:pStyle w:val="TAL"/>
            </w:pPr>
            <w:r w:rsidRPr="002C7CB4">
              <w:t>[R-6.7.1-002],</w:t>
            </w:r>
          </w:p>
          <w:p w14:paraId="4FC51EE7" w14:textId="77777777" w:rsidR="00C336BB" w:rsidRPr="002C7CB4" w:rsidRDefault="00C336BB"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DA72C9">
            <w:pPr>
              <w:pStyle w:val="TAL"/>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DA72C9">
            <w:pPr>
              <w:pStyle w:val="TAC"/>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DA72C9">
            <w:pPr>
              <w:pStyle w:val="TAL"/>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DA72C9">
            <w:pPr>
              <w:pStyle w:val="TAC"/>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DA72C9">
            <w:pPr>
              <w:pStyle w:val="TAL"/>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DA72C9">
            <w:pPr>
              <w:pStyle w:val="TAC"/>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DA72C9">
            <w:pPr>
              <w:pStyle w:val="TAL"/>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DA72C9">
            <w:pPr>
              <w:pStyle w:val="TAC"/>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DA72C9">
            <w:pPr>
              <w:pStyle w:val="TAL"/>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DA72C9">
            <w:pPr>
              <w:pStyle w:val="TAC"/>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DA72C9">
            <w:pPr>
              <w:pStyle w:val="TAL"/>
            </w:pPr>
            <w:r w:rsidRPr="002C7CB4">
              <w:t>[R-7.14-002],</w:t>
            </w:r>
          </w:p>
          <w:p w14:paraId="0BCF92D1" w14:textId="77777777" w:rsidR="00C336BB" w:rsidRPr="002C7CB4" w:rsidRDefault="00C336BB"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DA72C9">
            <w:pPr>
              <w:pStyle w:val="TAL"/>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DA72C9">
            <w:pPr>
              <w:pStyle w:val="TAC"/>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DA72C9">
            <w:pPr>
              <w:pStyle w:val="TAL"/>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DA72C9">
            <w:pPr>
              <w:pStyle w:val="TAC"/>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DA72C9">
            <w:pPr>
              <w:pStyle w:val="TAC"/>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DA72C9">
            <w:pPr>
              <w:pStyle w:val="TAL"/>
            </w:pPr>
            <w:r w:rsidRPr="002C7CB4">
              <w:t>[R-6.4.6.1-001],</w:t>
            </w:r>
          </w:p>
          <w:p w14:paraId="06327608" w14:textId="77777777" w:rsidR="00C336BB" w:rsidRPr="002C7CB4" w:rsidRDefault="00C336BB"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DA72C9">
            <w:pPr>
              <w:pStyle w:val="TAC"/>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DA72C9">
            <w:pPr>
              <w:pStyle w:val="TAL"/>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DA72C9">
            <w:pPr>
              <w:pStyle w:val="TAC"/>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DA72C9">
            <w:pPr>
              <w:pStyle w:val="TAC"/>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DA72C9">
            <w:pPr>
              <w:pStyle w:val="TAL"/>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DA72C9">
            <w:pPr>
              <w:pStyle w:val="TAC"/>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DA72C9">
            <w:pPr>
              <w:pStyle w:val="TAL"/>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DA72C9">
            <w:pPr>
              <w:pStyle w:val="TAC"/>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DA72C9">
            <w:pPr>
              <w:pStyle w:val="TAL"/>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DA72C9">
            <w:pPr>
              <w:pStyle w:val="TAC"/>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DA72C9">
            <w:pPr>
              <w:pStyle w:val="TAL"/>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DA72C9">
            <w:pPr>
              <w:pStyle w:val="TAC"/>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DA72C9">
            <w:pPr>
              <w:pStyle w:val="TAL"/>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DA72C9">
            <w:pPr>
              <w:pStyle w:val="TAC"/>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DA72C9">
            <w:pPr>
              <w:pStyle w:val="TAC"/>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DA72C9">
            <w:pPr>
              <w:pStyle w:val="TAL"/>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DA72C9">
            <w:pPr>
              <w:pStyle w:val="TAC"/>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DA72C9">
            <w:pPr>
              <w:pStyle w:val="TAC"/>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DA72C9">
            <w:pPr>
              <w:pStyle w:val="TAL"/>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DA72C9">
            <w:pPr>
              <w:pStyle w:val="TAC"/>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DA72C9">
            <w:pPr>
              <w:pStyle w:val="TAC"/>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DA72C9">
            <w:pPr>
              <w:pStyle w:val="TAL"/>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DA72C9">
            <w:pPr>
              <w:pStyle w:val="TAC"/>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DA72C9">
            <w:pPr>
              <w:pStyle w:val="TAL"/>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DA72C9">
            <w:pPr>
              <w:pStyle w:val="TAL"/>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DA72C9">
            <w:pPr>
              <w:pStyle w:val="TAC"/>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DA72C9">
            <w:pPr>
              <w:pStyle w:val="TAL"/>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DA72C9">
            <w:pPr>
              <w:pStyle w:val="TAC"/>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DA72C9">
            <w:pPr>
              <w:pStyle w:val="TAL"/>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DA72C9">
            <w:pPr>
              <w:pStyle w:val="TAC"/>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DA72C9">
            <w:pPr>
              <w:pStyle w:val="TAL"/>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DA72C9">
            <w:pPr>
              <w:pStyle w:val="TAC"/>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DA72C9">
            <w:pPr>
              <w:pStyle w:val="TAL"/>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DA72C9">
            <w:pPr>
              <w:pStyle w:val="TAC"/>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DA72C9">
            <w:pPr>
              <w:pStyle w:val="TAC"/>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DA72C9">
            <w:pPr>
              <w:pStyle w:val="TAL"/>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DA72C9">
            <w:pPr>
              <w:pStyle w:val="TAC"/>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DA72C9">
            <w:pPr>
              <w:pStyle w:val="TAC"/>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DA72C9">
            <w:pPr>
              <w:pStyle w:val="TAL"/>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DA72C9">
            <w:pPr>
              <w:pStyle w:val="TAC"/>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DA72C9">
            <w:pPr>
              <w:pStyle w:val="TAL"/>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DA72C9">
            <w:pPr>
              <w:pStyle w:val="TAC"/>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DA72C9">
            <w:pPr>
              <w:pStyle w:val="TAL"/>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DA72C9">
            <w:pPr>
              <w:pStyle w:val="TAC"/>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DA72C9">
            <w:pPr>
              <w:pStyle w:val="TAL"/>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DA72C9">
            <w:pPr>
              <w:pStyle w:val="TAC"/>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DA72C9">
            <w:pPr>
              <w:pStyle w:val="TAC"/>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DA72C9">
            <w:pPr>
              <w:pStyle w:val="TAC"/>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DA72C9">
            <w:pPr>
              <w:pStyle w:val="TAL"/>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DA72C9">
            <w:pPr>
              <w:pStyle w:val="TAC"/>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DA72C9">
            <w:pPr>
              <w:pStyle w:val="TAC"/>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DA72C9">
            <w:pPr>
              <w:pStyle w:val="TAC"/>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DA72C9">
            <w:pPr>
              <w:pStyle w:val="TAC"/>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DA72C9">
            <w:pPr>
              <w:pStyle w:val="TAC"/>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DA72C9">
            <w:pPr>
              <w:pStyle w:val="TAL"/>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DA72C9">
            <w:pPr>
              <w:pStyle w:val="TAC"/>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DA72C9">
            <w:pPr>
              <w:pStyle w:val="TAC"/>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DA72C9">
            <w:pPr>
              <w:pStyle w:val="TAC"/>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DA72C9">
            <w:pPr>
              <w:pStyle w:val="TAL"/>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DA72C9">
            <w:pPr>
              <w:pStyle w:val="TAC"/>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DA72C9">
            <w:pPr>
              <w:pStyle w:val="TAL"/>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DA72C9">
            <w:pPr>
              <w:pStyle w:val="TAC"/>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DA72C9">
            <w:pPr>
              <w:pStyle w:val="TAC"/>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DA72C9">
            <w:pPr>
              <w:pStyle w:val="TAC"/>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DA72C9">
            <w:pPr>
              <w:pStyle w:val="TAC"/>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DA72C9">
            <w:pPr>
              <w:pStyle w:val="TAC"/>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DA72C9">
            <w:pPr>
              <w:pStyle w:val="TAC"/>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DA72C9">
            <w:pPr>
              <w:pStyle w:val="TAC"/>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DA72C9">
            <w:pPr>
              <w:pStyle w:val="TAL"/>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DA72C9">
            <w:pPr>
              <w:pStyle w:val="TAC"/>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DA72C9">
            <w:pPr>
              <w:pStyle w:val="TAC"/>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DA72C9">
            <w:pPr>
              <w:pStyle w:val="TAC"/>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DA72C9">
            <w:pPr>
              <w:pStyle w:val="TAL"/>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DA72C9">
            <w:pPr>
              <w:pStyle w:val="TAC"/>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DA72C9">
            <w:pPr>
              <w:pStyle w:val="TAL"/>
            </w:pPr>
            <w:r>
              <w:t>[R-5.5.2-003],</w:t>
            </w:r>
          </w:p>
          <w:p w14:paraId="0AFC361F" w14:textId="77777777" w:rsidR="00C336BB" w:rsidRDefault="00C336BB"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DA72C9">
            <w:pPr>
              <w:pStyle w:val="TAL"/>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DA72C9">
            <w:pPr>
              <w:pStyle w:val="TAC"/>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DA72C9">
            <w:pPr>
              <w:pStyle w:val="TAL"/>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DA72C9">
            <w:pPr>
              <w:pStyle w:val="TAC"/>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DA72C9">
            <w:pPr>
              <w:pStyle w:val="TAL"/>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DA72C9">
            <w:pPr>
              <w:pStyle w:val="TAC"/>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DA72C9">
            <w:pPr>
              <w:pStyle w:val="TAL"/>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DA72C9">
            <w:pPr>
              <w:pStyle w:val="TAC"/>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DA72C9">
            <w:pPr>
              <w:pStyle w:val="TAL"/>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DA72C9">
            <w:pPr>
              <w:pStyle w:val="TAC"/>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DA72C9">
            <w:pPr>
              <w:pStyle w:val="TAL"/>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DA72C9">
            <w:pPr>
              <w:pStyle w:val="TAC"/>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DA72C9">
            <w:pPr>
              <w:pStyle w:val="TAL"/>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DA72C9">
            <w:pPr>
              <w:pStyle w:val="TAC"/>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DA72C9">
            <w:pPr>
              <w:pStyle w:val="TAC"/>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DA72C9">
            <w:pPr>
              <w:pStyle w:val="TAL"/>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DA72C9">
            <w:pPr>
              <w:pStyle w:val="TAC"/>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DA72C9">
            <w:pPr>
              <w:pStyle w:val="TAL"/>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DA72C9">
            <w:pPr>
              <w:pStyle w:val="TAC"/>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DA72C9">
            <w:pPr>
              <w:pStyle w:val="TAC"/>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DA72C9">
            <w:pPr>
              <w:pStyle w:val="TAL"/>
            </w:pPr>
            <w:r>
              <w:lastRenderedPageBreak/>
              <w:t>[R-5.5.2-006]</w:t>
            </w:r>
          </w:p>
          <w:p w14:paraId="77F476FE" w14:textId="77777777" w:rsidR="00C336BB" w:rsidRDefault="00C336BB"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DA72C9">
            <w:pPr>
              <w:pStyle w:val="TAL"/>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DA72C9">
            <w:pPr>
              <w:pStyle w:val="TAC"/>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DA72C9">
            <w:pPr>
              <w:pStyle w:val="TAL"/>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DA72C9">
            <w:pPr>
              <w:pStyle w:val="TAC"/>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DA72C9">
            <w:pPr>
              <w:pStyle w:val="TAL"/>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DA72C9">
            <w:pPr>
              <w:pStyle w:val="TAC"/>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DA72C9">
            <w:pPr>
              <w:pStyle w:val="TAC"/>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DA72C9">
            <w:pPr>
              <w:pStyle w:val="TAC"/>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DA72C9">
            <w:pPr>
              <w:pStyle w:val="TAC"/>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1278C4">
            <w:pPr>
              <w:pStyle w:val="TAL"/>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1278C4">
            <w:pPr>
              <w:pStyle w:val="TAC"/>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1278C4">
            <w:pPr>
              <w:pStyle w:val="TAC"/>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1278C4">
            <w:pPr>
              <w:pStyle w:val="TAC"/>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1278C4">
            <w:pPr>
              <w:pStyle w:val="TAC"/>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1278C4">
            <w:pPr>
              <w:pStyle w:val="TAL"/>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1278C4">
            <w:pPr>
              <w:pStyle w:val="TAC"/>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1278C4">
            <w:pPr>
              <w:pStyle w:val="TAL"/>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1278C4">
            <w:pPr>
              <w:pStyle w:val="TAC"/>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1278C4">
            <w:pPr>
              <w:pStyle w:val="TAL"/>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1278C4">
            <w:pPr>
              <w:pStyle w:val="TAC"/>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1278C4">
            <w:pPr>
              <w:pStyle w:val="TAL"/>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1278C4">
            <w:pPr>
              <w:pStyle w:val="TAC"/>
            </w:pPr>
            <w:r>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DA72C9">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DA72C9">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DA72C9">
            <w:pPr>
              <w:pStyle w:val="TAN"/>
            </w:pPr>
            <w:r w:rsidRPr="002C7CB4">
              <w:t>NOTE 3:</w:t>
            </w:r>
            <w:r w:rsidRPr="002C7CB4">
              <w:tab/>
              <w:t>The use of this parameter by the MCData UE is outside the scope of the present document.</w:t>
            </w:r>
          </w:p>
          <w:p w14:paraId="6F3C432D" w14:textId="77777777" w:rsidR="00C336BB" w:rsidRPr="002C7CB4" w:rsidRDefault="00C336BB" w:rsidP="00DA72C9">
            <w:pPr>
              <w:pStyle w:val="TAN"/>
            </w:pPr>
            <w:r w:rsidRPr="002C7CB4">
              <w:t>NOTE 4:</w:t>
            </w:r>
            <w:r w:rsidRPr="002C7CB4">
              <w:tab/>
              <w:t>The LMR key management functional entity is part of the LMR system and is outside the scope of the present document.</w:t>
            </w:r>
          </w:p>
          <w:p w14:paraId="75E9FD32" w14:textId="77777777" w:rsidR="00C336BB" w:rsidRDefault="00C336BB" w:rsidP="00DA72C9">
            <w:pPr>
              <w:pStyle w:val="TAN"/>
              <w:keepNext w:val="0"/>
            </w:pPr>
            <w:r w:rsidRPr="002C7CB4">
              <w:t>NOTE 5:</w:t>
            </w:r>
            <w:r w:rsidRPr="002C7CB4">
              <w:tab/>
              <w:t>This is an LMR specific parameter with no meaning within MC services.</w:t>
            </w:r>
            <w:r>
              <w:t xml:space="preserve"> </w:t>
            </w:r>
          </w:p>
          <w:p w14:paraId="2CA35E14" w14:textId="77777777" w:rsidR="00C336BB" w:rsidRDefault="00C336BB" w:rsidP="00DA72C9">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DA72C9">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DA72C9">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DA72C9">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DA72C9">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DA72C9">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988" w:name="_Toc138459448"/>
      <w:r>
        <w:t>A.4</w:t>
      </w:r>
      <w:r>
        <w:tab/>
        <w:t>MCData related Group configuration data</w:t>
      </w:r>
      <w:bookmarkEnd w:id="988"/>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989" w:name="_Toc138459449"/>
      <w:r>
        <w:rPr>
          <w:rFonts w:eastAsia="SimSun"/>
        </w:rPr>
        <w:t>A.5</w:t>
      </w:r>
      <w:r>
        <w:rPr>
          <w:rFonts w:eastAsia="SimSun"/>
        </w:rPr>
        <w:tab/>
        <w:t>MCData service configuration data</w:t>
      </w:r>
      <w:bookmarkEnd w:id="989"/>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C336BB" w14:paraId="424FDF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662413E" w14:textId="77777777" w:rsidR="00C336BB" w:rsidRDefault="00C336BB" w:rsidP="00DA72C9">
            <w:pPr>
              <w:pStyle w:val="TAL"/>
              <w:rPr>
                <w:rFonts w:eastAsia="SimSun"/>
              </w:rPr>
            </w:pPr>
            <w:r w:rsidRPr="008674E3">
              <w:t>Subclause</w:t>
            </w:r>
            <w:r>
              <w:rPr>
                <w:lang w:val="en-US"/>
              </w:rPr>
              <w:t> </w:t>
            </w:r>
            <w:r w:rsidRPr="008674E3">
              <w:t>5.15 of 3GPP</w:t>
            </w:r>
            <w:r>
              <w:rPr>
                <w:lang w:val="en-US"/>
              </w:rPr>
              <w:t> </w:t>
            </w:r>
            <w:r w:rsidRPr="008674E3">
              <w:t>TS</w:t>
            </w:r>
            <w:r>
              <w:rPr>
                <w:lang w:val="en-US"/>
              </w:rPr>
              <w:t> </w:t>
            </w:r>
            <w:r w:rsidRPr="008674E3">
              <w:t>22.280</w:t>
            </w:r>
            <w:r>
              <w:rPr>
                <w:lang w:val="en-US"/>
              </w:rPr>
              <w:t> </w:t>
            </w:r>
            <w:r w:rsidRPr="008674E3">
              <w:t>[2]</w:t>
            </w:r>
          </w:p>
        </w:tc>
        <w:tc>
          <w:tcPr>
            <w:tcW w:w="3544" w:type="dxa"/>
            <w:tcBorders>
              <w:top w:val="single" w:sz="4" w:space="0" w:color="auto"/>
              <w:left w:val="single" w:sz="4" w:space="0" w:color="auto"/>
              <w:bottom w:val="single" w:sz="4" w:space="0" w:color="auto"/>
              <w:right w:val="single" w:sz="4" w:space="0" w:color="auto"/>
            </w:tcBorders>
          </w:tcPr>
          <w:p w14:paraId="426DBA9E" w14:textId="77777777" w:rsidR="00C336BB" w:rsidRPr="00DC3809" w:rsidRDefault="00C336BB" w:rsidP="00DA72C9">
            <w:pPr>
              <w:pStyle w:val="TAL"/>
            </w:pPr>
            <w:r w:rsidRPr="008674E3">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069D2A1A"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664CDBC"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7435782A" w14:textId="77777777" w:rsidR="00C336BB" w:rsidRDefault="00C336BB" w:rsidP="00DA72C9">
            <w:pPr>
              <w:pStyle w:val="TAC"/>
              <w:rPr>
                <w:rFonts w:eastAsia="SimSun"/>
              </w:rPr>
            </w:pPr>
          </w:p>
        </w:tc>
      </w:tr>
      <w:tr w:rsidR="00C336BB" w14:paraId="14C3D95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ABE9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1AECC4D" w14:textId="77777777" w:rsidR="00C336BB" w:rsidRPr="00DC3809" w:rsidRDefault="00C336BB" w:rsidP="00DA72C9">
            <w:pPr>
              <w:pStyle w:val="TAL"/>
            </w:pPr>
            <w:r w:rsidRPr="008674E3">
              <w:t>&gt; GW MC service ID</w:t>
            </w:r>
          </w:p>
        </w:tc>
        <w:tc>
          <w:tcPr>
            <w:tcW w:w="1275" w:type="dxa"/>
            <w:tcBorders>
              <w:top w:val="single" w:sz="4" w:space="0" w:color="auto"/>
              <w:left w:val="single" w:sz="4" w:space="0" w:color="auto"/>
              <w:bottom w:val="single" w:sz="4" w:space="0" w:color="auto"/>
              <w:right w:val="single" w:sz="4" w:space="0" w:color="auto"/>
            </w:tcBorders>
          </w:tcPr>
          <w:p w14:paraId="49E05BD9" w14:textId="77777777" w:rsidR="00C336BB" w:rsidRDefault="00C336BB" w:rsidP="00DA72C9">
            <w:pPr>
              <w:pStyle w:val="TAC"/>
              <w:rPr>
                <w:rFonts w:eastAsia="SimSun"/>
              </w:rPr>
            </w:pPr>
            <w:r w:rsidRPr="008674E3">
              <w:t>Y</w:t>
            </w:r>
          </w:p>
        </w:tc>
        <w:tc>
          <w:tcPr>
            <w:tcW w:w="1276" w:type="dxa"/>
            <w:tcBorders>
              <w:top w:val="single" w:sz="4" w:space="0" w:color="auto"/>
              <w:left w:val="single" w:sz="4" w:space="0" w:color="auto"/>
              <w:bottom w:val="single" w:sz="4" w:space="0" w:color="auto"/>
              <w:right w:val="single" w:sz="4" w:space="0" w:color="auto"/>
            </w:tcBorders>
          </w:tcPr>
          <w:p w14:paraId="3F305E50" w14:textId="77777777" w:rsidR="00C336BB" w:rsidRDefault="00C336BB" w:rsidP="00DA72C9">
            <w:pPr>
              <w:pStyle w:val="TAC"/>
              <w:rPr>
                <w:rFonts w:eastAsia="SimSun"/>
              </w:rPr>
            </w:pPr>
            <w:r w:rsidRPr="008674E3">
              <w:t>Y</w:t>
            </w:r>
          </w:p>
        </w:tc>
        <w:tc>
          <w:tcPr>
            <w:tcW w:w="1559" w:type="dxa"/>
            <w:tcBorders>
              <w:top w:val="single" w:sz="4" w:space="0" w:color="auto"/>
              <w:left w:val="single" w:sz="4" w:space="0" w:color="auto"/>
              <w:bottom w:val="single" w:sz="4" w:space="0" w:color="auto"/>
              <w:right w:val="single" w:sz="4" w:space="0" w:color="auto"/>
            </w:tcBorders>
          </w:tcPr>
          <w:p w14:paraId="3D9EEBAB" w14:textId="77777777" w:rsidR="00C336BB" w:rsidRDefault="00C336BB" w:rsidP="00DA72C9">
            <w:pPr>
              <w:pStyle w:val="TAC"/>
              <w:rPr>
                <w:rFonts w:eastAsia="SimSun"/>
              </w:rPr>
            </w:pPr>
            <w:r w:rsidRPr="008674E3">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990" w:name="_Toc138459450"/>
      <w:r>
        <w:t>Annex B (informative):</w:t>
      </w:r>
      <w:r>
        <w:br/>
      </w:r>
      <w:bookmarkEnd w:id="972"/>
      <w:r>
        <w:t>Transmission control for MCData</w:t>
      </w:r>
      <w:bookmarkEnd w:id="973"/>
      <w:bookmarkEnd w:id="974"/>
      <w:bookmarkEnd w:id="975"/>
      <w:bookmarkEnd w:id="976"/>
      <w:bookmarkEnd w:id="990"/>
    </w:p>
    <w:p w14:paraId="6DB316F1" w14:textId="77777777" w:rsidR="00C336BB" w:rsidRDefault="00C336BB" w:rsidP="00C336BB">
      <w:pPr>
        <w:pStyle w:val="Heading1"/>
      </w:pPr>
      <w:bookmarkStart w:id="991" w:name="_Toc424654562"/>
      <w:bookmarkStart w:id="992" w:name="_Toc428365160"/>
      <w:bookmarkStart w:id="993" w:name="_Toc433209859"/>
      <w:bookmarkStart w:id="994" w:name="_Toc454349384"/>
      <w:bookmarkStart w:id="995" w:name="_Toc138459451"/>
      <w:bookmarkEnd w:id="977"/>
      <w:bookmarkEnd w:id="978"/>
      <w:bookmarkEnd w:id="979"/>
      <w:bookmarkEnd w:id="980"/>
      <w:bookmarkEnd w:id="981"/>
      <w:r>
        <w:t>B.1</w:t>
      </w:r>
      <w:r w:rsidRPr="003B0F41">
        <w:tab/>
      </w:r>
      <w:r>
        <w:t>Overview of transmission control process</w:t>
      </w:r>
      <w:bookmarkEnd w:id="991"/>
      <w:bookmarkEnd w:id="992"/>
      <w:bookmarkEnd w:id="993"/>
      <w:bookmarkEnd w:id="994"/>
      <w:bookmarkEnd w:id="995"/>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2" type="#_x0000_t75" style="width:481.55pt;height:309.75pt" o:ole="">
            <v:imagedata r:id="rId227" o:title=""/>
          </v:shape>
          <o:OLEObject Type="Embed" ProgID="Visio.Drawing.11" ShapeID="_x0000_i1132" DrawAspect="Content" ObjectID="_1749072443" r:id="rId228"/>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996" w:name="_Toc454349387"/>
      <w:bookmarkStart w:id="997" w:name="_Toc138459452"/>
      <w:r>
        <w:lastRenderedPageBreak/>
        <w:t>B</w:t>
      </w:r>
      <w:r w:rsidRPr="005D0A05">
        <w:t>.2</w:t>
      </w:r>
      <w:r w:rsidRPr="005D0A05">
        <w:tab/>
      </w:r>
      <w:r>
        <w:t>Transmission control arbitration</w:t>
      </w:r>
      <w:bookmarkEnd w:id="996"/>
      <w:bookmarkEnd w:id="997"/>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998" w:name="_Toc138459453"/>
      <w:r>
        <w:t>Annex C:</w:t>
      </w:r>
      <w:r w:rsidR="008F3AC0">
        <w:tab/>
        <w:t>Void</w:t>
      </w:r>
      <w:bookmarkEnd w:id="998"/>
    </w:p>
    <w:p w14:paraId="30327233" w14:textId="77777777" w:rsidR="00C336BB" w:rsidRDefault="00C336BB" w:rsidP="00C336BB">
      <w:pPr>
        <w:pStyle w:val="Heading8"/>
      </w:pPr>
      <w:r>
        <w:br w:type="page"/>
      </w:r>
      <w:bookmarkStart w:id="999" w:name="_Toc138459454"/>
      <w:r>
        <w:lastRenderedPageBreak/>
        <w:t>Annex D (informative):</w:t>
      </w:r>
      <w:bookmarkStart w:id="1000" w:name="_Hlk106023203"/>
      <w:r>
        <w:br/>
      </w:r>
      <w:r w:rsidRPr="0047729D">
        <w:t>Example of a User Message Storage Area</w:t>
      </w:r>
      <w:bookmarkEnd w:id="999"/>
      <w:bookmarkEnd w:id="1000"/>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33" type="#_x0000_t75" style="width:368.55pt;height:362.85pt" o:ole="">
            <v:imagedata r:id="rId229" o:title=""/>
          </v:shape>
          <o:OLEObject Type="Embed" ProgID="Visio.Drawing.11" ShapeID="_x0000_i1133" DrawAspect="Content" ObjectID="_1749072444" r:id="rId230"/>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01" w:name="_Toc138459455"/>
      <w:r>
        <w:lastRenderedPageBreak/>
        <w:t>Annex E</w:t>
      </w:r>
      <w:r w:rsidRPr="004D3578">
        <w:t xml:space="preserve"> (informative):</w:t>
      </w:r>
      <w:r w:rsidRPr="004D3578">
        <w:br/>
        <w:t>Change history</w:t>
      </w:r>
      <w:bookmarkStart w:id="1002" w:name="historyclause"/>
      <w:bookmarkEnd w:id="962"/>
      <w:bookmarkEnd w:id="963"/>
      <w:bookmarkEnd w:id="964"/>
      <w:bookmarkEnd w:id="965"/>
      <w:bookmarkEnd w:id="966"/>
      <w:bookmarkEnd w:id="967"/>
      <w:bookmarkEnd w:id="968"/>
      <w:bookmarkEnd w:id="969"/>
      <w:bookmarkEnd w:id="970"/>
      <w:bookmarkEnd w:id="971"/>
      <w:bookmarkEnd w:id="982"/>
      <w:bookmarkEnd w:id="983"/>
      <w:bookmarkEnd w:id="10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02"/>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bl>
    <w:p w14:paraId="6AE5F0B0" w14:textId="1813927C" w:rsidR="00080512" w:rsidRDefault="00080512"/>
    <w:sectPr w:rsidR="00080512">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5D2542" w14:textId="77777777" w:rsidR="00940605" w:rsidRDefault="00940605">
      <w:r>
        <w:separator/>
      </w:r>
    </w:p>
  </w:endnote>
  <w:endnote w:type="continuationSeparator" w:id="0">
    <w:p w14:paraId="4BC3B6A1" w14:textId="77777777" w:rsidR="00940605" w:rsidRDefault="009406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A5E003" w14:textId="77777777" w:rsidR="00940605" w:rsidRDefault="00940605">
      <w:r>
        <w:separator/>
      </w:r>
    </w:p>
  </w:footnote>
  <w:footnote w:type="continuationSeparator" w:id="0">
    <w:p w14:paraId="4018CF9D" w14:textId="77777777" w:rsidR="00940605" w:rsidRDefault="009406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48D03" w14:textId="5EDA991A"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179D">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72600C32"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179D">
      <w:rPr>
        <w:rFonts w:ascii="Arial" w:hAnsi="Arial" w:cs="Arial"/>
        <w:b/>
        <w:noProof/>
        <w:sz w:val="18"/>
        <w:szCs w:val="18"/>
      </w:rPr>
      <w:t>3GPP TS 23.282 V18.4.0 (2023-06)</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B65CF2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179D">
      <w:rPr>
        <w:rFonts w:ascii="Arial" w:hAnsi="Arial" w:cs="Arial"/>
        <w:b/>
        <w:noProof/>
        <w:sz w:val="18"/>
        <w:szCs w:val="18"/>
      </w:rPr>
      <w:t>3GPP TS 23.282 V18.4.0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5C7362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179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51834"/>
    <w:rsid w:val="00051B32"/>
    <w:rsid w:val="00054A22"/>
    <w:rsid w:val="00062023"/>
    <w:rsid w:val="000655A6"/>
    <w:rsid w:val="00080512"/>
    <w:rsid w:val="000C1C09"/>
    <w:rsid w:val="000C47C3"/>
    <w:rsid w:val="000D58AB"/>
    <w:rsid w:val="00112B91"/>
    <w:rsid w:val="001229AD"/>
    <w:rsid w:val="001278C4"/>
    <w:rsid w:val="00133525"/>
    <w:rsid w:val="00174401"/>
    <w:rsid w:val="001A4C42"/>
    <w:rsid w:val="001A7420"/>
    <w:rsid w:val="001B22C0"/>
    <w:rsid w:val="001B6637"/>
    <w:rsid w:val="001C21C3"/>
    <w:rsid w:val="001D02C2"/>
    <w:rsid w:val="001D716C"/>
    <w:rsid w:val="001E6FCF"/>
    <w:rsid w:val="001F0C1D"/>
    <w:rsid w:val="001F1132"/>
    <w:rsid w:val="001F168B"/>
    <w:rsid w:val="002347A2"/>
    <w:rsid w:val="002675F0"/>
    <w:rsid w:val="002760EE"/>
    <w:rsid w:val="002B6339"/>
    <w:rsid w:val="002E00EE"/>
    <w:rsid w:val="003172DC"/>
    <w:rsid w:val="0035462D"/>
    <w:rsid w:val="00356555"/>
    <w:rsid w:val="003765B8"/>
    <w:rsid w:val="00396F7F"/>
    <w:rsid w:val="003A2A97"/>
    <w:rsid w:val="003C3971"/>
    <w:rsid w:val="00423334"/>
    <w:rsid w:val="004345EC"/>
    <w:rsid w:val="00463A12"/>
    <w:rsid w:val="00465515"/>
    <w:rsid w:val="0049751D"/>
    <w:rsid w:val="004B5604"/>
    <w:rsid w:val="004C30AC"/>
    <w:rsid w:val="004D3578"/>
    <w:rsid w:val="004E213A"/>
    <w:rsid w:val="004F0988"/>
    <w:rsid w:val="004F3340"/>
    <w:rsid w:val="00502063"/>
    <w:rsid w:val="0051405B"/>
    <w:rsid w:val="0053388B"/>
    <w:rsid w:val="00535773"/>
    <w:rsid w:val="00543E6C"/>
    <w:rsid w:val="00565087"/>
    <w:rsid w:val="00593231"/>
    <w:rsid w:val="00597B11"/>
    <w:rsid w:val="005A6E70"/>
    <w:rsid w:val="005C6954"/>
    <w:rsid w:val="005D2E01"/>
    <w:rsid w:val="005D7526"/>
    <w:rsid w:val="005E413F"/>
    <w:rsid w:val="005E4BB2"/>
    <w:rsid w:val="005F0596"/>
    <w:rsid w:val="005F788A"/>
    <w:rsid w:val="00602AEA"/>
    <w:rsid w:val="00614FDF"/>
    <w:rsid w:val="0063543D"/>
    <w:rsid w:val="00647114"/>
    <w:rsid w:val="00680290"/>
    <w:rsid w:val="006878EB"/>
    <w:rsid w:val="006912E9"/>
    <w:rsid w:val="006A323F"/>
    <w:rsid w:val="006A6EAF"/>
    <w:rsid w:val="006B30D0"/>
    <w:rsid w:val="006C3D95"/>
    <w:rsid w:val="006D1CD0"/>
    <w:rsid w:val="006E5C86"/>
    <w:rsid w:val="00701116"/>
    <w:rsid w:val="00706C03"/>
    <w:rsid w:val="0071174C"/>
    <w:rsid w:val="00713C44"/>
    <w:rsid w:val="00734A5B"/>
    <w:rsid w:val="0074026F"/>
    <w:rsid w:val="007429F6"/>
    <w:rsid w:val="00744E76"/>
    <w:rsid w:val="00746B4F"/>
    <w:rsid w:val="00747C7C"/>
    <w:rsid w:val="007640E6"/>
    <w:rsid w:val="00765C57"/>
    <w:rsid w:val="00765EA3"/>
    <w:rsid w:val="00774DA4"/>
    <w:rsid w:val="00781F0F"/>
    <w:rsid w:val="00786763"/>
    <w:rsid w:val="007B516E"/>
    <w:rsid w:val="007B600E"/>
    <w:rsid w:val="007D3B60"/>
    <w:rsid w:val="007E7F97"/>
    <w:rsid w:val="007F0F4A"/>
    <w:rsid w:val="008028A4"/>
    <w:rsid w:val="00830747"/>
    <w:rsid w:val="00836A7B"/>
    <w:rsid w:val="0086424C"/>
    <w:rsid w:val="008768CA"/>
    <w:rsid w:val="0088179D"/>
    <w:rsid w:val="008A7CD6"/>
    <w:rsid w:val="008C384C"/>
    <w:rsid w:val="008E2D68"/>
    <w:rsid w:val="008E6756"/>
    <w:rsid w:val="008F3AC0"/>
    <w:rsid w:val="0090271F"/>
    <w:rsid w:val="00902E23"/>
    <w:rsid w:val="009114D7"/>
    <w:rsid w:val="0091348E"/>
    <w:rsid w:val="00917CCB"/>
    <w:rsid w:val="00933FB0"/>
    <w:rsid w:val="00940605"/>
    <w:rsid w:val="00942EC2"/>
    <w:rsid w:val="00967894"/>
    <w:rsid w:val="00990840"/>
    <w:rsid w:val="009C7136"/>
    <w:rsid w:val="009D6AF6"/>
    <w:rsid w:val="009E0FE0"/>
    <w:rsid w:val="009F37B7"/>
    <w:rsid w:val="00A04FEE"/>
    <w:rsid w:val="00A10F02"/>
    <w:rsid w:val="00A164B4"/>
    <w:rsid w:val="00A26956"/>
    <w:rsid w:val="00A27486"/>
    <w:rsid w:val="00A3219D"/>
    <w:rsid w:val="00A53724"/>
    <w:rsid w:val="00A56066"/>
    <w:rsid w:val="00A73129"/>
    <w:rsid w:val="00A82346"/>
    <w:rsid w:val="00A92BA1"/>
    <w:rsid w:val="00A95A32"/>
    <w:rsid w:val="00AB4A5D"/>
    <w:rsid w:val="00AC6BC6"/>
    <w:rsid w:val="00AE65E2"/>
    <w:rsid w:val="00AF1460"/>
    <w:rsid w:val="00B15449"/>
    <w:rsid w:val="00B21A9D"/>
    <w:rsid w:val="00B42E34"/>
    <w:rsid w:val="00B93086"/>
    <w:rsid w:val="00BA19ED"/>
    <w:rsid w:val="00BA4B8D"/>
    <w:rsid w:val="00BC0F7D"/>
    <w:rsid w:val="00BD67F4"/>
    <w:rsid w:val="00BD7D31"/>
    <w:rsid w:val="00BE3255"/>
    <w:rsid w:val="00BF128E"/>
    <w:rsid w:val="00C074DD"/>
    <w:rsid w:val="00C1496A"/>
    <w:rsid w:val="00C2503A"/>
    <w:rsid w:val="00C33079"/>
    <w:rsid w:val="00C336BB"/>
    <w:rsid w:val="00C362EB"/>
    <w:rsid w:val="00C44188"/>
    <w:rsid w:val="00C45231"/>
    <w:rsid w:val="00C46DFE"/>
    <w:rsid w:val="00C551FF"/>
    <w:rsid w:val="00C72833"/>
    <w:rsid w:val="00C80F1D"/>
    <w:rsid w:val="00C822F9"/>
    <w:rsid w:val="00C91962"/>
    <w:rsid w:val="00C93F40"/>
    <w:rsid w:val="00CA3D0C"/>
    <w:rsid w:val="00D25E69"/>
    <w:rsid w:val="00D34307"/>
    <w:rsid w:val="00D4661F"/>
    <w:rsid w:val="00D57972"/>
    <w:rsid w:val="00D675A9"/>
    <w:rsid w:val="00D738D6"/>
    <w:rsid w:val="00D755EB"/>
    <w:rsid w:val="00D76048"/>
    <w:rsid w:val="00D82E6F"/>
    <w:rsid w:val="00D87E00"/>
    <w:rsid w:val="00D9134D"/>
    <w:rsid w:val="00DA7A03"/>
    <w:rsid w:val="00DA7C4A"/>
    <w:rsid w:val="00DB1818"/>
    <w:rsid w:val="00DC309B"/>
    <w:rsid w:val="00DC4DA2"/>
    <w:rsid w:val="00DD4C17"/>
    <w:rsid w:val="00DD74A5"/>
    <w:rsid w:val="00DF2B1F"/>
    <w:rsid w:val="00DF62CD"/>
    <w:rsid w:val="00E00C13"/>
    <w:rsid w:val="00E13B04"/>
    <w:rsid w:val="00E16509"/>
    <w:rsid w:val="00E44582"/>
    <w:rsid w:val="00E5262E"/>
    <w:rsid w:val="00E75457"/>
    <w:rsid w:val="00E77645"/>
    <w:rsid w:val="00E9092D"/>
    <w:rsid w:val="00EA15B0"/>
    <w:rsid w:val="00EA19F3"/>
    <w:rsid w:val="00EA5EA7"/>
    <w:rsid w:val="00EC4A25"/>
    <w:rsid w:val="00EF608C"/>
    <w:rsid w:val="00F025A2"/>
    <w:rsid w:val="00F04712"/>
    <w:rsid w:val="00F076AE"/>
    <w:rsid w:val="00F13360"/>
    <w:rsid w:val="00F13391"/>
    <w:rsid w:val="00F22EC7"/>
    <w:rsid w:val="00F27D11"/>
    <w:rsid w:val="00F325C8"/>
    <w:rsid w:val="00F653B8"/>
    <w:rsid w:val="00F9008D"/>
    <w:rsid w:val="00F93190"/>
    <w:rsid w:val="00FA1266"/>
    <w:rsid w:val="00FC1192"/>
    <w:rsid w:val="00FD465B"/>
    <w:rsid w:val="00FE1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51.vsd"/><Relationship Id="rId159" Type="http://schemas.openxmlformats.org/officeDocument/2006/relationships/image" Target="media/image76.emf"/><Relationship Id="rId170" Type="http://schemas.openxmlformats.org/officeDocument/2006/relationships/oleObject" Target="embeddings/Microsoft_Visio_2003-2010_Drawing6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5.vsdx"/><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61.vsd"/><Relationship Id="rId181" Type="http://schemas.openxmlformats.org/officeDocument/2006/relationships/image" Target="media/image87.emf"/><Relationship Id="rId216" Type="http://schemas.openxmlformats.org/officeDocument/2006/relationships/package" Target="embeddings/Microsoft_Visio_Drawing22.vsdx"/><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6.vsdx"/><Relationship Id="rId64" Type="http://schemas.openxmlformats.org/officeDocument/2006/relationships/oleObject" Target="embeddings/Microsoft_Visio_2003-2010_Drawing19.vsd"/><Relationship Id="rId69" Type="http://schemas.openxmlformats.org/officeDocument/2006/relationships/header" Target="header1.xml"/><Relationship Id="rId113" Type="http://schemas.openxmlformats.org/officeDocument/2006/relationships/image" Target="media/image53.emf"/><Relationship Id="rId118" Type="http://schemas.openxmlformats.org/officeDocument/2006/relationships/oleObject" Target="embeddings/Microsoft_Visio_2003-2010_Drawing41.vsd"/><Relationship Id="rId134" Type="http://schemas.openxmlformats.org/officeDocument/2006/relationships/oleObject" Target="embeddings/Microsoft_Visio_2003-2010_Drawing49.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7.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69.vsd"/><Relationship Id="rId192" Type="http://schemas.openxmlformats.org/officeDocument/2006/relationships/package" Target="embeddings/Microsoft_Visio_Drawing14.vsdx"/><Relationship Id="rId197" Type="http://schemas.openxmlformats.org/officeDocument/2006/relationships/image" Target="media/image95.emf"/><Relationship Id="rId206" Type="http://schemas.openxmlformats.org/officeDocument/2006/relationships/package" Target="embeddings/Microsoft_Visio_Drawing18.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package" Target="embeddings/Microsoft_Visio_Drawing24.vsdx"/><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9.vsdx"/><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2.vsd"/><Relationship Id="rId140" Type="http://schemas.openxmlformats.org/officeDocument/2006/relationships/oleObject" Target="embeddings/Microsoft_Visio_2003-2010_Drawing52.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4.vsd"/><Relationship Id="rId182" Type="http://schemas.openxmlformats.org/officeDocument/2006/relationships/oleObject" Target="embeddings/Microsoft_Visio_2003-2010_Drawing72.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78.vsd"/><Relationship Id="rId233"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9.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9.vsd"/><Relationship Id="rId177" Type="http://schemas.openxmlformats.org/officeDocument/2006/relationships/image" Target="media/image85.emf"/><Relationship Id="rId198" Type="http://schemas.openxmlformats.org/officeDocument/2006/relationships/oleObject" Target="embeddings/Microsoft_Visio_2003-2010_Drawing76.vsd"/><Relationship Id="rId172" Type="http://schemas.openxmlformats.org/officeDocument/2006/relationships/oleObject" Target="embeddings/Microsoft_Visio_2003-2010_Drawing67.vsd"/><Relationship Id="rId193" Type="http://schemas.openxmlformats.org/officeDocument/2006/relationships/image" Target="media/image93.emf"/><Relationship Id="rId202" Type="http://schemas.openxmlformats.org/officeDocument/2006/relationships/oleObject" Target="embeddings/Microsoft_Visio_2003-2010_Drawing77.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Microsoft_Visio_2003-2010_Drawing81.vsd"/><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6.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5.vsd"/><Relationship Id="rId167" Type="http://schemas.openxmlformats.org/officeDocument/2006/relationships/image" Target="media/image80.emf"/><Relationship Id="rId188" Type="http://schemas.openxmlformats.org/officeDocument/2006/relationships/oleObject" Target="embeddings/Microsoft_Visio_2003-2010_Drawing74.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2.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3.vsdx"/><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178" Type="http://schemas.openxmlformats.org/officeDocument/2006/relationships/oleObject" Target="embeddings/Microsoft_Visio_2003-2010_Drawing70.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8.vsd"/><Relationship Id="rId173" Type="http://schemas.openxmlformats.org/officeDocument/2006/relationships/image" Target="media/image83.emf"/><Relationship Id="rId194" Type="http://schemas.openxmlformats.org/officeDocument/2006/relationships/package" Target="embeddings/Microsoft_Visio_Drawing15.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oleObject" Target="embeddings/Microsoft_Visio_2003-2010_Drawing80.vsd"/><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oleObject" Target="embeddings/Microsoft_Visio_2003-2010_Drawing6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3.vsd"/><Relationship Id="rId121" Type="http://schemas.openxmlformats.org/officeDocument/2006/relationships/image" Target="media/image57.emf"/><Relationship Id="rId142" Type="http://schemas.openxmlformats.org/officeDocument/2006/relationships/oleObject" Target="embeddings/Microsoft_Visio_2003-2010_Drawing53.vsd"/><Relationship Id="rId163" Type="http://schemas.openxmlformats.org/officeDocument/2006/relationships/image" Target="media/image78.emf"/><Relationship Id="rId184" Type="http://schemas.openxmlformats.org/officeDocument/2006/relationships/package" Target="embeddings/Microsoft_Visio_Drawing12.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1.vsdx"/><Relationship Id="rId230" Type="http://schemas.openxmlformats.org/officeDocument/2006/relationships/oleObject" Target="embeddings/Microsoft_Visio_2003-2010_Drawing82.vsd"/><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 Id="rId174" Type="http://schemas.openxmlformats.org/officeDocument/2006/relationships/oleObject" Target="embeddings/Microsoft_Visio_2003-2010_Drawing68.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3.vsdx"/><Relationship Id="rId204" Type="http://schemas.openxmlformats.org/officeDocument/2006/relationships/package" Target="embeddings/Microsoft_Visio_Drawing17.vsdx"/><Relationship Id="rId220" Type="http://schemas.openxmlformats.org/officeDocument/2006/relationships/oleObject" Target="embeddings/Microsoft_Visio_2003-2010_Drawing79.vsd"/><Relationship Id="rId225" Type="http://schemas.openxmlformats.org/officeDocument/2006/relationships/image" Target="media/image109.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7.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43" Type="http://schemas.openxmlformats.org/officeDocument/2006/relationships/image" Target="media/image68.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1.vsd"/><Relationship Id="rId210" Type="http://schemas.openxmlformats.org/officeDocument/2006/relationships/package" Target="embeddings/Microsoft_Visio_Drawing20.vsdx"/><Relationship Id="rId215" Type="http://schemas.openxmlformats.org/officeDocument/2006/relationships/image" Target="media/image104.emf"/><Relationship Id="rId26" Type="http://schemas.openxmlformats.org/officeDocument/2006/relationships/oleObject" Target="embeddings/Microsoft_Visio_2003-2010_Drawing6.vsd"/><Relationship Id="rId231" Type="http://schemas.openxmlformats.org/officeDocument/2006/relationships/header" Target="header3.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package" Target="embeddings/Microsoft_Visio_Drawing11.vsdx"/><Relationship Id="rId175" Type="http://schemas.openxmlformats.org/officeDocument/2006/relationships/image" Target="media/image84.emf"/><Relationship Id="rId196" Type="http://schemas.openxmlformats.org/officeDocument/2006/relationships/oleObject" Target="embeddings/Microsoft_Visio_2003-2010_Drawing75.vsd"/><Relationship Id="rId200" Type="http://schemas.openxmlformats.org/officeDocument/2006/relationships/package" Target="embeddings/Microsoft_Visio_Drawing16.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8.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3.vsd"/><Relationship Id="rId211" Type="http://schemas.openxmlformats.org/officeDocument/2006/relationships/image" Target="media/image102.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275</Pages>
  <Words>98472</Words>
  <Characters>561296</Characters>
  <Application>Microsoft Office Word</Application>
  <DocSecurity>0</DocSecurity>
  <Lines>4677</Lines>
  <Paragraphs>1316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658452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CR0316r1</cp:lastModifiedBy>
  <cp:revision>8</cp:revision>
  <cp:lastPrinted>2019-02-25T14:05:00Z</cp:lastPrinted>
  <dcterms:created xsi:type="dcterms:W3CDTF">2023-06-23T22:16:00Z</dcterms:created>
  <dcterms:modified xsi:type="dcterms:W3CDTF">2023-06-23T22:28:00Z</dcterms:modified>
</cp:coreProperties>
</file>