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971613" w14:textId="77777777" w:rsidR="00DF4D74" w:rsidRPr="00ED6FE8" w:rsidRDefault="00DF4D74" w:rsidP="00235C72">
      <w:pPr>
        <w:pStyle w:val="CRCoverPage"/>
        <w:tabs>
          <w:tab w:val="right" w:pos="9639"/>
        </w:tabs>
        <w:spacing w:after="0"/>
        <w:rPr>
          <w:b/>
          <w:sz w:val="22"/>
          <w:szCs w:val="22"/>
        </w:rPr>
      </w:pPr>
      <w:bookmarkStart w:id="0" w:name="_Ref399006623"/>
    </w:p>
    <w:p w14:paraId="0136A6EE" w14:textId="745AD872" w:rsidR="00526EBE" w:rsidRPr="005E2EE1" w:rsidRDefault="00526EBE" w:rsidP="00235C72">
      <w:pPr>
        <w:pStyle w:val="CRCoverPage"/>
        <w:tabs>
          <w:tab w:val="right" w:pos="9639"/>
        </w:tabs>
        <w:spacing w:after="0"/>
        <w:rPr>
          <w:b/>
          <w:sz w:val="22"/>
          <w:szCs w:val="22"/>
        </w:rPr>
      </w:pPr>
      <w:r w:rsidRPr="00ED6FE8">
        <w:rPr>
          <w:b/>
          <w:sz w:val="22"/>
          <w:szCs w:val="22"/>
        </w:rPr>
        <w:t>3GPP TSG-RAN WG4 Meeting #</w:t>
      </w:r>
      <w:r w:rsidR="00954DC3">
        <w:rPr>
          <w:b/>
          <w:sz w:val="22"/>
          <w:szCs w:val="22"/>
        </w:rPr>
        <w:t>11</w:t>
      </w:r>
      <w:r w:rsidR="00F36796">
        <w:rPr>
          <w:b/>
          <w:sz w:val="22"/>
          <w:szCs w:val="22"/>
        </w:rPr>
        <w:t>7</w:t>
      </w:r>
      <w:r w:rsidRPr="005E2EE1">
        <w:rPr>
          <w:b/>
          <w:sz w:val="22"/>
          <w:szCs w:val="22"/>
        </w:rPr>
        <w:tab/>
      </w:r>
      <w:r w:rsidR="00167964" w:rsidRPr="00167964">
        <w:rPr>
          <w:b/>
          <w:sz w:val="22"/>
          <w:szCs w:val="22"/>
        </w:rPr>
        <w:t>R4-2521101</w:t>
      </w:r>
    </w:p>
    <w:p w14:paraId="7D5B9D26" w14:textId="77777777" w:rsidR="00D374A5" w:rsidRDefault="00D374A5" w:rsidP="009C0034">
      <w:pPr>
        <w:tabs>
          <w:tab w:val="left" w:pos="1985"/>
        </w:tabs>
        <w:spacing w:before="120"/>
        <w:rPr>
          <w:rFonts w:ascii="Arial" w:hAnsi="Arial" w:cs="Arial"/>
          <w:b/>
          <w:sz w:val="22"/>
          <w:szCs w:val="22"/>
        </w:rPr>
      </w:pPr>
      <w:r w:rsidRPr="00D374A5">
        <w:rPr>
          <w:rFonts w:ascii="Arial" w:hAnsi="Arial" w:cs="Arial"/>
          <w:b/>
          <w:sz w:val="22"/>
          <w:szCs w:val="22"/>
        </w:rPr>
        <w:t>Dallas, USA, Nov. 17-21, 2025</w:t>
      </w:r>
    </w:p>
    <w:p w14:paraId="4FFB6861" w14:textId="7A67DB79" w:rsidR="00526EBE" w:rsidRPr="00ED6FE8" w:rsidRDefault="00526EBE" w:rsidP="009C0034">
      <w:pPr>
        <w:tabs>
          <w:tab w:val="left" w:pos="1985"/>
        </w:tabs>
        <w:spacing w:before="120"/>
        <w:rPr>
          <w:sz w:val="22"/>
          <w:szCs w:val="22"/>
        </w:rPr>
      </w:pPr>
      <w:r w:rsidRPr="00ED6FE8">
        <w:rPr>
          <w:rFonts w:ascii="Arial" w:hAnsi="Arial" w:cs="Arial"/>
          <w:b/>
          <w:sz w:val="22"/>
          <w:szCs w:val="22"/>
        </w:rPr>
        <w:t xml:space="preserve">Source: </w:t>
      </w:r>
      <w:r w:rsidRPr="00ED6FE8">
        <w:rPr>
          <w:rFonts w:ascii="Arial" w:hAnsi="Arial" w:cs="Arial"/>
          <w:b/>
          <w:sz w:val="22"/>
          <w:szCs w:val="22"/>
        </w:rPr>
        <w:tab/>
      </w:r>
      <w:r w:rsidRPr="00ED6FE8">
        <w:rPr>
          <w:rFonts w:ascii="Arial" w:hAnsi="Arial" w:cs="Arial"/>
          <w:sz w:val="22"/>
          <w:szCs w:val="22"/>
        </w:rPr>
        <w:t>vivo</w:t>
      </w:r>
    </w:p>
    <w:p w14:paraId="7AE0203F" w14:textId="57B7BB37" w:rsidR="00526EBE" w:rsidRPr="00ED6FE8" w:rsidRDefault="00526EBE" w:rsidP="00235C72">
      <w:pPr>
        <w:ind w:left="1985" w:hanging="1985"/>
        <w:rPr>
          <w:sz w:val="22"/>
          <w:szCs w:val="22"/>
        </w:rPr>
      </w:pPr>
      <w:r w:rsidRPr="00ED6FE8">
        <w:rPr>
          <w:rFonts w:ascii="Arial" w:hAnsi="Arial" w:cs="Arial"/>
          <w:b/>
          <w:sz w:val="22"/>
          <w:szCs w:val="22"/>
        </w:rPr>
        <w:t>Title:</w:t>
      </w:r>
      <w:r w:rsidRPr="00ED6FE8">
        <w:rPr>
          <w:rFonts w:ascii="Arial" w:hAnsi="Arial" w:cs="Arial"/>
          <w:sz w:val="22"/>
          <w:szCs w:val="22"/>
        </w:rPr>
        <w:t xml:space="preserve"> </w:t>
      </w:r>
      <w:r w:rsidRPr="00ED6FE8">
        <w:rPr>
          <w:rFonts w:ascii="Arial" w:hAnsi="Arial" w:cs="Arial"/>
          <w:sz w:val="22"/>
          <w:szCs w:val="22"/>
        </w:rPr>
        <w:tab/>
      </w:r>
      <w:r w:rsidR="00300649" w:rsidRPr="00300649">
        <w:rPr>
          <w:rFonts w:ascii="Arial" w:hAnsi="Arial" w:cs="Arial"/>
          <w:sz w:val="22"/>
          <w:szCs w:val="22"/>
        </w:rPr>
        <w:t>Discussion on RRM performance for Rel-19 NES OD-SIB1</w:t>
      </w:r>
    </w:p>
    <w:p w14:paraId="034212AB" w14:textId="6BC47A55" w:rsidR="00526EBE" w:rsidRPr="00ED6FE8" w:rsidRDefault="00526EBE" w:rsidP="00235C72">
      <w:pPr>
        <w:ind w:left="1985" w:hanging="1985"/>
        <w:rPr>
          <w:sz w:val="22"/>
          <w:szCs w:val="22"/>
        </w:rPr>
      </w:pPr>
      <w:r w:rsidRPr="00ED6FE8">
        <w:rPr>
          <w:rFonts w:ascii="Arial" w:hAnsi="Arial" w:cs="Arial"/>
          <w:b/>
          <w:sz w:val="22"/>
          <w:szCs w:val="22"/>
          <w:lang w:val="en-US"/>
        </w:rPr>
        <w:t>Agen</w:t>
      </w:r>
      <w:r w:rsidRPr="00ED6FE8">
        <w:rPr>
          <w:rFonts w:ascii="Arial" w:hAnsi="Arial" w:cs="Arial" w:hint="eastAsia"/>
          <w:b/>
          <w:sz w:val="22"/>
          <w:szCs w:val="22"/>
          <w:lang w:val="en-US"/>
        </w:rPr>
        <w:t>d</w:t>
      </w:r>
      <w:r w:rsidRPr="00ED6FE8">
        <w:rPr>
          <w:rFonts w:ascii="Arial" w:hAnsi="Arial" w:cs="Arial"/>
          <w:b/>
          <w:sz w:val="22"/>
          <w:szCs w:val="22"/>
          <w:lang w:val="en-US"/>
        </w:rPr>
        <w:t>a It</w:t>
      </w:r>
      <w:r w:rsidRPr="00D374A5">
        <w:rPr>
          <w:rFonts w:ascii="Arial" w:hAnsi="Arial" w:cs="Arial"/>
          <w:b/>
          <w:sz w:val="22"/>
          <w:szCs w:val="22"/>
          <w:lang w:val="en-US"/>
        </w:rPr>
        <w:t>em:</w:t>
      </w:r>
      <w:r w:rsidRPr="00D374A5">
        <w:rPr>
          <w:rFonts w:ascii="Arial" w:hAnsi="Arial" w:cs="Arial"/>
          <w:sz w:val="22"/>
          <w:szCs w:val="22"/>
          <w:lang w:val="en-US"/>
        </w:rPr>
        <w:tab/>
      </w:r>
      <w:r w:rsidR="00567FEA" w:rsidRPr="00D374A5">
        <w:rPr>
          <w:rFonts w:ascii="Arial" w:hAnsi="Arial" w:cs="Arial"/>
          <w:sz w:val="22"/>
          <w:szCs w:val="22"/>
          <w:lang w:val="en-US"/>
        </w:rPr>
        <w:t>6.1</w:t>
      </w:r>
      <w:r w:rsidR="005057D8" w:rsidRPr="00D374A5">
        <w:rPr>
          <w:rFonts w:ascii="Arial" w:hAnsi="Arial" w:cs="Arial"/>
          <w:sz w:val="22"/>
          <w:szCs w:val="22"/>
          <w:lang w:val="en-US"/>
        </w:rPr>
        <w:t>5</w:t>
      </w:r>
      <w:r w:rsidR="00567FEA" w:rsidRPr="00D374A5">
        <w:rPr>
          <w:rFonts w:ascii="Arial" w:hAnsi="Arial" w:cs="Arial"/>
          <w:sz w:val="22"/>
          <w:szCs w:val="22"/>
          <w:lang w:val="en-US"/>
        </w:rPr>
        <w:t>.2.</w:t>
      </w:r>
      <w:r w:rsidR="00D374A5" w:rsidRPr="00D374A5">
        <w:rPr>
          <w:rFonts w:ascii="Arial" w:hAnsi="Arial" w:cs="Arial"/>
          <w:sz w:val="22"/>
          <w:szCs w:val="22"/>
          <w:lang w:val="en-US"/>
        </w:rPr>
        <w:t>3</w:t>
      </w:r>
    </w:p>
    <w:p w14:paraId="18D2CE50" w14:textId="77777777" w:rsidR="00526EBE" w:rsidRPr="00ED6FE8" w:rsidRDefault="00526EBE" w:rsidP="00235C72">
      <w:pPr>
        <w:tabs>
          <w:tab w:val="left" w:pos="1985"/>
          <w:tab w:val="center" w:pos="4820"/>
        </w:tabs>
        <w:rPr>
          <w:sz w:val="22"/>
          <w:szCs w:val="22"/>
        </w:rPr>
      </w:pPr>
      <w:r w:rsidRPr="00ED6FE8">
        <w:rPr>
          <w:rFonts w:ascii="Arial" w:hAnsi="Arial" w:cs="Arial"/>
          <w:b/>
          <w:sz w:val="22"/>
          <w:szCs w:val="22"/>
        </w:rPr>
        <w:t>Document for:</w:t>
      </w:r>
      <w:r w:rsidRPr="00ED6FE8">
        <w:rPr>
          <w:rFonts w:ascii="Arial" w:hAnsi="Arial" w:cs="Arial"/>
          <w:sz w:val="22"/>
          <w:szCs w:val="22"/>
        </w:rPr>
        <w:tab/>
      </w:r>
      <w:r w:rsidR="00CE4E85">
        <w:rPr>
          <w:rFonts w:ascii="Arial" w:hAnsi="Arial" w:cs="Arial"/>
          <w:sz w:val="22"/>
          <w:szCs w:val="22"/>
          <w:lang w:val="en-US"/>
        </w:rPr>
        <w:t>Discussion</w:t>
      </w:r>
    </w:p>
    <w:bookmarkEnd w:id="0"/>
    <w:p w14:paraId="6A41A2A3" w14:textId="77777777" w:rsidR="00526EBE" w:rsidRPr="00AD759A" w:rsidRDefault="00526EBE" w:rsidP="00DC00FC">
      <w:pPr>
        <w:pStyle w:val="1"/>
        <w:numPr>
          <w:ilvl w:val="0"/>
          <w:numId w:val="1"/>
        </w:numPr>
        <w:rPr>
          <w:rFonts w:eastAsia="宋体"/>
          <w:sz w:val="32"/>
          <w:szCs w:val="22"/>
        </w:rPr>
      </w:pPr>
      <w:r w:rsidRPr="00AD759A">
        <w:rPr>
          <w:rFonts w:eastAsia="宋体" w:hint="eastAsia"/>
          <w:sz w:val="32"/>
          <w:szCs w:val="22"/>
        </w:rPr>
        <w:t>Introduction</w:t>
      </w:r>
    </w:p>
    <w:p w14:paraId="61721AB0" w14:textId="6AA26B35" w:rsidR="00B57130" w:rsidRPr="009343C4" w:rsidRDefault="009343C4" w:rsidP="009343C4">
      <w:pPr>
        <w:rPr>
          <w:rFonts w:eastAsiaTheme="minorEastAsia"/>
        </w:rPr>
      </w:pPr>
      <w:r>
        <w:rPr>
          <w:rFonts w:eastAsiaTheme="minorEastAsia"/>
        </w:rPr>
        <w:t>The</w:t>
      </w:r>
      <w:r w:rsidR="00F36796">
        <w:rPr>
          <w:rFonts w:eastAsiaTheme="minorEastAsia"/>
        </w:rPr>
        <w:t xml:space="preserve"> perf part</w:t>
      </w:r>
      <w:r>
        <w:rPr>
          <w:rFonts w:eastAsiaTheme="minorEastAsia"/>
        </w:rPr>
        <w:t xml:space="preserve"> of Rel-19 </w:t>
      </w:r>
      <w:r w:rsidR="00B57130">
        <w:rPr>
          <w:rFonts w:eastAsiaTheme="minorEastAsia"/>
        </w:rPr>
        <w:t>NES</w:t>
      </w:r>
      <w:r>
        <w:rPr>
          <w:rFonts w:eastAsiaTheme="minorEastAsia"/>
        </w:rPr>
        <w:t xml:space="preserve"> was </w:t>
      </w:r>
      <w:r w:rsidR="00F36796">
        <w:rPr>
          <w:rFonts w:eastAsiaTheme="minorEastAsia"/>
        </w:rPr>
        <w:t>initially discussed</w:t>
      </w:r>
      <w:r>
        <w:rPr>
          <w:rFonts w:eastAsiaTheme="minorEastAsia"/>
        </w:rPr>
        <w:t xml:space="preserve"> in last meeting with agreements captured in [1]. I</w:t>
      </w:r>
      <w:r>
        <w:rPr>
          <w:rFonts w:eastAsiaTheme="minorEastAsia" w:hint="eastAsia"/>
        </w:rPr>
        <w:t>n</w:t>
      </w:r>
      <w:r>
        <w:rPr>
          <w:rFonts w:eastAsiaTheme="minorEastAsia"/>
        </w:rPr>
        <w:t xml:space="preserve"> this contribution, we provide our analysis on </w:t>
      </w:r>
      <w:r w:rsidR="00F36796">
        <w:rPr>
          <w:rFonts w:eastAsiaTheme="minorEastAsia"/>
        </w:rPr>
        <w:t xml:space="preserve">remaining issues on </w:t>
      </w:r>
      <w:r w:rsidR="005B0092">
        <w:rPr>
          <w:rFonts w:eastAsiaTheme="minorEastAsia"/>
        </w:rPr>
        <w:t xml:space="preserve">performance part for </w:t>
      </w:r>
      <w:r w:rsidR="00300649" w:rsidRPr="00300649">
        <w:rPr>
          <w:rFonts w:eastAsiaTheme="minorEastAsia"/>
        </w:rPr>
        <w:t>OD-SIB1</w:t>
      </w:r>
      <w:r>
        <w:rPr>
          <w:rFonts w:eastAsiaTheme="minorEastAsia"/>
        </w:rPr>
        <w:t>.</w:t>
      </w:r>
    </w:p>
    <w:p w14:paraId="08691BEC" w14:textId="3CE89356" w:rsidR="00526EBE" w:rsidRPr="00AD759A" w:rsidRDefault="00526EBE" w:rsidP="00DC00FC">
      <w:pPr>
        <w:pStyle w:val="1"/>
        <w:numPr>
          <w:ilvl w:val="0"/>
          <w:numId w:val="1"/>
        </w:numPr>
        <w:rPr>
          <w:rFonts w:eastAsia="宋体"/>
          <w:sz w:val="32"/>
          <w:szCs w:val="22"/>
        </w:rPr>
      </w:pPr>
      <w:r w:rsidRPr="00AD759A">
        <w:rPr>
          <w:rFonts w:eastAsia="宋体"/>
          <w:sz w:val="32"/>
          <w:szCs w:val="22"/>
        </w:rPr>
        <w:t>Discussion</w:t>
      </w:r>
    </w:p>
    <w:p w14:paraId="57691544" w14:textId="0E065AE2" w:rsidR="00EA5A8B" w:rsidRDefault="005B0092" w:rsidP="0078059D">
      <w:pPr>
        <w:rPr>
          <w:rFonts w:eastAsiaTheme="minorEastAsia"/>
        </w:rPr>
      </w:pPr>
      <w:r>
        <w:rPr>
          <w:rFonts w:eastAsiaTheme="minorEastAsia"/>
        </w:rPr>
        <w:t>The performance part has been initially discussed in last meeting with following agreements.</w:t>
      </w:r>
    </w:p>
    <w:tbl>
      <w:tblPr>
        <w:tblStyle w:val="afffb"/>
        <w:tblW w:w="0" w:type="auto"/>
        <w:tblInd w:w="0" w:type="dxa"/>
        <w:tblLook w:val="04A0" w:firstRow="1" w:lastRow="0" w:firstColumn="1" w:lastColumn="0" w:noHBand="0" w:noVBand="1"/>
      </w:tblPr>
      <w:tblGrid>
        <w:gridCol w:w="9630"/>
      </w:tblGrid>
      <w:tr w:rsidR="00300649" w14:paraId="3F694291" w14:textId="77777777" w:rsidTr="00300649">
        <w:tc>
          <w:tcPr>
            <w:tcW w:w="9630" w:type="dxa"/>
          </w:tcPr>
          <w:p w14:paraId="442B8FF1" w14:textId="77777777" w:rsidR="00300649" w:rsidRPr="00891BF4" w:rsidRDefault="00300649" w:rsidP="00300649">
            <w:pPr>
              <w:rPr>
                <w:b/>
                <w:u w:val="single"/>
                <w:lang w:eastAsia="zh-CN"/>
              </w:rPr>
            </w:pPr>
            <w:bookmarkStart w:id="1" w:name="_Hlk212564030"/>
            <w:r w:rsidRPr="00891BF4">
              <w:rPr>
                <w:b/>
                <w:u w:val="single"/>
                <w:lang w:eastAsia="ko-KR"/>
              </w:rPr>
              <w:t xml:space="preserve">Issue </w:t>
            </w:r>
            <w:r w:rsidRPr="00891BF4">
              <w:rPr>
                <w:b/>
                <w:u w:val="single"/>
                <w:lang w:eastAsia="zh-CN"/>
              </w:rPr>
              <w:t>2</w:t>
            </w:r>
            <w:r w:rsidRPr="00891BF4">
              <w:rPr>
                <w:rFonts w:hint="eastAsia"/>
                <w:b/>
                <w:u w:val="single"/>
                <w:lang w:eastAsia="zh-CN"/>
              </w:rPr>
              <w:t>-1</w:t>
            </w:r>
            <w:r w:rsidRPr="00891BF4">
              <w:rPr>
                <w:b/>
                <w:u w:val="single"/>
                <w:lang w:eastAsia="ko-KR"/>
              </w:rPr>
              <w:t>:</w:t>
            </w:r>
            <w:r w:rsidRPr="00891BF4">
              <w:rPr>
                <w:rFonts w:hint="eastAsia"/>
                <w:b/>
                <w:u w:val="single"/>
                <w:lang w:eastAsia="zh-CN"/>
              </w:rPr>
              <w:t xml:space="preserve"> </w:t>
            </w:r>
            <w:r>
              <w:rPr>
                <w:b/>
                <w:u w:val="single"/>
                <w:lang w:eastAsia="zh-CN"/>
              </w:rPr>
              <w:t>Whether to define TC for OD-SIB1</w:t>
            </w:r>
          </w:p>
          <w:p w14:paraId="563DD8A1" w14:textId="77777777" w:rsidR="00300649" w:rsidRPr="00891BF4" w:rsidRDefault="00300649" w:rsidP="00300649">
            <w:pPr>
              <w:rPr>
                <w:bCs/>
                <w:i/>
                <w:iCs/>
                <w:color w:val="4472C4" w:themeColor="accent1"/>
                <w:lang w:eastAsia="zh-CN"/>
              </w:rPr>
            </w:pPr>
            <w:r w:rsidRPr="00891BF4">
              <w:rPr>
                <w:rFonts w:hint="eastAsia"/>
                <w:bCs/>
                <w:i/>
                <w:iCs/>
                <w:color w:val="4472C4" w:themeColor="accent1"/>
                <w:lang w:eastAsia="zh-CN"/>
              </w:rPr>
              <w:t>B</w:t>
            </w:r>
            <w:r w:rsidRPr="00891BF4">
              <w:rPr>
                <w:bCs/>
                <w:i/>
                <w:iCs/>
                <w:color w:val="4472C4" w:themeColor="accent1"/>
                <w:lang w:eastAsia="zh-CN"/>
              </w:rPr>
              <w:t>ackground</w:t>
            </w:r>
          </w:p>
          <w:p w14:paraId="1DAC8EA7" w14:textId="77777777" w:rsidR="00300649" w:rsidRPr="00891BF4" w:rsidRDefault="00300649" w:rsidP="00300649">
            <w:pPr>
              <w:rPr>
                <w:bCs/>
                <w:i/>
                <w:iCs/>
                <w:color w:val="4472C4" w:themeColor="accent1"/>
                <w:lang w:eastAsia="zh-CN"/>
              </w:rPr>
            </w:pPr>
            <w:r w:rsidRPr="00891BF4">
              <w:rPr>
                <w:rFonts w:hint="eastAsia"/>
                <w:bCs/>
                <w:i/>
                <w:iCs/>
                <w:color w:val="4472C4" w:themeColor="accent1"/>
                <w:lang w:eastAsia="zh-CN"/>
              </w:rPr>
              <w:t>A</w:t>
            </w:r>
            <w:r w:rsidRPr="00891BF4">
              <w:rPr>
                <w:bCs/>
                <w:i/>
                <w:iCs/>
                <w:color w:val="4472C4" w:themeColor="accent1"/>
                <w:lang w:eastAsia="zh-CN"/>
              </w:rPr>
              <w:t>greements in RAN4#115</w:t>
            </w:r>
          </w:p>
          <w:tbl>
            <w:tblPr>
              <w:tblStyle w:val="afffb"/>
              <w:tblW w:w="0" w:type="auto"/>
              <w:tblInd w:w="0" w:type="dxa"/>
              <w:tblLook w:val="04A0" w:firstRow="1" w:lastRow="0" w:firstColumn="1" w:lastColumn="0" w:noHBand="0" w:noVBand="1"/>
            </w:tblPr>
            <w:tblGrid>
              <w:gridCol w:w="9404"/>
            </w:tblGrid>
            <w:tr w:rsidR="00300649" w14:paraId="44227D09" w14:textId="77777777" w:rsidTr="00EC6486">
              <w:tc>
                <w:tcPr>
                  <w:tcW w:w="9631" w:type="dxa"/>
                </w:tcPr>
                <w:p w14:paraId="7FE9614C" w14:textId="77777777" w:rsidR="00300649" w:rsidRPr="00891BF4" w:rsidRDefault="00300649" w:rsidP="00300649">
                  <w:pPr>
                    <w:spacing w:after="0"/>
                    <w:rPr>
                      <w:rFonts w:asciiTheme="minorHAnsi" w:eastAsiaTheme="minorEastAsia" w:hAnsiTheme="minorHAnsi" w:cstheme="minorHAnsi"/>
                      <w:i/>
                      <w:iCs/>
                      <w:color w:val="4472C4" w:themeColor="accent1"/>
                      <w:lang w:eastAsia="zh-TW"/>
                    </w:rPr>
                  </w:pPr>
                  <w:r w:rsidRPr="00891BF4">
                    <w:rPr>
                      <w:rFonts w:asciiTheme="minorHAnsi" w:eastAsiaTheme="minorEastAsia" w:hAnsiTheme="minorHAnsi" w:cstheme="minorHAnsi"/>
                      <w:b/>
                      <w:bCs/>
                      <w:i/>
                      <w:iCs/>
                      <w:color w:val="4472C4" w:themeColor="accent1"/>
                      <w:u w:val="single"/>
                      <w:lang w:eastAsia="zh-TW"/>
                    </w:rPr>
                    <w:t>Issue 2-1-1: RRM requirements impacts for OD-SIB1 – paging interruption</w:t>
                  </w:r>
                </w:p>
                <w:p w14:paraId="3746AF80" w14:textId="77777777" w:rsidR="00300649" w:rsidRPr="00891BF4" w:rsidRDefault="00300649" w:rsidP="00300649">
                  <w:pPr>
                    <w:spacing w:after="0"/>
                    <w:rPr>
                      <w:rFonts w:asciiTheme="minorHAnsi" w:eastAsiaTheme="minorEastAsia" w:hAnsiTheme="minorHAnsi" w:cstheme="minorHAnsi"/>
                      <w:i/>
                      <w:iCs/>
                      <w:color w:val="4472C4" w:themeColor="accent1"/>
                      <w:lang w:eastAsia="zh-TW"/>
                    </w:rPr>
                  </w:pPr>
                  <w:r w:rsidRPr="00E35645">
                    <w:rPr>
                      <w:rFonts w:asciiTheme="minorHAnsi" w:eastAsiaTheme="minorEastAsia" w:hAnsiTheme="minorHAnsi" w:cstheme="minorHAnsi"/>
                      <w:b/>
                      <w:bCs/>
                      <w:i/>
                      <w:iCs/>
                      <w:color w:val="4472C4" w:themeColor="accent1"/>
                      <w:lang w:eastAsia="zh-TW"/>
                    </w:rPr>
                    <w:t>Agreement:</w:t>
                  </w:r>
                </w:p>
                <w:p w14:paraId="2DC783F6" w14:textId="77777777" w:rsidR="00300649" w:rsidRPr="00891BF4" w:rsidRDefault="00300649" w:rsidP="00300649">
                  <w:pPr>
                    <w:numPr>
                      <w:ilvl w:val="0"/>
                      <w:numId w:val="40"/>
                    </w:numPr>
                    <w:overflowPunct w:val="0"/>
                    <w:autoSpaceDE w:val="0"/>
                    <w:autoSpaceDN w:val="0"/>
                    <w:adjustRightInd w:val="0"/>
                    <w:spacing w:after="0"/>
                    <w:jc w:val="left"/>
                    <w:textAlignment w:val="baseline"/>
                    <w:rPr>
                      <w:rFonts w:asciiTheme="minorHAnsi" w:eastAsiaTheme="minorEastAsia" w:hAnsiTheme="minorHAnsi" w:cstheme="minorHAnsi"/>
                      <w:i/>
                      <w:iCs/>
                      <w:color w:val="4472C4" w:themeColor="accent1"/>
                      <w:lang w:eastAsia="zh-TW"/>
                    </w:rPr>
                  </w:pPr>
                  <w:r w:rsidRPr="00891BF4">
                    <w:rPr>
                      <w:rFonts w:asciiTheme="minorHAnsi" w:eastAsiaTheme="minorEastAsia" w:hAnsiTheme="minorHAnsi" w:cstheme="minorHAnsi"/>
                      <w:i/>
                      <w:iCs/>
                      <w:color w:val="4472C4" w:themeColor="accent1"/>
                      <w:lang w:eastAsia="zh-TW"/>
                    </w:rPr>
                    <w:t xml:space="preserve">For core requirements: Clarify that the paging interruption could be longer when the target Cell is NES Cell </w:t>
                  </w:r>
                </w:p>
                <w:p w14:paraId="5A1E52A0" w14:textId="77777777" w:rsidR="00300649" w:rsidRPr="00891BF4" w:rsidRDefault="00300649" w:rsidP="00300649">
                  <w:pPr>
                    <w:numPr>
                      <w:ilvl w:val="0"/>
                      <w:numId w:val="40"/>
                    </w:numPr>
                    <w:overflowPunct w:val="0"/>
                    <w:autoSpaceDE w:val="0"/>
                    <w:autoSpaceDN w:val="0"/>
                    <w:adjustRightInd w:val="0"/>
                    <w:spacing w:after="0"/>
                    <w:jc w:val="left"/>
                    <w:textAlignment w:val="baseline"/>
                    <w:rPr>
                      <w:rFonts w:asciiTheme="minorHAnsi" w:eastAsiaTheme="minorEastAsia" w:hAnsiTheme="minorHAnsi" w:cstheme="minorHAnsi"/>
                      <w:i/>
                      <w:iCs/>
                      <w:color w:val="4472C4" w:themeColor="accent1"/>
                      <w:lang w:eastAsia="zh-TW"/>
                    </w:rPr>
                  </w:pPr>
                  <w:r w:rsidRPr="00891BF4">
                    <w:rPr>
                      <w:rFonts w:asciiTheme="minorHAnsi" w:eastAsiaTheme="minorEastAsia" w:hAnsiTheme="minorHAnsi" w:cstheme="minorHAnsi"/>
                      <w:i/>
                      <w:iCs/>
                      <w:color w:val="4472C4" w:themeColor="accent1"/>
                      <w:lang w:eastAsia="zh-TW"/>
                    </w:rPr>
                    <w:t xml:space="preserve">Define test case with longer TSI-NR with reasonable value in performance part. </w:t>
                  </w:r>
                </w:p>
                <w:p w14:paraId="5854B14B" w14:textId="77777777" w:rsidR="00300649" w:rsidRPr="00891BF4" w:rsidRDefault="00300649" w:rsidP="00300649">
                  <w:pPr>
                    <w:rPr>
                      <w:b/>
                      <w:color w:val="0070C0"/>
                      <w:u w:val="single"/>
                      <w:lang w:eastAsia="zh-CN"/>
                    </w:rPr>
                  </w:pPr>
                </w:p>
              </w:tc>
            </w:tr>
          </w:tbl>
          <w:p w14:paraId="7A23A698" w14:textId="77777777" w:rsidR="00300649" w:rsidRDefault="00300649" w:rsidP="00300649">
            <w:pPr>
              <w:rPr>
                <w:b/>
                <w:color w:val="0070C0"/>
                <w:u w:val="single"/>
                <w:lang w:eastAsia="zh-CN"/>
              </w:rPr>
            </w:pPr>
          </w:p>
          <w:p w14:paraId="44BB1DBD" w14:textId="77777777" w:rsidR="00300649" w:rsidRPr="0009246F" w:rsidRDefault="00300649" w:rsidP="00300649">
            <w:pPr>
              <w:snapToGrid w:val="0"/>
              <w:rPr>
                <w:rFonts w:eastAsia="等线"/>
                <w:sz w:val="21"/>
                <w:szCs w:val="21"/>
                <w:highlight w:val="green"/>
                <w:lang w:eastAsia="zh-CN"/>
              </w:rPr>
            </w:pPr>
            <w:r w:rsidRPr="0009246F">
              <w:rPr>
                <w:rFonts w:eastAsia="等线" w:hint="eastAsia"/>
                <w:sz w:val="21"/>
                <w:szCs w:val="21"/>
                <w:highlight w:val="green"/>
                <w:lang w:eastAsia="zh-CN"/>
              </w:rPr>
              <w:t>A</w:t>
            </w:r>
            <w:r w:rsidRPr="0009246F">
              <w:rPr>
                <w:rFonts w:eastAsia="等线"/>
                <w:sz w:val="21"/>
                <w:szCs w:val="21"/>
                <w:highlight w:val="green"/>
                <w:lang w:eastAsia="zh-CN"/>
              </w:rPr>
              <w:t>greement:</w:t>
            </w:r>
          </w:p>
          <w:p w14:paraId="5970B3B3" w14:textId="77777777" w:rsidR="00300649" w:rsidRPr="0009246F" w:rsidRDefault="00300649" w:rsidP="00300649">
            <w:pPr>
              <w:widowControl w:val="0"/>
              <w:numPr>
                <w:ilvl w:val="0"/>
                <w:numId w:val="36"/>
              </w:numPr>
              <w:snapToGrid w:val="0"/>
              <w:rPr>
                <w:color w:val="000000"/>
                <w:sz w:val="21"/>
                <w:szCs w:val="21"/>
                <w:highlight w:val="green"/>
                <w:lang w:eastAsia="zh-CN"/>
              </w:rPr>
            </w:pPr>
            <w:r w:rsidRPr="0009246F">
              <w:rPr>
                <w:color w:val="000000"/>
                <w:sz w:val="21"/>
                <w:szCs w:val="21"/>
                <w:highlight w:val="green"/>
                <w:lang w:eastAsia="zh-CN"/>
              </w:rPr>
              <w:t xml:space="preserve">RAN4 to define </w:t>
            </w:r>
            <w:r w:rsidRPr="0009246F">
              <w:rPr>
                <w:color w:val="000000"/>
                <w:sz w:val="21"/>
                <w:szCs w:val="21"/>
                <w:highlight w:val="green"/>
                <w:u w:val="single"/>
                <w:lang w:eastAsia="zh-CN"/>
              </w:rPr>
              <w:t>cell reselection</w:t>
            </w:r>
            <w:r w:rsidRPr="0009246F">
              <w:rPr>
                <w:color w:val="000000"/>
                <w:sz w:val="21"/>
                <w:szCs w:val="21"/>
                <w:highlight w:val="green"/>
                <w:lang w:eastAsia="zh-CN"/>
              </w:rPr>
              <w:t xml:space="preserve"> TC</w:t>
            </w:r>
            <w:r w:rsidRPr="0009246F">
              <w:rPr>
                <w:rFonts w:eastAsia="Malgun Gothic"/>
                <w:sz w:val="21"/>
                <w:szCs w:val="21"/>
                <w:highlight w:val="green"/>
                <w:lang w:eastAsia="zh-CN"/>
              </w:rPr>
              <w:t xml:space="preserve"> with longer T</w:t>
            </w:r>
            <w:r w:rsidRPr="0009246F">
              <w:rPr>
                <w:rFonts w:eastAsia="Malgun Gothic"/>
                <w:sz w:val="21"/>
                <w:szCs w:val="21"/>
                <w:highlight w:val="green"/>
                <w:vertAlign w:val="subscript"/>
                <w:lang w:eastAsia="zh-CN"/>
              </w:rPr>
              <w:t>SI-NR</w:t>
            </w:r>
            <w:r w:rsidRPr="0009246F">
              <w:rPr>
                <w:color w:val="000000"/>
                <w:sz w:val="21"/>
                <w:szCs w:val="21"/>
                <w:highlight w:val="green"/>
                <w:lang w:eastAsia="zh-CN"/>
              </w:rPr>
              <w:t xml:space="preserve"> for </w:t>
            </w:r>
            <w:r w:rsidRPr="0009246F">
              <w:rPr>
                <w:rFonts w:eastAsia="Malgun Gothic"/>
                <w:sz w:val="21"/>
                <w:szCs w:val="21"/>
                <w:highlight w:val="green"/>
                <w:lang w:eastAsia="zh-CN"/>
              </w:rPr>
              <w:t>OD-SIB1</w:t>
            </w:r>
            <w:r w:rsidRPr="0009246F">
              <w:rPr>
                <w:color w:val="000000"/>
                <w:sz w:val="21"/>
                <w:szCs w:val="21"/>
                <w:highlight w:val="green"/>
                <w:lang w:eastAsia="zh-CN"/>
              </w:rPr>
              <w:t>.</w:t>
            </w:r>
          </w:p>
          <w:p w14:paraId="53AAC446" w14:textId="77777777" w:rsidR="00300649" w:rsidRPr="0049112F" w:rsidRDefault="00300649" w:rsidP="00300649">
            <w:pPr>
              <w:rPr>
                <w:b/>
                <w:color w:val="0070C0"/>
                <w:u w:val="single"/>
                <w:lang w:eastAsia="zh-CN"/>
              </w:rPr>
            </w:pPr>
          </w:p>
          <w:p w14:paraId="5938A0FF" w14:textId="77777777" w:rsidR="00300649" w:rsidRPr="002808C7" w:rsidRDefault="00300649" w:rsidP="00300649">
            <w:pPr>
              <w:rPr>
                <w:b/>
                <w:u w:val="single"/>
                <w:lang w:eastAsia="zh-CN"/>
              </w:rPr>
            </w:pPr>
            <w:r w:rsidRPr="002808C7">
              <w:rPr>
                <w:b/>
                <w:u w:val="single"/>
                <w:lang w:eastAsia="ko-KR"/>
              </w:rPr>
              <w:t xml:space="preserve">Issue </w:t>
            </w:r>
            <w:r w:rsidRPr="002808C7">
              <w:rPr>
                <w:b/>
                <w:u w:val="single"/>
                <w:lang w:eastAsia="zh-CN"/>
              </w:rPr>
              <w:t>2</w:t>
            </w:r>
            <w:r w:rsidRPr="002808C7">
              <w:rPr>
                <w:rFonts w:hint="eastAsia"/>
                <w:b/>
                <w:u w:val="single"/>
                <w:lang w:eastAsia="zh-CN"/>
              </w:rPr>
              <w:t>-</w:t>
            </w:r>
            <w:r w:rsidRPr="002808C7">
              <w:rPr>
                <w:b/>
                <w:u w:val="single"/>
                <w:lang w:eastAsia="zh-CN"/>
              </w:rPr>
              <w:t>2</w:t>
            </w:r>
            <w:r w:rsidRPr="002808C7">
              <w:rPr>
                <w:b/>
                <w:u w:val="single"/>
                <w:lang w:eastAsia="ko-KR"/>
              </w:rPr>
              <w:t>:</w:t>
            </w:r>
            <w:r w:rsidRPr="002808C7">
              <w:rPr>
                <w:rFonts w:hint="eastAsia"/>
                <w:b/>
                <w:u w:val="single"/>
                <w:lang w:eastAsia="zh-CN"/>
              </w:rPr>
              <w:t xml:space="preserve"> Detail test case design</w:t>
            </w:r>
          </w:p>
          <w:p w14:paraId="6C85423B" w14:textId="77777777" w:rsidR="00300649" w:rsidRDefault="00300649" w:rsidP="00300649">
            <w:pPr>
              <w:pStyle w:val="a3"/>
              <w:ind w:left="360" w:firstLine="0"/>
              <w:rPr>
                <w:color w:val="000000" w:themeColor="text1"/>
                <w:lang w:eastAsia="zh-CN"/>
              </w:rPr>
            </w:pPr>
            <w:r>
              <w:rPr>
                <w:color w:val="000000" w:themeColor="text1"/>
                <w:lang w:eastAsia="zh-CN"/>
              </w:rPr>
              <w:t>Way Forward</w:t>
            </w:r>
          </w:p>
          <w:p w14:paraId="4F4ACB57" w14:textId="77777777" w:rsidR="00300649" w:rsidRPr="0009246F" w:rsidRDefault="00300649" w:rsidP="00300649">
            <w:pPr>
              <w:widowControl w:val="0"/>
              <w:numPr>
                <w:ilvl w:val="1"/>
                <w:numId w:val="36"/>
              </w:numPr>
              <w:snapToGrid w:val="0"/>
              <w:rPr>
                <w:color w:val="000000"/>
                <w:sz w:val="21"/>
                <w:szCs w:val="21"/>
                <w:lang w:eastAsia="zh-CN"/>
              </w:rPr>
            </w:pPr>
            <w:r w:rsidRPr="0009246F">
              <w:rPr>
                <w:rFonts w:eastAsia="Malgun Gothic"/>
                <w:sz w:val="21"/>
                <w:szCs w:val="21"/>
                <w:lang w:eastAsia="zh-CN"/>
              </w:rPr>
              <w:t>Option 1: RAN4 to define a new test case to verify the cell reselection behaviour together with longer T</w:t>
            </w:r>
            <w:r w:rsidRPr="0009246F">
              <w:rPr>
                <w:rFonts w:eastAsia="Malgun Gothic"/>
                <w:sz w:val="21"/>
                <w:szCs w:val="21"/>
                <w:vertAlign w:val="subscript"/>
                <w:lang w:eastAsia="zh-CN"/>
              </w:rPr>
              <w:t>SI-NR</w:t>
            </w:r>
            <w:r w:rsidRPr="0009246F">
              <w:rPr>
                <w:rFonts w:eastAsia="Malgun Gothic"/>
                <w:sz w:val="21"/>
                <w:szCs w:val="21"/>
                <w:lang w:eastAsia="zh-CN"/>
              </w:rPr>
              <w:t xml:space="preserve"> in case of OD-SIB1.</w:t>
            </w:r>
          </w:p>
          <w:p w14:paraId="0367B6D4" w14:textId="77777777" w:rsidR="00300649" w:rsidRPr="0009246F" w:rsidRDefault="00300649" w:rsidP="00300649">
            <w:pPr>
              <w:widowControl w:val="0"/>
              <w:numPr>
                <w:ilvl w:val="2"/>
                <w:numId w:val="36"/>
              </w:numPr>
              <w:snapToGrid w:val="0"/>
              <w:rPr>
                <w:rFonts w:eastAsia="Malgun Gothic"/>
                <w:sz w:val="21"/>
                <w:szCs w:val="21"/>
                <w:lang w:eastAsia="zh-CN"/>
              </w:rPr>
            </w:pPr>
            <w:r w:rsidRPr="0009246F">
              <w:rPr>
                <w:rFonts w:eastAsia="Malgun Gothic"/>
                <w:sz w:val="21"/>
                <w:szCs w:val="21"/>
                <w:lang w:eastAsia="zh-CN"/>
              </w:rPr>
              <w:t xml:space="preserve">UE transmits UL-WUS transmission </w:t>
            </w:r>
          </w:p>
          <w:p w14:paraId="3CDD9DE9" w14:textId="77777777" w:rsidR="00300649" w:rsidRPr="0009246F" w:rsidRDefault="00300649" w:rsidP="00300649">
            <w:pPr>
              <w:widowControl w:val="0"/>
              <w:numPr>
                <w:ilvl w:val="2"/>
                <w:numId w:val="36"/>
              </w:numPr>
              <w:snapToGrid w:val="0"/>
              <w:rPr>
                <w:rFonts w:eastAsia="Malgun Gothic"/>
                <w:sz w:val="21"/>
                <w:szCs w:val="21"/>
                <w:lang w:eastAsia="zh-CN"/>
              </w:rPr>
            </w:pPr>
            <w:r w:rsidRPr="0009246F">
              <w:rPr>
                <w:rFonts w:eastAsia="Malgun Gothic"/>
                <w:sz w:val="21"/>
                <w:szCs w:val="21"/>
                <w:lang w:eastAsia="zh-CN"/>
              </w:rPr>
              <w:t xml:space="preserve">UE receives and decodes RAR </w:t>
            </w:r>
          </w:p>
          <w:p w14:paraId="1CFFC4A5" w14:textId="77777777" w:rsidR="00300649" w:rsidRPr="0009246F" w:rsidRDefault="00300649" w:rsidP="00300649">
            <w:pPr>
              <w:widowControl w:val="0"/>
              <w:numPr>
                <w:ilvl w:val="2"/>
                <w:numId w:val="36"/>
              </w:numPr>
              <w:snapToGrid w:val="0"/>
              <w:rPr>
                <w:rFonts w:eastAsia="Malgun Gothic"/>
                <w:sz w:val="21"/>
                <w:szCs w:val="21"/>
                <w:lang w:eastAsia="zh-CN"/>
              </w:rPr>
            </w:pPr>
            <w:r w:rsidRPr="0009246F">
              <w:rPr>
                <w:rFonts w:eastAsia="Malgun Gothic"/>
                <w:sz w:val="21"/>
                <w:szCs w:val="21"/>
                <w:lang w:eastAsia="zh-CN"/>
              </w:rPr>
              <w:t>UE receives OD-SIB1 within OD-SIB1 window</w:t>
            </w:r>
          </w:p>
          <w:p w14:paraId="1B27AEFB" w14:textId="77777777" w:rsidR="00300649" w:rsidRPr="0009246F" w:rsidRDefault="00300649" w:rsidP="00300649">
            <w:pPr>
              <w:widowControl w:val="0"/>
              <w:numPr>
                <w:ilvl w:val="2"/>
                <w:numId w:val="36"/>
              </w:numPr>
              <w:snapToGrid w:val="0"/>
              <w:rPr>
                <w:rFonts w:eastAsia="Malgun Gothic"/>
                <w:sz w:val="21"/>
                <w:szCs w:val="21"/>
                <w:lang w:eastAsia="zh-CN"/>
              </w:rPr>
            </w:pPr>
            <w:r w:rsidRPr="0009246F">
              <w:rPr>
                <w:rFonts w:eastAsia="Malgun Gothic"/>
                <w:sz w:val="21"/>
                <w:szCs w:val="21"/>
                <w:lang w:eastAsia="zh-CN"/>
              </w:rPr>
              <w:t>Further discuss the exact value on the longer T</w:t>
            </w:r>
            <w:r w:rsidRPr="0009246F">
              <w:rPr>
                <w:rFonts w:eastAsia="Malgun Gothic"/>
                <w:sz w:val="21"/>
                <w:szCs w:val="21"/>
                <w:vertAlign w:val="subscript"/>
                <w:lang w:eastAsia="zh-CN"/>
              </w:rPr>
              <w:t>SI-NR</w:t>
            </w:r>
            <w:r w:rsidRPr="0009246F">
              <w:rPr>
                <w:rFonts w:eastAsia="Malgun Gothic"/>
                <w:sz w:val="21"/>
                <w:szCs w:val="21"/>
                <w:lang w:eastAsia="zh-CN"/>
              </w:rPr>
              <w:t xml:space="preserve"> and the ending point</w:t>
            </w:r>
          </w:p>
          <w:p w14:paraId="5C70A022" w14:textId="77777777" w:rsidR="00300649" w:rsidRPr="0009246F" w:rsidRDefault="00300649" w:rsidP="00300649">
            <w:pPr>
              <w:widowControl w:val="0"/>
              <w:numPr>
                <w:ilvl w:val="1"/>
                <w:numId w:val="36"/>
              </w:numPr>
              <w:snapToGrid w:val="0"/>
              <w:textAlignment w:val="baseline"/>
              <w:rPr>
                <w:rFonts w:eastAsia="Malgun Gothic"/>
                <w:sz w:val="21"/>
                <w:szCs w:val="21"/>
                <w:lang w:eastAsia="zh-CN"/>
              </w:rPr>
            </w:pPr>
            <w:r w:rsidRPr="0009246F">
              <w:rPr>
                <w:rFonts w:eastAsia="Malgun Gothic"/>
                <w:sz w:val="21"/>
                <w:szCs w:val="21"/>
                <w:lang w:eastAsia="zh-CN"/>
              </w:rPr>
              <w:t xml:space="preserve">Option </w:t>
            </w:r>
            <w:r>
              <w:rPr>
                <w:rFonts w:eastAsia="Malgun Gothic"/>
                <w:sz w:val="21"/>
                <w:szCs w:val="21"/>
                <w:lang w:eastAsia="zh-CN"/>
              </w:rPr>
              <w:t>2</w:t>
            </w:r>
            <w:r w:rsidRPr="0009246F">
              <w:rPr>
                <w:rFonts w:eastAsia="Malgun Gothic"/>
                <w:sz w:val="21"/>
                <w:szCs w:val="21"/>
                <w:lang w:eastAsia="zh-CN"/>
              </w:rPr>
              <w:t xml:space="preserve">: </w:t>
            </w:r>
          </w:p>
          <w:p w14:paraId="67BC2718" w14:textId="77777777" w:rsidR="00300649" w:rsidRPr="0009246F" w:rsidRDefault="00300649" w:rsidP="00300649">
            <w:pPr>
              <w:widowControl w:val="0"/>
              <w:numPr>
                <w:ilvl w:val="2"/>
                <w:numId w:val="36"/>
              </w:numPr>
              <w:snapToGrid w:val="0"/>
              <w:rPr>
                <w:rFonts w:eastAsia="Malgun Gothic"/>
                <w:sz w:val="21"/>
                <w:szCs w:val="21"/>
                <w:lang w:eastAsia="zh-CN"/>
              </w:rPr>
            </w:pPr>
            <w:r w:rsidRPr="0009246F">
              <w:rPr>
                <w:rFonts w:eastAsia="Malgun Gothic"/>
                <w:sz w:val="21"/>
                <w:szCs w:val="21"/>
                <w:lang w:eastAsia="zh-CN"/>
              </w:rPr>
              <w:lastRenderedPageBreak/>
              <w:t>Target Cell (Cell2) is a NES Cell.</w:t>
            </w:r>
          </w:p>
          <w:p w14:paraId="3834AF64" w14:textId="77777777" w:rsidR="00300649" w:rsidRPr="0009246F" w:rsidRDefault="00300649" w:rsidP="00300649">
            <w:pPr>
              <w:widowControl w:val="0"/>
              <w:numPr>
                <w:ilvl w:val="2"/>
                <w:numId w:val="36"/>
              </w:numPr>
              <w:snapToGrid w:val="0"/>
              <w:rPr>
                <w:rFonts w:eastAsia="Malgun Gothic"/>
                <w:sz w:val="21"/>
                <w:szCs w:val="21"/>
                <w:lang w:eastAsia="zh-CN"/>
              </w:rPr>
            </w:pPr>
            <w:r w:rsidRPr="0009246F">
              <w:rPr>
                <w:rFonts w:eastAsia="Malgun Gothic"/>
                <w:sz w:val="21"/>
                <w:szCs w:val="21"/>
                <w:lang w:eastAsia="zh-CN"/>
              </w:rPr>
              <w:t>The ending point of the TC is UL WUS transmission.</w:t>
            </w:r>
          </w:p>
          <w:p w14:paraId="583969D7" w14:textId="77777777" w:rsidR="00300649" w:rsidRPr="0009246F" w:rsidRDefault="00300649" w:rsidP="00300649">
            <w:pPr>
              <w:widowControl w:val="0"/>
              <w:numPr>
                <w:ilvl w:val="2"/>
                <w:numId w:val="36"/>
              </w:numPr>
              <w:snapToGrid w:val="0"/>
              <w:rPr>
                <w:rFonts w:eastAsia="Malgun Gothic"/>
                <w:sz w:val="21"/>
                <w:szCs w:val="21"/>
                <w:lang w:eastAsia="zh-CN"/>
              </w:rPr>
            </w:pPr>
            <w:r w:rsidRPr="0009246F">
              <w:rPr>
                <w:rFonts w:eastAsia="Malgun Gothic"/>
                <w:sz w:val="21"/>
                <w:szCs w:val="21"/>
                <w:lang w:eastAsia="zh-CN"/>
              </w:rPr>
              <w:t xml:space="preserve">UE shall be able to transmit UL WUS no later than: </w:t>
            </w:r>
            <w:proofErr w:type="spellStart"/>
            <w:r w:rsidRPr="0009246F">
              <w:rPr>
                <w:rFonts w:eastAsia="Malgun Gothic"/>
                <w:sz w:val="21"/>
                <w:szCs w:val="21"/>
                <w:lang w:eastAsia="zh-CN"/>
              </w:rPr>
              <w:t>T</w:t>
            </w:r>
            <w:r w:rsidRPr="0009246F">
              <w:rPr>
                <w:rFonts w:eastAsia="Malgun Gothic"/>
                <w:sz w:val="21"/>
                <w:szCs w:val="21"/>
                <w:vertAlign w:val="subscript"/>
                <w:lang w:eastAsia="zh-CN"/>
              </w:rPr>
              <w:t>detect</w:t>
            </w:r>
            <w:proofErr w:type="spellEnd"/>
            <w:r w:rsidRPr="0009246F">
              <w:rPr>
                <w:rFonts w:eastAsia="Malgun Gothic"/>
                <w:sz w:val="21"/>
                <w:szCs w:val="21"/>
                <w:vertAlign w:val="subscript"/>
                <w:lang w:eastAsia="zh-CN"/>
              </w:rPr>
              <w:t xml:space="preserve">, </w:t>
            </w:r>
            <w:proofErr w:type="spellStart"/>
            <w:r w:rsidRPr="0009246F">
              <w:rPr>
                <w:rFonts w:eastAsia="Malgun Gothic"/>
                <w:sz w:val="21"/>
                <w:szCs w:val="21"/>
                <w:vertAlign w:val="subscript"/>
                <w:lang w:eastAsia="zh-CN"/>
              </w:rPr>
              <w:t>NR_Intra</w:t>
            </w:r>
            <w:proofErr w:type="spellEnd"/>
            <w:r w:rsidRPr="0009246F">
              <w:rPr>
                <w:rFonts w:eastAsia="Malgun Gothic"/>
                <w:sz w:val="21"/>
                <w:szCs w:val="21"/>
                <w:lang w:eastAsia="zh-CN"/>
              </w:rPr>
              <w:t xml:space="preserve"> + T</w:t>
            </w:r>
            <w:r w:rsidRPr="0009246F">
              <w:rPr>
                <w:rFonts w:eastAsia="Malgun Gothic"/>
                <w:sz w:val="21"/>
                <w:szCs w:val="21"/>
                <w:vertAlign w:val="subscript"/>
                <w:lang w:eastAsia="zh-CN"/>
              </w:rPr>
              <w:t>SI-NR</w:t>
            </w:r>
            <w:r w:rsidRPr="0009246F">
              <w:rPr>
                <w:rFonts w:eastAsia="Malgun Gothic"/>
                <w:sz w:val="21"/>
                <w:szCs w:val="21"/>
                <w:lang w:eastAsia="zh-CN"/>
              </w:rPr>
              <w:t xml:space="preserve"> + T</w:t>
            </w:r>
            <w:r w:rsidRPr="0009246F">
              <w:rPr>
                <w:rFonts w:eastAsia="Malgun Gothic"/>
                <w:sz w:val="21"/>
                <w:szCs w:val="21"/>
                <w:vertAlign w:val="subscript"/>
                <w:lang w:eastAsia="zh-CN"/>
              </w:rPr>
              <w:t>UL-WUS</w:t>
            </w:r>
            <w:r w:rsidRPr="0009246F">
              <w:rPr>
                <w:rFonts w:eastAsia="Malgun Gothic"/>
                <w:sz w:val="21"/>
                <w:szCs w:val="21"/>
                <w:lang w:eastAsia="zh-CN"/>
              </w:rPr>
              <w:t>, where T</w:t>
            </w:r>
            <w:r w:rsidRPr="0009246F">
              <w:rPr>
                <w:rFonts w:eastAsia="Malgun Gothic"/>
                <w:sz w:val="21"/>
                <w:szCs w:val="21"/>
                <w:vertAlign w:val="subscript"/>
                <w:lang w:eastAsia="zh-CN"/>
              </w:rPr>
              <w:t>SI-NR</w:t>
            </w:r>
            <w:r w:rsidRPr="0009246F">
              <w:rPr>
                <w:rFonts w:eastAsia="Malgun Gothic"/>
                <w:sz w:val="21"/>
                <w:szCs w:val="21"/>
                <w:lang w:eastAsia="zh-CN"/>
              </w:rPr>
              <w:t xml:space="preserve"> is 1280ms as defined in existing test cases, and T</w:t>
            </w:r>
            <w:r w:rsidRPr="0009246F">
              <w:rPr>
                <w:rFonts w:eastAsia="Malgun Gothic"/>
                <w:sz w:val="21"/>
                <w:szCs w:val="21"/>
                <w:vertAlign w:val="subscript"/>
                <w:lang w:eastAsia="zh-CN"/>
              </w:rPr>
              <w:t>UL-WUS</w:t>
            </w:r>
            <w:r w:rsidRPr="0009246F">
              <w:rPr>
                <w:rFonts w:eastAsia="Malgun Gothic"/>
                <w:sz w:val="21"/>
                <w:szCs w:val="21"/>
                <w:lang w:eastAsia="zh-CN"/>
              </w:rPr>
              <w:t xml:space="preserve"> is the time to the first UL WUS occasion after TSI-NR.</w:t>
            </w:r>
          </w:p>
          <w:p w14:paraId="2D9E4721" w14:textId="77777777" w:rsidR="00300649" w:rsidRPr="002808C7" w:rsidRDefault="00300649" w:rsidP="00300649">
            <w:pPr>
              <w:rPr>
                <w:b/>
                <w:u w:val="single"/>
                <w:lang w:eastAsia="zh-CN"/>
              </w:rPr>
            </w:pPr>
            <w:r w:rsidRPr="002808C7">
              <w:rPr>
                <w:b/>
                <w:u w:val="single"/>
                <w:lang w:eastAsia="ko-KR"/>
              </w:rPr>
              <w:t xml:space="preserve">Issue </w:t>
            </w:r>
            <w:r w:rsidRPr="002808C7">
              <w:rPr>
                <w:b/>
                <w:u w:val="single"/>
                <w:lang w:eastAsia="zh-CN"/>
              </w:rPr>
              <w:t>2</w:t>
            </w:r>
            <w:r w:rsidRPr="002808C7">
              <w:rPr>
                <w:rFonts w:hint="eastAsia"/>
                <w:b/>
                <w:u w:val="single"/>
                <w:lang w:eastAsia="zh-CN"/>
              </w:rPr>
              <w:t>-</w:t>
            </w:r>
            <w:r w:rsidRPr="002808C7">
              <w:rPr>
                <w:b/>
                <w:u w:val="single"/>
                <w:lang w:eastAsia="zh-CN"/>
              </w:rPr>
              <w:t>3</w:t>
            </w:r>
            <w:r w:rsidRPr="002808C7">
              <w:rPr>
                <w:b/>
                <w:u w:val="single"/>
                <w:lang w:eastAsia="ko-KR"/>
              </w:rPr>
              <w:t>:</w:t>
            </w:r>
            <w:r w:rsidRPr="002808C7">
              <w:rPr>
                <w:rFonts w:hint="eastAsia"/>
                <w:b/>
                <w:u w:val="single"/>
                <w:lang w:eastAsia="zh-CN"/>
              </w:rPr>
              <w:t xml:space="preserve"> </w:t>
            </w:r>
            <w:r w:rsidRPr="002808C7">
              <w:rPr>
                <w:b/>
                <w:u w:val="single"/>
                <w:lang w:eastAsia="zh-CN"/>
              </w:rPr>
              <w:t>TC scope</w:t>
            </w:r>
          </w:p>
          <w:p w14:paraId="2C1B97A7" w14:textId="77777777" w:rsidR="00300649" w:rsidRPr="0009246F" w:rsidRDefault="00300649" w:rsidP="00300649">
            <w:pPr>
              <w:textAlignment w:val="baseline"/>
              <w:rPr>
                <w:color w:val="000000"/>
                <w:sz w:val="21"/>
                <w:szCs w:val="21"/>
                <w:highlight w:val="green"/>
                <w:lang w:eastAsia="zh-CN"/>
              </w:rPr>
            </w:pPr>
            <w:r w:rsidRPr="0009246F">
              <w:rPr>
                <w:color w:val="000000"/>
                <w:sz w:val="21"/>
                <w:szCs w:val="21"/>
                <w:highlight w:val="green"/>
                <w:lang w:eastAsia="zh-CN"/>
              </w:rPr>
              <w:t>Agreement:</w:t>
            </w:r>
          </w:p>
          <w:p w14:paraId="3995B344" w14:textId="77777777" w:rsidR="00300649" w:rsidRPr="0009246F" w:rsidRDefault="00300649" w:rsidP="00300649">
            <w:pPr>
              <w:widowControl w:val="0"/>
              <w:numPr>
                <w:ilvl w:val="2"/>
                <w:numId w:val="36"/>
              </w:numPr>
              <w:snapToGrid w:val="0"/>
              <w:rPr>
                <w:rFonts w:eastAsia="Malgun Gothic"/>
                <w:sz w:val="21"/>
                <w:szCs w:val="21"/>
                <w:highlight w:val="green"/>
                <w:lang w:eastAsia="zh-CN"/>
              </w:rPr>
            </w:pPr>
            <w:r w:rsidRPr="0009246F">
              <w:rPr>
                <w:rFonts w:eastAsia="Malgun Gothic"/>
                <w:bCs/>
                <w:sz w:val="21"/>
                <w:szCs w:val="21"/>
                <w:highlight w:val="green"/>
                <w:lang w:eastAsia="zh-CN"/>
              </w:rPr>
              <w:t>Cell reselection FR1 to FR1 target Cell</w:t>
            </w:r>
          </w:p>
          <w:p w14:paraId="3F0B0A20" w14:textId="77777777" w:rsidR="00300649" w:rsidRPr="0009246F" w:rsidRDefault="00300649" w:rsidP="00300649">
            <w:pPr>
              <w:widowControl w:val="0"/>
              <w:numPr>
                <w:ilvl w:val="2"/>
                <w:numId w:val="36"/>
              </w:numPr>
              <w:snapToGrid w:val="0"/>
              <w:rPr>
                <w:rFonts w:eastAsia="Malgun Gothic"/>
                <w:sz w:val="21"/>
                <w:szCs w:val="21"/>
                <w:highlight w:val="green"/>
                <w:lang w:eastAsia="zh-CN"/>
              </w:rPr>
            </w:pPr>
            <w:r w:rsidRPr="0009246F">
              <w:rPr>
                <w:rFonts w:eastAsia="Malgun Gothic"/>
                <w:bCs/>
                <w:sz w:val="21"/>
                <w:szCs w:val="21"/>
                <w:highlight w:val="green"/>
                <w:lang w:eastAsia="zh-CN"/>
              </w:rPr>
              <w:t>Cell reselection FR2 to FR2 target Cell</w:t>
            </w:r>
          </w:p>
          <w:p w14:paraId="014B4380" w14:textId="77777777" w:rsidR="00300649" w:rsidRDefault="00300649" w:rsidP="0078059D">
            <w:pPr>
              <w:rPr>
                <w:rFonts w:eastAsiaTheme="minorEastAsia"/>
              </w:rPr>
            </w:pPr>
          </w:p>
        </w:tc>
      </w:tr>
    </w:tbl>
    <w:p w14:paraId="50D01943" w14:textId="06C2D9AA" w:rsidR="00717640" w:rsidRDefault="00717640" w:rsidP="0078059D">
      <w:pPr>
        <w:rPr>
          <w:rFonts w:eastAsiaTheme="minorEastAsia"/>
        </w:rPr>
      </w:pPr>
    </w:p>
    <w:p w14:paraId="7C24FA23" w14:textId="14BD9ECE" w:rsidR="00300649" w:rsidRDefault="00300649" w:rsidP="0078059D">
      <w:pPr>
        <w:rPr>
          <w:rFonts w:eastAsiaTheme="minorEastAsia"/>
        </w:rPr>
      </w:pPr>
      <w:r>
        <w:rPr>
          <w:rFonts w:eastAsiaTheme="minorEastAsia"/>
        </w:rPr>
        <w:t xml:space="preserve">One remaining issue is how to design the TC for UE obtaining OD-SIB1 in the TC. As commented during last meeting, due to RAN1 agreement which allow UE to detect SIB1 before UL-WUS transmission, UE’s behaviour cannot be strictly restricted in the test case. </w:t>
      </w:r>
      <w:r w:rsidR="00E20F8E">
        <w:rPr>
          <w:rFonts w:eastAsiaTheme="minorEastAsia"/>
        </w:rPr>
        <w:t xml:space="preserve">For option 1, there is no need to verify RAR reception and SIB1 reception, which can already be verified in legacy test cases. The only new procedure compared with legacy Cell reselection is to transmit UL-WUS to obtain SIB after the UE decide to reselect to a new Cell. Thus, it is straightforward for TC design to define the ending point as the UL-WUS transmission. Besides, regarding the time duration for </w:t>
      </w:r>
      <w:r w:rsidR="00E20F8E" w:rsidRPr="00E20F8E">
        <w:rPr>
          <w:rFonts w:eastAsiaTheme="minorEastAsia"/>
        </w:rPr>
        <w:t>TSI-NR</w:t>
      </w:r>
      <w:r w:rsidR="00E20F8E">
        <w:rPr>
          <w:rFonts w:eastAsiaTheme="minorEastAsia"/>
        </w:rPr>
        <w:t xml:space="preserve">. Since 1280ms is assumed to in legacy TC as the maximum time that UE needs for SIB decoding, thus we think it is reasonable to reuse the same value </w:t>
      </w:r>
      <w:r w:rsidR="00231E06">
        <w:rPr>
          <w:rFonts w:eastAsiaTheme="minorEastAsia"/>
        </w:rPr>
        <w:t>for OD-SIB1 TC, which means after 1280ms (</w:t>
      </w:r>
      <w:proofErr w:type="spellStart"/>
      <w:r w:rsidR="00231E06">
        <w:rPr>
          <w:rFonts w:eastAsiaTheme="minorEastAsia"/>
        </w:rPr>
        <w:t>i.e</w:t>
      </w:r>
      <w:proofErr w:type="spellEnd"/>
      <w:r w:rsidR="00231E06">
        <w:rPr>
          <w:rFonts w:eastAsiaTheme="minorEastAsia"/>
        </w:rPr>
        <w:t xml:space="preserve"> the time that UE may decide to decode SIB before UL-WUS) without obtaining the SIB, UE shall transmit UL-WUS to trigger OD-SIB1 without further delay.</w:t>
      </w:r>
    </w:p>
    <w:p w14:paraId="49821216" w14:textId="2303CF4B" w:rsidR="00231E06" w:rsidRPr="00231E06" w:rsidRDefault="00231E06" w:rsidP="0078059D">
      <w:pPr>
        <w:rPr>
          <w:rFonts w:eastAsiaTheme="minorEastAsia"/>
          <w:b/>
          <w:bCs/>
        </w:rPr>
      </w:pPr>
      <w:r w:rsidRPr="00231E06">
        <w:rPr>
          <w:rFonts w:eastAsiaTheme="minorEastAsia" w:hint="eastAsia"/>
          <w:b/>
          <w:bCs/>
        </w:rPr>
        <w:t>P</w:t>
      </w:r>
      <w:r w:rsidRPr="00231E06">
        <w:rPr>
          <w:rFonts w:eastAsiaTheme="minorEastAsia"/>
          <w:b/>
          <w:bCs/>
        </w:rPr>
        <w:t xml:space="preserve">roposal 1: For TC of OD-SIB1, the ending point of the TC is defined as the UL WUS on NES Cell. UE shall be able to transmit UL WUS no later than: </w:t>
      </w:r>
      <w:proofErr w:type="spellStart"/>
      <w:r w:rsidRPr="00231E06">
        <w:rPr>
          <w:rFonts w:eastAsiaTheme="minorEastAsia"/>
          <w:b/>
          <w:bCs/>
        </w:rPr>
        <w:t>T</w:t>
      </w:r>
      <w:r w:rsidRPr="00231E06">
        <w:rPr>
          <w:rFonts w:eastAsiaTheme="minorEastAsia"/>
          <w:b/>
          <w:bCs/>
          <w:vertAlign w:val="subscript"/>
        </w:rPr>
        <w:t>detect</w:t>
      </w:r>
      <w:proofErr w:type="spellEnd"/>
      <w:r w:rsidRPr="00231E06">
        <w:rPr>
          <w:rFonts w:eastAsiaTheme="minorEastAsia"/>
          <w:b/>
          <w:bCs/>
          <w:vertAlign w:val="subscript"/>
        </w:rPr>
        <w:t xml:space="preserve">, </w:t>
      </w:r>
      <w:proofErr w:type="spellStart"/>
      <w:r w:rsidRPr="00231E06">
        <w:rPr>
          <w:rFonts w:eastAsiaTheme="minorEastAsia"/>
          <w:b/>
          <w:bCs/>
          <w:vertAlign w:val="subscript"/>
        </w:rPr>
        <w:t>NR_Intra</w:t>
      </w:r>
      <w:proofErr w:type="spellEnd"/>
      <w:r w:rsidRPr="00231E06">
        <w:rPr>
          <w:rFonts w:eastAsiaTheme="minorEastAsia"/>
          <w:b/>
          <w:bCs/>
          <w:vertAlign w:val="subscript"/>
        </w:rPr>
        <w:t xml:space="preserve"> </w:t>
      </w:r>
      <w:r w:rsidRPr="00231E06">
        <w:rPr>
          <w:rFonts w:eastAsiaTheme="minorEastAsia"/>
          <w:b/>
          <w:bCs/>
        </w:rPr>
        <w:t>+ T</w:t>
      </w:r>
      <w:r w:rsidRPr="00231E06">
        <w:rPr>
          <w:rFonts w:eastAsiaTheme="minorEastAsia"/>
          <w:b/>
          <w:bCs/>
          <w:vertAlign w:val="subscript"/>
        </w:rPr>
        <w:t xml:space="preserve">SI-NR </w:t>
      </w:r>
      <w:r w:rsidRPr="00231E06">
        <w:rPr>
          <w:rFonts w:eastAsiaTheme="minorEastAsia"/>
          <w:b/>
          <w:bCs/>
        </w:rPr>
        <w:t>+ T</w:t>
      </w:r>
      <w:r w:rsidRPr="00231E06">
        <w:rPr>
          <w:rFonts w:eastAsiaTheme="minorEastAsia"/>
          <w:b/>
          <w:bCs/>
          <w:vertAlign w:val="subscript"/>
        </w:rPr>
        <w:t>UL-WUS</w:t>
      </w:r>
      <w:r w:rsidRPr="00231E06">
        <w:rPr>
          <w:rFonts w:eastAsiaTheme="minorEastAsia"/>
          <w:b/>
          <w:bCs/>
        </w:rPr>
        <w:t>, where T</w:t>
      </w:r>
      <w:r w:rsidRPr="00231E06">
        <w:rPr>
          <w:rFonts w:eastAsiaTheme="minorEastAsia"/>
          <w:b/>
          <w:bCs/>
          <w:vertAlign w:val="subscript"/>
        </w:rPr>
        <w:t>SI-NR</w:t>
      </w:r>
      <w:r w:rsidRPr="00231E06">
        <w:rPr>
          <w:rFonts w:eastAsiaTheme="minorEastAsia"/>
          <w:b/>
          <w:bCs/>
        </w:rPr>
        <w:t xml:space="preserve"> is 1280ms as defined in existing test cases, and T</w:t>
      </w:r>
      <w:r w:rsidRPr="00231E06">
        <w:rPr>
          <w:rFonts w:eastAsiaTheme="minorEastAsia"/>
          <w:b/>
          <w:bCs/>
          <w:vertAlign w:val="subscript"/>
        </w:rPr>
        <w:t>UL-WUS</w:t>
      </w:r>
      <w:r w:rsidRPr="00231E06">
        <w:rPr>
          <w:rFonts w:eastAsiaTheme="minorEastAsia"/>
          <w:b/>
          <w:bCs/>
        </w:rPr>
        <w:t xml:space="preserve"> is the time to the first UL WUS occasion after T</w:t>
      </w:r>
      <w:r w:rsidRPr="00231E06">
        <w:rPr>
          <w:rFonts w:eastAsiaTheme="minorEastAsia"/>
          <w:b/>
          <w:bCs/>
          <w:vertAlign w:val="subscript"/>
        </w:rPr>
        <w:t>SI-NR</w:t>
      </w:r>
      <w:r w:rsidRPr="00231E06">
        <w:rPr>
          <w:rFonts w:eastAsiaTheme="minorEastAsia"/>
          <w:b/>
          <w:bCs/>
        </w:rPr>
        <w:t>.</w:t>
      </w:r>
    </w:p>
    <w:p w14:paraId="0882ADB2" w14:textId="153801DA" w:rsidR="00300649" w:rsidRDefault="00231E06" w:rsidP="0078059D">
      <w:pPr>
        <w:rPr>
          <w:rFonts w:eastAsiaTheme="minorEastAsia"/>
        </w:rPr>
      </w:pPr>
      <w:r>
        <w:rPr>
          <w:rFonts w:eastAsiaTheme="minorEastAsia"/>
        </w:rPr>
        <w:t xml:space="preserve">For the detailed TC configuration, another issue we would like to discuss is the time periods defined in the TC. It could be observed in legacy Cell reselection that three time periods are configured in the TC and Cell reselection to a high priority cell and to a low priority cell are both verified in a single TC. It could be observed the total test time is </w:t>
      </w:r>
      <w:proofErr w:type="gramStart"/>
      <w:r>
        <w:rPr>
          <w:rFonts w:eastAsiaTheme="minorEastAsia"/>
        </w:rPr>
        <w:t>verify</w:t>
      </w:r>
      <w:proofErr w:type="gramEnd"/>
      <w:r>
        <w:rPr>
          <w:rFonts w:eastAsiaTheme="minorEastAsia"/>
        </w:rPr>
        <w:t xml:space="preserve"> long. Since the </w:t>
      </w:r>
      <w:r w:rsidR="00CD4FAA">
        <w:rPr>
          <w:rFonts w:eastAsiaTheme="minorEastAsia"/>
        </w:rPr>
        <w:t>motivation is to verify the new procedure (i.e., OD-SIB1), there is no need to consider two times Cell reselection in the new added TC for OD-SIB1.</w:t>
      </w:r>
    </w:p>
    <w:p w14:paraId="4622423A" w14:textId="61658E0F" w:rsidR="00300649" w:rsidRPr="00167964" w:rsidRDefault="00CD4FAA" w:rsidP="0078059D">
      <w:pPr>
        <w:rPr>
          <w:rFonts w:eastAsiaTheme="minorEastAsia" w:hint="eastAsia"/>
          <w:b/>
          <w:bCs/>
        </w:rPr>
      </w:pPr>
      <w:r w:rsidRPr="00CD4FAA">
        <w:rPr>
          <w:rFonts w:eastAsiaTheme="minorEastAsia" w:hint="eastAsia"/>
          <w:b/>
          <w:bCs/>
        </w:rPr>
        <w:t>P</w:t>
      </w:r>
      <w:r w:rsidRPr="00CD4FAA">
        <w:rPr>
          <w:rFonts w:eastAsiaTheme="minorEastAsia"/>
          <w:b/>
          <w:bCs/>
        </w:rPr>
        <w:t xml:space="preserve">roposal 2: In the new Cell reselection TC, only verify the case that UE reselect from Cell 1 to Cell2 (NES Cell), and no need to verify the case the UE reselect back from </w:t>
      </w:r>
      <w:r w:rsidRPr="00CD4FAA">
        <w:rPr>
          <w:rFonts w:eastAsiaTheme="minorEastAsia" w:hint="eastAsia"/>
          <w:b/>
          <w:bCs/>
        </w:rPr>
        <w:t>Cell</w:t>
      </w:r>
      <w:r w:rsidRPr="00CD4FAA">
        <w:rPr>
          <w:rFonts w:eastAsiaTheme="minorEastAsia"/>
          <w:b/>
          <w:bCs/>
        </w:rPr>
        <w:t>2 (NES Cell) to Cell 1 as designed in legacy Cell reselection TC.</w:t>
      </w:r>
    </w:p>
    <w:bookmarkEnd w:id="1"/>
    <w:p w14:paraId="498B7021" w14:textId="77777777" w:rsidR="00526EBE" w:rsidRPr="00AD759A" w:rsidRDefault="00526EBE" w:rsidP="00AD759A">
      <w:pPr>
        <w:pStyle w:val="1"/>
        <w:numPr>
          <w:ilvl w:val="0"/>
          <w:numId w:val="1"/>
        </w:numPr>
        <w:rPr>
          <w:rFonts w:eastAsia="宋体"/>
          <w:sz w:val="32"/>
          <w:szCs w:val="22"/>
        </w:rPr>
      </w:pPr>
      <w:r w:rsidRPr="00AD759A">
        <w:rPr>
          <w:rFonts w:eastAsia="宋体" w:hint="eastAsia"/>
          <w:sz w:val="32"/>
          <w:szCs w:val="22"/>
        </w:rPr>
        <w:t>Conclusion</w:t>
      </w:r>
    </w:p>
    <w:p w14:paraId="76834AEB" w14:textId="77777777" w:rsidR="00CD4FAA" w:rsidRPr="00231E06" w:rsidRDefault="00CD4FAA" w:rsidP="00CD4FAA">
      <w:pPr>
        <w:rPr>
          <w:rFonts w:eastAsiaTheme="minorEastAsia"/>
          <w:b/>
          <w:bCs/>
        </w:rPr>
      </w:pPr>
      <w:r w:rsidRPr="00231E06">
        <w:rPr>
          <w:rFonts w:eastAsiaTheme="minorEastAsia" w:hint="eastAsia"/>
          <w:b/>
          <w:bCs/>
        </w:rPr>
        <w:t>P</w:t>
      </w:r>
      <w:r w:rsidRPr="00231E06">
        <w:rPr>
          <w:rFonts w:eastAsiaTheme="minorEastAsia"/>
          <w:b/>
          <w:bCs/>
        </w:rPr>
        <w:t xml:space="preserve">roposal 1: For TC of OD-SIB1, the ending point of the TC is defined as the UL WUS on NES Cell. UE shall be able to transmit UL WUS no later than: </w:t>
      </w:r>
      <w:proofErr w:type="spellStart"/>
      <w:r w:rsidRPr="00231E06">
        <w:rPr>
          <w:rFonts w:eastAsiaTheme="minorEastAsia"/>
          <w:b/>
          <w:bCs/>
        </w:rPr>
        <w:t>T</w:t>
      </w:r>
      <w:r w:rsidRPr="00231E06">
        <w:rPr>
          <w:rFonts w:eastAsiaTheme="minorEastAsia"/>
          <w:b/>
          <w:bCs/>
          <w:vertAlign w:val="subscript"/>
        </w:rPr>
        <w:t>detect</w:t>
      </w:r>
      <w:proofErr w:type="spellEnd"/>
      <w:r w:rsidRPr="00231E06">
        <w:rPr>
          <w:rFonts w:eastAsiaTheme="minorEastAsia"/>
          <w:b/>
          <w:bCs/>
          <w:vertAlign w:val="subscript"/>
        </w:rPr>
        <w:t xml:space="preserve">, </w:t>
      </w:r>
      <w:proofErr w:type="spellStart"/>
      <w:r w:rsidRPr="00231E06">
        <w:rPr>
          <w:rFonts w:eastAsiaTheme="minorEastAsia"/>
          <w:b/>
          <w:bCs/>
          <w:vertAlign w:val="subscript"/>
        </w:rPr>
        <w:t>NR_Intra</w:t>
      </w:r>
      <w:proofErr w:type="spellEnd"/>
      <w:r w:rsidRPr="00231E06">
        <w:rPr>
          <w:rFonts w:eastAsiaTheme="minorEastAsia"/>
          <w:b/>
          <w:bCs/>
          <w:vertAlign w:val="subscript"/>
        </w:rPr>
        <w:t xml:space="preserve"> </w:t>
      </w:r>
      <w:r w:rsidRPr="00231E06">
        <w:rPr>
          <w:rFonts w:eastAsiaTheme="minorEastAsia"/>
          <w:b/>
          <w:bCs/>
        </w:rPr>
        <w:t>+ T</w:t>
      </w:r>
      <w:r w:rsidRPr="00231E06">
        <w:rPr>
          <w:rFonts w:eastAsiaTheme="minorEastAsia"/>
          <w:b/>
          <w:bCs/>
          <w:vertAlign w:val="subscript"/>
        </w:rPr>
        <w:t xml:space="preserve">SI-NR </w:t>
      </w:r>
      <w:r w:rsidRPr="00231E06">
        <w:rPr>
          <w:rFonts w:eastAsiaTheme="minorEastAsia"/>
          <w:b/>
          <w:bCs/>
        </w:rPr>
        <w:t>+ T</w:t>
      </w:r>
      <w:r w:rsidRPr="00231E06">
        <w:rPr>
          <w:rFonts w:eastAsiaTheme="minorEastAsia"/>
          <w:b/>
          <w:bCs/>
          <w:vertAlign w:val="subscript"/>
        </w:rPr>
        <w:t>UL-WUS</w:t>
      </w:r>
      <w:r w:rsidRPr="00231E06">
        <w:rPr>
          <w:rFonts w:eastAsiaTheme="minorEastAsia"/>
          <w:b/>
          <w:bCs/>
        </w:rPr>
        <w:t>, where T</w:t>
      </w:r>
      <w:r w:rsidRPr="00231E06">
        <w:rPr>
          <w:rFonts w:eastAsiaTheme="minorEastAsia"/>
          <w:b/>
          <w:bCs/>
          <w:vertAlign w:val="subscript"/>
        </w:rPr>
        <w:t>SI-NR</w:t>
      </w:r>
      <w:r w:rsidRPr="00231E06">
        <w:rPr>
          <w:rFonts w:eastAsiaTheme="minorEastAsia"/>
          <w:b/>
          <w:bCs/>
        </w:rPr>
        <w:t xml:space="preserve"> is 1280ms as defined in existing test cases, and T</w:t>
      </w:r>
      <w:r w:rsidRPr="00231E06">
        <w:rPr>
          <w:rFonts w:eastAsiaTheme="minorEastAsia"/>
          <w:b/>
          <w:bCs/>
          <w:vertAlign w:val="subscript"/>
        </w:rPr>
        <w:t>UL-WUS</w:t>
      </w:r>
      <w:r w:rsidRPr="00231E06">
        <w:rPr>
          <w:rFonts w:eastAsiaTheme="minorEastAsia"/>
          <w:b/>
          <w:bCs/>
        </w:rPr>
        <w:t xml:space="preserve"> is the time to the first UL WUS occasion after T</w:t>
      </w:r>
      <w:r w:rsidRPr="00231E06">
        <w:rPr>
          <w:rFonts w:eastAsiaTheme="minorEastAsia"/>
          <w:b/>
          <w:bCs/>
          <w:vertAlign w:val="subscript"/>
        </w:rPr>
        <w:t>SI-NR</w:t>
      </w:r>
      <w:r w:rsidRPr="00231E06">
        <w:rPr>
          <w:rFonts w:eastAsiaTheme="minorEastAsia"/>
          <w:b/>
          <w:bCs/>
        </w:rPr>
        <w:t>.</w:t>
      </w:r>
    </w:p>
    <w:p w14:paraId="25DE1EE5" w14:textId="77777777" w:rsidR="00CD4FAA" w:rsidRPr="00CD4FAA" w:rsidRDefault="00CD4FAA" w:rsidP="00CD4FAA">
      <w:pPr>
        <w:rPr>
          <w:rFonts w:eastAsiaTheme="minorEastAsia"/>
          <w:b/>
          <w:bCs/>
        </w:rPr>
      </w:pPr>
      <w:r w:rsidRPr="00CD4FAA">
        <w:rPr>
          <w:rFonts w:eastAsiaTheme="minorEastAsia" w:hint="eastAsia"/>
          <w:b/>
          <w:bCs/>
        </w:rPr>
        <w:t>P</w:t>
      </w:r>
      <w:r w:rsidRPr="00CD4FAA">
        <w:rPr>
          <w:rFonts w:eastAsiaTheme="minorEastAsia"/>
          <w:b/>
          <w:bCs/>
        </w:rPr>
        <w:t xml:space="preserve">roposal 2: In the new Cell reselection TC, only verify the case that UE reselect from Cell 1 to Cell2 (NES Cell), and no need to verify the case the UE reselect back from </w:t>
      </w:r>
      <w:r w:rsidRPr="00CD4FAA">
        <w:rPr>
          <w:rFonts w:eastAsiaTheme="minorEastAsia" w:hint="eastAsia"/>
          <w:b/>
          <w:bCs/>
        </w:rPr>
        <w:t>Cell</w:t>
      </w:r>
      <w:r w:rsidRPr="00CD4FAA">
        <w:rPr>
          <w:rFonts w:eastAsiaTheme="minorEastAsia"/>
          <w:b/>
          <w:bCs/>
        </w:rPr>
        <w:t>2 (NES Cell) to Cell 1 as designed in legacy Cell reselection TC.</w:t>
      </w:r>
    </w:p>
    <w:p w14:paraId="542CCE7B" w14:textId="77777777" w:rsidR="00526EBE" w:rsidRPr="00AC5841" w:rsidRDefault="00526EBE" w:rsidP="00235C72">
      <w:pPr>
        <w:pStyle w:val="1"/>
        <w:rPr>
          <w:sz w:val="28"/>
          <w:szCs w:val="22"/>
        </w:rPr>
      </w:pPr>
      <w:r w:rsidRPr="00AC5841">
        <w:rPr>
          <w:sz w:val="28"/>
          <w:szCs w:val="22"/>
        </w:rPr>
        <w:t>References</w:t>
      </w:r>
    </w:p>
    <w:p w14:paraId="1AF807EE" w14:textId="74275012" w:rsidR="0066444C" w:rsidRDefault="004A1838" w:rsidP="00317894">
      <w:pPr>
        <w:overflowPunct w:val="0"/>
        <w:autoSpaceDE w:val="0"/>
        <w:autoSpaceDN w:val="0"/>
        <w:adjustRightInd w:val="0"/>
        <w:jc w:val="left"/>
        <w:textAlignment w:val="baseline"/>
      </w:pPr>
      <w:r>
        <w:t xml:space="preserve">[1] </w:t>
      </w:r>
      <w:r w:rsidR="00300649" w:rsidRPr="00300649">
        <w:t>R4-2514809</w:t>
      </w:r>
      <w:r w:rsidRPr="004A1838">
        <w:tab/>
      </w:r>
      <w:r w:rsidR="00F36796" w:rsidRPr="00F36796">
        <w:t>WF on Netw_Energy_NR_enh_RRM_Part1</w:t>
      </w:r>
    </w:p>
    <w:p w14:paraId="50263FEF" w14:textId="77777777" w:rsidR="009F49E5" w:rsidRPr="00115EE1" w:rsidRDefault="009F49E5" w:rsidP="009F49E5">
      <w:pPr>
        <w:rPr>
          <w:lang w:val="en-US"/>
        </w:rPr>
      </w:pPr>
    </w:p>
    <w:sectPr w:rsidR="009F49E5" w:rsidRPr="00115EE1">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C20764" w14:textId="77777777" w:rsidR="0091798D" w:rsidRDefault="0091798D">
      <w:pPr>
        <w:spacing w:after="0"/>
      </w:pPr>
      <w:r>
        <w:separator/>
      </w:r>
    </w:p>
  </w:endnote>
  <w:endnote w:type="continuationSeparator" w:id="0">
    <w:p w14:paraId="46043382" w14:textId="77777777" w:rsidR="0091798D" w:rsidRDefault="009179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Arial-Black">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0FE52" w14:textId="77777777" w:rsidR="005E54A0" w:rsidRDefault="005E54A0"/>
  <w:p w14:paraId="6AD96C53" w14:textId="77777777" w:rsidR="005E54A0" w:rsidRDefault="005E54A0">
    <w:pPr>
      <w:pStyle w:val="aff4"/>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6</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6</w:t>
    </w:r>
    <w:r>
      <w:rPr>
        <w:b w:val="0"/>
        <w:bCs/>
        <w:sz w:val="24"/>
        <w:szCs w:val="24"/>
      </w:rPr>
      <w:fldChar w:fldCharType="end"/>
    </w:r>
  </w:p>
  <w:p w14:paraId="321D9281" w14:textId="77777777" w:rsidR="005E54A0" w:rsidRDefault="005E54A0">
    <w:pPr>
      <w:pStyle w:val="af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987CEB" w14:textId="77777777" w:rsidR="0091798D" w:rsidRDefault="0091798D">
      <w:pPr>
        <w:spacing w:after="0"/>
      </w:pPr>
      <w:r>
        <w:separator/>
      </w:r>
    </w:p>
  </w:footnote>
  <w:footnote w:type="continuationSeparator" w:id="0">
    <w:p w14:paraId="32E06C15" w14:textId="77777777" w:rsidR="0091798D" w:rsidRDefault="0091798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03A33D0D"/>
    <w:multiLevelType w:val="hybridMultilevel"/>
    <w:tmpl w:val="DE6EAD2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1FCE5464"/>
    <w:multiLevelType w:val="hybridMultilevel"/>
    <w:tmpl w:val="AA1223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8" w15:restartNumberingAfterBreak="0">
    <w:nsid w:val="31653F53"/>
    <w:multiLevelType w:val="multilevel"/>
    <w:tmpl w:val="4846F3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19F6E9A"/>
    <w:multiLevelType w:val="multilevel"/>
    <w:tmpl w:val="B2526368"/>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507B466F"/>
    <w:multiLevelType w:val="hybridMultilevel"/>
    <w:tmpl w:val="BCEA0FC8"/>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5A068DF"/>
    <w:multiLevelType w:val="hybridMultilevel"/>
    <w:tmpl w:val="E1C8726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0146DC0"/>
    <w:multiLevelType w:val="hybridMultilevel"/>
    <w:tmpl w:val="A220389A"/>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6"/>
  </w:num>
  <w:num w:numId="21">
    <w:abstractNumId w:val="35"/>
  </w:num>
  <w:num w:numId="22">
    <w:abstractNumId w:val="31"/>
  </w:num>
  <w:num w:numId="23">
    <w:abstractNumId w:val="37"/>
  </w:num>
  <w:num w:numId="24">
    <w:abstractNumId w:val="23"/>
  </w:num>
  <w:num w:numId="25">
    <w:abstractNumId w:val="27"/>
  </w:num>
  <w:num w:numId="26">
    <w:abstractNumId w:val="21"/>
  </w:num>
  <w:num w:numId="2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9"/>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8"/>
  </w:num>
  <w:num w:numId="31">
    <w:abstractNumId w:val="40"/>
  </w:num>
  <w:num w:numId="32">
    <w:abstractNumId w:val="32"/>
  </w:num>
  <w:num w:numId="33">
    <w:abstractNumId w:val="29"/>
  </w:num>
  <w:num w:numId="34">
    <w:abstractNumId w:val="33"/>
  </w:num>
  <w:num w:numId="35">
    <w:abstractNumId w:val="36"/>
  </w:num>
  <w:num w:numId="36">
    <w:abstractNumId w:val="24"/>
  </w:num>
  <w:num w:numId="37">
    <w:abstractNumId w:val="30"/>
  </w:num>
  <w:num w:numId="38">
    <w:abstractNumId w:val="22"/>
  </w:num>
  <w:num w:numId="39">
    <w:abstractNumId w:val="25"/>
  </w:num>
  <w:num w:numId="40">
    <w:abstractNumId w:val="2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fill="f" fillcolor="black">
      <v:fill color="black" on="f" type="pattern"/>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4CB"/>
    <w:rsid w:val="00000D76"/>
    <w:rsid w:val="00001244"/>
    <w:rsid w:val="00001DF2"/>
    <w:rsid w:val="00003E20"/>
    <w:rsid w:val="000046AF"/>
    <w:rsid w:val="0000484F"/>
    <w:rsid w:val="0000497B"/>
    <w:rsid w:val="00004D02"/>
    <w:rsid w:val="00005334"/>
    <w:rsid w:val="00005374"/>
    <w:rsid w:val="00006056"/>
    <w:rsid w:val="0000692A"/>
    <w:rsid w:val="00006C9E"/>
    <w:rsid w:val="00006D5E"/>
    <w:rsid w:val="000075BA"/>
    <w:rsid w:val="000075C3"/>
    <w:rsid w:val="000075F0"/>
    <w:rsid w:val="000077B7"/>
    <w:rsid w:val="00007E25"/>
    <w:rsid w:val="00007F5B"/>
    <w:rsid w:val="000106DC"/>
    <w:rsid w:val="0001077E"/>
    <w:rsid w:val="00010CBB"/>
    <w:rsid w:val="00010F98"/>
    <w:rsid w:val="000112A3"/>
    <w:rsid w:val="0001159C"/>
    <w:rsid w:val="00011C99"/>
    <w:rsid w:val="00011DAF"/>
    <w:rsid w:val="000126F9"/>
    <w:rsid w:val="00013222"/>
    <w:rsid w:val="00013E73"/>
    <w:rsid w:val="000140C6"/>
    <w:rsid w:val="00014AFB"/>
    <w:rsid w:val="00014E0D"/>
    <w:rsid w:val="000156AB"/>
    <w:rsid w:val="0001682D"/>
    <w:rsid w:val="00016976"/>
    <w:rsid w:val="00016D80"/>
    <w:rsid w:val="00016EF5"/>
    <w:rsid w:val="000171E1"/>
    <w:rsid w:val="000173A9"/>
    <w:rsid w:val="000179DC"/>
    <w:rsid w:val="00017D86"/>
    <w:rsid w:val="00017E8B"/>
    <w:rsid w:val="00017F38"/>
    <w:rsid w:val="000200AC"/>
    <w:rsid w:val="000206F6"/>
    <w:rsid w:val="00022055"/>
    <w:rsid w:val="00022463"/>
    <w:rsid w:val="000226F0"/>
    <w:rsid w:val="00022CD0"/>
    <w:rsid w:val="00022D41"/>
    <w:rsid w:val="00022D42"/>
    <w:rsid w:val="00023195"/>
    <w:rsid w:val="00023245"/>
    <w:rsid w:val="000232B5"/>
    <w:rsid w:val="00023AB2"/>
    <w:rsid w:val="00023F20"/>
    <w:rsid w:val="0002464A"/>
    <w:rsid w:val="00024D2C"/>
    <w:rsid w:val="00024DC8"/>
    <w:rsid w:val="00024E03"/>
    <w:rsid w:val="00025793"/>
    <w:rsid w:val="00025941"/>
    <w:rsid w:val="00025A1E"/>
    <w:rsid w:val="00025A78"/>
    <w:rsid w:val="0002666A"/>
    <w:rsid w:val="0002700C"/>
    <w:rsid w:val="0002746F"/>
    <w:rsid w:val="0003045F"/>
    <w:rsid w:val="000305B4"/>
    <w:rsid w:val="0003150A"/>
    <w:rsid w:val="00031CE6"/>
    <w:rsid w:val="00031F0B"/>
    <w:rsid w:val="00031F43"/>
    <w:rsid w:val="000329A9"/>
    <w:rsid w:val="000333E7"/>
    <w:rsid w:val="00033752"/>
    <w:rsid w:val="0003395C"/>
    <w:rsid w:val="0003475B"/>
    <w:rsid w:val="00034BB4"/>
    <w:rsid w:val="00034F82"/>
    <w:rsid w:val="000353F7"/>
    <w:rsid w:val="000354ED"/>
    <w:rsid w:val="00035A66"/>
    <w:rsid w:val="00035E21"/>
    <w:rsid w:val="00035EEC"/>
    <w:rsid w:val="00037440"/>
    <w:rsid w:val="00037527"/>
    <w:rsid w:val="00040D2D"/>
    <w:rsid w:val="00040F56"/>
    <w:rsid w:val="00041306"/>
    <w:rsid w:val="0004132D"/>
    <w:rsid w:val="0004158C"/>
    <w:rsid w:val="00041D9B"/>
    <w:rsid w:val="00041F3B"/>
    <w:rsid w:val="00042C3F"/>
    <w:rsid w:val="0004370B"/>
    <w:rsid w:val="00044044"/>
    <w:rsid w:val="000445C5"/>
    <w:rsid w:val="00044C8D"/>
    <w:rsid w:val="00045F31"/>
    <w:rsid w:val="00046058"/>
    <w:rsid w:val="0004629A"/>
    <w:rsid w:val="00047147"/>
    <w:rsid w:val="0004720D"/>
    <w:rsid w:val="0004736B"/>
    <w:rsid w:val="00047D5D"/>
    <w:rsid w:val="00050F12"/>
    <w:rsid w:val="00051117"/>
    <w:rsid w:val="00052391"/>
    <w:rsid w:val="0005246F"/>
    <w:rsid w:val="00052975"/>
    <w:rsid w:val="000529DE"/>
    <w:rsid w:val="000532D7"/>
    <w:rsid w:val="000543B8"/>
    <w:rsid w:val="00054A36"/>
    <w:rsid w:val="00055AAC"/>
    <w:rsid w:val="00055B26"/>
    <w:rsid w:val="000561C9"/>
    <w:rsid w:val="000563CC"/>
    <w:rsid w:val="00057D18"/>
    <w:rsid w:val="00057DB3"/>
    <w:rsid w:val="00057DCB"/>
    <w:rsid w:val="00057E13"/>
    <w:rsid w:val="00060168"/>
    <w:rsid w:val="00060623"/>
    <w:rsid w:val="00060B6C"/>
    <w:rsid w:val="000610F9"/>
    <w:rsid w:val="00061D80"/>
    <w:rsid w:val="00062092"/>
    <w:rsid w:val="00062173"/>
    <w:rsid w:val="0006283B"/>
    <w:rsid w:val="00062C8D"/>
    <w:rsid w:val="00062EAC"/>
    <w:rsid w:val="000639CF"/>
    <w:rsid w:val="00063A60"/>
    <w:rsid w:val="0006404E"/>
    <w:rsid w:val="00065EAC"/>
    <w:rsid w:val="00066331"/>
    <w:rsid w:val="0006652F"/>
    <w:rsid w:val="00066A59"/>
    <w:rsid w:val="00067164"/>
    <w:rsid w:val="000673DF"/>
    <w:rsid w:val="0006796B"/>
    <w:rsid w:val="00067C5C"/>
    <w:rsid w:val="00067E79"/>
    <w:rsid w:val="0007009F"/>
    <w:rsid w:val="00070A7C"/>
    <w:rsid w:val="00070B9D"/>
    <w:rsid w:val="00070F1B"/>
    <w:rsid w:val="000715E5"/>
    <w:rsid w:val="00071B24"/>
    <w:rsid w:val="00071E1B"/>
    <w:rsid w:val="00072010"/>
    <w:rsid w:val="0007247A"/>
    <w:rsid w:val="0007303D"/>
    <w:rsid w:val="000732C1"/>
    <w:rsid w:val="00074AC8"/>
    <w:rsid w:val="00075447"/>
    <w:rsid w:val="000756FC"/>
    <w:rsid w:val="000757EB"/>
    <w:rsid w:val="00076069"/>
    <w:rsid w:val="000767FB"/>
    <w:rsid w:val="00076861"/>
    <w:rsid w:val="00076868"/>
    <w:rsid w:val="00076D61"/>
    <w:rsid w:val="00077167"/>
    <w:rsid w:val="00077D2F"/>
    <w:rsid w:val="000800CC"/>
    <w:rsid w:val="0008083A"/>
    <w:rsid w:val="00081285"/>
    <w:rsid w:val="000814D9"/>
    <w:rsid w:val="00081D22"/>
    <w:rsid w:val="000828C2"/>
    <w:rsid w:val="00082F19"/>
    <w:rsid w:val="000837D6"/>
    <w:rsid w:val="00083A12"/>
    <w:rsid w:val="00083B75"/>
    <w:rsid w:val="00083D8A"/>
    <w:rsid w:val="000841AC"/>
    <w:rsid w:val="0008475B"/>
    <w:rsid w:val="00085C60"/>
    <w:rsid w:val="0008605F"/>
    <w:rsid w:val="000863FE"/>
    <w:rsid w:val="000864EF"/>
    <w:rsid w:val="00086C11"/>
    <w:rsid w:val="00087581"/>
    <w:rsid w:val="000878AA"/>
    <w:rsid w:val="00090611"/>
    <w:rsid w:val="00090618"/>
    <w:rsid w:val="00090F77"/>
    <w:rsid w:val="000918C0"/>
    <w:rsid w:val="000922A4"/>
    <w:rsid w:val="00092928"/>
    <w:rsid w:val="00092AF5"/>
    <w:rsid w:val="00093237"/>
    <w:rsid w:val="00093AC9"/>
    <w:rsid w:val="000945BA"/>
    <w:rsid w:val="000946FB"/>
    <w:rsid w:val="00094DB0"/>
    <w:rsid w:val="000956B9"/>
    <w:rsid w:val="00095DF6"/>
    <w:rsid w:val="00096CC7"/>
    <w:rsid w:val="00096D07"/>
    <w:rsid w:val="00096DDA"/>
    <w:rsid w:val="00097409"/>
    <w:rsid w:val="0009756E"/>
    <w:rsid w:val="00097B71"/>
    <w:rsid w:val="000A004F"/>
    <w:rsid w:val="000A04BD"/>
    <w:rsid w:val="000A065D"/>
    <w:rsid w:val="000A1560"/>
    <w:rsid w:val="000A1ED7"/>
    <w:rsid w:val="000A225F"/>
    <w:rsid w:val="000A2C1E"/>
    <w:rsid w:val="000A388D"/>
    <w:rsid w:val="000A43D3"/>
    <w:rsid w:val="000A4C8D"/>
    <w:rsid w:val="000A547C"/>
    <w:rsid w:val="000A61DF"/>
    <w:rsid w:val="000A6EBD"/>
    <w:rsid w:val="000A73D7"/>
    <w:rsid w:val="000A7BA9"/>
    <w:rsid w:val="000A7BD4"/>
    <w:rsid w:val="000B099C"/>
    <w:rsid w:val="000B1A3E"/>
    <w:rsid w:val="000B3344"/>
    <w:rsid w:val="000B3800"/>
    <w:rsid w:val="000B425A"/>
    <w:rsid w:val="000B59DA"/>
    <w:rsid w:val="000B5C8A"/>
    <w:rsid w:val="000B5D45"/>
    <w:rsid w:val="000B617B"/>
    <w:rsid w:val="000B654C"/>
    <w:rsid w:val="000B6E22"/>
    <w:rsid w:val="000B71D1"/>
    <w:rsid w:val="000B7375"/>
    <w:rsid w:val="000B7746"/>
    <w:rsid w:val="000B78F3"/>
    <w:rsid w:val="000B7BB4"/>
    <w:rsid w:val="000B7EA5"/>
    <w:rsid w:val="000C12D6"/>
    <w:rsid w:val="000C1DB5"/>
    <w:rsid w:val="000C35C4"/>
    <w:rsid w:val="000C3744"/>
    <w:rsid w:val="000C4006"/>
    <w:rsid w:val="000C45A2"/>
    <w:rsid w:val="000C4D04"/>
    <w:rsid w:val="000C5AF6"/>
    <w:rsid w:val="000C6247"/>
    <w:rsid w:val="000C7066"/>
    <w:rsid w:val="000C734A"/>
    <w:rsid w:val="000C74A0"/>
    <w:rsid w:val="000C76E2"/>
    <w:rsid w:val="000D114D"/>
    <w:rsid w:val="000D1EC5"/>
    <w:rsid w:val="000D2511"/>
    <w:rsid w:val="000D2C16"/>
    <w:rsid w:val="000D2D10"/>
    <w:rsid w:val="000D35F0"/>
    <w:rsid w:val="000D37E2"/>
    <w:rsid w:val="000D3842"/>
    <w:rsid w:val="000D470E"/>
    <w:rsid w:val="000D47D8"/>
    <w:rsid w:val="000D4899"/>
    <w:rsid w:val="000D49A3"/>
    <w:rsid w:val="000D5A8D"/>
    <w:rsid w:val="000D5E45"/>
    <w:rsid w:val="000D5EFC"/>
    <w:rsid w:val="000D6A1B"/>
    <w:rsid w:val="000D7162"/>
    <w:rsid w:val="000D77F1"/>
    <w:rsid w:val="000E028D"/>
    <w:rsid w:val="000E137F"/>
    <w:rsid w:val="000E155E"/>
    <w:rsid w:val="000E1852"/>
    <w:rsid w:val="000E19C5"/>
    <w:rsid w:val="000E20FC"/>
    <w:rsid w:val="000E3743"/>
    <w:rsid w:val="000E398E"/>
    <w:rsid w:val="000E3A87"/>
    <w:rsid w:val="000E43BA"/>
    <w:rsid w:val="000E4B23"/>
    <w:rsid w:val="000E4B84"/>
    <w:rsid w:val="000E4F7A"/>
    <w:rsid w:val="000E5240"/>
    <w:rsid w:val="000E5568"/>
    <w:rsid w:val="000E5D19"/>
    <w:rsid w:val="000E673A"/>
    <w:rsid w:val="000E6B9A"/>
    <w:rsid w:val="000E6F7A"/>
    <w:rsid w:val="000E6FF6"/>
    <w:rsid w:val="000E7DF4"/>
    <w:rsid w:val="000F06A8"/>
    <w:rsid w:val="000F09D8"/>
    <w:rsid w:val="000F0ACA"/>
    <w:rsid w:val="000F110B"/>
    <w:rsid w:val="000F1559"/>
    <w:rsid w:val="000F16B7"/>
    <w:rsid w:val="000F1737"/>
    <w:rsid w:val="000F1CD0"/>
    <w:rsid w:val="000F2D20"/>
    <w:rsid w:val="000F2D33"/>
    <w:rsid w:val="000F3DAC"/>
    <w:rsid w:val="000F40AA"/>
    <w:rsid w:val="000F40C0"/>
    <w:rsid w:val="000F434B"/>
    <w:rsid w:val="000F4687"/>
    <w:rsid w:val="000F46F0"/>
    <w:rsid w:val="000F51DF"/>
    <w:rsid w:val="000F6118"/>
    <w:rsid w:val="000F62D4"/>
    <w:rsid w:val="000F7CAE"/>
    <w:rsid w:val="00100FF4"/>
    <w:rsid w:val="00101741"/>
    <w:rsid w:val="00101CEF"/>
    <w:rsid w:val="001020F4"/>
    <w:rsid w:val="00104388"/>
    <w:rsid w:val="00104F84"/>
    <w:rsid w:val="001051D6"/>
    <w:rsid w:val="00105271"/>
    <w:rsid w:val="001053FD"/>
    <w:rsid w:val="001055D0"/>
    <w:rsid w:val="00105AFF"/>
    <w:rsid w:val="00105BCE"/>
    <w:rsid w:val="0010636E"/>
    <w:rsid w:val="00106450"/>
    <w:rsid w:val="00107260"/>
    <w:rsid w:val="00110256"/>
    <w:rsid w:val="00110E71"/>
    <w:rsid w:val="00110E8A"/>
    <w:rsid w:val="00111A1C"/>
    <w:rsid w:val="00112DCB"/>
    <w:rsid w:val="00112FF9"/>
    <w:rsid w:val="001136B3"/>
    <w:rsid w:val="001138D7"/>
    <w:rsid w:val="00114BE9"/>
    <w:rsid w:val="00114C22"/>
    <w:rsid w:val="001152BF"/>
    <w:rsid w:val="00115754"/>
    <w:rsid w:val="00115EE1"/>
    <w:rsid w:val="001165CE"/>
    <w:rsid w:val="0011672D"/>
    <w:rsid w:val="001167DF"/>
    <w:rsid w:val="001170FA"/>
    <w:rsid w:val="00117FCE"/>
    <w:rsid w:val="0012093E"/>
    <w:rsid w:val="00120BA4"/>
    <w:rsid w:val="001218BE"/>
    <w:rsid w:val="00121A50"/>
    <w:rsid w:val="00121EB1"/>
    <w:rsid w:val="00122104"/>
    <w:rsid w:val="00122DBC"/>
    <w:rsid w:val="00123DD1"/>
    <w:rsid w:val="00124170"/>
    <w:rsid w:val="00124979"/>
    <w:rsid w:val="001249F9"/>
    <w:rsid w:val="00124E0A"/>
    <w:rsid w:val="00124F62"/>
    <w:rsid w:val="001254ED"/>
    <w:rsid w:val="00125592"/>
    <w:rsid w:val="00125819"/>
    <w:rsid w:val="00125AEC"/>
    <w:rsid w:val="00125D77"/>
    <w:rsid w:val="00126EEB"/>
    <w:rsid w:val="0012764D"/>
    <w:rsid w:val="00130349"/>
    <w:rsid w:val="001312DE"/>
    <w:rsid w:val="00131A69"/>
    <w:rsid w:val="00131B8E"/>
    <w:rsid w:val="001323FF"/>
    <w:rsid w:val="00132E75"/>
    <w:rsid w:val="00132EA0"/>
    <w:rsid w:val="00132EDF"/>
    <w:rsid w:val="001332B6"/>
    <w:rsid w:val="00133425"/>
    <w:rsid w:val="0013380A"/>
    <w:rsid w:val="00133A80"/>
    <w:rsid w:val="0013442D"/>
    <w:rsid w:val="00134EBE"/>
    <w:rsid w:val="00135723"/>
    <w:rsid w:val="00135B8B"/>
    <w:rsid w:val="00135F0C"/>
    <w:rsid w:val="0013623D"/>
    <w:rsid w:val="00136B34"/>
    <w:rsid w:val="00136E9C"/>
    <w:rsid w:val="0013790A"/>
    <w:rsid w:val="0014017D"/>
    <w:rsid w:val="00140E05"/>
    <w:rsid w:val="0014105D"/>
    <w:rsid w:val="0014245F"/>
    <w:rsid w:val="00142E1C"/>
    <w:rsid w:val="00143292"/>
    <w:rsid w:val="001434D9"/>
    <w:rsid w:val="00143A5C"/>
    <w:rsid w:val="00143C99"/>
    <w:rsid w:val="0014481D"/>
    <w:rsid w:val="001448F9"/>
    <w:rsid w:val="0014544C"/>
    <w:rsid w:val="001454FE"/>
    <w:rsid w:val="001456D9"/>
    <w:rsid w:val="00145AC0"/>
    <w:rsid w:val="00145B03"/>
    <w:rsid w:val="00146807"/>
    <w:rsid w:val="00146A65"/>
    <w:rsid w:val="00146D75"/>
    <w:rsid w:val="00147A77"/>
    <w:rsid w:val="00151211"/>
    <w:rsid w:val="00151FDC"/>
    <w:rsid w:val="00152709"/>
    <w:rsid w:val="00152816"/>
    <w:rsid w:val="001531B1"/>
    <w:rsid w:val="00153496"/>
    <w:rsid w:val="001536B3"/>
    <w:rsid w:val="0015453F"/>
    <w:rsid w:val="00154B81"/>
    <w:rsid w:val="0015530B"/>
    <w:rsid w:val="00155CCF"/>
    <w:rsid w:val="00155FE2"/>
    <w:rsid w:val="0015669C"/>
    <w:rsid w:val="00156974"/>
    <w:rsid w:val="00157143"/>
    <w:rsid w:val="0015723A"/>
    <w:rsid w:val="00157487"/>
    <w:rsid w:val="0015781D"/>
    <w:rsid w:val="001579C2"/>
    <w:rsid w:val="00160566"/>
    <w:rsid w:val="00160DE1"/>
    <w:rsid w:val="001614D8"/>
    <w:rsid w:val="00161D4B"/>
    <w:rsid w:val="00161F29"/>
    <w:rsid w:val="0016281B"/>
    <w:rsid w:val="001629F3"/>
    <w:rsid w:val="001633B0"/>
    <w:rsid w:val="0016495C"/>
    <w:rsid w:val="001649BF"/>
    <w:rsid w:val="0016512B"/>
    <w:rsid w:val="0016517D"/>
    <w:rsid w:val="0016673F"/>
    <w:rsid w:val="00167437"/>
    <w:rsid w:val="00167964"/>
    <w:rsid w:val="001679F8"/>
    <w:rsid w:val="00167DC0"/>
    <w:rsid w:val="00170A08"/>
    <w:rsid w:val="00171048"/>
    <w:rsid w:val="0017260A"/>
    <w:rsid w:val="00172C18"/>
    <w:rsid w:val="00174918"/>
    <w:rsid w:val="00174F7C"/>
    <w:rsid w:val="0017505F"/>
    <w:rsid w:val="0017530F"/>
    <w:rsid w:val="0017563F"/>
    <w:rsid w:val="0017571A"/>
    <w:rsid w:val="00175C01"/>
    <w:rsid w:val="00176627"/>
    <w:rsid w:val="00176F16"/>
    <w:rsid w:val="00177139"/>
    <w:rsid w:val="001773CE"/>
    <w:rsid w:val="001773F2"/>
    <w:rsid w:val="00177484"/>
    <w:rsid w:val="00177BCF"/>
    <w:rsid w:val="00180670"/>
    <w:rsid w:val="00181556"/>
    <w:rsid w:val="00181B6B"/>
    <w:rsid w:val="00181CCB"/>
    <w:rsid w:val="00182BC2"/>
    <w:rsid w:val="001830FB"/>
    <w:rsid w:val="00183A17"/>
    <w:rsid w:val="001842B3"/>
    <w:rsid w:val="00185607"/>
    <w:rsid w:val="00186072"/>
    <w:rsid w:val="00186479"/>
    <w:rsid w:val="00190211"/>
    <w:rsid w:val="00190288"/>
    <w:rsid w:val="00191669"/>
    <w:rsid w:val="001917F1"/>
    <w:rsid w:val="001919E6"/>
    <w:rsid w:val="001926EB"/>
    <w:rsid w:val="00192867"/>
    <w:rsid w:val="00192AA4"/>
    <w:rsid w:val="001932B3"/>
    <w:rsid w:val="00193D0C"/>
    <w:rsid w:val="001943E1"/>
    <w:rsid w:val="0019496E"/>
    <w:rsid w:val="00194ADF"/>
    <w:rsid w:val="0019571A"/>
    <w:rsid w:val="001964C7"/>
    <w:rsid w:val="0019698B"/>
    <w:rsid w:val="00197A36"/>
    <w:rsid w:val="001A0782"/>
    <w:rsid w:val="001A08E7"/>
    <w:rsid w:val="001A1373"/>
    <w:rsid w:val="001A1587"/>
    <w:rsid w:val="001A2292"/>
    <w:rsid w:val="001A2B2E"/>
    <w:rsid w:val="001A2BAF"/>
    <w:rsid w:val="001A2DEF"/>
    <w:rsid w:val="001A4343"/>
    <w:rsid w:val="001A4A1B"/>
    <w:rsid w:val="001A4ADA"/>
    <w:rsid w:val="001A4BFD"/>
    <w:rsid w:val="001A636A"/>
    <w:rsid w:val="001A65E4"/>
    <w:rsid w:val="001A6BDE"/>
    <w:rsid w:val="001B00C6"/>
    <w:rsid w:val="001B09F4"/>
    <w:rsid w:val="001B1BEC"/>
    <w:rsid w:val="001B205C"/>
    <w:rsid w:val="001B22B5"/>
    <w:rsid w:val="001B2DD7"/>
    <w:rsid w:val="001B3357"/>
    <w:rsid w:val="001B35C1"/>
    <w:rsid w:val="001B4FD4"/>
    <w:rsid w:val="001B553C"/>
    <w:rsid w:val="001B5A4B"/>
    <w:rsid w:val="001B6080"/>
    <w:rsid w:val="001B6205"/>
    <w:rsid w:val="001B6F7A"/>
    <w:rsid w:val="001B6F83"/>
    <w:rsid w:val="001B7B00"/>
    <w:rsid w:val="001C05ED"/>
    <w:rsid w:val="001C0A4E"/>
    <w:rsid w:val="001C1577"/>
    <w:rsid w:val="001C1C6B"/>
    <w:rsid w:val="001C1EA8"/>
    <w:rsid w:val="001C1F43"/>
    <w:rsid w:val="001C24BD"/>
    <w:rsid w:val="001C27F8"/>
    <w:rsid w:val="001C2A6E"/>
    <w:rsid w:val="001C3CBD"/>
    <w:rsid w:val="001C3E48"/>
    <w:rsid w:val="001C44DA"/>
    <w:rsid w:val="001C4A61"/>
    <w:rsid w:val="001C5141"/>
    <w:rsid w:val="001C787E"/>
    <w:rsid w:val="001C7BCF"/>
    <w:rsid w:val="001C7FA2"/>
    <w:rsid w:val="001D02A5"/>
    <w:rsid w:val="001D039A"/>
    <w:rsid w:val="001D0B3C"/>
    <w:rsid w:val="001D1514"/>
    <w:rsid w:val="001D1641"/>
    <w:rsid w:val="001D1C22"/>
    <w:rsid w:val="001D23EC"/>
    <w:rsid w:val="001D2BC5"/>
    <w:rsid w:val="001D3045"/>
    <w:rsid w:val="001D34C3"/>
    <w:rsid w:val="001D3510"/>
    <w:rsid w:val="001D46DA"/>
    <w:rsid w:val="001D5738"/>
    <w:rsid w:val="001D576A"/>
    <w:rsid w:val="001D64DD"/>
    <w:rsid w:val="001D763E"/>
    <w:rsid w:val="001D780B"/>
    <w:rsid w:val="001D78EF"/>
    <w:rsid w:val="001D79E1"/>
    <w:rsid w:val="001E003E"/>
    <w:rsid w:val="001E02FB"/>
    <w:rsid w:val="001E03E2"/>
    <w:rsid w:val="001E092E"/>
    <w:rsid w:val="001E0C1D"/>
    <w:rsid w:val="001E1064"/>
    <w:rsid w:val="001E1489"/>
    <w:rsid w:val="001E1A2C"/>
    <w:rsid w:val="001E2522"/>
    <w:rsid w:val="001E2534"/>
    <w:rsid w:val="001E2748"/>
    <w:rsid w:val="001E2A89"/>
    <w:rsid w:val="001E3A08"/>
    <w:rsid w:val="001E4091"/>
    <w:rsid w:val="001E40C6"/>
    <w:rsid w:val="001E4BCE"/>
    <w:rsid w:val="001E4F1B"/>
    <w:rsid w:val="001E5191"/>
    <w:rsid w:val="001E5193"/>
    <w:rsid w:val="001E522F"/>
    <w:rsid w:val="001E675A"/>
    <w:rsid w:val="001E6EAC"/>
    <w:rsid w:val="001E70D8"/>
    <w:rsid w:val="001E7640"/>
    <w:rsid w:val="001E77AB"/>
    <w:rsid w:val="001E77FD"/>
    <w:rsid w:val="001F10C3"/>
    <w:rsid w:val="001F1DFC"/>
    <w:rsid w:val="001F20EA"/>
    <w:rsid w:val="001F2132"/>
    <w:rsid w:val="001F2762"/>
    <w:rsid w:val="001F2ADF"/>
    <w:rsid w:val="001F2B38"/>
    <w:rsid w:val="001F316D"/>
    <w:rsid w:val="001F342F"/>
    <w:rsid w:val="001F36AA"/>
    <w:rsid w:val="001F3DA1"/>
    <w:rsid w:val="001F3E9C"/>
    <w:rsid w:val="001F4F8C"/>
    <w:rsid w:val="001F546E"/>
    <w:rsid w:val="001F6C8A"/>
    <w:rsid w:val="001F7869"/>
    <w:rsid w:val="002003EA"/>
    <w:rsid w:val="0020098E"/>
    <w:rsid w:val="00202D72"/>
    <w:rsid w:val="00202FB0"/>
    <w:rsid w:val="002038BE"/>
    <w:rsid w:val="00203CDB"/>
    <w:rsid w:val="00203EDD"/>
    <w:rsid w:val="002040B4"/>
    <w:rsid w:val="0020462C"/>
    <w:rsid w:val="00204DFB"/>
    <w:rsid w:val="00205A5C"/>
    <w:rsid w:val="002060A1"/>
    <w:rsid w:val="00206697"/>
    <w:rsid w:val="00207015"/>
    <w:rsid w:val="00207725"/>
    <w:rsid w:val="002107FC"/>
    <w:rsid w:val="00210A7F"/>
    <w:rsid w:val="00210F4D"/>
    <w:rsid w:val="002115F0"/>
    <w:rsid w:val="00211864"/>
    <w:rsid w:val="00211893"/>
    <w:rsid w:val="0021207A"/>
    <w:rsid w:val="0021261B"/>
    <w:rsid w:val="00213E00"/>
    <w:rsid w:val="0021601F"/>
    <w:rsid w:val="002160D3"/>
    <w:rsid w:val="00216692"/>
    <w:rsid w:val="0021681E"/>
    <w:rsid w:val="00217AD2"/>
    <w:rsid w:val="00217CB1"/>
    <w:rsid w:val="00217F4A"/>
    <w:rsid w:val="002208DA"/>
    <w:rsid w:val="00220901"/>
    <w:rsid w:val="0022343A"/>
    <w:rsid w:val="00223465"/>
    <w:rsid w:val="00223BFF"/>
    <w:rsid w:val="00224D0A"/>
    <w:rsid w:val="00225337"/>
    <w:rsid w:val="00225450"/>
    <w:rsid w:val="0022552F"/>
    <w:rsid w:val="002258A3"/>
    <w:rsid w:val="0022596C"/>
    <w:rsid w:val="0022601E"/>
    <w:rsid w:val="00226296"/>
    <w:rsid w:val="002264A6"/>
    <w:rsid w:val="0022796D"/>
    <w:rsid w:val="00227F04"/>
    <w:rsid w:val="00230F1A"/>
    <w:rsid w:val="0023178D"/>
    <w:rsid w:val="00231E06"/>
    <w:rsid w:val="002327F1"/>
    <w:rsid w:val="002329CF"/>
    <w:rsid w:val="00232F8C"/>
    <w:rsid w:val="002333B5"/>
    <w:rsid w:val="002337E9"/>
    <w:rsid w:val="002341DC"/>
    <w:rsid w:val="0023459C"/>
    <w:rsid w:val="00234DC7"/>
    <w:rsid w:val="0023580C"/>
    <w:rsid w:val="00235C72"/>
    <w:rsid w:val="00235FEF"/>
    <w:rsid w:val="00236646"/>
    <w:rsid w:val="00236A3D"/>
    <w:rsid w:val="00236AB7"/>
    <w:rsid w:val="002372DA"/>
    <w:rsid w:val="00237F07"/>
    <w:rsid w:val="0024086F"/>
    <w:rsid w:val="0024270D"/>
    <w:rsid w:val="00243501"/>
    <w:rsid w:val="00244887"/>
    <w:rsid w:val="00245761"/>
    <w:rsid w:val="00245B71"/>
    <w:rsid w:val="00245CC7"/>
    <w:rsid w:val="00246528"/>
    <w:rsid w:val="00246DC9"/>
    <w:rsid w:val="0024751C"/>
    <w:rsid w:val="002475FC"/>
    <w:rsid w:val="002476E2"/>
    <w:rsid w:val="00247BA2"/>
    <w:rsid w:val="00247C45"/>
    <w:rsid w:val="00250929"/>
    <w:rsid w:val="00251926"/>
    <w:rsid w:val="0025242C"/>
    <w:rsid w:val="0025286A"/>
    <w:rsid w:val="00253540"/>
    <w:rsid w:val="00253787"/>
    <w:rsid w:val="00253DDF"/>
    <w:rsid w:val="00254F41"/>
    <w:rsid w:val="00254F68"/>
    <w:rsid w:val="00255053"/>
    <w:rsid w:val="00255137"/>
    <w:rsid w:val="00255D53"/>
    <w:rsid w:val="00256670"/>
    <w:rsid w:val="00257B0C"/>
    <w:rsid w:val="00257EBA"/>
    <w:rsid w:val="0026012F"/>
    <w:rsid w:val="002606C4"/>
    <w:rsid w:val="002609F6"/>
    <w:rsid w:val="00260C7E"/>
    <w:rsid w:val="00261A84"/>
    <w:rsid w:val="00262127"/>
    <w:rsid w:val="00262256"/>
    <w:rsid w:val="002624E3"/>
    <w:rsid w:val="00262886"/>
    <w:rsid w:val="00262B5D"/>
    <w:rsid w:val="00262CEC"/>
    <w:rsid w:val="00262FC2"/>
    <w:rsid w:val="00263AA1"/>
    <w:rsid w:val="00263F6F"/>
    <w:rsid w:val="00264089"/>
    <w:rsid w:val="002645B0"/>
    <w:rsid w:val="00264682"/>
    <w:rsid w:val="00264FAB"/>
    <w:rsid w:val="00265168"/>
    <w:rsid w:val="002651AF"/>
    <w:rsid w:val="00265BC5"/>
    <w:rsid w:val="00265C0B"/>
    <w:rsid w:val="00265EBD"/>
    <w:rsid w:val="0026657F"/>
    <w:rsid w:val="002665CA"/>
    <w:rsid w:val="0026742A"/>
    <w:rsid w:val="00267623"/>
    <w:rsid w:val="002679D1"/>
    <w:rsid w:val="00267DFE"/>
    <w:rsid w:val="00267E30"/>
    <w:rsid w:val="002701C6"/>
    <w:rsid w:val="0027032A"/>
    <w:rsid w:val="00270DE5"/>
    <w:rsid w:val="00271860"/>
    <w:rsid w:val="00271962"/>
    <w:rsid w:val="00272202"/>
    <w:rsid w:val="002726E0"/>
    <w:rsid w:val="002732E2"/>
    <w:rsid w:val="00273D45"/>
    <w:rsid w:val="002742A9"/>
    <w:rsid w:val="002743A9"/>
    <w:rsid w:val="0027444D"/>
    <w:rsid w:val="002744A1"/>
    <w:rsid w:val="00274A4F"/>
    <w:rsid w:val="00275218"/>
    <w:rsid w:val="00275466"/>
    <w:rsid w:val="00275E9D"/>
    <w:rsid w:val="0027694E"/>
    <w:rsid w:val="00276993"/>
    <w:rsid w:val="00276D87"/>
    <w:rsid w:val="00276E76"/>
    <w:rsid w:val="0027752A"/>
    <w:rsid w:val="0027752C"/>
    <w:rsid w:val="00280F0A"/>
    <w:rsid w:val="00281322"/>
    <w:rsid w:val="00281691"/>
    <w:rsid w:val="0028178E"/>
    <w:rsid w:val="002819AF"/>
    <w:rsid w:val="00281C6B"/>
    <w:rsid w:val="00281EDD"/>
    <w:rsid w:val="00282912"/>
    <w:rsid w:val="00282D6B"/>
    <w:rsid w:val="00283142"/>
    <w:rsid w:val="002837A8"/>
    <w:rsid w:val="00283E28"/>
    <w:rsid w:val="00284A97"/>
    <w:rsid w:val="00285521"/>
    <w:rsid w:val="00285C62"/>
    <w:rsid w:val="002861D2"/>
    <w:rsid w:val="0028678F"/>
    <w:rsid w:val="002872B4"/>
    <w:rsid w:val="00287788"/>
    <w:rsid w:val="00287B58"/>
    <w:rsid w:val="00287E64"/>
    <w:rsid w:val="00287FBA"/>
    <w:rsid w:val="00290532"/>
    <w:rsid w:val="00291BD0"/>
    <w:rsid w:val="00291E12"/>
    <w:rsid w:val="00291E45"/>
    <w:rsid w:val="002922B8"/>
    <w:rsid w:val="00292A8E"/>
    <w:rsid w:val="00292C23"/>
    <w:rsid w:val="00293154"/>
    <w:rsid w:val="00293238"/>
    <w:rsid w:val="002936BC"/>
    <w:rsid w:val="00293AC0"/>
    <w:rsid w:val="00293BE0"/>
    <w:rsid w:val="00295F5E"/>
    <w:rsid w:val="00296519"/>
    <w:rsid w:val="002967FE"/>
    <w:rsid w:val="00296C47"/>
    <w:rsid w:val="00296FFC"/>
    <w:rsid w:val="002971BF"/>
    <w:rsid w:val="002971D3"/>
    <w:rsid w:val="002972A9"/>
    <w:rsid w:val="00297884"/>
    <w:rsid w:val="00297A1A"/>
    <w:rsid w:val="00297CB8"/>
    <w:rsid w:val="00297FBA"/>
    <w:rsid w:val="002A075C"/>
    <w:rsid w:val="002A078B"/>
    <w:rsid w:val="002A137A"/>
    <w:rsid w:val="002A148C"/>
    <w:rsid w:val="002A2305"/>
    <w:rsid w:val="002A3226"/>
    <w:rsid w:val="002A3A3A"/>
    <w:rsid w:val="002A3AD3"/>
    <w:rsid w:val="002A4181"/>
    <w:rsid w:val="002A437D"/>
    <w:rsid w:val="002A4FA8"/>
    <w:rsid w:val="002A525F"/>
    <w:rsid w:val="002A5D66"/>
    <w:rsid w:val="002A5F1A"/>
    <w:rsid w:val="002A6076"/>
    <w:rsid w:val="002A62A7"/>
    <w:rsid w:val="002A636C"/>
    <w:rsid w:val="002A6AD5"/>
    <w:rsid w:val="002A6EB1"/>
    <w:rsid w:val="002A71EE"/>
    <w:rsid w:val="002A7411"/>
    <w:rsid w:val="002A7614"/>
    <w:rsid w:val="002A7D9B"/>
    <w:rsid w:val="002B01BD"/>
    <w:rsid w:val="002B039D"/>
    <w:rsid w:val="002B08EA"/>
    <w:rsid w:val="002B0F3E"/>
    <w:rsid w:val="002B1145"/>
    <w:rsid w:val="002B16C0"/>
    <w:rsid w:val="002B172E"/>
    <w:rsid w:val="002B18A6"/>
    <w:rsid w:val="002B18C3"/>
    <w:rsid w:val="002B1B39"/>
    <w:rsid w:val="002B1E73"/>
    <w:rsid w:val="002B21E5"/>
    <w:rsid w:val="002B25E5"/>
    <w:rsid w:val="002B39C1"/>
    <w:rsid w:val="002B3DF5"/>
    <w:rsid w:val="002B42B9"/>
    <w:rsid w:val="002B47F3"/>
    <w:rsid w:val="002B4A68"/>
    <w:rsid w:val="002B4EBE"/>
    <w:rsid w:val="002B5094"/>
    <w:rsid w:val="002B5964"/>
    <w:rsid w:val="002B7148"/>
    <w:rsid w:val="002B7792"/>
    <w:rsid w:val="002B7D84"/>
    <w:rsid w:val="002C09D2"/>
    <w:rsid w:val="002C1B24"/>
    <w:rsid w:val="002C22C1"/>
    <w:rsid w:val="002C24C3"/>
    <w:rsid w:val="002C2785"/>
    <w:rsid w:val="002C2CCF"/>
    <w:rsid w:val="002C30C5"/>
    <w:rsid w:val="002C32B0"/>
    <w:rsid w:val="002C336B"/>
    <w:rsid w:val="002C3F0D"/>
    <w:rsid w:val="002C464D"/>
    <w:rsid w:val="002C4A2B"/>
    <w:rsid w:val="002C4FFE"/>
    <w:rsid w:val="002C5830"/>
    <w:rsid w:val="002C5D5E"/>
    <w:rsid w:val="002C5EB9"/>
    <w:rsid w:val="002C6277"/>
    <w:rsid w:val="002C695D"/>
    <w:rsid w:val="002C69A7"/>
    <w:rsid w:val="002C69B7"/>
    <w:rsid w:val="002C71C7"/>
    <w:rsid w:val="002C73AE"/>
    <w:rsid w:val="002C7B96"/>
    <w:rsid w:val="002D0272"/>
    <w:rsid w:val="002D0963"/>
    <w:rsid w:val="002D113B"/>
    <w:rsid w:val="002D19BA"/>
    <w:rsid w:val="002D1F93"/>
    <w:rsid w:val="002D2548"/>
    <w:rsid w:val="002D3D9E"/>
    <w:rsid w:val="002D4BB3"/>
    <w:rsid w:val="002D4D3A"/>
    <w:rsid w:val="002D4FAF"/>
    <w:rsid w:val="002D4FF7"/>
    <w:rsid w:val="002D53BF"/>
    <w:rsid w:val="002D5E1D"/>
    <w:rsid w:val="002D6CE8"/>
    <w:rsid w:val="002D7581"/>
    <w:rsid w:val="002D7614"/>
    <w:rsid w:val="002E0409"/>
    <w:rsid w:val="002E0746"/>
    <w:rsid w:val="002E2BFB"/>
    <w:rsid w:val="002E3988"/>
    <w:rsid w:val="002E4146"/>
    <w:rsid w:val="002E5A06"/>
    <w:rsid w:val="002E5EE6"/>
    <w:rsid w:val="002E6555"/>
    <w:rsid w:val="002E6A44"/>
    <w:rsid w:val="002E6AF7"/>
    <w:rsid w:val="002E6CC5"/>
    <w:rsid w:val="002E70C9"/>
    <w:rsid w:val="002E752C"/>
    <w:rsid w:val="002E761C"/>
    <w:rsid w:val="002F0714"/>
    <w:rsid w:val="002F0B67"/>
    <w:rsid w:val="002F146A"/>
    <w:rsid w:val="002F1B76"/>
    <w:rsid w:val="002F2FDD"/>
    <w:rsid w:val="002F33BC"/>
    <w:rsid w:val="002F3D5C"/>
    <w:rsid w:val="002F3F7B"/>
    <w:rsid w:val="002F48AB"/>
    <w:rsid w:val="002F4924"/>
    <w:rsid w:val="002F4B13"/>
    <w:rsid w:val="002F4B6A"/>
    <w:rsid w:val="002F52CB"/>
    <w:rsid w:val="002F558E"/>
    <w:rsid w:val="002F5FFF"/>
    <w:rsid w:val="002F6A9F"/>
    <w:rsid w:val="002F6BD0"/>
    <w:rsid w:val="002F7274"/>
    <w:rsid w:val="002F77B9"/>
    <w:rsid w:val="002F7902"/>
    <w:rsid w:val="002F7E1E"/>
    <w:rsid w:val="0030011A"/>
    <w:rsid w:val="00300649"/>
    <w:rsid w:val="00300806"/>
    <w:rsid w:val="00300907"/>
    <w:rsid w:val="00300C2A"/>
    <w:rsid w:val="00300C3D"/>
    <w:rsid w:val="00302299"/>
    <w:rsid w:val="0030242E"/>
    <w:rsid w:val="00302591"/>
    <w:rsid w:val="00302AB8"/>
    <w:rsid w:val="00302E3A"/>
    <w:rsid w:val="003047A3"/>
    <w:rsid w:val="00304B53"/>
    <w:rsid w:val="00305274"/>
    <w:rsid w:val="00305D23"/>
    <w:rsid w:val="00306302"/>
    <w:rsid w:val="00306DA9"/>
    <w:rsid w:val="00306F1A"/>
    <w:rsid w:val="00307C18"/>
    <w:rsid w:val="00307FC1"/>
    <w:rsid w:val="00310183"/>
    <w:rsid w:val="00310674"/>
    <w:rsid w:val="003109CA"/>
    <w:rsid w:val="00310B8D"/>
    <w:rsid w:val="0031187E"/>
    <w:rsid w:val="00311A0D"/>
    <w:rsid w:val="003126BB"/>
    <w:rsid w:val="00312B47"/>
    <w:rsid w:val="003131DB"/>
    <w:rsid w:val="00313A42"/>
    <w:rsid w:val="00314487"/>
    <w:rsid w:val="00314DC0"/>
    <w:rsid w:val="00315A09"/>
    <w:rsid w:val="00316371"/>
    <w:rsid w:val="00316620"/>
    <w:rsid w:val="003174B4"/>
    <w:rsid w:val="00317894"/>
    <w:rsid w:val="00317C33"/>
    <w:rsid w:val="003203FF"/>
    <w:rsid w:val="003210A2"/>
    <w:rsid w:val="00323ECD"/>
    <w:rsid w:val="0032504F"/>
    <w:rsid w:val="00325390"/>
    <w:rsid w:val="003254ED"/>
    <w:rsid w:val="003265FC"/>
    <w:rsid w:val="00326933"/>
    <w:rsid w:val="00326B07"/>
    <w:rsid w:val="003274CB"/>
    <w:rsid w:val="003279A9"/>
    <w:rsid w:val="00327CBC"/>
    <w:rsid w:val="00327EFA"/>
    <w:rsid w:val="00330232"/>
    <w:rsid w:val="003311C4"/>
    <w:rsid w:val="003313DC"/>
    <w:rsid w:val="003317E5"/>
    <w:rsid w:val="00331A93"/>
    <w:rsid w:val="0033212F"/>
    <w:rsid w:val="003344A5"/>
    <w:rsid w:val="0033504F"/>
    <w:rsid w:val="0033554D"/>
    <w:rsid w:val="00335F55"/>
    <w:rsid w:val="0033634B"/>
    <w:rsid w:val="00336D35"/>
    <w:rsid w:val="00336EE9"/>
    <w:rsid w:val="003373CD"/>
    <w:rsid w:val="003377C7"/>
    <w:rsid w:val="00337CDE"/>
    <w:rsid w:val="00340154"/>
    <w:rsid w:val="003410A3"/>
    <w:rsid w:val="00341547"/>
    <w:rsid w:val="003429A0"/>
    <w:rsid w:val="00342C06"/>
    <w:rsid w:val="00342F64"/>
    <w:rsid w:val="0034310E"/>
    <w:rsid w:val="003433E6"/>
    <w:rsid w:val="00343684"/>
    <w:rsid w:val="00343911"/>
    <w:rsid w:val="00343A66"/>
    <w:rsid w:val="003449ED"/>
    <w:rsid w:val="00344F1B"/>
    <w:rsid w:val="00344F9B"/>
    <w:rsid w:val="0034514E"/>
    <w:rsid w:val="00345A6B"/>
    <w:rsid w:val="00345F07"/>
    <w:rsid w:val="003469F4"/>
    <w:rsid w:val="00346ABD"/>
    <w:rsid w:val="00346B55"/>
    <w:rsid w:val="00346D32"/>
    <w:rsid w:val="003470BF"/>
    <w:rsid w:val="0034728E"/>
    <w:rsid w:val="00347665"/>
    <w:rsid w:val="00347822"/>
    <w:rsid w:val="00347EA6"/>
    <w:rsid w:val="00350471"/>
    <w:rsid w:val="003504BD"/>
    <w:rsid w:val="00351102"/>
    <w:rsid w:val="00351275"/>
    <w:rsid w:val="003512D1"/>
    <w:rsid w:val="00351E65"/>
    <w:rsid w:val="00351F47"/>
    <w:rsid w:val="0035390C"/>
    <w:rsid w:val="00354B4A"/>
    <w:rsid w:val="0035540F"/>
    <w:rsid w:val="00355B15"/>
    <w:rsid w:val="00355E10"/>
    <w:rsid w:val="00355EB3"/>
    <w:rsid w:val="003566DB"/>
    <w:rsid w:val="003569FC"/>
    <w:rsid w:val="00357197"/>
    <w:rsid w:val="00357D38"/>
    <w:rsid w:val="00357D5B"/>
    <w:rsid w:val="00360000"/>
    <w:rsid w:val="0036061D"/>
    <w:rsid w:val="00361B44"/>
    <w:rsid w:val="0036200F"/>
    <w:rsid w:val="0036219C"/>
    <w:rsid w:val="003622A5"/>
    <w:rsid w:val="00363612"/>
    <w:rsid w:val="00363875"/>
    <w:rsid w:val="003641E9"/>
    <w:rsid w:val="0036425E"/>
    <w:rsid w:val="0036479C"/>
    <w:rsid w:val="00364D89"/>
    <w:rsid w:val="003664A8"/>
    <w:rsid w:val="00366A7D"/>
    <w:rsid w:val="00366F16"/>
    <w:rsid w:val="0036754B"/>
    <w:rsid w:val="00367773"/>
    <w:rsid w:val="00371249"/>
    <w:rsid w:val="0037175E"/>
    <w:rsid w:val="00371D76"/>
    <w:rsid w:val="00372388"/>
    <w:rsid w:val="00372991"/>
    <w:rsid w:val="0037352D"/>
    <w:rsid w:val="003738CA"/>
    <w:rsid w:val="003740B2"/>
    <w:rsid w:val="00374CB6"/>
    <w:rsid w:val="00375264"/>
    <w:rsid w:val="003759C2"/>
    <w:rsid w:val="00375D3C"/>
    <w:rsid w:val="00375DD3"/>
    <w:rsid w:val="0037624D"/>
    <w:rsid w:val="00376D20"/>
    <w:rsid w:val="00377555"/>
    <w:rsid w:val="003776B9"/>
    <w:rsid w:val="003777C8"/>
    <w:rsid w:val="0037793B"/>
    <w:rsid w:val="00377943"/>
    <w:rsid w:val="00377A94"/>
    <w:rsid w:val="0038060A"/>
    <w:rsid w:val="003807D2"/>
    <w:rsid w:val="00380E4E"/>
    <w:rsid w:val="003812C8"/>
    <w:rsid w:val="00381435"/>
    <w:rsid w:val="00381463"/>
    <w:rsid w:val="003814E1"/>
    <w:rsid w:val="003819BA"/>
    <w:rsid w:val="00381C9B"/>
    <w:rsid w:val="00381D87"/>
    <w:rsid w:val="00382748"/>
    <w:rsid w:val="00383303"/>
    <w:rsid w:val="00383451"/>
    <w:rsid w:val="00383C48"/>
    <w:rsid w:val="0038489E"/>
    <w:rsid w:val="00384AD6"/>
    <w:rsid w:val="00384CD6"/>
    <w:rsid w:val="00384D70"/>
    <w:rsid w:val="00384FE0"/>
    <w:rsid w:val="003850B1"/>
    <w:rsid w:val="003852B0"/>
    <w:rsid w:val="00390666"/>
    <w:rsid w:val="00390A4C"/>
    <w:rsid w:val="00390AB7"/>
    <w:rsid w:val="00390D4B"/>
    <w:rsid w:val="003913AC"/>
    <w:rsid w:val="00391F0F"/>
    <w:rsid w:val="003920B6"/>
    <w:rsid w:val="003924E2"/>
    <w:rsid w:val="00392CDC"/>
    <w:rsid w:val="00392DDC"/>
    <w:rsid w:val="00392E8D"/>
    <w:rsid w:val="00393092"/>
    <w:rsid w:val="00393417"/>
    <w:rsid w:val="00393E4B"/>
    <w:rsid w:val="00394453"/>
    <w:rsid w:val="0039490C"/>
    <w:rsid w:val="00394C0C"/>
    <w:rsid w:val="00394F8B"/>
    <w:rsid w:val="00395615"/>
    <w:rsid w:val="00395776"/>
    <w:rsid w:val="00396617"/>
    <w:rsid w:val="003969A4"/>
    <w:rsid w:val="00396E88"/>
    <w:rsid w:val="0039713C"/>
    <w:rsid w:val="00397775"/>
    <w:rsid w:val="0039785C"/>
    <w:rsid w:val="0039790A"/>
    <w:rsid w:val="003A01CD"/>
    <w:rsid w:val="003A034F"/>
    <w:rsid w:val="003A05AB"/>
    <w:rsid w:val="003A0F5A"/>
    <w:rsid w:val="003A12DE"/>
    <w:rsid w:val="003A1316"/>
    <w:rsid w:val="003A1512"/>
    <w:rsid w:val="003A16D2"/>
    <w:rsid w:val="003A1A4C"/>
    <w:rsid w:val="003A2CD4"/>
    <w:rsid w:val="003A2F4A"/>
    <w:rsid w:val="003A3070"/>
    <w:rsid w:val="003A3EF0"/>
    <w:rsid w:val="003A46C0"/>
    <w:rsid w:val="003A4F90"/>
    <w:rsid w:val="003A509A"/>
    <w:rsid w:val="003A5942"/>
    <w:rsid w:val="003A595A"/>
    <w:rsid w:val="003A5EB9"/>
    <w:rsid w:val="003A634A"/>
    <w:rsid w:val="003A68FB"/>
    <w:rsid w:val="003A6B0F"/>
    <w:rsid w:val="003A6C33"/>
    <w:rsid w:val="003B07D5"/>
    <w:rsid w:val="003B134C"/>
    <w:rsid w:val="003B1D2C"/>
    <w:rsid w:val="003B1E98"/>
    <w:rsid w:val="003B26C5"/>
    <w:rsid w:val="003B2919"/>
    <w:rsid w:val="003B31F6"/>
    <w:rsid w:val="003B342A"/>
    <w:rsid w:val="003B3B08"/>
    <w:rsid w:val="003B40D4"/>
    <w:rsid w:val="003B4E1E"/>
    <w:rsid w:val="003B50DC"/>
    <w:rsid w:val="003B5DB5"/>
    <w:rsid w:val="003B64BF"/>
    <w:rsid w:val="003B6DAB"/>
    <w:rsid w:val="003C0BF5"/>
    <w:rsid w:val="003C1CB4"/>
    <w:rsid w:val="003C24B3"/>
    <w:rsid w:val="003C34FA"/>
    <w:rsid w:val="003C3CE5"/>
    <w:rsid w:val="003C5A12"/>
    <w:rsid w:val="003C5BE9"/>
    <w:rsid w:val="003C6ABE"/>
    <w:rsid w:val="003C6E02"/>
    <w:rsid w:val="003C76F0"/>
    <w:rsid w:val="003C7B82"/>
    <w:rsid w:val="003D13F9"/>
    <w:rsid w:val="003D1ACA"/>
    <w:rsid w:val="003D351C"/>
    <w:rsid w:val="003D35AE"/>
    <w:rsid w:val="003D3875"/>
    <w:rsid w:val="003D45C9"/>
    <w:rsid w:val="003D45FA"/>
    <w:rsid w:val="003D542E"/>
    <w:rsid w:val="003D5470"/>
    <w:rsid w:val="003D556D"/>
    <w:rsid w:val="003D5EB9"/>
    <w:rsid w:val="003D5F0F"/>
    <w:rsid w:val="003D6122"/>
    <w:rsid w:val="003D663A"/>
    <w:rsid w:val="003D67D3"/>
    <w:rsid w:val="003D687F"/>
    <w:rsid w:val="003D6A88"/>
    <w:rsid w:val="003D72B6"/>
    <w:rsid w:val="003D7861"/>
    <w:rsid w:val="003D7D63"/>
    <w:rsid w:val="003E0C84"/>
    <w:rsid w:val="003E1657"/>
    <w:rsid w:val="003E17EA"/>
    <w:rsid w:val="003E1824"/>
    <w:rsid w:val="003E1FD6"/>
    <w:rsid w:val="003E2527"/>
    <w:rsid w:val="003E2641"/>
    <w:rsid w:val="003E2A41"/>
    <w:rsid w:val="003E33D3"/>
    <w:rsid w:val="003E35E3"/>
    <w:rsid w:val="003E368B"/>
    <w:rsid w:val="003E388D"/>
    <w:rsid w:val="003E3E72"/>
    <w:rsid w:val="003E482A"/>
    <w:rsid w:val="003E4B2E"/>
    <w:rsid w:val="003E4F62"/>
    <w:rsid w:val="003E57B9"/>
    <w:rsid w:val="003E6868"/>
    <w:rsid w:val="003E6A51"/>
    <w:rsid w:val="003E6FF1"/>
    <w:rsid w:val="003E7488"/>
    <w:rsid w:val="003E7DB2"/>
    <w:rsid w:val="003F00A7"/>
    <w:rsid w:val="003F0302"/>
    <w:rsid w:val="003F0ACE"/>
    <w:rsid w:val="003F0D17"/>
    <w:rsid w:val="003F129E"/>
    <w:rsid w:val="003F1D1F"/>
    <w:rsid w:val="003F30E0"/>
    <w:rsid w:val="003F38D7"/>
    <w:rsid w:val="003F4251"/>
    <w:rsid w:val="003F4B9B"/>
    <w:rsid w:val="003F54C3"/>
    <w:rsid w:val="003F564F"/>
    <w:rsid w:val="003F59B0"/>
    <w:rsid w:val="003F5CF0"/>
    <w:rsid w:val="003F6888"/>
    <w:rsid w:val="003F6889"/>
    <w:rsid w:val="003F705D"/>
    <w:rsid w:val="0040043C"/>
    <w:rsid w:val="00400A3C"/>
    <w:rsid w:val="00401296"/>
    <w:rsid w:val="00402185"/>
    <w:rsid w:val="00403702"/>
    <w:rsid w:val="00403D49"/>
    <w:rsid w:val="0040407E"/>
    <w:rsid w:val="00404126"/>
    <w:rsid w:val="0040415F"/>
    <w:rsid w:val="004045D9"/>
    <w:rsid w:val="0040464A"/>
    <w:rsid w:val="00404A65"/>
    <w:rsid w:val="004058BC"/>
    <w:rsid w:val="004059AD"/>
    <w:rsid w:val="00405F58"/>
    <w:rsid w:val="004065E5"/>
    <w:rsid w:val="00406D8C"/>
    <w:rsid w:val="00406DC3"/>
    <w:rsid w:val="0040762E"/>
    <w:rsid w:val="004102C0"/>
    <w:rsid w:val="004103D4"/>
    <w:rsid w:val="00410BCC"/>
    <w:rsid w:val="00410DF9"/>
    <w:rsid w:val="00410FCE"/>
    <w:rsid w:val="00411682"/>
    <w:rsid w:val="004123B6"/>
    <w:rsid w:val="00412CE0"/>
    <w:rsid w:val="00412D67"/>
    <w:rsid w:val="00413444"/>
    <w:rsid w:val="00413790"/>
    <w:rsid w:val="00413AFB"/>
    <w:rsid w:val="00413CD9"/>
    <w:rsid w:val="00414230"/>
    <w:rsid w:val="0041456D"/>
    <w:rsid w:val="004152E7"/>
    <w:rsid w:val="0041674D"/>
    <w:rsid w:val="00416830"/>
    <w:rsid w:val="004173CC"/>
    <w:rsid w:val="004175B6"/>
    <w:rsid w:val="00421013"/>
    <w:rsid w:val="0042121E"/>
    <w:rsid w:val="00421257"/>
    <w:rsid w:val="00421DD6"/>
    <w:rsid w:val="00421F93"/>
    <w:rsid w:val="0042236F"/>
    <w:rsid w:val="00422E47"/>
    <w:rsid w:val="004236BA"/>
    <w:rsid w:val="00423E39"/>
    <w:rsid w:val="00424A00"/>
    <w:rsid w:val="00424A70"/>
    <w:rsid w:val="00424C78"/>
    <w:rsid w:val="004255C5"/>
    <w:rsid w:val="0042584B"/>
    <w:rsid w:val="004264B1"/>
    <w:rsid w:val="004266D1"/>
    <w:rsid w:val="00426BD2"/>
    <w:rsid w:val="00426E5F"/>
    <w:rsid w:val="004275E0"/>
    <w:rsid w:val="00427740"/>
    <w:rsid w:val="00427BE3"/>
    <w:rsid w:val="004305CE"/>
    <w:rsid w:val="00430A8A"/>
    <w:rsid w:val="00430B85"/>
    <w:rsid w:val="00431999"/>
    <w:rsid w:val="00431E54"/>
    <w:rsid w:val="00432CB1"/>
    <w:rsid w:val="00433571"/>
    <w:rsid w:val="004336E4"/>
    <w:rsid w:val="00433944"/>
    <w:rsid w:val="0043410F"/>
    <w:rsid w:val="00434FBA"/>
    <w:rsid w:val="004359A8"/>
    <w:rsid w:val="00435F1B"/>
    <w:rsid w:val="00436D26"/>
    <w:rsid w:val="00437002"/>
    <w:rsid w:val="00437053"/>
    <w:rsid w:val="0043780F"/>
    <w:rsid w:val="00437929"/>
    <w:rsid w:val="00437A40"/>
    <w:rsid w:val="004414C9"/>
    <w:rsid w:val="0044224C"/>
    <w:rsid w:val="0044230D"/>
    <w:rsid w:val="004423B2"/>
    <w:rsid w:val="00442821"/>
    <w:rsid w:val="0044305F"/>
    <w:rsid w:val="00443AE4"/>
    <w:rsid w:val="0044410E"/>
    <w:rsid w:val="0044432C"/>
    <w:rsid w:val="004453E4"/>
    <w:rsid w:val="004454EE"/>
    <w:rsid w:val="00445D9E"/>
    <w:rsid w:val="00446926"/>
    <w:rsid w:val="004474D8"/>
    <w:rsid w:val="004474FB"/>
    <w:rsid w:val="00447767"/>
    <w:rsid w:val="00451101"/>
    <w:rsid w:val="00451756"/>
    <w:rsid w:val="004524C5"/>
    <w:rsid w:val="00452C49"/>
    <w:rsid w:val="00453118"/>
    <w:rsid w:val="004537C7"/>
    <w:rsid w:val="00453E1C"/>
    <w:rsid w:val="00453F69"/>
    <w:rsid w:val="00453F7C"/>
    <w:rsid w:val="00454E3A"/>
    <w:rsid w:val="00455053"/>
    <w:rsid w:val="00455544"/>
    <w:rsid w:val="00455933"/>
    <w:rsid w:val="0045655A"/>
    <w:rsid w:val="0045662F"/>
    <w:rsid w:val="004568BB"/>
    <w:rsid w:val="00456CF5"/>
    <w:rsid w:val="00456E63"/>
    <w:rsid w:val="0045741C"/>
    <w:rsid w:val="004578BA"/>
    <w:rsid w:val="0046026D"/>
    <w:rsid w:val="00460521"/>
    <w:rsid w:val="00460972"/>
    <w:rsid w:val="00460F41"/>
    <w:rsid w:val="0046116B"/>
    <w:rsid w:val="004614D1"/>
    <w:rsid w:val="00461852"/>
    <w:rsid w:val="00461DAA"/>
    <w:rsid w:val="00462730"/>
    <w:rsid w:val="00462B1A"/>
    <w:rsid w:val="00463DAB"/>
    <w:rsid w:val="00463F9F"/>
    <w:rsid w:val="004647BF"/>
    <w:rsid w:val="00464D9A"/>
    <w:rsid w:val="00464F9C"/>
    <w:rsid w:val="004650AB"/>
    <w:rsid w:val="00465AE3"/>
    <w:rsid w:val="00466267"/>
    <w:rsid w:val="00466D72"/>
    <w:rsid w:val="00466E42"/>
    <w:rsid w:val="004673A2"/>
    <w:rsid w:val="00467C70"/>
    <w:rsid w:val="00467ED9"/>
    <w:rsid w:val="00471D85"/>
    <w:rsid w:val="00471F77"/>
    <w:rsid w:val="004724B4"/>
    <w:rsid w:val="004730E3"/>
    <w:rsid w:val="004732B2"/>
    <w:rsid w:val="00473C7F"/>
    <w:rsid w:val="0047429E"/>
    <w:rsid w:val="004743CE"/>
    <w:rsid w:val="00474615"/>
    <w:rsid w:val="0047596F"/>
    <w:rsid w:val="00476233"/>
    <w:rsid w:val="004762DB"/>
    <w:rsid w:val="00476B9A"/>
    <w:rsid w:val="00477343"/>
    <w:rsid w:val="00477B1E"/>
    <w:rsid w:val="004804F7"/>
    <w:rsid w:val="00481B75"/>
    <w:rsid w:val="0048223C"/>
    <w:rsid w:val="00482DD6"/>
    <w:rsid w:val="00483648"/>
    <w:rsid w:val="00483847"/>
    <w:rsid w:val="00484467"/>
    <w:rsid w:val="00484BF5"/>
    <w:rsid w:val="00484C15"/>
    <w:rsid w:val="00484D18"/>
    <w:rsid w:val="004856EC"/>
    <w:rsid w:val="00486B82"/>
    <w:rsid w:val="00486D0A"/>
    <w:rsid w:val="00486E84"/>
    <w:rsid w:val="00487101"/>
    <w:rsid w:val="004878F0"/>
    <w:rsid w:val="00487EFC"/>
    <w:rsid w:val="00490023"/>
    <w:rsid w:val="0049020D"/>
    <w:rsid w:val="00491078"/>
    <w:rsid w:val="00491AC3"/>
    <w:rsid w:val="004925D5"/>
    <w:rsid w:val="004928BB"/>
    <w:rsid w:val="00492917"/>
    <w:rsid w:val="004931A7"/>
    <w:rsid w:val="004939C6"/>
    <w:rsid w:val="00493EB9"/>
    <w:rsid w:val="00494946"/>
    <w:rsid w:val="00494A4E"/>
    <w:rsid w:val="00494C9D"/>
    <w:rsid w:val="00494D68"/>
    <w:rsid w:val="00495E0C"/>
    <w:rsid w:val="0049627A"/>
    <w:rsid w:val="004969A8"/>
    <w:rsid w:val="004971F2"/>
    <w:rsid w:val="00497AEC"/>
    <w:rsid w:val="004A0B1C"/>
    <w:rsid w:val="004A11C2"/>
    <w:rsid w:val="004A16C2"/>
    <w:rsid w:val="004A16D4"/>
    <w:rsid w:val="004A1838"/>
    <w:rsid w:val="004A2080"/>
    <w:rsid w:val="004A2C1F"/>
    <w:rsid w:val="004A3142"/>
    <w:rsid w:val="004A3249"/>
    <w:rsid w:val="004A3D54"/>
    <w:rsid w:val="004A467F"/>
    <w:rsid w:val="004A5146"/>
    <w:rsid w:val="004A538C"/>
    <w:rsid w:val="004A5713"/>
    <w:rsid w:val="004A5F6D"/>
    <w:rsid w:val="004A5F77"/>
    <w:rsid w:val="004A5F7C"/>
    <w:rsid w:val="004A6657"/>
    <w:rsid w:val="004A67FC"/>
    <w:rsid w:val="004A6FE6"/>
    <w:rsid w:val="004A7330"/>
    <w:rsid w:val="004B2294"/>
    <w:rsid w:val="004B2AC4"/>
    <w:rsid w:val="004B33BE"/>
    <w:rsid w:val="004B3F42"/>
    <w:rsid w:val="004B5213"/>
    <w:rsid w:val="004B5B5C"/>
    <w:rsid w:val="004B62FB"/>
    <w:rsid w:val="004B64EE"/>
    <w:rsid w:val="004B6E10"/>
    <w:rsid w:val="004B7074"/>
    <w:rsid w:val="004B76C9"/>
    <w:rsid w:val="004B76CA"/>
    <w:rsid w:val="004B7FA1"/>
    <w:rsid w:val="004C0E69"/>
    <w:rsid w:val="004C136E"/>
    <w:rsid w:val="004C13EA"/>
    <w:rsid w:val="004C1820"/>
    <w:rsid w:val="004C1837"/>
    <w:rsid w:val="004C1CBD"/>
    <w:rsid w:val="004C1F3D"/>
    <w:rsid w:val="004C1F6F"/>
    <w:rsid w:val="004C2AC4"/>
    <w:rsid w:val="004C34F4"/>
    <w:rsid w:val="004C3E76"/>
    <w:rsid w:val="004C476A"/>
    <w:rsid w:val="004C573D"/>
    <w:rsid w:val="004C5E9E"/>
    <w:rsid w:val="004C6E4B"/>
    <w:rsid w:val="004C7B35"/>
    <w:rsid w:val="004C7F37"/>
    <w:rsid w:val="004D0288"/>
    <w:rsid w:val="004D0493"/>
    <w:rsid w:val="004D0C0A"/>
    <w:rsid w:val="004D1A24"/>
    <w:rsid w:val="004D1AE0"/>
    <w:rsid w:val="004D2D27"/>
    <w:rsid w:val="004D3CC1"/>
    <w:rsid w:val="004D3EC3"/>
    <w:rsid w:val="004D4400"/>
    <w:rsid w:val="004D50AD"/>
    <w:rsid w:val="004D5521"/>
    <w:rsid w:val="004D5A1D"/>
    <w:rsid w:val="004D5DEB"/>
    <w:rsid w:val="004D605B"/>
    <w:rsid w:val="004D7C01"/>
    <w:rsid w:val="004E042B"/>
    <w:rsid w:val="004E0D3E"/>
    <w:rsid w:val="004E22A1"/>
    <w:rsid w:val="004E235E"/>
    <w:rsid w:val="004E2376"/>
    <w:rsid w:val="004E2FC6"/>
    <w:rsid w:val="004E3744"/>
    <w:rsid w:val="004E3B19"/>
    <w:rsid w:val="004E42EF"/>
    <w:rsid w:val="004E5F4F"/>
    <w:rsid w:val="004E6512"/>
    <w:rsid w:val="004E65AE"/>
    <w:rsid w:val="004E6AC5"/>
    <w:rsid w:val="004E773C"/>
    <w:rsid w:val="004F035B"/>
    <w:rsid w:val="004F04A1"/>
    <w:rsid w:val="004F0A6B"/>
    <w:rsid w:val="004F1543"/>
    <w:rsid w:val="004F3514"/>
    <w:rsid w:val="004F37A9"/>
    <w:rsid w:val="004F4324"/>
    <w:rsid w:val="004F4A52"/>
    <w:rsid w:val="004F56A0"/>
    <w:rsid w:val="004F5702"/>
    <w:rsid w:val="004F6E38"/>
    <w:rsid w:val="004F6FCE"/>
    <w:rsid w:val="004F72CE"/>
    <w:rsid w:val="004F7FFD"/>
    <w:rsid w:val="0050024A"/>
    <w:rsid w:val="00500793"/>
    <w:rsid w:val="00500A0A"/>
    <w:rsid w:val="00500BFB"/>
    <w:rsid w:val="0050106D"/>
    <w:rsid w:val="0050128B"/>
    <w:rsid w:val="00501CD9"/>
    <w:rsid w:val="00504226"/>
    <w:rsid w:val="0050506A"/>
    <w:rsid w:val="005057D8"/>
    <w:rsid w:val="00505D7D"/>
    <w:rsid w:val="00506161"/>
    <w:rsid w:val="00506370"/>
    <w:rsid w:val="005066D9"/>
    <w:rsid w:val="00507227"/>
    <w:rsid w:val="005103FB"/>
    <w:rsid w:val="00511790"/>
    <w:rsid w:val="00511FD2"/>
    <w:rsid w:val="005121FC"/>
    <w:rsid w:val="00512D23"/>
    <w:rsid w:val="0051328B"/>
    <w:rsid w:val="005132CD"/>
    <w:rsid w:val="005140DF"/>
    <w:rsid w:val="00514147"/>
    <w:rsid w:val="00514D0E"/>
    <w:rsid w:val="00515463"/>
    <w:rsid w:val="005155EF"/>
    <w:rsid w:val="00515F8C"/>
    <w:rsid w:val="005161F3"/>
    <w:rsid w:val="00516C7C"/>
    <w:rsid w:val="0051734B"/>
    <w:rsid w:val="00517B7A"/>
    <w:rsid w:val="005203E5"/>
    <w:rsid w:val="005207D3"/>
    <w:rsid w:val="00520E64"/>
    <w:rsid w:val="00521420"/>
    <w:rsid w:val="00522BC5"/>
    <w:rsid w:val="00522BE7"/>
    <w:rsid w:val="005230AE"/>
    <w:rsid w:val="005232CB"/>
    <w:rsid w:val="005236A9"/>
    <w:rsid w:val="00523A79"/>
    <w:rsid w:val="00525AD5"/>
    <w:rsid w:val="00526C25"/>
    <w:rsid w:val="00526EBE"/>
    <w:rsid w:val="0052736F"/>
    <w:rsid w:val="00527373"/>
    <w:rsid w:val="00527E80"/>
    <w:rsid w:val="00527F5E"/>
    <w:rsid w:val="005306D7"/>
    <w:rsid w:val="00530AC3"/>
    <w:rsid w:val="00530BC2"/>
    <w:rsid w:val="005310CC"/>
    <w:rsid w:val="0053129E"/>
    <w:rsid w:val="00531F4C"/>
    <w:rsid w:val="00532002"/>
    <w:rsid w:val="005324D7"/>
    <w:rsid w:val="00532A2C"/>
    <w:rsid w:val="005338F6"/>
    <w:rsid w:val="00533B5E"/>
    <w:rsid w:val="00533D00"/>
    <w:rsid w:val="00534A84"/>
    <w:rsid w:val="00534C5D"/>
    <w:rsid w:val="00535A1A"/>
    <w:rsid w:val="00537131"/>
    <w:rsid w:val="0053748B"/>
    <w:rsid w:val="005378BB"/>
    <w:rsid w:val="005412EB"/>
    <w:rsid w:val="005414AB"/>
    <w:rsid w:val="00543222"/>
    <w:rsid w:val="005439D3"/>
    <w:rsid w:val="0054473C"/>
    <w:rsid w:val="00544751"/>
    <w:rsid w:val="00545FFC"/>
    <w:rsid w:val="0054606C"/>
    <w:rsid w:val="005466CA"/>
    <w:rsid w:val="00547342"/>
    <w:rsid w:val="00547997"/>
    <w:rsid w:val="00547DC1"/>
    <w:rsid w:val="0055016B"/>
    <w:rsid w:val="005503FA"/>
    <w:rsid w:val="005509E7"/>
    <w:rsid w:val="005513E4"/>
    <w:rsid w:val="00552BBA"/>
    <w:rsid w:val="00552C87"/>
    <w:rsid w:val="005538A2"/>
    <w:rsid w:val="005541E2"/>
    <w:rsid w:val="00554471"/>
    <w:rsid w:val="0055514F"/>
    <w:rsid w:val="0055564D"/>
    <w:rsid w:val="00555692"/>
    <w:rsid w:val="00555FF3"/>
    <w:rsid w:val="005560AC"/>
    <w:rsid w:val="005560FB"/>
    <w:rsid w:val="00556F9E"/>
    <w:rsid w:val="005577D4"/>
    <w:rsid w:val="005600E3"/>
    <w:rsid w:val="0056013A"/>
    <w:rsid w:val="00560301"/>
    <w:rsid w:val="0056099A"/>
    <w:rsid w:val="00560F0D"/>
    <w:rsid w:val="0056104B"/>
    <w:rsid w:val="00562246"/>
    <w:rsid w:val="005625C1"/>
    <w:rsid w:val="005629C8"/>
    <w:rsid w:val="00562D95"/>
    <w:rsid w:val="00562F16"/>
    <w:rsid w:val="005636FB"/>
    <w:rsid w:val="00563776"/>
    <w:rsid w:val="00563BD1"/>
    <w:rsid w:val="005647EA"/>
    <w:rsid w:val="005653B7"/>
    <w:rsid w:val="005653EB"/>
    <w:rsid w:val="00566709"/>
    <w:rsid w:val="00566B4B"/>
    <w:rsid w:val="00566FBE"/>
    <w:rsid w:val="005671EC"/>
    <w:rsid w:val="005673BD"/>
    <w:rsid w:val="005673F6"/>
    <w:rsid w:val="005675A9"/>
    <w:rsid w:val="00567D6D"/>
    <w:rsid w:val="00567FEA"/>
    <w:rsid w:val="005702CA"/>
    <w:rsid w:val="00570341"/>
    <w:rsid w:val="00570834"/>
    <w:rsid w:val="00570A26"/>
    <w:rsid w:val="00571085"/>
    <w:rsid w:val="00571297"/>
    <w:rsid w:val="00571D60"/>
    <w:rsid w:val="0057272C"/>
    <w:rsid w:val="00573655"/>
    <w:rsid w:val="0057417F"/>
    <w:rsid w:val="005743A6"/>
    <w:rsid w:val="005745C8"/>
    <w:rsid w:val="00574A91"/>
    <w:rsid w:val="0057523B"/>
    <w:rsid w:val="005759F3"/>
    <w:rsid w:val="00575AE4"/>
    <w:rsid w:val="00575F2C"/>
    <w:rsid w:val="0057654B"/>
    <w:rsid w:val="00577164"/>
    <w:rsid w:val="00577AF1"/>
    <w:rsid w:val="00581B10"/>
    <w:rsid w:val="00581BBD"/>
    <w:rsid w:val="00581DAE"/>
    <w:rsid w:val="005839E6"/>
    <w:rsid w:val="00583EAA"/>
    <w:rsid w:val="0058411C"/>
    <w:rsid w:val="0058414F"/>
    <w:rsid w:val="00584B52"/>
    <w:rsid w:val="00585072"/>
    <w:rsid w:val="00585A00"/>
    <w:rsid w:val="0058603A"/>
    <w:rsid w:val="00586524"/>
    <w:rsid w:val="00586FF9"/>
    <w:rsid w:val="00587292"/>
    <w:rsid w:val="0058750E"/>
    <w:rsid w:val="00587776"/>
    <w:rsid w:val="00587A26"/>
    <w:rsid w:val="00587DC5"/>
    <w:rsid w:val="00590236"/>
    <w:rsid w:val="00590341"/>
    <w:rsid w:val="00590906"/>
    <w:rsid w:val="00590A21"/>
    <w:rsid w:val="00590B67"/>
    <w:rsid w:val="00591818"/>
    <w:rsid w:val="00591BF9"/>
    <w:rsid w:val="00591DA2"/>
    <w:rsid w:val="005923F8"/>
    <w:rsid w:val="00593570"/>
    <w:rsid w:val="00593965"/>
    <w:rsid w:val="00593DBC"/>
    <w:rsid w:val="00593E52"/>
    <w:rsid w:val="00594615"/>
    <w:rsid w:val="00594FFC"/>
    <w:rsid w:val="005950A0"/>
    <w:rsid w:val="005950D3"/>
    <w:rsid w:val="00595BE7"/>
    <w:rsid w:val="00596822"/>
    <w:rsid w:val="00596DF9"/>
    <w:rsid w:val="0059731A"/>
    <w:rsid w:val="0059754B"/>
    <w:rsid w:val="00597998"/>
    <w:rsid w:val="00597C92"/>
    <w:rsid w:val="00597CD1"/>
    <w:rsid w:val="005A000C"/>
    <w:rsid w:val="005A0429"/>
    <w:rsid w:val="005A08C8"/>
    <w:rsid w:val="005A0AA4"/>
    <w:rsid w:val="005A1C0B"/>
    <w:rsid w:val="005A1F70"/>
    <w:rsid w:val="005A1FBB"/>
    <w:rsid w:val="005A2562"/>
    <w:rsid w:val="005A29A1"/>
    <w:rsid w:val="005A3196"/>
    <w:rsid w:val="005A3ECA"/>
    <w:rsid w:val="005A48B4"/>
    <w:rsid w:val="005A4DEB"/>
    <w:rsid w:val="005A4FA3"/>
    <w:rsid w:val="005A5F53"/>
    <w:rsid w:val="005A635B"/>
    <w:rsid w:val="005A7935"/>
    <w:rsid w:val="005B0092"/>
    <w:rsid w:val="005B0221"/>
    <w:rsid w:val="005B1730"/>
    <w:rsid w:val="005B1B64"/>
    <w:rsid w:val="005B25E3"/>
    <w:rsid w:val="005B325F"/>
    <w:rsid w:val="005B3689"/>
    <w:rsid w:val="005B4266"/>
    <w:rsid w:val="005B4B19"/>
    <w:rsid w:val="005B4E56"/>
    <w:rsid w:val="005B50FC"/>
    <w:rsid w:val="005B583D"/>
    <w:rsid w:val="005B5BE3"/>
    <w:rsid w:val="005B61E0"/>
    <w:rsid w:val="005B74FF"/>
    <w:rsid w:val="005B7CF7"/>
    <w:rsid w:val="005B7E10"/>
    <w:rsid w:val="005C00E3"/>
    <w:rsid w:val="005C0668"/>
    <w:rsid w:val="005C0E54"/>
    <w:rsid w:val="005C12EF"/>
    <w:rsid w:val="005C13BD"/>
    <w:rsid w:val="005C16B5"/>
    <w:rsid w:val="005C269D"/>
    <w:rsid w:val="005C2CC0"/>
    <w:rsid w:val="005C2DB3"/>
    <w:rsid w:val="005C2E6C"/>
    <w:rsid w:val="005C31E8"/>
    <w:rsid w:val="005C3929"/>
    <w:rsid w:val="005C39EE"/>
    <w:rsid w:val="005C4018"/>
    <w:rsid w:val="005C44D1"/>
    <w:rsid w:val="005C482B"/>
    <w:rsid w:val="005C4A6C"/>
    <w:rsid w:val="005C5167"/>
    <w:rsid w:val="005C52D7"/>
    <w:rsid w:val="005C5AE7"/>
    <w:rsid w:val="005C6031"/>
    <w:rsid w:val="005C640B"/>
    <w:rsid w:val="005C6893"/>
    <w:rsid w:val="005C6C52"/>
    <w:rsid w:val="005C760B"/>
    <w:rsid w:val="005C7B1C"/>
    <w:rsid w:val="005D0225"/>
    <w:rsid w:val="005D0C79"/>
    <w:rsid w:val="005D0DE3"/>
    <w:rsid w:val="005D0F43"/>
    <w:rsid w:val="005D1FFD"/>
    <w:rsid w:val="005D28F3"/>
    <w:rsid w:val="005D2D63"/>
    <w:rsid w:val="005D2E1B"/>
    <w:rsid w:val="005D32F0"/>
    <w:rsid w:val="005D3496"/>
    <w:rsid w:val="005D4012"/>
    <w:rsid w:val="005D57AB"/>
    <w:rsid w:val="005D60D2"/>
    <w:rsid w:val="005D61BF"/>
    <w:rsid w:val="005D6809"/>
    <w:rsid w:val="005D6E77"/>
    <w:rsid w:val="005D6E7A"/>
    <w:rsid w:val="005E02C1"/>
    <w:rsid w:val="005E054E"/>
    <w:rsid w:val="005E0586"/>
    <w:rsid w:val="005E073C"/>
    <w:rsid w:val="005E1098"/>
    <w:rsid w:val="005E1164"/>
    <w:rsid w:val="005E1165"/>
    <w:rsid w:val="005E1360"/>
    <w:rsid w:val="005E1F4F"/>
    <w:rsid w:val="005E1FEF"/>
    <w:rsid w:val="005E298A"/>
    <w:rsid w:val="005E2BEC"/>
    <w:rsid w:val="005E2CA2"/>
    <w:rsid w:val="005E2EE1"/>
    <w:rsid w:val="005E3844"/>
    <w:rsid w:val="005E4120"/>
    <w:rsid w:val="005E54A0"/>
    <w:rsid w:val="005E5A04"/>
    <w:rsid w:val="005E5A9A"/>
    <w:rsid w:val="005E63BC"/>
    <w:rsid w:val="005E6591"/>
    <w:rsid w:val="005E685B"/>
    <w:rsid w:val="005E687F"/>
    <w:rsid w:val="005E698C"/>
    <w:rsid w:val="005E6B4C"/>
    <w:rsid w:val="005E6FE1"/>
    <w:rsid w:val="005E7044"/>
    <w:rsid w:val="005E7EE7"/>
    <w:rsid w:val="005F02EC"/>
    <w:rsid w:val="005F0493"/>
    <w:rsid w:val="005F0FBC"/>
    <w:rsid w:val="005F2CA6"/>
    <w:rsid w:val="005F315A"/>
    <w:rsid w:val="005F35F5"/>
    <w:rsid w:val="005F4031"/>
    <w:rsid w:val="005F4271"/>
    <w:rsid w:val="005F43A7"/>
    <w:rsid w:val="005F4630"/>
    <w:rsid w:val="005F4DCA"/>
    <w:rsid w:val="005F4DEB"/>
    <w:rsid w:val="005F4F62"/>
    <w:rsid w:val="005F51C4"/>
    <w:rsid w:val="005F572E"/>
    <w:rsid w:val="005F5B42"/>
    <w:rsid w:val="005F5D5B"/>
    <w:rsid w:val="005F5EB5"/>
    <w:rsid w:val="005F645E"/>
    <w:rsid w:val="005F652C"/>
    <w:rsid w:val="005F70C7"/>
    <w:rsid w:val="005F73C3"/>
    <w:rsid w:val="005F7DAC"/>
    <w:rsid w:val="005F7F4B"/>
    <w:rsid w:val="00600AEB"/>
    <w:rsid w:val="00600F7B"/>
    <w:rsid w:val="006017AD"/>
    <w:rsid w:val="00602808"/>
    <w:rsid w:val="00602C73"/>
    <w:rsid w:val="0060320F"/>
    <w:rsid w:val="00603316"/>
    <w:rsid w:val="0060399C"/>
    <w:rsid w:val="00604ABE"/>
    <w:rsid w:val="00604ED1"/>
    <w:rsid w:val="00604FCB"/>
    <w:rsid w:val="00605486"/>
    <w:rsid w:val="0060558A"/>
    <w:rsid w:val="006055B5"/>
    <w:rsid w:val="0060585C"/>
    <w:rsid w:val="00606572"/>
    <w:rsid w:val="0060718C"/>
    <w:rsid w:val="00607214"/>
    <w:rsid w:val="0060784C"/>
    <w:rsid w:val="00607CCD"/>
    <w:rsid w:val="006100ED"/>
    <w:rsid w:val="006104EF"/>
    <w:rsid w:val="00610A8A"/>
    <w:rsid w:val="0061143C"/>
    <w:rsid w:val="0061203F"/>
    <w:rsid w:val="006127E8"/>
    <w:rsid w:val="00612BD3"/>
    <w:rsid w:val="00612E38"/>
    <w:rsid w:val="006136BB"/>
    <w:rsid w:val="00614946"/>
    <w:rsid w:val="00614ABB"/>
    <w:rsid w:val="00614F19"/>
    <w:rsid w:val="006153B4"/>
    <w:rsid w:val="00615890"/>
    <w:rsid w:val="00616425"/>
    <w:rsid w:val="00616794"/>
    <w:rsid w:val="00616D5D"/>
    <w:rsid w:val="00616F2E"/>
    <w:rsid w:val="0061767C"/>
    <w:rsid w:val="00617CD0"/>
    <w:rsid w:val="006208A3"/>
    <w:rsid w:val="00620B45"/>
    <w:rsid w:val="00620EF2"/>
    <w:rsid w:val="00621786"/>
    <w:rsid w:val="006217C9"/>
    <w:rsid w:val="00621F5E"/>
    <w:rsid w:val="00622581"/>
    <w:rsid w:val="0062304F"/>
    <w:rsid w:val="0062349F"/>
    <w:rsid w:val="006240F3"/>
    <w:rsid w:val="00624203"/>
    <w:rsid w:val="00624529"/>
    <w:rsid w:val="006247F7"/>
    <w:rsid w:val="006257FD"/>
    <w:rsid w:val="00625A51"/>
    <w:rsid w:val="00625B03"/>
    <w:rsid w:val="00625CF1"/>
    <w:rsid w:val="00626BAE"/>
    <w:rsid w:val="00626DA4"/>
    <w:rsid w:val="00626F0F"/>
    <w:rsid w:val="006270B3"/>
    <w:rsid w:val="00627700"/>
    <w:rsid w:val="00630282"/>
    <w:rsid w:val="00630347"/>
    <w:rsid w:val="00631709"/>
    <w:rsid w:val="006319BA"/>
    <w:rsid w:val="0063240C"/>
    <w:rsid w:val="00632772"/>
    <w:rsid w:val="006339A1"/>
    <w:rsid w:val="00633F3E"/>
    <w:rsid w:val="0063460F"/>
    <w:rsid w:val="00635851"/>
    <w:rsid w:val="00635986"/>
    <w:rsid w:val="00636313"/>
    <w:rsid w:val="00637073"/>
    <w:rsid w:val="00637E91"/>
    <w:rsid w:val="006402BF"/>
    <w:rsid w:val="00640863"/>
    <w:rsid w:val="006417E4"/>
    <w:rsid w:val="00641B19"/>
    <w:rsid w:val="006422A7"/>
    <w:rsid w:val="0064244E"/>
    <w:rsid w:val="00642492"/>
    <w:rsid w:val="006427E3"/>
    <w:rsid w:val="00642883"/>
    <w:rsid w:val="00642B09"/>
    <w:rsid w:val="006438B8"/>
    <w:rsid w:val="00643B38"/>
    <w:rsid w:val="00643C97"/>
    <w:rsid w:val="00644233"/>
    <w:rsid w:val="00644D51"/>
    <w:rsid w:val="00644DFD"/>
    <w:rsid w:val="00645184"/>
    <w:rsid w:val="0064545C"/>
    <w:rsid w:val="00645FA1"/>
    <w:rsid w:val="0065030C"/>
    <w:rsid w:val="00650485"/>
    <w:rsid w:val="00650A2E"/>
    <w:rsid w:val="00650BE9"/>
    <w:rsid w:val="00650C63"/>
    <w:rsid w:val="00651B87"/>
    <w:rsid w:val="0065212D"/>
    <w:rsid w:val="00652934"/>
    <w:rsid w:val="00652E47"/>
    <w:rsid w:val="006531E0"/>
    <w:rsid w:val="006534FF"/>
    <w:rsid w:val="006538F5"/>
    <w:rsid w:val="00653F40"/>
    <w:rsid w:val="00654B53"/>
    <w:rsid w:val="006550EF"/>
    <w:rsid w:val="006552C7"/>
    <w:rsid w:val="00655FE5"/>
    <w:rsid w:val="006565D0"/>
    <w:rsid w:val="0065747C"/>
    <w:rsid w:val="00657591"/>
    <w:rsid w:val="00657A71"/>
    <w:rsid w:val="00657AB2"/>
    <w:rsid w:val="00657F2D"/>
    <w:rsid w:val="00657F36"/>
    <w:rsid w:val="0066014D"/>
    <w:rsid w:val="0066075B"/>
    <w:rsid w:val="00660761"/>
    <w:rsid w:val="006608BC"/>
    <w:rsid w:val="0066140A"/>
    <w:rsid w:val="006617D5"/>
    <w:rsid w:val="006624ED"/>
    <w:rsid w:val="0066294D"/>
    <w:rsid w:val="00662EAE"/>
    <w:rsid w:val="00663318"/>
    <w:rsid w:val="006637A1"/>
    <w:rsid w:val="006639E2"/>
    <w:rsid w:val="00663D1D"/>
    <w:rsid w:val="0066432B"/>
    <w:rsid w:val="0066444C"/>
    <w:rsid w:val="006656AB"/>
    <w:rsid w:val="006673A9"/>
    <w:rsid w:val="006676B3"/>
    <w:rsid w:val="00667C40"/>
    <w:rsid w:val="00670495"/>
    <w:rsid w:val="00670671"/>
    <w:rsid w:val="0067081F"/>
    <w:rsid w:val="00670A0F"/>
    <w:rsid w:val="00670A87"/>
    <w:rsid w:val="00670A8B"/>
    <w:rsid w:val="00670FE7"/>
    <w:rsid w:val="0067107A"/>
    <w:rsid w:val="00672C07"/>
    <w:rsid w:val="006749EE"/>
    <w:rsid w:val="00674A01"/>
    <w:rsid w:val="00674B87"/>
    <w:rsid w:val="0067659D"/>
    <w:rsid w:val="0067672F"/>
    <w:rsid w:val="0067674D"/>
    <w:rsid w:val="006772D3"/>
    <w:rsid w:val="00680497"/>
    <w:rsid w:val="00680950"/>
    <w:rsid w:val="00680B6E"/>
    <w:rsid w:val="00681392"/>
    <w:rsid w:val="00681A20"/>
    <w:rsid w:val="00681C3C"/>
    <w:rsid w:val="006820FF"/>
    <w:rsid w:val="0068264E"/>
    <w:rsid w:val="00682AFF"/>
    <w:rsid w:val="0068358A"/>
    <w:rsid w:val="00683625"/>
    <w:rsid w:val="00683D2D"/>
    <w:rsid w:val="00684CBE"/>
    <w:rsid w:val="0068556A"/>
    <w:rsid w:val="00685580"/>
    <w:rsid w:val="00685F0D"/>
    <w:rsid w:val="00685F4B"/>
    <w:rsid w:val="006865C3"/>
    <w:rsid w:val="00686F19"/>
    <w:rsid w:val="006879FB"/>
    <w:rsid w:val="00687BCE"/>
    <w:rsid w:val="00687EAE"/>
    <w:rsid w:val="0069032B"/>
    <w:rsid w:val="006905E3"/>
    <w:rsid w:val="006908DF"/>
    <w:rsid w:val="00692046"/>
    <w:rsid w:val="00692543"/>
    <w:rsid w:val="00692DFF"/>
    <w:rsid w:val="0069383B"/>
    <w:rsid w:val="00693B12"/>
    <w:rsid w:val="00693E4F"/>
    <w:rsid w:val="0069642B"/>
    <w:rsid w:val="00696477"/>
    <w:rsid w:val="00697257"/>
    <w:rsid w:val="00697A29"/>
    <w:rsid w:val="006A0076"/>
    <w:rsid w:val="006A0D37"/>
    <w:rsid w:val="006A124B"/>
    <w:rsid w:val="006A2BC4"/>
    <w:rsid w:val="006A2E0A"/>
    <w:rsid w:val="006A329D"/>
    <w:rsid w:val="006A3DD7"/>
    <w:rsid w:val="006A4644"/>
    <w:rsid w:val="006A5FCC"/>
    <w:rsid w:val="006A69FC"/>
    <w:rsid w:val="006A7A24"/>
    <w:rsid w:val="006B06D8"/>
    <w:rsid w:val="006B08E3"/>
    <w:rsid w:val="006B0B1D"/>
    <w:rsid w:val="006B1CAC"/>
    <w:rsid w:val="006B287D"/>
    <w:rsid w:val="006B2B23"/>
    <w:rsid w:val="006B37BA"/>
    <w:rsid w:val="006B3DC5"/>
    <w:rsid w:val="006B3DEA"/>
    <w:rsid w:val="006B4091"/>
    <w:rsid w:val="006B42C1"/>
    <w:rsid w:val="006B4676"/>
    <w:rsid w:val="006B5657"/>
    <w:rsid w:val="006B59B6"/>
    <w:rsid w:val="006B6808"/>
    <w:rsid w:val="006B6C0F"/>
    <w:rsid w:val="006C0798"/>
    <w:rsid w:val="006C0D96"/>
    <w:rsid w:val="006C14D8"/>
    <w:rsid w:val="006C15F3"/>
    <w:rsid w:val="006C226B"/>
    <w:rsid w:val="006C273E"/>
    <w:rsid w:val="006C274B"/>
    <w:rsid w:val="006C2D84"/>
    <w:rsid w:val="006C3E49"/>
    <w:rsid w:val="006C42D9"/>
    <w:rsid w:val="006C460B"/>
    <w:rsid w:val="006C475A"/>
    <w:rsid w:val="006C4F48"/>
    <w:rsid w:val="006C4F62"/>
    <w:rsid w:val="006C56E1"/>
    <w:rsid w:val="006C57B0"/>
    <w:rsid w:val="006C69F6"/>
    <w:rsid w:val="006C6C36"/>
    <w:rsid w:val="006C737E"/>
    <w:rsid w:val="006C7556"/>
    <w:rsid w:val="006C76B6"/>
    <w:rsid w:val="006C7DE3"/>
    <w:rsid w:val="006C7E6D"/>
    <w:rsid w:val="006D0599"/>
    <w:rsid w:val="006D063E"/>
    <w:rsid w:val="006D077A"/>
    <w:rsid w:val="006D1527"/>
    <w:rsid w:val="006D1BDC"/>
    <w:rsid w:val="006D2452"/>
    <w:rsid w:val="006D2C16"/>
    <w:rsid w:val="006D3595"/>
    <w:rsid w:val="006D3C04"/>
    <w:rsid w:val="006D3DF9"/>
    <w:rsid w:val="006D3FDA"/>
    <w:rsid w:val="006D4210"/>
    <w:rsid w:val="006D4B5C"/>
    <w:rsid w:val="006D57E3"/>
    <w:rsid w:val="006D58E0"/>
    <w:rsid w:val="006D5C57"/>
    <w:rsid w:val="006D616D"/>
    <w:rsid w:val="006D63DD"/>
    <w:rsid w:val="006D682C"/>
    <w:rsid w:val="006D74A9"/>
    <w:rsid w:val="006D7A2A"/>
    <w:rsid w:val="006D7B9C"/>
    <w:rsid w:val="006D7BCF"/>
    <w:rsid w:val="006E0331"/>
    <w:rsid w:val="006E064D"/>
    <w:rsid w:val="006E28DF"/>
    <w:rsid w:val="006E35A6"/>
    <w:rsid w:val="006E3E3B"/>
    <w:rsid w:val="006E4BD9"/>
    <w:rsid w:val="006E4C9C"/>
    <w:rsid w:val="006E4CD3"/>
    <w:rsid w:val="006E4DA1"/>
    <w:rsid w:val="006E5413"/>
    <w:rsid w:val="006E5B0F"/>
    <w:rsid w:val="006E5B32"/>
    <w:rsid w:val="006E64B6"/>
    <w:rsid w:val="006E6EFD"/>
    <w:rsid w:val="006E73EB"/>
    <w:rsid w:val="006E76BF"/>
    <w:rsid w:val="006E7F77"/>
    <w:rsid w:val="006F0084"/>
    <w:rsid w:val="006F0C8E"/>
    <w:rsid w:val="006F14C0"/>
    <w:rsid w:val="006F17F1"/>
    <w:rsid w:val="006F24C4"/>
    <w:rsid w:val="006F27A3"/>
    <w:rsid w:val="006F298A"/>
    <w:rsid w:val="006F29ED"/>
    <w:rsid w:val="006F2F44"/>
    <w:rsid w:val="006F3597"/>
    <w:rsid w:val="006F3AD6"/>
    <w:rsid w:val="006F3DDA"/>
    <w:rsid w:val="006F3E9B"/>
    <w:rsid w:val="006F4096"/>
    <w:rsid w:val="006F4099"/>
    <w:rsid w:val="006F466C"/>
    <w:rsid w:val="006F4E08"/>
    <w:rsid w:val="006F4F6D"/>
    <w:rsid w:val="006F4FAB"/>
    <w:rsid w:val="006F5316"/>
    <w:rsid w:val="006F558E"/>
    <w:rsid w:val="006F5DB5"/>
    <w:rsid w:val="006F6387"/>
    <w:rsid w:val="006F65BE"/>
    <w:rsid w:val="006F67A5"/>
    <w:rsid w:val="006F68C9"/>
    <w:rsid w:val="006F7848"/>
    <w:rsid w:val="006F79E9"/>
    <w:rsid w:val="00700441"/>
    <w:rsid w:val="00701E83"/>
    <w:rsid w:val="00702C46"/>
    <w:rsid w:val="00702F78"/>
    <w:rsid w:val="00702FD9"/>
    <w:rsid w:val="007036EF"/>
    <w:rsid w:val="00704F4C"/>
    <w:rsid w:val="00705B61"/>
    <w:rsid w:val="007067C5"/>
    <w:rsid w:val="007067E0"/>
    <w:rsid w:val="00706F85"/>
    <w:rsid w:val="00710A5F"/>
    <w:rsid w:val="00711241"/>
    <w:rsid w:val="00711621"/>
    <w:rsid w:val="00711EB2"/>
    <w:rsid w:val="0071202E"/>
    <w:rsid w:val="00712516"/>
    <w:rsid w:val="007128BD"/>
    <w:rsid w:val="00712D6E"/>
    <w:rsid w:val="00713920"/>
    <w:rsid w:val="00713D1C"/>
    <w:rsid w:val="0071404E"/>
    <w:rsid w:val="0071485F"/>
    <w:rsid w:val="00714D6C"/>
    <w:rsid w:val="007150FC"/>
    <w:rsid w:val="0071523F"/>
    <w:rsid w:val="0071607D"/>
    <w:rsid w:val="007160BC"/>
    <w:rsid w:val="007167B4"/>
    <w:rsid w:val="00716AF4"/>
    <w:rsid w:val="00716D56"/>
    <w:rsid w:val="00717640"/>
    <w:rsid w:val="00717A44"/>
    <w:rsid w:val="00717CA4"/>
    <w:rsid w:val="0072003E"/>
    <w:rsid w:val="0072028B"/>
    <w:rsid w:val="00720B5B"/>
    <w:rsid w:val="00720F10"/>
    <w:rsid w:val="0072165D"/>
    <w:rsid w:val="007217D0"/>
    <w:rsid w:val="00721D0A"/>
    <w:rsid w:val="00721E45"/>
    <w:rsid w:val="007229AB"/>
    <w:rsid w:val="00722C7F"/>
    <w:rsid w:val="00723483"/>
    <w:rsid w:val="007234B7"/>
    <w:rsid w:val="00723A39"/>
    <w:rsid w:val="00724346"/>
    <w:rsid w:val="0072445A"/>
    <w:rsid w:val="0072455D"/>
    <w:rsid w:val="00725056"/>
    <w:rsid w:val="0072508C"/>
    <w:rsid w:val="007251F8"/>
    <w:rsid w:val="0072521D"/>
    <w:rsid w:val="00725749"/>
    <w:rsid w:val="007257E1"/>
    <w:rsid w:val="00725E44"/>
    <w:rsid w:val="00726174"/>
    <w:rsid w:val="00726465"/>
    <w:rsid w:val="00726AEE"/>
    <w:rsid w:val="00726B2A"/>
    <w:rsid w:val="007276A5"/>
    <w:rsid w:val="0072796D"/>
    <w:rsid w:val="00727D93"/>
    <w:rsid w:val="00727F88"/>
    <w:rsid w:val="00730267"/>
    <w:rsid w:val="0073056D"/>
    <w:rsid w:val="007311DC"/>
    <w:rsid w:val="00731277"/>
    <w:rsid w:val="00731382"/>
    <w:rsid w:val="0073182C"/>
    <w:rsid w:val="0073253D"/>
    <w:rsid w:val="007338D9"/>
    <w:rsid w:val="00733DF9"/>
    <w:rsid w:val="0073444D"/>
    <w:rsid w:val="0073467F"/>
    <w:rsid w:val="00734720"/>
    <w:rsid w:val="00734934"/>
    <w:rsid w:val="00734AF6"/>
    <w:rsid w:val="00734CB7"/>
    <w:rsid w:val="007353FF"/>
    <w:rsid w:val="0073554E"/>
    <w:rsid w:val="007364E8"/>
    <w:rsid w:val="007371C3"/>
    <w:rsid w:val="007376F0"/>
    <w:rsid w:val="007402E5"/>
    <w:rsid w:val="007406AA"/>
    <w:rsid w:val="00740C2D"/>
    <w:rsid w:val="00740DFA"/>
    <w:rsid w:val="00741102"/>
    <w:rsid w:val="0074195F"/>
    <w:rsid w:val="00741F5E"/>
    <w:rsid w:val="0074223F"/>
    <w:rsid w:val="007427A6"/>
    <w:rsid w:val="007427C6"/>
    <w:rsid w:val="00742FB1"/>
    <w:rsid w:val="007437BB"/>
    <w:rsid w:val="007437D7"/>
    <w:rsid w:val="00744DAE"/>
    <w:rsid w:val="00745DA1"/>
    <w:rsid w:val="00745FF1"/>
    <w:rsid w:val="007461F3"/>
    <w:rsid w:val="00747265"/>
    <w:rsid w:val="00747B74"/>
    <w:rsid w:val="00747FCE"/>
    <w:rsid w:val="0075060F"/>
    <w:rsid w:val="007508A2"/>
    <w:rsid w:val="00750EC4"/>
    <w:rsid w:val="00751391"/>
    <w:rsid w:val="0075146A"/>
    <w:rsid w:val="0075183E"/>
    <w:rsid w:val="00751F5B"/>
    <w:rsid w:val="007525B3"/>
    <w:rsid w:val="00752B56"/>
    <w:rsid w:val="00752DB2"/>
    <w:rsid w:val="0075320E"/>
    <w:rsid w:val="00753655"/>
    <w:rsid w:val="007549DE"/>
    <w:rsid w:val="0075514C"/>
    <w:rsid w:val="00755617"/>
    <w:rsid w:val="007563EC"/>
    <w:rsid w:val="00756B5A"/>
    <w:rsid w:val="00756F3B"/>
    <w:rsid w:val="00757B6D"/>
    <w:rsid w:val="007604F9"/>
    <w:rsid w:val="00760615"/>
    <w:rsid w:val="0076154E"/>
    <w:rsid w:val="00761D1D"/>
    <w:rsid w:val="0076240A"/>
    <w:rsid w:val="007639FA"/>
    <w:rsid w:val="00763E6C"/>
    <w:rsid w:val="00763EA2"/>
    <w:rsid w:val="0076449C"/>
    <w:rsid w:val="007645C6"/>
    <w:rsid w:val="0076497C"/>
    <w:rsid w:val="00764BBA"/>
    <w:rsid w:val="00765CC1"/>
    <w:rsid w:val="007667DB"/>
    <w:rsid w:val="0076751C"/>
    <w:rsid w:val="00767AB1"/>
    <w:rsid w:val="007703F6"/>
    <w:rsid w:val="00771F70"/>
    <w:rsid w:val="007720ED"/>
    <w:rsid w:val="00772D60"/>
    <w:rsid w:val="00773301"/>
    <w:rsid w:val="007733F4"/>
    <w:rsid w:val="00773AC6"/>
    <w:rsid w:val="00773C44"/>
    <w:rsid w:val="007746E1"/>
    <w:rsid w:val="007749B6"/>
    <w:rsid w:val="00774A97"/>
    <w:rsid w:val="00774C50"/>
    <w:rsid w:val="00774FC0"/>
    <w:rsid w:val="00775676"/>
    <w:rsid w:val="00775CC5"/>
    <w:rsid w:val="00776679"/>
    <w:rsid w:val="00776DEB"/>
    <w:rsid w:val="007774C3"/>
    <w:rsid w:val="00777C40"/>
    <w:rsid w:val="00777E39"/>
    <w:rsid w:val="0078059D"/>
    <w:rsid w:val="007808A1"/>
    <w:rsid w:val="00781F0B"/>
    <w:rsid w:val="00781F2F"/>
    <w:rsid w:val="00782331"/>
    <w:rsid w:val="00782C54"/>
    <w:rsid w:val="0078363D"/>
    <w:rsid w:val="00783896"/>
    <w:rsid w:val="007840E6"/>
    <w:rsid w:val="00784579"/>
    <w:rsid w:val="007851D2"/>
    <w:rsid w:val="007856DC"/>
    <w:rsid w:val="00785D20"/>
    <w:rsid w:val="00785E31"/>
    <w:rsid w:val="007860AD"/>
    <w:rsid w:val="00786573"/>
    <w:rsid w:val="00786F1E"/>
    <w:rsid w:val="007872CB"/>
    <w:rsid w:val="007875E1"/>
    <w:rsid w:val="0078781F"/>
    <w:rsid w:val="0079006A"/>
    <w:rsid w:val="00791115"/>
    <w:rsid w:val="007915BA"/>
    <w:rsid w:val="0079181E"/>
    <w:rsid w:val="00791A8C"/>
    <w:rsid w:val="00792153"/>
    <w:rsid w:val="007927F3"/>
    <w:rsid w:val="0079298F"/>
    <w:rsid w:val="00793030"/>
    <w:rsid w:val="00793CE3"/>
    <w:rsid w:val="0079457C"/>
    <w:rsid w:val="007947C4"/>
    <w:rsid w:val="00794C29"/>
    <w:rsid w:val="00794DD5"/>
    <w:rsid w:val="00795E5D"/>
    <w:rsid w:val="00797186"/>
    <w:rsid w:val="007974B3"/>
    <w:rsid w:val="007A166C"/>
    <w:rsid w:val="007A281E"/>
    <w:rsid w:val="007A2995"/>
    <w:rsid w:val="007A2EAE"/>
    <w:rsid w:val="007A365F"/>
    <w:rsid w:val="007A3C31"/>
    <w:rsid w:val="007A419F"/>
    <w:rsid w:val="007A4D45"/>
    <w:rsid w:val="007A5056"/>
    <w:rsid w:val="007A593F"/>
    <w:rsid w:val="007A6E3F"/>
    <w:rsid w:val="007A7084"/>
    <w:rsid w:val="007A74C1"/>
    <w:rsid w:val="007A779D"/>
    <w:rsid w:val="007A78D0"/>
    <w:rsid w:val="007B02BD"/>
    <w:rsid w:val="007B03C7"/>
    <w:rsid w:val="007B0689"/>
    <w:rsid w:val="007B0CD6"/>
    <w:rsid w:val="007B1209"/>
    <w:rsid w:val="007B1A3E"/>
    <w:rsid w:val="007B1BFE"/>
    <w:rsid w:val="007B2583"/>
    <w:rsid w:val="007B3A3C"/>
    <w:rsid w:val="007B3A4E"/>
    <w:rsid w:val="007B3C13"/>
    <w:rsid w:val="007B3CAE"/>
    <w:rsid w:val="007B3F49"/>
    <w:rsid w:val="007B4366"/>
    <w:rsid w:val="007B570E"/>
    <w:rsid w:val="007B584B"/>
    <w:rsid w:val="007B5898"/>
    <w:rsid w:val="007B62AE"/>
    <w:rsid w:val="007B65CF"/>
    <w:rsid w:val="007B67F3"/>
    <w:rsid w:val="007B6BE4"/>
    <w:rsid w:val="007B7323"/>
    <w:rsid w:val="007B7869"/>
    <w:rsid w:val="007B7AC4"/>
    <w:rsid w:val="007C059A"/>
    <w:rsid w:val="007C0657"/>
    <w:rsid w:val="007C0EE4"/>
    <w:rsid w:val="007C0F8C"/>
    <w:rsid w:val="007C16B7"/>
    <w:rsid w:val="007C1BE9"/>
    <w:rsid w:val="007C1E7A"/>
    <w:rsid w:val="007C36AB"/>
    <w:rsid w:val="007C473B"/>
    <w:rsid w:val="007C5B88"/>
    <w:rsid w:val="007C609E"/>
    <w:rsid w:val="007C7028"/>
    <w:rsid w:val="007C707C"/>
    <w:rsid w:val="007C71D0"/>
    <w:rsid w:val="007C793A"/>
    <w:rsid w:val="007D0124"/>
    <w:rsid w:val="007D2080"/>
    <w:rsid w:val="007D2B2C"/>
    <w:rsid w:val="007D2C53"/>
    <w:rsid w:val="007D3CF8"/>
    <w:rsid w:val="007D45FB"/>
    <w:rsid w:val="007D479C"/>
    <w:rsid w:val="007D4BA7"/>
    <w:rsid w:val="007D4D8D"/>
    <w:rsid w:val="007D4F9C"/>
    <w:rsid w:val="007D538C"/>
    <w:rsid w:val="007D57DE"/>
    <w:rsid w:val="007D5D93"/>
    <w:rsid w:val="007D63E4"/>
    <w:rsid w:val="007D6B3D"/>
    <w:rsid w:val="007D6B7A"/>
    <w:rsid w:val="007D77B4"/>
    <w:rsid w:val="007E0D7A"/>
    <w:rsid w:val="007E11CC"/>
    <w:rsid w:val="007E1F44"/>
    <w:rsid w:val="007E24F1"/>
    <w:rsid w:val="007E250F"/>
    <w:rsid w:val="007E2B8F"/>
    <w:rsid w:val="007E3022"/>
    <w:rsid w:val="007E334F"/>
    <w:rsid w:val="007E367D"/>
    <w:rsid w:val="007E38BE"/>
    <w:rsid w:val="007E3D12"/>
    <w:rsid w:val="007E50D8"/>
    <w:rsid w:val="007E5E27"/>
    <w:rsid w:val="007E5E7C"/>
    <w:rsid w:val="007E7259"/>
    <w:rsid w:val="007E7A4A"/>
    <w:rsid w:val="007F0007"/>
    <w:rsid w:val="007F0219"/>
    <w:rsid w:val="007F0254"/>
    <w:rsid w:val="007F0B43"/>
    <w:rsid w:val="007F13DC"/>
    <w:rsid w:val="007F14DD"/>
    <w:rsid w:val="007F1CE2"/>
    <w:rsid w:val="007F1E0C"/>
    <w:rsid w:val="007F21C7"/>
    <w:rsid w:val="007F22D4"/>
    <w:rsid w:val="007F25BA"/>
    <w:rsid w:val="007F281B"/>
    <w:rsid w:val="007F41A9"/>
    <w:rsid w:val="007F4590"/>
    <w:rsid w:val="007F4D2B"/>
    <w:rsid w:val="007F5AE8"/>
    <w:rsid w:val="007F5E5E"/>
    <w:rsid w:val="007F6F1D"/>
    <w:rsid w:val="007F7B62"/>
    <w:rsid w:val="007F7CCA"/>
    <w:rsid w:val="00800199"/>
    <w:rsid w:val="008004D1"/>
    <w:rsid w:val="00800F0A"/>
    <w:rsid w:val="00801962"/>
    <w:rsid w:val="008021C0"/>
    <w:rsid w:val="00802CFA"/>
    <w:rsid w:val="00803346"/>
    <w:rsid w:val="008041AB"/>
    <w:rsid w:val="00804900"/>
    <w:rsid w:val="00804A02"/>
    <w:rsid w:val="008050E4"/>
    <w:rsid w:val="008059F3"/>
    <w:rsid w:val="00806D21"/>
    <w:rsid w:val="008103D1"/>
    <w:rsid w:val="008112E5"/>
    <w:rsid w:val="00811ABF"/>
    <w:rsid w:val="00811F80"/>
    <w:rsid w:val="00811FA4"/>
    <w:rsid w:val="00812047"/>
    <w:rsid w:val="008120D4"/>
    <w:rsid w:val="00812ED2"/>
    <w:rsid w:val="008134C0"/>
    <w:rsid w:val="008144EC"/>
    <w:rsid w:val="00814AA2"/>
    <w:rsid w:val="00814CEC"/>
    <w:rsid w:val="00815413"/>
    <w:rsid w:val="008161AB"/>
    <w:rsid w:val="00816337"/>
    <w:rsid w:val="0081753B"/>
    <w:rsid w:val="008200C1"/>
    <w:rsid w:val="00821452"/>
    <w:rsid w:val="0082171D"/>
    <w:rsid w:val="00821B51"/>
    <w:rsid w:val="00821C19"/>
    <w:rsid w:val="00822C77"/>
    <w:rsid w:val="008231AE"/>
    <w:rsid w:val="00823A33"/>
    <w:rsid w:val="00823DA4"/>
    <w:rsid w:val="00824022"/>
    <w:rsid w:val="0082426B"/>
    <w:rsid w:val="00825247"/>
    <w:rsid w:val="008259D9"/>
    <w:rsid w:val="00825A34"/>
    <w:rsid w:val="00825BFE"/>
    <w:rsid w:val="00825D7A"/>
    <w:rsid w:val="00825E55"/>
    <w:rsid w:val="008260CE"/>
    <w:rsid w:val="00826E93"/>
    <w:rsid w:val="00827C18"/>
    <w:rsid w:val="008305B1"/>
    <w:rsid w:val="00830ED8"/>
    <w:rsid w:val="00832527"/>
    <w:rsid w:val="008328FC"/>
    <w:rsid w:val="00832BB5"/>
    <w:rsid w:val="00833B53"/>
    <w:rsid w:val="00833D7B"/>
    <w:rsid w:val="0083401C"/>
    <w:rsid w:val="00834795"/>
    <w:rsid w:val="0083483D"/>
    <w:rsid w:val="00834962"/>
    <w:rsid w:val="00834991"/>
    <w:rsid w:val="008350F0"/>
    <w:rsid w:val="00835A12"/>
    <w:rsid w:val="00835EC5"/>
    <w:rsid w:val="00835FAD"/>
    <w:rsid w:val="00836347"/>
    <w:rsid w:val="0083688F"/>
    <w:rsid w:val="0083779A"/>
    <w:rsid w:val="00837828"/>
    <w:rsid w:val="00837C39"/>
    <w:rsid w:val="00840CDA"/>
    <w:rsid w:val="008411C1"/>
    <w:rsid w:val="008414B2"/>
    <w:rsid w:val="00841B36"/>
    <w:rsid w:val="00842D8B"/>
    <w:rsid w:val="00842F33"/>
    <w:rsid w:val="00844831"/>
    <w:rsid w:val="00844A77"/>
    <w:rsid w:val="00844D92"/>
    <w:rsid w:val="00845CD3"/>
    <w:rsid w:val="00845E5F"/>
    <w:rsid w:val="0084631E"/>
    <w:rsid w:val="00846C80"/>
    <w:rsid w:val="00846C86"/>
    <w:rsid w:val="00847549"/>
    <w:rsid w:val="0084755B"/>
    <w:rsid w:val="00847C9C"/>
    <w:rsid w:val="00847DA0"/>
    <w:rsid w:val="00850CA0"/>
    <w:rsid w:val="008517D6"/>
    <w:rsid w:val="00851851"/>
    <w:rsid w:val="0085185F"/>
    <w:rsid w:val="00851BDD"/>
    <w:rsid w:val="00852104"/>
    <w:rsid w:val="00852258"/>
    <w:rsid w:val="008528D5"/>
    <w:rsid w:val="00853392"/>
    <w:rsid w:val="00853543"/>
    <w:rsid w:val="008539E4"/>
    <w:rsid w:val="00854055"/>
    <w:rsid w:val="00854441"/>
    <w:rsid w:val="0085457D"/>
    <w:rsid w:val="0085479F"/>
    <w:rsid w:val="00854F3F"/>
    <w:rsid w:val="008556AF"/>
    <w:rsid w:val="00855BB9"/>
    <w:rsid w:val="00855FE9"/>
    <w:rsid w:val="0085683F"/>
    <w:rsid w:val="00856A42"/>
    <w:rsid w:val="00856D47"/>
    <w:rsid w:val="008577CB"/>
    <w:rsid w:val="00857807"/>
    <w:rsid w:val="0085781B"/>
    <w:rsid w:val="00857B7A"/>
    <w:rsid w:val="008602CD"/>
    <w:rsid w:val="0086052E"/>
    <w:rsid w:val="00860A50"/>
    <w:rsid w:val="008617E7"/>
    <w:rsid w:val="00861C80"/>
    <w:rsid w:val="00861D7B"/>
    <w:rsid w:val="00861F14"/>
    <w:rsid w:val="00862073"/>
    <w:rsid w:val="008647EB"/>
    <w:rsid w:val="0086487D"/>
    <w:rsid w:val="008654EE"/>
    <w:rsid w:val="00865957"/>
    <w:rsid w:val="00866013"/>
    <w:rsid w:val="008661B0"/>
    <w:rsid w:val="00866312"/>
    <w:rsid w:val="00866F9D"/>
    <w:rsid w:val="008679B3"/>
    <w:rsid w:val="00870091"/>
    <w:rsid w:val="0087103E"/>
    <w:rsid w:val="00871726"/>
    <w:rsid w:val="008717E6"/>
    <w:rsid w:val="008718CB"/>
    <w:rsid w:val="00871EBC"/>
    <w:rsid w:val="0087335F"/>
    <w:rsid w:val="00873F86"/>
    <w:rsid w:val="00873FB8"/>
    <w:rsid w:val="00873FC3"/>
    <w:rsid w:val="008746EF"/>
    <w:rsid w:val="00874923"/>
    <w:rsid w:val="008751EB"/>
    <w:rsid w:val="00875A82"/>
    <w:rsid w:val="00875B24"/>
    <w:rsid w:val="008762D5"/>
    <w:rsid w:val="00877137"/>
    <w:rsid w:val="00877D6E"/>
    <w:rsid w:val="00877FFD"/>
    <w:rsid w:val="008807E5"/>
    <w:rsid w:val="00880B17"/>
    <w:rsid w:val="008816FA"/>
    <w:rsid w:val="008819F6"/>
    <w:rsid w:val="0088296D"/>
    <w:rsid w:val="00882AC1"/>
    <w:rsid w:val="008837FB"/>
    <w:rsid w:val="00883A30"/>
    <w:rsid w:val="00883F18"/>
    <w:rsid w:val="008849F0"/>
    <w:rsid w:val="00884BA1"/>
    <w:rsid w:val="0088502A"/>
    <w:rsid w:val="00885314"/>
    <w:rsid w:val="008854AE"/>
    <w:rsid w:val="008864A9"/>
    <w:rsid w:val="008869DE"/>
    <w:rsid w:val="00886F8A"/>
    <w:rsid w:val="0088724C"/>
    <w:rsid w:val="0088785D"/>
    <w:rsid w:val="00887E23"/>
    <w:rsid w:val="008907E8"/>
    <w:rsid w:val="00890C95"/>
    <w:rsid w:val="00890CC7"/>
    <w:rsid w:val="008911BE"/>
    <w:rsid w:val="0089148B"/>
    <w:rsid w:val="00892639"/>
    <w:rsid w:val="00892CC5"/>
    <w:rsid w:val="00893D2F"/>
    <w:rsid w:val="00894BEF"/>
    <w:rsid w:val="00895036"/>
    <w:rsid w:val="008954E4"/>
    <w:rsid w:val="00896C9A"/>
    <w:rsid w:val="00896D8B"/>
    <w:rsid w:val="00897318"/>
    <w:rsid w:val="00897D4D"/>
    <w:rsid w:val="008A07F7"/>
    <w:rsid w:val="008A225D"/>
    <w:rsid w:val="008A2D05"/>
    <w:rsid w:val="008A4624"/>
    <w:rsid w:val="008A4896"/>
    <w:rsid w:val="008A49C7"/>
    <w:rsid w:val="008A4B80"/>
    <w:rsid w:val="008A508B"/>
    <w:rsid w:val="008A55AE"/>
    <w:rsid w:val="008A67E5"/>
    <w:rsid w:val="008A71F4"/>
    <w:rsid w:val="008A7A0C"/>
    <w:rsid w:val="008A7BF3"/>
    <w:rsid w:val="008B01D5"/>
    <w:rsid w:val="008B0389"/>
    <w:rsid w:val="008B04B0"/>
    <w:rsid w:val="008B1291"/>
    <w:rsid w:val="008B1B6C"/>
    <w:rsid w:val="008B2032"/>
    <w:rsid w:val="008B21FB"/>
    <w:rsid w:val="008B2278"/>
    <w:rsid w:val="008B26D3"/>
    <w:rsid w:val="008B2F34"/>
    <w:rsid w:val="008B3A68"/>
    <w:rsid w:val="008B42C4"/>
    <w:rsid w:val="008B4E1E"/>
    <w:rsid w:val="008B4EB7"/>
    <w:rsid w:val="008B52E1"/>
    <w:rsid w:val="008B52E3"/>
    <w:rsid w:val="008B75FB"/>
    <w:rsid w:val="008B7B02"/>
    <w:rsid w:val="008B7E06"/>
    <w:rsid w:val="008B7EE4"/>
    <w:rsid w:val="008C02C7"/>
    <w:rsid w:val="008C0DCF"/>
    <w:rsid w:val="008C0DE1"/>
    <w:rsid w:val="008C12CD"/>
    <w:rsid w:val="008C1857"/>
    <w:rsid w:val="008C231B"/>
    <w:rsid w:val="008C24F8"/>
    <w:rsid w:val="008C3446"/>
    <w:rsid w:val="008C34FD"/>
    <w:rsid w:val="008C3AE6"/>
    <w:rsid w:val="008C439E"/>
    <w:rsid w:val="008C4849"/>
    <w:rsid w:val="008C4E8B"/>
    <w:rsid w:val="008C5586"/>
    <w:rsid w:val="008C56C4"/>
    <w:rsid w:val="008C5C3F"/>
    <w:rsid w:val="008C7299"/>
    <w:rsid w:val="008C7A57"/>
    <w:rsid w:val="008C7D8B"/>
    <w:rsid w:val="008D0065"/>
    <w:rsid w:val="008D071C"/>
    <w:rsid w:val="008D07CF"/>
    <w:rsid w:val="008D0838"/>
    <w:rsid w:val="008D12BE"/>
    <w:rsid w:val="008D2DC8"/>
    <w:rsid w:val="008D33A7"/>
    <w:rsid w:val="008D37E6"/>
    <w:rsid w:val="008D42C5"/>
    <w:rsid w:val="008D4449"/>
    <w:rsid w:val="008D4651"/>
    <w:rsid w:val="008D48D8"/>
    <w:rsid w:val="008D4A5A"/>
    <w:rsid w:val="008D4CE2"/>
    <w:rsid w:val="008D5FE6"/>
    <w:rsid w:val="008D622E"/>
    <w:rsid w:val="008D6C90"/>
    <w:rsid w:val="008D7031"/>
    <w:rsid w:val="008D7C9D"/>
    <w:rsid w:val="008E03CC"/>
    <w:rsid w:val="008E0992"/>
    <w:rsid w:val="008E0F36"/>
    <w:rsid w:val="008E1060"/>
    <w:rsid w:val="008E1A0E"/>
    <w:rsid w:val="008E1AC6"/>
    <w:rsid w:val="008E238B"/>
    <w:rsid w:val="008E2BDF"/>
    <w:rsid w:val="008E2D87"/>
    <w:rsid w:val="008E2DA9"/>
    <w:rsid w:val="008E2E23"/>
    <w:rsid w:val="008E3FB2"/>
    <w:rsid w:val="008E40AE"/>
    <w:rsid w:val="008E47CC"/>
    <w:rsid w:val="008E4B88"/>
    <w:rsid w:val="008E55D1"/>
    <w:rsid w:val="008E6780"/>
    <w:rsid w:val="008E68A1"/>
    <w:rsid w:val="008E7716"/>
    <w:rsid w:val="008E7CF7"/>
    <w:rsid w:val="008F020E"/>
    <w:rsid w:val="008F046D"/>
    <w:rsid w:val="008F05EF"/>
    <w:rsid w:val="008F09C3"/>
    <w:rsid w:val="008F1997"/>
    <w:rsid w:val="008F1ECA"/>
    <w:rsid w:val="008F22E2"/>
    <w:rsid w:val="008F2AE7"/>
    <w:rsid w:val="008F2C8D"/>
    <w:rsid w:val="008F384E"/>
    <w:rsid w:val="008F4628"/>
    <w:rsid w:val="008F513F"/>
    <w:rsid w:val="008F552F"/>
    <w:rsid w:val="008F5EC9"/>
    <w:rsid w:val="008F6690"/>
    <w:rsid w:val="008F6F40"/>
    <w:rsid w:val="008F7097"/>
    <w:rsid w:val="008F7392"/>
    <w:rsid w:val="008F762E"/>
    <w:rsid w:val="00900122"/>
    <w:rsid w:val="00904062"/>
    <w:rsid w:val="00904175"/>
    <w:rsid w:val="009043F3"/>
    <w:rsid w:val="0090440A"/>
    <w:rsid w:val="009047E9"/>
    <w:rsid w:val="009049F6"/>
    <w:rsid w:val="00904ACD"/>
    <w:rsid w:val="00905811"/>
    <w:rsid w:val="00905BEA"/>
    <w:rsid w:val="00906D5F"/>
    <w:rsid w:val="00907342"/>
    <w:rsid w:val="00907350"/>
    <w:rsid w:val="00907CD2"/>
    <w:rsid w:val="0091096D"/>
    <w:rsid w:val="009110FD"/>
    <w:rsid w:val="009123DA"/>
    <w:rsid w:val="0091256C"/>
    <w:rsid w:val="00912A56"/>
    <w:rsid w:val="00912C9D"/>
    <w:rsid w:val="00913667"/>
    <w:rsid w:val="00914036"/>
    <w:rsid w:val="0091489F"/>
    <w:rsid w:val="00914C4C"/>
    <w:rsid w:val="00915000"/>
    <w:rsid w:val="009151B3"/>
    <w:rsid w:val="009156B2"/>
    <w:rsid w:val="00916DBC"/>
    <w:rsid w:val="00917053"/>
    <w:rsid w:val="0091730E"/>
    <w:rsid w:val="00917389"/>
    <w:rsid w:val="00917482"/>
    <w:rsid w:val="0091798D"/>
    <w:rsid w:val="009179EB"/>
    <w:rsid w:val="00917BCE"/>
    <w:rsid w:val="009211E4"/>
    <w:rsid w:val="00921352"/>
    <w:rsid w:val="009214A7"/>
    <w:rsid w:val="00921DFD"/>
    <w:rsid w:val="009220C1"/>
    <w:rsid w:val="00922686"/>
    <w:rsid w:val="009226A3"/>
    <w:rsid w:val="00923FB0"/>
    <w:rsid w:val="009240B3"/>
    <w:rsid w:val="009240FF"/>
    <w:rsid w:val="009241D6"/>
    <w:rsid w:val="00924246"/>
    <w:rsid w:val="00924406"/>
    <w:rsid w:val="009248FE"/>
    <w:rsid w:val="00924D57"/>
    <w:rsid w:val="00925113"/>
    <w:rsid w:val="0092535A"/>
    <w:rsid w:val="00925416"/>
    <w:rsid w:val="00925DFA"/>
    <w:rsid w:val="009263C0"/>
    <w:rsid w:val="00926EAA"/>
    <w:rsid w:val="009270EF"/>
    <w:rsid w:val="00927493"/>
    <w:rsid w:val="009277C5"/>
    <w:rsid w:val="00927EAE"/>
    <w:rsid w:val="009300FC"/>
    <w:rsid w:val="00930342"/>
    <w:rsid w:val="00930490"/>
    <w:rsid w:val="00930D72"/>
    <w:rsid w:val="00930D73"/>
    <w:rsid w:val="00931B13"/>
    <w:rsid w:val="00931F16"/>
    <w:rsid w:val="0093233C"/>
    <w:rsid w:val="00932751"/>
    <w:rsid w:val="00932E4F"/>
    <w:rsid w:val="00932FC1"/>
    <w:rsid w:val="009331C0"/>
    <w:rsid w:val="00933EDE"/>
    <w:rsid w:val="00934004"/>
    <w:rsid w:val="009343C4"/>
    <w:rsid w:val="00934B8A"/>
    <w:rsid w:val="00934BA3"/>
    <w:rsid w:val="00935AE3"/>
    <w:rsid w:val="00935CB0"/>
    <w:rsid w:val="00935DB8"/>
    <w:rsid w:val="00936524"/>
    <w:rsid w:val="00936885"/>
    <w:rsid w:val="00937271"/>
    <w:rsid w:val="0093757F"/>
    <w:rsid w:val="0093770A"/>
    <w:rsid w:val="00937822"/>
    <w:rsid w:val="00937D10"/>
    <w:rsid w:val="00937E46"/>
    <w:rsid w:val="00940456"/>
    <w:rsid w:val="00940BCB"/>
    <w:rsid w:val="00940F64"/>
    <w:rsid w:val="0094113B"/>
    <w:rsid w:val="00943025"/>
    <w:rsid w:val="00943168"/>
    <w:rsid w:val="0094344B"/>
    <w:rsid w:val="00943A29"/>
    <w:rsid w:val="00943CE6"/>
    <w:rsid w:val="00943EF8"/>
    <w:rsid w:val="009444E7"/>
    <w:rsid w:val="00944DD4"/>
    <w:rsid w:val="009454FE"/>
    <w:rsid w:val="00945CDB"/>
    <w:rsid w:val="00945FA5"/>
    <w:rsid w:val="00946A3E"/>
    <w:rsid w:val="009476F1"/>
    <w:rsid w:val="0095029B"/>
    <w:rsid w:val="0095029D"/>
    <w:rsid w:val="00950A39"/>
    <w:rsid w:val="00951109"/>
    <w:rsid w:val="009525A3"/>
    <w:rsid w:val="009532A0"/>
    <w:rsid w:val="0095334F"/>
    <w:rsid w:val="009541B8"/>
    <w:rsid w:val="00954A5F"/>
    <w:rsid w:val="00954DC3"/>
    <w:rsid w:val="00955230"/>
    <w:rsid w:val="00955271"/>
    <w:rsid w:val="009563C7"/>
    <w:rsid w:val="009568E4"/>
    <w:rsid w:val="0095692D"/>
    <w:rsid w:val="00956D9B"/>
    <w:rsid w:val="00960292"/>
    <w:rsid w:val="0096036E"/>
    <w:rsid w:val="009605B6"/>
    <w:rsid w:val="0096061C"/>
    <w:rsid w:val="0096083B"/>
    <w:rsid w:val="009617F1"/>
    <w:rsid w:val="00961A31"/>
    <w:rsid w:val="009622D0"/>
    <w:rsid w:val="009625A2"/>
    <w:rsid w:val="0096311B"/>
    <w:rsid w:val="00963B47"/>
    <w:rsid w:val="00963CFE"/>
    <w:rsid w:val="009644AE"/>
    <w:rsid w:val="00964A06"/>
    <w:rsid w:val="00965455"/>
    <w:rsid w:val="00965820"/>
    <w:rsid w:val="0096586B"/>
    <w:rsid w:val="0096595A"/>
    <w:rsid w:val="00965BAA"/>
    <w:rsid w:val="00965F71"/>
    <w:rsid w:val="00967E21"/>
    <w:rsid w:val="0097039D"/>
    <w:rsid w:val="00970BA0"/>
    <w:rsid w:val="00970DCC"/>
    <w:rsid w:val="00971473"/>
    <w:rsid w:val="00971B9D"/>
    <w:rsid w:val="00971D30"/>
    <w:rsid w:val="0097277F"/>
    <w:rsid w:val="00973BF9"/>
    <w:rsid w:val="00974814"/>
    <w:rsid w:val="009748B3"/>
    <w:rsid w:val="0097493D"/>
    <w:rsid w:val="0097495A"/>
    <w:rsid w:val="00974BB0"/>
    <w:rsid w:val="009758D3"/>
    <w:rsid w:val="0097676E"/>
    <w:rsid w:val="00976A7E"/>
    <w:rsid w:val="00976ABB"/>
    <w:rsid w:val="00976CBB"/>
    <w:rsid w:val="00977BC1"/>
    <w:rsid w:val="009802EE"/>
    <w:rsid w:val="00981A80"/>
    <w:rsid w:val="009829DA"/>
    <w:rsid w:val="00982EB9"/>
    <w:rsid w:val="00983226"/>
    <w:rsid w:val="00983CCF"/>
    <w:rsid w:val="00984386"/>
    <w:rsid w:val="009848A5"/>
    <w:rsid w:val="00984B5C"/>
    <w:rsid w:val="00985333"/>
    <w:rsid w:val="00985567"/>
    <w:rsid w:val="00985892"/>
    <w:rsid w:val="009865D7"/>
    <w:rsid w:val="009867DA"/>
    <w:rsid w:val="00986B1C"/>
    <w:rsid w:val="00987808"/>
    <w:rsid w:val="00992942"/>
    <w:rsid w:val="00993B72"/>
    <w:rsid w:val="00993E75"/>
    <w:rsid w:val="00994714"/>
    <w:rsid w:val="00994AEB"/>
    <w:rsid w:val="00995009"/>
    <w:rsid w:val="00995740"/>
    <w:rsid w:val="00996137"/>
    <w:rsid w:val="00996F4C"/>
    <w:rsid w:val="00997271"/>
    <w:rsid w:val="00997C26"/>
    <w:rsid w:val="00997E43"/>
    <w:rsid w:val="009A05CA"/>
    <w:rsid w:val="009A0F6D"/>
    <w:rsid w:val="009A1032"/>
    <w:rsid w:val="009A1731"/>
    <w:rsid w:val="009A1782"/>
    <w:rsid w:val="009A1C19"/>
    <w:rsid w:val="009A3F9B"/>
    <w:rsid w:val="009A46C1"/>
    <w:rsid w:val="009A48EC"/>
    <w:rsid w:val="009A4C36"/>
    <w:rsid w:val="009A524A"/>
    <w:rsid w:val="009A54B9"/>
    <w:rsid w:val="009A6094"/>
    <w:rsid w:val="009A6350"/>
    <w:rsid w:val="009A6EBA"/>
    <w:rsid w:val="009A6F54"/>
    <w:rsid w:val="009A7926"/>
    <w:rsid w:val="009A795B"/>
    <w:rsid w:val="009A7A3A"/>
    <w:rsid w:val="009A7C35"/>
    <w:rsid w:val="009B0447"/>
    <w:rsid w:val="009B0BD7"/>
    <w:rsid w:val="009B138E"/>
    <w:rsid w:val="009B19F0"/>
    <w:rsid w:val="009B2276"/>
    <w:rsid w:val="009B2778"/>
    <w:rsid w:val="009B2F7D"/>
    <w:rsid w:val="009B3364"/>
    <w:rsid w:val="009B3C0F"/>
    <w:rsid w:val="009B465A"/>
    <w:rsid w:val="009B4CED"/>
    <w:rsid w:val="009B5823"/>
    <w:rsid w:val="009B6713"/>
    <w:rsid w:val="009B6758"/>
    <w:rsid w:val="009B7559"/>
    <w:rsid w:val="009B7869"/>
    <w:rsid w:val="009B7DA5"/>
    <w:rsid w:val="009C0034"/>
    <w:rsid w:val="009C067D"/>
    <w:rsid w:val="009C0A4B"/>
    <w:rsid w:val="009C191A"/>
    <w:rsid w:val="009C1AD6"/>
    <w:rsid w:val="009C1BDA"/>
    <w:rsid w:val="009C2867"/>
    <w:rsid w:val="009C3526"/>
    <w:rsid w:val="009C36A2"/>
    <w:rsid w:val="009C4B15"/>
    <w:rsid w:val="009C4CA5"/>
    <w:rsid w:val="009C5BB6"/>
    <w:rsid w:val="009C68F3"/>
    <w:rsid w:val="009C6BD0"/>
    <w:rsid w:val="009C6DDF"/>
    <w:rsid w:val="009C7096"/>
    <w:rsid w:val="009C7A38"/>
    <w:rsid w:val="009D0233"/>
    <w:rsid w:val="009D03D0"/>
    <w:rsid w:val="009D19A8"/>
    <w:rsid w:val="009D19F7"/>
    <w:rsid w:val="009D1DC8"/>
    <w:rsid w:val="009D2F9C"/>
    <w:rsid w:val="009D38DE"/>
    <w:rsid w:val="009D55EE"/>
    <w:rsid w:val="009D5642"/>
    <w:rsid w:val="009D5852"/>
    <w:rsid w:val="009D5C95"/>
    <w:rsid w:val="009D623D"/>
    <w:rsid w:val="009D6F7B"/>
    <w:rsid w:val="009D7DAF"/>
    <w:rsid w:val="009D7F1F"/>
    <w:rsid w:val="009E045F"/>
    <w:rsid w:val="009E0B1A"/>
    <w:rsid w:val="009E0C30"/>
    <w:rsid w:val="009E13E0"/>
    <w:rsid w:val="009E165D"/>
    <w:rsid w:val="009E19C0"/>
    <w:rsid w:val="009E1CD6"/>
    <w:rsid w:val="009E289D"/>
    <w:rsid w:val="009E351A"/>
    <w:rsid w:val="009E36CA"/>
    <w:rsid w:val="009E3815"/>
    <w:rsid w:val="009E4569"/>
    <w:rsid w:val="009E4939"/>
    <w:rsid w:val="009E5014"/>
    <w:rsid w:val="009E60D6"/>
    <w:rsid w:val="009E632F"/>
    <w:rsid w:val="009E6896"/>
    <w:rsid w:val="009E7C4F"/>
    <w:rsid w:val="009F0272"/>
    <w:rsid w:val="009F0A37"/>
    <w:rsid w:val="009F1A16"/>
    <w:rsid w:val="009F1BAC"/>
    <w:rsid w:val="009F2881"/>
    <w:rsid w:val="009F35D9"/>
    <w:rsid w:val="009F3A41"/>
    <w:rsid w:val="009F4043"/>
    <w:rsid w:val="009F42BB"/>
    <w:rsid w:val="009F49E5"/>
    <w:rsid w:val="009F5258"/>
    <w:rsid w:val="009F61AE"/>
    <w:rsid w:val="009F69BE"/>
    <w:rsid w:val="009F6A40"/>
    <w:rsid w:val="009F764B"/>
    <w:rsid w:val="009F7EB5"/>
    <w:rsid w:val="00A01C97"/>
    <w:rsid w:val="00A03770"/>
    <w:rsid w:val="00A03A18"/>
    <w:rsid w:val="00A04ACC"/>
    <w:rsid w:val="00A0543C"/>
    <w:rsid w:val="00A0562F"/>
    <w:rsid w:val="00A05C9E"/>
    <w:rsid w:val="00A066C1"/>
    <w:rsid w:val="00A06ACA"/>
    <w:rsid w:val="00A07356"/>
    <w:rsid w:val="00A07425"/>
    <w:rsid w:val="00A074A6"/>
    <w:rsid w:val="00A074D9"/>
    <w:rsid w:val="00A10141"/>
    <w:rsid w:val="00A108D8"/>
    <w:rsid w:val="00A11D1A"/>
    <w:rsid w:val="00A11D35"/>
    <w:rsid w:val="00A11F9E"/>
    <w:rsid w:val="00A1372F"/>
    <w:rsid w:val="00A138BD"/>
    <w:rsid w:val="00A13B9F"/>
    <w:rsid w:val="00A13E64"/>
    <w:rsid w:val="00A14562"/>
    <w:rsid w:val="00A1491E"/>
    <w:rsid w:val="00A15669"/>
    <w:rsid w:val="00A158FE"/>
    <w:rsid w:val="00A16243"/>
    <w:rsid w:val="00A16D6E"/>
    <w:rsid w:val="00A17564"/>
    <w:rsid w:val="00A17BA7"/>
    <w:rsid w:val="00A20011"/>
    <w:rsid w:val="00A21463"/>
    <w:rsid w:val="00A22F63"/>
    <w:rsid w:val="00A238F2"/>
    <w:rsid w:val="00A24895"/>
    <w:rsid w:val="00A258BF"/>
    <w:rsid w:val="00A260DA"/>
    <w:rsid w:val="00A26596"/>
    <w:rsid w:val="00A26812"/>
    <w:rsid w:val="00A26EDF"/>
    <w:rsid w:val="00A2762C"/>
    <w:rsid w:val="00A2782C"/>
    <w:rsid w:val="00A27D4B"/>
    <w:rsid w:val="00A27E58"/>
    <w:rsid w:val="00A31648"/>
    <w:rsid w:val="00A319AD"/>
    <w:rsid w:val="00A31CA0"/>
    <w:rsid w:val="00A33E8C"/>
    <w:rsid w:val="00A34671"/>
    <w:rsid w:val="00A346F9"/>
    <w:rsid w:val="00A34E3F"/>
    <w:rsid w:val="00A37574"/>
    <w:rsid w:val="00A37637"/>
    <w:rsid w:val="00A37E71"/>
    <w:rsid w:val="00A40B1F"/>
    <w:rsid w:val="00A410CD"/>
    <w:rsid w:val="00A41DC7"/>
    <w:rsid w:val="00A42139"/>
    <w:rsid w:val="00A4228C"/>
    <w:rsid w:val="00A427E2"/>
    <w:rsid w:val="00A43239"/>
    <w:rsid w:val="00A43278"/>
    <w:rsid w:val="00A43923"/>
    <w:rsid w:val="00A441BA"/>
    <w:rsid w:val="00A44996"/>
    <w:rsid w:val="00A45B26"/>
    <w:rsid w:val="00A4645F"/>
    <w:rsid w:val="00A465A1"/>
    <w:rsid w:val="00A473CC"/>
    <w:rsid w:val="00A4766C"/>
    <w:rsid w:val="00A47BE1"/>
    <w:rsid w:val="00A5054E"/>
    <w:rsid w:val="00A50CC2"/>
    <w:rsid w:val="00A51A46"/>
    <w:rsid w:val="00A51C2A"/>
    <w:rsid w:val="00A520E8"/>
    <w:rsid w:val="00A5217C"/>
    <w:rsid w:val="00A53696"/>
    <w:rsid w:val="00A53B03"/>
    <w:rsid w:val="00A53DAA"/>
    <w:rsid w:val="00A546D4"/>
    <w:rsid w:val="00A54FB7"/>
    <w:rsid w:val="00A54FF5"/>
    <w:rsid w:val="00A552AD"/>
    <w:rsid w:val="00A5541C"/>
    <w:rsid w:val="00A55615"/>
    <w:rsid w:val="00A561AC"/>
    <w:rsid w:val="00A6033B"/>
    <w:rsid w:val="00A60512"/>
    <w:rsid w:val="00A60634"/>
    <w:rsid w:val="00A60AC5"/>
    <w:rsid w:val="00A60EA0"/>
    <w:rsid w:val="00A610C7"/>
    <w:rsid w:val="00A614C0"/>
    <w:rsid w:val="00A61C96"/>
    <w:rsid w:val="00A61ED3"/>
    <w:rsid w:val="00A62674"/>
    <w:rsid w:val="00A63135"/>
    <w:rsid w:val="00A63412"/>
    <w:rsid w:val="00A63554"/>
    <w:rsid w:val="00A63973"/>
    <w:rsid w:val="00A63FC4"/>
    <w:rsid w:val="00A64068"/>
    <w:rsid w:val="00A64C30"/>
    <w:rsid w:val="00A64D01"/>
    <w:rsid w:val="00A653ED"/>
    <w:rsid w:val="00A6583F"/>
    <w:rsid w:val="00A65B6F"/>
    <w:rsid w:val="00A65C6A"/>
    <w:rsid w:val="00A66955"/>
    <w:rsid w:val="00A66A9D"/>
    <w:rsid w:val="00A671FC"/>
    <w:rsid w:val="00A67691"/>
    <w:rsid w:val="00A67761"/>
    <w:rsid w:val="00A67EEB"/>
    <w:rsid w:val="00A70246"/>
    <w:rsid w:val="00A70720"/>
    <w:rsid w:val="00A70863"/>
    <w:rsid w:val="00A70A4E"/>
    <w:rsid w:val="00A72EB9"/>
    <w:rsid w:val="00A73207"/>
    <w:rsid w:val="00A733E6"/>
    <w:rsid w:val="00A738FF"/>
    <w:rsid w:val="00A73E8E"/>
    <w:rsid w:val="00A75430"/>
    <w:rsid w:val="00A755DE"/>
    <w:rsid w:val="00A75B81"/>
    <w:rsid w:val="00A75C83"/>
    <w:rsid w:val="00A7622A"/>
    <w:rsid w:val="00A76455"/>
    <w:rsid w:val="00A76983"/>
    <w:rsid w:val="00A76CF1"/>
    <w:rsid w:val="00A7734E"/>
    <w:rsid w:val="00A773D9"/>
    <w:rsid w:val="00A77CBC"/>
    <w:rsid w:val="00A8069F"/>
    <w:rsid w:val="00A8083D"/>
    <w:rsid w:val="00A812CA"/>
    <w:rsid w:val="00A81DC5"/>
    <w:rsid w:val="00A81EA1"/>
    <w:rsid w:val="00A82394"/>
    <w:rsid w:val="00A8291E"/>
    <w:rsid w:val="00A83A2E"/>
    <w:rsid w:val="00A83CF9"/>
    <w:rsid w:val="00A841AF"/>
    <w:rsid w:val="00A84B25"/>
    <w:rsid w:val="00A861AC"/>
    <w:rsid w:val="00A86333"/>
    <w:rsid w:val="00A86981"/>
    <w:rsid w:val="00A86B83"/>
    <w:rsid w:val="00A87C48"/>
    <w:rsid w:val="00A9013B"/>
    <w:rsid w:val="00A905CB"/>
    <w:rsid w:val="00A91035"/>
    <w:rsid w:val="00A912F7"/>
    <w:rsid w:val="00A9131B"/>
    <w:rsid w:val="00A915E6"/>
    <w:rsid w:val="00A91C4C"/>
    <w:rsid w:val="00A92080"/>
    <w:rsid w:val="00A93AC6"/>
    <w:rsid w:val="00A940B3"/>
    <w:rsid w:val="00A94977"/>
    <w:rsid w:val="00A95801"/>
    <w:rsid w:val="00A9593B"/>
    <w:rsid w:val="00A9622D"/>
    <w:rsid w:val="00A964CD"/>
    <w:rsid w:val="00A97319"/>
    <w:rsid w:val="00A9768B"/>
    <w:rsid w:val="00A9783B"/>
    <w:rsid w:val="00A978F4"/>
    <w:rsid w:val="00A979AD"/>
    <w:rsid w:val="00AA065F"/>
    <w:rsid w:val="00AA08AC"/>
    <w:rsid w:val="00AA0FF5"/>
    <w:rsid w:val="00AA12B9"/>
    <w:rsid w:val="00AA1646"/>
    <w:rsid w:val="00AA2308"/>
    <w:rsid w:val="00AA257B"/>
    <w:rsid w:val="00AA2599"/>
    <w:rsid w:val="00AA27B5"/>
    <w:rsid w:val="00AA29BD"/>
    <w:rsid w:val="00AA45BB"/>
    <w:rsid w:val="00AA4883"/>
    <w:rsid w:val="00AA4B89"/>
    <w:rsid w:val="00AA5151"/>
    <w:rsid w:val="00AA523C"/>
    <w:rsid w:val="00AA54D7"/>
    <w:rsid w:val="00AA57C7"/>
    <w:rsid w:val="00AA5B5B"/>
    <w:rsid w:val="00AA616E"/>
    <w:rsid w:val="00AA662A"/>
    <w:rsid w:val="00AA66A1"/>
    <w:rsid w:val="00AA67F9"/>
    <w:rsid w:val="00AA68F6"/>
    <w:rsid w:val="00AA6C54"/>
    <w:rsid w:val="00AA725E"/>
    <w:rsid w:val="00AA7491"/>
    <w:rsid w:val="00AA7783"/>
    <w:rsid w:val="00AB033E"/>
    <w:rsid w:val="00AB0460"/>
    <w:rsid w:val="00AB0A92"/>
    <w:rsid w:val="00AB1708"/>
    <w:rsid w:val="00AB1B62"/>
    <w:rsid w:val="00AB1FF6"/>
    <w:rsid w:val="00AB23E5"/>
    <w:rsid w:val="00AB2947"/>
    <w:rsid w:val="00AB3290"/>
    <w:rsid w:val="00AB49FB"/>
    <w:rsid w:val="00AB4CA0"/>
    <w:rsid w:val="00AB51F5"/>
    <w:rsid w:val="00AB58D7"/>
    <w:rsid w:val="00AB5DC1"/>
    <w:rsid w:val="00AB7107"/>
    <w:rsid w:val="00AB7E10"/>
    <w:rsid w:val="00AC0951"/>
    <w:rsid w:val="00AC0B7F"/>
    <w:rsid w:val="00AC1048"/>
    <w:rsid w:val="00AC1460"/>
    <w:rsid w:val="00AC1D68"/>
    <w:rsid w:val="00AC2B40"/>
    <w:rsid w:val="00AC2FCA"/>
    <w:rsid w:val="00AC39BF"/>
    <w:rsid w:val="00AC452E"/>
    <w:rsid w:val="00AC47FA"/>
    <w:rsid w:val="00AC4E53"/>
    <w:rsid w:val="00AC4F93"/>
    <w:rsid w:val="00AC5841"/>
    <w:rsid w:val="00AC75A8"/>
    <w:rsid w:val="00AD045A"/>
    <w:rsid w:val="00AD0789"/>
    <w:rsid w:val="00AD0B95"/>
    <w:rsid w:val="00AD1488"/>
    <w:rsid w:val="00AD162C"/>
    <w:rsid w:val="00AD1770"/>
    <w:rsid w:val="00AD1B1D"/>
    <w:rsid w:val="00AD2B0F"/>
    <w:rsid w:val="00AD2BA9"/>
    <w:rsid w:val="00AD2CCD"/>
    <w:rsid w:val="00AD30FE"/>
    <w:rsid w:val="00AD31F7"/>
    <w:rsid w:val="00AD3529"/>
    <w:rsid w:val="00AD40A3"/>
    <w:rsid w:val="00AD40FF"/>
    <w:rsid w:val="00AD4A1E"/>
    <w:rsid w:val="00AD52F7"/>
    <w:rsid w:val="00AD5709"/>
    <w:rsid w:val="00AD58AE"/>
    <w:rsid w:val="00AD6127"/>
    <w:rsid w:val="00AD6457"/>
    <w:rsid w:val="00AD6568"/>
    <w:rsid w:val="00AD687C"/>
    <w:rsid w:val="00AD70D6"/>
    <w:rsid w:val="00AD711D"/>
    <w:rsid w:val="00AD71FC"/>
    <w:rsid w:val="00AD759A"/>
    <w:rsid w:val="00AE093B"/>
    <w:rsid w:val="00AE24C6"/>
    <w:rsid w:val="00AE2747"/>
    <w:rsid w:val="00AE2BF2"/>
    <w:rsid w:val="00AE2CDA"/>
    <w:rsid w:val="00AE2DBC"/>
    <w:rsid w:val="00AE2F6D"/>
    <w:rsid w:val="00AE44A2"/>
    <w:rsid w:val="00AE5170"/>
    <w:rsid w:val="00AE518A"/>
    <w:rsid w:val="00AE5FD5"/>
    <w:rsid w:val="00AE69E0"/>
    <w:rsid w:val="00AE71D8"/>
    <w:rsid w:val="00AE7A69"/>
    <w:rsid w:val="00AF0271"/>
    <w:rsid w:val="00AF1596"/>
    <w:rsid w:val="00AF177A"/>
    <w:rsid w:val="00AF1D46"/>
    <w:rsid w:val="00AF26CC"/>
    <w:rsid w:val="00AF3376"/>
    <w:rsid w:val="00AF35A7"/>
    <w:rsid w:val="00AF422D"/>
    <w:rsid w:val="00AF558C"/>
    <w:rsid w:val="00AF560B"/>
    <w:rsid w:val="00AF5E76"/>
    <w:rsid w:val="00AF701D"/>
    <w:rsid w:val="00AF7895"/>
    <w:rsid w:val="00AF7AEF"/>
    <w:rsid w:val="00AF7D58"/>
    <w:rsid w:val="00B00151"/>
    <w:rsid w:val="00B009BF"/>
    <w:rsid w:val="00B017CD"/>
    <w:rsid w:val="00B01CA2"/>
    <w:rsid w:val="00B02180"/>
    <w:rsid w:val="00B0233D"/>
    <w:rsid w:val="00B0256B"/>
    <w:rsid w:val="00B02D6A"/>
    <w:rsid w:val="00B02F7D"/>
    <w:rsid w:val="00B03289"/>
    <w:rsid w:val="00B03934"/>
    <w:rsid w:val="00B04090"/>
    <w:rsid w:val="00B04368"/>
    <w:rsid w:val="00B04462"/>
    <w:rsid w:val="00B04561"/>
    <w:rsid w:val="00B048E5"/>
    <w:rsid w:val="00B051A3"/>
    <w:rsid w:val="00B05B16"/>
    <w:rsid w:val="00B068C1"/>
    <w:rsid w:val="00B07568"/>
    <w:rsid w:val="00B075D2"/>
    <w:rsid w:val="00B078A3"/>
    <w:rsid w:val="00B07D12"/>
    <w:rsid w:val="00B07F5D"/>
    <w:rsid w:val="00B10308"/>
    <w:rsid w:val="00B108AA"/>
    <w:rsid w:val="00B12562"/>
    <w:rsid w:val="00B12DCF"/>
    <w:rsid w:val="00B13164"/>
    <w:rsid w:val="00B13396"/>
    <w:rsid w:val="00B14A85"/>
    <w:rsid w:val="00B14A8A"/>
    <w:rsid w:val="00B14C06"/>
    <w:rsid w:val="00B15211"/>
    <w:rsid w:val="00B153BB"/>
    <w:rsid w:val="00B16FC1"/>
    <w:rsid w:val="00B1781E"/>
    <w:rsid w:val="00B1786C"/>
    <w:rsid w:val="00B178F8"/>
    <w:rsid w:val="00B17997"/>
    <w:rsid w:val="00B2001D"/>
    <w:rsid w:val="00B204BD"/>
    <w:rsid w:val="00B20874"/>
    <w:rsid w:val="00B213F9"/>
    <w:rsid w:val="00B226DF"/>
    <w:rsid w:val="00B22751"/>
    <w:rsid w:val="00B23EC8"/>
    <w:rsid w:val="00B242E6"/>
    <w:rsid w:val="00B243FE"/>
    <w:rsid w:val="00B2467A"/>
    <w:rsid w:val="00B24C25"/>
    <w:rsid w:val="00B2523F"/>
    <w:rsid w:val="00B25BED"/>
    <w:rsid w:val="00B264A4"/>
    <w:rsid w:val="00B26C17"/>
    <w:rsid w:val="00B27CBF"/>
    <w:rsid w:val="00B27EEF"/>
    <w:rsid w:val="00B30DDC"/>
    <w:rsid w:val="00B313BC"/>
    <w:rsid w:val="00B3141E"/>
    <w:rsid w:val="00B3162E"/>
    <w:rsid w:val="00B316B6"/>
    <w:rsid w:val="00B3210A"/>
    <w:rsid w:val="00B32B64"/>
    <w:rsid w:val="00B32DBF"/>
    <w:rsid w:val="00B32F0A"/>
    <w:rsid w:val="00B33621"/>
    <w:rsid w:val="00B3373A"/>
    <w:rsid w:val="00B3373E"/>
    <w:rsid w:val="00B33C8F"/>
    <w:rsid w:val="00B35AAB"/>
    <w:rsid w:val="00B369C3"/>
    <w:rsid w:val="00B36B1F"/>
    <w:rsid w:val="00B36E5A"/>
    <w:rsid w:val="00B36F31"/>
    <w:rsid w:val="00B3709B"/>
    <w:rsid w:val="00B37B60"/>
    <w:rsid w:val="00B37DB6"/>
    <w:rsid w:val="00B40114"/>
    <w:rsid w:val="00B40477"/>
    <w:rsid w:val="00B4071A"/>
    <w:rsid w:val="00B4098B"/>
    <w:rsid w:val="00B40DD6"/>
    <w:rsid w:val="00B41007"/>
    <w:rsid w:val="00B414A5"/>
    <w:rsid w:val="00B41827"/>
    <w:rsid w:val="00B422EA"/>
    <w:rsid w:val="00B425E2"/>
    <w:rsid w:val="00B42B04"/>
    <w:rsid w:val="00B42C62"/>
    <w:rsid w:val="00B4334B"/>
    <w:rsid w:val="00B43AE0"/>
    <w:rsid w:val="00B43C31"/>
    <w:rsid w:val="00B43F71"/>
    <w:rsid w:val="00B44567"/>
    <w:rsid w:val="00B4485A"/>
    <w:rsid w:val="00B450F4"/>
    <w:rsid w:val="00B4596C"/>
    <w:rsid w:val="00B45B97"/>
    <w:rsid w:val="00B46169"/>
    <w:rsid w:val="00B470AA"/>
    <w:rsid w:val="00B474C2"/>
    <w:rsid w:val="00B47F97"/>
    <w:rsid w:val="00B50C5D"/>
    <w:rsid w:val="00B5159E"/>
    <w:rsid w:val="00B518C3"/>
    <w:rsid w:val="00B520F0"/>
    <w:rsid w:val="00B52416"/>
    <w:rsid w:val="00B52F9B"/>
    <w:rsid w:val="00B533C1"/>
    <w:rsid w:val="00B5358F"/>
    <w:rsid w:val="00B5374F"/>
    <w:rsid w:val="00B53C03"/>
    <w:rsid w:val="00B55193"/>
    <w:rsid w:val="00B566D9"/>
    <w:rsid w:val="00B5679F"/>
    <w:rsid w:val="00B56A4E"/>
    <w:rsid w:val="00B57130"/>
    <w:rsid w:val="00B576A6"/>
    <w:rsid w:val="00B57F5A"/>
    <w:rsid w:val="00B60119"/>
    <w:rsid w:val="00B60E92"/>
    <w:rsid w:val="00B614ED"/>
    <w:rsid w:val="00B616D9"/>
    <w:rsid w:val="00B61B0C"/>
    <w:rsid w:val="00B62143"/>
    <w:rsid w:val="00B621E8"/>
    <w:rsid w:val="00B629D8"/>
    <w:rsid w:val="00B6310D"/>
    <w:rsid w:val="00B6329A"/>
    <w:rsid w:val="00B63548"/>
    <w:rsid w:val="00B63723"/>
    <w:rsid w:val="00B646D0"/>
    <w:rsid w:val="00B646DF"/>
    <w:rsid w:val="00B650D7"/>
    <w:rsid w:val="00B65262"/>
    <w:rsid w:val="00B6557A"/>
    <w:rsid w:val="00B65875"/>
    <w:rsid w:val="00B666F3"/>
    <w:rsid w:val="00B66752"/>
    <w:rsid w:val="00B7012B"/>
    <w:rsid w:val="00B70506"/>
    <w:rsid w:val="00B709E1"/>
    <w:rsid w:val="00B71E32"/>
    <w:rsid w:val="00B72150"/>
    <w:rsid w:val="00B72531"/>
    <w:rsid w:val="00B72A0E"/>
    <w:rsid w:val="00B72AD7"/>
    <w:rsid w:val="00B73484"/>
    <w:rsid w:val="00B73525"/>
    <w:rsid w:val="00B7381A"/>
    <w:rsid w:val="00B73990"/>
    <w:rsid w:val="00B7439F"/>
    <w:rsid w:val="00B74431"/>
    <w:rsid w:val="00B746F5"/>
    <w:rsid w:val="00B7476A"/>
    <w:rsid w:val="00B74CA5"/>
    <w:rsid w:val="00B75090"/>
    <w:rsid w:val="00B7563B"/>
    <w:rsid w:val="00B75D4C"/>
    <w:rsid w:val="00B76C4C"/>
    <w:rsid w:val="00B770F0"/>
    <w:rsid w:val="00B779FA"/>
    <w:rsid w:val="00B77BB8"/>
    <w:rsid w:val="00B80119"/>
    <w:rsid w:val="00B8024D"/>
    <w:rsid w:val="00B8027F"/>
    <w:rsid w:val="00B80B3F"/>
    <w:rsid w:val="00B80F6B"/>
    <w:rsid w:val="00B813BD"/>
    <w:rsid w:val="00B81B79"/>
    <w:rsid w:val="00B81D5F"/>
    <w:rsid w:val="00B81ED4"/>
    <w:rsid w:val="00B824BD"/>
    <w:rsid w:val="00B829A1"/>
    <w:rsid w:val="00B8367F"/>
    <w:rsid w:val="00B84102"/>
    <w:rsid w:val="00B8416B"/>
    <w:rsid w:val="00B86343"/>
    <w:rsid w:val="00B87029"/>
    <w:rsid w:val="00B87A08"/>
    <w:rsid w:val="00B904A3"/>
    <w:rsid w:val="00B90A70"/>
    <w:rsid w:val="00B9157F"/>
    <w:rsid w:val="00B91600"/>
    <w:rsid w:val="00B919C0"/>
    <w:rsid w:val="00B92123"/>
    <w:rsid w:val="00B92599"/>
    <w:rsid w:val="00B92CB1"/>
    <w:rsid w:val="00B92F9E"/>
    <w:rsid w:val="00B9341C"/>
    <w:rsid w:val="00B93EE6"/>
    <w:rsid w:val="00B948F8"/>
    <w:rsid w:val="00B94BC8"/>
    <w:rsid w:val="00B94CD5"/>
    <w:rsid w:val="00B95790"/>
    <w:rsid w:val="00B958A0"/>
    <w:rsid w:val="00B96379"/>
    <w:rsid w:val="00B96392"/>
    <w:rsid w:val="00B96569"/>
    <w:rsid w:val="00B96BC8"/>
    <w:rsid w:val="00B96E3E"/>
    <w:rsid w:val="00B97186"/>
    <w:rsid w:val="00B97783"/>
    <w:rsid w:val="00B977B2"/>
    <w:rsid w:val="00B9785B"/>
    <w:rsid w:val="00BA0A34"/>
    <w:rsid w:val="00BA1015"/>
    <w:rsid w:val="00BA143B"/>
    <w:rsid w:val="00BA1D71"/>
    <w:rsid w:val="00BA34D4"/>
    <w:rsid w:val="00BA3FF1"/>
    <w:rsid w:val="00BA40EE"/>
    <w:rsid w:val="00BA45F5"/>
    <w:rsid w:val="00BA47A5"/>
    <w:rsid w:val="00BA55A7"/>
    <w:rsid w:val="00BA677B"/>
    <w:rsid w:val="00BA68F0"/>
    <w:rsid w:val="00BA6FB7"/>
    <w:rsid w:val="00BA7315"/>
    <w:rsid w:val="00BA7471"/>
    <w:rsid w:val="00BB0E40"/>
    <w:rsid w:val="00BB15B2"/>
    <w:rsid w:val="00BB16B9"/>
    <w:rsid w:val="00BB2049"/>
    <w:rsid w:val="00BB239A"/>
    <w:rsid w:val="00BB288F"/>
    <w:rsid w:val="00BB2BA4"/>
    <w:rsid w:val="00BB2CC5"/>
    <w:rsid w:val="00BB3327"/>
    <w:rsid w:val="00BB471D"/>
    <w:rsid w:val="00BB4D39"/>
    <w:rsid w:val="00BB5599"/>
    <w:rsid w:val="00BB5803"/>
    <w:rsid w:val="00BB6552"/>
    <w:rsid w:val="00BB6640"/>
    <w:rsid w:val="00BB67D1"/>
    <w:rsid w:val="00BB6B12"/>
    <w:rsid w:val="00BB7292"/>
    <w:rsid w:val="00BB7A45"/>
    <w:rsid w:val="00BC0133"/>
    <w:rsid w:val="00BC0228"/>
    <w:rsid w:val="00BC0299"/>
    <w:rsid w:val="00BC0548"/>
    <w:rsid w:val="00BC0653"/>
    <w:rsid w:val="00BC169D"/>
    <w:rsid w:val="00BC1B3A"/>
    <w:rsid w:val="00BC1E14"/>
    <w:rsid w:val="00BC2668"/>
    <w:rsid w:val="00BC2C45"/>
    <w:rsid w:val="00BC328A"/>
    <w:rsid w:val="00BC3CC9"/>
    <w:rsid w:val="00BC3F25"/>
    <w:rsid w:val="00BC4B29"/>
    <w:rsid w:val="00BC5681"/>
    <w:rsid w:val="00BC5924"/>
    <w:rsid w:val="00BC5BD6"/>
    <w:rsid w:val="00BC5BF3"/>
    <w:rsid w:val="00BC5C70"/>
    <w:rsid w:val="00BC6063"/>
    <w:rsid w:val="00BC6CFE"/>
    <w:rsid w:val="00BC6F8D"/>
    <w:rsid w:val="00BC7573"/>
    <w:rsid w:val="00BC76A7"/>
    <w:rsid w:val="00BC7A97"/>
    <w:rsid w:val="00BD030D"/>
    <w:rsid w:val="00BD08DE"/>
    <w:rsid w:val="00BD1235"/>
    <w:rsid w:val="00BD18C0"/>
    <w:rsid w:val="00BD1D68"/>
    <w:rsid w:val="00BD1FD0"/>
    <w:rsid w:val="00BD26F2"/>
    <w:rsid w:val="00BD3840"/>
    <w:rsid w:val="00BD3B56"/>
    <w:rsid w:val="00BD3B7D"/>
    <w:rsid w:val="00BD3FB1"/>
    <w:rsid w:val="00BD4FDD"/>
    <w:rsid w:val="00BD5583"/>
    <w:rsid w:val="00BD5692"/>
    <w:rsid w:val="00BD5C16"/>
    <w:rsid w:val="00BD6BD7"/>
    <w:rsid w:val="00BD6FD0"/>
    <w:rsid w:val="00BE01E7"/>
    <w:rsid w:val="00BE03D0"/>
    <w:rsid w:val="00BE1645"/>
    <w:rsid w:val="00BE1A18"/>
    <w:rsid w:val="00BE24FE"/>
    <w:rsid w:val="00BE320B"/>
    <w:rsid w:val="00BE3654"/>
    <w:rsid w:val="00BE5E1D"/>
    <w:rsid w:val="00BE7BF2"/>
    <w:rsid w:val="00BE7F97"/>
    <w:rsid w:val="00BF1AE6"/>
    <w:rsid w:val="00BF1DAA"/>
    <w:rsid w:val="00BF2449"/>
    <w:rsid w:val="00BF280B"/>
    <w:rsid w:val="00BF2BB3"/>
    <w:rsid w:val="00BF2D33"/>
    <w:rsid w:val="00BF31E0"/>
    <w:rsid w:val="00BF335D"/>
    <w:rsid w:val="00BF369B"/>
    <w:rsid w:val="00BF36E9"/>
    <w:rsid w:val="00BF3D1A"/>
    <w:rsid w:val="00BF43C5"/>
    <w:rsid w:val="00BF46F5"/>
    <w:rsid w:val="00BF4C70"/>
    <w:rsid w:val="00BF544F"/>
    <w:rsid w:val="00BF5DA1"/>
    <w:rsid w:val="00BF624C"/>
    <w:rsid w:val="00BF6254"/>
    <w:rsid w:val="00BF65E9"/>
    <w:rsid w:val="00BF665E"/>
    <w:rsid w:val="00BF6F2F"/>
    <w:rsid w:val="00BF79EE"/>
    <w:rsid w:val="00BF7A35"/>
    <w:rsid w:val="00C0008C"/>
    <w:rsid w:val="00C0024E"/>
    <w:rsid w:val="00C01976"/>
    <w:rsid w:val="00C024CB"/>
    <w:rsid w:val="00C02876"/>
    <w:rsid w:val="00C02C1B"/>
    <w:rsid w:val="00C03391"/>
    <w:rsid w:val="00C04D9F"/>
    <w:rsid w:val="00C04FBC"/>
    <w:rsid w:val="00C05056"/>
    <w:rsid w:val="00C052A1"/>
    <w:rsid w:val="00C05583"/>
    <w:rsid w:val="00C05D76"/>
    <w:rsid w:val="00C0762D"/>
    <w:rsid w:val="00C07844"/>
    <w:rsid w:val="00C07867"/>
    <w:rsid w:val="00C104FC"/>
    <w:rsid w:val="00C10767"/>
    <w:rsid w:val="00C107FA"/>
    <w:rsid w:val="00C10CFD"/>
    <w:rsid w:val="00C10D21"/>
    <w:rsid w:val="00C1169A"/>
    <w:rsid w:val="00C1181C"/>
    <w:rsid w:val="00C11916"/>
    <w:rsid w:val="00C11FEB"/>
    <w:rsid w:val="00C126DE"/>
    <w:rsid w:val="00C12E48"/>
    <w:rsid w:val="00C13052"/>
    <w:rsid w:val="00C14095"/>
    <w:rsid w:val="00C14589"/>
    <w:rsid w:val="00C146D7"/>
    <w:rsid w:val="00C149E1"/>
    <w:rsid w:val="00C14D19"/>
    <w:rsid w:val="00C15939"/>
    <w:rsid w:val="00C15FAB"/>
    <w:rsid w:val="00C16280"/>
    <w:rsid w:val="00C168A7"/>
    <w:rsid w:val="00C174FB"/>
    <w:rsid w:val="00C2037A"/>
    <w:rsid w:val="00C20FA9"/>
    <w:rsid w:val="00C210D2"/>
    <w:rsid w:val="00C21592"/>
    <w:rsid w:val="00C218A1"/>
    <w:rsid w:val="00C21D62"/>
    <w:rsid w:val="00C21E96"/>
    <w:rsid w:val="00C22CE5"/>
    <w:rsid w:val="00C22EBF"/>
    <w:rsid w:val="00C23519"/>
    <w:rsid w:val="00C23575"/>
    <w:rsid w:val="00C2365C"/>
    <w:rsid w:val="00C243F1"/>
    <w:rsid w:val="00C247BD"/>
    <w:rsid w:val="00C247C1"/>
    <w:rsid w:val="00C24807"/>
    <w:rsid w:val="00C248DA"/>
    <w:rsid w:val="00C24E09"/>
    <w:rsid w:val="00C25AC8"/>
    <w:rsid w:val="00C25FF3"/>
    <w:rsid w:val="00C2617F"/>
    <w:rsid w:val="00C261DD"/>
    <w:rsid w:val="00C26308"/>
    <w:rsid w:val="00C26345"/>
    <w:rsid w:val="00C26394"/>
    <w:rsid w:val="00C26BAE"/>
    <w:rsid w:val="00C272B4"/>
    <w:rsid w:val="00C2748C"/>
    <w:rsid w:val="00C30533"/>
    <w:rsid w:val="00C31955"/>
    <w:rsid w:val="00C32559"/>
    <w:rsid w:val="00C33696"/>
    <w:rsid w:val="00C34121"/>
    <w:rsid w:val="00C34298"/>
    <w:rsid w:val="00C34621"/>
    <w:rsid w:val="00C34A2D"/>
    <w:rsid w:val="00C351AA"/>
    <w:rsid w:val="00C35680"/>
    <w:rsid w:val="00C359F5"/>
    <w:rsid w:val="00C370E0"/>
    <w:rsid w:val="00C37584"/>
    <w:rsid w:val="00C37C9B"/>
    <w:rsid w:val="00C37EC0"/>
    <w:rsid w:val="00C4011B"/>
    <w:rsid w:val="00C402B7"/>
    <w:rsid w:val="00C40430"/>
    <w:rsid w:val="00C40815"/>
    <w:rsid w:val="00C412C7"/>
    <w:rsid w:val="00C421E9"/>
    <w:rsid w:val="00C42316"/>
    <w:rsid w:val="00C42615"/>
    <w:rsid w:val="00C4344F"/>
    <w:rsid w:val="00C43DE6"/>
    <w:rsid w:val="00C4407C"/>
    <w:rsid w:val="00C44B85"/>
    <w:rsid w:val="00C44BF6"/>
    <w:rsid w:val="00C44CEF"/>
    <w:rsid w:val="00C44D95"/>
    <w:rsid w:val="00C45A76"/>
    <w:rsid w:val="00C45BAF"/>
    <w:rsid w:val="00C461E3"/>
    <w:rsid w:val="00C46654"/>
    <w:rsid w:val="00C46E86"/>
    <w:rsid w:val="00C472A2"/>
    <w:rsid w:val="00C47895"/>
    <w:rsid w:val="00C5006E"/>
    <w:rsid w:val="00C501EA"/>
    <w:rsid w:val="00C50B01"/>
    <w:rsid w:val="00C51040"/>
    <w:rsid w:val="00C51F56"/>
    <w:rsid w:val="00C526CD"/>
    <w:rsid w:val="00C52904"/>
    <w:rsid w:val="00C531E0"/>
    <w:rsid w:val="00C5419C"/>
    <w:rsid w:val="00C541F7"/>
    <w:rsid w:val="00C54A6C"/>
    <w:rsid w:val="00C55548"/>
    <w:rsid w:val="00C55D17"/>
    <w:rsid w:val="00C567B7"/>
    <w:rsid w:val="00C56A0E"/>
    <w:rsid w:val="00C56F54"/>
    <w:rsid w:val="00C57AC4"/>
    <w:rsid w:val="00C57D8E"/>
    <w:rsid w:val="00C60256"/>
    <w:rsid w:val="00C604BA"/>
    <w:rsid w:val="00C61110"/>
    <w:rsid w:val="00C617C2"/>
    <w:rsid w:val="00C619E4"/>
    <w:rsid w:val="00C61AF0"/>
    <w:rsid w:val="00C61F28"/>
    <w:rsid w:val="00C6222C"/>
    <w:rsid w:val="00C633A3"/>
    <w:rsid w:val="00C63658"/>
    <w:rsid w:val="00C63770"/>
    <w:rsid w:val="00C63E67"/>
    <w:rsid w:val="00C640F4"/>
    <w:rsid w:val="00C6454F"/>
    <w:rsid w:val="00C65FA1"/>
    <w:rsid w:val="00C660F7"/>
    <w:rsid w:val="00C66F82"/>
    <w:rsid w:val="00C6782C"/>
    <w:rsid w:val="00C67B78"/>
    <w:rsid w:val="00C67DBF"/>
    <w:rsid w:val="00C70DBD"/>
    <w:rsid w:val="00C70DD9"/>
    <w:rsid w:val="00C7222A"/>
    <w:rsid w:val="00C72B36"/>
    <w:rsid w:val="00C72F5D"/>
    <w:rsid w:val="00C73295"/>
    <w:rsid w:val="00C73832"/>
    <w:rsid w:val="00C7407B"/>
    <w:rsid w:val="00C74104"/>
    <w:rsid w:val="00C74786"/>
    <w:rsid w:val="00C75486"/>
    <w:rsid w:val="00C7665F"/>
    <w:rsid w:val="00C77622"/>
    <w:rsid w:val="00C77B10"/>
    <w:rsid w:val="00C77BFF"/>
    <w:rsid w:val="00C77DC4"/>
    <w:rsid w:val="00C8048A"/>
    <w:rsid w:val="00C818C6"/>
    <w:rsid w:val="00C81940"/>
    <w:rsid w:val="00C81BB1"/>
    <w:rsid w:val="00C81C05"/>
    <w:rsid w:val="00C81DD6"/>
    <w:rsid w:val="00C81F56"/>
    <w:rsid w:val="00C83913"/>
    <w:rsid w:val="00C8424F"/>
    <w:rsid w:val="00C84F8D"/>
    <w:rsid w:val="00C85176"/>
    <w:rsid w:val="00C852A7"/>
    <w:rsid w:val="00C8540F"/>
    <w:rsid w:val="00C85731"/>
    <w:rsid w:val="00C85D76"/>
    <w:rsid w:val="00C86305"/>
    <w:rsid w:val="00C86367"/>
    <w:rsid w:val="00C86694"/>
    <w:rsid w:val="00C869E6"/>
    <w:rsid w:val="00C86A94"/>
    <w:rsid w:val="00C86DED"/>
    <w:rsid w:val="00C86E5E"/>
    <w:rsid w:val="00C86FE7"/>
    <w:rsid w:val="00C87F0D"/>
    <w:rsid w:val="00C87F1D"/>
    <w:rsid w:val="00C9025C"/>
    <w:rsid w:val="00C906F4"/>
    <w:rsid w:val="00C907C3"/>
    <w:rsid w:val="00C908AB"/>
    <w:rsid w:val="00C9150E"/>
    <w:rsid w:val="00C9199C"/>
    <w:rsid w:val="00C91DF9"/>
    <w:rsid w:val="00C93171"/>
    <w:rsid w:val="00C9332E"/>
    <w:rsid w:val="00C93B56"/>
    <w:rsid w:val="00C93C4E"/>
    <w:rsid w:val="00C943EB"/>
    <w:rsid w:val="00C94429"/>
    <w:rsid w:val="00C94FCF"/>
    <w:rsid w:val="00C95202"/>
    <w:rsid w:val="00C955F7"/>
    <w:rsid w:val="00C956FB"/>
    <w:rsid w:val="00C95BDE"/>
    <w:rsid w:val="00C95CAA"/>
    <w:rsid w:val="00C961F2"/>
    <w:rsid w:val="00C971A4"/>
    <w:rsid w:val="00C97269"/>
    <w:rsid w:val="00C97926"/>
    <w:rsid w:val="00C97F38"/>
    <w:rsid w:val="00CA0740"/>
    <w:rsid w:val="00CA0861"/>
    <w:rsid w:val="00CA40E2"/>
    <w:rsid w:val="00CA43A5"/>
    <w:rsid w:val="00CA459D"/>
    <w:rsid w:val="00CA4994"/>
    <w:rsid w:val="00CA4B3E"/>
    <w:rsid w:val="00CA4E71"/>
    <w:rsid w:val="00CA5894"/>
    <w:rsid w:val="00CA682B"/>
    <w:rsid w:val="00CA7669"/>
    <w:rsid w:val="00CA79C7"/>
    <w:rsid w:val="00CA79CF"/>
    <w:rsid w:val="00CB0538"/>
    <w:rsid w:val="00CB132D"/>
    <w:rsid w:val="00CB184F"/>
    <w:rsid w:val="00CB1AA1"/>
    <w:rsid w:val="00CB1C15"/>
    <w:rsid w:val="00CB1FE1"/>
    <w:rsid w:val="00CB2844"/>
    <w:rsid w:val="00CB292C"/>
    <w:rsid w:val="00CB2C5A"/>
    <w:rsid w:val="00CB351D"/>
    <w:rsid w:val="00CB364E"/>
    <w:rsid w:val="00CB3CA1"/>
    <w:rsid w:val="00CB4BBE"/>
    <w:rsid w:val="00CB5292"/>
    <w:rsid w:val="00CB5625"/>
    <w:rsid w:val="00CB59DA"/>
    <w:rsid w:val="00CB751C"/>
    <w:rsid w:val="00CC0757"/>
    <w:rsid w:val="00CC0A17"/>
    <w:rsid w:val="00CC170E"/>
    <w:rsid w:val="00CC1E80"/>
    <w:rsid w:val="00CC1F4A"/>
    <w:rsid w:val="00CC24A8"/>
    <w:rsid w:val="00CC253C"/>
    <w:rsid w:val="00CC2581"/>
    <w:rsid w:val="00CC27BB"/>
    <w:rsid w:val="00CC3269"/>
    <w:rsid w:val="00CC32E8"/>
    <w:rsid w:val="00CC35F0"/>
    <w:rsid w:val="00CC37D8"/>
    <w:rsid w:val="00CC3DB3"/>
    <w:rsid w:val="00CC4BCD"/>
    <w:rsid w:val="00CC4EF0"/>
    <w:rsid w:val="00CC554C"/>
    <w:rsid w:val="00CC5603"/>
    <w:rsid w:val="00CC60E5"/>
    <w:rsid w:val="00CC7718"/>
    <w:rsid w:val="00CC7A1F"/>
    <w:rsid w:val="00CC7BD3"/>
    <w:rsid w:val="00CD0CB4"/>
    <w:rsid w:val="00CD13AE"/>
    <w:rsid w:val="00CD15AD"/>
    <w:rsid w:val="00CD1992"/>
    <w:rsid w:val="00CD1BB1"/>
    <w:rsid w:val="00CD237E"/>
    <w:rsid w:val="00CD28EE"/>
    <w:rsid w:val="00CD2BC8"/>
    <w:rsid w:val="00CD36C6"/>
    <w:rsid w:val="00CD4254"/>
    <w:rsid w:val="00CD4584"/>
    <w:rsid w:val="00CD4CEC"/>
    <w:rsid w:val="00CD4FAA"/>
    <w:rsid w:val="00CD506E"/>
    <w:rsid w:val="00CD529F"/>
    <w:rsid w:val="00CD56E3"/>
    <w:rsid w:val="00CD57D5"/>
    <w:rsid w:val="00CD6689"/>
    <w:rsid w:val="00CD66C6"/>
    <w:rsid w:val="00CD6A9C"/>
    <w:rsid w:val="00CD75D1"/>
    <w:rsid w:val="00CD7A67"/>
    <w:rsid w:val="00CE0159"/>
    <w:rsid w:val="00CE0467"/>
    <w:rsid w:val="00CE0731"/>
    <w:rsid w:val="00CE0CB6"/>
    <w:rsid w:val="00CE118F"/>
    <w:rsid w:val="00CE1A4E"/>
    <w:rsid w:val="00CE1C19"/>
    <w:rsid w:val="00CE2A7C"/>
    <w:rsid w:val="00CE2E23"/>
    <w:rsid w:val="00CE2F71"/>
    <w:rsid w:val="00CE379D"/>
    <w:rsid w:val="00CE397A"/>
    <w:rsid w:val="00CE3F23"/>
    <w:rsid w:val="00CE3F30"/>
    <w:rsid w:val="00CE4514"/>
    <w:rsid w:val="00CE4A41"/>
    <w:rsid w:val="00CE4E85"/>
    <w:rsid w:val="00CE5693"/>
    <w:rsid w:val="00CE5966"/>
    <w:rsid w:val="00CE65C7"/>
    <w:rsid w:val="00CE75A4"/>
    <w:rsid w:val="00CE7D91"/>
    <w:rsid w:val="00CF0455"/>
    <w:rsid w:val="00CF1037"/>
    <w:rsid w:val="00CF28DB"/>
    <w:rsid w:val="00CF4357"/>
    <w:rsid w:val="00CF4426"/>
    <w:rsid w:val="00CF4986"/>
    <w:rsid w:val="00CF4E83"/>
    <w:rsid w:val="00CF51A1"/>
    <w:rsid w:val="00CF60C9"/>
    <w:rsid w:val="00CF61B7"/>
    <w:rsid w:val="00CF6DEF"/>
    <w:rsid w:val="00CF707E"/>
    <w:rsid w:val="00D00CFD"/>
    <w:rsid w:val="00D01C68"/>
    <w:rsid w:val="00D01DC7"/>
    <w:rsid w:val="00D027E0"/>
    <w:rsid w:val="00D033E7"/>
    <w:rsid w:val="00D038F8"/>
    <w:rsid w:val="00D03A94"/>
    <w:rsid w:val="00D03D9C"/>
    <w:rsid w:val="00D040B3"/>
    <w:rsid w:val="00D043ED"/>
    <w:rsid w:val="00D04573"/>
    <w:rsid w:val="00D0506C"/>
    <w:rsid w:val="00D05BC2"/>
    <w:rsid w:val="00D060BE"/>
    <w:rsid w:val="00D06110"/>
    <w:rsid w:val="00D07A5C"/>
    <w:rsid w:val="00D10470"/>
    <w:rsid w:val="00D10583"/>
    <w:rsid w:val="00D10D6A"/>
    <w:rsid w:val="00D11105"/>
    <w:rsid w:val="00D11964"/>
    <w:rsid w:val="00D119A7"/>
    <w:rsid w:val="00D11CFE"/>
    <w:rsid w:val="00D123A6"/>
    <w:rsid w:val="00D130D8"/>
    <w:rsid w:val="00D13312"/>
    <w:rsid w:val="00D13852"/>
    <w:rsid w:val="00D13F78"/>
    <w:rsid w:val="00D14663"/>
    <w:rsid w:val="00D1517A"/>
    <w:rsid w:val="00D16587"/>
    <w:rsid w:val="00D1677E"/>
    <w:rsid w:val="00D16DA4"/>
    <w:rsid w:val="00D16FBF"/>
    <w:rsid w:val="00D170A0"/>
    <w:rsid w:val="00D172CA"/>
    <w:rsid w:val="00D2044F"/>
    <w:rsid w:val="00D20B34"/>
    <w:rsid w:val="00D20EAD"/>
    <w:rsid w:val="00D2106F"/>
    <w:rsid w:val="00D21098"/>
    <w:rsid w:val="00D2148B"/>
    <w:rsid w:val="00D21DCD"/>
    <w:rsid w:val="00D24A96"/>
    <w:rsid w:val="00D24ADE"/>
    <w:rsid w:val="00D24FD6"/>
    <w:rsid w:val="00D267CD"/>
    <w:rsid w:val="00D26C86"/>
    <w:rsid w:val="00D26E32"/>
    <w:rsid w:val="00D301FC"/>
    <w:rsid w:val="00D3076D"/>
    <w:rsid w:val="00D30795"/>
    <w:rsid w:val="00D30C2D"/>
    <w:rsid w:val="00D317BE"/>
    <w:rsid w:val="00D31E98"/>
    <w:rsid w:val="00D333F5"/>
    <w:rsid w:val="00D339C4"/>
    <w:rsid w:val="00D33DFA"/>
    <w:rsid w:val="00D34B0E"/>
    <w:rsid w:val="00D34E7C"/>
    <w:rsid w:val="00D350BD"/>
    <w:rsid w:val="00D35E3B"/>
    <w:rsid w:val="00D35E4B"/>
    <w:rsid w:val="00D35F7A"/>
    <w:rsid w:val="00D36106"/>
    <w:rsid w:val="00D36C94"/>
    <w:rsid w:val="00D36D02"/>
    <w:rsid w:val="00D36D4B"/>
    <w:rsid w:val="00D374A5"/>
    <w:rsid w:val="00D375A4"/>
    <w:rsid w:val="00D37B98"/>
    <w:rsid w:val="00D40570"/>
    <w:rsid w:val="00D4082F"/>
    <w:rsid w:val="00D41027"/>
    <w:rsid w:val="00D42F1F"/>
    <w:rsid w:val="00D435FC"/>
    <w:rsid w:val="00D437B3"/>
    <w:rsid w:val="00D4384D"/>
    <w:rsid w:val="00D43B1E"/>
    <w:rsid w:val="00D43F1C"/>
    <w:rsid w:val="00D44758"/>
    <w:rsid w:val="00D45E9F"/>
    <w:rsid w:val="00D4659E"/>
    <w:rsid w:val="00D46673"/>
    <w:rsid w:val="00D468BA"/>
    <w:rsid w:val="00D46CB5"/>
    <w:rsid w:val="00D470AD"/>
    <w:rsid w:val="00D47315"/>
    <w:rsid w:val="00D4780E"/>
    <w:rsid w:val="00D47B66"/>
    <w:rsid w:val="00D47E2B"/>
    <w:rsid w:val="00D47E95"/>
    <w:rsid w:val="00D47FF2"/>
    <w:rsid w:val="00D5031B"/>
    <w:rsid w:val="00D50474"/>
    <w:rsid w:val="00D5054D"/>
    <w:rsid w:val="00D50897"/>
    <w:rsid w:val="00D525B6"/>
    <w:rsid w:val="00D528F4"/>
    <w:rsid w:val="00D52956"/>
    <w:rsid w:val="00D52D3B"/>
    <w:rsid w:val="00D536E4"/>
    <w:rsid w:val="00D55233"/>
    <w:rsid w:val="00D554B6"/>
    <w:rsid w:val="00D559A1"/>
    <w:rsid w:val="00D55C76"/>
    <w:rsid w:val="00D5698C"/>
    <w:rsid w:val="00D57135"/>
    <w:rsid w:val="00D5738E"/>
    <w:rsid w:val="00D57516"/>
    <w:rsid w:val="00D57D10"/>
    <w:rsid w:val="00D60684"/>
    <w:rsid w:val="00D60B2B"/>
    <w:rsid w:val="00D61441"/>
    <w:rsid w:val="00D61657"/>
    <w:rsid w:val="00D61788"/>
    <w:rsid w:val="00D61C5D"/>
    <w:rsid w:val="00D623B0"/>
    <w:rsid w:val="00D62DE0"/>
    <w:rsid w:val="00D633A3"/>
    <w:rsid w:val="00D633F1"/>
    <w:rsid w:val="00D6469D"/>
    <w:rsid w:val="00D65045"/>
    <w:rsid w:val="00D65175"/>
    <w:rsid w:val="00D65562"/>
    <w:rsid w:val="00D665D4"/>
    <w:rsid w:val="00D66887"/>
    <w:rsid w:val="00D67F4E"/>
    <w:rsid w:val="00D67F78"/>
    <w:rsid w:val="00D7080A"/>
    <w:rsid w:val="00D71A68"/>
    <w:rsid w:val="00D71C3E"/>
    <w:rsid w:val="00D71E2C"/>
    <w:rsid w:val="00D72280"/>
    <w:rsid w:val="00D72663"/>
    <w:rsid w:val="00D72976"/>
    <w:rsid w:val="00D7333A"/>
    <w:rsid w:val="00D73E37"/>
    <w:rsid w:val="00D74593"/>
    <w:rsid w:val="00D745A0"/>
    <w:rsid w:val="00D7601F"/>
    <w:rsid w:val="00D760D3"/>
    <w:rsid w:val="00D762D9"/>
    <w:rsid w:val="00D767AD"/>
    <w:rsid w:val="00D7688C"/>
    <w:rsid w:val="00D77175"/>
    <w:rsid w:val="00D77205"/>
    <w:rsid w:val="00D772C7"/>
    <w:rsid w:val="00D77665"/>
    <w:rsid w:val="00D805AB"/>
    <w:rsid w:val="00D8094C"/>
    <w:rsid w:val="00D80B80"/>
    <w:rsid w:val="00D80CD6"/>
    <w:rsid w:val="00D81E8D"/>
    <w:rsid w:val="00D82015"/>
    <w:rsid w:val="00D821F3"/>
    <w:rsid w:val="00D82229"/>
    <w:rsid w:val="00D82DB1"/>
    <w:rsid w:val="00D83268"/>
    <w:rsid w:val="00D8336F"/>
    <w:rsid w:val="00D83718"/>
    <w:rsid w:val="00D84057"/>
    <w:rsid w:val="00D8439F"/>
    <w:rsid w:val="00D84793"/>
    <w:rsid w:val="00D84AB5"/>
    <w:rsid w:val="00D84EA8"/>
    <w:rsid w:val="00D85010"/>
    <w:rsid w:val="00D8562A"/>
    <w:rsid w:val="00D8715F"/>
    <w:rsid w:val="00D8783F"/>
    <w:rsid w:val="00D90661"/>
    <w:rsid w:val="00D90A0A"/>
    <w:rsid w:val="00D917D6"/>
    <w:rsid w:val="00D9241D"/>
    <w:rsid w:val="00D9272C"/>
    <w:rsid w:val="00D93219"/>
    <w:rsid w:val="00D936B9"/>
    <w:rsid w:val="00D93D07"/>
    <w:rsid w:val="00D941A2"/>
    <w:rsid w:val="00D94269"/>
    <w:rsid w:val="00D94A4C"/>
    <w:rsid w:val="00D94C65"/>
    <w:rsid w:val="00D952D6"/>
    <w:rsid w:val="00D961A8"/>
    <w:rsid w:val="00D9626F"/>
    <w:rsid w:val="00D9752E"/>
    <w:rsid w:val="00D97597"/>
    <w:rsid w:val="00D9792E"/>
    <w:rsid w:val="00D97A43"/>
    <w:rsid w:val="00D97F31"/>
    <w:rsid w:val="00DA0118"/>
    <w:rsid w:val="00DA0C22"/>
    <w:rsid w:val="00DA100B"/>
    <w:rsid w:val="00DA27AC"/>
    <w:rsid w:val="00DA27C2"/>
    <w:rsid w:val="00DA2A24"/>
    <w:rsid w:val="00DA2D6E"/>
    <w:rsid w:val="00DA35C5"/>
    <w:rsid w:val="00DA4AF1"/>
    <w:rsid w:val="00DA5009"/>
    <w:rsid w:val="00DA5119"/>
    <w:rsid w:val="00DA53BD"/>
    <w:rsid w:val="00DA53D5"/>
    <w:rsid w:val="00DA5812"/>
    <w:rsid w:val="00DA58BB"/>
    <w:rsid w:val="00DA58CF"/>
    <w:rsid w:val="00DA69DA"/>
    <w:rsid w:val="00DA6A91"/>
    <w:rsid w:val="00DA6D6A"/>
    <w:rsid w:val="00DA7DC9"/>
    <w:rsid w:val="00DA7DDA"/>
    <w:rsid w:val="00DB0075"/>
    <w:rsid w:val="00DB0C9A"/>
    <w:rsid w:val="00DB2766"/>
    <w:rsid w:val="00DB2B2E"/>
    <w:rsid w:val="00DB2D3A"/>
    <w:rsid w:val="00DB2D91"/>
    <w:rsid w:val="00DB3C65"/>
    <w:rsid w:val="00DB3DD4"/>
    <w:rsid w:val="00DB4186"/>
    <w:rsid w:val="00DB4840"/>
    <w:rsid w:val="00DB4A73"/>
    <w:rsid w:val="00DB6F6D"/>
    <w:rsid w:val="00DB71FA"/>
    <w:rsid w:val="00DB7E4F"/>
    <w:rsid w:val="00DC00FC"/>
    <w:rsid w:val="00DC0149"/>
    <w:rsid w:val="00DC0632"/>
    <w:rsid w:val="00DC0845"/>
    <w:rsid w:val="00DC0E36"/>
    <w:rsid w:val="00DC0E87"/>
    <w:rsid w:val="00DC275C"/>
    <w:rsid w:val="00DC2762"/>
    <w:rsid w:val="00DC2E7A"/>
    <w:rsid w:val="00DC2F9F"/>
    <w:rsid w:val="00DC42F0"/>
    <w:rsid w:val="00DC5952"/>
    <w:rsid w:val="00DC610C"/>
    <w:rsid w:val="00DC67F6"/>
    <w:rsid w:val="00DC6FB4"/>
    <w:rsid w:val="00DC71E7"/>
    <w:rsid w:val="00DC7342"/>
    <w:rsid w:val="00DD0571"/>
    <w:rsid w:val="00DD0950"/>
    <w:rsid w:val="00DD09EE"/>
    <w:rsid w:val="00DD0CD5"/>
    <w:rsid w:val="00DD1344"/>
    <w:rsid w:val="00DD1ACA"/>
    <w:rsid w:val="00DD1AED"/>
    <w:rsid w:val="00DD2097"/>
    <w:rsid w:val="00DD21A6"/>
    <w:rsid w:val="00DD2970"/>
    <w:rsid w:val="00DD2C43"/>
    <w:rsid w:val="00DD3522"/>
    <w:rsid w:val="00DD35FF"/>
    <w:rsid w:val="00DD4AAF"/>
    <w:rsid w:val="00DD4DBC"/>
    <w:rsid w:val="00DD509C"/>
    <w:rsid w:val="00DD589B"/>
    <w:rsid w:val="00DD599D"/>
    <w:rsid w:val="00DD5D53"/>
    <w:rsid w:val="00DD64AF"/>
    <w:rsid w:val="00DD6529"/>
    <w:rsid w:val="00DD667D"/>
    <w:rsid w:val="00DD690D"/>
    <w:rsid w:val="00DD6A8A"/>
    <w:rsid w:val="00DD6BD0"/>
    <w:rsid w:val="00DD6D7D"/>
    <w:rsid w:val="00DD7ED4"/>
    <w:rsid w:val="00DE096C"/>
    <w:rsid w:val="00DE0CB9"/>
    <w:rsid w:val="00DE0CD7"/>
    <w:rsid w:val="00DE1627"/>
    <w:rsid w:val="00DE1A7C"/>
    <w:rsid w:val="00DE1DCC"/>
    <w:rsid w:val="00DE2C25"/>
    <w:rsid w:val="00DE2DCF"/>
    <w:rsid w:val="00DE2EF9"/>
    <w:rsid w:val="00DE328C"/>
    <w:rsid w:val="00DE3F17"/>
    <w:rsid w:val="00DE4114"/>
    <w:rsid w:val="00DE4279"/>
    <w:rsid w:val="00DE478B"/>
    <w:rsid w:val="00DE4791"/>
    <w:rsid w:val="00DE4B60"/>
    <w:rsid w:val="00DE4D30"/>
    <w:rsid w:val="00DE4E7B"/>
    <w:rsid w:val="00DE4F9B"/>
    <w:rsid w:val="00DE504A"/>
    <w:rsid w:val="00DE5648"/>
    <w:rsid w:val="00DE56F7"/>
    <w:rsid w:val="00DE5D9B"/>
    <w:rsid w:val="00DE6277"/>
    <w:rsid w:val="00DE6660"/>
    <w:rsid w:val="00DE6D38"/>
    <w:rsid w:val="00DE740D"/>
    <w:rsid w:val="00DE79C0"/>
    <w:rsid w:val="00DF015C"/>
    <w:rsid w:val="00DF055D"/>
    <w:rsid w:val="00DF0963"/>
    <w:rsid w:val="00DF0DB1"/>
    <w:rsid w:val="00DF1D62"/>
    <w:rsid w:val="00DF1EE2"/>
    <w:rsid w:val="00DF2472"/>
    <w:rsid w:val="00DF2620"/>
    <w:rsid w:val="00DF26F5"/>
    <w:rsid w:val="00DF2BA3"/>
    <w:rsid w:val="00DF364F"/>
    <w:rsid w:val="00DF40B4"/>
    <w:rsid w:val="00DF4D74"/>
    <w:rsid w:val="00DF4E02"/>
    <w:rsid w:val="00DF6179"/>
    <w:rsid w:val="00DF6556"/>
    <w:rsid w:val="00DF670A"/>
    <w:rsid w:val="00DF6AF2"/>
    <w:rsid w:val="00DF6B15"/>
    <w:rsid w:val="00DF7253"/>
    <w:rsid w:val="00DF73BB"/>
    <w:rsid w:val="00DF7784"/>
    <w:rsid w:val="00DF7907"/>
    <w:rsid w:val="00DF7B76"/>
    <w:rsid w:val="00E001C0"/>
    <w:rsid w:val="00E0147D"/>
    <w:rsid w:val="00E01509"/>
    <w:rsid w:val="00E01C4D"/>
    <w:rsid w:val="00E022CE"/>
    <w:rsid w:val="00E02371"/>
    <w:rsid w:val="00E02593"/>
    <w:rsid w:val="00E0317F"/>
    <w:rsid w:val="00E035EC"/>
    <w:rsid w:val="00E04395"/>
    <w:rsid w:val="00E04856"/>
    <w:rsid w:val="00E052A7"/>
    <w:rsid w:val="00E05694"/>
    <w:rsid w:val="00E05E40"/>
    <w:rsid w:val="00E06096"/>
    <w:rsid w:val="00E0696C"/>
    <w:rsid w:val="00E06FC6"/>
    <w:rsid w:val="00E0727E"/>
    <w:rsid w:val="00E075DC"/>
    <w:rsid w:val="00E07FFE"/>
    <w:rsid w:val="00E102DD"/>
    <w:rsid w:val="00E11284"/>
    <w:rsid w:val="00E11A78"/>
    <w:rsid w:val="00E11D09"/>
    <w:rsid w:val="00E12E8E"/>
    <w:rsid w:val="00E13F84"/>
    <w:rsid w:val="00E140CB"/>
    <w:rsid w:val="00E146B7"/>
    <w:rsid w:val="00E16637"/>
    <w:rsid w:val="00E166EE"/>
    <w:rsid w:val="00E1670D"/>
    <w:rsid w:val="00E16822"/>
    <w:rsid w:val="00E17EF0"/>
    <w:rsid w:val="00E20036"/>
    <w:rsid w:val="00E208A0"/>
    <w:rsid w:val="00E20F8E"/>
    <w:rsid w:val="00E21356"/>
    <w:rsid w:val="00E2156A"/>
    <w:rsid w:val="00E21885"/>
    <w:rsid w:val="00E21B9A"/>
    <w:rsid w:val="00E220EA"/>
    <w:rsid w:val="00E22824"/>
    <w:rsid w:val="00E2303D"/>
    <w:rsid w:val="00E2392B"/>
    <w:rsid w:val="00E243F4"/>
    <w:rsid w:val="00E25FEF"/>
    <w:rsid w:val="00E26106"/>
    <w:rsid w:val="00E261A4"/>
    <w:rsid w:val="00E275C5"/>
    <w:rsid w:val="00E27AAE"/>
    <w:rsid w:val="00E3013D"/>
    <w:rsid w:val="00E30A53"/>
    <w:rsid w:val="00E30FB8"/>
    <w:rsid w:val="00E31825"/>
    <w:rsid w:val="00E31A0D"/>
    <w:rsid w:val="00E32179"/>
    <w:rsid w:val="00E323D0"/>
    <w:rsid w:val="00E32792"/>
    <w:rsid w:val="00E3326F"/>
    <w:rsid w:val="00E335C0"/>
    <w:rsid w:val="00E3473B"/>
    <w:rsid w:val="00E34D6A"/>
    <w:rsid w:val="00E3562A"/>
    <w:rsid w:val="00E364A7"/>
    <w:rsid w:val="00E365E0"/>
    <w:rsid w:val="00E36B33"/>
    <w:rsid w:val="00E36E21"/>
    <w:rsid w:val="00E37607"/>
    <w:rsid w:val="00E37691"/>
    <w:rsid w:val="00E3783E"/>
    <w:rsid w:val="00E37A78"/>
    <w:rsid w:val="00E40339"/>
    <w:rsid w:val="00E412DE"/>
    <w:rsid w:val="00E41340"/>
    <w:rsid w:val="00E417FA"/>
    <w:rsid w:val="00E41D3D"/>
    <w:rsid w:val="00E41D45"/>
    <w:rsid w:val="00E422FA"/>
    <w:rsid w:val="00E42F17"/>
    <w:rsid w:val="00E44B6C"/>
    <w:rsid w:val="00E44B96"/>
    <w:rsid w:val="00E456AE"/>
    <w:rsid w:val="00E458F4"/>
    <w:rsid w:val="00E45BC1"/>
    <w:rsid w:val="00E47DC8"/>
    <w:rsid w:val="00E47DF1"/>
    <w:rsid w:val="00E506E4"/>
    <w:rsid w:val="00E511E5"/>
    <w:rsid w:val="00E51EF7"/>
    <w:rsid w:val="00E5205D"/>
    <w:rsid w:val="00E5213B"/>
    <w:rsid w:val="00E526C4"/>
    <w:rsid w:val="00E529AD"/>
    <w:rsid w:val="00E52C58"/>
    <w:rsid w:val="00E534FA"/>
    <w:rsid w:val="00E537F1"/>
    <w:rsid w:val="00E53E2B"/>
    <w:rsid w:val="00E546CA"/>
    <w:rsid w:val="00E54C46"/>
    <w:rsid w:val="00E54D44"/>
    <w:rsid w:val="00E54DB6"/>
    <w:rsid w:val="00E54E10"/>
    <w:rsid w:val="00E553B9"/>
    <w:rsid w:val="00E55B2D"/>
    <w:rsid w:val="00E55D49"/>
    <w:rsid w:val="00E56143"/>
    <w:rsid w:val="00E56FB9"/>
    <w:rsid w:val="00E57599"/>
    <w:rsid w:val="00E57742"/>
    <w:rsid w:val="00E606A7"/>
    <w:rsid w:val="00E60B33"/>
    <w:rsid w:val="00E60C1D"/>
    <w:rsid w:val="00E60F9B"/>
    <w:rsid w:val="00E612C7"/>
    <w:rsid w:val="00E6230D"/>
    <w:rsid w:val="00E63D63"/>
    <w:rsid w:val="00E6416A"/>
    <w:rsid w:val="00E6425A"/>
    <w:rsid w:val="00E6596E"/>
    <w:rsid w:val="00E65AC4"/>
    <w:rsid w:val="00E662E3"/>
    <w:rsid w:val="00E66C5E"/>
    <w:rsid w:val="00E671A0"/>
    <w:rsid w:val="00E67DA5"/>
    <w:rsid w:val="00E703E6"/>
    <w:rsid w:val="00E705D0"/>
    <w:rsid w:val="00E712F3"/>
    <w:rsid w:val="00E714C1"/>
    <w:rsid w:val="00E71639"/>
    <w:rsid w:val="00E72CB5"/>
    <w:rsid w:val="00E72FFB"/>
    <w:rsid w:val="00E73EC3"/>
    <w:rsid w:val="00E73F6A"/>
    <w:rsid w:val="00E74572"/>
    <w:rsid w:val="00E74578"/>
    <w:rsid w:val="00E7460A"/>
    <w:rsid w:val="00E747E4"/>
    <w:rsid w:val="00E74897"/>
    <w:rsid w:val="00E75016"/>
    <w:rsid w:val="00E753F5"/>
    <w:rsid w:val="00E755C4"/>
    <w:rsid w:val="00E75A25"/>
    <w:rsid w:val="00E75B29"/>
    <w:rsid w:val="00E76426"/>
    <w:rsid w:val="00E77000"/>
    <w:rsid w:val="00E7790C"/>
    <w:rsid w:val="00E779FC"/>
    <w:rsid w:val="00E77CAB"/>
    <w:rsid w:val="00E77E6F"/>
    <w:rsid w:val="00E803ED"/>
    <w:rsid w:val="00E8053F"/>
    <w:rsid w:val="00E80BE2"/>
    <w:rsid w:val="00E80BEF"/>
    <w:rsid w:val="00E80E68"/>
    <w:rsid w:val="00E81266"/>
    <w:rsid w:val="00E81BDF"/>
    <w:rsid w:val="00E8210F"/>
    <w:rsid w:val="00E82165"/>
    <w:rsid w:val="00E8222F"/>
    <w:rsid w:val="00E83A40"/>
    <w:rsid w:val="00E84B3E"/>
    <w:rsid w:val="00E853EE"/>
    <w:rsid w:val="00E860C0"/>
    <w:rsid w:val="00E86BB8"/>
    <w:rsid w:val="00E870B3"/>
    <w:rsid w:val="00E8716E"/>
    <w:rsid w:val="00E87A53"/>
    <w:rsid w:val="00E9073E"/>
    <w:rsid w:val="00E90916"/>
    <w:rsid w:val="00E911F1"/>
    <w:rsid w:val="00E91287"/>
    <w:rsid w:val="00E912C8"/>
    <w:rsid w:val="00E91F8C"/>
    <w:rsid w:val="00E920C7"/>
    <w:rsid w:val="00E920FC"/>
    <w:rsid w:val="00E9242E"/>
    <w:rsid w:val="00E92B13"/>
    <w:rsid w:val="00E93290"/>
    <w:rsid w:val="00E946E7"/>
    <w:rsid w:val="00E948D8"/>
    <w:rsid w:val="00E958E6"/>
    <w:rsid w:val="00E95A2E"/>
    <w:rsid w:val="00E96859"/>
    <w:rsid w:val="00E970E7"/>
    <w:rsid w:val="00E97D20"/>
    <w:rsid w:val="00E97DBA"/>
    <w:rsid w:val="00EA024E"/>
    <w:rsid w:val="00EA0579"/>
    <w:rsid w:val="00EA14FE"/>
    <w:rsid w:val="00EA27BF"/>
    <w:rsid w:val="00EA309E"/>
    <w:rsid w:val="00EA31E5"/>
    <w:rsid w:val="00EA33AD"/>
    <w:rsid w:val="00EA3812"/>
    <w:rsid w:val="00EA3982"/>
    <w:rsid w:val="00EA400F"/>
    <w:rsid w:val="00EA45FF"/>
    <w:rsid w:val="00EA4A86"/>
    <w:rsid w:val="00EA56B3"/>
    <w:rsid w:val="00EA5A8B"/>
    <w:rsid w:val="00EA6E4E"/>
    <w:rsid w:val="00EA6F44"/>
    <w:rsid w:val="00EA70A3"/>
    <w:rsid w:val="00EA71C9"/>
    <w:rsid w:val="00EA724B"/>
    <w:rsid w:val="00EA7409"/>
    <w:rsid w:val="00EA7E15"/>
    <w:rsid w:val="00EB01CF"/>
    <w:rsid w:val="00EB069A"/>
    <w:rsid w:val="00EB0A12"/>
    <w:rsid w:val="00EB0A70"/>
    <w:rsid w:val="00EB11C9"/>
    <w:rsid w:val="00EB1C5C"/>
    <w:rsid w:val="00EB1CE9"/>
    <w:rsid w:val="00EB1D74"/>
    <w:rsid w:val="00EB2476"/>
    <w:rsid w:val="00EB2E1D"/>
    <w:rsid w:val="00EB3236"/>
    <w:rsid w:val="00EB35E0"/>
    <w:rsid w:val="00EB40BB"/>
    <w:rsid w:val="00EB417C"/>
    <w:rsid w:val="00EB5116"/>
    <w:rsid w:val="00EB5157"/>
    <w:rsid w:val="00EB5204"/>
    <w:rsid w:val="00EB5C6D"/>
    <w:rsid w:val="00EB5CB4"/>
    <w:rsid w:val="00EB5D6D"/>
    <w:rsid w:val="00EB627C"/>
    <w:rsid w:val="00EB6382"/>
    <w:rsid w:val="00EB66FE"/>
    <w:rsid w:val="00EB6ED2"/>
    <w:rsid w:val="00EB707B"/>
    <w:rsid w:val="00EB7464"/>
    <w:rsid w:val="00EB76F8"/>
    <w:rsid w:val="00EC0088"/>
    <w:rsid w:val="00EC083B"/>
    <w:rsid w:val="00EC10D7"/>
    <w:rsid w:val="00EC1771"/>
    <w:rsid w:val="00EC1AFF"/>
    <w:rsid w:val="00EC3036"/>
    <w:rsid w:val="00EC36AC"/>
    <w:rsid w:val="00EC3F00"/>
    <w:rsid w:val="00EC3F5D"/>
    <w:rsid w:val="00EC5051"/>
    <w:rsid w:val="00EC50AA"/>
    <w:rsid w:val="00EC54EA"/>
    <w:rsid w:val="00EC5AD9"/>
    <w:rsid w:val="00EC5EFD"/>
    <w:rsid w:val="00EC684E"/>
    <w:rsid w:val="00EC6A4E"/>
    <w:rsid w:val="00EC7405"/>
    <w:rsid w:val="00EC764B"/>
    <w:rsid w:val="00EC7B9B"/>
    <w:rsid w:val="00ED017F"/>
    <w:rsid w:val="00ED085C"/>
    <w:rsid w:val="00ED0B09"/>
    <w:rsid w:val="00ED2472"/>
    <w:rsid w:val="00ED2D2C"/>
    <w:rsid w:val="00ED38ED"/>
    <w:rsid w:val="00ED3C09"/>
    <w:rsid w:val="00ED3DE0"/>
    <w:rsid w:val="00ED6EF8"/>
    <w:rsid w:val="00ED6FE8"/>
    <w:rsid w:val="00ED7601"/>
    <w:rsid w:val="00ED7E13"/>
    <w:rsid w:val="00EE02ED"/>
    <w:rsid w:val="00EE04A4"/>
    <w:rsid w:val="00EE1877"/>
    <w:rsid w:val="00EE1A10"/>
    <w:rsid w:val="00EE1BC7"/>
    <w:rsid w:val="00EE1F3F"/>
    <w:rsid w:val="00EE2991"/>
    <w:rsid w:val="00EE312A"/>
    <w:rsid w:val="00EE3528"/>
    <w:rsid w:val="00EE3CDE"/>
    <w:rsid w:val="00EE3D8D"/>
    <w:rsid w:val="00EE4E7E"/>
    <w:rsid w:val="00EE5BE8"/>
    <w:rsid w:val="00EE5D56"/>
    <w:rsid w:val="00EE67B4"/>
    <w:rsid w:val="00EE6AA5"/>
    <w:rsid w:val="00EE6C08"/>
    <w:rsid w:val="00EE6D66"/>
    <w:rsid w:val="00EE6F43"/>
    <w:rsid w:val="00EE719A"/>
    <w:rsid w:val="00EE7238"/>
    <w:rsid w:val="00EE7C15"/>
    <w:rsid w:val="00EE7F1C"/>
    <w:rsid w:val="00EF019C"/>
    <w:rsid w:val="00EF0361"/>
    <w:rsid w:val="00EF0882"/>
    <w:rsid w:val="00EF0FE3"/>
    <w:rsid w:val="00EF12BC"/>
    <w:rsid w:val="00EF3B39"/>
    <w:rsid w:val="00EF5300"/>
    <w:rsid w:val="00EF55C4"/>
    <w:rsid w:val="00EF67BC"/>
    <w:rsid w:val="00EF6A59"/>
    <w:rsid w:val="00EF6BDF"/>
    <w:rsid w:val="00EF7735"/>
    <w:rsid w:val="00EF79A7"/>
    <w:rsid w:val="00EF7BE6"/>
    <w:rsid w:val="00F005E5"/>
    <w:rsid w:val="00F00BCD"/>
    <w:rsid w:val="00F0146C"/>
    <w:rsid w:val="00F01964"/>
    <w:rsid w:val="00F0217B"/>
    <w:rsid w:val="00F02311"/>
    <w:rsid w:val="00F02734"/>
    <w:rsid w:val="00F027CF"/>
    <w:rsid w:val="00F03508"/>
    <w:rsid w:val="00F038B7"/>
    <w:rsid w:val="00F0416F"/>
    <w:rsid w:val="00F04AA7"/>
    <w:rsid w:val="00F04F6F"/>
    <w:rsid w:val="00F05324"/>
    <w:rsid w:val="00F05634"/>
    <w:rsid w:val="00F060CC"/>
    <w:rsid w:val="00F0725F"/>
    <w:rsid w:val="00F07307"/>
    <w:rsid w:val="00F07A08"/>
    <w:rsid w:val="00F07C62"/>
    <w:rsid w:val="00F07EF5"/>
    <w:rsid w:val="00F1083A"/>
    <w:rsid w:val="00F1083D"/>
    <w:rsid w:val="00F10FE0"/>
    <w:rsid w:val="00F114E9"/>
    <w:rsid w:val="00F121D0"/>
    <w:rsid w:val="00F1297D"/>
    <w:rsid w:val="00F12982"/>
    <w:rsid w:val="00F12FBC"/>
    <w:rsid w:val="00F13418"/>
    <w:rsid w:val="00F138B4"/>
    <w:rsid w:val="00F13AC7"/>
    <w:rsid w:val="00F1411D"/>
    <w:rsid w:val="00F14195"/>
    <w:rsid w:val="00F1443C"/>
    <w:rsid w:val="00F144D7"/>
    <w:rsid w:val="00F15201"/>
    <w:rsid w:val="00F15486"/>
    <w:rsid w:val="00F15F57"/>
    <w:rsid w:val="00F16215"/>
    <w:rsid w:val="00F1685D"/>
    <w:rsid w:val="00F168B5"/>
    <w:rsid w:val="00F168B8"/>
    <w:rsid w:val="00F16AC6"/>
    <w:rsid w:val="00F16E73"/>
    <w:rsid w:val="00F20D8E"/>
    <w:rsid w:val="00F213E1"/>
    <w:rsid w:val="00F21523"/>
    <w:rsid w:val="00F215C8"/>
    <w:rsid w:val="00F21D19"/>
    <w:rsid w:val="00F22C7B"/>
    <w:rsid w:val="00F22F76"/>
    <w:rsid w:val="00F231E2"/>
    <w:rsid w:val="00F2326D"/>
    <w:rsid w:val="00F23CB6"/>
    <w:rsid w:val="00F2465E"/>
    <w:rsid w:val="00F25011"/>
    <w:rsid w:val="00F25EB2"/>
    <w:rsid w:val="00F268F8"/>
    <w:rsid w:val="00F2791F"/>
    <w:rsid w:val="00F3020C"/>
    <w:rsid w:val="00F30D8A"/>
    <w:rsid w:val="00F31354"/>
    <w:rsid w:val="00F316CD"/>
    <w:rsid w:val="00F32AFA"/>
    <w:rsid w:val="00F32B09"/>
    <w:rsid w:val="00F330CA"/>
    <w:rsid w:val="00F3314B"/>
    <w:rsid w:val="00F334EB"/>
    <w:rsid w:val="00F34767"/>
    <w:rsid w:val="00F350F7"/>
    <w:rsid w:val="00F3514A"/>
    <w:rsid w:val="00F35FE6"/>
    <w:rsid w:val="00F36796"/>
    <w:rsid w:val="00F36BA5"/>
    <w:rsid w:val="00F3723F"/>
    <w:rsid w:val="00F3742C"/>
    <w:rsid w:val="00F378F5"/>
    <w:rsid w:val="00F37AF1"/>
    <w:rsid w:val="00F40055"/>
    <w:rsid w:val="00F40084"/>
    <w:rsid w:val="00F42092"/>
    <w:rsid w:val="00F42265"/>
    <w:rsid w:val="00F422F4"/>
    <w:rsid w:val="00F429A2"/>
    <w:rsid w:val="00F42D43"/>
    <w:rsid w:val="00F43487"/>
    <w:rsid w:val="00F43A4E"/>
    <w:rsid w:val="00F44A24"/>
    <w:rsid w:val="00F44CBE"/>
    <w:rsid w:val="00F45911"/>
    <w:rsid w:val="00F468D6"/>
    <w:rsid w:val="00F47210"/>
    <w:rsid w:val="00F5054B"/>
    <w:rsid w:val="00F50D46"/>
    <w:rsid w:val="00F5102D"/>
    <w:rsid w:val="00F511F2"/>
    <w:rsid w:val="00F5130F"/>
    <w:rsid w:val="00F51921"/>
    <w:rsid w:val="00F526EE"/>
    <w:rsid w:val="00F528CC"/>
    <w:rsid w:val="00F52D96"/>
    <w:rsid w:val="00F5377C"/>
    <w:rsid w:val="00F546B5"/>
    <w:rsid w:val="00F5479E"/>
    <w:rsid w:val="00F54A3D"/>
    <w:rsid w:val="00F567C7"/>
    <w:rsid w:val="00F56AD4"/>
    <w:rsid w:val="00F56E47"/>
    <w:rsid w:val="00F579C6"/>
    <w:rsid w:val="00F57EF5"/>
    <w:rsid w:val="00F606CB"/>
    <w:rsid w:val="00F60C40"/>
    <w:rsid w:val="00F61122"/>
    <w:rsid w:val="00F61E29"/>
    <w:rsid w:val="00F61EFC"/>
    <w:rsid w:val="00F62D14"/>
    <w:rsid w:val="00F62D74"/>
    <w:rsid w:val="00F63208"/>
    <w:rsid w:val="00F635EA"/>
    <w:rsid w:val="00F6364E"/>
    <w:rsid w:val="00F63839"/>
    <w:rsid w:val="00F645A9"/>
    <w:rsid w:val="00F646A7"/>
    <w:rsid w:val="00F64E6D"/>
    <w:rsid w:val="00F6597A"/>
    <w:rsid w:val="00F65C17"/>
    <w:rsid w:val="00F65CF8"/>
    <w:rsid w:val="00F66775"/>
    <w:rsid w:val="00F66B35"/>
    <w:rsid w:val="00F671B1"/>
    <w:rsid w:val="00F7026E"/>
    <w:rsid w:val="00F7080E"/>
    <w:rsid w:val="00F70C82"/>
    <w:rsid w:val="00F70EDB"/>
    <w:rsid w:val="00F70F32"/>
    <w:rsid w:val="00F70FA3"/>
    <w:rsid w:val="00F72291"/>
    <w:rsid w:val="00F722B2"/>
    <w:rsid w:val="00F72E01"/>
    <w:rsid w:val="00F741AE"/>
    <w:rsid w:val="00F743C4"/>
    <w:rsid w:val="00F7467C"/>
    <w:rsid w:val="00F74F91"/>
    <w:rsid w:val="00F7507C"/>
    <w:rsid w:val="00F754D4"/>
    <w:rsid w:val="00F764A1"/>
    <w:rsid w:val="00F7663C"/>
    <w:rsid w:val="00F76BA2"/>
    <w:rsid w:val="00F771A7"/>
    <w:rsid w:val="00F77F20"/>
    <w:rsid w:val="00F80490"/>
    <w:rsid w:val="00F807A4"/>
    <w:rsid w:val="00F80834"/>
    <w:rsid w:val="00F81C4E"/>
    <w:rsid w:val="00F81C81"/>
    <w:rsid w:val="00F82689"/>
    <w:rsid w:val="00F82B11"/>
    <w:rsid w:val="00F82B29"/>
    <w:rsid w:val="00F83465"/>
    <w:rsid w:val="00F83751"/>
    <w:rsid w:val="00F8384B"/>
    <w:rsid w:val="00F84475"/>
    <w:rsid w:val="00F8563D"/>
    <w:rsid w:val="00F85B2D"/>
    <w:rsid w:val="00F86093"/>
    <w:rsid w:val="00F8700A"/>
    <w:rsid w:val="00F8704D"/>
    <w:rsid w:val="00F871CF"/>
    <w:rsid w:val="00F87404"/>
    <w:rsid w:val="00F87C52"/>
    <w:rsid w:val="00F87CC1"/>
    <w:rsid w:val="00F87FA3"/>
    <w:rsid w:val="00F9025E"/>
    <w:rsid w:val="00F906C4"/>
    <w:rsid w:val="00F911A4"/>
    <w:rsid w:val="00F9199B"/>
    <w:rsid w:val="00F92188"/>
    <w:rsid w:val="00F92405"/>
    <w:rsid w:val="00F92D31"/>
    <w:rsid w:val="00F93370"/>
    <w:rsid w:val="00F933BE"/>
    <w:rsid w:val="00F93F28"/>
    <w:rsid w:val="00F94763"/>
    <w:rsid w:val="00F9649B"/>
    <w:rsid w:val="00F9724A"/>
    <w:rsid w:val="00F97819"/>
    <w:rsid w:val="00FA0775"/>
    <w:rsid w:val="00FA0777"/>
    <w:rsid w:val="00FA0EE8"/>
    <w:rsid w:val="00FA145E"/>
    <w:rsid w:val="00FA1AA7"/>
    <w:rsid w:val="00FA1EF3"/>
    <w:rsid w:val="00FA1F52"/>
    <w:rsid w:val="00FA28C8"/>
    <w:rsid w:val="00FA29CA"/>
    <w:rsid w:val="00FA2A7E"/>
    <w:rsid w:val="00FA2BBA"/>
    <w:rsid w:val="00FA418E"/>
    <w:rsid w:val="00FA41D3"/>
    <w:rsid w:val="00FA48A3"/>
    <w:rsid w:val="00FA4B81"/>
    <w:rsid w:val="00FA4D55"/>
    <w:rsid w:val="00FA5DF9"/>
    <w:rsid w:val="00FA66C3"/>
    <w:rsid w:val="00FA6DC6"/>
    <w:rsid w:val="00FA72F9"/>
    <w:rsid w:val="00FA78A1"/>
    <w:rsid w:val="00FA78D8"/>
    <w:rsid w:val="00FA7925"/>
    <w:rsid w:val="00FA79D7"/>
    <w:rsid w:val="00FA7E3E"/>
    <w:rsid w:val="00FA7E8C"/>
    <w:rsid w:val="00FB0084"/>
    <w:rsid w:val="00FB008B"/>
    <w:rsid w:val="00FB01A4"/>
    <w:rsid w:val="00FB0359"/>
    <w:rsid w:val="00FB0A93"/>
    <w:rsid w:val="00FB0BDF"/>
    <w:rsid w:val="00FB1333"/>
    <w:rsid w:val="00FB1654"/>
    <w:rsid w:val="00FB2D6E"/>
    <w:rsid w:val="00FB2DAB"/>
    <w:rsid w:val="00FB33A8"/>
    <w:rsid w:val="00FB3924"/>
    <w:rsid w:val="00FB39A9"/>
    <w:rsid w:val="00FB40FE"/>
    <w:rsid w:val="00FB4C90"/>
    <w:rsid w:val="00FB512D"/>
    <w:rsid w:val="00FB5236"/>
    <w:rsid w:val="00FB73F5"/>
    <w:rsid w:val="00FB7F63"/>
    <w:rsid w:val="00FC11D1"/>
    <w:rsid w:val="00FC1413"/>
    <w:rsid w:val="00FC176D"/>
    <w:rsid w:val="00FC1D0B"/>
    <w:rsid w:val="00FC2228"/>
    <w:rsid w:val="00FC2B44"/>
    <w:rsid w:val="00FC3365"/>
    <w:rsid w:val="00FC33FA"/>
    <w:rsid w:val="00FC3784"/>
    <w:rsid w:val="00FC49E8"/>
    <w:rsid w:val="00FC500C"/>
    <w:rsid w:val="00FC6170"/>
    <w:rsid w:val="00FC6537"/>
    <w:rsid w:val="00FC675A"/>
    <w:rsid w:val="00FC6A77"/>
    <w:rsid w:val="00FC6D3B"/>
    <w:rsid w:val="00FC7B24"/>
    <w:rsid w:val="00FD0B9E"/>
    <w:rsid w:val="00FD0D9F"/>
    <w:rsid w:val="00FD0E6E"/>
    <w:rsid w:val="00FD0F86"/>
    <w:rsid w:val="00FD107C"/>
    <w:rsid w:val="00FD1AA4"/>
    <w:rsid w:val="00FD1B17"/>
    <w:rsid w:val="00FD1CD1"/>
    <w:rsid w:val="00FD1EA1"/>
    <w:rsid w:val="00FD23A2"/>
    <w:rsid w:val="00FD43EE"/>
    <w:rsid w:val="00FD46CD"/>
    <w:rsid w:val="00FD4910"/>
    <w:rsid w:val="00FD5131"/>
    <w:rsid w:val="00FD5169"/>
    <w:rsid w:val="00FE01E8"/>
    <w:rsid w:val="00FE084B"/>
    <w:rsid w:val="00FE16B8"/>
    <w:rsid w:val="00FE16F5"/>
    <w:rsid w:val="00FE17DB"/>
    <w:rsid w:val="00FE1D53"/>
    <w:rsid w:val="00FE1EDA"/>
    <w:rsid w:val="00FE25A3"/>
    <w:rsid w:val="00FE2CFF"/>
    <w:rsid w:val="00FE36F8"/>
    <w:rsid w:val="00FE3990"/>
    <w:rsid w:val="00FE3C1F"/>
    <w:rsid w:val="00FE4259"/>
    <w:rsid w:val="00FE4DEE"/>
    <w:rsid w:val="00FE5F7E"/>
    <w:rsid w:val="00FE5FD7"/>
    <w:rsid w:val="00FE71E7"/>
    <w:rsid w:val="00FF07CE"/>
    <w:rsid w:val="00FF0882"/>
    <w:rsid w:val="00FF08A2"/>
    <w:rsid w:val="00FF15E6"/>
    <w:rsid w:val="00FF18AA"/>
    <w:rsid w:val="00FF1CED"/>
    <w:rsid w:val="00FF1D3E"/>
    <w:rsid w:val="00FF2A8A"/>
    <w:rsid w:val="00FF2F67"/>
    <w:rsid w:val="00FF3739"/>
    <w:rsid w:val="00FF37C1"/>
    <w:rsid w:val="00FF39DD"/>
    <w:rsid w:val="00FF3C48"/>
    <w:rsid w:val="00FF3E9C"/>
    <w:rsid w:val="00FF4925"/>
    <w:rsid w:val="00FF503B"/>
    <w:rsid w:val="00FF690C"/>
    <w:rsid w:val="00FF6FB4"/>
    <w:rsid w:val="00FF748E"/>
    <w:rsid w:val="00FF7B5B"/>
    <w:rsid w:val="00FF7D35"/>
    <w:rsid w:val="00FF7F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f" fillcolor="black">
      <v:fill color="black" on="f" type="pattern"/>
    </o:shapedefaults>
    <o:shapelayout v:ext="edit">
      <o:idmap v:ext="edit" data="1"/>
    </o:shapelayout>
  </w:shapeDefaults>
  <w:doNotEmbedSmartTags/>
  <w:decimalSymbol w:val="."/>
  <w:listSeparator w:val=","/>
  <w14:docId w14:val="539D0418"/>
  <w15:chartTrackingRefBased/>
  <w15:docId w15:val="{2FB0832E-FC8A-49A1-8F88-759EF3B18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58750E"/>
    <w:pPr>
      <w:spacing w:after="120"/>
      <w:jc w:val="both"/>
    </w:pPr>
    <w:rPr>
      <w:lang w:val="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21"/>
    <w:qFormat/>
    <w:pPr>
      <w:keepNext/>
      <w:keepLines/>
      <w:pBdr>
        <w:top w:val="single" w:sz="12" w:space="3" w:color="000000"/>
        <w:left w:val="none" w:sz="0" w:space="0" w:color="000000"/>
        <w:bottom w:val="none" w:sz="0" w:space="0" w:color="000000"/>
        <w:right w:val="none" w:sz="0" w:space="0" w:color="000000"/>
      </w:pBdr>
      <w:suppressAutoHyphens/>
      <w:overflowPunct w:val="0"/>
      <w:autoSpaceDE w:val="0"/>
      <w:spacing w:before="240" w:after="180"/>
      <w:jc w:val="both"/>
      <w:textAlignment w:val="baseline"/>
      <w:outlineLvl w:val="0"/>
    </w:pPr>
    <w:rPr>
      <w:rFonts w:ascii="Arial" w:eastAsia="Arial" w:hAnsi="Arial" w:cs="Arial"/>
      <w:sz w:val="36"/>
      <w:lang w:val="en-GB"/>
    </w:rPr>
  </w:style>
  <w:style w:type="paragraph" w:styleId="21">
    <w:name w:val="heading 2"/>
    <w:aliases w:val="DO NOT USE_h2,h2,h21,H2,Head2A,2,UNDERRUBRIK 1-2,level 2,Heading 2 3GPP,H21,Head 2,l2,TitreProp,Header 2,ITT t2,PA Major Section,Livello 2,R2,Heading 2 Hidden,Head1,2nd level,heading 2,I2,Section Title,Heading2,list2,H2-Heading 2,H2-Heading "/>
    <w:next w:val="a4"/>
    <w:qFormat/>
    <w:pPr>
      <w:suppressAutoHyphens/>
      <w:spacing w:before="280" w:after="100"/>
      <w:jc w:val="both"/>
      <w:outlineLvl w:val="1"/>
    </w:pPr>
    <w:rPr>
      <w:rFonts w:ascii="Arial" w:eastAsia="Arial" w:hAnsi="Arial" w:cs="Arial"/>
      <w:sz w:val="32"/>
      <w:lang w:val="en-GB"/>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1"/>
    <w:next w:val="a4"/>
    <w:qFormat/>
    <w:pPr>
      <w:numPr>
        <w:ilvl w:val="2"/>
        <w:numId w:val="1"/>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a4"/>
    <w:next w:val="a4"/>
    <w:qFormat/>
    <w:rsid w:val="00F060CC"/>
    <w:pPr>
      <w:outlineLvl w:val="3"/>
    </w:pPr>
    <w:rPr>
      <w:b/>
      <w:color w:val="000000" w:themeColor="text1"/>
      <w:u w:val="single"/>
      <w:lang w:eastAsia="ko-KR"/>
    </w:rPr>
  </w:style>
  <w:style w:type="paragraph" w:styleId="5">
    <w:name w:val="heading 5"/>
    <w:aliases w:val="h5,Heading5,H5,Head5,M5,mh2,Module heading 2,heading 8,Numbered Sub-list,Heading 81,标题 81,Heading 811,Heading 8111,Heading 81111,Level_2,标题 811,标题 8111"/>
    <w:basedOn w:val="40"/>
    <w:next w:val="a4"/>
    <w:qFormat/>
    <w:pPr>
      <w:numPr>
        <w:numId w:val="10"/>
      </w:numPr>
      <w:outlineLvl w:val="4"/>
    </w:pPr>
    <w:rPr>
      <w:sz w:val="22"/>
    </w:rPr>
  </w:style>
  <w:style w:type="paragraph" w:styleId="6">
    <w:name w:val="heading 6"/>
    <w:aliases w:val="T1,Header 6"/>
    <w:basedOn w:val="H6"/>
    <w:next w:val="a4"/>
    <w:qFormat/>
    <w:pPr>
      <w:numPr>
        <w:numId w:val="5"/>
      </w:numPr>
      <w:ind w:left="1985" w:hanging="1985"/>
      <w:outlineLvl w:val="5"/>
    </w:pPr>
  </w:style>
  <w:style w:type="paragraph" w:styleId="7">
    <w:name w:val="heading 7"/>
    <w:aliases w:val="L7,Header 7"/>
    <w:basedOn w:val="H6"/>
    <w:next w:val="a4"/>
    <w:link w:val="70"/>
    <w:qFormat/>
    <w:pPr>
      <w:numPr>
        <w:numId w:val="0"/>
      </w:numPr>
      <w:tabs>
        <w:tab w:val="left" w:pos="1499"/>
      </w:tabs>
      <w:outlineLvl w:val="6"/>
    </w:pPr>
  </w:style>
  <w:style w:type="paragraph" w:styleId="8">
    <w:name w:val="heading 8"/>
    <w:basedOn w:val="1"/>
    <w:next w:val="a4"/>
    <w:link w:val="80"/>
    <w:qFormat/>
    <w:pPr>
      <w:numPr>
        <w:ilvl w:val="7"/>
        <w:numId w:val="1"/>
      </w:numPr>
      <w:outlineLvl w:val="7"/>
    </w:pPr>
  </w:style>
  <w:style w:type="paragraph" w:styleId="9">
    <w:name w:val="heading 9"/>
    <w:aliases w:val="Figure Heading,FH"/>
    <w:basedOn w:val="8"/>
    <w:next w:val="a4"/>
    <w:link w:val="90"/>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uiPriority w:val="9"/>
    <w:rPr>
      <w:rFonts w:ascii="Arial" w:eastAsia="Arial" w:hAnsi="Arial" w:cs="Arial"/>
      <w:sz w:val="36"/>
      <w:lang w:val="en-GB"/>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qFormat/>
    <w:rPr>
      <w:rFonts w:ascii="Arial" w:eastAsia="Arial" w:hAnsi="Arial" w:cs="Arial"/>
      <w:sz w:val="32"/>
      <w:lang w:val="en-GB"/>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rPr>
      <w:rFonts w:ascii="Arial" w:eastAsia="Arial" w:hAnsi="Arial" w:cs="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qFormat/>
    <w:rPr>
      <w:color w:val="800080"/>
      <w:u w:val="single"/>
    </w:rPr>
  </w:style>
  <w:style w:type="character" w:customStyle="1" w:styleId="a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Pr>
      <w:lang w:val="en-GB"/>
    </w:rPr>
  </w:style>
  <w:style w:type="character" w:styleId="ac">
    <w:name w:val="page number"/>
    <w:basedOn w:val="a5"/>
    <w:qFormat/>
  </w:style>
  <w:style w:type="character" w:styleId="ad">
    <w:name w:val="annotation reference"/>
    <w:uiPriority w:val="99"/>
    <w:qFormat/>
    <w:rPr>
      <w:sz w:val="16"/>
      <w:szCs w:val="16"/>
    </w:rPr>
  </w:style>
  <w:style w:type="character" w:customStyle="1" w:styleId="GuidanceChar">
    <w:name w:val="Guidance Char"/>
    <w:qFormat/>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qFormat/>
    <w:rPr>
      <w:rFonts w:ascii="Arial" w:eastAsia="宋体" w:hAnsi="Arial" w:cs="Arial"/>
      <w:lang w:val="en-GB" w:bidi="ar-SA"/>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qFormat/>
    <w:rPr>
      <w:rFonts w:ascii="Arial" w:eastAsia="Arial" w:hAnsi="Arial" w:cs="Arial"/>
      <w:sz w:val="22"/>
      <w:lang w:val="en-GB"/>
    </w:rPr>
  </w:style>
  <w:style w:type="character" w:customStyle="1" w:styleId="H6Char">
    <w:name w:val="H6 Char"/>
    <w:qFormat/>
    <w:rPr>
      <w:rFonts w:ascii="Arial" w:eastAsia="Arial" w:hAnsi="Arial" w:cs="Arial"/>
      <w:lang w:val="en-GB"/>
    </w:rPr>
  </w:style>
  <w:style w:type="character" w:customStyle="1" w:styleId="60">
    <w:name w:val="标题 6 字符"/>
    <w:aliases w:val="T1 字符,Header 6 字符"/>
    <w:qFormat/>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qFormat/>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qFormat/>
    <w:rPr>
      <w:rFonts w:ascii="Arial" w:eastAsia="宋体" w:hAnsi="Arial" w:cs="Arial"/>
      <w:b/>
      <w:lang w:val="en-GB" w:bidi="ar-SA"/>
    </w:rPr>
  </w:style>
  <w:style w:type="character" w:customStyle="1" w:styleId="af">
    <w:name w:val="文档结构图 字符"/>
    <w:uiPriority w:val="99"/>
    <w:qFormat/>
    <w:rPr>
      <w:rFonts w:ascii="Tahoma" w:eastAsia="Times New Roman" w:hAnsi="Tahoma" w:cs="Tahoma"/>
      <w:shd w:val="clear" w:color="auto" w:fill="000080"/>
      <w:lang w:val="en-GB"/>
    </w:rPr>
  </w:style>
  <w:style w:type="character" w:customStyle="1" w:styleId="af0">
    <w:name w:val="纯文本 字符"/>
    <w:uiPriority w:val="99"/>
    <w:qFormat/>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uiPriority w:val="99"/>
    <w:qFormat/>
    <w:rPr>
      <w:rFonts w:ascii="Tahoma" w:eastAsia="Times New Roman" w:hAnsi="Tahoma" w:cs="Tahoma"/>
      <w:sz w:val="16"/>
      <w:szCs w:val="16"/>
      <w:lang w:val="en-GB"/>
    </w:rPr>
  </w:style>
  <w:style w:type="character" w:customStyle="1" w:styleId="msoins0">
    <w:name w:val="msoins"/>
    <w:basedOn w:val="a5"/>
    <w:qForma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sz w:val="32"/>
      <w:lang w:val="en-GB" w:eastAsia="ja-JP" w:bidi="ar-SA"/>
    </w:rPr>
  </w:style>
  <w:style w:type="character" w:customStyle="1" w:styleId="CharChar4">
    <w:name w:val="Char Char4"/>
    <w:qFormat/>
    <w:rPr>
      <w:rFonts w:ascii="Courier New" w:hAnsi="Courier New" w:cs="Courier New"/>
      <w:lang w:val="nb-NO" w:eastAsia="ja-JP" w:bidi="ar-SA"/>
    </w:rPr>
  </w:style>
  <w:style w:type="character" w:customStyle="1" w:styleId="AndreaLeonardi">
    <w:name w:val="Andrea Leonardi"/>
    <w:qFormat/>
    <w:rPr>
      <w:rFonts w:ascii="Arial" w:hAnsi="Arial" w:cs="Arial"/>
      <w:color w:val="auto"/>
      <w:sz w:val="20"/>
      <w:szCs w:val="20"/>
    </w:rPr>
  </w:style>
  <w:style w:type="character" w:customStyle="1" w:styleId="NOCharChar">
    <w:name w:val="NO Char Char"/>
    <w:qFormat/>
    <w:rPr>
      <w:lang w:val="en-GB" w:bidi="ar-SA"/>
    </w:rPr>
  </w:style>
  <w:style w:type="character" w:customStyle="1" w:styleId="NOZchn">
    <w:name w:val="NO Zchn"/>
    <w:qFormat/>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qFormat/>
    <w:rPr>
      <w:rFonts w:ascii="Arial" w:hAnsi="Arial" w:cs="Arial"/>
      <w:sz w:val="18"/>
      <w:lang w:val="en-GB" w:eastAsia="ja-JP" w:bidi="ar-SA"/>
    </w:rPr>
  </w:style>
  <w:style w:type="character" w:customStyle="1" w:styleId="TAL">
    <w:name w:val="TAL (文字)"/>
    <w:qFormat/>
    <w:rPr>
      <w:rFonts w:ascii="Arial" w:hAnsi="Arial" w:cs="Arial"/>
      <w:sz w:val="18"/>
      <w:lang w:val="en-GB" w:eastAsia="ja-JP" w:bidi="ar-SA"/>
    </w:rPr>
  </w:style>
  <w:style w:type="character" w:customStyle="1" w:styleId="T1Char">
    <w:name w:val="T1 Char"/>
    <w:aliases w:val="Header 6 Char Char"/>
    <w:basedOn w:val="H6Char"/>
    <w:rPr>
      <w:rFonts w:ascii="Arial" w:eastAsia="Arial" w:hAnsi="Arial" w:cs="Arial"/>
      <w:lang w:val="en-GB"/>
    </w:rPr>
  </w:style>
  <w:style w:type="character" w:customStyle="1" w:styleId="T1Char1">
    <w:name w:val="T1 Char1"/>
    <w:aliases w:val="Header 6 Char Char1,Heading 6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aliases w:val="Char Char33,Heading 1 Char4,h1 Char1,app heading 1 Char1,l1 Char1,Memo Heading 1 Char1,h11 Char1,h12 Char1,h13 Char1,h14 Char1,h15 Char1,h16 Char1,h17 Char1,h111 Char1,h121 Char1,h131 Char1,h141 Char1,h151 Char1,h161 Char3"/>
    <w:qFormat/>
    <w:rPr>
      <w:rFonts w:ascii="Arial" w:hAnsi="Arial" w:cs="Arial"/>
      <w:sz w:val="36"/>
      <w:lang w:val="en-GB"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sz w:val="32"/>
      <w:lang w:val="en-GB"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cs="Arial"/>
      <w:sz w:val="32"/>
      <w:lang w:val="en-GB"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Pr>
      <w:rFonts w:ascii="Arial" w:eastAsia="MS Mincho" w:hAnsi="Arial" w:cs="Arial"/>
      <w:sz w:val="24"/>
      <w:lang w:val="en-GB" w:bidi="ar-SA"/>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81111 Char1,5 Char"/>
    <w:qFormat/>
    <w:rPr>
      <w:rFonts w:ascii="Arial" w:eastAsia="MS Mincho" w:hAnsi="Arial" w:cs="Arial"/>
      <w:sz w:val="22"/>
      <w:lang w:val="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rPr>
      <w:rFonts w:ascii="Arial" w:eastAsia="Batang" w:hAnsi="Arial" w:cs="Times New Roman"/>
      <w:b/>
      <w:bCs/>
      <w:i/>
      <w:iCs/>
      <w:sz w:val="28"/>
      <w:szCs w:val="28"/>
      <w:lang w:val="en-GB" w:bidi="ar-SA"/>
    </w:rPr>
  </w:style>
  <w:style w:type="character" w:customStyle="1" w:styleId="T1Char2">
    <w:name w:val="T1 Char2"/>
    <w:aliases w:val="Header 6 Char Char2"/>
    <w:basedOn w:val="H6Char"/>
    <w:qFormat/>
    <w:rPr>
      <w:rFonts w:ascii="Arial" w:eastAsia="Arial" w:hAnsi="Arial" w:cs="Arial"/>
      <w:lang w:val="en-GB"/>
    </w:rPr>
  </w:style>
  <w:style w:type="character" w:customStyle="1" w:styleId="23">
    <w:name w:val="正文文本缩进 2 字符"/>
    <w:uiPriority w:val="99"/>
    <w:qFormat/>
    <w:rPr>
      <w:lang w:val="en-GB"/>
    </w:rPr>
  </w:style>
  <w:style w:type="character" w:styleId="af3">
    <w:name w:val="Strong"/>
    <w:aliases w:val="Level 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qFormat/>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qFormat/>
    <w:rPr>
      <w:rFonts w:ascii="Tahoma" w:hAnsi="Tahoma" w:cs="Tahoma"/>
      <w:sz w:val="16"/>
      <w:szCs w:val="16"/>
      <w:lang w:val="en-GB"/>
    </w:rPr>
  </w:style>
  <w:style w:type="character" w:customStyle="1" w:styleId="CharChar8">
    <w:name w:val="Char Char8"/>
    <w:basedOn w:val="CharChar10"/>
    <w:qFormat/>
    <w:rPr>
      <w:rFonts w:ascii="Times New Roman" w:hAnsi="Times New Roman" w:cs="Times New Roman"/>
      <w:lang w:val="en-GB"/>
    </w:rPr>
  </w:style>
  <w:style w:type="character" w:customStyle="1" w:styleId="af4">
    <w:name w:val="尾注文本 字符"/>
    <w:uiPriority w:val="99"/>
    <w:qFormat/>
    <w:rPr>
      <w:rFonts w:eastAsia="宋体"/>
      <w:lang w:val="en-GB"/>
    </w:rPr>
  </w:style>
  <w:style w:type="character" w:customStyle="1" w:styleId="af5">
    <w:name w:val="尾注符"/>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6">
    <w:name w:val="标题 字符"/>
    <w:aliases w:val="Section Header 字符"/>
    <w:link w:val="af7"/>
    <w:uiPriority w:val="99"/>
    <w:qFormat/>
    <w:rPr>
      <w:rFonts w:ascii="Courier New" w:eastAsia="宋体" w:hAnsi="Courier New" w:cs="Courier New"/>
      <w:lang w:val="nb-NO"/>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cs="Arial"/>
      <w:sz w:val="22"/>
      <w:lang w:val="en-GB" w:eastAsia="ja-JP" w:bidi="ar-SA"/>
    </w:rPr>
  </w:style>
  <w:style w:type="character" w:customStyle="1" w:styleId="af8">
    <w:name w:val="日期 字符"/>
    <w:uiPriority w:val="99"/>
    <w:rPr>
      <w:rFonts w:eastAsia="宋体"/>
      <w:lang w:val="en-GB"/>
    </w:rPr>
  </w:style>
  <w:style w:type="character" w:customStyle="1" w:styleId="af9">
    <w:name w:val="题注 字符"/>
    <w:aliases w:val="cap Char2 字符,cap3 字符,cap Char Char Char Char Char Char Char 字符,Caption Char1 字符,Caption Char Char 字符,Caption Char2 字符,Caption Char Char Char 字符,Caption Char Char1 字符,fig and tbl 字符,fighead2 字符,Table Caption 字符,fighead21 字符,fighead22 字符"/>
    <w:qFormat/>
    <w:rPr>
      <w:rFonts w:eastAsia="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sz w:val="28"/>
      <w:lang w:val="en-GB" w:bidi="ar-SA"/>
    </w:rPr>
  </w:style>
  <w:style w:type="character" w:customStyle="1" w:styleId="T1Char3">
    <w:name w:val="T1 Char3"/>
    <w:aliases w:val="Header 6 Char Char3"/>
    <w:qFormat/>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qFormat/>
    <w:rPr>
      <w:rFonts w:ascii="Arial" w:hAnsi="Arial" w:cs="Arial"/>
      <w:sz w:val="36"/>
      <w:lang w:val="en-GB" w:bidi="ar-SA"/>
    </w:rPr>
  </w:style>
  <w:style w:type="character" w:customStyle="1" w:styleId="CharChar28">
    <w:name w:val="Char Char28"/>
    <w:qFormat/>
    <w:rPr>
      <w:rFonts w:ascii="Arial" w:hAnsi="Arial" w:cs="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sz w:val="24"/>
      <w:lang w:val="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cs="Arial"/>
      <w:sz w:val="22"/>
      <w:lang w:val="en-GB" w:bidi="ar-SA"/>
    </w:rPr>
  </w:style>
  <w:style w:type="character" w:customStyle="1" w:styleId="word">
    <w:name w:val="word"/>
    <w:basedOn w:val="a5"/>
  </w:style>
  <w:style w:type="character" w:customStyle="1" w:styleId="B1Zchn">
    <w:name w:val="B1 Zchn"/>
    <w:qFormat/>
    <w:rPr>
      <w:lang w:val="x-none"/>
    </w:rPr>
  </w:style>
  <w:style w:type="character" w:customStyle="1" w:styleId="afa">
    <w:name w:val="批注主题 字符"/>
    <w:uiPriority w:val="99"/>
    <w:qFormat/>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uiPriority w:val="99"/>
    <w:qFormat/>
    <w:rPr>
      <w:rFonts w:ascii="Times New Roman" w:hAnsi="Times New Roman" w:cs="Times New Roman"/>
      <w:lang w:val="en-GB"/>
    </w:rPr>
  </w:style>
  <w:style w:type="character" w:customStyle="1" w:styleId="afb">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목록 단락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qFormat/>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c">
    <w:name w:val="Placeholder Text"/>
    <w:uiPriority w:val="99"/>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qFormat/>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d">
    <w:name w:val="标题样式"/>
    <w:basedOn w:val="a4"/>
    <w:next w:val="a4"/>
    <w:pPr>
      <w:spacing w:before="240" w:after="60"/>
    </w:pPr>
    <w:rPr>
      <w:rFonts w:ascii="Courier New" w:hAnsi="Courier New" w:cs="Courier New"/>
      <w:lang w:val="nb-NO"/>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4"/>
    <w:qFormat/>
  </w:style>
  <w:style w:type="paragraph" w:styleId="aff">
    <w:name w:val="List"/>
    <w:basedOn w:val="a4"/>
    <w:link w:val="aff0"/>
    <w:pPr>
      <w:ind w:left="568" w:hanging="284"/>
    </w:pPr>
  </w:style>
  <w:style w:type="paragraph" w:styleId="aff1">
    <w:name w:val="caption"/>
    <w:aliases w:val="cap,cap Char,Caption Char1 Char,cap Char Char1,Caption Char Char1 Char,3GPP Caption Table,Ca,Caption Char C...,cap1,cap2,cap11,Légende-figure,Légende-figure Char,Beschrifubg,Beschriftung Char,label,cap11 Char Char Char,captions,Caption Char Char,条目"/>
    <w:basedOn w:val="a4"/>
    <w:link w:val="11"/>
    <w:qFormat/>
    <w:pPr>
      <w:suppressLineNumbers/>
      <w:spacing w:before="120"/>
    </w:pPr>
    <w:rPr>
      <w:rFonts w:cs="Lucida Sans"/>
      <w:i/>
      <w:iCs/>
      <w:sz w:val="24"/>
      <w:szCs w:val="24"/>
    </w:rPr>
  </w:style>
  <w:style w:type="paragraph" w:customStyle="1" w:styleId="aff2">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after="120"/>
      <w:ind w:left="567" w:right="425" w:hanging="567"/>
      <w:jc w:val="both"/>
      <w:textAlignment w:val="baseline"/>
    </w:pPr>
    <w:rPr>
      <w:sz w:val="22"/>
      <w:lang w:val="en-GB"/>
    </w:rPr>
  </w:style>
  <w:style w:type="paragraph" w:styleId="TOC8">
    <w:name w:val="toc 8"/>
    <w:basedOn w:val="TOC1"/>
    <w:pPr>
      <w:spacing w:before="180" w:after="0"/>
      <w:ind w:left="2693" w:hanging="2693"/>
    </w:pPr>
    <w:rPr>
      <w:b/>
    </w:rPr>
  </w:style>
  <w:style w:type="paragraph" w:styleId="TOC9">
    <w:name w:val="toc 9"/>
    <w:basedOn w:val="TOC8"/>
    <w:pPr>
      <w:ind w:left="1418" w:hanging="1418"/>
    </w:pPr>
  </w:style>
  <w:style w:type="paragraph" w:customStyle="1" w:styleId="EQ">
    <w:name w:val="EQ"/>
    <w:basedOn w:val="a4"/>
    <w:next w:val="a4"/>
    <w:link w:val="EQChar"/>
    <w:qFormat/>
    <w:pPr>
      <w:keepLines/>
      <w:tabs>
        <w:tab w:val="center" w:pos="4536"/>
        <w:tab w:val="right" w:pos="9072"/>
      </w:tabs>
    </w:pPr>
    <w:rPr>
      <w:lang w:val="en-US"/>
    </w:rPr>
  </w:style>
  <w:style w:type="paragraph" w:styleId="aff3">
    <w:name w:val="header"/>
    <w:aliases w:val="header odd,header odd1,header odd2,header,header odd3,header odd4,header odd5,header odd6,header1,header2,header3,header odd11,header odd21,header odd7,header4,header odd8,header odd9,header5,header odd12,header11,header21,header odd22,header31,h,he"/>
    <w:pPr>
      <w:widowControl w:val="0"/>
      <w:suppressAutoHyphens/>
      <w:overflowPunct w:val="0"/>
      <w:autoSpaceDE w:val="0"/>
      <w:spacing w:after="120"/>
      <w:jc w:val="both"/>
      <w:textAlignment w:val="baseline"/>
    </w:pPr>
    <w:rPr>
      <w:rFonts w:ascii="Arial" w:hAnsi="Arial" w:cs="Arial"/>
      <w:b/>
      <w:sz w:val="18"/>
      <w:lang w:val="en-GB"/>
    </w:rPr>
  </w:style>
  <w:style w:type="paragraph" w:customStyle="1" w:styleId="ZD">
    <w:name w:val="ZD"/>
    <w:uiPriority w:val="99"/>
    <w:qFormat/>
    <w:pPr>
      <w:widowControl w:val="0"/>
      <w:suppressAutoHyphens/>
      <w:overflowPunct w:val="0"/>
      <w:autoSpaceDE w:val="0"/>
      <w:spacing w:after="120"/>
      <w:jc w:val="both"/>
      <w:textAlignment w:val="baseline"/>
    </w:pPr>
    <w:rPr>
      <w:rFonts w:ascii="Arial" w:hAnsi="Arial" w:cs="Arial"/>
      <w:sz w:val="32"/>
      <w:lang w:val="en-GB"/>
    </w:rPr>
  </w:style>
  <w:style w:type="paragraph" w:styleId="TOC2">
    <w:name w:val="toc 2"/>
    <w:basedOn w:val="TOC1"/>
    <w:pPr>
      <w:spacing w:before="0" w:after="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2">
    <w:name w:val="index 1"/>
    <w:basedOn w:val="a4"/>
    <w:pPr>
      <w:keepLines/>
    </w:pPr>
  </w:style>
  <w:style w:type="paragraph" w:styleId="24">
    <w:name w:val="index 2"/>
    <w:basedOn w:val="12"/>
    <w:pPr>
      <w:ind w:left="284"/>
    </w:pPr>
  </w:style>
  <w:style w:type="paragraph" w:customStyle="1" w:styleId="TT">
    <w:name w:val="TT"/>
    <w:basedOn w:val="1"/>
    <w:next w:val="a4"/>
  </w:style>
  <w:style w:type="paragraph" w:styleId="aff4">
    <w:name w:val="footer"/>
    <w:aliases w:val="footer odd,footer,fo,pie de página"/>
    <w:basedOn w:val="aff3"/>
    <w:link w:val="aff5"/>
    <w:pPr>
      <w:jc w:val="center"/>
    </w:pPr>
    <w:rPr>
      <w:i/>
    </w:rPr>
  </w:style>
  <w:style w:type="paragraph" w:styleId="aff6">
    <w:name w:val="footnote text"/>
    <w:aliases w:val="footnote text1,footnote text2,footnote text3,footnote text4,footnote text5,footnote text6,footnote text7,footnote text11,footnote text21,footnote text31,footnote text41,footnote text51,footnote text61,footnote text8,ALTS FOOTNOTE"/>
    <w:basedOn w:val="a4"/>
    <w:link w:val="aff7"/>
    <w:pPr>
      <w:keepLines/>
      <w:ind w:left="454" w:hanging="454"/>
    </w:pPr>
    <w:rPr>
      <w:sz w:val="16"/>
    </w:rPr>
  </w:style>
  <w:style w:type="paragraph" w:customStyle="1" w:styleId="contribution">
    <w:name w:val="contribution"/>
    <w:basedOn w:val="1"/>
    <w:p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spacing w:after="120"/>
      <w:jc w:val="both"/>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f"/>
    <w:pPr>
      <w:numPr>
        <w:numId w:val="14"/>
      </w:numPr>
    </w:pPr>
  </w:style>
  <w:style w:type="paragraph" w:styleId="2">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after="120" w:line="180" w:lineRule="exact"/>
      <w:jc w:val="both"/>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aliases w:val="UL"/>
    <w:basedOn w:val="aff"/>
    <w:link w:val="aff8"/>
    <w:qFormat/>
    <w:pPr>
      <w:numPr>
        <w:numId w:val="16"/>
      </w:numPr>
    </w:pPr>
  </w:style>
  <w:style w:type="paragraph" w:styleId="20">
    <w:name w:val="List Bullet 2"/>
    <w:aliases w:val="lb2"/>
    <w:basedOn w:val="a2"/>
    <w:link w:val="25"/>
    <w:pPr>
      <w:numPr>
        <w:numId w:val="17"/>
      </w:numPr>
      <w:ind w:left="851" w:hanging="284"/>
    </w:pPr>
  </w:style>
  <w:style w:type="paragraph" w:customStyle="1" w:styleId="EditorsNote">
    <w:name w:val="Editor's Note"/>
    <w:aliases w:val="EN,Editor's Noteormal"/>
    <w:basedOn w:val="NO"/>
    <w:link w:val="EditorsNoteChar"/>
    <w:rPr>
      <w:color w:val="FF0000"/>
    </w:rPr>
  </w:style>
  <w:style w:type="paragraph" w:customStyle="1" w:styleId="TH">
    <w:name w:val="TH"/>
    <w:basedOn w:val="a4"/>
    <w:qFormat/>
    <w:pPr>
      <w:keepNext/>
      <w:keepLines/>
      <w:spacing w:before="60" w:after="18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spacing w:after="12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spacing w:after="12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after="120"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spacing w:after="12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spacing w:after="120"/>
      <w:jc w:val="both"/>
      <w:textAlignment w:val="baseline"/>
    </w:pPr>
    <w:rPr>
      <w:rFonts w:ascii="Arial" w:hAnsi="Arial" w:cs="Arial"/>
      <w:lang w:val="en-GB"/>
    </w:rPr>
  </w:style>
  <w:style w:type="paragraph" w:customStyle="1" w:styleId="ZG">
    <w:name w:val="ZG"/>
    <w:pPr>
      <w:widowControl w:val="0"/>
      <w:suppressAutoHyphens/>
      <w:overflowPunct w:val="0"/>
      <w:autoSpaceDE w:val="0"/>
      <w:spacing w:after="120"/>
      <w:jc w:val="right"/>
      <w:textAlignment w:val="baseline"/>
    </w:pPr>
    <w:rPr>
      <w:rFonts w:ascii="Arial" w:hAnsi="Arial" w:cs="Arial"/>
      <w:lang w:val="en-GB"/>
    </w:rPr>
  </w:style>
  <w:style w:type="paragraph" w:styleId="32">
    <w:name w:val="List Bullet 3"/>
    <w:basedOn w:val="20"/>
    <w:link w:val="33"/>
    <w:pPr>
      <w:ind w:left="1135"/>
    </w:pPr>
  </w:style>
  <w:style w:type="paragraph" w:styleId="26">
    <w:name w:val="List 2"/>
    <w:basedOn w:val="aff"/>
    <w:link w:val="27"/>
    <w:pPr>
      <w:ind w:left="851"/>
    </w:pPr>
  </w:style>
  <w:style w:type="paragraph" w:styleId="34">
    <w:name w:val="List 3"/>
    <w:basedOn w:val="26"/>
    <w:pPr>
      <w:ind w:left="1135"/>
    </w:pPr>
  </w:style>
  <w:style w:type="paragraph" w:styleId="42">
    <w:name w:val="List 4"/>
    <w:basedOn w:val="34"/>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9">
    <w:name w:val="index heading"/>
    <w:basedOn w:val="a4"/>
    <w:next w:val="a4"/>
    <w:uiPriority w:val="99"/>
    <w:qFormat/>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pPr>
    <w:rPr>
      <w:b/>
    </w:rPr>
  </w:style>
  <w:style w:type="paragraph" w:styleId="affa">
    <w:name w:val="Document Map"/>
    <w:basedOn w:val="a4"/>
    <w:uiPriority w:val="99"/>
    <w:qFormat/>
    <w:pPr>
      <w:shd w:val="clear" w:color="auto" w:fill="000080"/>
    </w:pPr>
    <w:rPr>
      <w:rFonts w:ascii="Tahoma" w:hAnsi="Tahoma" w:cs="Tahoma"/>
    </w:rPr>
  </w:style>
  <w:style w:type="paragraph" w:styleId="affb">
    <w:name w:val="Plain Text"/>
    <w:basedOn w:val="a4"/>
    <w:uiPriority w:val="99"/>
    <w:qFormat/>
    <w:rPr>
      <w:rFonts w:ascii="Courier New" w:hAnsi="Courier New" w:cs="Courier New"/>
      <w:lang w:val="nb-NO"/>
    </w:rPr>
  </w:style>
  <w:style w:type="paragraph" w:styleId="affc">
    <w:name w:val="Body Text Indent"/>
    <w:basedOn w:val="a4"/>
    <w:link w:val="affd"/>
    <w:uiPriority w:val="99"/>
    <w:qFormat/>
    <w:pPr>
      <w:widowControl w:val="0"/>
      <w:ind w:left="210"/>
    </w:pPr>
    <w:rPr>
      <w:kern w:val="2"/>
      <w:sz w:val="21"/>
    </w:rPr>
  </w:style>
  <w:style w:type="paragraph" w:styleId="affe">
    <w:name w:val="table of figures"/>
    <w:basedOn w:val="a4"/>
    <w:next w:val="a4"/>
    <w:pPr>
      <w:ind w:left="400" w:hanging="400"/>
      <w:jc w:val="center"/>
    </w:pPr>
    <w:rPr>
      <w:b/>
    </w:rPr>
  </w:style>
  <w:style w:type="paragraph" w:styleId="28">
    <w:name w:val="Body Text 2"/>
    <w:basedOn w:val="a4"/>
    <w:link w:val="29"/>
    <w:uiPriority w:val="99"/>
    <w:qFormat/>
    <w:rPr>
      <w:i/>
    </w:rPr>
  </w:style>
  <w:style w:type="paragraph" w:styleId="35">
    <w:name w:val="Body Text Indent 3"/>
    <w:basedOn w:val="a4"/>
    <w:pPr>
      <w:ind w:left="1080"/>
    </w:pPr>
  </w:style>
  <w:style w:type="paragraph" w:styleId="afff">
    <w:name w:val="annotation text"/>
    <w:basedOn w:val="a4"/>
    <w:link w:val="13"/>
    <w:uiPriority w:val="99"/>
    <w:qFormat/>
    <w:pPr>
      <w:widowControl w:val="0"/>
      <w:spacing w:line="360" w:lineRule="atLeast"/>
    </w:pPr>
    <w:rPr>
      <w:rFonts w:ascii="–¾’©" w:eastAsia="–¾’©" w:hAnsi="–¾’©" w:cs="–¾’©"/>
      <w:sz w:val="24"/>
    </w:rPr>
  </w:style>
  <w:style w:type="paragraph" w:styleId="36">
    <w:name w:val="Body Text 3"/>
    <w:basedOn w:val="a4"/>
    <w:link w:val="37"/>
    <w:uiPriority w:val="99"/>
    <w:qFormat/>
    <w:pPr>
      <w:keepNext/>
      <w:keepLines/>
    </w:pPr>
    <w:rPr>
      <w:rFonts w:eastAsia="Osaka"/>
      <w:color w:val="000000"/>
    </w:rPr>
  </w:style>
  <w:style w:type="paragraph" w:styleId="afff0">
    <w:name w:val="Balloon Text"/>
    <w:basedOn w:val="a4"/>
    <w:uiPriority w:val="99"/>
    <w:qFormat/>
    <w:rPr>
      <w:rFonts w:ascii="Tahoma" w:hAnsi="Tahoma" w:cs="Tahoma"/>
      <w:sz w:val="16"/>
      <w:szCs w:val="16"/>
    </w:rPr>
  </w:style>
  <w:style w:type="paragraph" w:styleId="afff1">
    <w:name w:val="annotation subject"/>
    <w:basedOn w:val="afff"/>
    <w:next w:val="afff"/>
    <w:uiPriority w:val="99"/>
    <w:qForma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uiPriority w:val="99"/>
    <w:qFormat/>
    <w:rPr>
      <w:i/>
      <w:color w:val="0000FF"/>
    </w:rPr>
  </w:style>
  <w:style w:type="paragraph" w:customStyle="1" w:styleId="MTDisplayEquation">
    <w:name w:val="MTDisplayEquation"/>
    <w:basedOn w:val="a4"/>
    <w:uiPriority w:val="99"/>
    <w:qFormat/>
    <w:pPr>
      <w:tabs>
        <w:tab w:val="center" w:pos="4820"/>
        <w:tab w:val="right" w:pos="9640"/>
      </w:tabs>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pPr>
    <w:rPr>
      <w:rFonts w:eastAsia="Batang"/>
      <w:sz w:val="24"/>
      <w:lang w:val="fr-FR"/>
    </w:rPr>
  </w:style>
  <w:style w:type="paragraph" w:customStyle="1" w:styleId="FBCharCharCharChar1">
    <w:name w:val="FB Char Char Char Char1"/>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f2">
    <w:name w:val="样式 页眉"/>
    <w:basedOn w:val="aff3"/>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spacing w:after="120"/>
      <w:jc w:val="center"/>
    </w:pPr>
    <w:rPr>
      <w:b/>
      <w:lang w:val="en-GB"/>
    </w:rPr>
  </w:style>
  <w:style w:type="paragraph" w:customStyle="1" w:styleId="B10">
    <w:name w:val="B1"/>
    <w:basedOn w:val="aff"/>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B20">
    <w:name w:val="B2"/>
    <w:basedOn w:val="26"/>
    <w:qFormat/>
    <w:rPr>
      <w:rFonts w:eastAsia="MS Mincho"/>
    </w:rPr>
  </w:style>
  <w:style w:type="paragraph" w:customStyle="1" w:styleId="CouvRecTitle">
    <w:name w:val="Couv Rec Title"/>
    <w:basedOn w:val="a4"/>
    <w:uiPriority w:val="99"/>
    <w:qFormat/>
    <w:pPr>
      <w:keepNext/>
      <w:keepLines/>
      <w:spacing w:before="240" w:after="180"/>
      <w:ind w:left="1418"/>
    </w:pPr>
    <w:rPr>
      <w:rFonts w:ascii="Arial" w:hAnsi="Arial" w:cs="Arial"/>
      <w:b/>
      <w:sz w:val="36"/>
      <w:lang w:val="en-US"/>
    </w:rPr>
  </w:style>
  <w:style w:type="paragraph" w:customStyle="1" w:styleId="CRCoverPage">
    <w:name w:val="CR Cover Page"/>
    <w:qFormat/>
    <w:pPr>
      <w:suppressAutoHyphens/>
      <w:spacing w:after="120"/>
      <w:jc w:val="both"/>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aliases w:val="left"/>
    <w:basedOn w:val="TH"/>
    <w:pPr>
      <w:keepNext w:val="0"/>
      <w:spacing w:before="0" w:after="240"/>
    </w:pPr>
  </w:style>
  <w:style w:type="paragraph" w:customStyle="1" w:styleId="B30">
    <w:name w:val="B3"/>
    <w:basedOn w:val="34"/>
    <w:link w:val="B3Char"/>
    <w:qFormat/>
  </w:style>
  <w:style w:type="paragraph" w:customStyle="1" w:styleId="B4">
    <w:name w:val="B4"/>
    <w:basedOn w:val="42"/>
    <w:qFormat/>
  </w:style>
  <w:style w:type="paragraph" w:customStyle="1" w:styleId="B5">
    <w:name w:val="B5"/>
    <w:basedOn w:val="51"/>
  </w:style>
  <w:style w:type="paragraph" w:customStyle="1" w:styleId="TableText">
    <w:name w:val="TableText"/>
    <w:basedOn w:val="affc"/>
    <w:uiPriority w:val="99"/>
    <w:qFormat/>
  </w:style>
  <w:style w:type="paragraph" w:customStyle="1" w:styleId="CharCharCharCharChar">
    <w:name w:val="Char Char Char Char Char"/>
    <w:uiPriority w:val="99"/>
    <w:qFormat/>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uiPriority w:val="99"/>
    <w:qFormat/>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afff3">
    <w:name w:val="列出段落"/>
    <w:basedOn w:val="a4"/>
    <w:pPr>
      <w:spacing w:after="180"/>
      <w:ind w:left="720"/>
      <w:contextualSpacing/>
    </w:pPr>
  </w:style>
  <w:style w:type="paragraph" w:styleId="afff4">
    <w:name w:val="Normal (Web)"/>
    <w:basedOn w:val="a4"/>
    <w:uiPriority w:val="99"/>
    <w:qFormat/>
    <w:pPr>
      <w:spacing w:before="280" w:after="280"/>
    </w:pPr>
    <w:rPr>
      <w:rFonts w:eastAsia="Arial Unicode MS"/>
      <w:sz w:val="24"/>
      <w:szCs w:val="24"/>
    </w:rPr>
  </w:style>
  <w:style w:type="paragraph" w:customStyle="1" w:styleId="CharCharCharCharCharChar">
    <w:name w:val="Char Char Char Char Char Char"/>
    <w:uiPriority w:val="99"/>
    <w:qFormat/>
    <w:pPr>
      <w:keepNext/>
      <w:suppressAutoHyphens/>
      <w:autoSpaceDE w:val="0"/>
      <w:spacing w:before="60" w:after="60"/>
      <w:ind w:left="567" w:hanging="283"/>
      <w:jc w:val="both"/>
    </w:pPr>
    <w:rPr>
      <w:rFonts w:ascii="Arial" w:hAnsi="Arial" w:cs="Arial"/>
      <w:color w:val="0000FF"/>
      <w:kern w:val="2"/>
    </w:rPr>
  </w:style>
  <w:style w:type="paragraph" w:customStyle="1" w:styleId="afff5">
    <w:name w:val="(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a">
    <w:name w:val="(文字) (文字)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8">
    <w:name w:val="(文字) (文字)3"/>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4">
    <w:name w:val="(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6">
    <w:name w:val="Revision"/>
    <w:uiPriority w:val="99"/>
    <w:qFormat/>
    <w:pPr>
      <w:suppressAutoHyphens/>
      <w:spacing w:after="120"/>
      <w:jc w:val="both"/>
    </w:pPr>
    <w:rPr>
      <w:rFonts w:eastAsia="Batang"/>
      <w:lang w:val="en-GB"/>
    </w:rPr>
  </w:style>
  <w:style w:type="paragraph" w:styleId="2b">
    <w:name w:val="Body Text Indent 2"/>
    <w:basedOn w:val="a4"/>
    <w:uiPriority w:val="99"/>
    <w:qFormat/>
    <w:pPr>
      <w:ind w:left="400" w:hanging="200"/>
    </w:pPr>
    <w:rPr>
      <w:rFonts w:eastAsia="MS Mincho"/>
    </w:rPr>
  </w:style>
  <w:style w:type="paragraph" w:customStyle="1" w:styleId="WW-0">
    <w:name w:val="WW-正文缩进"/>
    <w:basedOn w:val="a4"/>
    <w:pPr>
      <w:spacing w:after="0"/>
      <w:ind w:left="851"/>
    </w:pPr>
    <w:rPr>
      <w:rFonts w:eastAsia="MS Mincho"/>
      <w:lang w:val="it-IT"/>
    </w:rPr>
  </w:style>
  <w:style w:type="paragraph" w:styleId="53">
    <w:name w:val="List Number 5"/>
    <w:basedOn w:val="a4"/>
    <w:uiPriority w:val="99"/>
    <w:qFormat/>
    <w:pPr>
      <w:tabs>
        <w:tab w:val="left" w:pos="851"/>
        <w:tab w:val="left" w:pos="1800"/>
      </w:tabs>
      <w:ind w:left="1800" w:hanging="851"/>
    </w:pPr>
    <w:rPr>
      <w:rFonts w:eastAsia="MS Mincho"/>
    </w:rPr>
  </w:style>
  <w:style w:type="paragraph" w:styleId="30">
    <w:name w:val="List Number 3"/>
    <w:basedOn w:val="a4"/>
    <w:uiPriority w:val="99"/>
    <w:qFormat/>
    <w:pPr>
      <w:numPr>
        <w:numId w:val="4"/>
      </w:numPr>
      <w:tabs>
        <w:tab w:val="left" w:pos="926"/>
      </w:tabs>
      <w:ind w:left="926" w:firstLine="0"/>
    </w:pPr>
    <w:rPr>
      <w:rFonts w:eastAsia="MS Mincho"/>
    </w:rPr>
  </w:style>
  <w:style w:type="paragraph" w:styleId="4">
    <w:name w:val="List Number 4"/>
    <w:basedOn w:val="a4"/>
    <w:uiPriority w:val="99"/>
    <w:qFormat/>
    <w:pPr>
      <w:numPr>
        <w:numId w:val="7"/>
      </w:numPr>
      <w:tabs>
        <w:tab w:val="left" w:pos="1209"/>
      </w:tabs>
      <w:ind w:left="1209" w:firstLine="0"/>
    </w:pPr>
    <w:rPr>
      <w:rFonts w:eastAsia="MS Mincho"/>
    </w:rPr>
  </w:style>
  <w:style w:type="paragraph" w:customStyle="1" w:styleId="15">
    <w:name w:val="修订1"/>
    <w:uiPriority w:val="99"/>
    <w:qFormat/>
    <w:pPr>
      <w:suppressAutoHyphens/>
      <w:spacing w:after="120"/>
      <w:jc w:val="both"/>
    </w:pPr>
    <w:rPr>
      <w:rFonts w:eastAsia="Batang"/>
      <w:lang w:val="en-GB"/>
    </w:rPr>
  </w:style>
  <w:style w:type="paragraph" w:styleId="afff7">
    <w:name w:val="endnote text"/>
    <w:basedOn w:val="a4"/>
    <w:uiPriority w:val="99"/>
    <w:qFormat/>
    <w:pPr>
      <w:snapToGrid w:val="0"/>
    </w:pPr>
  </w:style>
  <w:style w:type="paragraph" w:customStyle="1" w:styleId="FL">
    <w:name w:val="FL"/>
    <w:basedOn w:val="a4"/>
    <w:pPr>
      <w:keepNext/>
      <w:keepLines/>
      <w:spacing w:before="60" w:after="180"/>
      <w:jc w:val="center"/>
    </w:pPr>
    <w:rPr>
      <w:rFonts w:ascii="Arial" w:hAnsi="Arial" w:cs="Arial"/>
      <w:b/>
    </w:rPr>
  </w:style>
  <w:style w:type="paragraph" w:styleId="afff8">
    <w:name w:val="Date"/>
    <w:basedOn w:val="a4"/>
    <w:next w:val="a4"/>
    <w:uiPriority w:val="99"/>
    <w:qFormat/>
  </w:style>
  <w:style w:type="paragraph" w:customStyle="1" w:styleId="AutoCorrect">
    <w:name w:val="AutoCorrect"/>
    <w:uiPriority w:val="99"/>
    <w:qFormat/>
    <w:pPr>
      <w:suppressAutoHyphens/>
      <w:spacing w:after="120"/>
      <w:jc w:val="both"/>
    </w:pPr>
    <w:rPr>
      <w:sz w:val="24"/>
      <w:szCs w:val="24"/>
      <w:lang w:val="en-GB" w:eastAsia="ko-KR"/>
    </w:rPr>
  </w:style>
  <w:style w:type="paragraph" w:customStyle="1" w:styleId="-PAGE-">
    <w:name w:val="- PAGE -"/>
    <w:uiPriority w:val="99"/>
    <w:qFormat/>
    <w:pPr>
      <w:suppressAutoHyphens/>
      <w:spacing w:after="120"/>
      <w:jc w:val="both"/>
    </w:pPr>
    <w:rPr>
      <w:sz w:val="24"/>
      <w:szCs w:val="24"/>
      <w:lang w:val="en-GB" w:eastAsia="ko-KR"/>
    </w:rPr>
  </w:style>
  <w:style w:type="paragraph" w:customStyle="1" w:styleId="PageXofY">
    <w:name w:val="Page X of Y"/>
    <w:uiPriority w:val="99"/>
    <w:qFormat/>
    <w:pPr>
      <w:suppressAutoHyphens/>
      <w:spacing w:after="120"/>
      <w:jc w:val="both"/>
    </w:pPr>
    <w:rPr>
      <w:sz w:val="24"/>
      <w:szCs w:val="24"/>
      <w:lang w:val="en-GB" w:eastAsia="ko-KR"/>
    </w:rPr>
  </w:style>
  <w:style w:type="paragraph" w:customStyle="1" w:styleId="Createdby">
    <w:name w:val="Created by"/>
    <w:uiPriority w:val="99"/>
    <w:qFormat/>
    <w:pPr>
      <w:suppressAutoHyphens/>
      <w:spacing w:after="120"/>
      <w:jc w:val="both"/>
    </w:pPr>
    <w:rPr>
      <w:sz w:val="24"/>
      <w:szCs w:val="24"/>
      <w:lang w:val="en-GB" w:eastAsia="ko-KR"/>
    </w:rPr>
  </w:style>
  <w:style w:type="paragraph" w:customStyle="1" w:styleId="Createdon">
    <w:name w:val="Created on"/>
    <w:uiPriority w:val="99"/>
    <w:qFormat/>
    <w:pPr>
      <w:suppressAutoHyphens/>
      <w:spacing w:after="120"/>
      <w:jc w:val="both"/>
    </w:pPr>
    <w:rPr>
      <w:sz w:val="24"/>
      <w:szCs w:val="24"/>
      <w:lang w:val="en-GB" w:eastAsia="ko-KR"/>
    </w:rPr>
  </w:style>
  <w:style w:type="paragraph" w:customStyle="1" w:styleId="Lastprinted">
    <w:name w:val="Last printed"/>
    <w:uiPriority w:val="99"/>
    <w:qFormat/>
    <w:pPr>
      <w:suppressAutoHyphens/>
      <w:spacing w:after="120"/>
      <w:jc w:val="both"/>
    </w:pPr>
    <w:rPr>
      <w:sz w:val="24"/>
      <w:szCs w:val="24"/>
      <w:lang w:val="en-GB" w:eastAsia="ko-KR"/>
    </w:rPr>
  </w:style>
  <w:style w:type="paragraph" w:customStyle="1" w:styleId="Lastsavedby">
    <w:name w:val="Last saved by"/>
    <w:uiPriority w:val="99"/>
    <w:qFormat/>
    <w:pPr>
      <w:suppressAutoHyphens/>
      <w:spacing w:after="120"/>
      <w:jc w:val="both"/>
    </w:pPr>
    <w:rPr>
      <w:sz w:val="24"/>
      <w:szCs w:val="24"/>
      <w:lang w:val="en-GB" w:eastAsia="ko-KR"/>
    </w:rPr>
  </w:style>
  <w:style w:type="paragraph" w:customStyle="1" w:styleId="Filename">
    <w:name w:val="Filename"/>
    <w:uiPriority w:val="99"/>
    <w:qFormat/>
    <w:pPr>
      <w:suppressAutoHyphens/>
      <w:spacing w:after="120"/>
      <w:jc w:val="both"/>
    </w:pPr>
    <w:rPr>
      <w:sz w:val="24"/>
      <w:szCs w:val="24"/>
      <w:lang w:val="en-GB" w:eastAsia="ko-KR"/>
    </w:rPr>
  </w:style>
  <w:style w:type="paragraph" w:customStyle="1" w:styleId="Filenameandpath">
    <w:name w:val="Filename and path"/>
    <w:uiPriority w:val="99"/>
    <w:qFormat/>
    <w:pPr>
      <w:suppressAutoHyphens/>
      <w:spacing w:after="120"/>
      <w:jc w:val="both"/>
    </w:pPr>
    <w:rPr>
      <w:sz w:val="24"/>
      <w:szCs w:val="24"/>
      <w:lang w:val="en-GB" w:eastAsia="ko-KR"/>
    </w:rPr>
  </w:style>
  <w:style w:type="paragraph" w:customStyle="1" w:styleId="AuthorPageDate">
    <w:name w:val="Author  Page #  Date"/>
    <w:uiPriority w:val="99"/>
    <w:qFormat/>
    <w:pPr>
      <w:suppressAutoHyphens/>
      <w:spacing w:after="120"/>
      <w:jc w:val="both"/>
    </w:pPr>
    <w:rPr>
      <w:sz w:val="24"/>
      <w:szCs w:val="24"/>
      <w:lang w:val="en-GB" w:eastAsia="ko-KR"/>
    </w:rPr>
  </w:style>
  <w:style w:type="paragraph" w:customStyle="1" w:styleId="ConfidentialPageDate">
    <w:name w:val="Confidential  Page #  Date"/>
    <w:uiPriority w:val="99"/>
    <w:qFormat/>
    <w:pPr>
      <w:suppressAutoHyphens/>
      <w:spacing w:after="120"/>
      <w:jc w:val="both"/>
    </w:pPr>
    <w:rPr>
      <w:sz w:val="24"/>
      <w:szCs w:val="24"/>
      <w:lang w:val="en-GB" w:eastAsia="ko-KR"/>
    </w:rPr>
  </w:style>
  <w:style w:type="paragraph" w:customStyle="1" w:styleId="tdoc-header">
    <w:name w:val="tdoc-header"/>
    <w:qFormat/>
    <w:pPr>
      <w:suppressAutoHyphens/>
      <w:spacing w:after="120"/>
      <w:jc w:val="both"/>
    </w:pPr>
    <w:rPr>
      <w:rFonts w:ascii="Arial" w:hAnsi="Arial" w:cs="Arial"/>
      <w:sz w:val="24"/>
      <w:lang w:val="en-GB"/>
    </w:rPr>
  </w:style>
  <w:style w:type="paragraph" w:customStyle="1" w:styleId="INDENT1">
    <w:name w:val="INDENT1"/>
    <w:basedOn w:val="a4"/>
    <w:uiPriority w:val="99"/>
    <w:qFormat/>
    <w:pPr>
      <w:ind w:left="851"/>
    </w:pPr>
    <w:rPr>
      <w:lang w:eastAsia="ja-JP"/>
    </w:rPr>
  </w:style>
  <w:style w:type="paragraph" w:customStyle="1" w:styleId="INDENT2">
    <w:name w:val="INDENT2"/>
    <w:basedOn w:val="a4"/>
    <w:uiPriority w:val="99"/>
    <w:qFormat/>
    <w:pPr>
      <w:numPr>
        <w:numId w:val="18"/>
      </w:numPr>
      <w:ind w:left="1135" w:hanging="284"/>
    </w:pPr>
    <w:rPr>
      <w:lang w:eastAsia="ja-JP"/>
    </w:rPr>
  </w:style>
  <w:style w:type="paragraph" w:customStyle="1" w:styleId="INDENT3">
    <w:name w:val="INDENT3"/>
    <w:basedOn w:val="a4"/>
    <w:uiPriority w:val="99"/>
    <w:qFormat/>
    <w:pPr>
      <w:ind w:left="1701" w:hanging="567"/>
    </w:pPr>
    <w:rPr>
      <w:lang w:eastAsia="ja-JP"/>
    </w:rPr>
  </w:style>
  <w:style w:type="paragraph" w:customStyle="1" w:styleId="FigureTitle">
    <w:name w:val="Figure_Title"/>
    <w:basedOn w:val="a4"/>
    <w:next w:val="a4"/>
    <w:uiPriority w:val="99"/>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uiPriority w:val="99"/>
    <w:qFormat/>
    <w:pPr>
      <w:keepNext/>
      <w:keepLines/>
    </w:pPr>
    <w:rPr>
      <w:b/>
      <w:lang w:eastAsia="ja-JP"/>
    </w:rPr>
  </w:style>
  <w:style w:type="paragraph" w:customStyle="1" w:styleId="enumlev2">
    <w:name w:val="enumlev2"/>
    <w:basedOn w:val="a4"/>
    <w:uiPriority w:val="99"/>
    <w:qFormat/>
    <w:pPr>
      <w:tabs>
        <w:tab w:val="left" w:pos="794"/>
        <w:tab w:val="left" w:pos="1191"/>
        <w:tab w:val="left" w:pos="1588"/>
        <w:tab w:val="left" w:pos="1985"/>
      </w:tabs>
      <w:spacing w:before="86" w:after="180"/>
      <w:ind w:left="1588" w:hanging="397"/>
    </w:pPr>
    <w:rPr>
      <w:lang w:val="en-US" w:eastAsia="ja-JP"/>
    </w:rPr>
  </w:style>
  <w:style w:type="paragraph" w:customStyle="1" w:styleId="TAJ">
    <w:name w:val="TAJ"/>
    <w:basedOn w:val="TH"/>
    <w:uiPriority w:val="99"/>
    <w:qFormat/>
    <w:rPr>
      <w:lang w:eastAsia="ja-JP"/>
    </w:rPr>
  </w:style>
  <w:style w:type="paragraph" w:customStyle="1" w:styleId="Figure">
    <w:name w:val="Figure"/>
    <w:basedOn w:val="a4"/>
    <w:uiPriority w:val="99"/>
    <w:qFormat/>
    <w:pPr>
      <w:tabs>
        <w:tab w:val="left" w:pos="1440"/>
      </w:tabs>
      <w:spacing w:before="180" w:after="240" w:line="280" w:lineRule="atLeast"/>
      <w:ind w:left="720" w:hanging="360"/>
      <w:jc w:val="center"/>
    </w:pPr>
    <w:rPr>
      <w:rFonts w:ascii="Arial" w:hAnsi="Arial" w:cs="Arial"/>
      <w:b/>
      <w:lang w:val="en-US" w:eastAsia="ja-JP"/>
    </w:rPr>
  </w:style>
  <w:style w:type="paragraph" w:customStyle="1" w:styleId="Data">
    <w:name w:val="Data"/>
    <w:basedOn w:val="a4"/>
    <w:uiPriority w:val="99"/>
    <w:qFormat/>
    <w:pPr>
      <w:tabs>
        <w:tab w:val="left" w:pos="1418"/>
      </w:tabs>
    </w:pPr>
    <w:rPr>
      <w:rFonts w:ascii="Arial" w:eastAsia="MS Mincho" w:hAnsi="Arial" w:cs="Arial"/>
      <w:sz w:val="24"/>
      <w:lang w:val="fr-FR"/>
    </w:rPr>
  </w:style>
  <w:style w:type="paragraph" w:customStyle="1" w:styleId="p20">
    <w:name w:val="p20"/>
    <w:basedOn w:val="a4"/>
    <w:uiPriority w:val="99"/>
    <w:qFormat/>
    <w:pPr>
      <w:snapToGrid w:val="0"/>
      <w:spacing w:after="0"/>
    </w:pPr>
    <w:rPr>
      <w:rFonts w:ascii="Arial" w:hAnsi="Arial" w:cs="Arial"/>
      <w:sz w:val="18"/>
      <w:szCs w:val="18"/>
      <w:lang w:val="en-US"/>
    </w:rPr>
  </w:style>
  <w:style w:type="paragraph" w:customStyle="1" w:styleId="ATC">
    <w:name w:val="ATC"/>
    <w:basedOn w:val="a4"/>
    <w:uiPriority w:val="99"/>
    <w:qFormat/>
    <w:rPr>
      <w:lang w:eastAsia="ja-JP"/>
    </w:rPr>
  </w:style>
  <w:style w:type="paragraph" w:customStyle="1" w:styleId="TaOC">
    <w:name w:val="TaOC"/>
    <w:basedOn w:val="TAC"/>
    <w:uiPriority w:val="99"/>
    <w:qFormat/>
    <w:rPr>
      <w:lang w:eastAsia="ja-JP"/>
    </w:rPr>
  </w:style>
  <w:style w:type="paragraph" w:customStyle="1" w:styleId="1CharChar1Char">
    <w:name w:val="(文字) (文字)1 Char (文字) (文字) Char (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uiPriority w:val="99"/>
    <w:qFormat/>
    <w:pPr>
      <w:shd w:val="clear" w:color="auto" w:fill="FFFF00"/>
      <w:spacing w:before="280" w:after="280"/>
      <w:jc w:val="center"/>
    </w:pPr>
    <w:rPr>
      <w:rFonts w:ascii="Arial" w:hAnsi="Arial" w:cs="Arial"/>
      <w:b/>
      <w:bCs/>
      <w:color w:val="000000"/>
      <w:sz w:val="16"/>
      <w:szCs w:val="16"/>
    </w:rPr>
  </w:style>
  <w:style w:type="paragraph" w:customStyle="1" w:styleId="Separation">
    <w:name w:val="Separation"/>
    <w:basedOn w:val="1"/>
    <w:next w:val="a4"/>
    <w:uiPriority w:val="99"/>
    <w:qFormat/>
    <w:p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uiPriority w:val="99"/>
    <w:qFormat/>
    <w:pPr>
      <w:tabs>
        <w:tab w:val="left" w:pos="928"/>
      </w:tabs>
      <w:ind w:left="928" w:hanging="360"/>
    </w:pPr>
    <w:rPr>
      <w:rFonts w:eastAsia="Batang"/>
    </w:rPr>
  </w:style>
  <w:style w:type="paragraph" w:customStyle="1" w:styleId="StyleHeading6Left0cmHanging349cmAfter9pt">
    <w:name w:val="Style Heading 6 + Left:  0 cm Hanging:  3.49 cm After:  9 pt"/>
    <w:basedOn w:val="6"/>
    <w:uiPriority w:val="99"/>
    <w:qFormat/>
    <w:pPr>
      <w:numPr>
        <w:numId w:val="0"/>
      </w:numPr>
      <w:spacing w:before="240" w:after="180"/>
      <w:ind w:left="1980" w:hanging="1980"/>
    </w:pPr>
    <w:rPr>
      <w:rFonts w:eastAsia="MS Mincho"/>
      <w:bCs/>
    </w:rPr>
  </w:style>
  <w:style w:type="paragraph" w:customStyle="1" w:styleId="StyleHeading6After9pt">
    <w:name w:val="Style Heading 6 + After:  9 pt"/>
    <w:basedOn w:val="6"/>
    <w:uiPriority w:val="99"/>
    <w:qFormat/>
    <w:pPr>
      <w:numPr>
        <w:numId w:val="0"/>
      </w:numPr>
      <w:spacing w:before="240" w:after="180"/>
    </w:pPr>
    <w:rPr>
      <w:rFonts w:eastAsia="MS Mincho"/>
      <w:bCs/>
    </w:rPr>
  </w:style>
  <w:style w:type="paragraph" w:customStyle="1" w:styleId="afff9">
    <w:name w:val="吹き出し"/>
    <w:basedOn w:val="a4"/>
    <w:uiPriority w:val="99"/>
    <w:rPr>
      <w:rFonts w:ascii="Tahoma" w:eastAsia="MS Mincho" w:hAnsi="Tahoma" w:cs="Tahoma"/>
      <w:sz w:val="16"/>
      <w:szCs w:val="16"/>
    </w:rPr>
  </w:style>
  <w:style w:type="paragraph" w:customStyle="1" w:styleId="JK-text-simpledoc">
    <w:name w:val="JK - text - simple doc"/>
    <w:basedOn w:val="afe"/>
    <w:uiPriority w:val="99"/>
    <w:qFormat/>
    <w:pPr>
      <w:tabs>
        <w:tab w:val="left" w:pos="928"/>
        <w:tab w:val="left" w:pos="1097"/>
      </w:tabs>
      <w:spacing w:line="288" w:lineRule="auto"/>
      <w:ind w:left="1097" w:hanging="360"/>
    </w:pPr>
    <w:rPr>
      <w:rFonts w:ascii="Arial" w:hAnsi="Arial" w:cs="Arial"/>
      <w:lang w:val="en-US"/>
    </w:rPr>
  </w:style>
  <w:style w:type="paragraph" w:customStyle="1" w:styleId="b11">
    <w:name w:val="b1"/>
    <w:basedOn w:val="a4"/>
    <w:uiPriority w:val="99"/>
    <w:qFormat/>
    <w:pPr>
      <w:spacing w:before="280" w:after="280"/>
    </w:pPr>
    <w:rPr>
      <w:sz w:val="24"/>
      <w:szCs w:val="24"/>
      <w:lang w:val="en-US"/>
    </w:rPr>
  </w:style>
  <w:style w:type="paragraph" w:customStyle="1" w:styleId="16">
    <w:name w:val="吹き出し1"/>
    <w:basedOn w:val="a4"/>
    <w:uiPriority w:val="99"/>
    <w:qFormat/>
    <w:rPr>
      <w:rFonts w:ascii="Tahoma" w:eastAsia="MS Mincho" w:hAnsi="Tahoma" w:cs="Tahoma"/>
      <w:sz w:val="16"/>
      <w:szCs w:val="16"/>
    </w:rPr>
  </w:style>
  <w:style w:type="paragraph" w:customStyle="1" w:styleId="2c">
    <w:name w:val="吹き出し2"/>
    <w:basedOn w:val="a4"/>
    <w:uiPriority w:val="99"/>
    <w:qFormat/>
    <w:rPr>
      <w:rFonts w:ascii="Tahoma" w:eastAsia="MS Mincho" w:hAnsi="Tahoma" w:cs="Tahoma"/>
      <w:sz w:val="16"/>
      <w:szCs w:val="16"/>
    </w:rPr>
  </w:style>
  <w:style w:type="paragraph" w:customStyle="1" w:styleId="Note">
    <w:name w:val="Note"/>
    <w:basedOn w:val="B10"/>
    <w:uiPriority w:val="99"/>
    <w:qFormat/>
    <w:rPr>
      <w:rFonts w:eastAsia="MS Mincho"/>
    </w:rPr>
  </w:style>
  <w:style w:type="paragraph" w:customStyle="1" w:styleId="tabletext0">
    <w:name w:val="table text"/>
    <w:basedOn w:val="a4"/>
    <w:next w:val="a4"/>
    <w:uiPriority w:val="99"/>
    <w:qFormat/>
    <w:rPr>
      <w:rFonts w:eastAsia="MS Mincho"/>
      <w:i/>
    </w:rPr>
  </w:style>
  <w:style w:type="paragraph" w:customStyle="1" w:styleId="TOC91">
    <w:name w:val="TOC 91"/>
    <w:basedOn w:val="TOC8"/>
    <w:uiPriority w:val="99"/>
    <w:pPr>
      <w:keepNext/>
      <w:ind w:left="1418" w:hanging="1418"/>
    </w:pPr>
    <w:rPr>
      <w:rFonts w:eastAsia="MS Mincho"/>
      <w:lang w:val="en-US"/>
    </w:rPr>
  </w:style>
  <w:style w:type="paragraph" w:customStyle="1" w:styleId="17">
    <w:name w:val="题注1"/>
    <w:basedOn w:val="a4"/>
    <w:next w:val="a4"/>
    <w:pPr>
      <w:spacing w:before="120"/>
    </w:pPr>
    <w:rPr>
      <w:rFonts w:eastAsia="MS Mincho"/>
      <w:b/>
    </w:rPr>
  </w:style>
  <w:style w:type="paragraph" w:customStyle="1" w:styleId="HE">
    <w:name w:val="HE"/>
    <w:basedOn w:val="a4"/>
    <w:uiPriority w:val="99"/>
    <w:qFormat/>
    <w:pPr>
      <w:spacing w:after="0"/>
    </w:pPr>
    <w:rPr>
      <w:rFonts w:eastAsia="MS Mincho"/>
      <w:b/>
    </w:rPr>
  </w:style>
  <w:style w:type="paragraph" w:customStyle="1" w:styleId="HO">
    <w:name w:val="HO"/>
    <w:basedOn w:val="a4"/>
    <w:uiPriority w:val="99"/>
    <w:qFormat/>
    <w:pPr>
      <w:spacing w:after="0"/>
      <w:jc w:val="right"/>
    </w:pPr>
    <w:rPr>
      <w:rFonts w:eastAsia="MS Mincho"/>
      <w:b/>
    </w:rPr>
  </w:style>
  <w:style w:type="paragraph" w:customStyle="1" w:styleId="WP">
    <w:name w:val="WP"/>
    <w:basedOn w:val="a4"/>
    <w:uiPriority w:val="99"/>
    <w:qFormat/>
    <w:pPr>
      <w:spacing w:after="0"/>
    </w:pPr>
    <w:rPr>
      <w:rFonts w:eastAsia="MS Mincho"/>
    </w:rPr>
  </w:style>
  <w:style w:type="paragraph" w:customStyle="1" w:styleId="ZK">
    <w:name w:val="ZK"/>
    <w:uiPriority w:val="99"/>
    <w:qFormat/>
    <w:pPr>
      <w:suppressAutoHyphens/>
      <w:spacing w:after="240" w:line="240" w:lineRule="atLeast"/>
      <w:ind w:left="1191" w:right="113" w:hanging="1191"/>
      <w:jc w:val="both"/>
    </w:pPr>
    <w:rPr>
      <w:rFonts w:eastAsia="MS Mincho"/>
      <w:lang w:val="en-GB"/>
    </w:rPr>
  </w:style>
  <w:style w:type="paragraph" w:customStyle="1" w:styleId="ZC">
    <w:name w:val="ZC"/>
    <w:uiPriority w:val="99"/>
    <w:qFormat/>
    <w:pPr>
      <w:suppressAutoHyphens/>
      <w:spacing w:after="120" w:line="360" w:lineRule="atLeast"/>
      <w:jc w:val="center"/>
    </w:pPr>
    <w:rPr>
      <w:rFonts w:eastAsia="MS Mincho"/>
      <w:lang w:val="en-GB"/>
    </w:rPr>
  </w:style>
  <w:style w:type="paragraph" w:customStyle="1" w:styleId="FooterCentred">
    <w:name w:val="FooterCentred"/>
    <w:basedOn w:val="aff4"/>
    <w:uiPriority w:val="99"/>
    <w:qFormat/>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uiPriority w:val="99"/>
    <w:qFormat/>
    <w:rPr>
      <w:rFonts w:eastAsia="MS Mincho"/>
    </w:rPr>
  </w:style>
  <w:style w:type="paragraph" w:customStyle="1" w:styleId="Para1">
    <w:name w:val="Para1"/>
    <w:basedOn w:val="a4"/>
    <w:uiPriority w:val="99"/>
    <w:qFormat/>
    <w:pPr>
      <w:spacing w:before="120"/>
    </w:pPr>
    <w:rPr>
      <w:rFonts w:eastAsia="MS Mincho"/>
      <w:lang w:val="en-US"/>
    </w:rPr>
  </w:style>
  <w:style w:type="paragraph" w:customStyle="1" w:styleId="NumberedList">
    <w:name w:val="Numbered List"/>
    <w:basedOn w:val="Para1"/>
    <w:link w:val="NumberedListChar"/>
    <w:qFormat/>
    <w:pPr>
      <w:tabs>
        <w:tab w:val="left" w:pos="360"/>
      </w:tabs>
      <w:ind w:left="360" w:hanging="360"/>
    </w:pPr>
  </w:style>
  <w:style w:type="paragraph" w:customStyle="1" w:styleId="Teststep">
    <w:name w:val="Test step"/>
    <w:basedOn w:val="a4"/>
    <w:uiPriority w:val="99"/>
    <w:qFormat/>
    <w:pPr>
      <w:tabs>
        <w:tab w:val="left" w:pos="720"/>
      </w:tabs>
      <w:spacing w:after="0"/>
      <w:ind w:left="720" w:hanging="720"/>
    </w:pPr>
    <w:rPr>
      <w:rFonts w:eastAsia="MS Mincho"/>
    </w:rPr>
  </w:style>
  <w:style w:type="paragraph" w:customStyle="1" w:styleId="TableTitle">
    <w:name w:val="TableTitle"/>
    <w:basedOn w:val="28"/>
    <w:next w:val="28"/>
    <w:uiPriority w:val="99"/>
    <w:qFormat/>
    <w:pPr>
      <w:keepNext/>
      <w:keepLines/>
      <w:spacing w:after="60"/>
      <w:ind w:left="210"/>
      <w:jc w:val="center"/>
    </w:pPr>
    <w:rPr>
      <w:rFonts w:eastAsia="MS Mincho"/>
      <w:b/>
      <w:i w:val="0"/>
    </w:rPr>
  </w:style>
  <w:style w:type="paragraph" w:customStyle="1" w:styleId="18">
    <w:name w:val="图表目录1"/>
    <w:basedOn w:val="a4"/>
    <w:next w:val="a4"/>
    <w:pPr>
      <w:ind w:left="400" w:hanging="400"/>
      <w:jc w:val="center"/>
    </w:pPr>
    <w:rPr>
      <w:rFonts w:eastAsia="MS Mincho"/>
      <w:b/>
    </w:rPr>
  </w:style>
  <w:style w:type="paragraph" w:customStyle="1" w:styleId="table">
    <w:name w:val="table"/>
    <w:basedOn w:val="a4"/>
    <w:next w:val="a4"/>
    <w:uiPriority w:val="99"/>
    <w:qFormat/>
    <w:pPr>
      <w:spacing w:after="0"/>
      <w:jc w:val="center"/>
    </w:pPr>
    <w:rPr>
      <w:rFonts w:eastAsia="MS Mincho"/>
      <w:lang w:val="en-US"/>
    </w:rPr>
  </w:style>
  <w:style w:type="paragraph" w:customStyle="1" w:styleId="t2">
    <w:name w:val="t2"/>
    <w:basedOn w:val="a4"/>
    <w:uiPriority w:val="99"/>
    <w:qFormat/>
    <w:pPr>
      <w:spacing w:after="0"/>
    </w:pPr>
    <w:rPr>
      <w:rFonts w:eastAsia="MS Mincho"/>
    </w:rPr>
  </w:style>
  <w:style w:type="paragraph" w:customStyle="1" w:styleId="CommentNokia">
    <w:name w:val="Comment Nokia"/>
    <w:basedOn w:val="a4"/>
    <w:uiPriority w:val="99"/>
    <w:qFormat/>
    <w:pPr>
      <w:tabs>
        <w:tab w:val="left" w:pos="360"/>
      </w:tabs>
      <w:ind w:left="360" w:hanging="360"/>
    </w:pPr>
    <w:rPr>
      <w:rFonts w:eastAsia="MS Mincho"/>
      <w:sz w:val="22"/>
      <w:lang w:val="en-US"/>
    </w:rPr>
  </w:style>
  <w:style w:type="paragraph" w:customStyle="1" w:styleId="Copyright">
    <w:name w:val="Copyright"/>
    <w:basedOn w:val="a4"/>
    <w:uiPriority w:val="99"/>
    <w:qFormat/>
    <w:pPr>
      <w:spacing w:after="0"/>
      <w:jc w:val="center"/>
    </w:pPr>
    <w:rPr>
      <w:rFonts w:ascii="Arial" w:eastAsia="MS Mincho" w:hAnsi="Arial" w:cs="Arial"/>
      <w:b/>
      <w:sz w:val="16"/>
      <w:lang w:eastAsia="ja-JP"/>
    </w:rPr>
  </w:style>
  <w:style w:type="paragraph" w:customStyle="1" w:styleId="Tdoctable">
    <w:name w:val="Tdoc_table"/>
    <w:uiPriority w:val="99"/>
    <w:qFormat/>
    <w:pPr>
      <w:suppressAutoHyphens/>
      <w:spacing w:after="120"/>
      <w:ind w:left="244" w:hanging="244"/>
      <w:jc w:val="both"/>
    </w:pPr>
    <w:rPr>
      <w:rFonts w:ascii="Arial" w:hAnsi="Arial" w:cs="Arial"/>
      <w:color w:val="000000"/>
      <w:lang w:val="en-GB"/>
    </w:rPr>
  </w:style>
  <w:style w:type="paragraph" w:customStyle="1" w:styleId="Heading2Head2A2">
    <w:name w:val="Heading 2.Head2A.2"/>
    <w:basedOn w:val="1"/>
    <w:next w:val="a4"/>
    <w:uiPriority w:val="99"/>
    <w:qFormat/>
    <w:p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qFormat/>
    <w:pPr>
      <w:spacing w:before="120"/>
    </w:pPr>
    <w:rPr>
      <w:sz w:val="28"/>
    </w:rPr>
  </w:style>
  <w:style w:type="paragraph" w:customStyle="1" w:styleId="TitleText">
    <w:name w:val="Title Text"/>
    <w:basedOn w:val="a4"/>
    <w:next w:val="a4"/>
    <w:uiPriority w:val="99"/>
    <w:qFormat/>
    <w:pPr>
      <w:spacing w:after="220"/>
    </w:pPr>
    <w:rPr>
      <w:rFonts w:eastAsia="MS Mincho"/>
      <w:b/>
      <w:lang w:val="en-US"/>
    </w:rPr>
  </w:style>
  <w:style w:type="paragraph" w:customStyle="1" w:styleId="berschrift2Head2A2">
    <w:name w:val="Überschrift 2.Head2A.2"/>
    <w:basedOn w:val="1"/>
    <w:next w:val="a4"/>
    <w:uiPriority w:val="99"/>
    <w:qFormat/>
    <w:p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1"/>
    <w:next w:val="a4"/>
    <w:uiPriority w:val="99"/>
    <w:qFormat/>
    <w:pPr>
      <w:keepNext/>
      <w:keepLines/>
      <w:spacing w:before="120" w:after="180"/>
      <w:ind w:left="1134" w:hanging="1134"/>
    </w:pPr>
    <w:rPr>
      <w:rFonts w:eastAsia="MS Mincho"/>
      <w:sz w:val="28"/>
    </w:rPr>
  </w:style>
  <w:style w:type="paragraph" w:customStyle="1" w:styleId="Reference">
    <w:name w:val="Reference"/>
    <w:basedOn w:val="a4"/>
    <w:uiPriority w:val="99"/>
    <w:qFormat/>
    <w:pPr>
      <w:spacing w:after="0"/>
      <w:ind w:left="567" w:hanging="283"/>
    </w:pPr>
    <w:rPr>
      <w:rFonts w:eastAsia="MS Mincho"/>
    </w:rPr>
  </w:style>
  <w:style w:type="paragraph" w:customStyle="1" w:styleId="Bullets">
    <w:name w:val="Bullets"/>
    <w:basedOn w:val="afe"/>
    <w:uiPriority w:val="99"/>
    <w:qFormat/>
    <w:pPr>
      <w:widowControl w:val="0"/>
      <w:numPr>
        <w:numId w:val="19"/>
      </w:numPr>
    </w:pPr>
    <w:rPr>
      <w:rFonts w:eastAsia="MS Mincho"/>
    </w:rPr>
  </w:style>
  <w:style w:type="paragraph" w:customStyle="1" w:styleId="11BodyText">
    <w:name w:val="11 BodyText"/>
    <w:basedOn w:val="a4"/>
    <w:uiPriority w:val="99"/>
    <w:qFormat/>
    <w:pPr>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4"/>
    <w:uiPriority w:val="99"/>
    <w:qFormat/>
    <w:pPr>
      <w:keepNext/>
      <w:tabs>
        <w:tab w:val="left" w:pos="0"/>
      </w:tabs>
      <w:spacing w:before="62" w:after="31"/>
      <w:ind w:right="284"/>
    </w:pPr>
    <w:rPr>
      <w:rFonts w:ascii="Arial" w:hAnsi="Arial" w:cs="宋体"/>
      <w:b/>
      <w:bCs/>
      <w:sz w:val="28"/>
      <w:lang w:val="en-US"/>
    </w:rPr>
  </w:style>
  <w:style w:type="paragraph" w:customStyle="1" w:styleId="B12">
    <w:name w:val="B1+"/>
    <w:basedOn w:val="a4"/>
    <w:uiPriority w:val="99"/>
    <w:qFormat/>
    <w:pPr>
      <w:tabs>
        <w:tab w:val="left" w:pos="720"/>
      </w:tabs>
      <w:ind w:left="720" w:hanging="360"/>
    </w:pPr>
  </w:style>
  <w:style w:type="paragraph" w:customStyle="1" w:styleId="NormalArial">
    <w:name w:val="Normal + Arial"/>
    <w:aliases w:val="9 pt,Right,Right:  0,24 cm,After:  0 pt,Normal + Times New Roman"/>
    <w:basedOn w:val="a4"/>
    <w:uiPriority w:val="99"/>
    <w:qFormat/>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qFormat/>
    <w:rPr>
      <w:kern w:val="2"/>
    </w:rPr>
  </w:style>
  <w:style w:type="paragraph" w:customStyle="1" w:styleId="RAN1bullet2">
    <w:name w:val="RAN1 bullet2"/>
    <w:basedOn w:val="a4"/>
    <w:pPr>
      <w:numPr>
        <w:numId w:val="2"/>
      </w:numPr>
      <w:tabs>
        <w:tab w:val="left" w:pos="1440"/>
      </w:tabs>
      <w:spacing w:after="0"/>
    </w:pPr>
    <w:rPr>
      <w:rFonts w:ascii="Times" w:eastAsia="Batang" w:hAnsi="Times" w:cs="Times"/>
      <w:lang w:val="en-US"/>
    </w:rPr>
  </w:style>
  <w:style w:type="paragraph" w:customStyle="1" w:styleId="RAN1bullet1">
    <w:name w:val="RAN1 bullet1"/>
    <w:basedOn w:val="a4"/>
    <w:pPr>
      <w:numPr>
        <w:numId w:val="3"/>
      </w:numPr>
      <w:spacing w:after="0"/>
    </w:pPr>
    <w:rPr>
      <w:rFonts w:ascii="Times" w:eastAsia="Batang" w:hAnsi="Times" w:cs="Times"/>
      <w:szCs w:val="24"/>
    </w:rPr>
  </w:style>
  <w:style w:type="paragraph" w:customStyle="1" w:styleId="RAN1tdoc">
    <w:name w:val="RAN1 tdoc"/>
    <w:basedOn w:val="a4"/>
    <w:pPr>
      <w:spacing w:after="0"/>
      <w:ind w:left="720" w:hanging="720"/>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qFormat/>
    <w:pPr>
      <w:tabs>
        <w:tab w:val="left" w:pos="1701"/>
      </w:tabs>
      <w:ind w:left="1701" w:hanging="1701"/>
    </w:pPr>
    <w:rPr>
      <w:rFonts w:eastAsia="等线"/>
      <w:b/>
      <w:bCs/>
    </w:rPr>
  </w:style>
  <w:style w:type="paragraph" w:customStyle="1" w:styleId="ZchnZchn0">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f3"/>
    <w:pPr>
      <w:numPr>
        <w:numId w:val="6"/>
      </w:numPr>
      <w:spacing w:after="0"/>
    </w:pPr>
    <w:rPr>
      <w:rFonts w:eastAsia="等线"/>
      <w:szCs w:val="24"/>
      <w:lang w:val="en-US"/>
    </w:rPr>
  </w:style>
  <w:style w:type="paragraph" w:styleId="TOC">
    <w:name w:val="TOC Heading"/>
    <w:basedOn w:val="1"/>
    <w:next w:val="a4"/>
    <w:uiPriority w:val="39"/>
    <w:qFormat/>
    <w:p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spacing w:before="40" w:after="0"/>
    </w:pPr>
    <w:rPr>
      <w:rFonts w:ascii="Arial" w:eastAsia="MS Mincho" w:hAnsi="Arial" w:cs="Arial"/>
      <w:i/>
      <w:sz w:val="18"/>
      <w:szCs w:val="24"/>
    </w:rPr>
  </w:style>
  <w:style w:type="paragraph" w:customStyle="1" w:styleId="onecomwebmail-msonormal">
    <w:name w:val="onecomwebmail-msonormal"/>
    <w:basedOn w:val="a4"/>
    <w:pPr>
      <w:spacing w:before="280" w:after="280"/>
    </w:pPr>
    <w:rPr>
      <w:rFonts w:eastAsia="等线"/>
      <w:sz w:val="24"/>
      <w:szCs w:val="24"/>
      <w:lang w:val="en-US"/>
    </w:rPr>
  </w:style>
  <w:style w:type="paragraph" w:customStyle="1" w:styleId="text">
    <w:name w:val="text"/>
    <w:basedOn w:val="a4"/>
    <w:uiPriority w:val="99"/>
    <w:qFormat/>
    <w:pPr>
      <w:widowControl w:val="0"/>
      <w:spacing w:after="240"/>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spacing w:line="336" w:lineRule="auto"/>
      <w:ind w:firstLine="200"/>
    </w:pPr>
    <w:rPr>
      <w:rFonts w:eastAsia="Malgun Gothic" w:cs="Batang"/>
    </w:rPr>
  </w:style>
  <w:style w:type="paragraph" w:customStyle="1" w:styleId="tdoc">
    <w:name w:val="tdoc"/>
    <w:basedOn w:val="a4"/>
    <w:pPr>
      <w:spacing w:after="0"/>
      <w:ind w:left="1440" w:hanging="1440"/>
    </w:pPr>
    <w:rPr>
      <w:rFonts w:ascii="Times" w:eastAsia="Batang" w:hAnsi="Times" w:cs="Times"/>
      <w:szCs w:val="24"/>
    </w:rPr>
  </w:style>
  <w:style w:type="paragraph" w:customStyle="1" w:styleId="maintext">
    <w:name w:val="main text"/>
    <w:basedOn w:val="a4"/>
    <w:pPr>
      <w:spacing w:before="60" w:after="60" w:line="288" w:lineRule="auto"/>
      <w:ind w:firstLine="200"/>
    </w:pPr>
    <w:rPr>
      <w:rFonts w:eastAsia="Malgun Gothic"/>
      <w:lang w:eastAsia="ko-KR"/>
    </w:rPr>
  </w:style>
  <w:style w:type="paragraph" w:customStyle="1" w:styleId="gmail-msolistparagraph">
    <w:name w:val="gmail-msolistparagraph"/>
    <w:basedOn w:val="a4"/>
    <w:pPr>
      <w:spacing w:before="75" w:after="75"/>
    </w:pPr>
    <w:rPr>
      <w:rFonts w:ascii="Malgun Gothic" w:eastAsia="Malgun Gothic" w:hAnsi="Malgun Gothic" w:cs="Calibri"/>
      <w:lang w:val="sv-SE"/>
    </w:rPr>
  </w:style>
  <w:style w:type="paragraph" w:customStyle="1" w:styleId="gmail-b2">
    <w:name w:val="gmail-b2"/>
    <w:basedOn w:val="a4"/>
    <w:pPr>
      <w:spacing w:before="75" w:after="75"/>
    </w:pPr>
    <w:rPr>
      <w:rFonts w:ascii="Malgun Gothic" w:eastAsia="Malgun Gothic" w:hAnsi="Malgun Gothic" w:cs="Calibri"/>
      <w:lang w:val="sv-SE"/>
    </w:rPr>
  </w:style>
  <w:style w:type="paragraph" w:customStyle="1" w:styleId="ListParagraph1">
    <w:name w:val="List Paragraph1"/>
    <w:basedOn w:val="a4"/>
    <w:pPr>
      <w:spacing w:after="0"/>
      <w:ind w:left="720"/>
      <w:contextualSpacing/>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spacing w:after="0"/>
      <w:ind w:left="1620" w:hanging="360"/>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e"/>
    <w:qFormat/>
    <w:pPr>
      <w:ind w:hanging="22"/>
    </w:pPr>
    <w:rPr>
      <w:rFonts w:eastAsia="MS Mincho" w:cs="Arial"/>
      <w:szCs w:val="24"/>
      <w:lang w:val="en-US"/>
    </w:rPr>
  </w:style>
  <w:style w:type="paragraph" w:customStyle="1" w:styleId="Doc-text2">
    <w:name w:val="Doc-text2"/>
    <w:basedOn w:val="a4"/>
    <w:qFormat/>
    <w:pPr>
      <w:tabs>
        <w:tab w:val="left" w:pos="1622"/>
      </w:tabs>
      <w:spacing w:after="0"/>
      <w:ind w:left="1622" w:hanging="363"/>
    </w:pPr>
    <w:rPr>
      <w:rFonts w:ascii="Arial" w:eastAsia="Yu Gothic" w:hAnsi="Arial" w:cs="Calibri"/>
      <w:szCs w:val="22"/>
      <w:lang w:val="x-none"/>
    </w:rPr>
  </w:style>
  <w:style w:type="character" w:customStyle="1" w:styleId="afffa">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
    <w:basedOn w:val="a4"/>
    <w:link w:val="afffa"/>
    <w:uiPriority w:val="34"/>
    <w:qFormat/>
    <w:rsid w:val="00562246"/>
    <w:pPr>
      <w:numPr>
        <w:numId w:val="20"/>
      </w:numPr>
    </w:pPr>
    <w:rPr>
      <w:szCs w:val="24"/>
      <w:lang w:val="en-US"/>
    </w:rPr>
  </w:style>
  <w:style w:type="table" w:styleId="afffb">
    <w:name w:val="Table Grid"/>
    <w:aliases w:val="TableGrid,SGS Table Basic 1,ST Table,Check(v),Table-Text,x Tableau page de garde"/>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rsid w:val="00C4407C"/>
  </w:style>
  <w:style w:type="paragraph" w:customStyle="1" w:styleId="DECISION">
    <w:name w:val="DECISION"/>
    <w:basedOn w:val="a4"/>
    <w:qFormat/>
    <w:rsid w:val="001649BF"/>
    <w:pPr>
      <w:widowControl w:val="0"/>
      <w:numPr>
        <w:numId w:val="21"/>
      </w:numPr>
      <w:autoSpaceDN w:val="0"/>
      <w:adjustRightInd w:val="0"/>
      <w:spacing w:before="120"/>
    </w:pPr>
    <w:rPr>
      <w:rFonts w:ascii="Arial" w:hAnsi="Arial"/>
      <w:b/>
      <w:color w:val="0000FF"/>
      <w:u w:val="single"/>
      <w:lang w:eastAsia="en-US"/>
    </w:rPr>
  </w:style>
  <w:style w:type="paragraph" w:customStyle="1" w:styleId="References">
    <w:name w:val="References"/>
    <w:basedOn w:val="a4"/>
    <w:uiPriority w:val="99"/>
    <w:qFormat/>
    <w:rsid w:val="001649BF"/>
    <w:pPr>
      <w:numPr>
        <w:numId w:val="22"/>
      </w:numPr>
      <w:autoSpaceDN w:val="0"/>
      <w:snapToGrid w:val="0"/>
      <w:spacing w:after="60"/>
    </w:pPr>
    <w:rPr>
      <w:szCs w:val="16"/>
      <w:lang w:val="en-US" w:eastAsia="en-US"/>
    </w:rPr>
  </w:style>
  <w:style w:type="character" w:customStyle="1" w:styleId="afffc">
    <w:name w:val="文稿抬头"/>
    <w:rsid w:val="00006056"/>
    <w:rPr>
      <w:rFonts w:eastAsia="MS Mincho"/>
      <w:b/>
      <w:bCs/>
      <w:sz w:val="24"/>
    </w:rPr>
  </w:style>
  <w:style w:type="character" w:customStyle="1" w:styleId="apple-converted-space">
    <w:name w:val="apple-converted-space"/>
    <w:qFormat/>
    <w:rsid w:val="008617E7"/>
  </w:style>
  <w:style w:type="character" w:customStyle="1" w:styleId="cos-search-link-icon">
    <w:name w:val="cos-search-link-icon"/>
    <w:rsid w:val="00041D9B"/>
  </w:style>
  <w:style w:type="character" w:customStyle="1" w:styleId="11">
    <w:name w:val="题注 字符1"/>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1"/>
    <w:rsid w:val="00E37A78"/>
    <w:rPr>
      <w:rFonts w:cs="Lucida Sans"/>
      <w:i/>
      <w:iCs/>
      <w:sz w:val="24"/>
      <w:szCs w:val="24"/>
      <w:lang w:val="en-GB"/>
    </w:rPr>
  </w:style>
  <w:style w:type="table" w:customStyle="1" w:styleId="71">
    <w:name w:val="网格型7"/>
    <w:basedOn w:val="a6"/>
    <w:next w:val="afffb"/>
    <w:uiPriority w:val="59"/>
    <w:qFormat/>
    <w:rsid w:val="00E37A78"/>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4"/>
    <w:next w:val="Doc-text2"/>
    <w:uiPriority w:val="99"/>
    <w:qFormat/>
    <w:rsid w:val="006F68C9"/>
    <w:pPr>
      <w:numPr>
        <w:numId w:val="23"/>
      </w:numPr>
      <w:overflowPunct w:val="0"/>
      <w:autoSpaceDE w:val="0"/>
      <w:autoSpaceDN w:val="0"/>
      <w:adjustRightInd w:val="0"/>
      <w:spacing w:before="60" w:after="0"/>
      <w:jc w:val="left"/>
      <w:textAlignment w:val="baseline"/>
    </w:pPr>
    <w:rPr>
      <w:rFonts w:ascii="Arial" w:eastAsia="Times New Roman" w:hAnsi="Arial"/>
      <w:b/>
      <w:lang w:eastAsia="ja-JP"/>
    </w:rPr>
  </w:style>
  <w:style w:type="character" w:customStyle="1" w:styleId="13">
    <w:name w:val="批注文字 字符1"/>
    <w:link w:val="afff"/>
    <w:uiPriority w:val="99"/>
    <w:qFormat/>
    <w:rsid w:val="003E2641"/>
    <w:rPr>
      <w:rFonts w:ascii="–¾’©" w:eastAsia="–¾’©" w:hAnsi="–¾’©" w:cs="–¾’©"/>
      <w:sz w:val="24"/>
      <w:lang w:val="en-GB"/>
    </w:rPr>
  </w:style>
  <w:style w:type="paragraph" w:customStyle="1" w:styleId="cjk">
    <w:name w:val="cjk"/>
    <w:basedOn w:val="a4"/>
    <w:qFormat/>
    <w:rsid w:val="00B948F8"/>
    <w:pPr>
      <w:spacing w:before="100" w:beforeAutospacing="1" w:after="181"/>
      <w:jc w:val="left"/>
    </w:pPr>
    <w:rPr>
      <w:rFonts w:eastAsia="Times New Roman"/>
      <w:sz w:val="24"/>
      <w:szCs w:val="24"/>
      <w:lang w:val="en-US"/>
    </w:rPr>
  </w:style>
  <w:style w:type="paragraph" w:styleId="af7">
    <w:name w:val="Title"/>
    <w:aliases w:val="Section Header"/>
    <w:basedOn w:val="a4"/>
    <w:next w:val="a4"/>
    <w:link w:val="af6"/>
    <w:uiPriority w:val="99"/>
    <w:qFormat/>
    <w:rsid w:val="00FF1D3E"/>
    <w:pPr>
      <w:spacing w:before="240" w:after="60"/>
      <w:ind w:left="1701" w:hanging="1701"/>
      <w:jc w:val="left"/>
      <w:outlineLvl w:val="0"/>
    </w:pPr>
    <w:rPr>
      <w:rFonts w:ascii="Courier New" w:hAnsi="Courier New" w:cs="Courier New"/>
      <w:lang w:val="nb-NO"/>
    </w:rPr>
  </w:style>
  <w:style w:type="character" w:customStyle="1" w:styleId="19">
    <w:name w:val="标题 字符1"/>
    <w:uiPriority w:val="10"/>
    <w:rsid w:val="00FF1D3E"/>
    <w:rPr>
      <w:rFonts w:ascii="Calibri Light" w:eastAsia="等线 Light" w:hAnsi="Calibri Light" w:cs="Times New Roman"/>
      <w:b/>
      <w:bCs/>
      <w:kern w:val="28"/>
      <w:sz w:val="32"/>
      <w:szCs w:val="32"/>
      <w:lang w:val="en-GB"/>
    </w:rPr>
  </w:style>
  <w:style w:type="paragraph" w:customStyle="1" w:styleId="Source">
    <w:name w:val="Source"/>
    <w:basedOn w:val="a4"/>
    <w:qFormat/>
    <w:rsid w:val="00FF1D3E"/>
    <w:pPr>
      <w:spacing w:after="60"/>
      <w:ind w:left="1985" w:hanging="1985"/>
      <w:jc w:val="left"/>
    </w:pPr>
    <w:rPr>
      <w:rFonts w:ascii="Arial" w:eastAsia="等线" w:hAnsi="Arial" w:cs="Arial"/>
      <w:b/>
      <w:lang w:eastAsia="en-US"/>
    </w:rPr>
  </w:style>
  <w:style w:type="paragraph" w:customStyle="1" w:styleId="Contact">
    <w:name w:val="Contact"/>
    <w:basedOn w:val="40"/>
    <w:qFormat/>
    <w:rsid w:val="00FF1D3E"/>
    <w:pPr>
      <w:keepNext/>
      <w:tabs>
        <w:tab w:val="left" w:pos="2268"/>
        <w:tab w:val="left" w:pos="2694"/>
      </w:tabs>
      <w:spacing w:after="0"/>
      <w:ind w:left="567"/>
      <w:jc w:val="left"/>
    </w:pPr>
    <w:rPr>
      <w:rFonts w:eastAsia="等线"/>
      <w:b w:val="0"/>
      <w:lang w:eastAsia="en-US"/>
    </w:rPr>
  </w:style>
  <w:style w:type="character" w:customStyle="1" w:styleId="fontstyle01">
    <w:name w:val="fontstyle01"/>
    <w:basedOn w:val="a5"/>
    <w:rsid w:val="00657F36"/>
    <w:rPr>
      <w:rFonts w:ascii="Arial-Black" w:hAnsi="Arial-Black" w:hint="default"/>
      <w:b/>
      <w:bCs/>
      <w:i w:val="0"/>
      <w:iCs w:val="0"/>
      <w:color w:val="000000"/>
      <w:sz w:val="28"/>
      <w:szCs w:val="28"/>
    </w:rPr>
  </w:style>
  <w:style w:type="character" w:customStyle="1" w:styleId="45">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917BCE"/>
    <w:rPr>
      <w:rFonts w:eastAsia="宋体"/>
      <w:lang w:eastAsia="ja-JP"/>
    </w:rPr>
  </w:style>
  <w:style w:type="table" w:customStyle="1" w:styleId="TableGrid1">
    <w:name w:val="Table Grid1"/>
    <w:basedOn w:val="a6"/>
    <w:uiPriority w:val="39"/>
    <w:qFormat/>
    <w:rsid w:val="0094344B"/>
    <w:rPr>
      <w:rFonts w:ascii="Arial" w:eastAsia="Calibri" w:hAnsi="Arial"/>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B30"/>
    <w:uiPriority w:val="99"/>
    <w:qFormat/>
    <w:rsid w:val="00096DDA"/>
    <w:pPr>
      <w:numPr>
        <w:numId w:val="24"/>
      </w:numPr>
      <w:tabs>
        <w:tab w:val="clear" w:pos="1644"/>
        <w:tab w:val="num" w:pos="737"/>
        <w:tab w:val="left" w:pos="1134"/>
      </w:tabs>
      <w:overflowPunct w:val="0"/>
      <w:autoSpaceDE w:val="0"/>
      <w:autoSpaceDN w:val="0"/>
      <w:adjustRightInd w:val="0"/>
      <w:spacing w:after="180"/>
      <w:ind w:left="737"/>
      <w:jc w:val="left"/>
      <w:textAlignment w:val="baseline"/>
    </w:pPr>
    <w:rPr>
      <w:rFonts w:eastAsia="PMingLiU"/>
      <w:lang w:eastAsia="ko-KR"/>
    </w:rPr>
  </w:style>
  <w:style w:type="character" w:customStyle="1" w:styleId="80">
    <w:name w:val="标题 8 字符"/>
    <w:link w:val="8"/>
    <w:qFormat/>
    <w:rsid w:val="00FB39A9"/>
    <w:rPr>
      <w:rFonts w:ascii="Arial" w:eastAsia="Arial" w:hAnsi="Arial" w:cs="Arial"/>
      <w:sz w:val="36"/>
      <w:lang w:val="en-GB"/>
    </w:rPr>
  </w:style>
  <w:style w:type="character" w:customStyle="1" w:styleId="aff5">
    <w:name w:val="页脚 字符"/>
    <w:aliases w:val="footer odd 字符,footer 字符,fo 字符,pie de página 字符"/>
    <w:link w:val="aff4"/>
    <w:qFormat/>
    <w:rsid w:val="00FB39A9"/>
    <w:rPr>
      <w:rFonts w:ascii="Arial" w:hAnsi="Arial" w:cs="Arial"/>
      <w:b/>
      <w:i/>
      <w:sz w:val="18"/>
      <w:lang w:val="en-GB"/>
    </w:rPr>
  </w:style>
  <w:style w:type="character" w:styleId="afffd">
    <w:name w:val="footnote reference"/>
    <w:aliases w:val="Appel note de bas de p,Nota,Footnote symbol,Footnote"/>
    <w:basedOn w:val="a5"/>
    <w:rsid w:val="00FB39A9"/>
    <w:rPr>
      <w:b/>
      <w:position w:val="6"/>
      <w:sz w:val="1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6"/>
    <w:qFormat/>
    <w:rsid w:val="00FB39A9"/>
    <w:rPr>
      <w:sz w:val="16"/>
      <w:lang w:val="en-GB"/>
    </w:rPr>
  </w:style>
  <w:style w:type="character" w:customStyle="1" w:styleId="aff0">
    <w:name w:val="列表 字符"/>
    <w:link w:val="aff"/>
    <w:qFormat/>
    <w:rsid w:val="00FB39A9"/>
    <w:rPr>
      <w:lang w:val="en-GB"/>
    </w:rPr>
  </w:style>
  <w:style w:type="character" w:customStyle="1" w:styleId="aff8">
    <w:name w:val="列表项目符号 字符"/>
    <w:aliases w:val="UL 字符"/>
    <w:link w:val="a2"/>
    <w:qFormat/>
    <w:rsid w:val="00FB39A9"/>
    <w:rPr>
      <w:lang w:val="en-GB"/>
    </w:rPr>
  </w:style>
  <w:style w:type="character" w:customStyle="1" w:styleId="25">
    <w:name w:val="列表项目符号 2 字符"/>
    <w:aliases w:val="lb2 字符"/>
    <w:link w:val="20"/>
    <w:qFormat/>
    <w:rsid w:val="00FB39A9"/>
    <w:rPr>
      <w:lang w:val="en-GB"/>
    </w:rPr>
  </w:style>
  <w:style w:type="character" w:customStyle="1" w:styleId="33">
    <w:name w:val="列表项目符号 3 字符"/>
    <w:link w:val="32"/>
    <w:qFormat/>
    <w:rsid w:val="00FB39A9"/>
    <w:rPr>
      <w:lang w:val="en-GB"/>
    </w:rPr>
  </w:style>
  <w:style w:type="character" w:customStyle="1" w:styleId="27">
    <w:name w:val="列表 2 字符"/>
    <w:link w:val="26"/>
    <w:qFormat/>
    <w:rsid w:val="00FB39A9"/>
    <w:rPr>
      <w:lang w:val="en-GB"/>
    </w:rPr>
  </w:style>
  <w:style w:type="paragraph" w:customStyle="1" w:styleId="TabList">
    <w:name w:val="TabList"/>
    <w:basedOn w:val="a4"/>
    <w:uiPriority w:val="99"/>
    <w:qFormat/>
    <w:rsid w:val="00FB39A9"/>
    <w:pPr>
      <w:tabs>
        <w:tab w:val="left" w:pos="1134"/>
      </w:tabs>
      <w:overflowPunct w:val="0"/>
      <w:autoSpaceDE w:val="0"/>
      <w:autoSpaceDN w:val="0"/>
      <w:adjustRightInd w:val="0"/>
      <w:spacing w:after="0"/>
      <w:jc w:val="left"/>
      <w:textAlignment w:val="baseline"/>
    </w:pPr>
    <w:rPr>
      <w:rFonts w:eastAsia="MS Mincho"/>
      <w:lang w:eastAsia="en-US"/>
    </w:rPr>
  </w:style>
  <w:style w:type="paragraph" w:customStyle="1" w:styleId="berschrift1H1">
    <w:name w:val="Überschrift 1.H1"/>
    <w:basedOn w:val="a4"/>
    <w:next w:val="a4"/>
    <w:uiPriority w:val="99"/>
    <w:qFormat/>
    <w:rsid w:val="00FB39A9"/>
    <w:pPr>
      <w:keepNext/>
      <w:keepLines/>
      <w:pBdr>
        <w:top w:val="single" w:sz="12" w:space="3" w:color="auto"/>
      </w:pBdr>
      <w:tabs>
        <w:tab w:val="num" w:pos="735"/>
      </w:tabs>
      <w:overflowPunct w:val="0"/>
      <w:autoSpaceDE w:val="0"/>
      <w:autoSpaceDN w:val="0"/>
      <w:adjustRightInd w:val="0"/>
      <w:spacing w:before="240" w:after="18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uiPriority w:val="99"/>
    <w:qFormat/>
    <w:rsid w:val="00FB39A9"/>
    <w:pPr>
      <w:widowControl/>
      <w:tabs>
        <w:tab w:val="num" w:pos="992"/>
      </w:tabs>
      <w:overflowPunct w:val="0"/>
      <w:autoSpaceDE w:val="0"/>
      <w:autoSpaceDN w:val="0"/>
      <w:adjustRightInd w:val="0"/>
      <w:spacing w:after="120"/>
      <w:ind w:left="992" w:hanging="425"/>
      <w:textAlignment w:val="baseline"/>
    </w:pPr>
    <w:rPr>
      <w:rFonts w:ascii="Times New Roman" w:eastAsia="MS Mincho" w:hAnsi="Times New Roman" w:cs="Times New Roman"/>
      <w:kern w:val="0"/>
      <w:lang w:eastAsia="en-US"/>
    </w:rPr>
  </w:style>
  <w:style w:type="paragraph" w:customStyle="1" w:styleId="textintend2">
    <w:name w:val="text intend 2"/>
    <w:basedOn w:val="text"/>
    <w:uiPriority w:val="99"/>
    <w:qFormat/>
    <w:rsid w:val="00FB39A9"/>
    <w:pPr>
      <w:widowControl/>
      <w:tabs>
        <w:tab w:val="num" w:pos="1418"/>
      </w:tabs>
      <w:overflowPunct w:val="0"/>
      <w:autoSpaceDE w:val="0"/>
      <w:autoSpaceDN w:val="0"/>
      <w:adjustRightInd w:val="0"/>
      <w:spacing w:after="120"/>
      <w:ind w:left="1418" w:hanging="426"/>
      <w:textAlignment w:val="baseline"/>
    </w:pPr>
    <w:rPr>
      <w:rFonts w:ascii="Times New Roman" w:eastAsia="MS Mincho" w:hAnsi="Times New Roman" w:cs="Times New Roman"/>
      <w:kern w:val="0"/>
      <w:lang w:eastAsia="en-US"/>
    </w:rPr>
  </w:style>
  <w:style w:type="paragraph" w:customStyle="1" w:styleId="textintend3">
    <w:name w:val="text intend 3"/>
    <w:basedOn w:val="text"/>
    <w:uiPriority w:val="99"/>
    <w:qFormat/>
    <w:rsid w:val="00FB39A9"/>
    <w:pPr>
      <w:widowControl/>
      <w:tabs>
        <w:tab w:val="num" w:pos="1843"/>
      </w:tabs>
      <w:overflowPunct w:val="0"/>
      <w:autoSpaceDE w:val="0"/>
      <w:autoSpaceDN w:val="0"/>
      <w:adjustRightInd w:val="0"/>
      <w:spacing w:after="120"/>
      <w:ind w:left="1843" w:hanging="425"/>
      <w:textAlignment w:val="baseline"/>
    </w:pPr>
    <w:rPr>
      <w:rFonts w:ascii="Times New Roman" w:eastAsia="MS Mincho" w:hAnsi="Times New Roman" w:cs="Times New Roman"/>
      <w:kern w:val="0"/>
      <w:lang w:eastAsia="en-US"/>
    </w:rPr>
  </w:style>
  <w:style w:type="paragraph" w:customStyle="1" w:styleId="normalpuce">
    <w:name w:val="normal puce"/>
    <w:basedOn w:val="a4"/>
    <w:uiPriority w:val="99"/>
    <w:qFormat/>
    <w:rsid w:val="00FB39A9"/>
    <w:pPr>
      <w:widowControl w:val="0"/>
      <w:tabs>
        <w:tab w:val="num" w:pos="360"/>
      </w:tabs>
      <w:overflowPunct w:val="0"/>
      <w:autoSpaceDE w:val="0"/>
      <w:autoSpaceDN w:val="0"/>
      <w:adjustRightInd w:val="0"/>
      <w:spacing w:before="60" w:after="60"/>
      <w:ind w:left="360" w:hanging="360"/>
      <w:textAlignment w:val="baseline"/>
    </w:pPr>
    <w:rPr>
      <w:rFonts w:eastAsia="MS Mincho"/>
      <w:lang w:eastAsia="en-US"/>
    </w:rPr>
  </w:style>
  <w:style w:type="character" w:customStyle="1" w:styleId="affd">
    <w:name w:val="正文文本缩进 字符"/>
    <w:link w:val="affc"/>
    <w:uiPriority w:val="99"/>
    <w:rsid w:val="00FB39A9"/>
    <w:rPr>
      <w:kern w:val="2"/>
      <w:sz w:val="21"/>
      <w:lang w:val="en-GB"/>
    </w:rPr>
  </w:style>
  <w:style w:type="character" w:customStyle="1" w:styleId="29">
    <w:name w:val="正文文本 2 字符"/>
    <w:link w:val="28"/>
    <w:uiPriority w:val="99"/>
    <w:qFormat/>
    <w:rsid w:val="00FB39A9"/>
    <w:rPr>
      <w:i/>
      <w:lang w:val="en-GB"/>
    </w:rPr>
  </w:style>
  <w:style w:type="paragraph" w:customStyle="1" w:styleId="para">
    <w:name w:val="para"/>
    <w:basedOn w:val="a4"/>
    <w:uiPriority w:val="99"/>
    <w:qFormat/>
    <w:rsid w:val="00FB39A9"/>
    <w:pPr>
      <w:overflowPunct w:val="0"/>
      <w:autoSpaceDE w:val="0"/>
      <w:autoSpaceDN w:val="0"/>
      <w:adjustRightInd w:val="0"/>
      <w:spacing w:after="240"/>
      <w:textAlignment w:val="baseline"/>
    </w:pPr>
    <w:rPr>
      <w:rFonts w:ascii="Helvetica" w:eastAsia="MS Mincho" w:hAnsi="Helvetica"/>
      <w:lang w:eastAsia="en-US"/>
    </w:rPr>
  </w:style>
  <w:style w:type="character" w:customStyle="1" w:styleId="MTEquationSection">
    <w:name w:val="MTEquationSection"/>
    <w:qFormat/>
    <w:rsid w:val="00FB39A9"/>
    <w:rPr>
      <w:noProof w:val="0"/>
      <w:vanish w:val="0"/>
      <w:color w:val="FF0000"/>
      <w:lang w:eastAsia="en-US"/>
    </w:rPr>
  </w:style>
  <w:style w:type="paragraph" w:customStyle="1" w:styleId="List1">
    <w:name w:val="List1"/>
    <w:basedOn w:val="a4"/>
    <w:uiPriority w:val="99"/>
    <w:qFormat/>
    <w:rsid w:val="00FB39A9"/>
    <w:pPr>
      <w:overflowPunct w:val="0"/>
      <w:autoSpaceDE w:val="0"/>
      <w:autoSpaceDN w:val="0"/>
      <w:adjustRightInd w:val="0"/>
      <w:spacing w:before="120" w:after="0" w:line="280" w:lineRule="atLeast"/>
      <w:ind w:left="360" w:hanging="360"/>
      <w:textAlignment w:val="baseline"/>
    </w:pPr>
    <w:rPr>
      <w:rFonts w:ascii="Bookman" w:eastAsia="MS Mincho" w:hAnsi="Bookman"/>
      <w:lang w:val="en-US" w:eastAsia="en-US"/>
    </w:rPr>
  </w:style>
  <w:style w:type="character" w:customStyle="1" w:styleId="37">
    <w:name w:val="正文文本 3 字符"/>
    <w:link w:val="36"/>
    <w:uiPriority w:val="99"/>
    <w:qFormat/>
    <w:rsid w:val="00FB39A9"/>
    <w:rPr>
      <w:rFonts w:eastAsia="Osaka"/>
      <w:color w:val="000000"/>
      <w:lang w:val="en-GB"/>
    </w:rPr>
  </w:style>
  <w:style w:type="paragraph" w:customStyle="1" w:styleId="TdocText">
    <w:name w:val="Tdoc_Text"/>
    <w:basedOn w:val="a4"/>
    <w:uiPriority w:val="99"/>
    <w:qFormat/>
    <w:rsid w:val="00FB39A9"/>
    <w:pPr>
      <w:overflowPunct w:val="0"/>
      <w:autoSpaceDE w:val="0"/>
      <w:autoSpaceDN w:val="0"/>
      <w:adjustRightInd w:val="0"/>
      <w:spacing w:before="120" w:after="0"/>
      <w:textAlignment w:val="baseline"/>
    </w:pPr>
    <w:rPr>
      <w:rFonts w:eastAsia="MS Mincho"/>
      <w:lang w:val="en-US" w:eastAsia="en-US"/>
    </w:rPr>
  </w:style>
  <w:style w:type="paragraph" w:customStyle="1" w:styleId="centered">
    <w:name w:val="centered"/>
    <w:basedOn w:val="a4"/>
    <w:uiPriority w:val="99"/>
    <w:qFormat/>
    <w:rsid w:val="00FB39A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US"/>
    </w:rPr>
  </w:style>
  <w:style w:type="character" w:customStyle="1" w:styleId="superscript">
    <w:name w:val="superscript"/>
    <w:aliases w:val="+"/>
    <w:qFormat/>
    <w:rsid w:val="00FB39A9"/>
    <w:rPr>
      <w:rFonts w:ascii="Bookman" w:hAnsi="Bookman"/>
      <w:position w:val="6"/>
      <w:sz w:val="18"/>
    </w:rPr>
  </w:style>
  <w:style w:type="character" w:customStyle="1" w:styleId="NOChar1">
    <w:name w:val="NO Char1"/>
    <w:qFormat/>
    <w:rsid w:val="00FB39A9"/>
    <w:rPr>
      <w:rFonts w:eastAsia="MS Mincho"/>
      <w:lang w:val="en-GB" w:eastAsia="en-US" w:bidi="ar-SA"/>
    </w:rPr>
  </w:style>
  <w:style w:type="paragraph" w:customStyle="1" w:styleId="TdocHeading1">
    <w:name w:val="Tdoc_Heading_1"/>
    <w:basedOn w:val="1"/>
    <w:next w:val="afe"/>
    <w:autoRedefine/>
    <w:uiPriority w:val="99"/>
    <w:qFormat/>
    <w:rsid w:val="00FB39A9"/>
    <w:pPr>
      <w:keepLines w:val="0"/>
      <w:pBdr>
        <w:top w:val="none" w:sz="0" w:space="0" w:color="auto"/>
        <w:left w:val="none" w:sz="0" w:space="0" w:color="auto"/>
        <w:bottom w:val="none" w:sz="0" w:space="0" w:color="auto"/>
        <w:right w:val="none" w:sz="0" w:space="0" w:color="auto"/>
      </w:pBdr>
      <w:tabs>
        <w:tab w:val="num" w:pos="360"/>
      </w:tabs>
      <w:suppressAutoHyphens w:val="0"/>
      <w:autoSpaceDN w:val="0"/>
      <w:adjustRightInd w:val="0"/>
      <w:spacing w:after="120"/>
      <w:ind w:left="357" w:hanging="357"/>
    </w:pPr>
    <w:rPr>
      <w:rFonts w:eastAsia="Batang" w:cs="Times New Roman"/>
      <w:b/>
      <w:noProof/>
      <w:kern w:val="28"/>
      <w:sz w:val="24"/>
      <w:lang w:val="en-US" w:eastAsia="en-US"/>
    </w:rPr>
  </w:style>
  <w:style w:type="paragraph" w:customStyle="1" w:styleId="Bulletedo1">
    <w:name w:val="Bulleted o 1"/>
    <w:basedOn w:val="a4"/>
    <w:uiPriority w:val="99"/>
    <w:qFormat/>
    <w:rsid w:val="00FB39A9"/>
    <w:pPr>
      <w:numPr>
        <w:numId w:val="25"/>
      </w:numPr>
      <w:tabs>
        <w:tab w:val="clear" w:pos="360"/>
        <w:tab w:val="num" w:pos="720"/>
      </w:tabs>
      <w:overflowPunct w:val="0"/>
      <w:autoSpaceDE w:val="0"/>
      <w:autoSpaceDN w:val="0"/>
      <w:adjustRightInd w:val="0"/>
      <w:spacing w:before="120"/>
      <w:ind w:left="720"/>
      <w:jc w:val="left"/>
      <w:textAlignment w:val="baseline"/>
    </w:pPr>
    <w:rPr>
      <w:rFonts w:eastAsia="Times New Roman"/>
      <w:lang w:eastAsia="en-US"/>
    </w:rPr>
  </w:style>
  <w:style w:type="character" w:customStyle="1" w:styleId="EQChar">
    <w:name w:val="EQ Char"/>
    <w:link w:val="EQ"/>
    <w:qFormat/>
    <w:locked/>
    <w:rsid w:val="00FB39A9"/>
  </w:style>
  <w:style w:type="character" w:customStyle="1" w:styleId="CharChar3">
    <w:name w:val="Char Char3"/>
    <w:qFormat/>
    <w:rsid w:val="00FB39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B39A9"/>
    <w:rPr>
      <w:lang w:val="en-GB" w:eastAsia="en-US" w:bidi="ar-SA"/>
    </w:rPr>
  </w:style>
  <w:style w:type="paragraph" w:customStyle="1" w:styleId="no0">
    <w:name w:val="no"/>
    <w:basedOn w:val="a4"/>
    <w:uiPriority w:val="99"/>
    <w:qFormat/>
    <w:rsid w:val="00FB39A9"/>
    <w:pPr>
      <w:overflowPunct w:val="0"/>
      <w:autoSpaceDE w:val="0"/>
      <w:autoSpaceDN w:val="0"/>
      <w:adjustRightInd w:val="0"/>
      <w:spacing w:after="180"/>
      <w:ind w:left="1135" w:hanging="851"/>
      <w:jc w:val="left"/>
      <w:textAlignment w:val="baseline"/>
    </w:pPr>
    <w:rPr>
      <w:rFonts w:eastAsia="Calibri"/>
      <w:lang w:val="it-IT" w:eastAsia="it-IT"/>
    </w:rPr>
  </w:style>
  <w:style w:type="character" w:customStyle="1" w:styleId="EditorsNoteChar">
    <w:name w:val="Editor's Note Char"/>
    <w:aliases w:val="EN Char"/>
    <w:link w:val="EditorsNote"/>
    <w:qFormat/>
    <w:rsid w:val="00FB39A9"/>
    <w:rPr>
      <w:color w:val="FF0000"/>
      <w:lang w:val="en-GB"/>
    </w:rPr>
  </w:style>
  <w:style w:type="paragraph" w:customStyle="1" w:styleId="IvDbodytext">
    <w:name w:val="IvD bodytext"/>
    <w:basedOn w:val="afe"/>
    <w:link w:val="IvDbodytextChar"/>
    <w:qFormat/>
    <w:rsid w:val="00FB39A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ascii="Arial" w:eastAsia="Malgun Gothic" w:hAnsi="Arial"/>
      <w:spacing w:val="2"/>
      <w:lang w:eastAsia="en-US"/>
    </w:rPr>
  </w:style>
  <w:style w:type="character" w:customStyle="1" w:styleId="IvDbodytextChar">
    <w:name w:val="IvD bodytext Char"/>
    <w:link w:val="IvDbodytext"/>
    <w:qFormat/>
    <w:rsid w:val="00FB39A9"/>
    <w:rPr>
      <w:rFonts w:ascii="Arial" w:eastAsia="Malgun Gothic" w:hAnsi="Arial"/>
      <w:spacing w:val="2"/>
      <w:lang w:val="en-GB" w:eastAsia="en-US"/>
    </w:rPr>
  </w:style>
  <w:style w:type="paragraph" w:customStyle="1" w:styleId="BL">
    <w:name w:val="BL"/>
    <w:basedOn w:val="a4"/>
    <w:uiPriority w:val="99"/>
    <w:qFormat/>
    <w:rsid w:val="00FB39A9"/>
    <w:pPr>
      <w:numPr>
        <w:numId w:val="26"/>
      </w:numPr>
      <w:tabs>
        <w:tab w:val="clear" w:pos="644"/>
        <w:tab w:val="num" w:pos="360"/>
        <w:tab w:val="left" w:pos="851"/>
      </w:tabs>
      <w:overflowPunct w:val="0"/>
      <w:autoSpaceDE w:val="0"/>
      <w:autoSpaceDN w:val="0"/>
      <w:adjustRightInd w:val="0"/>
      <w:spacing w:after="180"/>
      <w:ind w:left="0" w:firstLine="0"/>
      <w:jc w:val="left"/>
      <w:textAlignment w:val="baseline"/>
    </w:pPr>
    <w:rPr>
      <w:rFonts w:eastAsia="PMingLiU"/>
      <w:lang w:eastAsia="en-US"/>
    </w:rPr>
  </w:style>
  <w:style w:type="character" w:customStyle="1" w:styleId="70">
    <w:name w:val="标题 7 字符"/>
    <w:aliases w:val="L7 字符,Header 7 字符"/>
    <w:link w:val="7"/>
    <w:qFormat/>
    <w:rsid w:val="00FB39A9"/>
    <w:rPr>
      <w:b/>
      <w:color w:val="000000" w:themeColor="text1"/>
      <w:u w:val="single"/>
      <w:lang w:val="en-GB" w:eastAsia="ko-KR"/>
    </w:rPr>
  </w:style>
  <w:style w:type="character" w:customStyle="1" w:styleId="90">
    <w:name w:val="标题 9 字符"/>
    <w:aliases w:val="Figure Heading 字符,FH 字符"/>
    <w:link w:val="9"/>
    <w:rsid w:val="00FB39A9"/>
    <w:rPr>
      <w:rFonts w:ascii="Arial" w:eastAsia="Arial" w:hAnsi="Arial" w:cs="Arial"/>
      <w:sz w:val="3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B39A9"/>
    <w:rPr>
      <w:rFonts w:ascii="Calibri Light" w:eastAsia="Times New Roman" w:hAnsi="Calibri Light" w:cs="Times New Roman"/>
      <w:color w:val="2F5496"/>
      <w:sz w:val="32"/>
      <w:szCs w:val="32"/>
      <w:lang w:eastAsia="en-US"/>
    </w:rPr>
  </w:style>
  <w:style w:type="paragraph" w:customStyle="1" w:styleId="msonormal0">
    <w:name w:val="msonormal"/>
    <w:basedOn w:val="a4"/>
    <w:uiPriority w:val="99"/>
    <w:qFormat/>
    <w:rsid w:val="00FB39A9"/>
    <w:pPr>
      <w:overflowPunct w:val="0"/>
      <w:autoSpaceDE w:val="0"/>
      <w:autoSpaceDN w:val="0"/>
      <w:adjustRightInd w:val="0"/>
      <w:spacing w:before="100" w:beforeAutospacing="1" w:after="100" w:afterAutospacing="1"/>
      <w:jc w:val="left"/>
      <w:textAlignment w:val="baseline"/>
    </w:pPr>
    <w:rPr>
      <w:rFonts w:eastAsia="Times New Roman"/>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B39A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B39A9"/>
    <w:rPr>
      <w:rFonts w:ascii="Times New Roman" w:eastAsia="宋体" w:hAnsi="Times New Roman"/>
      <w:lang w:eastAsia="en-US"/>
    </w:rPr>
  </w:style>
  <w:style w:type="character" w:customStyle="1" w:styleId="CharChar31">
    <w:name w:val="Char Char31"/>
    <w:qFormat/>
    <w:rsid w:val="00FB39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B39A9"/>
    <w:rPr>
      <w:rFonts w:ascii="Arial" w:hAnsi="Arial" w:cs="Times New Roman"/>
      <w:sz w:val="28"/>
      <w:szCs w:val="20"/>
      <w:lang w:val="en-GB" w:eastAsia="en-US"/>
    </w:rPr>
  </w:style>
  <w:style w:type="character" w:customStyle="1" w:styleId="capCharChar2">
    <w:name w:val="cap Char Char2"/>
    <w:aliases w:val="Caption Char Char1,Caption Char1 Char Char1,cap Char Char1 Char1,Caption Char Char1 Char Char1,cap Char2 Char Char Char1"/>
    <w:qFormat/>
    <w:rsid w:val="00FB39A9"/>
    <w:rPr>
      <w:b/>
      <w:lang w:val="en-GB" w:eastAsia="en-GB" w:bidi="ar-SA"/>
    </w:rPr>
  </w:style>
  <w:style w:type="paragraph" w:styleId="af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4"/>
    <w:uiPriority w:val="99"/>
    <w:qFormat/>
    <w:rsid w:val="00FB39A9"/>
    <w:pPr>
      <w:overflowPunct w:val="0"/>
      <w:autoSpaceDE w:val="0"/>
      <w:autoSpaceDN w:val="0"/>
      <w:adjustRightInd w:val="0"/>
      <w:spacing w:after="0"/>
      <w:ind w:left="851"/>
      <w:jc w:val="left"/>
      <w:textAlignment w:val="baseline"/>
    </w:pPr>
    <w:rPr>
      <w:rFonts w:eastAsia="MS Mincho"/>
      <w:lang w:val="it-IT" w:eastAsia="en-US"/>
    </w:rPr>
  </w:style>
  <w:style w:type="character" w:styleId="affff">
    <w:name w:val="endnote reference"/>
    <w:qFormat/>
    <w:rsid w:val="00FB39A9"/>
    <w:rPr>
      <w:vertAlign w:val="superscript"/>
    </w:rPr>
  </w:style>
  <w:style w:type="table" w:customStyle="1" w:styleId="Tabellengitternetz1">
    <w:name w:val="Tabellengitternetz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4"/>
    <w:uiPriority w:val="99"/>
    <w:semiHidden/>
    <w:qFormat/>
    <w:rsid w:val="00FB39A9"/>
    <w:pPr>
      <w:overflowPunct w:val="0"/>
      <w:autoSpaceDE w:val="0"/>
      <w:autoSpaceDN w:val="0"/>
      <w:adjustRightInd w:val="0"/>
      <w:spacing w:after="180"/>
      <w:jc w:val="left"/>
      <w:textAlignment w:val="baseline"/>
    </w:pPr>
    <w:rPr>
      <w:rFonts w:ascii="Tahoma" w:eastAsia="MS Mincho" w:hAnsi="Tahoma" w:cs="Tahoma"/>
      <w:sz w:val="16"/>
      <w:szCs w:val="16"/>
      <w:lang w:eastAsia="ko-KR"/>
    </w:rPr>
  </w:style>
  <w:style w:type="paragraph" w:customStyle="1" w:styleId="91">
    <w:name w:val="目次 91"/>
    <w:basedOn w:val="TOC8"/>
    <w:uiPriority w:val="99"/>
    <w:qFormat/>
    <w:rsid w:val="00FB39A9"/>
    <w:pPr>
      <w:suppressAutoHyphens w:val="0"/>
      <w:autoSpaceDN w:val="0"/>
      <w:adjustRightInd w:val="0"/>
      <w:ind w:left="1418" w:hanging="1418"/>
      <w:jc w:val="left"/>
    </w:pPr>
    <w:rPr>
      <w:rFonts w:eastAsia="MS Mincho"/>
      <w:noProof/>
      <w:lang w:val="en-US" w:eastAsia="en-US"/>
    </w:rPr>
  </w:style>
  <w:style w:type="paragraph" w:customStyle="1" w:styleId="1a">
    <w:name w:val="図表番号1"/>
    <w:basedOn w:val="a4"/>
    <w:next w:val="a4"/>
    <w:uiPriority w:val="99"/>
    <w:qFormat/>
    <w:rsid w:val="00FB39A9"/>
    <w:pPr>
      <w:overflowPunct w:val="0"/>
      <w:autoSpaceDE w:val="0"/>
      <w:autoSpaceDN w:val="0"/>
      <w:adjustRightInd w:val="0"/>
      <w:spacing w:before="120"/>
      <w:jc w:val="left"/>
      <w:textAlignment w:val="baseline"/>
    </w:pPr>
    <w:rPr>
      <w:rFonts w:eastAsia="MS Mincho"/>
      <w:b/>
      <w:lang w:eastAsia="en-US"/>
    </w:rPr>
  </w:style>
  <w:style w:type="paragraph" w:customStyle="1" w:styleId="1b">
    <w:name w:val="図表目次1"/>
    <w:basedOn w:val="a4"/>
    <w:next w:val="a4"/>
    <w:uiPriority w:val="99"/>
    <w:qFormat/>
    <w:rsid w:val="00FB39A9"/>
    <w:pPr>
      <w:overflowPunct w:val="0"/>
      <w:autoSpaceDE w:val="0"/>
      <w:autoSpaceDN w:val="0"/>
      <w:adjustRightInd w:val="0"/>
      <w:spacing w:after="180"/>
      <w:ind w:left="400" w:hanging="400"/>
      <w:jc w:val="center"/>
      <w:textAlignment w:val="baseline"/>
    </w:pPr>
    <w:rPr>
      <w:rFonts w:eastAsia="MS Mincho"/>
      <w:b/>
      <w:lang w:eastAsia="en-US"/>
    </w:rPr>
  </w:style>
  <w:style w:type="table" w:customStyle="1" w:styleId="3a">
    <w:name w:val="网格型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FB39A9"/>
    <w:pPr>
      <w:widowControl w:val="0"/>
      <w:autoSpaceDE w:val="0"/>
      <w:autoSpaceDN w:val="0"/>
      <w:adjustRightInd w:val="0"/>
    </w:pPr>
    <w:rPr>
      <w:rFonts w:ascii="Arial" w:eastAsia="Malgun Gothic" w:hAnsi="Arial" w:cs="Arial"/>
      <w:color w:val="000000"/>
      <w:sz w:val="24"/>
      <w:szCs w:val="24"/>
      <w:lang w:eastAsia="ja-JP"/>
    </w:rPr>
  </w:style>
  <w:style w:type="character" w:styleId="HTML">
    <w:name w:val="HTML Acronym"/>
    <w:uiPriority w:val="99"/>
    <w:unhideWhenUsed/>
    <w:qFormat/>
    <w:rsid w:val="00FB39A9"/>
  </w:style>
  <w:style w:type="table" w:customStyle="1" w:styleId="TableGrid4">
    <w:name w:val="Table Grid4"/>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表格格線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4"/>
    <w:link w:val="H53GPPChar"/>
    <w:qFormat/>
    <w:rsid w:val="00FB39A9"/>
    <w:pPr>
      <w:keepNext/>
      <w:keepLines/>
      <w:overflowPunct w:val="0"/>
      <w:autoSpaceDE w:val="0"/>
      <w:autoSpaceDN w:val="0"/>
      <w:adjustRightInd w:val="0"/>
      <w:spacing w:before="120" w:after="180"/>
      <w:ind w:left="1134" w:hanging="1134"/>
      <w:jc w:val="left"/>
      <w:textAlignment w:val="baseline"/>
      <w:outlineLvl w:val="2"/>
    </w:pPr>
    <w:rPr>
      <w:rFonts w:ascii="Arial" w:eastAsia="Times New Roman" w:hAnsi="Arial"/>
      <w:snapToGrid w:val="0"/>
      <w:sz w:val="22"/>
      <w:szCs w:val="22"/>
      <w:lang w:eastAsia="en-US"/>
    </w:rPr>
  </w:style>
  <w:style w:type="character" w:customStyle="1" w:styleId="H53GPPChar">
    <w:name w:val="H5 3GPP Char"/>
    <w:basedOn w:val="a5"/>
    <w:link w:val="H53GPP"/>
    <w:qFormat/>
    <w:rsid w:val="00FB39A9"/>
    <w:rPr>
      <w:rFonts w:ascii="Arial" w:eastAsia="Times New Roman" w:hAnsi="Arial"/>
      <w:snapToGrid w:val="0"/>
      <w:sz w:val="22"/>
      <w:szCs w:val="22"/>
      <w:lang w:val="en-GB" w:eastAsia="en-US"/>
    </w:rPr>
  </w:style>
  <w:style w:type="paragraph" w:styleId="affff0">
    <w:name w:val="Subtitle"/>
    <w:basedOn w:val="a4"/>
    <w:next w:val="a4"/>
    <w:link w:val="affff1"/>
    <w:uiPriority w:val="11"/>
    <w:qFormat/>
    <w:rsid w:val="00FB39A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f1">
    <w:name w:val="副标题 字符"/>
    <w:basedOn w:val="a5"/>
    <w:link w:val="affff0"/>
    <w:uiPriority w:val="11"/>
    <w:qFormat/>
    <w:rsid w:val="00FB39A9"/>
    <w:rPr>
      <w:rFonts w:asciiTheme="majorHAnsi" w:eastAsia="Times New Roman" w:hAnsiTheme="majorHAnsi" w:cstheme="majorBidi"/>
      <w:b/>
      <w:bCs/>
      <w:kern w:val="28"/>
      <w:sz w:val="32"/>
      <w:szCs w:val="32"/>
      <w:lang w:val="en-GB" w:eastAsia="ko-KR"/>
    </w:rPr>
  </w:style>
  <w:style w:type="paragraph" w:customStyle="1" w:styleId="2d">
    <w:name w:val="修订2"/>
    <w:hidden/>
    <w:uiPriority w:val="99"/>
    <w:semiHidden/>
    <w:qFormat/>
    <w:rsid w:val="00FB39A9"/>
    <w:rPr>
      <w:rFonts w:eastAsia="Batang"/>
      <w:lang w:val="en-GB" w:eastAsia="en-US"/>
    </w:rPr>
  </w:style>
  <w:style w:type="character" w:customStyle="1" w:styleId="CharChar34">
    <w:name w:val="Char Char34"/>
    <w:qFormat/>
    <w:rsid w:val="00FB39A9"/>
    <w:rPr>
      <w:rFonts w:ascii="Arial" w:hAnsi="Arial"/>
      <w:sz w:val="28"/>
      <w:lang w:val="en-GB" w:eastAsia="ko-KR" w:bidi="ar-SA"/>
    </w:rPr>
  </w:style>
  <w:style w:type="character" w:customStyle="1" w:styleId="Heading9Char1">
    <w:name w:val="Heading 9 Char1"/>
    <w:aliases w:val="Figure Heading Char1,FH Char1,标题 9 Char1"/>
    <w:basedOn w:val="a5"/>
    <w:rsid w:val="00FB39A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2"/>
    <w:semiHidden/>
    <w:rsid w:val="00FB39A9"/>
    <w:rPr>
      <w:rFonts w:ascii="Arial" w:hAnsi="Arial"/>
      <w:sz w:val="28"/>
      <w:lang w:val="en-GB" w:eastAsia="ko-KR" w:bidi="ar-SA"/>
    </w:rPr>
  </w:style>
  <w:style w:type="paragraph" w:customStyle="1" w:styleId="Subtitle1">
    <w:name w:val="Subtitle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1d">
    <w:name w:val="副标题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5"/>
    <w:rsid w:val="00FB39A9"/>
    <w:rPr>
      <w:rFonts w:asciiTheme="majorHAnsi" w:eastAsia="宋体" w:hAnsiTheme="majorHAnsi" w:cstheme="majorBidi"/>
      <w:b/>
      <w:bCs/>
      <w:kern w:val="28"/>
      <w:sz w:val="32"/>
      <w:szCs w:val="32"/>
      <w:lang w:val="en-GB" w:eastAsia="en-US"/>
    </w:rPr>
  </w:style>
  <w:style w:type="table" w:customStyle="1" w:styleId="1e">
    <w:name w:val="网格型1"/>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5"/>
    <w:qFormat/>
    <w:rsid w:val="00FB39A9"/>
    <w:rPr>
      <w:rFonts w:asciiTheme="minorHAnsi" w:eastAsiaTheme="minorEastAsia" w:hAnsiTheme="minorHAnsi" w:cstheme="minorBidi"/>
      <w:color w:val="5A5A5A" w:themeColor="text1" w:themeTint="A5"/>
      <w:spacing w:val="15"/>
      <w:sz w:val="22"/>
      <w:szCs w:val="22"/>
      <w:lang w:val="en-GB" w:eastAsia="en-US"/>
    </w:rPr>
  </w:style>
  <w:style w:type="character" w:customStyle="1" w:styleId="SubtitleChar3">
    <w:name w:val="Subtitle Char3"/>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FB39A9"/>
    <w:rPr>
      <w:rFonts w:eastAsia="Batang"/>
      <w:lang w:val="en-GB" w:eastAsia="en-US"/>
    </w:rPr>
  </w:style>
  <w:style w:type="table" w:customStyle="1" w:styleId="2e">
    <w:name w:val="网格型2"/>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affff2">
    <w:name w:val="明显引用 字符"/>
    <w:basedOn w:val="a5"/>
    <w:link w:val="affff3"/>
    <w:uiPriority w:val="30"/>
    <w:qFormat/>
    <w:rsid w:val="00FB39A9"/>
    <w:rPr>
      <w:i/>
      <w:iCs/>
      <w:color w:val="5B9BD5"/>
      <w:lang w:eastAsia="en-US"/>
    </w:rPr>
  </w:style>
  <w:style w:type="paragraph" w:customStyle="1" w:styleId="3b">
    <w:name w:val="修订3"/>
    <w:hidden/>
    <w:uiPriority w:val="99"/>
    <w:semiHidden/>
    <w:qFormat/>
    <w:rsid w:val="00FB39A9"/>
    <w:rPr>
      <w:rFonts w:eastAsia="Batang"/>
      <w:lang w:val="en-GB" w:eastAsia="en-US"/>
    </w:rPr>
  </w:style>
  <w:style w:type="table" w:customStyle="1" w:styleId="TableGrid5">
    <w:name w:val="Table Grid5"/>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6"/>
    <w:next w:val="afffb"/>
    <w:uiPriority w:val="39"/>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Char11">
    <w:name w:val="明显引用 Char1"/>
    <w:basedOn w:val="a5"/>
    <w:uiPriority w:val="30"/>
    <w:qFormat/>
    <w:rsid w:val="00FB39A9"/>
    <w:rPr>
      <w:rFonts w:ascii="Times New Roman" w:hAnsi="Times New Roman"/>
      <w:i/>
      <w:iCs/>
      <w:color w:val="5B9BD5"/>
      <w:lang w:val="en-GB" w:eastAsia="en-US"/>
    </w:rPr>
  </w:style>
  <w:style w:type="table" w:customStyle="1" w:styleId="TableGrid112">
    <w:name w:val="Table Grid11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IntenseQuoteChar1">
    <w:name w:val="Intense Quote Char1"/>
    <w:basedOn w:val="a5"/>
    <w:uiPriority w:val="30"/>
    <w:qFormat/>
    <w:rsid w:val="00FB39A9"/>
    <w:rPr>
      <w:rFonts w:ascii="Times New Roman" w:hAnsi="Times New Roman"/>
      <w:i/>
      <w:iCs/>
      <w:color w:val="5B9BD5"/>
      <w:lang w:val="en-GB" w:eastAsia="en-US"/>
    </w:rPr>
  </w:style>
  <w:style w:type="table" w:customStyle="1" w:styleId="TableGrid7">
    <w:name w:val="Table Grid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6"/>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5"/>
    <w:link w:val="NumberedList"/>
    <w:qFormat/>
    <w:rsid w:val="00FB39A9"/>
    <w:rPr>
      <w:rFonts w:eastAsia="MS Mincho"/>
    </w:rPr>
  </w:style>
  <w:style w:type="character" w:customStyle="1" w:styleId="11Char">
    <w:name w:val="1.1 Char"/>
    <w:link w:val="114"/>
    <w:qFormat/>
    <w:rsid w:val="00FB39A9"/>
    <w:rPr>
      <w:rFonts w:ascii="Arial" w:eastAsia="MS Mincho" w:hAnsi="Arial"/>
      <w:b/>
      <w:bCs/>
      <w:sz w:val="24"/>
      <w:szCs w:val="26"/>
    </w:rPr>
  </w:style>
  <w:style w:type="character" w:customStyle="1" w:styleId="1f2">
    <w:name w:val="明显强调1"/>
    <w:uiPriority w:val="21"/>
    <w:qFormat/>
    <w:rsid w:val="00FB39A9"/>
    <w:rPr>
      <w:b/>
      <w:bCs/>
      <w:i/>
      <w:iCs/>
      <w:color w:val="4F81BD"/>
    </w:rPr>
  </w:style>
  <w:style w:type="paragraph" w:customStyle="1" w:styleId="MediumGrid21">
    <w:name w:val="Medium Grid 21"/>
    <w:uiPriority w:val="1"/>
    <w:qFormat/>
    <w:rsid w:val="00FB39A9"/>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4"/>
    <w:uiPriority w:val="34"/>
    <w:qFormat/>
    <w:rsid w:val="00FB39A9"/>
    <w:pPr>
      <w:overflowPunct w:val="0"/>
      <w:autoSpaceDE w:val="0"/>
      <w:autoSpaceDN w:val="0"/>
      <w:adjustRightInd w:val="0"/>
      <w:spacing w:before="120"/>
      <w:ind w:left="720"/>
      <w:textAlignment w:val="baseline"/>
    </w:pPr>
    <w:rPr>
      <w:rFonts w:eastAsia="Times New Roman"/>
      <w:sz w:val="24"/>
      <w:lang w:val="fr-FR" w:eastAsia="en-US"/>
    </w:rPr>
  </w:style>
  <w:style w:type="paragraph" w:customStyle="1" w:styleId="Observation">
    <w:name w:val="Observation"/>
    <w:basedOn w:val="a4"/>
    <w:uiPriority w:val="99"/>
    <w:qFormat/>
    <w:rsid w:val="00FB39A9"/>
    <w:pPr>
      <w:numPr>
        <w:numId w:val="27"/>
      </w:numPr>
      <w:tabs>
        <w:tab w:val="num" w:pos="360"/>
        <w:tab w:val="left" w:pos="1701"/>
      </w:tabs>
      <w:overflowPunct w:val="0"/>
      <w:autoSpaceDE w:val="0"/>
      <w:autoSpaceDN w:val="0"/>
      <w:adjustRightInd w:val="0"/>
      <w:spacing w:before="120"/>
      <w:textAlignment w:val="baseline"/>
    </w:pPr>
    <w:rPr>
      <w:rFonts w:ascii="Arial" w:eastAsia="Times New Roman" w:hAnsi="Arial"/>
      <w:b/>
      <w:bCs/>
      <w:lang w:eastAsia="en-US"/>
    </w:rPr>
  </w:style>
  <w:style w:type="character" w:styleId="affff4">
    <w:name w:val="Emphasis"/>
    <w:qFormat/>
    <w:rsid w:val="00FB39A9"/>
    <w:rPr>
      <w:rFonts w:ascii="Times New Roman" w:hAnsi="Times New Roman" w:cs="Times New Roman" w:hint="default"/>
      <w:i/>
      <w:iCs/>
    </w:rPr>
  </w:style>
  <w:style w:type="paragraph" w:styleId="affff5">
    <w:name w:val="No Spacing"/>
    <w:basedOn w:val="a4"/>
    <w:uiPriority w:val="1"/>
    <w:qFormat/>
    <w:rsid w:val="00FB39A9"/>
    <w:pPr>
      <w:overflowPunct w:val="0"/>
      <w:autoSpaceDE w:val="0"/>
      <w:autoSpaceDN w:val="0"/>
      <w:adjustRightInd w:val="0"/>
      <w:spacing w:before="120"/>
      <w:textAlignment w:val="baseline"/>
    </w:pPr>
    <w:rPr>
      <w:rFonts w:eastAsia="Calibri"/>
      <w:lang w:eastAsia="ja-JP"/>
    </w:rPr>
  </w:style>
  <w:style w:type="character" w:styleId="affff6">
    <w:name w:val="Intense Emphasis"/>
    <w:uiPriority w:val="21"/>
    <w:qFormat/>
    <w:rsid w:val="00FB39A9"/>
    <w:rPr>
      <w:b/>
      <w:bCs w:val="0"/>
      <w:i/>
      <w:iCs w:val="0"/>
      <w:color w:val="4F81BD"/>
    </w:rPr>
  </w:style>
  <w:style w:type="character" w:styleId="affff7">
    <w:name w:val="Subtle Reference"/>
    <w:uiPriority w:val="31"/>
    <w:qFormat/>
    <w:rsid w:val="00FB39A9"/>
    <w:rPr>
      <w:smallCaps/>
      <w:color w:val="C0504D"/>
      <w:u w:val="single"/>
    </w:rPr>
  </w:style>
  <w:style w:type="character" w:styleId="affff8">
    <w:name w:val="Intense Reference"/>
    <w:qFormat/>
    <w:rsid w:val="00FB39A9"/>
    <w:rPr>
      <w:b/>
      <w:bCs w:val="0"/>
      <w:smallCaps/>
      <w:color w:val="C0504D"/>
      <w:spacing w:val="5"/>
      <w:u w:val="single"/>
    </w:rPr>
  </w:style>
  <w:style w:type="paragraph" w:customStyle="1" w:styleId="Header-3gppTdoc">
    <w:name w:val="Header-3gpp Tdoc"/>
    <w:basedOn w:val="aff3"/>
    <w:link w:val="Header-3gppTdocChar"/>
    <w:qFormat/>
    <w:rsid w:val="00FB39A9"/>
    <w:pPr>
      <w:widowControl/>
      <w:tabs>
        <w:tab w:val="center" w:pos="4153"/>
        <w:tab w:val="right" w:pos="9360"/>
      </w:tabs>
      <w:suppressAutoHyphens w:val="0"/>
      <w:overflowPunct/>
      <w:autoSpaceDE/>
      <w:spacing w:before="120"/>
      <w:textAlignment w:val="auto"/>
    </w:pPr>
    <w:rPr>
      <w:rFonts w:eastAsia="MS Mincho"/>
      <w:sz w:val="24"/>
      <w:szCs w:val="24"/>
      <w:lang w:val="en-US" w:eastAsia="en-US"/>
    </w:rPr>
  </w:style>
  <w:style w:type="character" w:customStyle="1" w:styleId="Header-3gppTdocChar">
    <w:name w:val="Header-3gpp Tdoc Char"/>
    <w:basedOn w:val="a5"/>
    <w:link w:val="Header-3gppTdoc"/>
    <w:qFormat/>
    <w:rsid w:val="00FB39A9"/>
    <w:rPr>
      <w:rFonts w:ascii="Arial" w:eastAsia="MS Mincho" w:hAnsi="Arial" w:cs="Arial"/>
      <w:b/>
      <w:sz w:val="24"/>
      <w:szCs w:val="24"/>
      <w:lang w:eastAsia="en-US"/>
    </w:rPr>
  </w:style>
  <w:style w:type="character" w:customStyle="1" w:styleId="Char20">
    <w:name w:val="明显引用 Char2"/>
    <w:basedOn w:val="a5"/>
    <w:uiPriority w:val="30"/>
    <w:qFormat/>
    <w:rsid w:val="00FB39A9"/>
    <w:rPr>
      <w:rFonts w:ascii="Times New Roman" w:hAnsi="Times New Roman"/>
      <w:i/>
      <w:iCs/>
      <w:color w:val="5B9BD5"/>
      <w:lang w:val="en-GB" w:eastAsia="en-US"/>
    </w:rPr>
  </w:style>
  <w:style w:type="character" w:customStyle="1" w:styleId="CharChar35">
    <w:name w:val="Char Char35"/>
    <w:semiHidden/>
    <w:rsid w:val="00FB39A9"/>
    <w:rPr>
      <w:rFonts w:ascii="Arial" w:hAnsi="Arial"/>
      <w:sz w:val="28"/>
      <w:lang w:val="en-GB" w:eastAsia="ko-KR" w:bidi="ar-SA"/>
    </w:rPr>
  </w:style>
  <w:style w:type="table" w:customStyle="1" w:styleId="TableGrid71">
    <w:name w:val="Table Grid71"/>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FB39A9"/>
    <w:rPr>
      <w:rFonts w:ascii="Times New Roman" w:hAnsi="Times New Roman" w:cs="Times New Roman" w:hint="default"/>
      <w:i/>
      <w:iCs/>
      <w:color w:val="4F81BD"/>
      <w:lang w:val="en-GB" w:eastAsia="en-US"/>
    </w:rPr>
  </w:style>
  <w:style w:type="character" w:customStyle="1" w:styleId="Char21">
    <w:name w:val="副标题 Char2"/>
    <w:uiPriority w:val="11"/>
    <w:qFormat/>
    <w:rsid w:val="00FB39A9"/>
    <w:rPr>
      <w:rFonts w:ascii="Cambria" w:hAnsi="Cambria" w:cs="Times New Roman" w:hint="default"/>
      <w:b/>
      <w:bCs/>
      <w:kern w:val="28"/>
      <w:sz w:val="32"/>
      <w:szCs w:val="32"/>
      <w:lang w:val="en-GB" w:eastAsia="en-US"/>
    </w:rPr>
  </w:style>
  <w:style w:type="character" w:customStyle="1" w:styleId="1f3">
    <w:name w:val="副標題 字元1"/>
    <w:qFormat/>
    <w:rsid w:val="00FB39A9"/>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qFormat/>
    <w:rsid w:val="00FB39A9"/>
    <w:rPr>
      <w:rFonts w:ascii="Times New Roman" w:hAnsi="Times New Roman" w:cs="Times New Roman" w:hint="default"/>
      <w:i/>
      <w:iCs/>
      <w:color w:val="4F81BD"/>
      <w:lang w:val="en-GB" w:eastAsia="en-US"/>
    </w:rPr>
  </w:style>
  <w:style w:type="table" w:customStyle="1" w:styleId="TableGrid712">
    <w:name w:val="Table Grid7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B39A9"/>
    <w:rPr>
      <w:rFonts w:ascii="Intel Clear" w:eastAsia="宋体" w:hAnsi="Intel Clear" w:cs="Intel Clear"/>
      <w:sz w:val="28"/>
      <w:lang w:val="en-GB" w:eastAsia="en-GB"/>
    </w:rPr>
  </w:style>
  <w:style w:type="paragraph" w:customStyle="1" w:styleId="4a">
    <w:name w:val="修订4"/>
    <w:hidden/>
    <w:uiPriority w:val="99"/>
    <w:semiHidden/>
    <w:qFormat/>
    <w:rsid w:val="00FB39A9"/>
    <w:rPr>
      <w:rFonts w:eastAsia="Batang"/>
      <w:lang w:val="en-GB" w:eastAsia="en-US"/>
    </w:rPr>
  </w:style>
  <w:style w:type="table" w:customStyle="1" w:styleId="61">
    <w:name w:val="网格型6"/>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Intense Quote"/>
    <w:basedOn w:val="a4"/>
    <w:next w:val="a4"/>
    <w:link w:val="affff2"/>
    <w:uiPriority w:val="30"/>
    <w:qFormat/>
    <w:rsid w:val="00FB39A9"/>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5B9BD5"/>
      <w:lang w:val="en-US" w:eastAsia="en-US"/>
    </w:rPr>
  </w:style>
  <w:style w:type="character" w:customStyle="1" w:styleId="1f5">
    <w:name w:val="明显引用 字符1"/>
    <w:basedOn w:val="a5"/>
    <w:uiPriority w:val="30"/>
    <w:rsid w:val="00FB39A9"/>
    <w:rPr>
      <w:i/>
      <w:iCs/>
      <w:color w:val="4472C4" w:themeColor="accent1"/>
      <w:lang w:val="en-GB"/>
    </w:rPr>
  </w:style>
  <w:style w:type="character" w:customStyle="1" w:styleId="IntenseQuoteChar2">
    <w:name w:val="Intense Quote Char2"/>
    <w:basedOn w:val="a5"/>
    <w:uiPriority w:val="30"/>
    <w:rsid w:val="00FB39A9"/>
    <w:rPr>
      <w:i/>
      <w:iCs/>
      <w:color w:val="4472C4" w:themeColor="accent1"/>
      <w:lang w:eastAsia="en-US"/>
    </w:rPr>
  </w:style>
  <w:style w:type="character" w:customStyle="1" w:styleId="Char4">
    <w:name w:val="明显引用 Char4"/>
    <w:basedOn w:val="a5"/>
    <w:uiPriority w:val="30"/>
    <w:rsid w:val="00FB39A9"/>
    <w:rPr>
      <w:rFonts w:ascii="Times New Roman" w:hAnsi="Times New Roman"/>
      <w:i/>
      <w:iCs/>
      <w:color w:val="4472C4" w:themeColor="accent1"/>
      <w:lang w:val="en-GB" w:eastAsia="en-US"/>
    </w:rPr>
  </w:style>
  <w:style w:type="character" w:customStyle="1" w:styleId="2f0">
    <w:name w:val="鮮明引文 字元2"/>
    <w:basedOn w:val="a5"/>
    <w:uiPriority w:val="30"/>
    <w:rsid w:val="00FB39A9"/>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5"/>
    <w:rsid w:val="00FB39A9"/>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5"/>
    <w:semiHidden/>
    <w:rsid w:val="00FB39A9"/>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5"/>
    <w:semiHidden/>
    <w:rsid w:val="00FB39A9"/>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5"/>
    <w:semiHidden/>
    <w:rsid w:val="00FB39A9"/>
    <w:rPr>
      <w:rFonts w:asciiTheme="majorHAnsi" w:eastAsiaTheme="majorEastAsia" w:hAnsiTheme="majorHAnsi" w:cstheme="majorBidi"/>
      <w:i/>
      <w:iCs/>
      <w:color w:val="2F5496"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5"/>
    <w:semiHidden/>
    <w:rsid w:val="00FB39A9"/>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a5"/>
    <w:semiHidden/>
    <w:rsid w:val="00FB39A9"/>
    <w:rPr>
      <w:rFonts w:asciiTheme="majorHAnsi" w:eastAsiaTheme="majorEastAsia" w:hAnsiTheme="majorHAnsi" w:cstheme="majorBidi"/>
      <w:i/>
      <w:iCs/>
      <w:color w:val="272727" w:themeColor="text1" w:themeTint="D8"/>
      <w:sz w:val="21"/>
      <w:szCs w:val="21"/>
      <w:lang w:val="en-GB"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5"/>
    <w:semiHidden/>
    <w:rsid w:val="00FB39A9"/>
    <w:rPr>
      <w:rFonts w:ascii="Times New Roman" w:eastAsia="宋体"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5"/>
    <w:uiPriority w:val="99"/>
    <w:semiHidden/>
    <w:rsid w:val="00FB39A9"/>
    <w:rPr>
      <w:rFonts w:ascii="Times New Roman" w:eastAsia="宋体"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5"/>
    <w:semiHidden/>
    <w:rsid w:val="00FB39A9"/>
    <w:rPr>
      <w:rFonts w:ascii="Times New Roman" w:eastAsia="宋体" w:hAnsi="Times New Roman"/>
      <w:lang w:val="en-GB" w:eastAsia="en-US"/>
    </w:rPr>
  </w:style>
  <w:style w:type="paragraph" w:customStyle="1" w:styleId="Caption1">
    <w:name w:val="Caption1"/>
    <w:basedOn w:val="a4"/>
    <w:next w:val="a4"/>
    <w:uiPriority w:val="99"/>
    <w:qFormat/>
    <w:rsid w:val="00FB39A9"/>
    <w:pPr>
      <w:overflowPunct w:val="0"/>
      <w:autoSpaceDE w:val="0"/>
      <w:autoSpaceDN w:val="0"/>
      <w:adjustRightInd w:val="0"/>
      <w:spacing w:before="120"/>
      <w:jc w:val="left"/>
      <w:textAlignment w:val="baseline"/>
    </w:pPr>
    <w:rPr>
      <w:rFonts w:eastAsia="MS Mincho"/>
      <w:b/>
      <w:lang w:eastAsia="en-US"/>
    </w:rPr>
  </w:style>
  <w:style w:type="paragraph" w:customStyle="1" w:styleId="TableofFigures1">
    <w:name w:val="Table of Figures1"/>
    <w:basedOn w:val="a4"/>
    <w:next w:val="a4"/>
    <w:uiPriority w:val="99"/>
    <w:rsid w:val="00FB39A9"/>
    <w:pPr>
      <w:overflowPunct w:val="0"/>
      <w:autoSpaceDE w:val="0"/>
      <w:autoSpaceDN w:val="0"/>
      <w:adjustRightInd w:val="0"/>
      <w:spacing w:after="180"/>
      <w:ind w:left="400" w:hanging="400"/>
      <w:jc w:val="center"/>
      <w:textAlignment w:val="baseline"/>
    </w:pPr>
    <w:rPr>
      <w:rFonts w:eastAsia="MS Mincho"/>
      <w:b/>
      <w:lang w:eastAsia="en-US"/>
    </w:rPr>
  </w:style>
  <w:style w:type="paragraph" w:customStyle="1" w:styleId="B2">
    <w:name w:val="B2+"/>
    <w:basedOn w:val="B20"/>
    <w:uiPriority w:val="99"/>
    <w:qFormat/>
    <w:rsid w:val="00FB39A9"/>
    <w:pPr>
      <w:numPr>
        <w:numId w:val="28"/>
      </w:numPr>
      <w:tabs>
        <w:tab w:val="clear" w:pos="1191"/>
        <w:tab w:val="num" w:pos="851"/>
      </w:tabs>
      <w:overflowPunct w:val="0"/>
      <w:autoSpaceDE w:val="0"/>
      <w:autoSpaceDN w:val="0"/>
      <w:adjustRightInd w:val="0"/>
      <w:spacing w:after="180"/>
      <w:ind w:left="851" w:hanging="851"/>
      <w:jc w:val="left"/>
      <w:textAlignment w:val="baseline"/>
    </w:pPr>
    <w:rPr>
      <w:rFonts w:eastAsia="PMingLiU"/>
      <w:lang w:eastAsia="ko-KR"/>
    </w:rPr>
  </w:style>
  <w:style w:type="paragraph" w:customStyle="1" w:styleId="BN">
    <w:name w:val="BN"/>
    <w:basedOn w:val="a4"/>
    <w:uiPriority w:val="99"/>
    <w:qFormat/>
    <w:rsid w:val="00FB39A9"/>
    <w:pPr>
      <w:numPr>
        <w:numId w:val="29"/>
      </w:numPr>
      <w:tabs>
        <w:tab w:val="clear" w:pos="737"/>
        <w:tab w:val="num" w:pos="360"/>
      </w:tabs>
      <w:overflowPunct w:val="0"/>
      <w:autoSpaceDE w:val="0"/>
      <w:autoSpaceDN w:val="0"/>
      <w:adjustRightInd w:val="0"/>
      <w:spacing w:after="180"/>
      <w:ind w:left="360" w:hanging="360"/>
      <w:jc w:val="left"/>
      <w:textAlignment w:val="baseline"/>
    </w:pPr>
    <w:rPr>
      <w:rFonts w:eastAsia="PMingLiU"/>
      <w:lang w:eastAsia="ko-KR"/>
    </w:rPr>
  </w:style>
  <w:style w:type="paragraph" w:customStyle="1" w:styleId="TB1">
    <w:name w:val="TB1"/>
    <w:basedOn w:val="a4"/>
    <w:uiPriority w:val="99"/>
    <w:qFormat/>
    <w:rsid w:val="00FB39A9"/>
    <w:pPr>
      <w:keepNext/>
      <w:keepLines/>
      <w:numPr>
        <w:numId w:val="30"/>
      </w:numPr>
      <w:tabs>
        <w:tab w:val="num" w:pos="644"/>
        <w:tab w:val="left" w:pos="720"/>
      </w:tabs>
      <w:overflowPunct w:val="0"/>
      <w:autoSpaceDE w:val="0"/>
      <w:autoSpaceDN w:val="0"/>
      <w:adjustRightInd w:val="0"/>
      <w:spacing w:after="0"/>
      <w:ind w:left="737" w:hanging="380"/>
      <w:jc w:val="left"/>
      <w:textAlignment w:val="baseline"/>
    </w:pPr>
    <w:rPr>
      <w:rFonts w:ascii="Arial" w:eastAsia="PMingLiU" w:hAnsi="Arial"/>
      <w:sz w:val="18"/>
      <w:lang w:eastAsia="ko-KR"/>
    </w:rPr>
  </w:style>
  <w:style w:type="paragraph" w:customStyle="1" w:styleId="TB2">
    <w:name w:val="TB2"/>
    <w:basedOn w:val="a4"/>
    <w:uiPriority w:val="99"/>
    <w:qFormat/>
    <w:rsid w:val="00FB39A9"/>
    <w:pPr>
      <w:keepNext/>
      <w:keepLines/>
      <w:numPr>
        <w:numId w:val="31"/>
      </w:numPr>
      <w:tabs>
        <w:tab w:val="num" w:pos="720"/>
        <w:tab w:val="left" w:pos="1109"/>
      </w:tabs>
      <w:overflowPunct w:val="0"/>
      <w:autoSpaceDE w:val="0"/>
      <w:autoSpaceDN w:val="0"/>
      <w:adjustRightInd w:val="0"/>
      <w:spacing w:after="0"/>
      <w:ind w:left="1100" w:hanging="380"/>
      <w:jc w:val="left"/>
      <w:textAlignment w:val="baseline"/>
    </w:pPr>
    <w:rPr>
      <w:rFonts w:ascii="Arial" w:eastAsia="PMingLiU" w:hAnsi="Arial"/>
      <w:sz w:val="18"/>
      <w:lang w:eastAsia="ko-KR"/>
    </w:rPr>
  </w:style>
  <w:style w:type="character" w:customStyle="1" w:styleId="UnresolvedMention1">
    <w:name w:val="Unresolved Mention1"/>
    <w:basedOn w:val="a5"/>
    <w:uiPriority w:val="99"/>
    <w:qFormat/>
    <w:rsid w:val="00FB39A9"/>
    <w:rPr>
      <w:color w:val="605E5C"/>
      <w:shd w:val="clear" w:color="auto" w:fill="E1DFDD"/>
    </w:rPr>
  </w:style>
  <w:style w:type="paragraph" w:customStyle="1" w:styleId="114">
    <w:name w:val="1.1"/>
    <w:basedOn w:val="3"/>
    <w:link w:val="11Char"/>
    <w:qFormat/>
    <w:rsid w:val="00FB39A9"/>
    <w:pPr>
      <w:keepNext/>
      <w:numPr>
        <w:ilvl w:val="0"/>
        <w:numId w:val="0"/>
      </w:numPr>
      <w:tabs>
        <w:tab w:val="left" w:pos="851"/>
      </w:tabs>
      <w:suppressAutoHyphens w:val="0"/>
      <w:overflowPunct w:val="0"/>
      <w:autoSpaceDE w:val="0"/>
      <w:autoSpaceDN w:val="0"/>
      <w:adjustRightInd w:val="0"/>
      <w:spacing w:before="240" w:after="60"/>
      <w:ind w:left="900" w:hanging="900"/>
      <w:jc w:val="left"/>
      <w:textAlignment w:val="baseline"/>
    </w:pPr>
    <w:rPr>
      <w:rFonts w:eastAsia="MS Mincho" w:cs="Times New Roman"/>
      <w:b/>
      <w:bCs/>
      <w:sz w:val="24"/>
      <w:szCs w:val="26"/>
      <w:lang w:val="en-US"/>
    </w:rPr>
  </w:style>
  <w:style w:type="character" w:styleId="affff9">
    <w:name w:val="Unresolved Mention"/>
    <w:basedOn w:val="a5"/>
    <w:uiPriority w:val="99"/>
    <w:unhideWhenUsed/>
    <w:rsid w:val="00FB39A9"/>
    <w:rPr>
      <w:color w:val="605E5C"/>
      <w:shd w:val="clear" w:color="auto" w:fill="E1DFDD"/>
    </w:rPr>
  </w:style>
  <w:style w:type="character" w:customStyle="1" w:styleId="eop">
    <w:name w:val="eop"/>
    <w:basedOn w:val="a5"/>
    <w:qFormat/>
    <w:rsid w:val="00FB39A9"/>
  </w:style>
  <w:style w:type="character" w:customStyle="1" w:styleId="normaltextrun">
    <w:name w:val="normaltextrun"/>
    <w:basedOn w:val="a5"/>
    <w:qFormat/>
    <w:rsid w:val="00FB39A9"/>
  </w:style>
  <w:style w:type="table" w:customStyle="1" w:styleId="TableGrid30">
    <w:name w:val="Table Grid30"/>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4"/>
    <w:next w:val="a4"/>
    <w:uiPriority w:val="30"/>
    <w:qFormat/>
    <w:rsid w:val="00FB39A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eastAsia="en-US"/>
    </w:rPr>
  </w:style>
  <w:style w:type="paragraph" w:customStyle="1" w:styleId="CharChar3CharCharCharCharCharChar">
    <w:name w:val="Char Char3 Char Char Char Char Char Char"/>
    <w:semiHidden/>
    <w:rsid w:val="00FB39A9"/>
    <w:pPr>
      <w:keepNext/>
      <w:autoSpaceDE w:val="0"/>
      <w:autoSpaceDN w:val="0"/>
      <w:adjustRightInd w:val="0"/>
      <w:spacing w:before="60" w:after="60"/>
      <w:ind w:left="567" w:hanging="283"/>
      <w:jc w:val="both"/>
    </w:pPr>
    <w:rPr>
      <w:rFonts w:ascii="Arial" w:hAnsi="Arial" w:cs="Arial"/>
      <w:color w:val="0000FF"/>
      <w:kern w:val="2"/>
    </w:rPr>
  </w:style>
  <w:style w:type="table" w:styleId="1f9">
    <w:name w:val="Grid Table 1 Light"/>
    <w:basedOn w:val="a6"/>
    <w:uiPriority w:val="46"/>
    <w:rsid w:val="00FB39A9"/>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4"/>
    <w:link w:val="3GPPAgreementsChar"/>
    <w:qFormat/>
    <w:rsid w:val="00FB39A9"/>
    <w:pPr>
      <w:numPr>
        <w:numId w:val="32"/>
      </w:numPr>
      <w:overflowPunct w:val="0"/>
      <w:autoSpaceDE w:val="0"/>
      <w:autoSpaceDN w:val="0"/>
      <w:adjustRightInd w:val="0"/>
      <w:spacing w:before="60" w:after="60"/>
      <w:textAlignment w:val="baseline"/>
    </w:pPr>
    <w:rPr>
      <w:lang w:val="en-US"/>
    </w:rPr>
  </w:style>
  <w:style w:type="character" w:customStyle="1" w:styleId="3GPPAgreementsChar">
    <w:name w:val="3GPP Agreements Char"/>
    <w:link w:val="3GPPAgreements"/>
    <w:qFormat/>
    <w:rsid w:val="00FB39A9"/>
  </w:style>
  <w:style w:type="paragraph" w:customStyle="1" w:styleId="LGTdoc">
    <w:name w:val="LGTdoc_본문"/>
    <w:basedOn w:val="a4"/>
    <w:link w:val="LGTdocChar"/>
    <w:qFormat/>
    <w:rsid w:val="00FB39A9"/>
    <w:pPr>
      <w:widowControl w:val="0"/>
      <w:autoSpaceDE w:val="0"/>
      <w:autoSpaceDN w:val="0"/>
      <w:adjustRightInd w:val="0"/>
      <w:snapToGrid w:val="0"/>
      <w:spacing w:afterLines="50" w:after="0" w:line="264" w:lineRule="auto"/>
    </w:pPr>
    <w:rPr>
      <w:rFonts w:eastAsia="Batang"/>
      <w:kern w:val="2"/>
      <w:sz w:val="22"/>
      <w:szCs w:val="24"/>
      <w:lang w:eastAsia="ko-KR"/>
    </w:rPr>
  </w:style>
  <w:style w:type="character" w:customStyle="1" w:styleId="LGTdocChar">
    <w:name w:val="LGTdoc_본문 Char"/>
    <w:link w:val="LGTdoc"/>
    <w:qFormat/>
    <w:rsid w:val="00FB39A9"/>
    <w:rPr>
      <w:rFonts w:eastAsia="Batang"/>
      <w:kern w:val="2"/>
      <w:sz w:val="22"/>
      <w:szCs w:val="24"/>
      <w:lang w:val="en-GB" w:eastAsia="ko-KR"/>
    </w:rPr>
  </w:style>
  <w:style w:type="character" w:customStyle="1" w:styleId="EditorsNoteCarCar">
    <w:name w:val="Editor's Note Car Car"/>
    <w:rsid w:val="00FB39A9"/>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5"/>
    <w:qFormat/>
    <w:rsid w:val="00FB39A9"/>
    <w:rPr>
      <w:rFonts w:asciiTheme="majorHAnsi" w:eastAsiaTheme="majorEastAsia" w:hAnsiTheme="majorHAnsi" w:cstheme="majorBidi"/>
      <w:color w:val="1F3763" w:themeColor="accent1" w:themeShade="7F"/>
      <w:sz w:val="24"/>
      <w:szCs w:val="24"/>
      <w:lang w:val="en-GB" w:eastAsia="en-US"/>
    </w:rPr>
  </w:style>
  <w:style w:type="character" w:customStyle="1" w:styleId="1fa">
    <w:name w:val="未处理的提及1"/>
    <w:basedOn w:val="a5"/>
    <w:uiPriority w:val="52"/>
    <w:unhideWhenUsed/>
    <w:rsid w:val="00FB39A9"/>
    <w:rPr>
      <w:color w:val="605E5C"/>
      <w:shd w:val="clear" w:color="auto" w:fill="E1DFDD"/>
    </w:rPr>
  </w:style>
  <w:style w:type="character" w:customStyle="1" w:styleId="UnresolvedMention2">
    <w:name w:val="Unresolved Mention2"/>
    <w:basedOn w:val="a5"/>
    <w:uiPriority w:val="99"/>
    <w:unhideWhenUsed/>
    <w:rsid w:val="00FB39A9"/>
    <w:rPr>
      <w:color w:val="605E5C"/>
      <w:shd w:val="clear" w:color="auto" w:fill="E1DFDD"/>
    </w:rPr>
  </w:style>
  <w:style w:type="paragraph" w:customStyle="1" w:styleId="CH">
    <w:name w:val="CH"/>
    <w:basedOn w:val="a4"/>
    <w:rsid w:val="00FB39A9"/>
    <w:pPr>
      <w:tabs>
        <w:tab w:val="left" w:pos="2268"/>
        <w:tab w:val="right" w:pos="7920"/>
        <w:tab w:val="right" w:pos="9639"/>
      </w:tabs>
      <w:overflowPunct w:val="0"/>
      <w:autoSpaceDE w:val="0"/>
      <w:autoSpaceDN w:val="0"/>
      <w:adjustRightInd w:val="0"/>
      <w:spacing w:after="0"/>
      <w:jc w:val="left"/>
      <w:textAlignment w:val="baseline"/>
    </w:pPr>
    <w:rPr>
      <w:rFonts w:ascii="Arial" w:eastAsia="Times New Roman" w:hAnsi="Arial" w:cs="Arial"/>
      <w:b/>
      <w:sz w:val="24"/>
      <w:lang w:eastAsia="en-US"/>
    </w:rPr>
  </w:style>
  <w:style w:type="table" w:customStyle="1" w:styleId="TableGrid97">
    <w:name w:val="Table Grid9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6"/>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FB39A9"/>
    <w:pPr>
      <w:keepNext/>
      <w:keepLines/>
      <w:numPr>
        <w:numId w:val="0"/>
      </w:numPr>
      <w:overflowPunct w:val="0"/>
      <w:autoSpaceDE w:val="0"/>
      <w:autoSpaceDN w:val="0"/>
      <w:adjustRightInd w:val="0"/>
      <w:spacing w:before="120" w:after="180"/>
      <w:ind w:left="1701" w:hanging="1701"/>
      <w:jc w:val="left"/>
      <w:textAlignment w:val="baseline"/>
    </w:pPr>
    <w:rPr>
      <w:rFonts w:ascii="Arial" w:eastAsia="Times New Roman" w:hAnsi="Arial"/>
      <w:b w:val="0"/>
      <w:color w:val="auto"/>
      <w:u w:val="none"/>
      <w:lang w:eastAsia="en-US"/>
    </w:rPr>
  </w:style>
  <w:style w:type="character" w:customStyle="1" w:styleId="Header5Char">
    <w:name w:val="Header 5 Char"/>
    <w:link w:val="Header5"/>
    <w:rsid w:val="00FB39A9"/>
    <w:rPr>
      <w:rFonts w:ascii="Arial" w:eastAsia="Times New Roman" w:hAnsi="Arial"/>
      <w:sz w:val="22"/>
      <w:lang w:val="en-GB" w:eastAsia="en-US"/>
    </w:rPr>
  </w:style>
  <w:style w:type="numbering" w:customStyle="1" w:styleId="NoList1">
    <w:name w:val="No List1"/>
    <w:next w:val="a7"/>
    <w:uiPriority w:val="99"/>
    <w:semiHidden/>
    <w:unhideWhenUsed/>
    <w:rsid w:val="00FB39A9"/>
  </w:style>
  <w:style w:type="numbering" w:customStyle="1" w:styleId="NoList11">
    <w:name w:val="No List11"/>
    <w:next w:val="a7"/>
    <w:uiPriority w:val="99"/>
    <w:semiHidden/>
    <w:unhideWhenUsed/>
    <w:rsid w:val="00FB39A9"/>
  </w:style>
  <w:style w:type="numbering" w:customStyle="1" w:styleId="NoList111">
    <w:name w:val="No List111"/>
    <w:next w:val="a7"/>
    <w:uiPriority w:val="99"/>
    <w:semiHidden/>
    <w:unhideWhenUsed/>
    <w:rsid w:val="00FB39A9"/>
  </w:style>
  <w:style w:type="numbering" w:customStyle="1" w:styleId="1fb">
    <w:name w:val="リストなし1"/>
    <w:next w:val="a7"/>
    <w:uiPriority w:val="99"/>
    <w:semiHidden/>
    <w:unhideWhenUsed/>
    <w:rsid w:val="00FB39A9"/>
  </w:style>
  <w:style w:type="numbering" w:customStyle="1" w:styleId="1fc">
    <w:name w:val="无列表1"/>
    <w:next w:val="a7"/>
    <w:semiHidden/>
    <w:rsid w:val="00FB39A9"/>
  </w:style>
  <w:style w:type="numbering" w:customStyle="1" w:styleId="NoList2">
    <w:name w:val="No List2"/>
    <w:next w:val="a7"/>
    <w:semiHidden/>
    <w:rsid w:val="00FB39A9"/>
  </w:style>
  <w:style w:type="numbering" w:customStyle="1" w:styleId="NoList3">
    <w:name w:val="No List3"/>
    <w:next w:val="a7"/>
    <w:uiPriority w:val="99"/>
    <w:semiHidden/>
    <w:rsid w:val="00FB39A9"/>
  </w:style>
  <w:style w:type="numbering" w:customStyle="1" w:styleId="NoList1111">
    <w:name w:val="No List1111"/>
    <w:next w:val="a7"/>
    <w:uiPriority w:val="99"/>
    <w:semiHidden/>
    <w:unhideWhenUsed/>
    <w:rsid w:val="00FB39A9"/>
  </w:style>
  <w:style w:type="numbering" w:customStyle="1" w:styleId="1fd">
    <w:name w:val="無清單1"/>
    <w:next w:val="a7"/>
    <w:uiPriority w:val="99"/>
    <w:semiHidden/>
    <w:unhideWhenUsed/>
    <w:rsid w:val="00FB39A9"/>
  </w:style>
  <w:style w:type="numbering" w:customStyle="1" w:styleId="11a">
    <w:name w:val="無清單11"/>
    <w:next w:val="a7"/>
    <w:uiPriority w:val="99"/>
    <w:semiHidden/>
    <w:unhideWhenUsed/>
    <w:rsid w:val="00FB39A9"/>
  </w:style>
  <w:style w:type="numbering" w:customStyle="1" w:styleId="NoList11111">
    <w:name w:val="No List11111"/>
    <w:next w:val="a7"/>
    <w:uiPriority w:val="99"/>
    <w:semiHidden/>
    <w:unhideWhenUsed/>
    <w:rsid w:val="00FB39A9"/>
  </w:style>
  <w:style w:type="numbering" w:customStyle="1" w:styleId="2f1">
    <w:name w:val="无列表2"/>
    <w:next w:val="a7"/>
    <w:uiPriority w:val="99"/>
    <w:semiHidden/>
    <w:unhideWhenUsed/>
    <w:rsid w:val="00FB39A9"/>
  </w:style>
  <w:style w:type="numbering" w:customStyle="1" w:styleId="NoList12">
    <w:name w:val="No List12"/>
    <w:next w:val="a7"/>
    <w:uiPriority w:val="99"/>
    <w:semiHidden/>
    <w:unhideWhenUsed/>
    <w:rsid w:val="00FB39A9"/>
  </w:style>
  <w:style w:type="numbering" w:customStyle="1" w:styleId="11b">
    <w:name w:val="リストなし11"/>
    <w:next w:val="a7"/>
    <w:uiPriority w:val="99"/>
    <w:semiHidden/>
    <w:unhideWhenUsed/>
    <w:rsid w:val="00FB39A9"/>
  </w:style>
  <w:style w:type="numbering" w:customStyle="1" w:styleId="11c">
    <w:name w:val="无列表11"/>
    <w:next w:val="a7"/>
    <w:semiHidden/>
    <w:rsid w:val="00FB39A9"/>
  </w:style>
  <w:style w:type="numbering" w:customStyle="1" w:styleId="NoList21">
    <w:name w:val="No List21"/>
    <w:next w:val="a7"/>
    <w:semiHidden/>
    <w:rsid w:val="00FB39A9"/>
  </w:style>
  <w:style w:type="numbering" w:customStyle="1" w:styleId="NoList31">
    <w:name w:val="No List31"/>
    <w:next w:val="a7"/>
    <w:uiPriority w:val="99"/>
    <w:semiHidden/>
    <w:rsid w:val="00FB39A9"/>
  </w:style>
  <w:style w:type="numbering" w:customStyle="1" w:styleId="12a">
    <w:name w:val="無清單12"/>
    <w:next w:val="a7"/>
    <w:uiPriority w:val="99"/>
    <w:semiHidden/>
    <w:unhideWhenUsed/>
    <w:rsid w:val="00FB39A9"/>
  </w:style>
  <w:style w:type="numbering" w:customStyle="1" w:styleId="1119">
    <w:name w:val="無清單111"/>
    <w:next w:val="a7"/>
    <w:uiPriority w:val="99"/>
    <w:semiHidden/>
    <w:unhideWhenUsed/>
    <w:rsid w:val="00FB39A9"/>
  </w:style>
  <w:style w:type="numbering" w:customStyle="1" w:styleId="NoList4">
    <w:name w:val="No List4"/>
    <w:next w:val="a7"/>
    <w:uiPriority w:val="99"/>
    <w:semiHidden/>
    <w:unhideWhenUsed/>
    <w:rsid w:val="00FB39A9"/>
  </w:style>
  <w:style w:type="numbering" w:customStyle="1" w:styleId="NoList112">
    <w:name w:val="No List112"/>
    <w:next w:val="a7"/>
    <w:uiPriority w:val="99"/>
    <w:semiHidden/>
    <w:unhideWhenUsed/>
    <w:rsid w:val="00FB39A9"/>
  </w:style>
  <w:style w:type="numbering" w:customStyle="1" w:styleId="NoList121">
    <w:name w:val="No List121"/>
    <w:next w:val="a7"/>
    <w:uiPriority w:val="99"/>
    <w:semiHidden/>
    <w:unhideWhenUsed/>
    <w:rsid w:val="00FB39A9"/>
  </w:style>
  <w:style w:type="numbering" w:customStyle="1" w:styleId="111a">
    <w:name w:val="リストなし111"/>
    <w:next w:val="a7"/>
    <w:uiPriority w:val="99"/>
    <w:semiHidden/>
    <w:unhideWhenUsed/>
    <w:rsid w:val="00FB39A9"/>
  </w:style>
  <w:style w:type="numbering" w:customStyle="1" w:styleId="111b">
    <w:name w:val="无列表111"/>
    <w:next w:val="a7"/>
    <w:semiHidden/>
    <w:rsid w:val="00FB39A9"/>
  </w:style>
  <w:style w:type="numbering" w:customStyle="1" w:styleId="NoList211">
    <w:name w:val="No List211"/>
    <w:next w:val="a7"/>
    <w:semiHidden/>
    <w:rsid w:val="00FB39A9"/>
  </w:style>
  <w:style w:type="numbering" w:customStyle="1" w:styleId="NoList311">
    <w:name w:val="No List311"/>
    <w:next w:val="a7"/>
    <w:uiPriority w:val="99"/>
    <w:semiHidden/>
    <w:rsid w:val="00FB39A9"/>
  </w:style>
  <w:style w:type="numbering" w:customStyle="1" w:styleId="NoList111111">
    <w:name w:val="No List111111"/>
    <w:next w:val="a7"/>
    <w:uiPriority w:val="99"/>
    <w:semiHidden/>
    <w:unhideWhenUsed/>
    <w:rsid w:val="00FB39A9"/>
  </w:style>
  <w:style w:type="numbering" w:customStyle="1" w:styleId="1218">
    <w:name w:val="無清單121"/>
    <w:next w:val="a7"/>
    <w:uiPriority w:val="99"/>
    <w:semiHidden/>
    <w:unhideWhenUsed/>
    <w:rsid w:val="00FB39A9"/>
  </w:style>
  <w:style w:type="numbering" w:customStyle="1" w:styleId="11110">
    <w:name w:val="無清單1111"/>
    <w:next w:val="a7"/>
    <w:uiPriority w:val="99"/>
    <w:semiHidden/>
    <w:unhideWhenUsed/>
    <w:rsid w:val="00FB39A9"/>
  </w:style>
  <w:style w:type="numbering" w:customStyle="1" w:styleId="NoList5">
    <w:name w:val="No List5"/>
    <w:next w:val="a7"/>
    <w:uiPriority w:val="99"/>
    <w:semiHidden/>
    <w:unhideWhenUsed/>
    <w:rsid w:val="00FB39A9"/>
  </w:style>
  <w:style w:type="numbering" w:customStyle="1" w:styleId="NoList13">
    <w:name w:val="No List13"/>
    <w:next w:val="a7"/>
    <w:uiPriority w:val="99"/>
    <w:semiHidden/>
    <w:unhideWhenUsed/>
    <w:rsid w:val="00FB39A9"/>
  </w:style>
  <w:style w:type="numbering" w:customStyle="1" w:styleId="12b">
    <w:name w:val="リストなし12"/>
    <w:next w:val="a7"/>
    <w:uiPriority w:val="99"/>
    <w:semiHidden/>
    <w:unhideWhenUsed/>
    <w:rsid w:val="00FB39A9"/>
  </w:style>
  <w:style w:type="numbering" w:customStyle="1" w:styleId="12c">
    <w:name w:val="无列表12"/>
    <w:next w:val="a7"/>
    <w:semiHidden/>
    <w:rsid w:val="00FB39A9"/>
  </w:style>
  <w:style w:type="numbering" w:customStyle="1" w:styleId="NoList22">
    <w:name w:val="No List22"/>
    <w:next w:val="a7"/>
    <w:semiHidden/>
    <w:rsid w:val="00FB39A9"/>
  </w:style>
  <w:style w:type="numbering" w:customStyle="1" w:styleId="NoList32">
    <w:name w:val="No List32"/>
    <w:next w:val="a7"/>
    <w:uiPriority w:val="99"/>
    <w:semiHidden/>
    <w:rsid w:val="00FB39A9"/>
  </w:style>
  <w:style w:type="numbering" w:customStyle="1" w:styleId="138">
    <w:name w:val="無清單13"/>
    <w:next w:val="a7"/>
    <w:uiPriority w:val="99"/>
    <w:semiHidden/>
    <w:unhideWhenUsed/>
    <w:rsid w:val="00FB39A9"/>
  </w:style>
  <w:style w:type="numbering" w:customStyle="1" w:styleId="1128">
    <w:name w:val="無清單112"/>
    <w:next w:val="a7"/>
    <w:uiPriority w:val="99"/>
    <w:semiHidden/>
    <w:unhideWhenUsed/>
    <w:rsid w:val="00FB39A9"/>
  </w:style>
  <w:style w:type="numbering" w:customStyle="1" w:styleId="216">
    <w:name w:val="无列表21"/>
    <w:next w:val="a7"/>
    <w:uiPriority w:val="99"/>
    <w:semiHidden/>
    <w:unhideWhenUsed/>
    <w:rsid w:val="00FB39A9"/>
  </w:style>
  <w:style w:type="numbering" w:customStyle="1" w:styleId="NoList122">
    <w:name w:val="No List122"/>
    <w:next w:val="a7"/>
    <w:uiPriority w:val="99"/>
    <w:semiHidden/>
    <w:unhideWhenUsed/>
    <w:rsid w:val="00FB39A9"/>
  </w:style>
  <w:style w:type="numbering" w:customStyle="1" w:styleId="1129">
    <w:name w:val="リストなし112"/>
    <w:next w:val="a7"/>
    <w:uiPriority w:val="99"/>
    <w:semiHidden/>
    <w:unhideWhenUsed/>
    <w:rsid w:val="00FB39A9"/>
  </w:style>
  <w:style w:type="numbering" w:customStyle="1" w:styleId="112a">
    <w:name w:val="无列表112"/>
    <w:next w:val="a7"/>
    <w:semiHidden/>
    <w:rsid w:val="00FB39A9"/>
  </w:style>
  <w:style w:type="numbering" w:customStyle="1" w:styleId="NoList212">
    <w:name w:val="No List212"/>
    <w:next w:val="a7"/>
    <w:semiHidden/>
    <w:rsid w:val="00FB39A9"/>
  </w:style>
  <w:style w:type="numbering" w:customStyle="1" w:styleId="NoList312">
    <w:name w:val="No List312"/>
    <w:next w:val="a7"/>
    <w:uiPriority w:val="99"/>
    <w:semiHidden/>
    <w:rsid w:val="00FB39A9"/>
  </w:style>
  <w:style w:type="numbering" w:customStyle="1" w:styleId="NoList1112">
    <w:name w:val="No List1112"/>
    <w:next w:val="a7"/>
    <w:uiPriority w:val="99"/>
    <w:semiHidden/>
    <w:unhideWhenUsed/>
    <w:rsid w:val="00FB39A9"/>
  </w:style>
  <w:style w:type="numbering" w:customStyle="1" w:styleId="1227">
    <w:name w:val="無清單122"/>
    <w:next w:val="a7"/>
    <w:uiPriority w:val="99"/>
    <w:semiHidden/>
    <w:unhideWhenUsed/>
    <w:rsid w:val="00FB39A9"/>
  </w:style>
  <w:style w:type="numbering" w:customStyle="1" w:styleId="11120">
    <w:name w:val="無清單1112"/>
    <w:next w:val="a7"/>
    <w:uiPriority w:val="99"/>
    <w:semiHidden/>
    <w:unhideWhenUsed/>
    <w:rsid w:val="00FB39A9"/>
  </w:style>
  <w:style w:type="numbering" w:customStyle="1" w:styleId="3c">
    <w:name w:val="无列表3"/>
    <w:next w:val="a7"/>
    <w:uiPriority w:val="99"/>
    <w:semiHidden/>
    <w:unhideWhenUsed/>
    <w:rsid w:val="00FB39A9"/>
  </w:style>
  <w:style w:type="numbering" w:customStyle="1" w:styleId="139">
    <w:name w:val="无列表13"/>
    <w:next w:val="a7"/>
    <w:semiHidden/>
    <w:rsid w:val="00FB39A9"/>
  </w:style>
  <w:style w:type="numbering" w:customStyle="1" w:styleId="NoList113">
    <w:name w:val="No List113"/>
    <w:next w:val="a7"/>
    <w:uiPriority w:val="99"/>
    <w:semiHidden/>
    <w:unhideWhenUsed/>
    <w:rsid w:val="00FB39A9"/>
  </w:style>
  <w:style w:type="numbering" w:customStyle="1" w:styleId="NoList41">
    <w:name w:val="No List41"/>
    <w:next w:val="a7"/>
    <w:uiPriority w:val="99"/>
    <w:semiHidden/>
    <w:unhideWhenUsed/>
    <w:rsid w:val="00FB39A9"/>
  </w:style>
  <w:style w:type="numbering" w:customStyle="1" w:styleId="222">
    <w:name w:val="无列表22"/>
    <w:next w:val="a7"/>
    <w:uiPriority w:val="99"/>
    <w:semiHidden/>
    <w:unhideWhenUsed/>
    <w:rsid w:val="00FB39A9"/>
  </w:style>
  <w:style w:type="numbering" w:customStyle="1" w:styleId="NoList1211">
    <w:name w:val="No List1211"/>
    <w:next w:val="a7"/>
    <w:uiPriority w:val="99"/>
    <w:semiHidden/>
    <w:unhideWhenUsed/>
    <w:rsid w:val="00FB39A9"/>
  </w:style>
  <w:style w:type="numbering" w:customStyle="1" w:styleId="11116">
    <w:name w:val="リストなし1111"/>
    <w:next w:val="a7"/>
    <w:uiPriority w:val="99"/>
    <w:semiHidden/>
    <w:unhideWhenUsed/>
    <w:rsid w:val="00FB39A9"/>
  </w:style>
  <w:style w:type="numbering" w:customStyle="1" w:styleId="11117">
    <w:name w:val="无列表1111"/>
    <w:next w:val="a7"/>
    <w:semiHidden/>
    <w:rsid w:val="00FB39A9"/>
  </w:style>
  <w:style w:type="numbering" w:customStyle="1" w:styleId="NoList2111">
    <w:name w:val="No List2111"/>
    <w:next w:val="a7"/>
    <w:semiHidden/>
    <w:rsid w:val="00FB39A9"/>
  </w:style>
  <w:style w:type="numbering" w:customStyle="1" w:styleId="NoList3111">
    <w:name w:val="No List3111"/>
    <w:next w:val="a7"/>
    <w:uiPriority w:val="99"/>
    <w:semiHidden/>
    <w:rsid w:val="00FB39A9"/>
  </w:style>
  <w:style w:type="numbering" w:customStyle="1" w:styleId="NoList1111111">
    <w:name w:val="No List1111111"/>
    <w:next w:val="a7"/>
    <w:uiPriority w:val="99"/>
    <w:semiHidden/>
    <w:unhideWhenUsed/>
    <w:rsid w:val="00FB39A9"/>
  </w:style>
  <w:style w:type="numbering" w:customStyle="1" w:styleId="12110">
    <w:name w:val="無清單1211"/>
    <w:next w:val="a7"/>
    <w:uiPriority w:val="99"/>
    <w:semiHidden/>
    <w:unhideWhenUsed/>
    <w:rsid w:val="00FB39A9"/>
  </w:style>
  <w:style w:type="numbering" w:customStyle="1" w:styleId="111110">
    <w:name w:val="無清單11111"/>
    <w:next w:val="a7"/>
    <w:uiPriority w:val="99"/>
    <w:semiHidden/>
    <w:unhideWhenUsed/>
    <w:rsid w:val="00FB39A9"/>
  </w:style>
  <w:style w:type="numbering" w:customStyle="1" w:styleId="NoList131">
    <w:name w:val="No List131"/>
    <w:next w:val="a7"/>
    <w:uiPriority w:val="99"/>
    <w:semiHidden/>
    <w:unhideWhenUsed/>
    <w:rsid w:val="00FB39A9"/>
  </w:style>
  <w:style w:type="numbering" w:customStyle="1" w:styleId="1219">
    <w:name w:val="リストなし121"/>
    <w:next w:val="a7"/>
    <w:uiPriority w:val="99"/>
    <w:semiHidden/>
    <w:unhideWhenUsed/>
    <w:rsid w:val="00FB39A9"/>
  </w:style>
  <w:style w:type="numbering" w:customStyle="1" w:styleId="121a">
    <w:name w:val="无列表121"/>
    <w:next w:val="a7"/>
    <w:semiHidden/>
    <w:rsid w:val="00FB39A9"/>
  </w:style>
  <w:style w:type="numbering" w:customStyle="1" w:styleId="NoList221">
    <w:name w:val="No List221"/>
    <w:next w:val="a7"/>
    <w:semiHidden/>
    <w:rsid w:val="00FB39A9"/>
  </w:style>
  <w:style w:type="numbering" w:customStyle="1" w:styleId="NoList321">
    <w:name w:val="No List321"/>
    <w:next w:val="a7"/>
    <w:uiPriority w:val="99"/>
    <w:semiHidden/>
    <w:rsid w:val="00FB39A9"/>
  </w:style>
  <w:style w:type="numbering" w:customStyle="1" w:styleId="NoList1121">
    <w:name w:val="No List1121"/>
    <w:next w:val="a7"/>
    <w:uiPriority w:val="99"/>
    <w:semiHidden/>
    <w:unhideWhenUsed/>
    <w:rsid w:val="00FB39A9"/>
  </w:style>
  <w:style w:type="numbering" w:customStyle="1" w:styleId="1310">
    <w:name w:val="無清單131"/>
    <w:next w:val="a7"/>
    <w:uiPriority w:val="99"/>
    <w:semiHidden/>
    <w:unhideWhenUsed/>
    <w:rsid w:val="00FB39A9"/>
  </w:style>
  <w:style w:type="numbering" w:customStyle="1" w:styleId="11210">
    <w:name w:val="無清單1121"/>
    <w:next w:val="a7"/>
    <w:uiPriority w:val="99"/>
    <w:semiHidden/>
    <w:unhideWhenUsed/>
    <w:rsid w:val="00FB39A9"/>
  </w:style>
  <w:style w:type="numbering" w:customStyle="1" w:styleId="2111">
    <w:name w:val="无列表211"/>
    <w:next w:val="a7"/>
    <w:uiPriority w:val="99"/>
    <w:semiHidden/>
    <w:unhideWhenUsed/>
    <w:rsid w:val="00FB39A9"/>
  </w:style>
  <w:style w:type="numbering" w:customStyle="1" w:styleId="NoList1221">
    <w:name w:val="No List1221"/>
    <w:next w:val="a7"/>
    <w:uiPriority w:val="99"/>
    <w:semiHidden/>
    <w:unhideWhenUsed/>
    <w:rsid w:val="00FB39A9"/>
  </w:style>
  <w:style w:type="numbering" w:customStyle="1" w:styleId="11214">
    <w:name w:val="リストなし1121"/>
    <w:next w:val="a7"/>
    <w:uiPriority w:val="99"/>
    <w:semiHidden/>
    <w:unhideWhenUsed/>
    <w:rsid w:val="00FB39A9"/>
  </w:style>
  <w:style w:type="numbering" w:customStyle="1" w:styleId="11215">
    <w:name w:val="无列表1121"/>
    <w:next w:val="a7"/>
    <w:semiHidden/>
    <w:rsid w:val="00FB39A9"/>
  </w:style>
  <w:style w:type="numbering" w:customStyle="1" w:styleId="NoList2121">
    <w:name w:val="No List2121"/>
    <w:next w:val="a7"/>
    <w:semiHidden/>
    <w:rsid w:val="00FB39A9"/>
  </w:style>
  <w:style w:type="numbering" w:customStyle="1" w:styleId="NoList3121">
    <w:name w:val="No List3121"/>
    <w:next w:val="a7"/>
    <w:uiPriority w:val="99"/>
    <w:semiHidden/>
    <w:rsid w:val="00FB39A9"/>
  </w:style>
  <w:style w:type="numbering" w:customStyle="1" w:styleId="NoList11121">
    <w:name w:val="No List11121"/>
    <w:next w:val="a7"/>
    <w:uiPriority w:val="99"/>
    <w:semiHidden/>
    <w:unhideWhenUsed/>
    <w:rsid w:val="00FB39A9"/>
  </w:style>
  <w:style w:type="numbering" w:customStyle="1" w:styleId="12210">
    <w:name w:val="無清單1221"/>
    <w:next w:val="a7"/>
    <w:uiPriority w:val="99"/>
    <w:semiHidden/>
    <w:unhideWhenUsed/>
    <w:rsid w:val="00FB39A9"/>
  </w:style>
  <w:style w:type="numbering" w:customStyle="1" w:styleId="111210">
    <w:name w:val="無清單11121"/>
    <w:next w:val="a7"/>
    <w:uiPriority w:val="99"/>
    <w:semiHidden/>
    <w:unhideWhenUsed/>
    <w:rsid w:val="00FB39A9"/>
  </w:style>
  <w:style w:type="numbering" w:customStyle="1" w:styleId="NoList6">
    <w:name w:val="No List6"/>
    <w:next w:val="a7"/>
    <w:uiPriority w:val="99"/>
    <w:semiHidden/>
    <w:unhideWhenUsed/>
    <w:rsid w:val="00FB39A9"/>
  </w:style>
  <w:style w:type="numbering" w:customStyle="1" w:styleId="NoList14">
    <w:name w:val="No List14"/>
    <w:next w:val="a7"/>
    <w:uiPriority w:val="99"/>
    <w:semiHidden/>
    <w:unhideWhenUsed/>
    <w:rsid w:val="00FB39A9"/>
  </w:style>
  <w:style w:type="numbering" w:customStyle="1" w:styleId="13a">
    <w:name w:val="リストなし13"/>
    <w:next w:val="a7"/>
    <w:uiPriority w:val="99"/>
    <w:semiHidden/>
    <w:unhideWhenUsed/>
    <w:rsid w:val="00FB39A9"/>
  </w:style>
  <w:style w:type="numbering" w:customStyle="1" w:styleId="NoList23">
    <w:name w:val="No List23"/>
    <w:next w:val="a7"/>
    <w:semiHidden/>
    <w:rsid w:val="00FB39A9"/>
  </w:style>
  <w:style w:type="numbering" w:customStyle="1" w:styleId="NoList33">
    <w:name w:val="No List33"/>
    <w:next w:val="a7"/>
    <w:uiPriority w:val="99"/>
    <w:semiHidden/>
    <w:rsid w:val="00FB39A9"/>
  </w:style>
  <w:style w:type="numbering" w:customStyle="1" w:styleId="148">
    <w:name w:val="無清單14"/>
    <w:next w:val="a7"/>
    <w:uiPriority w:val="99"/>
    <w:semiHidden/>
    <w:unhideWhenUsed/>
    <w:rsid w:val="00FB39A9"/>
  </w:style>
  <w:style w:type="numbering" w:customStyle="1" w:styleId="1136">
    <w:name w:val="無清單113"/>
    <w:next w:val="a7"/>
    <w:uiPriority w:val="99"/>
    <w:semiHidden/>
    <w:unhideWhenUsed/>
    <w:rsid w:val="00FB39A9"/>
  </w:style>
  <w:style w:type="numbering" w:customStyle="1" w:styleId="NoList123">
    <w:name w:val="No List123"/>
    <w:next w:val="a7"/>
    <w:uiPriority w:val="99"/>
    <w:semiHidden/>
    <w:unhideWhenUsed/>
    <w:rsid w:val="00FB39A9"/>
  </w:style>
  <w:style w:type="numbering" w:customStyle="1" w:styleId="1137">
    <w:name w:val="リストなし113"/>
    <w:next w:val="a7"/>
    <w:uiPriority w:val="99"/>
    <w:semiHidden/>
    <w:unhideWhenUsed/>
    <w:rsid w:val="00FB39A9"/>
  </w:style>
  <w:style w:type="numbering" w:customStyle="1" w:styleId="1138">
    <w:name w:val="无列表113"/>
    <w:next w:val="a7"/>
    <w:semiHidden/>
    <w:rsid w:val="00FB39A9"/>
  </w:style>
  <w:style w:type="numbering" w:customStyle="1" w:styleId="NoList213">
    <w:name w:val="No List213"/>
    <w:next w:val="a7"/>
    <w:semiHidden/>
    <w:rsid w:val="00FB39A9"/>
  </w:style>
  <w:style w:type="numbering" w:customStyle="1" w:styleId="NoList313">
    <w:name w:val="No List313"/>
    <w:next w:val="a7"/>
    <w:uiPriority w:val="99"/>
    <w:semiHidden/>
    <w:rsid w:val="00FB39A9"/>
  </w:style>
  <w:style w:type="numbering" w:customStyle="1" w:styleId="NoList1113">
    <w:name w:val="No List1113"/>
    <w:next w:val="a7"/>
    <w:uiPriority w:val="99"/>
    <w:semiHidden/>
    <w:unhideWhenUsed/>
    <w:rsid w:val="00FB39A9"/>
  </w:style>
  <w:style w:type="numbering" w:customStyle="1" w:styleId="1236">
    <w:name w:val="無清單123"/>
    <w:next w:val="a7"/>
    <w:uiPriority w:val="99"/>
    <w:semiHidden/>
    <w:unhideWhenUsed/>
    <w:rsid w:val="00FB39A9"/>
  </w:style>
  <w:style w:type="numbering" w:customStyle="1" w:styleId="11130">
    <w:name w:val="無清單1113"/>
    <w:next w:val="a7"/>
    <w:uiPriority w:val="99"/>
    <w:semiHidden/>
    <w:unhideWhenUsed/>
    <w:rsid w:val="00FB39A9"/>
  </w:style>
  <w:style w:type="numbering" w:customStyle="1" w:styleId="NoList51">
    <w:name w:val="No List51"/>
    <w:next w:val="a7"/>
    <w:uiPriority w:val="99"/>
    <w:semiHidden/>
    <w:unhideWhenUsed/>
    <w:rsid w:val="00FB39A9"/>
  </w:style>
  <w:style w:type="numbering" w:customStyle="1" w:styleId="1314">
    <w:name w:val="无列表131"/>
    <w:next w:val="a7"/>
    <w:semiHidden/>
    <w:rsid w:val="00FB39A9"/>
  </w:style>
  <w:style w:type="numbering" w:customStyle="1" w:styleId="NoList1131">
    <w:name w:val="No List1131"/>
    <w:next w:val="a7"/>
    <w:uiPriority w:val="99"/>
    <w:semiHidden/>
    <w:unhideWhenUsed/>
    <w:rsid w:val="00FB39A9"/>
  </w:style>
  <w:style w:type="numbering" w:customStyle="1" w:styleId="NoList411">
    <w:name w:val="No List411"/>
    <w:next w:val="a7"/>
    <w:uiPriority w:val="99"/>
    <w:semiHidden/>
    <w:unhideWhenUsed/>
    <w:rsid w:val="00FB39A9"/>
  </w:style>
  <w:style w:type="numbering" w:customStyle="1" w:styleId="2210">
    <w:name w:val="无列表221"/>
    <w:next w:val="a7"/>
    <w:uiPriority w:val="99"/>
    <w:semiHidden/>
    <w:unhideWhenUsed/>
    <w:rsid w:val="00FB39A9"/>
  </w:style>
  <w:style w:type="numbering" w:customStyle="1" w:styleId="NoList12111">
    <w:name w:val="No List12111"/>
    <w:next w:val="a7"/>
    <w:uiPriority w:val="99"/>
    <w:semiHidden/>
    <w:unhideWhenUsed/>
    <w:rsid w:val="00FB39A9"/>
  </w:style>
  <w:style w:type="numbering" w:customStyle="1" w:styleId="111112">
    <w:name w:val="リストなし11111"/>
    <w:next w:val="a7"/>
    <w:uiPriority w:val="99"/>
    <w:semiHidden/>
    <w:unhideWhenUsed/>
    <w:rsid w:val="00FB39A9"/>
  </w:style>
  <w:style w:type="numbering" w:customStyle="1" w:styleId="111113">
    <w:name w:val="无列表11111"/>
    <w:next w:val="a7"/>
    <w:semiHidden/>
    <w:rsid w:val="00FB39A9"/>
  </w:style>
  <w:style w:type="numbering" w:customStyle="1" w:styleId="NoList21111">
    <w:name w:val="No List21111"/>
    <w:next w:val="a7"/>
    <w:semiHidden/>
    <w:rsid w:val="00FB39A9"/>
  </w:style>
  <w:style w:type="numbering" w:customStyle="1" w:styleId="NoList31111">
    <w:name w:val="No List31111"/>
    <w:next w:val="a7"/>
    <w:uiPriority w:val="99"/>
    <w:semiHidden/>
    <w:rsid w:val="00FB39A9"/>
  </w:style>
  <w:style w:type="numbering" w:customStyle="1" w:styleId="NoList11111111">
    <w:name w:val="No List11111111"/>
    <w:next w:val="a7"/>
    <w:uiPriority w:val="99"/>
    <w:semiHidden/>
    <w:unhideWhenUsed/>
    <w:rsid w:val="00FB39A9"/>
  </w:style>
  <w:style w:type="numbering" w:customStyle="1" w:styleId="121110">
    <w:name w:val="無清單12111"/>
    <w:next w:val="a7"/>
    <w:uiPriority w:val="99"/>
    <w:semiHidden/>
    <w:unhideWhenUsed/>
    <w:rsid w:val="00FB39A9"/>
  </w:style>
  <w:style w:type="numbering" w:customStyle="1" w:styleId="1111110">
    <w:name w:val="無清單111111"/>
    <w:next w:val="a7"/>
    <w:uiPriority w:val="99"/>
    <w:semiHidden/>
    <w:unhideWhenUsed/>
    <w:rsid w:val="00FB39A9"/>
  </w:style>
  <w:style w:type="numbering" w:customStyle="1" w:styleId="NoList1311">
    <w:name w:val="No List1311"/>
    <w:next w:val="a7"/>
    <w:uiPriority w:val="99"/>
    <w:semiHidden/>
    <w:unhideWhenUsed/>
    <w:rsid w:val="00FB39A9"/>
  </w:style>
  <w:style w:type="numbering" w:customStyle="1" w:styleId="12114">
    <w:name w:val="リストなし1211"/>
    <w:next w:val="a7"/>
    <w:uiPriority w:val="99"/>
    <w:semiHidden/>
    <w:unhideWhenUsed/>
    <w:rsid w:val="00FB39A9"/>
  </w:style>
  <w:style w:type="numbering" w:customStyle="1" w:styleId="12115">
    <w:name w:val="无列表1211"/>
    <w:next w:val="a7"/>
    <w:semiHidden/>
    <w:rsid w:val="00FB39A9"/>
  </w:style>
  <w:style w:type="numbering" w:customStyle="1" w:styleId="NoList2211">
    <w:name w:val="No List2211"/>
    <w:next w:val="a7"/>
    <w:semiHidden/>
    <w:rsid w:val="00FB39A9"/>
  </w:style>
  <w:style w:type="numbering" w:customStyle="1" w:styleId="NoList3211">
    <w:name w:val="No List3211"/>
    <w:next w:val="a7"/>
    <w:uiPriority w:val="99"/>
    <w:semiHidden/>
    <w:rsid w:val="00FB39A9"/>
  </w:style>
  <w:style w:type="numbering" w:customStyle="1" w:styleId="NoList11211">
    <w:name w:val="No List11211"/>
    <w:next w:val="a7"/>
    <w:uiPriority w:val="99"/>
    <w:semiHidden/>
    <w:unhideWhenUsed/>
    <w:rsid w:val="00FB39A9"/>
  </w:style>
  <w:style w:type="numbering" w:customStyle="1" w:styleId="13110">
    <w:name w:val="無清單1311"/>
    <w:next w:val="a7"/>
    <w:uiPriority w:val="99"/>
    <w:semiHidden/>
    <w:unhideWhenUsed/>
    <w:rsid w:val="00FB39A9"/>
  </w:style>
  <w:style w:type="numbering" w:customStyle="1" w:styleId="112110">
    <w:name w:val="無清單11211"/>
    <w:next w:val="a7"/>
    <w:uiPriority w:val="99"/>
    <w:semiHidden/>
    <w:unhideWhenUsed/>
    <w:rsid w:val="00FB39A9"/>
  </w:style>
  <w:style w:type="numbering" w:customStyle="1" w:styleId="21110">
    <w:name w:val="无列表2111"/>
    <w:next w:val="a7"/>
    <w:uiPriority w:val="99"/>
    <w:semiHidden/>
    <w:unhideWhenUsed/>
    <w:rsid w:val="00FB39A9"/>
  </w:style>
  <w:style w:type="numbering" w:customStyle="1" w:styleId="NoList12211">
    <w:name w:val="No List12211"/>
    <w:next w:val="a7"/>
    <w:uiPriority w:val="99"/>
    <w:semiHidden/>
    <w:unhideWhenUsed/>
    <w:rsid w:val="00FB39A9"/>
  </w:style>
  <w:style w:type="numbering" w:customStyle="1" w:styleId="112111">
    <w:name w:val="リストなし11211"/>
    <w:next w:val="a7"/>
    <w:uiPriority w:val="99"/>
    <w:semiHidden/>
    <w:unhideWhenUsed/>
    <w:rsid w:val="00FB39A9"/>
  </w:style>
  <w:style w:type="numbering" w:customStyle="1" w:styleId="112112">
    <w:name w:val="无列表11211"/>
    <w:next w:val="a7"/>
    <w:semiHidden/>
    <w:rsid w:val="00FB39A9"/>
  </w:style>
  <w:style w:type="numbering" w:customStyle="1" w:styleId="NoList21211">
    <w:name w:val="No List21211"/>
    <w:next w:val="a7"/>
    <w:semiHidden/>
    <w:rsid w:val="00FB39A9"/>
  </w:style>
  <w:style w:type="numbering" w:customStyle="1" w:styleId="NoList31211">
    <w:name w:val="No List31211"/>
    <w:next w:val="a7"/>
    <w:uiPriority w:val="99"/>
    <w:semiHidden/>
    <w:rsid w:val="00FB39A9"/>
  </w:style>
  <w:style w:type="numbering" w:customStyle="1" w:styleId="NoList111211">
    <w:name w:val="No List111211"/>
    <w:next w:val="a7"/>
    <w:uiPriority w:val="99"/>
    <w:semiHidden/>
    <w:unhideWhenUsed/>
    <w:rsid w:val="00FB39A9"/>
  </w:style>
  <w:style w:type="numbering" w:customStyle="1" w:styleId="122110">
    <w:name w:val="無清單12211"/>
    <w:next w:val="a7"/>
    <w:uiPriority w:val="99"/>
    <w:semiHidden/>
    <w:unhideWhenUsed/>
    <w:rsid w:val="00FB39A9"/>
  </w:style>
  <w:style w:type="numbering" w:customStyle="1" w:styleId="111211">
    <w:name w:val="無清單111211"/>
    <w:next w:val="a7"/>
    <w:uiPriority w:val="99"/>
    <w:semiHidden/>
    <w:unhideWhenUsed/>
    <w:rsid w:val="00FB39A9"/>
  </w:style>
  <w:style w:type="numbering" w:customStyle="1" w:styleId="NoList511">
    <w:name w:val="No List511"/>
    <w:next w:val="a7"/>
    <w:uiPriority w:val="99"/>
    <w:semiHidden/>
    <w:unhideWhenUsed/>
    <w:rsid w:val="00FB39A9"/>
  </w:style>
  <w:style w:type="numbering" w:customStyle="1" w:styleId="NoList61">
    <w:name w:val="No List61"/>
    <w:next w:val="a7"/>
    <w:uiPriority w:val="99"/>
    <w:semiHidden/>
    <w:unhideWhenUsed/>
    <w:rsid w:val="00FB39A9"/>
  </w:style>
  <w:style w:type="numbering" w:customStyle="1" w:styleId="NoList141">
    <w:name w:val="No List141"/>
    <w:next w:val="a7"/>
    <w:uiPriority w:val="99"/>
    <w:semiHidden/>
    <w:unhideWhenUsed/>
    <w:rsid w:val="00FB39A9"/>
  </w:style>
  <w:style w:type="numbering" w:customStyle="1" w:styleId="1315">
    <w:name w:val="リストなし131"/>
    <w:next w:val="a7"/>
    <w:uiPriority w:val="99"/>
    <w:semiHidden/>
    <w:unhideWhenUsed/>
    <w:rsid w:val="00FB39A9"/>
  </w:style>
  <w:style w:type="numbering" w:customStyle="1" w:styleId="NoList231">
    <w:name w:val="No List231"/>
    <w:next w:val="a7"/>
    <w:semiHidden/>
    <w:rsid w:val="00FB39A9"/>
  </w:style>
  <w:style w:type="numbering" w:customStyle="1" w:styleId="NoList331">
    <w:name w:val="No List331"/>
    <w:next w:val="a7"/>
    <w:uiPriority w:val="99"/>
    <w:semiHidden/>
    <w:rsid w:val="00FB39A9"/>
  </w:style>
  <w:style w:type="numbering" w:customStyle="1" w:styleId="NoList114">
    <w:name w:val="No List114"/>
    <w:next w:val="a7"/>
    <w:uiPriority w:val="99"/>
    <w:semiHidden/>
    <w:unhideWhenUsed/>
    <w:rsid w:val="00FB39A9"/>
  </w:style>
  <w:style w:type="numbering" w:customStyle="1" w:styleId="1410">
    <w:name w:val="無清單141"/>
    <w:next w:val="a7"/>
    <w:uiPriority w:val="99"/>
    <w:semiHidden/>
    <w:unhideWhenUsed/>
    <w:rsid w:val="00FB39A9"/>
  </w:style>
  <w:style w:type="numbering" w:customStyle="1" w:styleId="11310">
    <w:name w:val="無清單1131"/>
    <w:next w:val="a7"/>
    <w:uiPriority w:val="99"/>
    <w:semiHidden/>
    <w:unhideWhenUsed/>
    <w:rsid w:val="00FB39A9"/>
  </w:style>
  <w:style w:type="numbering" w:customStyle="1" w:styleId="NoList42">
    <w:name w:val="No List42"/>
    <w:next w:val="a7"/>
    <w:uiPriority w:val="99"/>
    <w:semiHidden/>
    <w:unhideWhenUsed/>
    <w:rsid w:val="00FB39A9"/>
  </w:style>
  <w:style w:type="numbering" w:customStyle="1" w:styleId="NoList1231">
    <w:name w:val="No List1231"/>
    <w:next w:val="a7"/>
    <w:uiPriority w:val="99"/>
    <w:semiHidden/>
    <w:unhideWhenUsed/>
    <w:rsid w:val="00FB39A9"/>
  </w:style>
  <w:style w:type="numbering" w:customStyle="1" w:styleId="11312">
    <w:name w:val="リストなし1131"/>
    <w:next w:val="a7"/>
    <w:uiPriority w:val="99"/>
    <w:semiHidden/>
    <w:unhideWhenUsed/>
    <w:rsid w:val="00FB39A9"/>
  </w:style>
  <w:style w:type="numbering" w:customStyle="1" w:styleId="11313">
    <w:name w:val="无列表1131"/>
    <w:next w:val="a7"/>
    <w:semiHidden/>
    <w:rsid w:val="00FB39A9"/>
  </w:style>
  <w:style w:type="numbering" w:customStyle="1" w:styleId="NoList2131">
    <w:name w:val="No List2131"/>
    <w:next w:val="a7"/>
    <w:semiHidden/>
    <w:rsid w:val="00FB39A9"/>
  </w:style>
  <w:style w:type="numbering" w:customStyle="1" w:styleId="NoList3131">
    <w:name w:val="No List3131"/>
    <w:next w:val="a7"/>
    <w:uiPriority w:val="99"/>
    <w:semiHidden/>
    <w:rsid w:val="00FB39A9"/>
  </w:style>
  <w:style w:type="numbering" w:customStyle="1" w:styleId="NoList11131">
    <w:name w:val="No List11131"/>
    <w:next w:val="a7"/>
    <w:uiPriority w:val="99"/>
    <w:semiHidden/>
    <w:unhideWhenUsed/>
    <w:rsid w:val="00FB39A9"/>
  </w:style>
  <w:style w:type="numbering" w:customStyle="1" w:styleId="12310">
    <w:name w:val="無清單1231"/>
    <w:next w:val="a7"/>
    <w:uiPriority w:val="99"/>
    <w:semiHidden/>
    <w:unhideWhenUsed/>
    <w:rsid w:val="00FB39A9"/>
  </w:style>
  <w:style w:type="numbering" w:customStyle="1" w:styleId="111310">
    <w:name w:val="無清單11131"/>
    <w:next w:val="a7"/>
    <w:uiPriority w:val="99"/>
    <w:semiHidden/>
    <w:unhideWhenUsed/>
    <w:rsid w:val="00FB39A9"/>
  </w:style>
  <w:style w:type="numbering" w:customStyle="1" w:styleId="NoList1212">
    <w:name w:val="No List1212"/>
    <w:next w:val="a7"/>
    <w:uiPriority w:val="99"/>
    <w:semiHidden/>
    <w:unhideWhenUsed/>
    <w:rsid w:val="00FB39A9"/>
  </w:style>
  <w:style w:type="numbering" w:customStyle="1" w:styleId="11125">
    <w:name w:val="リストなし1112"/>
    <w:next w:val="a7"/>
    <w:uiPriority w:val="99"/>
    <w:semiHidden/>
    <w:unhideWhenUsed/>
    <w:rsid w:val="00FB39A9"/>
  </w:style>
  <w:style w:type="numbering" w:customStyle="1" w:styleId="11126">
    <w:name w:val="无列表1112"/>
    <w:next w:val="a7"/>
    <w:semiHidden/>
    <w:rsid w:val="00FB39A9"/>
  </w:style>
  <w:style w:type="numbering" w:customStyle="1" w:styleId="NoList2112">
    <w:name w:val="No List2112"/>
    <w:next w:val="a7"/>
    <w:semiHidden/>
    <w:rsid w:val="00FB39A9"/>
  </w:style>
  <w:style w:type="numbering" w:customStyle="1" w:styleId="NoList3112">
    <w:name w:val="No List3112"/>
    <w:next w:val="a7"/>
    <w:uiPriority w:val="99"/>
    <w:semiHidden/>
    <w:rsid w:val="00FB39A9"/>
  </w:style>
  <w:style w:type="numbering" w:customStyle="1" w:styleId="NoList11112">
    <w:name w:val="No List11112"/>
    <w:next w:val="a7"/>
    <w:uiPriority w:val="99"/>
    <w:semiHidden/>
    <w:unhideWhenUsed/>
    <w:rsid w:val="00FB39A9"/>
  </w:style>
  <w:style w:type="numbering" w:customStyle="1" w:styleId="12120">
    <w:name w:val="無清單1212"/>
    <w:next w:val="a7"/>
    <w:uiPriority w:val="99"/>
    <w:semiHidden/>
    <w:unhideWhenUsed/>
    <w:rsid w:val="00FB39A9"/>
  </w:style>
  <w:style w:type="numbering" w:customStyle="1" w:styleId="111120">
    <w:name w:val="無清單11112"/>
    <w:next w:val="a7"/>
    <w:uiPriority w:val="99"/>
    <w:semiHidden/>
    <w:unhideWhenUsed/>
    <w:rsid w:val="00FB39A9"/>
  </w:style>
  <w:style w:type="numbering" w:customStyle="1" w:styleId="NoList52">
    <w:name w:val="No List52"/>
    <w:next w:val="a7"/>
    <w:uiPriority w:val="99"/>
    <w:semiHidden/>
    <w:unhideWhenUsed/>
    <w:rsid w:val="00FB39A9"/>
  </w:style>
  <w:style w:type="numbering" w:customStyle="1" w:styleId="NoList132">
    <w:name w:val="No List132"/>
    <w:next w:val="a7"/>
    <w:uiPriority w:val="99"/>
    <w:semiHidden/>
    <w:unhideWhenUsed/>
    <w:rsid w:val="00FB39A9"/>
  </w:style>
  <w:style w:type="numbering" w:customStyle="1" w:styleId="1228">
    <w:name w:val="リストなし122"/>
    <w:next w:val="a7"/>
    <w:uiPriority w:val="99"/>
    <w:semiHidden/>
    <w:unhideWhenUsed/>
    <w:rsid w:val="00FB39A9"/>
  </w:style>
  <w:style w:type="numbering" w:customStyle="1" w:styleId="1229">
    <w:name w:val="无列表122"/>
    <w:next w:val="a7"/>
    <w:semiHidden/>
    <w:rsid w:val="00FB39A9"/>
  </w:style>
  <w:style w:type="numbering" w:customStyle="1" w:styleId="NoList222">
    <w:name w:val="No List222"/>
    <w:next w:val="a7"/>
    <w:semiHidden/>
    <w:rsid w:val="00FB39A9"/>
  </w:style>
  <w:style w:type="numbering" w:customStyle="1" w:styleId="NoList322">
    <w:name w:val="No List322"/>
    <w:next w:val="a7"/>
    <w:uiPriority w:val="99"/>
    <w:semiHidden/>
    <w:rsid w:val="00FB39A9"/>
  </w:style>
  <w:style w:type="numbering" w:customStyle="1" w:styleId="NoList1122">
    <w:name w:val="No List1122"/>
    <w:next w:val="a7"/>
    <w:uiPriority w:val="99"/>
    <w:semiHidden/>
    <w:unhideWhenUsed/>
    <w:rsid w:val="00FB39A9"/>
  </w:style>
  <w:style w:type="numbering" w:customStyle="1" w:styleId="1321">
    <w:name w:val="無清單132"/>
    <w:next w:val="a7"/>
    <w:uiPriority w:val="99"/>
    <w:semiHidden/>
    <w:unhideWhenUsed/>
    <w:rsid w:val="00FB39A9"/>
  </w:style>
  <w:style w:type="numbering" w:customStyle="1" w:styleId="11220">
    <w:name w:val="無清單1122"/>
    <w:next w:val="a7"/>
    <w:uiPriority w:val="99"/>
    <w:semiHidden/>
    <w:unhideWhenUsed/>
    <w:rsid w:val="00FB39A9"/>
  </w:style>
  <w:style w:type="numbering" w:customStyle="1" w:styleId="2120">
    <w:name w:val="无列表212"/>
    <w:next w:val="a7"/>
    <w:uiPriority w:val="99"/>
    <w:semiHidden/>
    <w:unhideWhenUsed/>
    <w:rsid w:val="00FB39A9"/>
  </w:style>
  <w:style w:type="numbering" w:customStyle="1" w:styleId="NoList11122">
    <w:name w:val="No List11122"/>
    <w:next w:val="a7"/>
    <w:uiPriority w:val="99"/>
    <w:semiHidden/>
    <w:unhideWhenUsed/>
    <w:rsid w:val="00FB39A9"/>
  </w:style>
  <w:style w:type="numbering" w:customStyle="1" w:styleId="NoList7">
    <w:name w:val="No List7"/>
    <w:next w:val="a7"/>
    <w:uiPriority w:val="99"/>
    <w:semiHidden/>
    <w:unhideWhenUsed/>
    <w:rsid w:val="00FB39A9"/>
  </w:style>
  <w:style w:type="numbering" w:customStyle="1" w:styleId="NoList15">
    <w:name w:val="No List15"/>
    <w:next w:val="a7"/>
    <w:uiPriority w:val="99"/>
    <w:semiHidden/>
    <w:unhideWhenUsed/>
    <w:rsid w:val="00FB39A9"/>
  </w:style>
  <w:style w:type="numbering" w:customStyle="1" w:styleId="149">
    <w:name w:val="リストなし14"/>
    <w:next w:val="a7"/>
    <w:uiPriority w:val="99"/>
    <w:semiHidden/>
    <w:unhideWhenUsed/>
    <w:rsid w:val="00FB39A9"/>
  </w:style>
  <w:style w:type="numbering" w:customStyle="1" w:styleId="14a">
    <w:name w:val="无列表14"/>
    <w:next w:val="a7"/>
    <w:semiHidden/>
    <w:rsid w:val="00FB39A9"/>
  </w:style>
  <w:style w:type="numbering" w:customStyle="1" w:styleId="NoList24">
    <w:name w:val="No List24"/>
    <w:next w:val="a7"/>
    <w:semiHidden/>
    <w:rsid w:val="00FB39A9"/>
  </w:style>
  <w:style w:type="numbering" w:customStyle="1" w:styleId="NoList34">
    <w:name w:val="No List34"/>
    <w:next w:val="a7"/>
    <w:uiPriority w:val="99"/>
    <w:semiHidden/>
    <w:rsid w:val="00FB39A9"/>
  </w:style>
  <w:style w:type="numbering" w:customStyle="1" w:styleId="NoList115">
    <w:name w:val="No List115"/>
    <w:next w:val="a7"/>
    <w:uiPriority w:val="99"/>
    <w:semiHidden/>
    <w:unhideWhenUsed/>
    <w:rsid w:val="00FB39A9"/>
  </w:style>
  <w:style w:type="numbering" w:customStyle="1" w:styleId="156">
    <w:name w:val="無清單15"/>
    <w:next w:val="a7"/>
    <w:uiPriority w:val="99"/>
    <w:semiHidden/>
    <w:unhideWhenUsed/>
    <w:rsid w:val="00FB39A9"/>
  </w:style>
  <w:style w:type="numbering" w:customStyle="1" w:styleId="1142">
    <w:name w:val="無清單114"/>
    <w:next w:val="a7"/>
    <w:uiPriority w:val="99"/>
    <w:semiHidden/>
    <w:unhideWhenUsed/>
    <w:rsid w:val="00FB39A9"/>
  </w:style>
  <w:style w:type="numbering" w:customStyle="1" w:styleId="NoList43">
    <w:name w:val="No List43"/>
    <w:next w:val="a7"/>
    <w:uiPriority w:val="99"/>
    <w:semiHidden/>
    <w:unhideWhenUsed/>
    <w:rsid w:val="00FB39A9"/>
  </w:style>
  <w:style w:type="numbering" w:customStyle="1" w:styleId="NoList124">
    <w:name w:val="No List124"/>
    <w:next w:val="a7"/>
    <w:uiPriority w:val="99"/>
    <w:semiHidden/>
    <w:unhideWhenUsed/>
    <w:rsid w:val="00FB39A9"/>
  </w:style>
  <w:style w:type="numbering" w:customStyle="1" w:styleId="1143">
    <w:name w:val="リストなし114"/>
    <w:next w:val="a7"/>
    <w:uiPriority w:val="99"/>
    <w:semiHidden/>
    <w:unhideWhenUsed/>
    <w:rsid w:val="00FB39A9"/>
  </w:style>
  <w:style w:type="numbering" w:customStyle="1" w:styleId="1144">
    <w:name w:val="无列表114"/>
    <w:next w:val="a7"/>
    <w:semiHidden/>
    <w:rsid w:val="00FB39A9"/>
  </w:style>
  <w:style w:type="numbering" w:customStyle="1" w:styleId="NoList214">
    <w:name w:val="No List214"/>
    <w:next w:val="a7"/>
    <w:semiHidden/>
    <w:rsid w:val="00FB39A9"/>
  </w:style>
  <w:style w:type="numbering" w:customStyle="1" w:styleId="NoList314">
    <w:name w:val="No List314"/>
    <w:next w:val="a7"/>
    <w:uiPriority w:val="99"/>
    <w:semiHidden/>
    <w:rsid w:val="00FB39A9"/>
  </w:style>
  <w:style w:type="numbering" w:customStyle="1" w:styleId="NoList1114">
    <w:name w:val="No List1114"/>
    <w:next w:val="a7"/>
    <w:uiPriority w:val="99"/>
    <w:semiHidden/>
    <w:unhideWhenUsed/>
    <w:rsid w:val="00FB39A9"/>
  </w:style>
  <w:style w:type="numbering" w:customStyle="1" w:styleId="1242">
    <w:name w:val="無清單124"/>
    <w:next w:val="a7"/>
    <w:uiPriority w:val="99"/>
    <w:semiHidden/>
    <w:unhideWhenUsed/>
    <w:rsid w:val="00FB39A9"/>
  </w:style>
  <w:style w:type="numbering" w:customStyle="1" w:styleId="11140">
    <w:name w:val="無清單1114"/>
    <w:next w:val="a7"/>
    <w:uiPriority w:val="99"/>
    <w:semiHidden/>
    <w:unhideWhenUsed/>
    <w:rsid w:val="00FB39A9"/>
  </w:style>
  <w:style w:type="numbering" w:customStyle="1" w:styleId="231">
    <w:name w:val="无列表23"/>
    <w:next w:val="a7"/>
    <w:uiPriority w:val="99"/>
    <w:semiHidden/>
    <w:unhideWhenUsed/>
    <w:rsid w:val="00FB39A9"/>
  </w:style>
  <w:style w:type="numbering" w:customStyle="1" w:styleId="NoList1213">
    <w:name w:val="No List1213"/>
    <w:next w:val="a7"/>
    <w:uiPriority w:val="99"/>
    <w:semiHidden/>
    <w:unhideWhenUsed/>
    <w:rsid w:val="00FB39A9"/>
  </w:style>
  <w:style w:type="numbering" w:customStyle="1" w:styleId="11132">
    <w:name w:val="リストなし1113"/>
    <w:next w:val="a7"/>
    <w:uiPriority w:val="99"/>
    <w:semiHidden/>
    <w:unhideWhenUsed/>
    <w:rsid w:val="00FB39A9"/>
  </w:style>
  <w:style w:type="numbering" w:customStyle="1" w:styleId="11133">
    <w:name w:val="无列表1113"/>
    <w:next w:val="a7"/>
    <w:semiHidden/>
    <w:rsid w:val="00FB39A9"/>
  </w:style>
  <w:style w:type="numbering" w:customStyle="1" w:styleId="NoList2113">
    <w:name w:val="No List2113"/>
    <w:next w:val="a7"/>
    <w:semiHidden/>
    <w:rsid w:val="00FB39A9"/>
  </w:style>
  <w:style w:type="numbering" w:customStyle="1" w:styleId="NoList3113">
    <w:name w:val="No List3113"/>
    <w:next w:val="a7"/>
    <w:uiPriority w:val="99"/>
    <w:semiHidden/>
    <w:rsid w:val="00FB39A9"/>
  </w:style>
  <w:style w:type="numbering" w:customStyle="1" w:styleId="NoList11113">
    <w:name w:val="No List11113"/>
    <w:next w:val="a7"/>
    <w:uiPriority w:val="99"/>
    <w:semiHidden/>
    <w:unhideWhenUsed/>
    <w:rsid w:val="00FB39A9"/>
  </w:style>
  <w:style w:type="numbering" w:customStyle="1" w:styleId="12130">
    <w:name w:val="無清單1213"/>
    <w:next w:val="a7"/>
    <w:uiPriority w:val="99"/>
    <w:semiHidden/>
    <w:unhideWhenUsed/>
    <w:rsid w:val="00FB39A9"/>
  </w:style>
  <w:style w:type="numbering" w:customStyle="1" w:styleId="111130">
    <w:name w:val="無清單11113"/>
    <w:next w:val="a7"/>
    <w:uiPriority w:val="99"/>
    <w:semiHidden/>
    <w:unhideWhenUsed/>
    <w:rsid w:val="00FB39A9"/>
  </w:style>
  <w:style w:type="numbering" w:customStyle="1" w:styleId="NoList53">
    <w:name w:val="No List53"/>
    <w:next w:val="a7"/>
    <w:uiPriority w:val="99"/>
    <w:semiHidden/>
    <w:unhideWhenUsed/>
    <w:rsid w:val="00FB39A9"/>
  </w:style>
  <w:style w:type="numbering" w:customStyle="1" w:styleId="NoList133">
    <w:name w:val="No List133"/>
    <w:next w:val="a7"/>
    <w:uiPriority w:val="99"/>
    <w:semiHidden/>
    <w:unhideWhenUsed/>
    <w:rsid w:val="00FB39A9"/>
  </w:style>
  <w:style w:type="numbering" w:customStyle="1" w:styleId="1237">
    <w:name w:val="リストなし123"/>
    <w:next w:val="a7"/>
    <w:uiPriority w:val="99"/>
    <w:semiHidden/>
    <w:unhideWhenUsed/>
    <w:rsid w:val="00FB39A9"/>
  </w:style>
  <w:style w:type="numbering" w:customStyle="1" w:styleId="1238">
    <w:name w:val="无列表123"/>
    <w:next w:val="a7"/>
    <w:semiHidden/>
    <w:rsid w:val="00FB39A9"/>
  </w:style>
  <w:style w:type="numbering" w:customStyle="1" w:styleId="NoList223">
    <w:name w:val="No List223"/>
    <w:next w:val="a7"/>
    <w:semiHidden/>
    <w:rsid w:val="00FB39A9"/>
  </w:style>
  <w:style w:type="numbering" w:customStyle="1" w:styleId="NoList323">
    <w:name w:val="No List323"/>
    <w:next w:val="a7"/>
    <w:uiPriority w:val="99"/>
    <w:semiHidden/>
    <w:rsid w:val="00FB39A9"/>
  </w:style>
  <w:style w:type="numbering" w:customStyle="1" w:styleId="NoList1123">
    <w:name w:val="No List1123"/>
    <w:next w:val="a7"/>
    <w:uiPriority w:val="99"/>
    <w:semiHidden/>
    <w:unhideWhenUsed/>
    <w:rsid w:val="00FB39A9"/>
  </w:style>
  <w:style w:type="numbering" w:customStyle="1" w:styleId="1330">
    <w:name w:val="無清單133"/>
    <w:next w:val="a7"/>
    <w:uiPriority w:val="99"/>
    <w:semiHidden/>
    <w:unhideWhenUsed/>
    <w:rsid w:val="00FB39A9"/>
  </w:style>
  <w:style w:type="numbering" w:customStyle="1" w:styleId="11230">
    <w:name w:val="無清單1123"/>
    <w:next w:val="a7"/>
    <w:uiPriority w:val="99"/>
    <w:semiHidden/>
    <w:unhideWhenUsed/>
    <w:rsid w:val="00FB39A9"/>
  </w:style>
  <w:style w:type="numbering" w:customStyle="1" w:styleId="2130">
    <w:name w:val="无列表213"/>
    <w:next w:val="a7"/>
    <w:uiPriority w:val="99"/>
    <w:semiHidden/>
    <w:unhideWhenUsed/>
    <w:rsid w:val="00FB39A9"/>
  </w:style>
  <w:style w:type="numbering" w:customStyle="1" w:styleId="NoList1222">
    <w:name w:val="No List1222"/>
    <w:next w:val="a7"/>
    <w:uiPriority w:val="99"/>
    <w:semiHidden/>
    <w:unhideWhenUsed/>
    <w:rsid w:val="00FB39A9"/>
  </w:style>
  <w:style w:type="numbering" w:customStyle="1" w:styleId="11221">
    <w:name w:val="リストなし1122"/>
    <w:next w:val="a7"/>
    <w:uiPriority w:val="99"/>
    <w:semiHidden/>
    <w:unhideWhenUsed/>
    <w:rsid w:val="00FB39A9"/>
  </w:style>
  <w:style w:type="numbering" w:customStyle="1" w:styleId="11222">
    <w:name w:val="无列表1122"/>
    <w:next w:val="a7"/>
    <w:semiHidden/>
    <w:rsid w:val="00FB39A9"/>
  </w:style>
  <w:style w:type="numbering" w:customStyle="1" w:styleId="NoList2122">
    <w:name w:val="No List2122"/>
    <w:next w:val="a7"/>
    <w:semiHidden/>
    <w:rsid w:val="00FB39A9"/>
  </w:style>
  <w:style w:type="numbering" w:customStyle="1" w:styleId="NoList3122">
    <w:name w:val="No List3122"/>
    <w:next w:val="a7"/>
    <w:uiPriority w:val="99"/>
    <w:semiHidden/>
    <w:rsid w:val="00FB39A9"/>
  </w:style>
  <w:style w:type="numbering" w:customStyle="1" w:styleId="NoList11123">
    <w:name w:val="No List11123"/>
    <w:next w:val="a7"/>
    <w:uiPriority w:val="99"/>
    <w:semiHidden/>
    <w:unhideWhenUsed/>
    <w:rsid w:val="00FB39A9"/>
  </w:style>
  <w:style w:type="numbering" w:customStyle="1" w:styleId="12220">
    <w:name w:val="無清單1222"/>
    <w:next w:val="a7"/>
    <w:uiPriority w:val="99"/>
    <w:semiHidden/>
    <w:unhideWhenUsed/>
    <w:rsid w:val="00FB39A9"/>
  </w:style>
  <w:style w:type="numbering" w:customStyle="1" w:styleId="111220">
    <w:name w:val="無清單11122"/>
    <w:next w:val="a7"/>
    <w:uiPriority w:val="99"/>
    <w:semiHidden/>
    <w:unhideWhenUsed/>
    <w:rsid w:val="00FB39A9"/>
  </w:style>
  <w:style w:type="numbering" w:customStyle="1" w:styleId="NoList8">
    <w:name w:val="No List8"/>
    <w:next w:val="a7"/>
    <w:uiPriority w:val="99"/>
    <w:semiHidden/>
    <w:unhideWhenUsed/>
    <w:rsid w:val="00FB39A9"/>
  </w:style>
  <w:style w:type="numbering" w:customStyle="1" w:styleId="NoList16">
    <w:name w:val="No List16"/>
    <w:next w:val="a7"/>
    <w:uiPriority w:val="99"/>
    <w:semiHidden/>
    <w:unhideWhenUsed/>
    <w:rsid w:val="00FB39A9"/>
  </w:style>
  <w:style w:type="numbering" w:customStyle="1" w:styleId="157">
    <w:name w:val="リストなし15"/>
    <w:next w:val="a7"/>
    <w:uiPriority w:val="99"/>
    <w:semiHidden/>
    <w:unhideWhenUsed/>
    <w:rsid w:val="00FB39A9"/>
  </w:style>
  <w:style w:type="numbering" w:customStyle="1" w:styleId="158">
    <w:name w:val="无列表15"/>
    <w:next w:val="a7"/>
    <w:semiHidden/>
    <w:rsid w:val="00FB39A9"/>
  </w:style>
  <w:style w:type="numbering" w:customStyle="1" w:styleId="NoList25">
    <w:name w:val="No List25"/>
    <w:next w:val="a7"/>
    <w:semiHidden/>
    <w:rsid w:val="00FB39A9"/>
  </w:style>
  <w:style w:type="numbering" w:customStyle="1" w:styleId="NoList35">
    <w:name w:val="No List35"/>
    <w:next w:val="a7"/>
    <w:uiPriority w:val="99"/>
    <w:semiHidden/>
    <w:rsid w:val="00FB39A9"/>
  </w:style>
  <w:style w:type="numbering" w:customStyle="1" w:styleId="NoList116">
    <w:name w:val="No List116"/>
    <w:next w:val="a7"/>
    <w:uiPriority w:val="99"/>
    <w:semiHidden/>
    <w:unhideWhenUsed/>
    <w:rsid w:val="00FB39A9"/>
  </w:style>
  <w:style w:type="numbering" w:customStyle="1" w:styleId="162">
    <w:name w:val="無清單16"/>
    <w:next w:val="a7"/>
    <w:uiPriority w:val="99"/>
    <w:semiHidden/>
    <w:unhideWhenUsed/>
    <w:rsid w:val="00FB39A9"/>
  </w:style>
  <w:style w:type="numbering" w:customStyle="1" w:styleId="1151">
    <w:name w:val="無清單115"/>
    <w:next w:val="a7"/>
    <w:uiPriority w:val="99"/>
    <w:semiHidden/>
    <w:unhideWhenUsed/>
    <w:rsid w:val="00FB39A9"/>
  </w:style>
  <w:style w:type="numbering" w:customStyle="1" w:styleId="NoList1115">
    <w:name w:val="No List1115"/>
    <w:next w:val="a7"/>
    <w:uiPriority w:val="99"/>
    <w:semiHidden/>
    <w:unhideWhenUsed/>
    <w:rsid w:val="00FB39A9"/>
  </w:style>
  <w:style w:type="numbering" w:customStyle="1" w:styleId="241">
    <w:name w:val="无列表24"/>
    <w:next w:val="a7"/>
    <w:uiPriority w:val="99"/>
    <w:semiHidden/>
    <w:unhideWhenUsed/>
    <w:rsid w:val="00FB39A9"/>
  </w:style>
  <w:style w:type="numbering" w:customStyle="1" w:styleId="NoList125">
    <w:name w:val="No List125"/>
    <w:next w:val="a7"/>
    <w:uiPriority w:val="99"/>
    <w:semiHidden/>
    <w:unhideWhenUsed/>
    <w:rsid w:val="00FB39A9"/>
  </w:style>
  <w:style w:type="numbering" w:customStyle="1" w:styleId="1152">
    <w:name w:val="リストなし115"/>
    <w:next w:val="a7"/>
    <w:uiPriority w:val="99"/>
    <w:semiHidden/>
    <w:unhideWhenUsed/>
    <w:rsid w:val="00FB39A9"/>
  </w:style>
  <w:style w:type="numbering" w:customStyle="1" w:styleId="1153">
    <w:name w:val="无列表115"/>
    <w:next w:val="a7"/>
    <w:semiHidden/>
    <w:rsid w:val="00FB39A9"/>
  </w:style>
  <w:style w:type="numbering" w:customStyle="1" w:styleId="NoList215">
    <w:name w:val="No List215"/>
    <w:next w:val="a7"/>
    <w:semiHidden/>
    <w:rsid w:val="00FB39A9"/>
  </w:style>
  <w:style w:type="numbering" w:customStyle="1" w:styleId="NoList315">
    <w:name w:val="No List315"/>
    <w:next w:val="a7"/>
    <w:uiPriority w:val="99"/>
    <w:semiHidden/>
    <w:rsid w:val="00FB39A9"/>
  </w:style>
  <w:style w:type="numbering" w:customStyle="1" w:styleId="1250">
    <w:name w:val="無清單125"/>
    <w:next w:val="a7"/>
    <w:uiPriority w:val="99"/>
    <w:semiHidden/>
    <w:unhideWhenUsed/>
    <w:rsid w:val="00FB39A9"/>
  </w:style>
  <w:style w:type="numbering" w:customStyle="1" w:styleId="11150">
    <w:name w:val="無清單1115"/>
    <w:next w:val="a7"/>
    <w:uiPriority w:val="99"/>
    <w:semiHidden/>
    <w:unhideWhenUsed/>
    <w:rsid w:val="00FB39A9"/>
  </w:style>
  <w:style w:type="numbering" w:customStyle="1" w:styleId="NoList44">
    <w:name w:val="No List44"/>
    <w:next w:val="a7"/>
    <w:uiPriority w:val="99"/>
    <w:semiHidden/>
    <w:unhideWhenUsed/>
    <w:rsid w:val="00FB39A9"/>
  </w:style>
  <w:style w:type="numbering" w:customStyle="1" w:styleId="NoList1124">
    <w:name w:val="No List1124"/>
    <w:next w:val="a7"/>
    <w:uiPriority w:val="99"/>
    <w:semiHidden/>
    <w:unhideWhenUsed/>
    <w:rsid w:val="00FB39A9"/>
  </w:style>
  <w:style w:type="numbering" w:customStyle="1" w:styleId="NoList1214">
    <w:name w:val="No List1214"/>
    <w:next w:val="a7"/>
    <w:uiPriority w:val="99"/>
    <w:semiHidden/>
    <w:unhideWhenUsed/>
    <w:rsid w:val="00FB39A9"/>
  </w:style>
  <w:style w:type="numbering" w:customStyle="1" w:styleId="11141">
    <w:name w:val="リストなし1114"/>
    <w:next w:val="a7"/>
    <w:uiPriority w:val="99"/>
    <w:semiHidden/>
    <w:unhideWhenUsed/>
    <w:rsid w:val="00FB39A9"/>
  </w:style>
  <w:style w:type="numbering" w:customStyle="1" w:styleId="11142">
    <w:name w:val="无列表1114"/>
    <w:next w:val="a7"/>
    <w:semiHidden/>
    <w:rsid w:val="00FB39A9"/>
  </w:style>
  <w:style w:type="numbering" w:customStyle="1" w:styleId="NoList2114">
    <w:name w:val="No List2114"/>
    <w:next w:val="a7"/>
    <w:semiHidden/>
    <w:rsid w:val="00FB39A9"/>
  </w:style>
  <w:style w:type="numbering" w:customStyle="1" w:styleId="NoList3114">
    <w:name w:val="No List3114"/>
    <w:next w:val="a7"/>
    <w:uiPriority w:val="99"/>
    <w:semiHidden/>
    <w:rsid w:val="00FB39A9"/>
  </w:style>
  <w:style w:type="numbering" w:customStyle="1" w:styleId="NoList11114">
    <w:name w:val="No List11114"/>
    <w:next w:val="a7"/>
    <w:uiPriority w:val="99"/>
    <w:semiHidden/>
    <w:unhideWhenUsed/>
    <w:rsid w:val="00FB39A9"/>
  </w:style>
  <w:style w:type="numbering" w:customStyle="1" w:styleId="12140">
    <w:name w:val="無清單1214"/>
    <w:next w:val="a7"/>
    <w:uiPriority w:val="99"/>
    <w:semiHidden/>
    <w:unhideWhenUsed/>
    <w:rsid w:val="00FB39A9"/>
  </w:style>
  <w:style w:type="numbering" w:customStyle="1" w:styleId="111140">
    <w:name w:val="無清單11114"/>
    <w:next w:val="a7"/>
    <w:uiPriority w:val="99"/>
    <w:semiHidden/>
    <w:unhideWhenUsed/>
    <w:rsid w:val="00FB39A9"/>
  </w:style>
  <w:style w:type="numbering" w:customStyle="1" w:styleId="NoList54">
    <w:name w:val="No List54"/>
    <w:next w:val="a7"/>
    <w:uiPriority w:val="99"/>
    <w:semiHidden/>
    <w:unhideWhenUsed/>
    <w:rsid w:val="00FB39A9"/>
  </w:style>
  <w:style w:type="numbering" w:customStyle="1" w:styleId="NoList134">
    <w:name w:val="No List134"/>
    <w:next w:val="a7"/>
    <w:uiPriority w:val="99"/>
    <w:semiHidden/>
    <w:unhideWhenUsed/>
    <w:rsid w:val="00FB39A9"/>
  </w:style>
  <w:style w:type="numbering" w:customStyle="1" w:styleId="1243">
    <w:name w:val="リストなし124"/>
    <w:next w:val="a7"/>
    <w:uiPriority w:val="99"/>
    <w:semiHidden/>
    <w:unhideWhenUsed/>
    <w:rsid w:val="00FB39A9"/>
  </w:style>
  <w:style w:type="numbering" w:customStyle="1" w:styleId="1244">
    <w:name w:val="无列表124"/>
    <w:next w:val="a7"/>
    <w:semiHidden/>
    <w:rsid w:val="00FB39A9"/>
  </w:style>
  <w:style w:type="numbering" w:customStyle="1" w:styleId="NoList224">
    <w:name w:val="No List224"/>
    <w:next w:val="a7"/>
    <w:semiHidden/>
    <w:rsid w:val="00FB39A9"/>
  </w:style>
  <w:style w:type="numbering" w:customStyle="1" w:styleId="NoList324">
    <w:name w:val="No List324"/>
    <w:next w:val="a7"/>
    <w:uiPriority w:val="99"/>
    <w:semiHidden/>
    <w:rsid w:val="00FB39A9"/>
  </w:style>
  <w:style w:type="numbering" w:customStyle="1" w:styleId="1340">
    <w:name w:val="無清單134"/>
    <w:next w:val="a7"/>
    <w:uiPriority w:val="99"/>
    <w:semiHidden/>
    <w:unhideWhenUsed/>
    <w:rsid w:val="00FB39A9"/>
  </w:style>
  <w:style w:type="numbering" w:customStyle="1" w:styleId="11241">
    <w:name w:val="無清單1124"/>
    <w:next w:val="a7"/>
    <w:uiPriority w:val="99"/>
    <w:semiHidden/>
    <w:unhideWhenUsed/>
    <w:rsid w:val="00FB39A9"/>
  </w:style>
  <w:style w:type="numbering" w:customStyle="1" w:styleId="2140">
    <w:name w:val="无列表214"/>
    <w:next w:val="a7"/>
    <w:uiPriority w:val="99"/>
    <w:semiHidden/>
    <w:unhideWhenUsed/>
    <w:rsid w:val="00FB39A9"/>
  </w:style>
  <w:style w:type="numbering" w:customStyle="1" w:styleId="NoList1223">
    <w:name w:val="No List1223"/>
    <w:next w:val="a7"/>
    <w:uiPriority w:val="99"/>
    <w:semiHidden/>
    <w:unhideWhenUsed/>
    <w:rsid w:val="00FB39A9"/>
  </w:style>
  <w:style w:type="numbering" w:customStyle="1" w:styleId="11231">
    <w:name w:val="リストなし1123"/>
    <w:next w:val="a7"/>
    <w:uiPriority w:val="99"/>
    <w:semiHidden/>
    <w:unhideWhenUsed/>
    <w:rsid w:val="00FB39A9"/>
  </w:style>
  <w:style w:type="numbering" w:customStyle="1" w:styleId="11232">
    <w:name w:val="无列表1123"/>
    <w:next w:val="a7"/>
    <w:semiHidden/>
    <w:rsid w:val="00FB39A9"/>
  </w:style>
  <w:style w:type="numbering" w:customStyle="1" w:styleId="NoList2123">
    <w:name w:val="No List2123"/>
    <w:next w:val="a7"/>
    <w:semiHidden/>
    <w:rsid w:val="00FB39A9"/>
  </w:style>
  <w:style w:type="numbering" w:customStyle="1" w:styleId="NoList3123">
    <w:name w:val="No List3123"/>
    <w:next w:val="a7"/>
    <w:uiPriority w:val="99"/>
    <w:semiHidden/>
    <w:rsid w:val="00FB39A9"/>
  </w:style>
  <w:style w:type="numbering" w:customStyle="1" w:styleId="NoList11124">
    <w:name w:val="No List11124"/>
    <w:next w:val="a7"/>
    <w:uiPriority w:val="99"/>
    <w:semiHidden/>
    <w:unhideWhenUsed/>
    <w:rsid w:val="00FB39A9"/>
  </w:style>
  <w:style w:type="numbering" w:customStyle="1" w:styleId="12230">
    <w:name w:val="無清單1223"/>
    <w:next w:val="a7"/>
    <w:uiPriority w:val="99"/>
    <w:semiHidden/>
    <w:unhideWhenUsed/>
    <w:rsid w:val="00FB39A9"/>
  </w:style>
  <w:style w:type="numbering" w:customStyle="1" w:styleId="111230">
    <w:name w:val="無清單11123"/>
    <w:next w:val="a7"/>
    <w:uiPriority w:val="99"/>
    <w:semiHidden/>
    <w:unhideWhenUsed/>
    <w:rsid w:val="00FB39A9"/>
  </w:style>
  <w:style w:type="numbering" w:customStyle="1" w:styleId="31a">
    <w:name w:val="无列表31"/>
    <w:next w:val="a7"/>
    <w:uiPriority w:val="99"/>
    <w:semiHidden/>
    <w:unhideWhenUsed/>
    <w:rsid w:val="00FB39A9"/>
  </w:style>
  <w:style w:type="numbering" w:customStyle="1" w:styleId="1322">
    <w:name w:val="无列表132"/>
    <w:next w:val="a7"/>
    <w:semiHidden/>
    <w:rsid w:val="00FB39A9"/>
  </w:style>
  <w:style w:type="numbering" w:customStyle="1" w:styleId="NoList1132">
    <w:name w:val="No List1132"/>
    <w:next w:val="a7"/>
    <w:uiPriority w:val="99"/>
    <w:semiHidden/>
    <w:unhideWhenUsed/>
    <w:rsid w:val="00FB39A9"/>
  </w:style>
  <w:style w:type="numbering" w:customStyle="1" w:styleId="NoList412">
    <w:name w:val="No List412"/>
    <w:next w:val="a7"/>
    <w:uiPriority w:val="99"/>
    <w:semiHidden/>
    <w:unhideWhenUsed/>
    <w:rsid w:val="00FB39A9"/>
  </w:style>
  <w:style w:type="numbering" w:customStyle="1" w:styleId="2220">
    <w:name w:val="无列表222"/>
    <w:next w:val="a7"/>
    <w:uiPriority w:val="99"/>
    <w:semiHidden/>
    <w:unhideWhenUsed/>
    <w:rsid w:val="00FB39A9"/>
  </w:style>
  <w:style w:type="numbering" w:customStyle="1" w:styleId="NoList12112">
    <w:name w:val="No List12112"/>
    <w:next w:val="a7"/>
    <w:uiPriority w:val="99"/>
    <w:semiHidden/>
    <w:unhideWhenUsed/>
    <w:rsid w:val="00FB39A9"/>
  </w:style>
  <w:style w:type="numbering" w:customStyle="1" w:styleId="111121">
    <w:name w:val="リストなし11112"/>
    <w:next w:val="a7"/>
    <w:uiPriority w:val="99"/>
    <w:semiHidden/>
    <w:unhideWhenUsed/>
    <w:rsid w:val="00FB39A9"/>
  </w:style>
  <w:style w:type="numbering" w:customStyle="1" w:styleId="111122">
    <w:name w:val="无列表11112"/>
    <w:next w:val="a7"/>
    <w:semiHidden/>
    <w:rsid w:val="00FB39A9"/>
  </w:style>
  <w:style w:type="numbering" w:customStyle="1" w:styleId="NoList21112">
    <w:name w:val="No List21112"/>
    <w:next w:val="a7"/>
    <w:semiHidden/>
    <w:rsid w:val="00FB39A9"/>
  </w:style>
  <w:style w:type="numbering" w:customStyle="1" w:styleId="NoList31112">
    <w:name w:val="No List31112"/>
    <w:next w:val="a7"/>
    <w:uiPriority w:val="99"/>
    <w:semiHidden/>
    <w:rsid w:val="00FB39A9"/>
  </w:style>
  <w:style w:type="numbering" w:customStyle="1" w:styleId="NoList111112">
    <w:name w:val="No List111112"/>
    <w:next w:val="a7"/>
    <w:uiPriority w:val="99"/>
    <w:semiHidden/>
    <w:unhideWhenUsed/>
    <w:rsid w:val="00FB39A9"/>
  </w:style>
  <w:style w:type="numbering" w:customStyle="1" w:styleId="121120">
    <w:name w:val="無清單12112"/>
    <w:next w:val="a7"/>
    <w:uiPriority w:val="99"/>
    <w:semiHidden/>
    <w:unhideWhenUsed/>
    <w:rsid w:val="00FB39A9"/>
  </w:style>
  <w:style w:type="numbering" w:customStyle="1" w:styleId="1111120">
    <w:name w:val="無清單111112"/>
    <w:next w:val="a7"/>
    <w:uiPriority w:val="99"/>
    <w:semiHidden/>
    <w:unhideWhenUsed/>
    <w:rsid w:val="00FB39A9"/>
  </w:style>
  <w:style w:type="numbering" w:customStyle="1" w:styleId="NoList1312">
    <w:name w:val="No List1312"/>
    <w:next w:val="a7"/>
    <w:uiPriority w:val="99"/>
    <w:semiHidden/>
    <w:unhideWhenUsed/>
    <w:rsid w:val="00FB39A9"/>
  </w:style>
  <w:style w:type="numbering" w:customStyle="1" w:styleId="12121">
    <w:name w:val="リストなし1212"/>
    <w:next w:val="a7"/>
    <w:uiPriority w:val="99"/>
    <w:semiHidden/>
    <w:unhideWhenUsed/>
    <w:rsid w:val="00FB39A9"/>
  </w:style>
  <w:style w:type="numbering" w:customStyle="1" w:styleId="12122">
    <w:name w:val="无列表1212"/>
    <w:next w:val="a7"/>
    <w:semiHidden/>
    <w:rsid w:val="00FB39A9"/>
  </w:style>
  <w:style w:type="numbering" w:customStyle="1" w:styleId="NoList2212">
    <w:name w:val="No List2212"/>
    <w:next w:val="a7"/>
    <w:semiHidden/>
    <w:rsid w:val="00FB39A9"/>
  </w:style>
  <w:style w:type="numbering" w:customStyle="1" w:styleId="NoList3212">
    <w:name w:val="No List3212"/>
    <w:next w:val="a7"/>
    <w:uiPriority w:val="99"/>
    <w:semiHidden/>
    <w:rsid w:val="00FB39A9"/>
  </w:style>
  <w:style w:type="numbering" w:customStyle="1" w:styleId="NoList11212">
    <w:name w:val="No List11212"/>
    <w:next w:val="a7"/>
    <w:uiPriority w:val="99"/>
    <w:semiHidden/>
    <w:unhideWhenUsed/>
    <w:rsid w:val="00FB39A9"/>
  </w:style>
  <w:style w:type="numbering" w:customStyle="1" w:styleId="13120">
    <w:name w:val="無清單1312"/>
    <w:next w:val="a7"/>
    <w:uiPriority w:val="99"/>
    <w:semiHidden/>
    <w:unhideWhenUsed/>
    <w:rsid w:val="00FB39A9"/>
  </w:style>
  <w:style w:type="numbering" w:customStyle="1" w:styleId="112120">
    <w:name w:val="無清單11212"/>
    <w:next w:val="a7"/>
    <w:uiPriority w:val="99"/>
    <w:semiHidden/>
    <w:unhideWhenUsed/>
    <w:rsid w:val="00FB39A9"/>
  </w:style>
  <w:style w:type="numbering" w:customStyle="1" w:styleId="2112">
    <w:name w:val="无列表2112"/>
    <w:next w:val="a7"/>
    <w:uiPriority w:val="99"/>
    <w:semiHidden/>
    <w:unhideWhenUsed/>
    <w:rsid w:val="00FB39A9"/>
  </w:style>
  <w:style w:type="numbering" w:customStyle="1" w:styleId="NoList12212">
    <w:name w:val="No List12212"/>
    <w:next w:val="a7"/>
    <w:uiPriority w:val="99"/>
    <w:semiHidden/>
    <w:unhideWhenUsed/>
    <w:rsid w:val="00FB39A9"/>
  </w:style>
  <w:style w:type="numbering" w:customStyle="1" w:styleId="112121">
    <w:name w:val="リストなし11212"/>
    <w:next w:val="a7"/>
    <w:uiPriority w:val="99"/>
    <w:semiHidden/>
    <w:unhideWhenUsed/>
    <w:rsid w:val="00FB39A9"/>
  </w:style>
  <w:style w:type="numbering" w:customStyle="1" w:styleId="112122">
    <w:name w:val="无列表11212"/>
    <w:next w:val="a7"/>
    <w:semiHidden/>
    <w:rsid w:val="00FB39A9"/>
  </w:style>
  <w:style w:type="numbering" w:customStyle="1" w:styleId="NoList21212">
    <w:name w:val="No List21212"/>
    <w:next w:val="a7"/>
    <w:semiHidden/>
    <w:rsid w:val="00FB39A9"/>
  </w:style>
  <w:style w:type="numbering" w:customStyle="1" w:styleId="NoList31212">
    <w:name w:val="No List31212"/>
    <w:next w:val="a7"/>
    <w:uiPriority w:val="99"/>
    <w:semiHidden/>
    <w:rsid w:val="00FB39A9"/>
  </w:style>
  <w:style w:type="numbering" w:customStyle="1" w:styleId="NoList111212">
    <w:name w:val="No List111212"/>
    <w:next w:val="a7"/>
    <w:uiPriority w:val="99"/>
    <w:semiHidden/>
    <w:unhideWhenUsed/>
    <w:rsid w:val="00FB39A9"/>
  </w:style>
  <w:style w:type="numbering" w:customStyle="1" w:styleId="122120">
    <w:name w:val="無清單12212"/>
    <w:next w:val="a7"/>
    <w:uiPriority w:val="99"/>
    <w:semiHidden/>
    <w:unhideWhenUsed/>
    <w:rsid w:val="00FB39A9"/>
  </w:style>
  <w:style w:type="numbering" w:customStyle="1" w:styleId="111212">
    <w:name w:val="無清單111212"/>
    <w:next w:val="a7"/>
    <w:uiPriority w:val="99"/>
    <w:semiHidden/>
    <w:unhideWhenUsed/>
    <w:rsid w:val="00FB39A9"/>
  </w:style>
  <w:style w:type="numbering" w:customStyle="1" w:styleId="13111">
    <w:name w:val="无列表1311"/>
    <w:next w:val="a7"/>
    <w:semiHidden/>
    <w:rsid w:val="00FB39A9"/>
  </w:style>
  <w:style w:type="numbering" w:customStyle="1" w:styleId="NoList4111">
    <w:name w:val="No List4111"/>
    <w:next w:val="a7"/>
    <w:uiPriority w:val="99"/>
    <w:semiHidden/>
    <w:unhideWhenUsed/>
    <w:rsid w:val="00FB39A9"/>
  </w:style>
  <w:style w:type="numbering" w:customStyle="1" w:styleId="2211">
    <w:name w:val="无列表2211"/>
    <w:next w:val="a7"/>
    <w:uiPriority w:val="99"/>
    <w:semiHidden/>
    <w:unhideWhenUsed/>
    <w:rsid w:val="00FB39A9"/>
  </w:style>
  <w:style w:type="numbering" w:customStyle="1" w:styleId="NoList121111">
    <w:name w:val="No List121111"/>
    <w:next w:val="a7"/>
    <w:uiPriority w:val="99"/>
    <w:semiHidden/>
    <w:unhideWhenUsed/>
    <w:rsid w:val="00FB39A9"/>
  </w:style>
  <w:style w:type="numbering" w:customStyle="1" w:styleId="1111111">
    <w:name w:val="リストなし111111"/>
    <w:next w:val="a7"/>
    <w:uiPriority w:val="99"/>
    <w:semiHidden/>
    <w:unhideWhenUsed/>
    <w:rsid w:val="00FB39A9"/>
  </w:style>
  <w:style w:type="numbering" w:customStyle="1" w:styleId="1111112">
    <w:name w:val="无列表111111"/>
    <w:next w:val="a7"/>
    <w:semiHidden/>
    <w:rsid w:val="00FB39A9"/>
  </w:style>
  <w:style w:type="numbering" w:customStyle="1" w:styleId="NoList211111">
    <w:name w:val="No List211111"/>
    <w:next w:val="a7"/>
    <w:semiHidden/>
    <w:rsid w:val="00FB39A9"/>
  </w:style>
  <w:style w:type="numbering" w:customStyle="1" w:styleId="NoList311111">
    <w:name w:val="No List311111"/>
    <w:next w:val="a7"/>
    <w:uiPriority w:val="99"/>
    <w:semiHidden/>
    <w:rsid w:val="00FB39A9"/>
  </w:style>
  <w:style w:type="numbering" w:customStyle="1" w:styleId="NoList111111111">
    <w:name w:val="No List111111111"/>
    <w:next w:val="a7"/>
    <w:uiPriority w:val="99"/>
    <w:semiHidden/>
    <w:unhideWhenUsed/>
    <w:rsid w:val="00FB39A9"/>
  </w:style>
  <w:style w:type="numbering" w:customStyle="1" w:styleId="121111">
    <w:name w:val="無清單121111"/>
    <w:next w:val="a7"/>
    <w:uiPriority w:val="99"/>
    <w:semiHidden/>
    <w:unhideWhenUsed/>
    <w:rsid w:val="00FB39A9"/>
  </w:style>
  <w:style w:type="numbering" w:customStyle="1" w:styleId="11111110">
    <w:name w:val="無清單1111111"/>
    <w:next w:val="a7"/>
    <w:uiPriority w:val="99"/>
    <w:semiHidden/>
    <w:unhideWhenUsed/>
    <w:rsid w:val="00FB39A9"/>
  </w:style>
  <w:style w:type="numbering" w:customStyle="1" w:styleId="NoList13111">
    <w:name w:val="No List13111"/>
    <w:next w:val="a7"/>
    <w:uiPriority w:val="99"/>
    <w:semiHidden/>
    <w:unhideWhenUsed/>
    <w:rsid w:val="00FB39A9"/>
  </w:style>
  <w:style w:type="numbering" w:customStyle="1" w:styleId="121112">
    <w:name w:val="リストなし12111"/>
    <w:next w:val="a7"/>
    <w:uiPriority w:val="99"/>
    <w:semiHidden/>
    <w:unhideWhenUsed/>
    <w:rsid w:val="00FB39A9"/>
  </w:style>
  <w:style w:type="numbering" w:customStyle="1" w:styleId="121113">
    <w:name w:val="无列表12111"/>
    <w:next w:val="a7"/>
    <w:semiHidden/>
    <w:rsid w:val="00FB39A9"/>
  </w:style>
  <w:style w:type="numbering" w:customStyle="1" w:styleId="NoList22111">
    <w:name w:val="No List22111"/>
    <w:next w:val="a7"/>
    <w:semiHidden/>
    <w:rsid w:val="00FB39A9"/>
  </w:style>
  <w:style w:type="numbering" w:customStyle="1" w:styleId="NoList32111">
    <w:name w:val="No List32111"/>
    <w:next w:val="a7"/>
    <w:uiPriority w:val="99"/>
    <w:semiHidden/>
    <w:rsid w:val="00FB39A9"/>
  </w:style>
  <w:style w:type="numbering" w:customStyle="1" w:styleId="NoList112111">
    <w:name w:val="No List112111"/>
    <w:next w:val="a7"/>
    <w:uiPriority w:val="99"/>
    <w:semiHidden/>
    <w:unhideWhenUsed/>
    <w:rsid w:val="00FB39A9"/>
  </w:style>
  <w:style w:type="numbering" w:customStyle="1" w:styleId="131110">
    <w:name w:val="無清單13111"/>
    <w:next w:val="a7"/>
    <w:uiPriority w:val="99"/>
    <w:semiHidden/>
    <w:unhideWhenUsed/>
    <w:rsid w:val="00FB39A9"/>
  </w:style>
  <w:style w:type="numbering" w:customStyle="1" w:styleId="1121110">
    <w:name w:val="無清單112111"/>
    <w:next w:val="a7"/>
    <w:uiPriority w:val="99"/>
    <w:semiHidden/>
    <w:unhideWhenUsed/>
    <w:rsid w:val="00FB39A9"/>
  </w:style>
  <w:style w:type="numbering" w:customStyle="1" w:styleId="21111">
    <w:name w:val="无列表21111"/>
    <w:next w:val="a7"/>
    <w:uiPriority w:val="99"/>
    <w:semiHidden/>
    <w:unhideWhenUsed/>
    <w:rsid w:val="00FB39A9"/>
  </w:style>
  <w:style w:type="numbering" w:customStyle="1" w:styleId="NoList122111">
    <w:name w:val="No List122111"/>
    <w:next w:val="a7"/>
    <w:uiPriority w:val="99"/>
    <w:semiHidden/>
    <w:unhideWhenUsed/>
    <w:rsid w:val="00FB39A9"/>
  </w:style>
  <w:style w:type="numbering" w:customStyle="1" w:styleId="1121111">
    <w:name w:val="リストなし112111"/>
    <w:next w:val="a7"/>
    <w:uiPriority w:val="99"/>
    <w:semiHidden/>
    <w:unhideWhenUsed/>
    <w:rsid w:val="00FB39A9"/>
  </w:style>
  <w:style w:type="numbering" w:customStyle="1" w:styleId="1121112">
    <w:name w:val="无列表112111"/>
    <w:next w:val="a7"/>
    <w:semiHidden/>
    <w:rsid w:val="00FB39A9"/>
  </w:style>
  <w:style w:type="numbering" w:customStyle="1" w:styleId="NoList212111">
    <w:name w:val="No List212111"/>
    <w:next w:val="a7"/>
    <w:semiHidden/>
    <w:rsid w:val="00FB39A9"/>
  </w:style>
  <w:style w:type="numbering" w:customStyle="1" w:styleId="NoList312111">
    <w:name w:val="No List312111"/>
    <w:next w:val="a7"/>
    <w:uiPriority w:val="99"/>
    <w:semiHidden/>
    <w:rsid w:val="00FB39A9"/>
  </w:style>
  <w:style w:type="numbering" w:customStyle="1" w:styleId="NoList1112111">
    <w:name w:val="No List1112111"/>
    <w:next w:val="a7"/>
    <w:uiPriority w:val="99"/>
    <w:semiHidden/>
    <w:unhideWhenUsed/>
    <w:rsid w:val="00FB39A9"/>
  </w:style>
  <w:style w:type="numbering" w:customStyle="1" w:styleId="122111">
    <w:name w:val="無清單122111"/>
    <w:next w:val="a7"/>
    <w:uiPriority w:val="99"/>
    <w:semiHidden/>
    <w:unhideWhenUsed/>
    <w:rsid w:val="00FB39A9"/>
  </w:style>
  <w:style w:type="numbering" w:customStyle="1" w:styleId="1112111">
    <w:name w:val="無清單1112111"/>
    <w:next w:val="a7"/>
    <w:uiPriority w:val="99"/>
    <w:semiHidden/>
    <w:unhideWhenUsed/>
    <w:rsid w:val="00FB39A9"/>
  </w:style>
  <w:style w:type="numbering" w:customStyle="1" w:styleId="12214">
    <w:name w:val="无列表1221"/>
    <w:next w:val="a7"/>
    <w:semiHidden/>
    <w:rsid w:val="00FB39A9"/>
  </w:style>
  <w:style w:type="numbering" w:customStyle="1" w:styleId="NoList62">
    <w:name w:val="No List62"/>
    <w:next w:val="a7"/>
    <w:uiPriority w:val="99"/>
    <w:semiHidden/>
    <w:unhideWhenUsed/>
    <w:rsid w:val="00FB39A9"/>
  </w:style>
  <w:style w:type="numbering" w:customStyle="1" w:styleId="NoList142">
    <w:name w:val="No List142"/>
    <w:next w:val="a7"/>
    <w:uiPriority w:val="99"/>
    <w:semiHidden/>
    <w:unhideWhenUsed/>
    <w:rsid w:val="00FB39A9"/>
  </w:style>
  <w:style w:type="numbering" w:customStyle="1" w:styleId="1323">
    <w:name w:val="リストなし132"/>
    <w:next w:val="a7"/>
    <w:uiPriority w:val="99"/>
    <w:semiHidden/>
    <w:unhideWhenUsed/>
    <w:rsid w:val="00FB39A9"/>
  </w:style>
  <w:style w:type="numbering" w:customStyle="1" w:styleId="NoList232">
    <w:name w:val="No List232"/>
    <w:next w:val="a7"/>
    <w:semiHidden/>
    <w:rsid w:val="00FB39A9"/>
  </w:style>
  <w:style w:type="numbering" w:customStyle="1" w:styleId="NoList332">
    <w:name w:val="No List332"/>
    <w:next w:val="a7"/>
    <w:uiPriority w:val="99"/>
    <w:semiHidden/>
    <w:rsid w:val="00FB39A9"/>
  </w:style>
  <w:style w:type="numbering" w:customStyle="1" w:styleId="1420">
    <w:name w:val="無清單142"/>
    <w:next w:val="a7"/>
    <w:uiPriority w:val="99"/>
    <w:semiHidden/>
    <w:unhideWhenUsed/>
    <w:rsid w:val="00FB39A9"/>
  </w:style>
  <w:style w:type="numbering" w:customStyle="1" w:styleId="11320">
    <w:name w:val="無清單1132"/>
    <w:next w:val="a7"/>
    <w:uiPriority w:val="99"/>
    <w:semiHidden/>
    <w:unhideWhenUsed/>
    <w:rsid w:val="00FB39A9"/>
  </w:style>
  <w:style w:type="numbering" w:customStyle="1" w:styleId="NoList1232">
    <w:name w:val="No List1232"/>
    <w:next w:val="a7"/>
    <w:uiPriority w:val="99"/>
    <w:semiHidden/>
    <w:unhideWhenUsed/>
    <w:rsid w:val="00FB39A9"/>
  </w:style>
  <w:style w:type="numbering" w:customStyle="1" w:styleId="11321">
    <w:name w:val="リストなし1132"/>
    <w:next w:val="a7"/>
    <w:uiPriority w:val="99"/>
    <w:semiHidden/>
    <w:unhideWhenUsed/>
    <w:rsid w:val="00FB39A9"/>
  </w:style>
  <w:style w:type="numbering" w:customStyle="1" w:styleId="11322">
    <w:name w:val="无列表1132"/>
    <w:next w:val="a7"/>
    <w:semiHidden/>
    <w:rsid w:val="00FB39A9"/>
  </w:style>
  <w:style w:type="numbering" w:customStyle="1" w:styleId="NoList2132">
    <w:name w:val="No List2132"/>
    <w:next w:val="a7"/>
    <w:semiHidden/>
    <w:rsid w:val="00FB39A9"/>
  </w:style>
  <w:style w:type="numbering" w:customStyle="1" w:styleId="NoList3132">
    <w:name w:val="No List3132"/>
    <w:next w:val="a7"/>
    <w:uiPriority w:val="99"/>
    <w:semiHidden/>
    <w:rsid w:val="00FB39A9"/>
  </w:style>
  <w:style w:type="numbering" w:customStyle="1" w:styleId="NoList11132">
    <w:name w:val="No List11132"/>
    <w:next w:val="a7"/>
    <w:uiPriority w:val="99"/>
    <w:semiHidden/>
    <w:unhideWhenUsed/>
    <w:rsid w:val="00FB39A9"/>
  </w:style>
  <w:style w:type="numbering" w:customStyle="1" w:styleId="12320">
    <w:name w:val="無清單1232"/>
    <w:next w:val="a7"/>
    <w:uiPriority w:val="99"/>
    <w:semiHidden/>
    <w:unhideWhenUsed/>
    <w:rsid w:val="00FB39A9"/>
  </w:style>
  <w:style w:type="numbering" w:customStyle="1" w:styleId="111320">
    <w:name w:val="無清單11132"/>
    <w:next w:val="a7"/>
    <w:uiPriority w:val="99"/>
    <w:semiHidden/>
    <w:unhideWhenUsed/>
    <w:rsid w:val="00FB39A9"/>
  </w:style>
  <w:style w:type="numbering" w:customStyle="1" w:styleId="NoList512">
    <w:name w:val="No List512"/>
    <w:next w:val="a7"/>
    <w:uiPriority w:val="99"/>
    <w:semiHidden/>
    <w:unhideWhenUsed/>
    <w:rsid w:val="00FB39A9"/>
  </w:style>
  <w:style w:type="numbering" w:customStyle="1" w:styleId="NoList11311">
    <w:name w:val="No List11311"/>
    <w:next w:val="a7"/>
    <w:uiPriority w:val="99"/>
    <w:semiHidden/>
    <w:unhideWhenUsed/>
    <w:rsid w:val="00FB39A9"/>
  </w:style>
  <w:style w:type="numbering" w:customStyle="1" w:styleId="NoList5111">
    <w:name w:val="No List5111"/>
    <w:next w:val="a7"/>
    <w:uiPriority w:val="99"/>
    <w:semiHidden/>
    <w:unhideWhenUsed/>
    <w:rsid w:val="00FB39A9"/>
  </w:style>
  <w:style w:type="numbering" w:customStyle="1" w:styleId="NoList611">
    <w:name w:val="No List611"/>
    <w:next w:val="a7"/>
    <w:uiPriority w:val="99"/>
    <w:semiHidden/>
    <w:unhideWhenUsed/>
    <w:rsid w:val="00FB39A9"/>
  </w:style>
  <w:style w:type="numbering" w:customStyle="1" w:styleId="NoList1411">
    <w:name w:val="No List1411"/>
    <w:next w:val="a7"/>
    <w:uiPriority w:val="99"/>
    <w:semiHidden/>
    <w:unhideWhenUsed/>
    <w:rsid w:val="00FB39A9"/>
  </w:style>
  <w:style w:type="numbering" w:customStyle="1" w:styleId="13112">
    <w:name w:val="リストなし1311"/>
    <w:next w:val="a7"/>
    <w:uiPriority w:val="99"/>
    <w:semiHidden/>
    <w:unhideWhenUsed/>
    <w:rsid w:val="00FB39A9"/>
  </w:style>
  <w:style w:type="numbering" w:customStyle="1" w:styleId="NoList2311">
    <w:name w:val="No List2311"/>
    <w:next w:val="a7"/>
    <w:semiHidden/>
    <w:rsid w:val="00FB39A9"/>
  </w:style>
  <w:style w:type="numbering" w:customStyle="1" w:styleId="NoList3311">
    <w:name w:val="No List3311"/>
    <w:next w:val="a7"/>
    <w:uiPriority w:val="99"/>
    <w:semiHidden/>
    <w:rsid w:val="00FB39A9"/>
  </w:style>
  <w:style w:type="numbering" w:customStyle="1" w:styleId="NoList1141">
    <w:name w:val="No List1141"/>
    <w:next w:val="a7"/>
    <w:uiPriority w:val="99"/>
    <w:semiHidden/>
    <w:unhideWhenUsed/>
    <w:rsid w:val="00FB39A9"/>
  </w:style>
  <w:style w:type="numbering" w:customStyle="1" w:styleId="14110">
    <w:name w:val="無清單1411"/>
    <w:next w:val="a7"/>
    <w:uiPriority w:val="99"/>
    <w:semiHidden/>
    <w:unhideWhenUsed/>
    <w:rsid w:val="00FB39A9"/>
  </w:style>
  <w:style w:type="numbering" w:customStyle="1" w:styleId="113110">
    <w:name w:val="無清單11311"/>
    <w:next w:val="a7"/>
    <w:uiPriority w:val="99"/>
    <w:semiHidden/>
    <w:unhideWhenUsed/>
    <w:rsid w:val="00FB39A9"/>
  </w:style>
  <w:style w:type="numbering" w:customStyle="1" w:styleId="NoList421">
    <w:name w:val="No List421"/>
    <w:next w:val="a7"/>
    <w:uiPriority w:val="99"/>
    <w:semiHidden/>
    <w:unhideWhenUsed/>
    <w:rsid w:val="00FB39A9"/>
  </w:style>
  <w:style w:type="numbering" w:customStyle="1" w:styleId="NoList12311">
    <w:name w:val="No List12311"/>
    <w:next w:val="a7"/>
    <w:uiPriority w:val="99"/>
    <w:semiHidden/>
    <w:unhideWhenUsed/>
    <w:rsid w:val="00FB39A9"/>
  </w:style>
  <w:style w:type="numbering" w:customStyle="1" w:styleId="113111">
    <w:name w:val="リストなし11311"/>
    <w:next w:val="a7"/>
    <w:uiPriority w:val="99"/>
    <w:semiHidden/>
    <w:unhideWhenUsed/>
    <w:rsid w:val="00FB39A9"/>
  </w:style>
  <w:style w:type="numbering" w:customStyle="1" w:styleId="113112">
    <w:name w:val="无列表11311"/>
    <w:next w:val="a7"/>
    <w:semiHidden/>
    <w:rsid w:val="00FB39A9"/>
  </w:style>
  <w:style w:type="numbering" w:customStyle="1" w:styleId="NoList21311">
    <w:name w:val="No List21311"/>
    <w:next w:val="a7"/>
    <w:semiHidden/>
    <w:rsid w:val="00FB39A9"/>
  </w:style>
  <w:style w:type="numbering" w:customStyle="1" w:styleId="NoList31311">
    <w:name w:val="No List31311"/>
    <w:next w:val="a7"/>
    <w:uiPriority w:val="99"/>
    <w:semiHidden/>
    <w:rsid w:val="00FB39A9"/>
  </w:style>
  <w:style w:type="numbering" w:customStyle="1" w:styleId="NoList111311">
    <w:name w:val="No List111311"/>
    <w:next w:val="a7"/>
    <w:uiPriority w:val="99"/>
    <w:semiHidden/>
    <w:unhideWhenUsed/>
    <w:rsid w:val="00FB39A9"/>
  </w:style>
  <w:style w:type="numbering" w:customStyle="1" w:styleId="12311">
    <w:name w:val="無清單12311"/>
    <w:next w:val="a7"/>
    <w:uiPriority w:val="99"/>
    <w:semiHidden/>
    <w:unhideWhenUsed/>
    <w:rsid w:val="00FB39A9"/>
  </w:style>
  <w:style w:type="numbering" w:customStyle="1" w:styleId="111311">
    <w:name w:val="無清單111311"/>
    <w:next w:val="a7"/>
    <w:uiPriority w:val="99"/>
    <w:semiHidden/>
    <w:unhideWhenUsed/>
    <w:rsid w:val="00FB39A9"/>
  </w:style>
  <w:style w:type="numbering" w:customStyle="1" w:styleId="NoList12121">
    <w:name w:val="No List12121"/>
    <w:next w:val="a7"/>
    <w:uiPriority w:val="99"/>
    <w:semiHidden/>
    <w:unhideWhenUsed/>
    <w:rsid w:val="00FB39A9"/>
  </w:style>
  <w:style w:type="numbering" w:customStyle="1" w:styleId="111213">
    <w:name w:val="リストなし11121"/>
    <w:next w:val="a7"/>
    <w:uiPriority w:val="99"/>
    <w:semiHidden/>
    <w:unhideWhenUsed/>
    <w:rsid w:val="00FB39A9"/>
  </w:style>
  <w:style w:type="numbering" w:customStyle="1" w:styleId="111214">
    <w:name w:val="无列表11121"/>
    <w:next w:val="a7"/>
    <w:semiHidden/>
    <w:rsid w:val="00FB39A9"/>
  </w:style>
  <w:style w:type="numbering" w:customStyle="1" w:styleId="NoList21121">
    <w:name w:val="No List21121"/>
    <w:next w:val="a7"/>
    <w:semiHidden/>
    <w:rsid w:val="00FB39A9"/>
  </w:style>
  <w:style w:type="numbering" w:customStyle="1" w:styleId="NoList31121">
    <w:name w:val="No List31121"/>
    <w:next w:val="a7"/>
    <w:uiPriority w:val="99"/>
    <w:semiHidden/>
    <w:rsid w:val="00FB39A9"/>
  </w:style>
  <w:style w:type="numbering" w:customStyle="1" w:styleId="NoList111121">
    <w:name w:val="No List111121"/>
    <w:next w:val="a7"/>
    <w:uiPriority w:val="99"/>
    <w:semiHidden/>
    <w:unhideWhenUsed/>
    <w:rsid w:val="00FB39A9"/>
  </w:style>
  <w:style w:type="numbering" w:customStyle="1" w:styleId="121210">
    <w:name w:val="無清單12121"/>
    <w:next w:val="a7"/>
    <w:uiPriority w:val="99"/>
    <w:semiHidden/>
    <w:unhideWhenUsed/>
    <w:rsid w:val="00FB39A9"/>
  </w:style>
  <w:style w:type="numbering" w:customStyle="1" w:styleId="1111210">
    <w:name w:val="無清單111121"/>
    <w:next w:val="a7"/>
    <w:uiPriority w:val="99"/>
    <w:semiHidden/>
    <w:unhideWhenUsed/>
    <w:rsid w:val="00FB39A9"/>
  </w:style>
  <w:style w:type="numbering" w:customStyle="1" w:styleId="NoList521">
    <w:name w:val="No List521"/>
    <w:next w:val="a7"/>
    <w:uiPriority w:val="99"/>
    <w:semiHidden/>
    <w:unhideWhenUsed/>
    <w:rsid w:val="00FB39A9"/>
  </w:style>
  <w:style w:type="numbering" w:customStyle="1" w:styleId="NoList1321">
    <w:name w:val="No List1321"/>
    <w:next w:val="a7"/>
    <w:uiPriority w:val="99"/>
    <w:semiHidden/>
    <w:unhideWhenUsed/>
    <w:rsid w:val="00FB39A9"/>
  </w:style>
  <w:style w:type="numbering" w:customStyle="1" w:styleId="12215">
    <w:name w:val="リストなし1221"/>
    <w:next w:val="a7"/>
    <w:uiPriority w:val="99"/>
    <w:semiHidden/>
    <w:unhideWhenUsed/>
    <w:rsid w:val="00FB39A9"/>
  </w:style>
  <w:style w:type="numbering" w:customStyle="1" w:styleId="NoList2221">
    <w:name w:val="No List2221"/>
    <w:next w:val="a7"/>
    <w:semiHidden/>
    <w:rsid w:val="00FB39A9"/>
  </w:style>
  <w:style w:type="numbering" w:customStyle="1" w:styleId="NoList3221">
    <w:name w:val="No List3221"/>
    <w:next w:val="a7"/>
    <w:uiPriority w:val="99"/>
    <w:semiHidden/>
    <w:rsid w:val="00FB39A9"/>
  </w:style>
  <w:style w:type="numbering" w:customStyle="1" w:styleId="NoList11221">
    <w:name w:val="No List11221"/>
    <w:next w:val="a7"/>
    <w:uiPriority w:val="99"/>
    <w:semiHidden/>
    <w:unhideWhenUsed/>
    <w:rsid w:val="00FB39A9"/>
  </w:style>
  <w:style w:type="numbering" w:customStyle="1" w:styleId="13210">
    <w:name w:val="無清單1321"/>
    <w:next w:val="a7"/>
    <w:uiPriority w:val="99"/>
    <w:semiHidden/>
    <w:unhideWhenUsed/>
    <w:rsid w:val="00FB39A9"/>
  </w:style>
  <w:style w:type="numbering" w:customStyle="1" w:styleId="112210">
    <w:name w:val="無清單11221"/>
    <w:next w:val="a7"/>
    <w:uiPriority w:val="99"/>
    <w:semiHidden/>
    <w:unhideWhenUsed/>
    <w:rsid w:val="00FB39A9"/>
  </w:style>
  <w:style w:type="numbering" w:customStyle="1" w:styleId="2121">
    <w:name w:val="无列表2121"/>
    <w:next w:val="a7"/>
    <w:uiPriority w:val="99"/>
    <w:semiHidden/>
    <w:unhideWhenUsed/>
    <w:rsid w:val="00FB39A9"/>
  </w:style>
  <w:style w:type="numbering" w:customStyle="1" w:styleId="NoList111221">
    <w:name w:val="No List111221"/>
    <w:next w:val="a7"/>
    <w:uiPriority w:val="99"/>
    <w:semiHidden/>
    <w:unhideWhenUsed/>
    <w:rsid w:val="00FB39A9"/>
  </w:style>
  <w:style w:type="numbering" w:customStyle="1" w:styleId="NoList71">
    <w:name w:val="No List71"/>
    <w:next w:val="a7"/>
    <w:uiPriority w:val="99"/>
    <w:semiHidden/>
    <w:unhideWhenUsed/>
    <w:rsid w:val="00FB39A9"/>
  </w:style>
  <w:style w:type="numbering" w:customStyle="1" w:styleId="NoList151">
    <w:name w:val="No List151"/>
    <w:next w:val="a7"/>
    <w:uiPriority w:val="99"/>
    <w:semiHidden/>
    <w:unhideWhenUsed/>
    <w:rsid w:val="00FB39A9"/>
  </w:style>
  <w:style w:type="numbering" w:customStyle="1" w:styleId="1414">
    <w:name w:val="リストなし141"/>
    <w:next w:val="a7"/>
    <w:uiPriority w:val="99"/>
    <w:semiHidden/>
    <w:unhideWhenUsed/>
    <w:rsid w:val="00FB39A9"/>
  </w:style>
  <w:style w:type="numbering" w:customStyle="1" w:styleId="1415">
    <w:name w:val="无列表141"/>
    <w:next w:val="a7"/>
    <w:semiHidden/>
    <w:rsid w:val="00FB39A9"/>
  </w:style>
  <w:style w:type="numbering" w:customStyle="1" w:styleId="NoList241">
    <w:name w:val="No List241"/>
    <w:next w:val="a7"/>
    <w:semiHidden/>
    <w:rsid w:val="00FB39A9"/>
  </w:style>
  <w:style w:type="numbering" w:customStyle="1" w:styleId="NoList341">
    <w:name w:val="No List341"/>
    <w:next w:val="a7"/>
    <w:uiPriority w:val="99"/>
    <w:semiHidden/>
    <w:rsid w:val="00FB39A9"/>
  </w:style>
  <w:style w:type="numbering" w:customStyle="1" w:styleId="NoList1151">
    <w:name w:val="No List1151"/>
    <w:next w:val="a7"/>
    <w:uiPriority w:val="99"/>
    <w:semiHidden/>
    <w:unhideWhenUsed/>
    <w:rsid w:val="00FB39A9"/>
  </w:style>
  <w:style w:type="numbering" w:customStyle="1" w:styleId="1510">
    <w:name w:val="無清單151"/>
    <w:next w:val="a7"/>
    <w:uiPriority w:val="99"/>
    <w:semiHidden/>
    <w:unhideWhenUsed/>
    <w:rsid w:val="00FB39A9"/>
  </w:style>
  <w:style w:type="numbering" w:customStyle="1" w:styleId="11411">
    <w:name w:val="無清單1141"/>
    <w:next w:val="a7"/>
    <w:uiPriority w:val="99"/>
    <w:semiHidden/>
    <w:unhideWhenUsed/>
    <w:rsid w:val="00FB39A9"/>
  </w:style>
  <w:style w:type="numbering" w:customStyle="1" w:styleId="NoList431">
    <w:name w:val="No List431"/>
    <w:next w:val="a7"/>
    <w:uiPriority w:val="99"/>
    <w:semiHidden/>
    <w:unhideWhenUsed/>
    <w:rsid w:val="00FB39A9"/>
  </w:style>
  <w:style w:type="numbering" w:customStyle="1" w:styleId="NoList1241">
    <w:name w:val="No List1241"/>
    <w:next w:val="a7"/>
    <w:uiPriority w:val="99"/>
    <w:semiHidden/>
    <w:unhideWhenUsed/>
    <w:rsid w:val="00FB39A9"/>
  </w:style>
  <w:style w:type="numbering" w:customStyle="1" w:styleId="11412">
    <w:name w:val="リストなし1141"/>
    <w:next w:val="a7"/>
    <w:uiPriority w:val="99"/>
    <w:semiHidden/>
    <w:unhideWhenUsed/>
    <w:rsid w:val="00FB39A9"/>
  </w:style>
  <w:style w:type="numbering" w:customStyle="1" w:styleId="11413">
    <w:name w:val="无列表1141"/>
    <w:next w:val="a7"/>
    <w:semiHidden/>
    <w:rsid w:val="00FB39A9"/>
  </w:style>
  <w:style w:type="numbering" w:customStyle="1" w:styleId="NoList2141">
    <w:name w:val="No List2141"/>
    <w:next w:val="a7"/>
    <w:semiHidden/>
    <w:rsid w:val="00FB39A9"/>
  </w:style>
  <w:style w:type="numbering" w:customStyle="1" w:styleId="NoList3141">
    <w:name w:val="No List3141"/>
    <w:next w:val="a7"/>
    <w:uiPriority w:val="99"/>
    <w:semiHidden/>
    <w:rsid w:val="00FB39A9"/>
  </w:style>
  <w:style w:type="numbering" w:customStyle="1" w:styleId="NoList11141">
    <w:name w:val="No List11141"/>
    <w:next w:val="a7"/>
    <w:uiPriority w:val="99"/>
    <w:semiHidden/>
    <w:unhideWhenUsed/>
    <w:rsid w:val="00FB39A9"/>
  </w:style>
  <w:style w:type="numbering" w:customStyle="1" w:styleId="12410">
    <w:name w:val="無清單1241"/>
    <w:next w:val="a7"/>
    <w:uiPriority w:val="99"/>
    <w:semiHidden/>
    <w:unhideWhenUsed/>
    <w:rsid w:val="00FB39A9"/>
  </w:style>
  <w:style w:type="numbering" w:customStyle="1" w:styleId="111410">
    <w:name w:val="無清單11141"/>
    <w:next w:val="a7"/>
    <w:uiPriority w:val="99"/>
    <w:semiHidden/>
    <w:unhideWhenUsed/>
    <w:rsid w:val="00FB39A9"/>
  </w:style>
  <w:style w:type="numbering" w:customStyle="1" w:styleId="2310">
    <w:name w:val="无列表231"/>
    <w:next w:val="a7"/>
    <w:uiPriority w:val="99"/>
    <w:semiHidden/>
    <w:unhideWhenUsed/>
    <w:rsid w:val="00FB39A9"/>
  </w:style>
  <w:style w:type="numbering" w:customStyle="1" w:styleId="NoList12131">
    <w:name w:val="No List12131"/>
    <w:next w:val="a7"/>
    <w:uiPriority w:val="99"/>
    <w:semiHidden/>
    <w:unhideWhenUsed/>
    <w:rsid w:val="00FB39A9"/>
  </w:style>
  <w:style w:type="numbering" w:customStyle="1" w:styleId="111312">
    <w:name w:val="リストなし11131"/>
    <w:next w:val="a7"/>
    <w:uiPriority w:val="99"/>
    <w:semiHidden/>
    <w:unhideWhenUsed/>
    <w:rsid w:val="00FB39A9"/>
  </w:style>
  <w:style w:type="numbering" w:customStyle="1" w:styleId="111313">
    <w:name w:val="无列表11131"/>
    <w:next w:val="a7"/>
    <w:semiHidden/>
    <w:rsid w:val="00FB39A9"/>
  </w:style>
  <w:style w:type="numbering" w:customStyle="1" w:styleId="NoList21131">
    <w:name w:val="No List21131"/>
    <w:next w:val="a7"/>
    <w:semiHidden/>
    <w:rsid w:val="00FB39A9"/>
  </w:style>
  <w:style w:type="numbering" w:customStyle="1" w:styleId="NoList31131">
    <w:name w:val="No List31131"/>
    <w:next w:val="a7"/>
    <w:uiPriority w:val="99"/>
    <w:semiHidden/>
    <w:rsid w:val="00FB39A9"/>
  </w:style>
  <w:style w:type="numbering" w:customStyle="1" w:styleId="NoList111131">
    <w:name w:val="No List111131"/>
    <w:next w:val="a7"/>
    <w:uiPriority w:val="99"/>
    <w:semiHidden/>
    <w:unhideWhenUsed/>
    <w:rsid w:val="00FB39A9"/>
  </w:style>
  <w:style w:type="numbering" w:customStyle="1" w:styleId="12131">
    <w:name w:val="無清單12131"/>
    <w:next w:val="a7"/>
    <w:uiPriority w:val="99"/>
    <w:semiHidden/>
    <w:unhideWhenUsed/>
    <w:rsid w:val="00FB39A9"/>
  </w:style>
  <w:style w:type="numbering" w:customStyle="1" w:styleId="111131">
    <w:name w:val="無清單111131"/>
    <w:next w:val="a7"/>
    <w:uiPriority w:val="99"/>
    <w:semiHidden/>
    <w:unhideWhenUsed/>
    <w:rsid w:val="00FB39A9"/>
  </w:style>
  <w:style w:type="numbering" w:customStyle="1" w:styleId="NoList531">
    <w:name w:val="No List531"/>
    <w:next w:val="a7"/>
    <w:uiPriority w:val="99"/>
    <w:semiHidden/>
    <w:unhideWhenUsed/>
    <w:rsid w:val="00FB39A9"/>
  </w:style>
  <w:style w:type="numbering" w:customStyle="1" w:styleId="NoList1331">
    <w:name w:val="No List1331"/>
    <w:next w:val="a7"/>
    <w:uiPriority w:val="99"/>
    <w:semiHidden/>
    <w:unhideWhenUsed/>
    <w:rsid w:val="00FB39A9"/>
  </w:style>
  <w:style w:type="numbering" w:customStyle="1" w:styleId="12312">
    <w:name w:val="リストなし1231"/>
    <w:next w:val="a7"/>
    <w:uiPriority w:val="99"/>
    <w:semiHidden/>
    <w:unhideWhenUsed/>
    <w:rsid w:val="00FB39A9"/>
  </w:style>
  <w:style w:type="numbering" w:customStyle="1" w:styleId="12313">
    <w:name w:val="无列表1231"/>
    <w:next w:val="a7"/>
    <w:semiHidden/>
    <w:rsid w:val="00FB39A9"/>
  </w:style>
  <w:style w:type="numbering" w:customStyle="1" w:styleId="NoList2231">
    <w:name w:val="No List2231"/>
    <w:next w:val="a7"/>
    <w:semiHidden/>
    <w:rsid w:val="00FB39A9"/>
  </w:style>
  <w:style w:type="numbering" w:customStyle="1" w:styleId="NoList3231">
    <w:name w:val="No List3231"/>
    <w:next w:val="a7"/>
    <w:uiPriority w:val="99"/>
    <w:semiHidden/>
    <w:rsid w:val="00FB39A9"/>
  </w:style>
  <w:style w:type="numbering" w:customStyle="1" w:styleId="NoList11231">
    <w:name w:val="No List11231"/>
    <w:next w:val="a7"/>
    <w:uiPriority w:val="99"/>
    <w:semiHidden/>
    <w:unhideWhenUsed/>
    <w:rsid w:val="00FB39A9"/>
  </w:style>
  <w:style w:type="numbering" w:customStyle="1" w:styleId="1331">
    <w:name w:val="無清單1331"/>
    <w:next w:val="a7"/>
    <w:uiPriority w:val="99"/>
    <w:semiHidden/>
    <w:unhideWhenUsed/>
    <w:rsid w:val="00FB39A9"/>
  </w:style>
  <w:style w:type="numbering" w:customStyle="1" w:styleId="112310">
    <w:name w:val="無清單11231"/>
    <w:next w:val="a7"/>
    <w:uiPriority w:val="99"/>
    <w:semiHidden/>
    <w:unhideWhenUsed/>
    <w:rsid w:val="00FB39A9"/>
  </w:style>
  <w:style w:type="numbering" w:customStyle="1" w:styleId="2131">
    <w:name w:val="无列表2131"/>
    <w:next w:val="a7"/>
    <w:uiPriority w:val="99"/>
    <w:semiHidden/>
    <w:unhideWhenUsed/>
    <w:rsid w:val="00FB39A9"/>
  </w:style>
  <w:style w:type="numbering" w:customStyle="1" w:styleId="NoList12221">
    <w:name w:val="No List12221"/>
    <w:next w:val="a7"/>
    <w:uiPriority w:val="99"/>
    <w:semiHidden/>
    <w:unhideWhenUsed/>
    <w:rsid w:val="00FB39A9"/>
  </w:style>
  <w:style w:type="numbering" w:customStyle="1" w:styleId="112211">
    <w:name w:val="リストなし11221"/>
    <w:next w:val="a7"/>
    <w:uiPriority w:val="99"/>
    <w:semiHidden/>
    <w:unhideWhenUsed/>
    <w:rsid w:val="00FB39A9"/>
  </w:style>
  <w:style w:type="numbering" w:customStyle="1" w:styleId="112212">
    <w:name w:val="无列表11221"/>
    <w:next w:val="a7"/>
    <w:semiHidden/>
    <w:rsid w:val="00FB39A9"/>
  </w:style>
  <w:style w:type="numbering" w:customStyle="1" w:styleId="NoList21221">
    <w:name w:val="No List21221"/>
    <w:next w:val="a7"/>
    <w:semiHidden/>
    <w:rsid w:val="00FB39A9"/>
  </w:style>
  <w:style w:type="numbering" w:customStyle="1" w:styleId="NoList31221">
    <w:name w:val="No List31221"/>
    <w:next w:val="a7"/>
    <w:uiPriority w:val="99"/>
    <w:semiHidden/>
    <w:rsid w:val="00FB39A9"/>
  </w:style>
  <w:style w:type="numbering" w:customStyle="1" w:styleId="NoList111231">
    <w:name w:val="No List111231"/>
    <w:next w:val="a7"/>
    <w:uiPriority w:val="99"/>
    <w:semiHidden/>
    <w:unhideWhenUsed/>
    <w:rsid w:val="00FB39A9"/>
  </w:style>
  <w:style w:type="numbering" w:customStyle="1" w:styleId="12221">
    <w:name w:val="無清單12221"/>
    <w:next w:val="a7"/>
    <w:uiPriority w:val="99"/>
    <w:semiHidden/>
    <w:unhideWhenUsed/>
    <w:rsid w:val="00FB39A9"/>
  </w:style>
  <w:style w:type="numbering" w:customStyle="1" w:styleId="111221">
    <w:name w:val="無清單111221"/>
    <w:next w:val="a7"/>
    <w:uiPriority w:val="99"/>
    <w:semiHidden/>
    <w:unhideWhenUsed/>
    <w:rsid w:val="00FB39A9"/>
  </w:style>
  <w:style w:type="numbering" w:customStyle="1" w:styleId="4b">
    <w:name w:val="无列表4"/>
    <w:next w:val="a7"/>
    <w:uiPriority w:val="99"/>
    <w:semiHidden/>
    <w:unhideWhenUsed/>
    <w:rsid w:val="00FB39A9"/>
  </w:style>
  <w:style w:type="numbering" w:customStyle="1" w:styleId="32a">
    <w:name w:val="无列表32"/>
    <w:next w:val="a7"/>
    <w:uiPriority w:val="99"/>
    <w:semiHidden/>
    <w:unhideWhenUsed/>
    <w:rsid w:val="00FB39A9"/>
  </w:style>
  <w:style w:type="numbering" w:customStyle="1" w:styleId="13121">
    <w:name w:val="无列表1312"/>
    <w:next w:val="a7"/>
    <w:semiHidden/>
    <w:rsid w:val="00FB39A9"/>
  </w:style>
  <w:style w:type="numbering" w:customStyle="1" w:styleId="NoList4112">
    <w:name w:val="No List4112"/>
    <w:next w:val="a7"/>
    <w:uiPriority w:val="99"/>
    <w:semiHidden/>
    <w:unhideWhenUsed/>
    <w:rsid w:val="00FB39A9"/>
  </w:style>
  <w:style w:type="numbering" w:customStyle="1" w:styleId="2212">
    <w:name w:val="无列表2212"/>
    <w:next w:val="a7"/>
    <w:uiPriority w:val="99"/>
    <w:semiHidden/>
    <w:unhideWhenUsed/>
    <w:rsid w:val="00FB39A9"/>
  </w:style>
  <w:style w:type="numbering" w:customStyle="1" w:styleId="NoList121112">
    <w:name w:val="No List121112"/>
    <w:next w:val="a7"/>
    <w:uiPriority w:val="99"/>
    <w:semiHidden/>
    <w:unhideWhenUsed/>
    <w:rsid w:val="00FB39A9"/>
  </w:style>
  <w:style w:type="numbering" w:customStyle="1" w:styleId="1111121">
    <w:name w:val="リストなし111112"/>
    <w:next w:val="a7"/>
    <w:uiPriority w:val="99"/>
    <w:semiHidden/>
    <w:unhideWhenUsed/>
    <w:rsid w:val="00FB39A9"/>
  </w:style>
  <w:style w:type="numbering" w:customStyle="1" w:styleId="1111122">
    <w:name w:val="无列表111112"/>
    <w:next w:val="a7"/>
    <w:semiHidden/>
    <w:rsid w:val="00FB39A9"/>
  </w:style>
  <w:style w:type="numbering" w:customStyle="1" w:styleId="NoList211112">
    <w:name w:val="No List211112"/>
    <w:next w:val="a7"/>
    <w:semiHidden/>
    <w:rsid w:val="00FB39A9"/>
  </w:style>
  <w:style w:type="numbering" w:customStyle="1" w:styleId="NoList311112">
    <w:name w:val="No List311112"/>
    <w:next w:val="a7"/>
    <w:uiPriority w:val="99"/>
    <w:semiHidden/>
    <w:rsid w:val="00FB39A9"/>
  </w:style>
  <w:style w:type="numbering" w:customStyle="1" w:styleId="NoList1111112">
    <w:name w:val="No List1111112"/>
    <w:next w:val="a7"/>
    <w:uiPriority w:val="99"/>
    <w:semiHidden/>
    <w:unhideWhenUsed/>
    <w:rsid w:val="00FB39A9"/>
  </w:style>
  <w:style w:type="numbering" w:customStyle="1" w:styleId="1211120">
    <w:name w:val="無清單121112"/>
    <w:next w:val="a7"/>
    <w:uiPriority w:val="99"/>
    <w:semiHidden/>
    <w:unhideWhenUsed/>
    <w:rsid w:val="00FB39A9"/>
  </w:style>
  <w:style w:type="numbering" w:customStyle="1" w:styleId="11111120">
    <w:name w:val="無清單1111112"/>
    <w:next w:val="a7"/>
    <w:uiPriority w:val="99"/>
    <w:semiHidden/>
    <w:unhideWhenUsed/>
    <w:rsid w:val="00FB39A9"/>
  </w:style>
  <w:style w:type="numbering" w:customStyle="1" w:styleId="NoList13112">
    <w:name w:val="No List13112"/>
    <w:next w:val="a7"/>
    <w:uiPriority w:val="99"/>
    <w:semiHidden/>
    <w:unhideWhenUsed/>
    <w:rsid w:val="00FB39A9"/>
  </w:style>
  <w:style w:type="numbering" w:customStyle="1" w:styleId="121121">
    <w:name w:val="リストなし12112"/>
    <w:next w:val="a7"/>
    <w:uiPriority w:val="99"/>
    <w:semiHidden/>
    <w:unhideWhenUsed/>
    <w:rsid w:val="00FB39A9"/>
  </w:style>
  <w:style w:type="numbering" w:customStyle="1" w:styleId="121122">
    <w:name w:val="无列表12112"/>
    <w:next w:val="a7"/>
    <w:semiHidden/>
    <w:rsid w:val="00FB39A9"/>
  </w:style>
  <w:style w:type="numbering" w:customStyle="1" w:styleId="NoList22112">
    <w:name w:val="No List22112"/>
    <w:next w:val="a7"/>
    <w:semiHidden/>
    <w:rsid w:val="00FB39A9"/>
  </w:style>
  <w:style w:type="numbering" w:customStyle="1" w:styleId="NoList32112">
    <w:name w:val="No List32112"/>
    <w:next w:val="a7"/>
    <w:uiPriority w:val="99"/>
    <w:semiHidden/>
    <w:rsid w:val="00FB39A9"/>
  </w:style>
  <w:style w:type="numbering" w:customStyle="1" w:styleId="NoList112112">
    <w:name w:val="No List112112"/>
    <w:next w:val="a7"/>
    <w:uiPriority w:val="99"/>
    <w:semiHidden/>
    <w:unhideWhenUsed/>
    <w:rsid w:val="00FB39A9"/>
  </w:style>
  <w:style w:type="numbering" w:customStyle="1" w:styleId="131120">
    <w:name w:val="無清單13112"/>
    <w:next w:val="a7"/>
    <w:uiPriority w:val="99"/>
    <w:semiHidden/>
    <w:unhideWhenUsed/>
    <w:rsid w:val="00FB39A9"/>
  </w:style>
  <w:style w:type="numbering" w:customStyle="1" w:styleId="1121120">
    <w:name w:val="無清單112112"/>
    <w:next w:val="a7"/>
    <w:uiPriority w:val="99"/>
    <w:semiHidden/>
    <w:unhideWhenUsed/>
    <w:rsid w:val="00FB39A9"/>
  </w:style>
  <w:style w:type="numbering" w:customStyle="1" w:styleId="21112">
    <w:name w:val="无列表21112"/>
    <w:next w:val="a7"/>
    <w:uiPriority w:val="99"/>
    <w:semiHidden/>
    <w:unhideWhenUsed/>
    <w:rsid w:val="00FB39A9"/>
  </w:style>
  <w:style w:type="numbering" w:customStyle="1" w:styleId="NoList122112">
    <w:name w:val="No List122112"/>
    <w:next w:val="a7"/>
    <w:uiPriority w:val="99"/>
    <w:semiHidden/>
    <w:unhideWhenUsed/>
    <w:rsid w:val="00FB39A9"/>
  </w:style>
  <w:style w:type="numbering" w:customStyle="1" w:styleId="1121121">
    <w:name w:val="リストなし112112"/>
    <w:next w:val="a7"/>
    <w:uiPriority w:val="99"/>
    <w:semiHidden/>
    <w:unhideWhenUsed/>
    <w:rsid w:val="00FB39A9"/>
  </w:style>
  <w:style w:type="numbering" w:customStyle="1" w:styleId="1121122">
    <w:name w:val="无列表112112"/>
    <w:next w:val="a7"/>
    <w:semiHidden/>
    <w:rsid w:val="00FB39A9"/>
  </w:style>
  <w:style w:type="numbering" w:customStyle="1" w:styleId="NoList212112">
    <w:name w:val="No List212112"/>
    <w:next w:val="a7"/>
    <w:semiHidden/>
    <w:rsid w:val="00FB39A9"/>
  </w:style>
  <w:style w:type="numbering" w:customStyle="1" w:styleId="NoList312112">
    <w:name w:val="No List312112"/>
    <w:next w:val="a7"/>
    <w:uiPriority w:val="99"/>
    <w:semiHidden/>
    <w:rsid w:val="00FB39A9"/>
  </w:style>
  <w:style w:type="numbering" w:customStyle="1" w:styleId="NoList1112112">
    <w:name w:val="No List1112112"/>
    <w:next w:val="a7"/>
    <w:uiPriority w:val="99"/>
    <w:semiHidden/>
    <w:unhideWhenUsed/>
    <w:rsid w:val="00FB39A9"/>
  </w:style>
  <w:style w:type="numbering" w:customStyle="1" w:styleId="122112">
    <w:name w:val="無清單122112"/>
    <w:next w:val="a7"/>
    <w:uiPriority w:val="99"/>
    <w:semiHidden/>
    <w:unhideWhenUsed/>
    <w:rsid w:val="00FB39A9"/>
  </w:style>
  <w:style w:type="numbering" w:customStyle="1" w:styleId="1112112">
    <w:name w:val="無清單1112112"/>
    <w:next w:val="a7"/>
    <w:uiPriority w:val="99"/>
    <w:semiHidden/>
    <w:unhideWhenUsed/>
    <w:rsid w:val="00FB39A9"/>
  </w:style>
  <w:style w:type="numbering" w:customStyle="1" w:styleId="12222">
    <w:name w:val="无列表1222"/>
    <w:next w:val="a7"/>
    <w:semiHidden/>
    <w:rsid w:val="00FB39A9"/>
  </w:style>
  <w:style w:type="numbering" w:customStyle="1" w:styleId="NoList9">
    <w:name w:val="No List9"/>
    <w:next w:val="a7"/>
    <w:uiPriority w:val="99"/>
    <w:semiHidden/>
    <w:unhideWhenUsed/>
    <w:rsid w:val="00FB39A9"/>
  </w:style>
  <w:style w:type="numbering" w:customStyle="1" w:styleId="NoList17">
    <w:name w:val="No List17"/>
    <w:next w:val="a7"/>
    <w:uiPriority w:val="99"/>
    <w:semiHidden/>
    <w:unhideWhenUsed/>
    <w:rsid w:val="00FB39A9"/>
  </w:style>
  <w:style w:type="numbering" w:customStyle="1" w:styleId="163">
    <w:name w:val="リストなし16"/>
    <w:next w:val="a7"/>
    <w:uiPriority w:val="99"/>
    <w:semiHidden/>
    <w:unhideWhenUsed/>
    <w:rsid w:val="00FB39A9"/>
  </w:style>
  <w:style w:type="numbering" w:customStyle="1" w:styleId="164">
    <w:name w:val="无列表16"/>
    <w:next w:val="a7"/>
    <w:semiHidden/>
    <w:rsid w:val="00FB39A9"/>
  </w:style>
  <w:style w:type="numbering" w:customStyle="1" w:styleId="NoList26">
    <w:name w:val="No List26"/>
    <w:next w:val="a7"/>
    <w:semiHidden/>
    <w:rsid w:val="00FB39A9"/>
  </w:style>
  <w:style w:type="numbering" w:customStyle="1" w:styleId="NoList36">
    <w:name w:val="No List36"/>
    <w:next w:val="a7"/>
    <w:uiPriority w:val="99"/>
    <w:semiHidden/>
    <w:rsid w:val="00FB39A9"/>
  </w:style>
  <w:style w:type="numbering" w:customStyle="1" w:styleId="NoList117">
    <w:name w:val="No List117"/>
    <w:next w:val="a7"/>
    <w:uiPriority w:val="99"/>
    <w:semiHidden/>
    <w:unhideWhenUsed/>
    <w:rsid w:val="00FB39A9"/>
  </w:style>
  <w:style w:type="numbering" w:customStyle="1" w:styleId="172">
    <w:name w:val="無清單17"/>
    <w:next w:val="a7"/>
    <w:uiPriority w:val="99"/>
    <w:semiHidden/>
    <w:unhideWhenUsed/>
    <w:rsid w:val="00FB39A9"/>
  </w:style>
  <w:style w:type="numbering" w:customStyle="1" w:styleId="1160">
    <w:name w:val="無清單116"/>
    <w:next w:val="a7"/>
    <w:uiPriority w:val="99"/>
    <w:semiHidden/>
    <w:unhideWhenUsed/>
    <w:rsid w:val="00FB39A9"/>
  </w:style>
  <w:style w:type="numbering" w:customStyle="1" w:styleId="NoList1116">
    <w:name w:val="No List1116"/>
    <w:next w:val="a7"/>
    <w:uiPriority w:val="99"/>
    <w:semiHidden/>
    <w:unhideWhenUsed/>
    <w:rsid w:val="00FB39A9"/>
  </w:style>
  <w:style w:type="numbering" w:customStyle="1" w:styleId="251">
    <w:name w:val="无列表25"/>
    <w:next w:val="a7"/>
    <w:uiPriority w:val="99"/>
    <w:semiHidden/>
    <w:unhideWhenUsed/>
    <w:rsid w:val="00FB39A9"/>
  </w:style>
  <w:style w:type="numbering" w:customStyle="1" w:styleId="NoList126">
    <w:name w:val="No List126"/>
    <w:next w:val="a7"/>
    <w:uiPriority w:val="99"/>
    <w:semiHidden/>
    <w:unhideWhenUsed/>
    <w:rsid w:val="00FB39A9"/>
  </w:style>
  <w:style w:type="numbering" w:customStyle="1" w:styleId="1161">
    <w:name w:val="リストなし116"/>
    <w:next w:val="a7"/>
    <w:uiPriority w:val="99"/>
    <w:semiHidden/>
    <w:unhideWhenUsed/>
    <w:rsid w:val="00FB39A9"/>
  </w:style>
  <w:style w:type="numbering" w:customStyle="1" w:styleId="1162">
    <w:name w:val="无列表116"/>
    <w:next w:val="a7"/>
    <w:semiHidden/>
    <w:rsid w:val="00FB39A9"/>
  </w:style>
  <w:style w:type="numbering" w:customStyle="1" w:styleId="NoList216">
    <w:name w:val="No List216"/>
    <w:next w:val="a7"/>
    <w:semiHidden/>
    <w:rsid w:val="00FB39A9"/>
  </w:style>
  <w:style w:type="numbering" w:customStyle="1" w:styleId="NoList316">
    <w:name w:val="No List316"/>
    <w:next w:val="a7"/>
    <w:uiPriority w:val="99"/>
    <w:semiHidden/>
    <w:rsid w:val="00FB39A9"/>
  </w:style>
  <w:style w:type="numbering" w:customStyle="1" w:styleId="1260">
    <w:name w:val="無清單126"/>
    <w:next w:val="a7"/>
    <w:uiPriority w:val="99"/>
    <w:semiHidden/>
    <w:unhideWhenUsed/>
    <w:rsid w:val="00FB39A9"/>
  </w:style>
  <w:style w:type="numbering" w:customStyle="1" w:styleId="11160">
    <w:name w:val="無清單1116"/>
    <w:next w:val="a7"/>
    <w:uiPriority w:val="99"/>
    <w:semiHidden/>
    <w:unhideWhenUsed/>
    <w:rsid w:val="00FB39A9"/>
  </w:style>
  <w:style w:type="numbering" w:customStyle="1" w:styleId="NoList45">
    <w:name w:val="No List45"/>
    <w:next w:val="a7"/>
    <w:uiPriority w:val="99"/>
    <w:semiHidden/>
    <w:unhideWhenUsed/>
    <w:rsid w:val="00FB39A9"/>
  </w:style>
  <w:style w:type="numbering" w:customStyle="1" w:styleId="NoList1125">
    <w:name w:val="No List1125"/>
    <w:next w:val="a7"/>
    <w:uiPriority w:val="99"/>
    <w:semiHidden/>
    <w:unhideWhenUsed/>
    <w:rsid w:val="00FB39A9"/>
  </w:style>
  <w:style w:type="numbering" w:customStyle="1" w:styleId="NoList1215">
    <w:name w:val="No List1215"/>
    <w:next w:val="a7"/>
    <w:uiPriority w:val="99"/>
    <w:semiHidden/>
    <w:unhideWhenUsed/>
    <w:rsid w:val="00FB39A9"/>
  </w:style>
  <w:style w:type="numbering" w:customStyle="1" w:styleId="11151">
    <w:name w:val="リストなし1115"/>
    <w:next w:val="a7"/>
    <w:uiPriority w:val="99"/>
    <w:semiHidden/>
    <w:unhideWhenUsed/>
    <w:rsid w:val="00FB39A9"/>
  </w:style>
  <w:style w:type="numbering" w:customStyle="1" w:styleId="11152">
    <w:name w:val="无列表1115"/>
    <w:next w:val="a7"/>
    <w:semiHidden/>
    <w:rsid w:val="00FB39A9"/>
  </w:style>
  <w:style w:type="numbering" w:customStyle="1" w:styleId="NoList2115">
    <w:name w:val="No List2115"/>
    <w:next w:val="a7"/>
    <w:semiHidden/>
    <w:rsid w:val="00FB39A9"/>
  </w:style>
  <w:style w:type="numbering" w:customStyle="1" w:styleId="NoList3115">
    <w:name w:val="No List3115"/>
    <w:next w:val="a7"/>
    <w:uiPriority w:val="99"/>
    <w:semiHidden/>
    <w:rsid w:val="00FB39A9"/>
  </w:style>
  <w:style w:type="numbering" w:customStyle="1" w:styleId="NoList11115">
    <w:name w:val="No List11115"/>
    <w:next w:val="a7"/>
    <w:uiPriority w:val="99"/>
    <w:semiHidden/>
    <w:unhideWhenUsed/>
    <w:rsid w:val="00FB39A9"/>
  </w:style>
  <w:style w:type="numbering" w:customStyle="1" w:styleId="12150">
    <w:name w:val="無清單1215"/>
    <w:next w:val="a7"/>
    <w:uiPriority w:val="99"/>
    <w:semiHidden/>
    <w:unhideWhenUsed/>
    <w:rsid w:val="00FB39A9"/>
  </w:style>
  <w:style w:type="numbering" w:customStyle="1" w:styleId="111150">
    <w:name w:val="無清單11115"/>
    <w:next w:val="a7"/>
    <w:uiPriority w:val="99"/>
    <w:semiHidden/>
    <w:unhideWhenUsed/>
    <w:rsid w:val="00FB39A9"/>
  </w:style>
  <w:style w:type="numbering" w:customStyle="1" w:styleId="NoList55">
    <w:name w:val="No List55"/>
    <w:next w:val="a7"/>
    <w:uiPriority w:val="99"/>
    <w:semiHidden/>
    <w:unhideWhenUsed/>
    <w:rsid w:val="00FB39A9"/>
  </w:style>
  <w:style w:type="numbering" w:customStyle="1" w:styleId="NoList135">
    <w:name w:val="No List135"/>
    <w:next w:val="a7"/>
    <w:uiPriority w:val="99"/>
    <w:semiHidden/>
    <w:unhideWhenUsed/>
    <w:rsid w:val="00FB39A9"/>
  </w:style>
  <w:style w:type="numbering" w:customStyle="1" w:styleId="1251">
    <w:name w:val="リストなし125"/>
    <w:next w:val="a7"/>
    <w:uiPriority w:val="99"/>
    <w:semiHidden/>
    <w:unhideWhenUsed/>
    <w:rsid w:val="00FB39A9"/>
  </w:style>
  <w:style w:type="numbering" w:customStyle="1" w:styleId="1252">
    <w:name w:val="无列表125"/>
    <w:next w:val="a7"/>
    <w:semiHidden/>
    <w:rsid w:val="00FB39A9"/>
  </w:style>
  <w:style w:type="numbering" w:customStyle="1" w:styleId="NoList225">
    <w:name w:val="No List225"/>
    <w:next w:val="a7"/>
    <w:semiHidden/>
    <w:rsid w:val="00FB39A9"/>
  </w:style>
  <w:style w:type="numbering" w:customStyle="1" w:styleId="NoList325">
    <w:name w:val="No List325"/>
    <w:next w:val="a7"/>
    <w:uiPriority w:val="99"/>
    <w:semiHidden/>
    <w:rsid w:val="00FB39A9"/>
  </w:style>
  <w:style w:type="numbering" w:customStyle="1" w:styleId="1350">
    <w:name w:val="無清單135"/>
    <w:next w:val="a7"/>
    <w:uiPriority w:val="99"/>
    <w:semiHidden/>
    <w:unhideWhenUsed/>
    <w:rsid w:val="00FB39A9"/>
  </w:style>
  <w:style w:type="numbering" w:customStyle="1" w:styleId="11250">
    <w:name w:val="無清單1125"/>
    <w:next w:val="a7"/>
    <w:uiPriority w:val="99"/>
    <w:semiHidden/>
    <w:unhideWhenUsed/>
    <w:rsid w:val="00FB39A9"/>
  </w:style>
  <w:style w:type="numbering" w:customStyle="1" w:styleId="2151">
    <w:name w:val="无列表215"/>
    <w:next w:val="a7"/>
    <w:uiPriority w:val="99"/>
    <w:semiHidden/>
    <w:unhideWhenUsed/>
    <w:rsid w:val="00FB39A9"/>
  </w:style>
  <w:style w:type="numbering" w:customStyle="1" w:styleId="NoList1224">
    <w:name w:val="No List1224"/>
    <w:next w:val="a7"/>
    <w:uiPriority w:val="99"/>
    <w:semiHidden/>
    <w:unhideWhenUsed/>
    <w:rsid w:val="00FB39A9"/>
  </w:style>
  <w:style w:type="numbering" w:customStyle="1" w:styleId="11242">
    <w:name w:val="リストなし1124"/>
    <w:next w:val="a7"/>
    <w:uiPriority w:val="99"/>
    <w:semiHidden/>
    <w:unhideWhenUsed/>
    <w:rsid w:val="00FB39A9"/>
  </w:style>
  <w:style w:type="numbering" w:customStyle="1" w:styleId="11243">
    <w:name w:val="无列表1124"/>
    <w:next w:val="a7"/>
    <w:semiHidden/>
    <w:rsid w:val="00FB39A9"/>
  </w:style>
  <w:style w:type="numbering" w:customStyle="1" w:styleId="NoList2124">
    <w:name w:val="No List2124"/>
    <w:next w:val="a7"/>
    <w:semiHidden/>
    <w:rsid w:val="00FB39A9"/>
  </w:style>
  <w:style w:type="numbering" w:customStyle="1" w:styleId="NoList3124">
    <w:name w:val="No List3124"/>
    <w:next w:val="a7"/>
    <w:uiPriority w:val="99"/>
    <w:semiHidden/>
    <w:rsid w:val="00FB39A9"/>
  </w:style>
  <w:style w:type="numbering" w:customStyle="1" w:styleId="NoList11125">
    <w:name w:val="No List11125"/>
    <w:next w:val="a7"/>
    <w:uiPriority w:val="99"/>
    <w:semiHidden/>
    <w:unhideWhenUsed/>
    <w:rsid w:val="00FB39A9"/>
  </w:style>
  <w:style w:type="numbering" w:customStyle="1" w:styleId="12240">
    <w:name w:val="無清單1224"/>
    <w:next w:val="a7"/>
    <w:uiPriority w:val="99"/>
    <w:semiHidden/>
    <w:unhideWhenUsed/>
    <w:rsid w:val="00FB39A9"/>
  </w:style>
  <w:style w:type="numbering" w:customStyle="1" w:styleId="111240">
    <w:name w:val="無清單11124"/>
    <w:next w:val="a7"/>
    <w:uiPriority w:val="99"/>
    <w:semiHidden/>
    <w:unhideWhenUsed/>
    <w:rsid w:val="00FB39A9"/>
  </w:style>
  <w:style w:type="numbering" w:customStyle="1" w:styleId="338">
    <w:name w:val="无列表33"/>
    <w:next w:val="a7"/>
    <w:uiPriority w:val="99"/>
    <w:semiHidden/>
    <w:unhideWhenUsed/>
    <w:rsid w:val="00FB39A9"/>
  </w:style>
  <w:style w:type="numbering" w:customStyle="1" w:styleId="1332">
    <w:name w:val="无列表133"/>
    <w:next w:val="a7"/>
    <w:semiHidden/>
    <w:rsid w:val="00FB39A9"/>
  </w:style>
  <w:style w:type="numbering" w:customStyle="1" w:styleId="NoList1133">
    <w:name w:val="No List1133"/>
    <w:next w:val="a7"/>
    <w:uiPriority w:val="99"/>
    <w:semiHidden/>
    <w:unhideWhenUsed/>
    <w:rsid w:val="00FB39A9"/>
  </w:style>
  <w:style w:type="numbering" w:customStyle="1" w:styleId="NoList413">
    <w:name w:val="No List413"/>
    <w:next w:val="a7"/>
    <w:uiPriority w:val="99"/>
    <w:semiHidden/>
    <w:unhideWhenUsed/>
    <w:rsid w:val="00FB39A9"/>
  </w:style>
  <w:style w:type="numbering" w:customStyle="1" w:styleId="223">
    <w:name w:val="无列表223"/>
    <w:next w:val="a7"/>
    <w:uiPriority w:val="99"/>
    <w:semiHidden/>
    <w:unhideWhenUsed/>
    <w:rsid w:val="00FB39A9"/>
  </w:style>
  <w:style w:type="numbering" w:customStyle="1" w:styleId="NoList12113">
    <w:name w:val="No List12113"/>
    <w:next w:val="a7"/>
    <w:uiPriority w:val="99"/>
    <w:semiHidden/>
    <w:unhideWhenUsed/>
    <w:rsid w:val="00FB39A9"/>
  </w:style>
  <w:style w:type="numbering" w:customStyle="1" w:styleId="111132">
    <w:name w:val="リストなし11113"/>
    <w:next w:val="a7"/>
    <w:uiPriority w:val="99"/>
    <w:semiHidden/>
    <w:unhideWhenUsed/>
    <w:rsid w:val="00FB39A9"/>
  </w:style>
  <w:style w:type="numbering" w:customStyle="1" w:styleId="111133">
    <w:name w:val="无列表11113"/>
    <w:next w:val="a7"/>
    <w:semiHidden/>
    <w:rsid w:val="00FB39A9"/>
  </w:style>
  <w:style w:type="numbering" w:customStyle="1" w:styleId="NoList21113">
    <w:name w:val="No List21113"/>
    <w:next w:val="a7"/>
    <w:semiHidden/>
    <w:rsid w:val="00FB39A9"/>
  </w:style>
  <w:style w:type="numbering" w:customStyle="1" w:styleId="NoList31113">
    <w:name w:val="No List31113"/>
    <w:next w:val="a7"/>
    <w:uiPriority w:val="99"/>
    <w:semiHidden/>
    <w:rsid w:val="00FB39A9"/>
  </w:style>
  <w:style w:type="numbering" w:customStyle="1" w:styleId="NoList111113">
    <w:name w:val="No List111113"/>
    <w:next w:val="a7"/>
    <w:uiPriority w:val="99"/>
    <w:semiHidden/>
    <w:unhideWhenUsed/>
    <w:rsid w:val="00FB39A9"/>
  </w:style>
  <w:style w:type="numbering" w:customStyle="1" w:styleId="121130">
    <w:name w:val="無清單12113"/>
    <w:next w:val="a7"/>
    <w:uiPriority w:val="99"/>
    <w:semiHidden/>
    <w:unhideWhenUsed/>
    <w:rsid w:val="00FB39A9"/>
  </w:style>
  <w:style w:type="numbering" w:customStyle="1" w:styleId="1111130">
    <w:name w:val="無清單111113"/>
    <w:next w:val="a7"/>
    <w:uiPriority w:val="99"/>
    <w:semiHidden/>
    <w:unhideWhenUsed/>
    <w:rsid w:val="00FB39A9"/>
  </w:style>
  <w:style w:type="numbering" w:customStyle="1" w:styleId="NoList1313">
    <w:name w:val="No List1313"/>
    <w:next w:val="a7"/>
    <w:uiPriority w:val="99"/>
    <w:semiHidden/>
    <w:unhideWhenUsed/>
    <w:rsid w:val="00FB39A9"/>
  </w:style>
  <w:style w:type="numbering" w:customStyle="1" w:styleId="12132">
    <w:name w:val="リストなし1213"/>
    <w:next w:val="a7"/>
    <w:uiPriority w:val="99"/>
    <w:semiHidden/>
    <w:unhideWhenUsed/>
    <w:rsid w:val="00FB39A9"/>
  </w:style>
  <w:style w:type="numbering" w:customStyle="1" w:styleId="12133">
    <w:name w:val="无列表1213"/>
    <w:next w:val="a7"/>
    <w:semiHidden/>
    <w:rsid w:val="00FB39A9"/>
  </w:style>
  <w:style w:type="numbering" w:customStyle="1" w:styleId="NoList2213">
    <w:name w:val="No List2213"/>
    <w:next w:val="a7"/>
    <w:semiHidden/>
    <w:rsid w:val="00FB39A9"/>
  </w:style>
  <w:style w:type="numbering" w:customStyle="1" w:styleId="NoList3213">
    <w:name w:val="No List3213"/>
    <w:next w:val="a7"/>
    <w:uiPriority w:val="99"/>
    <w:semiHidden/>
    <w:rsid w:val="00FB39A9"/>
  </w:style>
  <w:style w:type="numbering" w:customStyle="1" w:styleId="NoList11213">
    <w:name w:val="No List11213"/>
    <w:next w:val="a7"/>
    <w:uiPriority w:val="99"/>
    <w:semiHidden/>
    <w:unhideWhenUsed/>
    <w:rsid w:val="00FB39A9"/>
  </w:style>
  <w:style w:type="numbering" w:customStyle="1" w:styleId="13130">
    <w:name w:val="無清單1313"/>
    <w:next w:val="a7"/>
    <w:uiPriority w:val="99"/>
    <w:semiHidden/>
    <w:unhideWhenUsed/>
    <w:rsid w:val="00FB39A9"/>
  </w:style>
  <w:style w:type="numbering" w:customStyle="1" w:styleId="112130">
    <w:name w:val="無清單11213"/>
    <w:next w:val="a7"/>
    <w:uiPriority w:val="99"/>
    <w:semiHidden/>
    <w:unhideWhenUsed/>
    <w:rsid w:val="00FB39A9"/>
  </w:style>
  <w:style w:type="numbering" w:customStyle="1" w:styleId="2113">
    <w:name w:val="无列表2113"/>
    <w:next w:val="a7"/>
    <w:uiPriority w:val="99"/>
    <w:semiHidden/>
    <w:unhideWhenUsed/>
    <w:rsid w:val="00FB39A9"/>
  </w:style>
  <w:style w:type="numbering" w:customStyle="1" w:styleId="NoList12213">
    <w:name w:val="No List12213"/>
    <w:next w:val="a7"/>
    <w:uiPriority w:val="99"/>
    <w:semiHidden/>
    <w:unhideWhenUsed/>
    <w:rsid w:val="00FB39A9"/>
  </w:style>
  <w:style w:type="numbering" w:customStyle="1" w:styleId="112131">
    <w:name w:val="リストなし11213"/>
    <w:next w:val="a7"/>
    <w:uiPriority w:val="99"/>
    <w:semiHidden/>
    <w:unhideWhenUsed/>
    <w:rsid w:val="00FB39A9"/>
  </w:style>
  <w:style w:type="numbering" w:customStyle="1" w:styleId="112132">
    <w:name w:val="无列表11213"/>
    <w:next w:val="a7"/>
    <w:semiHidden/>
    <w:rsid w:val="00FB39A9"/>
  </w:style>
  <w:style w:type="numbering" w:customStyle="1" w:styleId="NoList21213">
    <w:name w:val="No List21213"/>
    <w:next w:val="a7"/>
    <w:semiHidden/>
    <w:rsid w:val="00FB39A9"/>
  </w:style>
  <w:style w:type="numbering" w:customStyle="1" w:styleId="NoList31213">
    <w:name w:val="No List31213"/>
    <w:next w:val="a7"/>
    <w:uiPriority w:val="99"/>
    <w:semiHidden/>
    <w:rsid w:val="00FB39A9"/>
  </w:style>
  <w:style w:type="numbering" w:customStyle="1" w:styleId="NoList111213">
    <w:name w:val="No List111213"/>
    <w:next w:val="a7"/>
    <w:uiPriority w:val="99"/>
    <w:semiHidden/>
    <w:unhideWhenUsed/>
    <w:rsid w:val="00FB39A9"/>
  </w:style>
  <w:style w:type="numbering" w:customStyle="1" w:styleId="122130">
    <w:name w:val="無清單12213"/>
    <w:next w:val="a7"/>
    <w:uiPriority w:val="99"/>
    <w:semiHidden/>
    <w:unhideWhenUsed/>
    <w:rsid w:val="00FB39A9"/>
  </w:style>
  <w:style w:type="numbering" w:customStyle="1" w:styleId="1112130">
    <w:name w:val="無清單111213"/>
    <w:next w:val="a7"/>
    <w:uiPriority w:val="99"/>
    <w:semiHidden/>
    <w:unhideWhenUsed/>
    <w:rsid w:val="00FB39A9"/>
  </w:style>
  <w:style w:type="numbering" w:customStyle="1" w:styleId="NoList63">
    <w:name w:val="No List63"/>
    <w:next w:val="a7"/>
    <w:uiPriority w:val="99"/>
    <w:semiHidden/>
    <w:unhideWhenUsed/>
    <w:rsid w:val="00FB39A9"/>
  </w:style>
  <w:style w:type="numbering" w:customStyle="1" w:styleId="NoList143">
    <w:name w:val="No List143"/>
    <w:next w:val="a7"/>
    <w:uiPriority w:val="99"/>
    <w:semiHidden/>
    <w:unhideWhenUsed/>
    <w:rsid w:val="00FB39A9"/>
  </w:style>
  <w:style w:type="numbering" w:customStyle="1" w:styleId="1333">
    <w:name w:val="リストなし133"/>
    <w:next w:val="a7"/>
    <w:uiPriority w:val="99"/>
    <w:semiHidden/>
    <w:unhideWhenUsed/>
    <w:rsid w:val="00FB39A9"/>
  </w:style>
  <w:style w:type="numbering" w:customStyle="1" w:styleId="NoList233">
    <w:name w:val="No List233"/>
    <w:next w:val="a7"/>
    <w:semiHidden/>
    <w:rsid w:val="00FB39A9"/>
  </w:style>
  <w:style w:type="numbering" w:customStyle="1" w:styleId="NoList333">
    <w:name w:val="No List333"/>
    <w:next w:val="a7"/>
    <w:uiPriority w:val="99"/>
    <w:semiHidden/>
    <w:rsid w:val="00FB39A9"/>
  </w:style>
  <w:style w:type="numbering" w:customStyle="1" w:styleId="1431">
    <w:name w:val="無清單143"/>
    <w:next w:val="a7"/>
    <w:uiPriority w:val="99"/>
    <w:semiHidden/>
    <w:unhideWhenUsed/>
    <w:rsid w:val="00FB39A9"/>
  </w:style>
  <w:style w:type="numbering" w:customStyle="1" w:styleId="11330">
    <w:name w:val="無清單1133"/>
    <w:next w:val="a7"/>
    <w:uiPriority w:val="99"/>
    <w:semiHidden/>
    <w:unhideWhenUsed/>
    <w:rsid w:val="00FB39A9"/>
  </w:style>
  <w:style w:type="numbering" w:customStyle="1" w:styleId="NoList1233">
    <w:name w:val="No List1233"/>
    <w:next w:val="a7"/>
    <w:uiPriority w:val="99"/>
    <w:semiHidden/>
    <w:unhideWhenUsed/>
    <w:rsid w:val="00FB39A9"/>
  </w:style>
  <w:style w:type="numbering" w:customStyle="1" w:styleId="11331">
    <w:name w:val="リストなし1133"/>
    <w:next w:val="a7"/>
    <w:uiPriority w:val="99"/>
    <w:semiHidden/>
    <w:unhideWhenUsed/>
    <w:rsid w:val="00FB39A9"/>
  </w:style>
  <w:style w:type="numbering" w:customStyle="1" w:styleId="11332">
    <w:name w:val="无列表1133"/>
    <w:next w:val="a7"/>
    <w:semiHidden/>
    <w:rsid w:val="00FB39A9"/>
  </w:style>
  <w:style w:type="numbering" w:customStyle="1" w:styleId="NoList2133">
    <w:name w:val="No List2133"/>
    <w:next w:val="a7"/>
    <w:semiHidden/>
    <w:rsid w:val="00FB39A9"/>
  </w:style>
  <w:style w:type="numbering" w:customStyle="1" w:styleId="NoList3133">
    <w:name w:val="No List3133"/>
    <w:next w:val="a7"/>
    <w:uiPriority w:val="99"/>
    <w:semiHidden/>
    <w:rsid w:val="00FB39A9"/>
  </w:style>
  <w:style w:type="numbering" w:customStyle="1" w:styleId="NoList11133">
    <w:name w:val="No List11133"/>
    <w:next w:val="a7"/>
    <w:uiPriority w:val="99"/>
    <w:semiHidden/>
    <w:unhideWhenUsed/>
    <w:rsid w:val="00FB39A9"/>
  </w:style>
  <w:style w:type="numbering" w:customStyle="1" w:styleId="12330">
    <w:name w:val="無清單1233"/>
    <w:next w:val="a7"/>
    <w:uiPriority w:val="99"/>
    <w:semiHidden/>
    <w:unhideWhenUsed/>
    <w:rsid w:val="00FB39A9"/>
  </w:style>
  <w:style w:type="numbering" w:customStyle="1" w:styleId="111330">
    <w:name w:val="無清單11133"/>
    <w:next w:val="a7"/>
    <w:uiPriority w:val="99"/>
    <w:semiHidden/>
    <w:unhideWhenUsed/>
    <w:rsid w:val="00FB39A9"/>
  </w:style>
  <w:style w:type="numbering" w:customStyle="1" w:styleId="NoList513">
    <w:name w:val="No List513"/>
    <w:next w:val="a7"/>
    <w:uiPriority w:val="99"/>
    <w:semiHidden/>
    <w:unhideWhenUsed/>
    <w:rsid w:val="00FB39A9"/>
  </w:style>
  <w:style w:type="numbering" w:customStyle="1" w:styleId="13131">
    <w:name w:val="无列表1313"/>
    <w:next w:val="a7"/>
    <w:semiHidden/>
    <w:rsid w:val="00FB39A9"/>
  </w:style>
  <w:style w:type="numbering" w:customStyle="1" w:styleId="NoList11312">
    <w:name w:val="No List11312"/>
    <w:next w:val="a7"/>
    <w:uiPriority w:val="99"/>
    <w:semiHidden/>
    <w:unhideWhenUsed/>
    <w:rsid w:val="00FB39A9"/>
  </w:style>
  <w:style w:type="numbering" w:customStyle="1" w:styleId="NoList4113">
    <w:name w:val="No List4113"/>
    <w:next w:val="a7"/>
    <w:uiPriority w:val="99"/>
    <w:semiHidden/>
    <w:unhideWhenUsed/>
    <w:rsid w:val="00FB39A9"/>
  </w:style>
  <w:style w:type="numbering" w:customStyle="1" w:styleId="2213">
    <w:name w:val="无列表2213"/>
    <w:next w:val="a7"/>
    <w:uiPriority w:val="99"/>
    <w:semiHidden/>
    <w:unhideWhenUsed/>
    <w:rsid w:val="00FB39A9"/>
  </w:style>
  <w:style w:type="numbering" w:customStyle="1" w:styleId="NoList121113">
    <w:name w:val="No List121113"/>
    <w:next w:val="a7"/>
    <w:uiPriority w:val="99"/>
    <w:semiHidden/>
    <w:unhideWhenUsed/>
    <w:rsid w:val="00FB39A9"/>
  </w:style>
  <w:style w:type="numbering" w:customStyle="1" w:styleId="1111131">
    <w:name w:val="リストなし111113"/>
    <w:next w:val="a7"/>
    <w:uiPriority w:val="99"/>
    <w:semiHidden/>
    <w:unhideWhenUsed/>
    <w:rsid w:val="00FB39A9"/>
  </w:style>
  <w:style w:type="numbering" w:customStyle="1" w:styleId="1111132">
    <w:name w:val="无列表111113"/>
    <w:next w:val="a7"/>
    <w:semiHidden/>
    <w:rsid w:val="00FB39A9"/>
  </w:style>
  <w:style w:type="numbering" w:customStyle="1" w:styleId="NoList211113">
    <w:name w:val="No List211113"/>
    <w:next w:val="a7"/>
    <w:semiHidden/>
    <w:rsid w:val="00FB39A9"/>
  </w:style>
  <w:style w:type="numbering" w:customStyle="1" w:styleId="NoList311113">
    <w:name w:val="No List311113"/>
    <w:next w:val="a7"/>
    <w:uiPriority w:val="99"/>
    <w:semiHidden/>
    <w:rsid w:val="00FB39A9"/>
  </w:style>
  <w:style w:type="numbering" w:customStyle="1" w:styleId="NoList1111113">
    <w:name w:val="No List1111113"/>
    <w:next w:val="a7"/>
    <w:uiPriority w:val="99"/>
    <w:semiHidden/>
    <w:unhideWhenUsed/>
    <w:rsid w:val="00FB39A9"/>
  </w:style>
  <w:style w:type="numbering" w:customStyle="1" w:styleId="1211130">
    <w:name w:val="無清單121113"/>
    <w:next w:val="a7"/>
    <w:uiPriority w:val="99"/>
    <w:semiHidden/>
    <w:unhideWhenUsed/>
    <w:rsid w:val="00FB39A9"/>
  </w:style>
  <w:style w:type="numbering" w:customStyle="1" w:styleId="1111113">
    <w:name w:val="無清單1111113"/>
    <w:next w:val="a7"/>
    <w:uiPriority w:val="99"/>
    <w:semiHidden/>
    <w:unhideWhenUsed/>
    <w:rsid w:val="00FB39A9"/>
  </w:style>
  <w:style w:type="numbering" w:customStyle="1" w:styleId="NoList13113">
    <w:name w:val="No List13113"/>
    <w:next w:val="a7"/>
    <w:uiPriority w:val="99"/>
    <w:semiHidden/>
    <w:unhideWhenUsed/>
    <w:rsid w:val="00FB39A9"/>
  </w:style>
  <w:style w:type="numbering" w:customStyle="1" w:styleId="121131">
    <w:name w:val="リストなし12113"/>
    <w:next w:val="a7"/>
    <w:uiPriority w:val="99"/>
    <w:semiHidden/>
    <w:unhideWhenUsed/>
    <w:rsid w:val="00FB39A9"/>
  </w:style>
  <w:style w:type="numbering" w:customStyle="1" w:styleId="121132">
    <w:name w:val="无列表12113"/>
    <w:next w:val="a7"/>
    <w:semiHidden/>
    <w:rsid w:val="00FB39A9"/>
  </w:style>
  <w:style w:type="numbering" w:customStyle="1" w:styleId="NoList22113">
    <w:name w:val="No List22113"/>
    <w:next w:val="a7"/>
    <w:semiHidden/>
    <w:rsid w:val="00FB39A9"/>
  </w:style>
  <w:style w:type="numbering" w:customStyle="1" w:styleId="NoList32113">
    <w:name w:val="No List32113"/>
    <w:next w:val="a7"/>
    <w:uiPriority w:val="99"/>
    <w:semiHidden/>
    <w:rsid w:val="00FB39A9"/>
  </w:style>
  <w:style w:type="numbering" w:customStyle="1" w:styleId="NoList112113">
    <w:name w:val="No List112113"/>
    <w:next w:val="a7"/>
    <w:uiPriority w:val="99"/>
    <w:semiHidden/>
    <w:unhideWhenUsed/>
    <w:rsid w:val="00FB39A9"/>
  </w:style>
  <w:style w:type="numbering" w:customStyle="1" w:styleId="13113">
    <w:name w:val="無清單13113"/>
    <w:next w:val="a7"/>
    <w:uiPriority w:val="99"/>
    <w:semiHidden/>
    <w:unhideWhenUsed/>
    <w:rsid w:val="00FB39A9"/>
  </w:style>
  <w:style w:type="numbering" w:customStyle="1" w:styleId="112113">
    <w:name w:val="無清單112113"/>
    <w:next w:val="a7"/>
    <w:uiPriority w:val="99"/>
    <w:semiHidden/>
    <w:unhideWhenUsed/>
    <w:rsid w:val="00FB39A9"/>
  </w:style>
  <w:style w:type="numbering" w:customStyle="1" w:styleId="21113">
    <w:name w:val="无列表21113"/>
    <w:next w:val="a7"/>
    <w:uiPriority w:val="99"/>
    <w:semiHidden/>
    <w:unhideWhenUsed/>
    <w:rsid w:val="00FB39A9"/>
  </w:style>
  <w:style w:type="numbering" w:customStyle="1" w:styleId="NoList122113">
    <w:name w:val="No List122113"/>
    <w:next w:val="a7"/>
    <w:uiPriority w:val="99"/>
    <w:semiHidden/>
    <w:unhideWhenUsed/>
    <w:rsid w:val="00FB39A9"/>
  </w:style>
  <w:style w:type="numbering" w:customStyle="1" w:styleId="1121130">
    <w:name w:val="リストなし112113"/>
    <w:next w:val="a7"/>
    <w:uiPriority w:val="99"/>
    <w:semiHidden/>
    <w:unhideWhenUsed/>
    <w:rsid w:val="00FB39A9"/>
  </w:style>
  <w:style w:type="numbering" w:customStyle="1" w:styleId="1121131">
    <w:name w:val="无列表112113"/>
    <w:next w:val="a7"/>
    <w:semiHidden/>
    <w:rsid w:val="00FB39A9"/>
  </w:style>
  <w:style w:type="numbering" w:customStyle="1" w:styleId="NoList212113">
    <w:name w:val="No List212113"/>
    <w:next w:val="a7"/>
    <w:semiHidden/>
    <w:rsid w:val="00FB39A9"/>
  </w:style>
  <w:style w:type="numbering" w:customStyle="1" w:styleId="NoList312113">
    <w:name w:val="No List312113"/>
    <w:next w:val="a7"/>
    <w:uiPriority w:val="99"/>
    <w:semiHidden/>
    <w:rsid w:val="00FB39A9"/>
  </w:style>
  <w:style w:type="numbering" w:customStyle="1" w:styleId="NoList1112113">
    <w:name w:val="No List1112113"/>
    <w:next w:val="a7"/>
    <w:uiPriority w:val="99"/>
    <w:semiHidden/>
    <w:unhideWhenUsed/>
    <w:rsid w:val="00FB39A9"/>
  </w:style>
  <w:style w:type="numbering" w:customStyle="1" w:styleId="122113">
    <w:name w:val="無清單122113"/>
    <w:next w:val="a7"/>
    <w:uiPriority w:val="99"/>
    <w:semiHidden/>
    <w:unhideWhenUsed/>
    <w:rsid w:val="00FB39A9"/>
  </w:style>
  <w:style w:type="numbering" w:customStyle="1" w:styleId="1112113">
    <w:name w:val="無清單1112113"/>
    <w:next w:val="a7"/>
    <w:uiPriority w:val="99"/>
    <w:semiHidden/>
    <w:unhideWhenUsed/>
    <w:rsid w:val="00FB39A9"/>
  </w:style>
  <w:style w:type="numbering" w:customStyle="1" w:styleId="NoList5112">
    <w:name w:val="No List5112"/>
    <w:next w:val="a7"/>
    <w:uiPriority w:val="99"/>
    <w:semiHidden/>
    <w:unhideWhenUsed/>
    <w:rsid w:val="00FB39A9"/>
  </w:style>
  <w:style w:type="numbering" w:customStyle="1" w:styleId="NoList612">
    <w:name w:val="No List612"/>
    <w:next w:val="a7"/>
    <w:uiPriority w:val="99"/>
    <w:semiHidden/>
    <w:unhideWhenUsed/>
    <w:rsid w:val="00FB39A9"/>
  </w:style>
  <w:style w:type="numbering" w:customStyle="1" w:styleId="NoList1412">
    <w:name w:val="No List1412"/>
    <w:next w:val="a7"/>
    <w:uiPriority w:val="99"/>
    <w:semiHidden/>
    <w:unhideWhenUsed/>
    <w:rsid w:val="00FB39A9"/>
  </w:style>
  <w:style w:type="numbering" w:customStyle="1" w:styleId="13122">
    <w:name w:val="リストなし1312"/>
    <w:next w:val="a7"/>
    <w:uiPriority w:val="99"/>
    <w:semiHidden/>
    <w:unhideWhenUsed/>
    <w:rsid w:val="00FB39A9"/>
  </w:style>
  <w:style w:type="numbering" w:customStyle="1" w:styleId="NoList2312">
    <w:name w:val="No List2312"/>
    <w:next w:val="a7"/>
    <w:semiHidden/>
    <w:rsid w:val="00FB39A9"/>
  </w:style>
  <w:style w:type="numbering" w:customStyle="1" w:styleId="NoList3312">
    <w:name w:val="No List3312"/>
    <w:next w:val="a7"/>
    <w:uiPriority w:val="99"/>
    <w:semiHidden/>
    <w:rsid w:val="00FB39A9"/>
  </w:style>
  <w:style w:type="numbering" w:customStyle="1" w:styleId="NoList1142">
    <w:name w:val="No List1142"/>
    <w:next w:val="a7"/>
    <w:uiPriority w:val="99"/>
    <w:semiHidden/>
    <w:unhideWhenUsed/>
    <w:rsid w:val="00FB39A9"/>
  </w:style>
  <w:style w:type="numbering" w:customStyle="1" w:styleId="14120">
    <w:name w:val="無清單1412"/>
    <w:next w:val="a7"/>
    <w:uiPriority w:val="99"/>
    <w:semiHidden/>
    <w:unhideWhenUsed/>
    <w:rsid w:val="00FB39A9"/>
  </w:style>
  <w:style w:type="numbering" w:customStyle="1" w:styleId="113120">
    <w:name w:val="無清單11312"/>
    <w:next w:val="a7"/>
    <w:uiPriority w:val="99"/>
    <w:semiHidden/>
    <w:unhideWhenUsed/>
    <w:rsid w:val="00FB39A9"/>
  </w:style>
  <w:style w:type="numbering" w:customStyle="1" w:styleId="NoList422">
    <w:name w:val="No List422"/>
    <w:next w:val="a7"/>
    <w:uiPriority w:val="99"/>
    <w:semiHidden/>
    <w:unhideWhenUsed/>
    <w:rsid w:val="00FB39A9"/>
  </w:style>
  <w:style w:type="numbering" w:customStyle="1" w:styleId="NoList12312">
    <w:name w:val="No List12312"/>
    <w:next w:val="a7"/>
    <w:uiPriority w:val="99"/>
    <w:semiHidden/>
    <w:unhideWhenUsed/>
    <w:rsid w:val="00FB39A9"/>
  </w:style>
  <w:style w:type="numbering" w:customStyle="1" w:styleId="113121">
    <w:name w:val="リストなし11312"/>
    <w:next w:val="a7"/>
    <w:uiPriority w:val="99"/>
    <w:semiHidden/>
    <w:unhideWhenUsed/>
    <w:rsid w:val="00FB39A9"/>
  </w:style>
  <w:style w:type="numbering" w:customStyle="1" w:styleId="113122">
    <w:name w:val="无列表11312"/>
    <w:next w:val="a7"/>
    <w:semiHidden/>
    <w:rsid w:val="00FB39A9"/>
  </w:style>
  <w:style w:type="numbering" w:customStyle="1" w:styleId="NoList21312">
    <w:name w:val="No List21312"/>
    <w:next w:val="a7"/>
    <w:semiHidden/>
    <w:rsid w:val="00FB39A9"/>
  </w:style>
  <w:style w:type="numbering" w:customStyle="1" w:styleId="NoList31312">
    <w:name w:val="No List31312"/>
    <w:next w:val="a7"/>
    <w:uiPriority w:val="99"/>
    <w:semiHidden/>
    <w:rsid w:val="00FB39A9"/>
  </w:style>
  <w:style w:type="numbering" w:customStyle="1" w:styleId="NoList111312">
    <w:name w:val="No List111312"/>
    <w:next w:val="a7"/>
    <w:uiPriority w:val="99"/>
    <w:semiHidden/>
    <w:unhideWhenUsed/>
    <w:rsid w:val="00FB39A9"/>
  </w:style>
  <w:style w:type="numbering" w:customStyle="1" w:styleId="123120">
    <w:name w:val="無清單12312"/>
    <w:next w:val="a7"/>
    <w:uiPriority w:val="99"/>
    <w:semiHidden/>
    <w:unhideWhenUsed/>
    <w:rsid w:val="00FB39A9"/>
  </w:style>
  <w:style w:type="numbering" w:customStyle="1" w:styleId="1113120">
    <w:name w:val="無清單111312"/>
    <w:next w:val="a7"/>
    <w:uiPriority w:val="99"/>
    <w:semiHidden/>
    <w:unhideWhenUsed/>
    <w:rsid w:val="00FB39A9"/>
  </w:style>
  <w:style w:type="numbering" w:customStyle="1" w:styleId="NoList12122">
    <w:name w:val="No List12122"/>
    <w:next w:val="a7"/>
    <w:uiPriority w:val="99"/>
    <w:semiHidden/>
    <w:unhideWhenUsed/>
    <w:rsid w:val="00FB39A9"/>
  </w:style>
  <w:style w:type="numbering" w:customStyle="1" w:styleId="111222">
    <w:name w:val="リストなし11122"/>
    <w:next w:val="a7"/>
    <w:uiPriority w:val="99"/>
    <w:semiHidden/>
    <w:unhideWhenUsed/>
    <w:rsid w:val="00FB39A9"/>
  </w:style>
  <w:style w:type="numbering" w:customStyle="1" w:styleId="111223">
    <w:name w:val="无列表11122"/>
    <w:next w:val="a7"/>
    <w:semiHidden/>
    <w:rsid w:val="00FB39A9"/>
  </w:style>
  <w:style w:type="numbering" w:customStyle="1" w:styleId="NoList21122">
    <w:name w:val="No List21122"/>
    <w:next w:val="a7"/>
    <w:semiHidden/>
    <w:rsid w:val="00FB39A9"/>
  </w:style>
  <w:style w:type="numbering" w:customStyle="1" w:styleId="NoList31122">
    <w:name w:val="No List31122"/>
    <w:next w:val="a7"/>
    <w:uiPriority w:val="99"/>
    <w:semiHidden/>
    <w:rsid w:val="00FB39A9"/>
  </w:style>
  <w:style w:type="numbering" w:customStyle="1" w:styleId="NoList111122">
    <w:name w:val="No List111122"/>
    <w:next w:val="a7"/>
    <w:uiPriority w:val="99"/>
    <w:semiHidden/>
    <w:unhideWhenUsed/>
    <w:rsid w:val="00FB39A9"/>
  </w:style>
  <w:style w:type="numbering" w:customStyle="1" w:styleId="121220">
    <w:name w:val="無清單12122"/>
    <w:next w:val="a7"/>
    <w:uiPriority w:val="99"/>
    <w:semiHidden/>
    <w:unhideWhenUsed/>
    <w:rsid w:val="00FB39A9"/>
  </w:style>
  <w:style w:type="numbering" w:customStyle="1" w:styleId="1111220">
    <w:name w:val="無清單111122"/>
    <w:next w:val="a7"/>
    <w:uiPriority w:val="99"/>
    <w:semiHidden/>
    <w:unhideWhenUsed/>
    <w:rsid w:val="00FB39A9"/>
  </w:style>
  <w:style w:type="numbering" w:customStyle="1" w:styleId="NoList522">
    <w:name w:val="No List522"/>
    <w:next w:val="a7"/>
    <w:uiPriority w:val="99"/>
    <w:semiHidden/>
    <w:unhideWhenUsed/>
    <w:rsid w:val="00FB39A9"/>
  </w:style>
  <w:style w:type="numbering" w:customStyle="1" w:styleId="NoList1322">
    <w:name w:val="No List1322"/>
    <w:next w:val="a7"/>
    <w:uiPriority w:val="99"/>
    <w:semiHidden/>
    <w:unhideWhenUsed/>
    <w:rsid w:val="00FB39A9"/>
  </w:style>
  <w:style w:type="numbering" w:customStyle="1" w:styleId="12223">
    <w:name w:val="リストなし1222"/>
    <w:next w:val="a7"/>
    <w:uiPriority w:val="99"/>
    <w:semiHidden/>
    <w:unhideWhenUsed/>
    <w:rsid w:val="00FB39A9"/>
  </w:style>
  <w:style w:type="numbering" w:customStyle="1" w:styleId="12231">
    <w:name w:val="无列表1223"/>
    <w:next w:val="a7"/>
    <w:semiHidden/>
    <w:rsid w:val="00FB39A9"/>
  </w:style>
  <w:style w:type="numbering" w:customStyle="1" w:styleId="NoList2222">
    <w:name w:val="No List2222"/>
    <w:next w:val="a7"/>
    <w:semiHidden/>
    <w:rsid w:val="00FB39A9"/>
  </w:style>
  <w:style w:type="numbering" w:customStyle="1" w:styleId="NoList3222">
    <w:name w:val="No List3222"/>
    <w:next w:val="a7"/>
    <w:uiPriority w:val="99"/>
    <w:semiHidden/>
    <w:rsid w:val="00FB39A9"/>
  </w:style>
  <w:style w:type="numbering" w:customStyle="1" w:styleId="NoList11222">
    <w:name w:val="No List11222"/>
    <w:next w:val="a7"/>
    <w:uiPriority w:val="99"/>
    <w:semiHidden/>
    <w:unhideWhenUsed/>
    <w:rsid w:val="00FB39A9"/>
  </w:style>
  <w:style w:type="numbering" w:customStyle="1" w:styleId="13220">
    <w:name w:val="無清單1322"/>
    <w:next w:val="a7"/>
    <w:uiPriority w:val="99"/>
    <w:semiHidden/>
    <w:unhideWhenUsed/>
    <w:rsid w:val="00FB39A9"/>
  </w:style>
  <w:style w:type="numbering" w:customStyle="1" w:styleId="112220">
    <w:name w:val="無清單11222"/>
    <w:next w:val="a7"/>
    <w:uiPriority w:val="99"/>
    <w:semiHidden/>
    <w:unhideWhenUsed/>
    <w:rsid w:val="00FB39A9"/>
  </w:style>
  <w:style w:type="numbering" w:customStyle="1" w:styleId="2122">
    <w:name w:val="无列表2122"/>
    <w:next w:val="a7"/>
    <w:uiPriority w:val="99"/>
    <w:semiHidden/>
    <w:unhideWhenUsed/>
    <w:rsid w:val="00FB39A9"/>
  </w:style>
  <w:style w:type="numbering" w:customStyle="1" w:styleId="NoList111222">
    <w:name w:val="No List111222"/>
    <w:next w:val="a7"/>
    <w:uiPriority w:val="99"/>
    <w:semiHidden/>
    <w:unhideWhenUsed/>
    <w:rsid w:val="00FB39A9"/>
  </w:style>
  <w:style w:type="numbering" w:customStyle="1" w:styleId="NoList72">
    <w:name w:val="No List72"/>
    <w:next w:val="a7"/>
    <w:uiPriority w:val="99"/>
    <w:semiHidden/>
    <w:unhideWhenUsed/>
    <w:rsid w:val="00FB39A9"/>
  </w:style>
  <w:style w:type="numbering" w:customStyle="1" w:styleId="NoList152">
    <w:name w:val="No List152"/>
    <w:next w:val="a7"/>
    <w:uiPriority w:val="99"/>
    <w:semiHidden/>
    <w:unhideWhenUsed/>
    <w:rsid w:val="00FB39A9"/>
  </w:style>
  <w:style w:type="numbering" w:customStyle="1" w:styleId="1421">
    <w:name w:val="リストなし142"/>
    <w:next w:val="a7"/>
    <w:uiPriority w:val="99"/>
    <w:semiHidden/>
    <w:unhideWhenUsed/>
    <w:rsid w:val="00FB39A9"/>
  </w:style>
  <w:style w:type="numbering" w:customStyle="1" w:styleId="1422">
    <w:name w:val="无列表142"/>
    <w:next w:val="a7"/>
    <w:semiHidden/>
    <w:rsid w:val="00FB39A9"/>
  </w:style>
  <w:style w:type="numbering" w:customStyle="1" w:styleId="NoList242">
    <w:name w:val="No List242"/>
    <w:next w:val="a7"/>
    <w:semiHidden/>
    <w:rsid w:val="00FB39A9"/>
  </w:style>
  <w:style w:type="numbering" w:customStyle="1" w:styleId="NoList342">
    <w:name w:val="No List342"/>
    <w:next w:val="a7"/>
    <w:uiPriority w:val="99"/>
    <w:semiHidden/>
    <w:rsid w:val="00FB39A9"/>
  </w:style>
  <w:style w:type="numbering" w:customStyle="1" w:styleId="NoList1152">
    <w:name w:val="No List1152"/>
    <w:next w:val="a7"/>
    <w:uiPriority w:val="99"/>
    <w:semiHidden/>
    <w:unhideWhenUsed/>
    <w:rsid w:val="00FB39A9"/>
  </w:style>
  <w:style w:type="numbering" w:customStyle="1" w:styleId="1520">
    <w:name w:val="無清單152"/>
    <w:next w:val="a7"/>
    <w:uiPriority w:val="99"/>
    <w:semiHidden/>
    <w:unhideWhenUsed/>
    <w:rsid w:val="00FB39A9"/>
  </w:style>
  <w:style w:type="numbering" w:customStyle="1" w:styleId="11420">
    <w:name w:val="無清單1142"/>
    <w:next w:val="a7"/>
    <w:uiPriority w:val="99"/>
    <w:semiHidden/>
    <w:unhideWhenUsed/>
    <w:rsid w:val="00FB39A9"/>
  </w:style>
  <w:style w:type="numbering" w:customStyle="1" w:styleId="NoList432">
    <w:name w:val="No List432"/>
    <w:next w:val="a7"/>
    <w:uiPriority w:val="99"/>
    <w:semiHidden/>
    <w:unhideWhenUsed/>
    <w:rsid w:val="00FB39A9"/>
  </w:style>
  <w:style w:type="numbering" w:customStyle="1" w:styleId="NoList1242">
    <w:name w:val="No List1242"/>
    <w:next w:val="a7"/>
    <w:uiPriority w:val="99"/>
    <w:semiHidden/>
    <w:unhideWhenUsed/>
    <w:rsid w:val="00FB39A9"/>
  </w:style>
  <w:style w:type="numbering" w:customStyle="1" w:styleId="11421">
    <w:name w:val="リストなし1142"/>
    <w:next w:val="a7"/>
    <w:uiPriority w:val="99"/>
    <w:semiHidden/>
    <w:unhideWhenUsed/>
    <w:rsid w:val="00FB39A9"/>
  </w:style>
  <w:style w:type="numbering" w:customStyle="1" w:styleId="11422">
    <w:name w:val="无列表1142"/>
    <w:next w:val="a7"/>
    <w:semiHidden/>
    <w:rsid w:val="00FB39A9"/>
  </w:style>
  <w:style w:type="numbering" w:customStyle="1" w:styleId="NoList2142">
    <w:name w:val="No List2142"/>
    <w:next w:val="a7"/>
    <w:semiHidden/>
    <w:rsid w:val="00FB39A9"/>
  </w:style>
  <w:style w:type="numbering" w:customStyle="1" w:styleId="NoList3142">
    <w:name w:val="No List3142"/>
    <w:next w:val="a7"/>
    <w:uiPriority w:val="99"/>
    <w:semiHidden/>
    <w:rsid w:val="00FB39A9"/>
  </w:style>
  <w:style w:type="numbering" w:customStyle="1" w:styleId="NoList11142">
    <w:name w:val="No List11142"/>
    <w:next w:val="a7"/>
    <w:uiPriority w:val="99"/>
    <w:semiHidden/>
    <w:unhideWhenUsed/>
    <w:rsid w:val="00FB39A9"/>
  </w:style>
  <w:style w:type="numbering" w:customStyle="1" w:styleId="12420">
    <w:name w:val="無清單1242"/>
    <w:next w:val="a7"/>
    <w:uiPriority w:val="99"/>
    <w:semiHidden/>
    <w:unhideWhenUsed/>
    <w:rsid w:val="00FB39A9"/>
  </w:style>
  <w:style w:type="numbering" w:customStyle="1" w:styleId="111420">
    <w:name w:val="無清單11142"/>
    <w:next w:val="a7"/>
    <w:uiPriority w:val="99"/>
    <w:semiHidden/>
    <w:unhideWhenUsed/>
    <w:rsid w:val="00FB39A9"/>
  </w:style>
  <w:style w:type="numbering" w:customStyle="1" w:styleId="232">
    <w:name w:val="无列表232"/>
    <w:next w:val="a7"/>
    <w:uiPriority w:val="99"/>
    <w:semiHidden/>
    <w:unhideWhenUsed/>
    <w:rsid w:val="00FB39A9"/>
  </w:style>
  <w:style w:type="numbering" w:customStyle="1" w:styleId="NoList12132">
    <w:name w:val="No List12132"/>
    <w:next w:val="a7"/>
    <w:uiPriority w:val="99"/>
    <w:semiHidden/>
    <w:unhideWhenUsed/>
    <w:rsid w:val="00FB39A9"/>
  </w:style>
  <w:style w:type="numbering" w:customStyle="1" w:styleId="111321">
    <w:name w:val="リストなし11132"/>
    <w:next w:val="a7"/>
    <w:uiPriority w:val="99"/>
    <w:semiHidden/>
    <w:unhideWhenUsed/>
    <w:rsid w:val="00FB39A9"/>
  </w:style>
  <w:style w:type="numbering" w:customStyle="1" w:styleId="111322">
    <w:name w:val="无列表11132"/>
    <w:next w:val="a7"/>
    <w:semiHidden/>
    <w:rsid w:val="00FB39A9"/>
  </w:style>
  <w:style w:type="numbering" w:customStyle="1" w:styleId="NoList21132">
    <w:name w:val="No List21132"/>
    <w:next w:val="a7"/>
    <w:semiHidden/>
    <w:rsid w:val="00FB39A9"/>
  </w:style>
  <w:style w:type="numbering" w:customStyle="1" w:styleId="NoList31132">
    <w:name w:val="No List31132"/>
    <w:next w:val="a7"/>
    <w:uiPriority w:val="99"/>
    <w:semiHidden/>
    <w:rsid w:val="00FB39A9"/>
  </w:style>
  <w:style w:type="numbering" w:customStyle="1" w:styleId="NoList111132">
    <w:name w:val="No List111132"/>
    <w:next w:val="a7"/>
    <w:uiPriority w:val="99"/>
    <w:semiHidden/>
    <w:unhideWhenUsed/>
    <w:rsid w:val="00FB39A9"/>
  </w:style>
  <w:style w:type="numbering" w:customStyle="1" w:styleId="121320">
    <w:name w:val="無清單12132"/>
    <w:next w:val="a7"/>
    <w:uiPriority w:val="99"/>
    <w:semiHidden/>
    <w:unhideWhenUsed/>
    <w:rsid w:val="00FB39A9"/>
  </w:style>
  <w:style w:type="numbering" w:customStyle="1" w:styleId="1111320">
    <w:name w:val="無清單111132"/>
    <w:next w:val="a7"/>
    <w:uiPriority w:val="99"/>
    <w:semiHidden/>
    <w:unhideWhenUsed/>
    <w:rsid w:val="00FB39A9"/>
  </w:style>
  <w:style w:type="numbering" w:customStyle="1" w:styleId="NoList532">
    <w:name w:val="No List532"/>
    <w:next w:val="a7"/>
    <w:uiPriority w:val="99"/>
    <w:semiHidden/>
    <w:unhideWhenUsed/>
    <w:rsid w:val="00FB39A9"/>
  </w:style>
  <w:style w:type="numbering" w:customStyle="1" w:styleId="NoList1332">
    <w:name w:val="No List1332"/>
    <w:next w:val="a7"/>
    <w:uiPriority w:val="99"/>
    <w:semiHidden/>
    <w:unhideWhenUsed/>
    <w:rsid w:val="00FB39A9"/>
  </w:style>
  <w:style w:type="numbering" w:customStyle="1" w:styleId="12321">
    <w:name w:val="リストなし1232"/>
    <w:next w:val="a7"/>
    <w:uiPriority w:val="99"/>
    <w:semiHidden/>
    <w:unhideWhenUsed/>
    <w:rsid w:val="00FB39A9"/>
  </w:style>
  <w:style w:type="numbering" w:customStyle="1" w:styleId="12322">
    <w:name w:val="无列表1232"/>
    <w:next w:val="a7"/>
    <w:semiHidden/>
    <w:rsid w:val="00FB39A9"/>
  </w:style>
  <w:style w:type="numbering" w:customStyle="1" w:styleId="NoList2232">
    <w:name w:val="No List2232"/>
    <w:next w:val="a7"/>
    <w:semiHidden/>
    <w:rsid w:val="00FB39A9"/>
  </w:style>
  <w:style w:type="numbering" w:customStyle="1" w:styleId="NoList3232">
    <w:name w:val="No List3232"/>
    <w:next w:val="a7"/>
    <w:uiPriority w:val="99"/>
    <w:semiHidden/>
    <w:rsid w:val="00FB39A9"/>
  </w:style>
  <w:style w:type="numbering" w:customStyle="1" w:styleId="NoList11232">
    <w:name w:val="No List11232"/>
    <w:next w:val="a7"/>
    <w:uiPriority w:val="99"/>
    <w:semiHidden/>
    <w:unhideWhenUsed/>
    <w:rsid w:val="00FB39A9"/>
  </w:style>
  <w:style w:type="numbering" w:customStyle="1" w:styleId="13320">
    <w:name w:val="無清單1332"/>
    <w:next w:val="a7"/>
    <w:uiPriority w:val="99"/>
    <w:semiHidden/>
    <w:unhideWhenUsed/>
    <w:rsid w:val="00FB39A9"/>
  </w:style>
  <w:style w:type="numbering" w:customStyle="1" w:styleId="112320">
    <w:name w:val="無清單11232"/>
    <w:next w:val="a7"/>
    <w:uiPriority w:val="99"/>
    <w:semiHidden/>
    <w:unhideWhenUsed/>
    <w:rsid w:val="00FB39A9"/>
  </w:style>
  <w:style w:type="numbering" w:customStyle="1" w:styleId="2132">
    <w:name w:val="无列表2132"/>
    <w:next w:val="a7"/>
    <w:uiPriority w:val="99"/>
    <w:semiHidden/>
    <w:unhideWhenUsed/>
    <w:rsid w:val="00FB39A9"/>
  </w:style>
  <w:style w:type="numbering" w:customStyle="1" w:styleId="NoList12222">
    <w:name w:val="No List12222"/>
    <w:next w:val="a7"/>
    <w:uiPriority w:val="99"/>
    <w:semiHidden/>
    <w:unhideWhenUsed/>
    <w:rsid w:val="00FB39A9"/>
  </w:style>
  <w:style w:type="numbering" w:customStyle="1" w:styleId="112221">
    <w:name w:val="リストなし11222"/>
    <w:next w:val="a7"/>
    <w:uiPriority w:val="99"/>
    <w:semiHidden/>
    <w:unhideWhenUsed/>
    <w:rsid w:val="00FB39A9"/>
  </w:style>
  <w:style w:type="numbering" w:customStyle="1" w:styleId="112222">
    <w:name w:val="无列表11222"/>
    <w:next w:val="a7"/>
    <w:semiHidden/>
    <w:rsid w:val="00FB39A9"/>
  </w:style>
  <w:style w:type="numbering" w:customStyle="1" w:styleId="NoList21222">
    <w:name w:val="No List21222"/>
    <w:next w:val="a7"/>
    <w:semiHidden/>
    <w:rsid w:val="00FB39A9"/>
  </w:style>
  <w:style w:type="numbering" w:customStyle="1" w:styleId="NoList31222">
    <w:name w:val="No List31222"/>
    <w:next w:val="a7"/>
    <w:uiPriority w:val="99"/>
    <w:semiHidden/>
    <w:rsid w:val="00FB39A9"/>
  </w:style>
  <w:style w:type="numbering" w:customStyle="1" w:styleId="NoList111232">
    <w:name w:val="No List111232"/>
    <w:next w:val="a7"/>
    <w:uiPriority w:val="99"/>
    <w:semiHidden/>
    <w:unhideWhenUsed/>
    <w:rsid w:val="00FB39A9"/>
  </w:style>
  <w:style w:type="numbering" w:customStyle="1" w:styleId="122220">
    <w:name w:val="無清單12222"/>
    <w:next w:val="a7"/>
    <w:uiPriority w:val="99"/>
    <w:semiHidden/>
    <w:unhideWhenUsed/>
    <w:rsid w:val="00FB39A9"/>
  </w:style>
  <w:style w:type="numbering" w:customStyle="1" w:styleId="1112220">
    <w:name w:val="無清單111222"/>
    <w:next w:val="a7"/>
    <w:uiPriority w:val="99"/>
    <w:semiHidden/>
    <w:unhideWhenUsed/>
    <w:rsid w:val="00FB39A9"/>
  </w:style>
  <w:style w:type="numbering" w:customStyle="1" w:styleId="NoList81">
    <w:name w:val="No List81"/>
    <w:next w:val="a7"/>
    <w:uiPriority w:val="99"/>
    <w:semiHidden/>
    <w:unhideWhenUsed/>
    <w:rsid w:val="00FB39A9"/>
  </w:style>
  <w:style w:type="numbering" w:customStyle="1" w:styleId="NoList161">
    <w:name w:val="No List161"/>
    <w:next w:val="a7"/>
    <w:uiPriority w:val="99"/>
    <w:semiHidden/>
    <w:unhideWhenUsed/>
    <w:rsid w:val="00FB39A9"/>
  </w:style>
  <w:style w:type="numbering" w:customStyle="1" w:styleId="1512">
    <w:name w:val="リストなし151"/>
    <w:next w:val="a7"/>
    <w:uiPriority w:val="99"/>
    <w:semiHidden/>
    <w:unhideWhenUsed/>
    <w:rsid w:val="00FB39A9"/>
  </w:style>
  <w:style w:type="numbering" w:customStyle="1" w:styleId="1513">
    <w:name w:val="无列表151"/>
    <w:next w:val="a7"/>
    <w:semiHidden/>
    <w:rsid w:val="00FB39A9"/>
  </w:style>
  <w:style w:type="numbering" w:customStyle="1" w:styleId="NoList251">
    <w:name w:val="No List251"/>
    <w:next w:val="a7"/>
    <w:semiHidden/>
    <w:rsid w:val="00FB39A9"/>
  </w:style>
  <w:style w:type="numbering" w:customStyle="1" w:styleId="NoList351">
    <w:name w:val="No List351"/>
    <w:next w:val="a7"/>
    <w:uiPriority w:val="99"/>
    <w:semiHidden/>
    <w:rsid w:val="00FB39A9"/>
  </w:style>
  <w:style w:type="numbering" w:customStyle="1" w:styleId="NoList1161">
    <w:name w:val="No List1161"/>
    <w:next w:val="a7"/>
    <w:uiPriority w:val="99"/>
    <w:semiHidden/>
    <w:unhideWhenUsed/>
    <w:rsid w:val="00FB39A9"/>
  </w:style>
  <w:style w:type="numbering" w:customStyle="1" w:styleId="1611">
    <w:name w:val="無清單161"/>
    <w:next w:val="a7"/>
    <w:uiPriority w:val="99"/>
    <w:semiHidden/>
    <w:unhideWhenUsed/>
    <w:rsid w:val="00FB39A9"/>
  </w:style>
  <w:style w:type="numbering" w:customStyle="1" w:styleId="11510">
    <w:name w:val="無清單1151"/>
    <w:next w:val="a7"/>
    <w:uiPriority w:val="99"/>
    <w:semiHidden/>
    <w:unhideWhenUsed/>
    <w:rsid w:val="00FB39A9"/>
  </w:style>
  <w:style w:type="numbering" w:customStyle="1" w:styleId="NoList11151">
    <w:name w:val="No List11151"/>
    <w:next w:val="a7"/>
    <w:uiPriority w:val="99"/>
    <w:semiHidden/>
    <w:unhideWhenUsed/>
    <w:rsid w:val="00FB39A9"/>
  </w:style>
  <w:style w:type="numbering" w:customStyle="1" w:styleId="2410">
    <w:name w:val="无列表241"/>
    <w:next w:val="a7"/>
    <w:uiPriority w:val="99"/>
    <w:semiHidden/>
    <w:unhideWhenUsed/>
    <w:rsid w:val="00FB39A9"/>
  </w:style>
  <w:style w:type="numbering" w:customStyle="1" w:styleId="NoList1251">
    <w:name w:val="No List1251"/>
    <w:next w:val="a7"/>
    <w:uiPriority w:val="99"/>
    <w:semiHidden/>
    <w:unhideWhenUsed/>
    <w:rsid w:val="00FB39A9"/>
  </w:style>
  <w:style w:type="numbering" w:customStyle="1" w:styleId="11511">
    <w:name w:val="リストなし1151"/>
    <w:next w:val="a7"/>
    <w:uiPriority w:val="99"/>
    <w:semiHidden/>
    <w:unhideWhenUsed/>
    <w:rsid w:val="00FB39A9"/>
  </w:style>
  <w:style w:type="numbering" w:customStyle="1" w:styleId="11512">
    <w:name w:val="无列表1151"/>
    <w:next w:val="a7"/>
    <w:semiHidden/>
    <w:rsid w:val="00FB39A9"/>
  </w:style>
  <w:style w:type="numbering" w:customStyle="1" w:styleId="NoList2151">
    <w:name w:val="No List2151"/>
    <w:next w:val="a7"/>
    <w:semiHidden/>
    <w:rsid w:val="00FB39A9"/>
  </w:style>
  <w:style w:type="numbering" w:customStyle="1" w:styleId="NoList3151">
    <w:name w:val="No List3151"/>
    <w:next w:val="a7"/>
    <w:uiPriority w:val="99"/>
    <w:semiHidden/>
    <w:rsid w:val="00FB39A9"/>
  </w:style>
  <w:style w:type="numbering" w:customStyle="1" w:styleId="12510">
    <w:name w:val="無清單1251"/>
    <w:next w:val="a7"/>
    <w:uiPriority w:val="99"/>
    <w:semiHidden/>
    <w:unhideWhenUsed/>
    <w:rsid w:val="00FB39A9"/>
  </w:style>
  <w:style w:type="numbering" w:customStyle="1" w:styleId="111510">
    <w:name w:val="無清單11151"/>
    <w:next w:val="a7"/>
    <w:uiPriority w:val="99"/>
    <w:semiHidden/>
    <w:unhideWhenUsed/>
    <w:rsid w:val="00FB39A9"/>
  </w:style>
  <w:style w:type="numbering" w:customStyle="1" w:styleId="NoList441">
    <w:name w:val="No List441"/>
    <w:next w:val="a7"/>
    <w:uiPriority w:val="99"/>
    <w:semiHidden/>
    <w:unhideWhenUsed/>
    <w:rsid w:val="00FB39A9"/>
  </w:style>
  <w:style w:type="numbering" w:customStyle="1" w:styleId="NoList11241">
    <w:name w:val="No List11241"/>
    <w:next w:val="a7"/>
    <w:uiPriority w:val="99"/>
    <w:semiHidden/>
    <w:unhideWhenUsed/>
    <w:rsid w:val="00FB39A9"/>
  </w:style>
  <w:style w:type="numbering" w:customStyle="1" w:styleId="NoList12141">
    <w:name w:val="No List12141"/>
    <w:next w:val="a7"/>
    <w:uiPriority w:val="99"/>
    <w:semiHidden/>
    <w:unhideWhenUsed/>
    <w:rsid w:val="00FB39A9"/>
  </w:style>
  <w:style w:type="numbering" w:customStyle="1" w:styleId="111411">
    <w:name w:val="リストなし11141"/>
    <w:next w:val="a7"/>
    <w:uiPriority w:val="99"/>
    <w:semiHidden/>
    <w:unhideWhenUsed/>
    <w:rsid w:val="00FB39A9"/>
  </w:style>
  <w:style w:type="numbering" w:customStyle="1" w:styleId="111412">
    <w:name w:val="无列表11141"/>
    <w:next w:val="a7"/>
    <w:semiHidden/>
    <w:rsid w:val="00FB39A9"/>
  </w:style>
  <w:style w:type="numbering" w:customStyle="1" w:styleId="NoList21141">
    <w:name w:val="No List21141"/>
    <w:next w:val="a7"/>
    <w:semiHidden/>
    <w:rsid w:val="00FB39A9"/>
  </w:style>
  <w:style w:type="numbering" w:customStyle="1" w:styleId="NoList31141">
    <w:name w:val="No List31141"/>
    <w:next w:val="a7"/>
    <w:uiPriority w:val="99"/>
    <w:semiHidden/>
    <w:rsid w:val="00FB39A9"/>
  </w:style>
  <w:style w:type="numbering" w:customStyle="1" w:styleId="NoList111141">
    <w:name w:val="No List111141"/>
    <w:next w:val="a7"/>
    <w:uiPriority w:val="99"/>
    <w:semiHidden/>
    <w:unhideWhenUsed/>
    <w:rsid w:val="00FB39A9"/>
  </w:style>
  <w:style w:type="numbering" w:customStyle="1" w:styleId="12141">
    <w:name w:val="無清單12141"/>
    <w:next w:val="a7"/>
    <w:uiPriority w:val="99"/>
    <w:semiHidden/>
    <w:unhideWhenUsed/>
    <w:rsid w:val="00FB39A9"/>
  </w:style>
  <w:style w:type="numbering" w:customStyle="1" w:styleId="111141">
    <w:name w:val="無清單111141"/>
    <w:next w:val="a7"/>
    <w:uiPriority w:val="99"/>
    <w:semiHidden/>
    <w:unhideWhenUsed/>
    <w:rsid w:val="00FB39A9"/>
  </w:style>
  <w:style w:type="numbering" w:customStyle="1" w:styleId="NoList541">
    <w:name w:val="No List541"/>
    <w:next w:val="a7"/>
    <w:uiPriority w:val="99"/>
    <w:semiHidden/>
    <w:unhideWhenUsed/>
    <w:rsid w:val="00FB39A9"/>
  </w:style>
  <w:style w:type="numbering" w:customStyle="1" w:styleId="NoList1341">
    <w:name w:val="No List1341"/>
    <w:next w:val="a7"/>
    <w:uiPriority w:val="99"/>
    <w:semiHidden/>
    <w:unhideWhenUsed/>
    <w:rsid w:val="00FB39A9"/>
  </w:style>
  <w:style w:type="numbering" w:customStyle="1" w:styleId="12411">
    <w:name w:val="リストなし1241"/>
    <w:next w:val="a7"/>
    <w:uiPriority w:val="99"/>
    <w:semiHidden/>
    <w:unhideWhenUsed/>
    <w:rsid w:val="00FB39A9"/>
  </w:style>
  <w:style w:type="numbering" w:customStyle="1" w:styleId="12412">
    <w:name w:val="无列表1241"/>
    <w:next w:val="a7"/>
    <w:semiHidden/>
    <w:rsid w:val="00FB39A9"/>
  </w:style>
  <w:style w:type="numbering" w:customStyle="1" w:styleId="NoList2241">
    <w:name w:val="No List2241"/>
    <w:next w:val="a7"/>
    <w:semiHidden/>
    <w:rsid w:val="00FB39A9"/>
  </w:style>
  <w:style w:type="numbering" w:customStyle="1" w:styleId="NoList3241">
    <w:name w:val="No List3241"/>
    <w:next w:val="a7"/>
    <w:uiPriority w:val="99"/>
    <w:semiHidden/>
    <w:rsid w:val="00FB39A9"/>
  </w:style>
  <w:style w:type="numbering" w:customStyle="1" w:styleId="1341">
    <w:name w:val="無清單1341"/>
    <w:next w:val="a7"/>
    <w:uiPriority w:val="99"/>
    <w:semiHidden/>
    <w:unhideWhenUsed/>
    <w:rsid w:val="00FB39A9"/>
  </w:style>
  <w:style w:type="numbering" w:customStyle="1" w:styleId="112410">
    <w:name w:val="無清單11241"/>
    <w:next w:val="a7"/>
    <w:uiPriority w:val="99"/>
    <w:semiHidden/>
    <w:unhideWhenUsed/>
    <w:rsid w:val="00FB39A9"/>
  </w:style>
  <w:style w:type="numbering" w:customStyle="1" w:styleId="2141">
    <w:name w:val="无列表2141"/>
    <w:next w:val="a7"/>
    <w:uiPriority w:val="99"/>
    <w:semiHidden/>
    <w:unhideWhenUsed/>
    <w:rsid w:val="00FB39A9"/>
  </w:style>
  <w:style w:type="numbering" w:customStyle="1" w:styleId="NoList12231">
    <w:name w:val="No List12231"/>
    <w:next w:val="a7"/>
    <w:uiPriority w:val="99"/>
    <w:semiHidden/>
    <w:unhideWhenUsed/>
    <w:rsid w:val="00FB39A9"/>
  </w:style>
  <w:style w:type="numbering" w:customStyle="1" w:styleId="112311">
    <w:name w:val="リストなし11231"/>
    <w:next w:val="a7"/>
    <w:uiPriority w:val="99"/>
    <w:semiHidden/>
    <w:unhideWhenUsed/>
    <w:rsid w:val="00FB39A9"/>
  </w:style>
  <w:style w:type="numbering" w:customStyle="1" w:styleId="112312">
    <w:name w:val="无列表11231"/>
    <w:next w:val="a7"/>
    <w:semiHidden/>
    <w:rsid w:val="00FB39A9"/>
  </w:style>
  <w:style w:type="numbering" w:customStyle="1" w:styleId="NoList21231">
    <w:name w:val="No List21231"/>
    <w:next w:val="a7"/>
    <w:semiHidden/>
    <w:rsid w:val="00FB39A9"/>
  </w:style>
  <w:style w:type="numbering" w:customStyle="1" w:styleId="NoList31231">
    <w:name w:val="No List31231"/>
    <w:next w:val="a7"/>
    <w:uiPriority w:val="99"/>
    <w:semiHidden/>
    <w:rsid w:val="00FB39A9"/>
  </w:style>
  <w:style w:type="numbering" w:customStyle="1" w:styleId="NoList111241">
    <w:name w:val="No List111241"/>
    <w:next w:val="a7"/>
    <w:uiPriority w:val="99"/>
    <w:semiHidden/>
    <w:unhideWhenUsed/>
    <w:rsid w:val="00FB39A9"/>
  </w:style>
  <w:style w:type="numbering" w:customStyle="1" w:styleId="122310">
    <w:name w:val="無清單12231"/>
    <w:next w:val="a7"/>
    <w:uiPriority w:val="99"/>
    <w:semiHidden/>
    <w:unhideWhenUsed/>
    <w:rsid w:val="00FB39A9"/>
  </w:style>
  <w:style w:type="numbering" w:customStyle="1" w:styleId="111231">
    <w:name w:val="無清單111231"/>
    <w:next w:val="a7"/>
    <w:uiPriority w:val="99"/>
    <w:semiHidden/>
    <w:unhideWhenUsed/>
    <w:rsid w:val="00FB39A9"/>
  </w:style>
  <w:style w:type="numbering" w:customStyle="1" w:styleId="3119">
    <w:name w:val="无列表311"/>
    <w:next w:val="a7"/>
    <w:uiPriority w:val="99"/>
    <w:semiHidden/>
    <w:unhideWhenUsed/>
    <w:rsid w:val="00FB39A9"/>
  </w:style>
  <w:style w:type="numbering" w:customStyle="1" w:styleId="13211">
    <w:name w:val="无列表1321"/>
    <w:next w:val="a7"/>
    <w:semiHidden/>
    <w:rsid w:val="00FB39A9"/>
  </w:style>
  <w:style w:type="numbering" w:customStyle="1" w:styleId="NoList11321">
    <w:name w:val="No List11321"/>
    <w:next w:val="a7"/>
    <w:uiPriority w:val="99"/>
    <w:semiHidden/>
    <w:unhideWhenUsed/>
    <w:rsid w:val="00FB39A9"/>
  </w:style>
  <w:style w:type="numbering" w:customStyle="1" w:styleId="NoList4121">
    <w:name w:val="No List4121"/>
    <w:next w:val="a7"/>
    <w:uiPriority w:val="99"/>
    <w:semiHidden/>
    <w:unhideWhenUsed/>
    <w:rsid w:val="00FB39A9"/>
  </w:style>
  <w:style w:type="numbering" w:customStyle="1" w:styleId="2221">
    <w:name w:val="无列表2221"/>
    <w:next w:val="a7"/>
    <w:uiPriority w:val="99"/>
    <w:semiHidden/>
    <w:unhideWhenUsed/>
    <w:rsid w:val="00FB39A9"/>
  </w:style>
  <w:style w:type="numbering" w:customStyle="1" w:styleId="NoList121121">
    <w:name w:val="No List121121"/>
    <w:next w:val="a7"/>
    <w:uiPriority w:val="99"/>
    <w:semiHidden/>
    <w:unhideWhenUsed/>
    <w:rsid w:val="00FB39A9"/>
  </w:style>
  <w:style w:type="numbering" w:customStyle="1" w:styleId="1111211">
    <w:name w:val="リストなし111121"/>
    <w:next w:val="a7"/>
    <w:uiPriority w:val="99"/>
    <w:semiHidden/>
    <w:unhideWhenUsed/>
    <w:rsid w:val="00FB39A9"/>
  </w:style>
  <w:style w:type="numbering" w:customStyle="1" w:styleId="1111212">
    <w:name w:val="无列表111121"/>
    <w:next w:val="a7"/>
    <w:semiHidden/>
    <w:rsid w:val="00FB39A9"/>
  </w:style>
  <w:style w:type="numbering" w:customStyle="1" w:styleId="NoList211121">
    <w:name w:val="No List211121"/>
    <w:next w:val="a7"/>
    <w:semiHidden/>
    <w:rsid w:val="00FB39A9"/>
  </w:style>
  <w:style w:type="numbering" w:customStyle="1" w:styleId="NoList311121">
    <w:name w:val="No List311121"/>
    <w:next w:val="a7"/>
    <w:uiPriority w:val="99"/>
    <w:semiHidden/>
    <w:rsid w:val="00FB39A9"/>
  </w:style>
  <w:style w:type="numbering" w:customStyle="1" w:styleId="NoList1111121">
    <w:name w:val="No List1111121"/>
    <w:next w:val="a7"/>
    <w:uiPriority w:val="99"/>
    <w:semiHidden/>
    <w:unhideWhenUsed/>
    <w:rsid w:val="00FB39A9"/>
  </w:style>
  <w:style w:type="numbering" w:customStyle="1" w:styleId="1211210">
    <w:name w:val="無清單121121"/>
    <w:next w:val="a7"/>
    <w:uiPriority w:val="99"/>
    <w:semiHidden/>
    <w:unhideWhenUsed/>
    <w:rsid w:val="00FB39A9"/>
  </w:style>
  <w:style w:type="numbering" w:customStyle="1" w:styleId="11111210">
    <w:name w:val="無清單1111121"/>
    <w:next w:val="a7"/>
    <w:uiPriority w:val="99"/>
    <w:semiHidden/>
    <w:unhideWhenUsed/>
    <w:rsid w:val="00FB39A9"/>
  </w:style>
  <w:style w:type="numbering" w:customStyle="1" w:styleId="NoList13121">
    <w:name w:val="No List13121"/>
    <w:next w:val="a7"/>
    <w:uiPriority w:val="99"/>
    <w:semiHidden/>
    <w:unhideWhenUsed/>
    <w:rsid w:val="00FB39A9"/>
  </w:style>
  <w:style w:type="numbering" w:customStyle="1" w:styleId="121211">
    <w:name w:val="リストなし12121"/>
    <w:next w:val="a7"/>
    <w:uiPriority w:val="99"/>
    <w:semiHidden/>
    <w:unhideWhenUsed/>
    <w:rsid w:val="00FB39A9"/>
  </w:style>
  <w:style w:type="numbering" w:customStyle="1" w:styleId="121212">
    <w:name w:val="无列表12121"/>
    <w:next w:val="a7"/>
    <w:semiHidden/>
    <w:rsid w:val="00FB39A9"/>
  </w:style>
  <w:style w:type="numbering" w:customStyle="1" w:styleId="NoList22121">
    <w:name w:val="No List22121"/>
    <w:next w:val="a7"/>
    <w:semiHidden/>
    <w:rsid w:val="00FB39A9"/>
  </w:style>
  <w:style w:type="numbering" w:customStyle="1" w:styleId="NoList32121">
    <w:name w:val="No List32121"/>
    <w:next w:val="a7"/>
    <w:uiPriority w:val="99"/>
    <w:semiHidden/>
    <w:rsid w:val="00FB39A9"/>
  </w:style>
  <w:style w:type="numbering" w:customStyle="1" w:styleId="NoList112121">
    <w:name w:val="No List112121"/>
    <w:next w:val="a7"/>
    <w:uiPriority w:val="99"/>
    <w:semiHidden/>
    <w:unhideWhenUsed/>
    <w:rsid w:val="00FB39A9"/>
  </w:style>
  <w:style w:type="numbering" w:customStyle="1" w:styleId="131210">
    <w:name w:val="無清單13121"/>
    <w:next w:val="a7"/>
    <w:uiPriority w:val="99"/>
    <w:semiHidden/>
    <w:unhideWhenUsed/>
    <w:rsid w:val="00FB39A9"/>
  </w:style>
  <w:style w:type="numbering" w:customStyle="1" w:styleId="1121210">
    <w:name w:val="無清單112121"/>
    <w:next w:val="a7"/>
    <w:uiPriority w:val="99"/>
    <w:semiHidden/>
    <w:unhideWhenUsed/>
    <w:rsid w:val="00FB39A9"/>
  </w:style>
  <w:style w:type="numbering" w:customStyle="1" w:styleId="21121">
    <w:name w:val="无列表21121"/>
    <w:next w:val="a7"/>
    <w:uiPriority w:val="99"/>
    <w:semiHidden/>
    <w:unhideWhenUsed/>
    <w:rsid w:val="00FB39A9"/>
  </w:style>
  <w:style w:type="numbering" w:customStyle="1" w:styleId="NoList122121">
    <w:name w:val="No List122121"/>
    <w:next w:val="a7"/>
    <w:uiPriority w:val="99"/>
    <w:semiHidden/>
    <w:unhideWhenUsed/>
    <w:rsid w:val="00FB39A9"/>
  </w:style>
  <w:style w:type="numbering" w:customStyle="1" w:styleId="1121211">
    <w:name w:val="リストなし112121"/>
    <w:next w:val="a7"/>
    <w:uiPriority w:val="99"/>
    <w:semiHidden/>
    <w:unhideWhenUsed/>
    <w:rsid w:val="00FB39A9"/>
  </w:style>
  <w:style w:type="numbering" w:customStyle="1" w:styleId="1121212">
    <w:name w:val="无列表112121"/>
    <w:next w:val="a7"/>
    <w:semiHidden/>
    <w:rsid w:val="00FB39A9"/>
  </w:style>
  <w:style w:type="numbering" w:customStyle="1" w:styleId="NoList212121">
    <w:name w:val="No List212121"/>
    <w:next w:val="a7"/>
    <w:semiHidden/>
    <w:rsid w:val="00FB39A9"/>
  </w:style>
  <w:style w:type="numbering" w:customStyle="1" w:styleId="NoList312121">
    <w:name w:val="No List312121"/>
    <w:next w:val="a7"/>
    <w:uiPriority w:val="99"/>
    <w:semiHidden/>
    <w:rsid w:val="00FB39A9"/>
  </w:style>
  <w:style w:type="numbering" w:customStyle="1" w:styleId="NoList1112121">
    <w:name w:val="No List1112121"/>
    <w:next w:val="a7"/>
    <w:uiPriority w:val="99"/>
    <w:semiHidden/>
    <w:unhideWhenUsed/>
    <w:rsid w:val="00FB39A9"/>
  </w:style>
  <w:style w:type="numbering" w:customStyle="1" w:styleId="122121">
    <w:name w:val="無清單122121"/>
    <w:next w:val="a7"/>
    <w:uiPriority w:val="99"/>
    <w:semiHidden/>
    <w:unhideWhenUsed/>
    <w:rsid w:val="00FB39A9"/>
  </w:style>
  <w:style w:type="numbering" w:customStyle="1" w:styleId="1112121">
    <w:name w:val="無清單1112121"/>
    <w:next w:val="a7"/>
    <w:uiPriority w:val="99"/>
    <w:semiHidden/>
    <w:unhideWhenUsed/>
    <w:rsid w:val="00FB39A9"/>
  </w:style>
  <w:style w:type="numbering" w:customStyle="1" w:styleId="131111">
    <w:name w:val="无列表13111"/>
    <w:next w:val="a7"/>
    <w:semiHidden/>
    <w:rsid w:val="00FB39A9"/>
  </w:style>
  <w:style w:type="numbering" w:customStyle="1" w:styleId="NoList41111">
    <w:name w:val="No List41111"/>
    <w:next w:val="a7"/>
    <w:uiPriority w:val="99"/>
    <w:semiHidden/>
    <w:unhideWhenUsed/>
    <w:rsid w:val="00FB39A9"/>
  </w:style>
  <w:style w:type="numbering" w:customStyle="1" w:styleId="22111">
    <w:name w:val="无列表22111"/>
    <w:next w:val="a7"/>
    <w:uiPriority w:val="99"/>
    <w:semiHidden/>
    <w:unhideWhenUsed/>
    <w:rsid w:val="00FB39A9"/>
  </w:style>
  <w:style w:type="numbering" w:customStyle="1" w:styleId="NoList1211111">
    <w:name w:val="No List1211111"/>
    <w:next w:val="a7"/>
    <w:uiPriority w:val="99"/>
    <w:semiHidden/>
    <w:unhideWhenUsed/>
    <w:rsid w:val="00FB39A9"/>
  </w:style>
  <w:style w:type="numbering" w:customStyle="1" w:styleId="11111111">
    <w:name w:val="リストなし1111111"/>
    <w:next w:val="a7"/>
    <w:uiPriority w:val="99"/>
    <w:semiHidden/>
    <w:unhideWhenUsed/>
    <w:rsid w:val="00FB39A9"/>
  </w:style>
  <w:style w:type="numbering" w:customStyle="1" w:styleId="11111112">
    <w:name w:val="无列表1111111"/>
    <w:next w:val="a7"/>
    <w:semiHidden/>
    <w:rsid w:val="00FB39A9"/>
  </w:style>
  <w:style w:type="numbering" w:customStyle="1" w:styleId="NoList2111111">
    <w:name w:val="No List2111111"/>
    <w:next w:val="a7"/>
    <w:semiHidden/>
    <w:rsid w:val="00FB39A9"/>
  </w:style>
  <w:style w:type="numbering" w:customStyle="1" w:styleId="NoList3111111">
    <w:name w:val="No List3111111"/>
    <w:next w:val="a7"/>
    <w:uiPriority w:val="99"/>
    <w:semiHidden/>
    <w:rsid w:val="00FB39A9"/>
  </w:style>
  <w:style w:type="numbering" w:customStyle="1" w:styleId="NoList1111111111">
    <w:name w:val="No List1111111111"/>
    <w:next w:val="a7"/>
    <w:uiPriority w:val="99"/>
    <w:semiHidden/>
    <w:unhideWhenUsed/>
    <w:rsid w:val="00FB39A9"/>
  </w:style>
  <w:style w:type="numbering" w:customStyle="1" w:styleId="1211111">
    <w:name w:val="無清單1211111"/>
    <w:next w:val="a7"/>
    <w:uiPriority w:val="99"/>
    <w:semiHidden/>
    <w:unhideWhenUsed/>
    <w:rsid w:val="00FB39A9"/>
  </w:style>
  <w:style w:type="numbering" w:customStyle="1" w:styleId="111111110">
    <w:name w:val="無清單11111111"/>
    <w:next w:val="a7"/>
    <w:uiPriority w:val="99"/>
    <w:semiHidden/>
    <w:unhideWhenUsed/>
    <w:rsid w:val="00FB39A9"/>
  </w:style>
  <w:style w:type="numbering" w:customStyle="1" w:styleId="NoList131111">
    <w:name w:val="No List131111"/>
    <w:next w:val="a7"/>
    <w:uiPriority w:val="99"/>
    <w:semiHidden/>
    <w:unhideWhenUsed/>
    <w:rsid w:val="00FB39A9"/>
  </w:style>
  <w:style w:type="numbering" w:customStyle="1" w:styleId="1211110">
    <w:name w:val="リストなし121111"/>
    <w:next w:val="a7"/>
    <w:uiPriority w:val="99"/>
    <w:semiHidden/>
    <w:unhideWhenUsed/>
    <w:rsid w:val="00FB39A9"/>
  </w:style>
  <w:style w:type="numbering" w:customStyle="1" w:styleId="1211112">
    <w:name w:val="无列表121111"/>
    <w:next w:val="a7"/>
    <w:semiHidden/>
    <w:rsid w:val="00FB39A9"/>
  </w:style>
  <w:style w:type="numbering" w:customStyle="1" w:styleId="NoList221111">
    <w:name w:val="No List221111"/>
    <w:next w:val="a7"/>
    <w:semiHidden/>
    <w:rsid w:val="00FB39A9"/>
  </w:style>
  <w:style w:type="numbering" w:customStyle="1" w:styleId="NoList321111">
    <w:name w:val="No List321111"/>
    <w:next w:val="a7"/>
    <w:uiPriority w:val="99"/>
    <w:semiHidden/>
    <w:rsid w:val="00FB39A9"/>
  </w:style>
  <w:style w:type="numbering" w:customStyle="1" w:styleId="NoList1121111">
    <w:name w:val="No List1121111"/>
    <w:next w:val="a7"/>
    <w:uiPriority w:val="99"/>
    <w:semiHidden/>
    <w:unhideWhenUsed/>
    <w:rsid w:val="00FB39A9"/>
  </w:style>
  <w:style w:type="numbering" w:customStyle="1" w:styleId="1311110">
    <w:name w:val="無清單131111"/>
    <w:next w:val="a7"/>
    <w:uiPriority w:val="99"/>
    <w:semiHidden/>
    <w:unhideWhenUsed/>
    <w:rsid w:val="00FB39A9"/>
  </w:style>
  <w:style w:type="numbering" w:customStyle="1" w:styleId="11211110">
    <w:name w:val="無清單1121111"/>
    <w:next w:val="a7"/>
    <w:uiPriority w:val="99"/>
    <w:semiHidden/>
    <w:unhideWhenUsed/>
    <w:rsid w:val="00FB39A9"/>
  </w:style>
  <w:style w:type="numbering" w:customStyle="1" w:styleId="211111">
    <w:name w:val="无列表211111"/>
    <w:next w:val="a7"/>
    <w:uiPriority w:val="99"/>
    <w:semiHidden/>
    <w:unhideWhenUsed/>
    <w:rsid w:val="00FB39A9"/>
  </w:style>
  <w:style w:type="numbering" w:customStyle="1" w:styleId="NoList1221111">
    <w:name w:val="No List1221111"/>
    <w:next w:val="a7"/>
    <w:uiPriority w:val="99"/>
    <w:semiHidden/>
    <w:unhideWhenUsed/>
    <w:rsid w:val="00FB39A9"/>
  </w:style>
  <w:style w:type="numbering" w:customStyle="1" w:styleId="11211111">
    <w:name w:val="リストなし1121111"/>
    <w:next w:val="a7"/>
    <w:uiPriority w:val="99"/>
    <w:semiHidden/>
    <w:unhideWhenUsed/>
    <w:rsid w:val="00FB39A9"/>
  </w:style>
  <w:style w:type="numbering" w:customStyle="1" w:styleId="11211112">
    <w:name w:val="无列表1121111"/>
    <w:next w:val="a7"/>
    <w:semiHidden/>
    <w:rsid w:val="00FB39A9"/>
  </w:style>
  <w:style w:type="numbering" w:customStyle="1" w:styleId="NoList2121111">
    <w:name w:val="No List2121111"/>
    <w:next w:val="a7"/>
    <w:semiHidden/>
    <w:rsid w:val="00FB39A9"/>
  </w:style>
  <w:style w:type="numbering" w:customStyle="1" w:styleId="NoList3121111">
    <w:name w:val="No List3121111"/>
    <w:next w:val="a7"/>
    <w:uiPriority w:val="99"/>
    <w:semiHidden/>
    <w:rsid w:val="00FB39A9"/>
  </w:style>
  <w:style w:type="numbering" w:customStyle="1" w:styleId="NoList11121111">
    <w:name w:val="No List11121111"/>
    <w:next w:val="a7"/>
    <w:uiPriority w:val="99"/>
    <w:semiHidden/>
    <w:unhideWhenUsed/>
    <w:rsid w:val="00FB39A9"/>
  </w:style>
  <w:style w:type="numbering" w:customStyle="1" w:styleId="1221111">
    <w:name w:val="無清單1221111"/>
    <w:next w:val="a7"/>
    <w:uiPriority w:val="99"/>
    <w:semiHidden/>
    <w:unhideWhenUsed/>
    <w:rsid w:val="00FB39A9"/>
  </w:style>
  <w:style w:type="numbering" w:customStyle="1" w:styleId="11121111">
    <w:name w:val="無清單11121111"/>
    <w:next w:val="a7"/>
    <w:uiPriority w:val="99"/>
    <w:semiHidden/>
    <w:unhideWhenUsed/>
    <w:rsid w:val="00FB39A9"/>
  </w:style>
  <w:style w:type="numbering" w:customStyle="1" w:styleId="122114">
    <w:name w:val="无列表12211"/>
    <w:next w:val="a7"/>
    <w:semiHidden/>
    <w:rsid w:val="00FB39A9"/>
  </w:style>
  <w:style w:type="numbering" w:customStyle="1" w:styleId="NoList10">
    <w:name w:val="No List10"/>
    <w:next w:val="a7"/>
    <w:uiPriority w:val="99"/>
    <w:semiHidden/>
    <w:unhideWhenUsed/>
    <w:rsid w:val="00FB39A9"/>
  </w:style>
  <w:style w:type="numbering" w:customStyle="1" w:styleId="NoList18">
    <w:name w:val="No List18"/>
    <w:next w:val="a7"/>
    <w:uiPriority w:val="99"/>
    <w:semiHidden/>
    <w:unhideWhenUsed/>
    <w:rsid w:val="00FB39A9"/>
  </w:style>
  <w:style w:type="numbering" w:customStyle="1" w:styleId="173">
    <w:name w:val="リストなし17"/>
    <w:next w:val="a7"/>
    <w:uiPriority w:val="99"/>
    <w:semiHidden/>
    <w:unhideWhenUsed/>
    <w:rsid w:val="00FB39A9"/>
  </w:style>
  <w:style w:type="numbering" w:customStyle="1" w:styleId="174">
    <w:name w:val="无列表17"/>
    <w:next w:val="a7"/>
    <w:semiHidden/>
    <w:rsid w:val="00FB39A9"/>
  </w:style>
  <w:style w:type="numbering" w:customStyle="1" w:styleId="NoList27">
    <w:name w:val="No List27"/>
    <w:next w:val="a7"/>
    <w:semiHidden/>
    <w:rsid w:val="00FB39A9"/>
  </w:style>
  <w:style w:type="numbering" w:customStyle="1" w:styleId="NoList37">
    <w:name w:val="No List37"/>
    <w:next w:val="a7"/>
    <w:uiPriority w:val="99"/>
    <w:semiHidden/>
    <w:rsid w:val="00FB39A9"/>
  </w:style>
  <w:style w:type="numbering" w:customStyle="1" w:styleId="NoList118">
    <w:name w:val="No List118"/>
    <w:next w:val="a7"/>
    <w:uiPriority w:val="99"/>
    <w:semiHidden/>
    <w:unhideWhenUsed/>
    <w:rsid w:val="00FB39A9"/>
  </w:style>
  <w:style w:type="numbering" w:customStyle="1" w:styleId="182">
    <w:name w:val="無清單18"/>
    <w:next w:val="a7"/>
    <w:uiPriority w:val="99"/>
    <w:semiHidden/>
    <w:unhideWhenUsed/>
    <w:rsid w:val="00FB39A9"/>
  </w:style>
  <w:style w:type="numbering" w:customStyle="1" w:styleId="1170">
    <w:name w:val="無清單117"/>
    <w:next w:val="a7"/>
    <w:uiPriority w:val="99"/>
    <w:semiHidden/>
    <w:unhideWhenUsed/>
    <w:rsid w:val="00FB39A9"/>
  </w:style>
  <w:style w:type="numbering" w:customStyle="1" w:styleId="NoList46">
    <w:name w:val="No List46"/>
    <w:next w:val="a7"/>
    <w:uiPriority w:val="99"/>
    <w:semiHidden/>
    <w:unhideWhenUsed/>
    <w:rsid w:val="00FB39A9"/>
  </w:style>
  <w:style w:type="numbering" w:customStyle="1" w:styleId="NoList127">
    <w:name w:val="No List127"/>
    <w:next w:val="a7"/>
    <w:uiPriority w:val="99"/>
    <w:semiHidden/>
    <w:unhideWhenUsed/>
    <w:rsid w:val="00FB39A9"/>
  </w:style>
  <w:style w:type="numbering" w:customStyle="1" w:styleId="1171">
    <w:name w:val="リストなし117"/>
    <w:next w:val="a7"/>
    <w:uiPriority w:val="99"/>
    <w:semiHidden/>
    <w:unhideWhenUsed/>
    <w:rsid w:val="00FB39A9"/>
  </w:style>
  <w:style w:type="numbering" w:customStyle="1" w:styleId="1172">
    <w:name w:val="无列表117"/>
    <w:next w:val="a7"/>
    <w:semiHidden/>
    <w:rsid w:val="00FB39A9"/>
  </w:style>
  <w:style w:type="numbering" w:customStyle="1" w:styleId="NoList217">
    <w:name w:val="No List217"/>
    <w:next w:val="a7"/>
    <w:semiHidden/>
    <w:rsid w:val="00FB39A9"/>
  </w:style>
  <w:style w:type="numbering" w:customStyle="1" w:styleId="NoList317">
    <w:name w:val="No List317"/>
    <w:next w:val="a7"/>
    <w:uiPriority w:val="99"/>
    <w:semiHidden/>
    <w:rsid w:val="00FB39A9"/>
  </w:style>
  <w:style w:type="numbering" w:customStyle="1" w:styleId="NoList1117">
    <w:name w:val="No List1117"/>
    <w:next w:val="a7"/>
    <w:uiPriority w:val="99"/>
    <w:semiHidden/>
    <w:unhideWhenUsed/>
    <w:rsid w:val="00FB39A9"/>
  </w:style>
  <w:style w:type="numbering" w:customStyle="1" w:styleId="1270">
    <w:name w:val="無清單127"/>
    <w:next w:val="a7"/>
    <w:uiPriority w:val="99"/>
    <w:semiHidden/>
    <w:unhideWhenUsed/>
    <w:rsid w:val="00FB39A9"/>
  </w:style>
  <w:style w:type="numbering" w:customStyle="1" w:styleId="11170">
    <w:name w:val="無清單1117"/>
    <w:next w:val="a7"/>
    <w:uiPriority w:val="99"/>
    <w:semiHidden/>
    <w:unhideWhenUsed/>
    <w:rsid w:val="00FB39A9"/>
  </w:style>
  <w:style w:type="numbering" w:customStyle="1" w:styleId="261">
    <w:name w:val="无列表26"/>
    <w:next w:val="a7"/>
    <w:uiPriority w:val="99"/>
    <w:semiHidden/>
    <w:unhideWhenUsed/>
    <w:rsid w:val="00FB39A9"/>
  </w:style>
  <w:style w:type="numbering" w:customStyle="1" w:styleId="NoList1216">
    <w:name w:val="No List1216"/>
    <w:next w:val="a7"/>
    <w:uiPriority w:val="99"/>
    <w:semiHidden/>
    <w:unhideWhenUsed/>
    <w:rsid w:val="00FB39A9"/>
  </w:style>
  <w:style w:type="numbering" w:customStyle="1" w:styleId="11161">
    <w:name w:val="リストなし1116"/>
    <w:next w:val="a7"/>
    <w:uiPriority w:val="99"/>
    <w:semiHidden/>
    <w:unhideWhenUsed/>
    <w:rsid w:val="00FB39A9"/>
  </w:style>
  <w:style w:type="numbering" w:customStyle="1" w:styleId="11162">
    <w:name w:val="无列表1116"/>
    <w:next w:val="a7"/>
    <w:semiHidden/>
    <w:rsid w:val="00FB39A9"/>
  </w:style>
  <w:style w:type="numbering" w:customStyle="1" w:styleId="NoList2116">
    <w:name w:val="No List2116"/>
    <w:next w:val="a7"/>
    <w:semiHidden/>
    <w:rsid w:val="00FB39A9"/>
  </w:style>
  <w:style w:type="numbering" w:customStyle="1" w:styleId="NoList3116">
    <w:name w:val="No List3116"/>
    <w:next w:val="a7"/>
    <w:uiPriority w:val="99"/>
    <w:semiHidden/>
    <w:rsid w:val="00FB39A9"/>
  </w:style>
  <w:style w:type="numbering" w:customStyle="1" w:styleId="NoList11116">
    <w:name w:val="No List11116"/>
    <w:next w:val="a7"/>
    <w:uiPriority w:val="99"/>
    <w:semiHidden/>
    <w:unhideWhenUsed/>
    <w:rsid w:val="00FB39A9"/>
  </w:style>
  <w:style w:type="numbering" w:customStyle="1" w:styleId="12160">
    <w:name w:val="無清單1216"/>
    <w:next w:val="a7"/>
    <w:uiPriority w:val="99"/>
    <w:semiHidden/>
    <w:unhideWhenUsed/>
    <w:rsid w:val="00FB39A9"/>
  </w:style>
  <w:style w:type="numbering" w:customStyle="1" w:styleId="111160">
    <w:name w:val="無清單11116"/>
    <w:next w:val="a7"/>
    <w:uiPriority w:val="99"/>
    <w:semiHidden/>
    <w:unhideWhenUsed/>
    <w:rsid w:val="00FB39A9"/>
  </w:style>
  <w:style w:type="numbering" w:customStyle="1" w:styleId="NoList56">
    <w:name w:val="No List56"/>
    <w:next w:val="a7"/>
    <w:uiPriority w:val="99"/>
    <w:semiHidden/>
    <w:unhideWhenUsed/>
    <w:rsid w:val="00FB39A9"/>
  </w:style>
  <w:style w:type="numbering" w:customStyle="1" w:styleId="NoList136">
    <w:name w:val="No List136"/>
    <w:next w:val="a7"/>
    <w:uiPriority w:val="99"/>
    <w:semiHidden/>
    <w:unhideWhenUsed/>
    <w:rsid w:val="00FB39A9"/>
  </w:style>
  <w:style w:type="numbering" w:customStyle="1" w:styleId="1261">
    <w:name w:val="リストなし126"/>
    <w:next w:val="a7"/>
    <w:uiPriority w:val="99"/>
    <w:semiHidden/>
    <w:unhideWhenUsed/>
    <w:rsid w:val="00FB39A9"/>
  </w:style>
  <w:style w:type="numbering" w:customStyle="1" w:styleId="1262">
    <w:name w:val="无列表126"/>
    <w:next w:val="a7"/>
    <w:semiHidden/>
    <w:rsid w:val="00FB39A9"/>
  </w:style>
  <w:style w:type="numbering" w:customStyle="1" w:styleId="NoList226">
    <w:name w:val="No List226"/>
    <w:next w:val="a7"/>
    <w:semiHidden/>
    <w:rsid w:val="00FB39A9"/>
  </w:style>
  <w:style w:type="numbering" w:customStyle="1" w:styleId="NoList326">
    <w:name w:val="No List326"/>
    <w:next w:val="a7"/>
    <w:uiPriority w:val="99"/>
    <w:semiHidden/>
    <w:rsid w:val="00FB39A9"/>
  </w:style>
  <w:style w:type="numbering" w:customStyle="1" w:styleId="NoList1126">
    <w:name w:val="No List1126"/>
    <w:next w:val="a7"/>
    <w:uiPriority w:val="99"/>
    <w:semiHidden/>
    <w:unhideWhenUsed/>
    <w:rsid w:val="00FB39A9"/>
  </w:style>
  <w:style w:type="numbering" w:customStyle="1" w:styleId="1360">
    <w:name w:val="無清單136"/>
    <w:next w:val="a7"/>
    <w:uiPriority w:val="99"/>
    <w:semiHidden/>
    <w:unhideWhenUsed/>
    <w:rsid w:val="00FB39A9"/>
  </w:style>
  <w:style w:type="numbering" w:customStyle="1" w:styleId="11260">
    <w:name w:val="無清單1126"/>
    <w:next w:val="a7"/>
    <w:uiPriority w:val="99"/>
    <w:semiHidden/>
    <w:unhideWhenUsed/>
    <w:rsid w:val="00FB39A9"/>
  </w:style>
  <w:style w:type="numbering" w:customStyle="1" w:styleId="2160">
    <w:name w:val="无列表216"/>
    <w:next w:val="a7"/>
    <w:uiPriority w:val="99"/>
    <w:semiHidden/>
    <w:unhideWhenUsed/>
    <w:rsid w:val="00FB39A9"/>
  </w:style>
  <w:style w:type="numbering" w:customStyle="1" w:styleId="NoList1225">
    <w:name w:val="No List1225"/>
    <w:next w:val="a7"/>
    <w:uiPriority w:val="99"/>
    <w:semiHidden/>
    <w:unhideWhenUsed/>
    <w:rsid w:val="00FB39A9"/>
  </w:style>
  <w:style w:type="numbering" w:customStyle="1" w:styleId="11251">
    <w:name w:val="リストなし1125"/>
    <w:next w:val="a7"/>
    <w:uiPriority w:val="99"/>
    <w:semiHidden/>
    <w:unhideWhenUsed/>
    <w:rsid w:val="00FB39A9"/>
  </w:style>
  <w:style w:type="numbering" w:customStyle="1" w:styleId="11252">
    <w:name w:val="无列表1125"/>
    <w:next w:val="a7"/>
    <w:semiHidden/>
    <w:rsid w:val="00FB39A9"/>
  </w:style>
  <w:style w:type="numbering" w:customStyle="1" w:styleId="NoList2125">
    <w:name w:val="No List2125"/>
    <w:next w:val="a7"/>
    <w:semiHidden/>
    <w:rsid w:val="00FB39A9"/>
  </w:style>
  <w:style w:type="numbering" w:customStyle="1" w:styleId="NoList3125">
    <w:name w:val="No List3125"/>
    <w:next w:val="a7"/>
    <w:uiPriority w:val="99"/>
    <w:semiHidden/>
    <w:rsid w:val="00FB39A9"/>
  </w:style>
  <w:style w:type="numbering" w:customStyle="1" w:styleId="NoList11126">
    <w:name w:val="No List11126"/>
    <w:next w:val="a7"/>
    <w:uiPriority w:val="99"/>
    <w:semiHidden/>
    <w:unhideWhenUsed/>
    <w:rsid w:val="00FB39A9"/>
  </w:style>
  <w:style w:type="numbering" w:customStyle="1" w:styleId="12250">
    <w:name w:val="無清單1225"/>
    <w:next w:val="a7"/>
    <w:uiPriority w:val="99"/>
    <w:semiHidden/>
    <w:unhideWhenUsed/>
    <w:rsid w:val="00FB39A9"/>
  </w:style>
  <w:style w:type="numbering" w:customStyle="1" w:styleId="111250">
    <w:name w:val="無清單11125"/>
    <w:next w:val="a7"/>
    <w:uiPriority w:val="99"/>
    <w:semiHidden/>
    <w:unhideWhenUsed/>
    <w:rsid w:val="00FB39A9"/>
  </w:style>
  <w:style w:type="numbering" w:customStyle="1" w:styleId="NoList64">
    <w:name w:val="No List64"/>
    <w:next w:val="a7"/>
    <w:uiPriority w:val="99"/>
    <w:semiHidden/>
    <w:unhideWhenUsed/>
    <w:rsid w:val="00FB39A9"/>
  </w:style>
  <w:style w:type="numbering" w:customStyle="1" w:styleId="NoList144">
    <w:name w:val="No List144"/>
    <w:next w:val="a7"/>
    <w:uiPriority w:val="99"/>
    <w:semiHidden/>
    <w:unhideWhenUsed/>
    <w:rsid w:val="00FB39A9"/>
  </w:style>
  <w:style w:type="numbering" w:customStyle="1" w:styleId="1342">
    <w:name w:val="リストなし134"/>
    <w:next w:val="a7"/>
    <w:uiPriority w:val="99"/>
    <w:semiHidden/>
    <w:unhideWhenUsed/>
    <w:rsid w:val="00FB39A9"/>
  </w:style>
  <w:style w:type="numbering" w:customStyle="1" w:styleId="1343">
    <w:name w:val="无列表134"/>
    <w:next w:val="a7"/>
    <w:semiHidden/>
    <w:rsid w:val="00FB39A9"/>
  </w:style>
  <w:style w:type="numbering" w:customStyle="1" w:styleId="NoList234">
    <w:name w:val="No List234"/>
    <w:next w:val="a7"/>
    <w:semiHidden/>
    <w:rsid w:val="00FB39A9"/>
  </w:style>
  <w:style w:type="numbering" w:customStyle="1" w:styleId="NoList334">
    <w:name w:val="No List334"/>
    <w:next w:val="a7"/>
    <w:uiPriority w:val="99"/>
    <w:semiHidden/>
    <w:rsid w:val="00FB39A9"/>
  </w:style>
  <w:style w:type="numbering" w:customStyle="1" w:styleId="NoList1134">
    <w:name w:val="No List1134"/>
    <w:next w:val="a7"/>
    <w:uiPriority w:val="99"/>
    <w:semiHidden/>
    <w:unhideWhenUsed/>
    <w:rsid w:val="00FB39A9"/>
  </w:style>
  <w:style w:type="numbering" w:customStyle="1" w:styleId="1440">
    <w:name w:val="無清單144"/>
    <w:next w:val="a7"/>
    <w:uiPriority w:val="99"/>
    <w:semiHidden/>
    <w:unhideWhenUsed/>
    <w:rsid w:val="00FB39A9"/>
  </w:style>
  <w:style w:type="numbering" w:customStyle="1" w:styleId="11340">
    <w:name w:val="無清單1134"/>
    <w:next w:val="a7"/>
    <w:uiPriority w:val="99"/>
    <w:semiHidden/>
    <w:unhideWhenUsed/>
    <w:rsid w:val="00FB39A9"/>
  </w:style>
  <w:style w:type="numbering" w:customStyle="1" w:styleId="224">
    <w:name w:val="无列表224"/>
    <w:next w:val="a7"/>
    <w:uiPriority w:val="99"/>
    <w:semiHidden/>
    <w:unhideWhenUsed/>
    <w:rsid w:val="00FB39A9"/>
  </w:style>
  <w:style w:type="numbering" w:customStyle="1" w:styleId="NoList1234">
    <w:name w:val="No List1234"/>
    <w:next w:val="a7"/>
    <w:uiPriority w:val="99"/>
    <w:semiHidden/>
    <w:unhideWhenUsed/>
    <w:rsid w:val="00FB39A9"/>
  </w:style>
  <w:style w:type="numbering" w:customStyle="1" w:styleId="11341">
    <w:name w:val="リストなし1134"/>
    <w:next w:val="a7"/>
    <w:uiPriority w:val="99"/>
    <w:semiHidden/>
    <w:unhideWhenUsed/>
    <w:rsid w:val="00FB39A9"/>
  </w:style>
  <w:style w:type="numbering" w:customStyle="1" w:styleId="11342">
    <w:name w:val="无列表1134"/>
    <w:next w:val="a7"/>
    <w:semiHidden/>
    <w:rsid w:val="00FB39A9"/>
  </w:style>
  <w:style w:type="numbering" w:customStyle="1" w:styleId="NoList2134">
    <w:name w:val="No List2134"/>
    <w:next w:val="a7"/>
    <w:semiHidden/>
    <w:rsid w:val="00FB39A9"/>
  </w:style>
  <w:style w:type="numbering" w:customStyle="1" w:styleId="NoList3134">
    <w:name w:val="No List3134"/>
    <w:next w:val="a7"/>
    <w:uiPriority w:val="99"/>
    <w:semiHidden/>
    <w:rsid w:val="00FB39A9"/>
  </w:style>
  <w:style w:type="numbering" w:customStyle="1" w:styleId="NoList11134">
    <w:name w:val="No List11134"/>
    <w:next w:val="a7"/>
    <w:uiPriority w:val="99"/>
    <w:semiHidden/>
    <w:unhideWhenUsed/>
    <w:rsid w:val="00FB39A9"/>
  </w:style>
  <w:style w:type="numbering" w:customStyle="1" w:styleId="12340">
    <w:name w:val="無清單1234"/>
    <w:next w:val="a7"/>
    <w:uiPriority w:val="99"/>
    <w:semiHidden/>
    <w:unhideWhenUsed/>
    <w:rsid w:val="00FB39A9"/>
  </w:style>
  <w:style w:type="numbering" w:customStyle="1" w:styleId="11134">
    <w:name w:val="無清單11134"/>
    <w:next w:val="a7"/>
    <w:uiPriority w:val="99"/>
    <w:semiHidden/>
    <w:unhideWhenUsed/>
    <w:rsid w:val="00FB39A9"/>
  </w:style>
  <w:style w:type="numbering" w:customStyle="1" w:styleId="NoList414">
    <w:name w:val="No List414"/>
    <w:next w:val="a7"/>
    <w:uiPriority w:val="99"/>
    <w:semiHidden/>
    <w:unhideWhenUsed/>
    <w:rsid w:val="00FB39A9"/>
  </w:style>
  <w:style w:type="numbering" w:customStyle="1" w:styleId="NoList12114">
    <w:name w:val="No List12114"/>
    <w:next w:val="a7"/>
    <w:uiPriority w:val="99"/>
    <w:semiHidden/>
    <w:unhideWhenUsed/>
    <w:rsid w:val="00FB39A9"/>
  </w:style>
  <w:style w:type="numbering" w:customStyle="1" w:styleId="111142">
    <w:name w:val="リストなし11114"/>
    <w:next w:val="a7"/>
    <w:uiPriority w:val="99"/>
    <w:semiHidden/>
    <w:unhideWhenUsed/>
    <w:rsid w:val="00FB39A9"/>
  </w:style>
  <w:style w:type="numbering" w:customStyle="1" w:styleId="111143">
    <w:name w:val="无列表11114"/>
    <w:next w:val="a7"/>
    <w:semiHidden/>
    <w:rsid w:val="00FB39A9"/>
  </w:style>
  <w:style w:type="numbering" w:customStyle="1" w:styleId="NoList21114">
    <w:name w:val="No List21114"/>
    <w:next w:val="a7"/>
    <w:semiHidden/>
    <w:rsid w:val="00FB39A9"/>
  </w:style>
  <w:style w:type="numbering" w:customStyle="1" w:styleId="NoList31114">
    <w:name w:val="No List31114"/>
    <w:next w:val="a7"/>
    <w:uiPriority w:val="99"/>
    <w:semiHidden/>
    <w:rsid w:val="00FB39A9"/>
  </w:style>
  <w:style w:type="numbering" w:customStyle="1" w:styleId="NoList111114">
    <w:name w:val="No List111114"/>
    <w:next w:val="a7"/>
    <w:uiPriority w:val="99"/>
    <w:semiHidden/>
    <w:unhideWhenUsed/>
    <w:rsid w:val="00FB39A9"/>
  </w:style>
  <w:style w:type="numbering" w:customStyle="1" w:styleId="121140">
    <w:name w:val="無清單12114"/>
    <w:next w:val="a7"/>
    <w:uiPriority w:val="99"/>
    <w:semiHidden/>
    <w:unhideWhenUsed/>
    <w:rsid w:val="00FB39A9"/>
  </w:style>
  <w:style w:type="numbering" w:customStyle="1" w:styleId="111114">
    <w:name w:val="無清單111114"/>
    <w:next w:val="a7"/>
    <w:uiPriority w:val="99"/>
    <w:semiHidden/>
    <w:unhideWhenUsed/>
    <w:rsid w:val="00FB39A9"/>
  </w:style>
  <w:style w:type="numbering" w:customStyle="1" w:styleId="NoList514">
    <w:name w:val="No List514"/>
    <w:next w:val="a7"/>
    <w:uiPriority w:val="99"/>
    <w:semiHidden/>
    <w:unhideWhenUsed/>
    <w:rsid w:val="00FB39A9"/>
  </w:style>
  <w:style w:type="numbering" w:customStyle="1" w:styleId="NoList1314">
    <w:name w:val="No List1314"/>
    <w:next w:val="a7"/>
    <w:uiPriority w:val="99"/>
    <w:semiHidden/>
    <w:unhideWhenUsed/>
    <w:rsid w:val="00FB39A9"/>
  </w:style>
  <w:style w:type="numbering" w:customStyle="1" w:styleId="12142">
    <w:name w:val="リストなし1214"/>
    <w:next w:val="a7"/>
    <w:uiPriority w:val="99"/>
    <w:semiHidden/>
    <w:unhideWhenUsed/>
    <w:rsid w:val="00FB39A9"/>
  </w:style>
  <w:style w:type="numbering" w:customStyle="1" w:styleId="12143">
    <w:name w:val="无列表1214"/>
    <w:next w:val="a7"/>
    <w:semiHidden/>
    <w:rsid w:val="00FB39A9"/>
  </w:style>
  <w:style w:type="numbering" w:customStyle="1" w:styleId="NoList2214">
    <w:name w:val="No List2214"/>
    <w:next w:val="a7"/>
    <w:semiHidden/>
    <w:rsid w:val="00FB39A9"/>
  </w:style>
  <w:style w:type="numbering" w:customStyle="1" w:styleId="NoList3214">
    <w:name w:val="No List3214"/>
    <w:next w:val="a7"/>
    <w:uiPriority w:val="99"/>
    <w:semiHidden/>
    <w:rsid w:val="00FB39A9"/>
  </w:style>
  <w:style w:type="numbering" w:customStyle="1" w:styleId="NoList11214">
    <w:name w:val="No List11214"/>
    <w:next w:val="a7"/>
    <w:uiPriority w:val="99"/>
    <w:semiHidden/>
    <w:unhideWhenUsed/>
    <w:rsid w:val="00FB39A9"/>
  </w:style>
  <w:style w:type="numbering" w:customStyle="1" w:styleId="13140">
    <w:name w:val="無清單1314"/>
    <w:next w:val="a7"/>
    <w:uiPriority w:val="99"/>
    <w:semiHidden/>
    <w:unhideWhenUsed/>
    <w:rsid w:val="00FB39A9"/>
  </w:style>
  <w:style w:type="numbering" w:customStyle="1" w:styleId="112140">
    <w:name w:val="無清單11214"/>
    <w:next w:val="a7"/>
    <w:uiPriority w:val="99"/>
    <w:semiHidden/>
    <w:unhideWhenUsed/>
    <w:rsid w:val="00FB39A9"/>
  </w:style>
  <w:style w:type="numbering" w:customStyle="1" w:styleId="2114">
    <w:name w:val="无列表2114"/>
    <w:next w:val="a7"/>
    <w:uiPriority w:val="99"/>
    <w:semiHidden/>
    <w:unhideWhenUsed/>
    <w:rsid w:val="00FB39A9"/>
  </w:style>
  <w:style w:type="numbering" w:customStyle="1" w:styleId="NoList12214">
    <w:name w:val="No List12214"/>
    <w:next w:val="a7"/>
    <w:uiPriority w:val="99"/>
    <w:semiHidden/>
    <w:unhideWhenUsed/>
    <w:rsid w:val="00FB39A9"/>
  </w:style>
  <w:style w:type="numbering" w:customStyle="1" w:styleId="112141">
    <w:name w:val="リストなし11214"/>
    <w:next w:val="a7"/>
    <w:uiPriority w:val="99"/>
    <w:semiHidden/>
    <w:unhideWhenUsed/>
    <w:rsid w:val="00FB39A9"/>
  </w:style>
  <w:style w:type="numbering" w:customStyle="1" w:styleId="112142">
    <w:name w:val="无列表11214"/>
    <w:next w:val="a7"/>
    <w:semiHidden/>
    <w:rsid w:val="00FB39A9"/>
  </w:style>
  <w:style w:type="numbering" w:customStyle="1" w:styleId="NoList21214">
    <w:name w:val="No List21214"/>
    <w:next w:val="a7"/>
    <w:semiHidden/>
    <w:rsid w:val="00FB39A9"/>
  </w:style>
  <w:style w:type="numbering" w:customStyle="1" w:styleId="NoList31214">
    <w:name w:val="No List31214"/>
    <w:next w:val="a7"/>
    <w:uiPriority w:val="99"/>
    <w:semiHidden/>
    <w:rsid w:val="00FB39A9"/>
  </w:style>
  <w:style w:type="numbering" w:customStyle="1" w:styleId="NoList111214">
    <w:name w:val="No List111214"/>
    <w:next w:val="a7"/>
    <w:uiPriority w:val="99"/>
    <w:semiHidden/>
    <w:unhideWhenUsed/>
    <w:rsid w:val="00FB39A9"/>
  </w:style>
  <w:style w:type="numbering" w:customStyle="1" w:styleId="122140">
    <w:name w:val="無清單12214"/>
    <w:next w:val="a7"/>
    <w:uiPriority w:val="99"/>
    <w:semiHidden/>
    <w:unhideWhenUsed/>
    <w:rsid w:val="00FB39A9"/>
  </w:style>
  <w:style w:type="numbering" w:customStyle="1" w:styleId="1112140">
    <w:name w:val="無清單111214"/>
    <w:next w:val="a7"/>
    <w:uiPriority w:val="99"/>
    <w:semiHidden/>
    <w:unhideWhenUsed/>
    <w:rsid w:val="00FB39A9"/>
  </w:style>
  <w:style w:type="numbering" w:customStyle="1" w:styleId="348">
    <w:name w:val="无列表34"/>
    <w:next w:val="a7"/>
    <w:uiPriority w:val="99"/>
    <w:semiHidden/>
    <w:unhideWhenUsed/>
    <w:rsid w:val="00FB39A9"/>
  </w:style>
  <w:style w:type="numbering" w:customStyle="1" w:styleId="13141">
    <w:name w:val="无列表1314"/>
    <w:next w:val="a7"/>
    <w:semiHidden/>
    <w:rsid w:val="00FB39A9"/>
  </w:style>
  <w:style w:type="numbering" w:customStyle="1" w:styleId="NoList11313">
    <w:name w:val="No List11313"/>
    <w:next w:val="a7"/>
    <w:uiPriority w:val="99"/>
    <w:semiHidden/>
    <w:unhideWhenUsed/>
    <w:rsid w:val="00FB39A9"/>
  </w:style>
  <w:style w:type="numbering" w:customStyle="1" w:styleId="NoList4114">
    <w:name w:val="No List4114"/>
    <w:next w:val="a7"/>
    <w:uiPriority w:val="99"/>
    <w:semiHidden/>
    <w:unhideWhenUsed/>
    <w:rsid w:val="00FB39A9"/>
  </w:style>
  <w:style w:type="numbering" w:customStyle="1" w:styleId="2214">
    <w:name w:val="无列表2214"/>
    <w:next w:val="a7"/>
    <w:uiPriority w:val="99"/>
    <w:semiHidden/>
    <w:unhideWhenUsed/>
    <w:rsid w:val="00FB39A9"/>
  </w:style>
  <w:style w:type="numbering" w:customStyle="1" w:styleId="NoList121114">
    <w:name w:val="No List121114"/>
    <w:next w:val="a7"/>
    <w:uiPriority w:val="99"/>
    <w:semiHidden/>
    <w:unhideWhenUsed/>
    <w:rsid w:val="00FB39A9"/>
  </w:style>
  <w:style w:type="numbering" w:customStyle="1" w:styleId="1111140">
    <w:name w:val="リストなし111114"/>
    <w:next w:val="a7"/>
    <w:uiPriority w:val="99"/>
    <w:semiHidden/>
    <w:unhideWhenUsed/>
    <w:rsid w:val="00FB39A9"/>
  </w:style>
  <w:style w:type="numbering" w:customStyle="1" w:styleId="1111141">
    <w:name w:val="无列表111114"/>
    <w:next w:val="a7"/>
    <w:semiHidden/>
    <w:rsid w:val="00FB39A9"/>
  </w:style>
  <w:style w:type="numbering" w:customStyle="1" w:styleId="NoList211114">
    <w:name w:val="No List211114"/>
    <w:next w:val="a7"/>
    <w:semiHidden/>
    <w:rsid w:val="00FB39A9"/>
  </w:style>
  <w:style w:type="numbering" w:customStyle="1" w:styleId="NoList311114">
    <w:name w:val="No List311114"/>
    <w:next w:val="a7"/>
    <w:uiPriority w:val="99"/>
    <w:semiHidden/>
    <w:rsid w:val="00FB39A9"/>
  </w:style>
  <w:style w:type="numbering" w:customStyle="1" w:styleId="NoList1111114">
    <w:name w:val="No List1111114"/>
    <w:next w:val="a7"/>
    <w:uiPriority w:val="99"/>
    <w:semiHidden/>
    <w:unhideWhenUsed/>
    <w:rsid w:val="00FB39A9"/>
  </w:style>
  <w:style w:type="numbering" w:customStyle="1" w:styleId="121114">
    <w:name w:val="無清單121114"/>
    <w:next w:val="a7"/>
    <w:uiPriority w:val="99"/>
    <w:semiHidden/>
    <w:unhideWhenUsed/>
    <w:rsid w:val="00FB39A9"/>
  </w:style>
  <w:style w:type="numbering" w:customStyle="1" w:styleId="1111114">
    <w:name w:val="無清單1111114"/>
    <w:next w:val="a7"/>
    <w:uiPriority w:val="99"/>
    <w:semiHidden/>
    <w:unhideWhenUsed/>
    <w:rsid w:val="00FB39A9"/>
  </w:style>
  <w:style w:type="numbering" w:customStyle="1" w:styleId="NoList13114">
    <w:name w:val="No List13114"/>
    <w:next w:val="a7"/>
    <w:uiPriority w:val="99"/>
    <w:semiHidden/>
    <w:unhideWhenUsed/>
    <w:rsid w:val="00FB39A9"/>
  </w:style>
  <w:style w:type="numbering" w:customStyle="1" w:styleId="121141">
    <w:name w:val="リストなし12114"/>
    <w:next w:val="a7"/>
    <w:uiPriority w:val="99"/>
    <w:semiHidden/>
    <w:unhideWhenUsed/>
    <w:rsid w:val="00FB39A9"/>
  </w:style>
  <w:style w:type="numbering" w:customStyle="1" w:styleId="121142">
    <w:name w:val="无列表12114"/>
    <w:next w:val="a7"/>
    <w:semiHidden/>
    <w:rsid w:val="00FB39A9"/>
  </w:style>
  <w:style w:type="numbering" w:customStyle="1" w:styleId="NoList22114">
    <w:name w:val="No List22114"/>
    <w:next w:val="a7"/>
    <w:semiHidden/>
    <w:rsid w:val="00FB39A9"/>
  </w:style>
  <w:style w:type="numbering" w:customStyle="1" w:styleId="NoList32114">
    <w:name w:val="No List32114"/>
    <w:next w:val="a7"/>
    <w:uiPriority w:val="99"/>
    <w:semiHidden/>
    <w:rsid w:val="00FB39A9"/>
  </w:style>
  <w:style w:type="numbering" w:customStyle="1" w:styleId="NoList112114">
    <w:name w:val="No List112114"/>
    <w:next w:val="a7"/>
    <w:uiPriority w:val="99"/>
    <w:semiHidden/>
    <w:unhideWhenUsed/>
    <w:rsid w:val="00FB39A9"/>
  </w:style>
  <w:style w:type="numbering" w:customStyle="1" w:styleId="13114">
    <w:name w:val="無清單13114"/>
    <w:next w:val="a7"/>
    <w:uiPriority w:val="99"/>
    <w:semiHidden/>
    <w:unhideWhenUsed/>
    <w:rsid w:val="00FB39A9"/>
  </w:style>
  <w:style w:type="numbering" w:customStyle="1" w:styleId="112114">
    <w:name w:val="無清單112114"/>
    <w:next w:val="a7"/>
    <w:uiPriority w:val="99"/>
    <w:semiHidden/>
    <w:unhideWhenUsed/>
    <w:rsid w:val="00FB39A9"/>
  </w:style>
  <w:style w:type="numbering" w:customStyle="1" w:styleId="21114">
    <w:name w:val="无列表21114"/>
    <w:next w:val="a7"/>
    <w:uiPriority w:val="99"/>
    <w:semiHidden/>
    <w:unhideWhenUsed/>
    <w:rsid w:val="00FB39A9"/>
  </w:style>
  <w:style w:type="numbering" w:customStyle="1" w:styleId="NoList122114">
    <w:name w:val="No List122114"/>
    <w:next w:val="a7"/>
    <w:uiPriority w:val="99"/>
    <w:semiHidden/>
    <w:unhideWhenUsed/>
    <w:rsid w:val="00FB39A9"/>
  </w:style>
  <w:style w:type="numbering" w:customStyle="1" w:styleId="1121140">
    <w:name w:val="リストなし112114"/>
    <w:next w:val="a7"/>
    <w:uiPriority w:val="99"/>
    <w:semiHidden/>
    <w:unhideWhenUsed/>
    <w:rsid w:val="00FB39A9"/>
  </w:style>
  <w:style w:type="numbering" w:customStyle="1" w:styleId="1121141">
    <w:name w:val="无列表112114"/>
    <w:next w:val="a7"/>
    <w:semiHidden/>
    <w:rsid w:val="00FB39A9"/>
  </w:style>
  <w:style w:type="numbering" w:customStyle="1" w:styleId="NoList212114">
    <w:name w:val="No List212114"/>
    <w:next w:val="a7"/>
    <w:semiHidden/>
    <w:rsid w:val="00FB39A9"/>
  </w:style>
  <w:style w:type="numbering" w:customStyle="1" w:styleId="NoList312114">
    <w:name w:val="No List312114"/>
    <w:next w:val="a7"/>
    <w:uiPriority w:val="99"/>
    <w:semiHidden/>
    <w:rsid w:val="00FB39A9"/>
  </w:style>
  <w:style w:type="numbering" w:customStyle="1" w:styleId="NoList1112114">
    <w:name w:val="No List1112114"/>
    <w:next w:val="a7"/>
    <w:uiPriority w:val="99"/>
    <w:semiHidden/>
    <w:unhideWhenUsed/>
    <w:rsid w:val="00FB39A9"/>
  </w:style>
  <w:style w:type="numbering" w:customStyle="1" w:styleId="1221140">
    <w:name w:val="無清單122114"/>
    <w:next w:val="a7"/>
    <w:uiPriority w:val="99"/>
    <w:semiHidden/>
    <w:unhideWhenUsed/>
    <w:rsid w:val="00FB39A9"/>
  </w:style>
  <w:style w:type="numbering" w:customStyle="1" w:styleId="1112114">
    <w:name w:val="無清單1112114"/>
    <w:next w:val="a7"/>
    <w:uiPriority w:val="99"/>
    <w:semiHidden/>
    <w:unhideWhenUsed/>
    <w:rsid w:val="00FB39A9"/>
  </w:style>
  <w:style w:type="numbering" w:customStyle="1" w:styleId="NoList5113">
    <w:name w:val="No List5113"/>
    <w:next w:val="a7"/>
    <w:uiPriority w:val="99"/>
    <w:semiHidden/>
    <w:unhideWhenUsed/>
    <w:rsid w:val="00FB39A9"/>
  </w:style>
  <w:style w:type="numbering" w:customStyle="1" w:styleId="NoList613">
    <w:name w:val="No List613"/>
    <w:next w:val="a7"/>
    <w:uiPriority w:val="99"/>
    <w:semiHidden/>
    <w:unhideWhenUsed/>
    <w:rsid w:val="00FB39A9"/>
  </w:style>
  <w:style w:type="numbering" w:customStyle="1" w:styleId="NoList1413">
    <w:name w:val="No List1413"/>
    <w:next w:val="a7"/>
    <w:uiPriority w:val="99"/>
    <w:semiHidden/>
    <w:unhideWhenUsed/>
    <w:rsid w:val="00FB39A9"/>
  </w:style>
  <w:style w:type="numbering" w:customStyle="1" w:styleId="13132">
    <w:name w:val="リストなし1313"/>
    <w:next w:val="a7"/>
    <w:uiPriority w:val="99"/>
    <w:semiHidden/>
    <w:unhideWhenUsed/>
    <w:rsid w:val="00FB39A9"/>
  </w:style>
  <w:style w:type="numbering" w:customStyle="1" w:styleId="NoList2313">
    <w:name w:val="No List2313"/>
    <w:next w:val="a7"/>
    <w:semiHidden/>
    <w:rsid w:val="00FB39A9"/>
  </w:style>
  <w:style w:type="numbering" w:customStyle="1" w:styleId="NoList3313">
    <w:name w:val="No List3313"/>
    <w:next w:val="a7"/>
    <w:uiPriority w:val="99"/>
    <w:semiHidden/>
    <w:rsid w:val="00FB39A9"/>
  </w:style>
  <w:style w:type="numbering" w:customStyle="1" w:styleId="NoList1143">
    <w:name w:val="No List1143"/>
    <w:next w:val="a7"/>
    <w:uiPriority w:val="99"/>
    <w:semiHidden/>
    <w:unhideWhenUsed/>
    <w:rsid w:val="00FB39A9"/>
  </w:style>
  <w:style w:type="numbering" w:customStyle="1" w:styleId="14130">
    <w:name w:val="無清單1413"/>
    <w:next w:val="a7"/>
    <w:uiPriority w:val="99"/>
    <w:semiHidden/>
    <w:unhideWhenUsed/>
    <w:rsid w:val="00FB39A9"/>
  </w:style>
  <w:style w:type="numbering" w:customStyle="1" w:styleId="113130">
    <w:name w:val="無清單11313"/>
    <w:next w:val="a7"/>
    <w:uiPriority w:val="99"/>
    <w:semiHidden/>
    <w:unhideWhenUsed/>
    <w:rsid w:val="00FB39A9"/>
  </w:style>
  <w:style w:type="numbering" w:customStyle="1" w:styleId="NoList423">
    <w:name w:val="No List423"/>
    <w:next w:val="a7"/>
    <w:uiPriority w:val="99"/>
    <w:semiHidden/>
    <w:unhideWhenUsed/>
    <w:rsid w:val="00FB39A9"/>
  </w:style>
  <w:style w:type="numbering" w:customStyle="1" w:styleId="NoList12313">
    <w:name w:val="No List12313"/>
    <w:next w:val="a7"/>
    <w:uiPriority w:val="99"/>
    <w:semiHidden/>
    <w:unhideWhenUsed/>
    <w:rsid w:val="00FB39A9"/>
  </w:style>
  <w:style w:type="numbering" w:customStyle="1" w:styleId="113131">
    <w:name w:val="リストなし11313"/>
    <w:next w:val="a7"/>
    <w:uiPriority w:val="99"/>
    <w:semiHidden/>
    <w:unhideWhenUsed/>
    <w:rsid w:val="00FB39A9"/>
  </w:style>
  <w:style w:type="numbering" w:customStyle="1" w:styleId="113132">
    <w:name w:val="无列表11313"/>
    <w:next w:val="a7"/>
    <w:semiHidden/>
    <w:rsid w:val="00FB39A9"/>
  </w:style>
  <w:style w:type="numbering" w:customStyle="1" w:styleId="NoList21313">
    <w:name w:val="No List21313"/>
    <w:next w:val="a7"/>
    <w:semiHidden/>
    <w:rsid w:val="00FB39A9"/>
  </w:style>
  <w:style w:type="numbering" w:customStyle="1" w:styleId="NoList31313">
    <w:name w:val="No List31313"/>
    <w:next w:val="a7"/>
    <w:uiPriority w:val="99"/>
    <w:semiHidden/>
    <w:rsid w:val="00FB39A9"/>
  </w:style>
  <w:style w:type="numbering" w:customStyle="1" w:styleId="NoList111313">
    <w:name w:val="No List111313"/>
    <w:next w:val="a7"/>
    <w:uiPriority w:val="99"/>
    <w:semiHidden/>
    <w:unhideWhenUsed/>
    <w:rsid w:val="00FB39A9"/>
  </w:style>
  <w:style w:type="numbering" w:customStyle="1" w:styleId="123130">
    <w:name w:val="無清單12313"/>
    <w:next w:val="a7"/>
    <w:uiPriority w:val="99"/>
    <w:semiHidden/>
    <w:unhideWhenUsed/>
    <w:rsid w:val="00FB39A9"/>
  </w:style>
  <w:style w:type="numbering" w:customStyle="1" w:styleId="1113130">
    <w:name w:val="無清單111313"/>
    <w:next w:val="a7"/>
    <w:uiPriority w:val="99"/>
    <w:semiHidden/>
    <w:unhideWhenUsed/>
    <w:rsid w:val="00FB39A9"/>
  </w:style>
  <w:style w:type="numbering" w:customStyle="1" w:styleId="NoList12123">
    <w:name w:val="No List12123"/>
    <w:next w:val="a7"/>
    <w:uiPriority w:val="99"/>
    <w:semiHidden/>
    <w:unhideWhenUsed/>
    <w:rsid w:val="00FB39A9"/>
  </w:style>
  <w:style w:type="numbering" w:customStyle="1" w:styleId="111232">
    <w:name w:val="リストなし11123"/>
    <w:next w:val="a7"/>
    <w:uiPriority w:val="99"/>
    <w:semiHidden/>
    <w:unhideWhenUsed/>
    <w:rsid w:val="00FB39A9"/>
  </w:style>
  <w:style w:type="numbering" w:customStyle="1" w:styleId="111233">
    <w:name w:val="无列表11123"/>
    <w:next w:val="a7"/>
    <w:semiHidden/>
    <w:rsid w:val="00FB39A9"/>
  </w:style>
  <w:style w:type="numbering" w:customStyle="1" w:styleId="NoList21123">
    <w:name w:val="No List21123"/>
    <w:next w:val="a7"/>
    <w:semiHidden/>
    <w:rsid w:val="00FB39A9"/>
  </w:style>
  <w:style w:type="numbering" w:customStyle="1" w:styleId="NoList31123">
    <w:name w:val="No List31123"/>
    <w:next w:val="a7"/>
    <w:uiPriority w:val="99"/>
    <w:semiHidden/>
    <w:rsid w:val="00FB39A9"/>
  </w:style>
  <w:style w:type="numbering" w:customStyle="1" w:styleId="NoList111123">
    <w:name w:val="No List111123"/>
    <w:next w:val="a7"/>
    <w:uiPriority w:val="99"/>
    <w:semiHidden/>
    <w:unhideWhenUsed/>
    <w:rsid w:val="00FB39A9"/>
  </w:style>
  <w:style w:type="numbering" w:customStyle="1" w:styleId="12123">
    <w:name w:val="無清單12123"/>
    <w:next w:val="a7"/>
    <w:uiPriority w:val="99"/>
    <w:semiHidden/>
    <w:unhideWhenUsed/>
    <w:rsid w:val="00FB39A9"/>
  </w:style>
  <w:style w:type="numbering" w:customStyle="1" w:styleId="111123">
    <w:name w:val="無清單111123"/>
    <w:next w:val="a7"/>
    <w:uiPriority w:val="99"/>
    <w:semiHidden/>
    <w:unhideWhenUsed/>
    <w:rsid w:val="00FB39A9"/>
  </w:style>
  <w:style w:type="numbering" w:customStyle="1" w:styleId="NoList523">
    <w:name w:val="No List523"/>
    <w:next w:val="a7"/>
    <w:uiPriority w:val="99"/>
    <w:semiHidden/>
    <w:unhideWhenUsed/>
    <w:rsid w:val="00FB39A9"/>
  </w:style>
  <w:style w:type="numbering" w:customStyle="1" w:styleId="NoList1323">
    <w:name w:val="No List1323"/>
    <w:next w:val="a7"/>
    <w:uiPriority w:val="99"/>
    <w:semiHidden/>
    <w:unhideWhenUsed/>
    <w:rsid w:val="00FB39A9"/>
  </w:style>
  <w:style w:type="numbering" w:customStyle="1" w:styleId="12232">
    <w:name w:val="リストなし1223"/>
    <w:next w:val="a7"/>
    <w:uiPriority w:val="99"/>
    <w:semiHidden/>
    <w:unhideWhenUsed/>
    <w:rsid w:val="00FB39A9"/>
  </w:style>
  <w:style w:type="numbering" w:customStyle="1" w:styleId="12241">
    <w:name w:val="无列表1224"/>
    <w:next w:val="a7"/>
    <w:semiHidden/>
    <w:rsid w:val="00FB39A9"/>
  </w:style>
  <w:style w:type="numbering" w:customStyle="1" w:styleId="NoList2223">
    <w:name w:val="No List2223"/>
    <w:next w:val="a7"/>
    <w:semiHidden/>
    <w:rsid w:val="00FB39A9"/>
  </w:style>
  <w:style w:type="numbering" w:customStyle="1" w:styleId="NoList3223">
    <w:name w:val="No List3223"/>
    <w:next w:val="a7"/>
    <w:uiPriority w:val="99"/>
    <w:semiHidden/>
    <w:rsid w:val="00FB39A9"/>
  </w:style>
  <w:style w:type="numbering" w:customStyle="1" w:styleId="NoList11223">
    <w:name w:val="No List11223"/>
    <w:next w:val="a7"/>
    <w:uiPriority w:val="99"/>
    <w:semiHidden/>
    <w:unhideWhenUsed/>
    <w:rsid w:val="00FB39A9"/>
  </w:style>
  <w:style w:type="numbering" w:customStyle="1" w:styleId="13230">
    <w:name w:val="無清單1323"/>
    <w:next w:val="a7"/>
    <w:uiPriority w:val="99"/>
    <w:semiHidden/>
    <w:unhideWhenUsed/>
    <w:rsid w:val="00FB39A9"/>
  </w:style>
  <w:style w:type="numbering" w:customStyle="1" w:styleId="11223">
    <w:name w:val="無清單11223"/>
    <w:next w:val="a7"/>
    <w:uiPriority w:val="99"/>
    <w:semiHidden/>
    <w:unhideWhenUsed/>
    <w:rsid w:val="00FB39A9"/>
  </w:style>
  <w:style w:type="numbering" w:customStyle="1" w:styleId="2123">
    <w:name w:val="无列表2123"/>
    <w:next w:val="a7"/>
    <w:uiPriority w:val="99"/>
    <w:semiHidden/>
    <w:unhideWhenUsed/>
    <w:rsid w:val="00FB39A9"/>
  </w:style>
  <w:style w:type="numbering" w:customStyle="1" w:styleId="NoList111223">
    <w:name w:val="No List111223"/>
    <w:next w:val="a7"/>
    <w:uiPriority w:val="99"/>
    <w:semiHidden/>
    <w:unhideWhenUsed/>
    <w:rsid w:val="00FB39A9"/>
  </w:style>
  <w:style w:type="numbering" w:customStyle="1" w:styleId="NoList73">
    <w:name w:val="No List73"/>
    <w:next w:val="a7"/>
    <w:uiPriority w:val="99"/>
    <w:semiHidden/>
    <w:unhideWhenUsed/>
    <w:rsid w:val="00FB39A9"/>
  </w:style>
  <w:style w:type="numbering" w:customStyle="1" w:styleId="NoList153">
    <w:name w:val="No List153"/>
    <w:next w:val="a7"/>
    <w:uiPriority w:val="99"/>
    <w:semiHidden/>
    <w:unhideWhenUsed/>
    <w:rsid w:val="00FB39A9"/>
  </w:style>
  <w:style w:type="numbering" w:customStyle="1" w:styleId="1432">
    <w:name w:val="リストなし143"/>
    <w:next w:val="a7"/>
    <w:uiPriority w:val="99"/>
    <w:semiHidden/>
    <w:unhideWhenUsed/>
    <w:rsid w:val="00FB39A9"/>
  </w:style>
  <w:style w:type="numbering" w:customStyle="1" w:styleId="1433">
    <w:name w:val="无列表143"/>
    <w:next w:val="a7"/>
    <w:semiHidden/>
    <w:rsid w:val="00FB39A9"/>
  </w:style>
  <w:style w:type="numbering" w:customStyle="1" w:styleId="NoList243">
    <w:name w:val="No List243"/>
    <w:next w:val="a7"/>
    <w:semiHidden/>
    <w:rsid w:val="00FB39A9"/>
  </w:style>
  <w:style w:type="numbering" w:customStyle="1" w:styleId="NoList343">
    <w:name w:val="No List343"/>
    <w:next w:val="a7"/>
    <w:uiPriority w:val="99"/>
    <w:semiHidden/>
    <w:rsid w:val="00FB39A9"/>
  </w:style>
  <w:style w:type="numbering" w:customStyle="1" w:styleId="NoList1153">
    <w:name w:val="No List1153"/>
    <w:next w:val="a7"/>
    <w:uiPriority w:val="99"/>
    <w:semiHidden/>
    <w:unhideWhenUsed/>
    <w:rsid w:val="00FB39A9"/>
  </w:style>
  <w:style w:type="numbering" w:customStyle="1" w:styleId="1531">
    <w:name w:val="無清單153"/>
    <w:next w:val="a7"/>
    <w:uiPriority w:val="99"/>
    <w:semiHidden/>
    <w:unhideWhenUsed/>
    <w:rsid w:val="00FB39A9"/>
  </w:style>
  <w:style w:type="numbering" w:customStyle="1" w:styleId="11430">
    <w:name w:val="無清單1143"/>
    <w:next w:val="a7"/>
    <w:uiPriority w:val="99"/>
    <w:semiHidden/>
    <w:unhideWhenUsed/>
    <w:rsid w:val="00FB39A9"/>
  </w:style>
  <w:style w:type="numbering" w:customStyle="1" w:styleId="NoList433">
    <w:name w:val="No List433"/>
    <w:next w:val="a7"/>
    <w:uiPriority w:val="99"/>
    <w:semiHidden/>
    <w:unhideWhenUsed/>
    <w:rsid w:val="00FB39A9"/>
  </w:style>
  <w:style w:type="numbering" w:customStyle="1" w:styleId="NoList1243">
    <w:name w:val="No List1243"/>
    <w:next w:val="a7"/>
    <w:uiPriority w:val="99"/>
    <w:semiHidden/>
    <w:unhideWhenUsed/>
    <w:rsid w:val="00FB39A9"/>
  </w:style>
  <w:style w:type="numbering" w:customStyle="1" w:styleId="11431">
    <w:name w:val="リストなし1143"/>
    <w:next w:val="a7"/>
    <w:uiPriority w:val="99"/>
    <w:semiHidden/>
    <w:unhideWhenUsed/>
    <w:rsid w:val="00FB39A9"/>
  </w:style>
  <w:style w:type="numbering" w:customStyle="1" w:styleId="11432">
    <w:name w:val="无列表1143"/>
    <w:next w:val="a7"/>
    <w:semiHidden/>
    <w:rsid w:val="00FB39A9"/>
  </w:style>
  <w:style w:type="numbering" w:customStyle="1" w:styleId="NoList2143">
    <w:name w:val="No List2143"/>
    <w:next w:val="a7"/>
    <w:semiHidden/>
    <w:rsid w:val="00FB39A9"/>
  </w:style>
  <w:style w:type="numbering" w:customStyle="1" w:styleId="NoList3143">
    <w:name w:val="No List3143"/>
    <w:next w:val="a7"/>
    <w:uiPriority w:val="99"/>
    <w:semiHidden/>
    <w:rsid w:val="00FB39A9"/>
  </w:style>
  <w:style w:type="numbering" w:customStyle="1" w:styleId="NoList11143">
    <w:name w:val="No List11143"/>
    <w:next w:val="a7"/>
    <w:uiPriority w:val="99"/>
    <w:semiHidden/>
    <w:unhideWhenUsed/>
    <w:rsid w:val="00FB39A9"/>
  </w:style>
  <w:style w:type="numbering" w:customStyle="1" w:styleId="12430">
    <w:name w:val="無清單1243"/>
    <w:next w:val="a7"/>
    <w:uiPriority w:val="99"/>
    <w:semiHidden/>
    <w:unhideWhenUsed/>
    <w:rsid w:val="00FB39A9"/>
  </w:style>
  <w:style w:type="numbering" w:customStyle="1" w:styleId="11143">
    <w:name w:val="無清單11143"/>
    <w:next w:val="a7"/>
    <w:uiPriority w:val="99"/>
    <w:semiHidden/>
    <w:unhideWhenUsed/>
    <w:rsid w:val="00FB39A9"/>
  </w:style>
  <w:style w:type="numbering" w:customStyle="1" w:styleId="233">
    <w:name w:val="无列表233"/>
    <w:next w:val="a7"/>
    <w:uiPriority w:val="99"/>
    <w:semiHidden/>
    <w:unhideWhenUsed/>
    <w:rsid w:val="00FB39A9"/>
  </w:style>
  <w:style w:type="numbering" w:customStyle="1" w:styleId="NoList12133">
    <w:name w:val="No List12133"/>
    <w:next w:val="a7"/>
    <w:uiPriority w:val="99"/>
    <w:semiHidden/>
    <w:unhideWhenUsed/>
    <w:rsid w:val="00FB39A9"/>
  </w:style>
  <w:style w:type="numbering" w:customStyle="1" w:styleId="111331">
    <w:name w:val="リストなし11133"/>
    <w:next w:val="a7"/>
    <w:uiPriority w:val="99"/>
    <w:semiHidden/>
    <w:unhideWhenUsed/>
    <w:rsid w:val="00FB39A9"/>
  </w:style>
  <w:style w:type="numbering" w:customStyle="1" w:styleId="111332">
    <w:name w:val="无列表11133"/>
    <w:next w:val="a7"/>
    <w:semiHidden/>
    <w:rsid w:val="00FB39A9"/>
  </w:style>
  <w:style w:type="numbering" w:customStyle="1" w:styleId="NoList21133">
    <w:name w:val="No List21133"/>
    <w:next w:val="a7"/>
    <w:semiHidden/>
    <w:rsid w:val="00FB39A9"/>
  </w:style>
  <w:style w:type="numbering" w:customStyle="1" w:styleId="NoList31133">
    <w:name w:val="No List31133"/>
    <w:next w:val="a7"/>
    <w:uiPriority w:val="99"/>
    <w:semiHidden/>
    <w:rsid w:val="00FB39A9"/>
  </w:style>
  <w:style w:type="numbering" w:customStyle="1" w:styleId="NoList111133">
    <w:name w:val="No List111133"/>
    <w:next w:val="a7"/>
    <w:uiPriority w:val="99"/>
    <w:semiHidden/>
    <w:unhideWhenUsed/>
    <w:rsid w:val="00FB39A9"/>
  </w:style>
  <w:style w:type="numbering" w:customStyle="1" w:styleId="121330">
    <w:name w:val="無清單12133"/>
    <w:next w:val="a7"/>
    <w:uiPriority w:val="99"/>
    <w:semiHidden/>
    <w:unhideWhenUsed/>
    <w:rsid w:val="00FB39A9"/>
  </w:style>
  <w:style w:type="numbering" w:customStyle="1" w:styleId="1111330">
    <w:name w:val="無清單111133"/>
    <w:next w:val="a7"/>
    <w:uiPriority w:val="99"/>
    <w:semiHidden/>
    <w:unhideWhenUsed/>
    <w:rsid w:val="00FB39A9"/>
  </w:style>
  <w:style w:type="numbering" w:customStyle="1" w:styleId="NoList533">
    <w:name w:val="No List533"/>
    <w:next w:val="a7"/>
    <w:uiPriority w:val="99"/>
    <w:semiHidden/>
    <w:unhideWhenUsed/>
    <w:rsid w:val="00FB39A9"/>
  </w:style>
  <w:style w:type="numbering" w:customStyle="1" w:styleId="NoList1333">
    <w:name w:val="No List1333"/>
    <w:next w:val="a7"/>
    <w:uiPriority w:val="99"/>
    <w:semiHidden/>
    <w:unhideWhenUsed/>
    <w:rsid w:val="00FB39A9"/>
  </w:style>
  <w:style w:type="numbering" w:customStyle="1" w:styleId="12331">
    <w:name w:val="リストなし1233"/>
    <w:next w:val="a7"/>
    <w:uiPriority w:val="99"/>
    <w:semiHidden/>
    <w:unhideWhenUsed/>
    <w:rsid w:val="00FB39A9"/>
  </w:style>
  <w:style w:type="numbering" w:customStyle="1" w:styleId="12332">
    <w:name w:val="无列表1233"/>
    <w:next w:val="a7"/>
    <w:semiHidden/>
    <w:rsid w:val="00FB39A9"/>
  </w:style>
  <w:style w:type="numbering" w:customStyle="1" w:styleId="NoList2233">
    <w:name w:val="No List2233"/>
    <w:next w:val="a7"/>
    <w:semiHidden/>
    <w:rsid w:val="00FB39A9"/>
  </w:style>
  <w:style w:type="numbering" w:customStyle="1" w:styleId="NoList3233">
    <w:name w:val="No List3233"/>
    <w:next w:val="a7"/>
    <w:uiPriority w:val="99"/>
    <w:semiHidden/>
    <w:rsid w:val="00FB39A9"/>
  </w:style>
  <w:style w:type="numbering" w:customStyle="1" w:styleId="NoList11233">
    <w:name w:val="No List11233"/>
    <w:next w:val="a7"/>
    <w:uiPriority w:val="99"/>
    <w:semiHidden/>
    <w:unhideWhenUsed/>
    <w:rsid w:val="00FB39A9"/>
  </w:style>
  <w:style w:type="numbering" w:customStyle="1" w:styleId="13330">
    <w:name w:val="無清單1333"/>
    <w:next w:val="a7"/>
    <w:uiPriority w:val="99"/>
    <w:semiHidden/>
    <w:unhideWhenUsed/>
    <w:rsid w:val="00FB39A9"/>
  </w:style>
  <w:style w:type="numbering" w:customStyle="1" w:styleId="11233">
    <w:name w:val="無清單11233"/>
    <w:next w:val="a7"/>
    <w:uiPriority w:val="99"/>
    <w:semiHidden/>
    <w:unhideWhenUsed/>
    <w:rsid w:val="00FB39A9"/>
  </w:style>
  <w:style w:type="numbering" w:customStyle="1" w:styleId="2133">
    <w:name w:val="无列表2133"/>
    <w:next w:val="a7"/>
    <w:uiPriority w:val="99"/>
    <w:semiHidden/>
    <w:unhideWhenUsed/>
    <w:rsid w:val="00FB39A9"/>
  </w:style>
  <w:style w:type="numbering" w:customStyle="1" w:styleId="NoList12223">
    <w:name w:val="No List12223"/>
    <w:next w:val="a7"/>
    <w:uiPriority w:val="99"/>
    <w:semiHidden/>
    <w:unhideWhenUsed/>
    <w:rsid w:val="00FB39A9"/>
  </w:style>
  <w:style w:type="numbering" w:customStyle="1" w:styleId="112230">
    <w:name w:val="リストなし11223"/>
    <w:next w:val="a7"/>
    <w:uiPriority w:val="99"/>
    <w:semiHidden/>
    <w:unhideWhenUsed/>
    <w:rsid w:val="00FB39A9"/>
  </w:style>
  <w:style w:type="numbering" w:customStyle="1" w:styleId="112231">
    <w:name w:val="无列表11223"/>
    <w:next w:val="a7"/>
    <w:semiHidden/>
    <w:rsid w:val="00FB39A9"/>
  </w:style>
  <w:style w:type="numbering" w:customStyle="1" w:styleId="NoList21223">
    <w:name w:val="No List21223"/>
    <w:next w:val="a7"/>
    <w:semiHidden/>
    <w:rsid w:val="00FB39A9"/>
  </w:style>
  <w:style w:type="numbering" w:customStyle="1" w:styleId="NoList31223">
    <w:name w:val="No List31223"/>
    <w:next w:val="a7"/>
    <w:uiPriority w:val="99"/>
    <w:semiHidden/>
    <w:rsid w:val="00FB39A9"/>
  </w:style>
  <w:style w:type="numbering" w:customStyle="1" w:styleId="NoList111233">
    <w:name w:val="No List111233"/>
    <w:next w:val="a7"/>
    <w:uiPriority w:val="99"/>
    <w:semiHidden/>
    <w:unhideWhenUsed/>
    <w:rsid w:val="00FB39A9"/>
  </w:style>
  <w:style w:type="numbering" w:customStyle="1" w:styleId="122230">
    <w:name w:val="無清單12223"/>
    <w:next w:val="a7"/>
    <w:uiPriority w:val="99"/>
    <w:semiHidden/>
    <w:unhideWhenUsed/>
    <w:rsid w:val="00FB39A9"/>
  </w:style>
  <w:style w:type="numbering" w:customStyle="1" w:styleId="1112230">
    <w:name w:val="無清單111223"/>
    <w:next w:val="a7"/>
    <w:uiPriority w:val="99"/>
    <w:semiHidden/>
    <w:unhideWhenUsed/>
    <w:rsid w:val="00FB39A9"/>
  </w:style>
  <w:style w:type="numbering" w:customStyle="1" w:styleId="NoList82">
    <w:name w:val="No List82"/>
    <w:next w:val="a7"/>
    <w:uiPriority w:val="99"/>
    <w:semiHidden/>
    <w:unhideWhenUsed/>
    <w:rsid w:val="00FB39A9"/>
  </w:style>
  <w:style w:type="numbering" w:customStyle="1" w:styleId="NoList162">
    <w:name w:val="No List162"/>
    <w:next w:val="a7"/>
    <w:uiPriority w:val="99"/>
    <w:semiHidden/>
    <w:unhideWhenUsed/>
    <w:rsid w:val="00FB39A9"/>
  </w:style>
  <w:style w:type="numbering" w:customStyle="1" w:styleId="1521">
    <w:name w:val="リストなし152"/>
    <w:next w:val="a7"/>
    <w:uiPriority w:val="99"/>
    <w:semiHidden/>
    <w:unhideWhenUsed/>
    <w:rsid w:val="00FB39A9"/>
  </w:style>
  <w:style w:type="numbering" w:customStyle="1" w:styleId="1522">
    <w:name w:val="无列表152"/>
    <w:next w:val="a7"/>
    <w:semiHidden/>
    <w:rsid w:val="00FB39A9"/>
  </w:style>
  <w:style w:type="numbering" w:customStyle="1" w:styleId="NoList252">
    <w:name w:val="No List252"/>
    <w:next w:val="a7"/>
    <w:semiHidden/>
    <w:rsid w:val="00FB39A9"/>
  </w:style>
  <w:style w:type="numbering" w:customStyle="1" w:styleId="NoList352">
    <w:name w:val="No List352"/>
    <w:next w:val="a7"/>
    <w:uiPriority w:val="99"/>
    <w:semiHidden/>
    <w:rsid w:val="00FB39A9"/>
  </w:style>
  <w:style w:type="numbering" w:customStyle="1" w:styleId="NoList1162">
    <w:name w:val="No List1162"/>
    <w:next w:val="a7"/>
    <w:uiPriority w:val="99"/>
    <w:semiHidden/>
    <w:unhideWhenUsed/>
    <w:rsid w:val="00FB39A9"/>
  </w:style>
  <w:style w:type="numbering" w:customStyle="1" w:styleId="1620">
    <w:name w:val="無清單162"/>
    <w:next w:val="a7"/>
    <w:uiPriority w:val="99"/>
    <w:semiHidden/>
    <w:unhideWhenUsed/>
    <w:rsid w:val="00FB39A9"/>
  </w:style>
  <w:style w:type="numbering" w:customStyle="1" w:styleId="11520">
    <w:name w:val="無清單1152"/>
    <w:next w:val="a7"/>
    <w:uiPriority w:val="99"/>
    <w:semiHidden/>
    <w:unhideWhenUsed/>
    <w:rsid w:val="00FB39A9"/>
  </w:style>
  <w:style w:type="numbering" w:customStyle="1" w:styleId="NoList442">
    <w:name w:val="No List442"/>
    <w:next w:val="a7"/>
    <w:uiPriority w:val="99"/>
    <w:semiHidden/>
    <w:unhideWhenUsed/>
    <w:rsid w:val="00FB39A9"/>
  </w:style>
  <w:style w:type="numbering" w:customStyle="1" w:styleId="NoList1252">
    <w:name w:val="No List1252"/>
    <w:next w:val="a7"/>
    <w:uiPriority w:val="99"/>
    <w:semiHidden/>
    <w:unhideWhenUsed/>
    <w:rsid w:val="00FB39A9"/>
  </w:style>
  <w:style w:type="numbering" w:customStyle="1" w:styleId="11521">
    <w:name w:val="リストなし1152"/>
    <w:next w:val="a7"/>
    <w:uiPriority w:val="99"/>
    <w:semiHidden/>
    <w:unhideWhenUsed/>
    <w:rsid w:val="00FB39A9"/>
  </w:style>
  <w:style w:type="numbering" w:customStyle="1" w:styleId="11522">
    <w:name w:val="无列表1152"/>
    <w:next w:val="a7"/>
    <w:semiHidden/>
    <w:rsid w:val="00FB39A9"/>
  </w:style>
  <w:style w:type="numbering" w:customStyle="1" w:styleId="NoList2152">
    <w:name w:val="No List2152"/>
    <w:next w:val="a7"/>
    <w:semiHidden/>
    <w:rsid w:val="00FB39A9"/>
  </w:style>
  <w:style w:type="numbering" w:customStyle="1" w:styleId="NoList3152">
    <w:name w:val="No List3152"/>
    <w:next w:val="a7"/>
    <w:uiPriority w:val="99"/>
    <w:semiHidden/>
    <w:rsid w:val="00FB39A9"/>
  </w:style>
  <w:style w:type="numbering" w:customStyle="1" w:styleId="NoList11152">
    <w:name w:val="No List11152"/>
    <w:next w:val="a7"/>
    <w:uiPriority w:val="99"/>
    <w:semiHidden/>
    <w:unhideWhenUsed/>
    <w:rsid w:val="00FB39A9"/>
  </w:style>
  <w:style w:type="numbering" w:customStyle="1" w:styleId="12520">
    <w:name w:val="無清單1252"/>
    <w:next w:val="a7"/>
    <w:uiPriority w:val="99"/>
    <w:semiHidden/>
    <w:unhideWhenUsed/>
    <w:rsid w:val="00FB39A9"/>
  </w:style>
  <w:style w:type="numbering" w:customStyle="1" w:styleId="111520">
    <w:name w:val="無清單11152"/>
    <w:next w:val="a7"/>
    <w:uiPriority w:val="99"/>
    <w:semiHidden/>
    <w:unhideWhenUsed/>
    <w:rsid w:val="00FB39A9"/>
  </w:style>
  <w:style w:type="numbering" w:customStyle="1" w:styleId="242">
    <w:name w:val="无列表242"/>
    <w:next w:val="a7"/>
    <w:uiPriority w:val="99"/>
    <w:semiHidden/>
    <w:unhideWhenUsed/>
    <w:rsid w:val="00FB39A9"/>
  </w:style>
  <w:style w:type="numbering" w:customStyle="1" w:styleId="NoList12142">
    <w:name w:val="No List12142"/>
    <w:next w:val="a7"/>
    <w:uiPriority w:val="99"/>
    <w:semiHidden/>
    <w:unhideWhenUsed/>
    <w:rsid w:val="00FB39A9"/>
  </w:style>
  <w:style w:type="numbering" w:customStyle="1" w:styleId="111421">
    <w:name w:val="リストなし11142"/>
    <w:next w:val="a7"/>
    <w:uiPriority w:val="99"/>
    <w:semiHidden/>
    <w:unhideWhenUsed/>
    <w:rsid w:val="00FB39A9"/>
  </w:style>
  <w:style w:type="numbering" w:customStyle="1" w:styleId="111422">
    <w:name w:val="无列表11142"/>
    <w:next w:val="a7"/>
    <w:semiHidden/>
    <w:rsid w:val="00FB39A9"/>
  </w:style>
  <w:style w:type="numbering" w:customStyle="1" w:styleId="NoList21142">
    <w:name w:val="No List21142"/>
    <w:next w:val="a7"/>
    <w:semiHidden/>
    <w:rsid w:val="00FB39A9"/>
  </w:style>
  <w:style w:type="numbering" w:customStyle="1" w:styleId="NoList31142">
    <w:name w:val="No List31142"/>
    <w:next w:val="a7"/>
    <w:uiPriority w:val="99"/>
    <w:semiHidden/>
    <w:rsid w:val="00FB39A9"/>
  </w:style>
  <w:style w:type="numbering" w:customStyle="1" w:styleId="NoList111142">
    <w:name w:val="No List111142"/>
    <w:next w:val="a7"/>
    <w:uiPriority w:val="99"/>
    <w:semiHidden/>
    <w:unhideWhenUsed/>
    <w:rsid w:val="00FB39A9"/>
  </w:style>
  <w:style w:type="numbering" w:customStyle="1" w:styleId="121420">
    <w:name w:val="無清單12142"/>
    <w:next w:val="a7"/>
    <w:uiPriority w:val="99"/>
    <w:semiHidden/>
    <w:unhideWhenUsed/>
    <w:rsid w:val="00FB39A9"/>
  </w:style>
  <w:style w:type="numbering" w:customStyle="1" w:styleId="1111420">
    <w:name w:val="無清單111142"/>
    <w:next w:val="a7"/>
    <w:uiPriority w:val="99"/>
    <w:semiHidden/>
    <w:unhideWhenUsed/>
    <w:rsid w:val="00FB39A9"/>
  </w:style>
  <w:style w:type="numbering" w:customStyle="1" w:styleId="NoList542">
    <w:name w:val="No List542"/>
    <w:next w:val="a7"/>
    <w:uiPriority w:val="99"/>
    <w:semiHidden/>
    <w:unhideWhenUsed/>
    <w:rsid w:val="00FB39A9"/>
  </w:style>
  <w:style w:type="numbering" w:customStyle="1" w:styleId="NoList1342">
    <w:name w:val="No List1342"/>
    <w:next w:val="a7"/>
    <w:uiPriority w:val="99"/>
    <w:semiHidden/>
    <w:unhideWhenUsed/>
    <w:rsid w:val="00FB39A9"/>
  </w:style>
  <w:style w:type="numbering" w:customStyle="1" w:styleId="12421">
    <w:name w:val="リストなし1242"/>
    <w:next w:val="a7"/>
    <w:uiPriority w:val="99"/>
    <w:semiHidden/>
    <w:unhideWhenUsed/>
    <w:rsid w:val="00FB39A9"/>
  </w:style>
  <w:style w:type="numbering" w:customStyle="1" w:styleId="12422">
    <w:name w:val="无列表1242"/>
    <w:next w:val="a7"/>
    <w:semiHidden/>
    <w:rsid w:val="00FB39A9"/>
  </w:style>
  <w:style w:type="numbering" w:customStyle="1" w:styleId="NoList2242">
    <w:name w:val="No List2242"/>
    <w:next w:val="a7"/>
    <w:semiHidden/>
    <w:rsid w:val="00FB39A9"/>
  </w:style>
  <w:style w:type="numbering" w:customStyle="1" w:styleId="NoList3242">
    <w:name w:val="No List3242"/>
    <w:next w:val="a7"/>
    <w:uiPriority w:val="99"/>
    <w:semiHidden/>
    <w:rsid w:val="00FB39A9"/>
  </w:style>
  <w:style w:type="numbering" w:customStyle="1" w:styleId="NoList11242">
    <w:name w:val="No List11242"/>
    <w:next w:val="a7"/>
    <w:uiPriority w:val="99"/>
    <w:semiHidden/>
    <w:unhideWhenUsed/>
    <w:rsid w:val="00FB39A9"/>
  </w:style>
  <w:style w:type="numbering" w:customStyle="1" w:styleId="13420">
    <w:name w:val="無清單1342"/>
    <w:next w:val="a7"/>
    <w:uiPriority w:val="99"/>
    <w:semiHidden/>
    <w:unhideWhenUsed/>
    <w:rsid w:val="00FB39A9"/>
  </w:style>
  <w:style w:type="numbering" w:customStyle="1" w:styleId="112420">
    <w:name w:val="無清單11242"/>
    <w:next w:val="a7"/>
    <w:uiPriority w:val="99"/>
    <w:semiHidden/>
    <w:unhideWhenUsed/>
    <w:rsid w:val="00FB39A9"/>
  </w:style>
  <w:style w:type="numbering" w:customStyle="1" w:styleId="2142">
    <w:name w:val="无列表2142"/>
    <w:next w:val="a7"/>
    <w:uiPriority w:val="99"/>
    <w:semiHidden/>
    <w:unhideWhenUsed/>
    <w:rsid w:val="00FB39A9"/>
  </w:style>
  <w:style w:type="numbering" w:customStyle="1" w:styleId="NoList12232">
    <w:name w:val="No List12232"/>
    <w:next w:val="a7"/>
    <w:uiPriority w:val="99"/>
    <w:semiHidden/>
    <w:unhideWhenUsed/>
    <w:rsid w:val="00FB39A9"/>
  </w:style>
  <w:style w:type="numbering" w:customStyle="1" w:styleId="112321">
    <w:name w:val="リストなし11232"/>
    <w:next w:val="a7"/>
    <w:uiPriority w:val="99"/>
    <w:semiHidden/>
    <w:unhideWhenUsed/>
    <w:rsid w:val="00FB39A9"/>
  </w:style>
  <w:style w:type="numbering" w:customStyle="1" w:styleId="112322">
    <w:name w:val="无列表11232"/>
    <w:next w:val="a7"/>
    <w:semiHidden/>
    <w:rsid w:val="00FB39A9"/>
  </w:style>
  <w:style w:type="numbering" w:customStyle="1" w:styleId="NoList21232">
    <w:name w:val="No List21232"/>
    <w:next w:val="a7"/>
    <w:semiHidden/>
    <w:rsid w:val="00FB39A9"/>
  </w:style>
  <w:style w:type="numbering" w:customStyle="1" w:styleId="NoList31232">
    <w:name w:val="No List31232"/>
    <w:next w:val="a7"/>
    <w:uiPriority w:val="99"/>
    <w:semiHidden/>
    <w:rsid w:val="00FB39A9"/>
  </w:style>
  <w:style w:type="numbering" w:customStyle="1" w:styleId="NoList111242">
    <w:name w:val="No List111242"/>
    <w:next w:val="a7"/>
    <w:uiPriority w:val="99"/>
    <w:semiHidden/>
    <w:unhideWhenUsed/>
    <w:rsid w:val="00FB39A9"/>
  </w:style>
  <w:style w:type="numbering" w:customStyle="1" w:styleId="122320">
    <w:name w:val="無清單12232"/>
    <w:next w:val="a7"/>
    <w:uiPriority w:val="99"/>
    <w:semiHidden/>
    <w:unhideWhenUsed/>
    <w:rsid w:val="00FB39A9"/>
  </w:style>
  <w:style w:type="numbering" w:customStyle="1" w:styleId="1112320">
    <w:name w:val="無清單111232"/>
    <w:next w:val="a7"/>
    <w:uiPriority w:val="99"/>
    <w:semiHidden/>
    <w:unhideWhenUsed/>
    <w:rsid w:val="00FB39A9"/>
  </w:style>
  <w:style w:type="numbering" w:customStyle="1" w:styleId="NoList621">
    <w:name w:val="No List621"/>
    <w:next w:val="a7"/>
    <w:uiPriority w:val="99"/>
    <w:semiHidden/>
    <w:unhideWhenUsed/>
    <w:rsid w:val="00FB39A9"/>
  </w:style>
  <w:style w:type="numbering" w:customStyle="1" w:styleId="NoList1421">
    <w:name w:val="No List1421"/>
    <w:next w:val="a7"/>
    <w:uiPriority w:val="99"/>
    <w:semiHidden/>
    <w:unhideWhenUsed/>
    <w:rsid w:val="00FB39A9"/>
  </w:style>
  <w:style w:type="numbering" w:customStyle="1" w:styleId="13212">
    <w:name w:val="リストなし1321"/>
    <w:next w:val="a7"/>
    <w:uiPriority w:val="99"/>
    <w:semiHidden/>
    <w:unhideWhenUsed/>
    <w:rsid w:val="00FB39A9"/>
  </w:style>
  <w:style w:type="numbering" w:customStyle="1" w:styleId="13221">
    <w:name w:val="无列表1322"/>
    <w:next w:val="a7"/>
    <w:semiHidden/>
    <w:rsid w:val="00FB39A9"/>
  </w:style>
  <w:style w:type="numbering" w:customStyle="1" w:styleId="NoList2321">
    <w:name w:val="No List2321"/>
    <w:next w:val="a7"/>
    <w:semiHidden/>
    <w:rsid w:val="00FB39A9"/>
  </w:style>
  <w:style w:type="numbering" w:customStyle="1" w:styleId="NoList3321">
    <w:name w:val="No List3321"/>
    <w:next w:val="a7"/>
    <w:uiPriority w:val="99"/>
    <w:semiHidden/>
    <w:rsid w:val="00FB39A9"/>
  </w:style>
  <w:style w:type="numbering" w:customStyle="1" w:styleId="NoList11322">
    <w:name w:val="No List11322"/>
    <w:next w:val="a7"/>
    <w:uiPriority w:val="99"/>
    <w:semiHidden/>
    <w:unhideWhenUsed/>
    <w:rsid w:val="00FB39A9"/>
  </w:style>
  <w:style w:type="numbering" w:customStyle="1" w:styleId="14210">
    <w:name w:val="無清單1421"/>
    <w:next w:val="a7"/>
    <w:uiPriority w:val="99"/>
    <w:semiHidden/>
    <w:unhideWhenUsed/>
    <w:rsid w:val="00FB39A9"/>
  </w:style>
  <w:style w:type="numbering" w:customStyle="1" w:styleId="113210">
    <w:name w:val="無清單11321"/>
    <w:next w:val="a7"/>
    <w:uiPriority w:val="99"/>
    <w:semiHidden/>
    <w:unhideWhenUsed/>
    <w:rsid w:val="00FB39A9"/>
  </w:style>
  <w:style w:type="numbering" w:customStyle="1" w:styleId="22220">
    <w:name w:val="无列表2222"/>
    <w:next w:val="a7"/>
    <w:uiPriority w:val="99"/>
    <w:semiHidden/>
    <w:unhideWhenUsed/>
    <w:rsid w:val="00FB39A9"/>
  </w:style>
  <w:style w:type="numbering" w:customStyle="1" w:styleId="NoList12321">
    <w:name w:val="No List12321"/>
    <w:next w:val="a7"/>
    <w:uiPriority w:val="99"/>
    <w:semiHidden/>
    <w:unhideWhenUsed/>
    <w:rsid w:val="00FB39A9"/>
  </w:style>
  <w:style w:type="numbering" w:customStyle="1" w:styleId="113211">
    <w:name w:val="リストなし11321"/>
    <w:next w:val="a7"/>
    <w:uiPriority w:val="99"/>
    <w:semiHidden/>
    <w:unhideWhenUsed/>
    <w:rsid w:val="00FB39A9"/>
  </w:style>
  <w:style w:type="numbering" w:customStyle="1" w:styleId="113212">
    <w:name w:val="无列表11321"/>
    <w:next w:val="a7"/>
    <w:semiHidden/>
    <w:rsid w:val="00FB39A9"/>
  </w:style>
  <w:style w:type="numbering" w:customStyle="1" w:styleId="NoList21321">
    <w:name w:val="No List21321"/>
    <w:next w:val="a7"/>
    <w:semiHidden/>
    <w:rsid w:val="00FB39A9"/>
  </w:style>
  <w:style w:type="numbering" w:customStyle="1" w:styleId="NoList31321">
    <w:name w:val="No List31321"/>
    <w:next w:val="a7"/>
    <w:uiPriority w:val="99"/>
    <w:semiHidden/>
    <w:rsid w:val="00FB39A9"/>
  </w:style>
  <w:style w:type="numbering" w:customStyle="1" w:styleId="NoList111321">
    <w:name w:val="No List111321"/>
    <w:next w:val="a7"/>
    <w:uiPriority w:val="99"/>
    <w:semiHidden/>
    <w:unhideWhenUsed/>
    <w:rsid w:val="00FB39A9"/>
  </w:style>
  <w:style w:type="numbering" w:customStyle="1" w:styleId="123210">
    <w:name w:val="無清單12321"/>
    <w:next w:val="a7"/>
    <w:uiPriority w:val="99"/>
    <w:semiHidden/>
    <w:unhideWhenUsed/>
    <w:rsid w:val="00FB39A9"/>
  </w:style>
  <w:style w:type="numbering" w:customStyle="1" w:styleId="1113210">
    <w:name w:val="無清單111321"/>
    <w:next w:val="a7"/>
    <w:uiPriority w:val="99"/>
    <w:semiHidden/>
    <w:unhideWhenUsed/>
    <w:rsid w:val="00FB39A9"/>
  </w:style>
  <w:style w:type="numbering" w:customStyle="1" w:styleId="NoList4122">
    <w:name w:val="No List4122"/>
    <w:next w:val="a7"/>
    <w:uiPriority w:val="99"/>
    <w:semiHidden/>
    <w:unhideWhenUsed/>
    <w:rsid w:val="00FB39A9"/>
  </w:style>
  <w:style w:type="numbering" w:customStyle="1" w:styleId="NoList121122">
    <w:name w:val="No List121122"/>
    <w:next w:val="a7"/>
    <w:uiPriority w:val="99"/>
    <w:semiHidden/>
    <w:unhideWhenUsed/>
    <w:rsid w:val="00FB39A9"/>
  </w:style>
  <w:style w:type="numbering" w:customStyle="1" w:styleId="1111221">
    <w:name w:val="リストなし111122"/>
    <w:next w:val="a7"/>
    <w:uiPriority w:val="99"/>
    <w:semiHidden/>
    <w:unhideWhenUsed/>
    <w:rsid w:val="00FB39A9"/>
  </w:style>
  <w:style w:type="numbering" w:customStyle="1" w:styleId="1111222">
    <w:name w:val="无列表111122"/>
    <w:next w:val="a7"/>
    <w:semiHidden/>
    <w:rsid w:val="00FB39A9"/>
  </w:style>
  <w:style w:type="numbering" w:customStyle="1" w:styleId="NoList211122">
    <w:name w:val="No List211122"/>
    <w:next w:val="a7"/>
    <w:semiHidden/>
    <w:rsid w:val="00FB39A9"/>
  </w:style>
  <w:style w:type="numbering" w:customStyle="1" w:styleId="NoList311122">
    <w:name w:val="No List311122"/>
    <w:next w:val="a7"/>
    <w:uiPriority w:val="99"/>
    <w:semiHidden/>
    <w:rsid w:val="00FB39A9"/>
  </w:style>
  <w:style w:type="numbering" w:customStyle="1" w:styleId="NoList1111122">
    <w:name w:val="No List1111122"/>
    <w:next w:val="a7"/>
    <w:uiPriority w:val="99"/>
    <w:semiHidden/>
    <w:unhideWhenUsed/>
    <w:rsid w:val="00FB39A9"/>
  </w:style>
  <w:style w:type="numbering" w:customStyle="1" w:styleId="1211220">
    <w:name w:val="無清單121122"/>
    <w:next w:val="a7"/>
    <w:uiPriority w:val="99"/>
    <w:semiHidden/>
    <w:unhideWhenUsed/>
    <w:rsid w:val="00FB39A9"/>
  </w:style>
  <w:style w:type="numbering" w:customStyle="1" w:styleId="11111220">
    <w:name w:val="無清單1111122"/>
    <w:next w:val="a7"/>
    <w:uiPriority w:val="99"/>
    <w:semiHidden/>
    <w:unhideWhenUsed/>
    <w:rsid w:val="00FB39A9"/>
  </w:style>
  <w:style w:type="numbering" w:customStyle="1" w:styleId="NoList5121">
    <w:name w:val="No List5121"/>
    <w:next w:val="a7"/>
    <w:uiPriority w:val="99"/>
    <w:semiHidden/>
    <w:unhideWhenUsed/>
    <w:rsid w:val="00FB39A9"/>
  </w:style>
  <w:style w:type="numbering" w:customStyle="1" w:styleId="NoList13122">
    <w:name w:val="No List13122"/>
    <w:next w:val="a7"/>
    <w:uiPriority w:val="99"/>
    <w:semiHidden/>
    <w:unhideWhenUsed/>
    <w:rsid w:val="00FB39A9"/>
  </w:style>
  <w:style w:type="numbering" w:customStyle="1" w:styleId="121221">
    <w:name w:val="リストなし12122"/>
    <w:next w:val="a7"/>
    <w:uiPriority w:val="99"/>
    <w:semiHidden/>
    <w:unhideWhenUsed/>
    <w:rsid w:val="00FB39A9"/>
  </w:style>
  <w:style w:type="numbering" w:customStyle="1" w:styleId="121222">
    <w:name w:val="无列表12122"/>
    <w:next w:val="a7"/>
    <w:semiHidden/>
    <w:rsid w:val="00FB39A9"/>
  </w:style>
  <w:style w:type="numbering" w:customStyle="1" w:styleId="NoList22122">
    <w:name w:val="No List22122"/>
    <w:next w:val="a7"/>
    <w:semiHidden/>
    <w:rsid w:val="00FB39A9"/>
  </w:style>
  <w:style w:type="numbering" w:customStyle="1" w:styleId="NoList32122">
    <w:name w:val="No List32122"/>
    <w:next w:val="a7"/>
    <w:uiPriority w:val="99"/>
    <w:semiHidden/>
    <w:rsid w:val="00FB39A9"/>
  </w:style>
  <w:style w:type="numbering" w:customStyle="1" w:styleId="NoList112122">
    <w:name w:val="No List112122"/>
    <w:next w:val="a7"/>
    <w:uiPriority w:val="99"/>
    <w:semiHidden/>
    <w:unhideWhenUsed/>
    <w:rsid w:val="00FB39A9"/>
  </w:style>
  <w:style w:type="numbering" w:customStyle="1" w:styleId="131220">
    <w:name w:val="無清單13122"/>
    <w:next w:val="a7"/>
    <w:uiPriority w:val="99"/>
    <w:semiHidden/>
    <w:unhideWhenUsed/>
    <w:rsid w:val="00FB39A9"/>
  </w:style>
  <w:style w:type="numbering" w:customStyle="1" w:styleId="1121220">
    <w:name w:val="無清單112122"/>
    <w:next w:val="a7"/>
    <w:uiPriority w:val="99"/>
    <w:semiHidden/>
    <w:unhideWhenUsed/>
    <w:rsid w:val="00FB39A9"/>
  </w:style>
  <w:style w:type="numbering" w:customStyle="1" w:styleId="21122">
    <w:name w:val="无列表21122"/>
    <w:next w:val="a7"/>
    <w:uiPriority w:val="99"/>
    <w:semiHidden/>
    <w:unhideWhenUsed/>
    <w:rsid w:val="00FB39A9"/>
  </w:style>
  <w:style w:type="numbering" w:customStyle="1" w:styleId="NoList122122">
    <w:name w:val="No List122122"/>
    <w:next w:val="a7"/>
    <w:uiPriority w:val="99"/>
    <w:semiHidden/>
    <w:unhideWhenUsed/>
    <w:rsid w:val="00FB39A9"/>
  </w:style>
  <w:style w:type="numbering" w:customStyle="1" w:styleId="1121221">
    <w:name w:val="リストなし112122"/>
    <w:next w:val="a7"/>
    <w:uiPriority w:val="99"/>
    <w:semiHidden/>
    <w:unhideWhenUsed/>
    <w:rsid w:val="00FB39A9"/>
  </w:style>
  <w:style w:type="numbering" w:customStyle="1" w:styleId="1121222">
    <w:name w:val="无列表112122"/>
    <w:next w:val="a7"/>
    <w:semiHidden/>
    <w:rsid w:val="00FB39A9"/>
  </w:style>
  <w:style w:type="numbering" w:customStyle="1" w:styleId="NoList212122">
    <w:name w:val="No List212122"/>
    <w:next w:val="a7"/>
    <w:semiHidden/>
    <w:rsid w:val="00FB39A9"/>
  </w:style>
  <w:style w:type="numbering" w:customStyle="1" w:styleId="NoList312122">
    <w:name w:val="No List312122"/>
    <w:next w:val="a7"/>
    <w:uiPriority w:val="99"/>
    <w:semiHidden/>
    <w:rsid w:val="00FB39A9"/>
  </w:style>
  <w:style w:type="numbering" w:customStyle="1" w:styleId="NoList1112122">
    <w:name w:val="No List1112122"/>
    <w:next w:val="a7"/>
    <w:uiPriority w:val="99"/>
    <w:semiHidden/>
    <w:unhideWhenUsed/>
    <w:rsid w:val="00FB39A9"/>
  </w:style>
  <w:style w:type="numbering" w:customStyle="1" w:styleId="122122">
    <w:name w:val="無清單122122"/>
    <w:next w:val="a7"/>
    <w:uiPriority w:val="99"/>
    <w:semiHidden/>
    <w:unhideWhenUsed/>
    <w:rsid w:val="00FB39A9"/>
  </w:style>
  <w:style w:type="numbering" w:customStyle="1" w:styleId="1112122">
    <w:name w:val="無清單1112122"/>
    <w:next w:val="a7"/>
    <w:uiPriority w:val="99"/>
    <w:semiHidden/>
    <w:unhideWhenUsed/>
    <w:rsid w:val="00FB39A9"/>
  </w:style>
  <w:style w:type="numbering" w:customStyle="1" w:styleId="3120">
    <w:name w:val="无列表312"/>
    <w:next w:val="a7"/>
    <w:uiPriority w:val="99"/>
    <w:semiHidden/>
    <w:unhideWhenUsed/>
    <w:rsid w:val="00FB39A9"/>
  </w:style>
  <w:style w:type="numbering" w:customStyle="1" w:styleId="131121">
    <w:name w:val="无列表13112"/>
    <w:next w:val="a7"/>
    <w:semiHidden/>
    <w:rsid w:val="00FB39A9"/>
  </w:style>
  <w:style w:type="numbering" w:customStyle="1" w:styleId="NoList113111">
    <w:name w:val="No List113111"/>
    <w:next w:val="a7"/>
    <w:uiPriority w:val="99"/>
    <w:semiHidden/>
    <w:unhideWhenUsed/>
    <w:rsid w:val="00FB39A9"/>
  </w:style>
  <w:style w:type="numbering" w:customStyle="1" w:styleId="NoList41112">
    <w:name w:val="No List41112"/>
    <w:next w:val="a7"/>
    <w:uiPriority w:val="99"/>
    <w:semiHidden/>
    <w:unhideWhenUsed/>
    <w:rsid w:val="00FB39A9"/>
  </w:style>
  <w:style w:type="numbering" w:customStyle="1" w:styleId="22112">
    <w:name w:val="无列表22112"/>
    <w:next w:val="a7"/>
    <w:uiPriority w:val="99"/>
    <w:semiHidden/>
    <w:unhideWhenUsed/>
    <w:rsid w:val="00FB39A9"/>
  </w:style>
  <w:style w:type="numbering" w:customStyle="1" w:styleId="NoList1211112">
    <w:name w:val="No List1211112"/>
    <w:next w:val="a7"/>
    <w:uiPriority w:val="99"/>
    <w:semiHidden/>
    <w:unhideWhenUsed/>
    <w:rsid w:val="00FB39A9"/>
  </w:style>
  <w:style w:type="numbering" w:customStyle="1" w:styleId="11111121">
    <w:name w:val="リストなし1111112"/>
    <w:next w:val="a7"/>
    <w:uiPriority w:val="99"/>
    <w:semiHidden/>
    <w:unhideWhenUsed/>
    <w:rsid w:val="00FB39A9"/>
  </w:style>
  <w:style w:type="numbering" w:customStyle="1" w:styleId="11111122">
    <w:name w:val="无列表1111112"/>
    <w:next w:val="a7"/>
    <w:semiHidden/>
    <w:rsid w:val="00FB39A9"/>
  </w:style>
  <w:style w:type="numbering" w:customStyle="1" w:styleId="NoList2111112">
    <w:name w:val="No List2111112"/>
    <w:next w:val="a7"/>
    <w:semiHidden/>
    <w:rsid w:val="00FB39A9"/>
  </w:style>
  <w:style w:type="numbering" w:customStyle="1" w:styleId="NoList3111112">
    <w:name w:val="No List3111112"/>
    <w:next w:val="a7"/>
    <w:uiPriority w:val="99"/>
    <w:semiHidden/>
    <w:rsid w:val="00FB39A9"/>
  </w:style>
  <w:style w:type="numbering" w:customStyle="1" w:styleId="NoList11111112">
    <w:name w:val="No List11111112"/>
    <w:next w:val="a7"/>
    <w:uiPriority w:val="99"/>
    <w:semiHidden/>
    <w:unhideWhenUsed/>
    <w:rsid w:val="00FB39A9"/>
  </w:style>
  <w:style w:type="numbering" w:customStyle="1" w:styleId="12111120">
    <w:name w:val="無清單1211112"/>
    <w:next w:val="a7"/>
    <w:uiPriority w:val="99"/>
    <w:semiHidden/>
    <w:unhideWhenUsed/>
    <w:rsid w:val="00FB39A9"/>
  </w:style>
  <w:style w:type="numbering" w:customStyle="1" w:styleId="111111120">
    <w:name w:val="無清單11111112"/>
    <w:next w:val="a7"/>
    <w:uiPriority w:val="99"/>
    <w:semiHidden/>
    <w:unhideWhenUsed/>
    <w:rsid w:val="00FB39A9"/>
  </w:style>
  <w:style w:type="numbering" w:customStyle="1" w:styleId="NoList131112">
    <w:name w:val="No List131112"/>
    <w:next w:val="a7"/>
    <w:uiPriority w:val="99"/>
    <w:semiHidden/>
    <w:unhideWhenUsed/>
    <w:rsid w:val="00FB39A9"/>
  </w:style>
  <w:style w:type="numbering" w:customStyle="1" w:styleId="1211121">
    <w:name w:val="リストなし121112"/>
    <w:next w:val="a7"/>
    <w:uiPriority w:val="99"/>
    <w:semiHidden/>
    <w:unhideWhenUsed/>
    <w:rsid w:val="00FB39A9"/>
  </w:style>
  <w:style w:type="numbering" w:customStyle="1" w:styleId="1211122">
    <w:name w:val="无列表121112"/>
    <w:next w:val="a7"/>
    <w:semiHidden/>
    <w:rsid w:val="00FB39A9"/>
  </w:style>
  <w:style w:type="numbering" w:customStyle="1" w:styleId="NoList221112">
    <w:name w:val="No List221112"/>
    <w:next w:val="a7"/>
    <w:semiHidden/>
    <w:rsid w:val="00FB39A9"/>
  </w:style>
  <w:style w:type="numbering" w:customStyle="1" w:styleId="NoList321112">
    <w:name w:val="No List321112"/>
    <w:next w:val="a7"/>
    <w:uiPriority w:val="99"/>
    <w:semiHidden/>
    <w:rsid w:val="00FB39A9"/>
  </w:style>
  <w:style w:type="numbering" w:customStyle="1" w:styleId="NoList1121112">
    <w:name w:val="No List1121112"/>
    <w:next w:val="a7"/>
    <w:uiPriority w:val="99"/>
    <w:semiHidden/>
    <w:unhideWhenUsed/>
    <w:rsid w:val="00FB39A9"/>
  </w:style>
  <w:style w:type="numbering" w:customStyle="1" w:styleId="131112">
    <w:name w:val="無清單131112"/>
    <w:next w:val="a7"/>
    <w:uiPriority w:val="99"/>
    <w:semiHidden/>
    <w:unhideWhenUsed/>
    <w:rsid w:val="00FB39A9"/>
  </w:style>
  <w:style w:type="numbering" w:customStyle="1" w:styleId="11211120">
    <w:name w:val="無清單1121112"/>
    <w:next w:val="a7"/>
    <w:uiPriority w:val="99"/>
    <w:semiHidden/>
    <w:unhideWhenUsed/>
    <w:rsid w:val="00FB39A9"/>
  </w:style>
  <w:style w:type="numbering" w:customStyle="1" w:styleId="211112">
    <w:name w:val="无列表211112"/>
    <w:next w:val="a7"/>
    <w:uiPriority w:val="99"/>
    <w:semiHidden/>
    <w:unhideWhenUsed/>
    <w:rsid w:val="00FB39A9"/>
  </w:style>
  <w:style w:type="numbering" w:customStyle="1" w:styleId="NoList1221112">
    <w:name w:val="No List1221112"/>
    <w:next w:val="a7"/>
    <w:uiPriority w:val="99"/>
    <w:semiHidden/>
    <w:unhideWhenUsed/>
    <w:rsid w:val="00FB39A9"/>
  </w:style>
  <w:style w:type="numbering" w:customStyle="1" w:styleId="11211121">
    <w:name w:val="リストなし1121112"/>
    <w:next w:val="a7"/>
    <w:uiPriority w:val="99"/>
    <w:semiHidden/>
    <w:unhideWhenUsed/>
    <w:rsid w:val="00FB39A9"/>
  </w:style>
  <w:style w:type="numbering" w:customStyle="1" w:styleId="11211122">
    <w:name w:val="无列表1121112"/>
    <w:next w:val="a7"/>
    <w:semiHidden/>
    <w:rsid w:val="00FB39A9"/>
  </w:style>
  <w:style w:type="numbering" w:customStyle="1" w:styleId="NoList2121112">
    <w:name w:val="No List2121112"/>
    <w:next w:val="a7"/>
    <w:semiHidden/>
    <w:rsid w:val="00FB39A9"/>
  </w:style>
  <w:style w:type="numbering" w:customStyle="1" w:styleId="NoList3121112">
    <w:name w:val="No List3121112"/>
    <w:next w:val="a7"/>
    <w:uiPriority w:val="99"/>
    <w:semiHidden/>
    <w:rsid w:val="00FB39A9"/>
  </w:style>
  <w:style w:type="numbering" w:customStyle="1" w:styleId="NoList11121112">
    <w:name w:val="No List11121112"/>
    <w:next w:val="a7"/>
    <w:uiPriority w:val="99"/>
    <w:semiHidden/>
    <w:unhideWhenUsed/>
    <w:rsid w:val="00FB39A9"/>
  </w:style>
  <w:style w:type="numbering" w:customStyle="1" w:styleId="1221112">
    <w:name w:val="無清單1221112"/>
    <w:next w:val="a7"/>
    <w:uiPriority w:val="99"/>
    <w:semiHidden/>
    <w:unhideWhenUsed/>
    <w:rsid w:val="00FB39A9"/>
  </w:style>
  <w:style w:type="numbering" w:customStyle="1" w:styleId="11121112">
    <w:name w:val="無清單11121112"/>
    <w:next w:val="a7"/>
    <w:uiPriority w:val="99"/>
    <w:semiHidden/>
    <w:unhideWhenUsed/>
    <w:rsid w:val="00FB39A9"/>
  </w:style>
  <w:style w:type="numbering" w:customStyle="1" w:styleId="NoList51111">
    <w:name w:val="No List51111"/>
    <w:next w:val="a7"/>
    <w:uiPriority w:val="99"/>
    <w:semiHidden/>
    <w:unhideWhenUsed/>
    <w:rsid w:val="00FB39A9"/>
  </w:style>
  <w:style w:type="numbering" w:customStyle="1" w:styleId="NoList6111">
    <w:name w:val="No List6111"/>
    <w:next w:val="a7"/>
    <w:uiPriority w:val="99"/>
    <w:semiHidden/>
    <w:unhideWhenUsed/>
    <w:rsid w:val="00FB39A9"/>
  </w:style>
  <w:style w:type="numbering" w:customStyle="1" w:styleId="NoList14111">
    <w:name w:val="No List14111"/>
    <w:next w:val="a7"/>
    <w:uiPriority w:val="99"/>
    <w:semiHidden/>
    <w:unhideWhenUsed/>
    <w:rsid w:val="00FB39A9"/>
  </w:style>
  <w:style w:type="numbering" w:customStyle="1" w:styleId="131113">
    <w:name w:val="リストなし13111"/>
    <w:next w:val="a7"/>
    <w:uiPriority w:val="99"/>
    <w:semiHidden/>
    <w:unhideWhenUsed/>
    <w:rsid w:val="00FB39A9"/>
  </w:style>
  <w:style w:type="numbering" w:customStyle="1" w:styleId="NoList23111">
    <w:name w:val="No List23111"/>
    <w:next w:val="a7"/>
    <w:semiHidden/>
    <w:rsid w:val="00FB39A9"/>
  </w:style>
  <w:style w:type="numbering" w:customStyle="1" w:styleId="NoList33111">
    <w:name w:val="No List33111"/>
    <w:next w:val="a7"/>
    <w:uiPriority w:val="99"/>
    <w:semiHidden/>
    <w:rsid w:val="00FB39A9"/>
  </w:style>
  <w:style w:type="numbering" w:customStyle="1" w:styleId="NoList11411">
    <w:name w:val="No List11411"/>
    <w:next w:val="a7"/>
    <w:uiPriority w:val="99"/>
    <w:semiHidden/>
    <w:unhideWhenUsed/>
    <w:rsid w:val="00FB39A9"/>
  </w:style>
  <w:style w:type="numbering" w:customStyle="1" w:styleId="14111">
    <w:name w:val="無清單14111"/>
    <w:next w:val="a7"/>
    <w:uiPriority w:val="99"/>
    <w:semiHidden/>
    <w:unhideWhenUsed/>
    <w:rsid w:val="00FB39A9"/>
  </w:style>
  <w:style w:type="numbering" w:customStyle="1" w:styleId="1131110">
    <w:name w:val="無清單113111"/>
    <w:next w:val="a7"/>
    <w:uiPriority w:val="99"/>
    <w:semiHidden/>
    <w:unhideWhenUsed/>
    <w:rsid w:val="00FB39A9"/>
  </w:style>
  <w:style w:type="numbering" w:customStyle="1" w:styleId="NoList4211">
    <w:name w:val="No List4211"/>
    <w:next w:val="a7"/>
    <w:uiPriority w:val="99"/>
    <w:semiHidden/>
    <w:unhideWhenUsed/>
    <w:rsid w:val="00FB39A9"/>
  </w:style>
  <w:style w:type="numbering" w:customStyle="1" w:styleId="NoList123111">
    <w:name w:val="No List123111"/>
    <w:next w:val="a7"/>
    <w:uiPriority w:val="99"/>
    <w:semiHidden/>
    <w:unhideWhenUsed/>
    <w:rsid w:val="00FB39A9"/>
  </w:style>
  <w:style w:type="numbering" w:customStyle="1" w:styleId="1131111">
    <w:name w:val="リストなし113111"/>
    <w:next w:val="a7"/>
    <w:uiPriority w:val="99"/>
    <w:semiHidden/>
    <w:unhideWhenUsed/>
    <w:rsid w:val="00FB39A9"/>
  </w:style>
  <w:style w:type="numbering" w:customStyle="1" w:styleId="1131112">
    <w:name w:val="无列表113111"/>
    <w:next w:val="a7"/>
    <w:semiHidden/>
    <w:rsid w:val="00FB39A9"/>
  </w:style>
  <w:style w:type="numbering" w:customStyle="1" w:styleId="NoList213111">
    <w:name w:val="No List213111"/>
    <w:next w:val="a7"/>
    <w:semiHidden/>
    <w:rsid w:val="00FB39A9"/>
  </w:style>
  <w:style w:type="numbering" w:customStyle="1" w:styleId="NoList313111">
    <w:name w:val="No List313111"/>
    <w:next w:val="a7"/>
    <w:uiPriority w:val="99"/>
    <w:semiHidden/>
    <w:rsid w:val="00FB39A9"/>
  </w:style>
  <w:style w:type="numbering" w:customStyle="1" w:styleId="NoList1113111">
    <w:name w:val="No List1113111"/>
    <w:next w:val="a7"/>
    <w:uiPriority w:val="99"/>
    <w:semiHidden/>
    <w:unhideWhenUsed/>
    <w:rsid w:val="00FB39A9"/>
  </w:style>
  <w:style w:type="numbering" w:customStyle="1" w:styleId="123111">
    <w:name w:val="無清單123111"/>
    <w:next w:val="a7"/>
    <w:uiPriority w:val="99"/>
    <w:semiHidden/>
    <w:unhideWhenUsed/>
    <w:rsid w:val="00FB39A9"/>
  </w:style>
  <w:style w:type="numbering" w:customStyle="1" w:styleId="1113111">
    <w:name w:val="無清單1113111"/>
    <w:next w:val="a7"/>
    <w:uiPriority w:val="99"/>
    <w:semiHidden/>
    <w:unhideWhenUsed/>
    <w:rsid w:val="00FB39A9"/>
  </w:style>
  <w:style w:type="numbering" w:customStyle="1" w:styleId="NoList121211">
    <w:name w:val="No List121211"/>
    <w:next w:val="a7"/>
    <w:uiPriority w:val="99"/>
    <w:semiHidden/>
    <w:unhideWhenUsed/>
    <w:rsid w:val="00FB39A9"/>
  </w:style>
  <w:style w:type="numbering" w:customStyle="1" w:styleId="1112110">
    <w:name w:val="リストなし111211"/>
    <w:next w:val="a7"/>
    <w:uiPriority w:val="99"/>
    <w:semiHidden/>
    <w:unhideWhenUsed/>
    <w:rsid w:val="00FB39A9"/>
  </w:style>
  <w:style w:type="numbering" w:customStyle="1" w:styleId="1112115">
    <w:name w:val="无列表111211"/>
    <w:next w:val="a7"/>
    <w:semiHidden/>
    <w:rsid w:val="00FB39A9"/>
  </w:style>
  <w:style w:type="numbering" w:customStyle="1" w:styleId="NoList211211">
    <w:name w:val="No List211211"/>
    <w:next w:val="a7"/>
    <w:semiHidden/>
    <w:rsid w:val="00FB39A9"/>
  </w:style>
  <w:style w:type="numbering" w:customStyle="1" w:styleId="NoList311211">
    <w:name w:val="No List311211"/>
    <w:next w:val="a7"/>
    <w:uiPriority w:val="99"/>
    <w:semiHidden/>
    <w:rsid w:val="00FB39A9"/>
  </w:style>
  <w:style w:type="numbering" w:customStyle="1" w:styleId="NoList1111211">
    <w:name w:val="No List1111211"/>
    <w:next w:val="a7"/>
    <w:uiPriority w:val="99"/>
    <w:semiHidden/>
    <w:unhideWhenUsed/>
    <w:rsid w:val="00FB39A9"/>
  </w:style>
  <w:style w:type="numbering" w:customStyle="1" w:styleId="1212110">
    <w:name w:val="無清單121211"/>
    <w:next w:val="a7"/>
    <w:uiPriority w:val="99"/>
    <w:semiHidden/>
    <w:unhideWhenUsed/>
    <w:rsid w:val="00FB39A9"/>
  </w:style>
  <w:style w:type="numbering" w:customStyle="1" w:styleId="11112110">
    <w:name w:val="無清單1111211"/>
    <w:next w:val="a7"/>
    <w:uiPriority w:val="99"/>
    <w:semiHidden/>
    <w:unhideWhenUsed/>
    <w:rsid w:val="00FB39A9"/>
  </w:style>
  <w:style w:type="numbering" w:customStyle="1" w:styleId="NoList5211">
    <w:name w:val="No List5211"/>
    <w:next w:val="a7"/>
    <w:uiPriority w:val="99"/>
    <w:semiHidden/>
    <w:unhideWhenUsed/>
    <w:rsid w:val="00FB39A9"/>
  </w:style>
  <w:style w:type="numbering" w:customStyle="1" w:styleId="NoList13211">
    <w:name w:val="No List13211"/>
    <w:next w:val="a7"/>
    <w:uiPriority w:val="99"/>
    <w:semiHidden/>
    <w:unhideWhenUsed/>
    <w:rsid w:val="00FB39A9"/>
  </w:style>
  <w:style w:type="numbering" w:customStyle="1" w:styleId="122115">
    <w:name w:val="リストなし12211"/>
    <w:next w:val="a7"/>
    <w:uiPriority w:val="99"/>
    <w:semiHidden/>
    <w:unhideWhenUsed/>
    <w:rsid w:val="00FB39A9"/>
  </w:style>
  <w:style w:type="numbering" w:customStyle="1" w:styleId="122123">
    <w:name w:val="无列表12212"/>
    <w:next w:val="a7"/>
    <w:semiHidden/>
    <w:rsid w:val="00FB39A9"/>
  </w:style>
  <w:style w:type="numbering" w:customStyle="1" w:styleId="NoList22211">
    <w:name w:val="No List22211"/>
    <w:next w:val="a7"/>
    <w:semiHidden/>
    <w:rsid w:val="00FB39A9"/>
  </w:style>
  <w:style w:type="numbering" w:customStyle="1" w:styleId="NoList32211">
    <w:name w:val="No List32211"/>
    <w:next w:val="a7"/>
    <w:uiPriority w:val="99"/>
    <w:semiHidden/>
    <w:rsid w:val="00FB39A9"/>
  </w:style>
  <w:style w:type="numbering" w:customStyle="1" w:styleId="NoList112211">
    <w:name w:val="No List112211"/>
    <w:next w:val="a7"/>
    <w:uiPriority w:val="99"/>
    <w:semiHidden/>
    <w:unhideWhenUsed/>
    <w:rsid w:val="00FB39A9"/>
  </w:style>
  <w:style w:type="numbering" w:customStyle="1" w:styleId="132110">
    <w:name w:val="無清單13211"/>
    <w:next w:val="a7"/>
    <w:uiPriority w:val="99"/>
    <w:semiHidden/>
    <w:unhideWhenUsed/>
    <w:rsid w:val="00FB39A9"/>
  </w:style>
  <w:style w:type="numbering" w:customStyle="1" w:styleId="1122110">
    <w:name w:val="無清單112211"/>
    <w:next w:val="a7"/>
    <w:uiPriority w:val="99"/>
    <w:semiHidden/>
    <w:unhideWhenUsed/>
    <w:rsid w:val="00FB39A9"/>
  </w:style>
  <w:style w:type="numbering" w:customStyle="1" w:styleId="21211">
    <w:name w:val="无列表21211"/>
    <w:next w:val="a7"/>
    <w:uiPriority w:val="99"/>
    <w:semiHidden/>
    <w:unhideWhenUsed/>
    <w:rsid w:val="00FB39A9"/>
  </w:style>
  <w:style w:type="numbering" w:customStyle="1" w:styleId="NoList1112211">
    <w:name w:val="No List1112211"/>
    <w:next w:val="a7"/>
    <w:uiPriority w:val="99"/>
    <w:semiHidden/>
    <w:unhideWhenUsed/>
    <w:rsid w:val="00FB39A9"/>
  </w:style>
  <w:style w:type="numbering" w:customStyle="1" w:styleId="NoList711">
    <w:name w:val="No List711"/>
    <w:next w:val="a7"/>
    <w:uiPriority w:val="99"/>
    <w:semiHidden/>
    <w:unhideWhenUsed/>
    <w:rsid w:val="00FB39A9"/>
  </w:style>
  <w:style w:type="numbering" w:customStyle="1" w:styleId="NoList1511">
    <w:name w:val="No List1511"/>
    <w:next w:val="a7"/>
    <w:uiPriority w:val="99"/>
    <w:semiHidden/>
    <w:unhideWhenUsed/>
    <w:rsid w:val="00FB39A9"/>
  </w:style>
  <w:style w:type="numbering" w:customStyle="1" w:styleId="14112">
    <w:name w:val="リストなし1411"/>
    <w:next w:val="a7"/>
    <w:uiPriority w:val="99"/>
    <w:semiHidden/>
    <w:unhideWhenUsed/>
    <w:rsid w:val="00FB39A9"/>
  </w:style>
  <w:style w:type="numbering" w:customStyle="1" w:styleId="14113">
    <w:name w:val="无列表1411"/>
    <w:next w:val="a7"/>
    <w:semiHidden/>
    <w:rsid w:val="00FB39A9"/>
  </w:style>
  <w:style w:type="numbering" w:customStyle="1" w:styleId="NoList2411">
    <w:name w:val="No List2411"/>
    <w:next w:val="a7"/>
    <w:semiHidden/>
    <w:rsid w:val="00FB39A9"/>
  </w:style>
  <w:style w:type="numbering" w:customStyle="1" w:styleId="NoList3411">
    <w:name w:val="No List3411"/>
    <w:next w:val="a7"/>
    <w:uiPriority w:val="99"/>
    <w:semiHidden/>
    <w:rsid w:val="00FB39A9"/>
  </w:style>
  <w:style w:type="numbering" w:customStyle="1" w:styleId="NoList11511">
    <w:name w:val="No List11511"/>
    <w:next w:val="a7"/>
    <w:uiPriority w:val="99"/>
    <w:semiHidden/>
    <w:unhideWhenUsed/>
    <w:rsid w:val="00FB39A9"/>
  </w:style>
  <w:style w:type="numbering" w:customStyle="1" w:styleId="15110">
    <w:name w:val="無清單1511"/>
    <w:next w:val="a7"/>
    <w:uiPriority w:val="99"/>
    <w:semiHidden/>
    <w:unhideWhenUsed/>
    <w:rsid w:val="00FB39A9"/>
  </w:style>
  <w:style w:type="numbering" w:customStyle="1" w:styleId="114110">
    <w:name w:val="無清單11411"/>
    <w:next w:val="a7"/>
    <w:uiPriority w:val="99"/>
    <w:semiHidden/>
    <w:unhideWhenUsed/>
    <w:rsid w:val="00FB39A9"/>
  </w:style>
  <w:style w:type="numbering" w:customStyle="1" w:styleId="NoList4311">
    <w:name w:val="No List4311"/>
    <w:next w:val="a7"/>
    <w:uiPriority w:val="99"/>
    <w:semiHidden/>
    <w:unhideWhenUsed/>
    <w:rsid w:val="00FB39A9"/>
  </w:style>
  <w:style w:type="numbering" w:customStyle="1" w:styleId="NoList12411">
    <w:name w:val="No List12411"/>
    <w:next w:val="a7"/>
    <w:uiPriority w:val="99"/>
    <w:semiHidden/>
    <w:unhideWhenUsed/>
    <w:rsid w:val="00FB39A9"/>
  </w:style>
  <w:style w:type="numbering" w:customStyle="1" w:styleId="114111">
    <w:name w:val="リストなし11411"/>
    <w:next w:val="a7"/>
    <w:uiPriority w:val="99"/>
    <w:semiHidden/>
    <w:unhideWhenUsed/>
    <w:rsid w:val="00FB39A9"/>
  </w:style>
  <w:style w:type="numbering" w:customStyle="1" w:styleId="114112">
    <w:name w:val="无列表11411"/>
    <w:next w:val="a7"/>
    <w:semiHidden/>
    <w:rsid w:val="00FB39A9"/>
  </w:style>
  <w:style w:type="numbering" w:customStyle="1" w:styleId="NoList21411">
    <w:name w:val="No List21411"/>
    <w:next w:val="a7"/>
    <w:semiHidden/>
    <w:rsid w:val="00FB39A9"/>
  </w:style>
  <w:style w:type="numbering" w:customStyle="1" w:styleId="NoList31411">
    <w:name w:val="No List31411"/>
    <w:next w:val="a7"/>
    <w:uiPriority w:val="99"/>
    <w:semiHidden/>
    <w:rsid w:val="00FB39A9"/>
  </w:style>
  <w:style w:type="numbering" w:customStyle="1" w:styleId="NoList111411">
    <w:name w:val="No List111411"/>
    <w:next w:val="a7"/>
    <w:uiPriority w:val="99"/>
    <w:semiHidden/>
    <w:unhideWhenUsed/>
    <w:rsid w:val="00FB39A9"/>
  </w:style>
  <w:style w:type="numbering" w:customStyle="1" w:styleId="124110">
    <w:name w:val="無清單12411"/>
    <w:next w:val="a7"/>
    <w:uiPriority w:val="99"/>
    <w:semiHidden/>
    <w:unhideWhenUsed/>
    <w:rsid w:val="00FB39A9"/>
  </w:style>
  <w:style w:type="numbering" w:customStyle="1" w:styleId="1114110">
    <w:name w:val="無清單111411"/>
    <w:next w:val="a7"/>
    <w:uiPriority w:val="99"/>
    <w:semiHidden/>
    <w:unhideWhenUsed/>
    <w:rsid w:val="00FB39A9"/>
  </w:style>
  <w:style w:type="numbering" w:customStyle="1" w:styleId="2311">
    <w:name w:val="无列表2311"/>
    <w:next w:val="a7"/>
    <w:uiPriority w:val="99"/>
    <w:semiHidden/>
    <w:unhideWhenUsed/>
    <w:rsid w:val="00FB39A9"/>
  </w:style>
  <w:style w:type="numbering" w:customStyle="1" w:styleId="NoList121311">
    <w:name w:val="No List121311"/>
    <w:next w:val="a7"/>
    <w:uiPriority w:val="99"/>
    <w:semiHidden/>
    <w:unhideWhenUsed/>
    <w:rsid w:val="00FB39A9"/>
  </w:style>
  <w:style w:type="numbering" w:customStyle="1" w:styleId="1113110">
    <w:name w:val="リストなし111311"/>
    <w:next w:val="a7"/>
    <w:uiPriority w:val="99"/>
    <w:semiHidden/>
    <w:unhideWhenUsed/>
    <w:rsid w:val="00FB39A9"/>
  </w:style>
  <w:style w:type="numbering" w:customStyle="1" w:styleId="1113112">
    <w:name w:val="无列表111311"/>
    <w:next w:val="a7"/>
    <w:semiHidden/>
    <w:rsid w:val="00FB39A9"/>
  </w:style>
  <w:style w:type="numbering" w:customStyle="1" w:styleId="NoList211311">
    <w:name w:val="No List211311"/>
    <w:next w:val="a7"/>
    <w:semiHidden/>
    <w:rsid w:val="00FB39A9"/>
  </w:style>
  <w:style w:type="numbering" w:customStyle="1" w:styleId="NoList311311">
    <w:name w:val="No List311311"/>
    <w:next w:val="a7"/>
    <w:uiPriority w:val="99"/>
    <w:semiHidden/>
    <w:rsid w:val="00FB39A9"/>
  </w:style>
  <w:style w:type="numbering" w:customStyle="1" w:styleId="NoList1111311">
    <w:name w:val="No List1111311"/>
    <w:next w:val="a7"/>
    <w:uiPriority w:val="99"/>
    <w:semiHidden/>
    <w:unhideWhenUsed/>
    <w:rsid w:val="00FB39A9"/>
  </w:style>
  <w:style w:type="numbering" w:customStyle="1" w:styleId="121311">
    <w:name w:val="無清單121311"/>
    <w:next w:val="a7"/>
    <w:uiPriority w:val="99"/>
    <w:semiHidden/>
    <w:unhideWhenUsed/>
    <w:rsid w:val="00FB39A9"/>
  </w:style>
  <w:style w:type="numbering" w:customStyle="1" w:styleId="1111311">
    <w:name w:val="無清單1111311"/>
    <w:next w:val="a7"/>
    <w:uiPriority w:val="99"/>
    <w:semiHidden/>
    <w:unhideWhenUsed/>
    <w:rsid w:val="00FB39A9"/>
  </w:style>
  <w:style w:type="numbering" w:customStyle="1" w:styleId="NoList5311">
    <w:name w:val="No List5311"/>
    <w:next w:val="a7"/>
    <w:uiPriority w:val="99"/>
    <w:semiHidden/>
    <w:unhideWhenUsed/>
    <w:rsid w:val="00FB39A9"/>
  </w:style>
  <w:style w:type="numbering" w:customStyle="1" w:styleId="NoList13311">
    <w:name w:val="No List13311"/>
    <w:next w:val="a7"/>
    <w:uiPriority w:val="99"/>
    <w:semiHidden/>
    <w:unhideWhenUsed/>
    <w:rsid w:val="00FB39A9"/>
  </w:style>
  <w:style w:type="numbering" w:customStyle="1" w:styleId="123110">
    <w:name w:val="リストなし12311"/>
    <w:next w:val="a7"/>
    <w:uiPriority w:val="99"/>
    <w:semiHidden/>
    <w:unhideWhenUsed/>
    <w:rsid w:val="00FB39A9"/>
  </w:style>
  <w:style w:type="numbering" w:customStyle="1" w:styleId="123112">
    <w:name w:val="无列表12311"/>
    <w:next w:val="a7"/>
    <w:semiHidden/>
    <w:rsid w:val="00FB39A9"/>
  </w:style>
  <w:style w:type="numbering" w:customStyle="1" w:styleId="NoList22311">
    <w:name w:val="No List22311"/>
    <w:next w:val="a7"/>
    <w:semiHidden/>
    <w:rsid w:val="00FB39A9"/>
  </w:style>
  <w:style w:type="numbering" w:customStyle="1" w:styleId="NoList32311">
    <w:name w:val="No List32311"/>
    <w:next w:val="a7"/>
    <w:uiPriority w:val="99"/>
    <w:semiHidden/>
    <w:rsid w:val="00FB39A9"/>
  </w:style>
  <w:style w:type="numbering" w:customStyle="1" w:styleId="NoList112311">
    <w:name w:val="No List112311"/>
    <w:next w:val="a7"/>
    <w:uiPriority w:val="99"/>
    <w:semiHidden/>
    <w:unhideWhenUsed/>
    <w:rsid w:val="00FB39A9"/>
  </w:style>
  <w:style w:type="numbering" w:customStyle="1" w:styleId="13311">
    <w:name w:val="無清單13311"/>
    <w:next w:val="a7"/>
    <w:uiPriority w:val="99"/>
    <w:semiHidden/>
    <w:unhideWhenUsed/>
    <w:rsid w:val="00FB39A9"/>
  </w:style>
  <w:style w:type="numbering" w:customStyle="1" w:styleId="1123110">
    <w:name w:val="無清單112311"/>
    <w:next w:val="a7"/>
    <w:uiPriority w:val="99"/>
    <w:semiHidden/>
    <w:unhideWhenUsed/>
    <w:rsid w:val="00FB39A9"/>
  </w:style>
  <w:style w:type="numbering" w:customStyle="1" w:styleId="21311">
    <w:name w:val="无列表21311"/>
    <w:next w:val="a7"/>
    <w:uiPriority w:val="99"/>
    <w:semiHidden/>
    <w:unhideWhenUsed/>
    <w:rsid w:val="00FB39A9"/>
  </w:style>
  <w:style w:type="numbering" w:customStyle="1" w:styleId="NoList122211">
    <w:name w:val="No List122211"/>
    <w:next w:val="a7"/>
    <w:uiPriority w:val="99"/>
    <w:semiHidden/>
    <w:unhideWhenUsed/>
    <w:rsid w:val="00FB39A9"/>
  </w:style>
  <w:style w:type="numbering" w:customStyle="1" w:styleId="1122111">
    <w:name w:val="リストなし112211"/>
    <w:next w:val="a7"/>
    <w:uiPriority w:val="99"/>
    <w:semiHidden/>
    <w:unhideWhenUsed/>
    <w:rsid w:val="00FB39A9"/>
  </w:style>
  <w:style w:type="numbering" w:customStyle="1" w:styleId="1122112">
    <w:name w:val="无列表112211"/>
    <w:next w:val="a7"/>
    <w:semiHidden/>
    <w:rsid w:val="00FB39A9"/>
  </w:style>
  <w:style w:type="numbering" w:customStyle="1" w:styleId="NoList212211">
    <w:name w:val="No List212211"/>
    <w:next w:val="a7"/>
    <w:semiHidden/>
    <w:rsid w:val="00FB39A9"/>
  </w:style>
  <w:style w:type="numbering" w:customStyle="1" w:styleId="NoList312211">
    <w:name w:val="No List312211"/>
    <w:next w:val="a7"/>
    <w:uiPriority w:val="99"/>
    <w:semiHidden/>
    <w:rsid w:val="00FB39A9"/>
  </w:style>
  <w:style w:type="numbering" w:customStyle="1" w:styleId="NoList1112311">
    <w:name w:val="No List1112311"/>
    <w:next w:val="a7"/>
    <w:uiPriority w:val="99"/>
    <w:semiHidden/>
    <w:unhideWhenUsed/>
    <w:rsid w:val="00FB39A9"/>
  </w:style>
  <w:style w:type="numbering" w:customStyle="1" w:styleId="122211">
    <w:name w:val="無清單122211"/>
    <w:next w:val="a7"/>
    <w:uiPriority w:val="99"/>
    <w:semiHidden/>
    <w:unhideWhenUsed/>
    <w:rsid w:val="00FB39A9"/>
  </w:style>
  <w:style w:type="numbering" w:customStyle="1" w:styleId="1112211">
    <w:name w:val="無清單1112211"/>
    <w:next w:val="a7"/>
    <w:uiPriority w:val="99"/>
    <w:semiHidden/>
    <w:unhideWhenUsed/>
    <w:rsid w:val="00FB39A9"/>
  </w:style>
  <w:style w:type="numbering" w:customStyle="1" w:styleId="41a">
    <w:name w:val="无列表41"/>
    <w:next w:val="a7"/>
    <w:uiPriority w:val="99"/>
    <w:semiHidden/>
    <w:unhideWhenUsed/>
    <w:rsid w:val="00FB39A9"/>
  </w:style>
  <w:style w:type="numbering" w:customStyle="1" w:styleId="3210">
    <w:name w:val="无列表321"/>
    <w:next w:val="a7"/>
    <w:uiPriority w:val="99"/>
    <w:semiHidden/>
    <w:unhideWhenUsed/>
    <w:rsid w:val="00FB39A9"/>
  </w:style>
  <w:style w:type="numbering" w:customStyle="1" w:styleId="131211">
    <w:name w:val="无列表13121"/>
    <w:next w:val="a7"/>
    <w:semiHidden/>
    <w:rsid w:val="00FB39A9"/>
  </w:style>
  <w:style w:type="numbering" w:customStyle="1" w:styleId="NoList41121">
    <w:name w:val="No List41121"/>
    <w:next w:val="a7"/>
    <w:uiPriority w:val="99"/>
    <w:semiHidden/>
    <w:unhideWhenUsed/>
    <w:rsid w:val="00FB39A9"/>
  </w:style>
  <w:style w:type="numbering" w:customStyle="1" w:styleId="22121">
    <w:name w:val="无列表22121"/>
    <w:next w:val="a7"/>
    <w:uiPriority w:val="99"/>
    <w:semiHidden/>
    <w:unhideWhenUsed/>
    <w:rsid w:val="00FB39A9"/>
  </w:style>
  <w:style w:type="numbering" w:customStyle="1" w:styleId="NoList1211121">
    <w:name w:val="No List1211121"/>
    <w:next w:val="a7"/>
    <w:uiPriority w:val="99"/>
    <w:semiHidden/>
    <w:unhideWhenUsed/>
    <w:rsid w:val="00FB39A9"/>
  </w:style>
  <w:style w:type="numbering" w:customStyle="1" w:styleId="11111211">
    <w:name w:val="リストなし1111121"/>
    <w:next w:val="a7"/>
    <w:uiPriority w:val="99"/>
    <w:semiHidden/>
    <w:unhideWhenUsed/>
    <w:rsid w:val="00FB39A9"/>
  </w:style>
  <w:style w:type="numbering" w:customStyle="1" w:styleId="11111212">
    <w:name w:val="无列表1111121"/>
    <w:next w:val="a7"/>
    <w:semiHidden/>
    <w:rsid w:val="00FB39A9"/>
  </w:style>
  <w:style w:type="numbering" w:customStyle="1" w:styleId="NoList2111121">
    <w:name w:val="No List2111121"/>
    <w:next w:val="a7"/>
    <w:semiHidden/>
    <w:rsid w:val="00FB39A9"/>
  </w:style>
  <w:style w:type="numbering" w:customStyle="1" w:styleId="NoList3111121">
    <w:name w:val="No List3111121"/>
    <w:next w:val="a7"/>
    <w:uiPriority w:val="99"/>
    <w:semiHidden/>
    <w:rsid w:val="00FB39A9"/>
  </w:style>
  <w:style w:type="numbering" w:customStyle="1" w:styleId="NoList11111121">
    <w:name w:val="No List11111121"/>
    <w:next w:val="a7"/>
    <w:uiPriority w:val="99"/>
    <w:semiHidden/>
    <w:unhideWhenUsed/>
    <w:rsid w:val="00FB39A9"/>
  </w:style>
  <w:style w:type="numbering" w:customStyle="1" w:styleId="12111210">
    <w:name w:val="無清單1211121"/>
    <w:next w:val="a7"/>
    <w:uiPriority w:val="99"/>
    <w:semiHidden/>
    <w:unhideWhenUsed/>
    <w:rsid w:val="00FB39A9"/>
  </w:style>
  <w:style w:type="numbering" w:customStyle="1" w:styleId="111111210">
    <w:name w:val="無清單11111121"/>
    <w:next w:val="a7"/>
    <w:uiPriority w:val="99"/>
    <w:semiHidden/>
    <w:unhideWhenUsed/>
    <w:rsid w:val="00FB39A9"/>
  </w:style>
  <w:style w:type="numbering" w:customStyle="1" w:styleId="NoList131121">
    <w:name w:val="No List131121"/>
    <w:next w:val="a7"/>
    <w:uiPriority w:val="99"/>
    <w:semiHidden/>
    <w:unhideWhenUsed/>
    <w:rsid w:val="00FB39A9"/>
  </w:style>
  <w:style w:type="numbering" w:customStyle="1" w:styleId="1211211">
    <w:name w:val="リストなし121121"/>
    <w:next w:val="a7"/>
    <w:uiPriority w:val="99"/>
    <w:semiHidden/>
    <w:unhideWhenUsed/>
    <w:rsid w:val="00FB39A9"/>
  </w:style>
  <w:style w:type="numbering" w:customStyle="1" w:styleId="1211212">
    <w:name w:val="无列表121121"/>
    <w:next w:val="a7"/>
    <w:semiHidden/>
    <w:rsid w:val="00FB39A9"/>
  </w:style>
  <w:style w:type="numbering" w:customStyle="1" w:styleId="NoList221121">
    <w:name w:val="No List221121"/>
    <w:next w:val="a7"/>
    <w:semiHidden/>
    <w:rsid w:val="00FB39A9"/>
  </w:style>
  <w:style w:type="numbering" w:customStyle="1" w:styleId="NoList321121">
    <w:name w:val="No List321121"/>
    <w:next w:val="a7"/>
    <w:uiPriority w:val="99"/>
    <w:semiHidden/>
    <w:rsid w:val="00FB39A9"/>
  </w:style>
  <w:style w:type="numbering" w:customStyle="1" w:styleId="NoList1121121">
    <w:name w:val="No List1121121"/>
    <w:next w:val="a7"/>
    <w:uiPriority w:val="99"/>
    <w:semiHidden/>
    <w:unhideWhenUsed/>
    <w:rsid w:val="00FB39A9"/>
  </w:style>
  <w:style w:type="numbering" w:customStyle="1" w:styleId="1311210">
    <w:name w:val="無清單131121"/>
    <w:next w:val="a7"/>
    <w:uiPriority w:val="99"/>
    <w:semiHidden/>
    <w:unhideWhenUsed/>
    <w:rsid w:val="00FB39A9"/>
  </w:style>
  <w:style w:type="numbering" w:customStyle="1" w:styleId="11211210">
    <w:name w:val="無清單1121121"/>
    <w:next w:val="a7"/>
    <w:uiPriority w:val="99"/>
    <w:semiHidden/>
    <w:unhideWhenUsed/>
    <w:rsid w:val="00FB39A9"/>
  </w:style>
  <w:style w:type="numbering" w:customStyle="1" w:styleId="211121">
    <w:name w:val="无列表211121"/>
    <w:next w:val="a7"/>
    <w:uiPriority w:val="99"/>
    <w:semiHidden/>
    <w:unhideWhenUsed/>
    <w:rsid w:val="00FB39A9"/>
  </w:style>
  <w:style w:type="numbering" w:customStyle="1" w:styleId="NoList1221121">
    <w:name w:val="No List1221121"/>
    <w:next w:val="a7"/>
    <w:uiPriority w:val="99"/>
    <w:semiHidden/>
    <w:unhideWhenUsed/>
    <w:rsid w:val="00FB39A9"/>
  </w:style>
  <w:style w:type="numbering" w:customStyle="1" w:styleId="11211211">
    <w:name w:val="リストなし1121121"/>
    <w:next w:val="a7"/>
    <w:uiPriority w:val="99"/>
    <w:semiHidden/>
    <w:unhideWhenUsed/>
    <w:rsid w:val="00FB39A9"/>
  </w:style>
  <w:style w:type="numbering" w:customStyle="1" w:styleId="11211212">
    <w:name w:val="无列表1121121"/>
    <w:next w:val="a7"/>
    <w:semiHidden/>
    <w:rsid w:val="00FB39A9"/>
  </w:style>
  <w:style w:type="numbering" w:customStyle="1" w:styleId="NoList2121121">
    <w:name w:val="No List2121121"/>
    <w:next w:val="a7"/>
    <w:semiHidden/>
    <w:rsid w:val="00FB39A9"/>
  </w:style>
  <w:style w:type="numbering" w:customStyle="1" w:styleId="NoList3121121">
    <w:name w:val="No List3121121"/>
    <w:next w:val="a7"/>
    <w:uiPriority w:val="99"/>
    <w:semiHidden/>
    <w:rsid w:val="00FB39A9"/>
  </w:style>
  <w:style w:type="numbering" w:customStyle="1" w:styleId="NoList11121121">
    <w:name w:val="No List11121121"/>
    <w:next w:val="a7"/>
    <w:uiPriority w:val="99"/>
    <w:semiHidden/>
    <w:unhideWhenUsed/>
    <w:rsid w:val="00FB39A9"/>
  </w:style>
  <w:style w:type="numbering" w:customStyle="1" w:styleId="1221121">
    <w:name w:val="無清單1221121"/>
    <w:next w:val="a7"/>
    <w:uiPriority w:val="99"/>
    <w:semiHidden/>
    <w:unhideWhenUsed/>
    <w:rsid w:val="00FB39A9"/>
  </w:style>
  <w:style w:type="numbering" w:customStyle="1" w:styleId="11121121">
    <w:name w:val="無清單11121121"/>
    <w:next w:val="a7"/>
    <w:uiPriority w:val="99"/>
    <w:semiHidden/>
    <w:unhideWhenUsed/>
    <w:rsid w:val="00FB39A9"/>
  </w:style>
  <w:style w:type="numbering" w:customStyle="1" w:styleId="122210">
    <w:name w:val="无列表12221"/>
    <w:next w:val="a7"/>
    <w:semiHidden/>
    <w:rsid w:val="00FB39A9"/>
  </w:style>
  <w:style w:type="numbering" w:customStyle="1" w:styleId="55">
    <w:name w:val="无列表5"/>
    <w:next w:val="a7"/>
    <w:uiPriority w:val="99"/>
    <w:semiHidden/>
    <w:unhideWhenUsed/>
    <w:rsid w:val="00FB39A9"/>
  </w:style>
  <w:style w:type="numbering" w:customStyle="1" w:styleId="NoList19">
    <w:name w:val="No List19"/>
    <w:next w:val="a7"/>
    <w:uiPriority w:val="99"/>
    <w:semiHidden/>
    <w:unhideWhenUsed/>
    <w:rsid w:val="00FB39A9"/>
  </w:style>
  <w:style w:type="numbering" w:customStyle="1" w:styleId="183">
    <w:name w:val="リストなし18"/>
    <w:next w:val="a7"/>
    <w:uiPriority w:val="99"/>
    <w:semiHidden/>
    <w:unhideWhenUsed/>
    <w:rsid w:val="00FB39A9"/>
  </w:style>
  <w:style w:type="numbering" w:customStyle="1" w:styleId="184">
    <w:name w:val="无列表18"/>
    <w:next w:val="a7"/>
    <w:semiHidden/>
    <w:rsid w:val="00FB39A9"/>
  </w:style>
  <w:style w:type="numbering" w:customStyle="1" w:styleId="NoList28">
    <w:name w:val="No List28"/>
    <w:next w:val="a7"/>
    <w:semiHidden/>
    <w:rsid w:val="00FB39A9"/>
  </w:style>
  <w:style w:type="numbering" w:customStyle="1" w:styleId="NoList38">
    <w:name w:val="No List38"/>
    <w:next w:val="a7"/>
    <w:uiPriority w:val="99"/>
    <w:semiHidden/>
    <w:rsid w:val="00FB39A9"/>
  </w:style>
  <w:style w:type="numbering" w:customStyle="1" w:styleId="NoList119">
    <w:name w:val="No List119"/>
    <w:next w:val="a7"/>
    <w:uiPriority w:val="99"/>
    <w:semiHidden/>
    <w:unhideWhenUsed/>
    <w:rsid w:val="00FB39A9"/>
  </w:style>
  <w:style w:type="numbering" w:customStyle="1" w:styleId="191">
    <w:name w:val="無清單19"/>
    <w:next w:val="a7"/>
    <w:uiPriority w:val="99"/>
    <w:semiHidden/>
    <w:unhideWhenUsed/>
    <w:rsid w:val="00FB39A9"/>
  </w:style>
  <w:style w:type="numbering" w:customStyle="1" w:styleId="1181">
    <w:name w:val="無清單118"/>
    <w:next w:val="a7"/>
    <w:uiPriority w:val="99"/>
    <w:semiHidden/>
    <w:unhideWhenUsed/>
    <w:rsid w:val="00FB39A9"/>
  </w:style>
  <w:style w:type="numbering" w:customStyle="1" w:styleId="NoList1118">
    <w:name w:val="No List1118"/>
    <w:next w:val="a7"/>
    <w:uiPriority w:val="99"/>
    <w:semiHidden/>
    <w:unhideWhenUsed/>
    <w:rsid w:val="00FB39A9"/>
  </w:style>
  <w:style w:type="numbering" w:customStyle="1" w:styleId="271">
    <w:name w:val="无列表27"/>
    <w:next w:val="a7"/>
    <w:uiPriority w:val="99"/>
    <w:semiHidden/>
    <w:unhideWhenUsed/>
    <w:rsid w:val="00FB39A9"/>
  </w:style>
  <w:style w:type="numbering" w:customStyle="1" w:styleId="NoList128">
    <w:name w:val="No List128"/>
    <w:next w:val="a7"/>
    <w:uiPriority w:val="99"/>
    <w:semiHidden/>
    <w:unhideWhenUsed/>
    <w:rsid w:val="00FB39A9"/>
  </w:style>
  <w:style w:type="numbering" w:customStyle="1" w:styleId="1182">
    <w:name w:val="リストなし118"/>
    <w:next w:val="a7"/>
    <w:uiPriority w:val="99"/>
    <w:semiHidden/>
    <w:unhideWhenUsed/>
    <w:rsid w:val="00FB39A9"/>
  </w:style>
  <w:style w:type="numbering" w:customStyle="1" w:styleId="1183">
    <w:name w:val="无列表118"/>
    <w:next w:val="a7"/>
    <w:semiHidden/>
    <w:rsid w:val="00FB39A9"/>
  </w:style>
  <w:style w:type="numbering" w:customStyle="1" w:styleId="NoList218">
    <w:name w:val="No List218"/>
    <w:next w:val="a7"/>
    <w:semiHidden/>
    <w:rsid w:val="00FB39A9"/>
  </w:style>
  <w:style w:type="numbering" w:customStyle="1" w:styleId="NoList318">
    <w:name w:val="No List318"/>
    <w:next w:val="a7"/>
    <w:uiPriority w:val="99"/>
    <w:semiHidden/>
    <w:rsid w:val="00FB39A9"/>
  </w:style>
  <w:style w:type="numbering" w:customStyle="1" w:styleId="1280">
    <w:name w:val="無清單128"/>
    <w:next w:val="a7"/>
    <w:uiPriority w:val="99"/>
    <w:semiHidden/>
    <w:unhideWhenUsed/>
    <w:rsid w:val="00FB39A9"/>
  </w:style>
  <w:style w:type="numbering" w:customStyle="1" w:styleId="11180">
    <w:name w:val="無清單1118"/>
    <w:next w:val="a7"/>
    <w:uiPriority w:val="99"/>
    <w:semiHidden/>
    <w:unhideWhenUsed/>
    <w:rsid w:val="00FB39A9"/>
  </w:style>
  <w:style w:type="numbering" w:customStyle="1" w:styleId="NoList47">
    <w:name w:val="No List47"/>
    <w:next w:val="a7"/>
    <w:uiPriority w:val="99"/>
    <w:semiHidden/>
    <w:unhideWhenUsed/>
    <w:rsid w:val="00FB39A9"/>
  </w:style>
  <w:style w:type="numbering" w:customStyle="1" w:styleId="NoList1127">
    <w:name w:val="No List1127"/>
    <w:next w:val="a7"/>
    <w:uiPriority w:val="99"/>
    <w:semiHidden/>
    <w:unhideWhenUsed/>
    <w:rsid w:val="00FB39A9"/>
  </w:style>
  <w:style w:type="numbering" w:customStyle="1" w:styleId="NoList1217">
    <w:name w:val="No List1217"/>
    <w:next w:val="a7"/>
    <w:uiPriority w:val="99"/>
    <w:semiHidden/>
    <w:unhideWhenUsed/>
    <w:rsid w:val="00FB39A9"/>
  </w:style>
  <w:style w:type="numbering" w:customStyle="1" w:styleId="11171">
    <w:name w:val="リストなし1117"/>
    <w:next w:val="a7"/>
    <w:uiPriority w:val="99"/>
    <w:semiHidden/>
    <w:unhideWhenUsed/>
    <w:rsid w:val="00FB39A9"/>
  </w:style>
  <w:style w:type="numbering" w:customStyle="1" w:styleId="11172">
    <w:name w:val="无列表1117"/>
    <w:next w:val="a7"/>
    <w:semiHidden/>
    <w:rsid w:val="00FB39A9"/>
  </w:style>
  <w:style w:type="numbering" w:customStyle="1" w:styleId="NoList2117">
    <w:name w:val="No List2117"/>
    <w:next w:val="a7"/>
    <w:semiHidden/>
    <w:rsid w:val="00FB39A9"/>
  </w:style>
  <w:style w:type="numbering" w:customStyle="1" w:styleId="NoList3117">
    <w:name w:val="No List3117"/>
    <w:next w:val="a7"/>
    <w:uiPriority w:val="99"/>
    <w:semiHidden/>
    <w:rsid w:val="00FB39A9"/>
  </w:style>
  <w:style w:type="numbering" w:customStyle="1" w:styleId="NoList11117">
    <w:name w:val="No List11117"/>
    <w:next w:val="a7"/>
    <w:uiPriority w:val="99"/>
    <w:semiHidden/>
    <w:unhideWhenUsed/>
    <w:rsid w:val="00FB39A9"/>
  </w:style>
  <w:style w:type="numbering" w:customStyle="1" w:styleId="12170">
    <w:name w:val="無清單1217"/>
    <w:next w:val="a7"/>
    <w:uiPriority w:val="99"/>
    <w:semiHidden/>
    <w:unhideWhenUsed/>
    <w:rsid w:val="00FB39A9"/>
  </w:style>
  <w:style w:type="numbering" w:customStyle="1" w:styleId="111170">
    <w:name w:val="無清單11117"/>
    <w:next w:val="a7"/>
    <w:uiPriority w:val="99"/>
    <w:semiHidden/>
    <w:unhideWhenUsed/>
    <w:rsid w:val="00FB39A9"/>
  </w:style>
  <w:style w:type="numbering" w:customStyle="1" w:styleId="NoList57">
    <w:name w:val="No List57"/>
    <w:next w:val="a7"/>
    <w:uiPriority w:val="99"/>
    <w:semiHidden/>
    <w:unhideWhenUsed/>
    <w:rsid w:val="00FB39A9"/>
  </w:style>
  <w:style w:type="numbering" w:customStyle="1" w:styleId="NoList137">
    <w:name w:val="No List137"/>
    <w:next w:val="a7"/>
    <w:uiPriority w:val="99"/>
    <w:semiHidden/>
    <w:unhideWhenUsed/>
    <w:rsid w:val="00FB39A9"/>
  </w:style>
  <w:style w:type="numbering" w:customStyle="1" w:styleId="1271">
    <w:name w:val="リストなし127"/>
    <w:next w:val="a7"/>
    <w:uiPriority w:val="99"/>
    <w:semiHidden/>
    <w:unhideWhenUsed/>
    <w:rsid w:val="00FB39A9"/>
  </w:style>
  <w:style w:type="numbering" w:customStyle="1" w:styleId="1272">
    <w:name w:val="无列表127"/>
    <w:next w:val="a7"/>
    <w:semiHidden/>
    <w:rsid w:val="00FB39A9"/>
  </w:style>
  <w:style w:type="numbering" w:customStyle="1" w:styleId="NoList227">
    <w:name w:val="No List227"/>
    <w:next w:val="a7"/>
    <w:semiHidden/>
    <w:rsid w:val="00FB39A9"/>
  </w:style>
  <w:style w:type="numbering" w:customStyle="1" w:styleId="NoList327">
    <w:name w:val="No List327"/>
    <w:next w:val="a7"/>
    <w:uiPriority w:val="99"/>
    <w:semiHidden/>
    <w:rsid w:val="00FB39A9"/>
  </w:style>
  <w:style w:type="numbering" w:customStyle="1" w:styleId="1370">
    <w:name w:val="無清單137"/>
    <w:next w:val="a7"/>
    <w:uiPriority w:val="99"/>
    <w:semiHidden/>
    <w:unhideWhenUsed/>
    <w:rsid w:val="00FB39A9"/>
  </w:style>
  <w:style w:type="numbering" w:customStyle="1" w:styleId="11270">
    <w:name w:val="無清單1127"/>
    <w:next w:val="a7"/>
    <w:uiPriority w:val="99"/>
    <w:semiHidden/>
    <w:unhideWhenUsed/>
    <w:rsid w:val="00FB39A9"/>
  </w:style>
  <w:style w:type="numbering" w:customStyle="1" w:styleId="217">
    <w:name w:val="无列表217"/>
    <w:next w:val="a7"/>
    <w:uiPriority w:val="99"/>
    <w:semiHidden/>
    <w:unhideWhenUsed/>
    <w:rsid w:val="00FB39A9"/>
  </w:style>
  <w:style w:type="numbering" w:customStyle="1" w:styleId="NoList1226">
    <w:name w:val="No List1226"/>
    <w:next w:val="a7"/>
    <w:uiPriority w:val="99"/>
    <w:semiHidden/>
    <w:unhideWhenUsed/>
    <w:rsid w:val="00FB39A9"/>
  </w:style>
  <w:style w:type="numbering" w:customStyle="1" w:styleId="11261">
    <w:name w:val="リストなし1126"/>
    <w:next w:val="a7"/>
    <w:uiPriority w:val="99"/>
    <w:semiHidden/>
    <w:unhideWhenUsed/>
    <w:rsid w:val="00FB39A9"/>
  </w:style>
  <w:style w:type="numbering" w:customStyle="1" w:styleId="11262">
    <w:name w:val="无列表1126"/>
    <w:next w:val="a7"/>
    <w:semiHidden/>
    <w:rsid w:val="00FB39A9"/>
  </w:style>
  <w:style w:type="numbering" w:customStyle="1" w:styleId="NoList2126">
    <w:name w:val="No List2126"/>
    <w:next w:val="a7"/>
    <w:semiHidden/>
    <w:rsid w:val="00FB39A9"/>
  </w:style>
  <w:style w:type="numbering" w:customStyle="1" w:styleId="NoList3126">
    <w:name w:val="No List3126"/>
    <w:next w:val="a7"/>
    <w:uiPriority w:val="99"/>
    <w:semiHidden/>
    <w:rsid w:val="00FB39A9"/>
  </w:style>
  <w:style w:type="numbering" w:customStyle="1" w:styleId="NoList11127">
    <w:name w:val="No List11127"/>
    <w:next w:val="a7"/>
    <w:uiPriority w:val="99"/>
    <w:semiHidden/>
    <w:unhideWhenUsed/>
    <w:rsid w:val="00FB39A9"/>
  </w:style>
  <w:style w:type="numbering" w:customStyle="1" w:styleId="12260">
    <w:name w:val="無清單1226"/>
    <w:next w:val="a7"/>
    <w:uiPriority w:val="99"/>
    <w:semiHidden/>
    <w:unhideWhenUsed/>
    <w:rsid w:val="00FB39A9"/>
  </w:style>
  <w:style w:type="numbering" w:customStyle="1" w:styleId="111260">
    <w:name w:val="無清單11126"/>
    <w:next w:val="a7"/>
    <w:uiPriority w:val="99"/>
    <w:semiHidden/>
    <w:unhideWhenUsed/>
    <w:rsid w:val="00FB39A9"/>
  </w:style>
  <w:style w:type="numbering" w:customStyle="1" w:styleId="356">
    <w:name w:val="无列表35"/>
    <w:next w:val="a7"/>
    <w:uiPriority w:val="99"/>
    <w:semiHidden/>
    <w:unhideWhenUsed/>
    <w:rsid w:val="00FB39A9"/>
  </w:style>
  <w:style w:type="numbering" w:customStyle="1" w:styleId="1351">
    <w:name w:val="无列表135"/>
    <w:next w:val="a7"/>
    <w:semiHidden/>
    <w:rsid w:val="00FB39A9"/>
  </w:style>
  <w:style w:type="numbering" w:customStyle="1" w:styleId="NoList1135">
    <w:name w:val="No List1135"/>
    <w:next w:val="a7"/>
    <w:uiPriority w:val="99"/>
    <w:semiHidden/>
    <w:unhideWhenUsed/>
    <w:rsid w:val="00FB39A9"/>
  </w:style>
  <w:style w:type="numbering" w:customStyle="1" w:styleId="NoList415">
    <w:name w:val="No List415"/>
    <w:next w:val="a7"/>
    <w:uiPriority w:val="99"/>
    <w:semiHidden/>
    <w:unhideWhenUsed/>
    <w:rsid w:val="00FB39A9"/>
  </w:style>
  <w:style w:type="numbering" w:customStyle="1" w:styleId="225">
    <w:name w:val="无列表225"/>
    <w:next w:val="a7"/>
    <w:uiPriority w:val="99"/>
    <w:semiHidden/>
    <w:unhideWhenUsed/>
    <w:rsid w:val="00FB39A9"/>
  </w:style>
  <w:style w:type="numbering" w:customStyle="1" w:styleId="NoList12115">
    <w:name w:val="No List12115"/>
    <w:next w:val="a7"/>
    <w:uiPriority w:val="99"/>
    <w:semiHidden/>
    <w:unhideWhenUsed/>
    <w:rsid w:val="00FB39A9"/>
  </w:style>
  <w:style w:type="numbering" w:customStyle="1" w:styleId="111151">
    <w:name w:val="リストなし11115"/>
    <w:next w:val="a7"/>
    <w:uiPriority w:val="99"/>
    <w:semiHidden/>
    <w:unhideWhenUsed/>
    <w:rsid w:val="00FB39A9"/>
  </w:style>
  <w:style w:type="numbering" w:customStyle="1" w:styleId="111152">
    <w:name w:val="无列表11115"/>
    <w:next w:val="a7"/>
    <w:semiHidden/>
    <w:rsid w:val="00FB39A9"/>
  </w:style>
  <w:style w:type="numbering" w:customStyle="1" w:styleId="NoList21115">
    <w:name w:val="No List21115"/>
    <w:next w:val="a7"/>
    <w:semiHidden/>
    <w:rsid w:val="00FB39A9"/>
  </w:style>
  <w:style w:type="numbering" w:customStyle="1" w:styleId="NoList31115">
    <w:name w:val="No List31115"/>
    <w:next w:val="a7"/>
    <w:uiPriority w:val="99"/>
    <w:semiHidden/>
    <w:rsid w:val="00FB39A9"/>
  </w:style>
  <w:style w:type="numbering" w:customStyle="1" w:styleId="NoList111115">
    <w:name w:val="No List111115"/>
    <w:next w:val="a7"/>
    <w:uiPriority w:val="99"/>
    <w:semiHidden/>
    <w:unhideWhenUsed/>
    <w:rsid w:val="00FB39A9"/>
  </w:style>
  <w:style w:type="numbering" w:customStyle="1" w:styleId="121150">
    <w:name w:val="無清單12115"/>
    <w:next w:val="a7"/>
    <w:uiPriority w:val="99"/>
    <w:semiHidden/>
    <w:unhideWhenUsed/>
    <w:rsid w:val="00FB39A9"/>
  </w:style>
  <w:style w:type="numbering" w:customStyle="1" w:styleId="111115">
    <w:name w:val="無清單111115"/>
    <w:next w:val="a7"/>
    <w:uiPriority w:val="99"/>
    <w:semiHidden/>
    <w:unhideWhenUsed/>
    <w:rsid w:val="00FB39A9"/>
  </w:style>
  <w:style w:type="numbering" w:customStyle="1" w:styleId="NoList1315">
    <w:name w:val="No List1315"/>
    <w:next w:val="a7"/>
    <w:uiPriority w:val="99"/>
    <w:semiHidden/>
    <w:unhideWhenUsed/>
    <w:rsid w:val="00FB39A9"/>
  </w:style>
  <w:style w:type="numbering" w:customStyle="1" w:styleId="12151">
    <w:name w:val="リストなし1215"/>
    <w:next w:val="a7"/>
    <w:uiPriority w:val="99"/>
    <w:semiHidden/>
    <w:unhideWhenUsed/>
    <w:rsid w:val="00FB39A9"/>
  </w:style>
  <w:style w:type="numbering" w:customStyle="1" w:styleId="12152">
    <w:name w:val="无列表1215"/>
    <w:next w:val="a7"/>
    <w:semiHidden/>
    <w:rsid w:val="00FB39A9"/>
  </w:style>
  <w:style w:type="numbering" w:customStyle="1" w:styleId="NoList2215">
    <w:name w:val="No List2215"/>
    <w:next w:val="a7"/>
    <w:semiHidden/>
    <w:rsid w:val="00FB39A9"/>
  </w:style>
  <w:style w:type="numbering" w:customStyle="1" w:styleId="NoList3215">
    <w:name w:val="No List3215"/>
    <w:next w:val="a7"/>
    <w:uiPriority w:val="99"/>
    <w:semiHidden/>
    <w:rsid w:val="00FB39A9"/>
  </w:style>
  <w:style w:type="numbering" w:customStyle="1" w:styleId="NoList11215">
    <w:name w:val="No List11215"/>
    <w:next w:val="a7"/>
    <w:uiPriority w:val="99"/>
    <w:semiHidden/>
    <w:unhideWhenUsed/>
    <w:rsid w:val="00FB39A9"/>
  </w:style>
  <w:style w:type="numbering" w:customStyle="1" w:styleId="13150">
    <w:name w:val="無清單1315"/>
    <w:next w:val="a7"/>
    <w:uiPriority w:val="99"/>
    <w:semiHidden/>
    <w:unhideWhenUsed/>
    <w:rsid w:val="00FB39A9"/>
  </w:style>
  <w:style w:type="numbering" w:customStyle="1" w:styleId="112150">
    <w:name w:val="無清單11215"/>
    <w:next w:val="a7"/>
    <w:uiPriority w:val="99"/>
    <w:semiHidden/>
    <w:unhideWhenUsed/>
    <w:rsid w:val="00FB39A9"/>
  </w:style>
  <w:style w:type="numbering" w:customStyle="1" w:styleId="2115">
    <w:name w:val="无列表2115"/>
    <w:next w:val="a7"/>
    <w:uiPriority w:val="99"/>
    <w:semiHidden/>
    <w:unhideWhenUsed/>
    <w:rsid w:val="00FB39A9"/>
  </w:style>
  <w:style w:type="numbering" w:customStyle="1" w:styleId="NoList12215">
    <w:name w:val="No List12215"/>
    <w:next w:val="a7"/>
    <w:uiPriority w:val="99"/>
    <w:semiHidden/>
    <w:unhideWhenUsed/>
    <w:rsid w:val="00FB39A9"/>
  </w:style>
  <w:style w:type="numbering" w:customStyle="1" w:styleId="112151">
    <w:name w:val="リストなし11215"/>
    <w:next w:val="a7"/>
    <w:uiPriority w:val="99"/>
    <w:semiHidden/>
    <w:unhideWhenUsed/>
    <w:rsid w:val="00FB39A9"/>
  </w:style>
  <w:style w:type="numbering" w:customStyle="1" w:styleId="112152">
    <w:name w:val="无列表11215"/>
    <w:next w:val="a7"/>
    <w:semiHidden/>
    <w:rsid w:val="00FB39A9"/>
  </w:style>
  <w:style w:type="numbering" w:customStyle="1" w:styleId="NoList21215">
    <w:name w:val="No List21215"/>
    <w:next w:val="a7"/>
    <w:semiHidden/>
    <w:rsid w:val="00FB39A9"/>
  </w:style>
  <w:style w:type="numbering" w:customStyle="1" w:styleId="NoList31215">
    <w:name w:val="No List31215"/>
    <w:next w:val="a7"/>
    <w:uiPriority w:val="99"/>
    <w:semiHidden/>
    <w:rsid w:val="00FB39A9"/>
  </w:style>
  <w:style w:type="numbering" w:customStyle="1" w:styleId="NoList111215">
    <w:name w:val="No List111215"/>
    <w:next w:val="a7"/>
    <w:uiPriority w:val="99"/>
    <w:semiHidden/>
    <w:unhideWhenUsed/>
    <w:rsid w:val="00FB39A9"/>
  </w:style>
  <w:style w:type="numbering" w:customStyle="1" w:styleId="122150">
    <w:name w:val="無清單12215"/>
    <w:next w:val="a7"/>
    <w:uiPriority w:val="99"/>
    <w:semiHidden/>
    <w:unhideWhenUsed/>
    <w:rsid w:val="00FB39A9"/>
  </w:style>
  <w:style w:type="numbering" w:customStyle="1" w:styleId="111215">
    <w:name w:val="無清單111215"/>
    <w:next w:val="a7"/>
    <w:uiPriority w:val="99"/>
    <w:semiHidden/>
    <w:unhideWhenUsed/>
    <w:rsid w:val="00FB39A9"/>
  </w:style>
  <w:style w:type="numbering" w:customStyle="1" w:styleId="NoList65">
    <w:name w:val="No List65"/>
    <w:next w:val="a7"/>
    <w:uiPriority w:val="99"/>
    <w:semiHidden/>
    <w:unhideWhenUsed/>
    <w:rsid w:val="00FB39A9"/>
  </w:style>
  <w:style w:type="numbering" w:customStyle="1" w:styleId="NoList145">
    <w:name w:val="No List145"/>
    <w:next w:val="a7"/>
    <w:uiPriority w:val="99"/>
    <w:semiHidden/>
    <w:unhideWhenUsed/>
    <w:rsid w:val="00FB39A9"/>
  </w:style>
  <w:style w:type="numbering" w:customStyle="1" w:styleId="1352">
    <w:name w:val="リストなし135"/>
    <w:next w:val="a7"/>
    <w:uiPriority w:val="99"/>
    <w:semiHidden/>
    <w:unhideWhenUsed/>
    <w:rsid w:val="00FB39A9"/>
  </w:style>
  <w:style w:type="numbering" w:customStyle="1" w:styleId="NoList235">
    <w:name w:val="No List235"/>
    <w:next w:val="a7"/>
    <w:semiHidden/>
    <w:rsid w:val="00FB39A9"/>
  </w:style>
  <w:style w:type="numbering" w:customStyle="1" w:styleId="NoList335">
    <w:name w:val="No List335"/>
    <w:next w:val="a7"/>
    <w:uiPriority w:val="99"/>
    <w:semiHidden/>
    <w:rsid w:val="00FB39A9"/>
  </w:style>
  <w:style w:type="numbering" w:customStyle="1" w:styleId="1450">
    <w:name w:val="無清單145"/>
    <w:next w:val="a7"/>
    <w:uiPriority w:val="99"/>
    <w:semiHidden/>
    <w:unhideWhenUsed/>
    <w:rsid w:val="00FB39A9"/>
  </w:style>
  <w:style w:type="numbering" w:customStyle="1" w:styleId="11350">
    <w:name w:val="無清單1135"/>
    <w:next w:val="a7"/>
    <w:uiPriority w:val="99"/>
    <w:semiHidden/>
    <w:unhideWhenUsed/>
    <w:rsid w:val="00FB39A9"/>
  </w:style>
  <w:style w:type="numbering" w:customStyle="1" w:styleId="NoList1235">
    <w:name w:val="No List1235"/>
    <w:next w:val="a7"/>
    <w:uiPriority w:val="99"/>
    <w:semiHidden/>
    <w:unhideWhenUsed/>
    <w:rsid w:val="00FB39A9"/>
  </w:style>
  <w:style w:type="numbering" w:customStyle="1" w:styleId="11351">
    <w:name w:val="リストなし1135"/>
    <w:next w:val="a7"/>
    <w:uiPriority w:val="99"/>
    <w:semiHidden/>
    <w:unhideWhenUsed/>
    <w:rsid w:val="00FB39A9"/>
  </w:style>
  <w:style w:type="numbering" w:customStyle="1" w:styleId="11352">
    <w:name w:val="无列表1135"/>
    <w:next w:val="a7"/>
    <w:semiHidden/>
    <w:rsid w:val="00FB39A9"/>
  </w:style>
  <w:style w:type="numbering" w:customStyle="1" w:styleId="NoList2135">
    <w:name w:val="No List2135"/>
    <w:next w:val="a7"/>
    <w:semiHidden/>
    <w:rsid w:val="00FB39A9"/>
  </w:style>
  <w:style w:type="numbering" w:customStyle="1" w:styleId="NoList3135">
    <w:name w:val="No List3135"/>
    <w:next w:val="a7"/>
    <w:uiPriority w:val="99"/>
    <w:semiHidden/>
    <w:rsid w:val="00FB39A9"/>
  </w:style>
  <w:style w:type="numbering" w:customStyle="1" w:styleId="NoList11135">
    <w:name w:val="No List11135"/>
    <w:next w:val="a7"/>
    <w:uiPriority w:val="99"/>
    <w:semiHidden/>
    <w:unhideWhenUsed/>
    <w:rsid w:val="00FB39A9"/>
  </w:style>
  <w:style w:type="numbering" w:customStyle="1" w:styleId="12350">
    <w:name w:val="無清單1235"/>
    <w:next w:val="a7"/>
    <w:uiPriority w:val="99"/>
    <w:semiHidden/>
    <w:unhideWhenUsed/>
    <w:rsid w:val="00FB39A9"/>
  </w:style>
  <w:style w:type="numbering" w:customStyle="1" w:styleId="11135">
    <w:name w:val="無清單11135"/>
    <w:next w:val="a7"/>
    <w:uiPriority w:val="99"/>
    <w:semiHidden/>
    <w:unhideWhenUsed/>
    <w:rsid w:val="00FB39A9"/>
  </w:style>
  <w:style w:type="numbering" w:customStyle="1" w:styleId="NoList515">
    <w:name w:val="No List515"/>
    <w:next w:val="a7"/>
    <w:uiPriority w:val="99"/>
    <w:semiHidden/>
    <w:unhideWhenUsed/>
    <w:rsid w:val="00FB39A9"/>
  </w:style>
  <w:style w:type="numbering" w:customStyle="1" w:styleId="13151">
    <w:name w:val="无列表1315"/>
    <w:next w:val="a7"/>
    <w:semiHidden/>
    <w:rsid w:val="00FB39A9"/>
  </w:style>
  <w:style w:type="numbering" w:customStyle="1" w:styleId="NoList11314">
    <w:name w:val="No List11314"/>
    <w:next w:val="a7"/>
    <w:uiPriority w:val="99"/>
    <w:semiHidden/>
    <w:unhideWhenUsed/>
    <w:rsid w:val="00FB39A9"/>
  </w:style>
  <w:style w:type="numbering" w:customStyle="1" w:styleId="NoList4115">
    <w:name w:val="No List4115"/>
    <w:next w:val="a7"/>
    <w:uiPriority w:val="99"/>
    <w:semiHidden/>
    <w:unhideWhenUsed/>
    <w:rsid w:val="00FB39A9"/>
  </w:style>
  <w:style w:type="numbering" w:customStyle="1" w:styleId="2215">
    <w:name w:val="无列表2215"/>
    <w:next w:val="a7"/>
    <w:uiPriority w:val="99"/>
    <w:semiHidden/>
    <w:unhideWhenUsed/>
    <w:rsid w:val="00FB39A9"/>
  </w:style>
  <w:style w:type="numbering" w:customStyle="1" w:styleId="NoList121115">
    <w:name w:val="No List121115"/>
    <w:next w:val="a7"/>
    <w:uiPriority w:val="99"/>
    <w:semiHidden/>
    <w:unhideWhenUsed/>
    <w:rsid w:val="00FB39A9"/>
  </w:style>
  <w:style w:type="numbering" w:customStyle="1" w:styleId="1111150">
    <w:name w:val="リストなし111115"/>
    <w:next w:val="a7"/>
    <w:uiPriority w:val="99"/>
    <w:semiHidden/>
    <w:unhideWhenUsed/>
    <w:rsid w:val="00FB39A9"/>
  </w:style>
  <w:style w:type="numbering" w:customStyle="1" w:styleId="1111151">
    <w:name w:val="无列表111115"/>
    <w:next w:val="a7"/>
    <w:semiHidden/>
    <w:rsid w:val="00FB39A9"/>
  </w:style>
  <w:style w:type="numbering" w:customStyle="1" w:styleId="NoList211115">
    <w:name w:val="No List211115"/>
    <w:next w:val="a7"/>
    <w:semiHidden/>
    <w:rsid w:val="00FB39A9"/>
  </w:style>
  <w:style w:type="numbering" w:customStyle="1" w:styleId="NoList311115">
    <w:name w:val="No List311115"/>
    <w:next w:val="a7"/>
    <w:uiPriority w:val="99"/>
    <w:semiHidden/>
    <w:rsid w:val="00FB39A9"/>
  </w:style>
  <w:style w:type="numbering" w:customStyle="1" w:styleId="NoList1111115">
    <w:name w:val="No List1111115"/>
    <w:next w:val="a7"/>
    <w:uiPriority w:val="99"/>
    <w:semiHidden/>
    <w:unhideWhenUsed/>
    <w:rsid w:val="00FB39A9"/>
  </w:style>
  <w:style w:type="numbering" w:customStyle="1" w:styleId="121115">
    <w:name w:val="無清單121115"/>
    <w:next w:val="a7"/>
    <w:uiPriority w:val="99"/>
    <w:semiHidden/>
    <w:unhideWhenUsed/>
    <w:rsid w:val="00FB39A9"/>
  </w:style>
  <w:style w:type="numbering" w:customStyle="1" w:styleId="1111115">
    <w:name w:val="無清單1111115"/>
    <w:next w:val="a7"/>
    <w:uiPriority w:val="99"/>
    <w:semiHidden/>
    <w:unhideWhenUsed/>
    <w:rsid w:val="00FB39A9"/>
  </w:style>
  <w:style w:type="numbering" w:customStyle="1" w:styleId="NoList13115">
    <w:name w:val="No List13115"/>
    <w:next w:val="a7"/>
    <w:uiPriority w:val="99"/>
    <w:semiHidden/>
    <w:unhideWhenUsed/>
    <w:rsid w:val="00FB39A9"/>
  </w:style>
  <w:style w:type="numbering" w:customStyle="1" w:styleId="121151">
    <w:name w:val="リストなし12115"/>
    <w:next w:val="a7"/>
    <w:uiPriority w:val="99"/>
    <w:semiHidden/>
    <w:unhideWhenUsed/>
    <w:rsid w:val="00FB39A9"/>
  </w:style>
  <w:style w:type="numbering" w:customStyle="1" w:styleId="121152">
    <w:name w:val="无列表12115"/>
    <w:next w:val="a7"/>
    <w:semiHidden/>
    <w:rsid w:val="00FB39A9"/>
  </w:style>
  <w:style w:type="numbering" w:customStyle="1" w:styleId="NoList22115">
    <w:name w:val="No List22115"/>
    <w:next w:val="a7"/>
    <w:semiHidden/>
    <w:rsid w:val="00FB39A9"/>
  </w:style>
  <w:style w:type="numbering" w:customStyle="1" w:styleId="NoList32115">
    <w:name w:val="No List32115"/>
    <w:next w:val="a7"/>
    <w:uiPriority w:val="99"/>
    <w:semiHidden/>
    <w:rsid w:val="00FB39A9"/>
  </w:style>
  <w:style w:type="numbering" w:customStyle="1" w:styleId="NoList112115">
    <w:name w:val="No List112115"/>
    <w:next w:val="a7"/>
    <w:uiPriority w:val="99"/>
    <w:semiHidden/>
    <w:unhideWhenUsed/>
    <w:rsid w:val="00FB39A9"/>
  </w:style>
  <w:style w:type="numbering" w:customStyle="1" w:styleId="13115">
    <w:name w:val="無清單13115"/>
    <w:next w:val="a7"/>
    <w:uiPriority w:val="99"/>
    <w:semiHidden/>
    <w:unhideWhenUsed/>
    <w:rsid w:val="00FB39A9"/>
  </w:style>
  <w:style w:type="numbering" w:customStyle="1" w:styleId="112115">
    <w:name w:val="無清單112115"/>
    <w:next w:val="a7"/>
    <w:uiPriority w:val="99"/>
    <w:semiHidden/>
    <w:unhideWhenUsed/>
    <w:rsid w:val="00FB39A9"/>
  </w:style>
  <w:style w:type="numbering" w:customStyle="1" w:styleId="21115">
    <w:name w:val="无列表21115"/>
    <w:next w:val="a7"/>
    <w:uiPriority w:val="99"/>
    <w:semiHidden/>
    <w:unhideWhenUsed/>
    <w:rsid w:val="00FB39A9"/>
  </w:style>
  <w:style w:type="numbering" w:customStyle="1" w:styleId="NoList122115">
    <w:name w:val="No List122115"/>
    <w:next w:val="a7"/>
    <w:uiPriority w:val="99"/>
    <w:semiHidden/>
    <w:unhideWhenUsed/>
    <w:rsid w:val="00FB39A9"/>
  </w:style>
  <w:style w:type="numbering" w:customStyle="1" w:styleId="1121150">
    <w:name w:val="リストなし112115"/>
    <w:next w:val="a7"/>
    <w:uiPriority w:val="99"/>
    <w:semiHidden/>
    <w:unhideWhenUsed/>
    <w:rsid w:val="00FB39A9"/>
  </w:style>
  <w:style w:type="numbering" w:customStyle="1" w:styleId="1121151">
    <w:name w:val="无列表112115"/>
    <w:next w:val="a7"/>
    <w:semiHidden/>
    <w:rsid w:val="00FB39A9"/>
  </w:style>
  <w:style w:type="numbering" w:customStyle="1" w:styleId="NoList212115">
    <w:name w:val="No List212115"/>
    <w:next w:val="a7"/>
    <w:semiHidden/>
    <w:rsid w:val="00FB39A9"/>
  </w:style>
  <w:style w:type="numbering" w:customStyle="1" w:styleId="NoList312115">
    <w:name w:val="No List312115"/>
    <w:next w:val="a7"/>
    <w:uiPriority w:val="99"/>
    <w:semiHidden/>
    <w:rsid w:val="00FB39A9"/>
  </w:style>
  <w:style w:type="numbering" w:customStyle="1" w:styleId="NoList1112115">
    <w:name w:val="No List1112115"/>
    <w:next w:val="a7"/>
    <w:uiPriority w:val="99"/>
    <w:semiHidden/>
    <w:unhideWhenUsed/>
    <w:rsid w:val="00FB39A9"/>
  </w:style>
  <w:style w:type="numbering" w:customStyle="1" w:styleId="1221150">
    <w:name w:val="無清單122115"/>
    <w:next w:val="a7"/>
    <w:uiPriority w:val="99"/>
    <w:semiHidden/>
    <w:unhideWhenUsed/>
    <w:rsid w:val="00FB39A9"/>
  </w:style>
  <w:style w:type="numbering" w:customStyle="1" w:styleId="11121150">
    <w:name w:val="無清單1112115"/>
    <w:next w:val="a7"/>
    <w:uiPriority w:val="99"/>
    <w:semiHidden/>
    <w:unhideWhenUsed/>
    <w:rsid w:val="00FB39A9"/>
  </w:style>
  <w:style w:type="numbering" w:customStyle="1" w:styleId="NoList5114">
    <w:name w:val="No List5114"/>
    <w:next w:val="a7"/>
    <w:uiPriority w:val="99"/>
    <w:semiHidden/>
    <w:unhideWhenUsed/>
    <w:rsid w:val="00FB39A9"/>
  </w:style>
  <w:style w:type="numbering" w:customStyle="1" w:styleId="NoList614">
    <w:name w:val="No List614"/>
    <w:next w:val="a7"/>
    <w:uiPriority w:val="99"/>
    <w:semiHidden/>
    <w:unhideWhenUsed/>
    <w:rsid w:val="00FB39A9"/>
  </w:style>
  <w:style w:type="numbering" w:customStyle="1" w:styleId="NoList1414">
    <w:name w:val="No List1414"/>
    <w:next w:val="a7"/>
    <w:uiPriority w:val="99"/>
    <w:semiHidden/>
    <w:unhideWhenUsed/>
    <w:rsid w:val="00FB39A9"/>
  </w:style>
  <w:style w:type="numbering" w:customStyle="1" w:styleId="13142">
    <w:name w:val="リストなし1314"/>
    <w:next w:val="a7"/>
    <w:uiPriority w:val="99"/>
    <w:semiHidden/>
    <w:unhideWhenUsed/>
    <w:rsid w:val="00FB39A9"/>
  </w:style>
  <w:style w:type="numbering" w:customStyle="1" w:styleId="NoList2314">
    <w:name w:val="No List2314"/>
    <w:next w:val="a7"/>
    <w:semiHidden/>
    <w:rsid w:val="00FB39A9"/>
  </w:style>
  <w:style w:type="numbering" w:customStyle="1" w:styleId="NoList3314">
    <w:name w:val="No List3314"/>
    <w:next w:val="a7"/>
    <w:uiPriority w:val="99"/>
    <w:semiHidden/>
    <w:rsid w:val="00FB39A9"/>
  </w:style>
  <w:style w:type="numbering" w:customStyle="1" w:styleId="NoList1144">
    <w:name w:val="No List1144"/>
    <w:next w:val="a7"/>
    <w:uiPriority w:val="99"/>
    <w:semiHidden/>
    <w:unhideWhenUsed/>
    <w:rsid w:val="00FB39A9"/>
  </w:style>
  <w:style w:type="numbering" w:customStyle="1" w:styleId="14140">
    <w:name w:val="無清單1414"/>
    <w:next w:val="a7"/>
    <w:uiPriority w:val="99"/>
    <w:semiHidden/>
    <w:unhideWhenUsed/>
    <w:rsid w:val="00FB39A9"/>
  </w:style>
  <w:style w:type="numbering" w:customStyle="1" w:styleId="11314">
    <w:name w:val="無清單11314"/>
    <w:next w:val="a7"/>
    <w:uiPriority w:val="99"/>
    <w:semiHidden/>
    <w:unhideWhenUsed/>
    <w:rsid w:val="00FB39A9"/>
  </w:style>
  <w:style w:type="numbering" w:customStyle="1" w:styleId="NoList424">
    <w:name w:val="No List424"/>
    <w:next w:val="a7"/>
    <w:uiPriority w:val="99"/>
    <w:semiHidden/>
    <w:unhideWhenUsed/>
    <w:rsid w:val="00FB39A9"/>
  </w:style>
  <w:style w:type="numbering" w:customStyle="1" w:styleId="NoList12314">
    <w:name w:val="No List12314"/>
    <w:next w:val="a7"/>
    <w:uiPriority w:val="99"/>
    <w:semiHidden/>
    <w:unhideWhenUsed/>
    <w:rsid w:val="00FB39A9"/>
  </w:style>
  <w:style w:type="numbering" w:customStyle="1" w:styleId="113140">
    <w:name w:val="リストなし11314"/>
    <w:next w:val="a7"/>
    <w:uiPriority w:val="99"/>
    <w:semiHidden/>
    <w:unhideWhenUsed/>
    <w:rsid w:val="00FB39A9"/>
  </w:style>
  <w:style w:type="numbering" w:customStyle="1" w:styleId="113141">
    <w:name w:val="无列表11314"/>
    <w:next w:val="a7"/>
    <w:semiHidden/>
    <w:rsid w:val="00FB39A9"/>
  </w:style>
  <w:style w:type="numbering" w:customStyle="1" w:styleId="NoList21314">
    <w:name w:val="No List21314"/>
    <w:next w:val="a7"/>
    <w:semiHidden/>
    <w:rsid w:val="00FB39A9"/>
  </w:style>
  <w:style w:type="numbering" w:customStyle="1" w:styleId="NoList31314">
    <w:name w:val="No List31314"/>
    <w:next w:val="a7"/>
    <w:uiPriority w:val="99"/>
    <w:semiHidden/>
    <w:rsid w:val="00FB39A9"/>
  </w:style>
  <w:style w:type="numbering" w:customStyle="1" w:styleId="NoList111314">
    <w:name w:val="No List111314"/>
    <w:next w:val="a7"/>
    <w:uiPriority w:val="99"/>
    <w:semiHidden/>
    <w:unhideWhenUsed/>
    <w:rsid w:val="00FB39A9"/>
  </w:style>
  <w:style w:type="numbering" w:customStyle="1" w:styleId="12314">
    <w:name w:val="無清單12314"/>
    <w:next w:val="a7"/>
    <w:uiPriority w:val="99"/>
    <w:semiHidden/>
    <w:unhideWhenUsed/>
    <w:rsid w:val="00FB39A9"/>
  </w:style>
  <w:style w:type="numbering" w:customStyle="1" w:styleId="111314">
    <w:name w:val="無清單111314"/>
    <w:next w:val="a7"/>
    <w:uiPriority w:val="99"/>
    <w:semiHidden/>
    <w:unhideWhenUsed/>
    <w:rsid w:val="00FB39A9"/>
  </w:style>
  <w:style w:type="numbering" w:customStyle="1" w:styleId="NoList12124">
    <w:name w:val="No List12124"/>
    <w:next w:val="a7"/>
    <w:uiPriority w:val="99"/>
    <w:semiHidden/>
    <w:unhideWhenUsed/>
    <w:rsid w:val="00FB39A9"/>
  </w:style>
  <w:style w:type="numbering" w:customStyle="1" w:styleId="111241">
    <w:name w:val="リストなし11124"/>
    <w:next w:val="a7"/>
    <w:uiPriority w:val="99"/>
    <w:semiHidden/>
    <w:unhideWhenUsed/>
    <w:rsid w:val="00FB39A9"/>
  </w:style>
  <w:style w:type="numbering" w:customStyle="1" w:styleId="111242">
    <w:name w:val="无列表11124"/>
    <w:next w:val="a7"/>
    <w:semiHidden/>
    <w:rsid w:val="00FB39A9"/>
  </w:style>
  <w:style w:type="numbering" w:customStyle="1" w:styleId="NoList21124">
    <w:name w:val="No List21124"/>
    <w:next w:val="a7"/>
    <w:semiHidden/>
    <w:rsid w:val="00FB39A9"/>
  </w:style>
  <w:style w:type="numbering" w:customStyle="1" w:styleId="NoList31124">
    <w:name w:val="No List31124"/>
    <w:next w:val="a7"/>
    <w:uiPriority w:val="99"/>
    <w:semiHidden/>
    <w:rsid w:val="00FB39A9"/>
  </w:style>
  <w:style w:type="numbering" w:customStyle="1" w:styleId="NoList111124">
    <w:name w:val="No List111124"/>
    <w:next w:val="a7"/>
    <w:uiPriority w:val="99"/>
    <w:semiHidden/>
    <w:unhideWhenUsed/>
    <w:rsid w:val="00FB39A9"/>
  </w:style>
  <w:style w:type="numbering" w:customStyle="1" w:styleId="12124">
    <w:name w:val="無清單12124"/>
    <w:next w:val="a7"/>
    <w:uiPriority w:val="99"/>
    <w:semiHidden/>
    <w:unhideWhenUsed/>
    <w:rsid w:val="00FB39A9"/>
  </w:style>
  <w:style w:type="numbering" w:customStyle="1" w:styleId="111124">
    <w:name w:val="無清單111124"/>
    <w:next w:val="a7"/>
    <w:uiPriority w:val="99"/>
    <w:semiHidden/>
    <w:unhideWhenUsed/>
    <w:rsid w:val="00FB39A9"/>
  </w:style>
  <w:style w:type="numbering" w:customStyle="1" w:styleId="NoList524">
    <w:name w:val="No List524"/>
    <w:next w:val="a7"/>
    <w:uiPriority w:val="99"/>
    <w:semiHidden/>
    <w:unhideWhenUsed/>
    <w:rsid w:val="00FB39A9"/>
  </w:style>
  <w:style w:type="numbering" w:customStyle="1" w:styleId="NoList1324">
    <w:name w:val="No List1324"/>
    <w:next w:val="a7"/>
    <w:uiPriority w:val="99"/>
    <w:semiHidden/>
    <w:unhideWhenUsed/>
    <w:rsid w:val="00FB39A9"/>
  </w:style>
  <w:style w:type="numbering" w:customStyle="1" w:styleId="12242">
    <w:name w:val="リストなし1224"/>
    <w:next w:val="a7"/>
    <w:uiPriority w:val="99"/>
    <w:semiHidden/>
    <w:unhideWhenUsed/>
    <w:rsid w:val="00FB39A9"/>
  </w:style>
  <w:style w:type="numbering" w:customStyle="1" w:styleId="12251">
    <w:name w:val="无列表1225"/>
    <w:next w:val="a7"/>
    <w:semiHidden/>
    <w:rsid w:val="00FB39A9"/>
  </w:style>
  <w:style w:type="numbering" w:customStyle="1" w:styleId="NoList2224">
    <w:name w:val="No List2224"/>
    <w:next w:val="a7"/>
    <w:semiHidden/>
    <w:rsid w:val="00FB39A9"/>
  </w:style>
  <w:style w:type="numbering" w:customStyle="1" w:styleId="NoList3224">
    <w:name w:val="No List3224"/>
    <w:next w:val="a7"/>
    <w:uiPriority w:val="99"/>
    <w:semiHidden/>
    <w:rsid w:val="00FB39A9"/>
  </w:style>
  <w:style w:type="numbering" w:customStyle="1" w:styleId="NoList11224">
    <w:name w:val="No List11224"/>
    <w:next w:val="a7"/>
    <w:uiPriority w:val="99"/>
    <w:semiHidden/>
    <w:unhideWhenUsed/>
    <w:rsid w:val="00FB39A9"/>
  </w:style>
  <w:style w:type="numbering" w:customStyle="1" w:styleId="1324">
    <w:name w:val="無清單1324"/>
    <w:next w:val="a7"/>
    <w:uiPriority w:val="99"/>
    <w:semiHidden/>
    <w:unhideWhenUsed/>
    <w:rsid w:val="00FB39A9"/>
  </w:style>
  <w:style w:type="numbering" w:customStyle="1" w:styleId="11224">
    <w:name w:val="無清單11224"/>
    <w:next w:val="a7"/>
    <w:uiPriority w:val="99"/>
    <w:semiHidden/>
    <w:unhideWhenUsed/>
    <w:rsid w:val="00FB39A9"/>
  </w:style>
  <w:style w:type="numbering" w:customStyle="1" w:styleId="2124">
    <w:name w:val="无列表2124"/>
    <w:next w:val="a7"/>
    <w:uiPriority w:val="99"/>
    <w:semiHidden/>
    <w:unhideWhenUsed/>
    <w:rsid w:val="00FB39A9"/>
  </w:style>
  <w:style w:type="numbering" w:customStyle="1" w:styleId="NoList111224">
    <w:name w:val="No List111224"/>
    <w:next w:val="a7"/>
    <w:uiPriority w:val="99"/>
    <w:semiHidden/>
    <w:unhideWhenUsed/>
    <w:rsid w:val="00FB39A9"/>
  </w:style>
  <w:style w:type="numbering" w:customStyle="1" w:styleId="NoList74">
    <w:name w:val="No List74"/>
    <w:next w:val="a7"/>
    <w:uiPriority w:val="99"/>
    <w:semiHidden/>
    <w:unhideWhenUsed/>
    <w:rsid w:val="00FB39A9"/>
  </w:style>
  <w:style w:type="numbering" w:customStyle="1" w:styleId="NoList154">
    <w:name w:val="No List154"/>
    <w:next w:val="a7"/>
    <w:uiPriority w:val="99"/>
    <w:semiHidden/>
    <w:unhideWhenUsed/>
    <w:rsid w:val="00FB39A9"/>
  </w:style>
  <w:style w:type="numbering" w:customStyle="1" w:styleId="1441">
    <w:name w:val="リストなし144"/>
    <w:next w:val="a7"/>
    <w:uiPriority w:val="99"/>
    <w:semiHidden/>
    <w:unhideWhenUsed/>
    <w:rsid w:val="00FB39A9"/>
  </w:style>
  <w:style w:type="numbering" w:customStyle="1" w:styleId="1442">
    <w:name w:val="无列表144"/>
    <w:next w:val="a7"/>
    <w:semiHidden/>
    <w:rsid w:val="00FB39A9"/>
  </w:style>
  <w:style w:type="numbering" w:customStyle="1" w:styleId="NoList244">
    <w:name w:val="No List244"/>
    <w:next w:val="a7"/>
    <w:semiHidden/>
    <w:rsid w:val="00FB39A9"/>
  </w:style>
  <w:style w:type="numbering" w:customStyle="1" w:styleId="NoList344">
    <w:name w:val="No List344"/>
    <w:next w:val="a7"/>
    <w:uiPriority w:val="99"/>
    <w:semiHidden/>
    <w:rsid w:val="00FB39A9"/>
  </w:style>
  <w:style w:type="numbering" w:customStyle="1" w:styleId="NoList1154">
    <w:name w:val="No List1154"/>
    <w:next w:val="a7"/>
    <w:uiPriority w:val="99"/>
    <w:semiHidden/>
    <w:unhideWhenUsed/>
    <w:rsid w:val="00FB39A9"/>
  </w:style>
  <w:style w:type="numbering" w:customStyle="1" w:styleId="1540">
    <w:name w:val="無清單154"/>
    <w:next w:val="a7"/>
    <w:uiPriority w:val="99"/>
    <w:semiHidden/>
    <w:unhideWhenUsed/>
    <w:rsid w:val="00FB39A9"/>
  </w:style>
  <w:style w:type="numbering" w:customStyle="1" w:styleId="11440">
    <w:name w:val="無清單1144"/>
    <w:next w:val="a7"/>
    <w:uiPriority w:val="99"/>
    <w:semiHidden/>
    <w:unhideWhenUsed/>
    <w:rsid w:val="00FB39A9"/>
  </w:style>
  <w:style w:type="numbering" w:customStyle="1" w:styleId="NoList434">
    <w:name w:val="No List434"/>
    <w:next w:val="a7"/>
    <w:uiPriority w:val="99"/>
    <w:semiHidden/>
    <w:unhideWhenUsed/>
    <w:rsid w:val="00FB39A9"/>
  </w:style>
  <w:style w:type="numbering" w:customStyle="1" w:styleId="NoList1244">
    <w:name w:val="No List1244"/>
    <w:next w:val="a7"/>
    <w:uiPriority w:val="99"/>
    <w:semiHidden/>
    <w:unhideWhenUsed/>
    <w:rsid w:val="00FB39A9"/>
  </w:style>
  <w:style w:type="numbering" w:customStyle="1" w:styleId="11441">
    <w:name w:val="リストなし1144"/>
    <w:next w:val="a7"/>
    <w:uiPriority w:val="99"/>
    <w:semiHidden/>
    <w:unhideWhenUsed/>
    <w:rsid w:val="00FB39A9"/>
  </w:style>
  <w:style w:type="numbering" w:customStyle="1" w:styleId="11442">
    <w:name w:val="无列表1144"/>
    <w:next w:val="a7"/>
    <w:semiHidden/>
    <w:rsid w:val="00FB39A9"/>
  </w:style>
  <w:style w:type="numbering" w:customStyle="1" w:styleId="NoList2144">
    <w:name w:val="No List2144"/>
    <w:next w:val="a7"/>
    <w:semiHidden/>
    <w:rsid w:val="00FB39A9"/>
  </w:style>
  <w:style w:type="numbering" w:customStyle="1" w:styleId="NoList3144">
    <w:name w:val="No List3144"/>
    <w:next w:val="a7"/>
    <w:uiPriority w:val="99"/>
    <w:semiHidden/>
    <w:rsid w:val="00FB39A9"/>
  </w:style>
  <w:style w:type="numbering" w:customStyle="1" w:styleId="NoList11144">
    <w:name w:val="No List11144"/>
    <w:next w:val="a7"/>
    <w:uiPriority w:val="99"/>
    <w:semiHidden/>
    <w:unhideWhenUsed/>
    <w:rsid w:val="00FB39A9"/>
  </w:style>
  <w:style w:type="numbering" w:customStyle="1" w:styleId="12440">
    <w:name w:val="無清單1244"/>
    <w:next w:val="a7"/>
    <w:uiPriority w:val="99"/>
    <w:semiHidden/>
    <w:unhideWhenUsed/>
    <w:rsid w:val="00FB39A9"/>
  </w:style>
  <w:style w:type="numbering" w:customStyle="1" w:styleId="11144">
    <w:name w:val="無清單11144"/>
    <w:next w:val="a7"/>
    <w:uiPriority w:val="99"/>
    <w:semiHidden/>
    <w:unhideWhenUsed/>
    <w:rsid w:val="00FB39A9"/>
  </w:style>
  <w:style w:type="numbering" w:customStyle="1" w:styleId="234">
    <w:name w:val="无列表234"/>
    <w:next w:val="a7"/>
    <w:uiPriority w:val="99"/>
    <w:semiHidden/>
    <w:unhideWhenUsed/>
    <w:rsid w:val="00FB39A9"/>
  </w:style>
  <w:style w:type="numbering" w:customStyle="1" w:styleId="NoList12134">
    <w:name w:val="No List12134"/>
    <w:next w:val="a7"/>
    <w:uiPriority w:val="99"/>
    <w:semiHidden/>
    <w:unhideWhenUsed/>
    <w:rsid w:val="00FB39A9"/>
  </w:style>
  <w:style w:type="numbering" w:customStyle="1" w:styleId="111340">
    <w:name w:val="リストなし11134"/>
    <w:next w:val="a7"/>
    <w:uiPriority w:val="99"/>
    <w:semiHidden/>
    <w:unhideWhenUsed/>
    <w:rsid w:val="00FB39A9"/>
  </w:style>
  <w:style w:type="numbering" w:customStyle="1" w:styleId="111341">
    <w:name w:val="无列表11134"/>
    <w:next w:val="a7"/>
    <w:semiHidden/>
    <w:rsid w:val="00FB39A9"/>
  </w:style>
  <w:style w:type="numbering" w:customStyle="1" w:styleId="NoList21134">
    <w:name w:val="No List21134"/>
    <w:next w:val="a7"/>
    <w:semiHidden/>
    <w:rsid w:val="00FB39A9"/>
  </w:style>
  <w:style w:type="numbering" w:customStyle="1" w:styleId="NoList31134">
    <w:name w:val="No List31134"/>
    <w:next w:val="a7"/>
    <w:uiPriority w:val="99"/>
    <w:semiHidden/>
    <w:rsid w:val="00FB39A9"/>
  </w:style>
  <w:style w:type="numbering" w:customStyle="1" w:styleId="NoList111134">
    <w:name w:val="No List111134"/>
    <w:next w:val="a7"/>
    <w:uiPriority w:val="99"/>
    <w:semiHidden/>
    <w:unhideWhenUsed/>
    <w:rsid w:val="00FB39A9"/>
  </w:style>
  <w:style w:type="numbering" w:customStyle="1" w:styleId="12134">
    <w:name w:val="無清單12134"/>
    <w:next w:val="a7"/>
    <w:uiPriority w:val="99"/>
    <w:semiHidden/>
    <w:unhideWhenUsed/>
    <w:rsid w:val="00FB39A9"/>
  </w:style>
  <w:style w:type="numbering" w:customStyle="1" w:styleId="111134">
    <w:name w:val="無清單111134"/>
    <w:next w:val="a7"/>
    <w:uiPriority w:val="99"/>
    <w:semiHidden/>
    <w:unhideWhenUsed/>
    <w:rsid w:val="00FB39A9"/>
  </w:style>
  <w:style w:type="numbering" w:customStyle="1" w:styleId="NoList534">
    <w:name w:val="No List534"/>
    <w:next w:val="a7"/>
    <w:uiPriority w:val="99"/>
    <w:semiHidden/>
    <w:unhideWhenUsed/>
    <w:rsid w:val="00FB39A9"/>
  </w:style>
  <w:style w:type="numbering" w:customStyle="1" w:styleId="NoList1334">
    <w:name w:val="No List1334"/>
    <w:next w:val="a7"/>
    <w:uiPriority w:val="99"/>
    <w:semiHidden/>
    <w:unhideWhenUsed/>
    <w:rsid w:val="00FB39A9"/>
  </w:style>
  <w:style w:type="numbering" w:customStyle="1" w:styleId="12341">
    <w:name w:val="リストなし1234"/>
    <w:next w:val="a7"/>
    <w:uiPriority w:val="99"/>
    <w:semiHidden/>
    <w:unhideWhenUsed/>
    <w:rsid w:val="00FB39A9"/>
  </w:style>
  <w:style w:type="numbering" w:customStyle="1" w:styleId="12342">
    <w:name w:val="无列表1234"/>
    <w:next w:val="a7"/>
    <w:semiHidden/>
    <w:rsid w:val="00FB39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2197194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35419813">
      <w:bodyDiv w:val="1"/>
      <w:marLeft w:val="0"/>
      <w:marRight w:val="0"/>
      <w:marTop w:val="0"/>
      <w:marBottom w:val="0"/>
      <w:divBdr>
        <w:top w:val="none" w:sz="0" w:space="0" w:color="auto"/>
        <w:left w:val="none" w:sz="0" w:space="0" w:color="auto"/>
        <w:bottom w:val="none" w:sz="0" w:space="0" w:color="auto"/>
        <w:right w:val="none" w:sz="0" w:space="0" w:color="auto"/>
      </w:divBdr>
      <w:divsChild>
        <w:div w:id="1002512330">
          <w:marLeft w:val="1166"/>
          <w:marRight w:val="0"/>
          <w:marTop w:val="0"/>
          <w:marBottom w:val="120"/>
          <w:divBdr>
            <w:top w:val="none" w:sz="0" w:space="0" w:color="auto"/>
            <w:left w:val="none" w:sz="0" w:space="0" w:color="auto"/>
            <w:bottom w:val="none" w:sz="0" w:space="0" w:color="auto"/>
            <w:right w:val="none" w:sz="0" w:space="0" w:color="auto"/>
          </w:divBdr>
        </w:div>
      </w:divsChild>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13388921">
      <w:bodyDiv w:val="1"/>
      <w:marLeft w:val="0"/>
      <w:marRight w:val="0"/>
      <w:marTop w:val="0"/>
      <w:marBottom w:val="0"/>
      <w:divBdr>
        <w:top w:val="none" w:sz="0" w:space="0" w:color="auto"/>
        <w:left w:val="none" w:sz="0" w:space="0" w:color="auto"/>
        <w:bottom w:val="none" w:sz="0" w:space="0" w:color="auto"/>
        <w:right w:val="none" w:sz="0" w:space="0" w:color="auto"/>
      </w:divBdr>
    </w:div>
    <w:div w:id="270865298">
      <w:bodyDiv w:val="1"/>
      <w:marLeft w:val="0"/>
      <w:marRight w:val="0"/>
      <w:marTop w:val="0"/>
      <w:marBottom w:val="0"/>
      <w:divBdr>
        <w:top w:val="none" w:sz="0" w:space="0" w:color="auto"/>
        <w:left w:val="none" w:sz="0" w:space="0" w:color="auto"/>
        <w:bottom w:val="none" w:sz="0" w:space="0" w:color="auto"/>
        <w:right w:val="none" w:sz="0" w:space="0" w:color="auto"/>
      </w:divBdr>
      <w:divsChild>
        <w:div w:id="253562147">
          <w:marLeft w:val="1166"/>
          <w:marRight w:val="0"/>
          <w:marTop w:val="0"/>
          <w:marBottom w:val="120"/>
          <w:divBdr>
            <w:top w:val="none" w:sz="0" w:space="0" w:color="auto"/>
            <w:left w:val="none" w:sz="0" w:space="0" w:color="auto"/>
            <w:bottom w:val="none" w:sz="0" w:space="0" w:color="auto"/>
            <w:right w:val="none" w:sz="0" w:space="0" w:color="auto"/>
          </w:divBdr>
        </w:div>
      </w:divsChild>
    </w:div>
    <w:div w:id="284428540">
      <w:bodyDiv w:val="1"/>
      <w:marLeft w:val="0"/>
      <w:marRight w:val="0"/>
      <w:marTop w:val="0"/>
      <w:marBottom w:val="0"/>
      <w:divBdr>
        <w:top w:val="none" w:sz="0" w:space="0" w:color="auto"/>
        <w:left w:val="none" w:sz="0" w:space="0" w:color="auto"/>
        <w:bottom w:val="none" w:sz="0" w:space="0" w:color="auto"/>
        <w:right w:val="none" w:sz="0" w:space="0" w:color="auto"/>
      </w:divBdr>
      <w:divsChild>
        <w:div w:id="475148362">
          <w:marLeft w:val="446"/>
          <w:marRight w:val="0"/>
          <w:marTop w:val="120"/>
          <w:marBottom w:val="0"/>
          <w:divBdr>
            <w:top w:val="none" w:sz="0" w:space="0" w:color="auto"/>
            <w:left w:val="none" w:sz="0" w:space="0" w:color="auto"/>
            <w:bottom w:val="none" w:sz="0" w:space="0" w:color="auto"/>
            <w:right w:val="none" w:sz="0" w:space="0" w:color="auto"/>
          </w:divBdr>
        </w:div>
        <w:div w:id="1165246295">
          <w:marLeft w:val="446"/>
          <w:marRight w:val="0"/>
          <w:marTop w:val="120"/>
          <w:marBottom w:val="0"/>
          <w:divBdr>
            <w:top w:val="none" w:sz="0" w:space="0" w:color="auto"/>
            <w:left w:val="none" w:sz="0" w:space="0" w:color="auto"/>
            <w:bottom w:val="none" w:sz="0" w:space="0" w:color="auto"/>
            <w:right w:val="none" w:sz="0" w:space="0" w:color="auto"/>
          </w:divBdr>
        </w:div>
      </w:divsChild>
    </w:div>
    <w:div w:id="337579519">
      <w:bodyDiv w:val="1"/>
      <w:marLeft w:val="0"/>
      <w:marRight w:val="0"/>
      <w:marTop w:val="0"/>
      <w:marBottom w:val="0"/>
      <w:divBdr>
        <w:top w:val="none" w:sz="0" w:space="0" w:color="auto"/>
        <w:left w:val="none" w:sz="0" w:space="0" w:color="auto"/>
        <w:bottom w:val="none" w:sz="0" w:space="0" w:color="auto"/>
        <w:right w:val="none" w:sz="0" w:space="0" w:color="auto"/>
      </w:divBdr>
    </w:div>
    <w:div w:id="426468032">
      <w:bodyDiv w:val="1"/>
      <w:marLeft w:val="0"/>
      <w:marRight w:val="0"/>
      <w:marTop w:val="0"/>
      <w:marBottom w:val="0"/>
      <w:divBdr>
        <w:top w:val="none" w:sz="0" w:space="0" w:color="auto"/>
        <w:left w:val="none" w:sz="0" w:space="0" w:color="auto"/>
        <w:bottom w:val="none" w:sz="0" w:space="0" w:color="auto"/>
        <w:right w:val="none" w:sz="0" w:space="0" w:color="auto"/>
      </w:divBdr>
    </w:div>
    <w:div w:id="427778077">
      <w:bodyDiv w:val="1"/>
      <w:marLeft w:val="0"/>
      <w:marRight w:val="0"/>
      <w:marTop w:val="0"/>
      <w:marBottom w:val="0"/>
      <w:divBdr>
        <w:top w:val="none" w:sz="0" w:space="0" w:color="auto"/>
        <w:left w:val="none" w:sz="0" w:space="0" w:color="auto"/>
        <w:bottom w:val="none" w:sz="0" w:space="0" w:color="auto"/>
        <w:right w:val="none" w:sz="0" w:space="0" w:color="auto"/>
      </w:divBdr>
      <w:divsChild>
        <w:div w:id="822045027">
          <w:marLeft w:val="446"/>
          <w:marRight w:val="0"/>
          <w:marTop w:val="0"/>
          <w:marBottom w:val="0"/>
          <w:divBdr>
            <w:top w:val="none" w:sz="0" w:space="0" w:color="auto"/>
            <w:left w:val="none" w:sz="0" w:space="0" w:color="auto"/>
            <w:bottom w:val="none" w:sz="0" w:space="0" w:color="auto"/>
            <w:right w:val="none" w:sz="0" w:space="0" w:color="auto"/>
          </w:divBdr>
        </w:div>
      </w:divsChild>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48415217">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05966441">
      <w:bodyDiv w:val="1"/>
      <w:marLeft w:val="0"/>
      <w:marRight w:val="0"/>
      <w:marTop w:val="0"/>
      <w:marBottom w:val="0"/>
      <w:divBdr>
        <w:top w:val="none" w:sz="0" w:space="0" w:color="auto"/>
        <w:left w:val="none" w:sz="0" w:space="0" w:color="auto"/>
        <w:bottom w:val="none" w:sz="0" w:space="0" w:color="auto"/>
        <w:right w:val="none" w:sz="0" w:space="0" w:color="auto"/>
      </w:divBdr>
    </w:div>
    <w:div w:id="632902934">
      <w:bodyDiv w:val="1"/>
      <w:marLeft w:val="0"/>
      <w:marRight w:val="0"/>
      <w:marTop w:val="0"/>
      <w:marBottom w:val="0"/>
      <w:divBdr>
        <w:top w:val="none" w:sz="0" w:space="0" w:color="auto"/>
        <w:left w:val="none" w:sz="0" w:space="0" w:color="auto"/>
        <w:bottom w:val="none" w:sz="0" w:space="0" w:color="auto"/>
        <w:right w:val="none" w:sz="0" w:space="0" w:color="auto"/>
      </w:divBdr>
    </w:div>
    <w:div w:id="647787652">
      <w:bodyDiv w:val="1"/>
      <w:marLeft w:val="0"/>
      <w:marRight w:val="0"/>
      <w:marTop w:val="0"/>
      <w:marBottom w:val="0"/>
      <w:divBdr>
        <w:top w:val="none" w:sz="0" w:space="0" w:color="auto"/>
        <w:left w:val="none" w:sz="0" w:space="0" w:color="auto"/>
        <w:bottom w:val="none" w:sz="0" w:space="0" w:color="auto"/>
        <w:right w:val="none" w:sz="0" w:space="0" w:color="auto"/>
      </w:divBdr>
    </w:div>
    <w:div w:id="727609924">
      <w:bodyDiv w:val="1"/>
      <w:marLeft w:val="0"/>
      <w:marRight w:val="0"/>
      <w:marTop w:val="0"/>
      <w:marBottom w:val="0"/>
      <w:divBdr>
        <w:top w:val="none" w:sz="0" w:space="0" w:color="auto"/>
        <w:left w:val="none" w:sz="0" w:space="0" w:color="auto"/>
        <w:bottom w:val="none" w:sz="0" w:space="0" w:color="auto"/>
        <w:right w:val="none" w:sz="0" w:space="0" w:color="auto"/>
      </w:divBdr>
      <w:divsChild>
        <w:div w:id="2079814975">
          <w:marLeft w:val="590"/>
          <w:marRight w:val="0"/>
          <w:marTop w:val="134"/>
          <w:marBottom w:val="0"/>
          <w:divBdr>
            <w:top w:val="none" w:sz="0" w:space="0" w:color="auto"/>
            <w:left w:val="none" w:sz="0" w:space="0" w:color="auto"/>
            <w:bottom w:val="none" w:sz="0" w:space="0" w:color="auto"/>
            <w:right w:val="none" w:sz="0" w:space="0" w:color="auto"/>
          </w:divBdr>
        </w:div>
      </w:divsChild>
    </w:div>
    <w:div w:id="777987631">
      <w:bodyDiv w:val="1"/>
      <w:marLeft w:val="0"/>
      <w:marRight w:val="0"/>
      <w:marTop w:val="0"/>
      <w:marBottom w:val="0"/>
      <w:divBdr>
        <w:top w:val="none" w:sz="0" w:space="0" w:color="auto"/>
        <w:left w:val="none" w:sz="0" w:space="0" w:color="auto"/>
        <w:bottom w:val="none" w:sz="0" w:space="0" w:color="auto"/>
        <w:right w:val="none" w:sz="0" w:space="0" w:color="auto"/>
      </w:divBdr>
      <w:divsChild>
        <w:div w:id="1760832960">
          <w:marLeft w:val="720"/>
          <w:marRight w:val="0"/>
          <w:marTop w:val="0"/>
          <w:marBottom w:val="120"/>
          <w:divBdr>
            <w:top w:val="none" w:sz="0" w:space="0" w:color="auto"/>
            <w:left w:val="none" w:sz="0" w:space="0" w:color="auto"/>
            <w:bottom w:val="none" w:sz="0" w:space="0" w:color="auto"/>
            <w:right w:val="none" w:sz="0" w:space="0" w:color="auto"/>
          </w:divBdr>
        </w:div>
        <w:div w:id="1113746914">
          <w:marLeft w:val="720"/>
          <w:marRight w:val="0"/>
          <w:marTop w:val="0"/>
          <w:marBottom w:val="120"/>
          <w:divBdr>
            <w:top w:val="none" w:sz="0" w:space="0" w:color="auto"/>
            <w:left w:val="none" w:sz="0" w:space="0" w:color="auto"/>
            <w:bottom w:val="none" w:sz="0" w:space="0" w:color="auto"/>
            <w:right w:val="none" w:sz="0" w:space="0" w:color="auto"/>
          </w:divBdr>
        </w:div>
        <w:div w:id="679746766">
          <w:marLeft w:val="720"/>
          <w:marRight w:val="0"/>
          <w:marTop w:val="0"/>
          <w:marBottom w:val="120"/>
          <w:divBdr>
            <w:top w:val="none" w:sz="0" w:space="0" w:color="auto"/>
            <w:left w:val="none" w:sz="0" w:space="0" w:color="auto"/>
            <w:bottom w:val="none" w:sz="0" w:space="0" w:color="auto"/>
            <w:right w:val="none" w:sz="0" w:space="0" w:color="auto"/>
          </w:divBdr>
        </w:div>
      </w:divsChild>
    </w:div>
    <w:div w:id="813252806">
      <w:bodyDiv w:val="1"/>
      <w:marLeft w:val="0"/>
      <w:marRight w:val="0"/>
      <w:marTop w:val="0"/>
      <w:marBottom w:val="0"/>
      <w:divBdr>
        <w:top w:val="none" w:sz="0" w:space="0" w:color="auto"/>
        <w:left w:val="none" w:sz="0" w:space="0" w:color="auto"/>
        <w:bottom w:val="none" w:sz="0" w:space="0" w:color="auto"/>
        <w:right w:val="none" w:sz="0" w:space="0" w:color="auto"/>
      </w:divBdr>
    </w:div>
    <w:div w:id="830831545">
      <w:bodyDiv w:val="1"/>
      <w:marLeft w:val="0"/>
      <w:marRight w:val="0"/>
      <w:marTop w:val="0"/>
      <w:marBottom w:val="0"/>
      <w:divBdr>
        <w:top w:val="none" w:sz="0" w:space="0" w:color="auto"/>
        <w:left w:val="none" w:sz="0" w:space="0" w:color="auto"/>
        <w:bottom w:val="none" w:sz="0" w:space="0" w:color="auto"/>
        <w:right w:val="none" w:sz="0" w:space="0" w:color="auto"/>
      </w:divBdr>
      <w:divsChild>
        <w:div w:id="485829743">
          <w:marLeft w:val="446"/>
          <w:marRight w:val="0"/>
          <w:marTop w:val="0"/>
          <w:marBottom w:val="12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25115665">
      <w:bodyDiv w:val="1"/>
      <w:marLeft w:val="0"/>
      <w:marRight w:val="0"/>
      <w:marTop w:val="0"/>
      <w:marBottom w:val="0"/>
      <w:divBdr>
        <w:top w:val="none" w:sz="0" w:space="0" w:color="auto"/>
        <w:left w:val="none" w:sz="0" w:space="0" w:color="auto"/>
        <w:bottom w:val="none" w:sz="0" w:space="0" w:color="auto"/>
        <w:right w:val="none" w:sz="0" w:space="0" w:color="auto"/>
      </w:divBdr>
      <w:divsChild>
        <w:div w:id="957906571">
          <w:marLeft w:val="1166"/>
          <w:marRight w:val="0"/>
          <w:marTop w:val="0"/>
          <w:marBottom w:val="0"/>
          <w:divBdr>
            <w:top w:val="none" w:sz="0" w:space="0" w:color="auto"/>
            <w:left w:val="none" w:sz="0" w:space="0" w:color="auto"/>
            <w:bottom w:val="none" w:sz="0" w:space="0" w:color="auto"/>
            <w:right w:val="none" w:sz="0" w:space="0" w:color="auto"/>
          </w:divBdr>
        </w:div>
      </w:divsChild>
    </w:div>
    <w:div w:id="942418967">
      <w:bodyDiv w:val="1"/>
      <w:marLeft w:val="0"/>
      <w:marRight w:val="0"/>
      <w:marTop w:val="0"/>
      <w:marBottom w:val="0"/>
      <w:divBdr>
        <w:top w:val="none" w:sz="0" w:space="0" w:color="auto"/>
        <w:left w:val="none" w:sz="0" w:space="0" w:color="auto"/>
        <w:bottom w:val="none" w:sz="0" w:space="0" w:color="auto"/>
        <w:right w:val="none" w:sz="0" w:space="0" w:color="auto"/>
      </w:divBdr>
      <w:divsChild>
        <w:div w:id="1950772330">
          <w:marLeft w:val="547"/>
          <w:marRight w:val="0"/>
          <w:marTop w:val="115"/>
          <w:marBottom w:val="0"/>
          <w:divBdr>
            <w:top w:val="none" w:sz="0" w:space="0" w:color="auto"/>
            <w:left w:val="none" w:sz="0" w:space="0" w:color="auto"/>
            <w:bottom w:val="none" w:sz="0" w:space="0" w:color="auto"/>
            <w:right w:val="none" w:sz="0" w:space="0" w:color="auto"/>
          </w:divBdr>
        </w:div>
      </w:divsChild>
    </w:div>
    <w:div w:id="945191186">
      <w:bodyDiv w:val="1"/>
      <w:marLeft w:val="0"/>
      <w:marRight w:val="0"/>
      <w:marTop w:val="0"/>
      <w:marBottom w:val="0"/>
      <w:divBdr>
        <w:top w:val="none" w:sz="0" w:space="0" w:color="auto"/>
        <w:left w:val="none" w:sz="0" w:space="0" w:color="auto"/>
        <w:bottom w:val="none" w:sz="0" w:space="0" w:color="auto"/>
        <w:right w:val="none" w:sz="0" w:space="0" w:color="auto"/>
      </w:divBdr>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7516547">
      <w:bodyDiv w:val="1"/>
      <w:marLeft w:val="0"/>
      <w:marRight w:val="0"/>
      <w:marTop w:val="0"/>
      <w:marBottom w:val="0"/>
      <w:divBdr>
        <w:top w:val="none" w:sz="0" w:space="0" w:color="auto"/>
        <w:left w:val="none" w:sz="0" w:space="0" w:color="auto"/>
        <w:bottom w:val="none" w:sz="0" w:space="0" w:color="auto"/>
        <w:right w:val="none" w:sz="0" w:space="0" w:color="auto"/>
      </w:divBdr>
      <w:divsChild>
        <w:div w:id="1134834056">
          <w:marLeft w:val="1166"/>
          <w:marRight w:val="0"/>
          <w:marTop w:val="120"/>
          <w:marBottom w:val="120"/>
          <w:divBdr>
            <w:top w:val="none" w:sz="0" w:space="0" w:color="auto"/>
            <w:left w:val="none" w:sz="0" w:space="0" w:color="auto"/>
            <w:bottom w:val="none" w:sz="0" w:space="0" w:color="auto"/>
            <w:right w:val="none" w:sz="0" w:space="0" w:color="auto"/>
          </w:divBdr>
        </w:div>
      </w:divsChild>
    </w:div>
    <w:div w:id="1066337223">
      <w:bodyDiv w:val="1"/>
      <w:marLeft w:val="0"/>
      <w:marRight w:val="0"/>
      <w:marTop w:val="0"/>
      <w:marBottom w:val="0"/>
      <w:divBdr>
        <w:top w:val="none" w:sz="0" w:space="0" w:color="auto"/>
        <w:left w:val="none" w:sz="0" w:space="0" w:color="auto"/>
        <w:bottom w:val="none" w:sz="0" w:space="0" w:color="auto"/>
        <w:right w:val="none" w:sz="0" w:space="0" w:color="auto"/>
      </w:divBdr>
      <w:divsChild>
        <w:div w:id="1982612623">
          <w:marLeft w:val="446"/>
          <w:marRight w:val="0"/>
          <w:marTop w:val="120"/>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091702988">
      <w:bodyDiv w:val="1"/>
      <w:marLeft w:val="0"/>
      <w:marRight w:val="0"/>
      <w:marTop w:val="0"/>
      <w:marBottom w:val="0"/>
      <w:divBdr>
        <w:top w:val="none" w:sz="0" w:space="0" w:color="auto"/>
        <w:left w:val="none" w:sz="0" w:space="0" w:color="auto"/>
        <w:bottom w:val="none" w:sz="0" w:space="0" w:color="auto"/>
        <w:right w:val="none" w:sz="0" w:space="0" w:color="auto"/>
      </w:divBdr>
      <w:divsChild>
        <w:div w:id="1754207021">
          <w:marLeft w:val="446"/>
          <w:marRight w:val="0"/>
          <w:marTop w:val="0"/>
          <w:marBottom w:val="0"/>
          <w:divBdr>
            <w:top w:val="none" w:sz="0" w:space="0" w:color="auto"/>
            <w:left w:val="none" w:sz="0" w:space="0" w:color="auto"/>
            <w:bottom w:val="none" w:sz="0" w:space="0" w:color="auto"/>
            <w:right w:val="none" w:sz="0" w:space="0" w:color="auto"/>
          </w:divBdr>
        </w:div>
      </w:divsChild>
    </w:div>
    <w:div w:id="1209881186">
      <w:bodyDiv w:val="1"/>
      <w:marLeft w:val="0"/>
      <w:marRight w:val="0"/>
      <w:marTop w:val="0"/>
      <w:marBottom w:val="0"/>
      <w:divBdr>
        <w:top w:val="none" w:sz="0" w:space="0" w:color="auto"/>
        <w:left w:val="none" w:sz="0" w:space="0" w:color="auto"/>
        <w:bottom w:val="none" w:sz="0" w:space="0" w:color="auto"/>
        <w:right w:val="none" w:sz="0" w:space="0" w:color="auto"/>
      </w:divBdr>
      <w:divsChild>
        <w:div w:id="262687841">
          <w:marLeft w:val="446"/>
          <w:marRight w:val="0"/>
          <w:marTop w:val="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291014721">
      <w:bodyDiv w:val="1"/>
      <w:marLeft w:val="0"/>
      <w:marRight w:val="0"/>
      <w:marTop w:val="0"/>
      <w:marBottom w:val="0"/>
      <w:divBdr>
        <w:top w:val="none" w:sz="0" w:space="0" w:color="auto"/>
        <w:left w:val="none" w:sz="0" w:space="0" w:color="auto"/>
        <w:bottom w:val="none" w:sz="0" w:space="0" w:color="auto"/>
        <w:right w:val="none" w:sz="0" w:space="0" w:color="auto"/>
      </w:divBdr>
      <w:divsChild>
        <w:div w:id="87119299">
          <w:marLeft w:val="1166"/>
          <w:marRight w:val="0"/>
          <w:marTop w:val="0"/>
          <w:marBottom w:val="0"/>
          <w:divBdr>
            <w:top w:val="none" w:sz="0" w:space="0" w:color="auto"/>
            <w:left w:val="none" w:sz="0" w:space="0" w:color="auto"/>
            <w:bottom w:val="none" w:sz="0" w:space="0" w:color="auto"/>
            <w:right w:val="none" w:sz="0" w:space="0" w:color="auto"/>
          </w:divBdr>
        </w:div>
        <w:div w:id="392044622">
          <w:marLeft w:val="1166"/>
          <w:marRight w:val="0"/>
          <w:marTop w:val="0"/>
          <w:marBottom w:val="0"/>
          <w:divBdr>
            <w:top w:val="none" w:sz="0" w:space="0" w:color="auto"/>
            <w:left w:val="none" w:sz="0" w:space="0" w:color="auto"/>
            <w:bottom w:val="none" w:sz="0" w:space="0" w:color="auto"/>
            <w:right w:val="none" w:sz="0" w:space="0" w:color="auto"/>
          </w:divBdr>
        </w:div>
        <w:div w:id="729037492">
          <w:marLeft w:val="1886"/>
          <w:marRight w:val="0"/>
          <w:marTop w:val="0"/>
          <w:marBottom w:val="0"/>
          <w:divBdr>
            <w:top w:val="none" w:sz="0" w:space="0" w:color="auto"/>
            <w:left w:val="none" w:sz="0" w:space="0" w:color="auto"/>
            <w:bottom w:val="none" w:sz="0" w:space="0" w:color="auto"/>
            <w:right w:val="none" w:sz="0" w:space="0" w:color="auto"/>
          </w:divBdr>
        </w:div>
        <w:div w:id="943880446">
          <w:marLeft w:val="1886"/>
          <w:marRight w:val="0"/>
          <w:marTop w:val="0"/>
          <w:marBottom w:val="0"/>
          <w:divBdr>
            <w:top w:val="none" w:sz="0" w:space="0" w:color="auto"/>
            <w:left w:val="none" w:sz="0" w:space="0" w:color="auto"/>
            <w:bottom w:val="none" w:sz="0" w:space="0" w:color="auto"/>
            <w:right w:val="none" w:sz="0" w:space="0" w:color="auto"/>
          </w:divBdr>
        </w:div>
        <w:div w:id="1163855221">
          <w:marLeft w:val="1886"/>
          <w:marRight w:val="0"/>
          <w:marTop w:val="0"/>
          <w:marBottom w:val="0"/>
          <w:divBdr>
            <w:top w:val="none" w:sz="0" w:space="0" w:color="auto"/>
            <w:left w:val="none" w:sz="0" w:space="0" w:color="auto"/>
            <w:bottom w:val="none" w:sz="0" w:space="0" w:color="auto"/>
            <w:right w:val="none" w:sz="0" w:space="0" w:color="auto"/>
          </w:divBdr>
        </w:div>
        <w:div w:id="1454517050">
          <w:marLeft w:val="1886"/>
          <w:marRight w:val="0"/>
          <w:marTop w:val="0"/>
          <w:marBottom w:val="0"/>
          <w:divBdr>
            <w:top w:val="none" w:sz="0" w:space="0" w:color="auto"/>
            <w:left w:val="none" w:sz="0" w:space="0" w:color="auto"/>
            <w:bottom w:val="none" w:sz="0" w:space="0" w:color="auto"/>
            <w:right w:val="none" w:sz="0" w:space="0" w:color="auto"/>
          </w:divBdr>
        </w:div>
        <w:div w:id="1454783337">
          <w:marLeft w:val="1166"/>
          <w:marRight w:val="0"/>
          <w:marTop w:val="0"/>
          <w:marBottom w:val="0"/>
          <w:divBdr>
            <w:top w:val="none" w:sz="0" w:space="0" w:color="auto"/>
            <w:left w:val="none" w:sz="0" w:space="0" w:color="auto"/>
            <w:bottom w:val="none" w:sz="0" w:space="0" w:color="auto"/>
            <w:right w:val="none" w:sz="0" w:space="0" w:color="auto"/>
          </w:divBdr>
        </w:div>
      </w:divsChild>
    </w:div>
    <w:div w:id="1315917303">
      <w:bodyDiv w:val="1"/>
      <w:marLeft w:val="0"/>
      <w:marRight w:val="0"/>
      <w:marTop w:val="0"/>
      <w:marBottom w:val="0"/>
      <w:divBdr>
        <w:top w:val="none" w:sz="0" w:space="0" w:color="auto"/>
        <w:left w:val="none" w:sz="0" w:space="0" w:color="auto"/>
        <w:bottom w:val="none" w:sz="0" w:space="0" w:color="auto"/>
        <w:right w:val="none" w:sz="0" w:space="0" w:color="auto"/>
      </w:divBdr>
      <w:divsChild>
        <w:div w:id="1208297453">
          <w:marLeft w:val="446"/>
          <w:marRight w:val="0"/>
          <w:marTop w:val="0"/>
          <w:marBottom w:val="12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6271969">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69472075">
      <w:bodyDiv w:val="1"/>
      <w:marLeft w:val="0"/>
      <w:marRight w:val="0"/>
      <w:marTop w:val="0"/>
      <w:marBottom w:val="0"/>
      <w:divBdr>
        <w:top w:val="none" w:sz="0" w:space="0" w:color="auto"/>
        <w:left w:val="none" w:sz="0" w:space="0" w:color="auto"/>
        <w:bottom w:val="none" w:sz="0" w:space="0" w:color="auto"/>
        <w:right w:val="none" w:sz="0" w:space="0" w:color="auto"/>
      </w:divBdr>
      <w:divsChild>
        <w:div w:id="1155562100">
          <w:marLeft w:val="1166"/>
          <w:marRight w:val="0"/>
          <w:marTop w:val="0"/>
          <w:marBottom w:val="0"/>
          <w:divBdr>
            <w:top w:val="none" w:sz="0" w:space="0" w:color="auto"/>
            <w:left w:val="none" w:sz="0" w:space="0" w:color="auto"/>
            <w:bottom w:val="none" w:sz="0" w:space="0" w:color="auto"/>
            <w:right w:val="none" w:sz="0" w:space="0" w:color="auto"/>
          </w:divBdr>
        </w:div>
        <w:div w:id="1902323273">
          <w:marLeft w:val="1166"/>
          <w:marRight w:val="0"/>
          <w:marTop w:val="0"/>
          <w:marBottom w:val="0"/>
          <w:divBdr>
            <w:top w:val="none" w:sz="0" w:space="0" w:color="auto"/>
            <w:left w:val="none" w:sz="0" w:space="0" w:color="auto"/>
            <w:bottom w:val="none" w:sz="0" w:space="0" w:color="auto"/>
            <w:right w:val="none" w:sz="0" w:space="0" w:color="auto"/>
          </w:divBdr>
        </w:div>
        <w:div w:id="2072268046">
          <w:marLeft w:val="446"/>
          <w:marRight w:val="0"/>
          <w:marTop w:val="0"/>
          <w:marBottom w:val="0"/>
          <w:divBdr>
            <w:top w:val="none" w:sz="0" w:space="0" w:color="auto"/>
            <w:left w:val="none" w:sz="0" w:space="0" w:color="auto"/>
            <w:bottom w:val="none" w:sz="0" w:space="0" w:color="auto"/>
            <w:right w:val="none" w:sz="0" w:space="0" w:color="auto"/>
          </w:divBdr>
        </w:div>
      </w:divsChild>
    </w:div>
    <w:div w:id="1492405606">
      <w:bodyDiv w:val="1"/>
      <w:marLeft w:val="0"/>
      <w:marRight w:val="0"/>
      <w:marTop w:val="0"/>
      <w:marBottom w:val="0"/>
      <w:divBdr>
        <w:top w:val="none" w:sz="0" w:space="0" w:color="auto"/>
        <w:left w:val="none" w:sz="0" w:space="0" w:color="auto"/>
        <w:bottom w:val="none" w:sz="0" w:space="0" w:color="auto"/>
        <w:right w:val="none" w:sz="0" w:space="0" w:color="auto"/>
      </w:divBdr>
      <w:divsChild>
        <w:div w:id="1334606151">
          <w:marLeft w:val="446"/>
          <w:marRight w:val="0"/>
          <w:marTop w:val="0"/>
          <w:marBottom w:val="0"/>
          <w:divBdr>
            <w:top w:val="none" w:sz="0" w:space="0" w:color="auto"/>
            <w:left w:val="none" w:sz="0" w:space="0" w:color="auto"/>
            <w:bottom w:val="none" w:sz="0" w:space="0" w:color="auto"/>
            <w:right w:val="none" w:sz="0" w:space="0" w:color="auto"/>
          </w:divBdr>
        </w:div>
        <w:div w:id="392310876">
          <w:marLeft w:val="446"/>
          <w:marRight w:val="0"/>
          <w:marTop w:val="0"/>
          <w:marBottom w:val="0"/>
          <w:divBdr>
            <w:top w:val="none" w:sz="0" w:space="0" w:color="auto"/>
            <w:left w:val="none" w:sz="0" w:space="0" w:color="auto"/>
            <w:bottom w:val="none" w:sz="0" w:space="0" w:color="auto"/>
            <w:right w:val="none" w:sz="0" w:space="0" w:color="auto"/>
          </w:divBdr>
        </w:div>
        <w:div w:id="1482115343">
          <w:marLeft w:val="446"/>
          <w:marRight w:val="0"/>
          <w:marTop w:val="0"/>
          <w:marBottom w:val="0"/>
          <w:divBdr>
            <w:top w:val="none" w:sz="0" w:space="0" w:color="auto"/>
            <w:left w:val="none" w:sz="0" w:space="0" w:color="auto"/>
            <w:bottom w:val="none" w:sz="0" w:space="0" w:color="auto"/>
            <w:right w:val="none" w:sz="0" w:space="0" w:color="auto"/>
          </w:divBdr>
        </w:div>
        <w:div w:id="1312061101">
          <w:marLeft w:val="446"/>
          <w:marRight w:val="0"/>
          <w:marTop w:val="0"/>
          <w:marBottom w:val="0"/>
          <w:divBdr>
            <w:top w:val="none" w:sz="0" w:space="0" w:color="auto"/>
            <w:left w:val="none" w:sz="0" w:space="0" w:color="auto"/>
            <w:bottom w:val="none" w:sz="0" w:space="0" w:color="auto"/>
            <w:right w:val="none" w:sz="0" w:space="0" w:color="auto"/>
          </w:divBdr>
        </w:div>
        <w:div w:id="385567321">
          <w:marLeft w:val="446"/>
          <w:marRight w:val="0"/>
          <w:marTop w:val="0"/>
          <w:marBottom w:val="0"/>
          <w:divBdr>
            <w:top w:val="none" w:sz="0" w:space="0" w:color="auto"/>
            <w:left w:val="none" w:sz="0" w:space="0" w:color="auto"/>
            <w:bottom w:val="none" w:sz="0" w:space="0" w:color="auto"/>
            <w:right w:val="none" w:sz="0" w:space="0" w:color="auto"/>
          </w:divBdr>
        </w:div>
      </w:divsChild>
    </w:div>
    <w:div w:id="1517189351">
      <w:bodyDiv w:val="1"/>
      <w:marLeft w:val="0"/>
      <w:marRight w:val="0"/>
      <w:marTop w:val="0"/>
      <w:marBottom w:val="0"/>
      <w:divBdr>
        <w:top w:val="none" w:sz="0" w:space="0" w:color="auto"/>
        <w:left w:val="none" w:sz="0" w:space="0" w:color="auto"/>
        <w:bottom w:val="none" w:sz="0" w:space="0" w:color="auto"/>
        <w:right w:val="none" w:sz="0" w:space="0" w:color="auto"/>
      </w:divBdr>
      <w:divsChild>
        <w:div w:id="838082187">
          <w:marLeft w:val="1166"/>
          <w:marRight w:val="0"/>
          <w:marTop w:val="0"/>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0380912">
      <w:bodyDiv w:val="1"/>
      <w:marLeft w:val="0"/>
      <w:marRight w:val="0"/>
      <w:marTop w:val="0"/>
      <w:marBottom w:val="0"/>
      <w:divBdr>
        <w:top w:val="none" w:sz="0" w:space="0" w:color="auto"/>
        <w:left w:val="none" w:sz="0" w:space="0" w:color="auto"/>
        <w:bottom w:val="none" w:sz="0" w:space="0" w:color="auto"/>
        <w:right w:val="none" w:sz="0" w:space="0" w:color="auto"/>
      </w:divBdr>
      <w:divsChild>
        <w:div w:id="189420377">
          <w:marLeft w:val="2606"/>
          <w:marRight w:val="0"/>
          <w:marTop w:val="120"/>
          <w:marBottom w:val="120"/>
          <w:divBdr>
            <w:top w:val="none" w:sz="0" w:space="0" w:color="auto"/>
            <w:left w:val="none" w:sz="0" w:space="0" w:color="auto"/>
            <w:bottom w:val="none" w:sz="0" w:space="0" w:color="auto"/>
            <w:right w:val="none" w:sz="0" w:space="0" w:color="auto"/>
          </w:divBdr>
        </w:div>
        <w:div w:id="881478779">
          <w:marLeft w:val="2606"/>
          <w:marRight w:val="0"/>
          <w:marTop w:val="120"/>
          <w:marBottom w:val="120"/>
          <w:divBdr>
            <w:top w:val="none" w:sz="0" w:space="0" w:color="auto"/>
            <w:left w:val="none" w:sz="0" w:space="0" w:color="auto"/>
            <w:bottom w:val="none" w:sz="0" w:space="0" w:color="auto"/>
            <w:right w:val="none" w:sz="0" w:space="0" w:color="auto"/>
          </w:divBdr>
        </w:div>
        <w:div w:id="907688289">
          <w:marLeft w:val="2606"/>
          <w:marRight w:val="0"/>
          <w:marTop w:val="120"/>
          <w:marBottom w:val="120"/>
          <w:divBdr>
            <w:top w:val="none" w:sz="0" w:space="0" w:color="auto"/>
            <w:left w:val="none" w:sz="0" w:space="0" w:color="auto"/>
            <w:bottom w:val="none" w:sz="0" w:space="0" w:color="auto"/>
            <w:right w:val="none" w:sz="0" w:space="0" w:color="auto"/>
          </w:divBdr>
        </w:div>
      </w:divsChild>
    </w:div>
    <w:div w:id="1622802559">
      <w:bodyDiv w:val="1"/>
      <w:marLeft w:val="0"/>
      <w:marRight w:val="0"/>
      <w:marTop w:val="0"/>
      <w:marBottom w:val="0"/>
      <w:divBdr>
        <w:top w:val="none" w:sz="0" w:space="0" w:color="auto"/>
        <w:left w:val="none" w:sz="0" w:space="0" w:color="auto"/>
        <w:bottom w:val="none" w:sz="0" w:space="0" w:color="auto"/>
        <w:right w:val="none" w:sz="0" w:space="0" w:color="auto"/>
      </w:divBdr>
      <w:divsChild>
        <w:div w:id="185291177">
          <w:marLeft w:val="1166"/>
          <w:marRight w:val="0"/>
          <w:marTop w:val="120"/>
          <w:marBottom w:val="0"/>
          <w:divBdr>
            <w:top w:val="none" w:sz="0" w:space="0" w:color="auto"/>
            <w:left w:val="none" w:sz="0" w:space="0" w:color="auto"/>
            <w:bottom w:val="none" w:sz="0" w:space="0" w:color="auto"/>
            <w:right w:val="none" w:sz="0" w:space="0" w:color="auto"/>
          </w:divBdr>
        </w:div>
      </w:divsChild>
    </w:div>
    <w:div w:id="1630475193">
      <w:bodyDiv w:val="1"/>
      <w:marLeft w:val="0"/>
      <w:marRight w:val="0"/>
      <w:marTop w:val="0"/>
      <w:marBottom w:val="0"/>
      <w:divBdr>
        <w:top w:val="none" w:sz="0" w:space="0" w:color="auto"/>
        <w:left w:val="none" w:sz="0" w:space="0" w:color="auto"/>
        <w:bottom w:val="none" w:sz="0" w:space="0" w:color="auto"/>
        <w:right w:val="none" w:sz="0" w:space="0" w:color="auto"/>
      </w:divBdr>
    </w:div>
    <w:div w:id="1631783743">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06656285">
      <w:bodyDiv w:val="1"/>
      <w:marLeft w:val="0"/>
      <w:marRight w:val="0"/>
      <w:marTop w:val="0"/>
      <w:marBottom w:val="0"/>
      <w:divBdr>
        <w:top w:val="none" w:sz="0" w:space="0" w:color="auto"/>
        <w:left w:val="none" w:sz="0" w:space="0" w:color="auto"/>
        <w:bottom w:val="none" w:sz="0" w:space="0" w:color="auto"/>
        <w:right w:val="none" w:sz="0" w:space="0" w:color="auto"/>
      </w:divBdr>
      <w:divsChild>
        <w:div w:id="496264900">
          <w:marLeft w:val="446"/>
          <w:marRight w:val="0"/>
          <w:marTop w:val="0"/>
          <w:marBottom w:val="0"/>
          <w:divBdr>
            <w:top w:val="none" w:sz="0" w:space="0" w:color="auto"/>
            <w:left w:val="none" w:sz="0" w:space="0" w:color="auto"/>
            <w:bottom w:val="none" w:sz="0" w:space="0" w:color="auto"/>
            <w:right w:val="none" w:sz="0" w:space="0" w:color="auto"/>
          </w:divBdr>
        </w:div>
        <w:div w:id="777025986">
          <w:marLeft w:val="446"/>
          <w:marRight w:val="0"/>
          <w:marTop w:val="0"/>
          <w:marBottom w:val="0"/>
          <w:divBdr>
            <w:top w:val="none" w:sz="0" w:space="0" w:color="auto"/>
            <w:left w:val="none" w:sz="0" w:space="0" w:color="auto"/>
            <w:bottom w:val="none" w:sz="0" w:space="0" w:color="auto"/>
            <w:right w:val="none" w:sz="0" w:space="0" w:color="auto"/>
          </w:divBdr>
        </w:div>
        <w:div w:id="1039235600">
          <w:marLeft w:val="1166"/>
          <w:marRight w:val="0"/>
          <w:marTop w:val="0"/>
          <w:marBottom w:val="0"/>
          <w:divBdr>
            <w:top w:val="none" w:sz="0" w:space="0" w:color="auto"/>
            <w:left w:val="none" w:sz="0" w:space="0" w:color="auto"/>
            <w:bottom w:val="none" w:sz="0" w:space="0" w:color="auto"/>
            <w:right w:val="none" w:sz="0" w:space="0" w:color="auto"/>
          </w:divBdr>
        </w:div>
        <w:div w:id="1183663962">
          <w:marLeft w:val="1886"/>
          <w:marRight w:val="0"/>
          <w:marTop w:val="0"/>
          <w:marBottom w:val="0"/>
          <w:divBdr>
            <w:top w:val="none" w:sz="0" w:space="0" w:color="auto"/>
            <w:left w:val="none" w:sz="0" w:space="0" w:color="auto"/>
            <w:bottom w:val="none" w:sz="0" w:space="0" w:color="auto"/>
            <w:right w:val="none" w:sz="0" w:space="0" w:color="auto"/>
          </w:divBdr>
        </w:div>
        <w:div w:id="1198854405">
          <w:marLeft w:val="1166"/>
          <w:marRight w:val="0"/>
          <w:marTop w:val="0"/>
          <w:marBottom w:val="0"/>
          <w:divBdr>
            <w:top w:val="none" w:sz="0" w:space="0" w:color="auto"/>
            <w:left w:val="none" w:sz="0" w:space="0" w:color="auto"/>
            <w:bottom w:val="none" w:sz="0" w:space="0" w:color="auto"/>
            <w:right w:val="none" w:sz="0" w:space="0" w:color="auto"/>
          </w:divBdr>
        </w:div>
        <w:div w:id="1662850338">
          <w:marLeft w:val="1166"/>
          <w:marRight w:val="0"/>
          <w:marTop w:val="0"/>
          <w:marBottom w:val="0"/>
          <w:divBdr>
            <w:top w:val="none" w:sz="0" w:space="0" w:color="auto"/>
            <w:left w:val="none" w:sz="0" w:space="0" w:color="auto"/>
            <w:bottom w:val="none" w:sz="0" w:space="0" w:color="auto"/>
            <w:right w:val="none" w:sz="0" w:space="0" w:color="auto"/>
          </w:divBdr>
        </w:div>
        <w:div w:id="1849977169">
          <w:marLeft w:val="1166"/>
          <w:marRight w:val="0"/>
          <w:marTop w:val="0"/>
          <w:marBottom w:val="0"/>
          <w:divBdr>
            <w:top w:val="none" w:sz="0" w:space="0" w:color="auto"/>
            <w:left w:val="none" w:sz="0" w:space="0" w:color="auto"/>
            <w:bottom w:val="none" w:sz="0" w:space="0" w:color="auto"/>
            <w:right w:val="none" w:sz="0" w:space="0" w:color="auto"/>
          </w:divBdr>
        </w:div>
        <w:div w:id="1875146582">
          <w:marLeft w:val="1166"/>
          <w:marRight w:val="0"/>
          <w:marTop w:val="0"/>
          <w:marBottom w:val="0"/>
          <w:divBdr>
            <w:top w:val="none" w:sz="0" w:space="0" w:color="auto"/>
            <w:left w:val="none" w:sz="0" w:space="0" w:color="auto"/>
            <w:bottom w:val="none" w:sz="0" w:space="0" w:color="auto"/>
            <w:right w:val="none" w:sz="0" w:space="0" w:color="auto"/>
          </w:divBdr>
        </w:div>
      </w:divsChild>
    </w:div>
    <w:div w:id="1822773121">
      <w:bodyDiv w:val="1"/>
      <w:marLeft w:val="0"/>
      <w:marRight w:val="0"/>
      <w:marTop w:val="0"/>
      <w:marBottom w:val="0"/>
      <w:divBdr>
        <w:top w:val="none" w:sz="0" w:space="0" w:color="auto"/>
        <w:left w:val="none" w:sz="0" w:space="0" w:color="auto"/>
        <w:bottom w:val="none" w:sz="0" w:space="0" w:color="auto"/>
        <w:right w:val="none" w:sz="0" w:space="0" w:color="auto"/>
      </w:divBdr>
      <w:divsChild>
        <w:div w:id="1961256325">
          <w:marLeft w:val="446"/>
          <w:marRight w:val="0"/>
          <w:marTop w:val="120"/>
          <w:marBottom w:val="0"/>
          <w:divBdr>
            <w:top w:val="none" w:sz="0" w:space="0" w:color="auto"/>
            <w:left w:val="none" w:sz="0" w:space="0" w:color="auto"/>
            <w:bottom w:val="none" w:sz="0" w:space="0" w:color="auto"/>
            <w:right w:val="none" w:sz="0" w:space="0" w:color="auto"/>
          </w:divBdr>
        </w:div>
        <w:div w:id="1991597282">
          <w:marLeft w:val="446"/>
          <w:marRight w:val="0"/>
          <w:marTop w:val="120"/>
          <w:marBottom w:val="0"/>
          <w:divBdr>
            <w:top w:val="none" w:sz="0" w:space="0" w:color="auto"/>
            <w:left w:val="none" w:sz="0" w:space="0" w:color="auto"/>
            <w:bottom w:val="none" w:sz="0" w:space="0" w:color="auto"/>
            <w:right w:val="none" w:sz="0" w:space="0" w:color="auto"/>
          </w:divBdr>
        </w:div>
      </w:divsChild>
    </w:div>
    <w:div w:id="1868829978">
      <w:bodyDiv w:val="1"/>
      <w:marLeft w:val="0"/>
      <w:marRight w:val="0"/>
      <w:marTop w:val="0"/>
      <w:marBottom w:val="0"/>
      <w:divBdr>
        <w:top w:val="none" w:sz="0" w:space="0" w:color="auto"/>
        <w:left w:val="none" w:sz="0" w:space="0" w:color="auto"/>
        <w:bottom w:val="none" w:sz="0" w:space="0" w:color="auto"/>
        <w:right w:val="none" w:sz="0" w:space="0" w:color="auto"/>
      </w:divBdr>
      <w:divsChild>
        <w:div w:id="1036008800">
          <w:marLeft w:val="446"/>
          <w:marRight w:val="0"/>
          <w:marTop w:val="0"/>
          <w:marBottom w:val="0"/>
          <w:divBdr>
            <w:top w:val="none" w:sz="0" w:space="0" w:color="auto"/>
            <w:left w:val="none" w:sz="0" w:space="0" w:color="auto"/>
            <w:bottom w:val="none" w:sz="0" w:space="0" w:color="auto"/>
            <w:right w:val="none" w:sz="0" w:space="0" w:color="auto"/>
          </w:divBdr>
        </w:div>
        <w:div w:id="1080568140">
          <w:marLeft w:val="446"/>
          <w:marRight w:val="0"/>
          <w:marTop w:val="0"/>
          <w:marBottom w:val="0"/>
          <w:divBdr>
            <w:top w:val="none" w:sz="0" w:space="0" w:color="auto"/>
            <w:left w:val="none" w:sz="0" w:space="0" w:color="auto"/>
            <w:bottom w:val="none" w:sz="0" w:space="0" w:color="auto"/>
            <w:right w:val="none" w:sz="0" w:space="0" w:color="auto"/>
          </w:divBdr>
        </w:div>
        <w:div w:id="1103190212">
          <w:marLeft w:val="446"/>
          <w:marRight w:val="0"/>
          <w:marTop w:val="0"/>
          <w:marBottom w:val="0"/>
          <w:divBdr>
            <w:top w:val="none" w:sz="0" w:space="0" w:color="auto"/>
            <w:left w:val="none" w:sz="0" w:space="0" w:color="auto"/>
            <w:bottom w:val="none" w:sz="0" w:space="0" w:color="auto"/>
            <w:right w:val="none" w:sz="0" w:space="0" w:color="auto"/>
          </w:divBdr>
        </w:div>
      </w:divsChild>
    </w:div>
    <w:div w:id="1878347785">
      <w:bodyDiv w:val="1"/>
      <w:marLeft w:val="0"/>
      <w:marRight w:val="0"/>
      <w:marTop w:val="0"/>
      <w:marBottom w:val="0"/>
      <w:divBdr>
        <w:top w:val="none" w:sz="0" w:space="0" w:color="auto"/>
        <w:left w:val="none" w:sz="0" w:space="0" w:color="auto"/>
        <w:bottom w:val="none" w:sz="0" w:space="0" w:color="auto"/>
        <w:right w:val="none" w:sz="0" w:space="0" w:color="auto"/>
      </w:divBdr>
      <w:divsChild>
        <w:div w:id="366762774">
          <w:marLeft w:val="446"/>
          <w:marRight w:val="0"/>
          <w:marTop w:val="0"/>
          <w:marBottom w:val="0"/>
          <w:divBdr>
            <w:top w:val="none" w:sz="0" w:space="0" w:color="auto"/>
            <w:left w:val="none" w:sz="0" w:space="0" w:color="auto"/>
            <w:bottom w:val="none" w:sz="0" w:space="0" w:color="auto"/>
            <w:right w:val="none" w:sz="0" w:space="0" w:color="auto"/>
          </w:divBdr>
        </w:div>
      </w:divsChild>
    </w:div>
    <w:div w:id="1898935601">
      <w:bodyDiv w:val="1"/>
      <w:marLeft w:val="0"/>
      <w:marRight w:val="0"/>
      <w:marTop w:val="0"/>
      <w:marBottom w:val="0"/>
      <w:divBdr>
        <w:top w:val="none" w:sz="0" w:space="0" w:color="auto"/>
        <w:left w:val="none" w:sz="0" w:space="0" w:color="auto"/>
        <w:bottom w:val="none" w:sz="0" w:space="0" w:color="auto"/>
        <w:right w:val="none" w:sz="0" w:space="0" w:color="auto"/>
      </w:divBdr>
      <w:divsChild>
        <w:div w:id="1448351789">
          <w:marLeft w:val="446"/>
          <w:marRight w:val="0"/>
          <w:marTop w:val="0"/>
          <w:marBottom w:val="0"/>
          <w:divBdr>
            <w:top w:val="none" w:sz="0" w:space="0" w:color="auto"/>
            <w:left w:val="none" w:sz="0" w:space="0" w:color="auto"/>
            <w:bottom w:val="none" w:sz="0" w:space="0" w:color="auto"/>
            <w:right w:val="none" w:sz="0" w:space="0" w:color="auto"/>
          </w:divBdr>
        </w:div>
        <w:div w:id="1101803029">
          <w:marLeft w:val="446"/>
          <w:marRight w:val="0"/>
          <w:marTop w:val="0"/>
          <w:marBottom w:val="0"/>
          <w:divBdr>
            <w:top w:val="none" w:sz="0" w:space="0" w:color="auto"/>
            <w:left w:val="none" w:sz="0" w:space="0" w:color="auto"/>
            <w:bottom w:val="none" w:sz="0" w:space="0" w:color="auto"/>
            <w:right w:val="none" w:sz="0" w:space="0" w:color="auto"/>
          </w:divBdr>
        </w:div>
        <w:div w:id="630280798">
          <w:marLeft w:val="446"/>
          <w:marRight w:val="0"/>
          <w:marTop w:val="0"/>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33396285">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25550922">
      <w:bodyDiv w:val="1"/>
      <w:marLeft w:val="0"/>
      <w:marRight w:val="0"/>
      <w:marTop w:val="0"/>
      <w:marBottom w:val="0"/>
      <w:divBdr>
        <w:top w:val="none" w:sz="0" w:space="0" w:color="auto"/>
        <w:left w:val="none" w:sz="0" w:space="0" w:color="auto"/>
        <w:bottom w:val="none" w:sz="0" w:space="0" w:color="auto"/>
        <w:right w:val="none" w:sz="0" w:space="0" w:color="auto"/>
      </w:divBdr>
      <w:divsChild>
        <w:div w:id="1006712505">
          <w:marLeft w:val="1267"/>
          <w:marRight w:val="0"/>
          <w:marTop w:val="0"/>
          <w:marBottom w:val="0"/>
          <w:divBdr>
            <w:top w:val="none" w:sz="0" w:space="0" w:color="auto"/>
            <w:left w:val="none" w:sz="0" w:space="0" w:color="auto"/>
            <w:bottom w:val="none" w:sz="0" w:space="0" w:color="auto"/>
            <w:right w:val="none" w:sz="0" w:space="0" w:color="auto"/>
          </w:divBdr>
        </w:div>
        <w:div w:id="1666585456">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E8459-9E06-42C1-869A-5C265553D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7054</TotalTime>
  <Pages>2</Pages>
  <Words>664</Words>
  <Characters>3787</Characters>
  <Application>Microsoft Office Word</Application>
  <DocSecurity>0</DocSecurity>
  <Lines>31</Lines>
  <Paragraphs>8</Paragraphs>
  <ScaleCrop>false</ScaleCrop>
  <Company>vivo</Company>
  <LinksUpToDate>false</LinksUpToDate>
  <CharactersWithSpaces>4443</CharactersWithSpaces>
  <SharedDoc>false</SharedDoc>
  <HLinks>
    <vt:vector size="48" baseType="variant">
      <vt:variant>
        <vt:i4>7340068</vt:i4>
      </vt:variant>
      <vt:variant>
        <vt:i4>36</vt:i4>
      </vt:variant>
      <vt:variant>
        <vt:i4>0</vt:i4>
      </vt:variant>
      <vt:variant>
        <vt:i4>5</vt:i4>
      </vt:variant>
      <vt:variant>
        <vt:lpwstr>https://www.3gpp.org/Specification-Groups/</vt:lpwstr>
      </vt:variant>
      <vt:variant>
        <vt:lpwstr/>
      </vt:variant>
      <vt:variant>
        <vt:i4>8060928</vt:i4>
      </vt:variant>
      <vt:variant>
        <vt:i4>33</vt:i4>
      </vt:variant>
      <vt:variant>
        <vt:i4>0</vt:i4>
      </vt:variant>
      <vt:variant>
        <vt:i4>5</vt:i4>
      </vt:variant>
      <vt:variant>
        <vt:lpwstr>mailto:3GPPLiaison@etsi.org</vt:lpwstr>
      </vt:variant>
      <vt:variant>
        <vt:lpwstr/>
      </vt:variant>
      <vt:variant>
        <vt:i4>7340068</vt:i4>
      </vt:variant>
      <vt:variant>
        <vt:i4>29</vt:i4>
      </vt:variant>
      <vt:variant>
        <vt:i4>0</vt:i4>
      </vt:variant>
      <vt:variant>
        <vt:i4>5</vt:i4>
      </vt:variant>
      <vt:variant>
        <vt:lpwstr>https://www.3gpp.org/Specification-Groups/</vt:lpwstr>
      </vt:variant>
      <vt:variant>
        <vt:lpwstr/>
      </vt:variant>
      <vt:variant>
        <vt:i4>7340068</vt:i4>
      </vt:variant>
      <vt:variant>
        <vt:i4>27</vt:i4>
      </vt:variant>
      <vt:variant>
        <vt:i4>0</vt:i4>
      </vt:variant>
      <vt:variant>
        <vt:i4>5</vt:i4>
      </vt:variant>
      <vt:variant>
        <vt:lpwstr>https://www.3gpp.org/Specification-Groups/</vt:lpwstr>
      </vt:variant>
      <vt:variant>
        <vt:lpwstr/>
      </vt:variant>
      <vt:variant>
        <vt:i4>6750226</vt:i4>
      </vt:variant>
      <vt:variant>
        <vt:i4>24</vt:i4>
      </vt:variant>
      <vt:variant>
        <vt:i4>0</vt:i4>
      </vt:variant>
      <vt:variant>
        <vt:i4>5</vt:i4>
      </vt:variant>
      <vt:variant>
        <vt:lpwstr>ftp://10.10.10.10/ftp/tsg_ran/WG4_Radio/TSGR4_112bis/Inbox/R4-2416861.zip</vt:lpwstr>
      </vt:variant>
      <vt:variant>
        <vt:lpwstr/>
      </vt:variant>
      <vt:variant>
        <vt:i4>7340068</vt:i4>
      </vt:variant>
      <vt:variant>
        <vt:i4>5</vt:i4>
      </vt:variant>
      <vt:variant>
        <vt:i4>0</vt:i4>
      </vt:variant>
      <vt:variant>
        <vt:i4>5</vt:i4>
      </vt:variant>
      <vt:variant>
        <vt:lpwstr>https://www.3gpp.org/Specification-Groups/</vt:lpwstr>
      </vt:variant>
      <vt:variant>
        <vt:lpwstr/>
      </vt:variant>
      <vt:variant>
        <vt:i4>7340068</vt:i4>
      </vt:variant>
      <vt:variant>
        <vt:i4>3</vt:i4>
      </vt:variant>
      <vt:variant>
        <vt:i4>0</vt:i4>
      </vt:variant>
      <vt:variant>
        <vt:i4>5</vt:i4>
      </vt:variant>
      <vt:variant>
        <vt:lpwstr>https://www.3gpp.org/Specification-Groups/</vt:lpwstr>
      </vt:variant>
      <vt:variant>
        <vt:lpwstr/>
      </vt:variant>
      <vt:variant>
        <vt:i4>7340068</vt:i4>
      </vt:variant>
      <vt:variant>
        <vt:i4>0</vt:i4>
      </vt:variant>
      <vt:variant>
        <vt:i4>0</vt:i4>
      </vt:variant>
      <vt:variant>
        <vt:i4>5</vt:i4>
      </vt:variant>
      <vt:variant>
        <vt:lpwstr>https://www.3gpp.org/Specification-Groups/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xusheng.wei@vivo.com</dc:creator>
  <cp:keywords/>
  <cp:lastModifiedBy>Zhongyi Shen (vivo)</cp:lastModifiedBy>
  <cp:revision>348</cp:revision>
  <cp:lastPrinted>2024-08-08T04:23:00Z</cp:lastPrinted>
  <dcterms:created xsi:type="dcterms:W3CDTF">2025-08-14T03:35:00Z</dcterms:created>
  <dcterms:modified xsi:type="dcterms:W3CDTF">2025-11-07T08:32:00Z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