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FA19B" w14:textId="20959148" w:rsidR="00986DB5" w:rsidRDefault="00986DB5" w:rsidP="00986DB5">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#116-bis</w:t>
      </w:r>
      <w:r>
        <w:rPr>
          <w:rFonts w:ascii="Arial" w:hAnsi="Arial" w:cs="Arial"/>
          <w:b/>
          <w:sz w:val="24"/>
          <w:szCs w:val="28"/>
        </w:rPr>
        <w:tab/>
      </w:r>
      <w:r w:rsidR="000653FF" w:rsidRPr="000653FF">
        <w:rPr>
          <w:rFonts w:ascii="Arial" w:hAnsi="Arial" w:cs="Arial"/>
          <w:b/>
          <w:sz w:val="24"/>
          <w:szCs w:val="28"/>
          <w:lang w:val="en-US"/>
        </w:rPr>
        <w:t>R4-2513915</w:t>
      </w:r>
    </w:p>
    <w:p w14:paraId="47779498" w14:textId="77777777" w:rsidR="00986DB5" w:rsidRDefault="00986DB5" w:rsidP="00986DB5">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Prague, CZ, </w:t>
      </w:r>
      <w:bookmarkEnd w:id="1"/>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367FCFEA" w14:textId="6974437D"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653FF" w:rsidRPr="000653FF">
        <w:rPr>
          <w:rFonts w:ascii="Arial" w:hAnsi="Arial" w:cs="Arial"/>
          <w:sz w:val="22"/>
        </w:rPr>
        <w:t>7.12.4</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415837F"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proofErr w:type="spellStart"/>
      <w:r w:rsidR="001B0DF9">
        <w:rPr>
          <w:rFonts w:ascii="Arial" w:eastAsia="MS Mincho" w:hAnsi="Arial" w:cs="Arial"/>
          <w:sz w:val="22"/>
        </w:rPr>
        <w:t>Genernal</w:t>
      </w:r>
      <w:proofErr w:type="spellEnd"/>
      <w:r w:rsidR="001B0DF9">
        <w:rPr>
          <w:rFonts w:ascii="Arial" w:eastAsia="MS Mincho" w:hAnsi="Arial" w:cs="Arial"/>
          <w:sz w:val="22"/>
        </w:rPr>
        <w:t xml:space="preserve"> </w:t>
      </w:r>
      <w:r w:rsidR="001B0DF9">
        <w:rPr>
          <w:rFonts w:ascii="Arial" w:hAnsi="Arial" w:cs="Arial"/>
          <w:sz w:val="22"/>
        </w:rPr>
        <w:t>d</w:t>
      </w:r>
      <w:r w:rsidR="00011067" w:rsidRPr="00011067">
        <w:rPr>
          <w:rFonts w:ascii="Arial" w:hAnsi="Arial" w:cs="Arial"/>
          <w:sz w:val="22"/>
        </w:rPr>
        <w:t xml:space="preserve">iscussion on </w:t>
      </w:r>
      <w:r w:rsidR="001B0DF9">
        <w:rPr>
          <w:rFonts w:ascii="Arial" w:hAnsi="Arial" w:cs="Arial"/>
          <w:sz w:val="22"/>
        </w:rPr>
        <w:t xml:space="preserve">RRM impact </w:t>
      </w:r>
      <w:r w:rsidR="00F51D33">
        <w:rPr>
          <w:rFonts w:ascii="Arial" w:hAnsi="Arial" w:cs="Arial"/>
          <w:sz w:val="22"/>
        </w:rPr>
        <w:t xml:space="preserve">on </w:t>
      </w:r>
      <w:r w:rsidR="001B0DF9" w:rsidRPr="001B0DF9">
        <w:rPr>
          <w:rFonts w:ascii="Arial" w:hAnsi="Arial" w:cs="Arial"/>
          <w:sz w:val="22"/>
        </w:rPr>
        <w:t xml:space="preserve">measurement </w:t>
      </w:r>
      <w:r w:rsidR="00B1334F">
        <w:rPr>
          <w:rFonts w:ascii="Arial" w:hAnsi="Arial" w:cs="Arial" w:hint="eastAsia"/>
          <w:sz w:val="22"/>
        </w:rPr>
        <w:t>event</w:t>
      </w:r>
      <w:r w:rsidR="00B1334F">
        <w:rPr>
          <w:rFonts w:ascii="Arial" w:hAnsi="Arial" w:cs="Arial"/>
          <w:sz w:val="22"/>
        </w:rPr>
        <w:t xml:space="preserve"> </w:t>
      </w:r>
      <w:r w:rsidR="001B0DF9" w:rsidRPr="001B0DF9">
        <w:rPr>
          <w:rFonts w:ascii="Arial" w:hAnsi="Arial" w:cs="Arial"/>
          <w:sz w:val="22"/>
        </w:rPr>
        <w:t>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72994D5C" w:rsidR="00552A87" w:rsidRDefault="00552A87" w:rsidP="00FB2D04">
      <w:pPr>
        <w:spacing w:before="120" w:after="160"/>
        <w:rPr>
          <w:lang w:val="en-US"/>
        </w:rPr>
      </w:pPr>
      <w:bookmarkStart w:id="4" w:name="_Hlk134894944"/>
      <w:r>
        <w:rPr>
          <w:lang w:val="en-US"/>
        </w:rPr>
        <w:t>In RAN#10</w:t>
      </w:r>
      <w:r w:rsidR="00F67A8F">
        <w:rPr>
          <w:lang w:val="en-US"/>
        </w:rPr>
        <w:t>9</w:t>
      </w:r>
      <w:r>
        <w:rPr>
          <w:lang w:val="en-US"/>
        </w:rPr>
        <w:t xml:space="preserve"> meeting, the </w:t>
      </w:r>
      <w:r w:rsidR="00F67A8F">
        <w:rPr>
          <w:lang w:val="en-US"/>
        </w:rPr>
        <w:t>latest</w:t>
      </w:r>
      <w:r>
        <w:rPr>
          <w:lang w:val="en-US"/>
        </w:rPr>
        <w:t xml:space="preserve"> </w:t>
      </w:r>
      <w:r w:rsidR="00F67A8F">
        <w:rPr>
          <w:lang w:val="en-US"/>
        </w:rPr>
        <w:t>WID</w:t>
      </w:r>
      <w:r>
        <w:rPr>
          <w:lang w:val="en-US"/>
        </w:rPr>
        <w:t xml:space="preserve"> [1] was approved</w:t>
      </w:r>
      <w:r w:rsidR="00F67A8F">
        <w:rPr>
          <w:lang w:val="en-US"/>
        </w:rPr>
        <w:t xml:space="preserve">. The description of objectives is </w:t>
      </w:r>
      <w:r>
        <w:rPr>
          <w:lang w:val="en-US"/>
        </w:rPr>
        <w:t>copied as</w:t>
      </w:r>
      <w:r w:rsidR="00F21699">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740FB517" w14:textId="3069097C" w:rsidR="00F67A8F" w:rsidRPr="006A41E6" w:rsidRDefault="00F67A8F" w:rsidP="00E7425A">
            <w:pPr>
              <w:numPr>
                <w:ilvl w:val="0"/>
                <w:numId w:val="32"/>
              </w:numPr>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Specify support for RRM measurement prediction</w:t>
            </w:r>
            <w:r w:rsidRPr="006A41E6">
              <w:rPr>
                <w:rFonts w:ascii="Times New Roman" w:hAnsi="Times New Roman"/>
                <w:bCs/>
                <w:lang w:eastAsia="zh-CN"/>
              </w:rPr>
              <w:t xml:space="preserve"> and measurement event prediction</w:t>
            </w:r>
            <w:r w:rsidRPr="006A41E6">
              <w:rPr>
                <w:rFonts w:ascii="Times New Roman" w:eastAsia="MS Mincho" w:hAnsi="Times New Roman"/>
                <w:bCs/>
              </w:rPr>
              <w:t xml:space="preserve"> for UE sided models [RAN2]:</w:t>
            </w:r>
          </w:p>
          <w:p w14:paraId="35300E69" w14:textId="6E8B86C4"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rPr>
              <w:t>Temporal domain prediction</w:t>
            </w:r>
            <w:r w:rsidRPr="006A41E6">
              <w:rPr>
                <w:rFonts w:ascii="Times New Roman" w:hAnsi="Times New Roman"/>
                <w:bCs/>
                <w:lang w:eastAsia="zh-CN"/>
              </w:rPr>
              <w:t xml:space="preserve"> case A and case B, </w:t>
            </w:r>
            <w:r w:rsidRPr="006A41E6">
              <w:rPr>
                <w:rFonts w:ascii="Times New Roman" w:hAnsi="Times New Roman"/>
                <w:bCs/>
              </w:rPr>
              <w:t>and Frequency domain prediction</w:t>
            </w:r>
            <w:r w:rsidRPr="006A41E6">
              <w:rPr>
                <w:rFonts w:ascii="Times New Roman" w:hAnsi="Times New Roman"/>
                <w:bCs/>
                <w:lang w:eastAsia="zh-CN"/>
              </w:rPr>
              <w:t xml:space="preserve"> for co-located cases are supported</w:t>
            </w:r>
            <w:r w:rsidRPr="006A41E6">
              <w:rPr>
                <w:rFonts w:ascii="Times New Roman" w:hAnsi="Times New Roman"/>
                <w:bCs/>
              </w:rPr>
              <w:t>.</w:t>
            </w:r>
            <w:r w:rsidRPr="006A41E6">
              <w:rPr>
                <w:rFonts w:ascii="Times New Roman" w:hAnsi="Times New Roman"/>
                <w:bCs/>
                <w:lang w:eastAsia="zh-CN"/>
              </w:rPr>
              <w:t xml:space="preserve"> </w:t>
            </w:r>
          </w:p>
          <w:p w14:paraId="0FA5968F" w14:textId="77777777"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lang w:eastAsia="zh-CN"/>
              </w:rPr>
              <w:t xml:space="preserve">L3 </w:t>
            </w:r>
            <w:r w:rsidRPr="006A41E6">
              <w:rPr>
                <w:rFonts w:ascii="Times New Roman" w:hAnsi="Times New Roman"/>
                <w:bCs/>
              </w:rPr>
              <w:t xml:space="preserve">Cell level </w:t>
            </w:r>
            <w:r w:rsidRPr="006A41E6">
              <w:rPr>
                <w:rFonts w:ascii="Times New Roman" w:hAnsi="Times New Roman"/>
                <w:bCs/>
                <w:lang w:eastAsia="zh-CN"/>
              </w:rPr>
              <w:t xml:space="preserve">predication is supported </w:t>
            </w:r>
          </w:p>
          <w:p w14:paraId="5E8D9934" w14:textId="77777777" w:rsidR="00F67A8F" w:rsidRPr="006A41E6" w:rsidRDefault="00F67A8F" w:rsidP="006A41E6">
            <w:pPr>
              <w:spacing w:after="120"/>
              <w:ind w:leftChars="379" w:left="758"/>
              <w:rPr>
                <w:rFonts w:ascii="Times New Roman" w:hAnsi="Times New Roman"/>
                <w:bCs/>
                <w:lang w:eastAsia="zh-CN"/>
              </w:rPr>
            </w:pPr>
            <w:bookmarkStart w:id="5" w:name="OLE_LINK12"/>
            <w:bookmarkStart w:id="6" w:name="OLE_LINK13"/>
            <w:r w:rsidRPr="006A41E6">
              <w:rPr>
                <w:rFonts w:ascii="Times New Roman" w:hAnsi="Times New Roman"/>
                <w:bCs/>
                <w:lang w:eastAsia="zh-CN"/>
              </w:rPr>
              <w:t>Note 1: For UE sided model, spatial domain prediction is not supported.</w:t>
            </w:r>
          </w:p>
          <w:p w14:paraId="793B5500" w14:textId="77777777" w:rsidR="00F67A8F" w:rsidRPr="006A41E6" w:rsidRDefault="00F67A8F" w:rsidP="006A41E6">
            <w:pPr>
              <w:spacing w:after="120"/>
              <w:ind w:leftChars="379" w:left="758"/>
              <w:rPr>
                <w:rFonts w:ascii="Times New Roman" w:hAnsi="Times New Roman"/>
                <w:bCs/>
                <w:lang w:eastAsia="zh-CN"/>
              </w:rPr>
            </w:pPr>
            <w:r w:rsidRPr="006A41E6">
              <w:rPr>
                <w:rFonts w:ascii="Times New Roman" w:hAnsi="Times New Roman"/>
                <w:bCs/>
                <w:lang w:eastAsia="zh-CN"/>
              </w:rPr>
              <w:t>Note 2: For UE sided model, L3 beam level prediction is not supported.</w:t>
            </w:r>
          </w:p>
          <w:bookmarkEnd w:id="5"/>
          <w:bookmarkEnd w:id="6"/>
          <w:p w14:paraId="7D1A5916"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both RRM measurement prediction and measurement event prediction, specify signalling and protocol aspects to enable LCM functionality management for UE sided model including [RAN2]:</w:t>
            </w:r>
          </w:p>
          <w:p w14:paraId="76D8924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capability request and response procedure</w:t>
            </w:r>
          </w:p>
          <w:p w14:paraId="6D70C692" w14:textId="378EA45E"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Applicability report for both full and partial configuration approach </w:t>
            </w:r>
          </w:p>
          <w:p w14:paraId="1A7EB6F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Inference configuration </w:t>
            </w:r>
            <w:r w:rsidRPr="006A41E6">
              <w:rPr>
                <w:rFonts w:ascii="Times New Roman" w:hAnsi="Times New Roman"/>
                <w:bCs/>
                <w:lang w:eastAsia="zh-CN"/>
              </w:rPr>
              <w:t>and inference report</w:t>
            </w:r>
          </w:p>
          <w:p w14:paraId="0A3DF92D"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Performance monitoring performed in UE or network side, based on which network can manage UE sided functionality</w:t>
            </w:r>
          </w:p>
          <w:p w14:paraId="068CE5DA" w14:textId="5777B22B"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sided data collection</w:t>
            </w:r>
          </w:p>
          <w:p w14:paraId="665AA001"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For measurement event prediction:</w:t>
            </w:r>
          </w:p>
          <w:p w14:paraId="3DB92EF7" w14:textId="77777777" w:rsidR="00F67A8F" w:rsidRPr="006A41E6" w:rsidRDefault="00F67A8F" w:rsidP="00E7425A">
            <w:pPr>
              <w:numPr>
                <w:ilvl w:val="1"/>
                <w:numId w:val="33"/>
              </w:numPr>
              <w:suppressAutoHyphens w:val="0"/>
              <w:overflowPunct/>
              <w:autoSpaceDE/>
              <w:spacing w:after="120"/>
              <w:ind w:leftChars="739" w:left="1838"/>
              <w:textAlignment w:val="auto"/>
              <w:rPr>
                <w:rFonts w:ascii="Times New Roman" w:hAnsi="Times New Roman"/>
                <w:bCs/>
              </w:rPr>
            </w:pPr>
            <w:r w:rsidRPr="006A41E6">
              <w:rPr>
                <w:rFonts w:ascii="Times New Roman" w:hAnsi="Times New Roman"/>
                <w:bCs/>
              </w:rPr>
              <w:t xml:space="preserve"> </w:t>
            </w:r>
            <w:r w:rsidRPr="006A41E6">
              <w:rPr>
                <w:rFonts w:ascii="Times New Roman" w:hAnsi="Times New Roman"/>
                <w:bCs/>
                <w:lang w:eastAsia="zh-CN"/>
              </w:rPr>
              <w:t>Measurement event A1~A6 are in the scope in this release</w:t>
            </w:r>
          </w:p>
          <w:p w14:paraId="044B8317" w14:textId="3C6FFE17" w:rsidR="00F67A8F" w:rsidRPr="006A41E6" w:rsidRDefault="00F67A8F" w:rsidP="006A41E6">
            <w:pPr>
              <w:spacing w:after="120"/>
              <w:ind w:leftChars="421" w:left="842"/>
              <w:rPr>
                <w:rFonts w:ascii="Times New Roman" w:hAnsi="Times New Roman"/>
                <w:bCs/>
                <w:lang w:eastAsia="zh-CN"/>
              </w:rPr>
            </w:pPr>
            <w:r w:rsidRPr="006A41E6">
              <w:rPr>
                <w:rFonts w:ascii="Times New Roman" w:hAnsi="Times New Roman"/>
                <w:bCs/>
                <w:lang w:eastAsia="zh-CN"/>
              </w:rPr>
              <w:t xml:space="preserve">Note3: Data transfer and model delivery for UE sided model are out of scope of this WI. And model related choices can be up to UE’s implementation. </w:t>
            </w:r>
          </w:p>
          <w:p w14:paraId="30893490"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RRM measurement prediction, specify signalling and protocol aspects to enable LCM functionality management for network sided model including [RAN2]:</w:t>
            </w:r>
          </w:p>
          <w:p w14:paraId="1AB240D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w:t>
            </w:r>
            <w:r w:rsidRPr="006A41E6">
              <w:rPr>
                <w:rFonts w:ascii="Times New Roman" w:hAnsi="Times New Roman"/>
                <w:bCs/>
              </w:rPr>
              <w:t xml:space="preserve">nference input report </w:t>
            </w:r>
            <w:r w:rsidRPr="006A41E6">
              <w:rPr>
                <w:rFonts w:ascii="Times New Roman" w:hAnsi="Times New Roman"/>
                <w:bCs/>
                <w:lang w:eastAsia="zh-CN"/>
              </w:rPr>
              <w:t xml:space="preserve">for </w:t>
            </w:r>
            <w:r w:rsidRPr="006A41E6">
              <w:rPr>
                <w:rFonts w:ascii="Times New Roman" w:hAnsi="Times New Roman"/>
                <w:bCs/>
              </w:rPr>
              <w:t xml:space="preserve">at least RRM sub-case 2 of intra-frequency temporal domain case A </w:t>
            </w:r>
            <w:r w:rsidRPr="006A41E6">
              <w:rPr>
                <w:rFonts w:ascii="Times New Roman" w:hAnsi="Times New Roman"/>
                <w:bCs/>
                <w:lang w:eastAsia="zh-CN"/>
              </w:rPr>
              <w:t>for L3 cell prediction</w:t>
            </w:r>
          </w:p>
          <w:p w14:paraId="436E71B7"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Inference input report for RRM sub-case 5 of all scenarios for L3 beam level prediction</w:t>
            </w:r>
          </w:p>
          <w:p w14:paraId="7F0D4BC0" w14:textId="182CB859"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Network sided data collection</w:t>
            </w:r>
            <w:r w:rsidRPr="006A41E6">
              <w:rPr>
                <w:rFonts w:ascii="Times New Roman" w:hAnsi="Times New Roman"/>
                <w:bCs/>
                <w:lang w:eastAsia="zh-CN"/>
              </w:rPr>
              <w:t xml:space="preserve"> for all scenarios </w:t>
            </w:r>
            <w:proofErr w:type="gramStart"/>
            <w:r w:rsidRPr="006A41E6">
              <w:rPr>
                <w:rFonts w:ascii="Times New Roman" w:hAnsi="Times New Roman"/>
                <w:bCs/>
                <w:lang w:eastAsia="zh-CN"/>
              </w:rPr>
              <w:t>and  all</w:t>
            </w:r>
            <w:proofErr w:type="gramEnd"/>
            <w:r w:rsidRPr="006A41E6">
              <w:rPr>
                <w:rFonts w:ascii="Times New Roman" w:hAnsi="Times New Roman"/>
                <w:bCs/>
                <w:lang w:eastAsia="zh-CN"/>
              </w:rPr>
              <w:t xml:space="preserve"> RRM sub-cases of both L3 cell level and L3 beam level prediction</w:t>
            </w:r>
            <w:r w:rsidRPr="006A41E6">
              <w:rPr>
                <w:rFonts w:ascii="Times New Roman" w:hAnsi="Times New Roman"/>
                <w:bCs/>
              </w:rPr>
              <w:t>, at least</w:t>
            </w:r>
          </w:p>
          <w:p w14:paraId="3C1FEF86"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is configured to log RRM measurement results.</w:t>
            </w:r>
          </w:p>
          <w:p w14:paraId="3034BB60"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supports periodical logging and L3 event triggered logging.</w:t>
            </w:r>
          </w:p>
          <w:p w14:paraId="72052797"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lastRenderedPageBreak/>
              <w:t>UE can indicate logged data availability.</w:t>
            </w:r>
          </w:p>
          <w:p w14:paraId="4ACCC444" w14:textId="77777777" w:rsidR="00F67A8F" w:rsidRPr="006A41E6" w:rsidRDefault="00F67A8F" w:rsidP="006A41E6">
            <w:pPr>
              <w:spacing w:after="120"/>
              <w:ind w:leftChars="379" w:left="758"/>
              <w:contextualSpacing/>
              <w:rPr>
                <w:rFonts w:ascii="Times New Roman" w:hAnsi="Times New Roman"/>
                <w:bCs/>
                <w:lang w:eastAsia="zh-CN"/>
              </w:rPr>
            </w:pPr>
            <w:r w:rsidRPr="006A41E6">
              <w:rPr>
                <w:rFonts w:ascii="Times New Roman" w:hAnsi="Times New Roman"/>
                <w:bCs/>
                <w:lang w:eastAsia="zh-CN"/>
              </w:rPr>
              <w:t>Note 4: All scenarios in this objective refer to intra-frequency domain case A and case B, inter-frequency prediction and spatial domain prediction.</w:t>
            </w:r>
          </w:p>
          <w:p w14:paraId="473BC4B2" w14:textId="02DE2D37" w:rsidR="00F67A8F" w:rsidRPr="006A41E6" w:rsidRDefault="00F67A8F" w:rsidP="006A41E6">
            <w:pPr>
              <w:spacing w:after="120"/>
              <w:ind w:leftChars="19" w:left="38"/>
              <w:contextualSpacing/>
              <w:rPr>
                <w:rFonts w:ascii="Times New Roman" w:hAnsi="Times New Roman"/>
                <w:bCs/>
                <w:lang w:eastAsia="zh-CN"/>
              </w:rPr>
            </w:pPr>
            <w:r w:rsidRPr="006A41E6">
              <w:rPr>
                <w:rFonts w:ascii="Times New Roman" w:eastAsia="MS Mincho" w:hAnsi="Times New Roman"/>
                <w:bCs/>
              </w:rPr>
              <w:t>Note</w:t>
            </w:r>
            <w:r w:rsidRPr="006A41E6">
              <w:rPr>
                <w:rFonts w:ascii="Times New Roman" w:hAnsi="Times New Roman"/>
                <w:bCs/>
                <w:lang w:eastAsia="zh-CN"/>
              </w:rPr>
              <w:t>5</w:t>
            </w:r>
            <w:r w:rsidRPr="006A41E6">
              <w:rPr>
                <w:rFonts w:ascii="Times New Roman" w:eastAsia="MS Mincho" w:hAnsi="Times New Roman"/>
                <w:bCs/>
              </w:rPr>
              <w:t>: The above objectives are to be based on the LCM framework for Rel-19 AI/ML for NR air interface WI as much as possible</w:t>
            </w:r>
            <w:r w:rsidRPr="006A41E6">
              <w:rPr>
                <w:rFonts w:ascii="Times New Roman" w:hAnsi="Times New Roman"/>
                <w:bCs/>
                <w:lang w:eastAsia="zh-CN"/>
              </w:rPr>
              <w:t>.</w:t>
            </w:r>
          </w:p>
          <w:p w14:paraId="5AF5C1C5" w14:textId="77777777" w:rsidR="00F67A8F" w:rsidRPr="00F21699"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highlight w:val="yellow"/>
              </w:rPr>
            </w:pPr>
            <w:r w:rsidRPr="00F21699">
              <w:rPr>
                <w:rFonts w:ascii="Times New Roman" w:eastAsia="MS Mincho" w:hAnsi="Times New Roman"/>
                <w:bCs/>
                <w:highlight w:val="yellow"/>
              </w:rPr>
              <w:t xml:space="preserve">For both RRM measurement prediction and measurement event prediction </w:t>
            </w:r>
            <w:r w:rsidRPr="00F21699">
              <w:rPr>
                <w:rFonts w:ascii="Times New Roman" w:hAnsi="Times New Roman"/>
                <w:bCs/>
                <w:highlight w:val="yellow"/>
                <w:lang w:eastAsia="zh-CN"/>
              </w:rPr>
              <w:t xml:space="preserve">for UE sided model </w:t>
            </w:r>
            <w:r w:rsidRPr="00F21699">
              <w:rPr>
                <w:rFonts w:ascii="Times New Roman" w:eastAsia="MS Mincho" w:hAnsi="Times New Roman"/>
                <w:bCs/>
                <w:highlight w:val="yellow"/>
              </w:rPr>
              <w:t>[RAN4]:</w:t>
            </w:r>
          </w:p>
          <w:p w14:paraId="21179775" w14:textId="4B8D92FA"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core requirements for the use cases and scenarios supported by the previous objectives </w:t>
            </w:r>
            <w:r w:rsidRPr="00F21699">
              <w:rPr>
                <w:rFonts w:ascii="Times New Roman" w:hAnsi="Times New Roman"/>
                <w:bCs/>
                <w:highlight w:val="yellow"/>
                <w:lang w:eastAsia="zh-CN"/>
              </w:rPr>
              <w:t>for RRM measurement prediction and indirect measurement event prediction</w:t>
            </w:r>
          </w:p>
          <w:p w14:paraId="211A24C5" w14:textId="77777777" w:rsidR="00F67A8F" w:rsidRPr="00F21699" w:rsidRDefault="00F67A8F" w:rsidP="00E7425A">
            <w:pPr>
              <w:numPr>
                <w:ilvl w:val="1"/>
                <w:numId w:val="33"/>
              </w:numPr>
              <w:suppressAutoHyphens w:val="0"/>
              <w:overflowPunct/>
              <w:autoSpaceDE/>
              <w:spacing w:after="120"/>
              <w:ind w:leftChars="739" w:left="1838"/>
              <w:textAlignment w:val="auto"/>
              <w:rPr>
                <w:rFonts w:ascii="Times New Roman" w:hAnsi="Times New Roman"/>
                <w:bCs/>
                <w:highlight w:val="yellow"/>
              </w:rPr>
            </w:pPr>
            <w:r w:rsidRPr="00F21699">
              <w:rPr>
                <w:rFonts w:ascii="Times New Roman" w:hAnsi="Times New Roman"/>
                <w:bCs/>
                <w:highlight w:val="yellow"/>
                <w:lang w:eastAsia="zh-CN"/>
              </w:rPr>
              <w:t>Note 6: RAN4 is expected to investigate whether the core requirement for RRM measurement prediction can be reused for indirect measurement event prediction</w:t>
            </w:r>
          </w:p>
          <w:p w14:paraId="03015510" w14:textId="114C624E"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For direct event prediction, study feasibility of </w:t>
            </w:r>
            <w:r w:rsidRPr="00F21699">
              <w:rPr>
                <w:rFonts w:ascii="Times New Roman" w:hAnsi="Times New Roman"/>
                <w:bCs/>
                <w:highlight w:val="yellow"/>
                <w:lang w:eastAsia="zh-CN"/>
              </w:rPr>
              <w:t xml:space="preserve">core </w:t>
            </w:r>
            <w:r w:rsidRPr="00F21699">
              <w:rPr>
                <w:rFonts w:ascii="Times New Roman" w:hAnsi="Times New Roman"/>
                <w:bCs/>
                <w:highlight w:val="yellow"/>
              </w:rPr>
              <w:t>requirement in Q2 2026.</w:t>
            </w:r>
          </w:p>
          <w:p w14:paraId="652902D4" w14:textId="3602C281"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LCM-related core requirements to support the LCM functionality </w:t>
            </w:r>
            <w:proofErr w:type="gramStart"/>
            <w:r w:rsidRPr="00F21699">
              <w:rPr>
                <w:rFonts w:ascii="Times New Roman" w:hAnsi="Times New Roman"/>
                <w:bCs/>
                <w:highlight w:val="yellow"/>
              </w:rPr>
              <w:t>management ,</w:t>
            </w:r>
            <w:proofErr w:type="gramEnd"/>
            <w:r w:rsidRPr="00F21699">
              <w:rPr>
                <w:rFonts w:ascii="Times New Roman" w:hAnsi="Times New Roman"/>
                <w:bCs/>
                <w:highlight w:val="yellow"/>
              </w:rPr>
              <w:t xml:space="preserve"> if any</w:t>
            </w:r>
          </w:p>
          <w:p w14:paraId="089F5CBE" w14:textId="176877BA" w:rsidR="00964E73" w:rsidRPr="00F67A8F" w:rsidRDefault="00F67A8F" w:rsidP="006A41E6">
            <w:pPr>
              <w:overflowPunct/>
              <w:autoSpaceDE/>
              <w:spacing w:after="0"/>
              <w:ind w:leftChars="14" w:left="28" w:firstLine="1"/>
              <w:textAlignment w:val="auto"/>
              <w:rPr>
                <w:rFonts w:eastAsia="Times New Roman"/>
                <w:bCs/>
                <w:szCs w:val="24"/>
                <w:lang w:eastAsia="en-US"/>
              </w:rPr>
            </w:pPr>
            <w:r w:rsidRPr="006A41E6">
              <w:rPr>
                <w:rFonts w:ascii="Times New Roman" w:hAnsi="Times New Roman"/>
                <w:bCs/>
                <w:lang w:eastAsia="zh-CN"/>
              </w:rPr>
              <w:t>Note 7: Can check in RAN#112 whether direct event prediction can be supported depending on RAN2 and RAN4 conclusions</w:t>
            </w:r>
          </w:p>
        </w:tc>
      </w:tr>
    </w:tbl>
    <w:bookmarkEnd w:id="4"/>
    <w:p w14:paraId="78E532B4" w14:textId="521D8C63" w:rsidR="00D22742" w:rsidRPr="00D22742" w:rsidRDefault="00D22742" w:rsidP="00466DAC">
      <w:pPr>
        <w:spacing w:before="120" w:after="160"/>
        <w:jc w:val="both"/>
      </w:pPr>
      <w:r w:rsidRPr="00D22742">
        <w:lastRenderedPageBreak/>
        <w:t xml:space="preserve">Among them, the RAN4 </w:t>
      </w:r>
      <w:r>
        <w:t>ta</w:t>
      </w:r>
      <w:r w:rsidR="000473CB">
        <w:t xml:space="preserve">sk </w:t>
      </w:r>
      <w:r w:rsidRPr="00D22742">
        <w:t>specifies the highlighted sections above, primarily covering both RRM measurement prediction and measurement event prediction for the UE-sided model.</w:t>
      </w:r>
    </w:p>
    <w:p w14:paraId="75B4233D" w14:textId="1E48BADE" w:rsidR="007F721E" w:rsidRPr="00DF39FE" w:rsidRDefault="00D64AA7" w:rsidP="00466DAC">
      <w:pPr>
        <w:spacing w:before="120" w:after="160"/>
        <w:jc w:val="both"/>
      </w:pPr>
      <w:r w:rsidRPr="007C26C6">
        <w:t xml:space="preserve">In this </w:t>
      </w:r>
      <w:r w:rsidR="00704A45" w:rsidRPr="007C26C6">
        <w:t>contribution</w:t>
      </w:r>
      <w:r w:rsidRPr="007C26C6">
        <w:t>, we</w:t>
      </w:r>
      <w:r w:rsidR="001448E5" w:rsidRPr="007C26C6">
        <w:t xml:space="preserve"> </w:t>
      </w:r>
      <w:r w:rsidR="006A41E6">
        <w:t xml:space="preserve">initially </w:t>
      </w:r>
      <w:r w:rsidRPr="007C26C6">
        <w:t xml:space="preserve">provide our </w:t>
      </w:r>
      <w:r w:rsidR="006A41E6">
        <w:t>views</w:t>
      </w:r>
      <w:r w:rsidRPr="007C26C6">
        <w:t xml:space="preserve"> on </w:t>
      </w:r>
      <w:r w:rsidR="004D4073">
        <w:t>the</w:t>
      </w:r>
      <w:r w:rsidR="00A06F02" w:rsidRPr="00A06F02">
        <w:t xml:space="preserve"> </w:t>
      </w:r>
      <w:r w:rsidR="006A41E6">
        <w:t>RRM</w:t>
      </w:r>
      <w:r w:rsidR="00A06F02" w:rsidRPr="00A06F02">
        <w:t xml:space="preserve"> impacts for measurement</w:t>
      </w:r>
      <w:r w:rsidR="00E97932">
        <w:t xml:space="preserve"> </w:t>
      </w:r>
      <w:r w:rsidR="00E97932">
        <w:rPr>
          <w:rFonts w:hint="eastAsia"/>
        </w:rPr>
        <w:t>event</w:t>
      </w:r>
      <w:r w:rsidR="00A06F02" w:rsidRPr="00A06F02">
        <w:t xml:space="preserve"> prediction </w:t>
      </w:r>
      <w:r w:rsidR="00B471FE">
        <w:t>based on the WID above and outcome reached in study item</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100B90BE" w14:textId="6CAA8444" w:rsidR="00466DAC" w:rsidRDefault="00466DAC" w:rsidP="00846D0C">
      <w:r w:rsidRPr="00466DAC">
        <w:t>According to the WID description, RAN4 will focus only on discussions related to indirect event prediction until Q2 2026. For reference, the following are the conclusions reached by RAN4 during the SI phase.</w:t>
      </w:r>
    </w:p>
    <w:tbl>
      <w:tblPr>
        <w:tblStyle w:val="afff5"/>
        <w:tblW w:w="0" w:type="auto"/>
        <w:tblInd w:w="0" w:type="dxa"/>
        <w:tblLook w:val="04A0" w:firstRow="1" w:lastRow="0" w:firstColumn="1" w:lastColumn="0" w:noHBand="0" w:noVBand="1"/>
      </w:tblPr>
      <w:tblGrid>
        <w:gridCol w:w="9630"/>
      </w:tblGrid>
      <w:tr w:rsidR="00C868FA" w14:paraId="6FBFDF6E" w14:textId="77777777" w:rsidTr="00C868FA">
        <w:tc>
          <w:tcPr>
            <w:tcW w:w="9630" w:type="dxa"/>
          </w:tcPr>
          <w:p w14:paraId="2EEB743A" w14:textId="77777777" w:rsidR="00C868FA" w:rsidRPr="00C868FA" w:rsidRDefault="00C868FA" w:rsidP="00C868FA">
            <w:pPr>
              <w:pStyle w:val="40"/>
              <w:outlineLvl w:val="3"/>
              <w:rPr>
                <w:rFonts w:ascii="Times New Roman" w:hAnsi="Times New Roman" w:cs="Times New Roman"/>
                <w:lang w:eastAsia="zh-CN"/>
              </w:rPr>
            </w:pPr>
            <w:bookmarkStart w:id="8" w:name="_Toc199755543"/>
            <w:bookmarkStart w:id="9" w:name="_Toc207617111"/>
            <w:r w:rsidRPr="00C868FA">
              <w:rPr>
                <w:rFonts w:ascii="Times New Roman" w:hAnsi="Times New Roman" w:cs="Times New Roman"/>
                <w:lang w:eastAsia="zh-CN"/>
              </w:rPr>
              <w:t>6.2.2.2</w:t>
            </w:r>
            <w:r w:rsidRPr="00C868FA">
              <w:rPr>
                <w:rFonts w:ascii="Times New Roman" w:hAnsi="Times New Roman" w:cs="Times New Roman"/>
                <w:lang w:eastAsia="zh-CN"/>
              </w:rPr>
              <w:tab/>
              <w:t>Potential RRM requirements</w:t>
            </w:r>
            <w:bookmarkEnd w:id="8"/>
            <w:bookmarkEnd w:id="9"/>
          </w:p>
          <w:p w14:paraId="38B0BFEE" w14:textId="57CDE2AF" w:rsidR="00C868FA" w:rsidRDefault="00C868FA" w:rsidP="00846D0C">
            <w:pPr>
              <w:rPr>
                <w:lang w:eastAsia="zh-CN"/>
              </w:rPr>
            </w:pPr>
            <w:r w:rsidRPr="00C868FA">
              <w:rPr>
                <w:rFonts w:ascii="Times New Roman" w:hAnsi="Times New Roman"/>
                <w:lang w:eastAsia="zh-CN"/>
              </w:rPr>
              <w:t xml:space="preserve">For indirect event prediction, the requirements for the predicted event triggered reporting including, but not limited to, </w:t>
            </w:r>
            <w:r w:rsidRPr="00C868FA">
              <w:rPr>
                <w:rFonts w:ascii="Times New Roman" w:hAnsi="Times New Roman"/>
                <w:color w:val="FF0000"/>
                <w:lang w:eastAsia="zh-CN"/>
              </w:rPr>
              <w:t xml:space="preserve">delay and accuracy requirements and the performance metrics are considered. </w:t>
            </w:r>
            <w:r w:rsidRPr="00C868FA">
              <w:rPr>
                <w:rFonts w:ascii="Times New Roman" w:hAnsi="Times New Roman"/>
                <w:lang w:eastAsia="zh-CN"/>
              </w:rPr>
              <w:t>If the report includes the predicted RSRPs corresponding to the predicted event occurrence time,</w:t>
            </w:r>
            <w:r w:rsidRPr="00C868FA">
              <w:rPr>
                <w:rFonts w:ascii="Times New Roman" w:hAnsi="Times New Roman"/>
                <w:color w:val="538135" w:themeColor="accent6" w:themeShade="BF"/>
                <w:lang w:eastAsia="zh-CN"/>
              </w:rPr>
              <w:t xml:space="preserve"> the absolute and/or relative accuracy requirement for the predicted RSRP will be defined.</w:t>
            </w:r>
            <w:r w:rsidRPr="00C868FA">
              <w:rPr>
                <w:rFonts w:ascii="Times New Roman" w:hAnsi="Times New Roman"/>
                <w:lang w:eastAsia="zh-CN"/>
              </w:rPr>
              <w:t xml:space="preserve"> </w:t>
            </w:r>
          </w:p>
        </w:tc>
      </w:tr>
    </w:tbl>
    <w:p w14:paraId="4027DCC6" w14:textId="018431D3" w:rsidR="00EC03E0" w:rsidRPr="00400005" w:rsidRDefault="00EC03E0" w:rsidP="00EC03E0">
      <w:pPr>
        <w:pStyle w:val="2"/>
        <w:numPr>
          <w:ilvl w:val="1"/>
          <w:numId w:val="23"/>
        </w:numPr>
        <w:rPr>
          <w:bCs/>
          <w:lang w:val="en-US"/>
        </w:rPr>
      </w:pPr>
      <w:r>
        <w:rPr>
          <w:rFonts w:eastAsia="宋体"/>
          <w:bCs/>
          <w:lang w:val="en-US"/>
        </w:rPr>
        <w:t>C</w:t>
      </w:r>
      <w:r>
        <w:rPr>
          <w:rFonts w:eastAsia="宋体" w:hint="eastAsia"/>
          <w:bCs/>
          <w:lang w:val="en-US"/>
        </w:rPr>
        <w:t>ore</w:t>
      </w:r>
      <w:r>
        <w:rPr>
          <w:rFonts w:eastAsia="宋体"/>
          <w:bCs/>
          <w:lang w:val="en-US"/>
        </w:rPr>
        <w:t xml:space="preserve"> </w:t>
      </w:r>
      <w:r>
        <w:rPr>
          <w:rFonts w:eastAsia="宋体" w:hint="eastAsia"/>
          <w:bCs/>
          <w:lang w:val="en-US"/>
        </w:rPr>
        <w:t>part</w:t>
      </w:r>
    </w:p>
    <w:p w14:paraId="5D4D24E0" w14:textId="316EC966" w:rsidR="000B2369" w:rsidRPr="000B2369" w:rsidRDefault="000B2369" w:rsidP="00F26FCF">
      <w:pPr>
        <w:jc w:val="both"/>
      </w:pPr>
      <w:r w:rsidRPr="000B2369">
        <w:t xml:space="preserve">As </w:t>
      </w:r>
      <w:r>
        <w:t>mentioned</w:t>
      </w:r>
      <w:r w:rsidRPr="000B2369">
        <w:t xml:space="preserve"> in the WID, there is a relevant Note regarding the core part, which states that RAN4 needs to study whether the core requirement for RRM measurement prediction can be reused for indirect measurement event prediction. Regarding this aspect, we believe it is necessary to wait until RAN4 reaches a preliminary conclusion on the core requirement for RRM measurement prediction before discussing whether it can be applied to indirect measurement event prediction, or if any additional requirements need to be defined specifically for indirect measurement event prediction.</w:t>
      </w:r>
    </w:p>
    <w:tbl>
      <w:tblPr>
        <w:tblStyle w:val="afff5"/>
        <w:tblW w:w="0" w:type="auto"/>
        <w:tblInd w:w="0" w:type="dxa"/>
        <w:tblLook w:val="04A0" w:firstRow="1" w:lastRow="0" w:firstColumn="1" w:lastColumn="0" w:noHBand="0" w:noVBand="1"/>
      </w:tblPr>
      <w:tblGrid>
        <w:gridCol w:w="9630"/>
      </w:tblGrid>
      <w:tr w:rsidR="006102E3" w14:paraId="732EDA00" w14:textId="77777777" w:rsidTr="006102E3">
        <w:tc>
          <w:tcPr>
            <w:tcW w:w="9630" w:type="dxa"/>
          </w:tcPr>
          <w:p w14:paraId="1042F147" w14:textId="08F90D1B" w:rsidR="006102E3" w:rsidRDefault="006102E3" w:rsidP="00846D0C">
            <w:r w:rsidRPr="009C782D">
              <w:rPr>
                <w:lang w:eastAsia="zh-CN"/>
              </w:rPr>
              <w:tab/>
            </w:r>
            <w:r w:rsidRPr="009C782D">
              <w:t>Note 6: RAN4 is expected to investigate whether the core requirement for RRM measurement prediction can be reused for indirect measurement event prediction</w:t>
            </w:r>
          </w:p>
        </w:tc>
      </w:tr>
    </w:tbl>
    <w:p w14:paraId="4F62829D" w14:textId="25625A40" w:rsidR="006102E3" w:rsidRDefault="006102E3" w:rsidP="00846D0C"/>
    <w:p w14:paraId="492D1514" w14:textId="2F2506FB" w:rsidR="00A8642F" w:rsidRPr="000B642C" w:rsidRDefault="00A8642F" w:rsidP="00B17F34">
      <w:pPr>
        <w:jc w:val="both"/>
        <w:rPr>
          <w:b/>
        </w:rPr>
      </w:pPr>
      <w:r w:rsidRPr="000B642C">
        <w:rPr>
          <w:b/>
        </w:rPr>
        <w:t>P</w:t>
      </w:r>
      <w:r w:rsidRPr="000B642C">
        <w:rPr>
          <w:rFonts w:hint="eastAsia"/>
          <w:b/>
        </w:rPr>
        <w:t>roposal</w:t>
      </w:r>
      <w:r w:rsidRPr="000B642C">
        <w:rPr>
          <w:b/>
        </w:rPr>
        <w:t xml:space="preserve"> 1</w:t>
      </w:r>
      <w:r w:rsidRPr="000B642C">
        <w:rPr>
          <w:rFonts w:hint="eastAsia"/>
          <w:b/>
        </w:rPr>
        <w:t>:</w:t>
      </w:r>
      <w:r w:rsidR="00316C44" w:rsidRPr="000B642C">
        <w:rPr>
          <w:b/>
        </w:rPr>
        <w:t xml:space="preserve"> </w:t>
      </w:r>
      <w:r w:rsidR="00F67B47">
        <w:rPr>
          <w:b/>
        </w:rPr>
        <w:t xml:space="preserve">On </w:t>
      </w:r>
      <w:r w:rsidR="00F67B47" w:rsidRPr="00F67B47">
        <w:rPr>
          <w:b/>
        </w:rPr>
        <w:t>whether the core requirement for RRM measurement prediction can be reused for indirect measurement event prediction</w:t>
      </w:r>
      <w:r w:rsidR="00F234E2">
        <w:rPr>
          <w:b/>
        </w:rPr>
        <w:t xml:space="preserve"> or </w:t>
      </w:r>
      <w:r w:rsidR="00F234E2" w:rsidRPr="00F234E2">
        <w:rPr>
          <w:b/>
        </w:rPr>
        <w:t>if any additional requirements need to be defined specifically</w:t>
      </w:r>
      <w:r w:rsidR="00F67B47">
        <w:rPr>
          <w:b/>
        </w:rPr>
        <w:t xml:space="preserve">, </w:t>
      </w:r>
      <w:r w:rsidR="00E11B7C">
        <w:rPr>
          <w:b/>
        </w:rPr>
        <w:t xml:space="preserve">it can be discussed </w:t>
      </w:r>
      <w:r w:rsidR="00AA00AA">
        <w:rPr>
          <w:b/>
        </w:rPr>
        <w:t>after</w:t>
      </w:r>
      <w:r w:rsidR="00BB542D">
        <w:rPr>
          <w:b/>
        </w:rPr>
        <w:t xml:space="preserve"> </w:t>
      </w:r>
      <w:r w:rsidR="00F10D1F" w:rsidRPr="00F10D1F">
        <w:rPr>
          <w:b/>
        </w:rPr>
        <w:t>RAN4 reaches a preliminary conclusion on the core requirement for RRM measurement prediction</w:t>
      </w:r>
    </w:p>
    <w:p w14:paraId="34C3DD12" w14:textId="76A1A6DE" w:rsidR="00024325" w:rsidRPr="00400005" w:rsidRDefault="00024325" w:rsidP="00024325">
      <w:pPr>
        <w:pStyle w:val="2"/>
        <w:numPr>
          <w:ilvl w:val="1"/>
          <w:numId w:val="23"/>
        </w:numPr>
        <w:rPr>
          <w:bCs/>
          <w:lang w:val="en-US"/>
        </w:rPr>
      </w:pPr>
      <w:r>
        <w:rPr>
          <w:rFonts w:eastAsia="宋体"/>
          <w:bCs/>
          <w:lang w:val="en-US"/>
        </w:rPr>
        <w:t xml:space="preserve">KPI/metric </w:t>
      </w:r>
      <w:r>
        <w:rPr>
          <w:rFonts w:eastAsia="宋体" w:hint="eastAsia"/>
          <w:bCs/>
          <w:lang w:val="en-US"/>
        </w:rPr>
        <w:t>related</w:t>
      </w:r>
    </w:p>
    <w:p w14:paraId="64A124F2" w14:textId="77777777" w:rsidR="00646FE4" w:rsidRDefault="00646FE4" w:rsidP="00646FE4">
      <w:pPr>
        <w:jc w:val="both"/>
      </w:pPr>
      <w:r>
        <w:lastRenderedPageBreak/>
        <w:t>For the KPI part, according to the green text in the above RAN4 conclusions, RAN4 has agreed that the absolute and/or relative accuracy requirement for the predicted RSRP will be defined.</w:t>
      </w:r>
    </w:p>
    <w:p w14:paraId="31D77FBE" w14:textId="1E489531" w:rsidR="00646FE4" w:rsidRDefault="00646FE4" w:rsidP="00646FE4">
      <w:pPr>
        <w:jc w:val="both"/>
      </w:pPr>
      <w:r>
        <w:t>Regarding the metrics related to the prediction of measurement events themselves, during the SI phase, companies provided some analyses. These included the following metrics:</w:t>
      </w:r>
    </w:p>
    <w:p w14:paraId="48FEDC0A" w14:textId="0450081A" w:rsidR="00846D0C" w:rsidRDefault="00646FE4" w:rsidP="001A4DF1">
      <w:pPr>
        <w:pStyle w:val="a3"/>
        <w:numPr>
          <w:ilvl w:val="0"/>
          <w:numId w:val="39"/>
        </w:numPr>
      </w:pPr>
      <w:r w:rsidRPr="00646FE4">
        <w:t>How early can the UE predict the occurrence of the measurement time</w:t>
      </w:r>
    </w:p>
    <w:p w14:paraId="1E5E4DDA" w14:textId="77777777" w:rsidR="00646FE4" w:rsidRDefault="00646FE4" w:rsidP="00AF12E7">
      <w:pPr>
        <w:jc w:val="both"/>
      </w:pPr>
      <w:r w:rsidRPr="00646FE4">
        <w:t>This metric is defined as the time gap between the report time of the predicted event and the actual occurrence time of the ground truth event. It primarily measures whether the UE can predict the event in advance and how early it can do so. We understand the motivation behind this metric, but the challenge lies in determining whether a larger time gap is better or whether it should fall within a specific range to meet requirements. Defining an appropriate value for this metric may be difficult.</w:t>
      </w:r>
    </w:p>
    <w:p w14:paraId="5DFEBD19" w14:textId="0851C211" w:rsidR="00846D0C" w:rsidRDefault="00573761" w:rsidP="00573761">
      <w:pPr>
        <w:pStyle w:val="a3"/>
        <w:numPr>
          <w:ilvl w:val="0"/>
          <w:numId w:val="39"/>
        </w:numPr>
      </w:pPr>
      <w:r>
        <w:t>E</w:t>
      </w:r>
      <w:r w:rsidR="00846D0C" w:rsidRPr="00D418E5">
        <w:t>vent prediction accuracy</w:t>
      </w:r>
    </w:p>
    <w:p w14:paraId="4DFE872E" w14:textId="7D9CC891" w:rsidR="00B0676C" w:rsidRDefault="00B0676C" w:rsidP="009A2B4F">
      <w:pPr>
        <w:jc w:val="both"/>
      </w:pPr>
      <w:r w:rsidRPr="00B0676C">
        <w:t>For the accuracy of</w:t>
      </w:r>
      <w:r>
        <w:t xml:space="preserve"> measurement</w:t>
      </w:r>
      <w:r w:rsidRPr="00B0676C">
        <w:t xml:space="preserve"> event prediction, the following describes the methods and metrics previously used by RAN2 during the evaluation phase.</w:t>
      </w:r>
    </w:p>
    <w:tbl>
      <w:tblPr>
        <w:tblStyle w:val="afff5"/>
        <w:tblW w:w="0" w:type="auto"/>
        <w:tblInd w:w="0" w:type="dxa"/>
        <w:tblLook w:val="04A0" w:firstRow="1" w:lastRow="0" w:firstColumn="1" w:lastColumn="0" w:noHBand="0" w:noVBand="1"/>
      </w:tblPr>
      <w:tblGrid>
        <w:gridCol w:w="9630"/>
      </w:tblGrid>
      <w:tr w:rsidR="009A2B4F" w14:paraId="6D656D46" w14:textId="77777777" w:rsidTr="00AB690F">
        <w:tc>
          <w:tcPr>
            <w:tcW w:w="9630" w:type="dxa"/>
          </w:tcPr>
          <w:p w14:paraId="0EC4F547" w14:textId="77777777" w:rsidR="009A2B4F" w:rsidRPr="00340943" w:rsidRDefault="009A2B4F" w:rsidP="00AB690F">
            <w:pPr>
              <w:pStyle w:val="30"/>
              <w:outlineLvl w:val="2"/>
              <w:rPr>
                <w:rFonts w:ascii="Times New Roman" w:hAnsi="Times New Roman" w:cs="Times New Roman"/>
              </w:rPr>
            </w:pPr>
            <w:bookmarkStart w:id="10" w:name="_Toc201320899"/>
            <w:bookmarkStart w:id="11" w:name="_Toc207617078"/>
            <w:r w:rsidRPr="00340943">
              <w:rPr>
                <w:rFonts w:ascii="Times New Roman" w:hAnsi="Times New Roman" w:cs="Times New Roman"/>
              </w:rPr>
              <w:t>5.3.1</w:t>
            </w:r>
            <w:r w:rsidRPr="00340943">
              <w:rPr>
                <w:rFonts w:ascii="Times New Roman" w:hAnsi="Times New Roman" w:cs="Times New Roman"/>
              </w:rPr>
              <w:tab/>
              <w:t>Evaluation methodology, metrics and assumptions</w:t>
            </w:r>
            <w:bookmarkEnd w:id="10"/>
            <w:bookmarkEnd w:id="11"/>
          </w:p>
          <w:p w14:paraId="3502563F"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performance metric F1 score is defined as following:</w:t>
            </w:r>
          </w:p>
          <w:p w14:paraId="35B3843B"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F1 score = 2*Precision*Recall</w:t>
            </w:r>
            <w:proofErr w:type="gramStart"/>
            <w:r w:rsidRPr="00340943">
              <w:rPr>
                <w:rFonts w:ascii="Times New Roman" w:hAnsi="Times New Roman"/>
                <w:lang w:eastAsia="zh-CN"/>
              </w:rPr>
              <w:t>/(</w:t>
            </w:r>
            <w:proofErr w:type="gramEnd"/>
            <w:r w:rsidRPr="00340943">
              <w:rPr>
                <w:rFonts w:ascii="Times New Roman" w:hAnsi="Times New Roman"/>
                <w:lang w:eastAsia="zh-CN"/>
              </w:rPr>
              <w:t>Precision + Recall)</w:t>
            </w:r>
            <w:r w:rsidRPr="00340943">
              <w:rPr>
                <w:rFonts w:ascii="Times New Roman" w:hAnsi="Times New Roman"/>
                <w:lang w:eastAsia="zh-CN"/>
              </w:rPr>
              <w:tab/>
            </w:r>
          </w:p>
          <w:p w14:paraId="42E4A100"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Where:</w:t>
            </w:r>
          </w:p>
          <w:p w14:paraId="58016779"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Precision</w:t>
            </w:r>
            <w:r w:rsidRPr="00340943">
              <w:rPr>
                <w:rFonts w:ascii="Times New Roman" w:hAnsi="Times New Roman"/>
                <w:lang w:eastAsia="zh-CN"/>
              </w:rPr>
              <w:tab/>
              <w:t>= n3/(n1+n3)</w:t>
            </w:r>
          </w:p>
          <w:p w14:paraId="48EB6B11"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 xml:space="preserve">Recall </w:t>
            </w:r>
            <w:r w:rsidRPr="00340943">
              <w:rPr>
                <w:rFonts w:ascii="Times New Roman" w:hAnsi="Times New Roman"/>
                <w:lang w:eastAsia="zh-CN"/>
              </w:rPr>
              <w:tab/>
              <w:t>=n3/(n2+n3)</w:t>
            </w:r>
          </w:p>
          <w:p w14:paraId="0A774A6A"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For indirect prediction, the counter n1, n2 and n3 in the formula are defined as following:</w:t>
            </w:r>
          </w:p>
          <w:p w14:paraId="1D6E72D1"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n3(true event prediction): it increases by 1 when a ground-truth event occurs around a predicted event with ETD, whose range is [0, maximum ETD] or vice versa;</w:t>
            </w:r>
          </w:p>
          <w:p w14:paraId="31377925"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n1(false event detection): it increases by 1 when no ground-truth event occurs around a predicted event with ETD, whose range is [0, maximum ETD];</w:t>
            </w:r>
          </w:p>
          <w:p w14:paraId="382F4347"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n2(missed event detection): it increases by 1 when no event is predicted around a ground-truth event with ETD, whose range is [0, maximum ETD].</w:t>
            </w:r>
          </w:p>
          <w:p w14:paraId="0834D589"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ETD, i.e. timing difference between ground-truth event and predicted event, is illustrated in Figure 5.3.1-1:</w:t>
            </w:r>
          </w:p>
          <w:p w14:paraId="6DF09AF8" w14:textId="77777777" w:rsidR="009A2B4F" w:rsidRPr="00340943" w:rsidRDefault="009A2B4F" w:rsidP="00AB690F">
            <w:pPr>
              <w:jc w:val="center"/>
              <w:rPr>
                <w:rFonts w:ascii="Times New Roman" w:hAnsi="Times New Roman"/>
              </w:rPr>
            </w:pPr>
            <w:r w:rsidRPr="00340943">
              <w:rPr>
                <w:rFonts w:ascii="Times New Roman" w:hAnsi="Times New Roman"/>
                <w:noProof/>
                <w:lang w:eastAsia="zh-CN"/>
              </w:rPr>
              <w:object w:dxaOrig="4935" w:dyaOrig="1696" w14:anchorId="23160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5pt;height:84.6pt;mso-width-percent:0;mso-height-percent:0;mso-width-percent:0;mso-height-percent:0" o:ole="">
                  <v:imagedata r:id="rId11" o:title=""/>
                </v:shape>
                <o:OLEObject Type="Embed" ProgID="Visio.Drawing.15" ShapeID="_x0000_i1025" DrawAspect="Content" ObjectID="_1820995121" r:id="rId12"/>
              </w:object>
            </w:r>
          </w:p>
          <w:p w14:paraId="427610C2" w14:textId="77777777" w:rsidR="009A2B4F" w:rsidRPr="00340943" w:rsidRDefault="009A2B4F" w:rsidP="00AB690F">
            <w:pPr>
              <w:pStyle w:val="TF"/>
              <w:autoSpaceDN w:val="0"/>
              <w:adjustRightInd w:val="0"/>
              <w:rPr>
                <w:rFonts w:ascii="Times New Roman" w:eastAsia="Times New Roman" w:hAnsi="Times New Roman" w:cs="Times New Roman"/>
                <w:lang w:eastAsia="zh-CN"/>
              </w:rPr>
            </w:pPr>
            <w:r w:rsidRPr="00340943">
              <w:rPr>
                <w:rFonts w:ascii="Times New Roman" w:eastAsia="Times New Roman" w:hAnsi="Times New Roman" w:cs="Times New Roman"/>
                <w:lang w:eastAsia="zh-CN"/>
              </w:rPr>
              <w:t>Figure 5.3.1-1: illustration of ETD</w:t>
            </w:r>
          </w:p>
          <w:p w14:paraId="166CF7A7" w14:textId="4335DA3B" w:rsidR="009A2B4F" w:rsidRPr="00423620" w:rsidRDefault="009A2B4F" w:rsidP="00423620">
            <w:pPr>
              <w:rPr>
                <w:rFonts w:ascii="Times New Roman" w:hAnsi="Times New Roman"/>
                <w:lang w:eastAsia="zh-CN"/>
              </w:rPr>
            </w:pPr>
            <w:r w:rsidRPr="00340943">
              <w:rPr>
                <w:rFonts w:ascii="Times New Roman" w:hAnsi="Times New Roman"/>
                <w:lang w:eastAsia="zh-CN"/>
              </w:rPr>
              <w:t>As illustrated in Figure 5.3.1-1, only if the ETD between a predicted event and a ground-truth event e.g. ground-truth event 2 is less than or equal to maximum ETD, the ETD can still be tolerated. Otherwise, both false event and missed event are detected.</w:t>
            </w:r>
          </w:p>
        </w:tc>
      </w:tr>
    </w:tbl>
    <w:p w14:paraId="671E0BB1" w14:textId="77777777" w:rsidR="009A2B4F" w:rsidRDefault="009A2B4F" w:rsidP="009A2B4F"/>
    <w:p w14:paraId="6051D5C8" w14:textId="77777777" w:rsidR="00D34109" w:rsidRDefault="00D34109" w:rsidP="00297296">
      <w:pPr>
        <w:jc w:val="both"/>
      </w:pPr>
      <w:r w:rsidRPr="00D34109">
        <w:lastRenderedPageBreak/>
        <w:t xml:space="preserve">We believe this metric is similar to the F1 score currently considered in RAN2 simulation evaluations, which verifies whether the timing difference between the ground-truth event and the predicted event falls within a certain range. RAN4 can use this as a starting point for further discussion. </w:t>
      </w:r>
    </w:p>
    <w:p w14:paraId="150AC073" w14:textId="221A26DE" w:rsidR="00D34109" w:rsidRDefault="00D34109" w:rsidP="00297296">
      <w:pPr>
        <w:jc w:val="both"/>
      </w:pPr>
      <w:r w:rsidRPr="00D34109">
        <w:t>Possible details include: The F1 score defined by RAN2 treats true event prediction, false event detection, and missed event detection as equally important and incorporates them into the calculation of the F1 score. When defining the metric for RAN4, considerations may include whether all these detection types need to be accounted for and their respective weights. Additionally, the current ETD only requires the timing difference between the ground-truth event and the predicted event to be within a certain range, without distinguishing whether the predicted event occurs before or after the ground-truth event. RAN4 may need to consider whether only predicted events occurring before the ground-truth event should be regarded as correct predictions.</w:t>
      </w:r>
    </w:p>
    <w:p w14:paraId="59689A0B" w14:textId="053961A8" w:rsidR="00F318BB" w:rsidRPr="00297296" w:rsidRDefault="00F318BB" w:rsidP="00297296">
      <w:pPr>
        <w:jc w:val="both"/>
        <w:rPr>
          <w:b/>
          <w:bCs/>
        </w:rPr>
      </w:pPr>
      <w:r w:rsidRPr="00297296">
        <w:rPr>
          <w:b/>
          <w:bCs/>
        </w:rPr>
        <w:t>Proposal 2: RAN4 considers metrics related to the prediction of the measurement event itself. Specifically, RAN4 can use the performance metric in RAN2 simulations as a starting point and further discuss the definition of the metric. Possible directions include:</w:t>
      </w:r>
    </w:p>
    <w:p w14:paraId="24D92E4E" w14:textId="7BF228DD" w:rsidR="00B63BE3" w:rsidRPr="00297296" w:rsidRDefault="00B63BE3" w:rsidP="00297296">
      <w:pPr>
        <w:pStyle w:val="a3"/>
        <w:numPr>
          <w:ilvl w:val="0"/>
          <w:numId w:val="40"/>
        </w:numPr>
        <w:jc w:val="both"/>
        <w:rPr>
          <w:b/>
          <w:bCs/>
        </w:rPr>
      </w:pPr>
      <w:r w:rsidRPr="00297296">
        <w:rPr>
          <w:b/>
          <w:bCs/>
        </w:rPr>
        <w:t>For true event prediction, false event detection</w:t>
      </w:r>
      <w:r w:rsidR="00105FB6" w:rsidRPr="00297296">
        <w:rPr>
          <w:b/>
          <w:bCs/>
        </w:rPr>
        <w:t xml:space="preserve"> </w:t>
      </w:r>
      <w:r w:rsidRPr="00297296">
        <w:rPr>
          <w:b/>
          <w:bCs/>
        </w:rPr>
        <w:t>and missed event detection</w:t>
      </w:r>
      <w:r w:rsidR="00AF12E7">
        <w:rPr>
          <w:b/>
          <w:bCs/>
        </w:rPr>
        <w:t xml:space="preserve"> </w:t>
      </w:r>
      <w:r w:rsidR="00583D66" w:rsidRPr="00297296">
        <w:rPr>
          <w:b/>
          <w:bCs/>
        </w:rPr>
        <w:t xml:space="preserve">defined </w:t>
      </w:r>
      <w:r w:rsidR="00AF12E7" w:rsidRPr="00297296">
        <w:rPr>
          <w:b/>
          <w:bCs/>
        </w:rPr>
        <w:t>in F1 score</w:t>
      </w:r>
      <w:r w:rsidRPr="00297296">
        <w:rPr>
          <w:b/>
          <w:bCs/>
        </w:rPr>
        <w:t xml:space="preserve">, whether to consider them </w:t>
      </w:r>
      <w:r w:rsidR="003E06FB">
        <w:rPr>
          <w:b/>
          <w:bCs/>
        </w:rPr>
        <w:t xml:space="preserve">in </w:t>
      </w:r>
      <w:r w:rsidR="00983B42" w:rsidRPr="00297296">
        <w:rPr>
          <w:b/>
          <w:bCs/>
        </w:rPr>
        <w:t>KPI</w:t>
      </w:r>
      <w:r w:rsidRPr="00297296">
        <w:rPr>
          <w:b/>
          <w:bCs/>
        </w:rPr>
        <w:t xml:space="preserve"> definition and their corresponding weights.</w:t>
      </w:r>
    </w:p>
    <w:p w14:paraId="0564212F" w14:textId="3AD23948" w:rsidR="00B63BE3" w:rsidRPr="00297296" w:rsidRDefault="00B63BE3" w:rsidP="00297296">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7D5BA39A" w14:textId="77777777" w:rsidR="000E2E28" w:rsidRDefault="000E2E28" w:rsidP="00B458AB">
      <w:pPr>
        <w:jc w:val="both"/>
      </w:pPr>
      <w:r>
        <w:t>Additionally, for performance monitoring of measurement event prediction, the definition of metrics also falls within the scope of RAN4 discussions. Therefore, RAN4 also needs to discuss whether and how to define relevant metrics for performance monitoring, which may depend on further discussions in RAN2 regarding performance monitoring mechanisms.</w:t>
      </w:r>
    </w:p>
    <w:p w14:paraId="36409479" w14:textId="626F036B" w:rsidR="000E2E28" w:rsidRPr="000E2E28" w:rsidRDefault="000E2E28" w:rsidP="00B458AB">
      <w:pPr>
        <w:jc w:val="both"/>
        <w:rPr>
          <w:b/>
          <w:bCs/>
        </w:rPr>
      </w:pPr>
      <w:r w:rsidRPr="000E2E28">
        <w:rPr>
          <w:b/>
          <w:bCs/>
        </w:rPr>
        <w:t>Proposal</w:t>
      </w:r>
      <w:r w:rsidR="005D5AD8">
        <w:rPr>
          <w:b/>
          <w:bCs/>
        </w:rPr>
        <w:t xml:space="preserve"> 3</w:t>
      </w:r>
      <w:r w:rsidRPr="000E2E28">
        <w:rPr>
          <w:b/>
          <w:bCs/>
        </w:rPr>
        <w:t>: RAN4 to discuss whether and how to define relevant metrics for performance monitoring, which may depend on further discussions in RAN2 regarding performance monitoring mechanisms.</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698A3930" w14:textId="70C1D252" w:rsidR="00FD354A" w:rsidRPr="000B642C" w:rsidRDefault="00FD354A" w:rsidP="00FD354A">
      <w:pPr>
        <w:jc w:val="both"/>
        <w:rPr>
          <w:b/>
        </w:rPr>
      </w:pPr>
      <w:r w:rsidRPr="000B642C">
        <w:rPr>
          <w:b/>
        </w:rPr>
        <w:t>P</w:t>
      </w:r>
      <w:r w:rsidRPr="000B642C">
        <w:rPr>
          <w:rFonts w:hint="eastAsia"/>
          <w:b/>
        </w:rPr>
        <w:t>roposal</w:t>
      </w:r>
      <w:r w:rsidRPr="000B642C">
        <w:rPr>
          <w:b/>
        </w:rPr>
        <w:t xml:space="preserve"> 1</w:t>
      </w:r>
      <w:r w:rsidRPr="000B642C">
        <w:rPr>
          <w:rFonts w:hint="eastAsia"/>
          <w:b/>
        </w:rPr>
        <w:t>:</w:t>
      </w:r>
      <w:r w:rsidRPr="000B642C">
        <w:rPr>
          <w:b/>
        </w:rPr>
        <w:t xml:space="preserve"> </w:t>
      </w:r>
      <w:r>
        <w:rPr>
          <w:b/>
        </w:rPr>
        <w:t xml:space="preserve">On </w:t>
      </w:r>
      <w:r w:rsidRPr="00F67B47">
        <w:rPr>
          <w:b/>
        </w:rPr>
        <w:t>whether the core requirement for RRM measurement prediction can be reused for indirect measurement event prediction</w:t>
      </w:r>
      <w:r>
        <w:rPr>
          <w:b/>
        </w:rPr>
        <w:t xml:space="preserve"> or </w:t>
      </w:r>
      <w:r w:rsidRPr="00F234E2">
        <w:rPr>
          <w:b/>
        </w:rPr>
        <w:t>if any additional requirements need to be defined specifically</w:t>
      </w:r>
      <w:r>
        <w:rPr>
          <w:b/>
        </w:rPr>
        <w:t xml:space="preserve">, it can be discussed after </w:t>
      </w:r>
      <w:r w:rsidRPr="00F10D1F">
        <w:rPr>
          <w:b/>
        </w:rPr>
        <w:t>RAN4 reaches a preliminary conclusion on the core requirement for RRM measurement prediction</w:t>
      </w:r>
    </w:p>
    <w:p w14:paraId="76C0DD45" w14:textId="77777777" w:rsidR="00FD354A" w:rsidRPr="00297296" w:rsidRDefault="00FD354A" w:rsidP="00FD354A">
      <w:pPr>
        <w:jc w:val="both"/>
        <w:rPr>
          <w:b/>
          <w:bCs/>
        </w:rPr>
      </w:pPr>
      <w:r w:rsidRPr="00297296">
        <w:rPr>
          <w:b/>
          <w:bCs/>
        </w:rPr>
        <w:t>Proposal 2: RAN4 considers metrics related to the prediction of the measurement event itself. Specifically, RAN4 can use the performance metric in RAN2 simulations as a starting point and further discuss the definition of the metric. Possible directions include:</w:t>
      </w:r>
    </w:p>
    <w:p w14:paraId="7C348082" w14:textId="77777777" w:rsidR="003E06FB" w:rsidRPr="00297296" w:rsidRDefault="003E06FB" w:rsidP="003E06FB">
      <w:pPr>
        <w:pStyle w:val="a3"/>
        <w:numPr>
          <w:ilvl w:val="0"/>
          <w:numId w:val="40"/>
        </w:numPr>
        <w:jc w:val="both"/>
        <w:rPr>
          <w:b/>
          <w:bCs/>
        </w:rPr>
      </w:pPr>
      <w:r w:rsidRPr="00297296">
        <w:rPr>
          <w:b/>
          <w:bCs/>
        </w:rPr>
        <w:t>For true event prediction, false event detection and missed event detection</w:t>
      </w:r>
      <w:r>
        <w:rPr>
          <w:b/>
          <w:bCs/>
        </w:rPr>
        <w:t xml:space="preserve"> </w:t>
      </w:r>
      <w:r w:rsidRPr="00297296">
        <w:rPr>
          <w:b/>
          <w:bCs/>
        </w:rPr>
        <w:t xml:space="preserve">defined in F1 score, whether to consider them </w:t>
      </w:r>
      <w:r>
        <w:rPr>
          <w:b/>
          <w:bCs/>
        </w:rPr>
        <w:t xml:space="preserve">in </w:t>
      </w:r>
      <w:r w:rsidRPr="00297296">
        <w:rPr>
          <w:b/>
          <w:bCs/>
        </w:rPr>
        <w:t>KPI definition and their corresponding weights.</w:t>
      </w:r>
    </w:p>
    <w:p w14:paraId="6D8B0361" w14:textId="77777777" w:rsidR="00FD354A" w:rsidRPr="00297296" w:rsidRDefault="00FD354A" w:rsidP="00FD354A">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009424DC" w14:textId="08278FBC" w:rsidR="007157FB" w:rsidRPr="00FD354A" w:rsidRDefault="00FD354A" w:rsidP="00FD354A">
      <w:pPr>
        <w:rPr>
          <w:b/>
          <w:bCs/>
        </w:rPr>
      </w:pPr>
      <w:r w:rsidRPr="000E2E28">
        <w:rPr>
          <w:b/>
          <w:bCs/>
        </w:rPr>
        <w:t>Proposal</w:t>
      </w:r>
      <w:r>
        <w:rPr>
          <w:b/>
          <w:bCs/>
        </w:rPr>
        <w:t xml:space="preserve"> 3</w:t>
      </w:r>
      <w:r w:rsidRPr="000E2E28">
        <w:rPr>
          <w:b/>
          <w:bCs/>
        </w:rPr>
        <w:t>: RAN4 to discuss whether and how to define relevant metrics for performance monitoring, which may depend on further discussions in RAN2 regarding performance monitoring mechanisms.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2" w:name="_Hlk4777878"/>
    </w:p>
    <w:bookmarkEnd w:id="12"/>
    <w:p w14:paraId="3EBB1D64" w14:textId="0E712078" w:rsidR="007E4038" w:rsidRPr="00EB63E5" w:rsidRDefault="00121710" w:rsidP="00121710">
      <w:pPr>
        <w:pStyle w:val="Reference"/>
        <w:numPr>
          <w:ilvl w:val="0"/>
          <w:numId w:val="24"/>
        </w:numPr>
        <w:suppressAutoHyphens w:val="0"/>
        <w:spacing w:before="120" w:line="280" w:lineRule="atLeast"/>
        <w:jc w:val="both"/>
        <w:rPr>
          <w:bCs/>
          <w:kern w:val="2"/>
          <w:szCs w:val="18"/>
        </w:rPr>
      </w:pPr>
      <w:r w:rsidRPr="00EB63E5">
        <w:rPr>
          <w:bCs/>
          <w:kern w:val="2"/>
          <w:szCs w:val="18"/>
        </w:rPr>
        <w:t>RP-252899</w:t>
      </w:r>
      <w:r w:rsidR="00515F15" w:rsidRPr="00EB63E5">
        <w:rPr>
          <w:bCs/>
          <w:kern w:val="2"/>
          <w:szCs w:val="18"/>
        </w:rPr>
        <w:t xml:space="preserve"> </w:t>
      </w:r>
      <w:r w:rsidR="00EB63E5" w:rsidRPr="00EB63E5">
        <w:rPr>
          <w:bCs/>
          <w:kern w:val="2"/>
          <w:szCs w:val="18"/>
        </w:rPr>
        <w:t>Revised WI: Artificial Intelligence (AI)/Machine Learning (ML) for mobility in NR</w:t>
      </w:r>
      <w:r w:rsidR="00515F15" w:rsidRPr="00EB63E5">
        <w:rPr>
          <w:bCs/>
          <w:kern w:val="2"/>
          <w:szCs w:val="18"/>
        </w:rPr>
        <w:t xml:space="preserve">, </w:t>
      </w:r>
      <w:r w:rsidR="00EB63E5" w:rsidRPr="00EB63E5">
        <w:rPr>
          <w:bCs/>
          <w:kern w:val="2"/>
          <w:szCs w:val="18"/>
        </w:rPr>
        <w:t>OPPO, Interdigital</w:t>
      </w:r>
    </w:p>
    <w:sectPr w:rsidR="007E4038" w:rsidRPr="00EB63E5"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0912D" w14:textId="77777777" w:rsidR="00C61515" w:rsidRDefault="00C61515">
      <w:pPr>
        <w:spacing w:after="0"/>
      </w:pPr>
      <w:r>
        <w:separator/>
      </w:r>
    </w:p>
  </w:endnote>
  <w:endnote w:type="continuationSeparator" w:id="0">
    <w:p w14:paraId="025B02AA" w14:textId="77777777" w:rsidR="00C61515" w:rsidRDefault="00C61515">
      <w:pPr>
        <w:spacing w:after="0"/>
      </w:pPr>
      <w:r>
        <w:continuationSeparator/>
      </w:r>
    </w:p>
  </w:endnote>
  <w:endnote w:type="continuationNotice" w:id="1">
    <w:p w14:paraId="2B9EEE51" w14:textId="77777777" w:rsidR="00C61515" w:rsidRDefault="00C61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0867D" w14:textId="77777777" w:rsidR="00C61515" w:rsidRDefault="00C61515">
      <w:pPr>
        <w:spacing w:after="0"/>
      </w:pPr>
      <w:r>
        <w:separator/>
      </w:r>
    </w:p>
  </w:footnote>
  <w:footnote w:type="continuationSeparator" w:id="0">
    <w:p w14:paraId="450B9361" w14:textId="77777777" w:rsidR="00C61515" w:rsidRDefault="00C61515">
      <w:pPr>
        <w:spacing w:after="0"/>
      </w:pPr>
      <w:r>
        <w:continuationSeparator/>
      </w:r>
    </w:p>
  </w:footnote>
  <w:footnote w:type="continuationNotice" w:id="1">
    <w:p w14:paraId="70D6EF84" w14:textId="77777777" w:rsidR="00C61515" w:rsidRDefault="00C615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C17D0B"/>
    <w:multiLevelType w:val="hybridMultilevel"/>
    <w:tmpl w:val="89AC282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4"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8"/>
  </w:num>
  <w:num w:numId="22">
    <w:abstractNumId w:val="32"/>
  </w:num>
  <w:num w:numId="23">
    <w:abstractNumId w:val="37"/>
  </w:num>
  <w:num w:numId="24">
    <w:abstractNumId w:val="41"/>
  </w:num>
  <w:num w:numId="25">
    <w:abstractNumId w:val="27"/>
  </w:num>
  <w:num w:numId="26">
    <w:abstractNumId w:val="31"/>
  </w:num>
  <w:num w:numId="27">
    <w:abstractNumId w:val="24"/>
  </w:num>
  <w:num w:numId="28">
    <w:abstractNumId w:val="23"/>
  </w:num>
  <w:num w:numId="29">
    <w:abstractNumId w:val="29"/>
  </w:num>
  <w:num w:numId="30">
    <w:abstractNumId w:val="35"/>
  </w:num>
  <w:num w:numId="31">
    <w:abstractNumId w:val="39"/>
  </w:num>
  <w:num w:numId="32">
    <w:abstractNumId w:val="26"/>
  </w:num>
  <w:num w:numId="33">
    <w:abstractNumId w:val="40"/>
  </w:num>
  <w:num w:numId="34">
    <w:abstractNumId w:val="22"/>
  </w:num>
  <w:num w:numId="35">
    <w:abstractNumId w:val="33"/>
  </w:num>
  <w:num w:numId="36">
    <w:abstractNumId w:val="21"/>
  </w:num>
  <w:num w:numId="37">
    <w:abstractNumId w:val="36"/>
    <w:lvlOverride w:ilvl="0">
      <w:startOverride w:val="1"/>
    </w:lvlOverride>
    <w:lvlOverride w:ilvl="1"/>
    <w:lvlOverride w:ilvl="2"/>
    <w:lvlOverride w:ilvl="3"/>
    <w:lvlOverride w:ilvl="4"/>
    <w:lvlOverride w:ilvl="5"/>
    <w:lvlOverride w:ilvl="6"/>
    <w:lvlOverride w:ilvl="7"/>
    <w:lvlOverride w:ilvl="8"/>
  </w:num>
  <w:num w:numId="38">
    <w:abstractNumId w:val="34"/>
  </w:num>
  <w:num w:numId="39">
    <w:abstractNumId w:val="25"/>
  </w:num>
  <w:num w:numId="40">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EDA"/>
    <w:rsid w:val="00016EF5"/>
    <w:rsid w:val="0001728B"/>
    <w:rsid w:val="000173AF"/>
    <w:rsid w:val="00017996"/>
    <w:rsid w:val="00017E8B"/>
    <w:rsid w:val="000206F6"/>
    <w:rsid w:val="00020809"/>
    <w:rsid w:val="000214ED"/>
    <w:rsid w:val="00021583"/>
    <w:rsid w:val="00021729"/>
    <w:rsid w:val="00022366"/>
    <w:rsid w:val="00022421"/>
    <w:rsid w:val="00023CA7"/>
    <w:rsid w:val="00023CE7"/>
    <w:rsid w:val="00023FA2"/>
    <w:rsid w:val="00024117"/>
    <w:rsid w:val="00024325"/>
    <w:rsid w:val="0002464A"/>
    <w:rsid w:val="00024920"/>
    <w:rsid w:val="00024BA3"/>
    <w:rsid w:val="00024F98"/>
    <w:rsid w:val="0002508F"/>
    <w:rsid w:val="00025AE0"/>
    <w:rsid w:val="00025B7C"/>
    <w:rsid w:val="00025C0A"/>
    <w:rsid w:val="00025E16"/>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B4E"/>
    <w:rsid w:val="00034BA0"/>
    <w:rsid w:val="00034EB5"/>
    <w:rsid w:val="00034F82"/>
    <w:rsid w:val="0003541A"/>
    <w:rsid w:val="00035429"/>
    <w:rsid w:val="00035B5C"/>
    <w:rsid w:val="00035EEC"/>
    <w:rsid w:val="0003714F"/>
    <w:rsid w:val="00037527"/>
    <w:rsid w:val="00037AD2"/>
    <w:rsid w:val="00040D2D"/>
    <w:rsid w:val="0004158C"/>
    <w:rsid w:val="00041873"/>
    <w:rsid w:val="00041A13"/>
    <w:rsid w:val="00041C43"/>
    <w:rsid w:val="00042216"/>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E23"/>
    <w:rsid w:val="0004736B"/>
    <w:rsid w:val="000473CB"/>
    <w:rsid w:val="00047640"/>
    <w:rsid w:val="00047B5F"/>
    <w:rsid w:val="00047C7D"/>
    <w:rsid w:val="0005065F"/>
    <w:rsid w:val="00050FCB"/>
    <w:rsid w:val="00051313"/>
    <w:rsid w:val="000519D3"/>
    <w:rsid w:val="00051D11"/>
    <w:rsid w:val="0005211B"/>
    <w:rsid w:val="0005248B"/>
    <w:rsid w:val="00052535"/>
    <w:rsid w:val="00052556"/>
    <w:rsid w:val="00052AE7"/>
    <w:rsid w:val="00052B68"/>
    <w:rsid w:val="000530FD"/>
    <w:rsid w:val="00053212"/>
    <w:rsid w:val="0005331E"/>
    <w:rsid w:val="00053601"/>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3FF"/>
    <w:rsid w:val="00065B1A"/>
    <w:rsid w:val="00065EF6"/>
    <w:rsid w:val="0006610F"/>
    <w:rsid w:val="000664C2"/>
    <w:rsid w:val="000666CD"/>
    <w:rsid w:val="000669C8"/>
    <w:rsid w:val="00066D82"/>
    <w:rsid w:val="00066F42"/>
    <w:rsid w:val="0006790E"/>
    <w:rsid w:val="0007009F"/>
    <w:rsid w:val="000700B6"/>
    <w:rsid w:val="00070D08"/>
    <w:rsid w:val="000710AA"/>
    <w:rsid w:val="0007184F"/>
    <w:rsid w:val="00071BCD"/>
    <w:rsid w:val="00071E1B"/>
    <w:rsid w:val="00071E46"/>
    <w:rsid w:val="0007201B"/>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79"/>
    <w:rsid w:val="00084E01"/>
    <w:rsid w:val="00086EE4"/>
    <w:rsid w:val="00086FC3"/>
    <w:rsid w:val="00087606"/>
    <w:rsid w:val="000879C0"/>
    <w:rsid w:val="00087DD0"/>
    <w:rsid w:val="00087E22"/>
    <w:rsid w:val="00090621"/>
    <w:rsid w:val="000906BE"/>
    <w:rsid w:val="000907CC"/>
    <w:rsid w:val="00090AA0"/>
    <w:rsid w:val="00090D8D"/>
    <w:rsid w:val="00091649"/>
    <w:rsid w:val="00091802"/>
    <w:rsid w:val="00092617"/>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2072"/>
    <w:rsid w:val="000B2132"/>
    <w:rsid w:val="000B21E4"/>
    <w:rsid w:val="000B2369"/>
    <w:rsid w:val="000B2580"/>
    <w:rsid w:val="000B26A4"/>
    <w:rsid w:val="000B27F3"/>
    <w:rsid w:val="000B362C"/>
    <w:rsid w:val="000B37DF"/>
    <w:rsid w:val="000B3937"/>
    <w:rsid w:val="000B396B"/>
    <w:rsid w:val="000B3DFD"/>
    <w:rsid w:val="000B592D"/>
    <w:rsid w:val="000B5A45"/>
    <w:rsid w:val="000B5AAA"/>
    <w:rsid w:val="000B5CAD"/>
    <w:rsid w:val="000B5CC3"/>
    <w:rsid w:val="000B5D8F"/>
    <w:rsid w:val="000B6023"/>
    <w:rsid w:val="000B642C"/>
    <w:rsid w:val="000B67EF"/>
    <w:rsid w:val="000B6F29"/>
    <w:rsid w:val="000B70D9"/>
    <w:rsid w:val="000B7375"/>
    <w:rsid w:val="000B7402"/>
    <w:rsid w:val="000B7BB4"/>
    <w:rsid w:val="000B7D40"/>
    <w:rsid w:val="000C0980"/>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7F1"/>
    <w:rsid w:val="000E0033"/>
    <w:rsid w:val="000E0728"/>
    <w:rsid w:val="000E098D"/>
    <w:rsid w:val="000E0BA7"/>
    <w:rsid w:val="000E25B4"/>
    <w:rsid w:val="000E2E28"/>
    <w:rsid w:val="000E2E2A"/>
    <w:rsid w:val="000E30E3"/>
    <w:rsid w:val="000E33CE"/>
    <w:rsid w:val="000E353C"/>
    <w:rsid w:val="000E3697"/>
    <w:rsid w:val="000E3A83"/>
    <w:rsid w:val="000E49F9"/>
    <w:rsid w:val="000E4B23"/>
    <w:rsid w:val="000E4B84"/>
    <w:rsid w:val="000E4CC4"/>
    <w:rsid w:val="000E4F7A"/>
    <w:rsid w:val="000E50ED"/>
    <w:rsid w:val="000E5E31"/>
    <w:rsid w:val="000E61BD"/>
    <w:rsid w:val="000E6450"/>
    <w:rsid w:val="000E6EC4"/>
    <w:rsid w:val="000E7060"/>
    <w:rsid w:val="000F08CD"/>
    <w:rsid w:val="000F0C22"/>
    <w:rsid w:val="000F10F6"/>
    <w:rsid w:val="000F110B"/>
    <w:rsid w:val="000F1162"/>
    <w:rsid w:val="000F1737"/>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FB2"/>
    <w:rsid w:val="0010127C"/>
    <w:rsid w:val="00101741"/>
    <w:rsid w:val="00101AB8"/>
    <w:rsid w:val="00101FB0"/>
    <w:rsid w:val="001020F4"/>
    <w:rsid w:val="001023F7"/>
    <w:rsid w:val="00102622"/>
    <w:rsid w:val="00102674"/>
    <w:rsid w:val="00102899"/>
    <w:rsid w:val="001029F5"/>
    <w:rsid w:val="00102B1F"/>
    <w:rsid w:val="0010341E"/>
    <w:rsid w:val="00103447"/>
    <w:rsid w:val="00103510"/>
    <w:rsid w:val="0010368F"/>
    <w:rsid w:val="001036FF"/>
    <w:rsid w:val="001043CD"/>
    <w:rsid w:val="0010451C"/>
    <w:rsid w:val="00104A01"/>
    <w:rsid w:val="001051D6"/>
    <w:rsid w:val="0010558F"/>
    <w:rsid w:val="00105AFF"/>
    <w:rsid w:val="00105D7F"/>
    <w:rsid w:val="00105FB6"/>
    <w:rsid w:val="00106717"/>
    <w:rsid w:val="00106E06"/>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1EE"/>
    <w:rsid w:val="00121302"/>
    <w:rsid w:val="00121710"/>
    <w:rsid w:val="0012172D"/>
    <w:rsid w:val="00121AE0"/>
    <w:rsid w:val="00121CB3"/>
    <w:rsid w:val="00121D43"/>
    <w:rsid w:val="0012295C"/>
    <w:rsid w:val="00122B52"/>
    <w:rsid w:val="00122CB7"/>
    <w:rsid w:val="001231B7"/>
    <w:rsid w:val="00123352"/>
    <w:rsid w:val="00123848"/>
    <w:rsid w:val="00124E6A"/>
    <w:rsid w:val="0012558F"/>
    <w:rsid w:val="00125A6B"/>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E4F"/>
    <w:rsid w:val="00132EA0"/>
    <w:rsid w:val="00132EDF"/>
    <w:rsid w:val="0013317E"/>
    <w:rsid w:val="00133833"/>
    <w:rsid w:val="001338B5"/>
    <w:rsid w:val="00133C72"/>
    <w:rsid w:val="0013442D"/>
    <w:rsid w:val="00134624"/>
    <w:rsid w:val="00134655"/>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5F3F"/>
    <w:rsid w:val="00146807"/>
    <w:rsid w:val="001469EC"/>
    <w:rsid w:val="00146A0C"/>
    <w:rsid w:val="00146C92"/>
    <w:rsid w:val="00146D28"/>
    <w:rsid w:val="00147BBE"/>
    <w:rsid w:val="0015044C"/>
    <w:rsid w:val="00150675"/>
    <w:rsid w:val="00150677"/>
    <w:rsid w:val="0015113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A81"/>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614"/>
    <w:rsid w:val="00165808"/>
    <w:rsid w:val="001658C7"/>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807"/>
    <w:rsid w:val="00196955"/>
    <w:rsid w:val="00196991"/>
    <w:rsid w:val="00196E18"/>
    <w:rsid w:val="00197948"/>
    <w:rsid w:val="001A04DF"/>
    <w:rsid w:val="001A0782"/>
    <w:rsid w:val="001A0C75"/>
    <w:rsid w:val="001A0D37"/>
    <w:rsid w:val="001A0D9B"/>
    <w:rsid w:val="001A13FB"/>
    <w:rsid w:val="001A1B48"/>
    <w:rsid w:val="001A1B78"/>
    <w:rsid w:val="001A1CFC"/>
    <w:rsid w:val="001A1EB8"/>
    <w:rsid w:val="001A24C0"/>
    <w:rsid w:val="001A2AA6"/>
    <w:rsid w:val="001A2BAF"/>
    <w:rsid w:val="001A3396"/>
    <w:rsid w:val="001A4343"/>
    <w:rsid w:val="001A4798"/>
    <w:rsid w:val="001A48CA"/>
    <w:rsid w:val="001A49DB"/>
    <w:rsid w:val="001A4DF1"/>
    <w:rsid w:val="001A50B7"/>
    <w:rsid w:val="001A53A4"/>
    <w:rsid w:val="001A54BE"/>
    <w:rsid w:val="001A551A"/>
    <w:rsid w:val="001A56B9"/>
    <w:rsid w:val="001A56DC"/>
    <w:rsid w:val="001A6BDE"/>
    <w:rsid w:val="001A7CC7"/>
    <w:rsid w:val="001B0421"/>
    <w:rsid w:val="001B0DF9"/>
    <w:rsid w:val="001B1199"/>
    <w:rsid w:val="001B174B"/>
    <w:rsid w:val="001B1E7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A2A"/>
    <w:rsid w:val="001C3E48"/>
    <w:rsid w:val="001C4283"/>
    <w:rsid w:val="001C43BF"/>
    <w:rsid w:val="001C45B2"/>
    <w:rsid w:val="001C4817"/>
    <w:rsid w:val="001C4ECB"/>
    <w:rsid w:val="001C5141"/>
    <w:rsid w:val="001C5D0D"/>
    <w:rsid w:val="001C5D1A"/>
    <w:rsid w:val="001C5E09"/>
    <w:rsid w:val="001C6151"/>
    <w:rsid w:val="001C627B"/>
    <w:rsid w:val="001C634E"/>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44EA"/>
    <w:rsid w:val="001D4BF3"/>
    <w:rsid w:val="001D4E6D"/>
    <w:rsid w:val="001D542D"/>
    <w:rsid w:val="001D5919"/>
    <w:rsid w:val="001D64DD"/>
    <w:rsid w:val="001D6809"/>
    <w:rsid w:val="001D69E5"/>
    <w:rsid w:val="001E0016"/>
    <w:rsid w:val="001E01BD"/>
    <w:rsid w:val="001E0561"/>
    <w:rsid w:val="001E062F"/>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64A5"/>
    <w:rsid w:val="001E675A"/>
    <w:rsid w:val="001E679B"/>
    <w:rsid w:val="001E67CF"/>
    <w:rsid w:val="001E6872"/>
    <w:rsid w:val="001F08B8"/>
    <w:rsid w:val="001F0A00"/>
    <w:rsid w:val="001F0AC8"/>
    <w:rsid w:val="001F0B3D"/>
    <w:rsid w:val="001F0B80"/>
    <w:rsid w:val="001F0F34"/>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669"/>
    <w:rsid w:val="001F77F4"/>
    <w:rsid w:val="001F790C"/>
    <w:rsid w:val="001F7B69"/>
    <w:rsid w:val="001F7C60"/>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A3F"/>
    <w:rsid w:val="00206A4C"/>
    <w:rsid w:val="00206BFE"/>
    <w:rsid w:val="00207725"/>
    <w:rsid w:val="00207D1D"/>
    <w:rsid w:val="00207DF8"/>
    <w:rsid w:val="00207E3D"/>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906"/>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697"/>
    <w:rsid w:val="00232423"/>
    <w:rsid w:val="002329CF"/>
    <w:rsid w:val="00232AE3"/>
    <w:rsid w:val="00232DBD"/>
    <w:rsid w:val="00233153"/>
    <w:rsid w:val="00233FE9"/>
    <w:rsid w:val="00234426"/>
    <w:rsid w:val="0023472A"/>
    <w:rsid w:val="00234DC7"/>
    <w:rsid w:val="002350F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E30"/>
    <w:rsid w:val="002411BB"/>
    <w:rsid w:val="002420EE"/>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4AB"/>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D7E"/>
    <w:rsid w:val="00255D86"/>
    <w:rsid w:val="002560EC"/>
    <w:rsid w:val="00256297"/>
    <w:rsid w:val="0025631B"/>
    <w:rsid w:val="00256609"/>
    <w:rsid w:val="0025674D"/>
    <w:rsid w:val="00256A15"/>
    <w:rsid w:val="00256AC4"/>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787E"/>
    <w:rsid w:val="002679D1"/>
    <w:rsid w:val="00267C4D"/>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3303"/>
    <w:rsid w:val="00283703"/>
    <w:rsid w:val="002837A8"/>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32E5"/>
    <w:rsid w:val="00293531"/>
    <w:rsid w:val="0029353A"/>
    <w:rsid w:val="00293619"/>
    <w:rsid w:val="0029361E"/>
    <w:rsid w:val="00293B76"/>
    <w:rsid w:val="00293BE0"/>
    <w:rsid w:val="00293D64"/>
    <w:rsid w:val="00294255"/>
    <w:rsid w:val="0029427D"/>
    <w:rsid w:val="00294727"/>
    <w:rsid w:val="00294FD0"/>
    <w:rsid w:val="00295022"/>
    <w:rsid w:val="0029515A"/>
    <w:rsid w:val="002954B3"/>
    <w:rsid w:val="00295B02"/>
    <w:rsid w:val="002967FE"/>
    <w:rsid w:val="00296A5F"/>
    <w:rsid w:val="00296AAA"/>
    <w:rsid w:val="002971BF"/>
    <w:rsid w:val="00297296"/>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6C5"/>
    <w:rsid w:val="002A371E"/>
    <w:rsid w:val="002A3A6E"/>
    <w:rsid w:val="002A3BFD"/>
    <w:rsid w:val="002A3D22"/>
    <w:rsid w:val="002A3F2B"/>
    <w:rsid w:val="002A525F"/>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716"/>
    <w:rsid w:val="002B2B14"/>
    <w:rsid w:val="002B2B8B"/>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E1A"/>
    <w:rsid w:val="002B7058"/>
    <w:rsid w:val="002B727E"/>
    <w:rsid w:val="002B7643"/>
    <w:rsid w:val="002C03E4"/>
    <w:rsid w:val="002C070D"/>
    <w:rsid w:val="002C0898"/>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AC0"/>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642"/>
    <w:rsid w:val="00302D84"/>
    <w:rsid w:val="00303ACC"/>
    <w:rsid w:val="0030436D"/>
    <w:rsid w:val="00304409"/>
    <w:rsid w:val="00304474"/>
    <w:rsid w:val="00304B53"/>
    <w:rsid w:val="00304BAF"/>
    <w:rsid w:val="00304C13"/>
    <w:rsid w:val="00304CA1"/>
    <w:rsid w:val="00304EF8"/>
    <w:rsid w:val="00306DAD"/>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661"/>
    <w:rsid w:val="00315A09"/>
    <w:rsid w:val="00315FE1"/>
    <w:rsid w:val="00316371"/>
    <w:rsid w:val="0031655F"/>
    <w:rsid w:val="0031656E"/>
    <w:rsid w:val="00316AFD"/>
    <w:rsid w:val="00316C44"/>
    <w:rsid w:val="00317060"/>
    <w:rsid w:val="003172DE"/>
    <w:rsid w:val="00317515"/>
    <w:rsid w:val="00317951"/>
    <w:rsid w:val="00317A75"/>
    <w:rsid w:val="00317C4D"/>
    <w:rsid w:val="0032036A"/>
    <w:rsid w:val="003203FF"/>
    <w:rsid w:val="00320812"/>
    <w:rsid w:val="003212D5"/>
    <w:rsid w:val="00321DB6"/>
    <w:rsid w:val="003224E8"/>
    <w:rsid w:val="00322659"/>
    <w:rsid w:val="00322704"/>
    <w:rsid w:val="0032276D"/>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6273"/>
    <w:rsid w:val="003377C7"/>
    <w:rsid w:val="00337D45"/>
    <w:rsid w:val="00337E0A"/>
    <w:rsid w:val="00340154"/>
    <w:rsid w:val="00340876"/>
    <w:rsid w:val="00340943"/>
    <w:rsid w:val="00340F9D"/>
    <w:rsid w:val="00340FED"/>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76C"/>
    <w:rsid w:val="003469F4"/>
    <w:rsid w:val="00346ABD"/>
    <w:rsid w:val="00346D05"/>
    <w:rsid w:val="003479DA"/>
    <w:rsid w:val="00350493"/>
    <w:rsid w:val="00350946"/>
    <w:rsid w:val="00350A9A"/>
    <w:rsid w:val="00350EEC"/>
    <w:rsid w:val="0035167C"/>
    <w:rsid w:val="003516BB"/>
    <w:rsid w:val="00351720"/>
    <w:rsid w:val="003519AD"/>
    <w:rsid w:val="0035214A"/>
    <w:rsid w:val="00353E4F"/>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862"/>
    <w:rsid w:val="00374DB3"/>
    <w:rsid w:val="003751F5"/>
    <w:rsid w:val="00375B17"/>
    <w:rsid w:val="00375C16"/>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FF"/>
    <w:rsid w:val="00393417"/>
    <w:rsid w:val="003939B8"/>
    <w:rsid w:val="00393A28"/>
    <w:rsid w:val="003946AE"/>
    <w:rsid w:val="003947A4"/>
    <w:rsid w:val="003948FA"/>
    <w:rsid w:val="00394BFB"/>
    <w:rsid w:val="0039513F"/>
    <w:rsid w:val="00395AB2"/>
    <w:rsid w:val="003968BE"/>
    <w:rsid w:val="00396DA2"/>
    <w:rsid w:val="00396E88"/>
    <w:rsid w:val="003970A3"/>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9AA"/>
    <w:rsid w:val="003C0B38"/>
    <w:rsid w:val="003C1824"/>
    <w:rsid w:val="003C1C93"/>
    <w:rsid w:val="003C2625"/>
    <w:rsid w:val="003C2D7E"/>
    <w:rsid w:val="003C2FD0"/>
    <w:rsid w:val="003C326B"/>
    <w:rsid w:val="003C3A65"/>
    <w:rsid w:val="003C3CE5"/>
    <w:rsid w:val="003C49A9"/>
    <w:rsid w:val="003C506A"/>
    <w:rsid w:val="003C5C36"/>
    <w:rsid w:val="003C5F18"/>
    <w:rsid w:val="003C64B1"/>
    <w:rsid w:val="003C65D2"/>
    <w:rsid w:val="003C690E"/>
    <w:rsid w:val="003C6A45"/>
    <w:rsid w:val="003C6E02"/>
    <w:rsid w:val="003C721F"/>
    <w:rsid w:val="003C7F14"/>
    <w:rsid w:val="003D054E"/>
    <w:rsid w:val="003D061A"/>
    <w:rsid w:val="003D0655"/>
    <w:rsid w:val="003D086D"/>
    <w:rsid w:val="003D0949"/>
    <w:rsid w:val="003D0975"/>
    <w:rsid w:val="003D1118"/>
    <w:rsid w:val="003D11BD"/>
    <w:rsid w:val="003D13F4"/>
    <w:rsid w:val="003D1ACA"/>
    <w:rsid w:val="003D1F42"/>
    <w:rsid w:val="003D207E"/>
    <w:rsid w:val="003D23A5"/>
    <w:rsid w:val="003D27E8"/>
    <w:rsid w:val="003D2A47"/>
    <w:rsid w:val="003D2B3D"/>
    <w:rsid w:val="003D2D12"/>
    <w:rsid w:val="003D351C"/>
    <w:rsid w:val="003D354E"/>
    <w:rsid w:val="003D3A8A"/>
    <w:rsid w:val="003D4321"/>
    <w:rsid w:val="003D4460"/>
    <w:rsid w:val="003D45FA"/>
    <w:rsid w:val="003D47FB"/>
    <w:rsid w:val="003D4880"/>
    <w:rsid w:val="003D4F44"/>
    <w:rsid w:val="003D6031"/>
    <w:rsid w:val="003D61EE"/>
    <w:rsid w:val="003D67A8"/>
    <w:rsid w:val="003D67B0"/>
    <w:rsid w:val="003D6A88"/>
    <w:rsid w:val="003D6C57"/>
    <w:rsid w:val="003D7001"/>
    <w:rsid w:val="003D70CE"/>
    <w:rsid w:val="003D71A6"/>
    <w:rsid w:val="003D7214"/>
    <w:rsid w:val="003D7861"/>
    <w:rsid w:val="003D7D37"/>
    <w:rsid w:val="003E013A"/>
    <w:rsid w:val="003E03A3"/>
    <w:rsid w:val="003E06FB"/>
    <w:rsid w:val="003E0A6E"/>
    <w:rsid w:val="003E12E2"/>
    <w:rsid w:val="003E1B27"/>
    <w:rsid w:val="003E1D9D"/>
    <w:rsid w:val="003E1DDF"/>
    <w:rsid w:val="003E1E0C"/>
    <w:rsid w:val="003E1FC8"/>
    <w:rsid w:val="003E23C2"/>
    <w:rsid w:val="003E2B9F"/>
    <w:rsid w:val="003E35B1"/>
    <w:rsid w:val="003E3E72"/>
    <w:rsid w:val="003E3F53"/>
    <w:rsid w:val="003E45CE"/>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AA3"/>
    <w:rsid w:val="003F2EA3"/>
    <w:rsid w:val="003F3354"/>
    <w:rsid w:val="003F33FF"/>
    <w:rsid w:val="003F3497"/>
    <w:rsid w:val="003F3593"/>
    <w:rsid w:val="003F39E5"/>
    <w:rsid w:val="003F4251"/>
    <w:rsid w:val="003F4BA7"/>
    <w:rsid w:val="003F5497"/>
    <w:rsid w:val="003F58F7"/>
    <w:rsid w:val="003F5F47"/>
    <w:rsid w:val="003F60DC"/>
    <w:rsid w:val="003F705D"/>
    <w:rsid w:val="003F7792"/>
    <w:rsid w:val="003F7874"/>
    <w:rsid w:val="003F7A85"/>
    <w:rsid w:val="003F7F33"/>
    <w:rsid w:val="00400005"/>
    <w:rsid w:val="0040058A"/>
    <w:rsid w:val="00400712"/>
    <w:rsid w:val="00400C41"/>
    <w:rsid w:val="0040157C"/>
    <w:rsid w:val="0040172B"/>
    <w:rsid w:val="00401B80"/>
    <w:rsid w:val="00401DAC"/>
    <w:rsid w:val="00402970"/>
    <w:rsid w:val="00402C23"/>
    <w:rsid w:val="0040310E"/>
    <w:rsid w:val="004031F4"/>
    <w:rsid w:val="004037AD"/>
    <w:rsid w:val="00403F42"/>
    <w:rsid w:val="0040415F"/>
    <w:rsid w:val="00404924"/>
    <w:rsid w:val="00404A37"/>
    <w:rsid w:val="00404A65"/>
    <w:rsid w:val="00404C6C"/>
    <w:rsid w:val="004058DF"/>
    <w:rsid w:val="00406379"/>
    <w:rsid w:val="004063AE"/>
    <w:rsid w:val="0040666E"/>
    <w:rsid w:val="004067CA"/>
    <w:rsid w:val="0040722D"/>
    <w:rsid w:val="0040734E"/>
    <w:rsid w:val="00407396"/>
    <w:rsid w:val="004073A2"/>
    <w:rsid w:val="0040756E"/>
    <w:rsid w:val="00407CC4"/>
    <w:rsid w:val="00410CCC"/>
    <w:rsid w:val="00411454"/>
    <w:rsid w:val="004118A2"/>
    <w:rsid w:val="004118ED"/>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CFC"/>
    <w:rsid w:val="00416D30"/>
    <w:rsid w:val="00417BA9"/>
    <w:rsid w:val="00417EE9"/>
    <w:rsid w:val="0042096D"/>
    <w:rsid w:val="00421DE9"/>
    <w:rsid w:val="00421E6E"/>
    <w:rsid w:val="0042236F"/>
    <w:rsid w:val="004230D3"/>
    <w:rsid w:val="00423620"/>
    <w:rsid w:val="00423680"/>
    <w:rsid w:val="00423FE7"/>
    <w:rsid w:val="00424722"/>
    <w:rsid w:val="00424A70"/>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944"/>
    <w:rsid w:val="00433CCA"/>
    <w:rsid w:val="00433FFB"/>
    <w:rsid w:val="00434764"/>
    <w:rsid w:val="00434AB8"/>
    <w:rsid w:val="00435189"/>
    <w:rsid w:val="00435271"/>
    <w:rsid w:val="004352B5"/>
    <w:rsid w:val="004357B3"/>
    <w:rsid w:val="00435C86"/>
    <w:rsid w:val="004361C4"/>
    <w:rsid w:val="00436559"/>
    <w:rsid w:val="00436E1D"/>
    <w:rsid w:val="00437114"/>
    <w:rsid w:val="004372F8"/>
    <w:rsid w:val="004373C2"/>
    <w:rsid w:val="00437929"/>
    <w:rsid w:val="00437DC6"/>
    <w:rsid w:val="00437F2B"/>
    <w:rsid w:val="004406B0"/>
    <w:rsid w:val="00440FCF"/>
    <w:rsid w:val="00441848"/>
    <w:rsid w:val="0044230D"/>
    <w:rsid w:val="004423B2"/>
    <w:rsid w:val="004423CB"/>
    <w:rsid w:val="00443B0A"/>
    <w:rsid w:val="00443C89"/>
    <w:rsid w:val="0044470A"/>
    <w:rsid w:val="004448B2"/>
    <w:rsid w:val="00444DD0"/>
    <w:rsid w:val="00444F27"/>
    <w:rsid w:val="00445440"/>
    <w:rsid w:val="00445841"/>
    <w:rsid w:val="00445AA5"/>
    <w:rsid w:val="00445C24"/>
    <w:rsid w:val="00447767"/>
    <w:rsid w:val="00447FE2"/>
    <w:rsid w:val="0045020A"/>
    <w:rsid w:val="004505B8"/>
    <w:rsid w:val="004506D3"/>
    <w:rsid w:val="00450C65"/>
    <w:rsid w:val="00450EC0"/>
    <w:rsid w:val="00451024"/>
    <w:rsid w:val="0045197C"/>
    <w:rsid w:val="00451DAA"/>
    <w:rsid w:val="00452497"/>
    <w:rsid w:val="00452562"/>
    <w:rsid w:val="00452F5F"/>
    <w:rsid w:val="00452F7A"/>
    <w:rsid w:val="0045344C"/>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66A"/>
    <w:rsid w:val="00457969"/>
    <w:rsid w:val="0046019F"/>
    <w:rsid w:val="00460D58"/>
    <w:rsid w:val="004614D1"/>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4ED7"/>
    <w:rsid w:val="0046506A"/>
    <w:rsid w:val="0046516D"/>
    <w:rsid w:val="0046532E"/>
    <w:rsid w:val="004657CE"/>
    <w:rsid w:val="00465943"/>
    <w:rsid w:val="00465999"/>
    <w:rsid w:val="00465A38"/>
    <w:rsid w:val="00465C7D"/>
    <w:rsid w:val="00465D1D"/>
    <w:rsid w:val="00465DE8"/>
    <w:rsid w:val="00465EF1"/>
    <w:rsid w:val="00465FE4"/>
    <w:rsid w:val="004667EF"/>
    <w:rsid w:val="00466DAC"/>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7EA"/>
    <w:rsid w:val="00484252"/>
    <w:rsid w:val="0048495F"/>
    <w:rsid w:val="00484C15"/>
    <w:rsid w:val="004854E3"/>
    <w:rsid w:val="00485FEE"/>
    <w:rsid w:val="00486B82"/>
    <w:rsid w:val="00486FE6"/>
    <w:rsid w:val="00487101"/>
    <w:rsid w:val="00487705"/>
    <w:rsid w:val="004878F0"/>
    <w:rsid w:val="00487EFC"/>
    <w:rsid w:val="0049020D"/>
    <w:rsid w:val="00490ECC"/>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050"/>
    <w:rsid w:val="0049563C"/>
    <w:rsid w:val="00495B77"/>
    <w:rsid w:val="00495DD4"/>
    <w:rsid w:val="0049627A"/>
    <w:rsid w:val="004966F7"/>
    <w:rsid w:val="00496EC7"/>
    <w:rsid w:val="0049703F"/>
    <w:rsid w:val="00497E81"/>
    <w:rsid w:val="004A0274"/>
    <w:rsid w:val="004A0313"/>
    <w:rsid w:val="004A051E"/>
    <w:rsid w:val="004A0631"/>
    <w:rsid w:val="004A0BDF"/>
    <w:rsid w:val="004A0E48"/>
    <w:rsid w:val="004A12CC"/>
    <w:rsid w:val="004A140C"/>
    <w:rsid w:val="004A16D4"/>
    <w:rsid w:val="004A280D"/>
    <w:rsid w:val="004A2884"/>
    <w:rsid w:val="004A2B7D"/>
    <w:rsid w:val="004A2C1F"/>
    <w:rsid w:val="004A2F49"/>
    <w:rsid w:val="004A3039"/>
    <w:rsid w:val="004A3142"/>
    <w:rsid w:val="004A3177"/>
    <w:rsid w:val="004A33DE"/>
    <w:rsid w:val="004A36C4"/>
    <w:rsid w:val="004A3C93"/>
    <w:rsid w:val="004A3CC7"/>
    <w:rsid w:val="004A50F4"/>
    <w:rsid w:val="004A57BF"/>
    <w:rsid w:val="004A5E6A"/>
    <w:rsid w:val="004A5F6D"/>
    <w:rsid w:val="004A5F77"/>
    <w:rsid w:val="004A72F0"/>
    <w:rsid w:val="004B039E"/>
    <w:rsid w:val="004B0479"/>
    <w:rsid w:val="004B0569"/>
    <w:rsid w:val="004B0BA7"/>
    <w:rsid w:val="004B10E9"/>
    <w:rsid w:val="004B1195"/>
    <w:rsid w:val="004B12C1"/>
    <w:rsid w:val="004B1821"/>
    <w:rsid w:val="004B233C"/>
    <w:rsid w:val="004B26D5"/>
    <w:rsid w:val="004B2909"/>
    <w:rsid w:val="004B2959"/>
    <w:rsid w:val="004B33BE"/>
    <w:rsid w:val="004B343F"/>
    <w:rsid w:val="004B3B4E"/>
    <w:rsid w:val="004B3D6D"/>
    <w:rsid w:val="004B40ED"/>
    <w:rsid w:val="004B4143"/>
    <w:rsid w:val="004B415C"/>
    <w:rsid w:val="004B4410"/>
    <w:rsid w:val="004B449F"/>
    <w:rsid w:val="004B4636"/>
    <w:rsid w:val="004B518E"/>
    <w:rsid w:val="004B5AE1"/>
    <w:rsid w:val="004B5F49"/>
    <w:rsid w:val="004B6178"/>
    <w:rsid w:val="004B6212"/>
    <w:rsid w:val="004B64EE"/>
    <w:rsid w:val="004B6EF3"/>
    <w:rsid w:val="004B753D"/>
    <w:rsid w:val="004B76A1"/>
    <w:rsid w:val="004C042F"/>
    <w:rsid w:val="004C06AF"/>
    <w:rsid w:val="004C0801"/>
    <w:rsid w:val="004C0902"/>
    <w:rsid w:val="004C0E69"/>
    <w:rsid w:val="004C136E"/>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204"/>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75A"/>
    <w:rsid w:val="004F4A52"/>
    <w:rsid w:val="004F4D3D"/>
    <w:rsid w:val="004F528B"/>
    <w:rsid w:val="004F591D"/>
    <w:rsid w:val="004F5983"/>
    <w:rsid w:val="004F5B55"/>
    <w:rsid w:val="004F6089"/>
    <w:rsid w:val="004F60F4"/>
    <w:rsid w:val="004F642B"/>
    <w:rsid w:val="004F6A9A"/>
    <w:rsid w:val="004F758E"/>
    <w:rsid w:val="004F7864"/>
    <w:rsid w:val="004F789E"/>
    <w:rsid w:val="004F7BC6"/>
    <w:rsid w:val="004F7C5E"/>
    <w:rsid w:val="004F7D65"/>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2CE"/>
    <w:rsid w:val="0052350F"/>
    <w:rsid w:val="00523F88"/>
    <w:rsid w:val="00524407"/>
    <w:rsid w:val="005256CC"/>
    <w:rsid w:val="00525A24"/>
    <w:rsid w:val="00525BFB"/>
    <w:rsid w:val="005262EC"/>
    <w:rsid w:val="00526700"/>
    <w:rsid w:val="0052686B"/>
    <w:rsid w:val="00526AD7"/>
    <w:rsid w:val="00526EBE"/>
    <w:rsid w:val="00527F5E"/>
    <w:rsid w:val="0053008F"/>
    <w:rsid w:val="00530F57"/>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11B1"/>
    <w:rsid w:val="005412FE"/>
    <w:rsid w:val="005424F3"/>
    <w:rsid w:val="00542B1F"/>
    <w:rsid w:val="00542B36"/>
    <w:rsid w:val="00543FEF"/>
    <w:rsid w:val="005444BA"/>
    <w:rsid w:val="00544A13"/>
    <w:rsid w:val="00544A41"/>
    <w:rsid w:val="00544FE8"/>
    <w:rsid w:val="005450AD"/>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0D6A"/>
    <w:rsid w:val="005710D0"/>
    <w:rsid w:val="00571346"/>
    <w:rsid w:val="0057190A"/>
    <w:rsid w:val="00571A6D"/>
    <w:rsid w:val="005720FD"/>
    <w:rsid w:val="00572C11"/>
    <w:rsid w:val="00573749"/>
    <w:rsid w:val="00573761"/>
    <w:rsid w:val="005739CC"/>
    <w:rsid w:val="00573AC5"/>
    <w:rsid w:val="005740A0"/>
    <w:rsid w:val="00574A94"/>
    <w:rsid w:val="005754D3"/>
    <w:rsid w:val="005757DE"/>
    <w:rsid w:val="00575BE0"/>
    <w:rsid w:val="0057627D"/>
    <w:rsid w:val="00576617"/>
    <w:rsid w:val="005766D4"/>
    <w:rsid w:val="00576AE2"/>
    <w:rsid w:val="00577D51"/>
    <w:rsid w:val="0058060E"/>
    <w:rsid w:val="005808FB"/>
    <w:rsid w:val="00580B52"/>
    <w:rsid w:val="00581E54"/>
    <w:rsid w:val="00581EEC"/>
    <w:rsid w:val="005822F5"/>
    <w:rsid w:val="005823AF"/>
    <w:rsid w:val="005826DB"/>
    <w:rsid w:val="00582C4C"/>
    <w:rsid w:val="0058371C"/>
    <w:rsid w:val="005839E6"/>
    <w:rsid w:val="00583A19"/>
    <w:rsid w:val="00583D66"/>
    <w:rsid w:val="005843B4"/>
    <w:rsid w:val="005843C3"/>
    <w:rsid w:val="005848C8"/>
    <w:rsid w:val="00584BF3"/>
    <w:rsid w:val="0058522D"/>
    <w:rsid w:val="0058565C"/>
    <w:rsid w:val="0058606A"/>
    <w:rsid w:val="00586524"/>
    <w:rsid w:val="00586AA6"/>
    <w:rsid w:val="00586F20"/>
    <w:rsid w:val="00586FAD"/>
    <w:rsid w:val="005873FB"/>
    <w:rsid w:val="005876CB"/>
    <w:rsid w:val="00587745"/>
    <w:rsid w:val="005878BD"/>
    <w:rsid w:val="00587E0F"/>
    <w:rsid w:val="00590341"/>
    <w:rsid w:val="00590F67"/>
    <w:rsid w:val="00591818"/>
    <w:rsid w:val="005918B6"/>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289D"/>
    <w:rsid w:val="005A29A1"/>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4F3"/>
    <w:rsid w:val="005B3B02"/>
    <w:rsid w:val="005B3FB4"/>
    <w:rsid w:val="005B4266"/>
    <w:rsid w:val="005B431C"/>
    <w:rsid w:val="005B44ED"/>
    <w:rsid w:val="005B4527"/>
    <w:rsid w:val="005B4FAC"/>
    <w:rsid w:val="005B4FD4"/>
    <w:rsid w:val="005B5AA9"/>
    <w:rsid w:val="005B5D36"/>
    <w:rsid w:val="005B5DB8"/>
    <w:rsid w:val="005B632F"/>
    <w:rsid w:val="005B72DA"/>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D8"/>
    <w:rsid w:val="005D3D2A"/>
    <w:rsid w:val="005D3EAA"/>
    <w:rsid w:val="005D4388"/>
    <w:rsid w:val="005D44C3"/>
    <w:rsid w:val="005D4887"/>
    <w:rsid w:val="005D492E"/>
    <w:rsid w:val="005D5550"/>
    <w:rsid w:val="005D56CE"/>
    <w:rsid w:val="005D5AD8"/>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42"/>
    <w:rsid w:val="005E6FE1"/>
    <w:rsid w:val="005E7044"/>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5E6"/>
    <w:rsid w:val="0060287A"/>
    <w:rsid w:val="006036F8"/>
    <w:rsid w:val="0060372B"/>
    <w:rsid w:val="0060375A"/>
    <w:rsid w:val="0060380B"/>
    <w:rsid w:val="00603A16"/>
    <w:rsid w:val="00603ACB"/>
    <w:rsid w:val="00603D10"/>
    <w:rsid w:val="00603E53"/>
    <w:rsid w:val="00603F19"/>
    <w:rsid w:val="0060556A"/>
    <w:rsid w:val="0060558A"/>
    <w:rsid w:val="00605E86"/>
    <w:rsid w:val="00606411"/>
    <w:rsid w:val="006065F4"/>
    <w:rsid w:val="00606F01"/>
    <w:rsid w:val="006071AA"/>
    <w:rsid w:val="00607214"/>
    <w:rsid w:val="00607917"/>
    <w:rsid w:val="00607CCD"/>
    <w:rsid w:val="006102E3"/>
    <w:rsid w:val="00610A23"/>
    <w:rsid w:val="0061203F"/>
    <w:rsid w:val="006127E8"/>
    <w:rsid w:val="0061287A"/>
    <w:rsid w:val="00612E38"/>
    <w:rsid w:val="00613375"/>
    <w:rsid w:val="006138DA"/>
    <w:rsid w:val="006143E7"/>
    <w:rsid w:val="006148E5"/>
    <w:rsid w:val="00614AA3"/>
    <w:rsid w:val="00615554"/>
    <w:rsid w:val="00615A09"/>
    <w:rsid w:val="00616316"/>
    <w:rsid w:val="00616688"/>
    <w:rsid w:val="006168AF"/>
    <w:rsid w:val="00616919"/>
    <w:rsid w:val="006170A8"/>
    <w:rsid w:val="006172F3"/>
    <w:rsid w:val="00617560"/>
    <w:rsid w:val="006176E2"/>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4203"/>
    <w:rsid w:val="006242D4"/>
    <w:rsid w:val="00624B23"/>
    <w:rsid w:val="00625308"/>
    <w:rsid w:val="006255BC"/>
    <w:rsid w:val="00625978"/>
    <w:rsid w:val="00625B03"/>
    <w:rsid w:val="00625C27"/>
    <w:rsid w:val="006260F3"/>
    <w:rsid w:val="00626207"/>
    <w:rsid w:val="006269FA"/>
    <w:rsid w:val="00626F0F"/>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6E29"/>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6FE4"/>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3F"/>
    <w:rsid w:val="006562DA"/>
    <w:rsid w:val="006562FF"/>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3D6"/>
    <w:rsid w:val="006717C5"/>
    <w:rsid w:val="00671984"/>
    <w:rsid w:val="0067298C"/>
    <w:rsid w:val="006729EC"/>
    <w:rsid w:val="00672C07"/>
    <w:rsid w:val="00673078"/>
    <w:rsid w:val="006730C7"/>
    <w:rsid w:val="00673E88"/>
    <w:rsid w:val="006746D6"/>
    <w:rsid w:val="00674B87"/>
    <w:rsid w:val="00674C04"/>
    <w:rsid w:val="00674C41"/>
    <w:rsid w:val="00674E67"/>
    <w:rsid w:val="006759C8"/>
    <w:rsid w:val="00675C8E"/>
    <w:rsid w:val="00675F25"/>
    <w:rsid w:val="0067672F"/>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E82"/>
    <w:rsid w:val="00685F0D"/>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E4F"/>
    <w:rsid w:val="006950D0"/>
    <w:rsid w:val="0069520A"/>
    <w:rsid w:val="006960B3"/>
    <w:rsid w:val="0069642B"/>
    <w:rsid w:val="00696477"/>
    <w:rsid w:val="006965DE"/>
    <w:rsid w:val="006965F0"/>
    <w:rsid w:val="0069672D"/>
    <w:rsid w:val="00696E74"/>
    <w:rsid w:val="0069760A"/>
    <w:rsid w:val="006978E0"/>
    <w:rsid w:val="0069793E"/>
    <w:rsid w:val="00697A73"/>
    <w:rsid w:val="00697BB7"/>
    <w:rsid w:val="006A000A"/>
    <w:rsid w:val="006A02BB"/>
    <w:rsid w:val="006A06D3"/>
    <w:rsid w:val="006A0F06"/>
    <w:rsid w:val="006A119D"/>
    <w:rsid w:val="006A1BC2"/>
    <w:rsid w:val="006A1CDC"/>
    <w:rsid w:val="006A2621"/>
    <w:rsid w:val="006A2712"/>
    <w:rsid w:val="006A2DBA"/>
    <w:rsid w:val="006A3258"/>
    <w:rsid w:val="006A3C9F"/>
    <w:rsid w:val="006A40C3"/>
    <w:rsid w:val="006A41E6"/>
    <w:rsid w:val="006A41EE"/>
    <w:rsid w:val="006A4739"/>
    <w:rsid w:val="006A4A87"/>
    <w:rsid w:val="006A4ABC"/>
    <w:rsid w:val="006A4C74"/>
    <w:rsid w:val="006A5AB7"/>
    <w:rsid w:val="006A5DC0"/>
    <w:rsid w:val="006A6363"/>
    <w:rsid w:val="006A69FC"/>
    <w:rsid w:val="006A6AC2"/>
    <w:rsid w:val="006A6B85"/>
    <w:rsid w:val="006A7312"/>
    <w:rsid w:val="006A7754"/>
    <w:rsid w:val="006A7872"/>
    <w:rsid w:val="006A7885"/>
    <w:rsid w:val="006B00B2"/>
    <w:rsid w:val="006B1B8C"/>
    <w:rsid w:val="006B1C6E"/>
    <w:rsid w:val="006B36F2"/>
    <w:rsid w:val="006B3C36"/>
    <w:rsid w:val="006B4D4C"/>
    <w:rsid w:val="006B4E5E"/>
    <w:rsid w:val="006B52EA"/>
    <w:rsid w:val="006B556A"/>
    <w:rsid w:val="006B5657"/>
    <w:rsid w:val="006B573E"/>
    <w:rsid w:val="006B57DE"/>
    <w:rsid w:val="006B5949"/>
    <w:rsid w:val="006B5BB7"/>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DC"/>
    <w:rsid w:val="006C42D9"/>
    <w:rsid w:val="006C4552"/>
    <w:rsid w:val="006C4D20"/>
    <w:rsid w:val="006C5165"/>
    <w:rsid w:val="006C51A1"/>
    <w:rsid w:val="006C57B0"/>
    <w:rsid w:val="006C5E18"/>
    <w:rsid w:val="006C65B4"/>
    <w:rsid w:val="006C6FDC"/>
    <w:rsid w:val="006C7060"/>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81"/>
    <w:rsid w:val="006D53B9"/>
    <w:rsid w:val="006D57E3"/>
    <w:rsid w:val="006D5C5C"/>
    <w:rsid w:val="006D616D"/>
    <w:rsid w:val="006D635A"/>
    <w:rsid w:val="006D679F"/>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4B8"/>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1E19"/>
    <w:rsid w:val="00702A2A"/>
    <w:rsid w:val="00702A37"/>
    <w:rsid w:val="00702BDC"/>
    <w:rsid w:val="00702F78"/>
    <w:rsid w:val="0070323F"/>
    <w:rsid w:val="00703B17"/>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0B3A"/>
    <w:rsid w:val="00711891"/>
    <w:rsid w:val="00711C28"/>
    <w:rsid w:val="00711D9D"/>
    <w:rsid w:val="0071202E"/>
    <w:rsid w:val="007126A3"/>
    <w:rsid w:val="007128A5"/>
    <w:rsid w:val="007128BD"/>
    <w:rsid w:val="00712C7E"/>
    <w:rsid w:val="007132A4"/>
    <w:rsid w:val="00713559"/>
    <w:rsid w:val="007135BF"/>
    <w:rsid w:val="007135D7"/>
    <w:rsid w:val="007136C9"/>
    <w:rsid w:val="007136E4"/>
    <w:rsid w:val="00714788"/>
    <w:rsid w:val="00714A5E"/>
    <w:rsid w:val="00714EEA"/>
    <w:rsid w:val="007157A8"/>
    <w:rsid w:val="007157FB"/>
    <w:rsid w:val="00715AD8"/>
    <w:rsid w:val="00715DE0"/>
    <w:rsid w:val="007160E2"/>
    <w:rsid w:val="00716593"/>
    <w:rsid w:val="00716598"/>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5"/>
    <w:rsid w:val="00740F86"/>
    <w:rsid w:val="00741102"/>
    <w:rsid w:val="0074193B"/>
    <w:rsid w:val="00741BF5"/>
    <w:rsid w:val="00741D29"/>
    <w:rsid w:val="00742B75"/>
    <w:rsid w:val="00742FB1"/>
    <w:rsid w:val="007430EC"/>
    <w:rsid w:val="007433D9"/>
    <w:rsid w:val="007439AA"/>
    <w:rsid w:val="00743CC3"/>
    <w:rsid w:val="00744A8B"/>
    <w:rsid w:val="007453DC"/>
    <w:rsid w:val="00745A6C"/>
    <w:rsid w:val="00745C07"/>
    <w:rsid w:val="00745FA5"/>
    <w:rsid w:val="00746534"/>
    <w:rsid w:val="0074689D"/>
    <w:rsid w:val="00746D6C"/>
    <w:rsid w:val="007474E9"/>
    <w:rsid w:val="00747705"/>
    <w:rsid w:val="0074783B"/>
    <w:rsid w:val="0074799F"/>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01"/>
    <w:rsid w:val="00761B56"/>
    <w:rsid w:val="00761CF3"/>
    <w:rsid w:val="00761D5D"/>
    <w:rsid w:val="0076248B"/>
    <w:rsid w:val="00762DB2"/>
    <w:rsid w:val="007637CB"/>
    <w:rsid w:val="00763808"/>
    <w:rsid w:val="00763828"/>
    <w:rsid w:val="00763C9E"/>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36B6"/>
    <w:rsid w:val="007838A0"/>
    <w:rsid w:val="00783E90"/>
    <w:rsid w:val="00784067"/>
    <w:rsid w:val="00784C6D"/>
    <w:rsid w:val="007856E2"/>
    <w:rsid w:val="007858B7"/>
    <w:rsid w:val="00785BD1"/>
    <w:rsid w:val="00785E31"/>
    <w:rsid w:val="00785E8B"/>
    <w:rsid w:val="0078632D"/>
    <w:rsid w:val="00786549"/>
    <w:rsid w:val="007865CC"/>
    <w:rsid w:val="007868A4"/>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A01B0"/>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3D9E"/>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0A"/>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479C"/>
    <w:rsid w:val="007D4BA9"/>
    <w:rsid w:val="007D4D8D"/>
    <w:rsid w:val="007D56BF"/>
    <w:rsid w:val="007D5E76"/>
    <w:rsid w:val="007D5EDB"/>
    <w:rsid w:val="007D6178"/>
    <w:rsid w:val="007D665B"/>
    <w:rsid w:val="007D77C0"/>
    <w:rsid w:val="007D7A00"/>
    <w:rsid w:val="007E0186"/>
    <w:rsid w:val="007E0D5D"/>
    <w:rsid w:val="007E11CC"/>
    <w:rsid w:val="007E17CE"/>
    <w:rsid w:val="007E1892"/>
    <w:rsid w:val="007E22E3"/>
    <w:rsid w:val="007E2C77"/>
    <w:rsid w:val="007E2CCD"/>
    <w:rsid w:val="007E2D51"/>
    <w:rsid w:val="007E2E0A"/>
    <w:rsid w:val="007E2F2D"/>
    <w:rsid w:val="007E367D"/>
    <w:rsid w:val="007E3805"/>
    <w:rsid w:val="007E392D"/>
    <w:rsid w:val="007E3BA7"/>
    <w:rsid w:val="007E4038"/>
    <w:rsid w:val="007E4791"/>
    <w:rsid w:val="007E4D20"/>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077"/>
    <w:rsid w:val="007F51AA"/>
    <w:rsid w:val="007F5BB1"/>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8B4"/>
    <w:rsid w:val="00813BB6"/>
    <w:rsid w:val="008142FD"/>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2E4"/>
    <w:rsid w:val="00833333"/>
    <w:rsid w:val="008333E7"/>
    <w:rsid w:val="008334CA"/>
    <w:rsid w:val="00833A26"/>
    <w:rsid w:val="00833B4E"/>
    <w:rsid w:val="00833B53"/>
    <w:rsid w:val="00833D00"/>
    <w:rsid w:val="00834991"/>
    <w:rsid w:val="00836252"/>
    <w:rsid w:val="0083688E"/>
    <w:rsid w:val="008368DF"/>
    <w:rsid w:val="00836E48"/>
    <w:rsid w:val="008404D4"/>
    <w:rsid w:val="0084051B"/>
    <w:rsid w:val="00840634"/>
    <w:rsid w:val="00840CDA"/>
    <w:rsid w:val="0084105F"/>
    <w:rsid w:val="008417C2"/>
    <w:rsid w:val="00842959"/>
    <w:rsid w:val="00842E02"/>
    <w:rsid w:val="008438CE"/>
    <w:rsid w:val="00843B34"/>
    <w:rsid w:val="008447DD"/>
    <w:rsid w:val="00844942"/>
    <w:rsid w:val="00844D92"/>
    <w:rsid w:val="00845248"/>
    <w:rsid w:val="00845450"/>
    <w:rsid w:val="00845A52"/>
    <w:rsid w:val="00846095"/>
    <w:rsid w:val="008468F1"/>
    <w:rsid w:val="00846941"/>
    <w:rsid w:val="00846A48"/>
    <w:rsid w:val="00846D0C"/>
    <w:rsid w:val="0084759D"/>
    <w:rsid w:val="00847C9C"/>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D19"/>
    <w:rsid w:val="00861942"/>
    <w:rsid w:val="00862073"/>
    <w:rsid w:val="00862F9A"/>
    <w:rsid w:val="008638BF"/>
    <w:rsid w:val="00863BBD"/>
    <w:rsid w:val="00863EA1"/>
    <w:rsid w:val="008641EF"/>
    <w:rsid w:val="00864BA3"/>
    <w:rsid w:val="00864D70"/>
    <w:rsid w:val="00864FA9"/>
    <w:rsid w:val="00865332"/>
    <w:rsid w:val="00865971"/>
    <w:rsid w:val="00865F20"/>
    <w:rsid w:val="008661B0"/>
    <w:rsid w:val="00866C32"/>
    <w:rsid w:val="00866ED6"/>
    <w:rsid w:val="00866F85"/>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D65"/>
    <w:rsid w:val="00881D7B"/>
    <w:rsid w:val="008821F5"/>
    <w:rsid w:val="0088227F"/>
    <w:rsid w:val="00882315"/>
    <w:rsid w:val="0088233C"/>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494"/>
    <w:rsid w:val="00891B45"/>
    <w:rsid w:val="00891C22"/>
    <w:rsid w:val="00891E17"/>
    <w:rsid w:val="00892378"/>
    <w:rsid w:val="00892902"/>
    <w:rsid w:val="00892CC5"/>
    <w:rsid w:val="00892CCF"/>
    <w:rsid w:val="00892EF9"/>
    <w:rsid w:val="00892FF1"/>
    <w:rsid w:val="00893080"/>
    <w:rsid w:val="00893438"/>
    <w:rsid w:val="008934E2"/>
    <w:rsid w:val="008947A4"/>
    <w:rsid w:val="00894989"/>
    <w:rsid w:val="00894E00"/>
    <w:rsid w:val="00895036"/>
    <w:rsid w:val="0089517D"/>
    <w:rsid w:val="008956FC"/>
    <w:rsid w:val="00895B30"/>
    <w:rsid w:val="0089691B"/>
    <w:rsid w:val="00896DD4"/>
    <w:rsid w:val="00896FEF"/>
    <w:rsid w:val="00897E34"/>
    <w:rsid w:val="008A07F7"/>
    <w:rsid w:val="008A14EF"/>
    <w:rsid w:val="008A157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4AE"/>
    <w:rsid w:val="008B291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3F4"/>
    <w:rsid w:val="008D5703"/>
    <w:rsid w:val="008D5A53"/>
    <w:rsid w:val="008D609F"/>
    <w:rsid w:val="008D6139"/>
    <w:rsid w:val="008D6586"/>
    <w:rsid w:val="008D785E"/>
    <w:rsid w:val="008D7C9D"/>
    <w:rsid w:val="008E03CC"/>
    <w:rsid w:val="008E0992"/>
    <w:rsid w:val="008E0BCF"/>
    <w:rsid w:val="008E14E4"/>
    <w:rsid w:val="008E156B"/>
    <w:rsid w:val="008E1AC6"/>
    <w:rsid w:val="008E1F31"/>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C5B"/>
    <w:rsid w:val="00900ED2"/>
    <w:rsid w:val="009012F5"/>
    <w:rsid w:val="009018AC"/>
    <w:rsid w:val="00902A6E"/>
    <w:rsid w:val="00902C6E"/>
    <w:rsid w:val="00902FB1"/>
    <w:rsid w:val="009049F6"/>
    <w:rsid w:val="00904BD5"/>
    <w:rsid w:val="00905811"/>
    <w:rsid w:val="00906DD7"/>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C13"/>
    <w:rsid w:val="00917EA3"/>
    <w:rsid w:val="00920423"/>
    <w:rsid w:val="00920A13"/>
    <w:rsid w:val="00920B90"/>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BC7"/>
    <w:rsid w:val="00932E44"/>
    <w:rsid w:val="009331C0"/>
    <w:rsid w:val="0093321A"/>
    <w:rsid w:val="00934004"/>
    <w:rsid w:val="00934308"/>
    <w:rsid w:val="009344B4"/>
    <w:rsid w:val="00934D46"/>
    <w:rsid w:val="00934DF7"/>
    <w:rsid w:val="00935CB0"/>
    <w:rsid w:val="00935D39"/>
    <w:rsid w:val="00936274"/>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315"/>
    <w:rsid w:val="00941AE9"/>
    <w:rsid w:val="00942234"/>
    <w:rsid w:val="00942AE7"/>
    <w:rsid w:val="00942D41"/>
    <w:rsid w:val="00942FAA"/>
    <w:rsid w:val="00943007"/>
    <w:rsid w:val="009434D1"/>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F9F"/>
    <w:rsid w:val="0095402B"/>
    <w:rsid w:val="009541B8"/>
    <w:rsid w:val="009548FD"/>
    <w:rsid w:val="00954A28"/>
    <w:rsid w:val="0095503A"/>
    <w:rsid w:val="00955207"/>
    <w:rsid w:val="00955271"/>
    <w:rsid w:val="009558D7"/>
    <w:rsid w:val="00955ED8"/>
    <w:rsid w:val="00956957"/>
    <w:rsid w:val="00956B3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A3B"/>
    <w:rsid w:val="00981318"/>
    <w:rsid w:val="0098153C"/>
    <w:rsid w:val="009828F2"/>
    <w:rsid w:val="00982A6E"/>
    <w:rsid w:val="00982AEF"/>
    <w:rsid w:val="00982BD7"/>
    <w:rsid w:val="00982FE3"/>
    <w:rsid w:val="0098335B"/>
    <w:rsid w:val="009833DB"/>
    <w:rsid w:val="00983B42"/>
    <w:rsid w:val="009848A5"/>
    <w:rsid w:val="009848B7"/>
    <w:rsid w:val="00984B5C"/>
    <w:rsid w:val="00984BCD"/>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82E"/>
    <w:rsid w:val="00993B72"/>
    <w:rsid w:val="00993CE9"/>
    <w:rsid w:val="00993E26"/>
    <w:rsid w:val="00993F70"/>
    <w:rsid w:val="00995259"/>
    <w:rsid w:val="00995353"/>
    <w:rsid w:val="0099568B"/>
    <w:rsid w:val="00995A7A"/>
    <w:rsid w:val="00995E70"/>
    <w:rsid w:val="00996054"/>
    <w:rsid w:val="00996819"/>
    <w:rsid w:val="00996AD5"/>
    <w:rsid w:val="00997505"/>
    <w:rsid w:val="00997789"/>
    <w:rsid w:val="00997E43"/>
    <w:rsid w:val="009A032E"/>
    <w:rsid w:val="009A042B"/>
    <w:rsid w:val="009A043A"/>
    <w:rsid w:val="009A062A"/>
    <w:rsid w:val="009A0E3D"/>
    <w:rsid w:val="009A1782"/>
    <w:rsid w:val="009A1BE3"/>
    <w:rsid w:val="009A1F89"/>
    <w:rsid w:val="009A2B4F"/>
    <w:rsid w:val="009A2B53"/>
    <w:rsid w:val="009A30AD"/>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B0515"/>
    <w:rsid w:val="009B0B40"/>
    <w:rsid w:val="009B0B84"/>
    <w:rsid w:val="009B0CA8"/>
    <w:rsid w:val="009B0E22"/>
    <w:rsid w:val="009B0FC1"/>
    <w:rsid w:val="009B102C"/>
    <w:rsid w:val="009B1331"/>
    <w:rsid w:val="009B133B"/>
    <w:rsid w:val="009B1A97"/>
    <w:rsid w:val="009B232D"/>
    <w:rsid w:val="009B23EF"/>
    <w:rsid w:val="009B241C"/>
    <w:rsid w:val="009B26E6"/>
    <w:rsid w:val="009B28B1"/>
    <w:rsid w:val="009B2E93"/>
    <w:rsid w:val="009B3147"/>
    <w:rsid w:val="009B3364"/>
    <w:rsid w:val="009B3866"/>
    <w:rsid w:val="009B38E1"/>
    <w:rsid w:val="009B3C24"/>
    <w:rsid w:val="009B3DA4"/>
    <w:rsid w:val="009B3E9C"/>
    <w:rsid w:val="009B4058"/>
    <w:rsid w:val="009B41FE"/>
    <w:rsid w:val="009B4823"/>
    <w:rsid w:val="009B4F48"/>
    <w:rsid w:val="009B51C8"/>
    <w:rsid w:val="009B5C62"/>
    <w:rsid w:val="009B5D50"/>
    <w:rsid w:val="009B5EC8"/>
    <w:rsid w:val="009B6252"/>
    <w:rsid w:val="009B6689"/>
    <w:rsid w:val="009B6713"/>
    <w:rsid w:val="009B75DC"/>
    <w:rsid w:val="009B7727"/>
    <w:rsid w:val="009B7CB3"/>
    <w:rsid w:val="009B7FB6"/>
    <w:rsid w:val="009C03C2"/>
    <w:rsid w:val="009C04C3"/>
    <w:rsid w:val="009C067D"/>
    <w:rsid w:val="009C0C19"/>
    <w:rsid w:val="009C15E9"/>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4CCF"/>
    <w:rsid w:val="009C5285"/>
    <w:rsid w:val="009C568D"/>
    <w:rsid w:val="009C5A3A"/>
    <w:rsid w:val="009C65F8"/>
    <w:rsid w:val="009C688C"/>
    <w:rsid w:val="009C68EA"/>
    <w:rsid w:val="009C6AA0"/>
    <w:rsid w:val="009C75E8"/>
    <w:rsid w:val="009C7742"/>
    <w:rsid w:val="009C7C3F"/>
    <w:rsid w:val="009D0D4F"/>
    <w:rsid w:val="009D1198"/>
    <w:rsid w:val="009D1C7E"/>
    <w:rsid w:val="009D22F3"/>
    <w:rsid w:val="009D2ADA"/>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9C0"/>
    <w:rsid w:val="009E2637"/>
    <w:rsid w:val="009E27E5"/>
    <w:rsid w:val="009E3B68"/>
    <w:rsid w:val="009E3FE7"/>
    <w:rsid w:val="009E410A"/>
    <w:rsid w:val="009E5B91"/>
    <w:rsid w:val="009E5F4C"/>
    <w:rsid w:val="009E6896"/>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D5"/>
    <w:rsid w:val="009F6F89"/>
    <w:rsid w:val="009F764B"/>
    <w:rsid w:val="009F7CA3"/>
    <w:rsid w:val="009F7CFB"/>
    <w:rsid w:val="009F7FF9"/>
    <w:rsid w:val="00A00485"/>
    <w:rsid w:val="00A0052B"/>
    <w:rsid w:val="00A0067A"/>
    <w:rsid w:val="00A00932"/>
    <w:rsid w:val="00A017D0"/>
    <w:rsid w:val="00A0199D"/>
    <w:rsid w:val="00A021A1"/>
    <w:rsid w:val="00A0289C"/>
    <w:rsid w:val="00A028A6"/>
    <w:rsid w:val="00A02EB9"/>
    <w:rsid w:val="00A03395"/>
    <w:rsid w:val="00A0351F"/>
    <w:rsid w:val="00A03529"/>
    <w:rsid w:val="00A03636"/>
    <w:rsid w:val="00A03D65"/>
    <w:rsid w:val="00A045EC"/>
    <w:rsid w:val="00A049CC"/>
    <w:rsid w:val="00A04D1B"/>
    <w:rsid w:val="00A0543C"/>
    <w:rsid w:val="00A0557B"/>
    <w:rsid w:val="00A05B15"/>
    <w:rsid w:val="00A061D5"/>
    <w:rsid w:val="00A063DC"/>
    <w:rsid w:val="00A06F02"/>
    <w:rsid w:val="00A07425"/>
    <w:rsid w:val="00A0767B"/>
    <w:rsid w:val="00A07883"/>
    <w:rsid w:val="00A07911"/>
    <w:rsid w:val="00A10196"/>
    <w:rsid w:val="00A102D1"/>
    <w:rsid w:val="00A10342"/>
    <w:rsid w:val="00A10B78"/>
    <w:rsid w:val="00A10D87"/>
    <w:rsid w:val="00A10FD3"/>
    <w:rsid w:val="00A12BC2"/>
    <w:rsid w:val="00A1327F"/>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6DA8"/>
    <w:rsid w:val="00A20B9F"/>
    <w:rsid w:val="00A21DC8"/>
    <w:rsid w:val="00A228F2"/>
    <w:rsid w:val="00A22DFA"/>
    <w:rsid w:val="00A23354"/>
    <w:rsid w:val="00A23409"/>
    <w:rsid w:val="00A2344E"/>
    <w:rsid w:val="00A23798"/>
    <w:rsid w:val="00A237CA"/>
    <w:rsid w:val="00A23BD6"/>
    <w:rsid w:val="00A23D5B"/>
    <w:rsid w:val="00A24700"/>
    <w:rsid w:val="00A2520E"/>
    <w:rsid w:val="00A25C80"/>
    <w:rsid w:val="00A25FB0"/>
    <w:rsid w:val="00A26812"/>
    <w:rsid w:val="00A2691C"/>
    <w:rsid w:val="00A27341"/>
    <w:rsid w:val="00A274B7"/>
    <w:rsid w:val="00A2767C"/>
    <w:rsid w:val="00A2782C"/>
    <w:rsid w:val="00A27D9A"/>
    <w:rsid w:val="00A27E58"/>
    <w:rsid w:val="00A306D6"/>
    <w:rsid w:val="00A30DF4"/>
    <w:rsid w:val="00A3108E"/>
    <w:rsid w:val="00A31CA0"/>
    <w:rsid w:val="00A31F09"/>
    <w:rsid w:val="00A337B8"/>
    <w:rsid w:val="00A33F0B"/>
    <w:rsid w:val="00A34635"/>
    <w:rsid w:val="00A346F9"/>
    <w:rsid w:val="00A351E3"/>
    <w:rsid w:val="00A3545F"/>
    <w:rsid w:val="00A3585B"/>
    <w:rsid w:val="00A36918"/>
    <w:rsid w:val="00A36BCA"/>
    <w:rsid w:val="00A36F67"/>
    <w:rsid w:val="00A375F4"/>
    <w:rsid w:val="00A37602"/>
    <w:rsid w:val="00A37637"/>
    <w:rsid w:val="00A40306"/>
    <w:rsid w:val="00A40455"/>
    <w:rsid w:val="00A407A7"/>
    <w:rsid w:val="00A408DD"/>
    <w:rsid w:val="00A40B1F"/>
    <w:rsid w:val="00A40DF7"/>
    <w:rsid w:val="00A41058"/>
    <w:rsid w:val="00A410CD"/>
    <w:rsid w:val="00A41538"/>
    <w:rsid w:val="00A41595"/>
    <w:rsid w:val="00A41E0F"/>
    <w:rsid w:val="00A41FF2"/>
    <w:rsid w:val="00A4227D"/>
    <w:rsid w:val="00A427EA"/>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FE2"/>
    <w:rsid w:val="00A56A69"/>
    <w:rsid w:val="00A56E8C"/>
    <w:rsid w:val="00A57191"/>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5F01"/>
    <w:rsid w:val="00A66219"/>
    <w:rsid w:val="00A6658C"/>
    <w:rsid w:val="00A667CF"/>
    <w:rsid w:val="00A67000"/>
    <w:rsid w:val="00A674C3"/>
    <w:rsid w:val="00A674D6"/>
    <w:rsid w:val="00A67761"/>
    <w:rsid w:val="00A67EDC"/>
    <w:rsid w:val="00A67F5B"/>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430"/>
    <w:rsid w:val="00A76E80"/>
    <w:rsid w:val="00A76FA5"/>
    <w:rsid w:val="00A776D4"/>
    <w:rsid w:val="00A77A17"/>
    <w:rsid w:val="00A77B33"/>
    <w:rsid w:val="00A77C90"/>
    <w:rsid w:val="00A77E75"/>
    <w:rsid w:val="00A80714"/>
    <w:rsid w:val="00A8083D"/>
    <w:rsid w:val="00A80A65"/>
    <w:rsid w:val="00A80B88"/>
    <w:rsid w:val="00A80E24"/>
    <w:rsid w:val="00A816CB"/>
    <w:rsid w:val="00A81D88"/>
    <w:rsid w:val="00A8238C"/>
    <w:rsid w:val="00A8291E"/>
    <w:rsid w:val="00A82990"/>
    <w:rsid w:val="00A82AE3"/>
    <w:rsid w:val="00A82C5D"/>
    <w:rsid w:val="00A8303B"/>
    <w:rsid w:val="00A83464"/>
    <w:rsid w:val="00A8376B"/>
    <w:rsid w:val="00A838C9"/>
    <w:rsid w:val="00A83A2E"/>
    <w:rsid w:val="00A83CC6"/>
    <w:rsid w:val="00A83E08"/>
    <w:rsid w:val="00A848F8"/>
    <w:rsid w:val="00A853ED"/>
    <w:rsid w:val="00A8564B"/>
    <w:rsid w:val="00A85891"/>
    <w:rsid w:val="00A8611F"/>
    <w:rsid w:val="00A861AC"/>
    <w:rsid w:val="00A8622F"/>
    <w:rsid w:val="00A863A6"/>
    <w:rsid w:val="00A8642F"/>
    <w:rsid w:val="00A86850"/>
    <w:rsid w:val="00A86C00"/>
    <w:rsid w:val="00A86C04"/>
    <w:rsid w:val="00A86D48"/>
    <w:rsid w:val="00A87697"/>
    <w:rsid w:val="00A87CEF"/>
    <w:rsid w:val="00A90939"/>
    <w:rsid w:val="00A909F0"/>
    <w:rsid w:val="00A90AB4"/>
    <w:rsid w:val="00A90C9B"/>
    <w:rsid w:val="00A90F79"/>
    <w:rsid w:val="00A90F7B"/>
    <w:rsid w:val="00A9102B"/>
    <w:rsid w:val="00A911FB"/>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0AA"/>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2E08"/>
    <w:rsid w:val="00AD3529"/>
    <w:rsid w:val="00AD3768"/>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7E5"/>
    <w:rsid w:val="00AE2BE7"/>
    <w:rsid w:val="00AE2FDC"/>
    <w:rsid w:val="00AE33F4"/>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B6E"/>
    <w:rsid w:val="00AE7C37"/>
    <w:rsid w:val="00AE7E51"/>
    <w:rsid w:val="00AF0091"/>
    <w:rsid w:val="00AF0271"/>
    <w:rsid w:val="00AF0367"/>
    <w:rsid w:val="00AF0785"/>
    <w:rsid w:val="00AF0C15"/>
    <w:rsid w:val="00AF111D"/>
    <w:rsid w:val="00AF12E7"/>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76C"/>
    <w:rsid w:val="00B06F8C"/>
    <w:rsid w:val="00B07142"/>
    <w:rsid w:val="00B074C1"/>
    <w:rsid w:val="00B07E99"/>
    <w:rsid w:val="00B10688"/>
    <w:rsid w:val="00B115C0"/>
    <w:rsid w:val="00B12B90"/>
    <w:rsid w:val="00B1334F"/>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17F34"/>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57D"/>
    <w:rsid w:val="00B4057E"/>
    <w:rsid w:val="00B405E4"/>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8AB"/>
    <w:rsid w:val="00B4596C"/>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5193"/>
    <w:rsid w:val="00B557C5"/>
    <w:rsid w:val="00B558AF"/>
    <w:rsid w:val="00B55FD3"/>
    <w:rsid w:val="00B560E1"/>
    <w:rsid w:val="00B56643"/>
    <w:rsid w:val="00B5754B"/>
    <w:rsid w:val="00B577E2"/>
    <w:rsid w:val="00B578CE"/>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70A"/>
    <w:rsid w:val="00B638A9"/>
    <w:rsid w:val="00B6390E"/>
    <w:rsid w:val="00B63918"/>
    <w:rsid w:val="00B63B7E"/>
    <w:rsid w:val="00B63BE3"/>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2E4"/>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D5F"/>
    <w:rsid w:val="00B81ED4"/>
    <w:rsid w:val="00B83755"/>
    <w:rsid w:val="00B839A4"/>
    <w:rsid w:val="00B84A30"/>
    <w:rsid w:val="00B85C7D"/>
    <w:rsid w:val="00B86633"/>
    <w:rsid w:val="00B86B7C"/>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E40"/>
    <w:rsid w:val="00BB10FE"/>
    <w:rsid w:val="00BB152C"/>
    <w:rsid w:val="00BB16DD"/>
    <w:rsid w:val="00BB288F"/>
    <w:rsid w:val="00BB2BA4"/>
    <w:rsid w:val="00BB2CD5"/>
    <w:rsid w:val="00BB3327"/>
    <w:rsid w:val="00BB3623"/>
    <w:rsid w:val="00BB3981"/>
    <w:rsid w:val="00BB3C99"/>
    <w:rsid w:val="00BB471D"/>
    <w:rsid w:val="00BB542D"/>
    <w:rsid w:val="00BB5478"/>
    <w:rsid w:val="00BB556E"/>
    <w:rsid w:val="00BB5CAB"/>
    <w:rsid w:val="00BB6085"/>
    <w:rsid w:val="00BB64DE"/>
    <w:rsid w:val="00BB6949"/>
    <w:rsid w:val="00BB6CE7"/>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60F7"/>
    <w:rsid w:val="00BD63BD"/>
    <w:rsid w:val="00BD65C6"/>
    <w:rsid w:val="00BD688A"/>
    <w:rsid w:val="00BD7D6A"/>
    <w:rsid w:val="00BE01E7"/>
    <w:rsid w:val="00BE0392"/>
    <w:rsid w:val="00BE0D31"/>
    <w:rsid w:val="00BE0EA6"/>
    <w:rsid w:val="00BE0EB5"/>
    <w:rsid w:val="00BE0EC3"/>
    <w:rsid w:val="00BE147E"/>
    <w:rsid w:val="00BE2268"/>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7AF"/>
    <w:rsid w:val="00BF036C"/>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72EF"/>
    <w:rsid w:val="00C0762D"/>
    <w:rsid w:val="00C07844"/>
    <w:rsid w:val="00C07DE5"/>
    <w:rsid w:val="00C10413"/>
    <w:rsid w:val="00C107FC"/>
    <w:rsid w:val="00C10C3E"/>
    <w:rsid w:val="00C10CFC"/>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30533"/>
    <w:rsid w:val="00C30B14"/>
    <w:rsid w:val="00C30F0F"/>
    <w:rsid w:val="00C313F3"/>
    <w:rsid w:val="00C3180B"/>
    <w:rsid w:val="00C31E4D"/>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FCD"/>
    <w:rsid w:val="00C44070"/>
    <w:rsid w:val="00C4407C"/>
    <w:rsid w:val="00C44BF6"/>
    <w:rsid w:val="00C459F1"/>
    <w:rsid w:val="00C45A32"/>
    <w:rsid w:val="00C45BAF"/>
    <w:rsid w:val="00C461E3"/>
    <w:rsid w:val="00C463B8"/>
    <w:rsid w:val="00C46641"/>
    <w:rsid w:val="00C46654"/>
    <w:rsid w:val="00C46AC1"/>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032"/>
    <w:rsid w:val="00C53169"/>
    <w:rsid w:val="00C53B61"/>
    <w:rsid w:val="00C53C17"/>
    <w:rsid w:val="00C5405E"/>
    <w:rsid w:val="00C54E7E"/>
    <w:rsid w:val="00C5586F"/>
    <w:rsid w:val="00C55EF4"/>
    <w:rsid w:val="00C55FA5"/>
    <w:rsid w:val="00C567B7"/>
    <w:rsid w:val="00C56A0E"/>
    <w:rsid w:val="00C56B42"/>
    <w:rsid w:val="00C56B4E"/>
    <w:rsid w:val="00C56F86"/>
    <w:rsid w:val="00C573DA"/>
    <w:rsid w:val="00C57818"/>
    <w:rsid w:val="00C57E2D"/>
    <w:rsid w:val="00C57F16"/>
    <w:rsid w:val="00C60035"/>
    <w:rsid w:val="00C6120A"/>
    <w:rsid w:val="00C61515"/>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6759"/>
    <w:rsid w:val="00C66C25"/>
    <w:rsid w:val="00C6706D"/>
    <w:rsid w:val="00C671B8"/>
    <w:rsid w:val="00C676D9"/>
    <w:rsid w:val="00C67864"/>
    <w:rsid w:val="00C67B87"/>
    <w:rsid w:val="00C67E9B"/>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68C"/>
    <w:rsid w:val="00C81E7E"/>
    <w:rsid w:val="00C82620"/>
    <w:rsid w:val="00C82D0D"/>
    <w:rsid w:val="00C830C8"/>
    <w:rsid w:val="00C836DC"/>
    <w:rsid w:val="00C83A20"/>
    <w:rsid w:val="00C83A63"/>
    <w:rsid w:val="00C83D6A"/>
    <w:rsid w:val="00C84B16"/>
    <w:rsid w:val="00C84CAC"/>
    <w:rsid w:val="00C85176"/>
    <w:rsid w:val="00C859DB"/>
    <w:rsid w:val="00C86357"/>
    <w:rsid w:val="00C865EF"/>
    <w:rsid w:val="00C86694"/>
    <w:rsid w:val="00C868FA"/>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3781"/>
    <w:rsid w:val="00CA41AE"/>
    <w:rsid w:val="00CA42D5"/>
    <w:rsid w:val="00CA4843"/>
    <w:rsid w:val="00CA4A98"/>
    <w:rsid w:val="00CA4B3E"/>
    <w:rsid w:val="00CA4E8D"/>
    <w:rsid w:val="00CA5495"/>
    <w:rsid w:val="00CA558C"/>
    <w:rsid w:val="00CA650E"/>
    <w:rsid w:val="00CA662A"/>
    <w:rsid w:val="00CA73B4"/>
    <w:rsid w:val="00CA786E"/>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C68"/>
    <w:rsid w:val="00CC3D95"/>
    <w:rsid w:val="00CC3DB3"/>
    <w:rsid w:val="00CC49E1"/>
    <w:rsid w:val="00CC50B4"/>
    <w:rsid w:val="00CC5237"/>
    <w:rsid w:val="00CC554C"/>
    <w:rsid w:val="00CC5603"/>
    <w:rsid w:val="00CC5E17"/>
    <w:rsid w:val="00CC60E5"/>
    <w:rsid w:val="00CC6C6D"/>
    <w:rsid w:val="00CC7718"/>
    <w:rsid w:val="00CC7862"/>
    <w:rsid w:val="00CC789D"/>
    <w:rsid w:val="00CD0F0C"/>
    <w:rsid w:val="00CD15AD"/>
    <w:rsid w:val="00CD1828"/>
    <w:rsid w:val="00CD1992"/>
    <w:rsid w:val="00CD1C02"/>
    <w:rsid w:val="00CD1D37"/>
    <w:rsid w:val="00CD237E"/>
    <w:rsid w:val="00CD24EF"/>
    <w:rsid w:val="00CD28EE"/>
    <w:rsid w:val="00CD2C3B"/>
    <w:rsid w:val="00CD32BF"/>
    <w:rsid w:val="00CD36ED"/>
    <w:rsid w:val="00CD3A16"/>
    <w:rsid w:val="00CD4E42"/>
    <w:rsid w:val="00CD52FC"/>
    <w:rsid w:val="00CD56BC"/>
    <w:rsid w:val="00CD56E3"/>
    <w:rsid w:val="00CD58CE"/>
    <w:rsid w:val="00CD5A3B"/>
    <w:rsid w:val="00CD5FCB"/>
    <w:rsid w:val="00CD6238"/>
    <w:rsid w:val="00CD6BAB"/>
    <w:rsid w:val="00CD6D17"/>
    <w:rsid w:val="00CD71E7"/>
    <w:rsid w:val="00CD7838"/>
    <w:rsid w:val="00CD7999"/>
    <w:rsid w:val="00CD7A67"/>
    <w:rsid w:val="00CD7C7E"/>
    <w:rsid w:val="00CD7F7A"/>
    <w:rsid w:val="00CE0731"/>
    <w:rsid w:val="00CE116D"/>
    <w:rsid w:val="00CE118F"/>
    <w:rsid w:val="00CE1928"/>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E2"/>
    <w:rsid w:val="00CE72B2"/>
    <w:rsid w:val="00CE73D4"/>
    <w:rsid w:val="00CE7750"/>
    <w:rsid w:val="00CE77FB"/>
    <w:rsid w:val="00CE786A"/>
    <w:rsid w:val="00CF1288"/>
    <w:rsid w:val="00CF1C76"/>
    <w:rsid w:val="00CF27F0"/>
    <w:rsid w:val="00CF280F"/>
    <w:rsid w:val="00CF28DB"/>
    <w:rsid w:val="00CF2DDE"/>
    <w:rsid w:val="00CF31C7"/>
    <w:rsid w:val="00CF36A7"/>
    <w:rsid w:val="00CF3D2E"/>
    <w:rsid w:val="00CF3E62"/>
    <w:rsid w:val="00CF46F5"/>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C27"/>
    <w:rsid w:val="00D02FB7"/>
    <w:rsid w:val="00D032E8"/>
    <w:rsid w:val="00D038D4"/>
    <w:rsid w:val="00D038F5"/>
    <w:rsid w:val="00D03A94"/>
    <w:rsid w:val="00D03C6A"/>
    <w:rsid w:val="00D03F99"/>
    <w:rsid w:val="00D040B3"/>
    <w:rsid w:val="00D053CB"/>
    <w:rsid w:val="00D05426"/>
    <w:rsid w:val="00D0544F"/>
    <w:rsid w:val="00D063AB"/>
    <w:rsid w:val="00D063DF"/>
    <w:rsid w:val="00D066A2"/>
    <w:rsid w:val="00D06B5F"/>
    <w:rsid w:val="00D073E6"/>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3"/>
    <w:rsid w:val="00D2250A"/>
    <w:rsid w:val="00D22742"/>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CA1"/>
    <w:rsid w:val="00D322F0"/>
    <w:rsid w:val="00D32587"/>
    <w:rsid w:val="00D3273C"/>
    <w:rsid w:val="00D33259"/>
    <w:rsid w:val="00D334A3"/>
    <w:rsid w:val="00D33551"/>
    <w:rsid w:val="00D336AF"/>
    <w:rsid w:val="00D337F4"/>
    <w:rsid w:val="00D33A89"/>
    <w:rsid w:val="00D34109"/>
    <w:rsid w:val="00D343D8"/>
    <w:rsid w:val="00D34990"/>
    <w:rsid w:val="00D34AE0"/>
    <w:rsid w:val="00D34CDA"/>
    <w:rsid w:val="00D350BD"/>
    <w:rsid w:val="00D352C5"/>
    <w:rsid w:val="00D358D8"/>
    <w:rsid w:val="00D35D8F"/>
    <w:rsid w:val="00D36106"/>
    <w:rsid w:val="00D36A47"/>
    <w:rsid w:val="00D36D4B"/>
    <w:rsid w:val="00D36F67"/>
    <w:rsid w:val="00D37202"/>
    <w:rsid w:val="00D372BF"/>
    <w:rsid w:val="00D37666"/>
    <w:rsid w:val="00D37760"/>
    <w:rsid w:val="00D37C87"/>
    <w:rsid w:val="00D37DF0"/>
    <w:rsid w:val="00D402A7"/>
    <w:rsid w:val="00D40903"/>
    <w:rsid w:val="00D416DA"/>
    <w:rsid w:val="00D419B5"/>
    <w:rsid w:val="00D41B8C"/>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47FA7"/>
    <w:rsid w:val="00D50474"/>
    <w:rsid w:val="00D504AC"/>
    <w:rsid w:val="00D5086E"/>
    <w:rsid w:val="00D51ACD"/>
    <w:rsid w:val="00D524C0"/>
    <w:rsid w:val="00D52B18"/>
    <w:rsid w:val="00D53119"/>
    <w:rsid w:val="00D534B4"/>
    <w:rsid w:val="00D536E4"/>
    <w:rsid w:val="00D537D1"/>
    <w:rsid w:val="00D53A2F"/>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3E64"/>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D06"/>
    <w:rsid w:val="00D936B9"/>
    <w:rsid w:val="00D93B14"/>
    <w:rsid w:val="00D93B33"/>
    <w:rsid w:val="00D946D6"/>
    <w:rsid w:val="00D948F3"/>
    <w:rsid w:val="00D94A4C"/>
    <w:rsid w:val="00D95B42"/>
    <w:rsid w:val="00D960EE"/>
    <w:rsid w:val="00D961A8"/>
    <w:rsid w:val="00D961AD"/>
    <w:rsid w:val="00D9620E"/>
    <w:rsid w:val="00D9626F"/>
    <w:rsid w:val="00D96BE6"/>
    <w:rsid w:val="00D97168"/>
    <w:rsid w:val="00D97671"/>
    <w:rsid w:val="00D97864"/>
    <w:rsid w:val="00D9792E"/>
    <w:rsid w:val="00D97BCA"/>
    <w:rsid w:val="00DA0688"/>
    <w:rsid w:val="00DA0E40"/>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956"/>
    <w:rsid w:val="00DA5E34"/>
    <w:rsid w:val="00DA618F"/>
    <w:rsid w:val="00DA646C"/>
    <w:rsid w:val="00DA69DA"/>
    <w:rsid w:val="00DA7242"/>
    <w:rsid w:val="00DB0823"/>
    <w:rsid w:val="00DB09A7"/>
    <w:rsid w:val="00DB0C9A"/>
    <w:rsid w:val="00DB14C6"/>
    <w:rsid w:val="00DB1DC2"/>
    <w:rsid w:val="00DB25ED"/>
    <w:rsid w:val="00DB2853"/>
    <w:rsid w:val="00DB2D3A"/>
    <w:rsid w:val="00DB325D"/>
    <w:rsid w:val="00DB3812"/>
    <w:rsid w:val="00DB3A3F"/>
    <w:rsid w:val="00DB3F4F"/>
    <w:rsid w:val="00DB4840"/>
    <w:rsid w:val="00DB5579"/>
    <w:rsid w:val="00DB5D71"/>
    <w:rsid w:val="00DB5DBA"/>
    <w:rsid w:val="00DB6766"/>
    <w:rsid w:val="00DB79A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148"/>
    <w:rsid w:val="00DD450B"/>
    <w:rsid w:val="00DD465F"/>
    <w:rsid w:val="00DD4718"/>
    <w:rsid w:val="00DD4B30"/>
    <w:rsid w:val="00DD4D2B"/>
    <w:rsid w:val="00DD5828"/>
    <w:rsid w:val="00DD5A65"/>
    <w:rsid w:val="00DD6A8A"/>
    <w:rsid w:val="00DD7614"/>
    <w:rsid w:val="00DD7832"/>
    <w:rsid w:val="00DE02B3"/>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830"/>
    <w:rsid w:val="00DE79C0"/>
    <w:rsid w:val="00DE7FE5"/>
    <w:rsid w:val="00DF0405"/>
    <w:rsid w:val="00DF0CDC"/>
    <w:rsid w:val="00DF0DA5"/>
    <w:rsid w:val="00DF1412"/>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88C"/>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1B7C"/>
    <w:rsid w:val="00E1203F"/>
    <w:rsid w:val="00E12223"/>
    <w:rsid w:val="00E12B49"/>
    <w:rsid w:val="00E12F6C"/>
    <w:rsid w:val="00E13501"/>
    <w:rsid w:val="00E13C24"/>
    <w:rsid w:val="00E14169"/>
    <w:rsid w:val="00E148E9"/>
    <w:rsid w:val="00E15062"/>
    <w:rsid w:val="00E15AEB"/>
    <w:rsid w:val="00E15EB0"/>
    <w:rsid w:val="00E16070"/>
    <w:rsid w:val="00E1693A"/>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61A4"/>
    <w:rsid w:val="00E264C1"/>
    <w:rsid w:val="00E26756"/>
    <w:rsid w:val="00E26AC0"/>
    <w:rsid w:val="00E27011"/>
    <w:rsid w:val="00E2742B"/>
    <w:rsid w:val="00E27570"/>
    <w:rsid w:val="00E27756"/>
    <w:rsid w:val="00E27AAE"/>
    <w:rsid w:val="00E27BDA"/>
    <w:rsid w:val="00E30183"/>
    <w:rsid w:val="00E30872"/>
    <w:rsid w:val="00E30A1F"/>
    <w:rsid w:val="00E30FB8"/>
    <w:rsid w:val="00E31825"/>
    <w:rsid w:val="00E31C21"/>
    <w:rsid w:val="00E3236E"/>
    <w:rsid w:val="00E3278D"/>
    <w:rsid w:val="00E3296F"/>
    <w:rsid w:val="00E32F70"/>
    <w:rsid w:val="00E3386F"/>
    <w:rsid w:val="00E34118"/>
    <w:rsid w:val="00E3454E"/>
    <w:rsid w:val="00E348A3"/>
    <w:rsid w:val="00E34C0A"/>
    <w:rsid w:val="00E3507A"/>
    <w:rsid w:val="00E35462"/>
    <w:rsid w:val="00E35976"/>
    <w:rsid w:val="00E35CBD"/>
    <w:rsid w:val="00E364A7"/>
    <w:rsid w:val="00E365A6"/>
    <w:rsid w:val="00E3717F"/>
    <w:rsid w:val="00E4001B"/>
    <w:rsid w:val="00E4006F"/>
    <w:rsid w:val="00E402FF"/>
    <w:rsid w:val="00E40326"/>
    <w:rsid w:val="00E40339"/>
    <w:rsid w:val="00E40C02"/>
    <w:rsid w:val="00E40DF9"/>
    <w:rsid w:val="00E415E7"/>
    <w:rsid w:val="00E41C8E"/>
    <w:rsid w:val="00E422A9"/>
    <w:rsid w:val="00E4357F"/>
    <w:rsid w:val="00E4368D"/>
    <w:rsid w:val="00E436D2"/>
    <w:rsid w:val="00E44450"/>
    <w:rsid w:val="00E44500"/>
    <w:rsid w:val="00E44E50"/>
    <w:rsid w:val="00E45088"/>
    <w:rsid w:val="00E45677"/>
    <w:rsid w:val="00E45E60"/>
    <w:rsid w:val="00E46042"/>
    <w:rsid w:val="00E46243"/>
    <w:rsid w:val="00E4638C"/>
    <w:rsid w:val="00E466F8"/>
    <w:rsid w:val="00E46792"/>
    <w:rsid w:val="00E4703E"/>
    <w:rsid w:val="00E473BC"/>
    <w:rsid w:val="00E47BF8"/>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105A"/>
    <w:rsid w:val="00E71639"/>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C3B"/>
    <w:rsid w:val="00E75016"/>
    <w:rsid w:val="00E76882"/>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3D2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90080"/>
    <w:rsid w:val="00E90916"/>
    <w:rsid w:val="00E90E74"/>
    <w:rsid w:val="00E911F1"/>
    <w:rsid w:val="00E91559"/>
    <w:rsid w:val="00E9169C"/>
    <w:rsid w:val="00E919FD"/>
    <w:rsid w:val="00E91CB7"/>
    <w:rsid w:val="00E91E5E"/>
    <w:rsid w:val="00E920FC"/>
    <w:rsid w:val="00E9293B"/>
    <w:rsid w:val="00E92D95"/>
    <w:rsid w:val="00E93290"/>
    <w:rsid w:val="00E936A0"/>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932"/>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6AA"/>
    <w:rsid w:val="00EB4767"/>
    <w:rsid w:val="00EB4882"/>
    <w:rsid w:val="00EB495C"/>
    <w:rsid w:val="00EB4AD9"/>
    <w:rsid w:val="00EB4C89"/>
    <w:rsid w:val="00EB5A60"/>
    <w:rsid w:val="00EB5C6D"/>
    <w:rsid w:val="00EB5D9C"/>
    <w:rsid w:val="00EB63E5"/>
    <w:rsid w:val="00EB6807"/>
    <w:rsid w:val="00EB6B9B"/>
    <w:rsid w:val="00EB6E1D"/>
    <w:rsid w:val="00EB6F8A"/>
    <w:rsid w:val="00EB707B"/>
    <w:rsid w:val="00EB7464"/>
    <w:rsid w:val="00EB75DE"/>
    <w:rsid w:val="00EB76F8"/>
    <w:rsid w:val="00EB7C37"/>
    <w:rsid w:val="00EC009E"/>
    <w:rsid w:val="00EC03E0"/>
    <w:rsid w:val="00EC087F"/>
    <w:rsid w:val="00EC091E"/>
    <w:rsid w:val="00EC0EA3"/>
    <w:rsid w:val="00EC13BA"/>
    <w:rsid w:val="00EC18D4"/>
    <w:rsid w:val="00EC1AFF"/>
    <w:rsid w:val="00EC1F2F"/>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8A1"/>
    <w:rsid w:val="00ED159C"/>
    <w:rsid w:val="00ED1A23"/>
    <w:rsid w:val="00ED2C79"/>
    <w:rsid w:val="00ED337F"/>
    <w:rsid w:val="00ED3987"/>
    <w:rsid w:val="00ED415F"/>
    <w:rsid w:val="00ED533B"/>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41F"/>
    <w:rsid w:val="00EE37FE"/>
    <w:rsid w:val="00EE57B0"/>
    <w:rsid w:val="00EE590A"/>
    <w:rsid w:val="00EE5927"/>
    <w:rsid w:val="00EE5937"/>
    <w:rsid w:val="00EE5E2A"/>
    <w:rsid w:val="00EE62EA"/>
    <w:rsid w:val="00EE6765"/>
    <w:rsid w:val="00EE67B4"/>
    <w:rsid w:val="00EE7864"/>
    <w:rsid w:val="00EF056F"/>
    <w:rsid w:val="00EF0882"/>
    <w:rsid w:val="00EF0E13"/>
    <w:rsid w:val="00EF1122"/>
    <w:rsid w:val="00EF12E2"/>
    <w:rsid w:val="00EF15A5"/>
    <w:rsid w:val="00EF1A3E"/>
    <w:rsid w:val="00EF1BD8"/>
    <w:rsid w:val="00EF1FFD"/>
    <w:rsid w:val="00EF207D"/>
    <w:rsid w:val="00EF214E"/>
    <w:rsid w:val="00EF22D8"/>
    <w:rsid w:val="00EF2864"/>
    <w:rsid w:val="00EF29FC"/>
    <w:rsid w:val="00EF2A5B"/>
    <w:rsid w:val="00EF301D"/>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B67"/>
    <w:rsid w:val="00F06FE2"/>
    <w:rsid w:val="00F0776C"/>
    <w:rsid w:val="00F1033F"/>
    <w:rsid w:val="00F10BBE"/>
    <w:rsid w:val="00F10D1F"/>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1523"/>
    <w:rsid w:val="00F21699"/>
    <w:rsid w:val="00F21B6D"/>
    <w:rsid w:val="00F21DF2"/>
    <w:rsid w:val="00F21E03"/>
    <w:rsid w:val="00F21FFF"/>
    <w:rsid w:val="00F22AD5"/>
    <w:rsid w:val="00F22B5B"/>
    <w:rsid w:val="00F22CDE"/>
    <w:rsid w:val="00F2310D"/>
    <w:rsid w:val="00F23114"/>
    <w:rsid w:val="00F23260"/>
    <w:rsid w:val="00F234E2"/>
    <w:rsid w:val="00F23973"/>
    <w:rsid w:val="00F239FB"/>
    <w:rsid w:val="00F23A7B"/>
    <w:rsid w:val="00F23CB6"/>
    <w:rsid w:val="00F2465E"/>
    <w:rsid w:val="00F24EE8"/>
    <w:rsid w:val="00F2523B"/>
    <w:rsid w:val="00F25384"/>
    <w:rsid w:val="00F25EB3"/>
    <w:rsid w:val="00F261B3"/>
    <w:rsid w:val="00F26268"/>
    <w:rsid w:val="00F26428"/>
    <w:rsid w:val="00F26691"/>
    <w:rsid w:val="00F268C1"/>
    <w:rsid w:val="00F26FCF"/>
    <w:rsid w:val="00F277BC"/>
    <w:rsid w:val="00F278C4"/>
    <w:rsid w:val="00F27BA1"/>
    <w:rsid w:val="00F27D1D"/>
    <w:rsid w:val="00F27D91"/>
    <w:rsid w:val="00F27DD0"/>
    <w:rsid w:val="00F3025F"/>
    <w:rsid w:val="00F306C6"/>
    <w:rsid w:val="00F3079B"/>
    <w:rsid w:val="00F3091D"/>
    <w:rsid w:val="00F30BB7"/>
    <w:rsid w:val="00F30C2D"/>
    <w:rsid w:val="00F30F93"/>
    <w:rsid w:val="00F310EE"/>
    <w:rsid w:val="00F318BB"/>
    <w:rsid w:val="00F31BAA"/>
    <w:rsid w:val="00F32429"/>
    <w:rsid w:val="00F327EB"/>
    <w:rsid w:val="00F3297C"/>
    <w:rsid w:val="00F32A85"/>
    <w:rsid w:val="00F334EB"/>
    <w:rsid w:val="00F33680"/>
    <w:rsid w:val="00F33A24"/>
    <w:rsid w:val="00F33E0F"/>
    <w:rsid w:val="00F34253"/>
    <w:rsid w:val="00F34449"/>
    <w:rsid w:val="00F344D4"/>
    <w:rsid w:val="00F34940"/>
    <w:rsid w:val="00F355B3"/>
    <w:rsid w:val="00F3567D"/>
    <w:rsid w:val="00F35B04"/>
    <w:rsid w:val="00F35D29"/>
    <w:rsid w:val="00F361FB"/>
    <w:rsid w:val="00F3697C"/>
    <w:rsid w:val="00F36BA5"/>
    <w:rsid w:val="00F36DF7"/>
    <w:rsid w:val="00F3723F"/>
    <w:rsid w:val="00F378F5"/>
    <w:rsid w:val="00F37D6D"/>
    <w:rsid w:val="00F40093"/>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68D6"/>
    <w:rsid w:val="00F4695E"/>
    <w:rsid w:val="00F46BB1"/>
    <w:rsid w:val="00F46F0A"/>
    <w:rsid w:val="00F47214"/>
    <w:rsid w:val="00F47662"/>
    <w:rsid w:val="00F501EB"/>
    <w:rsid w:val="00F502D8"/>
    <w:rsid w:val="00F50338"/>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E48"/>
    <w:rsid w:val="00F56EFE"/>
    <w:rsid w:val="00F57129"/>
    <w:rsid w:val="00F57C84"/>
    <w:rsid w:val="00F60574"/>
    <w:rsid w:val="00F605ED"/>
    <w:rsid w:val="00F608BC"/>
    <w:rsid w:val="00F61A4D"/>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6D8"/>
    <w:rsid w:val="00F67A8F"/>
    <w:rsid w:val="00F67B47"/>
    <w:rsid w:val="00F7080E"/>
    <w:rsid w:val="00F70B1B"/>
    <w:rsid w:val="00F70EDB"/>
    <w:rsid w:val="00F70FA3"/>
    <w:rsid w:val="00F71107"/>
    <w:rsid w:val="00F71277"/>
    <w:rsid w:val="00F722B2"/>
    <w:rsid w:val="00F72843"/>
    <w:rsid w:val="00F72AF0"/>
    <w:rsid w:val="00F72BB3"/>
    <w:rsid w:val="00F731F5"/>
    <w:rsid w:val="00F73205"/>
    <w:rsid w:val="00F742CD"/>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9B"/>
    <w:rsid w:val="00F932AD"/>
    <w:rsid w:val="00F934F7"/>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E54"/>
    <w:rsid w:val="00FA66EA"/>
    <w:rsid w:val="00FA6BCE"/>
    <w:rsid w:val="00FA6F1D"/>
    <w:rsid w:val="00FA710A"/>
    <w:rsid w:val="00FA714E"/>
    <w:rsid w:val="00FA7250"/>
    <w:rsid w:val="00FA7925"/>
    <w:rsid w:val="00FA7ADE"/>
    <w:rsid w:val="00FA7C28"/>
    <w:rsid w:val="00FA7CFC"/>
    <w:rsid w:val="00FA7E8C"/>
    <w:rsid w:val="00FB002C"/>
    <w:rsid w:val="00FB0373"/>
    <w:rsid w:val="00FB06E0"/>
    <w:rsid w:val="00FB10E4"/>
    <w:rsid w:val="00FB1AB3"/>
    <w:rsid w:val="00FB2132"/>
    <w:rsid w:val="00FB24C9"/>
    <w:rsid w:val="00FB24DB"/>
    <w:rsid w:val="00FB29A3"/>
    <w:rsid w:val="00FB2D04"/>
    <w:rsid w:val="00FB2DAB"/>
    <w:rsid w:val="00FB3924"/>
    <w:rsid w:val="00FB39EC"/>
    <w:rsid w:val="00FB3DA5"/>
    <w:rsid w:val="00FB4232"/>
    <w:rsid w:val="00FB4443"/>
    <w:rsid w:val="00FB476E"/>
    <w:rsid w:val="00FB4C90"/>
    <w:rsid w:val="00FB4E7E"/>
    <w:rsid w:val="00FB50A6"/>
    <w:rsid w:val="00FB5239"/>
    <w:rsid w:val="00FB5C5C"/>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5C7B"/>
    <w:rsid w:val="00FC6170"/>
    <w:rsid w:val="00FC61B5"/>
    <w:rsid w:val="00FC6428"/>
    <w:rsid w:val="00FC675A"/>
    <w:rsid w:val="00FC6D3B"/>
    <w:rsid w:val="00FC735A"/>
    <w:rsid w:val="00FC7626"/>
    <w:rsid w:val="00FC7694"/>
    <w:rsid w:val="00FC7DA4"/>
    <w:rsid w:val="00FD089D"/>
    <w:rsid w:val="00FD0A78"/>
    <w:rsid w:val="00FD0C1E"/>
    <w:rsid w:val="00FD107C"/>
    <w:rsid w:val="00FD11EE"/>
    <w:rsid w:val="00FD1882"/>
    <w:rsid w:val="00FD19AE"/>
    <w:rsid w:val="00FD1AA4"/>
    <w:rsid w:val="00FD236D"/>
    <w:rsid w:val="00FD25F0"/>
    <w:rsid w:val="00FD2968"/>
    <w:rsid w:val="00FD29AC"/>
    <w:rsid w:val="00FD354A"/>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F04F1"/>
    <w:rsid w:val="00FF0E47"/>
    <w:rsid w:val="00FF0E54"/>
    <w:rsid w:val="00FF1625"/>
    <w:rsid w:val="00FF1CED"/>
    <w:rsid w:val="00FF2D24"/>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CCDBF322-9E3E-4BAA-852F-F9F31C951551}">
  <ds:schemaRefs>
    <ds:schemaRef ds:uri="http://schemas.openxmlformats.org/officeDocument/2006/bibliography"/>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www.w3.org/XML/1998/namespace"/>
    <ds:schemaRef ds:uri="http://schemas.microsoft.com/office/2006/documentManagement/types"/>
    <ds:schemaRef ds:uri="http://purl.org/dc/dcmitype/"/>
    <ds:schemaRef ds:uri="1c248485-b98a-4513-a581-ff7cb1688d78"/>
    <ds:schemaRef ds:uri="http://schemas.microsoft.com/office/infopath/2007/PartnerControls"/>
    <ds:schemaRef ds:uri="http://purl.org/dc/elements/1.1/"/>
    <ds:schemaRef ds:uri="http://schemas.openxmlformats.org/package/2006/metadata/core-properties"/>
    <ds:schemaRef ds:uri="98194d48-cc26-4b7e-909f-baa95c83abfa"/>
    <ds:schemaRef ds:uri="http://purl.org/dc/terms/"/>
  </ds:schemaRefs>
</ds:datastoreItem>
</file>

<file path=customXml/itemProps4.xml><?xml version="1.0" encoding="utf-8"?>
<ds:datastoreItem xmlns:ds="http://schemas.openxmlformats.org/officeDocument/2006/customXml" ds:itemID="{59A93BC1-FA1F-4ADF-88B6-94CB7B51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894</TotalTime>
  <Pages>4</Pages>
  <Words>1662</Words>
  <Characters>9475</Characters>
  <Application>Microsoft Office Word</Application>
  <DocSecurity>0</DocSecurity>
  <Lines>78</Lines>
  <Paragraphs>22</Paragraphs>
  <ScaleCrop>false</ScaleCrop>
  <Company>Tom</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682</cp:revision>
  <cp:lastPrinted>1995-11-21T09:41:00Z</cp:lastPrinted>
  <dcterms:created xsi:type="dcterms:W3CDTF">2025-09-25T12:51:00Z</dcterms:created>
  <dcterms:modified xsi:type="dcterms:W3CDTF">2025-10-03T03:12:00Z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