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1F048D32"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3D4460">
        <w:rPr>
          <w:rFonts w:ascii="Arial" w:hAnsi="Arial" w:cs="Arial"/>
          <w:b/>
          <w:sz w:val="24"/>
          <w:szCs w:val="28"/>
          <w:lang w:val="en-US"/>
        </w:rPr>
        <w:t>1</w:t>
      </w:r>
      <w:r w:rsidRPr="007C26C6">
        <w:rPr>
          <w:rFonts w:ascii="Arial" w:hAnsi="Arial" w:cs="Arial"/>
          <w:b/>
          <w:sz w:val="24"/>
          <w:szCs w:val="28"/>
        </w:rPr>
        <w:tab/>
      </w:r>
      <w:r w:rsidR="00F9043A" w:rsidRPr="00F9043A">
        <w:rPr>
          <w:rFonts w:ascii="Arial" w:hAnsi="Arial" w:cs="Arial"/>
          <w:b/>
          <w:sz w:val="24"/>
          <w:szCs w:val="28"/>
          <w:lang w:val="en-US"/>
        </w:rPr>
        <w:t>R4-2408293</w:t>
      </w:r>
      <w:bookmarkStart w:id="4" w:name="_GoBack"/>
      <w:bookmarkEnd w:id="4"/>
    </w:p>
    <w:p w14:paraId="1A707736" w14:textId="2115A5CA" w:rsidR="00740F86" w:rsidRPr="007C26C6" w:rsidRDefault="003D4460"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Fukuoka</w:t>
      </w:r>
      <w:r w:rsidR="00CB1347" w:rsidRPr="00376830">
        <w:rPr>
          <w:rFonts w:ascii="Arial" w:hAnsi="Arial" w:cs="Arial"/>
          <w:b/>
          <w:sz w:val="24"/>
          <w:szCs w:val="24"/>
        </w:rPr>
        <w:t xml:space="preserve">, </w:t>
      </w:r>
      <w:r>
        <w:rPr>
          <w:rFonts w:ascii="Arial" w:hAnsi="Arial" w:cs="Arial"/>
          <w:b/>
          <w:sz w:val="24"/>
          <w:szCs w:val="24"/>
        </w:rPr>
        <w:t>JP</w:t>
      </w:r>
      <w:r w:rsidR="00CB1347" w:rsidRPr="00FE5D01">
        <w:rPr>
          <w:rFonts w:ascii="Arial" w:hAnsi="Arial" w:cs="Arial"/>
          <w:b/>
          <w:sz w:val="24"/>
          <w:szCs w:val="28"/>
        </w:rPr>
        <w:t xml:space="preserve">, </w:t>
      </w:r>
      <w:r>
        <w:rPr>
          <w:rFonts w:ascii="Arial" w:hAnsi="Arial" w:cs="Arial"/>
          <w:b/>
          <w:sz w:val="24"/>
          <w:szCs w:val="28"/>
        </w:rPr>
        <w:t>20</w:t>
      </w:r>
      <w:r w:rsidR="00F06B67">
        <w:rPr>
          <w:rFonts w:ascii="Arial" w:hAnsi="Arial" w:cs="Arial"/>
          <w:b/>
          <w:sz w:val="24"/>
          <w:szCs w:val="28"/>
        </w:rPr>
        <w:t xml:space="preserve"> </w:t>
      </w:r>
      <w:r>
        <w:rPr>
          <w:rFonts w:ascii="Arial" w:hAnsi="Arial" w:cs="Arial"/>
          <w:b/>
          <w:sz w:val="24"/>
          <w:szCs w:val="28"/>
        </w:rPr>
        <w:t>May</w:t>
      </w:r>
      <w:r w:rsidR="00CB1347" w:rsidRPr="00C747BB">
        <w:rPr>
          <w:rFonts w:ascii="Arial" w:hAnsi="Arial" w:cs="Arial"/>
          <w:b/>
          <w:sz w:val="24"/>
          <w:szCs w:val="28"/>
        </w:rPr>
        <w:t xml:space="preserve"> – </w:t>
      </w:r>
      <w:r>
        <w:rPr>
          <w:rFonts w:ascii="Arial" w:hAnsi="Arial" w:cs="Arial"/>
          <w:b/>
          <w:sz w:val="24"/>
          <w:szCs w:val="28"/>
        </w:rPr>
        <w:t>24</w:t>
      </w:r>
      <w:r w:rsidR="00F06B67">
        <w:rPr>
          <w:rFonts w:ascii="Arial" w:hAnsi="Arial" w:cs="Arial"/>
          <w:b/>
          <w:sz w:val="24"/>
          <w:szCs w:val="28"/>
        </w:rPr>
        <w:t xml:space="preserve"> </w:t>
      </w:r>
      <w:r>
        <w:rPr>
          <w:rFonts w:ascii="Arial" w:hAnsi="Arial" w:cs="Arial"/>
          <w:b/>
          <w:sz w:val="24"/>
          <w:szCs w:val="28"/>
        </w:rPr>
        <w:t>May</w:t>
      </w:r>
      <w:r w:rsidR="00CB1347" w:rsidRPr="00CB7E10">
        <w:rPr>
          <w:rFonts w:ascii="Arial" w:hAnsi="Arial" w:cs="Arial"/>
          <w:b/>
          <w:sz w:val="24"/>
          <w:szCs w:val="28"/>
        </w:rPr>
        <w:t>, 202</w:t>
      </w:r>
      <w:r w:rsidR="00F06B67">
        <w:rPr>
          <w:rFonts w:ascii="Arial" w:hAnsi="Arial" w:cs="Arial"/>
          <w:b/>
          <w:sz w:val="24"/>
          <w:szCs w:val="28"/>
        </w:rPr>
        <w:t>4</w:t>
      </w:r>
    </w:p>
    <w:bookmarkEnd w:id="1"/>
    <w:p w14:paraId="367FCFEA" w14:textId="492C05E3"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976598">
        <w:rPr>
          <w:rFonts w:ascii="Arial" w:hAnsi="Arial" w:cs="Arial"/>
          <w:sz w:val="22"/>
        </w:rPr>
        <w:t>10.11.3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6F210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 testability and interoperability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7BAF9933"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#110</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456CC2AC" w14:textId="77777777" w:rsidR="00FA710A" w:rsidRDefault="00FA710A" w:rsidP="00FA710A">
            <w:pPr>
              <w:rPr>
                <w:b/>
                <w:u w:val="single"/>
                <w:lang w:eastAsia="ko-KR"/>
              </w:rPr>
            </w:pPr>
            <w:r>
              <w:rPr>
                <w:b/>
                <w:u w:val="single"/>
                <w:lang w:eastAsia="ko-KR"/>
              </w:rPr>
              <w:t>Issue 3-2: Requirements for case 3a/3b</w:t>
            </w:r>
          </w:p>
          <w:p w14:paraId="787521D0" w14:textId="77777777" w:rsidR="00FA710A" w:rsidRDefault="00FA710A" w:rsidP="00FA710A">
            <w:pPr>
              <w:spacing w:after="120"/>
              <w:rPr>
                <w:rFonts w:eastAsia="Yu Mincho"/>
                <w:szCs w:val="24"/>
                <w:lang w:eastAsia="ja-JP"/>
              </w:rPr>
            </w:pPr>
            <w:r>
              <w:rPr>
                <w:rFonts w:eastAsia="Yu Mincho"/>
                <w:szCs w:val="24"/>
                <w:lang w:eastAsia="ja-JP"/>
              </w:rPr>
              <w:t>RAN4 will not define positioning accuracy requirements for case 3a/3b</w:t>
            </w:r>
          </w:p>
          <w:p w14:paraId="409F26E4" w14:textId="77777777" w:rsidR="00FA710A" w:rsidRDefault="00FA710A" w:rsidP="00FA710A">
            <w:pPr>
              <w:rPr>
                <w:b/>
                <w:u w:val="single"/>
                <w:lang w:eastAsia="ko-KR"/>
              </w:rPr>
            </w:pPr>
            <w:r>
              <w:rPr>
                <w:b/>
                <w:u w:val="single"/>
                <w:lang w:eastAsia="ko-KR"/>
              </w:rPr>
              <w:t>Issue 3-6: Requirements for case 2a/2b</w:t>
            </w:r>
          </w:p>
          <w:p w14:paraId="0AF56DE6" w14:textId="0D45AB3E" w:rsidR="00131A29" w:rsidRPr="00FA710A" w:rsidRDefault="00FA710A" w:rsidP="00FA710A">
            <w:pPr>
              <w:rPr>
                <w:iCs/>
                <w:lang w:eastAsia="ja-JP"/>
              </w:rPr>
            </w:pPr>
            <w:r>
              <w:rPr>
                <w:iCs/>
                <w:lang w:eastAsia="ja-JP"/>
              </w:rPr>
              <w:t>RAN4 to come back to case 2a/2b based on progress in the other working groups</w:t>
            </w:r>
          </w:p>
        </w:tc>
      </w:tr>
    </w:tbl>
    <w:bookmarkEnd w:id="5"/>
    <w:p w14:paraId="6830DF8F" w14:textId="2A0B9998" w:rsidR="00153313" w:rsidRDefault="00153313" w:rsidP="00E735CB">
      <w:pPr>
        <w:spacing w:before="120" w:after="160"/>
      </w:pPr>
      <w:r>
        <w:t>In the last meeting</w:t>
      </w:r>
      <w:r w:rsidR="00AF5474">
        <w:t xml:space="preserve"> </w:t>
      </w:r>
      <w:r w:rsidR="00AF5474" w:rsidRPr="007F1D57">
        <w:t>WF [3]</w:t>
      </w:r>
      <w:r>
        <w:t>, the agreement is reached as</w:t>
      </w:r>
    </w:p>
    <w:tbl>
      <w:tblPr>
        <w:tblStyle w:val="afff5"/>
        <w:tblW w:w="0" w:type="auto"/>
        <w:tblInd w:w="0" w:type="dxa"/>
        <w:tblLook w:val="04A0" w:firstRow="1" w:lastRow="0" w:firstColumn="1" w:lastColumn="0" w:noHBand="0" w:noVBand="1"/>
      </w:tblPr>
      <w:tblGrid>
        <w:gridCol w:w="9630"/>
      </w:tblGrid>
      <w:tr w:rsidR="00153313" w14:paraId="7B77AB38" w14:textId="77777777" w:rsidTr="00153313">
        <w:tc>
          <w:tcPr>
            <w:tcW w:w="9630" w:type="dxa"/>
          </w:tcPr>
          <w:p w14:paraId="1B97B97A" w14:textId="77777777" w:rsidR="00153313" w:rsidRPr="005642C8" w:rsidRDefault="00153313" w:rsidP="00153313">
            <w:pPr>
              <w:rPr>
                <w:b/>
                <w:u w:val="single"/>
                <w:lang w:eastAsia="ko-KR"/>
              </w:rPr>
            </w:pPr>
            <w:r w:rsidRPr="005642C8">
              <w:rPr>
                <w:b/>
                <w:u w:val="single"/>
                <w:lang w:eastAsia="ko-KR"/>
              </w:rPr>
              <w:t>Issue 3-1: Requirements for case 1</w:t>
            </w:r>
          </w:p>
          <w:p w14:paraId="26B350DE" w14:textId="77777777" w:rsidR="00153313" w:rsidRPr="005642C8" w:rsidRDefault="00153313" w:rsidP="00153313">
            <w:pPr>
              <w:spacing w:after="120"/>
              <w:rPr>
                <w:rFonts w:eastAsia="Yu Mincho"/>
                <w:szCs w:val="24"/>
                <w:lang w:eastAsia="ja-JP"/>
              </w:rPr>
            </w:pPr>
            <w:r w:rsidRPr="005642C8">
              <w:rPr>
                <w:rFonts w:eastAsia="Yu Mincho" w:hint="eastAsia"/>
                <w:szCs w:val="24"/>
                <w:lang w:eastAsia="ja-JP"/>
              </w:rPr>
              <w:t xml:space="preserve">Agreement: </w:t>
            </w:r>
          </w:p>
          <w:p w14:paraId="48321C6E" w14:textId="77777777" w:rsidR="00153313" w:rsidRPr="005642C8" w:rsidRDefault="00153313" w:rsidP="00153313">
            <w:pPr>
              <w:spacing w:after="120"/>
              <w:rPr>
                <w:rFonts w:eastAsia="Yu Mincho"/>
                <w:szCs w:val="24"/>
                <w:lang w:eastAsia="ja-JP"/>
              </w:rPr>
            </w:pPr>
            <w:r w:rsidRPr="005642C8">
              <w:rPr>
                <w:rFonts w:eastAsia="Yu Mincho" w:hint="eastAsia"/>
                <w:szCs w:val="24"/>
                <w:lang w:eastAsia="ja-JP"/>
              </w:rPr>
              <w:t xml:space="preserve">postpone discussion </w:t>
            </w:r>
            <w:r w:rsidRPr="005642C8">
              <w:rPr>
                <w:rFonts w:eastAsia="Yu Mincho"/>
                <w:szCs w:val="24"/>
                <w:lang w:eastAsia="ja-JP"/>
              </w:rPr>
              <w:t>until</w:t>
            </w:r>
            <w:r w:rsidRPr="005642C8">
              <w:rPr>
                <w:rFonts w:eastAsia="Yu Mincho" w:hint="eastAsia"/>
                <w:szCs w:val="24"/>
                <w:lang w:eastAsia="ja-JP"/>
              </w:rPr>
              <w:t xml:space="preserve"> reporting </w:t>
            </w:r>
            <w:proofErr w:type="gramStart"/>
            <w:r w:rsidRPr="005642C8">
              <w:rPr>
                <w:rFonts w:eastAsia="Yu Mincho" w:hint="eastAsia"/>
                <w:szCs w:val="24"/>
                <w:lang w:eastAsia="ja-JP"/>
              </w:rPr>
              <w:t>scheme(</w:t>
            </w:r>
            <w:proofErr w:type="gramEnd"/>
            <w:r w:rsidRPr="005642C8">
              <w:rPr>
                <w:rFonts w:eastAsia="Yu Mincho" w:hint="eastAsia"/>
                <w:szCs w:val="24"/>
                <w:lang w:eastAsia="ja-JP"/>
              </w:rPr>
              <w:t>if defined) is clear.  if reporting scheme is introduced, RAN4 will further discuss whether to define requirements or not.</w:t>
            </w:r>
          </w:p>
          <w:p w14:paraId="75DEB2A0" w14:textId="6186A65E" w:rsidR="00153313" w:rsidRPr="00153313" w:rsidRDefault="00153313" w:rsidP="00153313">
            <w:pPr>
              <w:spacing w:after="120"/>
              <w:rPr>
                <w:rFonts w:eastAsia="Yu Mincho"/>
                <w:szCs w:val="24"/>
                <w:lang w:eastAsia="ja-JP"/>
              </w:rPr>
            </w:pPr>
            <w:r w:rsidRPr="005642C8">
              <w:rPr>
                <w:rFonts w:eastAsia="Yu Mincho" w:hint="eastAsia"/>
                <w:szCs w:val="24"/>
                <w:lang w:eastAsia="ja-JP"/>
              </w:rPr>
              <w:t>RAN4 will not define any accuracy requirements if no reporting scheme is introduced</w:t>
            </w:r>
          </w:p>
        </w:tc>
      </w:tr>
    </w:tbl>
    <w:p w14:paraId="7C14EB4C" w14:textId="35FD6B88" w:rsidR="00D64AA7" w:rsidRPr="00E735CB" w:rsidRDefault="00D64AA7" w:rsidP="00E735CB">
      <w:pPr>
        <w:spacing w:before="120" w:after="160"/>
        <w:rPr>
          <w:lang w:val="en-US"/>
        </w:rPr>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4915CE">
        <w:t>testability and interoperability</w:t>
      </w:r>
      <w:r w:rsidR="00675F25" w:rsidRPr="007C26C6">
        <w:t xml:space="preserve"> aspects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6"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lastRenderedPageBreak/>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proofErr w:type="spellStart"/>
            <w:r>
              <w:t>gNB</w:t>
            </w:r>
            <w:proofErr w:type="spellEnd"/>
            <w:r>
              <w:t>-side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proofErr w:type="spellStart"/>
            <w:r>
              <w:rPr>
                <w:rFonts w:hint="eastAsia"/>
              </w:rPr>
              <w:t>g</w:t>
            </w:r>
            <w:r>
              <w:t>NB</w:t>
            </w:r>
            <w:proofErr w:type="spellEnd"/>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proofErr w:type="spellStart"/>
            <w:r>
              <w:rPr>
                <w:rFonts w:hint="eastAsia"/>
              </w:rPr>
              <w:t>g</w:t>
            </w:r>
            <w:r>
              <w:t>NB</w:t>
            </w:r>
            <w:proofErr w:type="spellEnd"/>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7A09BFEA"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775AB8">
        <w:t>Potential RAN4 requirement for performance monitoring</w:t>
      </w:r>
    </w:p>
    <w:p w14:paraId="70643330" w14:textId="77C7C2E0" w:rsidR="006C35DC" w:rsidRDefault="006C35DC" w:rsidP="009074ED">
      <w:pPr>
        <w:spacing w:before="240" w:after="160"/>
        <w:jc w:val="both"/>
        <w:rPr>
          <w:lang w:val="en-US"/>
        </w:rPr>
      </w:pPr>
      <w:r w:rsidRPr="009074ED">
        <w:rPr>
          <w:lang w:val="en-US"/>
        </w:rPr>
        <w:t>In RAN1#116bis meeting, following agreements about performance monitoring for case 1 are reached as</w:t>
      </w:r>
    </w:p>
    <w:tbl>
      <w:tblPr>
        <w:tblStyle w:val="afff5"/>
        <w:tblW w:w="0" w:type="auto"/>
        <w:tblInd w:w="0" w:type="dxa"/>
        <w:tblLook w:val="04A0" w:firstRow="1" w:lastRow="0" w:firstColumn="1" w:lastColumn="0" w:noHBand="0" w:noVBand="1"/>
      </w:tblPr>
      <w:tblGrid>
        <w:gridCol w:w="9630"/>
      </w:tblGrid>
      <w:tr w:rsidR="006C35DC" w14:paraId="3558E857" w14:textId="77777777" w:rsidTr="006C35DC">
        <w:tc>
          <w:tcPr>
            <w:tcW w:w="9630" w:type="dxa"/>
          </w:tcPr>
          <w:p w14:paraId="3D8E43AA" w14:textId="77777777" w:rsidR="006C35DC" w:rsidRPr="001028BE" w:rsidRDefault="006C35DC" w:rsidP="006C35DC">
            <w:pPr>
              <w:rPr>
                <w:rFonts w:eastAsia="等线"/>
                <w:highlight w:val="green"/>
                <w:lang w:val="en-US" w:eastAsia="zh-CN"/>
              </w:rPr>
            </w:pPr>
            <w:r w:rsidRPr="001028BE">
              <w:rPr>
                <w:rFonts w:eastAsia="等线" w:hint="eastAsia"/>
                <w:highlight w:val="green"/>
                <w:lang w:val="en-US" w:eastAsia="zh-CN"/>
              </w:rPr>
              <w:t>Agreement</w:t>
            </w:r>
          </w:p>
          <w:p w14:paraId="15C69E03" w14:textId="77777777" w:rsidR="006C35DC" w:rsidRPr="001028BE" w:rsidRDefault="006C35DC" w:rsidP="006C35DC">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7FA896FA" w14:textId="77777777" w:rsidR="006C35DC" w:rsidRPr="001028BE" w:rsidRDefault="006C35DC" w:rsidP="006C35DC">
            <w:pPr>
              <w:pStyle w:val="a3"/>
              <w:widowControl w:val="0"/>
              <w:numPr>
                <w:ilvl w:val="0"/>
                <w:numId w:val="37"/>
              </w:numPr>
              <w:spacing w:after="0"/>
            </w:pPr>
            <w:r w:rsidRPr="001028BE">
              <w:t xml:space="preserve">Option A. The target UE side performs monitoring metric calculation. </w:t>
            </w:r>
          </w:p>
          <w:p w14:paraId="01B4F660" w14:textId="77777777" w:rsidR="006C35DC" w:rsidRPr="001028BE" w:rsidRDefault="006C35DC" w:rsidP="006C35DC">
            <w:pPr>
              <w:pStyle w:val="a3"/>
              <w:widowControl w:val="0"/>
              <w:numPr>
                <w:ilvl w:val="1"/>
                <w:numId w:val="36"/>
              </w:numPr>
              <w:spacing w:after="0"/>
            </w:pPr>
            <w:r w:rsidRPr="001028BE">
              <w:t xml:space="preserve">Option A-1. At least information on ground truth label of the target UE is generated by LMF and provided to the target UE. </w:t>
            </w:r>
          </w:p>
          <w:p w14:paraId="165C769A" w14:textId="77777777" w:rsidR="006C35DC" w:rsidRPr="001028BE" w:rsidRDefault="006C35DC" w:rsidP="006C35DC">
            <w:pPr>
              <w:pStyle w:val="a3"/>
              <w:widowControl w:val="0"/>
              <w:numPr>
                <w:ilvl w:val="2"/>
                <w:numId w:val="36"/>
              </w:numPr>
              <w:spacing w:after="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743EAE7D" w14:textId="77777777" w:rsidR="006C35DC" w:rsidRPr="001028BE" w:rsidRDefault="006C35DC" w:rsidP="006C35DC">
            <w:pPr>
              <w:pStyle w:val="a3"/>
              <w:widowControl w:val="0"/>
              <w:numPr>
                <w:ilvl w:val="1"/>
                <w:numId w:val="36"/>
              </w:numPr>
              <w:spacing w:after="0"/>
            </w:pPr>
            <w:r w:rsidRPr="001028BE">
              <w:t>Option A-2. At least position calculation assistance data (e.g., existing information for UE-based positioning method) is provided from LMF to the target UE.</w:t>
            </w:r>
          </w:p>
          <w:p w14:paraId="23B8D943" w14:textId="77777777" w:rsidR="006C35DC" w:rsidRPr="001028BE" w:rsidRDefault="006C35DC" w:rsidP="006C35DC">
            <w:pPr>
              <w:pStyle w:val="a3"/>
              <w:widowControl w:val="0"/>
              <w:numPr>
                <w:ilvl w:val="1"/>
                <w:numId w:val="36"/>
              </w:numPr>
              <w:spacing w:after="0"/>
            </w:pPr>
            <w:r w:rsidRPr="001028BE">
              <w:t xml:space="preserve">Option A-3. Reuse Rel-18 assistance data transfer framework from LMF to the target UE, where the PRU measurement (e.g., legacy measurement) and the corresponding PRU location are sent via LMF to the target UE. </w:t>
            </w:r>
          </w:p>
          <w:p w14:paraId="0573AFE4" w14:textId="77777777" w:rsidR="006C35DC" w:rsidRPr="001028BE" w:rsidRDefault="006C35DC" w:rsidP="006C35DC">
            <w:pPr>
              <w:pStyle w:val="a3"/>
              <w:widowControl w:val="0"/>
              <w:numPr>
                <w:ilvl w:val="1"/>
                <w:numId w:val="36"/>
              </w:numPr>
              <w:spacing w:after="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422F7B6B" w14:textId="77777777" w:rsidR="006C35DC" w:rsidRPr="001028BE" w:rsidRDefault="006C35DC" w:rsidP="006C35DC">
            <w:pPr>
              <w:pStyle w:val="a3"/>
              <w:widowControl w:val="0"/>
              <w:numPr>
                <w:ilvl w:val="2"/>
                <w:numId w:val="36"/>
              </w:numPr>
              <w:spacing w:after="0"/>
            </w:pPr>
            <w:r w:rsidRPr="001028BE">
              <w:t>Note: Option A-4 can be realized by implementation in a manner transparent to specification if the PRU sends information to the target UE side in a proprietary method.</w:t>
            </w:r>
          </w:p>
          <w:p w14:paraId="329E9D8D" w14:textId="77777777" w:rsidR="006C35DC" w:rsidRPr="001028BE" w:rsidRDefault="006C35DC" w:rsidP="006C35DC">
            <w:pPr>
              <w:pStyle w:val="a3"/>
              <w:widowControl w:val="0"/>
              <w:numPr>
                <w:ilvl w:val="0"/>
                <w:numId w:val="36"/>
              </w:numPr>
              <w:spacing w:after="0"/>
            </w:pPr>
            <w:r w:rsidRPr="001028BE">
              <w:t>Option B. The LMF performs monitoring metric calculation.</w:t>
            </w:r>
          </w:p>
          <w:p w14:paraId="0A0EF05C" w14:textId="77777777" w:rsidR="006C35DC" w:rsidRPr="001028BE" w:rsidRDefault="006C35DC" w:rsidP="006C35DC">
            <w:pPr>
              <w:pStyle w:val="a3"/>
              <w:widowControl w:val="0"/>
              <w:numPr>
                <w:ilvl w:val="1"/>
                <w:numId w:val="36"/>
              </w:numPr>
              <w:spacing w:after="0"/>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7A27AD7E" w14:textId="77777777" w:rsidR="006C35DC" w:rsidRPr="001028BE" w:rsidRDefault="006C35DC" w:rsidP="006C35DC">
            <w:pPr>
              <w:pStyle w:val="a3"/>
              <w:widowControl w:val="0"/>
              <w:numPr>
                <w:ilvl w:val="1"/>
                <w:numId w:val="36"/>
              </w:numPr>
              <w:spacing w:after="0"/>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5F37C431" w14:textId="77777777" w:rsidR="006C35DC" w:rsidRPr="001028BE" w:rsidRDefault="006C35DC" w:rsidP="006C35DC">
            <w:pPr>
              <w:rPr>
                <w:rFonts w:eastAsia="等线"/>
                <w:lang w:eastAsia="zh-CN"/>
              </w:rPr>
            </w:pPr>
            <w:r w:rsidRPr="001028BE">
              <w:t xml:space="preserve">Note: exact method to perform the monitoring metric calculation is up to implementation. </w:t>
            </w:r>
          </w:p>
          <w:p w14:paraId="31FC4111" w14:textId="1C018D75" w:rsidR="006C35DC" w:rsidRPr="009074ED" w:rsidRDefault="006C35DC" w:rsidP="009074ED">
            <w:pPr>
              <w:rPr>
                <w:rFonts w:eastAsia="等线"/>
                <w:lang w:eastAsia="zh-CN"/>
              </w:rPr>
            </w:pPr>
            <w:r w:rsidRPr="001028BE">
              <w:rPr>
                <w:rFonts w:eastAsia="等线" w:hint="eastAsia"/>
                <w:lang w:eastAsia="zh-CN"/>
              </w:rPr>
              <w:t>Note: Other options are not precluded.</w:t>
            </w:r>
          </w:p>
        </w:tc>
      </w:tr>
    </w:tbl>
    <w:p w14:paraId="458BF8FF" w14:textId="0DDAFE59" w:rsidR="006C35DC" w:rsidRDefault="00357117" w:rsidP="009D6303">
      <w:pPr>
        <w:spacing w:before="240" w:after="0"/>
        <w:jc w:val="both"/>
        <w:rPr>
          <w:lang w:val="en-US"/>
        </w:rPr>
      </w:pPr>
      <w:r>
        <w:rPr>
          <w:lang w:val="en-US"/>
        </w:rPr>
        <w:t>For the performance monitoring mechanisms that still under discussion in RAN1, there are many options</w:t>
      </w:r>
      <w:r w:rsidR="00EA3E4D">
        <w:rPr>
          <w:lang w:val="en-US"/>
        </w:rPr>
        <w:t xml:space="preserve"> under discussion</w:t>
      </w:r>
      <w:r>
        <w:rPr>
          <w:lang w:val="en-US"/>
        </w:rPr>
        <w:t xml:space="preserve"> that </w:t>
      </w:r>
      <w:r w:rsidR="00775AB8">
        <w:rPr>
          <w:lang w:val="en-US"/>
        </w:rPr>
        <w:t>may</w:t>
      </w:r>
      <w:r>
        <w:rPr>
          <w:lang w:val="en-US"/>
        </w:rPr>
        <w:t xml:space="preserve"> have RAN4 impacts for</w:t>
      </w:r>
      <w:r w:rsidR="00775AB8">
        <w:rPr>
          <w:lang w:val="en-US"/>
        </w:rPr>
        <w:t xml:space="preserve"> delay and</w:t>
      </w:r>
      <w:r>
        <w:rPr>
          <w:lang w:val="en-US"/>
        </w:rPr>
        <w:t xml:space="preserve"> accuracy requirements.</w:t>
      </w:r>
    </w:p>
    <w:p w14:paraId="2E2C6CDA" w14:textId="07A04245" w:rsidR="00111A32" w:rsidRDefault="00357117" w:rsidP="009D6303">
      <w:pPr>
        <w:spacing w:before="240" w:after="0"/>
        <w:jc w:val="both"/>
        <w:rPr>
          <w:lang w:val="en-US"/>
        </w:rPr>
      </w:pPr>
      <w:r>
        <w:rPr>
          <w:lang w:val="en-US"/>
        </w:rPr>
        <w:t>For option A-1, the label-based monitoring metrics calculation is performed at UE side and the ground truth label is generated by LMF and provided to the target UE.</w:t>
      </w:r>
      <w:r w:rsidR="00775AB8">
        <w:rPr>
          <w:lang w:val="en-US"/>
        </w:rPr>
        <w:t xml:space="preserve"> In that case, </w:t>
      </w:r>
      <w:r w:rsidR="00111A32">
        <w:rPr>
          <w:lang w:val="en-US"/>
        </w:rPr>
        <w:t>LMF may indicate UE to perform monitoring procedure through signaling and th</w:t>
      </w:r>
      <w:r w:rsidR="00EA3E4D">
        <w:rPr>
          <w:lang w:val="en-US"/>
        </w:rPr>
        <w:t>e</w:t>
      </w:r>
      <w:r w:rsidR="00111A32">
        <w:rPr>
          <w:lang w:val="en-US"/>
        </w:rPr>
        <w:t xml:space="preserve">n the target UE may inform LMF the monitoring </w:t>
      </w:r>
      <w:r w:rsidR="006C51A1">
        <w:rPr>
          <w:rFonts w:hint="eastAsia"/>
          <w:lang w:val="en-US"/>
        </w:rPr>
        <w:t>decision</w:t>
      </w:r>
      <w:r w:rsidR="006C51A1">
        <w:rPr>
          <w:lang w:val="en-US"/>
        </w:rPr>
        <w:t xml:space="preserve"> or monitoring metrics calculation results (NW decision)</w:t>
      </w:r>
      <w:r w:rsidR="00111A32">
        <w:rPr>
          <w:lang w:val="en-US"/>
        </w:rPr>
        <w:t xml:space="preserve"> through report. These procedures </w:t>
      </w:r>
      <w:r w:rsidR="00EA3E4D">
        <w:rPr>
          <w:lang w:val="en-US"/>
        </w:rPr>
        <w:t>impl</w:t>
      </w:r>
      <w:r w:rsidR="00EF301D">
        <w:rPr>
          <w:lang w:val="en-US"/>
        </w:rPr>
        <w:t>y</w:t>
      </w:r>
      <w:r w:rsidR="00111A32">
        <w:rPr>
          <w:lang w:val="en-US"/>
        </w:rPr>
        <w:t xml:space="preserve"> a delay requirement and the details are depending on RAN1/2 progress. Besides, as the agreement mentioned, the target UE could send measurement </w:t>
      </w:r>
      <w:r w:rsidR="007F1D57">
        <w:rPr>
          <w:lang w:val="en-US"/>
        </w:rPr>
        <w:t xml:space="preserve">or monitoring metrics </w:t>
      </w:r>
      <w:r w:rsidR="00111A32">
        <w:rPr>
          <w:lang w:val="en-US"/>
        </w:rPr>
        <w:t>to LMF so that LMF can derive the information on ground truth label</w:t>
      </w:r>
      <w:r w:rsidR="006C51A1">
        <w:rPr>
          <w:lang w:val="en-US"/>
        </w:rPr>
        <w:t xml:space="preserve"> or </w:t>
      </w:r>
      <w:proofErr w:type="gramStart"/>
      <w:r w:rsidR="006C51A1">
        <w:rPr>
          <w:lang w:val="en-US"/>
        </w:rPr>
        <w:t>make a decision</w:t>
      </w:r>
      <w:proofErr w:type="gramEnd"/>
      <w:r w:rsidR="00655502">
        <w:rPr>
          <w:lang w:val="en-US"/>
        </w:rPr>
        <w:t xml:space="preserve">, which means that </w:t>
      </w:r>
      <w:r w:rsidR="007252C7">
        <w:rPr>
          <w:lang w:val="en-US"/>
        </w:rPr>
        <w:t>it may have potential accuracy requirement.</w:t>
      </w:r>
    </w:p>
    <w:p w14:paraId="2372EE2C" w14:textId="1BBF2036" w:rsidR="007252C7" w:rsidRDefault="007252C7" w:rsidP="009D6303">
      <w:pPr>
        <w:spacing w:before="240" w:after="0"/>
        <w:jc w:val="both"/>
        <w:rPr>
          <w:lang w:val="en-US"/>
        </w:rPr>
      </w:pPr>
      <w:r>
        <w:rPr>
          <w:lang w:val="en-US"/>
        </w:rPr>
        <w:t>For option A-2 and 3, the label-based monitoring metrics calculation is performed at UE side and some assistance data can be transferred from LMF to UE side.</w:t>
      </w:r>
      <w:r w:rsidR="000D22F0">
        <w:rPr>
          <w:lang w:val="en-US"/>
        </w:rPr>
        <w:t xml:space="preserve"> These procedures may also have delay requirement and more progress of RAN1/2 are needed for discussing.</w:t>
      </w:r>
      <w:r w:rsidR="00D21191">
        <w:rPr>
          <w:lang w:val="en-US"/>
        </w:rPr>
        <w:t xml:space="preserve"> RAN4 may also needs to consider the measurement accuracy requirement for the assistance data, e.g., PRU measurement accuracy, if </w:t>
      </w:r>
      <w:r w:rsidR="00D21191">
        <w:rPr>
          <w:rFonts w:hint="eastAsia"/>
          <w:lang w:val="en-US"/>
        </w:rPr>
        <w:t>necessary</w:t>
      </w:r>
      <w:r w:rsidR="00D21191">
        <w:rPr>
          <w:lang w:val="en-US"/>
        </w:rPr>
        <w:t>.</w:t>
      </w:r>
    </w:p>
    <w:p w14:paraId="0E438792" w14:textId="1E97BC75" w:rsidR="00600F17" w:rsidRDefault="00600F17" w:rsidP="009D6303">
      <w:pPr>
        <w:spacing w:before="240" w:after="0"/>
        <w:jc w:val="both"/>
        <w:rPr>
          <w:lang w:val="en-US"/>
        </w:rPr>
      </w:pPr>
      <w:r>
        <w:rPr>
          <w:lang w:val="en-US"/>
        </w:rPr>
        <w:t xml:space="preserve">For option A-4, the PRU measurement are sent from PRU to the target UE, it is more like implementations and vendors could use different ways for sending information, e.g., OTT server, </w:t>
      </w:r>
      <w:proofErr w:type="spellStart"/>
      <w:r>
        <w:rPr>
          <w:lang w:val="en-US"/>
        </w:rPr>
        <w:t>sidelink</w:t>
      </w:r>
      <w:proofErr w:type="spellEnd"/>
      <w:r>
        <w:rPr>
          <w:lang w:val="en-US"/>
        </w:rPr>
        <w:t>.</w:t>
      </w:r>
      <w:r w:rsidR="002276D4">
        <w:rPr>
          <w:lang w:val="en-US"/>
        </w:rPr>
        <w:t xml:space="preserve"> More progress is needed for discussing this option.</w:t>
      </w:r>
    </w:p>
    <w:p w14:paraId="5C9E4EF2" w14:textId="6B6744B3" w:rsidR="00CC5E17" w:rsidRDefault="00A4227D" w:rsidP="00CC5E17">
      <w:pPr>
        <w:spacing w:before="240" w:after="0"/>
        <w:jc w:val="both"/>
        <w:rPr>
          <w:lang w:val="en-US"/>
        </w:rPr>
      </w:pPr>
      <w:r>
        <w:rPr>
          <w:lang w:val="en-US"/>
        </w:rPr>
        <w:t xml:space="preserve">For option B-1, the label-based monitoring metrics calculation is performed at LMF side and the model inference needs to be sent from target UE to LMF. In that case, it is very clear </w:t>
      </w:r>
      <w:r w:rsidR="00625308">
        <w:rPr>
          <w:lang w:val="en-US"/>
        </w:rPr>
        <w:t xml:space="preserve">for RAN4 </w:t>
      </w:r>
      <w:r>
        <w:rPr>
          <w:lang w:val="en-US"/>
        </w:rPr>
        <w:t>to identify the delay and accuracy requirement.</w:t>
      </w:r>
      <w:r w:rsidR="00CC5E17">
        <w:rPr>
          <w:lang w:val="en-US"/>
        </w:rPr>
        <w:t xml:space="preserve"> For delay requirement, the LMF may indicate UE to perform AI operations, and th</w:t>
      </w:r>
      <w:r w:rsidR="006C51A1">
        <w:rPr>
          <w:lang w:val="en-US"/>
        </w:rPr>
        <w:t>e</w:t>
      </w:r>
      <w:r w:rsidR="00CC5E17">
        <w:rPr>
          <w:lang w:val="en-US"/>
        </w:rPr>
        <w:t xml:space="preserve">n UE reports the inference results (e.g. AI </w:t>
      </w:r>
      <w:r w:rsidR="00CC5E17">
        <w:rPr>
          <w:rFonts w:hint="eastAsia"/>
          <w:lang w:val="en-US"/>
        </w:rPr>
        <w:t>estimated</w:t>
      </w:r>
      <w:r w:rsidR="00CC5E17">
        <w:rPr>
          <w:lang w:val="en-US"/>
        </w:rPr>
        <w:t xml:space="preserve"> UE position) to LMF. For accuracy requirement, it depends on what kind of metrics UE reports. For case 1, the accuracy requirement for UE position needs to be defined in that case. Here we give an example for accuracy of UE position. The reported contents may be a </w:t>
      </w:r>
      <w:r w:rsidR="00CC5E17" w:rsidRPr="00EE5937">
        <w:rPr>
          <w:lang w:val="en-US"/>
        </w:rPr>
        <w:t>coordinate</w:t>
      </w:r>
      <w:r w:rsidR="00CC5E17">
        <w:rPr>
          <w:lang w:val="en-US"/>
        </w:rPr>
        <w:t xml:space="preserve"> (x1, y1, z1) for P1, x1, y1 and z1 are the related location compared with the local </w:t>
      </w:r>
      <w:r w:rsidR="00CC5E17" w:rsidRPr="00EE5937">
        <w:rPr>
          <w:lang w:val="en-US"/>
        </w:rPr>
        <w:t>coordinate system</w:t>
      </w:r>
      <w:r w:rsidR="00CC5E17">
        <w:rPr>
          <w:lang w:val="en-US"/>
        </w:rPr>
        <w:t xml:space="preserve">, and the real coordinate of the target UE is (x0, y0, z0) for P0, then the accuracy metric can be the </w:t>
      </w:r>
      <w:r w:rsidR="00CC5E17" w:rsidRPr="00EE5937">
        <w:rPr>
          <w:lang w:val="en-US"/>
        </w:rPr>
        <w:t>Euclidean distance</w:t>
      </w:r>
      <w:r w:rsidR="00CC5E17">
        <w:rPr>
          <w:lang w:val="en-US"/>
        </w:rPr>
        <w:t xml:space="preserve"> of these two coordinates:</w:t>
      </w:r>
    </w:p>
    <w:p w14:paraId="40478D61" w14:textId="77777777" w:rsidR="00CC5E17" w:rsidRPr="00EE5937" w:rsidRDefault="00CC5E17" w:rsidP="00CC5E17">
      <w:pPr>
        <w:spacing w:before="240" w:after="0"/>
        <w:jc w:val="center"/>
        <w:rPr>
          <w:lang w:val="en-US"/>
        </w:rPr>
      </w:pPr>
      <w:r w:rsidRPr="006F11FA">
        <w:rPr>
          <w:position w:val="-12"/>
        </w:rPr>
        <w:object w:dxaOrig="3200" w:dyaOrig="400" w14:anchorId="01FC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1.9pt" o:ole="">
            <v:imagedata r:id="rId11" o:title=""/>
          </v:shape>
          <o:OLEObject Type="Embed" ProgID="Equation.DSMT4" ShapeID="_x0000_i1025" DrawAspect="Content" ObjectID="_1777130501" r:id="rId12"/>
        </w:object>
      </w:r>
    </w:p>
    <w:p w14:paraId="678106E9" w14:textId="1407988F" w:rsidR="00A4227D" w:rsidRPr="009074ED" w:rsidRDefault="00CC5E17" w:rsidP="00CC5E17">
      <w:pPr>
        <w:spacing w:before="240" w:after="0"/>
        <w:jc w:val="both"/>
        <w:rPr>
          <w:lang w:val="en-US"/>
        </w:rPr>
      </w:pPr>
      <w:r w:rsidRPr="00EE5937">
        <w:rPr>
          <w:lang w:val="en-US"/>
        </w:rPr>
        <w:t>I</w:t>
      </w:r>
      <w:r>
        <w:rPr>
          <w:lang w:val="en-US"/>
        </w:rPr>
        <w:t xml:space="preserve">n these methods, the accuracy requirement can be simply defined and the unit is meter. If the reported content is other types, it can be simplified as </w:t>
      </w:r>
      <w:r w:rsidRPr="006F11FA">
        <w:rPr>
          <w:position w:val="-10"/>
        </w:rPr>
        <w:object w:dxaOrig="1359" w:dyaOrig="300" w14:anchorId="479FE844">
          <v:shape id="_x0000_i1026" type="#_x0000_t75" style="width:64.5pt;height:14.4pt" o:ole="">
            <v:imagedata r:id="rId13" o:title=""/>
          </v:shape>
          <o:OLEObject Type="Embed" ProgID="Equation.DSMT4" ShapeID="_x0000_i1026" DrawAspect="Content" ObjectID="_1777130502" r:id="rId14"/>
        </w:object>
      </w:r>
      <w:r>
        <w:rPr>
          <w:lang w:val="en-US"/>
        </w:rPr>
        <w:t xml:space="preserve">. </w:t>
      </w:r>
      <w:proofErr w:type="spellStart"/>
      <w:r w:rsidRPr="00CC1C4A">
        <w:rPr>
          <w:i/>
          <w:lang w:val="en-US"/>
        </w:rPr>
        <w:t>D</w:t>
      </w:r>
      <w:r w:rsidRPr="00CC1C4A">
        <w:rPr>
          <w:i/>
          <w:vertAlign w:val="subscript"/>
          <w:lang w:val="en-US"/>
        </w:rPr>
        <w:t>min</w:t>
      </w:r>
      <w:proofErr w:type="spellEnd"/>
      <w:r>
        <w:rPr>
          <w:lang w:val="en-US"/>
        </w:rPr>
        <w:t xml:space="preserve"> represents the </w:t>
      </w:r>
      <w:r>
        <w:rPr>
          <w:rFonts w:hint="eastAsia"/>
          <w:lang w:val="en-US"/>
        </w:rPr>
        <w:t>straight</w:t>
      </w:r>
      <w:r>
        <w:rPr>
          <w:lang w:val="en-US"/>
        </w:rPr>
        <w:t>-line distance of two position points.</w:t>
      </w:r>
    </w:p>
    <w:p w14:paraId="041B3863" w14:textId="3849FE37" w:rsidR="00D10AFD" w:rsidRDefault="00D10AFD" w:rsidP="009D6303">
      <w:pPr>
        <w:spacing w:before="240" w:after="0"/>
        <w:jc w:val="both"/>
        <w:rPr>
          <w:lang w:val="en-US"/>
        </w:rPr>
      </w:pPr>
      <w:r w:rsidRPr="009074ED">
        <w:rPr>
          <w:lang w:val="en-US"/>
        </w:rPr>
        <w:t>For</w:t>
      </w:r>
      <w:r>
        <w:rPr>
          <w:lang w:val="en-US"/>
        </w:rPr>
        <w:t xml:space="preserve"> option B-2, the </w:t>
      </w:r>
      <w:r w:rsidR="00793B42">
        <w:rPr>
          <w:lang w:val="en-US"/>
        </w:rPr>
        <w:t>target UE uses the PRU channel measurements as the model input and outputs the estimated PRU position as the model inference result to report to LMF for performing monitoring procedure. It is also very clear that the accuracy requirement for the reported KPI needs to be defined, e.g., the accuracy requirement for UE (PRU) position as we mentioned in option B-1.</w:t>
      </w:r>
      <w:r w:rsidR="00D241DE">
        <w:rPr>
          <w:lang w:val="en-US"/>
        </w:rPr>
        <w:t xml:space="preserve"> These procedures may also ha</w:t>
      </w:r>
      <w:r w:rsidR="006F2E4E">
        <w:rPr>
          <w:lang w:val="en-US"/>
        </w:rPr>
        <w:t>ve</w:t>
      </w:r>
      <w:r w:rsidR="00D241DE">
        <w:rPr>
          <w:lang w:val="en-US"/>
        </w:rPr>
        <w:t xml:space="preserve"> the delay requirement from RAN4 perspective,</w:t>
      </w:r>
    </w:p>
    <w:p w14:paraId="411BB0F9" w14:textId="6214068D" w:rsidR="00D241DE" w:rsidRDefault="00D241DE" w:rsidP="009D6303">
      <w:pPr>
        <w:spacing w:before="240" w:after="0"/>
        <w:jc w:val="both"/>
        <w:rPr>
          <w:b/>
          <w:i/>
          <w:lang w:val="en-US"/>
        </w:rPr>
      </w:pPr>
      <w:r w:rsidRPr="009074ED">
        <w:rPr>
          <w:b/>
          <w:i/>
          <w:lang w:val="en-US"/>
        </w:rPr>
        <w:t>Observation</w:t>
      </w:r>
      <w:r w:rsidR="00625308">
        <w:rPr>
          <w:b/>
          <w:i/>
          <w:lang w:val="en-US"/>
        </w:rPr>
        <w:t xml:space="preserve"> 1</w:t>
      </w:r>
      <w:r w:rsidRPr="009074ED">
        <w:rPr>
          <w:b/>
          <w:i/>
          <w:lang w:val="en-US"/>
        </w:rPr>
        <w:t>:</w:t>
      </w:r>
      <w:r w:rsidR="0046767E" w:rsidRPr="009074ED">
        <w:rPr>
          <w:b/>
          <w:i/>
          <w:lang w:val="en-US"/>
        </w:rPr>
        <w:t xml:space="preserve"> Potential report schemes </w:t>
      </w:r>
      <w:r w:rsidR="00C051F0" w:rsidRPr="009074ED">
        <w:rPr>
          <w:b/>
          <w:i/>
          <w:lang w:val="en-US"/>
        </w:rPr>
        <w:t>need</w:t>
      </w:r>
      <w:r w:rsidR="0046767E" w:rsidRPr="009074ED">
        <w:rPr>
          <w:b/>
          <w:i/>
          <w:lang w:val="en-US"/>
        </w:rPr>
        <w:t xml:space="preserve"> to be introduced in performance monitoring procedures according to RAN1 agreements and RAN4 requirement</w:t>
      </w:r>
      <w:r w:rsidR="00A03636">
        <w:rPr>
          <w:b/>
          <w:i/>
          <w:lang w:val="en-US"/>
        </w:rPr>
        <w:t>s</w:t>
      </w:r>
      <w:r w:rsidR="0046767E" w:rsidRPr="009074ED">
        <w:rPr>
          <w:b/>
          <w:i/>
          <w:lang w:val="en-US"/>
        </w:rPr>
        <w:t xml:space="preserve"> for delay/accuracy may need to be considered</w:t>
      </w:r>
      <w:r w:rsidR="00C051F0" w:rsidRPr="009074ED">
        <w:rPr>
          <w:b/>
          <w:i/>
          <w:lang w:val="en-US"/>
        </w:rPr>
        <w:t xml:space="preserve"> in different options</w:t>
      </w:r>
      <w:r w:rsidR="0046767E" w:rsidRPr="009074ED">
        <w:rPr>
          <w:b/>
          <w:i/>
          <w:lang w:val="en-US"/>
        </w:rPr>
        <w:t>.</w:t>
      </w:r>
    </w:p>
    <w:p w14:paraId="354C39D9" w14:textId="440D0147" w:rsidR="008B69F9" w:rsidRDefault="008B69F9" w:rsidP="009D6303">
      <w:pPr>
        <w:spacing w:before="240" w:after="0"/>
        <w:jc w:val="both"/>
        <w:rPr>
          <w:b/>
          <w:i/>
          <w:lang w:val="en-US"/>
        </w:rPr>
      </w:pPr>
      <w:r>
        <w:rPr>
          <w:b/>
          <w:i/>
          <w:lang w:val="en-US"/>
        </w:rPr>
        <w:t xml:space="preserve">Observation 2: </w:t>
      </w:r>
      <w:r w:rsidR="00EA4D71">
        <w:rPr>
          <w:b/>
          <w:i/>
          <w:lang w:val="en-US"/>
        </w:rPr>
        <w:t>D</w:t>
      </w:r>
      <w:r w:rsidR="00EA4D71" w:rsidRPr="009074ED">
        <w:rPr>
          <w:b/>
          <w:i/>
          <w:lang w:val="en-US"/>
        </w:rPr>
        <w:t>elay/accuracy requirement for performance monitoring procedure in case 1</w:t>
      </w:r>
      <w:r w:rsidR="00EA4D71">
        <w:rPr>
          <w:b/>
          <w:i/>
          <w:lang w:val="en-US"/>
        </w:rPr>
        <w:t xml:space="preserve"> may need to be defined</w:t>
      </w:r>
      <w:r w:rsidR="00EA4D71" w:rsidRPr="009074ED">
        <w:rPr>
          <w:b/>
          <w:i/>
          <w:lang w:val="en-US"/>
        </w:rPr>
        <w:t xml:space="preserve"> and more progress from RAN1/2 are needed for detailed further discussing.</w:t>
      </w:r>
    </w:p>
    <w:p w14:paraId="41F6D62D" w14:textId="59940F1C" w:rsidR="00EA4D71" w:rsidRPr="009074ED" w:rsidRDefault="00EA4D71" w:rsidP="009D6303">
      <w:pPr>
        <w:spacing w:before="240" w:after="0"/>
        <w:jc w:val="both"/>
        <w:rPr>
          <w:b/>
          <w:i/>
          <w:lang w:val="en-US"/>
        </w:rPr>
      </w:pPr>
      <w:r>
        <w:rPr>
          <w:b/>
          <w:i/>
          <w:lang w:val="en-US"/>
        </w:rPr>
        <w:t>Observation 3: Accuracy requirement for UE position in case 1 are to be defined for RAN4 if the monitoring procedure is performed at LMF side based on the current RAN1 agreement.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6888D0BD"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7B9BA6F2" w14:textId="77777777" w:rsidR="009A4C5C" w:rsidRDefault="009A4C5C" w:rsidP="009A4C5C">
      <w:pPr>
        <w:spacing w:before="240" w:after="0"/>
        <w:jc w:val="both"/>
        <w:rPr>
          <w:b/>
          <w:i/>
          <w:lang w:val="en-US"/>
        </w:rPr>
      </w:pPr>
      <w:r w:rsidRPr="009074ED">
        <w:rPr>
          <w:b/>
          <w:i/>
          <w:lang w:val="en-US"/>
        </w:rPr>
        <w:t>Observation</w:t>
      </w:r>
      <w:r>
        <w:rPr>
          <w:b/>
          <w:i/>
          <w:lang w:val="en-US"/>
        </w:rPr>
        <w:t xml:space="preserve"> 1</w:t>
      </w:r>
      <w:r w:rsidRPr="009074ED">
        <w:rPr>
          <w:b/>
          <w:i/>
          <w:lang w:val="en-US"/>
        </w:rPr>
        <w:t>: Potential report schemes need to be introduced in performance monitoring procedures according to RAN1 agreements and RAN4 requirement</w:t>
      </w:r>
      <w:r>
        <w:rPr>
          <w:b/>
          <w:i/>
          <w:lang w:val="en-US"/>
        </w:rPr>
        <w:t>s</w:t>
      </w:r>
      <w:r w:rsidRPr="009074ED">
        <w:rPr>
          <w:b/>
          <w:i/>
          <w:lang w:val="en-US"/>
        </w:rPr>
        <w:t xml:space="preserve"> for delay/accuracy may need to be considered in different options.</w:t>
      </w:r>
    </w:p>
    <w:p w14:paraId="1D608C0D" w14:textId="77777777" w:rsidR="009A4C5C" w:rsidRDefault="009A4C5C" w:rsidP="009A4C5C">
      <w:pPr>
        <w:spacing w:before="240" w:after="0"/>
        <w:jc w:val="both"/>
        <w:rPr>
          <w:b/>
          <w:i/>
          <w:lang w:val="en-US"/>
        </w:rPr>
      </w:pPr>
      <w:r>
        <w:rPr>
          <w:b/>
          <w:i/>
          <w:lang w:val="en-US"/>
        </w:rPr>
        <w:t>Observation 2: D</w:t>
      </w:r>
      <w:r w:rsidRPr="009074ED">
        <w:rPr>
          <w:b/>
          <w:i/>
          <w:lang w:val="en-US"/>
        </w:rPr>
        <w:t>elay/accuracy requirement for performance monitoring procedure in case 1</w:t>
      </w:r>
      <w:r>
        <w:rPr>
          <w:b/>
          <w:i/>
          <w:lang w:val="en-US"/>
        </w:rPr>
        <w:t xml:space="preserve"> may need to be defined</w:t>
      </w:r>
      <w:r w:rsidRPr="009074ED">
        <w:rPr>
          <w:b/>
          <w:i/>
          <w:lang w:val="en-US"/>
        </w:rPr>
        <w:t xml:space="preserve"> and more progress from RAN1/2 are needed for detailed further discussing.</w:t>
      </w:r>
    </w:p>
    <w:p w14:paraId="63BCD8E5" w14:textId="076A26B6" w:rsidR="009A4C5C" w:rsidRPr="009A4C5C" w:rsidRDefault="009A4C5C" w:rsidP="009A4C5C">
      <w:pPr>
        <w:spacing w:before="240" w:after="0"/>
        <w:jc w:val="both"/>
        <w:rPr>
          <w:b/>
          <w:i/>
          <w:lang w:val="en-US"/>
        </w:rPr>
      </w:pPr>
      <w:r>
        <w:rPr>
          <w:b/>
          <w:i/>
          <w:lang w:val="en-US"/>
        </w:rPr>
        <w:t>Observation 3: Accuracy requirement for UE position in case 1 are to be defined for RAN4 if the monitoring procedure is performed at LMF side based on the current RAN1 agreement.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1DFFD2BA" w:rsidR="00910EA2"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403712</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p w14:paraId="3A4AD015" w14:textId="6A180352" w:rsidR="00AE4E7F"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 xml:space="preserve">R4-2400617 </w:t>
      </w:r>
      <w:r w:rsidRPr="00C95341">
        <w:rPr>
          <w:bCs/>
          <w:kern w:val="2"/>
          <w:szCs w:val="18"/>
        </w:rPr>
        <w:t>WF on AI/ML</w:t>
      </w:r>
      <w:r>
        <w:rPr>
          <w:bCs/>
          <w:kern w:val="2"/>
          <w:szCs w:val="18"/>
        </w:rPr>
        <w:t xml:space="preserve"> </w:t>
      </w:r>
      <w:r w:rsidRPr="002B11B3">
        <w:rPr>
          <w:bCs/>
          <w:kern w:val="2"/>
          <w:szCs w:val="18"/>
        </w:rPr>
        <w:t>Qualcomm Incorporated</w:t>
      </w:r>
    </w:p>
    <w:p w14:paraId="706A3C21" w14:textId="2BEE76E9" w:rsidR="005826DB" w:rsidRPr="009074ED" w:rsidRDefault="005826DB" w:rsidP="007F1D57">
      <w:pPr>
        <w:pStyle w:val="Reference"/>
        <w:suppressAutoHyphens w:val="0"/>
        <w:spacing w:before="120" w:line="280" w:lineRule="atLeast"/>
        <w:ind w:left="360" w:firstLine="0"/>
        <w:jc w:val="both"/>
        <w:rPr>
          <w:bCs/>
          <w:kern w:val="2"/>
          <w:szCs w:val="18"/>
          <w:highlight w:val="yellow"/>
        </w:rPr>
      </w:pPr>
    </w:p>
    <w:sectPr w:rsidR="005826DB" w:rsidRPr="009074ED"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BE561" w14:textId="77777777" w:rsidR="003946AE" w:rsidRDefault="003946AE">
      <w:pPr>
        <w:spacing w:after="0"/>
      </w:pPr>
      <w:r>
        <w:separator/>
      </w:r>
    </w:p>
  </w:endnote>
  <w:endnote w:type="continuationSeparator" w:id="0">
    <w:p w14:paraId="2BB9197B" w14:textId="77777777" w:rsidR="003946AE" w:rsidRDefault="003946AE">
      <w:pPr>
        <w:spacing w:after="0"/>
      </w:pPr>
      <w:r>
        <w:continuationSeparator/>
      </w:r>
    </w:p>
  </w:endnote>
  <w:endnote w:type="continuationNotice" w:id="1">
    <w:p w14:paraId="3C84B486" w14:textId="77777777" w:rsidR="003946AE" w:rsidRDefault="00394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DAC85" w14:textId="77777777" w:rsidR="003946AE" w:rsidRDefault="003946AE">
      <w:pPr>
        <w:spacing w:after="0"/>
      </w:pPr>
      <w:r>
        <w:separator/>
      </w:r>
    </w:p>
  </w:footnote>
  <w:footnote w:type="continuationSeparator" w:id="0">
    <w:p w14:paraId="0C3BA771" w14:textId="77777777" w:rsidR="003946AE" w:rsidRDefault="003946AE">
      <w:pPr>
        <w:spacing w:after="0"/>
      </w:pPr>
      <w:r>
        <w:continuationSeparator/>
      </w:r>
    </w:p>
  </w:footnote>
  <w:footnote w:type="continuationNotice" w:id="1">
    <w:p w14:paraId="1731FB51" w14:textId="77777777" w:rsidR="003946AE" w:rsidRDefault="003946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9"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31"/>
  </w:num>
  <w:num w:numId="23">
    <w:abstractNumId w:val="34"/>
  </w:num>
  <w:num w:numId="24">
    <w:abstractNumId w:val="38"/>
  </w:num>
  <w:num w:numId="25">
    <w:abstractNumId w:val="23"/>
  </w:num>
  <w:num w:numId="26">
    <w:abstractNumId w:val="3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7"/>
  </w:num>
  <w:num w:numId="30">
    <w:abstractNumId w:val="27"/>
  </w:num>
  <w:num w:numId="31">
    <w:abstractNumId w:val="33"/>
  </w:num>
  <w:num w:numId="32">
    <w:abstractNumId w:val="22"/>
  </w:num>
  <w:num w:numId="33">
    <w:abstractNumId w:val="21"/>
  </w:num>
  <w:num w:numId="34">
    <w:abstractNumId w:val="26"/>
  </w:num>
  <w:num w:numId="35">
    <w:abstractNumId w:val="36"/>
  </w:num>
  <w:num w:numId="36">
    <w:abstractNumId w:val="29"/>
  </w:num>
  <w:num w:numId="37">
    <w:abstractNumId w:val="24"/>
  </w:num>
  <w:num w:numId="38">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5A1A3FB-4AC6-45AC-A6D1-302B974D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4355</TotalTime>
  <Pages>2</Pages>
  <Words>1318</Words>
  <Characters>7519</Characters>
  <Application>Microsoft Office Word</Application>
  <DocSecurity>0</DocSecurity>
  <Lines>62</Lines>
  <Paragraphs>17</Paragraphs>
  <ScaleCrop>false</ScaleCrop>
  <Company>Tom</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179</cp:revision>
  <cp:lastPrinted>1995-11-21T09:41:00Z</cp:lastPrinted>
  <dcterms:created xsi:type="dcterms:W3CDTF">2023-11-03T13:39:00Z</dcterms:created>
  <dcterms:modified xsi:type="dcterms:W3CDTF">2024-05-13T07:57:00Z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