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33F51B" w14:textId="7EFFF7EE" w:rsidR="003425CD" w:rsidRDefault="003425CD" w:rsidP="003425CD">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3GPP TSG RAN WG4 Meeting #</w:t>
      </w:r>
      <w:r>
        <w:rPr>
          <w:rFonts w:ascii="Arial" w:hAnsi="Arial" w:cs="Arial"/>
          <w:b/>
          <w:sz w:val="24"/>
          <w:szCs w:val="28"/>
          <w:lang w:val="en-US"/>
        </w:rPr>
        <w:t>10</w:t>
      </w:r>
      <w:r w:rsidR="0095665C">
        <w:rPr>
          <w:rFonts w:ascii="Arial" w:hAnsi="Arial" w:cs="Arial"/>
          <w:b/>
          <w:sz w:val="24"/>
          <w:szCs w:val="28"/>
          <w:lang w:val="en-US"/>
        </w:rPr>
        <w:t>8bis</w:t>
      </w:r>
      <w:r w:rsidRPr="001D2FBF">
        <w:rPr>
          <w:rFonts w:ascii="Arial" w:hAnsi="Arial" w:cs="Arial"/>
          <w:b/>
          <w:sz w:val="24"/>
          <w:szCs w:val="28"/>
        </w:rPr>
        <w:tab/>
      </w:r>
      <w:r w:rsidR="0001037F" w:rsidRPr="0001037F">
        <w:rPr>
          <w:rFonts w:ascii="Arial" w:hAnsi="Arial" w:cs="Arial"/>
          <w:b/>
          <w:sz w:val="24"/>
          <w:szCs w:val="28"/>
          <w:lang w:val="en-US"/>
        </w:rPr>
        <w:t>R4-231</w:t>
      </w:r>
      <w:r w:rsidR="009E7230">
        <w:rPr>
          <w:rFonts w:ascii="Arial" w:hAnsi="Arial" w:cs="Arial"/>
          <w:b/>
          <w:sz w:val="24"/>
          <w:szCs w:val="28"/>
          <w:lang w:val="en-US"/>
        </w:rPr>
        <w:t>7336</w:t>
      </w:r>
    </w:p>
    <w:p w14:paraId="4F4EFA21" w14:textId="65BE6F7A" w:rsidR="003425CD" w:rsidRPr="001D2FBF" w:rsidRDefault="0095665C" w:rsidP="003425CD">
      <w:pPr>
        <w:widowControl w:val="0"/>
        <w:tabs>
          <w:tab w:val="right" w:pos="9072"/>
        </w:tabs>
        <w:spacing w:after="0"/>
        <w:rPr>
          <w:rFonts w:ascii="Arial" w:hAnsi="Arial" w:cs="Arial"/>
          <w:b/>
          <w:sz w:val="24"/>
          <w:szCs w:val="28"/>
          <w:lang w:val="en-US"/>
        </w:rPr>
      </w:pPr>
      <w:r>
        <w:rPr>
          <w:rFonts w:ascii="Arial" w:hAnsi="Arial" w:cs="Arial"/>
          <w:b/>
          <w:sz w:val="24"/>
          <w:szCs w:val="28"/>
          <w:lang w:val="en-US"/>
        </w:rPr>
        <w:t>Xiamen</w:t>
      </w:r>
      <w:r w:rsidR="00135901" w:rsidRPr="00AA4436">
        <w:rPr>
          <w:rFonts w:ascii="Arial" w:hAnsi="Arial" w:cs="Arial"/>
          <w:b/>
          <w:sz w:val="24"/>
          <w:szCs w:val="28"/>
          <w:lang w:val="en-US"/>
        </w:rPr>
        <w:t xml:space="preserve">, </w:t>
      </w:r>
      <w:r>
        <w:rPr>
          <w:rFonts w:ascii="Arial" w:hAnsi="Arial" w:cs="Arial"/>
          <w:b/>
          <w:sz w:val="24"/>
          <w:szCs w:val="28"/>
          <w:lang w:val="en-US"/>
        </w:rPr>
        <w:t>China</w:t>
      </w:r>
      <w:r w:rsidR="003425CD" w:rsidRPr="00CB7E10">
        <w:rPr>
          <w:rFonts w:ascii="Arial" w:hAnsi="Arial" w:cs="Arial"/>
          <w:b/>
          <w:sz w:val="24"/>
          <w:szCs w:val="28"/>
          <w:lang w:val="en-US"/>
        </w:rPr>
        <w:t xml:space="preserve">, </w:t>
      </w:r>
      <w:r>
        <w:rPr>
          <w:rFonts w:ascii="Arial" w:hAnsi="Arial" w:cs="Arial"/>
          <w:b/>
          <w:sz w:val="24"/>
          <w:szCs w:val="28"/>
          <w:lang w:val="en-US"/>
        </w:rPr>
        <w:t>October</w:t>
      </w:r>
      <w:r w:rsidR="003425CD" w:rsidRPr="00CB7E10">
        <w:rPr>
          <w:rFonts w:ascii="Arial" w:hAnsi="Arial" w:cs="Arial"/>
          <w:b/>
          <w:sz w:val="24"/>
          <w:szCs w:val="28"/>
          <w:lang w:val="en-US"/>
        </w:rPr>
        <w:t xml:space="preserve"> </w:t>
      </w:r>
      <w:r>
        <w:rPr>
          <w:rFonts w:ascii="Arial" w:hAnsi="Arial" w:cs="Arial"/>
          <w:b/>
          <w:sz w:val="24"/>
          <w:szCs w:val="28"/>
          <w:lang w:val="en-US"/>
        </w:rPr>
        <w:t>09</w:t>
      </w:r>
      <w:r w:rsidR="003425CD" w:rsidRPr="00CB7E10">
        <w:rPr>
          <w:rFonts w:ascii="Arial" w:hAnsi="Arial" w:cs="Arial"/>
          <w:b/>
          <w:sz w:val="24"/>
          <w:szCs w:val="28"/>
          <w:lang w:val="en-US"/>
        </w:rPr>
        <w:t xml:space="preserve"> – </w:t>
      </w:r>
      <w:r>
        <w:rPr>
          <w:rFonts w:ascii="Arial" w:hAnsi="Arial" w:cs="Arial"/>
          <w:b/>
          <w:sz w:val="24"/>
          <w:szCs w:val="28"/>
          <w:lang w:val="en-US"/>
        </w:rPr>
        <w:t>October 13</w:t>
      </w:r>
      <w:r w:rsidR="003425CD" w:rsidRPr="00CB7E10">
        <w:rPr>
          <w:rFonts w:ascii="Arial" w:hAnsi="Arial" w:cs="Arial"/>
          <w:b/>
          <w:sz w:val="24"/>
          <w:szCs w:val="28"/>
          <w:lang w:val="en-US"/>
        </w:rPr>
        <w:t>, 202</w:t>
      </w:r>
      <w:r w:rsidR="003147DD">
        <w:rPr>
          <w:rFonts w:ascii="Arial" w:hAnsi="Arial" w:cs="Arial"/>
          <w:b/>
          <w:sz w:val="24"/>
          <w:szCs w:val="28"/>
          <w:lang w:val="en-US"/>
        </w:rPr>
        <w:t>3</w:t>
      </w:r>
    </w:p>
    <w:p w14:paraId="3E0CAC00" w14:textId="77777777" w:rsidR="00510913" w:rsidRPr="003425CD" w:rsidRDefault="00510913" w:rsidP="006D0D1F">
      <w:pPr>
        <w:pStyle w:val="aff1"/>
        <w:tabs>
          <w:tab w:val="right" w:pos="7088"/>
          <w:tab w:val="right" w:pos="9781"/>
        </w:tabs>
        <w:rPr>
          <w:b w:val="0"/>
          <w:bCs/>
          <w:sz w:val="22"/>
          <w:lang w:val="en-US"/>
        </w:rPr>
      </w:pPr>
    </w:p>
    <w:p w14:paraId="072F5F5C" w14:textId="44399A69" w:rsidR="00510913" w:rsidRDefault="00510913" w:rsidP="006D0D1F">
      <w:pPr>
        <w:spacing w:after="60"/>
        <w:ind w:left="1985" w:hanging="1985"/>
        <w:rPr>
          <w:rFonts w:ascii="Arial" w:hAnsi="Arial" w:cs="Arial"/>
          <w:bCs/>
        </w:rPr>
      </w:pPr>
      <w:r>
        <w:rPr>
          <w:rFonts w:ascii="Arial" w:hAnsi="Arial" w:cs="Arial"/>
          <w:b/>
        </w:rPr>
        <w:t>Title:</w:t>
      </w:r>
      <w:r>
        <w:rPr>
          <w:rFonts w:ascii="Arial" w:hAnsi="Arial" w:cs="Arial"/>
          <w:b/>
        </w:rPr>
        <w:tab/>
      </w:r>
      <w:r w:rsidR="00F20763" w:rsidRPr="00F20763">
        <w:rPr>
          <w:rFonts w:ascii="Arial" w:hAnsi="Arial" w:cs="Arial"/>
          <w:b/>
        </w:rPr>
        <w:tab/>
        <w:t xml:space="preserve">LS on </w:t>
      </w:r>
      <w:r w:rsidR="0095665C">
        <w:rPr>
          <w:rFonts w:ascii="Arial" w:hAnsi="Arial" w:cs="Arial"/>
          <w:b/>
        </w:rPr>
        <w:t xml:space="preserve">conclusion on </w:t>
      </w:r>
      <w:r w:rsidR="00F20763" w:rsidRPr="00F20763">
        <w:rPr>
          <w:rFonts w:ascii="Arial" w:hAnsi="Arial" w:cs="Arial"/>
          <w:b/>
        </w:rPr>
        <w:t>BWP operation without restriction</w:t>
      </w:r>
    </w:p>
    <w:p w14:paraId="3F69FA5A" w14:textId="1C552526" w:rsidR="00510913" w:rsidRDefault="00510913" w:rsidP="00510913">
      <w:pPr>
        <w:spacing w:after="60"/>
        <w:ind w:left="1985" w:hanging="1985"/>
      </w:pPr>
      <w:r>
        <w:rPr>
          <w:rFonts w:ascii="Arial" w:hAnsi="Arial" w:cs="Arial"/>
          <w:b/>
        </w:rPr>
        <w:t>Response to:</w:t>
      </w:r>
      <w:r>
        <w:rPr>
          <w:rFonts w:cs="Arial"/>
          <w:bCs/>
        </w:rPr>
        <w:tab/>
      </w:r>
    </w:p>
    <w:p w14:paraId="5FB635CC" w14:textId="65286036" w:rsidR="00510913" w:rsidRDefault="00510913" w:rsidP="00510913">
      <w:pPr>
        <w:spacing w:after="60"/>
        <w:ind w:left="1985" w:hanging="1985"/>
        <w:rPr>
          <w:rFonts w:ascii="Arial" w:hAnsi="Arial" w:cs="Arial"/>
          <w:bCs/>
        </w:rPr>
      </w:pPr>
      <w:r>
        <w:rPr>
          <w:rFonts w:ascii="Arial" w:hAnsi="Arial" w:cs="Arial"/>
          <w:b/>
        </w:rPr>
        <w:t>Release:</w:t>
      </w:r>
      <w:r>
        <w:rPr>
          <w:rFonts w:ascii="Arial" w:hAnsi="Arial" w:cs="Arial"/>
          <w:bCs/>
        </w:rPr>
        <w:tab/>
        <w:t>Rel-1</w:t>
      </w:r>
      <w:r w:rsidR="00F90251">
        <w:rPr>
          <w:rFonts w:ascii="Arial" w:hAnsi="Arial" w:cs="Arial"/>
          <w:bCs/>
        </w:rPr>
        <w:t>8</w:t>
      </w:r>
    </w:p>
    <w:p w14:paraId="6C3AAA8C" w14:textId="293204A1" w:rsidR="00510913" w:rsidRPr="009C28DD" w:rsidRDefault="00510913" w:rsidP="00510913">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3147DD" w:rsidRPr="003147DD">
        <w:rPr>
          <w:rFonts w:ascii="Arial" w:hAnsi="Arial" w:cs="Arial"/>
          <w:bCs/>
        </w:rPr>
        <w:t>NR_BWP_wor</w:t>
      </w:r>
      <w:proofErr w:type="spellEnd"/>
      <w:r w:rsidR="003147DD" w:rsidRPr="003147DD">
        <w:rPr>
          <w:rFonts w:ascii="Arial" w:hAnsi="Arial" w:cs="Arial"/>
          <w:bCs/>
        </w:rPr>
        <w:t>-Core</w:t>
      </w:r>
    </w:p>
    <w:p w14:paraId="21ADBC17" w14:textId="77777777" w:rsidR="00510913" w:rsidRPr="0018258F" w:rsidRDefault="00510913" w:rsidP="00510913">
      <w:pPr>
        <w:spacing w:after="60"/>
        <w:ind w:left="1985" w:hanging="1985"/>
        <w:rPr>
          <w:rFonts w:ascii="Arial" w:hAnsi="Arial" w:cs="Arial"/>
          <w:b/>
        </w:rPr>
      </w:pPr>
    </w:p>
    <w:p w14:paraId="21158251" w14:textId="77777777" w:rsidR="00510913" w:rsidRDefault="00510913" w:rsidP="00510913">
      <w:pPr>
        <w:spacing w:after="60"/>
        <w:ind w:left="1985" w:hanging="1985"/>
        <w:rPr>
          <w:rFonts w:ascii="Arial" w:hAnsi="Arial" w:cs="Arial"/>
          <w:bCs/>
        </w:rPr>
      </w:pPr>
      <w:r>
        <w:rPr>
          <w:rFonts w:ascii="Arial" w:hAnsi="Arial" w:cs="Arial"/>
          <w:b/>
        </w:rPr>
        <w:t>Source:</w:t>
      </w:r>
      <w:r w:rsidRPr="00DA058D">
        <w:rPr>
          <w:rFonts w:ascii="Arial" w:hAnsi="Arial" w:cs="Arial"/>
          <w:bCs/>
        </w:rPr>
        <w:tab/>
      </w:r>
      <w:r>
        <w:rPr>
          <w:rFonts w:ascii="Arial" w:hAnsi="Arial" w:cs="Arial"/>
          <w:bCs/>
        </w:rPr>
        <w:t>RAN4</w:t>
      </w:r>
    </w:p>
    <w:p w14:paraId="51352D99" w14:textId="6E84DBB2" w:rsidR="00510913" w:rsidRDefault="00510913" w:rsidP="00510913">
      <w:pPr>
        <w:spacing w:after="60"/>
        <w:ind w:left="1985" w:hanging="1985"/>
        <w:rPr>
          <w:rFonts w:ascii="Arial" w:hAnsi="Arial" w:cs="Arial"/>
          <w:bCs/>
        </w:rPr>
      </w:pPr>
      <w:r>
        <w:rPr>
          <w:rFonts w:ascii="Arial" w:hAnsi="Arial" w:cs="Arial"/>
          <w:b/>
        </w:rPr>
        <w:t>To:</w:t>
      </w:r>
      <w:r>
        <w:rPr>
          <w:rFonts w:ascii="Arial" w:hAnsi="Arial" w:cs="Arial"/>
          <w:bCs/>
        </w:rPr>
        <w:tab/>
        <w:t>RAN</w:t>
      </w:r>
      <w:r w:rsidR="0095665C">
        <w:rPr>
          <w:rFonts w:ascii="Arial" w:hAnsi="Arial" w:cs="Arial"/>
          <w:bCs/>
        </w:rPr>
        <w:t>2</w:t>
      </w:r>
      <w:r w:rsidR="003C520A">
        <w:rPr>
          <w:rFonts w:ascii="Arial" w:hAnsi="Arial" w:cs="Arial"/>
          <w:bCs/>
        </w:rPr>
        <w:t>, RAN1</w:t>
      </w:r>
    </w:p>
    <w:p w14:paraId="00232E10" w14:textId="79ED3233" w:rsidR="00510913" w:rsidRDefault="00510913" w:rsidP="00510913">
      <w:pPr>
        <w:spacing w:after="60"/>
        <w:ind w:left="1985" w:hanging="1985"/>
        <w:rPr>
          <w:rFonts w:ascii="Arial" w:hAnsi="Arial" w:cs="Arial"/>
          <w:bCs/>
        </w:rPr>
      </w:pPr>
      <w:r>
        <w:rPr>
          <w:rFonts w:ascii="Arial" w:hAnsi="Arial" w:cs="Arial"/>
          <w:b/>
        </w:rPr>
        <w:t>Cc:</w:t>
      </w:r>
      <w:r>
        <w:rPr>
          <w:rFonts w:ascii="Arial" w:hAnsi="Arial" w:cs="Arial"/>
          <w:bCs/>
        </w:rPr>
        <w:tab/>
      </w:r>
    </w:p>
    <w:p w14:paraId="60AAC95E" w14:textId="77777777" w:rsidR="00510913" w:rsidRDefault="00510913" w:rsidP="00510913">
      <w:pPr>
        <w:spacing w:after="60"/>
        <w:ind w:left="1985" w:hanging="1985"/>
        <w:rPr>
          <w:rFonts w:ascii="Arial" w:hAnsi="Arial" w:cs="Arial"/>
          <w:bCs/>
        </w:rPr>
      </w:pPr>
    </w:p>
    <w:p w14:paraId="12FC05C7" w14:textId="77777777" w:rsidR="00510913" w:rsidRDefault="00510913" w:rsidP="006D0D1F">
      <w:pPr>
        <w:rPr>
          <w:rFonts w:ascii="Arial" w:hAnsi="Arial" w:cs="Arial"/>
          <w:bCs/>
        </w:rPr>
      </w:pPr>
      <w:r>
        <w:rPr>
          <w:rFonts w:ascii="Arial" w:hAnsi="Arial" w:cs="Arial"/>
          <w:b/>
        </w:rPr>
        <w:t>Contact Person:</w:t>
      </w:r>
      <w:r>
        <w:rPr>
          <w:rFonts w:ascii="Arial" w:hAnsi="Arial" w:cs="Arial"/>
          <w:bCs/>
        </w:rPr>
        <w:tab/>
      </w:r>
    </w:p>
    <w:p w14:paraId="776B7EC2" w14:textId="5B3A6FB6" w:rsidR="00C023E8" w:rsidRPr="00C023E8" w:rsidRDefault="00C023E8" w:rsidP="00C023E8">
      <w:pPr>
        <w:ind w:firstLine="426"/>
        <w:rPr>
          <w:rFonts w:ascii="Arial" w:hAnsi="Arial" w:cs="Arial"/>
          <w:szCs w:val="16"/>
        </w:rPr>
      </w:pPr>
      <w:r w:rsidRPr="00C023E8">
        <w:rPr>
          <w:rFonts w:ascii="Arial" w:hAnsi="Arial" w:cs="Arial"/>
          <w:b/>
          <w:szCs w:val="16"/>
        </w:rPr>
        <w:t>Name:</w:t>
      </w:r>
      <w:r w:rsidRPr="00C023E8">
        <w:rPr>
          <w:rFonts w:ascii="Arial" w:hAnsi="Arial" w:cs="Arial"/>
          <w:szCs w:val="16"/>
        </w:rPr>
        <w:tab/>
      </w:r>
      <w:r w:rsidRPr="00C023E8">
        <w:rPr>
          <w:rFonts w:ascii="Arial" w:hAnsi="Arial" w:cs="Arial"/>
          <w:szCs w:val="16"/>
        </w:rPr>
        <w:tab/>
      </w:r>
      <w:r>
        <w:rPr>
          <w:rFonts w:ascii="Arial" w:hAnsi="Arial" w:cs="Arial"/>
          <w:szCs w:val="16"/>
        </w:rPr>
        <w:t>Qian Yang</w:t>
      </w:r>
    </w:p>
    <w:p w14:paraId="71EAC100" w14:textId="72AD6D9F" w:rsidR="00C023E8" w:rsidRPr="00C023E8" w:rsidRDefault="00C023E8" w:rsidP="00C023E8">
      <w:pPr>
        <w:ind w:firstLine="426"/>
        <w:rPr>
          <w:rFonts w:ascii="Arial" w:hAnsi="Arial" w:cs="Arial"/>
          <w:szCs w:val="16"/>
        </w:rPr>
      </w:pPr>
      <w:r w:rsidRPr="00C023E8">
        <w:rPr>
          <w:rFonts w:ascii="Arial" w:hAnsi="Arial" w:cs="Arial"/>
          <w:b/>
          <w:szCs w:val="16"/>
        </w:rPr>
        <w:t>E-mail Address:</w:t>
      </w:r>
      <w:r w:rsidRPr="00C023E8">
        <w:rPr>
          <w:rFonts w:ascii="Arial" w:hAnsi="Arial" w:cs="Arial"/>
          <w:b/>
          <w:szCs w:val="16"/>
        </w:rPr>
        <w:tab/>
        <w:t xml:space="preserve"> </w:t>
      </w:r>
      <w:r>
        <w:rPr>
          <w:rFonts w:ascii="Arial" w:hAnsi="Arial" w:cs="Arial"/>
          <w:szCs w:val="16"/>
        </w:rPr>
        <w:t>qian9.yang@vivo.com</w:t>
      </w:r>
    </w:p>
    <w:p w14:paraId="764BA585" w14:textId="2517C386" w:rsidR="00CA1E4A" w:rsidRPr="00C023E8" w:rsidRDefault="00CA1E4A" w:rsidP="00CA1E4A">
      <w:pPr>
        <w:ind w:firstLine="426"/>
        <w:rPr>
          <w:rFonts w:ascii="Arial" w:hAnsi="Arial" w:cs="Arial"/>
          <w:szCs w:val="16"/>
        </w:rPr>
      </w:pPr>
      <w:r w:rsidRPr="00C023E8">
        <w:rPr>
          <w:rFonts w:ascii="Arial" w:hAnsi="Arial" w:cs="Arial"/>
          <w:b/>
          <w:szCs w:val="16"/>
        </w:rPr>
        <w:t>Name:</w:t>
      </w:r>
      <w:r w:rsidRPr="00C023E8">
        <w:rPr>
          <w:rFonts w:ascii="Arial" w:hAnsi="Arial" w:cs="Arial"/>
          <w:szCs w:val="16"/>
        </w:rPr>
        <w:tab/>
      </w:r>
      <w:r w:rsidRPr="00C023E8">
        <w:rPr>
          <w:rFonts w:ascii="Arial" w:hAnsi="Arial" w:cs="Arial"/>
          <w:szCs w:val="16"/>
        </w:rPr>
        <w:tab/>
      </w:r>
      <w:proofErr w:type="spellStart"/>
      <w:r w:rsidR="00B452FB" w:rsidRPr="00B452FB">
        <w:rPr>
          <w:rFonts w:ascii="Arial" w:hAnsi="Arial" w:cs="Arial"/>
          <w:szCs w:val="16"/>
        </w:rPr>
        <w:t>Diogo</w:t>
      </w:r>
      <w:proofErr w:type="spellEnd"/>
      <w:r w:rsidR="00B452FB">
        <w:rPr>
          <w:rFonts w:ascii="Arial" w:hAnsi="Arial" w:cs="Arial"/>
          <w:szCs w:val="16"/>
        </w:rPr>
        <w:t xml:space="preserve"> </w:t>
      </w:r>
      <w:r w:rsidR="00B452FB">
        <w:rPr>
          <w:rFonts w:ascii="Arial" w:hAnsi="Arial" w:cs="Arial" w:hint="eastAsia"/>
          <w:szCs w:val="16"/>
        </w:rPr>
        <w:t>M</w:t>
      </w:r>
      <w:r w:rsidR="00B452FB" w:rsidRPr="00B452FB">
        <w:rPr>
          <w:rFonts w:ascii="Arial" w:hAnsi="Arial" w:cs="Arial"/>
          <w:szCs w:val="16"/>
        </w:rPr>
        <w:t>artins</w:t>
      </w:r>
    </w:p>
    <w:p w14:paraId="4F19E4D7" w14:textId="70D9C86A" w:rsidR="00CA1E4A" w:rsidRPr="00C023E8" w:rsidRDefault="00CA1E4A" w:rsidP="00CA1E4A">
      <w:pPr>
        <w:ind w:firstLine="426"/>
        <w:rPr>
          <w:rFonts w:ascii="Arial" w:hAnsi="Arial" w:cs="Arial"/>
          <w:szCs w:val="16"/>
        </w:rPr>
      </w:pPr>
      <w:r w:rsidRPr="00C023E8">
        <w:rPr>
          <w:rFonts w:ascii="Arial" w:hAnsi="Arial" w:cs="Arial"/>
          <w:b/>
          <w:szCs w:val="16"/>
        </w:rPr>
        <w:t>E-mail Address:</w:t>
      </w:r>
      <w:r w:rsidRPr="00C023E8">
        <w:rPr>
          <w:rFonts w:ascii="Arial" w:hAnsi="Arial" w:cs="Arial"/>
          <w:b/>
          <w:szCs w:val="16"/>
        </w:rPr>
        <w:tab/>
        <w:t xml:space="preserve"> </w:t>
      </w:r>
      <w:r w:rsidR="00B452FB" w:rsidRPr="00B452FB">
        <w:rPr>
          <w:rFonts w:ascii="Arial" w:hAnsi="Arial" w:cs="Arial"/>
          <w:szCs w:val="16"/>
        </w:rPr>
        <w:t>diogo.martins@vodafone.com</w:t>
      </w:r>
    </w:p>
    <w:p w14:paraId="1DD5E4E6" w14:textId="77777777" w:rsidR="007F67A4" w:rsidRPr="00CA1E4A" w:rsidRDefault="007F67A4" w:rsidP="007F67A4">
      <w:pPr>
        <w:spacing w:after="60"/>
        <w:ind w:left="1985" w:hanging="1985"/>
        <w:rPr>
          <w:rFonts w:ascii="Arial" w:hAnsi="Arial" w:cs="Arial"/>
          <w:b/>
        </w:rPr>
      </w:pPr>
    </w:p>
    <w:p w14:paraId="7408F48F" w14:textId="0987124E" w:rsidR="007F67A4" w:rsidRDefault="007F67A4" w:rsidP="007F67A4">
      <w:pPr>
        <w:spacing w:after="60"/>
        <w:ind w:left="1985" w:hanging="1985"/>
        <w:rPr>
          <w:rFonts w:ascii="Arial" w:hAnsi="Arial" w:cs="Arial"/>
          <w:bCs/>
        </w:rPr>
      </w:pPr>
      <w:r>
        <w:rPr>
          <w:rFonts w:ascii="Arial" w:hAnsi="Arial" w:cs="Arial"/>
          <w:b/>
        </w:rPr>
        <w:t>Attachments:</w:t>
      </w:r>
      <w:r>
        <w:rPr>
          <w:rFonts w:ascii="Arial" w:hAnsi="Arial" w:cs="Arial"/>
          <w:b/>
        </w:rPr>
        <w:tab/>
      </w:r>
      <w:r w:rsidRPr="00765435">
        <w:rPr>
          <w:rFonts w:ascii="Arial" w:hAnsi="Arial" w:cs="Arial"/>
          <w:bCs/>
        </w:rPr>
        <w:t>None</w:t>
      </w:r>
      <w:r>
        <w:rPr>
          <w:rFonts w:ascii="Arial" w:hAnsi="Arial" w:cs="Arial"/>
          <w:bCs/>
        </w:rPr>
        <w:tab/>
      </w:r>
    </w:p>
    <w:p w14:paraId="6D5B9D5B" w14:textId="77777777" w:rsidR="00DA058D" w:rsidRPr="00DA058D" w:rsidRDefault="00DA058D" w:rsidP="00510913">
      <w:pPr>
        <w:pBdr>
          <w:bottom w:val="single" w:sz="4" w:space="1" w:color="auto"/>
        </w:pBdr>
        <w:rPr>
          <w:rFonts w:ascii="Arial" w:hAnsi="Arial" w:cs="Arial"/>
        </w:rPr>
      </w:pPr>
    </w:p>
    <w:p w14:paraId="0B99A132" w14:textId="77777777" w:rsidR="00510913" w:rsidRDefault="00510913" w:rsidP="006D0D1F">
      <w:pPr>
        <w:rPr>
          <w:rFonts w:ascii="Arial" w:hAnsi="Arial" w:cs="Arial"/>
          <w:b/>
        </w:rPr>
      </w:pPr>
      <w:r>
        <w:rPr>
          <w:rFonts w:ascii="Arial" w:hAnsi="Arial" w:cs="Arial"/>
          <w:b/>
        </w:rPr>
        <w:t>1. Overall Description:</w:t>
      </w:r>
    </w:p>
    <w:p w14:paraId="032C3BB4" w14:textId="6CF1E97F" w:rsidR="003A5FD4" w:rsidRDefault="003A5FD4" w:rsidP="00F90251">
      <w:pPr>
        <w:spacing w:before="240"/>
        <w:jc w:val="both"/>
        <w:rPr>
          <w:rFonts w:ascii="Arial" w:hAnsi="Arial" w:cs="Arial"/>
          <w:lang w:val="en-US"/>
        </w:rPr>
      </w:pPr>
      <w:r w:rsidRPr="00F53DDB">
        <w:rPr>
          <w:rFonts w:ascii="Arial" w:hAnsi="Arial" w:cs="Arial"/>
          <w:lang w:val="en-US"/>
        </w:rPr>
        <w:t xml:space="preserve">RAN4 discussed </w:t>
      </w:r>
      <w:r w:rsidR="0095665C">
        <w:rPr>
          <w:rFonts w:ascii="Arial" w:hAnsi="Arial" w:cs="Arial"/>
          <w:lang w:val="en-US"/>
        </w:rPr>
        <w:t>RRM impact of options for BWP operation without restriction. Following conclusions were made</w:t>
      </w:r>
      <w:r w:rsidRPr="00F53DDB">
        <w:rPr>
          <w:rFonts w:ascii="Arial" w:hAnsi="Arial" w:cs="Arial"/>
          <w:lang w:val="en-US"/>
        </w:rPr>
        <w:t>.</w:t>
      </w:r>
    </w:p>
    <w:p w14:paraId="17979E95" w14:textId="1583D45E" w:rsidR="009E7230" w:rsidRDefault="009E7230" w:rsidP="00F90251">
      <w:pPr>
        <w:spacing w:before="240"/>
        <w:jc w:val="both"/>
        <w:rPr>
          <w:rFonts w:ascii="Arial" w:hAnsi="Arial" w:cs="Arial"/>
          <w:lang w:val="en-US"/>
        </w:rPr>
      </w:pPr>
    </w:p>
    <w:p w14:paraId="7D76E719" w14:textId="67110AC4" w:rsidR="009E7230" w:rsidRDefault="009E7230" w:rsidP="00F90251">
      <w:pPr>
        <w:spacing w:before="240"/>
        <w:jc w:val="both"/>
        <w:rPr>
          <w:rFonts w:ascii="Arial" w:hAnsi="Arial" w:cs="Arial"/>
          <w:lang w:val="en-US"/>
        </w:rPr>
      </w:pPr>
      <w:r>
        <w:rPr>
          <w:rFonts w:ascii="Arial" w:hAnsi="Arial" w:cs="Arial"/>
          <w:lang w:val="en-US"/>
        </w:rPr>
        <w:t>Regarding option B-1-1</w:t>
      </w:r>
    </w:p>
    <w:p w14:paraId="40266FB7" w14:textId="77777777" w:rsidR="009E7230" w:rsidRPr="0053513E" w:rsidRDefault="009E7230" w:rsidP="009E7230">
      <w:pPr>
        <w:pStyle w:val="a3"/>
        <w:numPr>
          <w:ilvl w:val="0"/>
          <w:numId w:val="34"/>
        </w:numPr>
        <w:ind w:left="720"/>
        <w:rPr>
          <w:color w:val="000000" w:themeColor="text1"/>
        </w:rPr>
      </w:pPr>
      <w:r w:rsidRPr="00CD5028">
        <w:rPr>
          <w:color w:val="000000" w:themeColor="text1"/>
        </w:rPr>
        <w:t xml:space="preserve">For UE capable of supporting Option B-1-1 capability and additionally supporting </w:t>
      </w:r>
      <w:proofErr w:type="spellStart"/>
      <w:r w:rsidRPr="00CD5028">
        <w:rPr>
          <w:i/>
          <w:color w:val="000000" w:themeColor="text1"/>
        </w:rPr>
        <w:t>NeedForGap</w:t>
      </w:r>
      <w:proofErr w:type="spellEnd"/>
      <w:r w:rsidRPr="00CD5028">
        <w:rPr>
          <w:color w:val="000000" w:themeColor="text1"/>
        </w:rPr>
        <w:t xml:space="preserve"> or </w:t>
      </w:r>
      <w:proofErr w:type="spellStart"/>
      <w:r w:rsidRPr="00CD5028">
        <w:rPr>
          <w:i/>
          <w:color w:val="000000" w:themeColor="text1"/>
        </w:rPr>
        <w:t>NeedForGapNCSG</w:t>
      </w:r>
      <w:proofErr w:type="spellEnd"/>
      <w:r w:rsidRPr="00CD5028">
        <w:rPr>
          <w:color w:val="000000" w:themeColor="text1"/>
        </w:rPr>
        <w:t xml:space="preserve"> or </w:t>
      </w:r>
      <w:proofErr w:type="spellStart"/>
      <w:r w:rsidRPr="00CD5028">
        <w:rPr>
          <w:i/>
          <w:color w:val="000000" w:themeColor="text1"/>
        </w:rPr>
        <w:t>NeedForInterruption</w:t>
      </w:r>
      <w:proofErr w:type="spellEnd"/>
      <w:r w:rsidRPr="00CD5028">
        <w:rPr>
          <w:color w:val="000000" w:themeColor="text1"/>
        </w:rPr>
        <w:t>”</w:t>
      </w:r>
    </w:p>
    <w:p w14:paraId="1D989B0C" w14:textId="77777777" w:rsidR="009E7230" w:rsidRDefault="009E7230" w:rsidP="009E7230">
      <w:pPr>
        <w:pStyle w:val="a3"/>
        <w:numPr>
          <w:ilvl w:val="1"/>
          <w:numId w:val="34"/>
        </w:numPr>
        <w:ind w:left="1440"/>
        <w:rPr>
          <w:color w:val="000000" w:themeColor="text1"/>
        </w:rPr>
      </w:pPr>
      <w:r w:rsidRPr="00CD5028">
        <w:rPr>
          <w:color w:val="000000" w:themeColor="text1"/>
        </w:rPr>
        <w:t>UE shall report no gap and no interruption/no NCSG for intra-frequency measurement.</w:t>
      </w:r>
    </w:p>
    <w:p w14:paraId="16DB0F98" w14:textId="77777777" w:rsidR="009E7230" w:rsidRDefault="009E7230" w:rsidP="00BD2037">
      <w:pPr>
        <w:rPr>
          <w:rFonts w:ascii="Arial" w:hAnsi="Arial" w:cs="Arial"/>
          <w:color w:val="000000" w:themeColor="text1"/>
          <w:lang w:val="en-US"/>
        </w:rPr>
      </w:pPr>
    </w:p>
    <w:p w14:paraId="1FF27208" w14:textId="13D6DEB7" w:rsidR="009E7230" w:rsidRDefault="009E7230" w:rsidP="00BD2037">
      <w:pPr>
        <w:rPr>
          <w:rFonts w:ascii="Arial" w:hAnsi="Arial" w:cs="Arial"/>
          <w:color w:val="000000" w:themeColor="text1"/>
          <w:lang w:val="en-US"/>
        </w:rPr>
      </w:pPr>
      <w:r>
        <w:rPr>
          <w:rFonts w:ascii="Arial" w:hAnsi="Arial" w:cs="Arial" w:hint="eastAsia"/>
          <w:color w:val="000000" w:themeColor="text1"/>
          <w:lang w:val="en-US"/>
        </w:rPr>
        <w:t>R</w:t>
      </w:r>
      <w:r>
        <w:rPr>
          <w:rFonts w:ascii="Arial" w:hAnsi="Arial" w:cs="Arial"/>
          <w:color w:val="000000" w:themeColor="text1"/>
          <w:lang w:val="en-US"/>
        </w:rPr>
        <w:t>egarding CA for UE supporting option C</w:t>
      </w:r>
    </w:p>
    <w:p w14:paraId="5934E13D" w14:textId="77777777" w:rsidR="009E7230" w:rsidRPr="007154E5" w:rsidRDefault="009E7230" w:rsidP="009E7230">
      <w:pPr>
        <w:pStyle w:val="a3"/>
        <w:numPr>
          <w:ilvl w:val="0"/>
          <w:numId w:val="34"/>
        </w:numPr>
        <w:ind w:left="720"/>
        <w:rPr>
          <w:color w:val="000000" w:themeColor="text1"/>
        </w:rPr>
      </w:pPr>
      <w:r w:rsidRPr="007154E5">
        <w:rPr>
          <w:color w:val="000000" w:themeColor="text1"/>
        </w:rPr>
        <w:t>The following scenario is supported from RAN4 requirement perspective:</w:t>
      </w:r>
    </w:p>
    <w:p w14:paraId="5CB1C69D" w14:textId="326141BD" w:rsidR="009E7230" w:rsidRPr="007154E5" w:rsidRDefault="009E7230" w:rsidP="009E7230">
      <w:pPr>
        <w:pStyle w:val="a3"/>
        <w:numPr>
          <w:ilvl w:val="1"/>
          <w:numId w:val="34"/>
        </w:numPr>
        <w:rPr>
          <w:color w:val="000000" w:themeColor="text1"/>
        </w:rPr>
      </w:pPr>
      <w:r w:rsidRPr="007154E5">
        <w:rPr>
          <w:color w:val="000000" w:themeColor="text1"/>
        </w:rPr>
        <w:t>NCD</w:t>
      </w:r>
      <w:r w:rsidR="003B3B0C">
        <w:rPr>
          <w:color w:val="000000" w:themeColor="text1"/>
        </w:rPr>
        <w:t>-SSB</w:t>
      </w:r>
      <w:bookmarkStart w:id="0" w:name="_GoBack"/>
      <w:bookmarkEnd w:id="0"/>
      <w:r w:rsidRPr="007154E5">
        <w:rPr>
          <w:color w:val="000000" w:themeColor="text1"/>
        </w:rPr>
        <w:t xml:space="preserve"> + CA, NCD</w:t>
      </w:r>
      <w:r>
        <w:rPr>
          <w:color w:val="000000" w:themeColor="text1"/>
        </w:rPr>
        <w:t>-SSB</w:t>
      </w:r>
      <w:r w:rsidRPr="007154E5">
        <w:rPr>
          <w:color w:val="000000" w:themeColor="text1"/>
        </w:rPr>
        <w:t xml:space="preserve"> only in </w:t>
      </w:r>
      <w:proofErr w:type="spellStart"/>
      <w:r w:rsidRPr="007154E5">
        <w:rPr>
          <w:color w:val="000000" w:themeColor="text1"/>
        </w:rPr>
        <w:t>P</w:t>
      </w:r>
      <w:r>
        <w:rPr>
          <w:color w:val="000000" w:themeColor="text1"/>
        </w:rPr>
        <w:t>C</w:t>
      </w:r>
      <w:r w:rsidRPr="007154E5">
        <w:rPr>
          <w:color w:val="000000" w:themeColor="text1"/>
        </w:rPr>
        <w:t>ell</w:t>
      </w:r>
      <w:proofErr w:type="spellEnd"/>
    </w:p>
    <w:p w14:paraId="1299F934" w14:textId="77777777" w:rsidR="00974056" w:rsidRPr="00AB1BAF" w:rsidRDefault="00974056" w:rsidP="00F90251">
      <w:pPr>
        <w:jc w:val="both"/>
        <w:rPr>
          <w:rFonts w:ascii="Arial" w:hAnsi="Arial" w:cs="Arial"/>
        </w:rPr>
      </w:pPr>
    </w:p>
    <w:p w14:paraId="1A0478B6" w14:textId="77777777" w:rsidR="00510913" w:rsidRDefault="00510913" w:rsidP="00510913">
      <w:pPr>
        <w:spacing w:after="120"/>
        <w:rPr>
          <w:rFonts w:ascii="Arial" w:hAnsi="Arial" w:cs="Arial"/>
          <w:b/>
        </w:rPr>
      </w:pPr>
      <w:r>
        <w:rPr>
          <w:rFonts w:ascii="Arial" w:hAnsi="Arial" w:cs="Arial"/>
          <w:b/>
        </w:rPr>
        <w:t>2. Actions:</w:t>
      </w:r>
    </w:p>
    <w:p w14:paraId="38978CE0" w14:textId="33B7218F" w:rsidR="00510913" w:rsidRDefault="00510913" w:rsidP="00510913">
      <w:pPr>
        <w:spacing w:after="120"/>
        <w:ind w:left="1985" w:hanging="1985"/>
        <w:rPr>
          <w:rFonts w:ascii="Arial" w:hAnsi="Arial" w:cs="Arial"/>
          <w:b/>
        </w:rPr>
      </w:pPr>
      <w:r>
        <w:rPr>
          <w:rFonts w:ascii="Arial" w:hAnsi="Arial" w:cs="Arial"/>
          <w:b/>
        </w:rPr>
        <w:t>To: RAN</w:t>
      </w:r>
      <w:r w:rsidR="003A1640">
        <w:rPr>
          <w:rFonts w:ascii="Arial" w:hAnsi="Arial" w:cs="Arial"/>
          <w:b/>
        </w:rPr>
        <w:t>2 and RAN1</w:t>
      </w:r>
    </w:p>
    <w:p w14:paraId="02E90960" w14:textId="413F6DEC" w:rsidR="00B6363B" w:rsidRDefault="00510913" w:rsidP="00510913">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00B6363B" w:rsidRPr="00B6363B">
        <w:rPr>
          <w:rFonts w:ascii="Arial" w:hAnsi="Arial" w:cs="Arial"/>
        </w:rPr>
        <w:t>RAN4 respectfully asks RAN2</w:t>
      </w:r>
      <w:r w:rsidR="003A1640">
        <w:rPr>
          <w:rFonts w:ascii="Arial" w:hAnsi="Arial" w:cs="Arial"/>
        </w:rPr>
        <w:t xml:space="preserve"> and RAN1</w:t>
      </w:r>
      <w:r w:rsidR="00B6363B" w:rsidRPr="00B6363B">
        <w:rPr>
          <w:rFonts w:ascii="Arial" w:hAnsi="Arial" w:cs="Arial"/>
        </w:rPr>
        <w:t xml:space="preserve"> to take into consideration the RAN4 conclusions above for BWP operation without restriction</w:t>
      </w:r>
      <w:r w:rsidR="00B6363B">
        <w:rPr>
          <w:rFonts w:ascii="Arial" w:hAnsi="Arial" w:cs="Arial"/>
        </w:rPr>
        <w:t xml:space="preserve"> in future work.</w:t>
      </w:r>
    </w:p>
    <w:p w14:paraId="29042E0A" w14:textId="57A6702E" w:rsidR="00510913" w:rsidRPr="001D01FF" w:rsidRDefault="00B6363B" w:rsidP="00510913">
      <w:pPr>
        <w:spacing w:after="120"/>
        <w:ind w:left="993" w:hanging="993"/>
        <w:rPr>
          <w:rFonts w:ascii="Arial" w:hAnsi="Arial" w:cs="Arial"/>
        </w:rPr>
      </w:pPr>
      <w:r>
        <w:rPr>
          <w:rFonts w:ascii="Arial" w:hAnsi="Arial" w:cs="Arial"/>
        </w:rPr>
        <w:tab/>
      </w:r>
    </w:p>
    <w:p w14:paraId="2067061C" w14:textId="77777777" w:rsidR="00510913" w:rsidRPr="00974056" w:rsidRDefault="00510913" w:rsidP="00510913">
      <w:pPr>
        <w:spacing w:after="120"/>
        <w:ind w:left="993" w:hanging="993"/>
        <w:rPr>
          <w:rFonts w:ascii="Arial" w:hAnsi="Arial" w:cs="Arial"/>
        </w:rPr>
      </w:pPr>
    </w:p>
    <w:p w14:paraId="2B6216CC" w14:textId="77777777" w:rsidR="00510913" w:rsidRDefault="00510913" w:rsidP="00510913">
      <w:pPr>
        <w:spacing w:after="120"/>
        <w:rPr>
          <w:rFonts w:ascii="Arial" w:hAnsi="Arial" w:cs="Arial"/>
          <w:b/>
        </w:rPr>
      </w:pPr>
      <w:r>
        <w:rPr>
          <w:rFonts w:ascii="Arial" w:hAnsi="Arial" w:cs="Arial"/>
          <w:b/>
        </w:rPr>
        <w:t>3. Reference:</w:t>
      </w:r>
    </w:p>
    <w:p w14:paraId="4CBEE79E" w14:textId="77777777" w:rsidR="00510913" w:rsidRPr="00B12708" w:rsidRDefault="00510913" w:rsidP="00510913">
      <w:pPr>
        <w:rPr>
          <w:rFonts w:ascii="Arial" w:hAnsi="Arial" w:cs="Arial"/>
          <w:lang w:val="en-US"/>
        </w:rPr>
      </w:pPr>
    </w:p>
    <w:p w14:paraId="52C8766F" w14:textId="77777777" w:rsidR="00510913" w:rsidRDefault="00510913" w:rsidP="00510913">
      <w:pPr>
        <w:spacing w:after="120"/>
        <w:rPr>
          <w:rFonts w:ascii="Arial" w:hAnsi="Arial" w:cs="Arial"/>
          <w:b/>
        </w:rPr>
      </w:pPr>
      <w:r>
        <w:rPr>
          <w:rFonts w:ascii="Arial" w:hAnsi="Arial" w:cs="Arial"/>
          <w:b/>
        </w:rPr>
        <w:lastRenderedPageBreak/>
        <w:t>4. Date of Next TSG RAN WG4 Meetings:</w:t>
      </w:r>
    </w:p>
    <w:p w14:paraId="523E9BEF" w14:textId="57618D80" w:rsidR="006C216F" w:rsidRPr="00763BCC" w:rsidRDefault="006C216F" w:rsidP="006C216F">
      <w:pPr>
        <w:spacing w:before="240" w:after="0"/>
        <w:rPr>
          <w:szCs w:val="22"/>
        </w:rPr>
      </w:pPr>
      <w:r w:rsidRPr="00763BCC">
        <w:rPr>
          <w:rFonts w:ascii="Arial" w:hAnsi="Arial" w:cs="Arial"/>
        </w:rPr>
        <w:t>TSG-RAN4 Meeting #10</w:t>
      </w:r>
      <w:r w:rsidR="00DA7C7A">
        <w:rPr>
          <w:rFonts w:ascii="Arial" w:hAnsi="Arial" w:cs="Arial"/>
        </w:rPr>
        <w:t>9</w:t>
      </w:r>
      <w:r w:rsidRPr="00430C78">
        <w:rPr>
          <w:rFonts w:ascii="Arial" w:hAnsi="Arial" w:cs="Arial"/>
        </w:rPr>
        <w:tab/>
      </w:r>
      <w:r w:rsidRPr="00430C78">
        <w:rPr>
          <w:rFonts w:ascii="Arial" w:hAnsi="Arial" w:cs="Arial"/>
        </w:rPr>
        <w:tab/>
      </w:r>
      <w:r w:rsidR="00CC4E24">
        <w:rPr>
          <w:rFonts w:ascii="Arial" w:hAnsi="Arial" w:cs="Arial"/>
        </w:rPr>
        <w:tab/>
      </w:r>
      <w:r w:rsidR="004354F5">
        <w:rPr>
          <w:rFonts w:ascii="Arial" w:hAnsi="Arial" w:cs="Arial"/>
        </w:rPr>
        <w:t>Nov</w:t>
      </w:r>
      <w:r w:rsidRPr="00763BCC">
        <w:rPr>
          <w:rFonts w:ascii="Arial" w:hAnsi="Arial" w:cs="Arial"/>
        </w:rPr>
        <w:t xml:space="preserve">. </w:t>
      </w:r>
      <w:r w:rsidR="004354F5">
        <w:rPr>
          <w:rFonts w:ascii="Arial" w:hAnsi="Arial" w:cs="Arial"/>
        </w:rPr>
        <w:t>13</w:t>
      </w:r>
      <w:r w:rsidRPr="00763BCC">
        <w:rPr>
          <w:rFonts w:ascii="Arial" w:hAnsi="Arial" w:cs="Arial"/>
        </w:rPr>
        <w:t xml:space="preserve"> – </w:t>
      </w:r>
      <w:r w:rsidR="004354F5">
        <w:rPr>
          <w:rFonts w:ascii="Arial" w:hAnsi="Arial" w:cs="Arial"/>
        </w:rPr>
        <w:t>Nov</w:t>
      </w:r>
      <w:r w:rsidRPr="00763BCC">
        <w:rPr>
          <w:rFonts w:ascii="Arial" w:hAnsi="Arial" w:cs="Arial"/>
        </w:rPr>
        <w:t xml:space="preserve">. </w:t>
      </w:r>
      <w:r w:rsidR="004354F5">
        <w:rPr>
          <w:rFonts w:ascii="Arial" w:hAnsi="Arial" w:cs="Arial"/>
        </w:rPr>
        <w:t>17</w:t>
      </w:r>
      <w:r>
        <w:rPr>
          <w:rFonts w:ascii="Arial" w:hAnsi="Arial" w:cs="Arial"/>
        </w:rPr>
        <w:t>, 2023</w:t>
      </w:r>
      <w:r w:rsidRPr="00763BCC">
        <w:rPr>
          <w:rFonts w:ascii="Arial" w:hAnsi="Arial" w:cs="Arial"/>
        </w:rPr>
        <w:tab/>
      </w:r>
      <w:r w:rsidR="004354F5">
        <w:rPr>
          <w:rFonts w:ascii="Arial" w:hAnsi="Arial" w:cs="Arial"/>
        </w:rPr>
        <w:t>Chicago</w:t>
      </w:r>
      <w:r w:rsidR="00CC4E24" w:rsidRPr="00CC4E24">
        <w:rPr>
          <w:rFonts w:ascii="Arial" w:hAnsi="Arial" w:cs="Arial"/>
        </w:rPr>
        <w:t xml:space="preserve">, </w:t>
      </w:r>
      <w:r w:rsidR="004354F5">
        <w:rPr>
          <w:rFonts w:ascii="Arial" w:hAnsi="Arial" w:cs="Arial"/>
        </w:rPr>
        <w:t>US</w:t>
      </w:r>
    </w:p>
    <w:p w14:paraId="2BF700DA" w14:textId="656E95B7" w:rsidR="009875CC" w:rsidRPr="00763BCC" w:rsidRDefault="009875CC" w:rsidP="009875CC">
      <w:pPr>
        <w:spacing w:before="240" w:after="0"/>
        <w:rPr>
          <w:szCs w:val="22"/>
        </w:rPr>
      </w:pPr>
      <w:r w:rsidRPr="00763BCC">
        <w:rPr>
          <w:rFonts w:ascii="Arial" w:hAnsi="Arial" w:cs="Arial"/>
        </w:rPr>
        <w:t>TSG-RAN4 Meeting #1</w:t>
      </w:r>
      <w:r w:rsidR="004354F5">
        <w:rPr>
          <w:rFonts w:ascii="Arial" w:hAnsi="Arial" w:cs="Arial"/>
        </w:rPr>
        <w:t>10</w:t>
      </w:r>
      <w:r w:rsidRPr="00430C78">
        <w:rPr>
          <w:rFonts w:ascii="Arial" w:hAnsi="Arial" w:cs="Arial"/>
        </w:rPr>
        <w:tab/>
      </w:r>
      <w:r w:rsidRPr="00430C78">
        <w:rPr>
          <w:rFonts w:ascii="Arial" w:hAnsi="Arial" w:cs="Arial"/>
        </w:rPr>
        <w:tab/>
      </w:r>
      <w:r w:rsidR="004354F5">
        <w:rPr>
          <w:rFonts w:ascii="Arial" w:hAnsi="Arial" w:cs="Arial"/>
        </w:rPr>
        <w:tab/>
        <w:t>Feb</w:t>
      </w:r>
      <w:r w:rsidRPr="00763BCC">
        <w:rPr>
          <w:rFonts w:ascii="Arial" w:hAnsi="Arial" w:cs="Arial"/>
        </w:rPr>
        <w:t xml:space="preserve">. </w:t>
      </w:r>
      <w:r w:rsidR="004354F5">
        <w:rPr>
          <w:rFonts w:ascii="Arial" w:hAnsi="Arial" w:cs="Arial"/>
        </w:rPr>
        <w:t>26</w:t>
      </w:r>
      <w:r w:rsidRPr="00763BCC">
        <w:rPr>
          <w:rFonts w:ascii="Arial" w:hAnsi="Arial" w:cs="Arial"/>
        </w:rPr>
        <w:t xml:space="preserve"> – </w:t>
      </w:r>
      <w:r w:rsidR="004354F5">
        <w:rPr>
          <w:rFonts w:ascii="Arial" w:hAnsi="Arial" w:cs="Arial"/>
        </w:rPr>
        <w:t>Mar</w:t>
      </w:r>
      <w:r w:rsidRPr="00763BCC">
        <w:rPr>
          <w:rFonts w:ascii="Arial" w:hAnsi="Arial" w:cs="Arial"/>
        </w:rPr>
        <w:t xml:space="preserve">. </w:t>
      </w:r>
      <w:r w:rsidR="004354F5">
        <w:rPr>
          <w:rFonts w:ascii="Arial" w:hAnsi="Arial" w:cs="Arial"/>
        </w:rPr>
        <w:t>01</w:t>
      </w:r>
      <w:r>
        <w:rPr>
          <w:rFonts w:ascii="Arial" w:hAnsi="Arial" w:cs="Arial"/>
        </w:rPr>
        <w:t>, 202</w:t>
      </w:r>
      <w:r w:rsidR="004354F5">
        <w:rPr>
          <w:rFonts w:ascii="Arial" w:hAnsi="Arial" w:cs="Arial"/>
        </w:rPr>
        <w:t>4</w:t>
      </w:r>
      <w:r w:rsidRPr="00763BCC">
        <w:rPr>
          <w:rFonts w:ascii="Arial" w:hAnsi="Arial" w:cs="Arial"/>
        </w:rPr>
        <w:tab/>
      </w:r>
      <w:r w:rsidR="004354F5">
        <w:rPr>
          <w:rFonts w:ascii="Arial" w:hAnsi="Arial" w:cs="Arial"/>
        </w:rPr>
        <w:t>Athens</w:t>
      </w:r>
      <w:r w:rsidRPr="00CC4E24">
        <w:rPr>
          <w:rFonts w:ascii="Arial" w:hAnsi="Arial" w:cs="Arial"/>
        </w:rPr>
        <w:t xml:space="preserve">, </w:t>
      </w:r>
      <w:r w:rsidR="004354F5">
        <w:rPr>
          <w:rFonts w:ascii="Arial" w:hAnsi="Arial" w:cs="Arial"/>
        </w:rPr>
        <w:t>GR</w:t>
      </w:r>
    </w:p>
    <w:p w14:paraId="65E39041" w14:textId="77777777" w:rsidR="00510913" w:rsidRPr="006C216F" w:rsidRDefault="00510913" w:rsidP="00510913">
      <w:pPr>
        <w:spacing w:before="240" w:after="0"/>
        <w:rPr>
          <w:szCs w:val="22"/>
        </w:rPr>
      </w:pPr>
    </w:p>
    <w:sectPr w:rsidR="00510913" w:rsidRPr="006C216F">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5AE04E" w14:textId="77777777" w:rsidR="009D036D" w:rsidRDefault="009D036D">
      <w:pPr>
        <w:spacing w:after="0"/>
      </w:pPr>
      <w:r>
        <w:separator/>
      </w:r>
    </w:p>
  </w:endnote>
  <w:endnote w:type="continuationSeparator" w:id="0">
    <w:p w14:paraId="108D8790" w14:textId="77777777" w:rsidR="009D036D" w:rsidRDefault="009D03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30EDDB" w14:textId="77777777" w:rsidR="009D036D" w:rsidRDefault="009D036D">
      <w:pPr>
        <w:spacing w:after="0"/>
      </w:pPr>
      <w:r>
        <w:separator/>
      </w:r>
    </w:p>
  </w:footnote>
  <w:footnote w:type="continuationSeparator" w:id="0">
    <w:p w14:paraId="0BDAB85F" w14:textId="77777777" w:rsidR="009D036D" w:rsidRDefault="009D036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FF835D1"/>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5B5379"/>
    <w:multiLevelType w:val="hybridMultilevel"/>
    <w:tmpl w:val="139822AE"/>
    <w:lvl w:ilvl="0" w:tplc="CBF27ABA">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D56197"/>
    <w:multiLevelType w:val="hybridMultilevel"/>
    <w:tmpl w:val="6110281C"/>
    <w:lvl w:ilvl="0" w:tplc="2FF42842">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C542F60"/>
    <w:multiLevelType w:val="hybridMultilevel"/>
    <w:tmpl w:val="EC02AEF0"/>
    <w:lvl w:ilvl="0" w:tplc="CBF27ABA">
      <w:start w:val="3"/>
      <w:numFmt w:val="bullet"/>
      <w:lvlText w:val="-"/>
      <w:lvlJc w:val="left"/>
      <w:pPr>
        <w:ind w:left="420" w:hanging="420"/>
      </w:pPr>
      <w:rPr>
        <w:rFonts w:ascii="Times New Roman" w:eastAsia="宋体"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2156DEF"/>
    <w:multiLevelType w:val="hybridMultilevel"/>
    <w:tmpl w:val="E3F48D5C"/>
    <w:lvl w:ilvl="0" w:tplc="FFFFFFFF">
      <w:start w:val="3"/>
      <w:numFmt w:val="bullet"/>
      <w:lvlText w:val="-"/>
      <w:lvlJc w:val="left"/>
      <w:pPr>
        <w:ind w:left="420" w:hanging="420"/>
      </w:pPr>
      <w:rPr>
        <w:rFonts w:ascii="Times New Roman" w:eastAsia="宋体" w:hAnsi="Times New Roman" w:cs="Times New Roman" w:hint="default"/>
      </w:rPr>
    </w:lvl>
    <w:lvl w:ilvl="1" w:tplc="74B6C890">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8"/>
  </w:num>
  <w:num w:numId="21">
    <w:abstractNumId w:val="34"/>
  </w:num>
  <w:num w:numId="22">
    <w:abstractNumId w:val="30"/>
  </w:num>
  <w:num w:numId="23">
    <w:abstractNumId w:val="26"/>
  </w:num>
  <w:num w:numId="24">
    <w:abstractNumId w:val="39"/>
  </w:num>
  <w:num w:numId="25">
    <w:abstractNumId w:val="21"/>
  </w:num>
  <w:num w:numId="26">
    <w:abstractNumId w:val="29"/>
  </w:num>
  <w:num w:numId="27">
    <w:abstractNumId w:val="23"/>
  </w:num>
  <w:num w:numId="28">
    <w:abstractNumId w:val="22"/>
  </w:num>
  <w:num w:numId="29">
    <w:abstractNumId w:val="38"/>
  </w:num>
  <w:num w:numId="30">
    <w:abstractNumId w:val="35"/>
  </w:num>
  <w:num w:numId="31">
    <w:abstractNumId w:val="36"/>
  </w:num>
  <w:num w:numId="32">
    <w:abstractNumId w:val="32"/>
  </w:num>
  <w:num w:numId="33">
    <w:abstractNumId w:val="28"/>
  </w:num>
  <w:num w:numId="34">
    <w:abstractNumId w:val="31"/>
  </w:num>
  <w:num w:numId="35">
    <w:abstractNumId w:val="27"/>
  </w:num>
  <w:num w:numId="36">
    <w:abstractNumId w:val="25"/>
  </w:num>
  <w:num w:numId="37">
    <w:abstractNumId w:val="24"/>
  </w:num>
  <w:num w:numId="38">
    <w:abstractNumId w:val="37"/>
  </w:num>
  <w:num w:numId="39">
    <w:abstractNumId w:val="33"/>
  </w:num>
  <w:num w:numId="40">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6056"/>
    <w:rsid w:val="0000692A"/>
    <w:rsid w:val="000075C3"/>
    <w:rsid w:val="00007F5B"/>
    <w:rsid w:val="0001037F"/>
    <w:rsid w:val="00011C99"/>
    <w:rsid w:val="0001319B"/>
    <w:rsid w:val="00013E73"/>
    <w:rsid w:val="00014662"/>
    <w:rsid w:val="000146BD"/>
    <w:rsid w:val="00014CC0"/>
    <w:rsid w:val="000156AB"/>
    <w:rsid w:val="00016EDA"/>
    <w:rsid w:val="00016EF5"/>
    <w:rsid w:val="00017094"/>
    <w:rsid w:val="00017E8B"/>
    <w:rsid w:val="000206F6"/>
    <w:rsid w:val="00020809"/>
    <w:rsid w:val="00021583"/>
    <w:rsid w:val="00023CA7"/>
    <w:rsid w:val="00023FA2"/>
    <w:rsid w:val="00024117"/>
    <w:rsid w:val="0002464A"/>
    <w:rsid w:val="00025C0A"/>
    <w:rsid w:val="0002666A"/>
    <w:rsid w:val="0002702B"/>
    <w:rsid w:val="00027D29"/>
    <w:rsid w:val="00027F31"/>
    <w:rsid w:val="0003150A"/>
    <w:rsid w:val="0003411D"/>
    <w:rsid w:val="00034F82"/>
    <w:rsid w:val="00035EEC"/>
    <w:rsid w:val="00037527"/>
    <w:rsid w:val="000409C1"/>
    <w:rsid w:val="00040D2D"/>
    <w:rsid w:val="0004158C"/>
    <w:rsid w:val="00041A13"/>
    <w:rsid w:val="00042C3F"/>
    <w:rsid w:val="00044131"/>
    <w:rsid w:val="00045F31"/>
    <w:rsid w:val="0004736B"/>
    <w:rsid w:val="00050FCB"/>
    <w:rsid w:val="0005211B"/>
    <w:rsid w:val="00053212"/>
    <w:rsid w:val="000557C6"/>
    <w:rsid w:val="00056E8E"/>
    <w:rsid w:val="00061D80"/>
    <w:rsid w:val="00062173"/>
    <w:rsid w:val="00062C8D"/>
    <w:rsid w:val="00062EAC"/>
    <w:rsid w:val="00063F7C"/>
    <w:rsid w:val="0006461E"/>
    <w:rsid w:val="000650D0"/>
    <w:rsid w:val="00066F42"/>
    <w:rsid w:val="0007009F"/>
    <w:rsid w:val="00071E1B"/>
    <w:rsid w:val="00073017"/>
    <w:rsid w:val="00073FB6"/>
    <w:rsid w:val="00074AC8"/>
    <w:rsid w:val="00075221"/>
    <w:rsid w:val="000767D5"/>
    <w:rsid w:val="00076868"/>
    <w:rsid w:val="00076D61"/>
    <w:rsid w:val="00076E28"/>
    <w:rsid w:val="00077D2F"/>
    <w:rsid w:val="0008083A"/>
    <w:rsid w:val="00082103"/>
    <w:rsid w:val="00082D43"/>
    <w:rsid w:val="00086FC3"/>
    <w:rsid w:val="00090621"/>
    <w:rsid w:val="000907CC"/>
    <w:rsid w:val="00091649"/>
    <w:rsid w:val="000918D1"/>
    <w:rsid w:val="00094DB0"/>
    <w:rsid w:val="00095FA1"/>
    <w:rsid w:val="00096A6F"/>
    <w:rsid w:val="000A004F"/>
    <w:rsid w:val="000A127B"/>
    <w:rsid w:val="000A1B10"/>
    <w:rsid w:val="000A2C1E"/>
    <w:rsid w:val="000A3AE6"/>
    <w:rsid w:val="000A4667"/>
    <w:rsid w:val="000A4C8D"/>
    <w:rsid w:val="000A5BA2"/>
    <w:rsid w:val="000A779F"/>
    <w:rsid w:val="000B099C"/>
    <w:rsid w:val="000B592D"/>
    <w:rsid w:val="000B72A0"/>
    <w:rsid w:val="000B7375"/>
    <w:rsid w:val="000B7BB4"/>
    <w:rsid w:val="000C0046"/>
    <w:rsid w:val="000C0C3A"/>
    <w:rsid w:val="000C4006"/>
    <w:rsid w:val="000D07D9"/>
    <w:rsid w:val="000D142F"/>
    <w:rsid w:val="000D1476"/>
    <w:rsid w:val="000D2820"/>
    <w:rsid w:val="000D3E9E"/>
    <w:rsid w:val="000D470E"/>
    <w:rsid w:val="000D47D8"/>
    <w:rsid w:val="000D5A8D"/>
    <w:rsid w:val="000D5CC0"/>
    <w:rsid w:val="000D5EFC"/>
    <w:rsid w:val="000D7162"/>
    <w:rsid w:val="000D77F1"/>
    <w:rsid w:val="000E0033"/>
    <w:rsid w:val="000E3697"/>
    <w:rsid w:val="000E4B23"/>
    <w:rsid w:val="000E4B84"/>
    <w:rsid w:val="000E4F7A"/>
    <w:rsid w:val="000E5E31"/>
    <w:rsid w:val="000F10F6"/>
    <w:rsid w:val="000F110B"/>
    <w:rsid w:val="000F1737"/>
    <w:rsid w:val="000F1CD0"/>
    <w:rsid w:val="000F3C17"/>
    <w:rsid w:val="000F6118"/>
    <w:rsid w:val="000F743C"/>
    <w:rsid w:val="000F7CAE"/>
    <w:rsid w:val="00100FB2"/>
    <w:rsid w:val="00101741"/>
    <w:rsid w:val="001020F4"/>
    <w:rsid w:val="00104A01"/>
    <w:rsid w:val="001051D6"/>
    <w:rsid w:val="00105AFF"/>
    <w:rsid w:val="001072BB"/>
    <w:rsid w:val="00110BD7"/>
    <w:rsid w:val="00110E8A"/>
    <w:rsid w:val="00111A1C"/>
    <w:rsid w:val="001136B3"/>
    <w:rsid w:val="00114BE9"/>
    <w:rsid w:val="00115754"/>
    <w:rsid w:val="00116475"/>
    <w:rsid w:val="001170FA"/>
    <w:rsid w:val="00117FCE"/>
    <w:rsid w:val="00121302"/>
    <w:rsid w:val="00121D43"/>
    <w:rsid w:val="00123848"/>
    <w:rsid w:val="00126689"/>
    <w:rsid w:val="00130916"/>
    <w:rsid w:val="001323FF"/>
    <w:rsid w:val="00132EA0"/>
    <w:rsid w:val="00132EDF"/>
    <w:rsid w:val="00133C72"/>
    <w:rsid w:val="0013442D"/>
    <w:rsid w:val="00135901"/>
    <w:rsid w:val="00136E9C"/>
    <w:rsid w:val="001428CE"/>
    <w:rsid w:val="00142E1C"/>
    <w:rsid w:val="00143A5C"/>
    <w:rsid w:val="001456D9"/>
    <w:rsid w:val="00145A4F"/>
    <w:rsid w:val="00145AC0"/>
    <w:rsid w:val="00146807"/>
    <w:rsid w:val="0015167D"/>
    <w:rsid w:val="0015530B"/>
    <w:rsid w:val="0015669C"/>
    <w:rsid w:val="00157046"/>
    <w:rsid w:val="001579C2"/>
    <w:rsid w:val="00160416"/>
    <w:rsid w:val="00161BA4"/>
    <w:rsid w:val="001635B6"/>
    <w:rsid w:val="0016495B"/>
    <w:rsid w:val="001649BF"/>
    <w:rsid w:val="001658C7"/>
    <w:rsid w:val="00167DC0"/>
    <w:rsid w:val="00167FC1"/>
    <w:rsid w:val="00170A08"/>
    <w:rsid w:val="001710A9"/>
    <w:rsid w:val="00171F57"/>
    <w:rsid w:val="00174F7C"/>
    <w:rsid w:val="0017530F"/>
    <w:rsid w:val="00182387"/>
    <w:rsid w:val="001844A0"/>
    <w:rsid w:val="00184D75"/>
    <w:rsid w:val="00185E12"/>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53A4"/>
    <w:rsid w:val="001A551A"/>
    <w:rsid w:val="001A6BDE"/>
    <w:rsid w:val="001A7CC7"/>
    <w:rsid w:val="001B174B"/>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D22D9"/>
    <w:rsid w:val="001D289C"/>
    <w:rsid w:val="001D3045"/>
    <w:rsid w:val="001D5CED"/>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4876"/>
    <w:rsid w:val="00215E24"/>
    <w:rsid w:val="00216235"/>
    <w:rsid w:val="002168A4"/>
    <w:rsid w:val="00217CB1"/>
    <w:rsid w:val="00220292"/>
    <w:rsid w:val="00220464"/>
    <w:rsid w:val="00223B29"/>
    <w:rsid w:val="00223C89"/>
    <w:rsid w:val="00224B1A"/>
    <w:rsid w:val="00225450"/>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34C8"/>
    <w:rsid w:val="00245AE0"/>
    <w:rsid w:val="00245CC7"/>
    <w:rsid w:val="0024751C"/>
    <w:rsid w:val="002509A5"/>
    <w:rsid w:val="002518E2"/>
    <w:rsid w:val="0025242C"/>
    <w:rsid w:val="0025245F"/>
    <w:rsid w:val="0025322F"/>
    <w:rsid w:val="00254F41"/>
    <w:rsid w:val="002606C4"/>
    <w:rsid w:val="00260A36"/>
    <w:rsid w:val="00262127"/>
    <w:rsid w:val="00262741"/>
    <w:rsid w:val="00262BC4"/>
    <w:rsid w:val="002639E4"/>
    <w:rsid w:val="0026469E"/>
    <w:rsid w:val="00264DB0"/>
    <w:rsid w:val="002651AF"/>
    <w:rsid w:val="002665CA"/>
    <w:rsid w:val="0026787E"/>
    <w:rsid w:val="002679D1"/>
    <w:rsid w:val="00267E30"/>
    <w:rsid w:val="00273D45"/>
    <w:rsid w:val="0027457A"/>
    <w:rsid w:val="00275218"/>
    <w:rsid w:val="0027694E"/>
    <w:rsid w:val="00276993"/>
    <w:rsid w:val="0027752A"/>
    <w:rsid w:val="002777E8"/>
    <w:rsid w:val="0028115C"/>
    <w:rsid w:val="00282D6B"/>
    <w:rsid w:val="002837A8"/>
    <w:rsid w:val="00287E64"/>
    <w:rsid w:val="00287FBA"/>
    <w:rsid w:val="00290532"/>
    <w:rsid w:val="002908BD"/>
    <w:rsid w:val="002912A6"/>
    <w:rsid w:val="00291E45"/>
    <w:rsid w:val="002932E5"/>
    <w:rsid w:val="0029353A"/>
    <w:rsid w:val="00293BE0"/>
    <w:rsid w:val="0029427D"/>
    <w:rsid w:val="00295B02"/>
    <w:rsid w:val="002967FE"/>
    <w:rsid w:val="002971BF"/>
    <w:rsid w:val="00297A1A"/>
    <w:rsid w:val="00297B50"/>
    <w:rsid w:val="002A00C3"/>
    <w:rsid w:val="002A2001"/>
    <w:rsid w:val="002A2305"/>
    <w:rsid w:val="002A3A6E"/>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E7F"/>
    <w:rsid w:val="002C1B24"/>
    <w:rsid w:val="002C1DE1"/>
    <w:rsid w:val="002C307B"/>
    <w:rsid w:val="002C30C5"/>
    <w:rsid w:val="002C336B"/>
    <w:rsid w:val="002C4FFE"/>
    <w:rsid w:val="002C69A7"/>
    <w:rsid w:val="002C73AE"/>
    <w:rsid w:val="002C7B96"/>
    <w:rsid w:val="002D113B"/>
    <w:rsid w:val="002D1ABB"/>
    <w:rsid w:val="002D1F93"/>
    <w:rsid w:val="002D2828"/>
    <w:rsid w:val="002D39BE"/>
    <w:rsid w:val="002D4BB3"/>
    <w:rsid w:val="002D53BF"/>
    <w:rsid w:val="002D5DA5"/>
    <w:rsid w:val="002D5F5E"/>
    <w:rsid w:val="002D6371"/>
    <w:rsid w:val="002E0746"/>
    <w:rsid w:val="002E1075"/>
    <w:rsid w:val="002E1E25"/>
    <w:rsid w:val="002E2B28"/>
    <w:rsid w:val="002E2BFB"/>
    <w:rsid w:val="002E4F86"/>
    <w:rsid w:val="002E5EE6"/>
    <w:rsid w:val="002E6857"/>
    <w:rsid w:val="002E7617"/>
    <w:rsid w:val="002E7CB8"/>
    <w:rsid w:val="002F0309"/>
    <w:rsid w:val="002F146A"/>
    <w:rsid w:val="002F33BC"/>
    <w:rsid w:val="002F48AB"/>
    <w:rsid w:val="002F4E08"/>
    <w:rsid w:val="002F52CB"/>
    <w:rsid w:val="002F558E"/>
    <w:rsid w:val="002F5868"/>
    <w:rsid w:val="002F6BD0"/>
    <w:rsid w:val="002F7D1D"/>
    <w:rsid w:val="0030011A"/>
    <w:rsid w:val="003007C1"/>
    <w:rsid w:val="00302D84"/>
    <w:rsid w:val="00304B53"/>
    <w:rsid w:val="00307B3B"/>
    <w:rsid w:val="00307C18"/>
    <w:rsid w:val="00310183"/>
    <w:rsid w:val="00310A2F"/>
    <w:rsid w:val="00310AF1"/>
    <w:rsid w:val="00310B8D"/>
    <w:rsid w:val="0031150C"/>
    <w:rsid w:val="00313937"/>
    <w:rsid w:val="00314487"/>
    <w:rsid w:val="003147DD"/>
    <w:rsid w:val="00315A09"/>
    <w:rsid w:val="00316216"/>
    <w:rsid w:val="00316371"/>
    <w:rsid w:val="00317060"/>
    <w:rsid w:val="003203FF"/>
    <w:rsid w:val="00320812"/>
    <w:rsid w:val="003224E8"/>
    <w:rsid w:val="0032504F"/>
    <w:rsid w:val="003255D5"/>
    <w:rsid w:val="00325FAC"/>
    <w:rsid w:val="00326B07"/>
    <w:rsid w:val="00326F26"/>
    <w:rsid w:val="00327722"/>
    <w:rsid w:val="00327752"/>
    <w:rsid w:val="0032784E"/>
    <w:rsid w:val="00330AB5"/>
    <w:rsid w:val="00333D6E"/>
    <w:rsid w:val="003377C7"/>
    <w:rsid w:val="00340154"/>
    <w:rsid w:val="00341965"/>
    <w:rsid w:val="003425CD"/>
    <w:rsid w:val="00343684"/>
    <w:rsid w:val="00344F9B"/>
    <w:rsid w:val="003456A6"/>
    <w:rsid w:val="003469F4"/>
    <w:rsid w:val="00346ABD"/>
    <w:rsid w:val="00350EEC"/>
    <w:rsid w:val="00352D24"/>
    <w:rsid w:val="00357D38"/>
    <w:rsid w:val="00360000"/>
    <w:rsid w:val="0036061D"/>
    <w:rsid w:val="003612FD"/>
    <w:rsid w:val="003622A5"/>
    <w:rsid w:val="003646AC"/>
    <w:rsid w:val="00364D1A"/>
    <w:rsid w:val="00365752"/>
    <w:rsid w:val="00366005"/>
    <w:rsid w:val="003664A8"/>
    <w:rsid w:val="0036754B"/>
    <w:rsid w:val="00367B2C"/>
    <w:rsid w:val="003708D9"/>
    <w:rsid w:val="00371249"/>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B0"/>
    <w:rsid w:val="00390D4B"/>
    <w:rsid w:val="00391E7F"/>
    <w:rsid w:val="00393417"/>
    <w:rsid w:val="00396E88"/>
    <w:rsid w:val="003A034F"/>
    <w:rsid w:val="003A1316"/>
    <w:rsid w:val="003A1640"/>
    <w:rsid w:val="003A16D2"/>
    <w:rsid w:val="003A4F79"/>
    <w:rsid w:val="003A4F90"/>
    <w:rsid w:val="003A509A"/>
    <w:rsid w:val="003A5FD4"/>
    <w:rsid w:val="003A68FB"/>
    <w:rsid w:val="003A722C"/>
    <w:rsid w:val="003B02CB"/>
    <w:rsid w:val="003B03A7"/>
    <w:rsid w:val="003B069F"/>
    <w:rsid w:val="003B10C9"/>
    <w:rsid w:val="003B134C"/>
    <w:rsid w:val="003B1DC2"/>
    <w:rsid w:val="003B1E98"/>
    <w:rsid w:val="003B26C5"/>
    <w:rsid w:val="003B2841"/>
    <w:rsid w:val="003B31F6"/>
    <w:rsid w:val="003B3B08"/>
    <w:rsid w:val="003B3B0C"/>
    <w:rsid w:val="003B42A9"/>
    <w:rsid w:val="003B4519"/>
    <w:rsid w:val="003B4693"/>
    <w:rsid w:val="003B6DAB"/>
    <w:rsid w:val="003B7A71"/>
    <w:rsid w:val="003B7CD9"/>
    <w:rsid w:val="003B7D4B"/>
    <w:rsid w:val="003C0B38"/>
    <w:rsid w:val="003C1824"/>
    <w:rsid w:val="003C1C93"/>
    <w:rsid w:val="003C3CE5"/>
    <w:rsid w:val="003C44CB"/>
    <w:rsid w:val="003C520A"/>
    <w:rsid w:val="003C5F18"/>
    <w:rsid w:val="003C6E02"/>
    <w:rsid w:val="003C7493"/>
    <w:rsid w:val="003C7F14"/>
    <w:rsid w:val="003D1ACA"/>
    <w:rsid w:val="003D2B3D"/>
    <w:rsid w:val="003D351C"/>
    <w:rsid w:val="003D45FA"/>
    <w:rsid w:val="003D67A8"/>
    <w:rsid w:val="003D6A88"/>
    <w:rsid w:val="003D7861"/>
    <w:rsid w:val="003E03A3"/>
    <w:rsid w:val="003E1DDF"/>
    <w:rsid w:val="003E1E0C"/>
    <w:rsid w:val="003E3E72"/>
    <w:rsid w:val="003E3F53"/>
    <w:rsid w:val="003E4B2E"/>
    <w:rsid w:val="003E5273"/>
    <w:rsid w:val="003E58C2"/>
    <w:rsid w:val="003E5E34"/>
    <w:rsid w:val="003E5FC4"/>
    <w:rsid w:val="003E61C3"/>
    <w:rsid w:val="003E647B"/>
    <w:rsid w:val="003E79BF"/>
    <w:rsid w:val="003E7D04"/>
    <w:rsid w:val="003E7DB2"/>
    <w:rsid w:val="003F2507"/>
    <w:rsid w:val="003F3354"/>
    <w:rsid w:val="003F4251"/>
    <w:rsid w:val="003F705D"/>
    <w:rsid w:val="003F7F33"/>
    <w:rsid w:val="00402970"/>
    <w:rsid w:val="0040415F"/>
    <w:rsid w:val="00404A37"/>
    <w:rsid w:val="00404A65"/>
    <w:rsid w:val="004063AE"/>
    <w:rsid w:val="0040756E"/>
    <w:rsid w:val="00410CCC"/>
    <w:rsid w:val="00414233"/>
    <w:rsid w:val="004152E7"/>
    <w:rsid w:val="0041564A"/>
    <w:rsid w:val="00415907"/>
    <w:rsid w:val="004168B5"/>
    <w:rsid w:val="004168E0"/>
    <w:rsid w:val="00416D30"/>
    <w:rsid w:val="00417BA9"/>
    <w:rsid w:val="0042236F"/>
    <w:rsid w:val="004230D3"/>
    <w:rsid w:val="00424A70"/>
    <w:rsid w:val="004255C5"/>
    <w:rsid w:val="0042584B"/>
    <w:rsid w:val="0042701C"/>
    <w:rsid w:val="004305CE"/>
    <w:rsid w:val="00430B85"/>
    <w:rsid w:val="00430E22"/>
    <w:rsid w:val="00433155"/>
    <w:rsid w:val="00433944"/>
    <w:rsid w:val="00434764"/>
    <w:rsid w:val="00434F11"/>
    <w:rsid w:val="004352B5"/>
    <w:rsid w:val="004354F5"/>
    <w:rsid w:val="004361C4"/>
    <w:rsid w:val="00436E1D"/>
    <w:rsid w:val="00437929"/>
    <w:rsid w:val="00440FCF"/>
    <w:rsid w:val="0044230D"/>
    <w:rsid w:val="004423B2"/>
    <w:rsid w:val="00443B0A"/>
    <w:rsid w:val="004448EA"/>
    <w:rsid w:val="00447767"/>
    <w:rsid w:val="0045020A"/>
    <w:rsid w:val="00452F7A"/>
    <w:rsid w:val="0045344C"/>
    <w:rsid w:val="00453E1C"/>
    <w:rsid w:val="00454947"/>
    <w:rsid w:val="00455544"/>
    <w:rsid w:val="0045638C"/>
    <w:rsid w:val="004614D1"/>
    <w:rsid w:val="00461852"/>
    <w:rsid w:val="0046399B"/>
    <w:rsid w:val="00464461"/>
    <w:rsid w:val="00464D9A"/>
    <w:rsid w:val="0046532E"/>
    <w:rsid w:val="00466E7D"/>
    <w:rsid w:val="00466E8F"/>
    <w:rsid w:val="00473666"/>
    <w:rsid w:val="00473C7F"/>
    <w:rsid w:val="00474D7D"/>
    <w:rsid w:val="00475016"/>
    <w:rsid w:val="0047596F"/>
    <w:rsid w:val="00475AC9"/>
    <w:rsid w:val="004801D0"/>
    <w:rsid w:val="004803B6"/>
    <w:rsid w:val="00481B75"/>
    <w:rsid w:val="0048223C"/>
    <w:rsid w:val="00482B39"/>
    <w:rsid w:val="00482D55"/>
    <w:rsid w:val="00482DD6"/>
    <w:rsid w:val="00484C15"/>
    <w:rsid w:val="00486B82"/>
    <w:rsid w:val="00487101"/>
    <w:rsid w:val="004878F0"/>
    <w:rsid w:val="00487EFC"/>
    <w:rsid w:val="0049020D"/>
    <w:rsid w:val="00491109"/>
    <w:rsid w:val="00492917"/>
    <w:rsid w:val="004939C6"/>
    <w:rsid w:val="00493EB9"/>
    <w:rsid w:val="00493F96"/>
    <w:rsid w:val="00494C9D"/>
    <w:rsid w:val="0049563C"/>
    <w:rsid w:val="00495DD4"/>
    <w:rsid w:val="0049627A"/>
    <w:rsid w:val="0049703F"/>
    <w:rsid w:val="004A0274"/>
    <w:rsid w:val="004A0BDF"/>
    <w:rsid w:val="004A16D4"/>
    <w:rsid w:val="004A2C1F"/>
    <w:rsid w:val="004A3142"/>
    <w:rsid w:val="004A3CC7"/>
    <w:rsid w:val="004A5F6D"/>
    <w:rsid w:val="004A5F77"/>
    <w:rsid w:val="004B039E"/>
    <w:rsid w:val="004B10E9"/>
    <w:rsid w:val="004B12C1"/>
    <w:rsid w:val="004B33BE"/>
    <w:rsid w:val="004B518E"/>
    <w:rsid w:val="004B64EE"/>
    <w:rsid w:val="004B76A1"/>
    <w:rsid w:val="004C0E69"/>
    <w:rsid w:val="004C136E"/>
    <w:rsid w:val="004C1F3D"/>
    <w:rsid w:val="004C31B9"/>
    <w:rsid w:val="004C3E76"/>
    <w:rsid w:val="004C3F28"/>
    <w:rsid w:val="004C4FAB"/>
    <w:rsid w:val="004C5000"/>
    <w:rsid w:val="004C5542"/>
    <w:rsid w:val="004C5A60"/>
    <w:rsid w:val="004C6E4B"/>
    <w:rsid w:val="004C6FE2"/>
    <w:rsid w:val="004D0288"/>
    <w:rsid w:val="004D0493"/>
    <w:rsid w:val="004D1A24"/>
    <w:rsid w:val="004D1AE0"/>
    <w:rsid w:val="004D2D39"/>
    <w:rsid w:val="004D488B"/>
    <w:rsid w:val="004D49F2"/>
    <w:rsid w:val="004D53A2"/>
    <w:rsid w:val="004D56D6"/>
    <w:rsid w:val="004D5A1D"/>
    <w:rsid w:val="004D5B07"/>
    <w:rsid w:val="004D5E0C"/>
    <w:rsid w:val="004E235E"/>
    <w:rsid w:val="004E2FC6"/>
    <w:rsid w:val="004E42EF"/>
    <w:rsid w:val="004E6512"/>
    <w:rsid w:val="004E6AC5"/>
    <w:rsid w:val="004E773C"/>
    <w:rsid w:val="004F0A6B"/>
    <w:rsid w:val="004F0D5A"/>
    <w:rsid w:val="004F141E"/>
    <w:rsid w:val="004F3091"/>
    <w:rsid w:val="004F37A9"/>
    <w:rsid w:val="004F4A52"/>
    <w:rsid w:val="004F5983"/>
    <w:rsid w:val="004F757E"/>
    <w:rsid w:val="004F758E"/>
    <w:rsid w:val="0050024A"/>
    <w:rsid w:val="0050157C"/>
    <w:rsid w:val="00502AC7"/>
    <w:rsid w:val="00504226"/>
    <w:rsid w:val="00505B65"/>
    <w:rsid w:val="00507227"/>
    <w:rsid w:val="00507DDA"/>
    <w:rsid w:val="00510913"/>
    <w:rsid w:val="00511790"/>
    <w:rsid w:val="005121FC"/>
    <w:rsid w:val="0051319A"/>
    <w:rsid w:val="00514D0E"/>
    <w:rsid w:val="005207D3"/>
    <w:rsid w:val="00521420"/>
    <w:rsid w:val="00521DF6"/>
    <w:rsid w:val="00522A3F"/>
    <w:rsid w:val="00523F88"/>
    <w:rsid w:val="00526982"/>
    <w:rsid w:val="00526EBE"/>
    <w:rsid w:val="00527F5E"/>
    <w:rsid w:val="00530F57"/>
    <w:rsid w:val="00532002"/>
    <w:rsid w:val="005324D7"/>
    <w:rsid w:val="00532A2C"/>
    <w:rsid w:val="005338F6"/>
    <w:rsid w:val="00534D72"/>
    <w:rsid w:val="00534EF7"/>
    <w:rsid w:val="00537235"/>
    <w:rsid w:val="005378BB"/>
    <w:rsid w:val="005378F3"/>
    <w:rsid w:val="005411B1"/>
    <w:rsid w:val="005450AD"/>
    <w:rsid w:val="00547F57"/>
    <w:rsid w:val="005508EB"/>
    <w:rsid w:val="0055206F"/>
    <w:rsid w:val="00553309"/>
    <w:rsid w:val="005541E2"/>
    <w:rsid w:val="00554C3D"/>
    <w:rsid w:val="0055551E"/>
    <w:rsid w:val="00555FF3"/>
    <w:rsid w:val="005560AC"/>
    <w:rsid w:val="00562246"/>
    <w:rsid w:val="00562962"/>
    <w:rsid w:val="005629C8"/>
    <w:rsid w:val="00562B6D"/>
    <w:rsid w:val="00562D95"/>
    <w:rsid w:val="00565693"/>
    <w:rsid w:val="00566491"/>
    <w:rsid w:val="0056662E"/>
    <w:rsid w:val="005676E5"/>
    <w:rsid w:val="00570081"/>
    <w:rsid w:val="005702CA"/>
    <w:rsid w:val="00570561"/>
    <w:rsid w:val="00570A26"/>
    <w:rsid w:val="005720FD"/>
    <w:rsid w:val="00576617"/>
    <w:rsid w:val="00577D51"/>
    <w:rsid w:val="00580B52"/>
    <w:rsid w:val="005839E6"/>
    <w:rsid w:val="00586524"/>
    <w:rsid w:val="00586AA6"/>
    <w:rsid w:val="00586FAD"/>
    <w:rsid w:val="005876CB"/>
    <w:rsid w:val="00590341"/>
    <w:rsid w:val="00591818"/>
    <w:rsid w:val="00591BC7"/>
    <w:rsid w:val="00591DA2"/>
    <w:rsid w:val="00593135"/>
    <w:rsid w:val="00593E52"/>
    <w:rsid w:val="00594D67"/>
    <w:rsid w:val="00595BE7"/>
    <w:rsid w:val="0059754B"/>
    <w:rsid w:val="005A000C"/>
    <w:rsid w:val="005A0429"/>
    <w:rsid w:val="005A08C8"/>
    <w:rsid w:val="005A093C"/>
    <w:rsid w:val="005A29A1"/>
    <w:rsid w:val="005A615D"/>
    <w:rsid w:val="005A635B"/>
    <w:rsid w:val="005A6AF4"/>
    <w:rsid w:val="005B0AD2"/>
    <w:rsid w:val="005B1B64"/>
    <w:rsid w:val="005B1DBB"/>
    <w:rsid w:val="005B237F"/>
    <w:rsid w:val="005B2BD2"/>
    <w:rsid w:val="005B3FB4"/>
    <w:rsid w:val="005B4266"/>
    <w:rsid w:val="005B4527"/>
    <w:rsid w:val="005B7E10"/>
    <w:rsid w:val="005C00E3"/>
    <w:rsid w:val="005C01C7"/>
    <w:rsid w:val="005C0526"/>
    <w:rsid w:val="005C13BD"/>
    <w:rsid w:val="005C1EF0"/>
    <w:rsid w:val="005C269D"/>
    <w:rsid w:val="005C4FEA"/>
    <w:rsid w:val="005C52D7"/>
    <w:rsid w:val="005C538D"/>
    <w:rsid w:val="005C560A"/>
    <w:rsid w:val="005C5619"/>
    <w:rsid w:val="005C5A17"/>
    <w:rsid w:val="005C5FD2"/>
    <w:rsid w:val="005C64F1"/>
    <w:rsid w:val="005D0225"/>
    <w:rsid w:val="005D027A"/>
    <w:rsid w:val="005D1126"/>
    <w:rsid w:val="005D1FFD"/>
    <w:rsid w:val="005D2469"/>
    <w:rsid w:val="005D2D63"/>
    <w:rsid w:val="005D3EAA"/>
    <w:rsid w:val="005D4453"/>
    <w:rsid w:val="005D44C3"/>
    <w:rsid w:val="005D4731"/>
    <w:rsid w:val="005D60D2"/>
    <w:rsid w:val="005E02C1"/>
    <w:rsid w:val="005E054E"/>
    <w:rsid w:val="005E14D0"/>
    <w:rsid w:val="005E2C1B"/>
    <w:rsid w:val="005E652B"/>
    <w:rsid w:val="005E685B"/>
    <w:rsid w:val="005E6979"/>
    <w:rsid w:val="005E6FE1"/>
    <w:rsid w:val="005E7044"/>
    <w:rsid w:val="005E7EE7"/>
    <w:rsid w:val="005F00C9"/>
    <w:rsid w:val="005F0493"/>
    <w:rsid w:val="005F1BD9"/>
    <w:rsid w:val="005F2CA6"/>
    <w:rsid w:val="005F4442"/>
    <w:rsid w:val="005F4DCA"/>
    <w:rsid w:val="005F70C7"/>
    <w:rsid w:val="00600AEB"/>
    <w:rsid w:val="0060133C"/>
    <w:rsid w:val="00601C53"/>
    <w:rsid w:val="00603F19"/>
    <w:rsid w:val="0060558A"/>
    <w:rsid w:val="00607214"/>
    <w:rsid w:val="00607CCD"/>
    <w:rsid w:val="0061203F"/>
    <w:rsid w:val="006127E8"/>
    <w:rsid w:val="00612E38"/>
    <w:rsid w:val="00614AA3"/>
    <w:rsid w:val="00616688"/>
    <w:rsid w:val="006176E2"/>
    <w:rsid w:val="006201CD"/>
    <w:rsid w:val="00620EF2"/>
    <w:rsid w:val="006210F3"/>
    <w:rsid w:val="00621F5E"/>
    <w:rsid w:val="00623734"/>
    <w:rsid w:val="00624203"/>
    <w:rsid w:val="006242D4"/>
    <w:rsid w:val="00625B03"/>
    <w:rsid w:val="00626207"/>
    <w:rsid w:val="00626F0F"/>
    <w:rsid w:val="00630ABC"/>
    <w:rsid w:val="00631361"/>
    <w:rsid w:val="00632231"/>
    <w:rsid w:val="0063240C"/>
    <w:rsid w:val="006327D4"/>
    <w:rsid w:val="006339A1"/>
    <w:rsid w:val="0063470E"/>
    <w:rsid w:val="006352C1"/>
    <w:rsid w:val="00635986"/>
    <w:rsid w:val="00637E25"/>
    <w:rsid w:val="00641A13"/>
    <w:rsid w:val="00641D8E"/>
    <w:rsid w:val="00643F32"/>
    <w:rsid w:val="00644D51"/>
    <w:rsid w:val="00646288"/>
    <w:rsid w:val="00647152"/>
    <w:rsid w:val="00650A2E"/>
    <w:rsid w:val="00651B87"/>
    <w:rsid w:val="006534FF"/>
    <w:rsid w:val="006536C3"/>
    <w:rsid w:val="00656B0B"/>
    <w:rsid w:val="00656E4A"/>
    <w:rsid w:val="00657A8C"/>
    <w:rsid w:val="00660EAB"/>
    <w:rsid w:val="006617D5"/>
    <w:rsid w:val="00662055"/>
    <w:rsid w:val="0066294D"/>
    <w:rsid w:val="006649AF"/>
    <w:rsid w:val="00670FE7"/>
    <w:rsid w:val="00672C07"/>
    <w:rsid w:val="00674B87"/>
    <w:rsid w:val="006759C8"/>
    <w:rsid w:val="0067672F"/>
    <w:rsid w:val="006770DE"/>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9002F"/>
    <w:rsid w:val="006905E3"/>
    <w:rsid w:val="00693B5B"/>
    <w:rsid w:val="0069642B"/>
    <w:rsid w:val="00696477"/>
    <w:rsid w:val="006965CC"/>
    <w:rsid w:val="00696E74"/>
    <w:rsid w:val="00697A73"/>
    <w:rsid w:val="006A2712"/>
    <w:rsid w:val="006A40C3"/>
    <w:rsid w:val="006A4C74"/>
    <w:rsid w:val="006A6363"/>
    <w:rsid w:val="006A69FC"/>
    <w:rsid w:val="006A7885"/>
    <w:rsid w:val="006B36F2"/>
    <w:rsid w:val="006B5308"/>
    <w:rsid w:val="006B5657"/>
    <w:rsid w:val="006B64AC"/>
    <w:rsid w:val="006B6C0F"/>
    <w:rsid w:val="006C0798"/>
    <w:rsid w:val="006C14D8"/>
    <w:rsid w:val="006C216F"/>
    <w:rsid w:val="006C226B"/>
    <w:rsid w:val="006C42D9"/>
    <w:rsid w:val="006C4552"/>
    <w:rsid w:val="006C5165"/>
    <w:rsid w:val="006C57B0"/>
    <w:rsid w:val="006C7556"/>
    <w:rsid w:val="006D063E"/>
    <w:rsid w:val="006D0D1F"/>
    <w:rsid w:val="006D1BDC"/>
    <w:rsid w:val="006D22B9"/>
    <w:rsid w:val="006D2F18"/>
    <w:rsid w:val="006D3FDA"/>
    <w:rsid w:val="006D4609"/>
    <w:rsid w:val="006D57E3"/>
    <w:rsid w:val="006D616D"/>
    <w:rsid w:val="006D74A9"/>
    <w:rsid w:val="006D797F"/>
    <w:rsid w:val="006D7BCF"/>
    <w:rsid w:val="006E1927"/>
    <w:rsid w:val="006E2F5F"/>
    <w:rsid w:val="006E4DA1"/>
    <w:rsid w:val="006E6952"/>
    <w:rsid w:val="006E6A39"/>
    <w:rsid w:val="006F136C"/>
    <w:rsid w:val="006F13AF"/>
    <w:rsid w:val="006F1495"/>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5358"/>
    <w:rsid w:val="0070563B"/>
    <w:rsid w:val="00705B61"/>
    <w:rsid w:val="00706F85"/>
    <w:rsid w:val="00710330"/>
    <w:rsid w:val="00710A5F"/>
    <w:rsid w:val="0071202E"/>
    <w:rsid w:val="007128BD"/>
    <w:rsid w:val="00712C7E"/>
    <w:rsid w:val="007135D7"/>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455F"/>
    <w:rsid w:val="007549DE"/>
    <w:rsid w:val="007563EC"/>
    <w:rsid w:val="00756695"/>
    <w:rsid w:val="00757470"/>
    <w:rsid w:val="00757A2F"/>
    <w:rsid w:val="00757B6D"/>
    <w:rsid w:val="00760615"/>
    <w:rsid w:val="00761CF3"/>
    <w:rsid w:val="007637CB"/>
    <w:rsid w:val="00765EC2"/>
    <w:rsid w:val="00766338"/>
    <w:rsid w:val="00766EB6"/>
    <w:rsid w:val="007672D0"/>
    <w:rsid w:val="0076751C"/>
    <w:rsid w:val="00773301"/>
    <w:rsid w:val="007746E1"/>
    <w:rsid w:val="00775676"/>
    <w:rsid w:val="007762BE"/>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74B3"/>
    <w:rsid w:val="007A345E"/>
    <w:rsid w:val="007A6740"/>
    <w:rsid w:val="007A6E3F"/>
    <w:rsid w:val="007A74C1"/>
    <w:rsid w:val="007A779D"/>
    <w:rsid w:val="007B0689"/>
    <w:rsid w:val="007B0FE8"/>
    <w:rsid w:val="007B1209"/>
    <w:rsid w:val="007B17B0"/>
    <w:rsid w:val="007B313D"/>
    <w:rsid w:val="007B4508"/>
    <w:rsid w:val="007B570E"/>
    <w:rsid w:val="007B7323"/>
    <w:rsid w:val="007C0FA1"/>
    <w:rsid w:val="007C13A2"/>
    <w:rsid w:val="007C1E7A"/>
    <w:rsid w:val="007C4C8F"/>
    <w:rsid w:val="007C639E"/>
    <w:rsid w:val="007C7028"/>
    <w:rsid w:val="007C707C"/>
    <w:rsid w:val="007C71D0"/>
    <w:rsid w:val="007C7639"/>
    <w:rsid w:val="007C7EA1"/>
    <w:rsid w:val="007D0588"/>
    <w:rsid w:val="007D05F7"/>
    <w:rsid w:val="007D479C"/>
    <w:rsid w:val="007D4D8D"/>
    <w:rsid w:val="007D5E76"/>
    <w:rsid w:val="007D77C0"/>
    <w:rsid w:val="007E0186"/>
    <w:rsid w:val="007E11CC"/>
    <w:rsid w:val="007E22E3"/>
    <w:rsid w:val="007E2D51"/>
    <w:rsid w:val="007E367D"/>
    <w:rsid w:val="007E4791"/>
    <w:rsid w:val="007E4D20"/>
    <w:rsid w:val="007E5A04"/>
    <w:rsid w:val="007E707A"/>
    <w:rsid w:val="007F098A"/>
    <w:rsid w:val="007F22D4"/>
    <w:rsid w:val="007F3059"/>
    <w:rsid w:val="007F4795"/>
    <w:rsid w:val="007F4D2B"/>
    <w:rsid w:val="007F6796"/>
    <w:rsid w:val="007F67A4"/>
    <w:rsid w:val="007F7B62"/>
    <w:rsid w:val="007F7E1D"/>
    <w:rsid w:val="00800199"/>
    <w:rsid w:val="00800434"/>
    <w:rsid w:val="00801962"/>
    <w:rsid w:val="008025DB"/>
    <w:rsid w:val="00804215"/>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9D3"/>
    <w:rsid w:val="00825AC0"/>
    <w:rsid w:val="008263C0"/>
    <w:rsid w:val="008270AF"/>
    <w:rsid w:val="00827949"/>
    <w:rsid w:val="008279A7"/>
    <w:rsid w:val="00827C18"/>
    <w:rsid w:val="00830259"/>
    <w:rsid w:val="008305B1"/>
    <w:rsid w:val="008332E4"/>
    <w:rsid w:val="00833B53"/>
    <w:rsid w:val="00834729"/>
    <w:rsid w:val="00834991"/>
    <w:rsid w:val="00836E48"/>
    <w:rsid w:val="008404D4"/>
    <w:rsid w:val="00840CDA"/>
    <w:rsid w:val="00843B34"/>
    <w:rsid w:val="00844D92"/>
    <w:rsid w:val="00846A48"/>
    <w:rsid w:val="00847C9C"/>
    <w:rsid w:val="0085117F"/>
    <w:rsid w:val="00852010"/>
    <w:rsid w:val="00853A0B"/>
    <w:rsid w:val="00853F56"/>
    <w:rsid w:val="00855FE9"/>
    <w:rsid w:val="0085683F"/>
    <w:rsid w:val="00857D57"/>
    <w:rsid w:val="00860880"/>
    <w:rsid w:val="00862073"/>
    <w:rsid w:val="008638BF"/>
    <w:rsid w:val="008661B0"/>
    <w:rsid w:val="00866C32"/>
    <w:rsid w:val="008713BE"/>
    <w:rsid w:val="008718CB"/>
    <w:rsid w:val="00873053"/>
    <w:rsid w:val="00873FC3"/>
    <w:rsid w:val="00873FFC"/>
    <w:rsid w:val="00874923"/>
    <w:rsid w:val="00875001"/>
    <w:rsid w:val="008758EB"/>
    <w:rsid w:val="008762D5"/>
    <w:rsid w:val="008765DF"/>
    <w:rsid w:val="00877137"/>
    <w:rsid w:val="008806EB"/>
    <w:rsid w:val="00881873"/>
    <w:rsid w:val="0088296D"/>
    <w:rsid w:val="00883193"/>
    <w:rsid w:val="008837FB"/>
    <w:rsid w:val="0088486D"/>
    <w:rsid w:val="008857D6"/>
    <w:rsid w:val="00885B17"/>
    <w:rsid w:val="008869DE"/>
    <w:rsid w:val="00887F74"/>
    <w:rsid w:val="008908E3"/>
    <w:rsid w:val="00890A1D"/>
    <w:rsid w:val="00890C95"/>
    <w:rsid w:val="00890CC7"/>
    <w:rsid w:val="008911BE"/>
    <w:rsid w:val="00891C22"/>
    <w:rsid w:val="00892CC5"/>
    <w:rsid w:val="00893438"/>
    <w:rsid w:val="008947A4"/>
    <w:rsid w:val="00895036"/>
    <w:rsid w:val="00895B30"/>
    <w:rsid w:val="008A07F7"/>
    <w:rsid w:val="008A4977"/>
    <w:rsid w:val="008A4DFC"/>
    <w:rsid w:val="008A655F"/>
    <w:rsid w:val="008A67E5"/>
    <w:rsid w:val="008A71F4"/>
    <w:rsid w:val="008B01D5"/>
    <w:rsid w:val="008B0389"/>
    <w:rsid w:val="008B0B68"/>
    <w:rsid w:val="008B24AE"/>
    <w:rsid w:val="008B26F7"/>
    <w:rsid w:val="008B3EEA"/>
    <w:rsid w:val="008B42C4"/>
    <w:rsid w:val="008B4522"/>
    <w:rsid w:val="008B474C"/>
    <w:rsid w:val="008B4E1E"/>
    <w:rsid w:val="008B52E1"/>
    <w:rsid w:val="008B6B78"/>
    <w:rsid w:val="008B72A3"/>
    <w:rsid w:val="008C0DCF"/>
    <w:rsid w:val="008C175A"/>
    <w:rsid w:val="008C4849"/>
    <w:rsid w:val="008C573C"/>
    <w:rsid w:val="008C5848"/>
    <w:rsid w:val="008C5C3F"/>
    <w:rsid w:val="008C6C21"/>
    <w:rsid w:val="008D0065"/>
    <w:rsid w:val="008D131E"/>
    <w:rsid w:val="008D332C"/>
    <w:rsid w:val="008D4CE2"/>
    <w:rsid w:val="008D513F"/>
    <w:rsid w:val="008D609F"/>
    <w:rsid w:val="008D7C9D"/>
    <w:rsid w:val="008E03CC"/>
    <w:rsid w:val="008E0992"/>
    <w:rsid w:val="008E1AC6"/>
    <w:rsid w:val="008E2663"/>
    <w:rsid w:val="008E2D87"/>
    <w:rsid w:val="008E3A61"/>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9F6"/>
    <w:rsid w:val="00905811"/>
    <w:rsid w:val="00905B5F"/>
    <w:rsid w:val="00907342"/>
    <w:rsid w:val="00907350"/>
    <w:rsid w:val="00907426"/>
    <w:rsid w:val="00910FDE"/>
    <w:rsid w:val="009110FD"/>
    <w:rsid w:val="0091179E"/>
    <w:rsid w:val="0091489F"/>
    <w:rsid w:val="009151B3"/>
    <w:rsid w:val="0091730E"/>
    <w:rsid w:val="00920B90"/>
    <w:rsid w:val="0092166B"/>
    <w:rsid w:val="00921DFD"/>
    <w:rsid w:val="00922B2D"/>
    <w:rsid w:val="009234DB"/>
    <w:rsid w:val="009240FF"/>
    <w:rsid w:val="009241D6"/>
    <w:rsid w:val="009256A2"/>
    <w:rsid w:val="00925F32"/>
    <w:rsid w:val="00926EAA"/>
    <w:rsid w:val="00926EBB"/>
    <w:rsid w:val="00927225"/>
    <w:rsid w:val="00930D73"/>
    <w:rsid w:val="009319EB"/>
    <w:rsid w:val="00931F16"/>
    <w:rsid w:val="009331C0"/>
    <w:rsid w:val="00934004"/>
    <w:rsid w:val="00935CB0"/>
    <w:rsid w:val="00935D39"/>
    <w:rsid w:val="00936885"/>
    <w:rsid w:val="00936C4F"/>
    <w:rsid w:val="0093718E"/>
    <w:rsid w:val="00937204"/>
    <w:rsid w:val="0093757F"/>
    <w:rsid w:val="00940008"/>
    <w:rsid w:val="0094390D"/>
    <w:rsid w:val="00946210"/>
    <w:rsid w:val="00946B83"/>
    <w:rsid w:val="00947631"/>
    <w:rsid w:val="0095029D"/>
    <w:rsid w:val="00950AE6"/>
    <w:rsid w:val="00951F81"/>
    <w:rsid w:val="009526CF"/>
    <w:rsid w:val="00953530"/>
    <w:rsid w:val="009541B8"/>
    <w:rsid w:val="00955271"/>
    <w:rsid w:val="00955ED8"/>
    <w:rsid w:val="0095665C"/>
    <w:rsid w:val="009622D0"/>
    <w:rsid w:val="009630A5"/>
    <w:rsid w:val="0096389B"/>
    <w:rsid w:val="0096490C"/>
    <w:rsid w:val="00966652"/>
    <w:rsid w:val="00966B17"/>
    <w:rsid w:val="0097039D"/>
    <w:rsid w:val="00970DCC"/>
    <w:rsid w:val="00971473"/>
    <w:rsid w:val="00973BF9"/>
    <w:rsid w:val="00973C92"/>
    <w:rsid w:val="00974056"/>
    <w:rsid w:val="00974622"/>
    <w:rsid w:val="00974814"/>
    <w:rsid w:val="0097493D"/>
    <w:rsid w:val="00975C9F"/>
    <w:rsid w:val="00975E3F"/>
    <w:rsid w:val="00976A7E"/>
    <w:rsid w:val="00976ABB"/>
    <w:rsid w:val="0098153C"/>
    <w:rsid w:val="009833DB"/>
    <w:rsid w:val="009848A5"/>
    <w:rsid w:val="00984B5C"/>
    <w:rsid w:val="0098545A"/>
    <w:rsid w:val="00986B1C"/>
    <w:rsid w:val="009875CC"/>
    <w:rsid w:val="00987F2A"/>
    <w:rsid w:val="0099151C"/>
    <w:rsid w:val="009915DB"/>
    <w:rsid w:val="00992942"/>
    <w:rsid w:val="009931E2"/>
    <w:rsid w:val="0099382E"/>
    <w:rsid w:val="00993B72"/>
    <w:rsid w:val="00993F70"/>
    <w:rsid w:val="009949EE"/>
    <w:rsid w:val="00995259"/>
    <w:rsid w:val="00997E43"/>
    <w:rsid w:val="009A062A"/>
    <w:rsid w:val="009A1782"/>
    <w:rsid w:val="009A1F89"/>
    <w:rsid w:val="009A48EC"/>
    <w:rsid w:val="009A509C"/>
    <w:rsid w:val="009A54B9"/>
    <w:rsid w:val="009A5FDD"/>
    <w:rsid w:val="009A7623"/>
    <w:rsid w:val="009B0FC1"/>
    <w:rsid w:val="009B23EF"/>
    <w:rsid w:val="009B3364"/>
    <w:rsid w:val="009B4823"/>
    <w:rsid w:val="009B4A92"/>
    <w:rsid w:val="009B6713"/>
    <w:rsid w:val="009B75DC"/>
    <w:rsid w:val="009C067D"/>
    <w:rsid w:val="009C2618"/>
    <w:rsid w:val="009C2D10"/>
    <w:rsid w:val="009C3297"/>
    <w:rsid w:val="009C366D"/>
    <w:rsid w:val="009C44B7"/>
    <w:rsid w:val="009C48AE"/>
    <w:rsid w:val="009C5285"/>
    <w:rsid w:val="009C75E8"/>
    <w:rsid w:val="009D036D"/>
    <w:rsid w:val="009D5615"/>
    <w:rsid w:val="009D5A48"/>
    <w:rsid w:val="009D623D"/>
    <w:rsid w:val="009D6F7B"/>
    <w:rsid w:val="009E19C0"/>
    <w:rsid w:val="009E3FE7"/>
    <w:rsid w:val="009E6896"/>
    <w:rsid w:val="009E7230"/>
    <w:rsid w:val="009E7FC3"/>
    <w:rsid w:val="009F061B"/>
    <w:rsid w:val="009F0B2F"/>
    <w:rsid w:val="009F0E25"/>
    <w:rsid w:val="009F1A16"/>
    <w:rsid w:val="009F1F31"/>
    <w:rsid w:val="009F35D9"/>
    <w:rsid w:val="009F4043"/>
    <w:rsid w:val="009F64B4"/>
    <w:rsid w:val="009F6DD5"/>
    <w:rsid w:val="009F764B"/>
    <w:rsid w:val="00A0199D"/>
    <w:rsid w:val="00A021A1"/>
    <w:rsid w:val="00A028A6"/>
    <w:rsid w:val="00A03395"/>
    <w:rsid w:val="00A03529"/>
    <w:rsid w:val="00A049CC"/>
    <w:rsid w:val="00A0543C"/>
    <w:rsid w:val="00A0557B"/>
    <w:rsid w:val="00A07425"/>
    <w:rsid w:val="00A10FD3"/>
    <w:rsid w:val="00A12BC2"/>
    <w:rsid w:val="00A14562"/>
    <w:rsid w:val="00A158C9"/>
    <w:rsid w:val="00A158FE"/>
    <w:rsid w:val="00A20B9F"/>
    <w:rsid w:val="00A237CA"/>
    <w:rsid w:val="00A23BD6"/>
    <w:rsid w:val="00A26812"/>
    <w:rsid w:val="00A2767C"/>
    <w:rsid w:val="00A2782C"/>
    <w:rsid w:val="00A27D9A"/>
    <w:rsid w:val="00A27E58"/>
    <w:rsid w:val="00A31977"/>
    <w:rsid w:val="00A31CA0"/>
    <w:rsid w:val="00A346A7"/>
    <w:rsid w:val="00A346F9"/>
    <w:rsid w:val="00A3585B"/>
    <w:rsid w:val="00A37637"/>
    <w:rsid w:val="00A40306"/>
    <w:rsid w:val="00A40B1F"/>
    <w:rsid w:val="00A41058"/>
    <w:rsid w:val="00A410CD"/>
    <w:rsid w:val="00A427EA"/>
    <w:rsid w:val="00A473F8"/>
    <w:rsid w:val="00A5054E"/>
    <w:rsid w:val="00A5217C"/>
    <w:rsid w:val="00A53B03"/>
    <w:rsid w:val="00A53DAA"/>
    <w:rsid w:val="00A546D4"/>
    <w:rsid w:val="00A5474E"/>
    <w:rsid w:val="00A54A41"/>
    <w:rsid w:val="00A54FB7"/>
    <w:rsid w:val="00A552AD"/>
    <w:rsid w:val="00A60600"/>
    <w:rsid w:val="00A60634"/>
    <w:rsid w:val="00A62674"/>
    <w:rsid w:val="00A62B67"/>
    <w:rsid w:val="00A63412"/>
    <w:rsid w:val="00A63973"/>
    <w:rsid w:val="00A64C30"/>
    <w:rsid w:val="00A667CF"/>
    <w:rsid w:val="00A67761"/>
    <w:rsid w:val="00A702F5"/>
    <w:rsid w:val="00A70F72"/>
    <w:rsid w:val="00A75430"/>
    <w:rsid w:val="00A77A17"/>
    <w:rsid w:val="00A77E75"/>
    <w:rsid w:val="00A8083D"/>
    <w:rsid w:val="00A81D88"/>
    <w:rsid w:val="00A8291E"/>
    <w:rsid w:val="00A82990"/>
    <w:rsid w:val="00A8303B"/>
    <w:rsid w:val="00A83464"/>
    <w:rsid w:val="00A83A2E"/>
    <w:rsid w:val="00A853ED"/>
    <w:rsid w:val="00A861AC"/>
    <w:rsid w:val="00A8622F"/>
    <w:rsid w:val="00A86C04"/>
    <w:rsid w:val="00A86D48"/>
    <w:rsid w:val="00A87697"/>
    <w:rsid w:val="00A915E6"/>
    <w:rsid w:val="00A91E6D"/>
    <w:rsid w:val="00A93AC6"/>
    <w:rsid w:val="00A940B3"/>
    <w:rsid w:val="00A9433D"/>
    <w:rsid w:val="00A9560C"/>
    <w:rsid w:val="00A9593B"/>
    <w:rsid w:val="00A9653D"/>
    <w:rsid w:val="00A9768B"/>
    <w:rsid w:val="00A979AD"/>
    <w:rsid w:val="00AA065F"/>
    <w:rsid w:val="00AA15A7"/>
    <w:rsid w:val="00AA257B"/>
    <w:rsid w:val="00AA29BD"/>
    <w:rsid w:val="00AA45BB"/>
    <w:rsid w:val="00AA5151"/>
    <w:rsid w:val="00AA66A1"/>
    <w:rsid w:val="00AA7491"/>
    <w:rsid w:val="00AA7D72"/>
    <w:rsid w:val="00AB1BAF"/>
    <w:rsid w:val="00AB2AB9"/>
    <w:rsid w:val="00AB30B4"/>
    <w:rsid w:val="00AB66C3"/>
    <w:rsid w:val="00AB7BBB"/>
    <w:rsid w:val="00AB7C64"/>
    <w:rsid w:val="00AC1460"/>
    <w:rsid w:val="00AC2FCA"/>
    <w:rsid w:val="00AC452E"/>
    <w:rsid w:val="00AC4F93"/>
    <w:rsid w:val="00AC52E0"/>
    <w:rsid w:val="00AC5841"/>
    <w:rsid w:val="00AC7A41"/>
    <w:rsid w:val="00AC7D2F"/>
    <w:rsid w:val="00AD028D"/>
    <w:rsid w:val="00AD045A"/>
    <w:rsid w:val="00AD3529"/>
    <w:rsid w:val="00AD40FF"/>
    <w:rsid w:val="00AD4BE1"/>
    <w:rsid w:val="00AD5721"/>
    <w:rsid w:val="00AD687C"/>
    <w:rsid w:val="00AE0F55"/>
    <w:rsid w:val="00AE2135"/>
    <w:rsid w:val="00AE2BE7"/>
    <w:rsid w:val="00AE44A2"/>
    <w:rsid w:val="00AE5E14"/>
    <w:rsid w:val="00AE718C"/>
    <w:rsid w:val="00AF0271"/>
    <w:rsid w:val="00AF1596"/>
    <w:rsid w:val="00AF177A"/>
    <w:rsid w:val="00AF2B41"/>
    <w:rsid w:val="00AF7895"/>
    <w:rsid w:val="00B02180"/>
    <w:rsid w:val="00B02F7D"/>
    <w:rsid w:val="00B0378A"/>
    <w:rsid w:val="00B03911"/>
    <w:rsid w:val="00B04090"/>
    <w:rsid w:val="00B05C98"/>
    <w:rsid w:val="00B05E55"/>
    <w:rsid w:val="00B0629C"/>
    <w:rsid w:val="00B074C1"/>
    <w:rsid w:val="00B12708"/>
    <w:rsid w:val="00B13396"/>
    <w:rsid w:val="00B14C06"/>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DD6"/>
    <w:rsid w:val="00B414A5"/>
    <w:rsid w:val="00B4203F"/>
    <w:rsid w:val="00B423E2"/>
    <w:rsid w:val="00B425E2"/>
    <w:rsid w:val="00B42B04"/>
    <w:rsid w:val="00B4334B"/>
    <w:rsid w:val="00B43782"/>
    <w:rsid w:val="00B44093"/>
    <w:rsid w:val="00B4471B"/>
    <w:rsid w:val="00B44FF4"/>
    <w:rsid w:val="00B452FB"/>
    <w:rsid w:val="00B456EF"/>
    <w:rsid w:val="00B4596C"/>
    <w:rsid w:val="00B46169"/>
    <w:rsid w:val="00B5159E"/>
    <w:rsid w:val="00B5188A"/>
    <w:rsid w:val="00B52416"/>
    <w:rsid w:val="00B529A6"/>
    <w:rsid w:val="00B55193"/>
    <w:rsid w:val="00B60119"/>
    <w:rsid w:val="00B60BE7"/>
    <w:rsid w:val="00B6363B"/>
    <w:rsid w:val="00B638A9"/>
    <w:rsid w:val="00B6390E"/>
    <w:rsid w:val="00B63933"/>
    <w:rsid w:val="00B6425C"/>
    <w:rsid w:val="00B64E39"/>
    <w:rsid w:val="00B650D7"/>
    <w:rsid w:val="00B6557A"/>
    <w:rsid w:val="00B65875"/>
    <w:rsid w:val="00B65934"/>
    <w:rsid w:val="00B717F5"/>
    <w:rsid w:val="00B72E78"/>
    <w:rsid w:val="00B742B1"/>
    <w:rsid w:val="00B746F5"/>
    <w:rsid w:val="00B7476A"/>
    <w:rsid w:val="00B74B3F"/>
    <w:rsid w:val="00B7515B"/>
    <w:rsid w:val="00B7563B"/>
    <w:rsid w:val="00B75643"/>
    <w:rsid w:val="00B76983"/>
    <w:rsid w:val="00B770D3"/>
    <w:rsid w:val="00B7797B"/>
    <w:rsid w:val="00B8009B"/>
    <w:rsid w:val="00B80119"/>
    <w:rsid w:val="00B81D5F"/>
    <w:rsid w:val="00B81ED4"/>
    <w:rsid w:val="00B83755"/>
    <w:rsid w:val="00B86B7C"/>
    <w:rsid w:val="00B87029"/>
    <w:rsid w:val="00B87086"/>
    <w:rsid w:val="00B92599"/>
    <w:rsid w:val="00B93AA9"/>
    <w:rsid w:val="00B94CF5"/>
    <w:rsid w:val="00B9584A"/>
    <w:rsid w:val="00B96379"/>
    <w:rsid w:val="00B96392"/>
    <w:rsid w:val="00BA143B"/>
    <w:rsid w:val="00BA3FF1"/>
    <w:rsid w:val="00BA40EE"/>
    <w:rsid w:val="00BA68F0"/>
    <w:rsid w:val="00BA6AEF"/>
    <w:rsid w:val="00BB0E40"/>
    <w:rsid w:val="00BB152C"/>
    <w:rsid w:val="00BB288F"/>
    <w:rsid w:val="00BB2BA4"/>
    <w:rsid w:val="00BB2CD5"/>
    <w:rsid w:val="00BB3327"/>
    <w:rsid w:val="00BB471D"/>
    <w:rsid w:val="00BB4A30"/>
    <w:rsid w:val="00BB6085"/>
    <w:rsid w:val="00BC0548"/>
    <w:rsid w:val="00BC0653"/>
    <w:rsid w:val="00BC2C45"/>
    <w:rsid w:val="00BC2DEA"/>
    <w:rsid w:val="00BC3D89"/>
    <w:rsid w:val="00BC3F25"/>
    <w:rsid w:val="00BC5681"/>
    <w:rsid w:val="00BC5BF3"/>
    <w:rsid w:val="00BC64D6"/>
    <w:rsid w:val="00BC6D8B"/>
    <w:rsid w:val="00BC7249"/>
    <w:rsid w:val="00BC737C"/>
    <w:rsid w:val="00BD2037"/>
    <w:rsid w:val="00BD3F74"/>
    <w:rsid w:val="00BD3FB1"/>
    <w:rsid w:val="00BD5102"/>
    <w:rsid w:val="00BD688A"/>
    <w:rsid w:val="00BD7D6A"/>
    <w:rsid w:val="00BE01E7"/>
    <w:rsid w:val="00BE498B"/>
    <w:rsid w:val="00BE595D"/>
    <w:rsid w:val="00BE6DFC"/>
    <w:rsid w:val="00BF180C"/>
    <w:rsid w:val="00BF229B"/>
    <w:rsid w:val="00BF2449"/>
    <w:rsid w:val="00BF43C5"/>
    <w:rsid w:val="00BF59BF"/>
    <w:rsid w:val="00BF624C"/>
    <w:rsid w:val="00BF665E"/>
    <w:rsid w:val="00BF6F2F"/>
    <w:rsid w:val="00BF7F6E"/>
    <w:rsid w:val="00C0008C"/>
    <w:rsid w:val="00C00A3A"/>
    <w:rsid w:val="00C012DD"/>
    <w:rsid w:val="00C01DDF"/>
    <w:rsid w:val="00C023E8"/>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1CB6"/>
    <w:rsid w:val="00C23519"/>
    <w:rsid w:val="00C2617F"/>
    <w:rsid w:val="00C268A1"/>
    <w:rsid w:val="00C26FA2"/>
    <w:rsid w:val="00C30533"/>
    <w:rsid w:val="00C33CD8"/>
    <w:rsid w:val="00C36296"/>
    <w:rsid w:val="00C378CA"/>
    <w:rsid w:val="00C412C7"/>
    <w:rsid w:val="00C41BF1"/>
    <w:rsid w:val="00C421E9"/>
    <w:rsid w:val="00C4344F"/>
    <w:rsid w:val="00C43FCD"/>
    <w:rsid w:val="00C44070"/>
    <w:rsid w:val="00C4407C"/>
    <w:rsid w:val="00C44BF6"/>
    <w:rsid w:val="00C45A32"/>
    <w:rsid w:val="00C45BAF"/>
    <w:rsid w:val="00C461E3"/>
    <w:rsid w:val="00C46654"/>
    <w:rsid w:val="00C47895"/>
    <w:rsid w:val="00C5021B"/>
    <w:rsid w:val="00C50B01"/>
    <w:rsid w:val="00C526CD"/>
    <w:rsid w:val="00C52774"/>
    <w:rsid w:val="00C52904"/>
    <w:rsid w:val="00C53169"/>
    <w:rsid w:val="00C53B61"/>
    <w:rsid w:val="00C55EF4"/>
    <w:rsid w:val="00C55FA5"/>
    <w:rsid w:val="00C567B7"/>
    <w:rsid w:val="00C56A0E"/>
    <w:rsid w:val="00C617C2"/>
    <w:rsid w:val="00C63770"/>
    <w:rsid w:val="00C63B17"/>
    <w:rsid w:val="00C65203"/>
    <w:rsid w:val="00C65D85"/>
    <w:rsid w:val="00C66759"/>
    <w:rsid w:val="00C727B9"/>
    <w:rsid w:val="00C73295"/>
    <w:rsid w:val="00C7407B"/>
    <w:rsid w:val="00C77DC4"/>
    <w:rsid w:val="00C8004C"/>
    <w:rsid w:val="00C84CAC"/>
    <w:rsid w:val="00C85176"/>
    <w:rsid w:val="00C859DB"/>
    <w:rsid w:val="00C86694"/>
    <w:rsid w:val="00C869B7"/>
    <w:rsid w:val="00C875BE"/>
    <w:rsid w:val="00C87F0D"/>
    <w:rsid w:val="00C906F4"/>
    <w:rsid w:val="00C90B2A"/>
    <w:rsid w:val="00C9199C"/>
    <w:rsid w:val="00C92F54"/>
    <w:rsid w:val="00C93B56"/>
    <w:rsid w:val="00C93C4E"/>
    <w:rsid w:val="00C9432D"/>
    <w:rsid w:val="00C94F3B"/>
    <w:rsid w:val="00C95202"/>
    <w:rsid w:val="00C955F7"/>
    <w:rsid w:val="00C97F38"/>
    <w:rsid w:val="00CA0861"/>
    <w:rsid w:val="00CA157D"/>
    <w:rsid w:val="00CA1AB5"/>
    <w:rsid w:val="00CA1E4A"/>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3790"/>
    <w:rsid w:val="00CC3DB3"/>
    <w:rsid w:val="00CC4124"/>
    <w:rsid w:val="00CC49E1"/>
    <w:rsid w:val="00CC4E24"/>
    <w:rsid w:val="00CC554C"/>
    <w:rsid w:val="00CC5603"/>
    <w:rsid w:val="00CC60E5"/>
    <w:rsid w:val="00CC62DA"/>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510D"/>
    <w:rsid w:val="00CE56CA"/>
    <w:rsid w:val="00CE5D0B"/>
    <w:rsid w:val="00CE77FB"/>
    <w:rsid w:val="00CE786A"/>
    <w:rsid w:val="00CF28DB"/>
    <w:rsid w:val="00CF31C7"/>
    <w:rsid w:val="00CF501B"/>
    <w:rsid w:val="00CF5A41"/>
    <w:rsid w:val="00CF68B2"/>
    <w:rsid w:val="00CF7D81"/>
    <w:rsid w:val="00D00926"/>
    <w:rsid w:val="00D016A3"/>
    <w:rsid w:val="00D019A4"/>
    <w:rsid w:val="00D01C68"/>
    <w:rsid w:val="00D03A94"/>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A96"/>
    <w:rsid w:val="00D24ADE"/>
    <w:rsid w:val="00D24FD6"/>
    <w:rsid w:val="00D25E63"/>
    <w:rsid w:val="00D260AE"/>
    <w:rsid w:val="00D264FF"/>
    <w:rsid w:val="00D301FC"/>
    <w:rsid w:val="00D30345"/>
    <w:rsid w:val="00D322F0"/>
    <w:rsid w:val="00D33551"/>
    <w:rsid w:val="00D350BD"/>
    <w:rsid w:val="00D36106"/>
    <w:rsid w:val="00D36D4B"/>
    <w:rsid w:val="00D36EF7"/>
    <w:rsid w:val="00D372BF"/>
    <w:rsid w:val="00D37760"/>
    <w:rsid w:val="00D40903"/>
    <w:rsid w:val="00D416DA"/>
    <w:rsid w:val="00D420BB"/>
    <w:rsid w:val="00D43327"/>
    <w:rsid w:val="00D43453"/>
    <w:rsid w:val="00D43990"/>
    <w:rsid w:val="00D45E9F"/>
    <w:rsid w:val="00D46CB5"/>
    <w:rsid w:val="00D47343"/>
    <w:rsid w:val="00D47471"/>
    <w:rsid w:val="00D50419"/>
    <w:rsid w:val="00D50474"/>
    <w:rsid w:val="00D5086E"/>
    <w:rsid w:val="00D53119"/>
    <w:rsid w:val="00D536E4"/>
    <w:rsid w:val="00D54105"/>
    <w:rsid w:val="00D554B6"/>
    <w:rsid w:val="00D5606F"/>
    <w:rsid w:val="00D57516"/>
    <w:rsid w:val="00D60684"/>
    <w:rsid w:val="00D61657"/>
    <w:rsid w:val="00D62D9E"/>
    <w:rsid w:val="00D6469D"/>
    <w:rsid w:val="00D65BD3"/>
    <w:rsid w:val="00D665D4"/>
    <w:rsid w:val="00D71118"/>
    <w:rsid w:val="00D71C3E"/>
    <w:rsid w:val="00D71CF8"/>
    <w:rsid w:val="00D71E2C"/>
    <w:rsid w:val="00D72976"/>
    <w:rsid w:val="00D73E37"/>
    <w:rsid w:val="00D73F1D"/>
    <w:rsid w:val="00D745D3"/>
    <w:rsid w:val="00D7630E"/>
    <w:rsid w:val="00D772C7"/>
    <w:rsid w:val="00D774A9"/>
    <w:rsid w:val="00D805AB"/>
    <w:rsid w:val="00D8094C"/>
    <w:rsid w:val="00D80B80"/>
    <w:rsid w:val="00D821F3"/>
    <w:rsid w:val="00D83268"/>
    <w:rsid w:val="00D85494"/>
    <w:rsid w:val="00D857EB"/>
    <w:rsid w:val="00D858B0"/>
    <w:rsid w:val="00D90661"/>
    <w:rsid w:val="00D917D6"/>
    <w:rsid w:val="00D926CD"/>
    <w:rsid w:val="00D92D06"/>
    <w:rsid w:val="00D936B9"/>
    <w:rsid w:val="00D94A4C"/>
    <w:rsid w:val="00D961A8"/>
    <w:rsid w:val="00D9626F"/>
    <w:rsid w:val="00D9792E"/>
    <w:rsid w:val="00DA058D"/>
    <w:rsid w:val="00DA26DE"/>
    <w:rsid w:val="00DA3589"/>
    <w:rsid w:val="00DA4295"/>
    <w:rsid w:val="00DA4DAD"/>
    <w:rsid w:val="00DA5812"/>
    <w:rsid w:val="00DA69DA"/>
    <w:rsid w:val="00DA7C7A"/>
    <w:rsid w:val="00DB0C9A"/>
    <w:rsid w:val="00DB1DC2"/>
    <w:rsid w:val="00DB25ED"/>
    <w:rsid w:val="00DB2D3A"/>
    <w:rsid w:val="00DB4840"/>
    <w:rsid w:val="00DB5D71"/>
    <w:rsid w:val="00DB79A6"/>
    <w:rsid w:val="00DC0632"/>
    <w:rsid w:val="00DC14DE"/>
    <w:rsid w:val="00DC225B"/>
    <w:rsid w:val="00DC2762"/>
    <w:rsid w:val="00DC2F9F"/>
    <w:rsid w:val="00DC4311"/>
    <w:rsid w:val="00DC4BFB"/>
    <w:rsid w:val="00DC67F6"/>
    <w:rsid w:val="00DC6F79"/>
    <w:rsid w:val="00DD0571"/>
    <w:rsid w:val="00DD09EE"/>
    <w:rsid w:val="00DD0D3F"/>
    <w:rsid w:val="00DD1E73"/>
    <w:rsid w:val="00DD21A6"/>
    <w:rsid w:val="00DD2F3F"/>
    <w:rsid w:val="00DD35FF"/>
    <w:rsid w:val="00DD4148"/>
    <w:rsid w:val="00DD465F"/>
    <w:rsid w:val="00DD6A8A"/>
    <w:rsid w:val="00DE12C1"/>
    <w:rsid w:val="00DE1AA2"/>
    <w:rsid w:val="00DE2B2C"/>
    <w:rsid w:val="00DE2E90"/>
    <w:rsid w:val="00DE2EF9"/>
    <w:rsid w:val="00DE3A54"/>
    <w:rsid w:val="00DE4E7B"/>
    <w:rsid w:val="00DE703F"/>
    <w:rsid w:val="00DE79C0"/>
    <w:rsid w:val="00DF0DA5"/>
    <w:rsid w:val="00DF1BF8"/>
    <w:rsid w:val="00DF1D40"/>
    <w:rsid w:val="00DF26F5"/>
    <w:rsid w:val="00DF33A7"/>
    <w:rsid w:val="00DF40B4"/>
    <w:rsid w:val="00DF4772"/>
    <w:rsid w:val="00DF4D74"/>
    <w:rsid w:val="00DF57FE"/>
    <w:rsid w:val="00DF6179"/>
    <w:rsid w:val="00DF6556"/>
    <w:rsid w:val="00DF7253"/>
    <w:rsid w:val="00DF7907"/>
    <w:rsid w:val="00E001C0"/>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92B"/>
    <w:rsid w:val="00E24F6A"/>
    <w:rsid w:val="00E251E8"/>
    <w:rsid w:val="00E261A4"/>
    <w:rsid w:val="00E264C1"/>
    <w:rsid w:val="00E26AC0"/>
    <w:rsid w:val="00E27AAE"/>
    <w:rsid w:val="00E30FB8"/>
    <w:rsid w:val="00E31825"/>
    <w:rsid w:val="00E364A7"/>
    <w:rsid w:val="00E3717F"/>
    <w:rsid w:val="00E40339"/>
    <w:rsid w:val="00E44450"/>
    <w:rsid w:val="00E462DF"/>
    <w:rsid w:val="00E4638C"/>
    <w:rsid w:val="00E47DC8"/>
    <w:rsid w:val="00E51EF7"/>
    <w:rsid w:val="00E5213B"/>
    <w:rsid w:val="00E52305"/>
    <w:rsid w:val="00E52C58"/>
    <w:rsid w:val="00E53E2B"/>
    <w:rsid w:val="00E546CA"/>
    <w:rsid w:val="00E54707"/>
    <w:rsid w:val="00E54B7A"/>
    <w:rsid w:val="00E54DB6"/>
    <w:rsid w:val="00E54F23"/>
    <w:rsid w:val="00E55D49"/>
    <w:rsid w:val="00E56143"/>
    <w:rsid w:val="00E56E1F"/>
    <w:rsid w:val="00E604B4"/>
    <w:rsid w:val="00E60B33"/>
    <w:rsid w:val="00E612C7"/>
    <w:rsid w:val="00E631E3"/>
    <w:rsid w:val="00E6425A"/>
    <w:rsid w:val="00E64371"/>
    <w:rsid w:val="00E645EE"/>
    <w:rsid w:val="00E6523A"/>
    <w:rsid w:val="00E65DAD"/>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BE2"/>
    <w:rsid w:val="00E81BDF"/>
    <w:rsid w:val="00E82165"/>
    <w:rsid w:val="00E85436"/>
    <w:rsid w:val="00E86CBC"/>
    <w:rsid w:val="00E86E47"/>
    <w:rsid w:val="00E872F7"/>
    <w:rsid w:val="00E87690"/>
    <w:rsid w:val="00E87A53"/>
    <w:rsid w:val="00E90916"/>
    <w:rsid w:val="00E911F1"/>
    <w:rsid w:val="00E91E5E"/>
    <w:rsid w:val="00E920FC"/>
    <w:rsid w:val="00E92F71"/>
    <w:rsid w:val="00E93290"/>
    <w:rsid w:val="00E95191"/>
    <w:rsid w:val="00E95A2E"/>
    <w:rsid w:val="00E95E45"/>
    <w:rsid w:val="00E97D20"/>
    <w:rsid w:val="00EA0134"/>
    <w:rsid w:val="00EA0C70"/>
    <w:rsid w:val="00EA1591"/>
    <w:rsid w:val="00EA166D"/>
    <w:rsid w:val="00EA3667"/>
    <w:rsid w:val="00EA45FD"/>
    <w:rsid w:val="00EA4D92"/>
    <w:rsid w:val="00EA5FC9"/>
    <w:rsid w:val="00EA6E4E"/>
    <w:rsid w:val="00EA724B"/>
    <w:rsid w:val="00EA7A81"/>
    <w:rsid w:val="00EB01CF"/>
    <w:rsid w:val="00EB15E8"/>
    <w:rsid w:val="00EB1C5C"/>
    <w:rsid w:val="00EB35E0"/>
    <w:rsid w:val="00EB417C"/>
    <w:rsid w:val="00EB4290"/>
    <w:rsid w:val="00EB5C6D"/>
    <w:rsid w:val="00EB6B9B"/>
    <w:rsid w:val="00EB707B"/>
    <w:rsid w:val="00EB7464"/>
    <w:rsid w:val="00EB76F8"/>
    <w:rsid w:val="00EC087F"/>
    <w:rsid w:val="00EC1AFF"/>
    <w:rsid w:val="00EC1F2F"/>
    <w:rsid w:val="00EC3036"/>
    <w:rsid w:val="00EC3F5D"/>
    <w:rsid w:val="00EC41D8"/>
    <w:rsid w:val="00EC5B73"/>
    <w:rsid w:val="00ED017F"/>
    <w:rsid w:val="00ED08A1"/>
    <w:rsid w:val="00ED159C"/>
    <w:rsid w:val="00ED6FE8"/>
    <w:rsid w:val="00ED7601"/>
    <w:rsid w:val="00EE0E86"/>
    <w:rsid w:val="00EE1A10"/>
    <w:rsid w:val="00EE1F3F"/>
    <w:rsid w:val="00EE37FE"/>
    <w:rsid w:val="00EE590A"/>
    <w:rsid w:val="00EE67B4"/>
    <w:rsid w:val="00EF0882"/>
    <w:rsid w:val="00EF12E2"/>
    <w:rsid w:val="00EF67BC"/>
    <w:rsid w:val="00EF6DAE"/>
    <w:rsid w:val="00EF79A7"/>
    <w:rsid w:val="00F0068B"/>
    <w:rsid w:val="00F00BCD"/>
    <w:rsid w:val="00F02311"/>
    <w:rsid w:val="00F027CF"/>
    <w:rsid w:val="00F05EB4"/>
    <w:rsid w:val="00F1033F"/>
    <w:rsid w:val="00F121D0"/>
    <w:rsid w:val="00F13075"/>
    <w:rsid w:val="00F13BCF"/>
    <w:rsid w:val="00F144D7"/>
    <w:rsid w:val="00F15201"/>
    <w:rsid w:val="00F16215"/>
    <w:rsid w:val="00F16AC6"/>
    <w:rsid w:val="00F17B78"/>
    <w:rsid w:val="00F20763"/>
    <w:rsid w:val="00F2310D"/>
    <w:rsid w:val="00F23CB6"/>
    <w:rsid w:val="00F2465E"/>
    <w:rsid w:val="00F277BC"/>
    <w:rsid w:val="00F3025F"/>
    <w:rsid w:val="00F30899"/>
    <w:rsid w:val="00F327EB"/>
    <w:rsid w:val="00F3297C"/>
    <w:rsid w:val="00F334EB"/>
    <w:rsid w:val="00F33A24"/>
    <w:rsid w:val="00F361FB"/>
    <w:rsid w:val="00F36BA5"/>
    <w:rsid w:val="00F3723F"/>
    <w:rsid w:val="00F378F5"/>
    <w:rsid w:val="00F42256"/>
    <w:rsid w:val="00F427DB"/>
    <w:rsid w:val="00F42B3B"/>
    <w:rsid w:val="00F43487"/>
    <w:rsid w:val="00F468D6"/>
    <w:rsid w:val="00F5092D"/>
    <w:rsid w:val="00F50D46"/>
    <w:rsid w:val="00F528CC"/>
    <w:rsid w:val="00F52CA3"/>
    <w:rsid w:val="00F53DDB"/>
    <w:rsid w:val="00F54A3D"/>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8004D"/>
    <w:rsid w:val="00F83465"/>
    <w:rsid w:val="00F8545F"/>
    <w:rsid w:val="00F8563D"/>
    <w:rsid w:val="00F8593A"/>
    <w:rsid w:val="00F87DDD"/>
    <w:rsid w:val="00F87FA3"/>
    <w:rsid w:val="00F90251"/>
    <w:rsid w:val="00F911A4"/>
    <w:rsid w:val="00F923C6"/>
    <w:rsid w:val="00F9491E"/>
    <w:rsid w:val="00F96F31"/>
    <w:rsid w:val="00FA0777"/>
    <w:rsid w:val="00FA0EE8"/>
    <w:rsid w:val="00FA17E7"/>
    <w:rsid w:val="00FA1C50"/>
    <w:rsid w:val="00FA1FBF"/>
    <w:rsid w:val="00FA28C8"/>
    <w:rsid w:val="00FA2A7E"/>
    <w:rsid w:val="00FA2CFA"/>
    <w:rsid w:val="00FA3175"/>
    <w:rsid w:val="00FA41D3"/>
    <w:rsid w:val="00FA7925"/>
    <w:rsid w:val="00FA7E8C"/>
    <w:rsid w:val="00FB1FC2"/>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43EE"/>
    <w:rsid w:val="00FD4CA5"/>
    <w:rsid w:val="00FD5ACE"/>
    <w:rsid w:val="00FD72C0"/>
    <w:rsid w:val="00FE0C1D"/>
    <w:rsid w:val="00FE16B8"/>
    <w:rsid w:val="00FE17DB"/>
    <w:rsid w:val="00FE1D53"/>
    <w:rsid w:val="00FE25A3"/>
    <w:rsid w:val="00FE4565"/>
    <w:rsid w:val="00FE4DEE"/>
    <w:rsid w:val="00FE60FB"/>
    <w:rsid w:val="00FE648A"/>
    <w:rsid w:val="00FF1CE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8E2663"/>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7"/>
    <w:uiPriority w:val="99"/>
    <w:semiHidden/>
    <w:unhideWhenUsed/>
    <w:rsid w:val="00DE3A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845230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AD53D-B696-4FD0-82C6-2123E0967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2</Pages>
  <Words>191</Words>
  <Characters>1094</Characters>
  <Application>Microsoft Office Word</Application>
  <DocSecurity>0</DocSecurity>
  <Lines>9</Lines>
  <Paragraphs>2</Paragraphs>
  <ScaleCrop>false</ScaleCrop>
  <Company>Tom</Company>
  <LinksUpToDate>false</LinksUpToDate>
  <CharactersWithSpaces>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dc:title>
  <dc:subject/>
  <dc:creator>vivo</dc:creator>
  <cp:keywords/>
  <cp:lastModifiedBy>vivo</cp:lastModifiedBy>
  <cp:revision>3</cp:revision>
  <cp:lastPrinted>1995-11-21T09:41:00Z</cp:lastPrinted>
  <dcterms:created xsi:type="dcterms:W3CDTF">2023-10-13T00:54:00Z</dcterms:created>
  <dcterms:modified xsi:type="dcterms:W3CDTF">2023-10-13T00:57:00Z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(3)RElBIehmxdgFD8tND2ZdPZypSLN2cDEAP7fktmXXbYx7+mLkB0lwmsouO7D49IxxaX08Kr3y
c/htqdraUXbg0ghs1p5+aaCGzgL9H9DdX6nq2S1KNfFahHomB2GWWK14+MlPxmCYGPGmVDKe
yfyaV6v4Eusap8R8fM17vMeJpo7+balKXWsQxWXeBPOon9qwnhFLcNW09y3WB4rBCsNNn6GA
VolEZj/TC89cvZNSxH</vt:lpwstr>
  </property>
  <property fmtid="{D5CDD505-2E9C-101B-9397-08002B2CF9AE}" pid="3" name="_2015_ms_pID_7253431">
    <vt:lpwstr>pOQLSxagDF3Y6UA7FNJcFRwXCEn4wXfS/qATzZ86NhIOHfQgQl2nvN
+W60p7L+TMfyDeqWlp03BqVkE3upYaPfh6aOE+5YEPtshCU7emAvkFqZvAvtOzUrEBOrbls2
nqY/G5bW2/sKkjLbkeXe0hyKrp9hoOclrFeGEwIfouGJt9edCQu4x5CZPxSgHHSqFjECgGdm
6RzNeE8wvOej3k8rlO5QS2rBuFcHhptS3OJe</vt:lpwstr>
  </property>
  <property fmtid="{D5CDD505-2E9C-101B-9397-08002B2CF9AE}" pid="4" name="_2015_ms_pID_7253431_00">
    <vt:lpwstr>_2015_ms_pID_7253431</vt:lpwstr>
  </property>
  <property fmtid="{D5CDD505-2E9C-101B-9397-08002B2CF9AE}" pid="5" name="_2015_ms_pID_7253432">
    <vt:lpwstr>NsIK3YzhRG1l+rAewYYzAm2YSsL4l5BAwYo2
qt/21M9Zhk+hiShae+NvU17Kch6kVQ==</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