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BF692" w14:textId="1AF3BB02" w:rsidR="00EF1D7D" w:rsidRPr="00640800" w:rsidRDefault="00EF1D7D" w:rsidP="00EF1D7D">
      <w:pPr>
        <w:pStyle w:val="aff1"/>
        <w:rPr>
          <w:rFonts w:eastAsiaTheme="minorEastAsia"/>
          <w:b/>
        </w:rPr>
      </w:pPr>
      <w:r>
        <w:rPr>
          <w:rFonts w:ascii="Arial" w:hAnsi="Arial" w:cs="Arial"/>
          <w:b/>
          <w:sz w:val="24"/>
          <w:szCs w:val="24"/>
          <w:lang w:val="en-US"/>
        </w:rPr>
        <w:t>3GPP TSG-RAN WG3 #115-e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22</w:t>
      </w:r>
      <w:r w:rsidR="002E0733">
        <w:rPr>
          <w:rFonts w:ascii="Arial" w:hAnsi="Arial" w:cs="Arial"/>
          <w:b/>
          <w:iCs/>
          <w:sz w:val="24"/>
          <w:szCs w:val="24"/>
          <w:lang w:val="en-US"/>
        </w:rPr>
        <w:t>1772</w:t>
      </w:r>
    </w:p>
    <w:p w14:paraId="140F3295" w14:textId="77777777" w:rsidR="00EF1D7D" w:rsidRPr="00DE71EC" w:rsidRDefault="00EF1D7D" w:rsidP="00EF1D7D">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22 February– 3 March </w:t>
      </w:r>
      <w:r w:rsidRPr="007C4CFD">
        <w:rPr>
          <w:rFonts w:ascii="Arial" w:eastAsia="Batang" w:hAnsi="Arial" w:cs="Arial"/>
          <w:b/>
          <w:color w:val="000000"/>
          <w:sz w:val="24"/>
          <w:szCs w:val="24"/>
          <w:lang w:val="en-US"/>
        </w:rPr>
        <w:t>202</w:t>
      </w:r>
      <w:r>
        <w:rPr>
          <w:rFonts w:ascii="Arial" w:eastAsiaTheme="minorEastAsia" w:hAnsi="Arial" w:cs="Arial" w:hint="eastAsia"/>
          <w:b/>
          <w:color w:val="000000"/>
          <w:sz w:val="24"/>
          <w:szCs w:val="24"/>
          <w:lang w:val="en-US" w:eastAsia="ja-JP"/>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5177876"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CF7A27">
        <w:rPr>
          <w:b/>
          <w:bCs/>
          <w:sz w:val="24"/>
          <w:szCs w:val="24"/>
          <w:lang w:val="pt-BR"/>
        </w:rPr>
        <w:t>11.2</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69ACDC34"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155A42" w:rsidRPr="00155A42">
        <w:rPr>
          <w:b/>
          <w:bCs/>
          <w:sz w:val="24"/>
          <w:szCs w:val="24"/>
        </w:rPr>
        <w:t xml:space="preserve">(TP for XnAP BL CR on RedCap) </w:t>
      </w:r>
      <w:r w:rsidR="00155A42">
        <w:rPr>
          <w:b/>
          <w:bCs/>
          <w:sz w:val="24"/>
          <w:szCs w:val="24"/>
        </w:rPr>
        <w:t xml:space="preserve"> </w:t>
      </w:r>
      <w:r w:rsidR="00CF7A27">
        <w:rPr>
          <w:b/>
          <w:bCs/>
          <w:sz w:val="24"/>
          <w:szCs w:val="24"/>
        </w:rPr>
        <w:t>RedCap Mobility Handling</w:t>
      </w:r>
      <w:r w:rsidR="000F37CA">
        <w:rPr>
          <w:b/>
          <w:bCs/>
          <w:sz w:val="24"/>
          <w:szCs w:val="24"/>
        </w:rPr>
        <w:t xml:space="preserve"> and </w:t>
      </w:r>
      <w:r w:rsidR="00155A42">
        <w:rPr>
          <w:b/>
          <w:bCs/>
          <w:sz w:val="24"/>
          <w:szCs w:val="24"/>
        </w:rPr>
        <w:t>Cause Value</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6561F222" w14:textId="31C610A8" w:rsidR="00C164DD" w:rsidRPr="00C164DD" w:rsidRDefault="00C164DD" w:rsidP="00C164DD">
      <w:pPr>
        <w:rPr>
          <w:sz w:val="21"/>
          <w:szCs w:val="21"/>
          <w:lang w:eastAsia="ja-JP"/>
        </w:rPr>
      </w:pPr>
      <w:r w:rsidRPr="00C164DD">
        <w:rPr>
          <w:sz w:val="21"/>
          <w:szCs w:val="21"/>
          <w:lang w:eastAsia="ja-JP"/>
        </w:rPr>
        <w:t>This contribution discusses</w:t>
      </w:r>
      <w:r>
        <w:rPr>
          <w:sz w:val="21"/>
          <w:szCs w:val="21"/>
          <w:lang w:eastAsia="ja-JP"/>
        </w:rPr>
        <w:t xml:space="preserve"> </w:t>
      </w:r>
      <w:r w:rsidR="00155A42">
        <w:rPr>
          <w:sz w:val="21"/>
          <w:szCs w:val="21"/>
          <w:lang w:eastAsia="ja-JP"/>
        </w:rPr>
        <w:t>the remaining to be continued from the last RAN3#114bis meeting, the cause value in Xn and NG handover failure.</w:t>
      </w:r>
    </w:p>
    <w:p w14:paraId="6F5901B0" w14:textId="64A9AAA7" w:rsidR="00670830" w:rsidRDefault="00670830" w:rsidP="00670830"/>
    <w:tbl>
      <w:tblPr>
        <w:tblStyle w:val="a8"/>
        <w:tblW w:w="0" w:type="auto"/>
        <w:tblLook w:val="04A0" w:firstRow="1" w:lastRow="0" w:firstColumn="1" w:lastColumn="0" w:noHBand="0" w:noVBand="1"/>
      </w:tblPr>
      <w:tblGrid>
        <w:gridCol w:w="9629"/>
      </w:tblGrid>
      <w:tr w:rsidR="00670830" w14:paraId="50CA85DA" w14:textId="77777777" w:rsidTr="00670830">
        <w:tc>
          <w:tcPr>
            <w:tcW w:w="9629" w:type="dxa"/>
          </w:tcPr>
          <w:p w14:paraId="0C0483EE" w14:textId="77777777" w:rsidR="00670830" w:rsidRDefault="00670830" w:rsidP="00670830">
            <w:pPr>
              <w:pStyle w:val="2"/>
              <w:keepNext w:val="0"/>
              <w:keepLines w:val="0"/>
              <w:widowControl w:val="0"/>
              <w:numPr>
                <w:ilvl w:val="1"/>
                <w:numId w:val="8"/>
              </w:numPr>
              <w:tabs>
                <w:tab w:val="left" w:pos="0"/>
              </w:tabs>
              <w:spacing w:before="60" w:beforeAutospacing="1" w:after="0"/>
              <w:outlineLvl w:val="1"/>
              <w:rPr>
                <w:rFonts w:ascii="Calibri" w:hAnsi="Calibri" w:cs="Calibri"/>
                <w:lang w:eastAsia="ja-JP"/>
              </w:rPr>
            </w:pPr>
            <w:bookmarkStart w:id="0" w:name="_Toc91363850"/>
            <w:r>
              <w:rPr>
                <w:rFonts w:ascii="Calibri" w:hAnsi="Calibri" w:cs="Calibri"/>
              </w:rPr>
              <w:t>1</w:t>
            </w:r>
            <w:r>
              <w:rPr>
                <w:rFonts w:ascii="Calibri" w:eastAsia="SimSun" w:hAnsi="Calibri" w:cs="Calibri"/>
              </w:rPr>
              <w:t>1</w:t>
            </w:r>
            <w:r>
              <w:rPr>
                <w:rFonts w:ascii="Calibri" w:hAnsi="Calibri" w:cs="Calibri"/>
              </w:rPr>
              <w:t>.2. Support for RedCap Capability Exchange</w:t>
            </w:r>
            <w:bookmarkEnd w:id="0"/>
          </w:p>
          <w:p w14:paraId="10070D73" w14:textId="77777777" w:rsidR="007A51AF" w:rsidRPr="007D41F9" w:rsidRDefault="007A51AF" w:rsidP="007A51AF">
            <w:pPr>
              <w:spacing w:line="360" w:lineRule="auto"/>
              <w:ind w:left="397" w:hanging="397"/>
              <w:rPr>
                <w:rFonts w:ascii="Calibri" w:eastAsia="Calibri" w:hAnsi="Calibri" w:cs="Calibri"/>
                <w:i/>
                <w:color w:val="FF0000"/>
                <w:sz w:val="16"/>
                <w:szCs w:val="16"/>
                <w:lang w:val="en-US" w:eastAsia="ja-JP"/>
              </w:rPr>
            </w:pPr>
            <w:r w:rsidRPr="007D41F9">
              <w:rPr>
                <w:rFonts w:ascii="Calibri" w:eastAsia="Calibri" w:hAnsi="Calibri" w:cs="Calibri"/>
                <w:i/>
                <w:color w:val="FF0000"/>
                <w:sz w:val="16"/>
                <w:szCs w:val="16"/>
                <w:lang w:val="en-US" w:eastAsia="ja-JP"/>
              </w:rPr>
              <w:t>RAN3#114bis-e:</w:t>
            </w:r>
          </w:p>
          <w:p w14:paraId="799BBD74" w14:textId="77777777" w:rsidR="007A51AF" w:rsidRPr="007D41F9" w:rsidRDefault="007A51AF" w:rsidP="007A51AF">
            <w:pPr>
              <w:rPr>
                <w:rFonts w:ascii="Calibri" w:hAnsi="Calibri" w:cs="Calibri"/>
                <w:iCs/>
                <w:color w:val="00B050"/>
                <w:kern w:val="2"/>
                <w:sz w:val="16"/>
                <w:szCs w:val="16"/>
              </w:rPr>
            </w:pPr>
            <w:r w:rsidRPr="007D41F9">
              <w:rPr>
                <w:rFonts w:ascii="Calibri" w:hAnsi="Calibri" w:cs="Calibri"/>
                <w:iCs/>
                <w:color w:val="00B050"/>
                <w:kern w:val="2"/>
                <w:sz w:val="16"/>
                <w:szCs w:val="16"/>
              </w:rPr>
              <w:t>For coordination of RedCap access/mobility restrictions:</w:t>
            </w:r>
          </w:p>
          <w:p w14:paraId="66C012AF" w14:textId="77777777" w:rsidR="007A51AF" w:rsidRPr="007D41F9" w:rsidRDefault="007A51AF" w:rsidP="007A51AF">
            <w:pPr>
              <w:numPr>
                <w:ilvl w:val="0"/>
                <w:numId w:val="24"/>
              </w:numPr>
              <w:spacing w:before="100" w:beforeAutospacing="1" w:after="120"/>
              <w:rPr>
                <w:rFonts w:ascii="Calibri" w:hAnsi="Calibri" w:cs="Calibri"/>
                <w:iCs/>
                <w:color w:val="00B050"/>
                <w:kern w:val="2"/>
                <w:sz w:val="16"/>
                <w:szCs w:val="16"/>
              </w:rPr>
            </w:pPr>
            <w:r>
              <w:rPr>
                <w:rFonts w:ascii="Calibri" w:hAnsi="Calibri" w:cs="Calibri"/>
                <w:iCs/>
                <w:color w:val="00B050"/>
                <w:kern w:val="2"/>
                <w:sz w:val="16"/>
                <w:szCs w:val="16"/>
              </w:rPr>
              <w:t>OA</w:t>
            </w:r>
            <w:r w:rsidRPr="007D41F9">
              <w:rPr>
                <w:rFonts w:ascii="Calibri" w:hAnsi="Calibri" w:cs="Calibri"/>
                <w:iCs/>
                <w:color w:val="00B050"/>
                <w:kern w:val="2"/>
                <w:sz w:val="16"/>
                <w:szCs w:val="16"/>
              </w:rPr>
              <w:t>M is not precluded (may be sufficient in some deployments)</w:t>
            </w:r>
          </w:p>
          <w:p w14:paraId="7199B40A" w14:textId="77777777" w:rsidR="007A51AF" w:rsidRPr="007D41F9" w:rsidRDefault="007A51AF" w:rsidP="007A51AF">
            <w:pPr>
              <w:numPr>
                <w:ilvl w:val="0"/>
                <w:numId w:val="24"/>
              </w:numPr>
              <w:spacing w:before="100" w:beforeAutospacing="1" w:after="120"/>
              <w:rPr>
                <w:rFonts w:ascii="Calibri" w:hAnsi="Calibri" w:cs="Calibri"/>
                <w:iCs/>
                <w:color w:val="00B050"/>
                <w:kern w:val="2"/>
                <w:sz w:val="16"/>
                <w:szCs w:val="16"/>
              </w:rPr>
            </w:pPr>
            <w:r w:rsidRPr="007D41F9">
              <w:rPr>
                <w:rFonts w:ascii="Calibri" w:hAnsi="Calibri" w:cs="Calibri"/>
                <w:iCs/>
                <w:color w:val="00B050"/>
                <w:kern w:val="2"/>
                <w:sz w:val="16"/>
                <w:szCs w:val="16"/>
              </w:rPr>
              <w:t xml:space="preserve">Support the exchange of RedCap access configuration via Xn Setup/Configuration Update (solution 2) </w:t>
            </w:r>
          </w:p>
          <w:p w14:paraId="309CD620" w14:textId="77777777" w:rsidR="007A51AF" w:rsidRPr="007D41F9" w:rsidRDefault="007A51AF" w:rsidP="007A51AF">
            <w:pPr>
              <w:rPr>
                <w:rFonts w:ascii="Calibri" w:hAnsi="Calibri" w:cs="Calibri"/>
                <w:iCs/>
                <w:color w:val="00B050"/>
                <w:kern w:val="2"/>
                <w:sz w:val="16"/>
                <w:szCs w:val="16"/>
              </w:rPr>
            </w:pPr>
            <w:r w:rsidRPr="007D41F9">
              <w:rPr>
                <w:rFonts w:ascii="Calibri" w:hAnsi="Calibri" w:cs="Calibri"/>
                <w:iCs/>
                <w:color w:val="00B050"/>
                <w:kern w:val="2"/>
                <w:sz w:val="16"/>
                <w:szCs w:val="16"/>
              </w:rPr>
              <w:t>Support sending RedCap access configuration over F1AP</w:t>
            </w:r>
          </w:p>
          <w:p w14:paraId="0BCF5216" w14:textId="77777777" w:rsidR="007A51AF" w:rsidRPr="007D41F9" w:rsidRDefault="007A51AF" w:rsidP="007A51AF">
            <w:pPr>
              <w:rPr>
                <w:rFonts w:ascii="Calibri" w:hAnsi="Calibri" w:cs="Calibri"/>
                <w:iCs/>
                <w:color w:val="00B050"/>
                <w:kern w:val="2"/>
                <w:sz w:val="16"/>
                <w:szCs w:val="16"/>
              </w:rPr>
            </w:pPr>
            <w:r w:rsidRPr="007D41F9">
              <w:rPr>
                <w:rFonts w:ascii="Calibri" w:hAnsi="Calibri" w:cs="Calibri"/>
                <w:iCs/>
                <w:color w:val="00B050"/>
                <w:kern w:val="2"/>
                <w:sz w:val="16"/>
                <w:szCs w:val="16"/>
              </w:rPr>
              <w:t>For mobility between nodes without Xn, assume OAM, but allow to revisit next meeting also taking into account RACS discussion if applicable)</w:t>
            </w:r>
          </w:p>
          <w:p w14:paraId="2B8CBBE8" w14:textId="77777777" w:rsidR="007A51AF" w:rsidRPr="00020877" w:rsidRDefault="007A51AF" w:rsidP="007A51AF">
            <w:pPr>
              <w:rPr>
                <w:rFonts w:ascii="Calibri" w:eastAsia="Calibri" w:hAnsi="Calibri" w:cs="Calibri"/>
                <w:i/>
                <w:color w:val="FF0000"/>
                <w:sz w:val="16"/>
                <w:szCs w:val="16"/>
                <w:lang w:val="en-US" w:eastAsia="ja-JP"/>
              </w:rPr>
            </w:pPr>
            <w:r w:rsidRPr="00020877">
              <w:rPr>
                <w:rFonts w:ascii="Calibri" w:eastAsia="Calibri" w:hAnsi="Calibri" w:cs="Calibri"/>
                <w:i/>
                <w:color w:val="FF0000"/>
                <w:sz w:val="16"/>
                <w:szCs w:val="16"/>
                <w:lang w:val="en-US" w:eastAsia="ja-JP"/>
              </w:rPr>
              <w:t>Not discussed and to be continued: cause values.</w:t>
            </w:r>
          </w:p>
          <w:p w14:paraId="2205BA58" w14:textId="511189AC" w:rsidR="00670830" w:rsidRDefault="007A51AF" w:rsidP="007A51AF">
            <w:r>
              <w:rPr>
                <w:rFonts w:ascii="Calibri" w:eastAsia="Calibri" w:hAnsi="Calibri" w:cs="Calibri"/>
                <w:i/>
                <w:color w:val="FF0000"/>
                <w:sz w:val="16"/>
                <w:szCs w:val="16"/>
                <w:lang w:val="en-US" w:eastAsia="ja-JP"/>
              </w:rPr>
              <w:t>To be continued...</w:t>
            </w:r>
          </w:p>
        </w:tc>
      </w:tr>
    </w:tbl>
    <w:p w14:paraId="05A788C4" w14:textId="77777777" w:rsidR="00C33255" w:rsidRDefault="00C33255" w:rsidP="00B7625C">
      <w:pPr>
        <w:rPr>
          <w:sz w:val="21"/>
          <w:szCs w:val="21"/>
          <w:lang w:eastAsia="ja-JP"/>
        </w:rPr>
      </w:pPr>
    </w:p>
    <w:p w14:paraId="2B86CEA3" w14:textId="77777777" w:rsidR="008C27E7" w:rsidRDefault="008C27E7" w:rsidP="00CF7A27">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41FC469C" w14:textId="177251D2" w:rsidR="00155A42" w:rsidRDefault="00155A42" w:rsidP="00101F8E">
      <w:pPr>
        <w:rPr>
          <w:sz w:val="21"/>
          <w:szCs w:val="21"/>
          <w:lang w:eastAsia="ja-JP"/>
        </w:rPr>
      </w:pPr>
      <w:r>
        <w:rPr>
          <w:sz w:val="21"/>
          <w:szCs w:val="21"/>
          <w:lang w:eastAsia="ja-JP"/>
        </w:rPr>
        <w:t xml:space="preserve">Last meeting agreed to in addition to the OAM setting for the RedCap capability in the gNB, also to have signaling solution in the Xn Setup/Configuration update to exchange the RedCap barring information in the Served Cell IE. </w:t>
      </w:r>
    </w:p>
    <w:p w14:paraId="7A3A426F" w14:textId="6C2DFD14" w:rsidR="00155A42" w:rsidRDefault="00155A42" w:rsidP="00101F8E">
      <w:pPr>
        <w:rPr>
          <w:sz w:val="21"/>
          <w:szCs w:val="21"/>
          <w:lang w:eastAsia="ja-JP"/>
        </w:rPr>
      </w:pPr>
      <w:r>
        <w:rPr>
          <w:sz w:val="21"/>
          <w:szCs w:val="21"/>
          <w:lang w:eastAsia="ja-JP"/>
        </w:rPr>
        <w:t>In addition to that, whether to have cause value?</w:t>
      </w:r>
    </w:p>
    <w:p w14:paraId="3B52DBA8" w14:textId="793B7725" w:rsidR="00155A42" w:rsidRDefault="00155A42" w:rsidP="00101F8E">
      <w:pPr>
        <w:rPr>
          <w:sz w:val="21"/>
          <w:szCs w:val="21"/>
          <w:lang w:eastAsia="ja-JP"/>
        </w:rPr>
      </w:pPr>
      <w:r>
        <w:rPr>
          <w:sz w:val="21"/>
          <w:szCs w:val="21"/>
          <w:lang w:eastAsia="ja-JP"/>
        </w:rPr>
        <w:t xml:space="preserve">Since OAM setting and also </w:t>
      </w:r>
      <w:r w:rsidR="007F5A74">
        <w:rPr>
          <w:sz w:val="21"/>
          <w:szCs w:val="21"/>
          <w:lang w:eastAsia="ja-JP"/>
        </w:rPr>
        <w:t xml:space="preserve">by </w:t>
      </w:r>
      <w:r>
        <w:rPr>
          <w:sz w:val="21"/>
          <w:szCs w:val="21"/>
          <w:lang w:eastAsia="ja-JP"/>
        </w:rPr>
        <w:t>signalling</w:t>
      </w:r>
      <w:r w:rsidR="007F5A74">
        <w:rPr>
          <w:sz w:val="21"/>
          <w:szCs w:val="21"/>
          <w:lang w:eastAsia="ja-JP"/>
        </w:rPr>
        <w:t>,</w:t>
      </w:r>
      <w:r>
        <w:rPr>
          <w:sz w:val="21"/>
          <w:szCs w:val="21"/>
          <w:lang w:eastAsia="ja-JP"/>
        </w:rPr>
        <w:t xml:space="preserve"> </w:t>
      </w:r>
      <w:r w:rsidR="007F5A74">
        <w:rPr>
          <w:sz w:val="21"/>
          <w:szCs w:val="21"/>
          <w:lang w:eastAsia="ja-JP"/>
        </w:rPr>
        <w:t xml:space="preserve">is able to know the target gNB’s situation on handling the RedCap UE (i.e. temporarily barring RedCap type UE or not), then in theory there will be no handover failure just because the target gNB is barring RedCap UE. However, if the gNB will be dynamically barring the RedCap type UE, then it may happen that in a timing the source gNB does not have that information when triggering handover towards that target gNB, then a cause value will be useful to know what </w:t>
      </w:r>
      <w:r w:rsidR="004360C1">
        <w:rPr>
          <w:sz w:val="21"/>
          <w:szCs w:val="21"/>
          <w:lang w:eastAsia="ja-JP"/>
        </w:rPr>
        <w:t xml:space="preserve">cause the handover failure. </w:t>
      </w:r>
    </w:p>
    <w:p w14:paraId="64A1D085" w14:textId="29DA2C17" w:rsidR="00101F8E" w:rsidRDefault="00101F8E" w:rsidP="00101F8E">
      <w:pPr>
        <w:rPr>
          <w:sz w:val="21"/>
          <w:szCs w:val="21"/>
          <w:lang w:eastAsia="ja-JP"/>
        </w:rPr>
      </w:pPr>
    </w:p>
    <w:p w14:paraId="34D86F2A" w14:textId="6D52F696" w:rsidR="000F24F7" w:rsidRDefault="005C36B3" w:rsidP="00101F8E">
      <w:pPr>
        <w:rPr>
          <w:b/>
          <w:sz w:val="21"/>
          <w:szCs w:val="21"/>
          <w:lang w:eastAsia="ja-JP"/>
        </w:rPr>
      </w:pPr>
      <w:r>
        <w:rPr>
          <w:b/>
          <w:sz w:val="21"/>
          <w:szCs w:val="21"/>
          <w:lang w:eastAsia="ja-JP"/>
        </w:rPr>
        <w:t xml:space="preserve">Proposal: </w:t>
      </w:r>
      <w:r w:rsidR="004360C1">
        <w:rPr>
          <w:b/>
          <w:sz w:val="21"/>
          <w:szCs w:val="21"/>
          <w:lang w:eastAsia="ja-JP"/>
        </w:rPr>
        <w:t>A cause value “</w:t>
      </w:r>
      <w:r w:rsidR="004360C1" w:rsidRPr="004360C1">
        <w:rPr>
          <w:b/>
          <w:sz w:val="21"/>
          <w:szCs w:val="21"/>
          <w:lang w:eastAsia="ja-JP"/>
        </w:rPr>
        <w:t>RedCap UE is temp</w:t>
      </w:r>
      <w:r w:rsidR="004360C1">
        <w:rPr>
          <w:b/>
          <w:sz w:val="21"/>
          <w:szCs w:val="21"/>
          <w:lang w:eastAsia="ja-JP"/>
        </w:rPr>
        <w:t xml:space="preserve">orarily barred” is introduced in XnAP as well as </w:t>
      </w:r>
      <w:r w:rsidR="002E0733">
        <w:rPr>
          <w:b/>
          <w:sz w:val="21"/>
          <w:szCs w:val="21"/>
          <w:lang w:eastAsia="ja-JP"/>
        </w:rPr>
        <w:t xml:space="preserve">in </w:t>
      </w:r>
      <w:r w:rsidR="004360C1">
        <w:rPr>
          <w:b/>
          <w:sz w:val="21"/>
          <w:szCs w:val="21"/>
          <w:lang w:eastAsia="ja-JP"/>
        </w:rPr>
        <w:t>NGAP.</w:t>
      </w:r>
    </w:p>
    <w:p w14:paraId="2ED22648" w14:textId="77777777" w:rsidR="004360C1" w:rsidRPr="000F24F7" w:rsidRDefault="004360C1" w:rsidP="00101F8E">
      <w:pPr>
        <w:rPr>
          <w:b/>
          <w:sz w:val="21"/>
          <w:szCs w:val="21"/>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lastRenderedPageBreak/>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15E4654F" w14:textId="77777777" w:rsidR="004360C1" w:rsidRDefault="004360C1" w:rsidP="004360C1">
      <w:pPr>
        <w:rPr>
          <w:b/>
          <w:sz w:val="21"/>
          <w:szCs w:val="21"/>
          <w:lang w:eastAsia="ja-JP"/>
        </w:rPr>
      </w:pPr>
      <w:r>
        <w:rPr>
          <w:b/>
          <w:sz w:val="21"/>
          <w:szCs w:val="21"/>
          <w:lang w:eastAsia="ja-JP"/>
        </w:rPr>
        <w:t>Proposal: A cause value “</w:t>
      </w:r>
      <w:r w:rsidRPr="004360C1">
        <w:rPr>
          <w:b/>
          <w:sz w:val="21"/>
          <w:szCs w:val="21"/>
          <w:lang w:eastAsia="ja-JP"/>
        </w:rPr>
        <w:t>RedCap UE is temp</w:t>
      </w:r>
      <w:r>
        <w:rPr>
          <w:b/>
          <w:sz w:val="21"/>
          <w:szCs w:val="21"/>
          <w:lang w:eastAsia="ja-JP"/>
        </w:rPr>
        <w:t>orarily barred” is introduced in XnAP as well as NGAP.</w:t>
      </w:r>
    </w:p>
    <w:p w14:paraId="3A052D75" w14:textId="77777777" w:rsidR="00053970" w:rsidRDefault="00053970" w:rsidP="00D51B79">
      <w:pPr>
        <w:rPr>
          <w:b/>
          <w:sz w:val="21"/>
          <w:szCs w:val="21"/>
          <w:lang w:eastAsia="ja-JP"/>
        </w:rPr>
      </w:pPr>
    </w:p>
    <w:p w14:paraId="10A7511E" w14:textId="33906037" w:rsidR="004478DF" w:rsidRDefault="004478DF" w:rsidP="00D51B79">
      <w:pPr>
        <w:rPr>
          <w:b/>
          <w:sz w:val="21"/>
          <w:szCs w:val="21"/>
          <w:lang w:eastAsia="ja-JP"/>
        </w:rPr>
      </w:pPr>
      <w:r>
        <w:rPr>
          <w:b/>
          <w:sz w:val="21"/>
          <w:szCs w:val="21"/>
          <w:lang w:eastAsia="ja-JP"/>
        </w:rPr>
        <w:t>References:</w:t>
      </w:r>
    </w:p>
    <w:p w14:paraId="44C7EFBA" w14:textId="582F93BE" w:rsidR="000F24F7" w:rsidRDefault="000F24F7" w:rsidP="00D51B79">
      <w:pPr>
        <w:rPr>
          <w:sz w:val="21"/>
          <w:szCs w:val="21"/>
          <w:lang w:eastAsia="ja-JP"/>
        </w:rPr>
      </w:pPr>
      <w:r w:rsidRPr="000F24F7">
        <w:rPr>
          <w:rFonts w:hint="eastAsia"/>
          <w:sz w:val="21"/>
          <w:szCs w:val="21"/>
          <w:lang w:eastAsia="ja-JP"/>
        </w:rPr>
        <w:t>R</w:t>
      </w:r>
      <w:r w:rsidRPr="000F24F7">
        <w:rPr>
          <w:sz w:val="21"/>
          <w:szCs w:val="21"/>
          <w:lang w:eastAsia="ja-JP"/>
        </w:rPr>
        <w:t>3-2</w:t>
      </w:r>
      <w:r w:rsidR="007A51AF">
        <w:rPr>
          <w:sz w:val="21"/>
          <w:szCs w:val="21"/>
          <w:lang w:eastAsia="ja-JP"/>
        </w:rPr>
        <w:t>21142</w:t>
      </w:r>
      <w:r w:rsidRPr="000F24F7">
        <w:rPr>
          <w:sz w:val="21"/>
          <w:szCs w:val="21"/>
          <w:lang w:eastAsia="ja-JP"/>
        </w:rPr>
        <w:t xml:space="preserve"> </w:t>
      </w:r>
      <w:r w:rsidR="007A51AF" w:rsidRPr="007A51AF">
        <w:rPr>
          <w:sz w:val="21"/>
          <w:szCs w:val="21"/>
          <w:lang w:eastAsia="ja-JP"/>
        </w:rPr>
        <w:t>Summary of Offline Discussion on Handling RedCap Mobility</w:t>
      </w:r>
    </w:p>
    <w:p w14:paraId="2B3A5DD2" w14:textId="6319AB76" w:rsidR="008C2E53" w:rsidRPr="000F24F7" w:rsidRDefault="008C2E53" w:rsidP="008C2E53">
      <w:pPr>
        <w:rPr>
          <w:sz w:val="21"/>
          <w:szCs w:val="21"/>
          <w:lang w:eastAsia="ja-JP"/>
        </w:rPr>
      </w:pPr>
      <w:r>
        <w:rPr>
          <w:sz w:val="21"/>
          <w:szCs w:val="21"/>
          <w:lang w:eastAsia="ja-JP"/>
        </w:rPr>
        <w:t xml:space="preserve">R3-221529 (BLCR to 38.413) </w:t>
      </w:r>
      <w:r w:rsidRPr="00FA369A">
        <w:rPr>
          <w:sz w:val="21"/>
          <w:szCs w:val="21"/>
          <w:lang w:eastAsia="ja-JP"/>
        </w:rPr>
        <w:t>Support for Redcap UEs</w:t>
      </w:r>
    </w:p>
    <w:p w14:paraId="561377FF" w14:textId="77777777" w:rsidR="008C2E53" w:rsidRPr="000F24F7" w:rsidRDefault="008C2E53" w:rsidP="008C2E53">
      <w:pPr>
        <w:rPr>
          <w:sz w:val="21"/>
          <w:szCs w:val="21"/>
          <w:lang w:eastAsia="ja-JP"/>
        </w:rPr>
      </w:pPr>
      <w:r>
        <w:rPr>
          <w:sz w:val="21"/>
          <w:szCs w:val="21"/>
          <w:lang w:eastAsia="ja-JP"/>
        </w:rPr>
        <w:t xml:space="preserve">R3-221530 (BLCR to 38.423) </w:t>
      </w:r>
      <w:r w:rsidRPr="00FA369A">
        <w:rPr>
          <w:sz w:val="21"/>
          <w:szCs w:val="21"/>
          <w:lang w:eastAsia="ja-JP"/>
        </w:rPr>
        <w:t>Support for Redcap UEs</w:t>
      </w:r>
    </w:p>
    <w:p w14:paraId="3443C0E8" w14:textId="24C015A3" w:rsidR="007A51AF" w:rsidRPr="000F24F7" w:rsidRDefault="007A51AF" w:rsidP="00D51B79">
      <w:pPr>
        <w:rPr>
          <w:sz w:val="21"/>
          <w:szCs w:val="21"/>
          <w:lang w:eastAsia="ja-JP"/>
        </w:rPr>
      </w:pPr>
      <w:r>
        <w:rPr>
          <w:sz w:val="21"/>
          <w:szCs w:val="21"/>
          <w:lang w:eastAsia="ja-JP"/>
        </w:rPr>
        <w:t>R3-221</w:t>
      </w:r>
      <w:r w:rsidR="00FA369A">
        <w:rPr>
          <w:sz w:val="21"/>
          <w:szCs w:val="21"/>
          <w:lang w:eastAsia="ja-JP"/>
        </w:rPr>
        <w:t>5</w:t>
      </w:r>
      <w:r w:rsidR="008C2E53">
        <w:rPr>
          <w:sz w:val="21"/>
          <w:szCs w:val="21"/>
          <w:lang w:eastAsia="ja-JP"/>
        </w:rPr>
        <w:t>71</w:t>
      </w:r>
      <w:r>
        <w:rPr>
          <w:sz w:val="21"/>
          <w:szCs w:val="21"/>
          <w:lang w:eastAsia="ja-JP"/>
        </w:rPr>
        <w:t xml:space="preserve"> </w:t>
      </w:r>
      <w:r w:rsidR="00FA369A">
        <w:rPr>
          <w:sz w:val="21"/>
          <w:szCs w:val="21"/>
          <w:lang w:eastAsia="ja-JP"/>
        </w:rPr>
        <w:t>(BLCR to 38.4</w:t>
      </w:r>
      <w:r w:rsidR="008C2E53">
        <w:rPr>
          <w:sz w:val="21"/>
          <w:szCs w:val="21"/>
          <w:lang w:eastAsia="ja-JP"/>
        </w:rPr>
        <w:t>7</w:t>
      </w:r>
      <w:r w:rsidR="00FA369A">
        <w:rPr>
          <w:sz w:val="21"/>
          <w:szCs w:val="21"/>
          <w:lang w:eastAsia="ja-JP"/>
        </w:rPr>
        <w:t xml:space="preserve">3) </w:t>
      </w:r>
      <w:r w:rsidR="00FA369A" w:rsidRPr="00FA369A">
        <w:rPr>
          <w:sz w:val="21"/>
          <w:szCs w:val="21"/>
          <w:lang w:eastAsia="ja-JP"/>
        </w:rPr>
        <w:t>Support for Redcap UEs</w:t>
      </w:r>
    </w:p>
    <w:p w14:paraId="05B7A462" w14:textId="6DC285D4" w:rsidR="00613CD6" w:rsidRDefault="00613CD6" w:rsidP="00D51B79">
      <w:pPr>
        <w:rPr>
          <w:sz w:val="21"/>
          <w:szCs w:val="21"/>
          <w:lang w:eastAsia="ja-JP"/>
        </w:rPr>
      </w:pPr>
      <w:bookmarkStart w:id="1" w:name="_GoBack"/>
      <w:bookmarkEnd w:id="1"/>
    </w:p>
    <w:p w14:paraId="5A9504D5" w14:textId="7A3BD94D" w:rsidR="00613CD6" w:rsidRDefault="00613CD6" w:rsidP="00D51B79">
      <w:pPr>
        <w:rPr>
          <w:sz w:val="21"/>
          <w:szCs w:val="21"/>
          <w:lang w:eastAsia="ja-JP"/>
        </w:rPr>
      </w:pPr>
    </w:p>
    <w:p w14:paraId="650C5342" w14:textId="15D965EF" w:rsidR="00613CD6" w:rsidRDefault="00613CD6" w:rsidP="00D51B79">
      <w:pPr>
        <w:rPr>
          <w:sz w:val="21"/>
          <w:szCs w:val="21"/>
          <w:lang w:eastAsia="ja-JP"/>
        </w:rPr>
      </w:pPr>
    </w:p>
    <w:p w14:paraId="5E444EF1" w14:textId="71F97FB5" w:rsidR="00613CD6" w:rsidRPr="00155A42" w:rsidRDefault="00155A42" w:rsidP="00613CD6">
      <w:pPr>
        <w:rPr>
          <w:sz w:val="40"/>
          <w:szCs w:val="40"/>
        </w:rPr>
      </w:pPr>
      <w:r>
        <w:rPr>
          <w:sz w:val="40"/>
          <w:szCs w:val="40"/>
        </w:rPr>
        <w:t>TP for XnAP BL CR on RedCap (base on R3-221530)</w:t>
      </w:r>
    </w:p>
    <w:p w14:paraId="2CA6F2A2" w14:textId="6A714099" w:rsidR="00613CD6" w:rsidRPr="00613CD6" w:rsidRDefault="00613CD6" w:rsidP="00D51B79">
      <w:pPr>
        <w:rPr>
          <w:sz w:val="21"/>
          <w:szCs w:val="21"/>
          <w:lang w:eastAsia="ja-JP"/>
        </w:rPr>
      </w:pPr>
    </w:p>
    <w:p w14:paraId="7117C13E" w14:textId="77777777" w:rsidR="00613CD6" w:rsidRDefault="00613CD6" w:rsidP="00613CD6">
      <w:pPr>
        <w:pStyle w:val="4"/>
        <w:numPr>
          <w:ilvl w:val="0"/>
          <w:numId w:val="0"/>
        </w:numPr>
        <w:ind w:left="864" w:hanging="864"/>
        <w:rPr>
          <w:lang w:eastAsia="ko-KR"/>
        </w:rPr>
      </w:pPr>
      <w:r>
        <w:t>9.2.3.2</w:t>
      </w:r>
      <w:r>
        <w:tab/>
        <w:t>Cause</w:t>
      </w:r>
    </w:p>
    <w:p w14:paraId="375D5645" w14:textId="77777777" w:rsidR="00613CD6" w:rsidRDefault="00613CD6" w:rsidP="00613CD6">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613CD6" w14:paraId="0D0E3500"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12C35A87" w14:textId="77777777" w:rsidR="00613CD6" w:rsidRDefault="00613CD6">
            <w:pPr>
              <w:pStyle w:val="TAH"/>
              <w:rPr>
                <w:rFonts w:cs="Arial"/>
              </w:rPr>
            </w:pPr>
            <w:r>
              <w:rPr>
                <w:rFonts w:cs="Arial"/>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74AF21" w14:textId="77777777" w:rsidR="00613CD6" w:rsidRDefault="00613CD6">
            <w:pPr>
              <w:pStyle w:val="TAH"/>
              <w:rPr>
                <w:rFonts w:cs="Arial"/>
              </w:rPr>
            </w:pPr>
            <w:r>
              <w:rPr>
                <w:rFonts w:cs="Arial"/>
              </w:rPr>
              <w:t>Presence</w:t>
            </w:r>
          </w:p>
        </w:tc>
        <w:tc>
          <w:tcPr>
            <w:tcW w:w="850" w:type="dxa"/>
            <w:tcBorders>
              <w:top w:val="single" w:sz="4" w:space="0" w:color="auto"/>
              <w:left w:val="single" w:sz="4" w:space="0" w:color="auto"/>
              <w:bottom w:val="single" w:sz="4" w:space="0" w:color="auto"/>
              <w:right w:val="single" w:sz="4" w:space="0" w:color="auto"/>
            </w:tcBorders>
            <w:hideMark/>
          </w:tcPr>
          <w:p w14:paraId="766F66C4" w14:textId="77777777" w:rsidR="00613CD6" w:rsidRDefault="00613CD6">
            <w:pPr>
              <w:pStyle w:val="TAH"/>
              <w:rPr>
                <w:rFonts w:cs="Arial"/>
              </w:rPr>
            </w:pPr>
            <w:r>
              <w:rPr>
                <w:rFonts w:cs="Arial"/>
              </w:rPr>
              <w:t>Range</w:t>
            </w:r>
          </w:p>
        </w:tc>
        <w:tc>
          <w:tcPr>
            <w:tcW w:w="4536" w:type="dxa"/>
            <w:tcBorders>
              <w:top w:val="single" w:sz="4" w:space="0" w:color="auto"/>
              <w:left w:val="single" w:sz="4" w:space="0" w:color="auto"/>
              <w:bottom w:val="single" w:sz="4" w:space="0" w:color="auto"/>
              <w:right w:val="single" w:sz="4" w:space="0" w:color="auto"/>
            </w:tcBorders>
            <w:hideMark/>
          </w:tcPr>
          <w:p w14:paraId="2AC66F0E" w14:textId="77777777" w:rsidR="00613CD6" w:rsidRDefault="00613CD6">
            <w:pPr>
              <w:pStyle w:val="TAH"/>
              <w:rPr>
                <w:rFonts w:cs="Arial"/>
              </w:rPr>
            </w:pPr>
            <w:r>
              <w:rPr>
                <w:rFonts w:cs="Arial"/>
              </w:rPr>
              <w:t>IE Type and Reference</w:t>
            </w:r>
          </w:p>
        </w:tc>
        <w:tc>
          <w:tcPr>
            <w:tcW w:w="1276" w:type="dxa"/>
            <w:tcBorders>
              <w:top w:val="single" w:sz="4" w:space="0" w:color="auto"/>
              <w:left w:val="single" w:sz="4" w:space="0" w:color="auto"/>
              <w:bottom w:val="single" w:sz="4" w:space="0" w:color="auto"/>
              <w:right w:val="single" w:sz="4" w:space="0" w:color="auto"/>
            </w:tcBorders>
            <w:hideMark/>
          </w:tcPr>
          <w:p w14:paraId="199F3DAF" w14:textId="77777777" w:rsidR="00613CD6" w:rsidRDefault="00613CD6">
            <w:pPr>
              <w:pStyle w:val="TAH"/>
              <w:rPr>
                <w:rFonts w:cs="Arial"/>
              </w:rPr>
            </w:pPr>
            <w:r>
              <w:rPr>
                <w:rFonts w:cs="Arial"/>
              </w:rPr>
              <w:t>Semantics Description</w:t>
            </w:r>
          </w:p>
        </w:tc>
      </w:tr>
      <w:tr w:rsidR="00613CD6" w14:paraId="4BF15FB6"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7513ECFB" w14:textId="77777777" w:rsidR="00613CD6" w:rsidRDefault="00613CD6">
            <w:pPr>
              <w:pStyle w:val="TAL"/>
              <w:rPr>
                <w:rFonts w:cs="Arial"/>
                <w:i/>
              </w:rPr>
            </w:pPr>
            <w:r>
              <w:rPr>
                <w:rFonts w:cs="Arial"/>
              </w:rPr>
              <w:t xml:space="preserve">CHOICE </w:t>
            </w:r>
            <w:r>
              <w:rPr>
                <w:rFonts w:cs="Arial"/>
                <w:i/>
              </w:rPr>
              <w:t>Cause Group</w:t>
            </w:r>
          </w:p>
        </w:tc>
        <w:tc>
          <w:tcPr>
            <w:tcW w:w="1134" w:type="dxa"/>
            <w:tcBorders>
              <w:top w:val="single" w:sz="4" w:space="0" w:color="auto"/>
              <w:left w:val="single" w:sz="4" w:space="0" w:color="auto"/>
              <w:bottom w:val="single" w:sz="4" w:space="0" w:color="auto"/>
              <w:right w:val="single" w:sz="4" w:space="0" w:color="auto"/>
            </w:tcBorders>
            <w:hideMark/>
          </w:tcPr>
          <w:p w14:paraId="18774AED" w14:textId="77777777" w:rsidR="00613CD6" w:rsidRDefault="00613CD6">
            <w:pPr>
              <w:pStyle w:val="TAL"/>
              <w:rPr>
                <w:rFonts w:cs="Arial"/>
              </w:rPr>
            </w:pPr>
            <w:r>
              <w:rPr>
                <w:rFonts w:cs="Arial"/>
              </w:rPr>
              <w:t>M</w:t>
            </w:r>
          </w:p>
        </w:tc>
        <w:tc>
          <w:tcPr>
            <w:tcW w:w="850" w:type="dxa"/>
            <w:tcBorders>
              <w:top w:val="single" w:sz="4" w:space="0" w:color="auto"/>
              <w:left w:val="single" w:sz="4" w:space="0" w:color="auto"/>
              <w:bottom w:val="single" w:sz="4" w:space="0" w:color="auto"/>
              <w:right w:val="single" w:sz="4" w:space="0" w:color="auto"/>
            </w:tcBorders>
          </w:tcPr>
          <w:p w14:paraId="338235BF"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tcPr>
          <w:p w14:paraId="2554BD73" w14:textId="77777777" w:rsidR="00613CD6" w:rsidRDefault="00613CD6">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3EF4AF2E" w14:textId="77777777" w:rsidR="00613CD6" w:rsidRDefault="00613CD6">
            <w:pPr>
              <w:pStyle w:val="TAL"/>
              <w:rPr>
                <w:rFonts w:cs="Arial"/>
              </w:rPr>
            </w:pPr>
          </w:p>
        </w:tc>
      </w:tr>
      <w:tr w:rsidR="00613CD6" w14:paraId="41396C35"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05F1A775" w14:textId="77777777" w:rsidR="00613CD6" w:rsidRDefault="00613CD6">
            <w:pPr>
              <w:pStyle w:val="TAL"/>
              <w:ind w:left="113"/>
              <w:rPr>
                <w:rFonts w:cs="Arial"/>
              </w:rPr>
            </w:pPr>
            <w:r>
              <w:rPr>
                <w:rFonts w:cs="Arial"/>
              </w:rPr>
              <w:t>&gt;</w:t>
            </w:r>
            <w:r>
              <w:rPr>
                <w:rFonts w:cs="Arial"/>
                <w:i/>
              </w:rPr>
              <w:t>Radio Network Layer</w:t>
            </w:r>
          </w:p>
        </w:tc>
        <w:tc>
          <w:tcPr>
            <w:tcW w:w="1134" w:type="dxa"/>
            <w:tcBorders>
              <w:top w:val="single" w:sz="4" w:space="0" w:color="auto"/>
              <w:left w:val="single" w:sz="4" w:space="0" w:color="auto"/>
              <w:bottom w:val="single" w:sz="4" w:space="0" w:color="auto"/>
              <w:right w:val="single" w:sz="4" w:space="0" w:color="auto"/>
            </w:tcBorders>
          </w:tcPr>
          <w:p w14:paraId="22B1DAEB" w14:textId="77777777" w:rsidR="00613CD6" w:rsidRDefault="00613CD6">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1C2831AE"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tcPr>
          <w:p w14:paraId="4D069E8D" w14:textId="77777777" w:rsidR="00613CD6" w:rsidRDefault="00613CD6">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11FD65DC" w14:textId="77777777" w:rsidR="00613CD6" w:rsidRDefault="00613CD6">
            <w:pPr>
              <w:pStyle w:val="TAL"/>
              <w:rPr>
                <w:rFonts w:cs="Arial"/>
              </w:rPr>
            </w:pPr>
          </w:p>
        </w:tc>
      </w:tr>
      <w:tr w:rsidR="00613CD6" w14:paraId="28A8F39C"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52F90B70" w14:textId="77777777" w:rsidR="00613CD6" w:rsidRDefault="00613CD6">
            <w:pPr>
              <w:pStyle w:val="TAL"/>
              <w:ind w:left="227"/>
              <w:rPr>
                <w:rFonts w:cs="Arial"/>
              </w:rPr>
            </w:pPr>
            <w:r>
              <w:rPr>
                <w:rFonts w:cs="Arial"/>
              </w:rPr>
              <w:lastRenderedPageBreak/>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3738ADE4" w14:textId="77777777" w:rsidR="00613CD6" w:rsidRDefault="00613CD6">
            <w:pPr>
              <w:pStyle w:val="TAL"/>
              <w:rPr>
                <w:rFonts w:cs="Arial"/>
              </w:rPr>
            </w:pPr>
            <w:r>
              <w:rPr>
                <w:rFonts w:cs="Arial"/>
              </w:rPr>
              <w:t>M</w:t>
            </w:r>
          </w:p>
        </w:tc>
        <w:tc>
          <w:tcPr>
            <w:tcW w:w="850" w:type="dxa"/>
            <w:tcBorders>
              <w:top w:val="single" w:sz="4" w:space="0" w:color="auto"/>
              <w:left w:val="single" w:sz="4" w:space="0" w:color="auto"/>
              <w:bottom w:val="single" w:sz="4" w:space="0" w:color="auto"/>
              <w:right w:val="single" w:sz="4" w:space="0" w:color="auto"/>
            </w:tcBorders>
          </w:tcPr>
          <w:p w14:paraId="1473D461"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hideMark/>
          </w:tcPr>
          <w:p w14:paraId="3AA74AD4" w14:textId="77777777" w:rsidR="00613CD6" w:rsidRDefault="00613CD6">
            <w:pPr>
              <w:pStyle w:val="TAL"/>
              <w:rPr>
                <w:rFonts w:cs="Arial"/>
              </w:rPr>
            </w:pPr>
            <w:r>
              <w:rPr>
                <w:rFonts w:cs="Arial"/>
              </w:rPr>
              <w:t>ENUMERATED</w:t>
            </w:r>
            <w:r>
              <w:rPr>
                <w:rFonts w:cs="Arial"/>
              </w:rPr>
              <w:br/>
              <w:t>(</w:t>
            </w:r>
          </w:p>
          <w:p w14:paraId="3EEE8CB2" w14:textId="77777777" w:rsidR="00613CD6" w:rsidRDefault="00613CD6">
            <w:pPr>
              <w:pStyle w:val="TAL"/>
              <w:rPr>
                <w:rFonts w:cs="Arial"/>
              </w:rPr>
            </w:pPr>
            <w:r>
              <w:rPr>
                <w:rFonts w:cs="Arial"/>
              </w:rPr>
              <w:t>Cell not Available,</w:t>
            </w:r>
          </w:p>
          <w:p w14:paraId="60984ECC" w14:textId="77777777" w:rsidR="00613CD6" w:rsidRDefault="00613CD6">
            <w:pPr>
              <w:pStyle w:val="TAL"/>
              <w:rPr>
                <w:rFonts w:cs="Arial"/>
              </w:rPr>
            </w:pPr>
            <w:r>
              <w:rPr>
                <w:rFonts w:cs="Arial"/>
              </w:rPr>
              <w:t>Handover Desirable for Radio Reasons,</w:t>
            </w:r>
          </w:p>
          <w:p w14:paraId="4E13C28C" w14:textId="77777777" w:rsidR="00613CD6" w:rsidRDefault="00613CD6">
            <w:pPr>
              <w:pStyle w:val="TAL"/>
              <w:rPr>
                <w:rFonts w:cs="Arial"/>
              </w:rPr>
            </w:pPr>
            <w:r>
              <w:rPr>
                <w:rFonts w:cs="Arial"/>
              </w:rPr>
              <w:t>Handover Target not Allowed,</w:t>
            </w:r>
          </w:p>
          <w:p w14:paraId="671B57EA" w14:textId="77777777" w:rsidR="00613CD6" w:rsidRDefault="00613CD6">
            <w:pPr>
              <w:pStyle w:val="TAL"/>
              <w:rPr>
                <w:rFonts w:cs="Arial"/>
              </w:rPr>
            </w:pPr>
            <w:r>
              <w:rPr>
                <w:rFonts w:cs="Arial"/>
              </w:rPr>
              <w:t>Invalid AMF Set ID,</w:t>
            </w:r>
          </w:p>
          <w:p w14:paraId="1F088ACB" w14:textId="77777777" w:rsidR="00613CD6" w:rsidRDefault="00613CD6">
            <w:pPr>
              <w:pStyle w:val="TAL"/>
              <w:rPr>
                <w:rFonts w:cs="Arial"/>
              </w:rPr>
            </w:pPr>
            <w:r>
              <w:rPr>
                <w:rFonts w:cs="Arial"/>
              </w:rPr>
              <w:t>No Radio Resources Available in Target Cell,</w:t>
            </w:r>
          </w:p>
          <w:p w14:paraId="25C15EF8" w14:textId="77777777" w:rsidR="00613CD6" w:rsidRDefault="00613CD6">
            <w:pPr>
              <w:pStyle w:val="TAL"/>
              <w:rPr>
                <w:rFonts w:cs="Arial"/>
              </w:rPr>
            </w:pPr>
            <w:r>
              <w:rPr>
                <w:rFonts w:cs="Arial"/>
              </w:rPr>
              <w:t>Partial Handover,</w:t>
            </w:r>
          </w:p>
          <w:p w14:paraId="0665260A" w14:textId="77777777" w:rsidR="00613CD6" w:rsidRDefault="00613CD6">
            <w:pPr>
              <w:pStyle w:val="TAL"/>
              <w:rPr>
                <w:rFonts w:cs="Arial"/>
              </w:rPr>
            </w:pPr>
            <w:r>
              <w:rPr>
                <w:rFonts w:cs="Arial"/>
              </w:rPr>
              <w:t>Reduce Load in Serving Cell,</w:t>
            </w:r>
          </w:p>
          <w:p w14:paraId="71710E38" w14:textId="77777777" w:rsidR="00613CD6" w:rsidRDefault="00613CD6">
            <w:pPr>
              <w:pStyle w:val="TAL"/>
              <w:rPr>
                <w:rFonts w:cs="Arial"/>
              </w:rPr>
            </w:pPr>
            <w:r>
              <w:rPr>
                <w:rFonts w:cs="Arial"/>
              </w:rPr>
              <w:t>Resource Optimisation Handover,</w:t>
            </w:r>
          </w:p>
          <w:p w14:paraId="193B6A37" w14:textId="77777777" w:rsidR="00613CD6" w:rsidRDefault="00613CD6">
            <w:pPr>
              <w:pStyle w:val="TAL"/>
              <w:rPr>
                <w:rFonts w:cs="Arial"/>
              </w:rPr>
            </w:pPr>
            <w:r>
              <w:rPr>
                <w:rFonts w:cs="Arial"/>
              </w:rPr>
              <w:t>Time Critical Handover,</w:t>
            </w:r>
          </w:p>
          <w:p w14:paraId="17667ACD" w14:textId="77777777" w:rsidR="00613CD6" w:rsidRDefault="00613CD6">
            <w:pPr>
              <w:pStyle w:val="TAL"/>
              <w:rPr>
                <w:rFonts w:cs="Arial"/>
              </w:rPr>
            </w:pPr>
            <w:r>
              <w:rPr>
                <w:rFonts w:cs="Arial"/>
              </w:rPr>
              <w:t>TXn</w:t>
            </w:r>
            <w:r>
              <w:rPr>
                <w:rFonts w:cs="Arial"/>
                <w:vertAlign w:val="subscript"/>
              </w:rPr>
              <w:t>RELOCoverall</w:t>
            </w:r>
            <w:r>
              <w:rPr>
                <w:rFonts w:cs="Arial"/>
              </w:rPr>
              <w:t xml:space="preserve"> Expiry,</w:t>
            </w:r>
          </w:p>
          <w:p w14:paraId="5181D480" w14:textId="77777777" w:rsidR="00613CD6" w:rsidRDefault="00613CD6">
            <w:pPr>
              <w:pStyle w:val="TAL"/>
              <w:rPr>
                <w:rFonts w:cs="Arial"/>
              </w:rPr>
            </w:pPr>
            <w:r>
              <w:rPr>
                <w:rFonts w:cs="Arial"/>
              </w:rPr>
              <w:t>TXn</w:t>
            </w:r>
            <w:r>
              <w:rPr>
                <w:rFonts w:cs="Arial"/>
                <w:vertAlign w:val="subscript"/>
              </w:rPr>
              <w:t>RELOCprep</w:t>
            </w:r>
            <w:r>
              <w:rPr>
                <w:rFonts w:cs="Arial"/>
              </w:rPr>
              <w:t xml:space="preserve"> Expiry,</w:t>
            </w:r>
          </w:p>
          <w:p w14:paraId="7CC21E05" w14:textId="77777777" w:rsidR="00613CD6" w:rsidRDefault="00613CD6">
            <w:pPr>
              <w:pStyle w:val="TAL"/>
              <w:rPr>
                <w:rFonts w:cs="Arial"/>
              </w:rPr>
            </w:pPr>
            <w:r>
              <w:rPr>
                <w:rFonts w:cs="Arial"/>
              </w:rPr>
              <w:t>Unknown GUAMI ID,</w:t>
            </w:r>
          </w:p>
          <w:p w14:paraId="3E0698C2" w14:textId="77777777" w:rsidR="00613CD6" w:rsidRDefault="00613CD6">
            <w:pPr>
              <w:pStyle w:val="TAL"/>
              <w:rPr>
                <w:rFonts w:cs="Arial"/>
              </w:rPr>
            </w:pPr>
            <w:r>
              <w:rPr>
                <w:rFonts w:cs="Arial"/>
              </w:rPr>
              <w:t>Unknown Local NG-RAN node UE XnAP ID,</w:t>
            </w:r>
          </w:p>
          <w:p w14:paraId="1E1F1688" w14:textId="77777777" w:rsidR="00613CD6" w:rsidRDefault="00613CD6">
            <w:pPr>
              <w:pStyle w:val="TAL"/>
              <w:rPr>
                <w:rFonts w:cs="Arial"/>
              </w:rPr>
            </w:pPr>
            <w:r>
              <w:rPr>
                <w:rFonts w:cs="Arial"/>
              </w:rPr>
              <w:t>Inconsistent Remote NG-RAN node UE XnAP ID,</w:t>
            </w:r>
          </w:p>
          <w:p w14:paraId="29B020E5" w14:textId="77777777" w:rsidR="00613CD6" w:rsidRDefault="00613CD6">
            <w:pPr>
              <w:pStyle w:val="TAL"/>
              <w:rPr>
                <w:rFonts w:cs="Arial"/>
              </w:rPr>
            </w:pPr>
            <w:r>
              <w:rPr>
                <w:rFonts w:cs="Arial"/>
              </w:rPr>
              <w:t>Encryption And/Or Integrity Protection Algorithms Not Supported,</w:t>
            </w:r>
          </w:p>
          <w:p w14:paraId="64EAC196" w14:textId="77777777" w:rsidR="00613CD6" w:rsidRDefault="00613CD6">
            <w:pPr>
              <w:pStyle w:val="TAL"/>
              <w:rPr>
                <w:rFonts w:cs="Arial"/>
              </w:rPr>
            </w:pPr>
            <w:r>
              <w:rPr>
                <w:rFonts w:cs="Arial"/>
              </w:rPr>
              <w:t>Protection Algorithms Not Supported,</w:t>
            </w:r>
          </w:p>
          <w:p w14:paraId="1D1193E0" w14:textId="77777777" w:rsidR="00613CD6" w:rsidRDefault="00613CD6">
            <w:pPr>
              <w:pStyle w:val="TAL"/>
              <w:rPr>
                <w:rFonts w:cs="Arial"/>
              </w:rPr>
            </w:pPr>
            <w:r>
              <w:rPr>
                <w:rFonts w:cs="Arial"/>
              </w:rPr>
              <w:t>Multiple PDU Session ID Instances,</w:t>
            </w:r>
          </w:p>
          <w:p w14:paraId="4662BFEE" w14:textId="77777777" w:rsidR="00613CD6" w:rsidRDefault="00613CD6">
            <w:pPr>
              <w:pStyle w:val="TAL"/>
              <w:rPr>
                <w:rFonts w:cs="Arial"/>
              </w:rPr>
            </w:pPr>
            <w:r>
              <w:rPr>
                <w:rFonts w:cs="Arial"/>
              </w:rPr>
              <w:t>Unknown PDU Session ID,</w:t>
            </w:r>
          </w:p>
          <w:p w14:paraId="5569F935" w14:textId="77777777" w:rsidR="00613CD6" w:rsidRDefault="00613CD6">
            <w:pPr>
              <w:pStyle w:val="TAL"/>
              <w:rPr>
                <w:rFonts w:cs="Arial"/>
              </w:rPr>
            </w:pPr>
            <w:r>
              <w:rPr>
                <w:rFonts w:cs="Arial"/>
              </w:rPr>
              <w:t>Unknown QoS Flow ID,</w:t>
            </w:r>
          </w:p>
          <w:p w14:paraId="5D8A47BC" w14:textId="77777777" w:rsidR="00613CD6" w:rsidRDefault="00613CD6">
            <w:pPr>
              <w:pStyle w:val="TAL"/>
              <w:rPr>
                <w:rFonts w:cs="Arial"/>
              </w:rPr>
            </w:pPr>
            <w:r>
              <w:rPr>
                <w:rFonts w:cs="Arial"/>
              </w:rPr>
              <w:t>Multiple QoS Flow ID Instances,</w:t>
            </w:r>
          </w:p>
          <w:p w14:paraId="1CEEDD34" w14:textId="77777777" w:rsidR="00613CD6" w:rsidRDefault="00613CD6">
            <w:pPr>
              <w:pStyle w:val="TAL"/>
              <w:rPr>
                <w:rFonts w:cs="Arial"/>
              </w:rPr>
            </w:pPr>
            <w:r>
              <w:rPr>
                <w:rFonts w:cs="Arial"/>
              </w:rPr>
              <w:t>Switch Off Ongoing,</w:t>
            </w:r>
          </w:p>
          <w:p w14:paraId="12A8C891" w14:textId="77777777" w:rsidR="00613CD6" w:rsidRDefault="00613CD6">
            <w:pPr>
              <w:pStyle w:val="TAL"/>
              <w:rPr>
                <w:rFonts w:cs="Arial"/>
              </w:rPr>
            </w:pPr>
            <w:r>
              <w:rPr>
                <w:rFonts w:cs="Arial"/>
              </w:rPr>
              <w:t>Not supported 5QI value,</w:t>
            </w:r>
          </w:p>
          <w:p w14:paraId="702330C0" w14:textId="77777777" w:rsidR="00613CD6" w:rsidRDefault="00613CD6">
            <w:pPr>
              <w:pStyle w:val="TAL"/>
              <w:rPr>
                <w:rFonts w:cs="Arial"/>
              </w:rPr>
            </w:pPr>
            <w:r>
              <w:rPr>
                <w:rFonts w:cs="Arial"/>
              </w:rPr>
              <w:t>TXn</w:t>
            </w:r>
            <w:r>
              <w:rPr>
                <w:rFonts w:cs="Arial"/>
                <w:vertAlign w:val="subscript"/>
              </w:rPr>
              <w:t>DCoverall</w:t>
            </w:r>
            <w:r>
              <w:rPr>
                <w:rFonts w:cs="Arial"/>
              </w:rPr>
              <w:t xml:space="preserve"> Expiry,</w:t>
            </w:r>
          </w:p>
          <w:p w14:paraId="111219EF" w14:textId="77777777" w:rsidR="00613CD6" w:rsidRDefault="00613CD6">
            <w:pPr>
              <w:pStyle w:val="TAL"/>
              <w:rPr>
                <w:rFonts w:cs="Arial"/>
              </w:rPr>
            </w:pPr>
            <w:r>
              <w:rPr>
                <w:rFonts w:cs="Arial"/>
              </w:rPr>
              <w:t>TXn</w:t>
            </w:r>
            <w:r>
              <w:rPr>
                <w:rFonts w:cs="Arial"/>
                <w:vertAlign w:val="subscript"/>
              </w:rPr>
              <w:t>DCprep</w:t>
            </w:r>
            <w:r>
              <w:rPr>
                <w:rFonts w:cs="Arial"/>
              </w:rPr>
              <w:t xml:space="preserve"> Expiry,</w:t>
            </w:r>
          </w:p>
          <w:p w14:paraId="7E7993C0" w14:textId="77777777" w:rsidR="00613CD6" w:rsidRDefault="00613CD6">
            <w:pPr>
              <w:pStyle w:val="TAL"/>
              <w:rPr>
                <w:rFonts w:cs="Arial"/>
              </w:rPr>
            </w:pPr>
            <w:r>
              <w:rPr>
                <w:rFonts w:cs="Arial"/>
              </w:rPr>
              <w:t>Action Desirable for Radio Reasons,</w:t>
            </w:r>
          </w:p>
          <w:p w14:paraId="19263A38" w14:textId="77777777" w:rsidR="00613CD6" w:rsidRDefault="00613CD6">
            <w:pPr>
              <w:pStyle w:val="TAL"/>
              <w:rPr>
                <w:rFonts w:cs="Arial"/>
              </w:rPr>
            </w:pPr>
            <w:r>
              <w:rPr>
                <w:rFonts w:cs="Arial"/>
              </w:rPr>
              <w:t>Reduce Load,</w:t>
            </w:r>
          </w:p>
          <w:p w14:paraId="6A94276B" w14:textId="77777777" w:rsidR="00613CD6" w:rsidRDefault="00613CD6">
            <w:pPr>
              <w:pStyle w:val="TAL"/>
              <w:rPr>
                <w:rFonts w:cs="Arial"/>
              </w:rPr>
            </w:pPr>
            <w:r>
              <w:rPr>
                <w:rFonts w:cs="Arial"/>
              </w:rPr>
              <w:t>Resource Optimisation,</w:t>
            </w:r>
          </w:p>
          <w:p w14:paraId="50B93319" w14:textId="77777777" w:rsidR="00613CD6" w:rsidRDefault="00613CD6">
            <w:pPr>
              <w:pStyle w:val="TAL"/>
              <w:rPr>
                <w:rFonts w:cs="Arial"/>
              </w:rPr>
            </w:pPr>
            <w:r>
              <w:rPr>
                <w:rFonts w:cs="Arial"/>
              </w:rPr>
              <w:t>Time Critical action,</w:t>
            </w:r>
          </w:p>
          <w:p w14:paraId="6BEA3041" w14:textId="77777777" w:rsidR="00613CD6" w:rsidRDefault="00613CD6">
            <w:pPr>
              <w:pStyle w:val="TAL"/>
              <w:rPr>
                <w:rFonts w:cs="Arial"/>
              </w:rPr>
            </w:pPr>
            <w:r>
              <w:rPr>
                <w:rFonts w:cs="Arial"/>
              </w:rPr>
              <w:t>Target not Allowed,</w:t>
            </w:r>
          </w:p>
          <w:p w14:paraId="124A1637" w14:textId="77777777" w:rsidR="00613CD6" w:rsidRDefault="00613CD6">
            <w:pPr>
              <w:pStyle w:val="TAL"/>
              <w:rPr>
                <w:rFonts w:cs="Arial"/>
              </w:rPr>
            </w:pPr>
            <w:r>
              <w:rPr>
                <w:rFonts w:cs="Arial"/>
              </w:rPr>
              <w:t>No Radio Resources Available,</w:t>
            </w:r>
          </w:p>
          <w:p w14:paraId="3F430556" w14:textId="77777777" w:rsidR="00613CD6" w:rsidRDefault="00613CD6">
            <w:pPr>
              <w:pStyle w:val="TAL"/>
              <w:rPr>
                <w:rFonts w:cs="Arial"/>
              </w:rPr>
            </w:pPr>
            <w:r>
              <w:rPr>
                <w:rFonts w:cs="Arial"/>
              </w:rPr>
              <w:t>Invalid QoS combination,</w:t>
            </w:r>
          </w:p>
          <w:p w14:paraId="0930876B" w14:textId="77777777" w:rsidR="00613CD6" w:rsidRDefault="00613CD6">
            <w:pPr>
              <w:pStyle w:val="TAL"/>
              <w:rPr>
                <w:rFonts w:cs="Arial"/>
              </w:rPr>
            </w:pPr>
            <w:r>
              <w:rPr>
                <w:rFonts w:cs="Arial"/>
              </w:rPr>
              <w:t>Encryption Algorithms Not Supported,</w:t>
            </w:r>
          </w:p>
          <w:p w14:paraId="25C7B8D0" w14:textId="77777777" w:rsidR="00613CD6" w:rsidRDefault="00613CD6">
            <w:pPr>
              <w:pStyle w:val="TAL"/>
              <w:rPr>
                <w:rFonts w:cs="Arial"/>
              </w:rPr>
            </w:pPr>
            <w:r>
              <w:rPr>
                <w:rFonts w:cs="Arial"/>
              </w:rPr>
              <w:t>Procedure cancelled,</w:t>
            </w:r>
          </w:p>
          <w:p w14:paraId="7A09CC17" w14:textId="77777777" w:rsidR="00613CD6" w:rsidRDefault="00613CD6">
            <w:pPr>
              <w:pStyle w:val="TAL"/>
              <w:rPr>
                <w:rFonts w:cs="Arial"/>
              </w:rPr>
            </w:pPr>
            <w:r>
              <w:rPr>
                <w:rFonts w:cs="Arial"/>
              </w:rPr>
              <w:t>RRM purpose,</w:t>
            </w:r>
          </w:p>
          <w:p w14:paraId="64E787F6" w14:textId="77777777" w:rsidR="00613CD6" w:rsidRDefault="00613CD6">
            <w:pPr>
              <w:pStyle w:val="TAL"/>
              <w:rPr>
                <w:rFonts w:cs="Arial"/>
              </w:rPr>
            </w:pPr>
            <w:r>
              <w:rPr>
                <w:rFonts w:cs="Arial"/>
              </w:rPr>
              <w:t>Improve User Bit Rate,</w:t>
            </w:r>
          </w:p>
          <w:p w14:paraId="2157E114" w14:textId="77777777" w:rsidR="00613CD6" w:rsidRDefault="00613CD6">
            <w:pPr>
              <w:pStyle w:val="TAL"/>
              <w:rPr>
                <w:rFonts w:cs="Arial"/>
              </w:rPr>
            </w:pPr>
            <w:r>
              <w:rPr>
                <w:rFonts w:cs="Arial"/>
              </w:rPr>
              <w:t>User Inactivity,</w:t>
            </w:r>
          </w:p>
          <w:p w14:paraId="436287A5" w14:textId="77777777" w:rsidR="00613CD6" w:rsidRDefault="00613CD6">
            <w:pPr>
              <w:pStyle w:val="TAL"/>
              <w:rPr>
                <w:rFonts w:cs="Arial"/>
              </w:rPr>
            </w:pPr>
            <w:r>
              <w:rPr>
                <w:rFonts w:cs="Arial"/>
              </w:rPr>
              <w:t>Radio Connection With UE Lost,</w:t>
            </w:r>
          </w:p>
          <w:p w14:paraId="35FA9471" w14:textId="77777777" w:rsidR="00613CD6" w:rsidRDefault="00613CD6">
            <w:pPr>
              <w:pStyle w:val="TAL"/>
              <w:rPr>
                <w:rFonts w:cs="Arial"/>
              </w:rPr>
            </w:pPr>
            <w:r>
              <w:rPr>
                <w:rFonts w:cs="Arial"/>
              </w:rPr>
              <w:t>Failure in the Radio Interface Procedure,</w:t>
            </w:r>
          </w:p>
          <w:p w14:paraId="691D822C" w14:textId="77777777" w:rsidR="00613CD6" w:rsidRDefault="00613CD6">
            <w:pPr>
              <w:pStyle w:val="TAL"/>
              <w:rPr>
                <w:rFonts w:cs="Arial"/>
              </w:rPr>
            </w:pPr>
            <w:r>
              <w:rPr>
                <w:rFonts w:cs="Arial"/>
              </w:rPr>
              <w:t>Bearer Option not Supported,</w:t>
            </w:r>
          </w:p>
          <w:p w14:paraId="2C17CAFF" w14:textId="77777777" w:rsidR="00613CD6" w:rsidRDefault="00613CD6">
            <w:pPr>
              <w:pStyle w:val="TAL"/>
              <w:rPr>
                <w:rFonts w:cs="Arial"/>
              </w:rPr>
            </w:pPr>
            <w:r>
              <w:rPr>
                <w:rFonts w:cs="Arial"/>
              </w:rPr>
              <w:t>UP integrity protection not possible, UP confidentiality protection not possible,</w:t>
            </w:r>
          </w:p>
          <w:p w14:paraId="27D35987" w14:textId="77777777" w:rsidR="00613CD6" w:rsidRDefault="00613CD6">
            <w:pPr>
              <w:pStyle w:val="TAL"/>
              <w:rPr>
                <w:rFonts w:cs="Arial"/>
              </w:rPr>
            </w:pPr>
            <w:r>
              <w:rPr>
                <w:rFonts w:cs="Arial"/>
                <w:szCs w:val="18"/>
              </w:rPr>
              <w:t>Resources not available for the slice(s),</w:t>
            </w:r>
          </w:p>
          <w:p w14:paraId="721E4F0E" w14:textId="77777777" w:rsidR="00613CD6" w:rsidRDefault="00613CD6">
            <w:pPr>
              <w:pStyle w:val="TAL"/>
              <w:rPr>
                <w:rFonts w:cs="Arial"/>
                <w:noProof/>
                <w:szCs w:val="18"/>
              </w:rPr>
            </w:pPr>
            <w:r>
              <w:rPr>
                <w:rFonts w:cs="Arial"/>
                <w:noProof/>
                <w:szCs w:val="18"/>
              </w:rPr>
              <w:t>UE Maximum integrity protected data rate reason,</w:t>
            </w:r>
          </w:p>
          <w:p w14:paraId="0FCBC313" w14:textId="77777777" w:rsidR="00613CD6" w:rsidRDefault="00613CD6">
            <w:pPr>
              <w:pStyle w:val="TAL"/>
              <w:rPr>
                <w:rFonts w:cs="Arial"/>
                <w:noProof/>
                <w:szCs w:val="18"/>
              </w:rPr>
            </w:pPr>
            <w:r>
              <w:rPr>
                <w:rFonts w:cs="Arial"/>
                <w:noProof/>
                <w:szCs w:val="18"/>
              </w:rPr>
              <w:t>CP Integrity Protection Failure,</w:t>
            </w:r>
          </w:p>
          <w:p w14:paraId="17077477" w14:textId="77777777" w:rsidR="00613CD6" w:rsidRDefault="00613CD6">
            <w:pPr>
              <w:pStyle w:val="TAL"/>
              <w:rPr>
                <w:rFonts w:cs="Arial"/>
                <w:noProof/>
                <w:szCs w:val="18"/>
              </w:rPr>
            </w:pPr>
            <w:r>
              <w:rPr>
                <w:rFonts w:cs="Arial"/>
                <w:noProof/>
                <w:szCs w:val="18"/>
              </w:rPr>
              <w:t>UP Integrity Protection Failure,</w:t>
            </w:r>
          </w:p>
          <w:p w14:paraId="140BB46D" w14:textId="77777777" w:rsidR="00613CD6" w:rsidRDefault="00613CD6">
            <w:pPr>
              <w:pStyle w:val="TAL"/>
              <w:rPr>
                <w:rFonts w:eastAsia="SimSun" w:cs="Arial"/>
                <w:noProof/>
                <w:szCs w:val="18"/>
                <w:lang w:eastAsia="zh-CN"/>
              </w:rPr>
            </w:pPr>
            <w:r>
              <w:rPr>
                <w:rFonts w:cs="Arial"/>
              </w:rPr>
              <w:t xml:space="preserve">Slice(s) </w:t>
            </w:r>
            <w:r>
              <w:rPr>
                <w:rFonts w:eastAsia="SimSun" w:cs="Arial"/>
                <w:lang w:eastAsia="zh-CN"/>
              </w:rPr>
              <w:t>n</w:t>
            </w:r>
            <w:r>
              <w:rPr>
                <w:rFonts w:cs="Arial"/>
              </w:rPr>
              <w:t xml:space="preserve">ot </w:t>
            </w:r>
            <w:r>
              <w:rPr>
                <w:rFonts w:eastAsia="SimSun" w:cs="Arial"/>
                <w:lang w:eastAsia="zh-CN"/>
              </w:rPr>
              <w:t>s</w:t>
            </w:r>
            <w:r>
              <w:rPr>
                <w:rFonts w:cs="Arial"/>
              </w:rPr>
              <w:t>upported</w:t>
            </w:r>
            <w:r>
              <w:rPr>
                <w:rFonts w:eastAsia="SimSun" w:cs="Arial"/>
                <w:lang w:eastAsia="zh-CN"/>
              </w:rPr>
              <w:t xml:space="preserve"> by NG-RAN,</w:t>
            </w:r>
          </w:p>
          <w:p w14:paraId="2015801C" w14:textId="77777777" w:rsidR="00613CD6" w:rsidRDefault="00613CD6">
            <w:pPr>
              <w:pStyle w:val="TAL"/>
            </w:pPr>
            <w:r>
              <w:t>MN Mobility,</w:t>
            </w:r>
          </w:p>
          <w:p w14:paraId="73E062B9" w14:textId="77777777" w:rsidR="00613CD6" w:rsidRDefault="00613CD6">
            <w:pPr>
              <w:pStyle w:val="TAL"/>
            </w:pPr>
            <w:r>
              <w:t>SN Mobility,</w:t>
            </w:r>
          </w:p>
          <w:p w14:paraId="02384806" w14:textId="77777777" w:rsidR="00613CD6" w:rsidRDefault="00613CD6">
            <w:pPr>
              <w:pStyle w:val="TAL"/>
            </w:pPr>
            <w:r>
              <w:t>Count reaches max value,</w:t>
            </w:r>
          </w:p>
          <w:p w14:paraId="442FC88D" w14:textId="77777777" w:rsidR="00613CD6" w:rsidRDefault="00613CD6">
            <w:pPr>
              <w:pStyle w:val="TAL"/>
              <w:rPr>
                <w:rFonts w:eastAsiaTheme="minorEastAsia"/>
                <w:lang w:eastAsia="zh-CN"/>
              </w:rPr>
            </w:pPr>
            <w:r>
              <w:rPr>
                <w:lang w:eastAsia="zh-CN"/>
              </w:rPr>
              <w:t xml:space="preserve">Unknown </w:t>
            </w:r>
            <w:r>
              <w:t>Old NG-RAN node UE X</w:t>
            </w:r>
            <w:r>
              <w:rPr>
                <w:rFonts w:eastAsia="SimSun"/>
                <w:lang w:eastAsia="zh-CN"/>
              </w:rPr>
              <w:t>n</w:t>
            </w:r>
            <w:r>
              <w:t>AP ID</w:t>
            </w:r>
            <w:r>
              <w:rPr>
                <w:lang w:eastAsia="zh-CN"/>
              </w:rPr>
              <w:t>,</w:t>
            </w:r>
          </w:p>
          <w:p w14:paraId="782D8FCE" w14:textId="77777777" w:rsidR="00613CD6" w:rsidRDefault="00613CD6">
            <w:pPr>
              <w:pStyle w:val="TAL"/>
              <w:rPr>
                <w:lang w:eastAsia="zh-CN"/>
              </w:rPr>
            </w:pPr>
            <w:r>
              <w:rPr>
                <w:lang w:eastAsia="zh-CN"/>
              </w:rPr>
              <w:t>PDCP Overload,</w:t>
            </w:r>
          </w:p>
          <w:p w14:paraId="06F2C6BA" w14:textId="77777777" w:rsidR="00613CD6" w:rsidRDefault="00613CD6">
            <w:pPr>
              <w:pStyle w:val="TAL"/>
              <w:rPr>
                <w:rFonts w:cs="Arial"/>
                <w:noProof/>
                <w:szCs w:val="18"/>
              </w:rPr>
            </w:pPr>
            <w:r>
              <w:rPr>
                <w:lang w:eastAsia="zh-CN"/>
              </w:rPr>
              <w:t>DRB ID not available,</w:t>
            </w:r>
          </w:p>
          <w:p w14:paraId="2ABE8ED6" w14:textId="77777777" w:rsidR="00613CD6" w:rsidRDefault="00613CD6">
            <w:pPr>
              <w:pStyle w:val="TAL"/>
              <w:rPr>
                <w:rFonts w:cs="Arial"/>
              </w:rPr>
            </w:pPr>
            <w:r>
              <w:rPr>
                <w:rFonts w:cs="Arial"/>
              </w:rPr>
              <w:t>Unspecified,</w:t>
            </w:r>
          </w:p>
          <w:p w14:paraId="6B7A633C" w14:textId="77777777" w:rsidR="00613CD6" w:rsidRDefault="00613CD6">
            <w:pPr>
              <w:pStyle w:val="TAL"/>
              <w:rPr>
                <w:rFonts w:cs="Arial"/>
              </w:rPr>
            </w:pPr>
            <w:r>
              <w:rPr>
                <w:rFonts w:cs="Arial"/>
              </w:rPr>
              <w:t>…,</w:t>
            </w:r>
          </w:p>
          <w:p w14:paraId="513DD72D" w14:textId="77777777" w:rsidR="00613CD6" w:rsidRDefault="00613CD6">
            <w:pPr>
              <w:pStyle w:val="TAL"/>
              <w:rPr>
                <w:rFonts w:cs="Arial"/>
                <w:lang w:eastAsia="ko-KR"/>
              </w:rPr>
            </w:pPr>
            <w:r>
              <w:rPr>
                <w:rFonts w:cs="Arial"/>
              </w:rPr>
              <w:t>UE Context ID not known, Non-relocation of context, CHO-CPC resources to be changed,</w:t>
            </w:r>
          </w:p>
          <w:p w14:paraId="4C74C638" w14:textId="77777777" w:rsidR="00613CD6" w:rsidRDefault="00613CD6">
            <w:pPr>
              <w:pStyle w:val="TAL"/>
              <w:rPr>
                <w:lang w:eastAsia="zh-CN"/>
              </w:rPr>
            </w:pPr>
            <w:r>
              <w:rPr>
                <w:lang w:eastAsia="zh-CN"/>
              </w:rPr>
              <w:t>RSN not available for the UP,</w:t>
            </w:r>
          </w:p>
          <w:p w14:paraId="36E52943" w14:textId="77777777" w:rsidR="00613CD6" w:rsidRDefault="00613CD6">
            <w:pPr>
              <w:pStyle w:val="TAL"/>
              <w:rPr>
                <w:rFonts w:eastAsia="SimSun"/>
                <w:szCs w:val="18"/>
                <w:lang w:val="en-US" w:eastAsia="zh-CN"/>
              </w:rPr>
            </w:pPr>
            <w:r>
              <w:rPr>
                <w:szCs w:val="18"/>
              </w:rPr>
              <w:t>NPN access denied</w:t>
            </w:r>
            <w:r>
              <w:rPr>
                <w:rFonts w:eastAsia="SimSun"/>
                <w:szCs w:val="18"/>
                <w:lang w:val="en-US" w:eastAsia="zh-CN"/>
              </w:rPr>
              <w:t>,</w:t>
            </w:r>
          </w:p>
          <w:p w14:paraId="106CBDCB" w14:textId="77777777" w:rsidR="00613CD6" w:rsidRDefault="00613CD6">
            <w:pPr>
              <w:pStyle w:val="TAL"/>
              <w:rPr>
                <w:rFonts w:eastAsiaTheme="minorEastAsia"/>
                <w:bCs/>
              </w:rPr>
            </w:pPr>
            <w:r>
              <w:rPr>
                <w:bCs/>
              </w:rPr>
              <w:t>Report</w:t>
            </w:r>
            <w:r>
              <w:rPr>
                <w:rFonts w:eastAsia="SimSun"/>
                <w:bCs/>
                <w:lang w:val="en-US" w:eastAsia="zh-CN"/>
              </w:rPr>
              <w:t xml:space="preserve"> </w:t>
            </w:r>
            <w:r>
              <w:rPr>
                <w:bCs/>
              </w:rPr>
              <w:t>Characteristics</w:t>
            </w:r>
            <w:r>
              <w:rPr>
                <w:rFonts w:eastAsia="SimSun"/>
                <w:bCs/>
                <w:lang w:val="en-US" w:eastAsia="zh-CN"/>
              </w:rPr>
              <w:t xml:space="preserve"> </w:t>
            </w:r>
            <w:r>
              <w:rPr>
                <w:bCs/>
              </w:rPr>
              <w:t xml:space="preserve">Empty, </w:t>
            </w:r>
          </w:p>
          <w:p w14:paraId="36B9CF0B" w14:textId="77777777" w:rsidR="00613CD6" w:rsidRDefault="00613CD6">
            <w:pPr>
              <w:pStyle w:val="TAL"/>
            </w:pPr>
            <w:r>
              <w:t>Existing</w:t>
            </w:r>
            <w:r>
              <w:rPr>
                <w:rFonts w:eastAsia="SimSun"/>
                <w:lang w:val="en-US" w:eastAsia="zh-CN"/>
              </w:rPr>
              <w:t xml:space="preserve"> </w:t>
            </w:r>
            <w:r>
              <w:t>Measurement</w:t>
            </w:r>
            <w:r>
              <w:rPr>
                <w:rFonts w:eastAsia="SimSun"/>
                <w:lang w:val="en-US" w:eastAsia="zh-CN"/>
              </w:rPr>
              <w:t xml:space="preserve"> </w:t>
            </w:r>
            <w:r>
              <w:t xml:space="preserve">ID, </w:t>
            </w:r>
          </w:p>
          <w:p w14:paraId="1148989D" w14:textId="77777777" w:rsidR="00613CD6" w:rsidRDefault="00613CD6">
            <w:pPr>
              <w:pStyle w:val="TAL"/>
            </w:pPr>
            <w:r>
              <w:t>Measurement Temporarily not Available,</w:t>
            </w:r>
          </w:p>
          <w:p w14:paraId="29137AAE" w14:textId="77777777" w:rsidR="00613CD6" w:rsidRDefault="00613CD6">
            <w:pPr>
              <w:pStyle w:val="TAL"/>
              <w:rPr>
                <w:lang w:eastAsia="ko-KR"/>
              </w:rPr>
            </w:pPr>
            <w:r>
              <w:t>Measurement not Supported For The Object,</w:t>
            </w:r>
          </w:p>
          <w:p w14:paraId="6B562F2A" w14:textId="77777777" w:rsidR="00613CD6" w:rsidRDefault="00613CD6">
            <w:pPr>
              <w:pStyle w:val="TAL"/>
              <w:rPr>
                <w:lang w:val="en-US" w:eastAsia="zh-CN"/>
              </w:rPr>
            </w:pPr>
            <w:r>
              <w:rPr>
                <w:rFonts w:cs="Arial"/>
              </w:rPr>
              <w:t>UE Power Saving,</w:t>
            </w:r>
          </w:p>
          <w:p w14:paraId="645C42CF" w14:textId="6A0ABCEC" w:rsidR="00613CD6" w:rsidRDefault="00613CD6">
            <w:pPr>
              <w:pStyle w:val="TAL"/>
              <w:rPr>
                <w:rFonts w:cs="Arial"/>
              </w:rPr>
            </w:pPr>
            <w:r>
              <w:rPr>
                <w:lang w:val="en-US" w:eastAsia="zh-CN"/>
              </w:rPr>
              <w:lastRenderedPageBreak/>
              <w:t>Not existing NG-RAN node</w:t>
            </w:r>
            <w:r>
              <w:rPr>
                <w:bCs/>
                <w:vertAlign w:val="subscript"/>
              </w:rPr>
              <w:t>2</w:t>
            </w:r>
            <w:r>
              <w:t xml:space="preserve"> Measurement ID</w:t>
            </w:r>
            <w:r>
              <w:rPr>
                <w:rFonts w:cs="Arial"/>
                <w:szCs w:val="18"/>
              </w:rPr>
              <w:t>,</w:t>
            </w:r>
            <w:r>
              <w:t xml:space="preserve"> Insufficient UE Capabilities</w:t>
            </w:r>
            <w:r>
              <w:rPr>
                <w:rFonts w:cs="Arial"/>
                <w:szCs w:val="18"/>
              </w:rPr>
              <w:t>,</w:t>
            </w:r>
            <w:r>
              <w:t xml:space="preserve"> Normal Release</w:t>
            </w:r>
            <w:ins w:id="2" w:author="NEC" w:date="2022-02-05T16:52:00Z">
              <w:r w:rsidR="00155A42">
                <w:t xml:space="preserve">, </w:t>
              </w:r>
              <w:r w:rsidR="00155A42" w:rsidRPr="00155A42">
                <w:t xml:space="preserve">RedCap UE is temporarily </w:t>
              </w:r>
              <w:r w:rsidR="00155A42">
                <w:t>barred</w:t>
              </w:r>
            </w:ins>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27BF669" w14:textId="77777777" w:rsidR="00613CD6" w:rsidRDefault="00613CD6">
            <w:pPr>
              <w:pStyle w:val="TAL"/>
              <w:rPr>
                <w:rFonts w:cs="Arial"/>
              </w:rPr>
            </w:pPr>
          </w:p>
        </w:tc>
      </w:tr>
      <w:tr w:rsidR="00613CD6" w14:paraId="15199AD4"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74967CDD" w14:textId="77777777" w:rsidR="00613CD6" w:rsidRDefault="00613CD6">
            <w:pPr>
              <w:pStyle w:val="TAL"/>
              <w:ind w:left="113"/>
              <w:rPr>
                <w:rFonts w:cs="Arial"/>
                <w:i/>
              </w:rPr>
            </w:pPr>
            <w:r>
              <w:rPr>
                <w:rFonts w:cs="Arial"/>
                <w:i/>
              </w:rPr>
              <w:t>&gt;Transport Layer</w:t>
            </w:r>
          </w:p>
        </w:tc>
        <w:tc>
          <w:tcPr>
            <w:tcW w:w="1134" w:type="dxa"/>
            <w:tcBorders>
              <w:top w:val="single" w:sz="4" w:space="0" w:color="auto"/>
              <w:left w:val="single" w:sz="4" w:space="0" w:color="auto"/>
              <w:bottom w:val="single" w:sz="4" w:space="0" w:color="auto"/>
              <w:right w:val="single" w:sz="4" w:space="0" w:color="auto"/>
            </w:tcBorders>
          </w:tcPr>
          <w:p w14:paraId="4C411848" w14:textId="77777777" w:rsidR="00613CD6" w:rsidRDefault="00613CD6">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784D4E81"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tcPr>
          <w:p w14:paraId="48C9AE96" w14:textId="77777777" w:rsidR="00613CD6" w:rsidRDefault="00613CD6">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7C3B96EA" w14:textId="77777777" w:rsidR="00613CD6" w:rsidRDefault="00613CD6">
            <w:pPr>
              <w:pStyle w:val="TAL"/>
              <w:rPr>
                <w:rFonts w:cs="Arial"/>
              </w:rPr>
            </w:pPr>
          </w:p>
        </w:tc>
      </w:tr>
      <w:tr w:rsidR="00613CD6" w14:paraId="252E1A6E"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12556866" w14:textId="77777777" w:rsidR="00613CD6" w:rsidRDefault="00613CD6">
            <w:pPr>
              <w:pStyle w:val="TAL"/>
              <w:ind w:left="227"/>
              <w:rPr>
                <w:rFonts w:cs="Arial"/>
              </w:rPr>
            </w:pPr>
            <w:r>
              <w:rPr>
                <w:rFonts w:cs="Arial"/>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7192B910" w14:textId="77777777" w:rsidR="00613CD6" w:rsidRDefault="00613CD6">
            <w:pPr>
              <w:pStyle w:val="TAL"/>
              <w:rPr>
                <w:rFonts w:cs="Arial"/>
              </w:rPr>
            </w:pPr>
            <w:r>
              <w:rPr>
                <w:rFonts w:cs="Arial"/>
              </w:rPr>
              <w:t>M</w:t>
            </w:r>
          </w:p>
        </w:tc>
        <w:tc>
          <w:tcPr>
            <w:tcW w:w="850" w:type="dxa"/>
            <w:tcBorders>
              <w:top w:val="single" w:sz="4" w:space="0" w:color="auto"/>
              <w:left w:val="single" w:sz="4" w:space="0" w:color="auto"/>
              <w:bottom w:val="single" w:sz="4" w:space="0" w:color="auto"/>
              <w:right w:val="single" w:sz="4" w:space="0" w:color="auto"/>
            </w:tcBorders>
          </w:tcPr>
          <w:p w14:paraId="24D29ADE"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hideMark/>
          </w:tcPr>
          <w:p w14:paraId="3E8BFA75" w14:textId="77777777" w:rsidR="00613CD6" w:rsidRDefault="00613CD6">
            <w:pPr>
              <w:pStyle w:val="TAL"/>
              <w:rPr>
                <w:rFonts w:cs="Arial"/>
              </w:rPr>
            </w:pPr>
            <w:r>
              <w:rPr>
                <w:rFonts w:cs="Arial"/>
              </w:rPr>
              <w:t>ENUMERATED</w:t>
            </w:r>
            <w:r>
              <w:rPr>
                <w:rFonts w:cs="Arial"/>
              </w:rPr>
              <w:br/>
              <w:t>(Transport Resource Unavailable,</w:t>
            </w:r>
          </w:p>
          <w:p w14:paraId="1B14431B" w14:textId="77777777" w:rsidR="00613CD6" w:rsidRDefault="00613CD6">
            <w:pPr>
              <w:pStyle w:val="TAL"/>
              <w:rPr>
                <w:rFonts w:cs="Arial"/>
              </w:rPr>
            </w:pPr>
            <w:r>
              <w:rPr>
                <w:rFonts w:cs="Arial"/>
              </w:rPr>
              <w:t>Unspecified,</w:t>
            </w:r>
            <w:r>
              <w:rPr>
                <w:rFonts w:cs="Arial"/>
              </w:rPr>
              <w:br/>
              <w:t>…)</w:t>
            </w:r>
          </w:p>
        </w:tc>
        <w:tc>
          <w:tcPr>
            <w:tcW w:w="1276" w:type="dxa"/>
            <w:tcBorders>
              <w:top w:val="single" w:sz="4" w:space="0" w:color="auto"/>
              <w:left w:val="single" w:sz="4" w:space="0" w:color="auto"/>
              <w:bottom w:val="single" w:sz="4" w:space="0" w:color="auto"/>
              <w:right w:val="single" w:sz="4" w:space="0" w:color="auto"/>
            </w:tcBorders>
          </w:tcPr>
          <w:p w14:paraId="735F2C29" w14:textId="77777777" w:rsidR="00613CD6" w:rsidRDefault="00613CD6">
            <w:pPr>
              <w:pStyle w:val="TAL"/>
              <w:rPr>
                <w:rFonts w:cs="Arial"/>
              </w:rPr>
            </w:pPr>
          </w:p>
        </w:tc>
      </w:tr>
      <w:tr w:rsidR="00613CD6" w14:paraId="21AA560D"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74B8B969" w14:textId="77777777" w:rsidR="00613CD6" w:rsidRDefault="00613CD6">
            <w:pPr>
              <w:pStyle w:val="TAL"/>
              <w:ind w:left="113"/>
              <w:rPr>
                <w:rFonts w:cs="Arial"/>
                <w:i/>
              </w:rPr>
            </w:pPr>
            <w:r>
              <w:rPr>
                <w:rFonts w:cs="Arial"/>
                <w:i/>
              </w:rPr>
              <w:t>&gt;Protocol</w:t>
            </w:r>
          </w:p>
        </w:tc>
        <w:tc>
          <w:tcPr>
            <w:tcW w:w="1134" w:type="dxa"/>
            <w:tcBorders>
              <w:top w:val="single" w:sz="4" w:space="0" w:color="auto"/>
              <w:left w:val="single" w:sz="4" w:space="0" w:color="auto"/>
              <w:bottom w:val="single" w:sz="4" w:space="0" w:color="auto"/>
              <w:right w:val="single" w:sz="4" w:space="0" w:color="auto"/>
            </w:tcBorders>
          </w:tcPr>
          <w:p w14:paraId="6DADEDF9" w14:textId="77777777" w:rsidR="00613CD6" w:rsidRDefault="00613CD6">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448F5AF9"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tcPr>
          <w:p w14:paraId="4AA1E37D" w14:textId="77777777" w:rsidR="00613CD6" w:rsidRDefault="00613CD6">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3FA114DE" w14:textId="77777777" w:rsidR="00613CD6" w:rsidRDefault="00613CD6">
            <w:pPr>
              <w:pStyle w:val="TAL"/>
              <w:rPr>
                <w:rFonts w:cs="Arial"/>
              </w:rPr>
            </w:pPr>
          </w:p>
        </w:tc>
      </w:tr>
      <w:tr w:rsidR="00613CD6" w14:paraId="1DFFC77E"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1EB3FC8D" w14:textId="77777777" w:rsidR="00613CD6" w:rsidRDefault="00613CD6">
            <w:pPr>
              <w:pStyle w:val="TAL"/>
              <w:ind w:left="227"/>
              <w:rPr>
                <w:rFonts w:cs="Arial"/>
              </w:rPr>
            </w:pPr>
            <w:r>
              <w:rPr>
                <w:rFonts w:cs="Arial"/>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79EC802A" w14:textId="77777777" w:rsidR="00613CD6" w:rsidRDefault="00613CD6">
            <w:pPr>
              <w:pStyle w:val="TAL"/>
              <w:rPr>
                <w:rFonts w:cs="Arial"/>
              </w:rPr>
            </w:pPr>
            <w:r>
              <w:rPr>
                <w:rFonts w:cs="Arial"/>
              </w:rPr>
              <w:t>M</w:t>
            </w:r>
          </w:p>
        </w:tc>
        <w:tc>
          <w:tcPr>
            <w:tcW w:w="850" w:type="dxa"/>
            <w:tcBorders>
              <w:top w:val="single" w:sz="4" w:space="0" w:color="auto"/>
              <w:left w:val="single" w:sz="4" w:space="0" w:color="auto"/>
              <w:bottom w:val="single" w:sz="4" w:space="0" w:color="auto"/>
              <w:right w:val="single" w:sz="4" w:space="0" w:color="auto"/>
            </w:tcBorders>
          </w:tcPr>
          <w:p w14:paraId="00FDCE63"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hideMark/>
          </w:tcPr>
          <w:p w14:paraId="23E35AA6" w14:textId="77777777" w:rsidR="00613CD6" w:rsidRDefault="00613CD6">
            <w:pPr>
              <w:pStyle w:val="TAL"/>
              <w:rPr>
                <w:rFonts w:cs="Arial"/>
              </w:rPr>
            </w:pPr>
            <w:r>
              <w:rPr>
                <w:rFonts w:cs="Arial"/>
              </w:rPr>
              <w:t>ENUMERATED</w:t>
            </w:r>
            <w:r>
              <w:rPr>
                <w:rFonts w:cs="Arial"/>
              </w:rPr>
              <w:br/>
              <w:t>(Transfer Syntax Error,</w:t>
            </w:r>
            <w:r>
              <w:rPr>
                <w:rFonts w:cs="Arial"/>
              </w:rPr>
              <w:br/>
              <w:t>Abstract Syntax Error (Reject),</w:t>
            </w:r>
            <w:r>
              <w:rPr>
                <w:rFonts w:cs="Arial"/>
              </w:rPr>
              <w:br/>
              <w:t>Abstract Syntax Error (Ignore and Notify),</w:t>
            </w:r>
            <w:r>
              <w:rPr>
                <w:rFonts w:cs="Arial"/>
              </w:rPr>
              <w:br/>
              <w:t>Message not Compatible with Receiver State,</w:t>
            </w:r>
          </w:p>
          <w:p w14:paraId="64194C00" w14:textId="77777777" w:rsidR="00613CD6" w:rsidRDefault="00613CD6">
            <w:pPr>
              <w:pStyle w:val="TAL"/>
              <w:rPr>
                <w:rFonts w:cs="Arial"/>
              </w:rPr>
            </w:pPr>
            <w:r>
              <w:rPr>
                <w:rFonts w:cs="Arial"/>
              </w:rPr>
              <w:t>Semantic Error,</w:t>
            </w:r>
          </w:p>
          <w:p w14:paraId="39857C19" w14:textId="77777777" w:rsidR="00613CD6" w:rsidRDefault="00613CD6">
            <w:pPr>
              <w:pStyle w:val="TAL"/>
              <w:rPr>
                <w:rFonts w:cs="Arial"/>
              </w:rPr>
            </w:pPr>
            <w:r>
              <w:rPr>
                <w:rFonts w:cs="Arial"/>
              </w:rPr>
              <w:t>Abstract Syntax Error (Falsely Constructed Message), Unspecified, …)</w:t>
            </w:r>
          </w:p>
        </w:tc>
        <w:tc>
          <w:tcPr>
            <w:tcW w:w="1276" w:type="dxa"/>
            <w:tcBorders>
              <w:top w:val="single" w:sz="4" w:space="0" w:color="auto"/>
              <w:left w:val="single" w:sz="4" w:space="0" w:color="auto"/>
              <w:bottom w:val="single" w:sz="4" w:space="0" w:color="auto"/>
              <w:right w:val="single" w:sz="4" w:space="0" w:color="auto"/>
            </w:tcBorders>
          </w:tcPr>
          <w:p w14:paraId="50F69004" w14:textId="77777777" w:rsidR="00613CD6" w:rsidRDefault="00613CD6">
            <w:pPr>
              <w:pStyle w:val="TAL"/>
              <w:rPr>
                <w:rFonts w:cs="Arial"/>
              </w:rPr>
            </w:pPr>
          </w:p>
        </w:tc>
      </w:tr>
      <w:tr w:rsidR="00613CD6" w14:paraId="15BCBB98"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7894DEAC" w14:textId="77777777" w:rsidR="00613CD6" w:rsidRDefault="00613CD6">
            <w:pPr>
              <w:pStyle w:val="TAL"/>
              <w:ind w:left="113"/>
              <w:rPr>
                <w:rFonts w:cs="Arial"/>
                <w:i/>
              </w:rPr>
            </w:pPr>
            <w:r>
              <w:rPr>
                <w:rFonts w:cs="Arial"/>
                <w:i/>
              </w:rPr>
              <w:t>&gt;Misc</w:t>
            </w:r>
          </w:p>
        </w:tc>
        <w:tc>
          <w:tcPr>
            <w:tcW w:w="1134" w:type="dxa"/>
            <w:tcBorders>
              <w:top w:val="single" w:sz="4" w:space="0" w:color="auto"/>
              <w:left w:val="single" w:sz="4" w:space="0" w:color="auto"/>
              <w:bottom w:val="single" w:sz="4" w:space="0" w:color="auto"/>
              <w:right w:val="single" w:sz="4" w:space="0" w:color="auto"/>
            </w:tcBorders>
          </w:tcPr>
          <w:p w14:paraId="022F6BA4" w14:textId="77777777" w:rsidR="00613CD6" w:rsidRDefault="00613CD6">
            <w:pPr>
              <w:pStyle w:val="TAL"/>
              <w:rPr>
                <w:rFonts w:cs="Arial"/>
              </w:rPr>
            </w:pPr>
          </w:p>
        </w:tc>
        <w:tc>
          <w:tcPr>
            <w:tcW w:w="850" w:type="dxa"/>
            <w:tcBorders>
              <w:top w:val="single" w:sz="4" w:space="0" w:color="auto"/>
              <w:left w:val="single" w:sz="4" w:space="0" w:color="auto"/>
              <w:bottom w:val="single" w:sz="4" w:space="0" w:color="auto"/>
              <w:right w:val="single" w:sz="4" w:space="0" w:color="auto"/>
            </w:tcBorders>
          </w:tcPr>
          <w:p w14:paraId="70412F7E"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tcPr>
          <w:p w14:paraId="0FC7E878" w14:textId="77777777" w:rsidR="00613CD6" w:rsidRDefault="00613CD6">
            <w:pPr>
              <w:pStyle w:val="TAL"/>
              <w:rPr>
                <w:rFonts w:cs="Arial"/>
              </w:rPr>
            </w:pPr>
          </w:p>
        </w:tc>
        <w:tc>
          <w:tcPr>
            <w:tcW w:w="1276" w:type="dxa"/>
            <w:tcBorders>
              <w:top w:val="single" w:sz="4" w:space="0" w:color="auto"/>
              <w:left w:val="single" w:sz="4" w:space="0" w:color="auto"/>
              <w:bottom w:val="single" w:sz="4" w:space="0" w:color="auto"/>
              <w:right w:val="single" w:sz="4" w:space="0" w:color="auto"/>
            </w:tcBorders>
          </w:tcPr>
          <w:p w14:paraId="032DF92C" w14:textId="77777777" w:rsidR="00613CD6" w:rsidRDefault="00613CD6">
            <w:pPr>
              <w:pStyle w:val="TAL"/>
              <w:rPr>
                <w:rFonts w:cs="Arial"/>
              </w:rPr>
            </w:pPr>
          </w:p>
        </w:tc>
      </w:tr>
      <w:tr w:rsidR="00613CD6" w14:paraId="18643CAD" w14:textId="77777777" w:rsidTr="00613CD6">
        <w:tc>
          <w:tcPr>
            <w:tcW w:w="1526" w:type="dxa"/>
            <w:tcBorders>
              <w:top w:val="single" w:sz="4" w:space="0" w:color="auto"/>
              <w:left w:val="single" w:sz="4" w:space="0" w:color="auto"/>
              <w:bottom w:val="single" w:sz="4" w:space="0" w:color="auto"/>
              <w:right w:val="single" w:sz="4" w:space="0" w:color="auto"/>
            </w:tcBorders>
            <w:hideMark/>
          </w:tcPr>
          <w:p w14:paraId="047568F4" w14:textId="77777777" w:rsidR="00613CD6" w:rsidRDefault="00613CD6">
            <w:pPr>
              <w:pStyle w:val="TAL"/>
              <w:ind w:left="227"/>
              <w:rPr>
                <w:rFonts w:cs="Arial"/>
              </w:rPr>
            </w:pPr>
            <w:r>
              <w:rPr>
                <w:rFonts w:cs="Arial"/>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2747FBA2" w14:textId="77777777" w:rsidR="00613CD6" w:rsidRDefault="00613CD6">
            <w:pPr>
              <w:pStyle w:val="TAL"/>
              <w:rPr>
                <w:rFonts w:cs="Arial"/>
              </w:rPr>
            </w:pPr>
            <w:r>
              <w:rPr>
                <w:rFonts w:cs="Arial"/>
              </w:rPr>
              <w:t>M</w:t>
            </w:r>
          </w:p>
        </w:tc>
        <w:tc>
          <w:tcPr>
            <w:tcW w:w="850" w:type="dxa"/>
            <w:tcBorders>
              <w:top w:val="single" w:sz="4" w:space="0" w:color="auto"/>
              <w:left w:val="single" w:sz="4" w:space="0" w:color="auto"/>
              <w:bottom w:val="single" w:sz="4" w:space="0" w:color="auto"/>
              <w:right w:val="single" w:sz="4" w:space="0" w:color="auto"/>
            </w:tcBorders>
          </w:tcPr>
          <w:p w14:paraId="0F8D4906" w14:textId="77777777" w:rsidR="00613CD6" w:rsidRDefault="00613CD6">
            <w:pPr>
              <w:pStyle w:val="TAL"/>
              <w:rPr>
                <w:rFonts w:cs="Arial"/>
              </w:rPr>
            </w:pPr>
          </w:p>
        </w:tc>
        <w:tc>
          <w:tcPr>
            <w:tcW w:w="4536" w:type="dxa"/>
            <w:tcBorders>
              <w:top w:val="single" w:sz="4" w:space="0" w:color="auto"/>
              <w:left w:val="single" w:sz="4" w:space="0" w:color="auto"/>
              <w:bottom w:val="single" w:sz="4" w:space="0" w:color="auto"/>
              <w:right w:val="single" w:sz="4" w:space="0" w:color="auto"/>
            </w:tcBorders>
            <w:hideMark/>
          </w:tcPr>
          <w:p w14:paraId="3A37367C" w14:textId="77777777" w:rsidR="00613CD6" w:rsidRDefault="00613CD6">
            <w:pPr>
              <w:pStyle w:val="TAL"/>
            </w:pPr>
            <w:r>
              <w:rPr>
                <w:rFonts w:cs="Arial"/>
              </w:rPr>
              <w:t>ENUMERATED</w:t>
            </w:r>
            <w:r>
              <w:rPr>
                <w:rFonts w:cs="Arial"/>
              </w:rPr>
              <w:br/>
              <w:t>(</w:t>
            </w:r>
            <w:r>
              <w:t>Control Processing Overload,</w:t>
            </w:r>
            <w:r>
              <w:br/>
              <w:t>Hardware Failure,</w:t>
            </w:r>
          </w:p>
          <w:p w14:paraId="7331FB93" w14:textId="77777777" w:rsidR="00613CD6" w:rsidRDefault="00613CD6">
            <w:pPr>
              <w:pStyle w:val="TAL"/>
            </w:pPr>
            <w:r>
              <w:t>O&amp;M Intervention,</w:t>
            </w:r>
          </w:p>
          <w:p w14:paraId="5F8D3002" w14:textId="77777777" w:rsidR="00613CD6" w:rsidRDefault="00613CD6">
            <w:pPr>
              <w:pStyle w:val="TAL"/>
            </w:pPr>
            <w:r>
              <w:t>Not enough User Plane Processing Resources,</w:t>
            </w:r>
          </w:p>
          <w:p w14:paraId="4677B570" w14:textId="77777777" w:rsidR="00613CD6" w:rsidRDefault="00613CD6">
            <w:pPr>
              <w:pStyle w:val="TAL"/>
              <w:rPr>
                <w:rFonts w:cs="Arial"/>
              </w:rPr>
            </w:pPr>
            <w:r>
              <w:t>Unspecified</w:t>
            </w:r>
            <w:r>
              <w:rPr>
                <w:rFonts w:cs="Arial"/>
              </w:rPr>
              <w:t>, …)</w:t>
            </w:r>
          </w:p>
        </w:tc>
        <w:tc>
          <w:tcPr>
            <w:tcW w:w="1276" w:type="dxa"/>
            <w:tcBorders>
              <w:top w:val="single" w:sz="4" w:space="0" w:color="auto"/>
              <w:left w:val="single" w:sz="4" w:space="0" w:color="auto"/>
              <w:bottom w:val="single" w:sz="4" w:space="0" w:color="auto"/>
              <w:right w:val="single" w:sz="4" w:space="0" w:color="auto"/>
            </w:tcBorders>
          </w:tcPr>
          <w:p w14:paraId="79785510" w14:textId="77777777" w:rsidR="00613CD6" w:rsidRDefault="00613CD6">
            <w:pPr>
              <w:pStyle w:val="TAL"/>
              <w:rPr>
                <w:rFonts w:cs="Arial"/>
              </w:rPr>
            </w:pPr>
          </w:p>
        </w:tc>
      </w:tr>
    </w:tbl>
    <w:p w14:paraId="5878880C" w14:textId="77777777" w:rsidR="00613CD6" w:rsidRDefault="00613CD6" w:rsidP="00613CD6">
      <w:pPr>
        <w:rPr>
          <w:lang w:eastAsia="ko-KR"/>
        </w:rPr>
      </w:pPr>
    </w:p>
    <w:p w14:paraId="23080DFA" w14:textId="77777777" w:rsidR="00613CD6" w:rsidRDefault="00613CD6" w:rsidP="00613CD6">
      <w:pPr>
        <w:numPr>
          <w:ilvl w:val="12"/>
          <w:numId w:val="0"/>
        </w:numPr>
        <w:rPr>
          <w:rFonts w:eastAsiaTheme="minorEastAsia"/>
        </w:r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613CD6" w14:paraId="5E9169F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70CEC97" w14:textId="77777777" w:rsidR="00613CD6" w:rsidRDefault="00613CD6">
            <w:pPr>
              <w:pStyle w:val="TAH"/>
              <w:rPr>
                <w:rFonts w:cs="Arial"/>
              </w:rPr>
            </w:pPr>
            <w:r>
              <w:rPr>
                <w:rFonts w:cs="Arial"/>
              </w:rPr>
              <w:lastRenderedPageBreak/>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15DD1C3F" w14:textId="77777777" w:rsidR="00613CD6" w:rsidRDefault="00613CD6">
            <w:pPr>
              <w:pStyle w:val="TAH"/>
              <w:rPr>
                <w:rFonts w:cs="Arial"/>
              </w:rPr>
            </w:pPr>
            <w:r>
              <w:rPr>
                <w:rFonts w:cs="Arial"/>
              </w:rPr>
              <w:t>Meaning</w:t>
            </w:r>
          </w:p>
        </w:tc>
      </w:tr>
      <w:tr w:rsidR="00613CD6" w14:paraId="36669AC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B9BE53B" w14:textId="77777777" w:rsidR="00613CD6" w:rsidRDefault="00613CD6">
            <w:pPr>
              <w:pStyle w:val="TAL"/>
            </w:pPr>
            <w: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76B5C57F" w14:textId="77777777" w:rsidR="00613CD6" w:rsidRDefault="00613CD6">
            <w:pPr>
              <w:pStyle w:val="TAL"/>
            </w:pPr>
            <w:r>
              <w:t>The concerned cell is not available.</w:t>
            </w:r>
          </w:p>
        </w:tc>
      </w:tr>
      <w:tr w:rsidR="00613CD6" w14:paraId="1FE5F9EF"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94C0DF9" w14:textId="77777777" w:rsidR="00613CD6" w:rsidRDefault="00613CD6">
            <w:pPr>
              <w:pStyle w:val="TAL"/>
            </w:pPr>
            <w:r>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15C0C8D9" w14:textId="77777777" w:rsidR="00613CD6" w:rsidRDefault="00613CD6">
            <w:pPr>
              <w:pStyle w:val="TAL"/>
            </w:pPr>
            <w:r>
              <w:t>The reason for requesting handover is radio related.</w:t>
            </w:r>
          </w:p>
        </w:tc>
      </w:tr>
      <w:tr w:rsidR="00613CD6" w14:paraId="09F87A7E"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4B21C24" w14:textId="77777777" w:rsidR="00613CD6" w:rsidRDefault="00613CD6">
            <w:pPr>
              <w:pStyle w:val="TAL"/>
            </w:pPr>
            <w: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4FEE7482" w14:textId="77777777" w:rsidR="00613CD6" w:rsidRDefault="00613CD6">
            <w:pPr>
              <w:pStyle w:val="TAL"/>
            </w:pPr>
            <w:r>
              <w:t>Handover to the indicated target cell is not allowed for the UE in question.</w:t>
            </w:r>
          </w:p>
        </w:tc>
      </w:tr>
      <w:tr w:rsidR="00613CD6" w14:paraId="7A49D4C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C7FF065" w14:textId="77777777" w:rsidR="00613CD6" w:rsidRDefault="00613CD6">
            <w:pPr>
              <w:pStyle w:val="TAL"/>
            </w:pPr>
            <w: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73360424" w14:textId="77777777" w:rsidR="00613CD6" w:rsidRDefault="00613CD6">
            <w:pPr>
              <w:pStyle w:val="TAL"/>
            </w:pPr>
            <w:r>
              <w:t>The target NG-RAN node doesn’t belong to the same AMF Set of the source NG-RAN node, i.e. NG handovers should be attempted instead.</w:t>
            </w:r>
          </w:p>
        </w:tc>
      </w:tr>
      <w:tr w:rsidR="00613CD6" w14:paraId="0A1D37AE"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D74F8A9" w14:textId="77777777" w:rsidR="00613CD6" w:rsidRDefault="00613CD6">
            <w:pPr>
              <w:pStyle w:val="TAL"/>
            </w:pPr>
            <w: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0B745CEA" w14:textId="77777777" w:rsidR="00613CD6" w:rsidRDefault="00613CD6">
            <w:pPr>
              <w:pStyle w:val="TAL"/>
            </w:pPr>
            <w:r>
              <w:t>The target cell doesn’t have sufficient radio resources available.</w:t>
            </w:r>
          </w:p>
        </w:tc>
      </w:tr>
      <w:tr w:rsidR="00613CD6" w14:paraId="5972217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DEDCA4E" w14:textId="77777777" w:rsidR="00613CD6" w:rsidRDefault="00613CD6">
            <w:pPr>
              <w:pStyle w:val="TAL"/>
            </w:pPr>
            <w: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4676DFBD" w14:textId="77777777" w:rsidR="00613CD6" w:rsidRDefault="00613CD6">
            <w:pPr>
              <w:pStyle w:val="TAL"/>
            </w:pPr>
            <w: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613CD6" w14:paraId="08459330"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A7B8B5C" w14:textId="77777777" w:rsidR="00613CD6" w:rsidRDefault="00613CD6">
            <w:pPr>
              <w:pStyle w:val="TAL"/>
            </w:pPr>
            <w: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409DFED2" w14:textId="77777777" w:rsidR="00613CD6" w:rsidRDefault="00613CD6">
            <w:pPr>
              <w:pStyle w:val="TAL"/>
            </w:pPr>
            <w:r>
              <w:t>Load in serving cell needs to be reduced. When applied to handover preparation, it indicates the handover is triggered due to load balancing.</w:t>
            </w:r>
          </w:p>
        </w:tc>
      </w:tr>
      <w:tr w:rsidR="00613CD6" w14:paraId="73E94EEF"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02C4431" w14:textId="77777777" w:rsidR="00613CD6" w:rsidRDefault="00613CD6">
            <w:pPr>
              <w:pStyle w:val="TAL"/>
            </w:pPr>
            <w: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6D410EFF" w14:textId="77777777" w:rsidR="00613CD6" w:rsidRDefault="00613CD6">
            <w:pPr>
              <w:pStyle w:val="TAL"/>
            </w:pPr>
            <w:r>
              <w:t>The reason for requesting handover is to improve the load distribution with the neighbour cells.</w:t>
            </w:r>
          </w:p>
        </w:tc>
      </w:tr>
      <w:tr w:rsidR="00613CD6" w14:paraId="119AC33E"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886223B" w14:textId="77777777" w:rsidR="00613CD6" w:rsidRDefault="00613CD6">
            <w:pPr>
              <w:pStyle w:val="TAL"/>
            </w:pPr>
            <w: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2CDC1191" w14:textId="77777777" w:rsidR="00613CD6" w:rsidRDefault="00613CD6">
            <w:pPr>
              <w:pStyle w:val="TAL"/>
            </w:pPr>
            <w:r>
              <w:t>Handover is requested for time critical reason i.e. this cause value is reserved to represent all critical cases where the connection is likely to be dropped if handover is not performed.</w:t>
            </w:r>
          </w:p>
        </w:tc>
      </w:tr>
      <w:tr w:rsidR="00613CD6" w14:paraId="110957D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940D3A6" w14:textId="77777777" w:rsidR="00613CD6" w:rsidRDefault="00613CD6">
            <w:pPr>
              <w:pStyle w:val="TAL"/>
              <w:rPr>
                <w:lang w:eastAsia="ko-KR"/>
              </w:rPr>
            </w:pPr>
            <w:r>
              <w:t>TXn</w:t>
            </w:r>
            <w:r>
              <w:rPr>
                <w:vertAlign w:val="subscript"/>
              </w:rPr>
              <w:t>RELOCoverall</w:t>
            </w:r>
            <w: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47047500" w14:textId="77777777" w:rsidR="00613CD6" w:rsidRDefault="00613CD6">
            <w:pPr>
              <w:pStyle w:val="TAL"/>
            </w:pPr>
            <w:r>
              <w:t xml:space="preserve">The reason for the action is expiry of timer </w:t>
            </w:r>
            <w:r>
              <w:rPr>
                <w:rFonts w:cs="Arial"/>
              </w:rPr>
              <w:t>TXn</w:t>
            </w:r>
            <w:r>
              <w:rPr>
                <w:rFonts w:cs="Arial"/>
                <w:vertAlign w:val="subscript"/>
              </w:rPr>
              <w:t>RELOCoverall</w:t>
            </w:r>
            <w:r>
              <w:t>.</w:t>
            </w:r>
          </w:p>
        </w:tc>
      </w:tr>
      <w:tr w:rsidR="00613CD6" w14:paraId="699C71B0"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E7BC0F4" w14:textId="77777777" w:rsidR="00613CD6" w:rsidRDefault="00613CD6">
            <w:pPr>
              <w:pStyle w:val="TAL"/>
              <w:rPr>
                <w:lang w:eastAsia="ko-KR"/>
              </w:rPr>
            </w:pPr>
            <w:r>
              <w:t>TXn</w:t>
            </w:r>
            <w:r>
              <w:rPr>
                <w:vertAlign w:val="subscript"/>
              </w:rPr>
              <w:t>RELOCprep</w:t>
            </w:r>
            <w: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5CA60F0E" w14:textId="77777777" w:rsidR="00613CD6" w:rsidRDefault="00613CD6">
            <w:pPr>
              <w:pStyle w:val="TAL"/>
            </w:pPr>
            <w:r>
              <w:t xml:space="preserve">Handover Preparation procedure is cancelled when timer </w:t>
            </w:r>
            <w:r>
              <w:rPr>
                <w:rFonts w:cs="Arial"/>
              </w:rPr>
              <w:t>TXn</w:t>
            </w:r>
            <w:r>
              <w:rPr>
                <w:rFonts w:cs="Arial"/>
                <w:vertAlign w:val="subscript"/>
              </w:rPr>
              <w:t>RELOCprep</w:t>
            </w:r>
            <w:r>
              <w:t xml:space="preserve"> expires.</w:t>
            </w:r>
          </w:p>
        </w:tc>
      </w:tr>
      <w:tr w:rsidR="00613CD6" w14:paraId="3A009110"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1C25277" w14:textId="77777777" w:rsidR="00613CD6" w:rsidRDefault="00613CD6">
            <w:pPr>
              <w:pStyle w:val="TAL"/>
            </w:pPr>
            <w: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06E27DCB" w14:textId="77777777" w:rsidR="00613CD6" w:rsidRDefault="00613CD6">
            <w:pPr>
              <w:pStyle w:val="TAL"/>
            </w:pPr>
            <w:r>
              <w:t>The target NG-RAN node belongs to the same AMF Set of the source NG-RAN node and recognizes the AMF Set ID. However, the GUAMI value is unknown to the target NG-RAN node.</w:t>
            </w:r>
          </w:p>
        </w:tc>
      </w:tr>
      <w:tr w:rsidR="00613CD6" w14:paraId="5AC464A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42C9F51E" w14:textId="77777777" w:rsidR="00613CD6" w:rsidRDefault="00613CD6">
            <w:pPr>
              <w:pStyle w:val="TAL"/>
            </w:pPr>
            <w:r>
              <w:t xml:space="preserve">Unknown Local NG-RAN node UE XnAP ID </w:t>
            </w:r>
          </w:p>
        </w:tc>
        <w:tc>
          <w:tcPr>
            <w:tcW w:w="5245" w:type="dxa"/>
            <w:tcBorders>
              <w:top w:val="single" w:sz="4" w:space="0" w:color="auto"/>
              <w:left w:val="single" w:sz="4" w:space="0" w:color="auto"/>
              <w:bottom w:val="single" w:sz="4" w:space="0" w:color="auto"/>
              <w:right w:val="single" w:sz="4" w:space="0" w:color="auto"/>
            </w:tcBorders>
            <w:hideMark/>
          </w:tcPr>
          <w:p w14:paraId="58CD65BA" w14:textId="77777777" w:rsidR="00613CD6" w:rsidRDefault="00613CD6">
            <w:pPr>
              <w:pStyle w:val="TAL"/>
            </w:pPr>
            <w:r>
              <w:t>The action failed because the receiving NG-RAN node does not recognise the local NG-RAN node UE XnAP ID.</w:t>
            </w:r>
          </w:p>
        </w:tc>
      </w:tr>
      <w:tr w:rsidR="00613CD6" w14:paraId="31BC380A" w14:textId="77777777" w:rsidTr="00613CD6">
        <w:trPr>
          <w:trHeight w:val="50"/>
        </w:trPr>
        <w:tc>
          <w:tcPr>
            <w:tcW w:w="2977" w:type="dxa"/>
            <w:tcBorders>
              <w:top w:val="single" w:sz="4" w:space="0" w:color="auto"/>
              <w:left w:val="single" w:sz="4" w:space="0" w:color="auto"/>
              <w:bottom w:val="single" w:sz="4" w:space="0" w:color="auto"/>
              <w:right w:val="single" w:sz="4" w:space="0" w:color="auto"/>
            </w:tcBorders>
            <w:hideMark/>
          </w:tcPr>
          <w:p w14:paraId="3B55B9C6" w14:textId="77777777" w:rsidR="00613CD6" w:rsidRDefault="00613CD6">
            <w:pPr>
              <w:pStyle w:val="TAL"/>
            </w:pPr>
            <w:r>
              <w:t>Inconsistent Remote NG-RAN node UE XnAP ID</w:t>
            </w:r>
          </w:p>
        </w:tc>
        <w:tc>
          <w:tcPr>
            <w:tcW w:w="5245" w:type="dxa"/>
            <w:tcBorders>
              <w:top w:val="single" w:sz="4" w:space="0" w:color="auto"/>
              <w:left w:val="single" w:sz="4" w:space="0" w:color="auto"/>
              <w:bottom w:val="single" w:sz="4" w:space="0" w:color="auto"/>
              <w:right w:val="single" w:sz="4" w:space="0" w:color="auto"/>
            </w:tcBorders>
            <w:hideMark/>
          </w:tcPr>
          <w:p w14:paraId="62C4C4BB" w14:textId="77777777" w:rsidR="00613CD6" w:rsidRDefault="00613CD6">
            <w:pPr>
              <w:pStyle w:val="TAL"/>
            </w:pPr>
            <w:r>
              <w:t>The action failed because the receiving NG-RAN node considers that the received remote NG-RAN node UE XnAP ID is inconsistent..</w:t>
            </w:r>
          </w:p>
        </w:tc>
      </w:tr>
      <w:tr w:rsidR="00613CD6" w14:paraId="0EC5F09C"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CBEA603" w14:textId="77777777" w:rsidR="00613CD6" w:rsidRDefault="00613CD6">
            <w:pPr>
              <w:pStyle w:val="TAL"/>
            </w:pPr>
            <w:r>
              <w:t>Encryption And/Or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58F3746A" w14:textId="77777777" w:rsidR="00613CD6" w:rsidRDefault="00613CD6">
            <w:pPr>
              <w:pStyle w:val="TAL"/>
            </w:pPr>
            <w:r>
              <w:t>The target NG-RAN node is unable to support any of the encryption and/or integrity protection algorithms supported by the UE.</w:t>
            </w:r>
          </w:p>
        </w:tc>
      </w:tr>
      <w:tr w:rsidR="00613CD6" w14:paraId="185B2157"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AAC4BF0" w14:textId="77777777" w:rsidR="00613CD6" w:rsidRDefault="00613CD6">
            <w:pPr>
              <w:pStyle w:val="TAL"/>
            </w:pPr>
            <w: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1EEA2A07" w14:textId="77777777" w:rsidR="00613CD6" w:rsidRDefault="00613CD6">
            <w:pPr>
              <w:pStyle w:val="TAL"/>
            </w:pPr>
            <w:r>
              <w:t>The action failed because multiple instances of the same PDU Session had been provided to the NG-RAN node.</w:t>
            </w:r>
          </w:p>
        </w:tc>
      </w:tr>
      <w:tr w:rsidR="00613CD6" w14:paraId="3242228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B1AD56D" w14:textId="77777777" w:rsidR="00613CD6" w:rsidRDefault="00613CD6">
            <w:pPr>
              <w:pStyle w:val="TAL"/>
            </w:pPr>
            <w:r>
              <w:rPr>
                <w:rFonts w:cs="Arial"/>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4F7ABA19" w14:textId="77777777" w:rsidR="00613CD6" w:rsidRDefault="00613CD6">
            <w:pPr>
              <w:pStyle w:val="TAL"/>
            </w:pPr>
            <w:r>
              <w:rPr>
                <w:rFonts w:cs="Arial"/>
              </w:rPr>
              <w:t>The action failed because the PDU Session ID is unknown in the NG-RAN node.</w:t>
            </w:r>
          </w:p>
        </w:tc>
      </w:tr>
      <w:tr w:rsidR="00613CD6" w14:paraId="02215B81"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E337FE4" w14:textId="77777777" w:rsidR="00613CD6" w:rsidRDefault="00613CD6">
            <w:pPr>
              <w:pStyle w:val="TAL"/>
            </w:pPr>
            <w:r>
              <w:rPr>
                <w:rFonts w:cs="Arial"/>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08BE286C" w14:textId="77777777" w:rsidR="00613CD6" w:rsidRDefault="00613CD6">
            <w:pPr>
              <w:pStyle w:val="TAL"/>
            </w:pPr>
            <w:r>
              <w:rPr>
                <w:rFonts w:cs="Arial"/>
              </w:rPr>
              <w:t>The action failed because the QoS Flow ID is unknown in the NG-RAN node.</w:t>
            </w:r>
          </w:p>
        </w:tc>
      </w:tr>
      <w:tr w:rsidR="00613CD6" w14:paraId="5AB0FEFF"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4C0140B" w14:textId="77777777" w:rsidR="00613CD6" w:rsidRDefault="00613CD6">
            <w:pPr>
              <w:pStyle w:val="TAL"/>
            </w:pPr>
            <w:r>
              <w:rPr>
                <w:rFonts w:cs="Arial"/>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67CDBBF8" w14:textId="77777777" w:rsidR="00613CD6" w:rsidRDefault="00613CD6">
            <w:pPr>
              <w:pStyle w:val="TAL"/>
            </w:pPr>
            <w:r>
              <w:rPr>
                <w:rFonts w:cs="Arial"/>
              </w:rPr>
              <w:t>The action failed because multiple instances of the same QoS flow had been provided to the NG-RAN node.</w:t>
            </w:r>
          </w:p>
        </w:tc>
      </w:tr>
      <w:tr w:rsidR="00613CD6" w14:paraId="5B6822E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33357AC" w14:textId="77777777" w:rsidR="00613CD6" w:rsidRDefault="00613CD6">
            <w:pPr>
              <w:pStyle w:val="TAL"/>
            </w:pPr>
            <w: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73B755EC" w14:textId="77777777" w:rsidR="00613CD6" w:rsidRDefault="00613CD6">
            <w:pPr>
              <w:pStyle w:val="TAL"/>
            </w:pPr>
            <w: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613CD6" w14:paraId="4CFB345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45103F4D" w14:textId="77777777" w:rsidR="00613CD6" w:rsidRDefault="00613CD6">
            <w:pPr>
              <w:pStyle w:val="TAL"/>
            </w:pPr>
            <w: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1B595414" w14:textId="77777777" w:rsidR="00613CD6" w:rsidRDefault="00613CD6">
            <w:pPr>
              <w:pStyle w:val="TAL"/>
            </w:pPr>
            <w:r>
              <w:t>The action failed because the requested 5QI is not supported.</w:t>
            </w:r>
          </w:p>
        </w:tc>
      </w:tr>
      <w:tr w:rsidR="00613CD6" w14:paraId="36E9B6D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C13ECD5" w14:textId="77777777" w:rsidR="00613CD6" w:rsidRDefault="00613CD6">
            <w:pPr>
              <w:pStyle w:val="TAL"/>
              <w:rPr>
                <w:lang w:eastAsia="ko-KR"/>
              </w:rPr>
            </w:pPr>
            <w:r>
              <w:t>TXn</w:t>
            </w:r>
            <w:r>
              <w:rPr>
                <w:vertAlign w:val="subscript"/>
              </w:rPr>
              <w:t>DCoverall</w:t>
            </w:r>
            <w: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0371918E" w14:textId="77777777" w:rsidR="00613CD6" w:rsidRDefault="00613CD6">
            <w:pPr>
              <w:pStyle w:val="TAL"/>
            </w:pPr>
            <w:r>
              <w:t xml:space="preserve">The reason for the action is expiry of timer </w:t>
            </w:r>
            <w:r>
              <w:rPr>
                <w:rFonts w:cs="Arial"/>
              </w:rPr>
              <w:t>TXn</w:t>
            </w:r>
            <w:r>
              <w:rPr>
                <w:rFonts w:cs="Arial"/>
                <w:vertAlign w:val="subscript"/>
              </w:rPr>
              <w:t>DCoverall</w:t>
            </w:r>
            <w:r>
              <w:t>.</w:t>
            </w:r>
          </w:p>
        </w:tc>
      </w:tr>
      <w:tr w:rsidR="00613CD6" w14:paraId="42F3BBDC"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F178602" w14:textId="77777777" w:rsidR="00613CD6" w:rsidRDefault="00613CD6">
            <w:pPr>
              <w:pStyle w:val="TAL"/>
              <w:rPr>
                <w:lang w:eastAsia="ko-KR"/>
              </w:rPr>
            </w:pPr>
            <w:r>
              <w:t>TXn</w:t>
            </w:r>
            <w:r>
              <w:rPr>
                <w:vertAlign w:val="subscript"/>
              </w:rPr>
              <w:t>DCprep</w:t>
            </w:r>
            <w: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047CCDE7" w14:textId="77777777" w:rsidR="00613CD6" w:rsidRDefault="00613CD6">
            <w:pPr>
              <w:pStyle w:val="TAL"/>
            </w:pPr>
            <w:r>
              <w:t xml:space="preserve">The reason for the action is expiry of timer </w:t>
            </w:r>
            <w:r>
              <w:rPr>
                <w:rFonts w:cs="Arial"/>
              </w:rPr>
              <w:t>TXn</w:t>
            </w:r>
            <w:r>
              <w:rPr>
                <w:rFonts w:cs="Arial"/>
                <w:vertAlign w:val="subscript"/>
              </w:rPr>
              <w:t>DCprep</w:t>
            </w:r>
          </w:p>
        </w:tc>
      </w:tr>
      <w:tr w:rsidR="00613CD6" w14:paraId="2879503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B7AAF74" w14:textId="77777777" w:rsidR="00613CD6" w:rsidRDefault="00613CD6">
            <w:pPr>
              <w:pStyle w:val="TAL"/>
            </w:pPr>
            <w: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4CA9C863" w14:textId="77777777" w:rsidR="00613CD6" w:rsidRDefault="00613CD6">
            <w:pPr>
              <w:pStyle w:val="TAL"/>
            </w:pPr>
            <w:r>
              <w:t>The reason for requesting the action is radio related.</w:t>
            </w:r>
            <w:r>
              <w:br/>
              <w:t>In the current version of this specification applicable for Dual Connectivity only.</w:t>
            </w:r>
          </w:p>
        </w:tc>
      </w:tr>
      <w:tr w:rsidR="00613CD6" w14:paraId="26D33E25"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107F892" w14:textId="77777777" w:rsidR="00613CD6" w:rsidRDefault="00613CD6">
            <w:pPr>
              <w:pStyle w:val="TAL"/>
            </w:pPr>
            <w:r>
              <w:t>Reduce Load</w:t>
            </w:r>
          </w:p>
        </w:tc>
        <w:tc>
          <w:tcPr>
            <w:tcW w:w="5245" w:type="dxa"/>
            <w:tcBorders>
              <w:top w:val="single" w:sz="4" w:space="0" w:color="auto"/>
              <w:left w:val="single" w:sz="4" w:space="0" w:color="auto"/>
              <w:bottom w:val="single" w:sz="4" w:space="0" w:color="auto"/>
              <w:right w:val="single" w:sz="4" w:space="0" w:color="auto"/>
            </w:tcBorders>
            <w:hideMark/>
          </w:tcPr>
          <w:p w14:paraId="39D7CCA9" w14:textId="77777777" w:rsidR="00613CD6" w:rsidRDefault="00613CD6">
            <w:pPr>
              <w:pStyle w:val="TAL"/>
            </w:pPr>
            <w:r>
              <w:t>Load in the cell(group) served by the requesting node needs to be reduced.</w:t>
            </w:r>
            <w:r>
              <w:br/>
              <w:t>In the current version of this specification applicable for Dual Connectivity only.</w:t>
            </w:r>
          </w:p>
        </w:tc>
      </w:tr>
      <w:tr w:rsidR="00613CD6" w14:paraId="6DDA2BC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103E79D" w14:textId="77777777" w:rsidR="00613CD6" w:rsidRDefault="00613CD6">
            <w:pPr>
              <w:pStyle w:val="TAL"/>
            </w:pPr>
            <w: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5DD9212A" w14:textId="77777777" w:rsidR="00613CD6" w:rsidRDefault="00613CD6">
            <w:pPr>
              <w:pStyle w:val="TAL"/>
            </w:pPr>
            <w:r>
              <w:t>The reason for requesting this action is to improve the load distribution with the neighbour cells.</w:t>
            </w:r>
            <w:r>
              <w:br/>
              <w:t>In the current version of this specification applicable for Dual Connectivity only.</w:t>
            </w:r>
          </w:p>
        </w:tc>
      </w:tr>
      <w:tr w:rsidR="00613CD6" w14:paraId="5625B81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5CDBA12" w14:textId="77777777" w:rsidR="00613CD6" w:rsidRDefault="00613CD6">
            <w:pPr>
              <w:pStyle w:val="TAL"/>
            </w:pPr>
            <w: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2068237A" w14:textId="77777777" w:rsidR="00613CD6" w:rsidRDefault="00613CD6">
            <w:pPr>
              <w:pStyle w:val="TAL"/>
            </w:pPr>
            <w:r>
              <w:t>The action is requested for time critical reason i.e. this cause value is reserved to represent all critical cases where radio resources are likely to be dropped if the requested action is not performed.</w:t>
            </w:r>
            <w:r>
              <w:br/>
              <w:t>In the current version of this specification applicable for Dual Connectivity only.</w:t>
            </w:r>
          </w:p>
        </w:tc>
      </w:tr>
      <w:tr w:rsidR="00613CD6" w14:paraId="56272414"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015249A" w14:textId="77777777" w:rsidR="00613CD6" w:rsidRDefault="00613CD6">
            <w:pPr>
              <w:pStyle w:val="TAL"/>
            </w:pPr>
            <w: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4629E948" w14:textId="77777777" w:rsidR="00613CD6" w:rsidRDefault="00613CD6">
            <w:pPr>
              <w:pStyle w:val="TAL"/>
            </w:pPr>
            <w:r>
              <w:t>Requested action towards the indicated target cell is not allowed for the UE in question.</w:t>
            </w:r>
          </w:p>
          <w:p w14:paraId="50E757FB" w14:textId="77777777" w:rsidR="00613CD6" w:rsidRDefault="00613CD6">
            <w:pPr>
              <w:pStyle w:val="TAL"/>
            </w:pPr>
            <w:r>
              <w:t>In the current version of this specification applicable for Dual Connectivity only.</w:t>
            </w:r>
          </w:p>
        </w:tc>
      </w:tr>
      <w:tr w:rsidR="00613CD6" w14:paraId="3FA52F86"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6A002AF" w14:textId="77777777" w:rsidR="00613CD6" w:rsidRDefault="00613CD6">
            <w:pPr>
              <w:pStyle w:val="TAL"/>
            </w:pPr>
            <w: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3393D13C" w14:textId="77777777" w:rsidR="00613CD6" w:rsidRDefault="00613CD6">
            <w:pPr>
              <w:pStyle w:val="TAL"/>
            </w:pPr>
            <w:r>
              <w:t>The cell(s) in the requested node don’t have sufficient radio resources available.</w:t>
            </w:r>
          </w:p>
          <w:p w14:paraId="48CEC695" w14:textId="77777777" w:rsidR="00613CD6" w:rsidRDefault="00613CD6">
            <w:pPr>
              <w:pStyle w:val="TAL"/>
            </w:pPr>
            <w:r>
              <w:t>In the current version of this specification applicable for Dual Connectivity only.</w:t>
            </w:r>
          </w:p>
        </w:tc>
      </w:tr>
      <w:tr w:rsidR="00613CD6" w14:paraId="015C7F7B"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F1D0903" w14:textId="77777777" w:rsidR="00613CD6" w:rsidRDefault="00613CD6">
            <w:pPr>
              <w:pStyle w:val="TAL"/>
            </w:pPr>
            <w: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57EF900E" w14:textId="77777777" w:rsidR="00613CD6" w:rsidRDefault="00613CD6">
            <w:pPr>
              <w:pStyle w:val="TAL"/>
            </w:pPr>
            <w:r>
              <w:t>The action was failed because of invalid QoS combination.</w:t>
            </w:r>
          </w:p>
          <w:p w14:paraId="1C764C5E" w14:textId="77777777" w:rsidR="00613CD6" w:rsidRDefault="00613CD6">
            <w:pPr>
              <w:pStyle w:val="TAL"/>
            </w:pPr>
            <w:r>
              <w:t>In the current version of this specification applicable for Dual Connectivity only.</w:t>
            </w:r>
          </w:p>
        </w:tc>
      </w:tr>
      <w:tr w:rsidR="00613CD6" w14:paraId="41185925"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493302E" w14:textId="77777777" w:rsidR="00613CD6" w:rsidRDefault="00613CD6">
            <w:pPr>
              <w:pStyle w:val="TAL"/>
            </w:pPr>
            <w: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2DAC2BC8" w14:textId="77777777" w:rsidR="00613CD6" w:rsidRDefault="00613CD6">
            <w:pPr>
              <w:pStyle w:val="TAL"/>
            </w:pPr>
            <w:r>
              <w:t>The requested NG-RAN node is unable to support any of the encryption algorithms supported by the UE.</w:t>
            </w:r>
            <w:r>
              <w:br/>
              <w:t>In the current version of this specification applicable for Dual Connectivity only.</w:t>
            </w:r>
          </w:p>
        </w:tc>
      </w:tr>
      <w:tr w:rsidR="00613CD6" w14:paraId="0821A576"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E20B0D7" w14:textId="77777777" w:rsidR="00613CD6" w:rsidRDefault="00613CD6">
            <w:pPr>
              <w:pStyle w:val="TAL"/>
            </w:pPr>
            <w: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272CFE20" w14:textId="77777777" w:rsidR="00613CD6" w:rsidRDefault="00613CD6">
            <w:pPr>
              <w:pStyle w:val="TAL"/>
            </w:pPr>
            <w:r>
              <w:t>The sending node cancelled the procedure due to other urgent actions to be performed.</w:t>
            </w:r>
          </w:p>
          <w:p w14:paraId="041DD92F" w14:textId="77777777" w:rsidR="00613CD6" w:rsidRDefault="00613CD6">
            <w:pPr>
              <w:pStyle w:val="TAL"/>
            </w:pPr>
            <w:r>
              <w:t>In the current version of this specification applicable for Dual Connectivity only.</w:t>
            </w:r>
          </w:p>
        </w:tc>
      </w:tr>
      <w:tr w:rsidR="00613CD6" w14:paraId="66649100"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DD55AFD" w14:textId="77777777" w:rsidR="00613CD6" w:rsidRDefault="00613CD6">
            <w:pPr>
              <w:pStyle w:val="TAL"/>
            </w:pPr>
            <w:r>
              <w:t>RRM purpose</w:t>
            </w:r>
          </w:p>
        </w:tc>
        <w:tc>
          <w:tcPr>
            <w:tcW w:w="5245" w:type="dxa"/>
            <w:tcBorders>
              <w:top w:val="single" w:sz="4" w:space="0" w:color="auto"/>
              <w:left w:val="single" w:sz="4" w:space="0" w:color="auto"/>
              <w:bottom w:val="single" w:sz="4" w:space="0" w:color="auto"/>
              <w:right w:val="single" w:sz="4" w:space="0" w:color="auto"/>
            </w:tcBorders>
            <w:hideMark/>
          </w:tcPr>
          <w:p w14:paraId="4D105B73" w14:textId="77777777" w:rsidR="00613CD6" w:rsidRDefault="00613CD6">
            <w:pPr>
              <w:pStyle w:val="TAL"/>
            </w:pPr>
            <w:r>
              <w:t>The procedure is initiated due to node internal RRM purposes.</w:t>
            </w:r>
          </w:p>
          <w:p w14:paraId="079125D2" w14:textId="77777777" w:rsidR="00613CD6" w:rsidRDefault="00613CD6">
            <w:pPr>
              <w:pStyle w:val="TAL"/>
            </w:pPr>
            <w:r>
              <w:t>In the current version of this specification applicable for Dual Connectivity only.</w:t>
            </w:r>
          </w:p>
        </w:tc>
      </w:tr>
      <w:tr w:rsidR="00613CD6" w14:paraId="7D6711C7"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B1B912E" w14:textId="77777777" w:rsidR="00613CD6" w:rsidRDefault="00613CD6">
            <w:pPr>
              <w:pStyle w:val="TAL"/>
            </w:pPr>
            <w: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2B9D65EF" w14:textId="77777777" w:rsidR="00613CD6" w:rsidRDefault="00613CD6">
            <w:pPr>
              <w:pStyle w:val="TAL"/>
            </w:pPr>
            <w:r>
              <w:t>The reason for requesting this action is to improve the user bit rate.</w:t>
            </w:r>
          </w:p>
          <w:p w14:paraId="505C3B98" w14:textId="77777777" w:rsidR="00613CD6" w:rsidRDefault="00613CD6">
            <w:pPr>
              <w:pStyle w:val="TAL"/>
            </w:pPr>
            <w:r>
              <w:t>In the current version of this specification applicable for Dual Connectivity only.</w:t>
            </w:r>
          </w:p>
        </w:tc>
      </w:tr>
      <w:tr w:rsidR="00613CD6" w14:paraId="0C8534E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621FE25" w14:textId="77777777" w:rsidR="00613CD6" w:rsidRDefault="00613CD6">
            <w:pPr>
              <w:pStyle w:val="TAL"/>
            </w:pPr>
            <w:r>
              <w:t>User Inactivity</w:t>
            </w:r>
          </w:p>
        </w:tc>
        <w:tc>
          <w:tcPr>
            <w:tcW w:w="5245" w:type="dxa"/>
            <w:tcBorders>
              <w:top w:val="single" w:sz="4" w:space="0" w:color="auto"/>
              <w:left w:val="single" w:sz="4" w:space="0" w:color="auto"/>
              <w:bottom w:val="single" w:sz="4" w:space="0" w:color="auto"/>
              <w:right w:val="single" w:sz="4" w:space="0" w:color="auto"/>
            </w:tcBorders>
            <w:hideMark/>
          </w:tcPr>
          <w:p w14:paraId="111FBF37" w14:textId="77777777" w:rsidR="00613CD6" w:rsidRDefault="00613CD6">
            <w:pPr>
              <w:pStyle w:val="TAL"/>
            </w:pPr>
            <w:r>
              <w:t xml:space="preserve">The action is requested due to user inactivity on all PDU Sessions. The action may be performed on several levels: </w:t>
            </w:r>
          </w:p>
          <w:p w14:paraId="09F75882" w14:textId="77777777" w:rsidR="00613CD6" w:rsidRDefault="00613CD6">
            <w:pPr>
              <w:pStyle w:val="TAL"/>
              <w:ind w:left="284" w:hanging="284"/>
            </w:pPr>
            <w:r>
              <w:t>-</w:t>
            </w:r>
            <w:r>
              <w:rPr>
                <w:snapToGrid w:val="0"/>
              </w:rPr>
              <w:tab/>
              <w:t xml:space="preserve">on UE Context level, if </w:t>
            </w:r>
            <w:r>
              <w:t>NG is requested to be released in order to optimise the radio resources; or S-NG-RAN node didn’t see activity on the PDU session recently.</w:t>
            </w:r>
          </w:p>
          <w:p w14:paraId="710B1731" w14:textId="77777777" w:rsidR="00613CD6" w:rsidRDefault="00613CD6">
            <w:pPr>
              <w:pStyle w:val="TAL"/>
              <w:ind w:left="284" w:hanging="284"/>
              <w:rPr>
                <w:snapToGrid w:val="0"/>
                <w:lang w:eastAsia="ko-KR"/>
              </w:rPr>
            </w:pPr>
            <w:r>
              <w:t>-</w:t>
            </w:r>
            <w:r>
              <w:rPr>
                <w:snapToGrid w:val="0"/>
              </w:rPr>
              <w:tab/>
              <w:t>on PDU Session Resource or DRB or QoS flow level, e.g. if Activity Notification indicate lack of activity</w:t>
            </w:r>
          </w:p>
          <w:p w14:paraId="518593D5" w14:textId="77777777" w:rsidR="00613CD6" w:rsidRDefault="00613CD6">
            <w:pPr>
              <w:pStyle w:val="TAL"/>
            </w:pPr>
            <w:r>
              <w:t>In the current version of this specification applicable for Dual Connectivity only.</w:t>
            </w:r>
          </w:p>
        </w:tc>
      </w:tr>
      <w:tr w:rsidR="00613CD6" w14:paraId="51BC6717"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D4BA303" w14:textId="77777777" w:rsidR="00613CD6" w:rsidRDefault="00613CD6">
            <w:pPr>
              <w:pStyle w:val="TAL"/>
            </w:pPr>
            <w: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09B9982A" w14:textId="77777777" w:rsidR="00613CD6" w:rsidRDefault="00613CD6">
            <w:pPr>
              <w:pStyle w:val="TAL"/>
            </w:pPr>
            <w:r>
              <w:t>The action is requested due to losing the radio connection to the UE.</w:t>
            </w:r>
          </w:p>
          <w:p w14:paraId="300F304B" w14:textId="77777777" w:rsidR="00613CD6" w:rsidRDefault="00613CD6">
            <w:pPr>
              <w:pStyle w:val="TAL"/>
            </w:pPr>
            <w:r>
              <w:t>In the current version of this specification applicable for Dual Connectivity only.</w:t>
            </w:r>
          </w:p>
        </w:tc>
      </w:tr>
      <w:tr w:rsidR="00613CD6" w14:paraId="2511372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43CBBFE3" w14:textId="77777777" w:rsidR="00613CD6" w:rsidRDefault="00613CD6">
            <w:pPr>
              <w:pStyle w:val="TAL"/>
            </w:pPr>
            <w: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7A8D3BD5" w14:textId="77777777" w:rsidR="00613CD6" w:rsidRDefault="00613CD6">
            <w:pPr>
              <w:pStyle w:val="TAL"/>
            </w:pPr>
            <w:r>
              <w:t>Radio interface procedure has failed.</w:t>
            </w:r>
          </w:p>
          <w:p w14:paraId="173D4874" w14:textId="77777777" w:rsidR="00613CD6" w:rsidRDefault="00613CD6">
            <w:pPr>
              <w:pStyle w:val="TAL"/>
            </w:pPr>
            <w:r>
              <w:t>In the current version of this specification applicable for Dual Connectivity only.</w:t>
            </w:r>
          </w:p>
        </w:tc>
      </w:tr>
      <w:tr w:rsidR="00613CD6" w14:paraId="6BE9D4F4"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07E7332" w14:textId="77777777" w:rsidR="00613CD6" w:rsidRDefault="00613CD6">
            <w:pPr>
              <w:pStyle w:val="TAL"/>
            </w:pPr>
            <w: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2E160155" w14:textId="77777777" w:rsidR="00613CD6" w:rsidRDefault="00613CD6">
            <w:pPr>
              <w:pStyle w:val="TAL"/>
            </w:pPr>
            <w:r>
              <w:t>The requested bearer option is not supported by the sending node.</w:t>
            </w:r>
          </w:p>
          <w:p w14:paraId="1D3DEE40" w14:textId="77777777" w:rsidR="00613CD6" w:rsidRDefault="00613CD6">
            <w:pPr>
              <w:pStyle w:val="TAL"/>
            </w:pPr>
            <w:r>
              <w:t>In the current version of this specification applicable for Dual Connectivity only.</w:t>
            </w:r>
          </w:p>
        </w:tc>
      </w:tr>
      <w:tr w:rsidR="00613CD6" w14:paraId="1C19E5FB"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49B8E54" w14:textId="77777777" w:rsidR="00613CD6" w:rsidRDefault="00613CD6">
            <w:pPr>
              <w:pStyle w:val="TAL"/>
              <w:rPr>
                <w:rFonts w:cs="Arial"/>
              </w:rPr>
            </w:pPr>
            <w:r>
              <w:rPr>
                <w:rFonts w:cs="Arial"/>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5EAFDF64" w14:textId="77777777" w:rsidR="00613CD6" w:rsidRDefault="00613CD6">
            <w:pPr>
              <w:pStyle w:val="TAL"/>
              <w:rPr>
                <w:rFonts w:cs="Arial"/>
              </w:rPr>
            </w:pPr>
            <w:r>
              <w:rPr>
                <w:rFonts w:cs="Arial"/>
              </w:rPr>
              <w:t>The PDU session cannot be accepted according to the required user plane integrity protection policy.</w:t>
            </w:r>
          </w:p>
        </w:tc>
      </w:tr>
      <w:tr w:rsidR="00613CD6" w14:paraId="4AC2A41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898A22E" w14:textId="77777777" w:rsidR="00613CD6" w:rsidRDefault="00613CD6">
            <w:pPr>
              <w:pStyle w:val="TAL"/>
              <w:rPr>
                <w:rFonts w:cs="Arial"/>
              </w:rPr>
            </w:pPr>
            <w:r>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029289F1" w14:textId="77777777" w:rsidR="00613CD6" w:rsidRDefault="00613CD6">
            <w:pPr>
              <w:pStyle w:val="TAL"/>
              <w:rPr>
                <w:rFonts w:cs="Arial"/>
              </w:rPr>
            </w:pPr>
            <w:r>
              <w:rPr>
                <w:rFonts w:cs="Arial"/>
              </w:rPr>
              <w:t>The PDU session cannot be accepted according to the required user plane confidentiality protection policy.</w:t>
            </w:r>
          </w:p>
        </w:tc>
      </w:tr>
      <w:tr w:rsidR="00613CD6" w14:paraId="3C72002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81EC3E8" w14:textId="77777777" w:rsidR="00613CD6" w:rsidRDefault="00613CD6">
            <w:pPr>
              <w:pStyle w:val="TAL"/>
              <w:rPr>
                <w:rFonts w:cs="Arial"/>
                <w:lang w:eastAsia="ko-KR"/>
              </w:rPr>
            </w:pPr>
            <w: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3F4E5DD1" w14:textId="77777777" w:rsidR="00613CD6" w:rsidRDefault="00613CD6">
            <w:pPr>
              <w:pStyle w:val="TAL"/>
              <w:rPr>
                <w:rFonts w:cs="Arial"/>
              </w:rPr>
            </w:pPr>
            <w:r>
              <w:t>The requested resources are not available for the slice(s).</w:t>
            </w:r>
          </w:p>
        </w:tc>
      </w:tr>
      <w:tr w:rsidR="00613CD6" w14:paraId="6E7BC252"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C7CC137" w14:textId="77777777" w:rsidR="00613CD6" w:rsidRDefault="00613CD6">
            <w:pPr>
              <w:pStyle w:val="TAL"/>
            </w:pPr>
            <w:r>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590D4E25" w14:textId="77777777" w:rsidR="00613CD6" w:rsidRDefault="00613CD6">
            <w:pPr>
              <w:pStyle w:val="TAL"/>
            </w:pPr>
            <w:r>
              <w:rPr>
                <w:rFonts w:eastAsia="Malgun Gothic" w:cs="Arial"/>
                <w:lang w:val="x-none"/>
              </w:rPr>
              <w:t>The request is not accepted in order to comply with the maximum data rate for integrity protection supported by the UE.</w:t>
            </w:r>
          </w:p>
        </w:tc>
      </w:tr>
      <w:tr w:rsidR="00613CD6" w14:paraId="1B459712"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CDABEAD" w14:textId="77777777" w:rsidR="00613CD6" w:rsidRDefault="00613CD6">
            <w:pPr>
              <w:pStyle w:val="TAL"/>
              <w:rPr>
                <w:rFonts w:eastAsia="Malgun Gothic" w:cs="Arial"/>
              </w:rPr>
            </w:pPr>
            <w:r>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0ED1A221" w14:textId="77777777" w:rsidR="00613CD6" w:rsidRDefault="00613CD6">
            <w:pPr>
              <w:pStyle w:val="TAL"/>
              <w:rPr>
                <w:rFonts w:eastAsia="Malgun Gothic" w:cs="Arial"/>
              </w:rPr>
            </w:pPr>
            <w:r>
              <w:rPr>
                <w:rFonts w:eastAsia="Malgun Gothic" w:cs="Arial"/>
              </w:rPr>
              <w:t xml:space="preserve">The request is not accepted due to failed control plane integrity protection. </w:t>
            </w:r>
          </w:p>
        </w:tc>
      </w:tr>
      <w:tr w:rsidR="00613CD6" w14:paraId="5C1960CB"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7C1412A" w14:textId="77777777" w:rsidR="00613CD6" w:rsidRDefault="00613CD6">
            <w:pPr>
              <w:pStyle w:val="TAL"/>
              <w:rPr>
                <w:rFonts w:eastAsia="Malgun Gothic" w:cs="Arial"/>
              </w:rPr>
            </w:pPr>
            <w:r>
              <w:rPr>
                <w:rFonts w:eastAsia="Malgun Gothic" w:cs="Arial"/>
                <w:lang w:val="fr-FR"/>
              </w:rPr>
              <w:t>UP I</w:t>
            </w:r>
            <w:r>
              <w:rPr>
                <w:rFonts w:eastAsia="Malgun Gothic" w:cs="Arial"/>
                <w:lang w:val="x-none"/>
              </w:rPr>
              <w:t xml:space="preserve">ntegrity </w:t>
            </w:r>
            <w:r>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2BEDC7DE" w14:textId="77777777" w:rsidR="00613CD6" w:rsidRDefault="00613CD6">
            <w:pPr>
              <w:pStyle w:val="TAL"/>
              <w:rPr>
                <w:rFonts w:eastAsia="Malgun Gothic" w:cs="Arial"/>
              </w:rPr>
            </w:pPr>
            <w:r>
              <w:rPr>
                <w:rFonts w:eastAsia="Malgun Gothic" w:cs="Arial"/>
                <w:lang w:val="x-none"/>
              </w:rPr>
              <w:t xml:space="preserve">The </w:t>
            </w:r>
            <w:r>
              <w:rPr>
                <w:rFonts w:eastAsia="Malgun Gothic" w:cs="Arial"/>
                <w:lang w:val="en-US"/>
              </w:rPr>
              <w:t xml:space="preserve">procedure is initiated because the SN (hosting node) detected an Integrity Protection failure in the UL PDU coming from the MN. </w:t>
            </w:r>
          </w:p>
        </w:tc>
      </w:tr>
      <w:tr w:rsidR="00613CD6" w14:paraId="4C889B85"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4A34115" w14:textId="77777777" w:rsidR="00613CD6" w:rsidRDefault="00613CD6">
            <w:pPr>
              <w:pStyle w:val="TAL"/>
              <w:rPr>
                <w:rFonts w:eastAsia="Malgun Gothic" w:cs="Arial"/>
              </w:rPr>
            </w:pPr>
            <w:r>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1604ADB4" w14:textId="77777777" w:rsidR="00613CD6" w:rsidRDefault="00613CD6">
            <w:pPr>
              <w:pStyle w:val="TAL"/>
              <w:rPr>
                <w:rFonts w:eastAsia="Malgun Gothic" w:cs="Arial"/>
              </w:rPr>
            </w:pPr>
            <w:r>
              <w:rPr>
                <w:rFonts w:eastAsia="SimSun" w:cs="Arial"/>
              </w:rPr>
              <w:t>The failure is due to slice(s) not supported by the NG-RAN node.</w:t>
            </w:r>
          </w:p>
        </w:tc>
      </w:tr>
      <w:tr w:rsidR="00613CD6" w14:paraId="748DD38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FC321F2" w14:textId="77777777" w:rsidR="00613CD6" w:rsidRDefault="00613CD6">
            <w:pPr>
              <w:pStyle w:val="TAL"/>
            </w:pPr>
            <w:r>
              <w:lastRenderedPageBreak/>
              <w:t>MN Mobility</w:t>
            </w:r>
          </w:p>
        </w:tc>
        <w:tc>
          <w:tcPr>
            <w:tcW w:w="5245" w:type="dxa"/>
            <w:tcBorders>
              <w:top w:val="single" w:sz="4" w:space="0" w:color="auto"/>
              <w:left w:val="single" w:sz="4" w:space="0" w:color="auto"/>
              <w:bottom w:val="single" w:sz="4" w:space="0" w:color="auto"/>
              <w:right w:val="single" w:sz="4" w:space="0" w:color="auto"/>
            </w:tcBorders>
            <w:hideMark/>
          </w:tcPr>
          <w:p w14:paraId="6BFA1894" w14:textId="77777777" w:rsidR="00613CD6" w:rsidRDefault="00613CD6">
            <w:pPr>
              <w:pStyle w:val="TAL"/>
              <w:rPr>
                <w:rFonts w:eastAsiaTheme="minorEastAsia"/>
                <w:lang w:eastAsia="ko-KR"/>
              </w:rPr>
            </w:pPr>
            <w:r>
              <w:t>The procedure is initiated due to relocation of the M-NG-RAN node UE context.</w:t>
            </w:r>
          </w:p>
        </w:tc>
      </w:tr>
      <w:tr w:rsidR="00613CD6" w14:paraId="66F8B166"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FF90CA7" w14:textId="77777777" w:rsidR="00613CD6" w:rsidRDefault="00613CD6">
            <w:pPr>
              <w:pStyle w:val="TAL"/>
            </w:pPr>
            <w:r>
              <w:t>SN Mobility</w:t>
            </w:r>
          </w:p>
        </w:tc>
        <w:tc>
          <w:tcPr>
            <w:tcW w:w="5245" w:type="dxa"/>
            <w:tcBorders>
              <w:top w:val="single" w:sz="4" w:space="0" w:color="auto"/>
              <w:left w:val="single" w:sz="4" w:space="0" w:color="auto"/>
              <w:bottom w:val="single" w:sz="4" w:space="0" w:color="auto"/>
              <w:right w:val="single" w:sz="4" w:space="0" w:color="auto"/>
            </w:tcBorders>
            <w:hideMark/>
          </w:tcPr>
          <w:p w14:paraId="10675370" w14:textId="77777777" w:rsidR="00613CD6" w:rsidRDefault="00613CD6">
            <w:pPr>
              <w:pStyle w:val="TAL"/>
              <w:rPr>
                <w:rFonts w:eastAsiaTheme="minorEastAsia"/>
                <w:lang w:eastAsia="ko-KR"/>
              </w:rPr>
            </w:pPr>
            <w:r>
              <w:t>The procedure is initiated due to relocation of the S-NG-RAN node UE context.</w:t>
            </w:r>
          </w:p>
        </w:tc>
      </w:tr>
      <w:tr w:rsidR="00613CD6" w14:paraId="7EC2C204"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DBA7B5B" w14:textId="77777777" w:rsidR="00613CD6" w:rsidRDefault="00613CD6">
            <w:pPr>
              <w:pStyle w:val="TAL"/>
              <w:rPr>
                <w:rFonts w:cs="Arial"/>
              </w:rPr>
            </w:pPr>
            <w:r>
              <w:t>Count reaches max value,</w:t>
            </w:r>
          </w:p>
        </w:tc>
        <w:tc>
          <w:tcPr>
            <w:tcW w:w="5245" w:type="dxa"/>
            <w:tcBorders>
              <w:top w:val="single" w:sz="4" w:space="0" w:color="auto"/>
              <w:left w:val="single" w:sz="4" w:space="0" w:color="auto"/>
              <w:bottom w:val="single" w:sz="4" w:space="0" w:color="auto"/>
              <w:right w:val="single" w:sz="4" w:space="0" w:color="auto"/>
            </w:tcBorders>
            <w:hideMark/>
          </w:tcPr>
          <w:p w14:paraId="261B4214" w14:textId="77777777" w:rsidR="00613CD6" w:rsidRDefault="00613CD6">
            <w:pPr>
              <w:pStyle w:val="TAL"/>
              <w:rPr>
                <w:rFonts w:cs="Arial"/>
              </w:rPr>
            </w:pPr>
            <w:r>
              <w:t>Indicates the PDCP COUNT for UL or DL reached the max value and the bearer may be released.</w:t>
            </w:r>
          </w:p>
        </w:tc>
      </w:tr>
      <w:tr w:rsidR="00613CD6" w14:paraId="5837C4A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09A21F8" w14:textId="77777777" w:rsidR="00613CD6" w:rsidRDefault="00613CD6">
            <w:pPr>
              <w:pStyle w:val="TAL"/>
            </w:pPr>
            <w:r>
              <w:rPr>
                <w:lang w:eastAsia="zh-CN"/>
              </w:rPr>
              <w:t xml:space="preserve">Unknown </w:t>
            </w:r>
            <w:r>
              <w:t>Old NG-RAN node UE X</w:t>
            </w:r>
            <w:r>
              <w:rPr>
                <w:rFonts w:eastAsia="SimSun"/>
                <w:lang w:eastAsia="zh-CN"/>
              </w:rPr>
              <w:t>n</w:t>
            </w:r>
            <w:r>
              <w:t>AP ID</w:t>
            </w:r>
          </w:p>
        </w:tc>
        <w:tc>
          <w:tcPr>
            <w:tcW w:w="5245" w:type="dxa"/>
            <w:tcBorders>
              <w:top w:val="single" w:sz="4" w:space="0" w:color="auto"/>
              <w:left w:val="single" w:sz="4" w:space="0" w:color="auto"/>
              <w:bottom w:val="single" w:sz="4" w:space="0" w:color="auto"/>
              <w:right w:val="single" w:sz="4" w:space="0" w:color="auto"/>
            </w:tcBorders>
            <w:hideMark/>
          </w:tcPr>
          <w:p w14:paraId="0415ED28" w14:textId="77777777" w:rsidR="00613CD6" w:rsidRDefault="00613CD6">
            <w:pPr>
              <w:pStyle w:val="TAL"/>
              <w:rPr>
                <w:rFonts w:eastAsiaTheme="minorEastAsia"/>
                <w:lang w:eastAsia="ko-KR"/>
              </w:rPr>
            </w:pPr>
            <w:r>
              <w:t xml:space="preserve">The action failed because the Old </w:t>
            </w:r>
            <w:r>
              <w:rPr>
                <w:iCs/>
              </w:rPr>
              <w:t xml:space="preserve">NG-RAN node UE XnAP ID or the S-NG-RAN node UE XnAP ID is </w:t>
            </w:r>
            <w:r>
              <w:t xml:space="preserve">unknown. </w:t>
            </w:r>
          </w:p>
        </w:tc>
      </w:tr>
      <w:tr w:rsidR="00613CD6" w14:paraId="782D2167"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E7F8863" w14:textId="77777777" w:rsidR="00613CD6" w:rsidRDefault="00613CD6">
            <w:pPr>
              <w:pStyle w:val="TAL"/>
            </w:pPr>
            <w:r>
              <w:rPr>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2DA042BD" w14:textId="77777777" w:rsidR="00613CD6" w:rsidRDefault="00613CD6">
            <w:pPr>
              <w:pStyle w:val="TAL"/>
              <w:rPr>
                <w:rFonts w:eastAsiaTheme="minorEastAsia"/>
                <w:lang w:eastAsia="ko-KR"/>
              </w:rPr>
            </w:pPr>
            <w:r>
              <w:t xml:space="preserve">The procedure is initiated due to </w:t>
            </w:r>
            <w:r>
              <w:rPr>
                <w:lang w:eastAsia="zh-CN"/>
              </w:rPr>
              <w:t>PDCP resource limitation.</w:t>
            </w:r>
          </w:p>
        </w:tc>
      </w:tr>
      <w:tr w:rsidR="00613CD6" w14:paraId="50636E21"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66756F7" w14:textId="77777777" w:rsidR="00613CD6" w:rsidRDefault="00613CD6">
            <w:pPr>
              <w:pStyle w:val="TAL"/>
              <w:rPr>
                <w:lang w:eastAsia="zh-CN"/>
              </w:rPr>
            </w:pPr>
            <w:r>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758026F5" w14:textId="77777777" w:rsidR="00613CD6" w:rsidRDefault="00613CD6">
            <w:pPr>
              <w:pStyle w:val="TAL"/>
            </w:pPr>
            <w:r>
              <w:t>The action failed because the M-NG-RAN node is not able to provide additional DRB IDs to the S-NG-RAN node.</w:t>
            </w:r>
          </w:p>
        </w:tc>
      </w:tr>
      <w:tr w:rsidR="00613CD6" w14:paraId="65552912"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184BBD6" w14:textId="77777777" w:rsidR="00613CD6" w:rsidRDefault="00613CD6">
            <w:pPr>
              <w:pStyle w:val="TAL"/>
              <w:rPr>
                <w:rFonts w:cs="Arial"/>
                <w:lang w:eastAsia="ko-KR"/>
              </w:rPr>
            </w:pPr>
            <w:r>
              <w:rPr>
                <w:rFonts w:cs="Arial"/>
              </w:rPr>
              <w:t>Unspecified</w:t>
            </w:r>
          </w:p>
        </w:tc>
        <w:tc>
          <w:tcPr>
            <w:tcW w:w="5245" w:type="dxa"/>
            <w:tcBorders>
              <w:top w:val="single" w:sz="4" w:space="0" w:color="auto"/>
              <w:left w:val="single" w:sz="4" w:space="0" w:color="auto"/>
              <w:bottom w:val="single" w:sz="4" w:space="0" w:color="auto"/>
              <w:right w:val="single" w:sz="4" w:space="0" w:color="auto"/>
            </w:tcBorders>
            <w:hideMark/>
          </w:tcPr>
          <w:p w14:paraId="2C26BE09" w14:textId="77777777" w:rsidR="00613CD6" w:rsidRDefault="00613CD6">
            <w:pPr>
              <w:pStyle w:val="TAL"/>
              <w:rPr>
                <w:rFonts w:cs="Arial"/>
              </w:rPr>
            </w:pPr>
            <w:r>
              <w:rPr>
                <w:rFonts w:cs="Arial"/>
              </w:rPr>
              <w:t>Sent for radio network layer cause when none of the specified cause values applies.</w:t>
            </w:r>
          </w:p>
        </w:tc>
      </w:tr>
      <w:tr w:rsidR="00613CD6" w14:paraId="05BE2DC2"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F159486" w14:textId="77777777" w:rsidR="00613CD6" w:rsidRDefault="00613CD6">
            <w:pPr>
              <w:pStyle w:val="TAL"/>
              <w:rPr>
                <w:rFonts w:cs="Arial"/>
              </w:rPr>
            </w:pPr>
            <w:r>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49EF8B42" w14:textId="77777777" w:rsidR="00613CD6" w:rsidRDefault="00613CD6">
            <w:pPr>
              <w:pStyle w:val="TAL"/>
              <w:rPr>
                <w:rFonts w:cs="Arial"/>
              </w:rPr>
            </w:pPr>
            <w:r>
              <w:rPr>
                <w:rFonts w:cs="Arial"/>
              </w:rPr>
              <w:t>The context retrieval procedure cannot be performed because the UE context cannot be identified.</w:t>
            </w:r>
          </w:p>
        </w:tc>
      </w:tr>
      <w:tr w:rsidR="00613CD6" w14:paraId="67BFBAE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BEE2997" w14:textId="77777777" w:rsidR="00613CD6" w:rsidRDefault="00613CD6">
            <w:pPr>
              <w:pStyle w:val="TAL"/>
              <w:rPr>
                <w:rFonts w:cs="Arial"/>
              </w:rPr>
            </w:pPr>
            <w:r>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2ABE75F3" w14:textId="77777777" w:rsidR="00613CD6" w:rsidRDefault="00613CD6">
            <w:pPr>
              <w:pStyle w:val="TAL"/>
              <w:rPr>
                <w:rFonts w:cs="Arial"/>
              </w:rPr>
            </w:pPr>
            <w:r>
              <w:rPr>
                <w:rFonts w:cs="Arial"/>
              </w:rPr>
              <w:t>The context retrieval procedure is not performed because the old RAN node has decided not to relocate the UE context.</w:t>
            </w:r>
          </w:p>
        </w:tc>
      </w:tr>
      <w:tr w:rsidR="00613CD6" w14:paraId="4E1AE99C"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4172F329" w14:textId="77777777" w:rsidR="00613CD6" w:rsidRDefault="00613CD6">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hideMark/>
          </w:tcPr>
          <w:p w14:paraId="71E7364C" w14:textId="77777777" w:rsidR="00613CD6" w:rsidRDefault="00613CD6">
            <w:pPr>
              <w:pStyle w:val="TAL"/>
              <w:rPr>
                <w:rFonts w:cs="Arial"/>
              </w:rPr>
            </w:pPr>
            <w:r>
              <w:rPr>
                <w:rFonts w:cs="Arial"/>
              </w:rPr>
              <w:t>The prepared resources for CHO or CPC for a UE are to be changed.</w:t>
            </w:r>
          </w:p>
        </w:tc>
      </w:tr>
      <w:tr w:rsidR="00613CD6" w14:paraId="0B45935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980E401" w14:textId="77777777" w:rsidR="00613CD6" w:rsidRDefault="00613CD6">
            <w:pPr>
              <w:pStyle w:val="TAL"/>
              <w:rPr>
                <w:rFonts w:cs="Arial"/>
              </w:rPr>
            </w:pPr>
            <w:r>
              <w:rPr>
                <w:rFonts w:cs="Arial"/>
              </w:rPr>
              <w:t>RSN not available for the UP</w:t>
            </w:r>
          </w:p>
        </w:tc>
        <w:tc>
          <w:tcPr>
            <w:tcW w:w="5245" w:type="dxa"/>
            <w:tcBorders>
              <w:top w:val="single" w:sz="4" w:space="0" w:color="auto"/>
              <w:left w:val="single" w:sz="4" w:space="0" w:color="auto"/>
              <w:bottom w:val="single" w:sz="4" w:space="0" w:color="auto"/>
              <w:right w:val="single" w:sz="4" w:space="0" w:color="auto"/>
            </w:tcBorders>
            <w:hideMark/>
          </w:tcPr>
          <w:p w14:paraId="60B7EE80" w14:textId="77777777" w:rsidR="00613CD6" w:rsidRDefault="00613CD6">
            <w:pPr>
              <w:pStyle w:val="TAL"/>
              <w:rPr>
                <w:rFonts w:cs="Arial"/>
              </w:rPr>
            </w:pPr>
            <w:r>
              <w:rPr>
                <w:rFonts w:cs="Arial"/>
                <w:lang w:eastAsia="zh-CN"/>
              </w:rPr>
              <w:t>The redundant user plane resources are not available.</w:t>
            </w:r>
          </w:p>
        </w:tc>
      </w:tr>
      <w:tr w:rsidR="00613CD6" w14:paraId="2A69641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7317D12" w14:textId="77777777" w:rsidR="00613CD6" w:rsidRDefault="00613CD6">
            <w:pPr>
              <w:pStyle w:val="TAL"/>
              <w:rPr>
                <w:rFonts w:cs="Arial"/>
              </w:rPr>
            </w:pPr>
            <w:r>
              <w:rPr>
                <w:rFonts w:cs="Arial"/>
              </w:rPr>
              <w:t>NPN Access denied</w:t>
            </w:r>
          </w:p>
        </w:tc>
        <w:tc>
          <w:tcPr>
            <w:tcW w:w="5245" w:type="dxa"/>
            <w:tcBorders>
              <w:top w:val="single" w:sz="4" w:space="0" w:color="auto"/>
              <w:left w:val="single" w:sz="4" w:space="0" w:color="auto"/>
              <w:bottom w:val="single" w:sz="4" w:space="0" w:color="auto"/>
              <w:right w:val="single" w:sz="4" w:space="0" w:color="auto"/>
            </w:tcBorders>
            <w:hideMark/>
          </w:tcPr>
          <w:p w14:paraId="1097CB92" w14:textId="77777777" w:rsidR="00613CD6" w:rsidRDefault="00613CD6">
            <w:pPr>
              <w:pStyle w:val="TAL"/>
              <w:rPr>
                <w:rFonts w:cs="Arial"/>
                <w:lang w:eastAsia="zh-CN"/>
              </w:rPr>
            </w:pPr>
            <w:r>
              <w:rPr>
                <w:rFonts w:cs="Arial"/>
              </w:rPr>
              <w:t>Access denied, or release is required, due to NPN reasons.</w:t>
            </w:r>
          </w:p>
        </w:tc>
      </w:tr>
      <w:tr w:rsidR="00613CD6" w14:paraId="522839FD"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831040C" w14:textId="77777777" w:rsidR="00613CD6" w:rsidRDefault="00613CD6">
            <w:pPr>
              <w:pStyle w:val="TAL"/>
              <w:rPr>
                <w:rFonts w:cs="Arial"/>
                <w:lang w:eastAsia="ko-KR"/>
              </w:rPr>
            </w:pPr>
            <w:r>
              <w:rPr>
                <w:bCs/>
              </w:rPr>
              <w:t>Report</w:t>
            </w:r>
            <w:r>
              <w:rPr>
                <w:rFonts w:eastAsia="SimSun"/>
                <w:bCs/>
                <w:lang w:val="en-US" w:eastAsia="zh-CN"/>
              </w:rPr>
              <w:t xml:space="preserve"> </w:t>
            </w:r>
            <w:r>
              <w:rPr>
                <w:bCs/>
              </w:rPr>
              <w:t>Characteristics</w:t>
            </w:r>
            <w:r>
              <w:rPr>
                <w:rFonts w:eastAsia="SimSun"/>
                <w:bCs/>
                <w:lang w:val="en-US" w:eastAsia="zh-CN"/>
              </w:rPr>
              <w:t xml:space="preserve"> </w:t>
            </w:r>
            <w:r>
              <w:rPr>
                <w:bCs/>
              </w:rPr>
              <w:t>Empty</w:t>
            </w:r>
          </w:p>
        </w:tc>
        <w:tc>
          <w:tcPr>
            <w:tcW w:w="5245" w:type="dxa"/>
            <w:tcBorders>
              <w:top w:val="single" w:sz="4" w:space="0" w:color="auto"/>
              <w:left w:val="single" w:sz="4" w:space="0" w:color="auto"/>
              <w:bottom w:val="single" w:sz="4" w:space="0" w:color="auto"/>
              <w:right w:val="single" w:sz="4" w:space="0" w:color="auto"/>
            </w:tcBorders>
            <w:hideMark/>
          </w:tcPr>
          <w:p w14:paraId="7B74FD59" w14:textId="77777777" w:rsidR="00613CD6" w:rsidRDefault="00613CD6">
            <w:pPr>
              <w:pStyle w:val="TAL"/>
              <w:rPr>
                <w:rFonts w:cs="Arial"/>
              </w:rPr>
            </w:pPr>
            <w:r>
              <w:t>The action failed because there is no</w:t>
            </w:r>
            <w:r>
              <w:rPr>
                <w:rFonts w:eastAsia="SimSun"/>
                <w:lang w:val="en-US" w:eastAsia="zh-CN"/>
              </w:rPr>
              <w:t xml:space="preserve"> measurement object in the report characteristics.</w:t>
            </w:r>
          </w:p>
        </w:tc>
      </w:tr>
      <w:tr w:rsidR="00613CD6" w14:paraId="26BBBC2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6C458616" w14:textId="77777777" w:rsidR="00613CD6" w:rsidRDefault="00613CD6">
            <w:pPr>
              <w:pStyle w:val="TAL"/>
              <w:rPr>
                <w:rFonts w:cs="Arial"/>
              </w:rPr>
            </w:pPr>
            <w:r>
              <w:t>Existing</w:t>
            </w:r>
            <w:r>
              <w:rPr>
                <w:rFonts w:eastAsia="SimSun"/>
                <w:lang w:val="en-US" w:eastAsia="zh-CN"/>
              </w:rPr>
              <w:t xml:space="preserve"> </w:t>
            </w:r>
            <w:r>
              <w:t>Measurement</w:t>
            </w:r>
            <w:r>
              <w:rPr>
                <w:rFonts w:eastAsia="SimSun"/>
                <w:lang w:val="en-US" w:eastAsia="zh-CN"/>
              </w:rPr>
              <w:t xml:space="preserve"> </w:t>
            </w:r>
            <w:r>
              <w:t>ID</w:t>
            </w:r>
          </w:p>
        </w:tc>
        <w:tc>
          <w:tcPr>
            <w:tcW w:w="5245" w:type="dxa"/>
            <w:tcBorders>
              <w:top w:val="single" w:sz="4" w:space="0" w:color="auto"/>
              <w:left w:val="single" w:sz="4" w:space="0" w:color="auto"/>
              <w:bottom w:val="single" w:sz="4" w:space="0" w:color="auto"/>
              <w:right w:val="single" w:sz="4" w:space="0" w:color="auto"/>
            </w:tcBorders>
            <w:hideMark/>
          </w:tcPr>
          <w:p w14:paraId="4235D867" w14:textId="77777777" w:rsidR="00613CD6" w:rsidRDefault="00613CD6">
            <w:pPr>
              <w:pStyle w:val="TAL"/>
              <w:rPr>
                <w:rFonts w:cs="Arial"/>
              </w:rPr>
            </w:pPr>
            <w:r>
              <w:t>The action failed because</w:t>
            </w:r>
            <w:r>
              <w:rPr>
                <w:rFonts w:eastAsia="SimSun"/>
                <w:lang w:val="en-US" w:eastAsia="zh-CN"/>
              </w:rPr>
              <w:t xml:space="preserve"> the</w:t>
            </w:r>
            <w:r>
              <w:t xml:space="preserve"> measurement</w:t>
            </w:r>
            <w:r>
              <w:rPr>
                <w:rFonts w:eastAsia="SimSun"/>
                <w:lang w:val="en-US" w:eastAsia="zh-CN"/>
              </w:rPr>
              <w:t xml:space="preserve"> </w:t>
            </w:r>
            <w:r>
              <w:t>ID is already used.</w:t>
            </w:r>
          </w:p>
        </w:tc>
      </w:tr>
      <w:tr w:rsidR="00613CD6" w14:paraId="47F4441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B2E5B72" w14:textId="77777777" w:rsidR="00613CD6" w:rsidRDefault="00613CD6">
            <w:pPr>
              <w:pStyle w:val="TAL"/>
              <w:rPr>
                <w:rFonts w:cs="Arial"/>
              </w:rPr>
            </w:pPr>
            <w:r>
              <w:t>Measurement Temporarily not Available</w:t>
            </w:r>
          </w:p>
        </w:tc>
        <w:tc>
          <w:tcPr>
            <w:tcW w:w="5245" w:type="dxa"/>
            <w:tcBorders>
              <w:top w:val="single" w:sz="4" w:space="0" w:color="auto"/>
              <w:left w:val="single" w:sz="4" w:space="0" w:color="auto"/>
              <w:bottom w:val="single" w:sz="4" w:space="0" w:color="auto"/>
              <w:right w:val="single" w:sz="4" w:space="0" w:color="auto"/>
            </w:tcBorders>
            <w:hideMark/>
          </w:tcPr>
          <w:p w14:paraId="0C76E322" w14:textId="77777777" w:rsidR="00613CD6" w:rsidRDefault="00613CD6">
            <w:pPr>
              <w:pStyle w:val="TAL"/>
              <w:rPr>
                <w:rFonts w:cs="Arial"/>
              </w:rPr>
            </w:pPr>
            <w:r>
              <w:t xml:space="preserve">The </w:t>
            </w:r>
            <w:r>
              <w:rPr>
                <w:rFonts w:eastAsia="SimSun"/>
                <w:lang w:val="en-US" w:eastAsia="zh-CN"/>
              </w:rPr>
              <w:t>NG-RAN node</w:t>
            </w:r>
            <w:r>
              <w:t xml:space="preserve"> can temporarily not provide the requested measurement object.</w:t>
            </w:r>
          </w:p>
        </w:tc>
      </w:tr>
      <w:tr w:rsidR="00613CD6" w14:paraId="4EF57D30"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0E56E7E" w14:textId="77777777" w:rsidR="00613CD6" w:rsidRDefault="00613CD6">
            <w:pPr>
              <w:pStyle w:val="TAL"/>
              <w:rPr>
                <w:rFonts w:cs="Arial"/>
              </w:rPr>
            </w:pPr>
            <w:r>
              <w:t>Measurement not Supported For The Object</w:t>
            </w:r>
          </w:p>
        </w:tc>
        <w:tc>
          <w:tcPr>
            <w:tcW w:w="5245" w:type="dxa"/>
            <w:tcBorders>
              <w:top w:val="single" w:sz="4" w:space="0" w:color="auto"/>
              <w:left w:val="single" w:sz="4" w:space="0" w:color="auto"/>
              <w:bottom w:val="single" w:sz="4" w:space="0" w:color="auto"/>
              <w:right w:val="single" w:sz="4" w:space="0" w:color="auto"/>
            </w:tcBorders>
            <w:hideMark/>
          </w:tcPr>
          <w:p w14:paraId="7CCC9177" w14:textId="77777777" w:rsidR="00613CD6" w:rsidRDefault="00613CD6">
            <w:pPr>
              <w:pStyle w:val="TAL"/>
              <w:rPr>
                <w:rFonts w:cs="Arial"/>
              </w:rPr>
            </w:pPr>
            <w:r>
              <w:t xml:space="preserve">At least one of the concerned </w:t>
            </w:r>
            <w:r>
              <w:rPr>
                <w:rFonts w:eastAsia="SimSun"/>
                <w:lang w:val="en-US" w:eastAsia="zh-CN"/>
              </w:rPr>
              <w:t>object</w:t>
            </w:r>
            <w:r>
              <w:t>(s) does not support the requested measurement.</w:t>
            </w:r>
          </w:p>
        </w:tc>
      </w:tr>
      <w:tr w:rsidR="00613CD6" w14:paraId="4220AEA1"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3AD082AA" w14:textId="77777777" w:rsidR="00613CD6" w:rsidRDefault="00613CD6">
            <w:pPr>
              <w:pStyle w:val="TAL"/>
              <w:rPr>
                <w:rFonts w:cs="Arial"/>
              </w:rPr>
            </w:pPr>
            <w:r>
              <w:rPr>
                <w:bCs/>
              </w:rPr>
              <w:t>Report</w:t>
            </w:r>
            <w:r>
              <w:rPr>
                <w:rFonts w:eastAsia="SimSun"/>
                <w:bCs/>
                <w:lang w:val="en-US" w:eastAsia="zh-CN"/>
              </w:rPr>
              <w:t xml:space="preserve"> </w:t>
            </w:r>
            <w:r>
              <w:rPr>
                <w:bCs/>
              </w:rPr>
              <w:t>Characteristics</w:t>
            </w:r>
            <w:r>
              <w:rPr>
                <w:rFonts w:eastAsia="SimSun"/>
                <w:bCs/>
                <w:lang w:val="en-US" w:eastAsia="zh-CN"/>
              </w:rPr>
              <w:t xml:space="preserve"> </w:t>
            </w:r>
            <w:r>
              <w:rPr>
                <w:bCs/>
              </w:rPr>
              <w:t>Empty</w:t>
            </w:r>
          </w:p>
        </w:tc>
        <w:tc>
          <w:tcPr>
            <w:tcW w:w="5245" w:type="dxa"/>
            <w:tcBorders>
              <w:top w:val="single" w:sz="4" w:space="0" w:color="auto"/>
              <w:left w:val="single" w:sz="4" w:space="0" w:color="auto"/>
              <w:bottom w:val="single" w:sz="4" w:space="0" w:color="auto"/>
              <w:right w:val="single" w:sz="4" w:space="0" w:color="auto"/>
            </w:tcBorders>
            <w:hideMark/>
          </w:tcPr>
          <w:p w14:paraId="6C3180A2" w14:textId="77777777" w:rsidR="00613CD6" w:rsidRDefault="00613CD6">
            <w:pPr>
              <w:pStyle w:val="TAL"/>
              <w:rPr>
                <w:rFonts w:cs="Arial"/>
              </w:rPr>
            </w:pPr>
            <w:r>
              <w:t>The action failed because there is no</w:t>
            </w:r>
            <w:r>
              <w:rPr>
                <w:rFonts w:eastAsia="SimSun"/>
                <w:lang w:val="en-US" w:eastAsia="zh-CN"/>
              </w:rPr>
              <w:t xml:space="preserve"> measurement object in the report characteristics.</w:t>
            </w:r>
          </w:p>
        </w:tc>
      </w:tr>
      <w:tr w:rsidR="00613CD6" w14:paraId="2FF656A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7AD81FFD" w14:textId="77777777" w:rsidR="00613CD6" w:rsidRDefault="00613CD6">
            <w:pPr>
              <w:pStyle w:val="TAL"/>
              <w:rPr>
                <w:bCs/>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hideMark/>
          </w:tcPr>
          <w:p w14:paraId="50503461" w14:textId="77777777" w:rsidR="00613CD6" w:rsidRDefault="00613CD6">
            <w:pPr>
              <w:pStyle w:val="TAL"/>
            </w:pPr>
            <w:r>
              <w:rPr>
                <w:rFonts w:cs="Arial"/>
              </w:rPr>
              <w:t>The procedure is initiated to accommodate the preference indicated by UE to release the S-NG-RAN node for UE power saving purpose.</w:t>
            </w:r>
          </w:p>
        </w:tc>
      </w:tr>
      <w:tr w:rsidR="00613CD6" w14:paraId="6101692A"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1867810A" w14:textId="77777777" w:rsidR="00613CD6" w:rsidRDefault="00613CD6">
            <w:pPr>
              <w:pStyle w:val="TAL"/>
              <w:rPr>
                <w:rFonts w:cs="Arial"/>
                <w:lang w:eastAsia="ko-KR"/>
              </w:rPr>
            </w:pPr>
            <w:r>
              <w:t xml:space="preserve">Not existing </w:t>
            </w:r>
            <w:r>
              <w:rPr>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hideMark/>
          </w:tcPr>
          <w:p w14:paraId="55CE28D5" w14:textId="77777777" w:rsidR="00613CD6" w:rsidRDefault="00613CD6">
            <w:pPr>
              <w:pStyle w:val="TAL"/>
              <w:rPr>
                <w:rFonts w:cs="Arial"/>
              </w:rPr>
            </w:pPr>
            <w:r>
              <w:t xml:space="preserve">The action failed because </w:t>
            </w:r>
            <w:r>
              <w:rPr>
                <w:lang w:val="en-US" w:eastAsia="zh-CN"/>
              </w:rPr>
              <w:t>the</w:t>
            </w:r>
            <w:r>
              <w:rPr>
                <w:lang w:val="en-US"/>
              </w:rPr>
              <w:t xml:space="preserve"> </w:t>
            </w:r>
            <w:r>
              <w:rPr>
                <w:lang w:val="en-US" w:eastAsia="zh-CN"/>
              </w:rPr>
              <w:t>NG-RAN node</w:t>
            </w:r>
            <w:r>
              <w:rPr>
                <w:bCs/>
                <w:vertAlign w:val="subscript"/>
              </w:rPr>
              <w:t>2</w:t>
            </w:r>
            <w:r>
              <w:t xml:space="preserve"> Measurement ID</w:t>
            </w:r>
            <w:r>
              <w:rPr>
                <w:iCs/>
              </w:rPr>
              <w:t xml:space="preserve"> is </w:t>
            </w:r>
            <w:r>
              <w:t>not used.</w:t>
            </w:r>
          </w:p>
        </w:tc>
      </w:tr>
      <w:tr w:rsidR="00613CD6" w14:paraId="52E05953"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E2C5EC8" w14:textId="77777777" w:rsidR="00613CD6" w:rsidRDefault="00613CD6">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hideMark/>
          </w:tcPr>
          <w:p w14:paraId="573CCF0F" w14:textId="77777777" w:rsidR="00613CD6" w:rsidRDefault="00613CD6">
            <w:pPr>
              <w:pStyle w:val="TAL"/>
            </w:pPr>
            <w:r>
              <w:rPr>
                <w:rFonts w:cs="Arial"/>
                <w:szCs w:val="18"/>
              </w:rPr>
              <w:t>The procedure can’t proceed due to insufficient UE capabilities.</w:t>
            </w:r>
          </w:p>
        </w:tc>
      </w:tr>
      <w:tr w:rsidR="00613CD6" w14:paraId="47050C54"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03CFAE0E" w14:textId="77777777" w:rsidR="00613CD6" w:rsidRDefault="00613CD6">
            <w:pPr>
              <w:pStyle w:val="TAL"/>
              <w:rPr>
                <w:lang w:eastAsia="ko-KR"/>
              </w:rPr>
            </w:pPr>
            <w:r>
              <w:t>Normal Release</w:t>
            </w:r>
          </w:p>
        </w:tc>
        <w:tc>
          <w:tcPr>
            <w:tcW w:w="5245" w:type="dxa"/>
            <w:tcBorders>
              <w:top w:val="single" w:sz="4" w:space="0" w:color="auto"/>
              <w:left w:val="single" w:sz="4" w:space="0" w:color="auto"/>
              <w:bottom w:val="single" w:sz="4" w:space="0" w:color="auto"/>
              <w:right w:val="single" w:sz="4" w:space="0" w:color="auto"/>
            </w:tcBorders>
            <w:hideMark/>
          </w:tcPr>
          <w:p w14:paraId="51550DF3" w14:textId="77777777" w:rsidR="00613CD6" w:rsidRDefault="00613CD6">
            <w:pPr>
              <w:pStyle w:val="TAL"/>
              <w:rPr>
                <w:rFonts w:cs="Arial"/>
                <w:szCs w:val="18"/>
              </w:rPr>
            </w:pPr>
            <w:r>
              <w:t>The release is due to normal reasons.</w:t>
            </w:r>
          </w:p>
        </w:tc>
      </w:tr>
      <w:tr w:rsidR="00155A42" w14:paraId="0487FB34" w14:textId="77777777" w:rsidTr="00613CD6">
        <w:trPr>
          <w:ins w:id="3" w:author="NEC" w:date="2022-02-05T16:51:00Z"/>
        </w:trPr>
        <w:tc>
          <w:tcPr>
            <w:tcW w:w="2977" w:type="dxa"/>
            <w:tcBorders>
              <w:top w:val="single" w:sz="4" w:space="0" w:color="auto"/>
              <w:left w:val="single" w:sz="4" w:space="0" w:color="auto"/>
              <w:bottom w:val="single" w:sz="4" w:space="0" w:color="auto"/>
              <w:right w:val="single" w:sz="4" w:space="0" w:color="auto"/>
            </w:tcBorders>
          </w:tcPr>
          <w:p w14:paraId="00C65C9C" w14:textId="3448E3BD" w:rsidR="00155A42" w:rsidRDefault="00155A42" w:rsidP="00155A42">
            <w:pPr>
              <w:pStyle w:val="TAL"/>
              <w:rPr>
                <w:ins w:id="4" w:author="NEC" w:date="2022-02-05T16:51:00Z"/>
              </w:rPr>
            </w:pPr>
            <w:ins w:id="5" w:author="NEC" w:date="2022-02-05T16:51:00Z">
              <w:r w:rsidRPr="00155A42">
                <w:t xml:space="preserve">RedCap UE is temporarily </w:t>
              </w:r>
            </w:ins>
            <w:ins w:id="6" w:author="NEC" w:date="2022-02-05T16:52:00Z">
              <w:r>
                <w:t>barred</w:t>
              </w:r>
            </w:ins>
          </w:p>
        </w:tc>
        <w:tc>
          <w:tcPr>
            <w:tcW w:w="5245" w:type="dxa"/>
            <w:tcBorders>
              <w:top w:val="single" w:sz="4" w:space="0" w:color="auto"/>
              <w:left w:val="single" w:sz="4" w:space="0" w:color="auto"/>
              <w:bottom w:val="single" w:sz="4" w:space="0" w:color="auto"/>
              <w:right w:val="single" w:sz="4" w:space="0" w:color="auto"/>
            </w:tcBorders>
          </w:tcPr>
          <w:p w14:paraId="54DB84F1" w14:textId="1FCCA41A" w:rsidR="00155A42" w:rsidRDefault="00155A42">
            <w:pPr>
              <w:pStyle w:val="TAL"/>
              <w:rPr>
                <w:ins w:id="7" w:author="NEC" w:date="2022-02-05T16:51:00Z"/>
              </w:rPr>
            </w:pPr>
            <w:ins w:id="8" w:author="NEC" w:date="2022-02-05T16:51:00Z">
              <w:r>
                <w:t xml:space="preserve">The action failed because target NG-RAN node has </w:t>
              </w:r>
              <w:r w:rsidRPr="00155A42">
                <w:t>Temporarily</w:t>
              </w:r>
              <w:r>
                <w:t xml:space="preserve"> barred RedCap UE</w:t>
              </w:r>
            </w:ins>
          </w:p>
        </w:tc>
      </w:tr>
    </w:tbl>
    <w:p w14:paraId="27B6BF52" w14:textId="7DDACEA4" w:rsidR="00613CD6" w:rsidRPr="00613CD6" w:rsidRDefault="00613CD6" w:rsidP="00613CD6">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613CD6" w14:paraId="6188CE18"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28D6673C" w14:textId="77777777" w:rsidR="00613CD6" w:rsidRDefault="00613CD6">
            <w:pPr>
              <w:pStyle w:val="TAH"/>
              <w:rPr>
                <w:rFonts w:cs="Arial"/>
              </w:rPr>
            </w:pPr>
            <w:r>
              <w:rPr>
                <w:rFonts w:cs="Arial"/>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14:paraId="44433659" w14:textId="77777777" w:rsidR="00613CD6" w:rsidRDefault="00613CD6">
            <w:pPr>
              <w:pStyle w:val="TAH"/>
              <w:rPr>
                <w:rFonts w:cs="Arial"/>
              </w:rPr>
            </w:pPr>
            <w:r>
              <w:rPr>
                <w:rFonts w:cs="Arial"/>
              </w:rPr>
              <w:t>Meaning</w:t>
            </w:r>
          </w:p>
        </w:tc>
      </w:tr>
      <w:tr w:rsidR="00613CD6" w14:paraId="19E35242"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58575FC9" w14:textId="77777777" w:rsidR="00613CD6" w:rsidRDefault="00613CD6">
            <w:pPr>
              <w:pStyle w:val="TAL"/>
              <w:rPr>
                <w:rFonts w:cs="Arial"/>
              </w:rPr>
            </w:pPr>
            <w:r>
              <w:t>Transport resource unavailable</w:t>
            </w:r>
          </w:p>
        </w:tc>
        <w:tc>
          <w:tcPr>
            <w:tcW w:w="5208" w:type="dxa"/>
            <w:tcBorders>
              <w:top w:val="single" w:sz="4" w:space="0" w:color="auto"/>
              <w:left w:val="single" w:sz="4" w:space="0" w:color="auto"/>
              <w:bottom w:val="single" w:sz="4" w:space="0" w:color="auto"/>
              <w:right w:val="single" w:sz="4" w:space="0" w:color="auto"/>
            </w:tcBorders>
            <w:hideMark/>
          </w:tcPr>
          <w:p w14:paraId="2B027F88" w14:textId="77777777" w:rsidR="00613CD6" w:rsidRDefault="00613CD6">
            <w:pPr>
              <w:pStyle w:val="TAL"/>
              <w:rPr>
                <w:rFonts w:cs="Arial"/>
              </w:rPr>
            </w:pPr>
            <w:r>
              <w:t>The required transport resources are not available.</w:t>
            </w:r>
          </w:p>
        </w:tc>
      </w:tr>
      <w:tr w:rsidR="00613CD6" w14:paraId="0B7A2A64" w14:textId="77777777" w:rsidTr="00613CD6">
        <w:tc>
          <w:tcPr>
            <w:tcW w:w="2977" w:type="dxa"/>
            <w:tcBorders>
              <w:top w:val="single" w:sz="4" w:space="0" w:color="auto"/>
              <w:left w:val="single" w:sz="4" w:space="0" w:color="auto"/>
              <w:bottom w:val="single" w:sz="4" w:space="0" w:color="auto"/>
              <w:right w:val="single" w:sz="4" w:space="0" w:color="auto"/>
            </w:tcBorders>
            <w:hideMark/>
          </w:tcPr>
          <w:p w14:paraId="40D77D40" w14:textId="77777777" w:rsidR="00613CD6" w:rsidRDefault="00613CD6">
            <w:pPr>
              <w:pStyle w:val="TAL"/>
              <w:rPr>
                <w:rFonts w:cs="Arial"/>
              </w:rPr>
            </w:pPr>
            <w:r>
              <w:rPr>
                <w:rFonts w:cs="Arial"/>
              </w:rPr>
              <w:t>Unspecified</w:t>
            </w:r>
          </w:p>
        </w:tc>
        <w:tc>
          <w:tcPr>
            <w:tcW w:w="5208" w:type="dxa"/>
            <w:tcBorders>
              <w:top w:val="single" w:sz="4" w:space="0" w:color="auto"/>
              <w:left w:val="single" w:sz="4" w:space="0" w:color="auto"/>
              <w:bottom w:val="single" w:sz="4" w:space="0" w:color="auto"/>
              <w:right w:val="single" w:sz="4" w:space="0" w:color="auto"/>
            </w:tcBorders>
            <w:hideMark/>
          </w:tcPr>
          <w:p w14:paraId="25ECE0D6" w14:textId="77777777" w:rsidR="00613CD6" w:rsidRDefault="00613CD6">
            <w:pPr>
              <w:pStyle w:val="TAL"/>
              <w:rPr>
                <w:rFonts w:cs="Arial"/>
              </w:rPr>
            </w:pPr>
            <w:r>
              <w:rPr>
                <w:rFonts w:cs="Arial"/>
              </w:rPr>
              <w:t>Sent when none of the above cause values applies but still the cause is Transport Network Layer related.</w:t>
            </w:r>
          </w:p>
        </w:tc>
      </w:tr>
    </w:tbl>
    <w:p w14:paraId="68B8FE17" w14:textId="77777777" w:rsidR="00613CD6" w:rsidRDefault="00613CD6" w:rsidP="00613CD6">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613CD6" w14:paraId="706045E0"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1BF8A84D" w14:textId="77777777" w:rsidR="00613CD6" w:rsidRDefault="00613CD6">
            <w:pPr>
              <w:pStyle w:val="TAH"/>
              <w:rPr>
                <w:rFonts w:cs="Arial"/>
              </w:rPr>
            </w:pPr>
            <w:r>
              <w:rPr>
                <w:rFonts w:cs="Arial"/>
              </w:rPr>
              <w:t>NAS cause</w:t>
            </w:r>
          </w:p>
        </w:tc>
        <w:tc>
          <w:tcPr>
            <w:tcW w:w="5175" w:type="dxa"/>
            <w:tcBorders>
              <w:top w:val="single" w:sz="4" w:space="0" w:color="auto"/>
              <w:left w:val="single" w:sz="4" w:space="0" w:color="auto"/>
              <w:bottom w:val="single" w:sz="4" w:space="0" w:color="auto"/>
              <w:right w:val="single" w:sz="4" w:space="0" w:color="auto"/>
            </w:tcBorders>
            <w:hideMark/>
          </w:tcPr>
          <w:p w14:paraId="2D5D53B0" w14:textId="77777777" w:rsidR="00613CD6" w:rsidRDefault="00613CD6">
            <w:pPr>
              <w:pStyle w:val="TAH"/>
              <w:rPr>
                <w:rFonts w:cs="Arial"/>
              </w:rPr>
            </w:pPr>
            <w:r>
              <w:rPr>
                <w:rFonts w:cs="Arial"/>
              </w:rPr>
              <w:t>Meaning</w:t>
            </w:r>
          </w:p>
        </w:tc>
      </w:tr>
      <w:tr w:rsidR="00613CD6" w14:paraId="4BADFE90"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38659265" w14:textId="77777777" w:rsidR="00613CD6" w:rsidRDefault="00613CD6">
            <w:pPr>
              <w:pStyle w:val="TAL"/>
              <w:rPr>
                <w:rFonts w:cs="Arial"/>
              </w:rPr>
            </w:pPr>
            <w:r>
              <w:rPr>
                <w:rFonts w:cs="Arial"/>
              </w:rPr>
              <w:t>Unspecified</w:t>
            </w:r>
          </w:p>
        </w:tc>
        <w:tc>
          <w:tcPr>
            <w:tcW w:w="5175" w:type="dxa"/>
            <w:tcBorders>
              <w:top w:val="single" w:sz="4" w:space="0" w:color="auto"/>
              <w:left w:val="single" w:sz="4" w:space="0" w:color="auto"/>
              <w:bottom w:val="single" w:sz="4" w:space="0" w:color="auto"/>
              <w:right w:val="single" w:sz="4" w:space="0" w:color="auto"/>
            </w:tcBorders>
            <w:hideMark/>
          </w:tcPr>
          <w:p w14:paraId="2BADF573" w14:textId="77777777" w:rsidR="00613CD6" w:rsidRDefault="00613CD6">
            <w:pPr>
              <w:pStyle w:val="TAL"/>
              <w:rPr>
                <w:rFonts w:cs="Arial"/>
              </w:rPr>
            </w:pPr>
            <w:r>
              <w:rPr>
                <w:rFonts w:cs="Arial"/>
              </w:rPr>
              <w:t>Sent when none of the above cause values applies but still the cause is NAS related.</w:t>
            </w:r>
          </w:p>
        </w:tc>
      </w:tr>
    </w:tbl>
    <w:p w14:paraId="6D0BC695" w14:textId="77777777" w:rsidR="00613CD6" w:rsidRDefault="00613CD6" w:rsidP="00613CD6">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613CD6" w14:paraId="17A04A52"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77CE2E06" w14:textId="77777777" w:rsidR="00613CD6" w:rsidRDefault="00613CD6">
            <w:pPr>
              <w:pStyle w:val="TAH"/>
              <w:rPr>
                <w:rFonts w:eastAsia="SimSun" w:cs="Arial"/>
              </w:rPr>
            </w:pPr>
            <w:r>
              <w:rPr>
                <w:rFonts w:eastAsia="SimSun" w:cs="Arial"/>
              </w:rPr>
              <w:lastRenderedPageBreak/>
              <w:t>Protocol cause</w:t>
            </w:r>
          </w:p>
        </w:tc>
        <w:tc>
          <w:tcPr>
            <w:tcW w:w="5220" w:type="dxa"/>
            <w:tcBorders>
              <w:top w:val="single" w:sz="4" w:space="0" w:color="auto"/>
              <w:left w:val="single" w:sz="4" w:space="0" w:color="auto"/>
              <w:bottom w:val="single" w:sz="4" w:space="0" w:color="auto"/>
              <w:right w:val="single" w:sz="4" w:space="0" w:color="auto"/>
            </w:tcBorders>
            <w:hideMark/>
          </w:tcPr>
          <w:p w14:paraId="3BC88B99" w14:textId="77777777" w:rsidR="00613CD6" w:rsidRDefault="00613CD6">
            <w:pPr>
              <w:pStyle w:val="TAH"/>
              <w:rPr>
                <w:rFonts w:eastAsia="SimSun" w:cs="Arial"/>
              </w:rPr>
            </w:pPr>
            <w:r>
              <w:rPr>
                <w:rFonts w:eastAsia="SimSun" w:cs="Arial"/>
              </w:rPr>
              <w:t>Meaning</w:t>
            </w:r>
          </w:p>
        </w:tc>
      </w:tr>
      <w:tr w:rsidR="00613CD6" w14:paraId="49D74654"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7B4FE82E" w14:textId="77777777" w:rsidR="00613CD6" w:rsidRDefault="00613CD6">
            <w:pPr>
              <w:pStyle w:val="TAL"/>
              <w:rPr>
                <w:rFonts w:eastAsia="SimSun" w:cs="Arial"/>
              </w:rPr>
            </w:pPr>
            <w:r>
              <w:rPr>
                <w:rFonts w:eastAsia="SimSun" w:cs="Arial"/>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438B15FC" w14:textId="77777777" w:rsidR="00613CD6" w:rsidRDefault="00613CD6">
            <w:pPr>
              <w:pStyle w:val="TAL"/>
              <w:rPr>
                <w:rFonts w:eastAsia="SimSun" w:cs="Arial"/>
              </w:rPr>
            </w:pPr>
            <w:r>
              <w:rPr>
                <w:rFonts w:eastAsia="SimSun" w:cs="Arial"/>
              </w:rPr>
              <w:t>The received message included a transfer syntax error.</w:t>
            </w:r>
          </w:p>
        </w:tc>
      </w:tr>
      <w:tr w:rsidR="00613CD6" w14:paraId="5D510107"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62B1DFED" w14:textId="77777777" w:rsidR="00613CD6" w:rsidRDefault="00613CD6">
            <w:pPr>
              <w:pStyle w:val="TAL"/>
              <w:rPr>
                <w:rFonts w:eastAsia="SimSun" w:cs="Arial"/>
              </w:rPr>
            </w:pPr>
            <w:r>
              <w:rPr>
                <w:rFonts w:eastAsia="SimSun" w:cs="Arial"/>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5CE87803" w14:textId="77777777" w:rsidR="00613CD6" w:rsidRDefault="00613CD6">
            <w:pPr>
              <w:pStyle w:val="TAL"/>
              <w:rPr>
                <w:rFonts w:eastAsia="SimSun" w:cs="Arial"/>
              </w:rPr>
            </w:pPr>
            <w:r>
              <w:rPr>
                <w:rFonts w:eastAsia="SimSun" w:cs="Arial"/>
              </w:rPr>
              <w:t xml:space="preserve">The received message included an abstract syntax error and the concerning criticality indicated </w:t>
            </w:r>
            <w:r>
              <w:t>"</w:t>
            </w:r>
            <w:r>
              <w:rPr>
                <w:rFonts w:eastAsia="SimSun" w:cs="Arial"/>
              </w:rPr>
              <w:t>reject</w:t>
            </w:r>
            <w:r>
              <w:t>"</w:t>
            </w:r>
            <w:r>
              <w:rPr>
                <w:rFonts w:eastAsia="SimSun" w:cs="Arial"/>
              </w:rPr>
              <w:t>.</w:t>
            </w:r>
          </w:p>
        </w:tc>
      </w:tr>
      <w:tr w:rsidR="00613CD6" w14:paraId="088F204A"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07A13FA4" w14:textId="77777777" w:rsidR="00613CD6" w:rsidRDefault="00613CD6">
            <w:pPr>
              <w:pStyle w:val="TAL"/>
              <w:rPr>
                <w:rFonts w:eastAsia="SimSun" w:cs="Arial"/>
              </w:rPr>
            </w:pPr>
            <w:r>
              <w:rPr>
                <w:rFonts w:eastAsia="SimSun" w:cs="Arial"/>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50131EBD" w14:textId="77777777" w:rsidR="00613CD6" w:rsidRDefault="00613CD6">
            <w:pPr>
              <w:pStyle w:val="TAL"/>
              <w:rPr>
                <w:rFonts w:eastAsia="SimSun" w:cs="Arial"/>
              </w:rPr>
            </w:pPr>
            <w:r>
              <w:rPr>
                <w:rFonts w:eastAsia="SimSun" w:cs="Arial"/>
              </w:rPr>
              <w:t xml:space="preserve">The received message included an abstract syntax error and the concerning criticality indicated </w:t>
            </w:r>
            <w:r>
              <w:t>"</w:t>
            </w:r>
            <w:r>
              <w:rPr>
                <w:rFonts w:eastAsia="SimSun" w:cs="Arial"/>
              </w:rPr>
              <w:t>ignore and notify</w:t>
            </w:r>
            <w:r>
              <w:t>"</w:t>
            </w:r>
            <w:r>
              <w:rPr>
                <w:rFonts w:eastAsia="SimSun" w:cs="Arial"/>
              </w:rPr>
              <w:t>.</w:t>
            </w:r>
          </w:p>
        </w:tc>
      </w:tr>
      <w:tr w:rsidR="00613CD6" w14:paraId="65C63D7B"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75D6725F" w14:textId="77777777" w:rsidR="00613CD6" w:rsidRDefault="00613CD6">
            <w:pPr>
              <w:pStyle w:val="TAL"/>
              <w:rPr>
                <w:rFonts w:eastAsia="SimSun" w:cs="Arial"/>
              </w:rPr>
            </w:pPr>
            <w:r>
              <w:rPr>
                <w:rFonts w:eastAsia="SimSun" w:cs="Arial"/>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3EEEAF42" w14:textId="77777777" w:rsidR="00613CD6" w:rsidRDefault="00613CD6">
            <w:pPr>
              <w:pStyle w:val="TAL"/>
              <w:rPr>
                <w:rFonts w:eastAsia="SimSun" w:cs="Arial"/>
              </w:rPr>
            </w:pPr>
            <w:r>
              <w:rPr>
                <w:rFonts w:eastAsia="SimSun" w:cs="Arial"/>
              </w:rPr>
              <w:t>The received message was not compatible with the receiver state.</w:t>
            </w:r>
          </w:p>
        </w:tc>
      </w:tr>
      <w:tr w:rsidR="00613CD6" w14:paraId="578A435E"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013194F8" w14:textId="77777777" w:rsidR="00613CD6" w:rsidRDefault="00613CD6">
            <w:pPr>
              <w:pStyle w:val="TAL"/>
              <w:rPr>
                <w:rFonts w:eastAsia="SimSun" w:cs="Arial"/>
              </w:rPr>
            </w:pPr>
            <w:r>
              <w:rPr>
                <w:rFonts w:eastAsia="SimSun" w:cs="Arial"/>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662C962E" w14:textId="77777777" w:rsidR="00613CD6" w:rsidRDefault="00613CD6">
            <w:pPr>
              <w:pStyle w:val="TAL"/>
              <w:rPr>
                <w:rFonts w:eastAsia="SimSun" w:cs="Arial"/>
              </w:rPr>
            </w:pPr>
            <w:r>
              <w:rPr>
                <w:rFonts w:eastAsia="SimSun" w:cs="Arial"/>
              </w:rPr>
              <w:t>The received message included a semantic error.</w:t>
            </w:r>
          </w:p>
        </w:tc>
      </w:tr>
      <w:tr w:rsidR="00613CD6" w14:paraId="239B5E27"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6E475E96" w14:textId="77777777" w:rsidR="00613CD6" w:rsidRDefault="00613CD6">
            <w:pPr>
              <w:pStyle w:val="TAL"/>
              <w:rPr>
                <w:rFonts w:eastAsia="SimSun" w:cs="Arial"/>
              </w:rPr>
            </w:pPr>
            <w:r>
              <w:rPr>
                <w:rFonts w:eastAsia="SimSun" w:cs="Arial"/>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4304A0D8" w14:textId="77777777" w:rsidR="00613CD6" w:rsidRDefault="00613CD6">
            <w:pPr>
              <w:pStyle w:val="TAL"/>
              <w:rPr>
                <w:rFonts w:eastAsia="SimSun" w:cs="Arial"/>
              </w:rPr>
            </w:pPr>
            <w:r>
              <w:rPr>
                <w:rFonts w:eastAsia="SimSun" w:cs="Arial"/>
              </w:rPr>
              <w:t>The received message contained IEs or IE groups in wrong order or with too many occurrences.</w:t>
            </w:r>
          </w:p>
        </w:tc>
      </w:tr>
      <w:tr w:rsidR="00613CD6" w14:paraId="63911CF5" w14:textId="77777777" w:rsidTr="00613CD6">
        <w:tc>
          <w:tcPr>
            <w:tcW w:w="3060" w:type="dxa"/>
            <w:tcBorders>
              <w:top w:val="single" w:sz="4" w:space="0" w:color="auto"/>
              <w:left w:val="single" w:sz="4" w:space="0" w:color="auto"/>
              <w:bottom w:val="single" w:sz="4" w:space="0" w:color="auto"/>
              <w:right w:val="single" w:sz="4" w:space="0" w:color="auto"/>
            </w:tcBorders>
            <w:hideMark/>
          </w:tcPr>
          <w:p w14:paraId="1A77D649" w14:textId="77777777" w:rsidR="00613CD6" w:rsidRDefault="00613CD6">
            <w:pPr>
              <w:pStyle w:val="TAL"/>
              <w:rPr>
                <w:rFonts w:eastAsia="SimSun" w:cs="Arial"/>
              </w:rPr>
            </w:pPr>
            <w:r>
              <w:rPr>
                <w:rFonts w:eastAsia="SimSun" w:cs="Arial"/>
              </w:rPr>
              <w:t>Unspecified</w:t>
            </w:r>
          </w:p>
        </w:tc>
        <w:tc>
          <w:tcPr>
            <w:tcW w:w="5220" w:type="dxa"/>
            <w:tcBorders>
              <w:top w:val="single" w:sz="4" w:space="0" w:color="auto"/>
              <w:left w:val="single" w:sz="4" w:space="0" w:color="auto"/>
              <w:bottom w:val="single" w:sz="4" w:space="0" w:color="auto"/>
              <w:right w:val="single" w:sz="4" w:space="0" w:color="auto"/>
            </w:tcBorders>
            <w:hideMark/>
          </w:tcPr>
          <w:p w14:paraId="02647961" w14:textId="77777777" w:rsidR="00613CD6" w:rsidRDefault="00613CD6">
            <w:pPr>
              <w:pStyle w:val="TAL"/>
              <w:rPr>
                <w:rFonts w:eastAsia="SimSun" w:cs="Arial"/>
              </w:rPr>
            </w:pPr>
            <w:r>
              <w:rPr>
                <w:rFonts w:eastAsia="SimSun" w:cs="Arial"/>
              </w:rPr>
              <w:t>Sent when none of the above cause values applies but still the cause is Protocol related.</w:t>
            </w:r>
          </w:p>
        </w:tc>
      </w:tr>
    </w:tbl>
    <w:p w14:paraId="5110CEFA" w14:textId="77777777" w:rsidR="00613CD6" w:rsidRDefault="00613CD6" w:rsidP="00613CD6">
      <w:pPr>
        <w:rPr>
          <w:rFonts w:eastAsiaTheme="minorEastAsia"/>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613CD6" w14:paraId="21A67953"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0CE133DA" w14:textId="77777777" w:rsidR="00613CD6" w:rsidRDefault="00613CD6">
            <w:pPr>
              <w:pStyle w:val="TAH"/>
              <w:keepNext w:val="0"/>
              <w:keepLines w:val="0"/>
              <w:rPr>
                <w:rFonts w:cs="Arial"/>
              </w:rPr>
            </w:pPr>
            <w:r>
              <w:rPr>
                <w:rFonts w:cs="Arial"/>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368EDC4E" w14:textId="77777777" w:rsidR="00613CD6" w:rsidRDefault="00613CD6">
            <w:pPr>
              <w:pStyle w:val="TAH"/>
              <w:keepNext w:val="0"/>
              <w:keepLines w:val="0"/>
              <w:rPr>
                <w:rFonts w:cs="Arial"/>
              </w:rPr>
            </w:pPr>
            <w:r>
              <w:rPr>
                <w:rFonts w:cs="Arial"/>
              </w:rPr>
              <w:t>Meaning</w:t>
            </w:r>
          </w:p>
        </w:tc>
      </w:tr>
      <w:tr w:rsidR="00613CD6" w14:paraId="185CDAFF"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0A892897" w14:textId="77777777" w:rsidR="00613CD6" w:rsidRDefault="00613CD6">
            <w:pPr>
              <w:pStyle w:val="TAL"/>
              <w:keepNext w:val="0"/>
              <w:keepLines w:val="0"/>
              <w:rPr>
                <w:rFonts w:cs="Arial"/>
              </w:rPr>
            </w:pPr>
            <w: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4AE6EE9D" w14:textId="77777777" w:rsidR="00613CD6" w:rsidRDefault="00613CD6">
            <w:pPr>
              <w:pStyle w:val="TAL"/>
              <w:keepNext w:val="0"/>
              <w:keepLines w:val="0"/>
              <w:rPr>
                <w:rFonts w:cs="Arial"/>
              </w:rPr>
            </w:pPr>
            <w:r>
              <w:t>NG-RAN node control processing overload.</w:t>
            </w:r>
          </w:p>
        </w:tc>
      </w:tr>
      <w:tr w:rsidR="00613CD6" w14:paraId="27E1A921"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3D4A39EF" w14:textId="77777777" w:rsidR="00613CD6" w:rsidRDefault="00613CD6">
            <w:pPr>
              <w:pStyle w:val="TAL"/>
              <w:keepNext w:val="0"/>
              <w:keepLines w:val="0"/>
            </w:pPr>
            <w: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639D62BC" w14:textId="77777777" w:rsidR="00613CD6" w:rsidRDefault="00613CD6">
            <w:pPr>
              <w:pStyle w:val="TAL"/>
              <w:keepNext w:val="0"/>
              <w:keepLines w:val="0"/>
            </w:pPr>
            <w:r>
              <w:t>NG-RAN node hardware failure.</w:t>
            </w:r>
          </w:p>
        </w:tc>
      </w:tr>
      <w:tr w:rsidR="00613CD6" w14:paraId="0F4F4C9E"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172220DF" w14:textId="77777777" w:rsidR="00613CD6" w:rsidRDefault="00613CD6">
            <w:pPr>
              <w:pStyle w:val="TAL"/>
              <w:keepNext w:val="0"/>
              <w:keepLines w:val="0"/>
            </w:pPr>
            <w: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14:paraId="1353C23D" w14:textId="77777777" w:rsidR="00613CD6" w:rsidRDefault="00613CD6">
            <w:pPr>
              <w:pStyle w:val="TAL"/>
              <w:keepNext w:val="0"/>
              <w:keepLines w:val="0"/>
            </w:pPr>
            <w:r>
              <w:t>NG-RAN node has insufficient user plane processing resources available.</w:t>
            </w:r>
          </w:p>
        </w:tc>
      </w:tr>
      <w:tr w:rsidR="00613CD6" w14:paraId="2AE12E5A"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703B148D" w14:textId="77777777" w:rsidR="00613CD6" w:rsidRDefault="00613CD6">
            <w:pPr>
              <w:pStyle w:val="TAL"/>
              <w:keepNext w:val="0"/>
              <w:keepLines w:val="0"/>
            </w:pPr>
            <w: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2590462F" w14:textId="77777777" w:rsidR="00613CD6" w:rsidRDefault="00613CD6">
            <w:pPr>
              <w:pStyle w:val="TAL"/>
              <w:keepNext w:val="0"/>
              <w:keepLines w:val="0"/>
            </w:pPr>
            <w:r>
              <w:t>Operation and Maintenance intervention related to NG-RAN node equipment.</w:t>
            </w:r>
          </w:p>
        </w:tc>
      </w:tr>
      <w:tr w:rsidR="00613CD6" w14:paraId="3ABFC739" w14:textId="77777777" w:rsidTr="00613CD6">
        <w:tc>
          <w:tcPr>
            <w:tcW w:w="3010" w:type="dxa"/>
            <w:tcBorders>
              <w:top w:val="single" w:sz="4" w:space="0" w:color="auto"/>
              <w:left w:val="single" w:sz="4" w:space="0" w:color="auto"/>
              <w:bottom w:val="single" w:sz="4" w:space="0" w:color="auto"/>
              <w:right w:val="single" w:sz="4" w:space="0" w:color="auto"/>
            </w:tcBorders>
            <w:hideMark/>
          </w:tcPr>
          <w:p w14:paraId="1BBBEBCB" w14:textId="77777777" w:rsidR="00613CD6" w:rsidRDefault="00613CD6">
            <w:pPr>
              <w:pStyle w:val="TAL"/>
              <w:keepNext w:val="0"/>
              <w:keepLines w:val="0"/>
            </w:pPr>
            <w:r>
              <w:t>Unspecified</w:t>
            </w:r>
          </w:p>
        </w:tc>
        <w:tc>
          <w:tcPr>
            <w:tcW w:w="5175" w:type="dxa"/>
            <w:tcBorders>
              <w:top w:val="single" w:sz="4" w:space="0" w:color="auto"/>
              <w:left w:val="single" w:sz="4" w:space="0" w:color="auto"/>
              <w:bottom w:val="single" w:sz="4" w:space="0" w:color="auto"/>
              <w:right w:val="single" w:sz="4" w:space="0" w:color="auto"/>
            </w:tcBorders>
            <w:hideMark/>
          </w:tcPr>
          <w:p w14:paraId="13518DF6" w14:textId="77777777" w:rsidR="00613CD6" w:rsidRDefault="00613CD6">
            <w:pPr>
              <w:pStyle w:val="TAL"/>
              <w:keepNext w:val="0"/>
              <w:keepLines w:val="0"/>
            </w:pPr>
            <w:r>
              <w:t>Sent when none of the above cause values applies and the cause is not related to any of the categories Radio Network Layer, Transport Network Layer or Protocol.</w:t>
            </w:r>
          </w:p>
        </w:tc>
      </w:tr>
    </w:tbl>
    <w:p w14:paraId="6A4A99AA" w14:textId="77777777" w:rsidR="00613CD6" w:rsidRDefault="00613CD6" w:rsidP="00613CD6">
      <w:pPr>
        <w:rPr>
          <w:rFonts w:eastAsiaTheme="minorEastAsia"/>
          <w:lang w:eastAsia="ko-KR"/>
        </w:rPr>
      </w:pPr>
    </w:p>
    <w:p w14:paraId="03B79625" w14:textId="77777777" w:rsidR="004046E4" w:rsidRDefault="004046E4" w:rsidP="00D51B79">
      <w:pPr>
        <w:rPr>
          <w:b/>
          <w:sz w:val="21"/>
          <w:szCs w:val="21"/>
          <w:lang w:eastAsia="ja-JP"/>
        </w:rPr>
        <w:sectPr w:rsidR="004046E4" w:rsidSect="00A0584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15C826AB" w14:textId="5BCC0729" w:rsidR="00613CD6" w:rsidRDefault="00613CD6" w:rsidP="00D51B79">
      <w:pPr>
        <w:rPr>
          <w:b/>
          <w:sz w:val="21"/>
          <w:szCs w:val="21"/>
          <w:lang w:eastAsia="ja-JP"/>
        </w:rPr>
      </w:pPr>
    </w:p>
    <w:p w14:paraId="684E854B" w14:textId="77777777" w:rsidR="004046E4" w:rsidRDefault="004046E4" w:rsidP="004046E4">
      <w:pPr>
        <w:pStyle w:val="PL"/>
        <w:rPr>
          <w:snapToGrid w:val="0"/>
          <w:lang w:eastAsia="ko-KR"/>
        </w:rPr>
      </w:pPr>
      <w:r>
        <w:rPr>
          <w:snapToGrid w:val="0"/>
        </w:rPr>
        <w:t>Cause ::= CHOICE {</w:t>
      </w:r>
    </w:p>
    <w:p w14:paraId="275C737A" w14:textId="77777777" w:rsidR="004046E4" w:rsidRDefault="004046E4" w:rsidP="004046E4">
      <w:pPr>
        <w:pStyle w:val="PL"/>
        <w:rPr>
          <w:snapToGrid w:val="0"/>
        </w:rPr>
      </w:pPr>
      <w:r>
        <w:rPr>
          <w:snapToGrid w:val="0"/>
        </w:rPr>
        <w:tab/>
        <w:t>radioNetwork</w:t>
      </w:r>
      <w:r>
        <w:rPr>
          <w:snapToGrid w:val="0"/>
        </w:rPr>
        <w:tab/>
      </w:r>
      <w:r>
        <w:rPr>
          <w:snapToGrid w:val="0"/>
        </w:rPr>
        <w:tab/>
        <w:t>CauseRadioNetworkLayer,</w:t>
      </w:r>
    </w:p>
    <w:p w14:paraId="20C6D202" w14:textId="77777777" w:rsidR="004046E4" w:rsidRDefault="004046E4" w:rsidP="004046E4">
      <w:pPr>
        <w:pStyle w:val="PL"/>
        <w:rPr>
          <w:snapToGrid w:val="0"/>
        </w:rPr>
      </w:pPr>
      <w:r>
        <w:rPr>
          <w:snapToGrid w:val="0"/>
        </w:rPr>
        <w:tab/>
        <w:t>transport</w:t>
      </w:r>
      <w:r>
        <w:rPr>
          <w:snapToGrid w:val="0"/>
        </w:rPr>
        <w:tab/>
      </w:r>
      <w:r>
        <w:rPr>
          <w:snapToGrid w:val="0"/>
        </w:rPr>
        <w:tab/>
      </w:r>
      <w:r>
        <w:rPr>
          <w:snapToGrid w:val="0"/>
        </w:rPr>
        <w:tab/>
        <w:t>CauseTransportLayer,</w:t>
      </w:r>
    </w:p>
    <w:p w14:paraId="06736388" w14:textId="77777777" w:rsidR="004046E4" w:rsidRDefault="004046E4" w:rsidP="004046E4">
      <w:pPr>
        <w:pStyle w:val="PL"/>
        <w:rPr>
          <w:snapToGrid w:val="0"/>
        </w:rPr>
      </w:pPr>
      <w:r>
        <w:rPr>
          <w:snapToGrid w:val="0"/>
        </w:rPr>
        <w:tab/>
        <w:t>protocol</w:t>
      </w:r>
      <w:r>
        <w:rPr>
          <w:snapToGrid w:val="0"/>
        </w:rPr>
        <w:tab/>
      </w:r>
      <w:r>
        <w:rPr>
          <w:snapToGrid w:val="0"/>
        </w:rPr>
        <w:tab/>
      </w:r>
      <w:r>
        <w:rPr>
          <w:snapToGrid w:val="0"/>
        </w:rPr>
        <w:tab/>
        <w:t>CauseProtocol,</w:t>
      </w:r>
    </w:p>
    <w:p w14:paraId="13BE12DA" w14:textId="77777777" w:rsidR="004046E4" w:rsidRDefault="004046E4" w:rsidP="004046E4">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7DE602BE" w14:textId="77777777" w:rsidR="004046E4" w:rsidRDefault="004046E4" w:rsidP="004046E4">
      <w:pPr>
        <w:pStyle w:val="PL"/>
        <w:rPr>
          <w:snapToGrid w:val="0"/>
        </w:rPr>
      </w:pPr>
      <w:r>
        <w:rPr>
          <w:snapToGrid w:val="0"/>
        </w:rPr>
        <w:tab/>
        <w:t>choice-extension</w:t>
      </w:r>
      <w:r>
        <w:rPr>
          <w:snapToGrid w:val="0"/>
        </w:rPr>
        <w:tab/>
      </w:r>
      <w:r>
        <w:t>ProtocolIE-Single-Container</w:t>
      </w:r>
      <w:r>
        <w:rPr>
          <w:snapToGrid w:val="0"/>
        </w:rPr>
        <w:t xml:space="preserve"> { {Cause-ExtIEs} }</w:t>
      </w:r>
    </w:p>
    <w:p w14:paraId="7C043326" w14:textId="77777777" w:rsidR="004046E4" w:rsidRDefault="004046E4" w:rsidP="004046E4">
      <w:pPr>
        <w:pStyle w:val="PL"/>
        <w:rPr>
          <w:snapToGrid w:val="0"/>
        </w:rPr>
      </w:pPr>
      <w:r>
        <w:rPr>
          <w:snapToGrid w:val="0"/>
        </w:rPr>
        <w:t>}</w:t>
      </w:r>
    </w:p>
    <w:p w14:paraId="482B2A05" w14:textId="77777777" w:rsidR="004046E4" w:rsidRDefault="004046E4" w:rsidP="004046E4">
      <w:pPr>
        <w:pStyle w:val="PL"/>
        <w:rPr>
          <w:snapToGrid w:val="0"/>
        </w:rPr>
      </w:pPr>
    </w:p>
    <w:p w14:paraId="3AF7ED57" w14:textId="77777777" w:rsidR="004046E4" w:rsidRDefault="004046E4" w:rsidP="004046E4">
      <w:pPr>
        <w:pStyle w:val="PL"/>
        <w:rPr>
          <w:snapToGrid w:val="0"/>
        </w:rPr>
      </w:pPr>
      <w:r>
        <w:rPr>
          <w:snapToGrid w:val="0"/>
        </w:rPr>
        <w:t>Cause-ExtIEs XNAP-PROTOCOL-IES ::= {</w:t>
      </w:r>
    </w:p>
    <w:p w14:paraId="5458EF2E" w14:textId="77777777" w:rsidR="004046E4" w:rsidRDefault="004046E4" w:rsidP="004046E4">
      <w:pPr>
        <w:pStyle w:val="PL"/>
        <w:rPr>
          <w:snapToGrid w:val="0"/>
        </w:rPr>
      </w:pPr>
      <w:r>
        <w:rPr>
          <w:snapToGrid w:val="0"/>
        </w:rPr>
        <w:tab/>
        <w:t>...</w:t>
      </w:r>
    </w:p>
    <w:p w14:paraId="72DCA9F9" w14:textId="77777777" w:rsidR="004046E4" w:rsidRDefault="004046E4" w:rsidP="004046E4">
      <w:pPr>
        <w:pStyle w:val="PL"/>
        <w:rPr>
          <w:snapToGrid w:val="0"/>
        </w:rPr>
      </w:pPr>
      <w:r>
        <w:rPr>
          <w:snapToGrid w:val="0"/>
        </w:rPr>
        <w:t>}</w:t>
      </w:r>
    </w:p>
    <w:p w14:paraId="1671B5BD" w14:textId="77777777" w:rsidR="004046E4" w:rsidRDefault="004046E4" w:rsidP="004046E4">
      <w:pPr>
        <w:pStyle w:val="PL"/>
        <w:rPr>
          <w:snapToGrid w:val="0"/>
        </w:rPr>
      </w:pPr>
    </w:p>
    <w:p w14:paraId="2355C5F0" w14:textId="77777777" w:rsidR="004046E4" w:rsidRDefault="004046E4" w:rsidP="004046E4">
      <w:pPr>
        <w:pStyle w:val="PL"/>
        <w:rPr>
          <w:snapToGrid w:val="0"/>
        </w:rPr>
      </w:pPr>
      <w:r>
        <w:rPr>
          <w:snapToGrid w:val="0"/>
        </w:rPr>
        <w:t>CauseRadioNetworkLayer ::= ENUMERATED {</w:t>
      </w:r>
    </w:p>
    <w:p w14:paraId="2C975D75" w14:textId="77777777" w:rsidR="004046E4" w:rsidRDefault="004046E4">
      <w:pPr>
        <w:pStyle w:val="PL"/>
        <w:rPr>
          <w:rFonts w:cs="Arial"/>
          <w:lang w:eastAsia="ja-JP"/>
        </w:rPr>
      </w:pPr>
      <w:r>
        <w:rPr>
          <w:rFonts w:cs="Arial"/>
          <w:lang w:eastAsia="ja-JP"/>
        </w:rPr>
        <w:tab/>
        <w:t>cell-not-available,</w:t>
      </w:r>
    </w:p>
    <w:p w14:paraId="45E9201B" w14:textId="77777777" w:rsidR="004046E4" w:rsidRDefault="004046E4">
      <w:pPr>
        <w:pStyle w:val="PL"/>
        <w:rPr>
          <w:rFonts w:cs="Arial"/>
          <w:lang w:eastAsia="ja-JP"/>
        </w:rPr>
      </w:pPr>
      <w:r>
        <w:rPr>
          <w:rFonts w:cs="Arial"/>
          <w:lang w:eastAsia="ja-JP"/>
        </w:rPr>
        <w:tab/>
        <w:t>handover-desirable-for-radio-reasons,</w:t>
      </w:r>
    </w:p>
    <w:p w14:paraId="1B81740B" w14:textId="77777777" w:rsidR="004046E4" w:rsidRDefault="004046E4">
      <w:pPr>
        <w:pStyle w:val="PL"/>
        <w:rPr>
          <w:rFonts w:cs="Arial"/>
          <w:lang w:eastAsia="ja-JP"/>
        </w:rPr>
      </w:pPr>
      <w:r>
        <w:rPr>
          <w:rFonts w:cs="Arial"/>
          <w:lang w:eastAsia="ja-JP"/>
        </w:rPr>
        <w:tab/>
        <w:t>handover-target-not-allowed,</w:t>
      </w:r>
    </w:p>
    <w:p w14:paraId="504D815E" w14:textId="77777777" w:rsidR="004046E4" w:rsidRDefault="004046E4">
      <w:pPr>
        <w:pStyle w:val="PL"/>
        <w:rPr>
          <w:rFonts w:cs="Arial"/>
          <w:lang w:eastAsia="ja-JP"/>
        </w:rPr>
      </w:pPr>
      <w:r>
        <w:rPr>
          <w:rFonts w:cs="Arial"/>
          <w:lang w:eastAsia="ja-JP"/>
        </w:rPr>
        <w:tab/>
        <w:t>invalid-AMF-Set-ID,</w:t>
      </w:r>
    </w:p>
    <w:p w14:paraId="4868D5E7" w14:textId="77777777" w:rsidR="004046E4" w:rsidRDefault="004046E4">
      <w:pPr>
        <w:pStyle w:val="PL"/>
        <w:rPr>
          <w:rFonts w:cs="Arial"/>
          <w:lang w:eastAsia="ja-JP"/>
        </w:rPr>
      </w:pPr>
      <w:r>
        <w:rPr>
          <w:rFonts w:cs="Arial"/>
          <w:lang w:eastAsia="ja-JP"/>
        </w:rPr>
        <w:tab/>
        <w:t>no-radio-resources-available-in-target-cell,</w:t>
      </w:r>
    </w:p>
    <w:p w14:paraId="78E2E830" w14:textId="77777777" w:rsidR="004046E4" w:rsidRDefault="004046E4">
      <w:pPr>
        <w:pStyle w:val="PL"/>
        <w:rPr>
          <w:rFonts w:cs="Arial"/>
          <w:lang w:eastAsia="ja-JP"/>
        </w:rPr>
      </w:pPr>
      <w:r>
        <w:rPr>
          <w:rFonts w:cs="Arial"/>
          <w:lang w:eastAsia="ja-JP"/>
        </w:rPr>
        <w:tab/>
        <w:t>partial-handover,</w:t>
      </w:r>
    </w:p>
    <w:p w14:paraId="33F28182" w14:textId="77777777" w:rsidR="004046E4" w:rsidRDefault="004046E4">
      <w:pPr>
        <w:pStyle w:val="PL"/>
        <w:rPr>
          <w:rFonts w:cs="Arial"/>
          <w:lang w:eastAsia="ja-JP"/>
        </w:rPr>
      </w:pPr>
      <w:r>
        <w:rPr>
          <w:rFonts w:cs="Arial"/>
          <w:lang w:eastAsia="ja-JP"/>
        </w:rPr>
        <w:tab/>
        <w:t>reduce-load-in-serving-cell,</w:t>
      </w:r>
    </w:p>
    <w:p w14:paraId="795F2CAB" w14:textId="77777777" w:rsidR="004046E4" w:rsidRDefault="004046E4">
      <w:pPr>
        <w:pStyle w:val="PL"/>
        <w:rPr>
          <w:rFonts w:cs="Arial"/>
          <w:lang w:eastAsia="ja-JP"/>
        </w:rPr>
      </w:pPr>
      <w:r>
        <w:rPr>
          <w:rFonts w:cs="Arial"/>
          <w:lang w:eastAsia="ja-JP"/>
        </w:rPr>
        <w:tab/>
        <w:t>resource-optimisation-handover,</w:t>
      </w:r>
    </w:p>
    <w:p w14:paraId="53419129" w14:textId="77777777" w:rsidR="004046E4" w:rsidRDefault="004046E4">
      <w:pPr>
        <w:pStyle w:val="PL"/>
        <w:rPr>
          <w:rFonts w:cs="Arial"/>
          <w:lang w:eastAsia="ja-JP"/>
        </w:rPr>
      </w:pPr>
      <w:r>
        <w:rPr>
          <w:rFonts w:cs="Arial"/>
          <w:lang w:eastAsia="ja-JP"/>
        </w:rPr>
        <w:tab/>
        <w:t>time-critical-handover,</w:t>
      </w:r>
    </w:p>
    <w:p w14:paraId="156AA13F" w14:textId="77777777" w:rsidR="004046E4" w:rsidRDefault="004046E4" w:rsidP="004046E4">
      <w:pPr>
        <w:pStyle w:val="PL"/>
        <w:rPr>
          <w:lang w:eastAsia="ja-JP"/>
        </w:rPr>
      </w:pPr>
      <w:r>
        <w:rPr>
          <w:lang w:eastAsia="ja-JP"/>
        </w:rPr>
        <w:tab/>
        <w:t>t</w:t>
      </w:r>
      <w:r>
        <w:t>XnRELOCoverall-e</w:t>
      </w:r>
      <w:r>
        <w:rPr>
          <w:lang w:eastAsia="ja-JP"/>
        </w:rPr>
        <w:t>xpiry,</w:t>
      </w:r>
    </w:p>
    <w:p w14:paraId="36B8AF13" w14:textId="77777777" w:rsidR="004046E4" w:rsidRDefault="004046E4" w:rsidP="004046E4">
      <w:pPr>
        <w:pStyle w:val="PL"/>
        <w:rPr>
          <w:lang w:eastAsia="ja-JP"/>
        </w:rPr>
      </w:pPr>
      <w:r>
        <w:tab/>
        <w:t>tXnRELOCprep</w:t>
      </w:r>
      <w:r>
        <w:rPr>
          <w:lang w:eastAsia="ja-JP"/>
        </w:rPr>
        <w:t>-expiry,</w:t>
      </w:r>
    </w:p>
    <w:p w14:paraId="662146CA" w14:textId="77777777" w:rsidR="004046E4" w:rsidRDefault="004046E4" w:rsidP="004046E4">
      <w:pPr>
        <w:pStyle w:val="PL"/>
        <w:rPr>
          <w:lang w:eastAsia="ja-JP"/>
        </w:rPr>
      </w:pPr>
      <w:r>
        <w:rPr>
          <w:lang w:eastAsia="ja-JP"/>
        </w:rPr>
        <w:tab/>
        <w:t>unknown-GUAMI-ID,</w:t>
      </w:r>
    </w:p>
    <w:p w14:paraId="25A599E3" w14:textId="77777777" w:rsidR="004046E4" w:rsidRDefault="004046E4" w:rsidP="004046E4">
      <w:pPr>
        <w:pStyle w:val="PL"/>
        <w:rPr>
          <w:lang w:eastAsia="ja-JP"/>
        </w:rPr>
      </w:pPr>
      <w:r>
        <w:rPr>
          <w:lang w:eastAsia="ja-JP"/>
        </w:rPr>
        <w:tab/>
        <w:t>unknown-local-NG-RAN-node-UE-XnAP-ID,</w:t>
      </w:r>
    </w:p>
    <w:p w14:paraId="5D0D5F85" w14:textId="77777777" w:rsidR="004046E4" w:rsidRDefault="004046E4" w:rsidP="004046E4">
      <w:pPr>
        <w:pStyle w:val="PL"/>
        <w:rPr>
          <w:lang w:eastAsia="ja-JP"/>
        </w:rPr>
      </w:pPr>
      <w:r>
        <w:rPr>
          <w:lang w:eastAsia="ja-JP"/>
        </w:rPr>
        <w:tab/>
        <w:t>inconsistent-remote-NG-RAN-node-UE-XnAP-ID,</w:t>
      </w:r>
    </w:p>
    <w:p w14:paraId="65166B26" w14:textId="77777777" w:rsidR="004046E4" w:rsidRDefault="004046E4" w:rsidP="004046E4">
      <w:pPr>
        <w:pStyle w:val="PL"/>
        <w:rPr>
          <w:lang w:eastAsia="ja-JP"/>
        </w:rPr>
      </w:pPr>
      <w:r>
        <w:rPr>
          <w:lang w:eastAsia="ja-JP"/>
        </w:rPr>
        <w:tab/>
        <w:t>encryption-and-or-integrity-protection-algorithms-not-supported,</w:t>
      </w:r>
    </w:p>
    <w:p w14:paraId="281977FC" w14:textId="77777777" w:rsidR="004046E4" w:rsidRDefault="004046E4" w:rsidP="004046E4">
      <w:pPr>
        <w:pStyle w:val="PL"/>
        <w:rPr>
          <w:lang w:eastAsia="ja-JP"/>
        </w:rPr>
      </w:pPr>
      <w:r>
        <w:rPr>
          <w:lang w:eastAsia="ja-JP"/>
        </w:rPr>
        <w:tab/>
        <w:t>protection-algorithms-not-supported,</w:t>
      </w:r>
    </w:p>
    <w:p w14:paraId="741CB697" w14:textId="77777777" w:rsidR="004046E4" w:rsidRDefault="004046E4" w:rsidP="004046E4">
      <w:pPr>
        <w:pStyle w:val="PL"/>
        <w:rPr>
          <w:lang w:eastAsia="ja-JP"/>
        </w:rPr>
      </w:pPr>
      <w:r>
        <w:rPr>
          <w:lang w:eastAsia="ja-JP"/>
        </w:rPr>
        <w:tab/>
        <w:t>multiple-PDU-session-ID-instances,</w:t>
      </w:r>
    </w:p>
    <w:p w14:paraId="0C95B9F7" w14:textId="77777777" w:rsidR="004046E4" w:rsidRDefault="004046E4" w:rsidP="004046E4">
      <w:pPr>
        <w:pStyle w:val="PL"/>
        <w:rPr>
          <w:lang w:eastAsia="ja-JP"/>
        </w:rPr>
      </w:pPr>
      <w:r>
        <w:rPr>
          <w:lang w:eastAsia="ja-JP"/>
        </w:rPr>
        <w:tab/>
        <w:t>unknown-PDU-session-ID,</w:t>
      </w:r>
    </w:p>
    <w:p w14:paraId="670BFCFD" w14:textId="77777777" w:rsidR="004046E4" w:rsidRDefault="004046E4" w:rsidP="004046E4">
      <w:pPr>
        <w:pStyle w:val="PL"/>
        <w:rPr>
          <w:lang w:eastAsia="ja-JP"/>
        </w:rPr>
      </w:pPr>
      <w:r>
        <w:rPr>
          <w:lang w:eastAsia="ja-JP"/>
        </w:rPr>
        <w:tab/>
        <w:t>unknown-QoS-Flow-ID,</w:t>
      </w:r>
    </w:p>
    <w:p w14:paraId="51F561F5" w14:textId="77777777" w:rsidR="004046E4" w:rsidRDefault="004046E4" w:rsidP="004046E4">
      <w:pPr>
        <w:pStyle w:val="PL"/>
        <w:rPr>
          <w:lang w:eastAsia="ja-JP"/>
        </w:rPr>
      </w:pPr>
      <w:r>
        <w:rPr>
          <w:lang w:eastAsia="ja-JP"/>
        </w:rPr>
        <w:tab/>
        <w:t>multiple-QoS-Flow-ID-instances,</w:t>
      </w:r>
    </w:p>
    <w:p w14:paraId="4DBBCAFF" w14:textId="77777777" w:rsidR="004046E4" w:rsidRDefault="004046E4" w:rsidP="004046E4">
      <w:pPr>
        <w:pStyle w:val="PL"/>
        <w:rPr>
          <w:lang w:eastAsia="ja-JP"/>
        </w:rPr>
      </w:pPr>
      <w:r>
        <w:rPr>
          <w:lang w:eastAsia="ja-JP"/>
        </w:rPr>
        <w:tab/>
        <w:t>switch-off-ongoing,</w:t>
      </w:r>
    </w:p>
    <w:p w14:paraId="38676E0E" w14:textId="77777777" w:rsidR="004046E4" w:rsidRDefault="004046E4" w:rsidP="004046E4">
      <w:pPr>
        <w:pStyle w:val="PL"/>
        <w:rPr>
          <w:lang w:eastAsia="ja-JP"/>
        </w:rPr>
      </w:pPr>
      <w:r>
        <w:rPr>
          <w:lang w:eastAsia="ja-JP"/>
        </w:rPr>
        <w:tab/>
        <w:t>not-supported-5QI-value,</w:t>
      </w:r>
    </w:p>
    <w:p w14:paraId="72F5EB9F" w14:textId="77777777" w:rsidR="004046E4" w:rsidRDefault="004046E4" w:rsidP="004046E4">
      <w:pPr>
        <w:pStyle w:val="PL"/>
        <w:rPr>
          <w:lang w:eastAsia="ja-JP"/>
        </w:rPr>
      </w:pPr>
      <w:r>
        <w:tab/>
        <w:t>tXnDCoverall</w:t>
      </w:r>
      <w:r>
        <w:rPr>
          <w:lang w:eastAsia="ja-JP"/>
        </w:rPr>
        <w:t>-expiry,</w:t>
      </w:r>
    </w:p>
    <w:p w14:paraId="5F5D191D" w14:textId="77777777" w:rsidR="004046E4" w:rsidRDefault="004046E4" w:rsidP="004046E4">
      <w:pPr>
        <w:pStyle w:val="PL"/>
        <w:rPr>
          <w:lang w:eastAsia="ja-JP"/>
        </w:rPr>
      </w:pPr>
      <w:r>
        <w:tab/>
        <w:t>tXnDCprep</w:t>
      </w:r>
      <w:r>
        <w:rPr>
          <w:lang w:eastAsia="ja-JP"/>
        </w:rPr>
        <w:t>-expiry,</w:t>
      </w:r>
    </w:p>
    <w:p w14:paraId="11994C2C" w14:textId="77777777" w:rsidR="004046E4" w:rsidRDefault="004046E4" w:rsidP="004046E4">
      <w:pPr>
        <w:pStyle w:val="PL"/>
        <w:rPr>
          <w:lang w:eastAsia="ja-JP"/>
        </w:rPr>
      </w:pPr>
      <w:r>
        <w:rPr>
          <w:lang w:eastAsia="ja-JP"/>
        </w:rPr>
        <w:tab/>
        <w:t>action-desirable-for-radio-reasons,</w:t>
      </w:r>
    </w:p>
    <w:p w14:paraId="410BF745" w14:textId="77777777" w:rsidR="004046E4" w:rsidRDefault="004046E4" w:rsidP="004046E4">
      <w:pPr>
        <w:pStyle w:val="PL"/>
        <w:rPr>
          <w:lang w:eastAsia="ja-JP"/>
        </w:rPr>
      </w:pPr>
      <w:r>
        <w:rPr>
          <w:lang w:eastAsia="ja-JP"/>
        </w:rPr>
        <w:tab/>
        <w:t>reduce-load,</w:t>
      </w:r>
    </w:p>
    <w:p w14:paraId="0319F041" w14:textId="77777777" w:rsidR="004046E4" w:rsidRDefault="004046E4" w:rsidP="004046E4">
      <w:pPr>
        <w:pStyle w:val="PL"/>
        <w:rPr>
          <w:lang w:eastAsia="ja-JP"/>
        </w:rPr>
      </w:pPr>
      <w:r>
        <w:rPr>
          <w:lang w:eastAsia="ja-JP"/>
        </w:rPr>
        <w:tab/>
        <w:t>resource-optimisation,</w:t>
      </w:r>
    </w:p>
    <w:p w14:paraId="1522AD75" w14:textId="77777777" w:rsidR="004046E4" w:rsidRDefault="004046E4" w:rsidP="004046E4">
      <w:pPr>
        <w:pStyle w:val="PL"/>
        <w:rPr>
          <w:lang w:eastAsia="ja-JP"/>
        </w:rPr>
      </w:pPr>
      <w:r>
        <w:rPr>
          <w:lang w:eastAsia="ja-JP"/>
        </w:rPr>
        <w:tab/>
        <w:t>time-critical-action,</w:t>
      </w:r>
    </w:p>
    <w:p w14:paraId="6E650BB0" w14:textId="77777777" w:rsidR="004046E4" w:rsidRDefault="004046E4" w:rsidP="004046E4">
      <w:pPr>
        <w:pStyle w:val="PL"/>
        <w:rPr>
          <w:lang w:eastAsia="ja-JP"/>
        </w:rPr>
      </w:pPr>
      <w:r>
        <w:rPr>
          <w:lang w:eastAsia="ja-JP"/>
        </w:rPr>
        <w:tab/>
        <w:t>target-not-allowed,</w:t>
      </w:r>
    </w:p>
    <w:p w14:paraId="357E59E5" w14:textId="77777777" w:rsidR="004046E4" w:rsidRDefault="004046E4" w:rsidP="004046E4">
      <w:pPr>
        <w:pStyle w:val="PL"/>
        <w:rPr>
          <w:lang w:eastAsia="ja-JP"/>
        </w:rPr>
      </w:pPr>
      <w:r>
        <w:rPr>
          <w:lang w:eastAsia="ja-JP"/>
        </w:rPr>
        <w:tab/>
        <w:t>no-radio-resources-available,</w:t>
      </w:r>
    </w:p>
    <w:p w14:paraId="4B4B82E1" w14:textId="77777777" w:rsidR="004046E4" w:rsidRDefault="004046E4" w:rsidP="004046E4">
      <w:pPr>
        <w:pStyle w:val="PL"/>
        <w:rPr>
          <w:lang w:eastAsia="ja-JP"/>
        </w:rPr>
      </w:pPr>
      <w:r>
        <w:rPr>
          <w:lang w:eastAsia="ja-JP"/>
        </w:rPr>
        <w:tab/>
        <w:t>invalid-QoS-combination,</w:t>
      </w:r>
    </w:p>
    <w:p w14:paraId="2AE8BFAA" w14:textId="77777777" w:rsidR="004046E4" w:rsidRDefault="004046E4" w:rsidP="004046E4">
      <w:pPr>
        <w:pStyle w:val="PL"/>
        <w:rPr>
          <w:lang w:eastAsia="ja-JP"/>
        </w:rPr>
      </w:pPr>
      <w:r>
        <w:rPr>
          <w:lang w:eastAsia="ja-JP"/>
        </w:rPr>
        <w:tab/>
        <w:t>encryption-algorithms-not-supported,</w:t>
      </w:r>
    </w:p>
    <w:p w14:paraId="3E0DB300" w14:textId="77777777" w:rsidR="004046E4" w:rsidRDefault="004046E4" w:rsidP="004046E4">
      <w:pPr>
        <w:pStyle w:val="PL"/>
        <w:rPr>
          <w:lang w:eastAsia="ja-JP"/>
        </w:rPr>
      </w:pPr>
      <w:r>
        <w:rPr>
          <w:lang w:eastAsia="ja-JP"/>
        </w:rPr>
        <w:tab/>
        <w:t>procedure-cancelled,</w:t>
      </w:r>
    </w:p>
    <w:p w14:paraId="2E98E377" w14:textId="77777777" w:rsidR="004046E4" w:rsidRDefault="004046E4" w:rsidP="004046E4">
      <w:pPr>
        <w:pStyle w:val="PL"/>
        <w:rPr>
          <w:lang w:eastAsia="ja-JP"/>
        </w:rPr>
      </w:pPr>
      <w:r>
        <w:rPr>
          <w:lang w:eastAsia="ja-JP"/>
        </w:rPr>
        <w:tab/>
        <w:t>rRM-purpose,</w:t>
      </w:r>
    </w:p>
    <w:p w14:paraId="3A5B0540" w14:textId="77777777" w:rsidR="004046E4" w:rsidRDefault="004046E4" w:rsidP="004046E4">
      <w:pPr>
        <w:pStyle w:val="PL"/>
        <w:rPr>
          <w:lang w:eastAsia="ja-JP"/>
        </w:rPr>
      </w:pPr>
      <w:r>
        <w:rPr>
          <w:lang w:eastAsia="ja-JP"/>
        </w:rPr>
        <w:tab/>
        <w:t>improve-user-bit-rate,</w:t>
      </w:r>
    </w:p>
    <w:p w14:paraId="50E54ADB" w14:textId="77777777" w:rsidR="004046E4" w:rsidRDefault="004046E4" w:rsidP="004046E4">
      <w:pPr>
        <w:pStyle w:val="PL"/>
        <w:rPr>
          <w:lang w:eastAsia="ja-JP"/>
        </w:rPr>
      </w:pPr>
      <w:r>
        <w:rPr>
          <w:lang w:eastAsia="ja-JP"/>
        </w:rPr>
        <w:tab/>
        <w:t>user-inactivity,</w:t>
      </w:r>
    </w:p>
    <w:p w14:paraId="07758EE6" w14:textId="77777777" w:rsidR="004046E4" w:rsidRDefault="004046E4" w:rsidP="004046E4">
      <w:pPr>
        <w:pStyle w:val="PL"/>
        <w:rPr>
          <w:lang w:eastAsia="ja-JP"/>
        </w:rPr>
      </w:pPr>
      <w:r>
        <w:rPr>
          <w:lang w:eastAsia="ja-JP"/>
        </w:rPr>
        <w:tab/>
        <w:t>radio-connection-with-UE-lost,</w:t>
      </w:r>
    </w:p>
    <w:p w14:paraId="43F7D124" w14:textId="77777777" w:rsidR="004046E4" w:rsidRDefault="004046E4" w:rsidP="004046E4">
      <w:pPr>
        <w:pStyle w:val="PL"/>
        <w:rPr>
          <w:lang w:eastAsia="ja-JP"/>
        </w:rPr>
      </w:pPr>
      <w:r>
        <w:rPr>
          <w:lang w:eastAsia="ja-JP"/>
        </w:rPr>
        <w:lastRenderedPageBreak/>
        <w:tab/>
        <w:t>failure-in-the-radio-interface-procedure,</w:t>
      </w:r>
    </w:p>
    <w:p w14:paraId="151F25C7" w14:textId="77777777" w:rsidR="004046E4" w:rsidRDefault="004046E4" w:rsidP="004046E4">
      <w:pPr>
        <w:pStyle w:val="PL"/>
        <w:rPr>
          <w:lang w:eastAsia="ja-JP"/>
        </w:rPr>
      </w:pPr>
      <w:r>
        <w:rPr>
          <w:lang w:eastAsia="ja-JP"/>
        </w:rPr>
        <w:tab/>
        <w:t>bearer-option-not-supported,</w:t>
      </w:r>
    </w:p>
    <w:p w14:paraId="66F8F2A5" w14:textId="77777777" w:rsidR="004046E4" w:rsidRDefault="004046E4" w:rsidP="004046E4">
      <w:pPr>
        <w:pStyle w:val="PL"/>
        <w:rPr>
          <w:rFonts w:cs="Arial"/>
          <w:lang w:eastAsia="ja-JP"/>
        </w:rPr>
      </w:pPr>
      <w:r>
        <w:rPr>
          <w:rFonts w:cs="Arial"/>
          <w:lang w:eastAsia="ja-JP"/>
        </w:rPr>
        <w:tab/>
        <w:t>up-integrity-protection-not-possible,</w:t>
      </w:r>
    </w:p>
    <w:p w14:paraId="77819C59" w14:textId="77777777" w:rsidR="004046E4" w:rsidRDefault="004046E4">
      <w:pPr>
        <w:pStyle w:val="PL"/>
        <w:rPr>
          <w:rFonts w:cs="Arial"/>
          <w:lang w:eastAsia="ja-JP"/>
        </w:rPr>
      </w:pPr>
      <w:r>
        <w:rPr>
          <w:rFonts w:cs="Arial"/>
          <w:lang w:eastAsia="ja-JP"/>
        </w:rPr>
        <w:tab/>
        <w:t>up-confidentiality-protection-not-possible,</w:t>
      </w:r>
    </w:p>
    <w:p w14:paraId="4257FE90" w14:textId="77777777" w:rsidR="004046E4" w:rsidRDefault="004046E4">
      <w:pPr>
        <w:pStyle w:val="PL"/>
        <w:rPr>
          <w:rFonts w:cs="Arial"/>
          <w:lang w:eastAsia="ja-JP"/>
        </w:rPr>
      </w:pPr>
      <w:r>
        <w:rPr>
          <w:rFonts w:cs="Arial"/>
          <w:lang w:eastAsia="ja-JP"/>
        </w:rPr>
        <w:tab/>
        <w:t>resources-not-available-for-the-slice-s,</w:t>
      </w:r>
    </w:p>
    <w:p w14:paraId="44CDBA72" w14:textId="77777777" w:rsidR="004046E4" w:rsidRDefault="004046E4">
      <w:pPr>
        <w:pStyle w:val="PL"/>
        <w:rPr>
          <w:rFonts w:cs="Arial"/>
          <w:lang w:eastAsia="ja-JP"/>
        </w:rPr>
      </w:pPr>
      <w:r>
        <w:rPr>
          <w:rFonts w:cs="Arial"/>
          <w:lang w:eastAsia="ja-JP"/>
        </w:rPr>
        <w:tab/>
        <w:t>ue-max-IP-data-rate-reason,</w:t>
      </w:r>
    </w:p>
    <w:p w14:paraId="237682FA" w14:textId="77777777" w:rsidR="004046E4" w:rsidRDefault="004046E4" w:rsidP="004046E4">
      <w:pPr>
        <w:pStyle w:val="PL"/>
        <w:rPr>
          <w:rFonts w:cs="Arial"/>
          <w:lang w:eastAsia="ja-JP"/>
        </w:rPr>
      </w:pPr>
      <w:r>
        <w:rPr>
          <w:rFonts w:cs="Arial"/>
          <w:lang w:eastAsia="ja-JP"/>
        </w:rPr>
        <w:tab/>
        <w:t>cP-integrity-protection-failure,</w:t>
      </w:r>
    </w:p>
    <w:p w14:paraId="148B8950" w14:textId="77777777" w:rsidR="004046E4" w:rsidRDefault="004046E4" w:rsidP="004046E4">
      <w:pPr>
        <w:pStyle w:val="PL"/>
        <w:rPr>
          <w:rFonts w:cs="Arial"/>
          <w:lang w:eastAsia="ja-JP"/>
        </w:rPr>
      </w:pPr>
      <w:r>
        <w:rPr>
          <w:rFonts w:cs="Arial"/>
          <w:lang w:eastAsia="ja-JP"/>
        </w:rPr>
        <w:tab/>
        <w:t>uP-integrity-protection-failure,</w:t>
      </w:r>
    </w:p>
    <w:p w14:paraId="481F8965" w14:textId="77777777" w:rsidR="004046E4" w:rsidRDefault="004046E4" w:rsidP="004046E4">
      <w:pPr>
        <w:pStyle w:val="PL"/>
        <w:rPr>
          <w:rFonts w:cs="Arial"/>
          <w:lang w:eastAsia="ja-JP"/>
        </w:rPr>
      </w:pPr>
      <w:r>
        <w:rPr>
          <w:rFonts w:cs="Arial"/>
          <w:lang w:eastAsia="ja-JP"/>
        </w:rPr>
        <w:tab/>
      </w:r>
      <w:r>
        <w:rPr>
          <w:rFonts w:eastAsia="SimSun"/>
          <w:snapToGrid w:val="0"/>
        </w:rPr>
        <w:t>slice-not-supported</w:t>
      </w:r>
      <w:r>
        <w:rPr>
          <w:rFonts w:eastAsia="SimSun"/>
          <w:snapToGrid w:val="0"/>
          <w:lang w:eastAsia="zh-CN"/>
        </w:rPr>
        <w:t>-by-NG-RAN</w:t>
      </w:r>
      <w:r>
        <w:rPr>
          <w:rFonts w:eastAsia="SimSun"/>
          <w:snapToGrid w:val="0"/>
        </w:rPr>
        <w:t>,</w:t>
      </w:r>
    </w:p>
    <w:p w14:paraId="7CE6BE88" w14:textId="77777777" w:rsidR="004046E4" w:rsidRDefault="004046E4" w:rsidP="004046E4">
      <w:pPr>
        <w:pStyle w:val="PL"/>
        <w:rPr>
          <w:snapToGrid w:val="0"/>
          <w:lang w:eastAsia="ko-KR"/>
        </w:rPr>
      </w:pPr>
      <w:r>
        <w:rPr>
          <w:snapToGrid w:val="0"/>
        </w:rPr>
        <w:tab/>
        <w:t>mN-Mobility,</w:t>
      </w:r>
    </w:p>
    <w:p w14:paraId="3B285540" w14:textId="77777777" w:rsidR="004046E4" w:rsidRDefault="004046E4" w:rsidP="004046E4">
      <w:pPr>
        <w:pStyle w:val="PL"/>
        <w:rPr>
          <w:snapToGrid w:val="0"/>
        </w:rPr>
      </w:pPr>
      <w:r>
        <w:rPr>
          <w:snapToGrid w:val="0"/>
        </w:rPr>
        <w:tab/>
        <w:t>sN-Mobility,</w:t>
      </w:r>
    </w:p>
    <w:p w14:paraId="155B5D2E" w14:textId="77777777" w:rsidR="004046E4" w:rsidRDefault="004046E4" w:rsidP="004046E4">
      <w:pPr>
        <w:pStyle w:val="PL"/>
        <w:rPr>
          <w:snapToGrid w:val="0"/>
        </w:rPr>
      </w:pPr>
      <w:r>
        <w:rPr>
          <w:snapToGrid w:val="0"/>
        </w:rPr>
        <w:tab/>
        <w:t>count-reaches-max-value,</w:t>
      </w:r>
    </w:p>
    <w:p w14:paraId="6D127AE2" w14:textId="77777777" w:rsidR="004046E4" w:rsidRDefault="004046E4" w:rsidP="004046E4">
      <w:pPr>
        <w:pStyle w:val="PL"/>
      </w:pPr>
      <w:r>
        <w:tab/>
        <w:t>unknown-old-</w:t>
      </w:r>
      <w:r>
        <w:rPr>
          <w:lang w:eastAsia="ja-JP"/>
        </w:rPr>
        <w:t>NG-RAN-node</w:t>
      </w:r>
      <w:r>
        <w:t>-UE-XnAP-ID,</w:t>
      </w:r>
    </w:p>
    <w:p w14:paraId="790133BF" w14:textId="77777777" w:rsidR="004046E4" w:rsidRDefault="004046E4">
      <w:pPr>
        <w:pStyle w:val="PL"/>
      </w:pPr>
      <w:r>
        <w:tab/>
        <w:t>pDCP-Overload,</w:t>
      </w:r>
    </w:p>
    <w:p w14:paraId="3E2B2C22" w14:textId="77777777" w:rsidR="004046E4" w:rsidRDefault="004046E4">
      <w:pPr>
        <w:pStyle w:val="PL"/>
        <w:rPr>
          <w:lang w:eastAsia="zh-CN"/>
        </w:rPr>
      </w:pPr>
      <w:r>
        <w:tab/>
      </w:r>
      <w:r>
        <w:rPr>
          <w:lang w:eastAsia="zh-CN"/>
        </w:rPr>
        <w:t>drb-id-not-available,</w:t>
      </w:r>
    </w:p>
    <w:p w14:paraId="1948F709" w14:textId="77777777" w:rsidR="004046E4" w:rsidRDefault="004046E4">
      <w:pPr>
        <w:pStyle w:val="PL"/>
        <w:rPr>
          <w:rFonts w:cs="Arial"/>
          <w:lang w:eastAsia="ja-JP"/>
        </w:rPr>
      </w:pPr>
      <w:r>
        <w:rPr>
          <w:snapToGrid w:val="0"/>
        </w:rPr>
        <w:tab/>
      </w:r>
      <w:r>
        <w:rPr>
          <w:rFonts w:cs="Arial"/>
          <w:lang w:eastAsia="ja-JP"/>
        </w:rPr>
        <w:t>unspecified,</w:t>
      </w:r>
    </w:p>
    <w:p w14:paraId="1F39D037" w14:textId="77777777" w:rsidR="004046E4" w:rsidRDefault="004046E4" w:rsidP="004046E4">
      <w:pPr>
        <w:pStyle w:val="PL"/>
        <w:rPr>
          <w:rFonts w:cs="Arial"/>
          <w:lang w:eastAsia="ja-JP"/>
        </w:rPr>
      </w:pPr>
      <w:r>
        <w:rPr>
          <w:rFonts w:cs="Arial"/>
          <w:lang w:eastAsia="ja-JP"/>
        </w:rPr>
        <w:tab/>
        <w:t>...,</w:t>
      </w:r>
    </w:p>
    <w:p w14:paraId="07F58D73" w14:textId="77777777" w:rsidR="004046E4" w:rsidRDefault="004046E4" w:rsidP="004046E4">
      <w:pPr>
        <w:pStyle w:val="PL"/>
        <w:rPr>
          <w:rFonts w:cs="Arial"/>
          <w:lang w:eastAsia="ja-JP"/>
        </w:rPr>
      </w:pPr>
      <w:r>
        <w:rPr>
          <w:rFonts w:cs="Arial"/>
          <w:lang w:eastAsia="ja-JP"/>
        </w:rPr>
        <w:tab/>
        <w:t>ue-context-id-not-known,</w:t>
      </w:r>
    </w:p>
    <w:p w14:paraId="7240227B" w14:textId="77777777" w:rsidR="004046E4" w:rsidRDefault="004046E4" w:rsidP="004046E4">
      <w:pPr>
        <w:pStyle w:val="PL"/>
        <w:rPr>
          <w:rFonts w:cs="Arial"/>
          <w:lang w:eastAsia="ja-JP"/>
        </w:rPr>
      </w:pPr>
      <w:r>
        <w:rPr>
          <w:rFonts w:cs="Arial"/>
          <w:lang w:eastAsia="ja-JP"/>
        </w:rPr>
        <w:tab/>
        <w:t>non-relocation-of-context,</w:t>
      </w:r>
    </w:p>
    <w:p w14:paraId="2177C13F" w14:textId="77777777" w:rsidR="004046E4" w:rsidRDefault="004046E4">
      <w:pPr>
        <w:pStyle w:val="PL"/>
        <w:rPr>
          <w:rFonts w:cs="Arial"/>
          <w:lang w:eastAsia="ja-JP"/>
        </w:rPr>
      </w:pPr>
      <w:r>
        <w:rPr>
          <w:rFonts w:cs="Arial"/>
          <w:lang w:eastAsia="ja-JP"/>
        </w:rPr>
        <w:tab/>
        <w:t>cho-cpc-resources-tobechanged,</w:t>
      </w:r>
    </w:p>
    <w:p w14:paraId="0A3D4B68" w14:textId="77777777" w:rsidR="004046E4" w:rsidRDefault="004046E4" w:rsidP="004046E4">
      <w:pPr>
        <w:pStyle w:val="PL"/>
        <w:rPr>
          <w:rFonts w:cs="Arial"/>
          <w:lang w:eastAsia="ja-JP"/>
        </w:rPr>
      </w:pPr>
      <w:r>
        <w:rPr>
          <w:rFonts w:cs="Arial"/>
          <w:lang w:eastAsia="ja-JP"/>
        </w:rPr>
        <w:tab/>
        <w:t>rSN-not-available-for-the-UP,</w:t>
      </w:r>
    </w:p>
    <w:p w14:paraId="6C828D20" w14:textId="77777777" w:rsidR="004046E4" w:rsidRDefault="004046E4" w:rsidP="004046E4">
      <w:pPr>
        <w:pStyle w:val="PL"/>
        <w:rPr>
          <w:rFonts w:eastAsia="SimSun"/>
          <w:lang w:val="en-US" w:eastAsia="zh-CN"/>
        </w:rPr>
      </w:pPr>
      <w:r>
        <w:tab/>
        <w:t>npn-access-denied</w:t>
      </w:r>
      <w:r>
        <w:rPr>
          <w:rFonts w:eastAsia="SimSun"/>
          <w:lang w:val="en-US" w:eastAsia="zh-CN"/>
        </w:rPr>
        <w:t>,</w:t>
      </w:r>
    </w:p>
    <w:p w14:paraId="676CF53D" w14:textId="77777777" w:rsidR="004046E4" w:rsidRDefault="004046E4">
      <w:pPr>
        <w:pStyle w:val="PL"/>
        <w:rPr>
          <w:rFonts w:eastAsia="SimSun"/>
          <w:lang w:val="en-US" w:eastAsia="zh-CN"/>
        </w:rPr>
      </w:pPr>
      <w:r>
        <w:tab/>
      </w:r>
      <w:r>
        <w:rPr>
          <w:rFonts w:eastAsia="SimSun"/>
          <w:lang w:val="en-US" w:eastAsia="zh-CN"/>
        </w:rPr>
        <w:t>report-characteristics-empty,</w:t>
      </w:r>
    </w:p>
    <w:p w14:paraId="5A0925A9" w14:textId="77777777" w:rsidR="004046E4" w:rsidRDefault="004046E4">
      <w:pPr>
        <w:pStyle w:val="PL"/>
        <w:rPr>
          <w:rFonts w:eastAsia="SimSun"/>
          <w:lang w:val="en-US" w:eastAsia="zh-CN"/>
        </w:rPr>
      </w:pPr>
      <w:r>
        <w:rPr>
          <w:rFonts w:eastAsia="SimSun"/>
          <w:lang w:val="en-US" w:eastAsia="zh-CN"/>
        </w:rPr>
        <w:tab/>
        <w:t>existing-measurement-ID,</w:t>
      </w:r>
    </w:p>
    <w:p w14:paraId="2BF6B1F1" w14:textId="77777777" w:rsidR="004046E4" w:rsidRDefault="004046E4" w:rsidP="004046E4">
      <w:pPr>
        <w:pStyle w:val="PL"/>
        <w:rPr>
          <w:rFonts w:eastAsia="SimSun"/>
          <w:lang w:val="en-US" w:eastAsia="zh-CN"/>
        </w:rPr>
      </w:pPr>
      <w:r>
        <w:rPr>
          <w:rFonts w:eastAsia="SimSun"/>
          <w:lang w:val="en-US" w:eastAsia="zh-CN"/>
        </w:rPr>
        <w:tab/>
        <w:t>measurement-temporarily-not-available,</w:t>
      </w:r>
    </w:p>
    <w:p w14:paraId="32153375" w14:textId="77777777" w:rsidR="004046E4" w:rsidRDefault="004046E4" w:rsidP="004046E4">
      <w:pPr>
        <w:pStyle w:val="PL"/>
        <w:rPr>
          <w:rFonts w:eastAsiaTheme="minorEastAsia" w:cs="Arial"/>
          <w:lang w:eastAsia="ja-JP"/>
        </w:rPr>
      </w:pPr>
      <w:r>
        <w:rPr>
          <w:rFonts w:eastAsia="SimSun"/>
          <w:lang w:val="en-US" w:eastAsia="zh-CN"/>
        </w:rPr>
        <w:tab/>
        <w:t>measurement-not-supported-for-the-object</w:t>
      </w:r>
      <w:r>
        <w:rPr>
          <w:rFonts w:cs="Arial"/>
          <w:lang w:eastAsia="ja-JP"/>
        </w:rPr>
        <w:t>,</w:t>
      </w:r>
    </w:p>
    <w:p w14:paraId="7263DF3A" w14:textId="77777777" w:rsidR="004046E4" w:rsidRDefault="004046E4" w:rsidP="004046E4">
      <w:pPr>
        <w:pStyle w:val="PL"/>
        <w:rPr>
          <w:rFonts w:cs="Arial"/>
          <w:lang w:eastAsia="ja-JP"/>
        </w:rPr>
      </w:pPr>
      <w:r>
        <w:rPr>
          <w:rFonts w:eastAsia="SimSun"/>
          <w:lang w:val="en-US" w:eastAsia="zh-CN"/>
        </w:rPr>
        <w:tab/>
      </w:r>
      <w:r>
        <w:rPr>
          <w:rFonts w:cs="Arial"/>
          <w:lang w:eastAsia="ja-JP"/>
        </w:rPr>
        <w:t>ue-power-saving,</w:t>
      </w:r>
    </w:p>
    <w:p w14:paraId="7C779819" w14:textId="77777777" w:rsidR="004046E4" w:rsidRDefault="004046E4" w:rsidP="004046E4">
      <w:pPr>
        <w:pStyle w:val="PL"/>
        <w:rPr>
          <w:noProof w:val="0"/>
          <w:lang w:eastAsia="ko-KR"/>
        </w:rPr>
      </w:pPr>
      <w:r>
        <w:tab/>
        <w:t>unknown-</w:t>
      </w:r>
      <w:r>
        <w:rPr>
          <w:lang w:val="en-US" w:eastAsia="zh-CN"/>
        </w:rPr>
        <w:t>NG-RAN-node2-</w:t>
      </w:r>
      <w:r>
        <w:t>Measurement-ID</w:t>
      </w:r>
      <w:bookmarkStart w:id="9" w:name="_Hlk53047934"/>
      <w:r>
        <w:rPr>
          <w:noProof w:val="0"/>
        </w:rPr>
        <w:t>,</w:t>
      </w:r>
    </w:p>
    <w:p w14:paraId="1312E3CE" w14:textId="77777777" w:rsidR="004046E4" w:rsidRDefault="004046E4" w:rsidP="004046E4">
      <w:pPr>
        <w:pStyle w:val="PL"/>
        <w:rPr>
          <w:noProof w:val="0"/>
        </w:rPr>
      </w:pPr>
      <w:r>
        <w:rPr>
          <w:noProof w:val="0"/>
        </w:rPr>
        <w:tab/>
        <w:t>insufficient-ue-capabilities</w:t>
      </w:r>
      <w:bookmarkEnd w:id="9"/>
      <w:r>
        <w:rPr>
          <w:noProof w:val="0"/>
        </w:rPr>
        <w:t>,</w:t>
      </w:r>
    </w:p>
    <w:p w14:paraId="32215F28" w14:textId="77777777" w:rsidR="004046E4" w:rsidRDefault="004046E4" w:rsidP="004046E4">
      <w:pPr>
        <w:pStyle w:val="PL"/>
        <w:spacing w:line="0" w:lineRule="atLeast"/>
        <w:rPr>
          <w:ins w:id="10" w:author="NEC" w:date="2022-02-05T17:38:00Z"/>
          <w:noProof w:val="0"/>
        </w:rPr>
      </w:pPr>
      <w:r>
        <w:rPr>
          <w:noProof w:val="0"/>
        </w:rPr>
        <w:tab/>
        <w:t>normal-release</w:t>
      </w:r>
      <w:ins w:id="11" w:author="NEC" w:date="2022-02-05T17:38:00Z">
        <w:r>
          <w:rPr>
            <w:noProof w:val="0"/>
          </w:rPr>
          <w:t>,</w:t>
        </w:r>
      </w:ins>
    </w:p>
    <w:p w14:paraId="454C5108" w14:textId="77777777" w:rsidR="004046E4" w:rsidRDefault="004046E4" w:rsidP="004046E4">
      <w:pPr>
        <w:pStyle w:val="PL"/>
        <w:spacing w:line="0" w:lineRule="atLeast"/>
        <w:rPr>
          <w:ins w:id="12" w:author="NEC" w:date="2022-02-05T17:38:00Z"/>
          <w:noProof w:val="0"/>
          <w:snapToGrid w:val="0"/>
        </w:rPr>
      </w:pPr>
      <w:ins w:id="13" w:author="NEC" w:date="2022-02-05T17:38:00Z">
        <w:r>
          <w:rPr>
            <w:noProof w:val="0"/>
          </w:rPr>
          <w:tab/>
        </w:r>
        <w:r>
          <w:t>RedCapUE-is-temporarily-barred</w:t>
        </w:r>
      </w:ins>
    </w:p>
    <w:p w14:paraId="56BA1EE4" w14:textId="77777777" w:rsidR="004046E4" w:rsidRPr="004046E4" w:rsidRDefault="004046E4" w:rsidP="004046E4">
      <w:pPr>
        <w:pStyle w:val="PL"/>
        <w:rPr>
          <w:rFonts w:cs="Arial"/>
          <w:lang w:eastAsia="ja-JP"/>
        </w:rPr>
      </w:pPr>
    </w:p>
    <w:p w14:paraId="3D3FEE7D" w14:textId="77777777" w:rsidR="004046E4" w:rsidRDefault="004046E4" w:rsidP="004046E4">
      <w:pPr>
        <w:pStyle w:val="PL"/>
        <w:rPr>
          <w:snapToGrid w:val="0"/>
          <w:lang w:eastAsia="ko-KR"/>
        </w:rPr>
      </w:pPr>
      <w:r>
        <w:rPr>
          <w:snapToGrid w:val="0"/>
        </w:rPr>
        <w:t>}</w:t>
      </w:r>
    </w:p>
    <w:p w14:paraId="58AD0D32" w14:textId="77777777" w:rsidR="004046E4" w:rsidRDefault="004046E4" w:rsidP="004046E4">
      <w:pPr>
        <w:pStyle w:val="PL"/>
        <w:rPr>
          <w:snapToGrid w:val="0"/>
        </w:rPr>
      </w:pPr>
    </w:p>
    <w:p w14:paraId="01E02490" w14:textId="77777777" w:rsidR="004046E4" w:rsidRDefault="004046E4" w:rsidP="004046E4">
      <w:pPr>
        <w:pStyle w:val="PL"/>
        <w:rPr>
          <w:snapToGrid w:val="0"/>
        </w:rPr>
      </w:pPr>
      <w:r>
        <w:rPr>
          <w:snapToGrid w:val="0"/>
        </w:rPr>
        <w:t>CauseTransportLayer ::= ENUMERATED {</w:t>
      </w:r>
    </w:p>
    <w:p w14:paraId="0EE76349" w14:textId="77777777" w:rsidR="004046E4" w:rsidRDefault="004046E4">
      <w:pPr>
        <w:pStyle w:val="PL"/>
        <w:rPr>
          <w:snapToGrid w:val="0"/>
        </w:rPr>
      </w:pPr>
      <w:r>
        <w:rPr>
          <w:snapToGrid w:val="0"/>
        </w:rPr>
        <w:tab/>
      </w:r>
      <w:r>
        <w:rPr>
          <w:rFonts w:cs="Arial"/>
          <w:lang w:eastAsia="ja-JP"/>
        </w:rPr>
        <w:t>transport-resource-unavailable,</w:t>
      </w:r>
    </w:p>
    <w:p w14:paraId="5DD8991F" w14:textId="77777777" w:rsidR="004046E4" w:rsidRDefault="004046E4" w:rsidP="004046E4">
      <w:pPr>
        <w:pStyle w:val="PL"/>
        <w:rPr>
          <w:snapToGrid w:val="0"/>
        </w:rPr>
      </w:pPr>
      <w:r>
        <w:rPr>
          <w:snapToGrid w:val="0"/>
        </w:rPr>
        <w:tab/>
        <w:t>unspecified,</w:t>
      </w:r>
    </w:p>
    <w:p w14:paraId="5977348B" w14:textId="77777777" w:rsidR="004046E4" w:rsidRDefault="004046E4" w:rsidP="004046E4">
      <w:pPr>
        <w:pStyle w:val="PL"/>
        <w:rPr>
          <w:snapToGrid w:val="0"/>
        </w:rPr>
      </w:pPr>
      <w:r>
        <w:rPr>
          <w:snapToGrid w:val="0"/>
        </w:rPr>
        <w:tab/>
        <w:t>...</w:t>
      </w:r>
    </w:p>
    <w:p w14:paraId="4D27A31E" w14:textId="77777777" w:rsidR="004046E4" w:rsidRDefault="004046E4" w:rsidP="004046E4">
      <w:pPr>
        <w:pStyle w:val="PL"/>
        <w:rPr>
          <w:snapToGrid w:val="0"/>
        </w:rPr>
      </w:pPr>
      <w:r>
        <w:rPr>
          <w:snapToGrid w:val="0"/>
        </w:rPr>
        <w:t>}</w:t>
      </w:r>
    </w:p>
    <w:p w14:paraId="04A9A1F3" w14:textId="77777777" w:rsidR="004046E4" w:rsidRDefault="004046E4" w:rsidP="004046E4">
      <w:pPr>
        <w:pStyle w:val="PL"/>
        <w:rPr>
          <w:snapToGrid w:val="0"/>
        </w:rPr>
      </w:pPr>
    </w:p>
    <w:p w14:paraId="7AB697E7" w14:textId="77777777" w:rsidR="004046E4" w:rsidRDefault="004046E4" w:rsidP="004046E4">
      <w:pPr>
        <w:pStyle w:val="PL"/>
        <w:rPr>
          <w:snapToGrid w:val="0"/>
        </w:rPr>
      </w:pPr>
      <w:r>
        <w:rPr>
          <w:snapToGrid w:val="0"/>
        </w:rPr>
        <w:t>CauseProtocol ::= ENUMERATED {</w:t>
      </w:r>
    </w:p>
    <w:p w14:paraId="49EE74B3" w14:textId="77777777" w:rsidR="004046E4" w:rsidRDefault="004046E4" w:rsidP="004046E4">
      <w:pPr>
        <w:pStyle w:val="PL"/>
        <w:rPr>
          <w:snapToGrid w:val="0"/>
        </w:rPr>
      </w:pPr>
      <w:r>
        <w:rPr>
          <w:snapToGrid w:val="0"/>
        </w:rPr>
        <w:tab/>
        <w:t>transfer-syntax-error,</w:t>
      </w:r>
    </w:p>
    <w:p w14:paraId="5BFFD390" w14:textId="77777777" w:rsidR="004046E4" w:rsidRDefault="004046E4" w:rsidP="004046E4">
      <w:pPr>
        <w:pStyle w:val="PL"/>
        <w:rPr>
          <w:snapToGrid w:val="0"/>
        </w:rPr>
      </w:pPr>
      <w:r>
        <w:rPr>
          <w:snapToGrid w:val="0"/>
        </w:rPr>
        <w:tab/>
        <w:t>abstract-syntax-error-reject,</w:t>
      </w:r>
    </w:p>
    <w:p w14:paraId="006421AB" w14:textId="77777777" w:rsidR="004046E4" w:rsidRDefault="004046E4" w:rsidP="004046E4">
      <w:pPr>
        <w:pStyle w:val="PL"/>
        <w:rPr>
          <w:snapToGrid w:val="0"/>
        </w:rPr>
      </w:pPr>
      <w:r>
        <w:rPr>
          <w:snapToGrid w:val="0"/>
        </w:rPr>
        <w:tab/>
        <w:t>abstract-syntax-error-ignore-and-notify,</w:t>
      </w:r>
    </w:p>
    <w:p w14:paraId="1C6C553F" w14:textId="77777777" w:rsidR="004046E4" w:rsidRDefault="004046E4" w:rsidP="004046E4">
      <w:pPr>
        <w:pStyle w:val="PL"/>
        <w:rPr>
          <w:snapToGrid w:val="0"/>
        </w:rPr>
      </w:pPr>
      <w:r>
        <w:rPr>
          <w:snapToGrid w:val="0"/>
        </w:rPr>
        <w:tab/>
        <w:t>message-not-compatible-with-receiver-state,</w:t>
      </w:r>
    </w:p>
    <w:p w14:paraId="030F073E" w14:textId="77777777" w:rsidR="004046E4" w:rsidRDefault="004046E4" w:rsidP="004046E4">
      <w:pPr>
        <w:pStyle w:val="PL"/>
        <w:rPr>
          <w:snapToGrid w:val="0"/>
        </w:rPr>
      </w:pPr>
      <w:r>
        <w:rPr>
          <w:snapToGrid w:val="0"/>
        </w:rPr>
        <w:tab/>
        <w:t>semantic-error,</w:t>
      </w:r>
    </w:p>
    <w:p w14:paraId="72957D9B" w14:textId="77777777" w:rsidR="004046E4" w:rsidRDefault="004046E4" w:rsidP="004046E4">
      <w:pPr>
        <w:pStyle w:val="PL"/>
        <w:rPr>
          <w:snapToGrid w:val="0"/>
        </w:rPr>
      </w:pPr>
      <w:r>
        <w:rPr>
          <w:snapToGrid w:val="0"/>
        </w:rPr>
        <w:tab/>
        <w:t>abstract-syntax-error-falsely-constructed-message,</w:t>
      </w:r>
    </w:p>
    <w:p w14:paraId="6C00AA54" w14:textId="77777777" w:rsidR="004046E4" w:rsidRDefault="004046E4" w:rsidP="004046E4">
      <w:pPr>
        <w:pStyle w:val="PL"/>
        <w:rPr>
          <w:snapToGrid w:val="0"/>
        </w:rPr>
      </w:pPr>
      <w:r>
        <w:rPr>
          <w:snapToGrid w:val="0"/>
        </w:rPr>
        <w:tab/>
        <w:t>unspecified,</w:t>
      </w:r>
    </w:p>
    <w:p w14:paraId="70935591" w14:textId="77777777" w:rsidR="004046E4" w:rsidRDefault="004046E4" w:rsidP="004046E4">
      <w:pPr>
        <w:pStyle w:val="PL"/>
        <w:rPr>
          <w:snapToGrid w:val="0"/>
        </w:rPr>
      </w:pPr>
      <w:r>
        <w:rPr>
          <w:snapToGrid w:val="0"/>
        </w:rPr>
        <w:tab/>
        <w:t>...</w:t>
      </w:r>
    </w:p>
    <w:p w14:paraId="5F46A205" w14:textId="77777777" w:rsidR="004046E4" w:rsidRDefault="004046E4" w:rsidP="004046E4">
      <w:pPr>
        <w:pStyle w:val="PL"/>
        <w:rPr>
          <w:snapToGrid w:val="0"/>
        </w:rPr>
      </w:pPr>
      <w:r>
        <w:rPr>
          <w:snapToGrid w:val="0"/>
        </w:rPr>
        <w:t>}</w:t>
      </w:r>
    </w:p>
    <w:p w14:paraId="33C28DE2" w14:textId="77777777" w:rsidR="004046E4" w:rsidRDefault="004046E4" w:rsidP="004046E4">
      <w:pPr>
        <w:pStyle w:val="PL"/>
        <w:rPr>
          <w:snapToGrid w:val="0"/>
        </w:rPr>
      </w:pPr>
    </w:p>
    <w:p w14:paraId="49C9D870" w14:textId="77777777" w:rsidR="004046E4" w:rsidRDefault="004046E4" w:rsidP="004046E4">
      <w:pPr>
        <w:pStyle w:val="PL"/>
      </w:pPr>
      <w:r>
        <w:rPr>
          <w:snapToGrid w:val="0"/>
        </w:rPr>
        <w:t>Cau</w:t>
      </w:r>
      <w:r>
        <w:t>seMisc ::= ENUMERATED {</w:t>
      </w:r>
    </w:p>
    <w:p w14:paraId="5F812983" w14:textId="77777777" w:rsidR="004046E4" w:rsidRDefault="004046E4" w:rsidP="004046E4">
      <w:pPr>
        <w:pStyle w:val="PL"/>
      </w:pPr>
      <w:r>
        <w:tab/>
        <w:t>control-processing-overload,</w:t>
      </w:r>
    </w:p>
    <w:p w14:paraId="792264D9" w14:textId="77777777" w:rsidR="004046E4" w:rsidRDefault="004046E4" w:rsidP="004046E4">
      <w:pPr>
        <w:pStyle w:val="PL"/>
      </w:pPr>
      <w:r>
        <w:lastRenderedPageBreak/>
        <w:tab/>
        <w:t>hardware-failure,</w:t>
      </w:r>
    </w:p>
    <w:p w14:paraId="3783C601" w14:textId="77777777" w:rsidR="004046E4" w:rsidRDefault="004046E4" w:rsidP="004046E4">
      <w:pPr>
        <w:pStyle w:val="PL"/>
      </w:pPr>
      <w:r>
        <w:tab/>
        <w:t>o-and-M-intervention,</w:t>
      </w:r>
    </w:p>
    <w:p w14:paraId="554FE0DD" w14:textId="77777777" w:rsidR="004046E4" w:rsidRDefault="004046E4" w:rsidP="004046E4">
      <w:pPr>
        <w:pStyle w:val="PL"/>
        <w:rPr>
          <w:snapToGrid w:val="0"/>
        </w:rPr>
      </w:pPr>
      <w:r>
        <w:tab/>
      </w:r>
      <w:r>
        <w:rPr>
          <w:lang w:eastAsia="ja-JP"/>
        </w:rPr>
        <w:t>not-enough-user-plane-processing-resources,</w:t>
      </w:r>
    </w:p>
    <w:p w14:paraId="74726994" w14:textId="77777777" w:rsidR="004046E4" w:rsidRDefault="004046E4" w:rsidP="004046E4">
      <w:pPr>
        <w:pStyle w:val="PL"/>
        <w:rPr>
          <w:snapToGrid w:val="0"/>
        </w:rPr>
      </w:pPr>
      <w:r>
        <w:rPr>
          <w:snapToGrid w:val="0"/>
        </w:rPr>
        <w:tab/>
        <w:t>unspecified,</w:t>
      </w:r>
    </w:p>
    <w:p w14:paraId="64495729" w14:textId="77777777" w:rsidR="004046E4" w:rsidRDefault="004046E4" w:rsidP="004046E4">
      <w:pPr>
        <w:pStyle w:val="PL"/>
        <w:rPr>
          <w:snapToGrid w:val="0"/>
        </w:rPr>
      </w:pPr>
      <w:r>
        <w:rPr>
          <w:snapToGrid w:val="0"/>
        </w:rPr>
        <w:tab/>
        <w:t>...</w:t>
      </w:r>
    </w:p>
    <w:p w14:paraId="6CA1BE99" w14:textId="77777777" w:rsidR="004046E4" w:rsidRDefault="004046E4" w:rsidP="004046E4">
      <w:pPr>
        <w:pStyle w:val="PL"/>
        <w:rPr>
          <w:snapToGrid w:val="0"/>
        </w:rPr>
      </w:pPr>
      <w:r>
        <w:rPr>
          <w:snapToGrid w:val="0"/>
        </w:rPr>
        <w:t>}</w:t>
      </w:r>
    </w:p>
    <w:p w14:paraId="1419D358" w14:textId="77777777" w:rsidR="004046E4" w:rsidRDefault="004046E4" w:rsidP="004046E4">
      <w:pPr>
        <w:pStyle w:val="PL"/>
        <w:rPr>
          <w:snapToGrid w:val="0"/>
        </w:rPr>
      </w:pPr>
    </w:p>
    <w:p w14:paraId="3D3BA04A" w14:textId="77777777" w:rsidR="004046E4" w:rsidRPr="00613CD6" w:rsidRDefault="004046E4" w:rsidP="00D51B79">
      <w:pPr>
        <w:rPr>
          <w:b/>
          <w:sz w:val="21"/>
          <w:szCs w:val="21"/>
          <w:lang w:eastAsia="ja-JP"/>
        </w:rPr>
      </w:pPr>
    </w:p>
    <w:sectPr w:rsidR="004046E4" w:rsidRPr="00613CD6" w:rsidSect="004046E4">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BCABA" w14:textId="77777777" w:rsidR="005C418F" w:rsidRDefault="005C418F">
      <w:r>
        <w:separator/>
      </w:r>
    </w:p>
  </w:endnote>
  <w:endnote w:type="continuationSeparator" w:id="0">
    <w:p w14:paraId="43A975A6" w14:textId="77777777" w:rsidR="005C418F" w:rsidRDefault="005C418F">
      <w:r>
        <w:continuationSeparator/>
      </w:r>
    </w:p>
  </w:endnote>
  <w:endnote w:type="continuationNotice" w:id="1">
    <w:p w14:paraId="1597A5B9" w14:textId="77777777" w:rsidR="005C418F" w:rsidRDefault="005C4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613CD6" w:rsidRDefault="00613CD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613CD6" w:rsidRDefault="00613CD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467AD1AD" w:rsidR="00613CD6" w:rsidRDefault="00613CD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87033">
      <w:rPr>
        <w:rStyle w:val="aa"/>
      </w:rPr>
      <w:t>1</w:t>
    </w:r>
    <w:r>
      <w:rPr>
        <w:rStyle w:val="aa"/>
      </w:rPr>
      <w:fldChar w:fldCharType="end"/>
    </w:r>
  </w:p>
  <w:p w14:paraId="17B392DE" w14:textId="77777777" w:rsidR="00613CD6" w:rsidRDefault="00613CD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1CDA1" w14:textId="77777777" w:rsidR="00687033" w:rsidRDefault="006870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DF991D" w14:textId="77777777" w:rsidR="005C418F" w:rsidRDefault="005C418F">
      <w:r>
        <w:separator/>
      </w:r>
    </w:p>
  </w:footnote>
  <w:footnote w:type="continuationSeparator" w:id="0">
    <w:p w14:paraId="247E68BB" w14:textId="77777777" w:rsidR="005C418F" w:rsidRDefault="005C418F">
      <w:r>
        <w:continuationSeparator/>
      </w:r>
    </w:p>
  </w:footnote>
  <w:footnote w:type="continuationNotice" w:id="1">
    <w:p w14:paraId="19F1C1F4" w14:textId="77777777" w:rsidR="005C418F" w:rsidRDefault="005C4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82A0" w14:textId="77777777" w:rsidR="00687033" w:rsidRDefault="00687033">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613CD6" w:rsidRDefault="00613CD6">
    <w:pPr>
      <w:pStyle w:val="a4"/>
      <w:tabs>
        <w:tab w:val="right" w:pos="9639"/>
      </w:tabs>
      <w:rPr>
        <w:lang w:eastAsia="ja-JP"/>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1AA57" w14:textId="77777777" w:rsidR="00687033" w:rsidRDefault="0068703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2"/>
  </w:num>
  <w:num w:numId="4">
    <w:abstractNumId w:val="9"/>
  </w:num>
  <w:num w:numId="5">
    <w:abstractNumId w:val="13"/>
  </w:num>
  <w:num w:numId="6">
    <w:abstractNumId w:val="1"/>
  </w:num>
  <w:num w:numId="7">
    <w:abstractNumId w:val="7"/>
  </w:num>
  <w:num w:numId="8">
    <w:abstractNumId w:val="2"/>
  </w:num>
  <w:num w:numId="9">
    <w:abstractNumId w:val="23"/>
  </w:num>
  <w:num w:numId="10">
    <w:abstractNumId w:val="20"/>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8"/>
  </w:num>
  <w:num w:numId="15">
    <w:abstractNumId w:val="19"/>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17"/>
  </w:num>
  <w:num w:numId="25">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29A"/>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733"/>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BE3"/>
    <w:rsid w:val="005C418F"/>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33"/>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B27"/>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360C1"/>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E1D22C-C3BD-4445-BD60-BF029911C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656</TotalTime>
  <Pages>12</Pages>
  <Words>2914</Words>
  <Characters>16612</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19488</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39</cp:revision>
  <cp:lastPrinted>2014-09-01T09:19:00Z</cp:lastPrinted>
  <dcterms:created xsi:type="dcterms:W3CDTF">2021-10-19T06:39:00Z</dcterms:created>
  <dcterms:modified xsi:type="dcterms:W3CDTF">2022-02-11T06:11:00Z</dcterms:modified>
</cp:coreProperties>
</file>