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51DC" w:rsidRPr="007B612F" w:rsidRDefault="00BB51DC" w:rsidP="00BB51DC">
      <w:pPr>
        <w:pStyle w:val="CRCoverPage"/>
        <w:tabs>
          <w:tab w:val="right" w:pos="9072"/>
        </w:tabs>
        <w:spacing w:after="0"/>
        <w:ind w:right="240"/>
        <w:jc w:val="right"/>
        <w:rPr>
          <w:rFonts w:cs="Arial"/>
          <w:b/>
          <w:iCs/>
          <w:noProof/>
          <w:sz w:val="28"/>
          <w:szCs w:val="28"/>
          <w:lang w:eastAsia="zh-CN"/>
        </w:rPr>
      </w:pPr>
      <w:bookmarkStart w:id="0" w:name="OLE_LINK34"/>
      <w:bookmarkStart w:id="1" w:name="OLE_LINK35"/>
      <w:r w:rsidRPr="007B612F">
        <w:rPr>
          <w:rFonts w:cs="Arial"/>
          <w:b/>
          <w:noProof/>
          <w:sz w:val="28"/>
          <w:szCs w:val="28"/>
        </w:rPr>
        <w:t>3GPP TSG-RAN WG1 Meeting #1</w:t>
      </w:r>
      <w:r w:rsidRPr="007B612F">
        <w:rPr>
          <w:rFonts w:cs="Arial"/>
          <w:b/>
          <w:noProof/>
          <w:sz w:val="28"/>
          <w:szCs w:val="28"/>
          <w:lang w:eastAsia="zh-CN"/>
        </w:rPr>
        <w:t>1</w:t>
      </w:r>
      <w:r w:rsidRPr="007B612F">
        <w:rPr>
          <w:rFonts w:cs="Arial"/>
          <w:b/>
          <w:noProof/>
          <w:sz w:val="28"/>
          <w:szCs w:val="28"/>
        </w:rPr>
        <w:t>0</w:t>
      </w:r>
      <w:r w:rsidR="005235C0" w:rsidRPr="005235C0">
        <w:rPr>
          <w:rFonts w:cs="Arial"/>
          <w:b/>
          <w:noProof/>
          <w:sz w:val="28"/>
          <w:szCs w:val="28"/>
        </w:rPr>
        <w:t>bis-e</w:t>
      </w:r>
      <w:r w:rsidR="005235C0" w:rsidRPr="005235C0">
        <w:rPr>
          <w:rFonts w:cs="Arial"/>
          <w:b/>
          <w:noProof/>
          <w:sz w:val="28"/>
          <w:szCs w:val="28"/>
        </w:rPr>
        <w:tab/>
      </w:r>
      <w:r w:rsidR="005235C0">
        <w:rPr>
          <w:rFonts w:eastAsiaTheme="minorEastAsia" w:cs="Arial" w:hint="eastAsia"/>
          <w:b/>
          <w:i/>
          <w:noProof/>
          <w:sz w:val="28"/>
          <w:szCs w:val="28"/>
          <w:lang w:eastAsia="zh-CN"/>
        </w:rPr>
        <w:t xml:space="preserve">  </w:t>
      </w:r>
      <w:r w:rsidR="00107C8C" w:rsidRPr="00107C8C">
        <w:rPr>
          <w:rFonts w:cs="Arial"/>
          <w:b/>
          <w:iCs/>
          <w:noProof/>
          <w:sz w:val="28"/>
          <w:szCs w:val="28"/>
        </w:rPr>
        <w:t>R1-2208984</w:t>
      </w:r>
    </w:p>
    <w:p w:rsidR="00D24B42" w:rsidRPr="00740657" w:rsidRDefault="00D24B42" w:rsidP="00D24B42">
      <w:pPr>
        <w:ind w:left="1990" w:hanging="1990"/>
        <w:jc w:val="both"/>
        <w:rPr>
          <w:rFonts w:ascii="Arial" w:eastAsia="MS Mincho" w:hAnsi="Arial" w:cs="Arial"/>
          <w:b/>
          <w:bCs/>
          <w:sz w:val="28"/>
          <w:lang w:eastAsia="ja-JP"/>
        </w:rPr>
      </w:pPr>
      <w:r w:rsidRPr="00E634C9">
        <w:rPr>
          <w:rFonts w:ascii="Arial" w:eastAsia="MS Mincho" w:hAnsi="Arial" w:cs="Arial"/>
          <w:b/>
          <w:bCs/>
          <w:sz w:val="28"/>
          <w:lang w:eastAsia="ja-JP"/>
        </w:rPr>
        <w:t xml:space="preserve">e-Meeting, </w:t>
      </w:r>
      <w:r w:rsidRPr="00E634C9">
        <w:rPr>
          <w:rFonts w:ascii="Arial" w:eastAsiaTheme="minorEastAsia" w:hAnsi="Arial" w:cs="Arial" w:hint="eastAsia"/>
          <w:b/>
          <w:bCs/>
          <w:sz w:val="28"/>
          <w:lang w:eastAsia="zh-CN"/>
        </w:rPr>
        <w:t>October</w:t>
      </w:r>
      <w:r w:rsidRPr="00E634C9">
        <w:rPr>
          <w:rFonts w:ascii="Arial" w:eastAsia="MS Mincho" w:hAnsi="Arial" w:cs="Arial"/>
          <w:b/>
          <w:bCs/>
          <w:sz w:val="28"/>
          <w:lang w:eastAsia="ja-JP"/>
        </w:rPr>
        <w:t xml:space="preserve"> 1</w:t>
      </w:r>
      <w:r>
        <w:rPr>
          <w:rFonts w:ascii="Arial" w:eastAsiaTheme="minorEastAsia" w:hAnsi="Arial" w:cs="Arial" w:hint="eastAsia"/>
          <w:b/>
          <w:bCs/>
          <w:sz w:val="28"/>
          <w:lang w:eastAsia="zh-CN"/>
        </w:rPr>
        <w:t>0</w:t>
      </w:r>
      <w:r w:rsidRPr="00E634C9">
        <w:rPr>
          <w:rFonts w:ascii="Arial" w:eastAsia="MS Mincho" w:hAnsi="Arial" w:cs="Arial"/>
          <w:b/>
          <w:bCs/>
          <w:sz w:val="28"/>
          <w:vertAlign w:val="superscript"/>
          <w:lang w:eastAsia="ja-JP"/>
        </w:rPr>
        <w:t>th</w:t>
      </w:r>
      <w:r w:rsidRPr="00E634C9">
        <w:rPr>
          <w:rFonts w:ascii="Arial" w:eastAsia="MS Mincho" w:hAnsi="Arial" w:cs="Arial"/>
          <w:b/>
          <w:bCs/>
          <w:sz w:val="28"/>
          <w:lang w:eastAsia="ja-JP"/>
        </w:rPr>
        <w:t xml:space="preserve"> – </w:t>
      </w:r>
      <w:r w:rsidRPr="00E634C9">
        <w:rPr>
          <w:rFonts w:ascii="Arial" w:eastAsiaTheme="minorEastAsia" w:hAnsi="Arial" w:cs="Arial" w:hint="eastAsia"/>
          <w:b/>
          <w:bCs/>
          <w:sz w:val="28"/>
          <w:lang w:eastAsia="zh-CN"/>
        </w:rPr>
        <w:t>19</w:t>
      </w:r>
      <w:r w:rsidRPr="00E634C9">
        <w:rPr>
          <w:rFonts w:ascii="Arial" w:eastAsia="MS Mincho" w:hAnsi="Arial" w:cs="Arial"/>
          <w:b/>
          <w:bCs/>
          <w:sz w:val="28"/>
          <w:vertAlign w:val="superscript"/>
          <w:lang w:eastAsia="ja-JP"/>
        </w:rPr>
        <w:t>th</w:t>
      </w:r>
      <w:r w:rsidRPr="00E634C9">
        <w:rPr>
          <w:rFonts w:ascii="Arial" w:eastAsia="MS Mincho" w:hAnsi="Arial" w:cs="Arial"/>
          <w:b/>
          <w:bCs/>
          <w:sz w:val="28"/>
          <w:lang w:eastAsia="ja-JP"/>
        </w:rPr>
        <w:t>, 202</w:t>
      </w:r>
      <w:r w:rsidRPr="00740657">
        <w:rPr>
          <w:rFonts w:ascii="Arial" w:eastAsia="MS Mincho" w:hAnsi="Arial" w:cs="Arial" w:hint="eastAsia"/>
          <w:b/>
          <w:bCs/>
          <w:sz w:val="28"/>
          <w:lang w:eastAsia="ja-JP"/>
        </w:rPr>
        <w:t>2</w:t>
      </w:r>
    </w:p>
    <w:bookmarkEnd w:id="0"/>
    <w:bookmarkEnd w:id="1"/>
    <w:p w:rsidR="001147C9" w:rsidRPr="00BB51DC" w:rsidRDefault="001147C9">
      <w:pPr>
        <w:pStyle w:val="aa"/>
        <w:tabs>
          <w:tab w:val="left" w:pos="1800"/>
        </w:tabs>
        <w:ind w:left="1800" w:hanging="1800"/>
        <w:rPr>
          <w:rFonts w:eastAsia="宋体"/>
          <w:lang w:val="en-GB" w:eastAsia="zh-CN"/>
        </w:rPr>
      </w:pPr>
    </w:p>
    <w:p w:rsidR="001147C9" w:rsidRDefault="003D7BF3">
      <w:pPr>
        <w:pStyle w:val="aa"/>
        <w:tabs>
          <w:tab w:val="clear" w:pos="4536"/>
        </w:tabs>
        <w:ind w:left="1800" w:hanging="1800"/>
      </w:pPr>
      <w:r>
        <w:t>Source:</w:t>
      </w:r>
      <w:r>
        <w:tab/>
        <w:t>CATT</w:t>
      </w:r>
    </w:p>
    <w:p w:rsidR="001147C9" w:rsidRDefault="003D7BF3">
      <w:pPr>
        <w:pStyle w:val="aa"/>
        <w:tabs>
          <w:tab w:val="clear" w:pos="4536"/>
          <w:tab w:val="left" w:pos="1800"/>
        </w:tabs>
        <w:rPr>
          <w:rFonts w:eastAsiaTheme="minorEastAsia"/>
          <w:lang w:eastAsia="zh-CN"/>
        </w:rPr>
      </w:pPr>
      <w:r>
        <w:t>Title:</w:t>
      </w:r>
      <w:bookmarkStart w:id="2" w:name="Title"/>
      <w:bookmarkEnd w:id="2"/>
      <w:r>
        <w:tab/>
      </w:r>
      <w:r>
        <w:rPr>
          <w:rFonts w:eastAsiaTheme="minorEastAsia"/>
          <w:lang w:eastAsia="zh-CN"/>
        </w:rPr>
        <w:t>Discussion on Low Power High Accuracy Positioning</w:t>
      </w:r>
    </w:p>
    <w:p w:rsidR="001147C9" w:rsidRDefault="003D7BF3">
      <w:pPr>
        <w:pStyle w:val="aa"/>
        <w:tabs>
          <w:tab w:val="left" w:pos="1800"/>
        </w:tabs>
        <w:rPr>
          <w:rFonts w:eastAsia="宋体"/>
          <w:lang w:eastAsia="zh-CN"/>
        </w:rPr>
      </w:pPr>
      <w:r>
        <w:t>Agenda Item:</w:t>
      </w:r>
      <w:bookmarkStart w:id="3" w:name="Source"/>
      <w:bookmarkEnd w:id="3"/>
      <w:r>
        <w:tab/>
      </w:r>
      <w:r>
        <w:rPr>
          <w:rFonts w:eastAsiaTheme="minorEastAsia" w:hint="eastAsia"/>
          <w:lang w:eastAsia="zh-CN"/>
        </w:rPr>
        <w:t>9</w:t>
      </w:r>
      <w:r>
        <w:t>.</w:t>
      </w:r>
      <w:r>
        <w:rPr>
          <w:rFonts w:eastAsiaTheme="minorEastAsia" w:hint="eastAsia"/>
          <w:lang w:eastAsia="zh-CN"/>
        </w:rPr>
        <w:t>5</w:t>
      </w:r>
      <w:r>
        <w:t>.</w:t>
      </w:r>
      <w:r>
        <w:rPr>
          <w:rFonts w:eastAsia="宋体" w:hint="eastAsia"/>
          <w:lang w:eastAsia="zh-CN"/>
        </w:rPr>
        <w:t>2.3</w:t>
      </w:r>
    </w:p>
    <w:p w:rsidR="001147C9" w:rsidRDefault="003D7BF3">
      <w:pPr>
        <w:pStyle w:val="aa"/>
        <w:tabs>
          <w:tab w:val="left" w:pos="1800"/>
        </w:tabs>
      </w:pPr>
      <w:r>
        <w:t>Document for:</w:t>
      </w:r>
      <w:r>
        <w:tab/>
      </w:r>
      <w:bookmarkStart w:id="4" w:name="DocumentFor"/>
      <w:bookmarkEnd w:id="4"/>
      <w:r>
        <w:t>Discussion and Decision</w:t>
      </w:r>
    </w:p>
    <w:p w:rsidR="001147C9" w:rsidRDefault="001147C9">
      <w:pPr>
        <w:pBdr>
          <w:bottom w:val="single" w:sz="4" w:space="1" w:color="auto"/>
        </w:pBdr>
        <w:tabs>
          <w:tab w:val="left" w:pos="2552"/>
        </w:tabs>
      </w:pPr>
    </w:p>
    <w:p w:rsidR="001147C9" w:rsidRPr="007B612F" w:rsidRDefault="003D7BF3">
      <w:pPr>
        <w:pStyle w:val="1"/>
        <w:rPr>
          <w:rFonts w:ascii="Arial" w:eastAsia="宋体" w:hAnsi="Arial" w:cs="Arial"/>
          <w:lang w:eastAsia="zh-CN"/>
        </w:rPr>
      </w:pPr>
      <w:r w:rsidRPr="007B612F">
        <w:rPr>
          <w:rFonts w:ascii="Arial" w:hAnsi="Arial" w:cs="Arial"/>
        </w:rPr>
        <w:t>Introduction</w:t>
      </w:r>
    </w:p>
    <w:p w:rsidR="00F050C3" w:rsidRDefault="003D7BF3" w:rsidP="00F050C3">
      <w:pPr>
        <w:pStyle w:val="a0"/>
        <w:rPr>
          <w:rFonts w:eastAsia="宋体"/>
          <w:lang w:eastAsia="zh-CN"/>
        </w:rPr>
      </w:pPr>
      <w:r>
        <w:rPr>
          <w:rFonts w:eastAsia="宋体" w:hint="eastAsia"/>
          <w:lang w:eastAsia="zh-CN"/>
        </w:rPr>
        <w:t>In RAN</w:t>
      </w:r>
      <w:r w:rsidR="003A747F">
        <w:rPr>
          <w:rFonts w:eastAsia="宋体" w:hint="eastAsia"/>
          <w:lang w:eastAsia="zh-CN"/>
        </w:rPr>
        <w:t>1#1</w:t>
      </w:r>
      <w:r w:rsidR="00E051EE">
        <w:rPr>
          <w:rFonts w:eastAsia="宋体" w:hint="eastAsia"/>
          <w:lang w:eastAsia="zh-CN"/>
        </w:rPr>
        <w:t>10</w:t>
      </w:r>
      <w:r>
        <w:rPr>
          <w:rFonts w:eastAsia="宋体" w:hint="eastAsia"/>
          <w:lang w:eastAsia="zh-CN"/>
        </w:rPr>
        <w:t xml:space="preserve"> </w:t>
      </w:r>
      <w:r>
        <w:rPr>
          <w:rFonts w:eastAsia="宋体"/>
          <w:lang w:eastAsia="zh-CN"/>
        </w:rPr>
        <w:t>meeting</w:t>
      </w:r>
      <w:r>
        <w:rPr>
          <w:rFonts w:eastAsia="宋体" w:hint="eastAsia"/>
          <w:lang w:eastAsia="zh-CN"/>
        </w:rPr>
        <w:t xml:space="preserve">, the following </w:t>
      </w:r>
      <w:r w:rsidR="003A747F">
        <w:rPr>
          <w:rFonts w:eastAsia="宋体" w:hint="eastAsia"/>
          <w:lang w:eastAsia="zh-CN"/>
        </w:rPr>
        <w:t>agreements</w:t>
      </w:r>
      <w:r>
        <w:rPr>
          <w:rFonts w:eastAsia="宋体" w:hint="eastAsia"/>
          <w:lang w:eastAsia="zh-CN"/>
        </w:rPr>
        <w:t xml:space="preserve"> on LPHAP </w:t>
      </w:r>
      <w:r w:rsidR="008D48DD">
        <w:rPr>
          <w:rFonts w:eastAsia="宋体"/>
          <w:lang w:eastAsia="zh-CN"/>
        </w:rPr>
        <w:t>were</w:t>
      </w:r>
      <w:r w:rsidR="008D48DD">
        <w:rPr>
          <w:rFonts w:eastAsia="宋体" w:hint="eastAsia"/>
          <w:lang w:eastAsia="zh-CN"/>
        </w:rPr>
        <w:t xml:space="preserve"> </w:t>
      </w:r>
      <w:r>
        <w:rPr>
          <w:rFonts w:eastAsia="宋体" w:hint="eastAsia"/>
          <w:lang w:eastAsia="zh-CN"/>
        </w:rPr>
        <w:t xml:space="preserve">achieved </w:t>
      </w:r>
      <w:r w:rsidR="00AC3636">
        <w:rPr>
          <w:rFonts w:eastAsia="宋体"/>
          <w:lang w:eastAsia="zh-CN"/>
        </w:rPr>
        <w:fldChar w:fldCharType="begin"/>
      </w:r>
      <w:r w:rsidR="00FE3119">
        <w:rPr>
          <w:rFonts w:eastAsia="宋体"/>
          <w:lang w:eastAsia="zh-CN"/>
        </w:rPr>
        <w:instrText xml:space="preserve"> </w:instrText>
      </w:r>
      <w:r w:rsidR="00FE3119">
        <w:rPr>
          <w:rFonts w:eastAsia="宋体" w:hint="eastAsia"/>
          <w:lang w:eastAsia="zh-CN"/>
        </w:rPr>
        <w:instrText>REF _Ref111209059 \r \h</w:instrText>
      </w:r>
      <w:r w:rsidR="00FE3119">
        <w:rPr>
          <w:rFonts w:eastAsia="宋体"/>
          <w:lang w:eastAsia="zh-CN"/>
        </w:rPr>
        <w:instrText xml:space="preserve"> </w:instrText>
      </w:r>
      <w:r w:rsidR="00AC3636">
        <w:rPr>
          <w:rFonts w:eastAsia="宋体"/>
          <w:lang w:eastAsia="zh-CN"/>
        </w:rPr>
      </w:r>
      <w:r w:rsidR="00AC3636">
        <w:rPr>
          <w:rFonts w:eastAsia="宋体"/>
          <w:lang w:eastAsia="zh-CN"/>
        </w:rPr>
        <w:fldChar w:fldCharType="separate"/>
      </w:r>
      <w:r w:rsidR="00FE3119">
        <w:rPr>
          <w:rFonts w:eastAsia="宋体"/>
          <w:lang w:eastAsia="zh-CN"/>
        </w:rPr>
        <w:t>[1]</w:t>
      </w:r>
      <w:r w:rsidR="00AC3636">
        <w:rPr>
          <w:rFonts w:eastAsia="宋体"/>
          <w:lang w:eastAsia="zh-CN"/>
        </w:rPr>
        <w:fldChar w:fldCharType="end"/>
      </w:r>
      <w:r>
        <w:rPr>
          <w:rFonts w:eastAsia="宋体" w:hint="eastAsia"/>
          <w:lang w:eastAsia="zh-CN"/>
        </w:rPr>
        <w:t>:</w:t>
      </w:r>
    </w:p>
    <w:p w:rsidR="00F84189" w:rsidRPr="00752983" w:rsidRDefault="00F84189" w:rsidP="00F84189">
      <w:pPr>
        <w:rPr>
          <w:szCs w:val="20"/>
        </w:rPr>
      </w:pPr>
      <w:r w:rsidRPr="00752983">
        <w:rPr>
          <w:szCs w:val="20"/>
          <w:highlight w:val="green"/>
        </w:rPr>
        <w:t>Agreement</w:t>
      </w:r>
    </w:p>
    <w:p w:rsidR="00F84189" w:rsidRPr="00443BF1" w:rsidRDefault="00F84189" w:rsidP="003B482B">
      <w:pPr>
        <w:pStyle w:val="af5"/>
        <w:spacing w:beforeLines="50" w:before="120" w:line="288" w:lineRule="auto"/>
        <w:ind w:left="0"/>
        <w:jc w:val="both"/>
        <w:rPr>
          <w:rFonts w:ascii="Times New Roman" w:hAnsi="Times New Roman"/>
          <w:sz w:val="20"/>
          <w:szCs w:val="20"/>
        </w:rPr>
      </w:pPr>
      <w:r w:rsidRPr="00443BF1">
        <w:rPr>
          <w:rFonts w:ascii="Times New Roman" w:hAnsi="Times New Roman"/>
          <w:sz w:val="20"/>
          <w:szCs w:val="20"/>
          <w:lang w:eastAsia="zh-CN"/>
        </w:rPr>
        <w:t xml:space="preserve">In the LPHAP evaluation, adopt the following model </w:t>
      </w:r>
      <w:r w:rsidRPr="00443BF1">
        <w:rPr>
          <w:rFonts w:ascii="Times New Roman" w:hAnsi="Times New Roman"/>
          <w:sz w:val="20"/>
          <w:szCs w:val="20"/>
        </w:rPr>
        <w:t>to convert the relative power unit to the battery life:</w:t>
      </w:r>
    </w:p>
    <w:p w:rsidR="00F84189" w:rsidRPr="00443BF1" w:rsidRDefault="00F84189" w:rsidP="003B482B">
      <w:pPr>
        <w:pStyle w:val="af5"/>
        <w:numPr>
          <w:ilvl w:val="0"/>
          <w:numId w:val="8"/>
        </w:numPr>
        <w:spacing w:beforeLines="50" w:before="120" w:afterLines="50" w:after="120" w:line="288" w:lineRule="auto"/>
        <w:contextualSpacing w:val="0"/>
        <w:jc w:val="both"/>
        <w:rPr>
          <w:rFonts w:ascii="Times New Roman" w:hAnsi="Times New Roman"/>
          <w:sz w:val="20"/>
          <w:szCs w:val="20"/>
        </w:rPr>
      </w:pPr>
      <w:r w:rsidRPr="00443BF1">
        <w:rPr>
          <w:rFonts w:ascii="Times New Roman" w:hAnsi="Times New Roman"/>
          <w:sz w:val="20"/>
          <w:szCs w:val="20"/>
        </w:rPr>
        <w:t>Alt. 1: battery life is used as the metric to identify the gap</w:t>
      </w:r>
    </w:p>
    <w:p w:rsidR="00F84189" w:rsidRPr="00752983" w:rsidRDefault="00F84189" w:rsidP="00F84189">
      <w:pPr>
        <w:spacing w:line="300" w:lineRule="auto"/>
        <w:ind w:left="420"/>
        <w:jc w:val="center"/>
        <w:rPr>
          <w:bCs/>
          <w:szCs w:val="20"/>
        </w:rPr>
      </w:pPr>
      <m:oMathPara>
        <m:oMath>
          <m:r>
            <w:rPr>
              <w:rFonts w:ascii="Cambria Math" w:hAnsi="Cambria Math" w:cs="Arial"/>
              <w:szCs w:val="20"/>
            </w:rPr>
            <m:t xml:space="preserve">T2= </m:t>
          </m:r>
          <m:f>
            <m:fPr>
              <m:ctrlPr>
                <w:rPr>
                  <w:rFonts w:ascii="Cambria Math" w:hAnsi="Cambria Math" w:cs="Arial"/>
                  <w:i/>
                  <w:szCs w:val="20"/>
                </w:rPr>
              </m:ctrlPr>
            </m:fPr>
            <m:num>
              <m:r>
                <w:rPr>
                  <w:rFonts w:ascii="Cambria Math" w:hAnsi="Cambria Math" w:cs="Arial"/>
                  <w:szCs w:val="20"/>
                </w:rPr>
                <m:t>P1*T1*K</m:t>
              </m:r>
            </m:num>
            <m:den>
              <m:r>
                <w:rPr>
                  <w:rFonts w:ascii="Cambria Math" w:hAnsi="Cambria Math" w:cs="Arial"/>
                  <w:szCs w:val="20"/>
                </w:rPr>
                <m:t>X</m:t>
              </m:r>
            </m:den>
          </m:f>
          <m:r>
            <w:rPr>
              <w:rFonts w:ascii="Cambria Math" w:hAnsi="Cambria Math" w:cs="Arial"/>
              <w:szCs w:val="20"/>
            </w:rPr>
            <m:t xml:space="preserve">* </m:t>
          </m:r>
          <m:f>
            <m:fPr>
              <m:ctrlPr>
                <w:rPr>
                  <w:rFonts w:ascii="Cambria Math" w:hAnsi="Cambria Math" w:cs="Arial"/>
                  <w:i/>
                  <w:szCs w:val="20"/>
                </w:rPr>
              </m:ctrlPr>
            </m:fPr>
            <m:num>
              <m:r>
                <w:rPr>
                  <w:rFonts w:ascii="Cambria Math" w:hAnsi="Cambria Math" w:cs="Arial"/>
                  <w:szCs w:val="20"/>
                </w:rPr>
                <m:t>C2</m:t>
              </m:r>
            </m:num>
            <m:den>
              <m:r>
                <w:rPr>
                  <w:rFonts w:ascii="Cambria Math" w:hAnsi="Cambria Math" w:cs="Arial"/>
                  <w:szCs w:val="20"/>
                </w:rPr>
                <m:t>C1</m:t>
              </m:r>
            </m:den>
          </m:f>
          <m:r>
            <w:rPr>
              <w:rFonts w:ascii="Cambria Math" w:hAnsi="Cambria Math" w:cs="Arial"/>
              <w:szCs w:val="20"/>
            </w:rPr>
            <m:t xml:space="preserve">* </m:t>
          </m:r>
          <m:f>
            <m:fPr>
              <m:ctrlPr>
                <w:rPr>
                  <w:rFonts w:ascii="Cambria Math" w:hAnsi="Cambria Math" w:cs="Arial"/>
                  <w:i/>
                  <w:szCs w:val="20"/>
                </w:rPr>
              </m:ctrlPr>
            </m:fPr>
            <m:num>
              <m:r>
                <w:rPr>
                  <w:rFonts w:ascii="Cambria Math" w:hAnsi="Cambria Math" w:cs="Arial"/>
                  <w:szCs w:val="20"/>
                </w:rPr>
                <m:t>1</m:t>
              </m:r>
            </m:num>
            <m:den>
              <m:r>
                <w:rPr>
                  <w:rFonts w:ascii="Cambria Math" w:hAnsi="Cambria Math" w:cs="Arial"/>
                  <w:szCs w:val="20"/>
                </w:rPr>
                <m:t>P2</m:t>
              </m:r>
            </m:den>
          </m:f>
        </m:oMath>
      </m:oMathPara>
    </w:p>
    <w:p w:rsidR="00F84189" w:rsidRPr="00443BF1" w:rsidRDefault="008E00E1" w:rsidP="00F84189">
      <w:pPr>
        <w:pStyle w:val="af5"/>
        <w:spacing w:line="300" w:lineRule="auto"/>
        <w:ind w:left="800"/>
        <w:jc w:val="center"/>
        <w:rPr>
          <w:rFonts w:ascii="Times New Roman" w:hAnsi="Times New Roman"/>
          <w:bCs/>
          <w:iCs/>
          <w:sz w:val="20"/>
          <w:szCs w:val="20"/>
        </w:rPr>
      </w:pPr>
      <m:oMathPara>
        <m:oMath>
          <m:sSub>
            <m:sSubPr>
              <m:ctrlPr>
                <w:rPr>
                  <w:rFonts w:ascii="Cambria Math" w:hAnsi="Cambria Math" w:cs="Arial"/>
                  <w:iCs/>
                  <w:sz w:val="20"/>
                  <w:szCs w:val="20"/>
                </w:rPr>
              </m:ctrlPr>
            </m:sSubPr>
            <m:e>
              <m:r>
                <m:rPr>
                  <m:sty m:val="p"/>
                </m:rPr>
                <w:rPr>
                  <w:rFonts w:ascii="Cambria Math" w:hAnsi="Cambria Math" w:cs="Arial"/>
                  <w:sz w:val="20"/>
                  <w:szCs w:val="20"/>
                </w:rPr>
                <m:t>Gap</m:t>
              </m:r>
            </m:e>
            <m:sub>
              <m:r>
                <m:rPr>
                  <m:sty m:val="p"/>
                </m:rPr>
                <w:rPr>
                  <w:rFonts w:ascii="Cambria Math" w:hAnsi="Cambria Math" w:cs="Arial"/>
                  <w:sz w:val="20"/>
                  <w:szCs w:val="20"/>
                </w:rPr>
                <m:t>BatLife</m:t>
              </m:r>
            </m:sub>
          </m:sSub>
          <m:r>
            <w:rPr>
              <w:rFonts w:ascii="Cambria Math" w:hAnsi="Cambria Math" w:cs="Arial"/>
              <w:sz w:val="20"/>
              <w:szCs w:val="20"/>
            </w:rPr>
            <m:t xml:space="preserve">= </m:t>
          </m:r>
          <m:sSub>
            <m:sSubPr>
              <m:ctrlPr>
                <w:rPr>
                  <w:rFonts w:ascii="Cambria Math" w:hAnsi="Cambria Math" w:cs="Arial"/>
                  <w:i/>
                  <w:sz w:val="20"/>
                  <w:szCs w:val="20"/>
                </w:rPr>
              </m:ctrlPr>
            </m:sSubPr>
            <m:e>
              <m:r>
                <w:rPr>
                  <w:rFonts w:ascii="Cambria Math" w:hAnsi="Cambria Math" w:cs="Arial"/>
                  <w:sz w:val="20"/>
                  <w:szCs w:val="20"/>
                </w:rPr>
                <m:t>T2</m:t>
              </m:r>
            </m:e>
            <m:sub>
              <m:r>
                <m:rPr>
                  <m:sty m:val="p"/>
                </m:rPr>
                <w:rPr>
                  <w:rFonts w:ascii="Cambria Math" w:hAnsi="Cambria Math" w:cs="Arial"/>
                  <w:sz w:val="20"/>
                  <w:szCs w:val="20"/>
                </w:rPr>
                <m:t>req</m:t>
              </m:r>
            </m:sub>
          </m:sSub>
          <m:r>
            <w:rPr>
              <w:rFonts w:ascii="Cambria Math" w:hAnsi="Cambria Math" w:cs="Arial"/>
              <w:sz w:val="20"/>
              <w:szCs w:val="20"/>
            </w:rPr>
            <m:t>-T2</m:t>
          </m:r>
        </m:oMath>
      </m:oMathPara>
    </w:p>
    <w:p w:rsidR="00F84189" w:rsidRPr="00443BF1" w:rsidRDefault="00F84189" w:rsidP="003B482B">
      <w:pPr>
        <w:pStyle w:val="af5"/>
        <w:numPr>
          <w:ilvl w:val="1"/>
          <w:numId w:val="8"/>
        </w:numPr>
        <w:spacing w:beforeLines="50" w:before="120" w:afterLines="50" w:after="120" w:line="288" w:lineRule="auto"/>
        <w:contextualSpacing w:val="0"/>
        <w:jc w:val="both"/>
        <w:rPr>
          <w:rFonts w:ascii="Times New Roman" w:hAnsi="Times New Roman"/>
          <w:sz w:val="20"/>
          <w:szCs w:val="20"/>
        </w:rPr>
      </w:pPr>
      <w:r w:rsidRPr="00443BF1">
        <w:rPr>
          <w:rFonts w:ascii="Times New Roman" w:hAnsi="Times New Roman"/>
          <w:sz w:val="20"/>
          <w:szCs w:val="20"/>
        </w:rPr>
        <w:t>K is an implementation factor, K = 1 (baseline); K = 0.5, 2, 4 (optional)</w:t>
      </w:r>
    </w:p>
    <w:p w:rsidR="00F84189" w:rsidRPr="00443BF1" w:rsidRDefault="00F84189" w:rsidP="003B482B">
      <w:pPr>
        <w:pStyle w:val="af5"/>
        <w:numPr>
          <w:ilvl w:val="0"/>
          <w:numId w:val="8"/>
        </w:numPr>
        <w:spacing w:beforeLines="50" w:before="120" w:afterLines="50" w:after="120" w:line="288" w:lineRule="auto"/>
        <w:contextualSpacing w:val="0"/>
        <w:jc w:val="both"/>
        <w:rPr>
          <w:rFonts w:ascii="Times New Roman" w:hAnsi="Times New Roman"/>
          <w:sz w:val="20"/>
          <w:szCs w:val="20"/>
        </w:rPr>
      </w:pPr>
      <w:r w:rsidRPr="00443BF1">
        <w:rPr>
          <w:rFonts w:ascii="Times New Roman" w:hAnsi="Times New Roman"/>
          <w:sz w:val="20"/>
          <w:szCs w:val="20"/>
        </w:rPr>
        <w:t>Note: The definition of the notations will be captured in the updates of TR.</w:t>
      </w:r>
    </w:p>
    <w:p w:rsidR="00F84189" w:rsidRPr="00443BF1" w:rsidRDefault="00F84189" w:rsidP="003B482B">
      <w:pPr>
        <w:pStyle w:val="af5"/>
        <w:numPr>
          <w:ilvl w:val="0"/>
          <w:numId w:val="8"/>
        </w:numPr>
        <w:spacing w:beforeLines="50" w:before="120" w:afterLines="50" w:after="120" w:line="288" w:lineRule="auto"/>
        <w:contextualSpacing w:val="0"/>
        <w:jc w:val="both"/>
        <w:rPr>
          <w:rFonts w:ascii="Times New Roman" w:hAnsi="Times New Roman"/>
          <w:sz w:val="20"/>
          <w:szCs w:val="20"/>
        </w:rPr>
      </w:pPr>
      <w:r w:rsidRPr="00443BF1">
        <w:rPr>
          <w:rFonts w:ascii="Times New Roman" w:hAnsi="Times New Roman"/>
          <w:sz w:val="20"/>
          <w:szCs w:val="20"/>
        </w:rPr>
        <w:t>Note: The voltage is assumed to be the same for the reference device and the LPHAP device.</w:t>
      </w:r>
    </w:p>
    <w:p w:rsidR="00F84189" w:rsidRPr="00752983" w:rsidRDefault="00F84189" w:rsidP="00F84189">
      <w:pPr>
        <w:rPr>
          <w:szCs w:val="20"/>
        </w:rPr>
      </w:pPr>
    </w:p>
    <w:p w:rsidR="00F84189" w:rsidRPr="00DB4F55" w:rsidRDefault="00F84189" w:rsidP="00F84189">
      <w:pPr>
        <w:rPr>
          <w:szCs w:val="20"/>
        </w:rPr>
      </w:pPr>
      <w:r w:rsidRPr="00DB4F55">
        <w:rPr>
          <w:szCs w:val="20"/>
          <w:highlight w:val="green"/>
        </w:rPr>
        <w:t>Agreement</w:t>
      </w:r>
    </w:p>
    <w:p w:rsidR="00F84189" w:rsidRPr="00443BF1" w:rsidRDefault="00F84189" w:rsidP="003B482B">
      <w:pPr>
        <w:pStyle w:val="af5"/>
        <w:numPr>
          <w:ilvl w:val="0"/>
          <w:numId w:val="20"/>
        </w:numPr>
        <w:spacing w:beforeLines="50" w:before="120" w:after="0" w:line="288" w:lineRule="auto"/>
        <w:contextualSpacing w:val="0"/>
        <w:jc w:val="both"/>
        <w:rPr>
          <w:rFonts w:ascii="Times New Roman" w:hAnsi="Times New Roman"/>
          <w:sz w:val="20"/>
          <w:szCs w:val="20"/>
        </w:rPr>
      </w:pPr>
      <w:r w:rsidRPr="00443BF1">
        <w:rPr>
          <w:rFonts w:ascii="Times New Roman" w:hAnsi="Times New Roman"/>
          <w:sz w:val="20"/>
          <w:szCs w:val="20"/>
          <w:lang w:eastAsia="zh-CN"/>
        </w:rPr>
        <w:t>In the LPHAP evaluation, adopt the following example parameter values in the conversion model to evaluate the battery life</w:t>
      </w:r>
      <w:r w:rsidRPr="00443BF1">
        <w:rPr>
          <w:rFonts w:ascii="Times New Roman" w:hAnsi="Times New Roman"/>
          <w:sz w:val="20"/>
          <w:szCs w:val="20"/>
        </w:rPr>
        <w:t>:</w:t>
      </w:r>
    </w:p>
    <w:p w:rsidR="00F84189" w:rsidRPr="00443BF1" w:rsidRDefault="00F84189" w:rsidP="00F84189">
      <w:pPr>
        <w:pStyle w:val="af5"/>
        <w:numPr>
          <w:ilvl w:val="1"/>
          <w:numId w:val="20"/>
        </w:numPr>
        <w:spacing w:after="0" w:line="288" w:lineRule="auto"/>
        <w:contextualSpacing w:val="0"/>
        <w:jc w:val="both"/>
        <w:rPr>
          <w:rFonts w:ascii="Times New Roman" w:hAnsi="Times New Roman"/>
          <w:sz w:val="20"/>
          <w:szCs w:val="20"/>
        </w:rPr>
      </w:pPr>
      <w:r w:rsidRPr="00443BF1">
        <w:rPr>
          <w:rFonts w:ascii="Times New Roman" w:eastAsia="Times New Roman" w:hAnsi="Times New Roman"/>
          <w:sz w:val="20"/>
          <w:szCs w:val="20"/>
          <w:lang w:eastAsia="zh-CN"/>
        </w:rPr>
        <w:t>For the reference device in the conversion model:</w:t>
      </w:r>
    </w:p>
    <w:tbl>
      <w:tblPr>
        <w:tblW w:w="0" w:type="auto"/>
        <w:tblInd w:w="84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276"/>
        <w:gridCol w:w="1417"/>
        <w:gridCol w:w="1134"/>
        <w:gridCol w:w="2552"/>
      </w:tblGrid>
      <w:tr w:rsidR="00F84189" w:rsidRPr="00752983" w:rsidTr="00064EB0">
        <w:tc>
          <w:tcPr>
            <w:tcW w:w="1276" w:type="dxa"/>
            <w:shd w:val="clear" w:color="auto" w:fill="auto"/>
          </w:tcPr>
          <w:p w:rsidR="00F84189" w:rsidRPr="00443BF1" w:rsidRDefault="00F84189" w:rsidP="00064EB0">
            <w:pPr>
              <w:rPr>
                <w:b/>
                <w:bCs/>
                <w:szCs w:val="20"/>
                <w:lang w:eastAsia="zh-CN"/>
              </w:rPr>
            </w:pPr>
            <w:r w:rsidRPr="00443BF1">
              <w:rPr>
                <w:b/>
                <w:bCs/>
                <w:szCs w:val="20"/>
                <w:lang w:eastAsia="zh-CN"/>
              </w:rPr>
              <w:t>C1 (</w:t>
            </w:r>
            <w:proofErr w:type="spellStart"/>
            <w:r w:rsidRPr="00443BF1">
              <w:rPr>
                <w:b/>
                <w:bCs/>
                <w:szCs w:val="20"/>
                <w:lang w:eastAsia="zh-CN"/>
              </w:rPr>
              <w:t>mAh</w:t>
            </w:r>
            <w:proofErr w:type="spellEnd"/>
            <w:r w:rsidRPr="00443BF1">
              <w:rPr>
                <w:b/>
                <w:bCs/>
                <w:szCs w:val="20"/>
                <w:lang w:eastAsia="zh-CN"/>
              </w:rPr>
              <w:t>)</w:t>
            </w:r>
          </w:p>
        </w:tc>
        <w:tc>
          <w:tcPr>
            <w:tcW w:w="1417" w:type="dxa"/>
            <w:shd w:val="clear" w:color="auto" w:fill="auto"/>
          </w:tcPr>
          <w:p w:rsidR="00F84189" w:rsidRPr="00443BF1" w:rsidRDefault="00F84189" w:rsidP="00064EB0">
            <w:pPr>
              <w:rPr>
                <w:b/>
                <w:bCs/>
                <w:szCs w:val="20"/>
                <w:lang w:eastAsia="zh-CN"/>
              </w:rPr>
            </w:pPr>
            <w:r w:rsidRPr="00443BF1">
              <w:rPr>
                <w:b/>
                <w:bCs/>
                <w:szCs w:val="20"/>
                <w:lang w:eastAsia="zh-CN"/>
              </w:rPr>
              <w:t>T1 (hour)</w:t>
            </w:r>
          </w:p>
        </w:tc>
        <w:tc>
          <w:tcPr>
            <w:tcW w:w="1134" w:type="dxa"/>
            <w:shd w:val="clear" w:color="auto" w:fill="auto"/>
          </w:tcPr>
          <w:p w:rsidR="00F84189" w:rsidRPr="00443BF1" w:rsidRDefault="00F84189" w:rsidP="00064EB0">
            <w:pPr>
              <w:rPr>
                <w:b/>
                <w:bCs/>
                <w:szCs w:val="20"/>
                <w:lang w:eastAsia="zh-CN"/>
              </w:rPr>
            </w:pPr>
            <w:r w:rsidRPr="00443BF1">
              <w:rPr>
                <w:b/>
                <w:bCs/>
                <w:szCs w:val="20"/>
                <w:lang w:eastAsia="zh-CN"/>
              </w:rPr>
              <w:t>X</w:t>
            </w:r>
          </w:p>
        </w:tc>
        <w:tc>
          <w:tcPr>
            <w:tcW w:w="2552" w:type="dxa"/>
            <w:shd w:val="clear" w:color="auto" w:fill="auto"/>
          </w:tcPr>
          <w:p w:rsidR="00F84189" w:rsidRPr="00443BF1" w:rsidRDefault="00F84189" w:rsidP="00064EB0">
            <w:pPr>
              <w:rPr>
                <w:b/>
                <w:bCs/>
                <w:szCs w:val="20"/>
                <w:lang w:eastAsia="zh-CN"/>
              </w:rPr>
            </w:pPr>
            <w:r w:rsidRPr="00443BF1">
              <w:rPr>
                <w:b/>
                <w:bCs/>
                <w:szCs w:val="20"/>
                <w:lang w:eastAsia="zh-CN"/>
              </w:rPr>
              <w:t>reference traffic type</w:t>
            </w:r>
          </w:p>
        </w:tc>
      </w:tr>
      <w:tr w:rsidR="00F84189" w:rsidRPr="00752983" w:rsidTr="00064EB0">
        <w:tc>
          <w:tcPr>
            <w:tcW w:w="1276" w:type="dxa"/>
            <w:shd w:val="clear" w:color="auto" w:fill="auto"/>
          </w:tcPr>
          <w:p w:rsidR="00F84189" w:rsidRPr="00443BF1" w:rsidRDefault="00F84189" w:rsidP="00064EB0">
            <w:pPr>
              <w:rPr>
                <w:szCs w:val="20"/>
                <w:lang w:eastAsia="zh-CN"/>
              </w:rPr>
            </w:pPr>
            <w:r w:rsidRPr="00443BF1">
              <w:rPr>
                <w:szCs w:val="20"/>
                <w:lang w:eastAsia="zh-CN"/>
              </w:rPr>
              <w:t>4500</w:t>
            </w:r>
          </w:p>
        </w:tc>
        <w:tc>
          <w:tcPr>
            <w:tcW w:w="1417" w:type="dxa"/>
            <w:shd w:val="clear" w:color="auto" w:fill="auto"/>
          </w:tcPr>
          <w:p w:rsidR="00F84189" w:rsidRPr="00443BF1" w:rsidRDefault="00F84189" w:rsidP="005619F1">
            <w:pPr>
              <w:rPr>
                <w:szCs w:val="20"/>
                <w:lang w:eastAsia="zh-CN"/>
              </w:rPr>
            </w:pPr>
            <w:r w:rsidRPr="00443BF1">
              <w:rPr>
                <w:szCs w:val="20"/>
                <w:lang w:eastAsia="zh-CN"/>
              </w:rPr>
              <w:t>12</w:t>
            </w:r>
          </w:p>
        </w:tc>
        <w:tc>
          <w:tcPr>
            <w:tcW w:w="1134" w:type="dxa"/>
            <w:shd w:val="clear" w:color="auto" w:fill="auto"/>
          </w:tcPr>
          <w:p w:rsidR="00F84189" w:rsidRPr="00443BF1" w:rsidRDefault="00F84189" w:rsidP="005619F1">
            <w:pPr>
              <w:rPr>
                <w:szCs w:val="20"/>
                <w:lang w:eastAsia="zh-CN"/>
              </w:rPr>
            </w:pPr>
            <w:r w:rsidRPr="00443BF1">
              <w:rPr>
                <w:szCs w:val="20"/>
                <w:lang w:eastAsia="zh-CN"/>
              </w:rPr>
              <w:t xml:space="preserve">20% </w:t>
            </w:r>
          </w:p>
        </w:tc>
        <w:tc>
          <w:tcPr>
            <w:tcW w:w="2552" w:type="dxa"/>
            <w:shd w:val="clear" w:color="auto" w:fill="auto"/>
          </w:tcPr>
          <w:p w:rsidR="00F84189" w:rsidRPr="00443BF1" w:rsidRDefault="00F84189" w:rsidP="005619F1">
            <w:pPr>
              <w:rPr>
                <w:szCs w:val="20"/>
                <w:lang w:eastAsia="zh-CN"/>
              </w:rPr>
            </w:pPr>
            <w:r w:rsidRPr="00443BF1">
              <w:rPr>
                <w:szCs w:val="20"/>
                <w:lang w:eastAsia="zh-CN"/>
              </w:rPr>
              <w:t>FTP (model 3)</w:t>
            </w:r>
          </w:p>
        </w:tc>
      </w:tr>
    </w:tbl>
    <w:p w:rsidR="00F84189" w:rsidRPr="00443BF1" w:rsidRDefault="00F84189" w:rsidP="003B482B">
      <w:pPr>
        <w:pStyle w:val="af5"/>
        <w:numPr>
          <w:ilvl w:val="1"/>
          <w:numId w:val="20"/>
        </w:numPr>
        <w:spacing w:beforeLines="50" w:before="120" w:after="0" w:line="288" w:lineRule="auto"/>
        <w:contextualSpacing w:val="0"/>
        <w:jc w:val="both"/>
        <w:rPr>
          <w:rFonts w:ascii="Times New Roman" w:hAnsi="Times New Roman"/>
          <w:sz w:val="20"/>
          <w:szCs w:val="20"/>
        </w:rPr>
      </w:pPr>
      <w:r w:rsidRPr="00443BF1">
        <w:rPr>
          <w:rFonts w:ascii="Times New Roman" w:eastAsia="Times New Roman" w:hAnsi="Times New Roman"/>
          <w:sz w:val="20"/>
          <w:szCs w:val="20"/>
          <w:lang w:eastAsia="zh-CN"/>
        </w:rPr>
        <w:t>For the LPHAP device, consider 2 types</w:t>
      </w:r>
      <w:r w:rsidRPr="00443BF1">
        <w:rPr>
          <w:rFonts w:ascii="Times New Roman" w:eastAsia="Times New Roman" w:hAnsi="Times New Roman"/>
          <w:strike/>
          <w:sz w:val="20"/>
          <w:szCs w:val="20"/>
          <w:lang w:eastAsia="zh-CN"/>
        </w:rPr>
        <w:t xml:space="preserve"> </w:t>
      </w:r>
      <w:r w:rsidRPr="00443BF1">
        <w:rPr>
          <w:rFonts w:ascii="Times New Roman" w:eastAsia="Times New Roman" w:hAnsi="Times New Roman"/>
          <w:sz w:val="20"/>
          <w:szCs w:val="20"/>
          <w:lang w:eastAsia="zh-CN"/>
        </w:rPr>
        <w:t>in the conversion model:</w:t>
      </w:r>
    </w:p>
    <w:tbl>
      <w:tblPr>
        <w:tblW w:w="0" w:type="auto"/>
        <w:tblInd w:w="84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977"/>
        <w:gridCol w:w="1276"/>
        <w:gridCol w:w="1417"/>
      </w:tblGrid>
      <w:tr w:rsidR="00F84189" w:rsidRPr="00752983" w:rsidTr="00064EB0">
        <w:tc>
          <w:tcPr>
            <w:tcW w:w="2977" w:type="dxa"/>
            <w:shd w:val="clear" w:color="auto" w:fill="auto"/>
          </w:tcPr>
          <w:p w:rsidR="00F84189" w:rsidRPr="00443BF1" w:rsidRDefault="00F84189" w:rsidP="00064EB0">
            <w:pPr>
              <w:rPr>
                <w:b/>
                <w:bCs/>
                <w:szCs w:val="20"/>
                <w:lang w:eastAsia="zh-CN"/>
              </w:rPr>
            </w:pPr>
            <w:r w:rsidRPr="00443BF1">
              <w:rPr>
                <w:b/>
                <w:bCs/>
                <w:szCs w:val="20"/>
                <w:lang w:eastAsia="zh-CN"/>
              </w:rPr>
              <w:t>LPHAP device</w:t>
            </w:r>
          </w:p>
        </w:tc>
        <w:tc>
          <w:tcPr>
            <w:tcW w:w="1276" w:type="dxa"/>
            <w:shd w:val="clear" w:color="auto" w:fill="auto"/>
          </w:tcPr>
          <w:p w:rsidR="00F84189" w:rsidRPr="00443BF1" w:rsidRDefault="00F84189" w:rsidP="00064EB0">
            <w:pPr>
              <w:rPr>
                <w:b/>
                <w:bCs/>
                <w:szCs w:val="20"/>
                <w:lang w:eastAsia="zh-CN"/>
              </w:rPr>
            </w:pPr>
            <w:r w:rsidRPr="00443BF1">
              <w:rPr>
                <w:b/>
                <w:bCs/>
                <w:szCs w:val="20"/>
                <w:lang w:eastAsia="zh-CN"/>
              </w:rPr>
              <w:t>C2 (</w:t>
            </w:r>
            <w:proofErr w:type="spellStart"/>
            <w:r w:rsidRPr="00443BF1">
              <w:rPr>
                <w:b/>
                <w:bCs/>
                <w:szCs w:val="20"/>
                <w:lang w:eastAsia="zh-CN"/>
              </w:rPr>
              <w:t>mAh</w:t>
            </w:r>
            <w:proofErr w:type="spellEnd"/>
            <w:r w:rsidRPr="00443BF1">
              <w:rPr>
                <w:b/>
                <w:bCs/>
                <w:szCs w:val="20"/>
                <w:lang w:eastAsia="zh-CN"/>
              </w:rPr>
              <w:t>)</w:t>
            </w:r>
          </w:p>
        </w:tc>
        <w:tc>
          <w:tcPr>
            <w:tcW w:w="1417" w:type="dxa"/>
            <w:shd w:val="clear" w:color="auto" w:fill="auto"/>
          </w:tcPr>
          <w:p w:rsidR="00F84189" w:rsidRPr="00443BF1" w:rsidRDefault="00F84189" w:rsidP="00064EB0">
            <w:pPr>
              <w:rPr>
                <w:b/>
                <w:bCs/>
                <w:szCs w:val="20"/>
                <w:lang w:eastAsia="zh-CN"/>
              </w:rPr>
            </w:pPr>
            <w:r w:rsidRPr="00443BF1">
              <w:rPr>
                <w:b/>
                <w:bCs/>
                <w:szCs w:val="20"/>
                <w:lang w:eastAsia="zh-CN"/>
              </w:rPr>
              <w:t>T2</w:t>
            </w:r>
            <w:r w:rsidRPr="00443BF1">
              <w:rPr>
                <w:b/>
                <w:bCs/>
                <w:szCs w:val="20"/>
                <w:vertAlign w:val="subscript"/>
                <w:lang w:eastAsia="zh-CN"/>
              </w:rPr>
              <w:t>req</w:t>
            </w:r>
            <w:r w:rsidRPr="00443BF1">
              <w:rPr>
                <w:b/>
                <w:bCs/>
                <w:szCs w:val="20"/>
                <w:lang w:eastAsia="zh-CN"/>
              </w:rPr>
              <w:t xml:space="preserve"> (month)</w:t>
            </w:r>
          </w:p>
        </w:tc>
      </w:tr>
      <w:tr w:rsidR="00F84189" w:rsidRPr="00752983" w:rsidTr="00064EB0">
        <w:tc>
          <w:tcPr>
            <w:tcW w:w="2977" w:type="dxa"/>
            <w:shd w:val="clear" w:color="auto" w:fill="auto"/>
          </w:tcPr>
          <w:p w:rsidR="00F84189" w:rsidRPr="00443BF1" w:rsidRDefault="00F84189" w:rsidP="00064EB0">
            <w:pPr>
              <w:rPr>
                <w:szCs w:val="20"/>
                <w:lang w:eastAsia="zh-CN"/>
              </w:rPr>
            </w:pPr>
            <w:r w:rsidRPr="00443BF1">
              <w:rPr>
                <w:szCs w:val="20"/>
                <w:lang w:eastAsia="zh-CN"/>
              </w:rPr>
              <w:t>Type A (baseline)</w:t>
            </w:r>
          </w:p>
        </w:tc>
        <w:tc>
          <w:tcPr>
            <w:tcW w:w="1276" w:type="dxa"/>
            <w:shd w:val="clear" w:color="auto" w:fill="auto"/>
          </w:tcPr>
          <w:p w:rsidR="00F84189" w:rsidRPr="00443BF1" w:rsidRDefault="00F84189" w:rsidP="005619F1">
            <w:pPr>
              <w:rPr>
                <w:szCs w:val="20"/>
                <w:lang w:eastAsia="zh-CN"/>
              </w:rPr>
            </w:pPr>
            <w:r w:rsidRPr="00443BF1">
              <w:rPr>
                <w:szCs w:val="20"/>
                <w:lang w:eastAsia="zh-CN"/>
              </w:rPr>
              <w:t>800</w:t>
            </w:r>
          </w:p>
        </w:tc>
        <w:tc>
          <w:tcPr>
            <w:tcW w:w="1417" w:type="dxa"/>
            <w:shd w:val="clear" w:color="auto" w:fill="auto"/>
          </w:tcPr>
          <w:p w:rsidR="00F84189" w:rsidRPr="00443BF1" w:rsidRDefault="00F84189" w:rsidP="005619F1">
            <w:pPr>
              <w:rPr>
                <w:szCs w:val="20"/>
                <w:lang w:eastAsia="zh-CN"/>
              </w:rPr>
            </w:pPr>
            <w:r w:rsidRPr="00443BF1">
              <w:rPr>
                <w:szCs w:val="20"/>
                <w:lang w:eastAsia="zh-CN"/>
              </w:rPr>
              <w:t>6~12</w:t>
            </w:r>
          </w:p>
        </w:tc>
      </w:tr>
      <w:tr w:rsidR="00F84189" w:rsidRPr="00752983" w:rsidTr="00064EB0">
        <w:tc>
          <w:tcPr>
            <w:tcW w:w="2977" w:type="dxa"/>
            <w:shd w:val="clear" w:color="auto" w:fill="auto"/>
          </w:tcPr>
          <w:p w:rsidR="00F84189" w:rsidRPr="00443BF1" w:rsidRDefault="00F84189" w:rsidP="005619F1">
            <w:pPr>
              <w:rPr>
                <w:szCs w:val="20"/>
                <w:lang w:eastAsia="zh-CN"/>
              </w:rPr>
            </w:pPr>
            <w:r w:rsidRPr="00443BF1">
              <w:rPr>
                <w:szCs w:val="20"/>
                <w:lang w:eastAsia="zh-CN"/>
              </w:rPr>
              <w:t>Type B (optional)</w:t>
            </w:r>
          </w:p>
        </w:tc>
        <w:tc>
          <w:tcPr>
            <w:tcW w:w="1276" w:type="dxa"/>
            <w:shd w:val="clear" w:color="auto" w:fill="auto"/>
          </w:tcPr>
          <w:p w:rsidR="00F84189" w:rsidRPr="00443BF1" w:rsidRDefault="00F84189" w:rsidP="005619F1">
            <w:pPr>
              <w:rPr>
                <w:szCs w:val="20"/>
                <w:lang w:eastAsia="zh-CN"/>
              </w:rPr>
            </w:pPr>
            <w:r w:rsidRPr="00443BF1">
              <w:rPr>
                <w:szCs w:val="20"/>
                <w:lang w:eastAsia="zh-CN"/>
              </w:rPr>
              <w:t>4500</w:t>
            </w:r>
          </w:p>
        </w:tc>
        <w:tc>
          <w:tcPr>
            <w:tcW w:w="1417" w:type="dxa"/>
            <w:shd w:val="clear" w:color="auto" w:fill="auto"/>
          </w:tcPr>
          <w:p w:rsidR="00F84189" w:rsidRPr="00443BF1" w:rsidRDefault="00F84189" w:rsidP="005619F1">
            <w:pPr>
              <w:rPr>
                <w:szCs w:val="20"/>
                <w:lang w:eastAsia="zh-CN"/>
              </w:rPr>
            </w:pPr>
            <w:r w:rsidRPr="00443BF1">
              <w:rPr>
                <w:szCs w:val="20"/>
                <w:lang w:eastAsia="zh-CN"/>
              </w:rPr>
              <w:t>6~12</w:t>
            </w:r>
          </w:p>
        </w:tc>
      </w:tr>
    </w:tbl>
    <w:p w:rsidR="00F84189" w:rsidRPr="00443BF1" w:rsidRDefault="00F84189" w:rsidP="003B482B">
      <w:pPr>
        <w:pStyle w:val="af5"/>
        <w:numPr>
          <w:ilvl w:val="0"/>
          <w:numId w:val="20"/>
        </w:numPr>
        <w:spacing w:beforeLines="50" w:before="120" w:after="0" w:line="288" w:lineRule="auto"/>
        <w:contextualSpacing w:val="0"/>
        <w:jc w:val="both"/>
        <w:rPr>
          <w:rFonts w:ascii="Times New Roman" w:hAnsi="Times New Roman"/>
          <w:sz w:val="20"/>
          <w:szCs w:val="20"/>
          <w:lang w:eastAsia="zh-CN"/>
        </w:rPr>
      </w:pPr>
      <w:r w:rsidRPr="00443BF1">
        <w:rPr>
          <w:rFonts w:ascii="Times New Roman" w:hAnsi="Times New Roman"/>
          <w:sz w:val="20"/>
          <w:szCs w:val="20"/>
          <w:lang w:eastAsia="zh-CN"/>
        </w:rPr>
        <w:t>Note: As the reference device and LPHAP device characteristics, and therefore the parameter values of the model for determining battery life, is dependent on implementation factors, manufacturer, design options and cost options, it is up to individual company to evaluate the optional K values, and report the corresponding parameter values.</w:t>
      </w:r>
    </w:p>
    <w:p w:rsidR="00F84189" w:rsidRPr="00443BF1" w:rsidRDefault="00F84189" w:rsidP="00F84189">
      <w:pPr>
        <w:rPr>
          <w:rFonts w:eastAsiaTheme="minorEastAsia"/>
          <w:szCs w:val="20"/>
          <w:lang w:eastAsia="zh-CN"/>
        </w:rPr>
      </w:pPr>
    </w:p>
    <w:p w:rsidR="00F84189" w:rsidRPr="00DB4F55" w:rsidRDefault="00F84189" w:rsidP="00F84189">
      <w:pPr>
        <w:rPr>
          <w:szCs w:val="20"/>
        </w:rPr>
      </w:pPr>
      <w:r w:rsidRPr="00DB4F55">
        <w:rPr>
          <w:szCs w:val="20"/>
          <w:highlight w:val="green"/>
        </w:rPr>
        <w:t>Agreement</w:t>
      </w:r>
    </w:p>
    <w:p w:rsidR="00F84189" w:rsidRPr="00443BF1" w:rsidRDefault="00F84189" w:rsidP="003B482B">
      <w:pPr>
        <w:pStyle w:val="af5"/>
        <w:spacing w:beforeLines="50" w:before="120" w:line="288" w:lineRule="auto"/>
        <w:ind w:left="0"/>
        <w:jc w:val="both"/>
        <w:rPr>
          <w:rFonts w:ascii="Times New Roman" w:hAnsi="Times New Roman"/>
          <w:sz w:val="20"/>
          <w:szCs w:val="20"/>
          <w:lang w:eastAsia="zh-CN"/>
        </w:rPr>
      </w:pPr>
      <w:r w:rsidRPr="00443BF1">
        <w:rPr>
          <w:rFonts w:ascii="Times New Roman" w:hAnsi="Times New Roman"/>
          <w:sz w:val="20"/>
          <w:szCs w:val="20"/>
          <w:lang w:eastAsia="zh-CN"/>
        </w:rPr>
        <w:t>In the LPHAP evaluation, adopt the example value of relative power unit of the reference device P1 = 50 to further align the battery life among companies.</w:t>
      </w:r>
    </w:p>
    <w:p w:rsidR="00F84189" w:rsidRPr="00752983" w:rsidRDefault="00F84189" w:rsidP="00F84189">
      <w:pPr>
        <w:rPr>
          <w:szCs w:val="20"/>
        </w:rPr>
      </w:pPr>
    </w:p>
    <w:p w:rsidR="00F84189" w:rsidRPr="00DB4F55" w:rsidRDefault="00F84189" w:rsidP="00F84189">
      <w:pPr>
        <w:rPr>
          <w:szCs w:val="20"/>
        </w:rPr>
      </w:pPr>
      <w:r w:rsidRPr="00DB4F55">
        <w:rPr>
          <w:szCs w:val="20"/>
          <w:highlight w:val="green"/>
        </w:rPr>
        <w:t>Agreement</w:t>
      </w:r>
    </w:p>
    <w:p w:rsidR="00F84189" w:rsidRPr="00443BF1" w:rsidRDefault="00F84189" w:rsidP="003B482B">
      <w:pPr>
        <w:pStyle w:val="af5"/>
        <w:spacing w:beforeLines="50" w:before="120" w:line="288" w:lineRule="auto"/>
        <w:ind w:left="0"/>
        <w:jc w:val="both"/>
        <w:rPr>
          <w:rFonts w:ascii="Times New Roman" w:hAnsi="Times New Roman"/>
          <w:sz w:val="20"/>
          <w:szCs w:val="20"/>
          <w:lang w:eastAsia="zh-CN"/>
        </w:rPr>
      </w:pPr>
      <w:r w:rsidRPr="00443BF1">
        <w:rPr>
          <w:rFonts w:ascii="Times New Roman" w:hAnsi="Times New Roman"/>
          <w:sz w:val="20"/>
          <w:szCs w:val="20"/>
          <w:lang w:eastAsia="zh-CN"/>
        </w:rPr>
        <w:t>For the purpose of LPHAP evaluation, an ultra-deep sleep state is considered. T</w:t>
      </w:r>
      <w:r w:rsidRPr="00443BF1">
        <w:rPr>
          <w:rFonts w:ascii="Times New Roman" w:eastAsia="Times New Roman" w:hAnsi="Times New Roman"/>
          <w:sz w:val="20"/>
          <w:szCs w:val="20"/>
          <w:lang w:eastAsia="zh-CN"/>
        </w:rPr>
        <w:t xml:space="preserve">he following options of the power consumption model of the </w:t>
      </w:r>
      <w:r w:rsidRPr="00443BF1">
        <w:rPr>
          <w:rFonts w:ascii="Times New Roman" w:hAnsi="Times New Roman"/>
          <w:sz w:val="20"/>
          <w:szCs w:val="20"/>
          <w:lang w:eastAsia="zh-CN"/>
        </w:rPr>
        <w:t>ultra-deep sleep state can be further discussed</w:t>
      </w:r>
      <w:r w:rsidRPr="00443BF1">
        <w:rPr>
          <w:rFonts w:ascii="Times New Roman" w:eastAsia="Times New Roman" w:hAnsi="Times New Roman"/>
          <w:sz w:val="20"/>
          <w:szCs w:val="20"/>
          <w:lang w:eastAsia="zh-CN"/>
        </w:rPr>
        <w:t>:</w:t>
      </w:r>
    </w:p>
    <w:p w:rsidR="00F84189" w:rsidRPr="00443BF1" w:rsidRDefault="00F84189" w:rsidP="003B482B">
      <w:pPr>
        <w:pStyle w:val="af5"/>
        <w:numPr>
          <w:ilvl w:val="1"/>
          <w:numId w:val="20"/>
        </w:numPr>
        <w:spacing w:beforeLines="50" w:before="120" w:after="0" w:line="288" w:lineRule="auto"/>
        <w:contextualSpacing w:val="0"/>
        <w:jc w:val="both"/>
        <w:rPr>
          <w:rFonts w:ascii="Times New Roman" w:hAnsi="Times New Roman"/>
          <w:sz w:val="20"/>
          <w:szCs w:val="20"/>
          <w:lang w:eastAsia="zh-CN"/>
        </w:rPr>
      </w:pPr>
      <w:r w:rsidRPr="00443BF1">
        <w:rPr>
          <w:rFonts w:ascii="Times New Roman" w:eastAsia="Times New Roman" w:hAnsi="Times New Roman"/>
          <w:sz w:val="20"/>
          <w:szCs w:val="20"/>
          <w:lang w:eastAsia="zh-CN"/>
        </w:rPr>
        <w:t>Option 1:</w:t>
      </w:r>
    </w:p>
    <w:p w:rsidR="00F84189" w:rsidRPr="00443BF1" w:rsidRDefault="00F84189" w:rsidP="00F84189">
      <w:pPr>
        <w:pStyle w:val="af5"/>
        <w:numPr>
          <w:ilvl w:val="2"/>
          <w:numId w:val="20"/>
        </w:numPr>
        <w:spacing w:after="0" w:line="288" w:lineRule="auto"/>
        <w:contextualSpacing w:val="0"/>
        <w:jc w:val="both"/>
        <w:rPr>
          <w:rFonts w:ascii="Times New Roman" w:hAnsi="Times New Roman"/>
          <w:sz w:val="20"/>
          <w:szCs w:val="20"/>
          <w:lang w:eastAsia="zh-CN"/>
        </w:rPr>
      </w:pPr>
      <w:r w:rsidRPr="00443BF1">
        <w:rPr>
          <w:rFonts w:ascii="Times New Roman" w:eastAsia="Times New Roman" w:hAnsi="Times New Roman"/>
          <w:sz w:val="20"/>
          <w:szCs w:val="20"/>
          <w:lang w:eastAsia="zh-CN"/>
        </w:rPr>
        <w:t>The relative power unit: 0.015</w:t>
      </w:r>
    </w:p>
    <w:p w:rsidR="00F84189" w:rsidRPr="00443BF1" w:rsidRDefault="00F84189" w:rsidP="00F84189">
      <w:pPr>
        <w:pStyle w:val="af5"/>
        <w:numPr>
          <w:ilvl w:val="2"/>
          <w:numId w:val="20"/>
        </w:numPr>
        <w:spacing w:after="0" w:line="288" w:lineRule="auto"/>
        <w:contextualSpacing w:val="0"/>
        <w:jc w:val="both"/>
        <w:rPr>
          <w:rFonts w:ascii="Times New Roman" w:hAnsi="Times New Roman"/>
          <w:sz w:val="20"/>
          <w:szCs w:val="20"/>
          <w:lang w:eastAsia="zh-CN"/>
        </w:rPr>
      </w:pPr>
      <w:r w:rsidRPr="00443BF1">
        <w:rPr>
          <w:rFonts w:ascii="Times New Roman" w:eastAsia="Times New Roman" w:hAnsi="Times New Roman"/>
          <w:sz w:val="20"/>
          <w:szCs w:val="20"/>
          <w:lang w:eastAsia="zh-CN"/>
        </w:rPr>
        <w:t>Additional transition energy: 2000</w:t>
      </w:r>
    </w:p>
    <w:p w:rsidR="00F84189" w:rsidRPr="00443BF1" w:rsidRDefault="00F84189" w:rsidP="00F84189">
      <w:pPr>
        <w:pStyle w:val="af5"/>
        <w:numPr>
          <w:ilvl w:val="2"/>
          <w:numId w:val="20"/>
        </w:numPr>
        <w:spacing w:after="0" w:line="288" w:lineRule="auto"/>
        <w:contextualSpacing w:val="0"/>
        <w:jc w:val="both"/>
        <w:rPr>
          <w:rFonts w:ascii="Times New Roman" w:hAnsi="Times New Roman"/>
          <w:sz w:val="20"/>
          <w:szCs w:val="20"/>
          <w:lang w:eastAsia="zh-CN"/>
        </w:rPr>
      </w:pPr>
      <w:r w:rsidRPr="00443BF1">
        <w:rPr>
          <w:rFonts w:ascii="Times New Roman" w:eastAsia="Times New Roman" w:hAnsi="Times New Roman"/>
          <w:sz w:val="20"/>
          <w:szCs w:val="20"/>
          <w:lang w:eastAsia="zh-CN"/>
        </w:rPr>
        <w:lastRenderedPageBreak/>
        <w:t>Total transition time: 400ms</w:t>
      </w:r>
    </w:p>
    <w:p w:rsidR="00F84189" w:rsidRPr="00443BF1" w:rsidRDefault="00F84189" w:rsidP="003B482B">
      <w:pPr>
        <w:pStyle w:val="af5"/>
        <w:numPr>
          <w:ilvl w:val="1"/>
          <w:numId w:val="20"/>
        </w:numPr>
        <w:spacing w:beforeLines="50" w:before="120" w:after="0" w:line="288" w:lineRule="auto"/>
        <w:contextualSpacing w:val="0"/>
        <w:jc w:val="both"/>
        <w:rPr>
          <w:rFonts w:ascii="Times New Roman" w:hAnsi="Times New Roman"/>
          <w:sz w:val="20"/>
          <w:szCs w:val="20"/>
          <w:lang w:eastAsia="zh-CN"/>
        </w:rPr>
      </w:pPr>
      <w:r w:rsidRPr="00443BF1">
        <w:rPr>
          <w:rFonts w:ascii="Times New Roman" w:eastAsia="Times New Roman" w:hAnsi="Times New Roman"/>
          <w:sz w:val="20"/>
          <w:szCs w:val="20"/>
          <w:lang w:eastAsia="zh-CN"/>
        </w:rPr>
        <w:t>Option 2:</w:t>
      </w:r>
    </w:p>
    <w:p w:rsidR="00F84189" w:rsidRPr="00443BF1" w:rsidRDefault="00F84189" w:rsidP="00F84189">
      <w:pPr>
        <w:pStyle w:val="af5"/>
        <w:numPr>
          <w:ilvl w:val="2"/>
          <w:numId w:val="20"/>
        </w:numPr>
        <w:spacing w:after="0" w:line="288" w:lineRule="auto"/>
        <w:contextualSpacing w:val="0"/>
        <w:jc w:val="both"/>
        <w:rPr>
          <w:rFonts w:ascii="Times New Roman" w:hAnsi="Times New Roman"/>
          <w:sz w:val="20"/>
          <w:szCs w:val="20"/>
          <w:lang w:eastAsia="zh-CN"/>
        </w:rPr>
      </w:pPr>
      <w:r w:rsidRPr="00443BF1">
        <w:rPr>
          <w:rFonts w:ascii="Times New Roman" w:eastAsia="Times New Roman" w:hAnsi="Times New Roman"/>
          <w:sz w:val="20"/>
          <w:szCs w:val="20"/>
          <w:lang w:eastAsia="zh-CN"/>
        </w:rPr>
        <w:t>The relative power unit: 0.01</w:t>
      </w:r>
    </w:p>
    <w:p w:rsidR="00F84189" w:rsidRPr="00443BF1" w:rsidRDefault="00F84189" w:rsidP="00F84189">
      <w:pPr>
        <w:pStyle w:val="af5"/>
        <w:numPr>
          <w:ilvl w:val="2"/>
          <w:numId w:val="20"/>
        </w:numPr>
        <w:spacing w:after="0" w:line="288" w:lineRule="auto"/>
        <w:contextualSpacing w:val="0"/>
        <w:jc w:val="both"/>
        <w:rPr>
          <w:rFonts w:ascii="Times New Roman" w:hAnsi="Times New Roman"/>
          <w:sz w:val="20"/>
          <w:szCs w:val="20"/>
          <w:lang w:eastAsia="zh-CN"/>
        </w:rPr>
      </w:pPr>
      <w:r w:rsidRPr="00443BF1">
        <w:rPr>
          <w:rFonts w:ascii="Times New Roman" w:eastAsia="Times New Roman" w:hAnsi="Times New Roman"/>
          <w:sz w:val="20"/>
          <w:szCs w:val="20"/>
          <w:lang w:eastAsia="zh-CN"/>
        </w:rPr>
        <w:t>Additional transition energy: 450;</w:t>
      </w:r>
    </w:p>
    <w:p w:rsidR="00F84189" w:rsidRPr="00443BF1" w:rsidRDefault="00F84189" w:rsidP="00F84189">
      <w:pPr>
        <w:pStyle w:val="af5"/>
        <w:numPr>
          <w:ilvl w:val="2"/>
          <w:numId w:val="20"/>
        </w:numPr>
        <w:spacing w:after="0" w:line="288" w:lineRule="auto"/>
        <w:contextualSpacing w:val="0"/>
        <w:jc w:val="both"/>
        <w:rPr>
          <w:rFonts w:ascii="Times New Roman" w:hAnsi="Times New Roman"/>
          <w:sz w:val="20"/>
          <w:szCs w:val="20"/>
          <w:lang w:eastAsia="zh-CN"/>
        </w:rPr>
      </w:pPr>
      <w:r w:rsidRPr="00443BF1">
        <w:rPr>
          <w:rFonts w:ascii="Times New Roman" w:eastAsia="Times New Roman" w:hAnsi="Times New Roman"/>
          <w:sz w:val="20"/>
          <w:szCs w:val="20"/>
          <w:lang w:eastAsia="zh-CN"/>
        </w:rPr>
        <w:t>Total transition time: 25ms</w:t>
      </w:r>
    </w:p>
    <w:p w:rsidR="00F84189" w:rsidRPr="00443BF1" w:rsidRDefault="00F84189" w:rsidP="00F84189">
      <w:pPr>
        <w:pStyle w:val="af5"/>
        <w:numPr>
          <w:ilvl w:val="2"/>
          <w:numId w:val="20"/>
        </w:numPr>
        <w:spacing w:after="0" w:line="288" w:lineRule="auto"/>
        <w:contextualSpacing w:val="0"/>
        <w:jc w:val="both"/>
        <w:rPr>
          <w:rFonts w:ascii="Times New Roman" w:hAnsi="Times New Roman"/>
          <w:sz w:val="20"/>
          <w:szCs w:val="20"/>
          <w:lang w:eastAsia="zh-CN"/>
        </w:rPr>
      </w:pPr>
      <w:r w:rsidRPr="00443BF1">
        <w:rPr>
          <w:rFonts w:ascii="Times New Roman" w:hAnsi="Times New Roman"/>
          <w:sz w:val="20"/>
          <w:szCs w:val="20"/>
          <w:lang w:eastAsia="zh-CN"/>
        </w:rPr>
        <w:t>FFS: restrictions in processing associated with option 2 after the UE comes out of ultra-deep sleep state</w:t>
      </w:r>
    </w:p>
    <w:p w:rsidR="00F84189" w:rsidRPr="00443BF1" w:rsidRDefault="00F84189" w:rsidP="00F84189">
      <w:pPr>
        <w:pStyle w:val="af5"/>
        <w:numPr>
          <w:ilvl w:val="1"/>
          <w:numId w:val="20"/>
        </w:numPr>
        <w:spacing w:after="0" w:line="288" w:lineRule="auto"/>
        <w:contextualSpacing w:val="0"/>
        <w:jc w:val="both"/>
        <w:rPr>
          <w:rFonts w:ascii="Times New Roman" w:hAnsi="Times New Roman"/>
          <w:sz w:val="20"/>
          <w:szCs w:val="20"/>
          <w:lang w:eastAsia="zh-CN"/>
        </w:rPr>
      </w:pPr>
      <w:r w:rsidRPr="00443BF1">
        <w:rPr>
          <w:rFonts w:ascii="Times New Roman" w:hAnsi="Times New Roman"/>
          <w:sz w:val="20"/>
          <w:szCs w:val="20"/>
          <w:lang w:eastAsia="zh-CN"/>
        </w:rPr>
        <w:t>Notes: the values above can be further discussed</w:t>
      </w:r>
    </w:p>
    <w:p w:rsidR="00F84189" w:rsidRPr="00752983" w:rsidRDefault="00F84189" w:rsidP="00F84189">
      <w:pPr>
        <w:rPr>
          <w:szCs w:val="20"/>
        </w:rPr>
      </w:pPr>
    </w:p>
    <w:p w:rsidR="00F84189" w:rsidRPr="00DB4F55" w:rsidRDefault="00F84189" w:rsidP="00F84189">
      <w:pPr>
        <w:rPr>
          <w:szCs w:val="20"/>
        </w:rPr>
      </w:pPr>
      <w:r w:rsidRPr="00DB4F55">
        <w:rPr>
          <w:szCs w:val="20"/>
          <w:highlight w:val="green"/>
        </w:rPr>
        <w:t>Agreement</w:t>
      </w:r>
    </w:p>
    <w:p w:rsidR="00F84189" w:rsidRPr="00DB4F55" w:rsidRDefault="00F84189" w:rsidP="00F84189">
      <w:pPr>
        <w:rPr>
          <w:szCs w:val="20"/>
        </w:rPr>
      </w:pPr>
      <w:r w:rsidRPr="00DB4F55">
        <w:rPr>
          <w:szCs w:val="20"/>
        </w:rPr>
        <w:t>For option 1 in the agreement above, the value of additional transition energy is changed to “a value between 2000 and 20000”. FFS which value.</w:t>
      </w:r>
    </w:p>
    <w:p w:rsidR="00F84189" w:rsidRPr="00443BF1" w:rsidRDefault="00F84189" w:rsidP="00F84189">
      <w:pPr>
        <w:rPr>
          <w:rFonts w:eastAsiaTheme="minorEastAsia"/>
          <w:szCs w:val="20"/>
          <w:lang w:eastAsia="zh-CN"/>
        </w:rPr>
      </w:pPr>
    </w:p>
    <w:p w:rsidR="00F84189" w:rsidRPr="00DB4F55" w:rsidRDefault="00F84189" w:rsidP="00F84189">
      <w:pPr>
        <w:rPr>
          <w:szCs w:val="20"/>
        </w:rPr>
      </w:pPr>
      <w:r w:rsidRPr="00DB4F55">
        <w:rPr>
          <w:szCs w:val="20"/>
          <w:highlight w:val="green"/>
        </w:rPr>
        <w:t>Agreement</w:t>
      </w:r>
    </w:p>
    <w:p w:rsidR="00F84189" w:rsidRPr="00443BF1" w:rsidRDefault="00F84189" w:rsidP="003B482B">
      <w:pPr>
        <w:pStyle w:val="af5"/>
        <w:spacing w:beforeLines="50" w:before="120" w:line="288" w:lineRule="auto"/>
        <w:ind w:left="0"/>
        <w:jc w:val="both"/>
        <w:rPr>
          <w:rFonts w:ascii="Times New Roman" w:hAnsi="Times New Roman"/>
          <w:sz w:val="20"/>
          <w:szCs w:val="20"/>
          <w:lang w:eastAsia="zh-CN"/>
        </w:rPr>
      </w:pPr>
      <w:r w:rsidRPr="00443BF1">
        <w:rPr>
          <w:rFonts w:ascii="Times New Roman" w:hAnsi="Times New Roman"/>
          <w:sz w:val="20"/>
          <w:szCs w:val="20"/>
          <w:lang w:eastAsia="zh-CN"/>
        </w:rPr>
        <w:t xml:space="preserve">For the purpose of LPHAP evaluation, the following assumptions on </w:t>
      </w:r>
      <w:proofErr w:type="spellStart"/>
      <w:r w:rsidRPr="00443BF1">
        <w:rPr>
          <w:rFonts w:ascii="Times New Roman" w:hAnsi="Times New Roman"/>
          <w:sz w:val="20"/>
          <w:szCs w:val="20"/>
          <w:lang w:eastAsia="zh-CN"/>
        </w:rPr>
        <w:t>eDRX</w:t>
      </w:r>
      <w:proofErr w:type="spellEnd"/>
      <w:r w:rsidRPr="00443BF1">
        <w:rPr>
          <w:rFonts w:ascii="Times New Roman" w:hAnsi="Times New Roman"/>
          <w:sz w:val="20"/>
          <w:szCs w:val="20"/>
          <w:lang w:eastAsia="zh-CN"/>
        </w:rPr>
        <w:t xml:space="preserve"> configuration and/or paging reception can be optionally considered:</w:t>
      </w:r>
    </w:p>
    <w:p w:rsidR="00F84189" w:rsidRPr="00443BF1" w:rsidRDefault="00F84189" w:rsidP="00F84189">
      <w:pPr>
        <w:pStyle w:val="af5"/>
        <w:numPr>
          <w:ilvl w:val="1"/>
          <w:numId w:val="20"/>
        </w:numPr>
        <w:spacing w:after="0" w:line="288" w:lineRule="auto"/>
        <w:contextualSpacing w:val="0"/>
        <w:jc w:val="both"/>
        <w:rPr>
          <w:rFonts w:ascii="Times New Roman" w:hAnsi="Times New Roman"/>
          <w:sz w:val="20"/>
          <w:szCs w:val="20"/>
          <w:lang w:eastAsia="zh-CN"/>
        </w:rPr>
      </w:pPr>
      <w:r w:rsidRPr="00443BF1">
        <w:rPr>
          <w:rFonts w:ascii="Times New Roman" w:eastAsia="Times New Roman" w:hAnsi="Times New Roman"/>
          <w:sz w:val="20"/>
          <w:szCs w:val="20"/>
          <w:lang w:eastAsia="zh-CN"/>
        </w:rPr>
        <w:t xml:space="preserve">The </w:t>
      </w:r>
      <w:proofErr w:type="spellStart"/>
      <w:r w:rsidRPr="00443BF1">
        <w:rPr>
          <w:rFonts w:ascii="Times New Roman" w:eastAsia="Times New Roman" w:hAnsi="Times New Roman"/>
          <w:sz w:val="20"/>
          <w:szCs w:val="20"/>
          <w:lang w:eastAsia="zh-CN"/>
        </w:rPr>
        <w:t>eDRX</w:t>
      </w:r>
      <w:proofErr w:type="spellEnd"/>
      <w:r w:rsidRPr="00443BF1">
        <w:rPr>
          <w:rFonts w:ascii="Times New Roman" w:eastAsia="Times New Roman" w:hAnsi="Times New Roman"/>
          <w:sz w:val="20"/>
          <w:szCs w:val="20"/>
          <w:lang w:eastAsia="zh-CN"/>
        </w:rPr>
        <w:t xml:space="preserve"> cycle to evaluate: 20.48s; 30.72s;</w:t>
      </w:r>
    </w:p>
    <w:p w:rsidR="00F84189" w:rsidRPr="00443BF1" w:rsidRDefault="00F84189" w:rsidP="00F84189">
      <w:pPr>
        <w:pStyle w:val="af5"/>
        <w:numPr>
          <w:ilvl w:val="1"/>
          <w:numId w:val="20"/>
        </w:numPr>
        <w:spacing w:after="0" w:line="288" w:lineRule="auto"/>
        <w:contextualSpacing w:val="0"/>
        <w:jc w:val="both"/>
        <w:rPr>
          <w:rFonts w:ascii="Times New Roman" w:hAnsi="Times New Roman"/>
          <w:sz w:val="20"/>
          <w:szCs w:val="20"/>
          <w:lang w:eastAsia="zh-CN"/>
        </w:rPr>
      </w:pPr>
      <w:r w:rsidRPr="00443BF1">
        <w:rPr>
          <w:rFonts w:ascii="Times New Roman" w:eastAsia="Times New Roman" w:hAnsi="Times New Roman"/>
          <w:sz w:val="20"/>
          <w:szCs w:val="20"/>
          <w:lang w:eastAsia="zh-CN"/>
        </w:rPr>
        <w:t>For paging reception:</w:t>
      </w:r>
    </w:p>
    <w:p w:rsidR="00F84189" w:rsidRPr="00443BF1" w:rsidRDefault="00F84189" w:rsidP="00F84189">
      <w:pPr>
        <w:pStyle w:val="af5"/>
        <w:numPr>
          <w:ilvl w:val="2"/>
          <w:numId w:val="20"/>
        </w:numPr>
        <w:spacing w:after="0" w:line="288" w:lineRule="auto"/>
        <w:contextualSpacing w:val="0"/>
        <w:jc w:val="both"/>
        <w:rPr>
          <w:rFonts w:ascii="Times New Roman" w:hAnsi="Times New Roman"/>
          <w:sz w:val="20"/>
          <w:szCs w:val="20"/>
          <w:lang w:eastAsia="zh-CN"/>
        </w:rPr>
      </w:pPr>
      <w:r w:rsidRPr="00443BF1">
        <w:rPr>
          <w:rFonts w:ascii="Times New Roman" w:hAnsi="Times New Roman"/>
          <w:sz w:val="20"/>
          <w:szCs w:val="20"/>
          <w:lang w:eastAsia="zh-CN"/>
        </w:rPr>
        <w:t xml:space="preserve">1 paging occasion is included in one </w:t>
      </w:r>
      <w:proofErr w:type="spellStart"/>
      <w:r w:rsidRPr="00443BF1">
        <w:rPr>
          <w:rFonts w:ascii="Times New Roman" w:hAnsi="Times New Roman"/>
          <w:sz w:val="20"/>
          <w:szCs w:val="20"/>
          <w:lang w:eastAsia="zh-CN"/>
        </w:rPr>
        <w:t>eDRX</w:t>
      </w:r>
      <w:proofErr w:type="spellEnd"/>
      <w:r w:rsidRPr="00443BF1">
        <w:rPr>
          <w:rFonts w:ascii="Times New Roman" w:hAnsi="Times New Roman"/>
          <w:sz w:val="20"/>
          <w:szCs w:val="20"/>
          <w:lang w:eastAsia="zh-CN"/>
        </w:rPr>
        <w:t xml:space="preserve"> cycle</w:t>
      </w:r>
    </w:p>
    <w:p w:rsidR="00F84189" w:rsidRPr="00443BF1" w:rsidRDefault="00F84189" w:rsidP="00F84189">
      <w:pPr>
        <w:pStyle w:val="af5"/>
        <w:numPr>
          <w:ilvl w:val="2"/>
          <w:numId w:val="20"/>
        </w:numPr>
        <w:spacing w:after="0" w:line="288" w:lineRule="auto"/>
        <w:contextualSpacing w:val="0"/>
        <w:jc w:val="both"/>
        <w:rPr>
          <w:rFonts w:ascii="Times New Roman" w:hAnsi="Times New Roman"/>
          <w:sz w:val="20"/>
          <w:szCs w:val="20"/>
          <w:lang w:eastAsia="zh-CN"/>
        </w:rPr>
      </w:pPr>
      <w:r w:rsidRPr="00443BF1">
        <w:rPr>
          <w:rFonts w:ascii="Times New Roman" w:eastAsia="Times New Roman" w:hAnsi="Times New Roman"/>
          <w:sz w:val="20"/>
          <w:szCs w:val="20"/>
          <w:lang w:eastAsia="zh-CN"/>
        </w:rPr>
        <w:t>10% paging rate</w:t>
      </w:r>
    </w:p>
    <w:p w:rsidR="00F84189" w:rsidRPr="00443BF1" w:rsidRDefault="00F84189" w:rsidP="00F84189">
      <w:pPr>
        <w:pStyle w:val="af5"/>
        <w:numPr>
          <w:ilvl w:val="1"/>
          <w:numId w:val="20"/>
        </w:numPr>
        <w:spacing w:after="0" w:line="288" w:lineRule="auto"/>
        <w:contextualSpacing w:val="0"/>
        <w:jc w:val="both"/>
        <w:rPr>
          <w:rFonts w:ascii="Times New Roman" w:eastAsia="Times New Roman" w:hAnsi="Times New Roman"/>
          <w:sz w:val="20"/>
          <w:szCs w:val="20"/>
          <w:lang w:eastAsia="zh-CN"/>
        </w:rPr>
      </w:pPr>
      <w:r w:rsidRPr="00443BF1">
        <w:rPr>
          <w:rFonts w:ascii="Times New Roman" w:eastAsia="Times New Roman" w:hAnsi="Times New Roman"/>
          <w:sz w:val="20"/>
          <w:szCs w:val="20"/>
          <w:lang w:eastAsia="zh-CN"/>
        </w:rPr>
        <w:t>No paging reception can be optionally evaluated;</w:t>
      </w:r>
    </w:p>
    <w:p w:rsidR="00F84189" w:rsidRPr="00443BF1" w:rsidRDefault="00F84189" w:rsidP="00F84189">
      <w:pPr>
        <w:pStyle w:val="af5"/>
        <w:numPr>
          <w:ilvl w:val="1"/>
          <w:numId w:val="20"/>
        </w:numPr>
        <w:spacing w:after="0" w:line="288" w:lineRule="auto"/>
        <w:contextualSpacing w:val="0"/>
        <w:jc w:val="both"/>
        <w:rPr>
          <w:rFonts w:ascii="Times New Roman" w:eastAsia="Times New Roman" w:hAnsi="Times New Roman"/>
          <w:sz w:val="20"/>
          <w:szCs w:val="20"/>
          <w:lang w:eastAsia="zh-CN"/>
        </w:rPr>
      </w:pPr>
      <w:r w:rsidRPr="00443BF1">
        <w:rPr>
          <w:rFonts w:ascii="Times New Roman" w:eastAsia="Times New Roman" w:hAnsi="Times New Roman"/>
          <w:sz w:val="20"/>
          <w:szCs w:val="20"/>
          <w:lang w:eastAsia="zh-CN"/>
        </w:rPr>
        <w:t xml:space="preserve">1 DL PRS and/or UL SRS for positioning occasion per 1 </w:t>
      </w:r>
      <w:proofErr w:type="spellStart"/>
      <w:r w:rsidRPr="00443BF1">
        <w:rPr>
          <w:rFonts w:ascii="Times New Roman" w:eastAsia="Times New Roman" w:hAnsi="Times New Roman"/>
          <w:sz w:val="20"/>
          <w:szCs w:val="20"/>
          <w:lang w:eastAsia="zh-CN"/>
        </w:rPr>
        <w:t>eDRX</w:t>
      </w:r>
      <w:proofErr w:type="spellEnd"/>
      <w:r w:rsidRPr="00443BF1">
        <w:rPr>
          <w:rFonts w:ascii="Times New Roman" w:eastAsia="Times New Roman" w:hAnsi="Times New Roman"/>
          <w:sz w:val="20"/>
          <w:szCs w:val="20"/>
          <w:lang w:eastAsia="zh-CN"/>
        </w:rPr>
        <w:t xml:space="preserve"> cycle </w:t>
      </w:r>
    </w:p>
    <w:p w:rsidR="00F84189" w:rsidRPr="00443BF1" w:rsidRDefault="00F84189" w:rsidP="00F84189">
      <w:pPr>
        <w:pStyle w:val="af5"/>
        <w:numPr>
          <w:ilvl w:val="2"/>
          <w:numId w:val="20"/>
        </w:numPr>
        <w:spacing w:after="0" w:line="288" w:lineRule="auto"/>
        <w:contextualSpacing w:val="0"/>
        <w:jc w:val="both"/>
        <w:rPr>
          <w:rFonts w:ascii="Times New Roman" w:eastAsia="Times New Roman" w:hAnsi="Times New Roman"/>
          <w:sz w:val="20"/>
          <w:szCs w:val="20"/>
          <w:lang w:eastAsia="zh-CN"/>
        </w:rPr>
      </w:pPr>
      <w:r w:rsidRPr="00443BF1">
        <w:rPr>
          <w:rFonts w:ascii="Times New Roman" w:eastAsia="Times New Roman" w:hAnsi="Times New Roman"/>
          <w:sz w:val="20"/>
          <w:szCs w:val="20"/>
          <w:lang w:eastAsia="zh-CN"/>
        </w:rPr>
        <w:t>Minimizing the gap between PRS measurement, SRS transmission and/or measurement reporting with paging monitoring in time domain can be evaluated.</w:t>
      </w:r>
    </w:p>
    <w:p w:rsidR="00F84189" w:rsidRPr="00443BF1" w:rsidRDefault="00F84189" w:rsidP="00F84189">
      <w:pPr>
        <w:rPr>
          <w:rFonts w:eastAsiaTheme="minorEastAsia"/>
          <w:szCs w:val="20"/>
          <w:lang w:eastAsia="zh-CN"/>
        </w:rPr>
      </w:pPr>
    </w:p>
    <w:p w:rsidR="00F84189" w:rsidRPr="00DB4F55" w:rsidRDefault="00F84189" w:rsidP="00F84189">
      <w:pPr>
        <w:rPr>
          <w:szCs w:val="20"/>
        </w:rPr>
      </w:pPr>
      <w:r w:rsidRPr="00DB4F55">
        <w:rPr>
          <w:szCs w:val="20"/>
          <w:highlight w:val="green"/>
        </w:rPr>
        <w:t>Agreement</w:t>
      </w:r>
    </w:p>
    <w:p w:rsidR="00F84189" w:rsidRPr="00DB4F55" w:rsidRDefault="00F84189" w:rsidP="00F84189">
      <w:pPr>
        <w:rPr>
          <w:szCs w:val="20"/>
        </w:rPr>
      </w:pPr>
      <w:r w:rsidRPr="00DB4F55">
        <w:rPr>
          <w:szCs w:val="20"/>
        </w:rPr>
        <w:t>The tables to collect evaluation results from each source in section 3.3.2 of R1-2207993 are endorsed.</w:t>
      </w:r>
    </w:p>
    <w:p w:rsidR="00F84189" w:rsidRPr="00443BF1" w:rsidRDefault="00F84189" w:rsidP="00F84189">
      <w:pPr>
        <w:rPr>
          <w:rFonts w:eastAsiaTheme="minorEastAsia"/>
          <w:szCs w:val="20"/>
          <w:lang w:eastAsia="zh-CN"/>
        </w:rPr>
      </w:pPr>
    </w:p>
    <w:p w:rsidR="00F84189" w:rsidRPr="00DB4F55" w:rsidRDefault="00F84189" w:rsidP="00F84189">
      <w:pPr>
        <w:rPr>
          <w:szCs w:val="20"/>
        </w:rPr>
      </w:pPr>
      <w:r w:rsidRPr="00DB4F55">
        <w:rPr>
          <w:szCs w:val="20"/>
          <w:highlight w:val="green"/>
        </w:rPr>
        <w:t>Agreement</w:t>
      </w:r>
    </w:p>
    <w:p w:rsidR="00F84189" w:rsidRPr="00DB4F55" w:rsidRDefault="00F84189" w:rsidP="003B482B">
      <w:pPr>
        <w:snapToGrid w:val="0"/>
        <w:spacing w:beforeLines="50" w:before="120" w:line="288" w:lineRule="auto"/>
        <w:rPr>
          <w:szCs w:val="20"/>
          <w:lang w:eastAsia="zh-CN"/>
        </w:rPr>
      </w:pPr>
      <w:r w:rsidRPr="00DB4F55">
        <w:rPr>
          <w:szCs w:val="20"/>
          <w:lang w:eastAsia="zh-CN"/>
        </w:rPr>
        <w:t>Capture the following in TR as an observation:</w:t>
      </w:r>
    </w:p>
    <w:p w:rsidR="00F84189" w:rsidRPr="00443BF1" w:rsidRDefault="00F84189" w:rsidP="003B482B">
      <w:pPr>
        <w:pStyle w:val="af5"/>
        <w:numPr>
          <w:ilvl w:val="0"/>
          <w:numId w:val="21"/>
        </w:numPr>
        <w:spacing w:beforeLines="50" w:before="120" w:after="0" w:line="288" w:lineRule="auto"/>
        <w:contextualSpacing w:val="0"/>
        <w:jc w:val="both"/>
        <w:rPr>
          <w:rFonts w:ascii="Times New Roman" w:eastAsia="Times New Roman" w:hAnsi="Times New Roman"/>
          <w:sz w:val="20"/>
          <w:szCs w:val="20"/>
          <w:lang w:eastAsia="zh-CN"/>
        </w:rPr>
      </w:pPr>
      <w:r w:rsidRPr="00443BF1">
        <w:rPr>
          <w:rFonts w:ascii="Times New Roman" w:eastAsia="Times New Roman" w:hAnsi="Times New Roman"/>
          <w:sz w:val="20"/>
          <w:szCs w:val="20"/>
          <w:lang w:eastAsia="zh-CN"/>
        </w:rPr>
        <w:t>Evaluations of baseline Rel-17 RRC_INACTIVE state positioning with the evaluation assumptions agreed for the study show that the power consumption on deep sleep state accounts for the highest proportion in the total power.</w:t>
      </w:r>
    </w:p>
    <w:p w:rsidR="001147C9" w:rsidRPr="003A747F" w:rsidRDefault="001147C9">
      <w:pPr>
        <w:pStyle w:val="a0"/>
        <w:rPr>
          <w:rFonts w:eastAsia="宋体"/>
          <w:lang w:eastAsia="zh-CN"/>
        </w:rPr>
      </w:pPr>
    </w:p>
    <w:p w:rsidR="001147C9" w:rsidRDefault="003D7BF3">
      <w:pPr>
        <w:pStyle w:val="a0"/>
        <w:rPr>
          <w:rFonts w:eastAsia="宋体"/>
          <w:lang w:eastAsia="zh-CN"/>
        </w:rPr>
      </w:pPr>
      <w:r>
        <w:rPr>
          <w:rFonts w:eastAsia="宋体" w:hint="eastAsia"/>
          <w:lang w:eastAsia="zh-CN"/>
        </w:rPr>
        <w:t xml:space="preserve">In this contribution, we </w:t>
      </w:r>
      <w:r w:rsidR="009036C4">
        <w:rPr>
          <w:rFonts w:eastAsia="宋体"/>
          <w:lang w:eastAsia="zh-CN"/>
        </w:rPr>
        <w:t>provide</w:t>
      </w:r>
      <w:r w:rsidR="00DB4F55">
        <w:rPr>
          <w:rFonts w:eastAsia="宋体"/>
          <w:lang w:eastAsia="zh-CN"/>
        </w:rPr>
        <w:t xml:space="preserve"> our</w:t>
      </w:r>
      <w:r w:rsidR="00DB4F55">
        <w:rPr>
          <w:rFonts w:eastAsia="宋体" w:hint="eastAsia"/>
          <w:lang w:eastAsia="zh-CN"/>
        </w:rPr>
        <w:t xml:space="preserve"> </w:t>
      </w:r>
      <w:r w:rsidR="00E051EE">
        <w:rPr>
          <w:rFonts w:eastAsia="宋体" w:hint="eastAsia"/>
          <w:lang w:eastAsia="zh-CN"/>
        </w:rPr>
        <w:t>e</w:t>
      </w:r>
      <w:r w:rsidR="00E051EE" w:rsidRPr="00E051EE">
        <w:rPr>
          <w:rFonts w:eastAsia="宋体"/>
          <w:lang w:eastAsia="zh-CN"/>
        </w:rPr>
        <w:t>valuation results</w:t>
      </w:r>
      <w:r w:rsidR="00D76E03">
        <w:rPr>
          <w:rFonts w:eastAsia="宋体" w:hint="eastAsia"/>
          <w:lang w:eastAsia="zh-CN"/>
        </w:rPr>
        <w:t xml:space="preserve"> of LPHAP</w:t>
      </w:r>
      <w:r w:rsidR="00E051EE" w:rsidRPr="00E051EE">
        <w:rPr>
          <w:rFonts w:eastAsia="宋体"/>
          <w:lang w:eastAsia="zh-CN"/>
        </w:rPr>
        <w:t xml:space="preserve"> </w:t>
      </w:r>
      <w:r w:rsidR="00E051EE">
        <w:rPr>
          <w:rFonts w:eastAsia="宋体" w:hint="eastAsia"/>
          <w:lang w:eastAsia="zh-CN"/>
        </w:rPr>
        <w:t xml:space="preserve">and </w:t>
      </w:r>
      <w:r w:rsidR="00DB4F55">
        <w:rPr>
          <w:rFonts w:eastAsia="宋体" w:hint="eastAsia"/>
          <w:lang w:eastAsia="zh-CN"/>
        </w:rPr>
        <w:t xml:space="preserve">discuss </w:t>
      </w:r>
      <w:r w:rsidR="00FB6174">
        <w:rPr>
          <w:bCs/>
        </w:rPr>
        <w:t xml:space="preserve">potential </w:t>
      </w:r>
      <w:r>
        <w:rPr>
          <w:rFonts w:eastAsia="宋体" w:hint="eastAsia"/>
          <w:lang w:eastAsia="zh-CN"/>
        </w:rPr>
        <w:t xml:space="preserve">enhancements for LPHAP. </w:t>
      </w:r>
    </w:p>
    <w:p w:rsidR="000515F2" w:rsidRDefault="000515F2">
      <w:pPr>
        <w:pStyle w:val="a0"/>
        <w:rPr>
          <w:rFonts w:eastAsia="宋体"/>
          <w:lang w:eastAsia="zh-CN"/>
        </w:rPr>
      </w:pPr>
    </w:p>
    <w:p w:rsidR="000515F2" w:rsidRDefault="000515F2" w:rsidP="000515F2">
      <w:pPr>
        <w:pStyle w:val="1"/>
        <w:rPr>
          <w:rFonts w:ascii="Arial" w:hAnsi="Arial" w:cs="Arial"/>
          <w:lang w:eastAsia="zh-CN"/>
        </w:rPr>
      </w:pPr>
      <w:r>
        <w:rPr>
          <w:rFonts w:ascii="Arial" w:eastAsiaTheme="minorEastAsia" w:hAnsi="Arial" w:cs="Arial" w:hint="eastAsia"/>
          <w:lang w:eastAsia="zh-CN"/>
        </w:rPr>
        <w:t>Evaluation results of</w:t>
      </w:r>
      <w:r w:rsidRPr="007B612F">
        <w:rPr>
          <w:rFonts w:ascii="Arial" w:hAnsi="Arial" w:cs="Arial"/>
          <w:lang w:eastAsia="zh-CN"/>
        </w:rPr>
        <w:t xml:space="preserve"> LPHAP</w:t>
      </w:r>
    </w:p>
    <w:p w:rsidR="00813868" w:rsidRPr="006052AD" w:rsidRDefault="00813868" w:rsidP="00813868">
      <w:pPr>
        <w:pStyle w:val="a0"/>
        <w:rPr>
          <w:rFonts w:eastAsiaTheme="minorEastAsia"/>
          <w:szCs w:val="20"/>
          <w:lang w:eastAsia="zh-CN"/>
        </w:rPr>
      </w:pPr>
      <w:r>
        <w:rPr>
          <w:rFonts w:eastAsia="宋体" w:hint="eastAsia"/>
          <w:lang w:eastAsia="zh-CN"/>
        </w:rPr>
        <w:t xml:space="preserve">In this section, we </w:t>
      </w:r>
      <w:r>
        <w:rPr>
          <w:rFonts w:eastAsia="宋体"/>
          <w:lang w:eastAsia="zh-CN"/>
        </w:rPr>
        <w:t>provide our</w:t>
      </w:r>
      <w:r>
        <w:rPr>
          <w:rFonts w:eastAsia="宋体" w:hint="eastAsia"/>
          <w:lang w:eastAsia="zh-CN"/>
        </w:rPr>
        <w:t xml:space="preserve"> e</w:t>
      </w:r>
      <w:r w:rsidRPr="00E051EE">
        <w:rPr>
          <w:rFonts w:eastAsia="宋体"/>
          <w:lang w:eastAsia="zh-CN"/>
        </w:rPr>
        <w:t xml:space="preserve">valuation results </w:t>
      </w:r>
      <w:r>
        <w:rPr>
          <w:rFonts w:eastAsia="宋体" w:hint="eastAsia"/>
          <w:lang w:eastAsia="zh-CN"/>
        </w:rPr>
        <w:t>for ten cases</w:t>
      </w:r>
      <w:r w:rsidR="001C7482">
        <w:rPr>
          <w:rFonts w:eastAsia="宋体" w:hint="eastAsia"/>
          <w:lang w:eastAsia="zh-CN"/>
        </w:rPr>
        <w:t xml:space="preserve">, which include I-DRX and </w:t>
      </w:r>
      <w:proofErr w:type="spellStart"/>
      <w:r w:rsidR="001C7482">
        <w:rPr>
          <w:rFonts w:eastAsia="宋体" w:hint="eastAsia"/>
          <w:lang w:eastAsia="zh-CN"/>
        </w:rPr>
        <w:t>eDRX</w:t>
      </w:r>
      <w:proofErr w:type="spellEnd"/>
      <w:r w:rsidR="001C7482">
        <w:rPr>
          <w:rFonts w:eastAsia="宋体" w:hint="eastAsia"/>
          <w:lang w:eastAsia="zh-CN"/>
        </w:rPr>
        <w:t xml:space="preserve">, DL and UL </w:t>
      </w:r>
      <w:r w:rsidR="001C7482" w:rsidRPr="006052AD">
        <w:rPr>
          <w:rFonts w:eastAsiaTheme="minorEastAsia"/>
          <w:szCs w:val="20"/>
          <w:lang w:eastAsia="zh-CN"/>
        </w:rPr>
        <w:t xml:space="preserve">positioning, </w:t>
      </w:r>
      <w:r w:rsidR="005235C0" w:rsidRPr="006052AD">
        <w:rPr>
          <w:rFonts w:eastAsiaTheme="minorEastAsia"/>
          <w:szCs w:val="20"/>
          <w:lang w:eastAsia="zh-CN"/>
        </w:rPr>
        <w:t xml:space="preserve">light sleep, deep sleep </w:t>
      </w:r>
      <w:r w:rsidR="001C7482" w:rsidRPr="006052AD">
        <w:rPr>
          <w:rFonts w:eastAsiaTheme="minorEastAsia"/>
          <w:szCs w:val="20"/>
          <w:lang w:eastAsia="zh-CN"/>
        </w:rPr>
        <w:t>and ultra-deep sleep scenarios.</w:t>
      </w:r>
      <w:r w:rsidRPr="006052AD">
        <w:rPr>
          <w:rFonts w:eastAsiaTheme="minorEastAsia"/>
          <w:szCs w:val="20"/>
          <w:lang w:eastAsia="zh-CN"/>
        </w:rPr>
        <w:t xml:space="preserve"> The evaluation assumptions are summarized in Table 1. And the corresponding results of each case are given in Table 2-</w:t>
      </w:r>
      <w:r w:rsidR="005235C0" w:rsidRPr="006052AD">
        <w:rPr>
          <w:rFonts w:eastAsiaTheme="minorEastAsia"/>
          <w:szCs w:val="20"/>
          <w:lang w:eastAsia="zh-CN"/>
        </w:rPr>
        <w:t xml:space="preserve"> Table </w:t>
      </w:r>
      <w:r w:rsidRPr="006052AD">
        <w:rPr>
          <w:rFonts w:eastAsiaTheme="minorEastAsia"/>
          <w:szCs w:val="20"/>
          <w:lang w:eastAsia="zh-CN"/>
        </w:rPr>
        <w:t xml:space="preserve">11. </w:t>
      </w:r>
    </w:p>
    <w:p w:rsidR="007A474D" w:rsidRDefault="007A474D" w:rsidP="003522BB">
      <w:pPr>
        <w:jc w:val="center"/>
        <w:rPr>
          <w:rFonts w:eastAsiaTheme="minorEastAsia" w:hint="eastAsia"/>
          <w:b/>
          <w:bCs/>
          <w:iCs/>
          <w:szCs w:val="20"/>
          <w:lang w:eastAsia="zh-CN"/>
        </w:rPr>
      </w:pPr>
    </w:p>
    <w:p w:rsidR="007A474D" w:rsidRDefault="007A474D" w:rsidP="003522BB">
      <w:pPr>
        <w:jc w:val="center"/>
        <w:rPr>
          <w:rFonts w:eastAsiaTheme="minorEastAsia" w:hint="eastAsia"/>
          <w:b/>
          <w:bCs/>
          <w:iCs/>
          <w:szCs w:val="20"/>
          <w:lang w:eastAsia="zh-CN"/>
        </w:rPr>
      </w:pPr>
    </w:p>
    <w:p w:rsidR="007A474D" w:rsidRDefault="007A474D" w:rsidP="003522BB">
      <w:pPr>
        <w:jc w:val="center"/>
        <w:rPr>
          <w:rFonts w:eastAsiaTheme="minorEastAsia" w:hint="eastAsia"/>
          <w:b/>
          <w:bCs/>
          <w:iCs/>
          <w:szCs w:val="20"/>
          <w:lang w:eastAsia="zh-CN"/>
        </w:rPr>
      </w:pPr>
    </w:p>
    <w:p w:rsidR="007A474D" w:rsidRDefault="007A474D" w:rsidP="003522BB">
      <w:pPr>
        <w:jc w:val="center"/>
        <w:rPr>
          <w:rFonts w:eastAsiaTheme="minorEastAsia" w:hint="eastAsia"/>
          <w:b/>
          <w:bCs/>
          <w:iCs/>
          <w:szCs w:val="20"/>
          <w:lang w:eastAsia="zh-CN"/>
        </w:rPr>
      </w:pPr>
    </w:p>
    <w:p w:rsidR="007A474D" w:rsidRDefault="007A474D" w:rsidP="003522BB">
      <w:pPr>
        <w:jc w:val="center"/>
        <w:rPr>
          <w:rFonts w:eastAsiaTheme="minorEastAsia" w:hint="eastAsia"/>
          <w:b/>
          <w:bCs/>
          <w:iCs/>
          <w:szCs w:val="20"/>
          <w:lang w:eastAsia="zh-CN"/>
        </w:rPr>
      </w:pPr>
    </w:p>
    <w:p w:rsidR="007A474D" w:rsidRDefault="007A474D" w:rsidP="003522BB">
      <w:pPr>
        <w:jc w:val="center"/>
        <w:rPr>
          <w:rFonts w:eastAsiaTheme="minorEastAsia" w:hint="eastAsia"/>
          <w:b/>
          <w:bCs/>
          <w:iCs/>
          <w:szCs w:val="20"/>
          <w:lang w:eastAsia="zh-CN"/>
        </w:rPr>
      </w:pPr>
    </w:p>
    <w:p w:rsidR="007A474D" w:rsidRDefault="007A474D" w:rsidP="003522BB">
      <w:pPr>
        <w:jc w:val="center"/>
        <w:rPr>
          <w:rFonts w:eastAsiaTheme="minorEastAsia" w:hint="eastAsia"/>
          <w:b/>
          <w:bCs/>
          <w:iCs/>
          <w:szCs w:val="20"/>
          <w:lang w:eastAsia="zh-CN"/>
        </w:rPr>
      </w:pPr>
    </w:p>
    <w:p w:rsidR="007A474D" w:rsidRDefault="007A474D" w:rsidP="003522BB">
      <w:pPr>
        <w:jc w:val="center"/>
        <w:rPr>
          <w:rFonts w:eastAsiaTheme="minorEastAsia" w:hint="eastAsia"/>
          <w:b/>
          <w:bCs/>
          <w:iCs/>
          <w:szCs w:val="20"/>
          <w:lang w:eastAsia="zh-CN"/>
        </w:rPr>
      </w:pPr>
    </w:p>
    <w:p w:rsidR="007A474D" w:rsidRDefault="007A474D" w:rsidP="003522BB">
      <w:pPr>
        <w:jc w:val="center"/>
        <w:rPr>
          <w:rFonts w:eastAsiaTheme="minorEastAsia" w:hint="eastAsia"/>
          <w:b/>
          <w:bCs/>
          <w:iCs/>
          <w:szCs w:val="20"/>
          <w:lang w:eastAsia="zh-CN"/>
        </w:rPr>
      </w:pPr>
    </w:p>
    <w:p w:rsidR="007A474D" w:rsidRDefault="007A474D" w:rsidP="003522BB">
      <w:pPr>
        <w:jc w:val="center"/>
        <w:rPr>
          <w:rFonts w:eastAsiaTheme="minorEastAsia" w:hint="eastAsia"/>
          <w:b/>
          <w:bCs/>
          <w:iCs/>
          <w:szCs w:val="20"/>
          <w:lang w:eastAsia="zh-CN"/>
        </w:rPr>
      </w:pPr>
    </w:p>
    <w:p w:rsidR="007A474D" w:rsidRDefault="007A474D" w:rsidP="003522BB">
      <w:pPr>
        <w:jc w:val="center"/>
        <w:rPr>
          <w:rFonts w:eastAsiaTheme="minorEastAsia" w:hint="eastAsia"/>
          <w:b/>
          <w:bCs/>
          <w:iCs/>
          <w:szCs w:val="20"/>
          <w:lang w:eastAsia="zh-CN"/>
        </w:rPr>
      </w:pPr>
    </w:p>
    <w:p w:rsidR="00BD65EA" w:rsidRPr="00D41046" w:rsidRDefault="00BD65EA" w:rsidP="003522BB">
      <w:pPr>
        <w:jc w:val="center"/>
        <w:rPr>
          <w:rFonts w:eastAsiaTheme="minorEastAsia"/>
          <w:szCs w:val="20"/>
          <w:lang w:eastAsia="zh-CN"/>
        </w:rPr>
      </w:pPr>
      <w:r w:rsidRPr="00D41046">
        <w:rPr>
          <w:rFonts w:eastAsiaTheme="minorEastAsia"/>
          <w:b/>
          <w:bCs/>
          <w:iCs/>
          <w:szCs w:val="20"/>
          <w:lang w:eastAsia="zh-CN"/>
        </w:rPr>
        <w:lastRenderedPageBreak/>
        <w:t>Table 1: Evaluation cases and assumptions</w:t>
      </w:r>
    </w:p>
    <w:tbl>
      <w:tblPr>
        <w:tblW w:w="91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tblGrid>
      <w:tr w:rsidR="00BD65EA" w:rsidRPr="005235C0" w:rsidTr="00DA561B">
        <w:trPr>
          <w:trHeight w:val="462"/>
          <w:jc w:val="center"/>
        </w:trPr>
        <w:tc>
          <w:tcPr>
            <w:tcW w:w="2357" w:type="dxa"/>
            <w:shd w:val="clear" w:color="auto" w:fill="auto"/>
            <w:vAlign w:val="center"/>
          </w:tcPr>
          <w:p w:rsidR="00BD65EA" w:rsidRPr="006052AD" w:rsidRDefault="00BD65EA" w:rsidP="00DA561B">
            <w:pPr>
              <w:pStyle w:val="TAH"/>
              <w:rPr>
                <w:rFonts w:ascii="Times New Roman" w:eastAsiaTheme="minorEastAsia" w:hAnsi="Times New Roman"/>
                <w:sz w:val="20"/>
                <w:lang w:val="en-US"/>
              </w:rPr>
            </w:pPr>
            <w:r w:rsidRPr="006052AD">
              <w:rPr>
                <w:rFonts w:ascii="Times New Roman" w:eastAsiaTheme="minorEastAsia" w:hAnsi="Times New Roman"/>
                <w:sz w:val="20"/>
                <w:lang w:val="en-US"/>
              </w:rPr>
              <w:t>Evaluation assumption</w:t>
            </w:r>
          </w:p>
        </w:tc>
        <w:tc>
          <w:tcPr>
            <w:tcW w:w="2268" w:type="dxa"/>
          </w:tcPr>
          <w:p w:rsidR="00BD65EA" w:rsidRPr="006052AD" w:rsidRDefault="00BD65EA" w:rsidP="00E4027F">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w:t>
            </w:r>
            <w:r w:rsidR="00E4027F" w:rsidRPr="006052AD">
              <w:rPr>
                <w:rFonts w:ascii="Times New Roman" w:eastAsiaTheme="minorEastAsia" w:hAnsi="Times New Roman"/>
                <w:sz w:val="20"/>
                <w:lang w:val="en-US"/>
              </w:rPr>
              <w:t xml:space="preserve">Case </w:t>
            </w:r>
            <w:r w:rsidR="00E4027F" w:rsidRPr="006052AD">
              <w:rPr>
                <w:rFonts w:ascii="Times New Roman" w:eastAsiaTheme="minorEastAsia" w:hAnsi="Times New Roman"/>
                <w:sz w:val="20"/>
                <w:lang w:val="en-US" w:eastAsia="zh-CN"/>
              </w:rPr>
              <w:t>1</w:t>
            </w:r>
            <w:r w:rsidR="002B47A5" w:rsidRPr="006052AD">
              <w:rPr>
                <w:rFonts w:ascii="Times New Roman" w:eastAsiaTheme="minorEastAsia" w:hAnsi="Times New Roman"/>
                <w:sz w:val="20"/>
                <w:lang w:val="en-US" w:eastAsia="zh-CN"/>
              </w:rPr>
              <w:t>,</w:t>
            </w:r>
            <w:r w:rsidR="00DC63D0" w:rsidRPr="006052AD">
              <w:rPr>
                <w:rFonts w:ascii="Times New Roman" w:eastAsiaTheme="minorEastAsia" w:hAnsi="Times New Roman"/>
                <w:sz w:val="20"/>
                <w:lang w:val="en-US" w:eastAsia="zh-CN"/>
              </w:rPr>
              <w:t>2,7</w:t>
            </w:r>
            <w:r w:rsidRPr="006052AD">
              <w:rPr>
                <w:rFonts w:ascii="Times New Roman" w:eastAsiaTheme="minorEastAsia" w:hAnsi="Times New Roman"/>
                <w:sz w:val="20"/>
                <w:lang w:val="en-US"/>
              </w:rPr>
              <w:t>], [</w:t>
            </w:r>
            <w:r w:rsidRPr="006052AD">
              <w:rPr>
                <w:rFonts w:ascii="Times New Roman" w:eastAsiaTheme="minorEastAsia" w:hAnsi="Times New Roman"/>
                <w:sz w:val="20"/>
                <w:lang w:val="en-US" w:eastAsia="zh-CN"/>
              </w:rPr>
              <w:t>100M-30KHz</w:t>
            </w:r>
            <w:r w:rsidRPr="006052AD">
              <w:rPr>
                <w:rFonts w:ascii="Times New Roman" w:eastAsiaTheme="minorEastAsia" w:hAnsi="Times New Roman"/>
                <w:sz w:val="20"/>
                <w:lang w:val="en-US"/>
              </w:rPr>
              <w:t>], [</w:t>
            </w:r>
            <w:r w:rsidR="00E4027F" w:rsidRPr="006052AD">
              <w:rPr>
                <w:rFonts w:ascii="Times New Roman" w:eastAsiaTheme="minorEastAsia" w:hAnsi="Times New Roman"/>
                <w:sz w:val="20"/>
                <w:lang w:val="en-US"/>
              </w:rPr>
              <w:t>UE-assisted DL positioning</w:t>
            </w:r>
            <w:r w:rsidRPr="006052AD">
              <w:rPr>
                <w:rFonts w:ascii="Times New Roman" w:eastAsiaTheme="minorEastAsia" w:hAnsi="Times New Roman"/>
                <w:sz w:val="20"/>
                <w:lang w:val="en-US"/>
              </w:rPr>
              <w:t>], [</w:t>
            </w:r>
            <w:r w:rsidR="00FA5177" w:rsidRPr="006052AD">
              <w:rPr>
                <w:rFonts w:ascii="Times New Roman" w:eastAsiaTheme="minorEastAsia" w:hAnsi="Times New Roman"/>
                <w:sz w:val="20"/>
                <w:lang w:val="en-US"/>
              </w:rPr>
              <w:t>Type A</w:t>
            </w:r>
            <w:r w:rsidRPr="006052AD">
              <w:rPr>
                <w:rFonts w:ascii="Times New Roman" w:eastAsiaTheme="minorEastAsia" w:hAnsi="Times New Roman"/>
                <w:sz w:val="20"/>
                <w:lang w:val="en-US"/>
              </w:rPr>
              <w:t>]</w:t>
            </w:r>
          </w:p>
        </w:tc>
        <w:tc>
          <w:tcPr>
            <w:tcW w:w="2268" w:type="dxa"/>
          </w:tcPr>
          <w:p w:rsidR="00BD65EA" w:rsidRPr="006052AD" w:rsidRDefault="00BD65EA" w:rsidP="002B47A5">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w:t>
            </w:r>
            <w:r w:rsidR="00E4027F" w:rsidRPr="006052AD">
              <w:rPr>
                <w:rFonts w:ascii="Times New Roman" w:eastAsiaTheme="minorEastAsia" w:hAnsi="Times New Roman"/>
                <w:sz w:val="20"/>
                <w:lang w:val="en-US"/>
              </w:rPr>
              <w:t xml:space="preserve">Case </w:t>
            </w:r>
            <w:r w:rsidR="00DC63D0" w:rsidRPr="006052AD">
              <w:rPr>
                <w:rFonts w:ascii="Times New Roman" w:eastAsiaTheme="minorEastAsia" w:hAnsi="Times New Roman"/>
                <w:sz w:val="20"/>
                <w:lang w:val="en-US" w:eastAsia="zh-CN"/>
              </w:rPr>
              <w:t>3</w:t>
            </w:r>
            <w:r w:rsidR="002B47A5" w:rsidRPr="006052AD">
              <w:rPr>
                <w:rFonts w:ascii="Times New Roman" w:eastAsiaTheme="minorEastAsia" w:hAnsi="Times New Roman"/>
                <w:sz w:val="20"/>
                <w:lang w:val="en-US" w:eastAsia="zh-CN"/>
              </w:rPr>
              <w:t>,</w:t>
            </w:r>
            <w:r w:rsidR="00DC63D0" w:rsidRPr="006052AD">
              <w:rPr>
                <w:rFonts w:ascii="Times New Roman" w:eastAsiaTheme="minorEastAsia" w:hAnsi="Times New Roman"/>
                <w:sz w:val="20"/>
                <w:lang w:val="en-US" w:eastAsia="zh-CN"/>
              </w:rPr>
              <w:t>4,8</w:t>
            </w:r>
            <w:r w:rsidR="001C7482" w:rsidRPr="006052AD">
              <w:rPr>
                <w:rFonts w:ascii="Times New Roman" w:eastAsiaTheme="minorEastAsia" w:hAnsi="Times New Roman"/>
                <w:sz w:val="20"/>
                <w:lang w:val="en-US" w:eastAsia="zh-CN"/>
              </w:rPr>
              <w:t>,10</w:t>
            </w:r>
            <w:r w:rsidRPr="006052AD">
              <w:rPr>
                <w:rFonts w:ascii="Times New Roman" w:eastAsiaTheme="minorEastAsia" w:hAnsi="Times New Roman"/>
                <w:sz w:val="20"/>
                <w:lang w:val="en-US"/>
              </w:rPr>
              <w:t>], [</w:t>
            </w:r>
            <w:r w:rsidR="00E4027F" w:rsidRPr="006052AD">
              <w:rPr>
                <w:rFonts w:ascii="Times New Roman" w:eastAsiaTheme="minorEastAsia" w:hAnsi="Times New Roman"/>
                <w:sz w:val="20"/>
                <w:lang w:val="en-US" w:eastAsia="zh-CN"/>
              </w:rPr>
              <w:t>100M-30KHz</w:t>
            </w:r>
            <w:r w:rsidRPr="006052AD">
              <w:rPr>
                <w:rFonts w:ascii="Times New Roman" w:eastAsiaTheme="minorEastAsia" w:hAnsi="Times New Roman"/>
                <w:sz w:val="20"/>
                <w:lang w:val="en-US"/>
              </w:rPr>
              <w:t>], [</w:t>
            </w:r>
            <w:r w:rsidR="00FA5177" w:rsidRPr="006052AD">
              <w:rPr>
                <w:rFonts w:ascii="Times New Roman" w:eastAsiaTheme="minorEastAsia" w:hAnsi="Times New Roman"/>
                <w:sz w:val="20"/>
                <w:lang w:val="en-US"/>
              </w:rPr>
              <w:t>UE-</w:t>
            </w:r>
            <w:r w:rsidR="00FA5177" w:rsidRPr="006052AD">
              <w:rPr>
                <w:rFonts w:ascii="Times New Roman" w:eastAsiaTheme="minorEastAsia" w:hAnsi="Times New Roman"/>
                <w:sz w:val="20"/>
                <w:lang w:val="en-US" w:eastAsia="zh-CN"/>
              </w:rPr>
              <w:t>base</w:t>
            </w:r>
            <w:r w:rsidR="00FA5177" w:rsidRPr="006052AD">
              <w:rPr>
                <w:rFonts w:ascii="Times New Roman" w:eastAsiaTheme="minorEastAsia" w:hAnsi="Times New Roman"/>
                <w:sz w:val="20"/>
                <w:lang w:val="en-US"/>
              </w:rPr>
              <w:t>d DL positioning</w:t>
            </w:r>
            <w:r w:rsidRPr="006052AD">
              <w:rPr>
                <w:rFonts w:ascii="Times New Roman" w:eastAsiaTheme="minorEastAsia" w:hAnsi="Times New Roman"/>
                <w:sz w:val="20"/>
                <w:lang w:val="en-US"/>
              </w:rPr>
              <w:t>], [</w:t>
            </w:r>
            <w:r w:rsidR="00FA5177" w:rsidRPr="006052AD">
              <w:rPr>
                <w:rFonts w:ascii="Times New Roman" w:eastAsiaTheme="minorEastAsia" w:hAnsi="Times New Roman"/>
                <w:sz w:val="20"/>
                <w:lang w:val="en-US"/>
              </w:rPr>
              <w:t>Type A</w:t>
            </w:r>
            <w:r w:rsidRPr="006052AD">
              <w:rPr>
                <w:rFonts w:ascii="Times New Roman" w:eastAsiaTheme="minorEastAsia" w:hAnsi="Times New Roman"/>
                <w:sz w:val="20"/>
                <w:lang w:val="en-US"/>
              </w:rPr>
              <w:t>]</w:t>
            </w:r>
          </w:p>
        </w:tc>
        <w:tc>
          <w:tcPr>
            <w:tcW w:w="2268" w:type="dxa"/>
          </w:tcPr>
          <w:p w:rsidR="00BD65EA" w:rsidRPr="006052AD" w:rsidRDefault="00BD65EA" w:rsidP="002B47A5">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w:t>
            </w:r>
            <w:r w:rsidR="00E4027F" w:rsidRPr="006052AD">
              <w:rPr>
                <w:rFonts w:ascii="Times New Roman" w:eastAsiaTheme="minorEastAsia" w:hAnsi="Times New Roman"/>
                <w:sz w:val="20"/>
                <w:lang w:val="en-US"/>
              </w:rPr>
              <w:t xml:space="preserve">Case </w:t>
            </w:r>
            <w:r w:rsidR="00DC63D0" w:rsidRPr="006052AD">
              <w:rPr>
                <w:rFonts w:ascii="Times New Roman" w:eastAsiaTheme="minorEastAsia" w:hAnsi="Times New Roman"/>
                <w:sz w:val="20"/>
                <w:lang w:val="en-US" w:eastAsia="zh-CN"/>
              </w:rPr>
              <w:t>5</w:t>
            </w:r>
            <w:r w:rsidR="002B47A5" w:rsidRPr="006052AD">
              <w:rPr>
                <w:rFonts w:ascii="Times New Roman" w:eastAsiaTheme="minorEastAsia" w:hAnsi="Times New Roman"/>
                <w:sz w:val="20"/>
                <w:lang w:val="en-US" w:eastAsia="zh-CN"/>
              </w:rPr>
              <w:t>,</w:t>
            </w:r>
            <w:r w:rsidR="00DC63D0" w:rsidRPr="006052AD">
              <w:rPr>
                <w:rFonts w:ascii="Times New Roman" w:eastAsiaTheme="minorEastAsia" w:hAnsi="Times New Roman"/>
                <w:sz w:val="20"/>
                <w:lang w:val="en-US" w:eastAsia="zh-CN"/>
              </w:rPr>
              <w:t>6,9</w:t>
            </w:r>
            <w:r w:rsidRPr="006052AD">
              <w:rPr>
                <w:rFonts w:ascii="Times New Roman" w:eastAsiaTheme="minorEastAsia" w:hAnsi="Times New Roman"/>
                <w:sz w:val="20"/>
                <w:lang w:val="en-US"/>
              </w:rPr>
              <w:t>], [</w:t>
            </w:r>
            <w:r w:rsidR="00E4027F" w:rsidRPr="006052AD">
              <w:rPr>
                <w:rFonts w:ascii="Times New Roman" w:eastAsiaTheme="minorEastAsia" w:hAnsi="Times New Roman"/>
                <w:sz w:val="20"/>
                <w:lang w:val="en-US" w:eastAsia="zh-CN"/>
              </w:rPr>
              <w:t>100M-30KHz</w:t>
            </w:r>
            <w:r w:rsidRPr="006052AD">
              <w:rPr>
                <w:rFonts w:ascii="Times New Roman" w:eastAsiaTheme="minorEastAsia" w:hAnsi="Times New Roman"/>
                <w:sz w:val="20"/>
                <w:lang w:val="en-US"/>
              </w:rPr>
              <w:t>], [</w:t>
            </w:r>
            <w:r w:rsidR="00FA5177" w:rsidRPr="006052AD">
              <w:rPr>
                <w:rFonts w:ascii="Times New Roman" w:eastAsiaTheme="minorEastAsia" w:hAnsi="Times New Roman"/>
                <w:sz w:val="20"/>
                <w:lang w:val="en-US"/>
              </w:rPr>
              <w:t>UL positioning</w:t>
            </w:r>
            <w:r w:rsidRPr="006052AD">
              <w:rPr>
                <w:rFonts w:ascii="Times New Roman" w:eastAsiaTheme="minorEastAsia" w:hAnsi="Times New Roman"/>
                <w:sz w:val="20"/>
                <w:lang w:val="en-US"/>
              </w:rPr>
              <w:t>], [</w:t>
            </w:r>
            <w:r w:rsidR="00FA5177" w:rsidRPr="006052AD">
              <w:rPr>
                <w:rFonts w:ascii="Times New Roman" w:eastAsiaTheme="minorEastAsia" w:hAnsi="Times New Roman"/>
                <w:sz w:val="20"/>
                <w:lang w:val="en-US"/>
              </w:rPr>
              <w:t>Type A</w:t>
            </w:r>
            <w:r w:rsidRPr="006052AD">
              <w:rPr>
                <w:rFonts w:ascii="Times New Roman" w:eastAsiaTheme="minorEastAsia" w:hAnsi="Times New Roman"/>
                <w:sz w:val="20"/>
                <w:lang w:val="en-US"/>
              </w:rPr>
              <w:t>]</w:t>
            </w:r>
          </w:p>
        </w:tc>
      </w:tr>
      <w:tr w:rsidR="00BD65EA" w:rsidRPr="005235C0" w:rsidTr="00DA561B">
        <w:trPr>
          <w:trHeight w:val="20"/>
          <w:jc w:val="center"/>
        </w:trPr>
        <w:tc>
          <w:tcPr>
            <w:tcW w:w="2357" w:type="dxa"/>
            <w:shd w:val="clear" w:color="auto" w:fill="auto"/>
            <w:vAlign w:val="center"/>
          </w:tcPr>
          <w:p w:rsidR="00BD65EA" w:rsidRPr="006052AD" w:rsidRDefault="00BD65EA" w:rsidP="00DA561B">
            <w:pPr>
              <w:pStyle w:val="TAC"/>
              <w:rPr>
                <w:rStyle w:val="TALCar"/>
                <w:rFonts w:ascii="Times New Roman" w:hAnsi="Times New Roman"/>
                <w:sz w:val="20"/>
                <w:lang w:val="en-US" w:eastAsia="zh-CN"/>
              </w:rPr>
            </w:pPr>
            <w:r w:rsidRPr="006052AD">
              <w:rPr>
                <w:rStyle w:val="TALCar"/>
                <w:rFonts w:ascii="Times New Roman" w:hAnsi="Times New Roman"/>
                <w:sz w:val="20"/>
                <w:lang w:val="en-US" w:eastAsia="zh-CN"/>
              </w:rPr>
              <w:t>Sleep state</w:t>
            </w:r>
          </w:p>
        </w:tc>
        <w:tc>
          <w:tcPr>
            <w:tcW w:w="2268" w:type="dxa"/>
          </w:tcPr>
          <w:p w:rsidR="00BD65EA" w:rsidRPr="006052AD" w:rsidRDefault="001B33DA" w:rsidP="007F1486">
            <w:pPr>
              <w:pStyle w:val="TAC"/>
              <w:rPr>
                <w:rStyle w:val="TALCar"/>
                <w:rFonts w:ascii="Times New Roman" w:hAnsi="Times New Roman"/>
                <w:sz w:val="20"/>
                <w:lang w:val="en-US" w:eastAsia="zh-CN"/>
              </w:rPr>
            </w:pPr>
            <w:r w:rsidRPr="006052AD">
              <w:rPr>
                <w:rFonts w:ascii="Times New Roman" w:hAnsi="Times New Roman"/>
                <w:sz w:val="20"/>
                <w:lang w:val="en-US" w:eastAsia="ko-KR"/>
              </w:rPr>
              <w:t>Deep Sleep</w:t>
            </w:r>
            <w:r w:rsidRPr="006052AD">
              <w:rPr>
                <w:rFonts w:ascii="Times New Roman" w:hAnsi="Times New Roman"/>
                <w:sz w:val="20"/>
                <w:lang w:val="en-US" w:eastAsia="zh-CN"/>
              </w:rPr>
              <w:t>/</w:t>
            </w:r>
            <w:r w:rsidRPr="006052AD">
              <w:rPr>
                <w:rFonts w:ascii="Times New Roman" w:hAnsi="Times New Roman"/>
                <w:sz w:val="20"/>
                <w:lang w:val="en-US" w:eastAsia="ko-KR"/>
              </w:rPr>
              <w:t xml:space="preserve"> Light Sleep</w:t>
            </w:r>
          </w:p>
        </w:tc>
        <w:tc>
          <w:tcPr>
            <w:tcW w:w="2268" w:type="dxa"/>
          </w:tcPr>
          <w:p w:rsidR="00BD65EA" w:rsidRPr="006052AD" w:rsidRDefault="001B33DA" w:rsidP="00DA561B">
            <w:pPr>
              <w:pStyle w:val="TAC"/>
              <w:rPr>
                <w:rStyle w:val="TALCar"/>
                <w:rFonts w:ascii="Times New Roman" w:hAnsi="Times New Roman"/>
                <w:sz w:val="20"/>
                <w:lang w:val="en-US"/>
              </w:rPr>
            </w:pPr>
            <w:r w:rsidRPr="006052AD">
              <w:rPr>
                <w:rFonts w:ascii="Times New Roman" w:hAnsi="Times New Roman"/>
                <w:sz w:val="20"/>
                <w:lang w:val="en-US" w:eastAsia="ko-KR"/>
              </w:rPr>
              <w:t>Deep Sleep</w:t>
            </w:r>
            <w:r w:rsidRPr="006052AD">
              <w:rPr>
                <w:rFonts w:ascii="Times New Roman" w:hAnsi="Times New Roman"/>
                <w:sz w:val="20"/>
                <w:lang w:val="en-US" w:eastAsia="zh-CN"/>
              </w:rPr>
              <w:t>/</w:t>
            </w:r>
            <w:r w:rsidRPr="006052AD">
              <w:rPr>
                <w:rFonts w:ascii="Times New Roman" w:hAnsi="Times New Roman"/>
                <w:sz w:val="20"/>
                <w:lang w:val="en-US" w:eastAsia="ko-KR"/>
              </w:rPr>
              <w:t xml:space="preserve"> Light Sleep</w:t>
            </w:r>
            <w:r w:rsidRPr="006052AD">
              <w:rPr>
                <w:rFonts w:ascii="Times New Roman" w:hAnsi="Times New Roman"/>
                <w:sz w:val="20"/>
                <w:lang w:val="en-US" w:eastAsia="zh-CN"/>
              </w:rPr>
              <w:t>/</w:t>
            </w:r>
            <w:r w:rsidRPr="006052AD">
              <w:rPr>
                <w:rFonts w:ascii="Times New Roman" w:hAnsi="Times New Roman"/>
                <w:sz w:val="20"/>
                <w:lang w:val="en-US" w:eastAsia="ko-KR"/>
              </w:rPr>
              <w:t xml:space="preserve"> </w:t>
            </w:r>
            <w:r w:rsidR="0050528E" w:rsidRPr="006052AD">
              <w:rPr>
                <w:rFonts w:ascii="Times New Roman" w:hAnsi="Times New Roman"/>
                <w:sz w:val="20"/>
                <w:lang w:eastAsia="zh-CN"/>
              </w:rPr>
              <w:t>Ultra-deep Sleep</w:t>
            </w:r>
          </w:p>
        </w:tc>
        <w:tc>
          <w:tcPr>
            <w:tcW w:w="2268" w:type="dxa"/>
          </w:tcPr>
          <w:p w:rsidR="00BD65EA" w:rsidRPr="006052AD" w:rsidRDefault="001B33DA" w:rsidP="007F1486">
            <w:pPr>
              <w:pStyle w:val="TAC"/>
              <w:rPr>
                <w:rStyle w:val="TALCar"/>
                <w:rFonts w:ascii="Times New Roman" w:hAnsi="Times New Roman"/>
                <w:sz w:val="20"/>
                <w:lang w:val="en-US"/>
              </w:rPr>
            </w:pPr>
            <w:r w:rsidRPr="006052AD">
              <w:rPr>
                <w:rFonts w:ascii="Times New Roman" w:hAnsi="Times New Roman"/>
                <w:sz w:val="20"/>
                <w:lang w:val="en-US" w:eastAsia="ko-KR"/>
              </w:rPr>
              <w:t>Deep Sleep</w:t>
            </w:r>
            <w:r w:rsidRPr="006052AD">
              <w:rPr>
                <w:rFonts w:ascii="Times New Roman" w:hAnsi="Times New Roman"/>
                <w:sz w:val="20"/>
                <w:lang w:val="en-US" w:eastAsia="zh-CN"/>
              </w:rPr>
              <w:t>/</w:t>
            </w:r>
            <w:r w:rsidRPr="006052AD">
              <w:rPr>
                <w:rFonts w:ascii="Times New Roman" w:hAnsi="Times New Roman"/>
                <w:sz w:val="20"/>
                <w:lang w:val="en-US" w:eastAsia="ko-KR"/>
              </w:rPr>
              <w:t xml:space="preserve"> Light Sleep</w:t>
            </w:r>
          </w:p>
        </w:tc>
      </w:tr>
      <w:tr w:rsidR="00BD65EA" w:rsidRPr="005235C0" w:rsidTr="00DA561B">
        <w:trPr>
          <w:trHeight w:val="20"/>
          <w:jc w:val="center"/>
        </w:trPr>
        <w:tc>
          <w:tcPr>
            <w:tcW w:w="2357" w:type="dxa"/>
            <w:shd w:val="clear" w:color="auto" w:fill="auto"/>
            <w:vAlign w:val="center"/>
          </w:tcPr>
          <w:p w:rsidR="00BD65EA" w:rsidRPr="006052AD" w:rsidRDefault="00BD65EA" w:rsidP="00DA561B">
            <w:pPr>
              <w:pStyle w:val="TAC"/>
              <w:rPr>
                <w:rStyle w:val="TALCar"/>
                <w:rFonts w:ascii="Times New Roman" w:hAnsi="Times New Roman"/>
                <w:sz w:val="20"/>
                <w:lang w:val="en-US"/>
              </w:rPr>
            </w:pPr>
            <w:r w:rsidRPr="006052AD">
              <w:rPr>
                <w:rStyle w:val="TALCar"/>
                <w:rFonts w:ascii="Times New Roman" w:hAnsi="Times New Roman"/>
                <w:sz w:val="20"/>
                <w:lang w:val="en-US"/>
              </w:rPr>
              <w:t>DRX cycle</w:t>
            </w:r>
          </w:p>
        </w:tc>
        <w:tc>
          <w:tcPr>
            <w:tcW w:w="2268" w:type="dxa"/>
          </w:tcPr>
          <w:p w:rsidR="00BD65EA" w:rsidRPr="006052AD" w:rsidRDefault="001B33DA" w:rsidP="00DA561B">
            <w:pPr>
              <w:pStyle w:val="TAC"/>
              <w:rPr>
                <w:rStyle w:val="TALCar"/>
                <w:rFonts w:ascii="Times New Roman" w:hAnsi="Times New Roman"/>
                <w:sz w:val="20"/>
                <w:lang w:val="en-US" w:eastAsia="zh-CN"/>
              </w:rPr>
            </w:pPr>
            <w:r w:rsidRPr="006052AD">
              <w:rPr>
                <w:rStyle w:val="TALCar"/>
                <w:rFonts w:ascii="Times New Roman" w:hAnsi="Times New Roman"/>
                <w:sz w:val="20"/>
                <w:lang w:val="en-US"/>
              </w:rPr>
              <w:t>N=1 I-DRX cycles with 1.28 sec</w:t>
            </w:r>
          </w:p>
          <w:p w:rsidR="001B33DA" w:rsidRPr="006052AD" w:rsidRDefault="001B33DA" w:rsidP="001B33DA">
            <w:pPr>
              <w:pStyle w:val="TAC"/>
              <w:rPr>
                <w:rStyle w:val="TALCar"/>
                <w:rFonts w:ascii="Times New Roman" w:hAnsi="Times New Roman"/>
                <w:sz w:val="20"/>
                <w:lang w:val="en-US" w:eastAsia="zh-CN"/>
              </w:rPr>
            </w:pPr>
            <w:r w:rsidRPr="006052AD">
              <w:rPr>
                <w:rStyle w:val="TALCar"/>
                <w:rFonts w:ascii="Times New Roman" w:hAnsi="Times New Roman"/>
                <w:sz w:val="20"/>
                <w:lang w:val="en-US"/>
              </w:rPr>
              <w:t>N=</w:t>
            </w:r>
            <w:r w:rsidRPr="006052AD">
              <w:rPr>
                <w:rStyle w:val="TALCar"/>
                <w:rFonts w:ascii="Times New Roman" w:hAnsi="Times New Roman"/>
                <w:sz w:val="20"/>
                <w:lang w:val="en-US" w:eastAsia="zh-CN"/>
              </w:rPr>
              <w:t>8</w:t>
            </w:r>
            <w:r w:rsidRPr="006052AD">
              <w:rPr>
                <w:rStyle w:val="TALCar"/>
                <w:rFonts w:ascii="Times New Roman" w:hAnsi="Times New Roman"/>
                <w:sz w:val="20"/>
                <w:lang w:val="en-US"/>
              </w:rPr>
              <w:t xml:space="preserve"> I-DRX cycles with 1.28 sec</w:t>
            </w:r>
          </w:p>
          <w:p w:rsidR="001B33DA" w:rsidRPr="006052AD" w:rsidRDefault="001B33DA" w:rsidP="00DA561B">
            <w:pPr>
              <w:pStyle w:val="TAC"/>
              <w:rPr>
                <w:rStyle w:val="TALCar"/>
                <w:rFonts w:ascii="Times New Roman" w:hAnsi="Times New Roman"/>
                <w:sz w:val="20"/>
                <w:lang w:val="en-US" w:eastAsia="zh-CN"/>
              </w:rPr>
            </w:pPr>
            <w:r w:rsidRPr="006052AD">
              <w:rPr>
                <w:rStyle w:val="TALCar"/>
                <w:rFonts w:ascii="Times New Roman" w:hAnsi="Times New Roman"/>
                <w:sz w:val="20"/>
                <w:lang w:val="en-US" w:eastAsia="zh-CN"/>
              </w:rPr>
              <w:t xml:space="preserve">N=1 </w:t>
            </w:r>
            <w:proofErr w:type="spellStart"/>
            <w:r w:rsidRPr="006052AD">
              <w:rPr>
                <w:rStyle w:val="TALCar"/>
                <w:rFonts w:ascii="Times New Roman" w:hAnsi="Times New Roman"/>
                <w:sz w:val="20"/>
                <w:lang w:val="en-US" w:eastAsia="zh-CN"/>
              </w:rPr>
              <w:t>eDRX</w:t>
            </w:r>
            <w:proofErr w:type="spellEnd"/>
            <w:r w:rsidRPr="006052AD">
              <w:rPr>
                <w:rStyle w:val="TALCar"/>
                <w:rFonts w:ascii="Times New Roman" w:hAnsi="Times New Roman"/>
                <w:sz w:val="20"/>
                <w:lang w:val="en-US" w:eastAsia="zh-CN"/>
              </w:rPr>
              <w:t xml:space="preserve"> cycles with 30.72 sec</w:t>
            </w:r>
          </w:p>
        </w:tc>
        <w:tc>
          <w:tcPr>
            <w:tcW w:w="2268" w:type="dxa"/>
          </w:tcPr>
          <w:p w:rsidR="001B33DA" w:rsidRPr="006052AD" w:rsidRDefault="001B33DA" w:rsidP="001B33DA">
            <w:pPr>
              <w:pStyle w:val="TAC"/>
              <w:rPr>
                <w:rStyle w:val="TALCar"/>
                <w:rFonts w:ascii="Times New Roman" w:hAnsi="Times New Roman"/>
                <w:sz w:val="20"/>
                <w:lang w:val="en-US" w:eastAsia="zh-CN"/>
              </w:rPr>
            </w:pPr>
            <w:r w:rsidRPr="006052AD">
              <w:rPr>
                <w:rStyle w:val="TALCar"/>
                <w:rFonts w:ascii="Times New Roman" w:hAnsi="Times New Roman"/>
                <w:sz w:val="20"/>
                <w:lang w:val="en-US"/>
              </w:rPr>
              <w:t>N=1 I-DRX cycles with 1.28 sec</w:t>
            </w:r>
          </w:p>
          <w:p w:rsidR="001B33DA" w:rsidRPr="006052AD" w:rsidRDefault="001B33DA" w:rsidP="001B33DA">
            <w:pPr>
              <w:pStyle w:val="TAC"/>
              <w:rPr>
                <w:rStyle w:val="TALCar"/>
                <w:rFonts w:ascii="Times New Roman" w:hAnsi="Times New Roman"/>
                <w:sz w:val="20"/>
                <w:lang w:val="en-US" w:eastAsia="zh-CN"/>
              </w:rPr>
            </w:pPr>
            <w:r w:rsidRPr="006052AD">
              <w:rPr>
                <w:rStyle w:val="TALCar"/>
                <w:rFonts w:ascii="Times New Roman" w:hAnsi="Times New Roman"/>
                <w:sz w:val="20"/>
                <w:lang w:val="en-US"/>
              </w:rPr>
              <w:t>N=</w:t>
            </w:r>
            <w:r w:rsidRPr="006052AD">
              <w:rPr>
                <w:rStyle w:val="TALCar"/>
                <w:rFonts w:ascii="Times New Roman" w:hAnsi="Times New Roman"/>
                <w:sz w:val="20"/>
                <w:lang w:val="en-US" w:eastAsia="zh-CN"/>
              </w:rPr>
              <w:t>8</w:t>
            </w:r>
            <w:r w:rsidRPr="006052AD">
              <w:rPr>
                <w:rStyle w:val="TALCar"/>
                <w:rFonts w:ascii="Times New Roman" w:hAnsi="Times New Roman"/>
                <w:sz w:val="20"/>
                <w:lang w:val="en-US"/>
              </w:rPr>
              <w:t xml:space="preserve"> I-DRX cycles with 1.28 sec</w:t>
            </w:r>
          </w:p>
          <w:p w:rsidR="00BD65EA" w:rsidRPr="006052AD" w:rsidRDefault="001B33DA" w:rsidP="001B33DA">
            <w:pPr>
              <w:pStyle w:val="TAC"/>
              <w:rPr>
                <w:rStyle w:val="TALCar"/>
                <w:rFonts w:ascii="Times New Roman" w:hAnsi="Times New Roman"/>
                <w:sz w:val="20"/>
                <w:lang w:val="en-US"/>
              </w:rPr>
            </w:pPr>
            <w:r w:rsidRPr="006052AD">
              <w:rPr>
                <w:rStyle w:val="TALCar"/>
                <w:rFonts w:ascii="Times New Roman" w:hAnsi="Times New Roman"/>
                <w:sz w:val="20"/>
                <w:lang w:val="en-US" w:eastAsia="zh-CN"/>
              </w:rPr>
              <w:t xml:space="preserve">N=1 </w:t>
            </w:r>
            <w:proofErr w:type="spellStart"/>
            <w:r w:rsidRPr="006052AD">
              <w:rPr>
                <w:rStyle w:val="TALCar"/>
                <w:rFonts w:ascii="Times New Roman" w:hAnsi="Times New Roman"/>
                <w:sz w:val="20"/>
                <w:lang w:val="en-US" w:eastAsia="zh-CN"/>
              </w:rPr>
              <w:t>eDRX</w:t>
            </w:r>
            <w:proofErr w:type="spellEnd"/>
            <w:r w:rsidRPr="006052AD">
              <w:rPr>
                <w:rStyle w:val="TALCar"/>
                <w:rFonts w:ascii="Times New Roman" w:hAnsi="Times New Roman"/>
                <w:sz w:val="20"/>
                <w:lang w:val="en-US" w:eastAsia="zh-CN"/>
              </w:rPr>
              <w:t xml:space="preserve"> cycles with 30.72 sec</w:t>
            </w:r>
          </w:p>
        </w:tc>
        <w:tc>
          <w:tcPr>
            <w:tcW w:w="2268" w:type="dxa"/>
          </w:tcPr>
          <w:p w:rsidR="001B33DA" w:rsidRPr="006052AD" w:rsidRDefault="001B33DA" w:rsidP="001B33DA">
            <w:pPr>
              <w:pStyle w:val="TAC"/>
              <w:rPr>
                <w:rStyle w:val="TALCar"/>
                <w:rFonts w:ascii="Times New Roman" w:hAnsi="Times New Roman"/>
                <w:sz w:val="20"/>
                <w:lang w:val="en-US" w:eastAsia="zh-CN"/>
              </w:rPr>
            </w:pPr>
            <w:r w:rsidRPr="006052AD">
              <w:rPr>
                <w:rStyle w:val="TALCar"/>
                <w:rFonts w:ascii="Times New Roman" w:hAnsi="Times New Roman"/>
                <w:sz w:val="20"/>
                <w:lang w:val="en-US"/>
              </w:rPr>
              <w:t>N=1 I-DRX cycles with 1.28 sec</w:t>
            </w:r>
          </w:p>
          <w:p w:rsidR="001B33DA" w:rsidRPr="006052AD" w:rsidRDefault="001B33DA" w:rsidP="001B33DA">
            <w:pPr>
              <w:pStyle w:val="TAC"/>
              <w:rPr>
                <w:rStyle w:val="TALCar"/>
                <w:rFonts w:ascii="Times New Roman" w:hAnsi="Times New Roman"/>
                <w:sz w:val="20"/>
                <w:lang w:val="en-US" w:eastAsia="zh-CN"/>
              </w:rPr>
            </w:pPr>
            <w:r w:rsidRPr="006052AD">
              <w:rPr>
                <w:rStyle w:val="TALCar"/>
                <w:rFonts w:ascii="Times New Roman" w:hAnsi="Times New Roman"/>
                <w:sz w:val="20"/>
                <w:lang w:val="en-US"/>
              </w:rPr>
              <w:t>N=</w:t>
            </w:r>
            <w:r w:rsidRPr="006052AD">
              <w:rPr>
                <w:rStyle w:val="TALCar"/>
                <w:rFonts w:ascii="Times New Roman" w:hAnsi="Times New Roman"/>
                <w:sz w:val="20"/>
                <w:lang w:val="en-US" w:eastAsia="zh-CN"/>
              </w:rPr>
              <w:t>8</w:t>
            </w:r>
            <w:r w:rsidRPr="006052AD">
              <w:rPr>
                <w:rStyle w:val="TALCar"/>
                <w:rFonts w:ascii="Times New Roman" w:hAnsi="Times New Roman"/>
                <w:sz w:val="20"/>
                <w:lang w:val="en-US"/>
              </w:rPr>
              <w:t xml:space="preserve"> I-DRX cycles with 1.28 sec</w:t>
            </w:r>
          </w:p>
          <w:p w:rsidR="00BD65EA" w:rsidRPr="006052AD" w:rsidRDefault="001B33DA" w:rsidP="001B33DA">
            <w:pPr>
              <w:pStyle w:val="TAC"/>
              <w:rPr>
                <w:rStyle w:val="TALCar"/>
                <w:rFonts w:ascii="Times New Roman" w:hAnsi="Times New Roman"/>
                <w:sz w:val="20"/>
                <w:lang w:val="en-US"/>
              </w:rPr>
            </w:pPr>
            <w:r w:rsidRPr="006052AD">
              <w:rPr>
                <w:rStyle w:val="TALCar"/>
                <w:rFonts w:ascii="Times New Roman" w:hAnsi="Times New Roman"/>
                <w:sz w:val="20"/>
                <w:lang w:val="en-US" w:eastAsia="zh-CN"/>
              </w:rPr>
              <w:t xml:space="preserve">N=1 </w:t>
            </w:r>
            <w:proofErr w:type="spellStart"/>
            <w:r w:rsidRPr="006052AD">
              <w:rPr>
                <w:rStyle w:val="TALCar"/>
                <w:rFonts w:ascii="Times New Roman" w:hAnsi="Times New Roman"/>
                <w:sz w:val="20"/>
                <w:lang w:val="en-US" w:eastAsia="zh-CN"/>
              </w:rPr>
              <w:t>eDRX</w:t>
            </w:r>
            <w:proofErr w:type="spellEnd"/>
            <w:r w:rsidRPr="006052AD">
              <w:rPr>
                <w:rStyle w:val="TALCar"/>
                <w:rFonts w:ascii="Times New Roman" w:hAnsi="Times New Roman"/>
                <w:sz w:val="20"/>
                <w:lang w:val="en-US" w:eastAsia="zh-CN"/>
              </w:rPr>
              <w:t xml:space="preserve"> cycles with 30.72 sec</w:t>
            </w:r>
          </w:p>
        </w:tc>
      </w:tr>
      <w:tr w:rsidR="00BD65EA" w:rsidRPr="005235C0" w:rsidTr="00DA561B">
        <w:trPr>
          <w:trHeight w:val="20"/>
          <w:jc w:val="center"/>
        </w:trPr>
        <w:tc>
          <w:tcPr>
            <w:tcW w:w="2357" w:type="dxa"/>
            <w:shd w:val="clear" w:color="auto" w:fill="auto"/>
            <w:vAlign w:val="center"/>
          </w:tcPr>
          <w:p w:rsidR="00BD65EA" w:rsidRPr="006052AD" w:rsidRDefault="00D76E03" w:rsidP="00DA561B">
            <w:pPr>
              <w:pStyle w:val="TAC"/>
              <w:rPr>
                <w:rStyle w:val="TALCar"/>
                <w:rFonts w:ascii="Times New Roman" w:hAnsi="Times New Roman"/>
                <w:sz w:val="20"/>
                <w:lang w:val="en-US" w:eastAsia="zh-CN"/>
              </w:rPr>
            </w:pPr>
            <w:r>
              <w:rPr>
                <w:rStyle w:val="TALCar"/>
                <w:rFonts w:ascii="Times New Roman" w:hAnsi="Times New Roman" w:hint="eastAsia"/>
                <w:sz w:val="20"/>
                <w:lang w:val="en-US" w:eastAsia="zh-CN"/>
              </w:rPr>
              <w:t>P</w:t>
            </w:r>
            <w:r w:rsidRPr="006052AD">
              <w:rPr>
                <w:rStyle w:val="TALCar"/>
                <w:rFonts w:ascii="Times New Roman" w:hAnsi="Times New Roman"/>
                <w:sz w:val="20"/>
                <w:lang w:val="en-US" w:eastAsia="zh-CN"/>
              </w:rPr>
              <w:t xml:space="preserve">aging </w:t>
            </w:r>
            <w:r w:rsidR="00BD65EA" w:rsidRPr="006052AD">
              <w:rPr>
                <w:rStyle w:val="TALCar"/>
                <w:rFonts w:ascii="Times New Roman" w:hAnsi="Times New Roman"/>
                <w:sz w:val="20"/>
                <w:lang w:val="en-US" w:eastAsia="zh-CN"/>
              </w:rPr>
              <w:t>reception</w:t>
            </w:r>
          </w:p>
        </w:tc>
        <w:tc>
          <w:tcPr>
            <w:tcW w:w="2268" w:type="dxa"/>
          </w:tcPr>
          <w:p w:rsidR="00BD65EA" w:rsidRPr="006052AD" w:rsidRDefault="001E5B64" w:rsidP="00DA561B">
            <w:pPr>
              <w:pStyle w:val="TAC"/>
              <w:rPr>
                <w:rStyle w:val="TALCar"/>
                <w:rFonts w:ascii="Times New Roman" w:hAnsi="Times New Roman"/>
                <w:sz w:val="20"/>
                <w:lang w:val="en-US" w:eastAsia="zh-CN"/>
              </w:rPr>
            </w:pPr>
            <w:r w:rsidRPr="006052AD">
              <w:rPr>
                <w:rStyle w:val="TALCar"/>
                <w:rFonts w:ascii="Times New Roman" w:hAnsi="Times New Roman"/>
                <w:sz w:val="20"/>
                <w:lang w:val="en-US" w:eastAsia="zh-CN"/>
              </w:rPr>
              <w:t>Yes</w:t>
            </w:r>
          </w:p>
        </w:tc>
        <w:tc>
          <w:tcPr>
            <w:tcW w:w="2268" w:type="dxa"/>
          </w:tcPr>
          <w:p w:rsidR="00BD65EA" w:rsidRPr="006052AD" w:rsidRDefault="001E5B64" w:rsidP="00DA561B">
            <w:pPr>
              <w:pStyle w:val="TAC"/>
              <w:rPr>
                <w:rStyle w:val="TALCar"/>
                <w:rFonts w:ascii="Times New Roman" w:hAnsi="Times New Roman"/>
                <w:sz w:val="20"/>
                <w:lang w:val="en-US" w:eastAsia="zh-CN"/>
              </w:rPr>
            </w:pPr>
            <w:r w:rsidRPr="006052AD">
              <w:rPr>
                <w:rStyle w:val="TALCar"/>
                <w:rFonts w:ascii="Times New Roman" w:hAnsi="Times New Roman"/>
                <w:sz w:val="20"/>
                <w:lang w:val="en-US" w:eastAsia="zh-CN"/>
              </w:rPr>
              <w:t>Yes</w:t>
            </w:r>
          </w:p>
        </w:tc>
        <w:tc>
          <w:tcPr>
            <w:tcW w:w="2268" w:type="dxa"/>
          </w:tcPr>
          <w:p w:rsidR="00BD65EA" w:rsidRPr="006052AD" w:rsidRDefault="001E5B64" w:rsidP="00DA561B">
            <w:pPr>
              <w:pStyle w:val="TAC"/>
              <w:rPr>
                <w:rStyle w:val="TALCar"/>
                <w:rFonts w:ascii="Times New Roman" w:hAnsi="Times New Roman"/>
                <w:sz w:val="20"/>
                <w:lang w:val="en-US" w:eastAsia="zh-CN"/>
              </w:rPr>
            </w:pPr>
            <w:r w:rsidRPr="006052AD">
              <w:rPr>
                <w:rStyle w:val="TALCar"/>
                <w:rFonts w:ascii="Times New Roman" w:hAnsi="Times New Roman"/>
                <w:sz w:val="20"/>
                <w:lang w:val="en-US" w:eastAsia="zh-CN"/>
              </w:rPr>
              <w:t>Yes</w:t>
            </w:r>
          </w:p>
        </w:tc>
      </w:tr>
      <w:tr w:rsidR="00BD65EA" w:rsidRPr="005235C0" w:rsidTr="00DA561B">
        <w:trPr>
          <w:trHeight w:val="20"/>
          <w:jc w:val="center"/>
        </w:trPr>
        <w:tc>
          <w:tcPr>
            <w:tcW w:w="2357" w:type="dxa"/>
            <w:shd w:val="clear" w:color="auto" w:fill="auto"/>
            <w:vAlign w:val="center"/>
          </w:tcPr>
          <w:p w:rsidR="00BD65EA" w:rsidRPr="006052AD" w:rsidRDefault="00BD65EA" w:rsidP="00DA561B">
            <w:pPr>
              <w:pStyle w:val="TAC"/>
              <w:rPr>
                <w:rStyle w:val="TALCar"/>
                <w:rFonts w:ascii="Times New Roman" w:hAnsi="Times New Roman"/>
                <w:sz w:val="20"/>
                <w:lang w:val="en-US"/>
              </w:rPr>
            </w:pPr>
            <w:r w:rsidRPr="006052AD">
              <w:rPr>
                <w:rStyle w:val="TALCar"/>
                <w:rFonts w:ascii="Times New Roman" w:hAnsi="Times New Roman"/>
                <w:sz w:val="20"/>
                <w:lang w:val="en-US"/>
              </w:rPr>
              <w:t>M-sample</w:t>
            </w:r>
          </w:p>
        </w:tc>
        <w:tc>
          <w:tcPr>
            <w:tcW w:w="2268" w:type="dxa"/>
          </w:tcPr>
          <w:p w:rsidR="00BD65EA" w:rsidRPr="006052AD" w:rsidRDefault="00D0417B" w:rsidP="00DA561B">
            <w:pPr>
              <w:pStyle w:val="TAC"/>
              <w:rPr>
                <w:rStyle w:val="TALCar"/>
                <w:rFonts w:ascii="Times New Roman" w:hAnsi="Times New Roman"/>
                <w:sz w:val="20"/>
                <w:lang w:val="en-US" w:eastAsia="zh-CN"/>
              </w:rPr>
            </w:pPr>
            <w:r w:rsidRPr="006052AD">
              <w:rPr>
                <w:rStyle w:val="TALCar"/>
                <w:rFonts w:ascii="Times New Roman" w:hAnsi="Times New Roman"/>
                <w:sz w:val="20"/>
                <w:lang w:val="en-US" w:eastAsia="zh-CN"/>
              </w:rPr>
              <w:t>1</w:t>
            </w:r>
          </w:p>
        </w:tc>
        <w:tc>
          <w:tcPr>
            <w:tcW w:w="2268" w:type="dxa"/>
          </w:tcPr>
          <w:p w:rsidR="00BD65EA" w:rsidRPr="006052AD" w:rsidRDefault="00D0417B" w:rsidP="00DA561B">
            <w:pPr>
              <w:pStyle w:val="TAC"/>
              <w:rPr>
                <w:rStyle w:val="TALCar"/>
                <w:rFonts w:ascii="Times New Roman" w:hAnsi="Times New Roman"/>
                <w:sz w:val="20"/>
                <w:lang w:val="en-US" w:eastAsia="zh-CN"/>
              </w:rPr>
            </w:pPr>
            <w:r w:rsidRPr="006052AD">
              <w:rPr>
                <w:rStyle w:val="TALCar"/>
                <w:rFonts w:ascii="Times New Roman" w:hAnsi="Times New Roman"/>
                <w:sz w:val="20"/>
                <w:lang w:val="en-US" w:eastAsia="zh-CN"/>
              </w:rPr>
              <w:t>1</w:t>
            </w:r>
          </w:p>
        </w:tc>
        <w:tc>
          <w:tcPr>
            <w:tcW w:w="2268" w:type="dxa"/>
          </w:tcPr>
          <w:p w:rsidR="00BD65EA" w:rsidRPr="006052AD" w:rsidRDefault="00D0417B" w:rsidP="00DA561B">
            <w:pPr>
              <w:pStyle w:val="TAC"/>
              <w:rPr>
                <w:rStyle w:val="TALCar"/>
                <w:rFonts w:ascii="Times New Roman" w:hAnsi="Times New Roman"/>
                <w:sz w:val="20"/>
                <w:lang w:val="en-US" w:eastAsia="zh-CN"/>
              </w:rPr>
            </w:pPr>
            <w:r w:rsidRPr="006052AD">
              <w:rPr>
                <w:rStyle w:val="TALCar"/>
                <w:rFonts w:ascii="Times New Roman" w:hAnsi="Times New Roman"/>
                <w:sz w:val="20"/>
                <w:lang w:val="en-US" w:eastAsia="zh-CN"/>
              </w:rPr>
              <w:t>1</w:t>
            </w:r>
          </w:p>
        </w:tc>
      </w:tr>
      <w:tr w:rsidR="00BD65EA" w:rsidRPr="005235C0" w:rsidTr="00DA561B">
        <w:trPr>
          <w:trHeight w:val="20"/>
          <w:jc w:val="center"/>
        </w:trPr>
        <w:tc>
          <w:tcPr>
            <w:tcW w:w="2357" w:type="dxa"/>
            <w:shd w:val="clear" w:color="auto" w:fill="auto"/>
            <w:vAlign w:val="center"/>
          </w:tcPr>
          <w:p w:rsidR="00BD65EA" w:rsidRPr="006052AD" w:rsidRDefault="00BD65EA" w:rsidP="00DA561B">
            <w:pPr>
              <w:pStyle w:val="TAC"/>
              <w:rPr>
                <w:rStyle w:val="TALCar"/>
                <w:rFonts w:ascii="Times New Roman" w:hAnsi="Times New Roman"/>
                <w:sz w:val="20"/>
                <w:lang w:val="en-US"/>
              </w:rPr>
            </w:pPr>
            <w:r w:rsidRPr="006052AD">
              <w:rPr>
                <w:rStyle w:val="TALCar"/>
                <w:rFonts w:ascii="Times New Roman" w:hAnsi="Times New Roman"/>
                <w:sz w:val="20"/>
                <w:lang w:val="en-US"/>
              </w:rPr>
              <w:t>RRM measurement</w:t>
            </w:r>
          </w:p>
        </w:tc>
        <w:tc>
          <w:tcPr>
            <w:tcW w:w="2268" w:type="dxa"/>
          </w:tcPr>
          <w:p w:rsidR="00BD65EA" w:rsidRPr="006052AD" w:rsidRDefault="00D0417B" w:rsidP="00DA561B">
            <w:pPr>
              <w:pStyle w:val="TAC"/>
              <w:rPr>
                <w:rStyle w:val="TALCar"/>
                <w:rFonts w:ascii="Times New Roman" w:hAnsi="Times New Roman"/>
                <w:sz w:val="20"/>
                <w:lang w:val="en-US" w:eastAsia="zh-CN"/>
              </w:rPr>
            </w:pPr>
            <w:r w:rsidRPr="006052AD">
              <w:rPr>
                <w:rStyle w:val="TALCar"/>
                <w:rFonts w:ascii="Times New Roman" w:hAnsi="Times New Roman"/>
                <w:sz w:val="20"/>
                <w:lang w:val="en-US" w:eastAsia="zh-CN"/>
              </w:rPr>
              <w:t>None</w:t>
            </w:r>
          </w:p>
        </w:tc>
        <w:tc>
          <w:tcPr>
            <w:tcW w:w="2268" w:type="dxa"/>
          </w:tcPr>
          <w:p w:rsidR="00BD65EA" w:rsidRPr="006052AD" w:rsidRDefault="00D0417B" w:rsidP="00DA561B">
            <w:pPr>
              <w:pStyle w:val="TAC"/>
              <w:rPr>
                <w:rStyle w:val="TALCar"/>
                <w:rFonts w:ascii="Times New Roman" w:hAnsi="Times New Roman"/>
                <w:sz w:val="20"/>
                <w:lang w:val="en-US" w:eastAsia="zh-CN"/>
              </w:rPr>
            </w:pPr>
            <w:r w:rsidRPr="006052AD">
              <w:rPr>
                <w:rStyle w:val="TALCar"/>
                <w:rFonts w:ascii="Times New Roman" w:hAnsi="Times New Roman"/>
                <w:sz w:val="20"/>
                <w:lang w:val="en-US" w:eastAsia="zh-CN"/>
              </w:rPr>
              <w:t>None</w:t>
            </w:r>
          </w:p>
        </w:tc>
        <w:tc>
          <w:tcPr>
            <w:tcW w:w="2268" w:type="dxa"/>
          </w:tcPr>
          <w:p w:rsidR="00BD65EA" w:rsidRPr="006052AD" w:rsidRDefault="00D0417B" w:rsidP="00DA561B">
            <w:pPr>
              <w:pStyle w:val="TAC"/>
              <w:rPr>
                <w:rStyle w:val="TALCar"/>
                <w:rFonts w:ascii="Times New Roman" w:hAnsi="Times New Roman"/>
                <w:sz w:val="20"/>
                <w:lang w:val="en-US" w:eastAsia="zh-CN"/>
              </w:rPr>
            </w:pPr>
            <w:r w:rsidRPr="006052AD">
              <w:rPr>
                <w:rStyle w:val="TALCar"/>
                <w:rFonts w:ascii="Times New Roman" w:hAnsi="Times New Roman"/>
                <w:sz w:val="20"/>
                <w:lang w:val="en-US" w:eastAsia="zh-CN"/>
              </w:rPr>
              <w:t>None</w:t>
            </w:r>
          </w:p>
        </w:tc>
      </w:tr>
      <w:tr w:rsidR="00BD65EA" w:rsidRPr="005235C0" w:rsidTr="00DA561B">
        <w:trPr>
          <w:trHeight w:val="20"/>
          <w:jc w:val="center"/>
        </w:trPr>
        <w:tc>
          <w:tcPr>
            <w:tcW w:w="2357" w:type="dxa"/>
            <w:shd w:val="clear" w:color="auto" w:fill="auto"/>
            <w:vAlign w:val="center"/>
          </w:tcPr>
          <w:p w:rsidR="00BD65EA" w:rsidRPr="006052AD" w:rsidRDefault="00BD65EA" w:rsidP="00DA561B">
            <w:pPr>
              <w:pStyle w:val="TAC"/>
              <w:rPr>
                <w:rStyle w:val="TALCar"/>
                <w:rFonts w:ascii="Times New Roman" w:hAnsi="Times New Roman"/>
                <w:sz w:val="20"/>
                <w:lang w:val="en-US" w:eastAsia="zh-CN"/>
              </w:rPr>
            </w:pPr>
            <w:r w:rsidRPr="006052AD">
              <w:rPr>
                <w:rStyle w:val="TALCar"/>
                <w:rFonts w:ascii="Times New Roman" w:hAnsi="Times New Roman"/>
                <w:sz w:val="20"/>
                <w:lang w:val="en-US" w:eastAsia="zh-CN"/>
              </w:rPr>
              <w:t>BWP switching</w:t>
            </w:r>
          </w:p>
        </w:tc>
        <w:tc>
          <w:tcPr>
            <w:tcW w:w="2268" w:type="dxa"/>
          </w:tcPr>
          <w:p w:rsidR="00BD65EA" w:rsidRPr="006052AD" w:rsidRDefault="001B5A53" w:rsidP="00DA561B">
            <w:pPr>
              <w:pStyle w:val="TAC"/>
              <w:rPr>
                <w:rStyle w:val="TALCar"/>
                <w:rFonts w:ascii="Times New Roman" w:hAnsi="Times New Roman"/>
                <w:sz w:val="20"/>
                <w:lang w:val="en-US" w:eastAsia="zh-CN"/>
              </w:rPr>
            </w:pPr>
            <w:r w:rsidRPr="006052AD">
              <w:rPr>
                <w:rStyle w:val="TALCar"/>
                <w:rFonts w:ascii="Times New Roman" w:hAnsi="Times New Roman"/>
                <w:sz w:val="20"/>
                <w:lang w:val="en-US" w:eastAsia="zh-CN"/>
              </w:rPr>
              <w:t>None</w:t>
            </w:r>
          </w:p>
        </w:tc>
        <w:tc>
          <w:tcPr>
            <w:tcW w:w="2268" w:type="dxa"/>
          </w:tcPr>
          <w:p w:rsidR="00BD65EA" w:rsidRPr="006052AD" w:rsidRDefault="001B5A53" w:rsidP="00DA561B">
            <w:pPr>
              <w:pStyle w:val="TAC"/>
              <w:rPr>
                <w:rStyle w:val="TALCar"/>
                <w:rFonts w:ascii="Times New Roman" w:hAnsi="Times New Roman"/>
                <w:sz w:val="20"/>
                <w:lang w:val="en-US" w:eastAsia="zh-CN"/>
              </w:rPr>
            </w:pPr>
            <w:r w:rsidRPr="006052AD">
              <w:rPr>
                <w:rStyle w:val="TALCar"/>
                <w:rFonts w:ascii="Times New Roman" w:hAnsi="Times New Roman"/>
                <w:sz w:val="20"/>
                <w:lang w:val="en-US" w:eastAsia="zh-CN"/>
              </w:rPr>
              <w:t>None</w:t>
            </w:r>
          </w:p>
        </w:tc>
        <w:tc>
          <w:tcPr>
            <w:tcW w:w="2268" w:type="dxa"/>
          </w:tcPr>
          <w:p w:rsidR="00BD65EA" w:rsidRPr="006052AD" w:rsidRDefault="001B5A53" w:rsidP="00DA561B">
            <w:pPr>
              <w:pStyle w:val="TAC"/>
              <w:rPr>
                <w:rStyle w:val="TALCar"/>
                <w:rFonts w:ascii="Times New Roman" w:hAnsi="Times New Roman"/>
                <w:sz w:val="20"/>
                <w:lang w:val="en-US" w:eastAsia="zh-CN"/>
              </w:rPr>
            </w:pPr>
            <w:r w:rsidRPr="006052AD">
              <w:rPr>
                <w:rStyle w:val="TALCar"/>
                <w:rFonts w:ascii="Times New Roman" w:hAnsi="Times New Roman"/>
                <w:sz w:val="20"/>
                <w:lang w:val="en-US" w:eastAsia="zh-CN"/>
              </w:rPr>
              <w:t>None</w:t>
            </w:r>
          </w:p>
        </w:tc>
      </w:tr>
      <w:tr w:rsidR="00BD65EA" w:rsidRPr="005235C0" w:rsidTr="00DA561B">
        <w:trPr>
          <w:trHeight w:val="20"/>
          <w:jc w:val="center"/>
        </w:trPr>
        <w:tc>
          <w:tcPr>
            <w:tcW w:w="2357" w:type="dxa"/>
            <w:shd w:val="clear" w:color="auto" w:fill="auto"/>
            <w:vAlign w:val="center"/>
          </w:tcPr>
          <w:p w:rsidR="00BD65EA" w:rsidRPr="006052AD" w:rsidRDefault="00BD65EA" w:rsidP="00DA561B">
            <w:pPr>
              <w:pStyle w:val="TAC"/>
              <w:rPr>
                <w:rStyle w:val="TALCar"/>
                <w:rFonts w:ascii="Times New Roman" w:hAnsi="Times New Roman"/>
                <w:sz w:val="20"/>
                <w:lang w:val="en-US" w:eastAsia="zh-CN"/>
              </w:rPr>
            </w:pPr>
            <w:r w:rsidRPr="006052AD">
              <w:rPr>
                <w:rStyle w:val="TALCar"/>
                <w:rFonts w:ascii="Times New Roman" w:hAnsi="Times New Roman"/>
                <w:sz w:val="20"/>
                <w:lang w:val="en-US" w:eastAsia="zh-CN"/>
              </w:rPr>
              <w:t>Measurement reporting (e.g., RA/CG-SDT, reporting interval)</w:t>
            </w:r>
          </w:p>
        </w:tc>
        <w:tc>
          <w:tcPr>
            <w:tcW w:w="2268" w:type="dxa"/>
          </w:tcPr>
          <w:p w:rsidR="00BD65EA" w:rsidRPr="006052AD" w:rsidRDefault="00BD65EA" w:rsidP="00DA561B">
            <w:pPr>
              <w:pStyle w:val="TAC"/>
              <w:rPr>
                <w:rStyle w:val="TALCar"/>
                <w:rFonts w:ascii="Times New Roman" w:hAnsi="Times New Roman"/>
                <w:sz w:val="20"/>
                <w:lang w:val="en-US"/>
              </w:rPr>
            </w:pPr>
            <w:r w:rsidRPr="006052AD">
              <w:rPr>
                <w:rStyle w:val="TALCar"/>
                <w:rFonts w:ascii="Times New Roman" w:hAnsi="Times New Roman"/>
                <w:sz w:val="20"/>
                <w:lang w:val="en-US" w:eastAsia="zh-CN"/>
              </w:rPr>
              <w:t>CG-SDT</w:t>
            </w:r>
          </w:p>
        </w:tc>
        <w:tc>
          <w:tcPr>
            <w:tcW w:w="2268" w:type="dxa"/>
          </w:tcPr>
          <w:p w:rsidR="00BD65EA" w:rsidRPr="006052AD" w:rsidRDefault="00A92B8C" w:rsidP="00DA561B">
            <w:pPr>
              <w:pStyle w:val="TAC"/>
              <w:rPr>
                <w:rStyle w:val="TALCar"/>
                <w:rFonts w:ascii="Times New Roman" w:hAnsi="Times New Roman"/>
                <w:sz w:val="20"/>
                <w:lang w:val="en-US" w:eastAsia="zh-CN"/>
              </w:rPr>
            </w:pPr>
            <w:r w:rsidRPr="006052AD">
              <w:rPr>
                <w:rStyle w:val="TALCar"/>
                <w:rFonts w:ascii="Times New Roman" w:hAnsi="Times New Roman"/>
                <w:sz w:val="20"/>
                <w:lang w:val="en-US" w:eastAsia="zh-CN"/>
              </w:rPr>
              <w:t>None</w:t>
            </w:r>
          </w:p>
        </w:tc>
        <w:tc>
          <w:tcPr>
            <w:tcW w:w="2268" w:type="dxa"/>
          </w:tcPr>
          <w:p w:rsidR="00BD65EA" w:rsidRPr="006052AD" w:rsidRDefault="00A92B8C" w:rsidP="00DA561B">
            <w:pPr>
              <w:pStyle w:val="TAC"/>
              <w:rPr>
                <w:rStyle w:val="TALCar"/>
                <w:rFonts w:ascii="Times New Roman" w:hAnsi="Times New Roman"/>
                <w:sz w:val="20"/>
                <w:lang w:val="en-US" w:eastAsia="zh-CN"/>
              </w:rPr>
            </w:pPr>
            <w:r w:rsidRPr="006052AD">
              <w:rPr>
                <w:rStyle w:val="TALCar"/>
                <w:rFonts w:ascii="Times New Roman" w:hAnsi="Times New Roman"/>
                <w:sz w:val="20"/>
                <w:lang w:val="en-US" w:eastAsia="zh-CN"/>
              </w:rPr>
              <w:t>None</w:t>
            </w:r>
          </w:p>
        </w:tc>
      </w:tr>
      <w:tr w:rsidR="00BD65EA" w:rsidRPr="005235C0" w:rsidTr="00DA561B">
        <w:trPr>
          <w:trHeight w:val="20"/>
          <w:jc w:val="center"/>
        </w:trPr>
        <w:tc>
          <w:tcPr>
            <w:tcW w:w="2357" w:type="dxa"/>
            <w:shd w:val="clear" w:color="auto" w:fill="auto"/>
            <w:vAlign w:val="center"/>
          </w:tcPr>
          <w:p w:rsidR="00BD65EA" w:rsidRPr="006052AD" w:rsidRDefault="00D76E03" w:rsidP="00DA561B">
            <w:pPr>
              <w:pStyle w:val="TAC"/>
              <w:rPr>
                <w:rStyle w:val="TALCar"/>
                <w:rFonts w:ascii="Times New Roman" w:hAnsi="Times New Roman"/>
                <w:sz w:val="20"/>
                <w:lang w:val="en-US" w:eastAsia="zh-CN"/>
              </w:rPr>
            </w:pPr>
            <w:r>
              <w:rPr>
                <w:rStyle w:val="TALCar"/>
                <w:rFonts w:ascii="Times New Roman" w:hAnsi="Times New Roman" w:hint="eastAsia"/>
                <w:sz w:val="20"/>
                <w:lang w:val="en-US" w:eastAsia="zh-CN"/>
              </w:rPr>
              <w:t>I</w:t>
            </w:r>
            <w:r w:rsidRPr="006052AD">
              <w:rPr>
                <w:rStyle w:val="TALCar"/>
                <w:rFonts w:ascii="Times New Roman" w:hAnsi="Times New Roman"/>
                <w:sz w:val="20"/>
                <w:lang w:val="en-US" w:eastAsia="zh-CN"/>
              </w:rPr>
              <w:t xml:space="preserve">mplementation </w:t>
            </w:r>
            <w:r w:rsidR="00BD65EA" w:rsidRPr="006052AD">
              <w:rPr>
                <w:rStyle w:val="TALCar"/>
                <w:rFonts w:ascii="Times New Roman" w:hAnsi="Times New Roman"/>
                <w:sz w:val="20"/>
                <w:lang w:val="en-US" w:eastAsia="zh-CN"/>
              </w:rPr>
              <w:t>factor K</w:t>
            </w:r>
          </w:p>
        </w:tc>
        <w:tc>
          <w:tcPr>
            <w:tcW w:w="2268" w:type="dxa"/>
          </w:tcPr>
          <w:p w:rsidR="00BD65EA" w:rsidRPr="006052AD" w:rsidRDefault="00BD65EA" w:rsidP="00DA561B">
            <w:pPr>
              <w:pStyle w:val="TAC"/>
              <w:rPr>
                <w:rStyle w:val="TALCar"/>
                <w:rFonts w:ascii="Times New Roman" w:hAnsi="Times New Roman"/>
                <w:sz w:val="20"/>
                <w:lang w:val="en-US" w:eastAsia="zh-CN"/>
              </w:rPr>
            </w:pPr>
            <w:r w:rsidRPr="006052AD">
              <w:rPr>
                <w:rStyle w:val="TALCar"/>
                <w:rFonts w:ascii="Times New Roman" w:hAnsi="Times New Roman"/>
                <w:sz w:val="20"/>
                <w:lang w:val="en-US" w:eastAsia="zh-CN"/>
              </w:rPr>
              <w:t>1</w:t>
            </w:r>
          </w:p>
        </w:tc>
        <w:tc>
          <w:tcPr>
            <w:tcW w:w="2268" w:type="dxa"/>
          </w:tcPr>
          <w:p w:rsidR="00BD65EA" w:rsidRPr="006052AD" w:rsidRDefault="001B33DA" w:rsidP="00DA561B">
            <w:pPr>
              <w:pStyle w:val="TAC"/>
              <w:rPr>
                <w:rStyle w:val="TALCar"/>
                <w:rFonts w:ascii="Times New Roman" w:hAnsi="Times New Roman"/>
                <w:sz w:val="20"/>
                <w:lang w:val="en-US" w:eastAsia="zh-CN"/>
              </w:rPr>
            </w:pPr>
            <w:r w:rsidRPr="006052AD">
              <w:rPr>
                <w:rStyle w:val="TALCar"/>
                <w:rFonts w:ascii="Times New Roman" w:hAnsi="Times New Roman"/>
                <w:sz w:val="20"/>
                <w:lang w:val="en-US" w:eastAsia="zh-CN"/>
              </w:rPr>
              <w:t>1</w:t>
            </w:r>
          </w:p>
        </w:tc>
        <w:tc>
          <w:tcPr>
            <w:tcW w:w="2268" w:type="dxa"/>
          </w:tcPr>
          <w:p w:rsidR="00BD65EA" w:rsidRPr="006052AD" w:rsidRDefault="001B33DA" w:rsidP="00DA561B">
            <w:pPr>
              <w:pStyle w:val="TAC"/>
              <w:rPr>
                <w:rStyle w:val="TALCar"/>
                <w:rFonts w:ascii="Times New Roman" w:hAnsi="Times New Roman"/>
                <w:sz w:val="20"/>
                <w:lang w:val="en-US" w:eastAsia="zh-CN"/>
              </w:rPr>
            </w:pPr>
            <w:r w:rsidRPr="006052AD">
              <w:rPr>
                <w:rStyle w:val="TALCar"/>
                <w:rFonts w:ascii="Times New Roman" w:hAnsi="Times New Roman"/>
                <w:sz w:val="20"/>
                <w:lang w:val="en-US" w:eastAsia="zh-CN"/>
              </w:rPr>
              <w:t>1</w:t>
            </w:r>
          </w:p>
        </w:tc>
      </w:tr>
    </w:tbl>
    <w:p w:rsidR="00BD65EA" w:rsidRPr="006052AD" w:rsidRDefault="00BD65EA">
      <w:pPr>
        <w:pStyle w:val="a0"/>
        <w:rPr>
          <w:rFonts w:eastAsiaTheme="minorEastAsia"/>
          <w:szCs w:val="20"/>
          <w:lang w:eastAsia="zh-CN"/>
        </w:rPr>
      </w:pPr>
    </w:p>
    <w:p w:rsidR="004F5E16" w:rsidRPr="006052AD" w:rsidRDefault="001C7482">
      <w:pPr>
        <w:pStyle w:val="a0"/>
        <w:rPr>
          <w:rFonts w:eastAsiaTheme="minorEastAsia"/>
          <w:szCs w:val="20"/>
          <w:lang w:eastAsia="zh-CN"/>
        </w:rPr>
      </w:pPr>
      <w:r w:rsidRPr="006052AD">
        <w:rPr>
          <w:rFonts w:eastAsiaTheme="minorEastAsia"/>
          <w:szCs w:val="20"/>
          <w:lang w:eastAsia="zh-CN"/>
        </w:rPr>
        <w:t xml:space="preserve">Figure 1 shows the procedure </w:t>
      </w:r>
      <w:r w:rsidR="00C77105" w:rsidRPr="006052AD">
        <w:rPr>
          <w:rFonts w:eastAsiaTheme="minorEastAsia"/>
          <w:szCs w:val="20"/>
          <w:lang w:eastAsia="zh-CN"/>
        </w:rPr>
        <w:t xml:space="preserve">of UE-assisted DL positioning </w:t>
      </w:r>
      <w:r w:rsidRPr="006052AD">
        <w:rPr>
          <w:rFonts w:eastAsiaTheme="minorEastAsia"/>
          <w:szCs w:val="20"/>
          <w:lang w:eastAsia="zh-CN"/>
        </w:rPr>
        <w:t>within</w:t>
      </w:r>
      <w:r w:rsidR="00C77105" w:rsidRPr="006052AD">
        <w:rPr>
          <w:rFonts w:eastAsiaTheme="minorEastAsia"/>
          <w:szCs w:val="20"/>
          <w:lang w:eastAsia="zh-CN"/>
        </w:rPr>
        <w:t xml:space="preserve"> one I-DRX cycle.</w:t>
      </w:r>
      <w:r w:rsidR="00467B53">
        <w:rPr>
          <w:rFonts w:eastAsiaTheme="minorEastAsia" w:hint="eastAsia"/>
          <w:szCs w:val="20"/>
          <w:lang w:eastAsia="zh-CN"/>
        </w:rPr>
        <w:t xml:space="preserve"> </w:t>
      </w:r>
      <w:r w:rsidR="004E5B49">
        <w:rPr>
          <w:rFonts w:eastAsiaTheme="minorEastAsia" w:hint="eastAsia"/>
          <w:szCs w:val="20"/>
          <w:lang w:eastAsia="zh-CN"/>
        </w:rPr>
        <w:t>Note that, for N=8, Figure 1 corresponds to 1 positioning cycle among the 8 cycles. For the other 7 cycles, PRS receiving is absent.</w:t>
      </w:r>
      <w:r w:rsidR="00C77105" w:rsidRPr="006052AD">
        <w:rPr>
          <w:rFonts w:eastAsiaTheme="minorEastAsia"/>
          <w:szCs w:val="20"/>
          <w:lang w:eastAsia="zh-CN"/>
        </w:rPr>
        <w:t xml:space="preserve"> The corresponding results are given in Table 2</w:t>
      </w:r>
      <w:r w:rsidR="00ED5BAB">
        <w:rPr>
          <w:rFonts w:eastAsiaTheme="minorEastAsia"/>
          <w:szCs w:val="20"/>
          <w:lang w:eastAsia="zh-CN"/>
        </w:rPr>
        <w:t xml:space="preserve"> and</w:t>
      </w:r>
      <w:r w:rsidR="005235C0" w:rsidRPr="006052AD">
        <w:rPr>
          <w:rFonts w:eastAsiaTheme="minorEastAsia"/>
          <w:szCs w:val="20"/>
          <w:lang w:eastAsia="zh-CN"/>
        </w:rPr>
        <w:t xml:space="preserve"> Table </w:t>
      </w:r>
      <w:r w:rsidR="00C77105" w:rsidRPr="006052AD">
        <w:rPr>
          <w:rFonts w:eastAsiaTheme="minorEastAsia"/>
          <w:szCs w:val="20"/>
          <w:lang w:eastAsia="zh-CN"/>
        </w:rPr>
        <w:t>3.</w:t>
      </w:r>
    </w:p>
    <w:p w:rsidR="00E30259" w:rsidRPr="005235C0" w:rsidRDefault="00302967" w:rsidP="00443BF1">
      <w:pPr>
        <w:jc w:val="center"/>
        <w:rPr>
          <w:rFonts w:eastAsiaTheme="minorEastAsia"/>
          <w:szCs w:val="20"/>
          <w:lang w:eastAsia="zh-CN"/>
        </w:rPr>
      </w:pPr>
      <w:r w:rsidRPr="00302967">
        <w:rPr>
          <w:rFonts w:eastAsiaTheme="minorEastAsia"/>
          <w:noProof/>
          <w:szCs w:val="20"/>
        </w:rPr>
        <w:object w:dxaOrig="22735" w:dyaOrig="48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4.9pt;height:99.45pt;mso-width-percent:0;mso-height-percent:0;mso-width-percent:0;mso-height-percent:0" o:ole="">
            <v:imagedata r:id="rId12" o:title=""/>
          </v:shape>
          <o:OLEObject Type="Embed" ProgID="Visio.Drawing.11" ShapeID="_x0000_i1025" DrawAspect="Content" ObjectID="_1726079623" r:id="rId13"/>
        </w:object>
      </w:r>
    </w:p>
    <w:p w:rsidR="00E051EE" w:rsidRDefault="001C7482" w:rsidP="00443BF1">
      <w:pPr>
        <w:jc w:val="center"/>
        <w:rPr>
          <w:rFonts w:eastAsiaTheme="minorEastAsia"/>
          <w:b/>
          <w:szCs w:val="20"/>
          <w:lang w:eastAsia="zh-CN"/>
        </w:rPr>
      </w:pPr>
      <w:r w:rsidRPr="006052AD">
        <w:rPr>
          <w:rFonts w:eastAsiaTheme="minorEastAsia"/>
          <w:b/>
          <w:szCs w:val="20"/>
        </w:rPr>
        <w:t xml:space="preserve">Figure 1. </w:t>
      </w:r>
      <w:r w:rsidRPr="006052AD">
        <w:rPr>
          <w:rFonts w:eastAsiaTheme="minorEastAsia"/>
          <w:b/>
          <w:szCs w:val="20"/>
          <w:lang w:eastAsia="zh-CN"/>
        </w:rPr>
        <w:t xml:space="preserve">Procedure of UE-assisted DL </w:t>
      </w:r>
      <w:r w:rsidR="005E7A57" w:rsidRPr="006052AD">
        <w:rPr>
          <w:rFonts w:eastAsiaTheme="minorEastAsia"/>
          <w:b/>
          <w:szCs w:val="20"/>
          <w:lang w:eastAsia="zh-CN"/>
        </w:rPr>
        <w:t>positioning</w:t>
      </w:r>
      <w:r w:rsidR="005235C0" w:rsidRPr="006052AD">
        <w:rPr>
          <w:rFonts w:eastAsiaTheme="minorEastAsia"/>
          <w:b/>
          <w:szCs w:val="20"/>
          <w:lang w:eastAsia="zh-CN"/>
        </w:rPr>
        <w:t xml:space="preserve"> within one I-DRX cycle</w:t>
      </w:r>
    </w:p>
    <w:p w:rsidR="00ED5BAB" w:rsidRPr="006052AD" w:rsidRDefault="00ED5BAB" w:rsidP="00443BF1">
      <w:pPr>
        <w:jc w:val="center"/>
        <w:rPr>
          <w:rFonts w:eastAsiaTheme="minorEastAsia"/>
          <w:b/>
          <w:szCs w:val="20"/>
          <w:lang w:eastAsia="zh-CN"/>
        </w:rPr>
      </w:pPr>
    </w:p>
    <w:p w:rsidR="00FA5177" w:rsidRPr="00ED5BAB" w:rsidRDefault="00813868" w:rsidP="003522BB">
      <w:pPr>
        <w:jc w:val="center"/>
        <w:rPr>
          <w:rFonts w:eastAsiaTheme="minorEastAsia"/>
          <w:szCs w:val="20"/>
          <w:lang w:eastAsia="zh-CN"/>
        </w:rPr>
      </w:pPr>
      <w:r w:rsidRPr="00D41046">
        <w:rPr>
          <w:rFonts w:eastAsiaTheme="minorEastAsia"/>
          <w:b/>
          <w:bCs/>
          <w:iCs/>
          <w:szCs w:val="20"/>
          <w:lang w:eastAsia="zh-CN"/>
        </w:rPr>
        <w:t xml:space="preserve">Table 2: UE power consumption result for </w:t>
      </w:r>
      <w:r w:rsidR="00D76E03" w:rsidRPr="00D41046">
        <w:rPr>
          <w:rFonts w:eastAsiaTheme="minorEastAsia"/>
          <w:b/>
          <w:bCs/>
          <w:iCs/>
          <w:szCs w:val="20"/>
          <w:lang w:eastAsia="zh-CN"/>
        </w:rPr>
        <w:t xml:space="preserve">Case </w:t>
      </w:r>
      <w:r w:rsidRPr="00D41046">
        <w:rPr>
          <w:rFonts w:eastAsiaTheme="minorEastAsia"/>
          <w:b/>
          <w:bCs/>
          <w:iCs/>
          <w:szCs w:val="20"/>
          <w:lang w:eastAsia="zh-CN"/>
        </w:rPr>
        <w:t>1 (PRS every N=1 I-DRX cycles with 1.28 sec)</w:t>
      </w:r>
    </w:p>
    <w:tbl>
      <w:tblPr>
        <w:tblStyle w:val="ae"/>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FA5177" w:rsidRPr="005235C0" w:rsidTr="00443BF1">
        <w:tc>
          <w:tcPr>
            <w:tcW w:w="1293" w:type="dxa"/>
          </w:tcPr>
          <w:p w:rsidR="00FA5177" w:rsidRPr="006052AD" w:rsidRDefault="00FA5177" w:rsidP="00DA561B">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Evaluation case</w:t>
            </w:r>
          </w:p>
        </w:tc>
        <w:tc>
          <w:tcPr>
            <w:tcW w:w="1821" w:type="dxa"/>
          </w:tcPr>
          <w:p w:rsidR="00FA5177" w:rsidRPr="006052AD" w:rsidRDefault="00FA5177" w:rsidP="00DA561B">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Power states</w:t>
            </w:r>
          </w:p>
        </w:tc>
        <w:tc>
          <w:tcPr>
            <w:tcW w:w="992" w:type="dxa"/>
            <w:tcBorders>
              <w:bottom w:val="single" w:sz="8" w:space="0" w:color="auto"/>
            </w:tcBorders>
          </w:tcPr>
          <w:p w:rsidR="00FA5177" w:rsidRPr="006052AD" w:rsidRDefault="00FA5177" w:rsidP="00DA561B">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Relative power unit</w:t>
            </w:r>
          </w:p>
        </w:tc>
        <w:tc>
          <w:tcPr>
            <w:tcW w:w="992" w:type="dxa"/>
            <w:tcBorders>
              <w:bottom w:val="single" w:sz="8" w:space="0" w:color="auto"/>
            </w:tcBorders>
          </w:tcPr>
          <w:p w:rsidR="00FA5177" w:rsidRPr="006052AD" w:rsidRDefault="00FA5177" w:rsidP="00DA561B">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Duration (in slots)</w:t>
            </w:r>
          </w:p>
        </w:tc>
        <w:tc>
          <w:tcPr>
            <w:tcW w:w="1134" w:type="dxa"/>
            <w:tcBorders>
              <w:bottom w:val="single" w:sz="8" w:space="0" w:color="auto"/>
            </w:tcBorders>
          </w:tcPr>
          <w:p w:rsidR="00FA5177" w:rsidRPr="006052AD" w:rsidRDefault="00FA5177" w:rsidP="00DA561B">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Instances</w:t>
            </w:r>
          </w:p>
        </w:tc>
        <w:tc>
          <w:tcPr>
            <w:tcW w:w="1418" w:type="dxa"/>
            <w:tcBorders>
              <w:bottom w:val="single" w:sz="8" w:space="0" w:color="auto"/>
            </w:tcBorders>
          </w:tcPr>
          <w:p w:rsidR="00FA5177" w:rsidRPr="006052AD" w:rsidRDefault="00FA5177" w:rsidP="00DA561B">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Sum Durations (in slots)</w:t>
            </w:r>
          </w:p>
        </w:tc>
        <w:tc>
          <w:tcPr>
            <w:tcW w:w="1134" w:type="dxa"/>
            <w:tcBorders>
              <w:bottom w:val="single" w:sz="8" w:space="0" w:color="auto"/>
            </w:tcBorders>
          </w:tcPr>
          <w:p w:rsidR="00FA5177" w:rsidRPr="006052AD" w:rsidRDefault="00FA5177" w:rsidP="00DA561B">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Relative power</w:t>
            </w:r>
          </w:p>
        </w:tc>
        <w:tc>
          <w:tcPr>
            <w:tcW w:w="1276" w:type="dxa"/>
            <w:tcBorders>
              <w:bottom w:val="single" w:sz="8" w:space="0" w:color="auto"/>
            </w:tcBorders>
          </w:tcPr>
          <w:p w:rsidR="00FA5177" w:rsidRPr="006052AD" w:rsidRDefault="00FA5177" w:rsidP="00DA561B">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Power ratio</w:t>
            </w:r>
          </w:p>
        </w:tc>
      </w:tr>
      <w:tr w:rsidR="00605CCE" w:rsidRPr="005235C0" w:rsidTr="00443BF1">
        <w:tc>
          <w:tcPr>
            <w:tcW w:w="1293" w:type="dxa"/>
            <w:vMerge w:val="restart"/>
          </w:tcPr>
          <w:p w:rsidR="00813868" w:rsidRPr="006052AD" w:rsidRDefault="00813868" w:rsidP="00DA561B">
            <w:pPr>
              <w:pStyle w:val="TAC"/>
              <w:jc w:val="left"/>
              <w:rPr>
                <w:rFonts w:ascii="Times New Roman" w:hAnsi="Times New Roman"/>
                <w:bCs/>
                <w:sz w:val="20"/>
                <w:lang w:eastAsia="zh-CN"/>
              </w:rPr>
            </w:pPr>
            <w:bookmarkStart w:id="5" w:name="_Hlk115360328"/>
            <w:r w:rsidRPr="006052AD">
              <w:rPr>
                <w:rFonts w:ascii="Times New Roman" w:hAnsi="Times New Roman"/>
                <w:bCs/>
                <w:sz w:val="20"/>
                <w:lang w:eastAsia="zh-CN"/>
              </w:rPr>
              <w:t>Case 1:</w:t>
            </w:r>
          </w:p>
          <w:p w:rsidR="00605CCE" w:rsidRPr="006052AD" w:rsidRDefault="00605CCE" w:rsidP="00DA561B">
            <w:pPr>
              <w:pStyle w:val="TAC"/>
              <w:jc w:val="left"/>
              <w:rPr>
                <w:rFonts w:ascii="Times New Roman" w:hAnsi="Times New Roman"/>
                <w:bCs/>
                <w:sz w:val="20"/>
                <w:lang w:eastAsia="zh-CN"/>
              </w:rPr>
            </w:pPr>
            <w:r w:rsidRPr="006052AD">
              <w:rPr>
                <w:rFonts w:ascii="Times New Roman" w:hAnsi="Times New Roman"/>
                <w:bCs/>
                <w:sz w:val="20"/>
              </w:rPr>
              <w:t>UE-Assisted DL Positioning</w:t>
            </w:r>
          </w:p>
        </w:tc>
        <w:tc>
          <w:tcPr>
            <w:tcW w:w="1821" w:type="dxa"/>
            <w:vAlign w:val="center"/>
          </w:tcPr>
          <w:p w:rsidR="00605CCE" w:rsidRPr="006052AD" w:rsidRDefault="00605CCE" w:rsidP="00DA561B">
            <w:pPr>
              <w:rPr>
                <w:rFonts w:eastAsiaTheme="minorEastAsia"/>
                <w:color w:val="000000"/>
                <w:szCs w:val="20"/>
                <w:lang w:eastAsia="zh-CN"/>
              </w:rPr>
            </w:pPr>
            <w:r w:rsidRPr="006052AD">
              <w:rPr>
                <w:rFonts w:eastAsiaTheme="minorEastAsia"/>
                <w:szCs w:val="20"/>
              </w:rPr>
              <w:t xml:space="preserve">Paging Occasion </w:t>
            </w:r>
          </w:p>
        </w:tc>
        <w:tc>
          <w:tcPr>
            <w:tcW w:w="992" w:type="dxa"/>
            <w:shd w:val="clear" w:color="auto" w:fill="auto"/>
            <w:vAlign w:val="center"/>
          </w:tcPr>
          <w:p w:rsidR="00605CCE" w:rsidRPr="006052AD" w:rsidRDefault="00605CCE" w:rsidP="007F1486">
            <w:pPr>
              <w:jc w:val="center"/>
              <w:rPr>
                <w:rFonts w:eastAsiaTheme="minorEastAsia"/>
                <w:color w:val="000000"/>
                <w:szCs w:val="20"/>
                <w:lang w:eastAsia="zh-CN"/>
              </w:rPr>
            </w:pPr>
            <w:r w:rsidRPr="006052AD">
              <w:rPr>
                <w:rFonts w:eastAsiaTheme="minorEastAsia"/>
                <w:szCs w:val="20"/>
              </w:rPr>
              <w:t>57</w:t>
            </w:r>
          </w:p>
        </w:tc>
        <w:tc>
          <w:tcPr>
            <w:tcW w:w="992" w:type="dxa"/>
            <w:shd w:val="clear" w:color="auto" w:fill="auto"/>
            <w:vAlign w:val="center"/>
          </w:tcPr>
          <w:p w:rsidR="00605CCE" w:rsidRPr="006052AD" w:rsidRDefault="00605CCE" w:rsidP="00443BF1">
            <w:pPr>
              <w:jc w:val="center"/>
              <w:rPr>
                <w:rFonts w:eastAsiaTheme="minorEastAsia"/>
                <w:color w:val="000000"/>
                <w:szCs w:val="20"/>
                <w:lang w:eastAsia="zh-CN"/>
              </w:rPr>
            </w:pPr>
            <w:r w:rsidRPr="006052AD">
              <w:rPr>
                <w:rFonts w:eastAsiaTheme="minorEastAsia"/>
                <w:color w:val="000000"/>
                <w:szCs w:val="20"/>
                <w:lang w:eastAsia="zh-CN"/>
              </w:rPr>
              <w:t>4</w:t>
            </w:r>
          </w:p>
        </w:tc>
        <w:tc>
          <w:tcPr>
            <w:tcW w:w="1134" w:type="dxa"/>
            <w:shd w:val="clear" w:color="auto" w:fill="auto"/>
            <w:vAlign w:val="center"/>
          </w:tcPr>
          <w:p w:rsidR="00605CCE" w:rsidRPr="005235C0" w:rsidRDefault="00605CCE" w:rsidP="00443BF1">
            <w:pPr>
              <w:jc w:val="center"/>
              <w:rPr>
                <w:rFonts w:eastAsiaTheme="minorEastAsia"/>
                <w:szCs w:val="20"/>
                <w:lang w:eastAsia="zh-CN"/>
              </w:rPr>
            </w:pPr>
            <w:r w:rsidRPr="005235C0">
              <w:rPr>
                <w:rFonts w:eastAsiaTheme="minorEastAsia"/>
                <w:szCs w:val="20"/>
                <w:lang w:eastAsia="zh-CN"/>
              </w:rPr>
              <w:t>1</w:t>
            </w:r>
          </w:p>
        </w:tc>
        <w:tc>
          <w:tcPr>
            <w:tcW w:w="1418" w:type="dxa"/>
            <w:shd w:val="clear" w:color="auto" w:fill="auto"/>
            <w:vAlign w:val="center"/>
          </w:tcPr>
          <w:p w:rsidR="00605CCE" w:rsidRPr="006052AD" w:rsidRDefault="00605CCE" w:rsidP="007F1486">
            <w:pPr>
              <w:jc w:val="center"/>
              <w:rPr>
                <w:rFonts w:eastAsiaTheme="minorEastAsia"/>
                <w:color w:val="000000"/>
                <w:szCs w:val="20"/>
                <w:lang w:eastAsia="zh-CN"/>
              </w:rPr>
            </w:pPr>
            <w:r w:rsidRPr="006052AD">
              <w:rPr>
                <w:rFonts w:eastAsiaTheme="minorEastAsia"/>
                <w:color w:val="000000"/>
                <w:szCs w:val="20"/>
                <w:lang w:eastAsia="zh-CN"/>
              </w:rPr>
              <w:t>4</w:t>
            </w:r>
          </w:p>
        </w:tc>
        <w:tc>
          <w:tcPr>
            <w:tcW w:w="1134" w:type="dxa"/>
            <w:shd w:val="clear" w:color="auto" w:fill="auto"/>
            <w:vAlign w:val="center"/>
          </w:tcPr>
          <w:p w:rsidR="00605CCE" w:rsidRPr="006052AD" w:rsidRDefault="00605CCE" w:rsidP="00443BF1">
            <w:pPr>
              <w:jc w:val="center"/>
              <w:rPr>
                <w:rFonts w:eastAsiaTheme="minorEastAsia"/>
                <w:color w:val="000000"/>
                <w:szCs w:val="20"/>
                <w:lang w:eastAsia="zh-CN"/>
              </w:rPr>
            </w:pPr>
            <w:r w:rsidRPr="006052AD">
              <w:rPr>
                <w:rFonts w:eastAsiaTheme="minorEastAsia"/>
                <w:color w:val="000000"/>
                <w:szCs w:val="20"/>
                <w:lang w:eastAsia="zh-CN"/>
              </w:rPr>
              <w:t>228</w:t>
            </w:r>
          </w:p>
        </w:tc>
        <w:tc>
          <w:tcPr>
            <w:tcW w:w="1276" w:type="dxa"/>
            <w:shd w:val="clear" w:color="auto" w:fill="auto"/>
            <w:vAlign w:val="center"/>
          </w:tcPr>
          <w:p w:rsidR="00605CCE" w:rsidRPr="006052AD" w:rsidRDefault="00605CCE" w:rsidP="00443BF1">
            <w:pPr>
              <w:jc w:val="center"/>
              <w:rPr>
                <w:rFonts w:eastAsiaTheme="minorEastAsia"/>
                <w:szCs w:val="20"/>
                <w:lang w:eastAsia="zh-CN"/>
              </w:rPr>
            </w:pPr>
            <w:r w:rsidRPr="006052AD">
              <w:rPr>
                <w:rFonts w:eastAsiaTheme="minorEastAsia"/>
                <w:szCs w:val="20"/>
              </w:rPr>
              <w:t>3.9331</w:t>
            </w:r>
            <w:r w:rsidRPr="005235C0">
              <w:rPr>
                <w:rFonts w:eastAsiaTheme="minorEastAsia"/>
                <w:szCs w:val="20"/>
                <w:lang w:eastAsia="zh-CN"/>
              </w:rPr>
              <w:t>%</w:t>
            </w:r>
          </w:p>
        </w:tc>
      </w:tr>
      <w:tr w:rsidR="00605CCE" w:rsidRPr="005235C0" w:rsidTr="00443BF1">
        <w:tc>
          <w:tcPr>
            <w:tcW w:w="1293" w:type="dxa"/>
            <w:vMerge/>
          </w:tcPr>
          <w:p w:rsidR="00605CCE" w:rsidRPr="006052AD" w:rsidRDefault="00605CCE" w:rsidP="00DA561B">
            <w:pPr>
              <w:rPr>
                <w:rFonts w:eastAsiaTheme="minorEastAsia"/>
                <w:szCs w:val="20"/>
                <w:lang w:eastAsia="zh-CN"/>
              </w:rPr>
            </w:pPr>
          </w:p>
        </w:tc>
        <w:tc>
          <w:tcPr>
            <w:tcW w:w="1821" w:type="dxa"/>
            <w:vAlign w:val="center"/>
          </w:tcPr>
          <w:p w:rsidR="00605CCE" w:rsidRPr="006052AD" w:rsidRDefault="00605CCE" w:rsidP="00DA561B">
            <w:pPr>
              <w:rPr>
                <w:rFonts w:eastAsiaTheme="minorEastAsia"/>
                <w:color w:val="000000"/>
                <w:szCs w:val="20"/>
                <w:lang w:eastAsia="zh-CN"/>
              </w:rPr>
            </w:pPr>
            <w:r w:rsidRPr="006052AD">
              <w:rPr>
                <w:rFonts w:eastAsiaTheme="minorEastAsia"/>
                <w:szCs w:val="20"/>
              </w:rPr>
              <w:t xml:space="preserve">SSB serv. cell </w:t>
            </w:r>
          </w:p>
        </w:tc>
        <w:tc>
          <w:tcPr>
            <w:tcW w:w="992" w:type="dxa"/>
            <w:shd w:val="clear" w:color="auto" w:fill="auto"/>
            <w:vAlign w:val="center"/>
          </w:tcPr>
          <w:p w:rsidR="00605CCE" w:rsidRPr="006052AD" w:rsidRDefault="00605CCE" w:rsidP="007F1486">
            <w:pPr>
              <w:jc w:val="center"/>
              <w:rPr>
                <w:rFonts w:eastAsiaTheme="minorEastAsia"/>
                <w:color w:val="000000"/>
                <w:szCs w:val="20"/>
                <w:lang w:eastAsia="zh-CN"/>
              </w:rPr>
            </w:pPr>
            <w:r w:rsidRPr="006052AD">
              <w:rPr>
                <w:rFonts w:eastAsiaTheme="minorEastAsia"/>
                <w:szCs w:val="20"/>
              </w:rPr>
              <w:t>50</w:t>
            </w:r>
          </w:p>
        </w:tc>
        <w:tc>
          <w:tcPr>
            <w:tcW w:w="992" w:type="dxa"/>
            <w:shd w:val="clear" w:color="auto" w:fill="auto"/>
            <w:vAlign w:val="center"/>
          </w:tcPr>
          <w:p w:rsidR="00605CCE" w:rsidRPr="006052AD" w:rsidRDefault="00605CCE" w:rsidP="00443BF1">
            <w:pPr>
              <w:jc w:val="center"/>
              <w:rPr>
                <w:rFonts w:eastAsiaTheme="minorEastAsia"/>
                <w:color w:val="000000"/>
                <w:szCs w:val="20"/>
                <w:lang w:eastAsia="zh-CN"/>
              </w:rPr>
            </w:pPr>
            <w:r w:rsidRPr="006052AD">
              <w:rPr>
                <w:rFonts w:eastAsiaTheme="minorEastAsia"/>
                <w:color w:val="000000"/>
                <w:szCs w:val="20"/>
                <w:lang w:eastAsia="zh-CN"/>
              </w:rPr>
              <w:t>4</w:t>
            </w:r>
          </w:p>
        </w:tc>
        <w:tc>
          <w:tcPr>
            <w:tcW w:w="1134" w:type="dxa"/>
            <w:shd w:val="clear" w:color="auto" w:fill="auto"/>
            <w:vAlign w:val="center"/>
          </w:tcPr>
          <w:p w:rsidR="00605CCE" w:rsidRPr="005235C0" w:rsidRDefault="00605CCE" w:rsidP="00443BF1">
            <w:pPr>
              <w:jc w:val="center"/>
              <w:rPr>
                <w:rFonts w:eastAsiaTheme="minorEastAsia"/>
                <w:szCs w:val="20"/>
                <w:lang w:eastAsia="zh-CN"/>
              </w:rPr>
            </w:pPr>
            <w:r w:rsidRPr="005235C0">
              <w:rPr>
                <w:rFonts w:eastAsiaTheme="minorEastAsia"/>
                <w:szCs w:val="20"/>
                <w:lang w:eastAsia="zh-CN"/>
              </w:rPr>
              <w:t>1</w:t>
            </w:r>
          </w:p>
        </w:tc>
        <w:tc>
          <w:tcPr>
            <w:tcW w:w="1418" w:type="dxa"/>
            <w:shd w:val="clear" w:color="auto" w:fill="auto"/>
            <w:vAlign w:val="center"/>
          </w:tcPr>
          <w:p w:rsidR="00605CCE" w:rsidRPr="006052AD" w:rsidRDefault="00605CCE" w:rsidP="007F1486">
            <w:pPr>
              <w:jc w:val="center"/>
              <w:rPr>
                <w:rFonts w:eastAsiaTheme="minorEastAsia"/>
                <w:color w:val="000000"/>
                <w:szCs w:val="20"/>
                <w:lang w:eastAsia="zh-CN"/>
              </w:rPr>
            </w:pPr>
            <w:r w:rsidRPr="006052AD">
              <w:rPr>
                <w:rFonts w:eastAsiaTheme="minorEastAsia"/>
                <w:color w:val="000000"/>
                <w:szCs w:val="20"/>
                <w:lang w:eastAsia="zh-CN"/>
              </w:rPr>
              <w:t>4</w:t>
            </w:r>
          </w:p>
        </w:tc>
        <w:tc>
          <w:tcPr>
            <w:tcW w:w="1134" w:type="dxa"/>
            <w:shd w:val="clear" w:color="auto" w:fill="auto"/>
            <w:vAlign w:val="center"/>
          </w:tcPr>
          <w:p w:rsidR="00605CCE" w:rsidRPr="006052AD" w:rsidRDefault="00605CCE" w:rsidP="00443BF1">
            <w:pPr>
              <w:jc w:val="center"/>
              <w:rPr>
                <w:rFonts w:eastAsiaTheme="minorEastAsia"/>
                <w:color w:val="000000"/>
                <w:szCs w:val="20"/>
                <w:lang w:eastAsia="zh-CN"/>
              </w:rPr>
            </w:pPr>
            <w:r w:rsidRPr="006052AD">
              <w:rPr>
                <w:rFonts w:eastAsiaTheme="minorEastAsia"/>
                <w:szCs w:val="20"/>
              </w:rPr>
              <w:t>200</w:t>
            </w:r>
          </w:p>
        </w:tc>
        <w:tc>
          <w:tcPr>
            <w:tcW w:w="1276" w:type="dxa"/>
            <w:shd w:val="clear" w:color="auto" w:fill="auto"/>
            <w:vAlign w:val="center"/>
          </w:tcPr>
          <w:p w:rsidR="00605CCE" w:rsidRPr="006052AD" w:rsidRDefault="00605CCE" w:rsidP="00443BF1">
            <w:pPr>
              <w:jc w:val="center"/>
              <w:rPr>
                <w:rFonts w:eastAsiaTheme="minorEastAsia"/>
                <w:szCs w:val="20"/>
                <w:lang w:eastAsia="zh-CN"/>
              </w:rPr>
            </w:pPr>
            <w:r w:rsidRPr="006052AD">
              <w:rPr>
                <w:rFonts w:eastAsiaTheme="minorEastAsia"/>
                <w:szCs w:val="20"/>
              </w:rPr>
              <w:t>3.4501</w:t>
            </w:r>
            <w:r w:rsidRPr="005235C0">
              <w:rPr>
                <w:rFonts w:eastAsiaTheme="minorEastAsia"/>
                <w:szCs w:val="20"/>
                <w:lang w:eastAsia="zh-CN"/>
              </w:rPr>
              <w:t>%</w:t>
            </w:r>
          </w:p>
        </w:tc>
      </w:tr>
      <w:tr w:rsidR="00605CCE" w:rsidRPr="005235C0" w:rsidTr="00443BF1">
        <w:tc>
          <w:tcPr>
            <w:tcW w:w="1293" w:type="dxa"/>
            <w:vMerge/>
          </w:tcPr>
          <w:p w:rsidR="00605CCE" w:rsidRPr="006052AD" w:rsidRDefault="00605CCE" w:rsidP="00DA561B">
            <w:pPr>
              <w:rPr>
                <w:rFonts w:eastAsiaTheme="minorEastAsia"/>
                <w:szCs w:val="20"/>
                <w:lang w:eastAsia="zh-CN"/>
              </w:rPr>
            </w:pPr>
          </w:p>
        </w:tc>
        <w:tc>
          <w:tcPr>
            <w:tcW w:w="1821" w:type="dxa"/>
            <w:vAlign w:val="center"/>
          </w:tcPr>
          <w:p w:rsidR="00605CCE" w:rsidRPr="006052AD" w:rsidRDefault="00605CCE" w:rsidP="00DA561B">
            <w:pPr>
              <w:rPr>
                <w:rFonts w:eastAsiaTheme="minorEastAsia"/>
                <w:color w:val="000000"/>
                <w:szCs w:val="20"/>
                <w:lang w:eastAsia="zh-CN"/>
              </w:rPr>
            </w:pPr>
            <w:r w:rsidRPr="006052AD">
              <w:rPr>
                <w:rFonts w:eastAsiaTheme="minorEastAsia"/>
                <w:szCs w:val="20"/>
              </w:rPr>
              <w:t xml:space="preserve">DL PRS measurement </w:t>
            </w:r>
          </w:p>
        </w:tc>
        <w:tc>
          <w:tcPr>
            <w:tcW w:w="992" w:type="dxa"/>
            <w:shd w:val="clear" w:color="auto" w:fill="auto"/>
            <w:vAlign w:val="center"/>
          </w:tcPr>
          <w:p w:rsidR="00605CCE" w:rsidRPr="006052AD" w:rsidRDefault="00605CCE" w:rsidP="007F1486">
            <w:pPr>
              <w:jc w:val="center"/>
              <w:rPr>
                <w:rFonts w:eastAsiaTheme="minorEastAsia"/>
                <w:color w:val="000000"/>
                <w:szCs w:val="20"/>
                <w:lang w:eastAsia="zh-CN"/>
              </w:rPr>
            </w:pPr>
            <w:r w:rsidRPr="006052AD">
              <w:rPr>
                <w:rFonts w:eastAsiaTheme="minorEastAsia"/>
                <w:color w:val="000000"/>
                <w:szCs w:val="20"/>
                <w:lang w:eastAsia="zh-CN"/>
              </w:rPr>
              <w:t>120</w:t>
            </w:r>
          </w:p>
        </w:tc>
        <w:tc>
          <w:tcPr>
            <w:tcW w:w="992" w:type="dxa"/>
            <w:shd w:val="clear" w:color="auto" w:fill="auto"/>
            <w:vAlign w:val="center"/>
          </w:tcPr>
          <w:p w:rsidR="00605CCE" w:rsidRPr="006052AD" w:rsidRDefault="00605CCE" w:rsidP="00443BF1">
            <w:pPr>
              <w:jc w:val="center"/>
              <w:rPr>
                <w:rFonts w:eastAsiaTheme="minorEastAsia"/>
                <w:color w:val="000000"/>
                <w:szCs w:val="20"/>
                <w:lang w:eastAsia="zh-CN"/>
              </w:rPr>
            </w:pPr>
            <w:r w:rsidRPr="006052AD">
              <w:rPr>
                <w:rFonts w:eastAsiaTheme="minorEastAsia"/>
                <w:color w:val="000000"/>
                <w:szCs w:val="20"/>
                <w:lang w:eastAsia="zh-CN"/>
              </w:rPr>
              <w:t>1</w:t>
            </w:r>
          </w:p>
        </w:tc>
        <w:tc>
          <w:tcPr>
            <w:tcW w:w="1134" w:type="dxa"/>
            <w:shd w:val="clear" w:color="auto" w:fill="auto"/>
            <w:vAlign w:val="center"/>
          </w:tcPr>
          <w:p w:rsidR="00605CCE" w:rsidRPr="005235C0" w:rsidRDefault="00605CCE" w:rsidP="00443BF1">
            <w:pPr>
              <w:jc w:val="center"/>
              <w:rPr>
                <w:rFonts w:eastAsiaTheme="minorEastAsia"/>
                <w:szCs w:val="20"/>
                <w:lang w:eastAsia="zh-CN"/>
              </w:rPr>
            </w:pPr>
            <w:r w:rsidRPr="005235C0">
              <w:rPr>
                <w:rFonts w:eastAsiaTheme="minorEastAsia"/>
                <w:szCs w:val="20"/>
                <w:lang w:eastAsia="zh-CN"/>
              </w:rPr>
              <w:t>1</w:t>
            </w:r>
          </w:p>
        </w:tc>
        <w:tc>
          <w:tcPr>
            <w:tcW w:w="1418" w:type="dxa"/>
            <w:shd w:val="clear" w:color="auto" w:fill="auto"/>
            <w:vAlign w:val="center"/>
          </w:tcPr>
          <w:p w:rsidR="00605CCE" w:rsidRPr="006052AD" w:rsidRDefault="00605CCE" w:rsidP="007F1486">
            <w:pPr>
              <w:jc w:val="center"/>
              <w:rPr>
                <w:rFonts w:eastAsiaTheme="minorEastAsia"/>
                <w:color w:val="000000"/>
                <w:szCs w:val="20"/>
                <w:lang w:eastAsia="zh-CN"/>
              </w:rPr>
            </w:pPr>
            <w:r w:rsidRPr="006052AD">
              <w:rPr>
                <w:rFonts w:eastAsiaTheme="minorEastAsia"/>
                <w:color w:val="000000"/>
                <w:szCs w:val="20"/>
                <w:lang w:eastAsia="zh-CN"/>
              </w:rPr>
              <w:t>1</w:t>
            </w:r>
          </w:p>
        </w:tc>
        <w:tc>
          <w:tcPr>
            <w:tcW w:w="1134" w:type="dxa"/>
            <w:shd w:val="clear" w:color="auto" w:fill="auto"/>
            <w:vAlign w:val="center"/>
          </w:tcPr>
          <w:p w:rsidR="00605CCE" w:rsidRPr="006052AD" w:rsidRDefault="00605CCE" w:rsidP="00690697">
            <w:pPr>
              <w:jc w:val="center"/>
              <w:rPr>
                <w:rFonts w:eastAsiaTheme="minorEastAsia"/>
                <w:color w:val="000000"/>
                <w:szCs w:val="20"/>
                <w:lang w:eastAsia="zh-CN"/>
              </w:rPr>
            </w:pPr>
            <w:r w:rsidRPr="006052AD">
              <w:rPr>
                <w:rFonts w:eastAsiaTheme="minorEastAsia"/>
                <w:color w:val="000000"/>
                <w:szCs w:val="20"/>
                <w:lang w:eastAsia="zh-CN"/>
              </w:rPr>
              <w:t>120</w:t>
            </w:r>
          </w:p>
        </w:tc>
        <w:tc>
          <w:tcPr>
            <w:tcW w:w="1276" w:type="dxa"/>
            <w:shd w:val="clear" w:color="auto" w:fill="auto"/>
            <w:vAlign w:val="center"/>
          </w:tcPr>
          <w:p w:rsidR="00605CCE" w:rsidRPr="006052AD" w:rsidRDefault="00605CCE" w:rsidP="00443BF1">
            <w:pPr>
              <w:jc w:val="center"/>
              <w:rPr>
                <w:rFonts w:eastAsiaTheme="minorEastAsia"/>
                <w:szCs w:val="20"/>
                <w:lang w:eastAsia="zh-CN"/>
              </w:rPr>
            </w:pPr>
            <w:r w:rsidRPr="006052AD">
              <w:rPr>
                <w:rFonts w:eastAsiaTheme="minorEastAsia"/>
                <w:szCs w:val="20"/>
              </w:rPr>
              <w:t>2.0700</w:t>
            </w:r>
            <w:r w:rsidRPr="005235C0">
              <w:rPr>
                <w:rFonts w:eastAsiaTheme="minorEastAsia"/>
                <w:szCs w:val="20"/>
                <w:lang w:eastAsia="zh-CN"/>
              </w:rPr>
              <w:t>%</w:t>
            </w:r>
          </w:p>
        </w:tc>
      </w:tr>
      <w:tr w:rsidR="00605CCE" w:rsidRPr="005235C0" w:rsidTr="00443BF1">
        <w:tc>
          <w:tcPr>
            <w:tcW w:w="1293" w:type="dxa"/>
            <w:vMerge/>
          </w:tcPr>
          <w:p w:rsidR="00605CCE" w:rsidRPr="006052AD" w:rsidRDefault="00605CCE" w:rsidP="00DA561B">
            <w:pPr>
              <w:rPr>
                <w:rFonts w:eastAsiaTheme="minorEastAsia"/>
                <w:szCs w:val="20"/>
                <w:lang w:eastAsia="zh-CN"/>
              </w:rPr>
            </w:pPr>
          </w:p>
        </w:tc>
        <w:tc>
          <w:tcPr>
            <w:tcW w:w="1821" w:type="dxa"/>
            <w:vAlign w:val="center"/>
          </w:tcPr>
          <w:p w:rsidR="00605CCE" w:rsidRPr="006052AD" w:rsidRDefault="00605CCE" w:rsidP="00DA561B">
            <w:pPr>
              <w:rPr>
                <w:rFonts w:eastAsiaTheme="minorEastAsia"/>
                <w:color w:val="000000"/>
                <w:szCs w:val="20"/>
                <w:lang w:eastAsia="zh-CN"/>
              </w:rPr>
            </w:pPr>
            <w:r w:rsidRPr="006052AD">
              <w:rPr>
                <w:rFonts w:eastAsiaTheme="minorEastAsia"/>
                <w:szCs w:val="20"/>
              </w:rPr>
              <w:t xml:space="preserve">Light sleep </w:t>
            </w:r>
          </w:p>
        </w:tc>
        <w:tc>
          <w:tcPr>
            <w:tcW w:w="992" w:type="dxa"/>
            <w:shd w:val="clear" w:color="auto" w:fill="auto"/>
            <w:vAlign w:val="center"/>
          </w:tcPr>
          <w:p w:rsidR="00605CCE" w:rsidRPr="006052AD" w:rsidRDefault="00605CCE" w:rsidP="007F1486">
            <w:pPr>
              <w:jc w:val="center"/>
              <w:rPr>
                <w:rFonts w:eastAsiaTheme="minorEastAsia"/>
                <w:color w:val="000000"/>
                <w:szCs w:val="20"/>
                <w:lang w:eastAsia="zh-CN"/>
              </w:rPr>
            </w:pPr>
            <w:r w:rsidRPr="006052AD">
              <w:rPr>
                <w:rFonts w:eastAsiaTheme="minorEastAsia"/>
                <w:color w:val="000000"/>
                <w:szCs w:val="20"/>
                <w:lang w:eastAsia="zh-CN"/>
              </w:rPr>
              <w:t>20</w:t>
            </w:r>
          </w:p>
        </w:tc>
        <w:tc>
          <w:tcPr>
            <w:tcW w:w="992" w:type="dxa"/>
            <w:shd w:val="clear" w:color="auto" w:fill="auto"/>
            <w:vAlign w:val="center"/>
          </w:tcPr>
          <w:p w:rsidR="00605CCE" w:rsidRPr="005235C0" w:rsidRDefault="00605CCE" w:rsidP="00443BF1">
            <w:pPr>
              <w:jc w:val="center"/>
              <w:rPr>
                <w:rFonts w:eastAsiaTheme="minorEastAsia"/>
                <w:szCs w:val="20"/>
                <w:lang w:eastAsia="zh-CN"/>
              </w:rPr>
            </w:pPr>
            <w:r w:rsidRPr="005235C0">
              <w:rPr>
                <w:rFonts w:eastAsiaTheme="minorEastAsia"/>
                <w:szCs w:val="20"/>
                <w:lang w:eastAsia="zh-CN"/>
              </w:rPr>
              <w:t>12</w:t>
            </w:r>
          </w:p>
        </w:tc>
        <w:tc>
          <w:tcPr>
            <w:tcW w:w="1134" w:type="dxa"/>
            <w:shd w:val="clear" w:color="auto" w:fill="auto"/>
            <w:vAlign w:val="center"/>
          </w:tcPr>
          <w:p w:rsidR="00605CCE" w:rsidRPr="005235C0" w:rsidRDefault="00605CCE" w:rsidP="00443BF1">
            <w:pPr>
              <w:jc w:val="center"/>
              <w:rPr>
                <w:rFonts w:eastAsiaTheme="minorEastAsia"/>
                <w:szCs w:val="20"/>
                <w:lang w:eastAsia="zh-CN"/>
              </w:rPr>
            </w:pPr>
            <w:r w:rsidRPr="005235C0">
              <w:rPr>
                <w:rFonts w:eastAsiaTheme="minorEastAsia"/>
                <w:szCs w:val="20"/>
                <w:lang w:eastAsia="zh-CN"/>
              </w:rPr>
              <w:t>2</w:t>
            </w:r>
          </w:p>
        </w:tc>
        <w:tc>
          <w:tcPr>
            <w:tcW w:w="1418" w:type="dxa"/>
            <w:shd w:val="clear" w:color="auto" w:fill="auto"/>
            <w:vAlign w:val="center"/>
          </w:tcPr>
          <w:p w:rsidR="00605CCE" w:rsidRPr="005235C0" w:rsidRDefault="00605CCE" w:rsidP="00443BF1">
            <w:pPr>
              <w:jc w:val="center"/>
              <w:rPr>
                <w:rFonts w:eastAsiaTheme="minorEastAsia"/>
                <w:szCs w:val="20"/>
                <w:lang w:eastAsia="zh-CN"/>
              </w:rPr>
            </w:pPr>
            <w:r w:rsidRPr="005235C0">
              <w:rPr>
                <w:rFonts w:eastAsiaTheme="minorEastAsia"/>
                <w:szCs w:val="20"/>
                <w:lang w:eastAsia="zh-CN"/>
              </w:rPr>
              <w:t>24</w:t>
            </w:r>
          </w:p>
        </w:tc>
        <w:tc>
          <w:tcPr>
            <w:tcW w:w="1134" w:type="dxa"/>
            <w:shd w:val="clear" w:color="auto" w:fill="auto"/>
            <w:vAlign w:val="center"/>
          </w:tcPr>
          <w:p w:rsidR="00605CCE" w:rsidRPr="005235C0" w:rsidRDefault="00605CCE" w:rsidP="00443BF1">
            <w:pPr>
              <w:jc w:val="center"/>
              <w:rPr>
                <w:rFonts w:eastAsiaTheme="minorEastAsia"/>
                <w:szCs w:val="20"/>
                <w:lang w:eastAsia="zh-CN"/>
              </w:rPr>
            </w:pPr>
            <w:r w:rsidRPr="005235C0">
              <w:rPr>
                <w:rFonts w:eastAsiaTheme="minorEastAsia"/>
                <w:szCs w:val="20"/>
                <w:lang w:eastAsia="zh-CN"/>
              </w:rPr>
              <w:t>480</w:t>
            </w:r>
          </w:p>
        </w:tc>
        <w:tc>
          <w:tcPr>
            <w:tcW w:w="1276" w:type="dxa"/>
            <w:shd w:val="clear" w:color="auto" w:fill="auto"/>
            <w:vAlign w:val="center"/>
          </w:tcPr>
          <w:p w:rsidR="00605CCE" w:rsidRPr="006052AD" w:rsidRDefault="00605CCE" w:rsidP="00443BF1">
            <w:pPr>
              <w:jc w:val="center"/>
              <w:rPr>
                <w:rFonts w:eastAsiaTheme="minorEastAsia"/>
                <w:szCs w:val="20"/>
                <w:lang w:eastAsia="zh-CN"/>
              </w:rPr>
            </w:pPr>
            <w:r w:rsidRPr="006052AD">
              <w:rPr>
                <w:rFonts w:eastAsiaTheme="minorEastAsia"/>
                <w:szCs w:val="20"/>
              </w:rPr>
              <w:t>8.2801</w:t>
            </w:r>
            <w:r w:rsidRPr="005235C0">
              <w:rPr>
                <w:rFonts w:eastAsiaTheme="minorEastAsia"/>
                <w:szCs w:val="20"/>
                <w:lang w:eastAsia="zh-CN"/>
              </w:rPr>
              <w:t>%</w:t>
            </w:r>
          </w:p>
        </w:tc>
      </w:tr>
      <w:tr w:rsidR="00605CCE" w:rsidRPr="005235C0" w:rsidTr="00443BF1">
        <w:tc>
          <w:tcPr>
            <w:tcW w:w="1293" w:type="dxa"/>
            <w:vMerge/>
          </w:tcPr>
          <w:p w:rsidR="00605CCE" w:rsidRPr="006052AD" w:rsidRDefault="00605CCE" w:rsidP="00DA561B">
            <w:pPr>
              <w:rPr>
                <w:rFonts w:eastAsiaTheme="minorEastAsia"/>
                <w:szCs w:val="20"/>
                <w:lang w:eastAsia="zh-CN"/>
              </w:rPr>
            </w:pPr>
          </w:p>
        </w:tc>
        <w:tc>
          <w:tcPr>
            <w:tcW w:w="1821" w:type="dxa"/>
            <w:vAlign w:val="center"/>
          </w:tcPr>
          <w:p w:rsidR="00605CCE" w:rsidRPr="006052AD" w:rsidRDefault="00605CCE" w:rsidP="00DA561B">
            <w:pPr>
              <w:rPr>
                <w:rFonts w:eastAsiaTheme="minorEastAsia"/>
                <w:color w:val="000000"/>
                <w:szCs w:val="20"/>
                <w:lang w:eastAsia="zh-CN"/>
              </w:rPr>
            </w:pPr>
            <w:r w:rsidRPr="006052AD">
              <w:rPr>
                <w:rFonts w:eastAsiaTheme="minorEastAsia"/>
                <w:szCs w:val="20"/>
              </w:rPr>
              <w:t>Deep sleep</w:t>
            </w:r>
          </w:p>
        </w:tc>
        <w:tc>
          <w:tcPr>
            <w:tcW w:w="992" w:type="dxa"/>
            <w:shd w:val="clear" w:color="auto" w:fill="auto"/>
            <w:vAlign w:val="center"/>
          </w:tcPr>
          <w:p w:rsidR="00605CCE" w:rsidRPr="006052AD" w:rsidRDefault="00605CCE" w:rsidP="007F1486">
            <w:pPr>
              <w:jc w:val="center"/>
              <w:rPr>
                <w:rFonts w:eastAsiaTheme="minorEastAsia"/>
                <w:color w:val="000000"/>
                <w:szCs w:val="20"/>
                <w:lang w:eastAsia="zh-CN"/>
              </w:rPr>
            </w:pPr>
            <w:r w:rsidRPr="006052AD">
              <w:rPr>
                <w:rFonts w:eastAsiaTheme="minorEastAsia"/>
                <w:color w:val="000000"/>
                <w:szCs w:val="20"/>
                <w:lang w:eastAsia="zh-CN"/>
              </w:rPr>
              <w:t>1</w:t>
            </w:r>
          </w:p>
        </w:tc>
        <w:tc>
          <w:tcPr>
            <w:tcW w:w="992" w:type="dxa"/>
            <w:shd w:val="clear" w:color="auto" w:fill="auto"/>
            <w:vAlign w:val="center"/>
          </w:tcPr>
          <w:p w:rsidR="00605CCE" w:rsidRPr="005235C0" w:rsidRDefault="00605CCE" w:rsidP="00443BF1">
            <w:pPr>
              <w:jc w:val="center"/>
              <w:rPr>
                <w:rFonts w:eastAsiaTheme="minorEastAsia"/>
                <w:szCs w:val="20"/>
                <w:lang w:eastAsia="zh-CN"/>
              </w:rPr>
            </w:pPr>
            <w:r w:rsidRPr="005235C0">
              <w:rPr>
                <w:rFonts w:eastAsiaTheme="minorEastAsia"/>
                <w:szCs w:val="20"/>
                <w:lang w:eastAsia="zh-CN"/>
              </w:rPr>
              <w:t>1</w:t>
            </w:r>
          </w:p>
        </w:tc>
        <w:tc>
          <w:tcPr>
            <w:tcW w:w="1134" w:type="dxa"/>
            <w:shd w:val="clear" w:color="auto" w:fill="auto"/>
            <w:vAlign w:val="center"/>
          </w:tcPr>
          <w:p w:rsidR="00605CCE" w:rsidRPr="005235C0" w:rsidRDefault="00605CCE" w:rsidP="00443BF1">
            <w:pPr>
              <w:jc w:val="center"/>
              <w:rPr>
                <w:rFonts w:eastAsiaTheme="minorEastAsia"/>
                <w:szCs w:val="20"/>
                <w:lang w:eastAsia="zh-CN"/>
              </w:rPr>
            </w:pPr>
            <w:r w:rsidRPr="005235C0">
              <w:rPr>
                <w:rFonts w:eastAsiaTheme="minorEastAsia"/>
                <w:szCs w:val="20"/>
                <w:lang w:eastAsia="zh-CN"/>
              </w:rPr>
              <w:t>2421</w:t>
            </w:r>
          </w:p>
        </w:tc>
        <w:tc>
          <w:tcPr>
            <w:tcW w:w="1418" w:type="dxa"/>
            <w:shd w:val="clear" w:color="auto" w:fill="auto"/>
            <w:vAlign w:val="center"/>
          </w:tcPr>
          <w:p w:rsidR="00605CCE" w:rsidRPr="005235C0" w:rsidRDefault="00605CCE" w:rsidP="00443BF1">
            <w:pPr>
              <w:jc w:val="center"/>
              <w:rPr>
                <w:rFonts w:eastAsiaTheme="minorEastAsia"/>
                <w:szCs w:val="20"/>
                <w:lang w:eastAsia="zh-CN"/>
              </w:rPr>
            </w:pPr>
            <w:r w:rsidRPr="005235C0">
              <w:rPr>
                <w:rFonts w:eastAsiaTheme="minorEastAsia"/>
                <w:szCs w:val="20"/>
                <w:lang w:eastAsia="zh-CN"/>
              </w:rPr>
              <w:t>2421</w:t>
            </w:r>
          </w:p>
        </w:tc>
        <w:tc>
          <w:tcPr>
            <w:tcW w:w="1134" w:type="dxa"/>
            <w:shd w:val="clear" w:color="auto" w:fill="auto"/>
            <w:vAlign w:val="center"/>
          </w:tcPr>
          <w:p w:rsidR="00605CCE" w:rsidRPr="005235C0" w:rsidRDefault="00605CCE" w:rsidP="00443BF1">
            <w:pPr>
              <w:jc w:val="center"/>
              <w:rPr>
                <w:rFonts w:eastAsiaTheme="minorEastAsia"/>
                <w:szCs w:val="20"/>
                <w:lang w:eastAsia="zh-CN"/>
              </w:rPr>
            </w:pPr>
            <w:r w:rsidRPr="005235C0">
              <w:rPr>
                <w:rFonts w:eastAsiaTheme="minorEastAsia"/>
                <w:szCs w:val="20"/>
                <w:lang w:eastAsia="zh-CN"/>
              </w:rPr>
              <w:t>2421</w:t>
            </w:r>
          </w:p>
        </w:tc>
        <w:tc>
          <w:tcPr>
            <w:tcW w:w="1276" w:type="dxa"/>
            <w:shd w:val="clear" w:color="auto" w:fill="auto"/>
            <w:vAlign w:val="center"/>
          </w:tcPr>
          <w:p w:rsidR="00605CCE" w:rsidRPr="006052AD" w:rsidRDefault="00605CCE" w:rsidP="00443BF1">
            <w:pPr>
              <w:jc w:val="center"/>
              <w:rPr>
                <w:rFonts w:eastAsiaTheme="minorEastAsia"/>
                <w:szCs w:val="20"/>
                <w:lang w:eastAsia="zh-CN"/>
              </w:rPr>
            </w:pPr>
            <w:r w:rsidRPr="006052AD">
              <w:rPr>
                <w:rFonts w:eastAsiaTheme="minorEastAsia"/>
                <w:szCs w:val="20"/>
              </w:rPr>
              <w:t>41.7630</w:t>
            </w:r>
            <w:r w:rsidRPr="005235C0">
              <w:rPr>
                <w:rFonts w:eastAsiaTheme="minorEastAsia"/>
                <w:szCs w:val="20"/>
                <w:lang w:eastAsia="zh-CN"/>
              </w:rPr>
              <w:t>%</w:t>
            </w:r>
          </w:p>
        </w:tc>
      </w:tr>
      <w:tr w:rsidR="00605CCE" w:rsidRPr="005235C0" w:rsidTr="00443BF1">
        <w:tc>
          <w:tcPr>
            <w:tcW w:w="1293" w:type="dxa"/>
            <w:vMerge/>
          </w:tcPr>
          <w:p w:rsidR="00605CCE" w:rsidRPr="006052AD" w:rsidRDefault="00605CCE" w:rsidP="00DA561B">
            <w:pPr>
              <w:rPr>
                <w:rFonts w:eastAsiaTheme="minorEastAsia"/>
                <w:szCs w:val="20"/>
                <w:lang w:eastAsia="zh-CN"/>
              </w:rPr>
            </w:pPr>
          </w:p>
        </w:tc>
        <w:tc>
          <w:tcPr>
            <w:tcW w:w="1821" w:type="dxa"/>
            <w:vAlign w:val="center"/>
          </w:tcPr>
          <w:p w:rsidR="00605CCE" w:rsidRPr="006052AD" w:rsidRDefault="00605CCE" w:rsidP="00DA561B">
            <w:pPr>
              <w:rPr>
                <w:rFonts w:eastAsiaTheme="minorEastAsia"/>
                <w:szCs w:val="20"/>
              </w:rPr>
            </w:pPr>
            <w:r w:rsidRPr="006052AD">
              <w:rPr>
                <w:rFonts w:eastAsiaTheme="minorEastAsia"/>
                <w:szCs w:val="20"/>
              </w:rPr>
              <w:t>Deep State transit</w:t>
            </w:r>
          </w:p>
        </w:tc>
        <w:tc>
          <w:tcPr>
            <w:tcW w:w="992" w:type="dxa"/>
            <w:shd w:val="clear" w:color="auto" w:fill="auto"/>
            <w:vAlign w:val="center"/>
          </w:tcPr>
          <w:p w:rsidR="00605CCE" w:rsidRPr="006052AD" w:rsidRDefault="00605CCE" w:rsidP="007F1486">
            <w:pPr>
              <w:jc w:val="center"/>
              <w:rPr>
                <w:rFonts w:eastAsiaTheme="minorEastAsia"/>
                <w:color w:val="000000"/>
                <w:szCs w:val="20"/>
                <w:lang w:eastAsia="zh-CN"/>
              </w:rPr>
            </w:pPr>
            <w:r w:rsidRPr="006052AD">
              <w:rPr>
                <w:rFonts w:eastAsiaTheme="minorEastAsia"/>
                <w:color w:val="000000"/>
                <w:szCs w:val="20"/>
                <w:lang w:eastAsia="zh-CN"/>
              </w:rPr>
              <w:t>450</w:t>
            </w:r>
          </w:p>
        </w:tc>
        <w:tc>
          <w:tcPr>
            <w:tcW w:w="992" w:type="dxa"/>
            <w:shd w:val="clear" w:color="auto" w:fill="auto"/>
            <w:vAlign w:val="center"/>
          </w:tcPr>
          <w:p w:rsidR="00605CCE" w:rsidRPr="005235C0" w:rsidRDefault="00605CCE" w:rsidP="00443BF1">
            <w:pPr>
              <w:jc w:val="center"/>
              <w:rPr>
                <w:rFonts w:eastAsiaTheme="minorEastAsia"/>
                <w:szCs w:val="20"/>
                <w:lang w:eastAsia="zh-CN"/>
              </w:rPr>
            </w:pPr>
            <w:r w:rsidRPr="005235C0">
              <w:rPr>
                <w:rFonts w:eastAsiaTheme="minorEastAsia"/>
                <w:szCs w:val="20"/>
                <w:lang w:eastAsia="zh-CN"/>
              </w:rPr>
              <w:t>40</w:t>
            </w:r>
          </w:p>
        </w:tc>
        <w:tc>
          <w:tcPr>
            <w:tcW w:w="1134" w:type="dxa"/>
            <w:shd w:val="clear" w:color="auto" w:fill="auto"/>
            <w:vAlign w:val="center"/>
          </w:tcPr>
          <w:p w:rsidR="00605CCE" w:rsidRPr="005235C0" w:rsidRDefault="00605CCE" w:rsidP="00443BF1">
            <w:pPr>
              <w:jc w:val="center"/>
              <w:rPr>
                <w:rFonts w:eastAsiaTheme="minorEastAsia"/>
                <w:szCs w:val="20"/>
                <w:lang w:eastAsia="zh-CN"/>
              </w:rPr>
            </w:pPr>
            <w:r w:rsidRPr="005235C0">
              <w:rPr>
                <w:rFonts w:eastAsiaTheme="minorEastAsia"/>
                <w:szCs w:val="20"/>
                <w:lang w:eastAsia="zh-CN"/>
              </w:rPr>
              <w:t>2</w:t>
            </w:r>
          </w:p>
        </w:tc>
        <w:tc>
          <w:tcPr>
            <w:tcW w:w="1418" w:type="dxa"/>
            <w:shd w:val="clear" w:color="auto" w:fill="auto"/>
            <w:vAlign w:val="center"/>
          </w:tcPr>
          <w:p w:rsidR="00605CCE" w:rsidRPr="005235C0" w:rsidRDefault="00605CCE" w:rsidP="00443BF1">
            <w:pPr>
              <w:jc w:val="center"/>
              <w:rPr>
                <w:rFonts w:eastAsiaTheme="minorEastAsia"/>
                <w:szCs w:val="20"/>
                <w:lang w:eastAsia="zh-CN"/>
              </w:rPr>
            </w:pPr>
            <w:r w:rsidRPr="005235C0">
              <w:rPr>
                <w:rFonts w:eastAsiaTheme="minorEastAsia"/>
                <w:szCs w:val="20"/>
                <w:lang w:eastAsia="zh-CN"/>
              </w:rPr>
              <w:t>80</w:t>
            </w:r>
          </w:p>
        </w:tc>
        <w:tc>
          <w:tcPr>
            <w:tcW w:w="1134" w:type="dxa"/>
            <w:shd w:val="clear" w:color="auto" w:fill="auto"/>
            <w:vAlign w:val="center"/>
          </w:tcPr>
          <w:p w:rsidR="00605CCE" w:rsidRPr="005235C0" w:rsidRDefault="00605CCE" w:rsidP="00443BF1">
            <w:pPr>
              <w:jc w:val="center"/>
              <w:rPr>
                <w:rFonts w:eastAsiaTheme="minorEastAsia"/>
                <w:szCs w:val="20"/>
                <w:lang w:eastAsia="zh-CN"/>
              </w:rPr>
            </w:pPr>
            <w:r w:rsidRPr="005235C0">
              <w:rPr>
                <w:rFonts w:eastAsiaTheme="minorEastAsia"/>
                <w:szCs w:val="20"/>
                <w:lang w:eastAsia="zh-CN"/>
              </w:rPr>
              <w:t>900</w:t>
            </w:r>
          </w:p>
        </w:tc>
        <w:tc>
          <w:tcPr>
            <w:tcW w:w="1276" w:type="dxa"/>
            <w:shd w:val="clear" w:color="auto" w:fill="auto"/>
            <w:vAlign w:val="center"/>
          </w:tcPr>
          <w:p w:rsidR="00605CCE" w:rsidRPr="006052AD" w:rsidRDefault="00605CCE" w:rsidP="00443BF1">
            <w:pPr>
              <w:jc w:val="center"/>
              <w:rPr>
                <w:rFonts w:eastAsiaTheme="minorEastAsia"/>
                <w:szCs w:val="20"/>
                <w:lang w:eastAsia="zh-CN"/>
              </w:rPr>
            </w:pPr>
            <w:r w:rsidRPr="006052AD">
              <w:rPr>
                <w:rFonts w:eastAsiaTheme="minorEastAsia"/>
                <w:szCs w:val="20"/>
              </w:rPr>
              <w:t>15.5253</w:t>
            </w:r>
            <w:r w:rsidRPr="005235C0">
              <w:rPr>
                <w:rFonts w:eastAsiaTheme="minorEastAsia"/>
                <w:szCs w:val="20"/>
                <w:lang w:eastAsia="zh-CN"/>
              </w:rPr>
              <w:t>%</w:t>
            </w:r>
          </w:p>
        </w:tc>
      </w:tr>
      <w:tr w:rsidR="00605CCE" w:rsidRPr="005235C0" w:rsidTr="00443BF1">
        <w:tc>
          <w:tcPr>
            <w:tcW w:w="1293" w:type="dxa"/>
            <w:vMerge/>
          </w:tcPr>
          <w:p w:rsidR="00605CCE" w:rsidRPr="006052AD" w:rsidRDefault="00605CCE" w:rsidP="00DA561B">
            <w:pPr>
              <w:rPr>
                <w:rFonts w:eastAsiaTheme="minorEastAsia"/>
                <w:szCs w:val="20"/>
                <w:lang w:eastAsia="zh-CN"/>
              </w:rPr>
            </w:pPr>
          </w:p>
        </w:tc>
        <w:tc>
          <w:tcPr>
            <w:tcW w:w="1821" w:type="dxa"/>
            <w:vAlign w:val="center"/>
          </w:tcPr>
          <w:p w:rsidR="00605CCE" w:rsidRPr="006052AD" w:rsidRDefault="00605CCE" w:rsidP="00DA561B">
            <w:pPr>
              <w:rPr>
                <w:rFonts w:eastAsiaTheme="minorEastAsia"/>
                <w:szCs w:val="20"/>
              </w:rPr>
            </w:pPr>
            <w:r w:rsidRPr="006052AD">
              <w:rPr>
                <w:rFonts w:eastAsiaTheme="minorEastAsia"/>
                <w:szCs w:val="20"/>
              </w:rPr>
              <w:t>Light State transit</w:t>
            </w:r>
          </w:p>
        </w:tc>
        <w:tc>
          <w:tcPr>
            <w:tcW w:w="992" w:type="dxa"/>
            <w:shd w:val="clear" w:color="auto" w:fill="auto"/>
            <w:vAlign w:val="center"/>
          </w:tcPr>
          <w:p w:rsidR="00605CCE" w:rsidRPr="006052AD" w:rsidRDefault="00605CCE" w:rsidP="007F1486">
            <w:pPr>
              <w:jc w:val="center"/>
              <w:rPr>
                <w:rFonts w:eastAsiaTheme="minorEastAsia"/>
                <w:color w:val="000000"/>
                <w:szCs w:val="20"/>
                <w:lang w:eastAsia="zh-CN"/>
              </w:rPr>
            </w:pPr>
            <w:r w:rsidRPr="006052AD">
              <w:rPr>
                <w:rFonts w:eastAsiaTheme="minorEastAsia"/>
                <w:color w:val="000000"/>
                <w:szCs w:val="20"/>
                <w:lang w:eastAsia="zh-CN"/>
              </w:rPr>
              <w:t>100</w:t>
            </w:r>
          </w:p>
        </w:tc>
        <w:tc>
          <w:tcPr>
            <w:tcW w:w="992" w:type="dxa"/>
            <w:shd w:val="clear" w:color="auto" w:fill="auto"/>
            <w:vAlign w:val="center"/>
          </w:tcPr>
          <w:p w:rsidR="00605CCE" w:rsidRPr="005235C0" w:rsidRDefault="00605CCE" w:rsidP="00443BF1">
            <w:pPr>
              <w:jc w:val="center"/>
              <w:rPr>
                <w:rFonts w:eastAsiaTheme="minorEastAsia"/>
                <w:szCs w:val="20"/>
                <w:lang w:eastAsia="zh-CN"/>
              </w:rPr>
            </w:pPr>
            <w:r w:rsidRPr="005235C0">
              <w:rPr>
                <w:rFonts w:eastAsiaTheme="minorEastAsia"/>
                <w:szCs w:val="20"/>
                <w:lang w:eastAsia="zh-CN"/>
              </w:rPr>
              <w:t>12</w:t>
            </w:r>
          </w:p>
        </w:tc>
        <w:tc>
          <w:tcPr>
            <w:tcW w:w="1134" w:type="dxa"/>
            <w:shd w:val="clear" w:color="auto" w:fill="auto"/>
            <w:vAlign w:val="center"/>
          </w:tcPr>
          <w:p w:rsidR="00605CCE" w:rsidRPr="005235C0" w:rsidRDefault="00605CCE" w:rsidP="00443BF1">
            <w:pPr>
              <w:jc w:val="center"/>
              <w:rPr>
                <w:rFonts w:eastAsiaTheme="minorEastAsia"/>
                <w:szCs w:val="20"/>
                <w:lang w:eastAsia="zh-CN"/>
              </w:rPr>
            </w:pPr>
            <w:r w:rsidRPr="005235C0">
              <w:rPr>
                <w:rFonts w:eastAsiaTheme="minorEastAsia"/>
                <w:szCs w:val="20"/>
                <w:lang w:eastAsia="zh-CN"/>
              </w:rPr>
              <w:t>2</w:t>
            </w:r>
          </w:p>
        </w:tc>
        <w:tc>
          <w:tcPr>
            <w:tcW w:w="1418" w:type="dxa"/>
            <w:shd w:val="clear" w:color="auto" w:fill="auto"/>
            <w:vAlign w:val="center"/>
          </w:tcPr>
          <w:p w:rsidR="00605CCE" w:rsidRPr="005235C0" w:rsidRDefault="00605CCE" w:rsidP="00443BF1">
            <w:pPr>
              <w:jc w:val="center"/>
              <w:rPr>
                <w:rFonts w:eastAsiaTheme="minorEastAsia"/>
                <w:szCs w:val="20"/>
                <w:lang w:eastAsia="zh-CN"/>
              </w:rPr>
            </w:pPr>
            <w:r w:rsidRPr="005235C0">
              <w:rPr>
                <w:rFonts w:eastAsiaTheme="minorEastAsia"/>
                <w:szCs w:val="20"/>
                <w:lang w:eastAsia="zh-CN"/>
              </w:rPr>
              <w:t>24</w:t>
            </w:r>
          </w:p>
        </w:tc>
        <w:tc>
          <w:tcPr>
            <w:tcW w:w="1134" w:type="dxa"/>
            <w:shd w:val="clear" w:color="auto" w:fill="auto"/>
            <w:vAlign w:val="center"/>
          </w:tcPr>
          <w:p w:rsidR="00605CCE" w:rsidRPr="005235C0" w:rsidRDefault="00605CCE" w:rsidP="00443BF1">
            <w:pPr>
              <w:jc w:val="center"/>
              <w:rPr>
                <w:rFonts w:eastAsiaTheme="minorEastAsia"/>
                <w:szCs w:val="20"/>
                <w:lang w:eastAsia="zh-CN"/>
              </w:rPr>
            </w:pPr>
            <w:r w:rsidRPr="005235C0">
              <w:rPr>
                <w:rFonts w:eastAsiaTheme="minorEastAsia"/>
                <w:szCs w:val="20"/>
                <w:lang w:eastAsia="zh-CN"/>
              </w:rPr>
              <w:t>200</w:t>
            </w:r>
          </w:p>
        </w:tc>
        <w:tc>
          <w:tcPr>
            <w:tcW w:w="1276" w:type="dxa"/>
            <w:shd w:val="clear" w:color="auto" w:fill="auto"/>
            <w:vAlign w:val="center"/>
          </w:tcPr>
          <w:p w:rsidR="00605CCE" w:rsidRPr="006052AD" w:rsidRDefault="00605CCE" w:rsidP="00443BF1">
            <w:pPr>
              <w:jc w:val="center"/>
              <w:rPr>
                <w:rFonts w:eastAsiaTheme="minorEastAsia"/>
                <w:szCs w:val="20"/>
                <w:lang w:eastAsia="zh-CN"/>
              </w:rPr>
            </w:pPr>
            <w:r w:rsidRPr="006052AD">
              <w:rPr>
                <w:rFonts w:eastAsiaTheme="minorEastAsia"/>
                <w:szCs w:val="20"/>
              </w:rPr>
              <w:t>3.4501</w:t>
            </w:r>
            <w:r w:rsidRPr="005235C0">
              <w:rPr>
                <w:rFonts w:eastAsiaTheme="minorEastAsia"/>
                <w:szCs w:val="20"/>
                <w:lang w:eastAsia="zh-CN"/>
              </w:rPr>
              <w:t>%</w:t>
            </w:r>
          </w:p>
        </w:tc>
      </w:tr>
      <w:tr w:rsidR="00605CCE" w:rsidRPr="005235C0" w:rsidTr="00443BF1">
        <w:tc>
          <w:tcPr>
            <w:tcW w:w="1293" w:type="dxa"/>
            <w:vMerge/>
          </w:tcPr>
          <w:p w:rsidR="00605CCE" w:rsidRPr="006052AD" w:rsidRDefault="00605CCE" w:rsidP="00DA561B">
            <w:pPr>
              <w:rPr>
                <w:rFonts w:eastAsiaTheme="minorEastAsia"/>
                <w:szCs w:val="20"/>
                <w:lang w:eastAsia="zh-CN"/>
              </w:rPr>
            </w:pPr>
          </w:p>
        </w:tc>
        <w:tc>
          <w:tcPr>
            <w:tcW w:w="1821" w:type="dxa"/>
            <w:vAlign w:val="center"/>
          </w:tcPr>
          <w:p w:rsidR="00605CCE" w:rsidRPr="006052AD" w:rsidRDefault="00605CCE" w:rsidP="00DA561B">
            <w:pPr>
              <w:rPr>
                <w:rFonts w:eastAsiaTheme="minorEastAsia"/>
                <w:szCs w:val="20"/>
              </w:rPr>
            </w:pPr>
            <w:r w:rsidRPr="006052AD">
              <w:rPr>
                <w:rFonts w:eastAsiaTheme="minorEastAsia"/>
                <w:color w:val="000000"/>
                <w:szCs w:val="20"/>
                <w:lang w:eastAsia="zh-CN"/>
              </w:rPr>
              <w:t>CG-SDT</w:t>
            </w:r>
          </w:p>
        </w:tc>
        <w:tc>
          <w:tcPr>
            <w:tcW w:w="992" w:type="dxa"/>
            <w:shd w:val="clear" w:color="auto" w:fill="auto"/>
            <w:vAlign w:val="center"/>
          </w:tcPr>
          <w:p w:rsidR="00605CCE" w:rsidRPr="006052AD" w:rsidRDefault="00605CCE" w:rsidP="007F1486">
            <w:pPr>
              <w:jc w:val="center"/>
              <w:rPr>
                <w:rFonts w:eastAsiaTheme="minorEastAsia"/>
                <w:color w:val="000000"/>
                <w:szCs w:val="20"/>
                <w:lang w:eastAsia="zh-CN"/>
              </w:rPr>
            </w:pPr>
            <w:r w:rsidRPr="006052AD">
              <w:rPr>
                <w:rFonts w:eastAsiaTheme="minorEastAsia"/>
                <w:color w:val="000000"/>
                <w:szCs w:val="20"/>
                <w:lang w:eastAsia="zh-CN"/>
              </w:rPr>
              <w:t>700</w:t>
            </w:r>
          </w:p>
        </w:tc>
        <w:tc>
          <w:tcPr>
            <w:tcW w:w="992" w:type="dxa"/>
            <w:shd w:val="clear" w:color="auto" w:fill="auto"/>
            <w:vAlign w:val="center"/>
          </w:tcPr>
          <w:p w:rsidR="00605CCE" w:rsidRPr="006052AD" w:rsidRDefault="00605CCE" w:rsidP="00690697">
            <w:pPr>
              <w:jc w:val="center"/>
              <w:rPr>
                <w:rFonts w:eastAsiaTheme="minorEastAsia"/>
                <w:color w:val="000000"/>
                <w:szCs w:val="20"/>
                <w:lang w:eastAsia="zh-CN"/>
              </w:rPr>
            </w:pPr>
            <w:r w:rsidRPr="006052AD">
              <w:rPr>
                <w:rFonts w:eastAsiaTheme="minorEastAsia"/>
                <w:color w:val="000000"/>
                <w:szCs w:val="20"/>
                <w:lang w:eastAsia="zh-CN"/>
              </w:rPr>
              <w:t>2</w:t>
            </w:r>
          </w:p>
        </w:tc>
        <w:tc>
          <w:tcPr>
            <w:tcW w:w="1134" w:type="dxa"/>
            <w:shd w:val="clear" w:color="auto" w:fill="auto"/>
            <w:vAlign w:val="center"/>
          </w:tcPr>
          <w:p w:rsidR="00605CCE" w:rsidRPr="006052AD" w:rsidRDefault="00605CCE" w:rsidP="00443BF1">
            <w:pPr>
              <w:jc w:val="center"/>
              <w:rPr>
                <w:rFonts w:eastAsiaTheme="minorEastAsia"/>
                <w:szCs w:val="20"/>
                <w:lang w:eastAsia="zh-CN"/>
              </w:rPr>
            </w:pPr>
            <w:r w:rsidRPr="006052AD">
              <w:rPr>
                <w:rFonts w:eastAsiaTheme="minorEastAsia"/>
                <w:szCs w:val="20"/>
                <w:lang w:eastAsia="zh-CN"/>
              </w:rPr>
              <w:t>1</w:t>
            </w:r>
          </w:p>
        </w:tc>
        <w:tc>
          <w:tcPr>
            <w:tcW w:w="1418" w:type="dxa"/>
            <w:shd w:val="clear" w:color="auto" w:fill="auto"/>
            <w:vAlign w:val="center"/>
          </w:tcPr>
          <w:p w:rsidR="00605CCE" w:rsidRPr="006052AD" w:rsidRDefault="00605CCE" w:rsidP="007F1486">
            <w:pPr>
              <w:jc w:val="center"/>
              <w:rPr>
                <w:rFonts w:eastAsiaTheme="minorEastAsia"/>
                <w:color w:val="000000"/>
                <w:szCs w:val="20"/>
                <w:lang w:eastAsia="zh-CN"/>
              </w:rPr>
            </w:pPr>
            <w:r w:rsidRPr="006052AD">
              <w:rPr>
                <w:rFonts w:eastAsiaTheme="minorEastAsia"/>
                <w:color w:val="000000"/>
                <w:szCs w:val="20"/>
                <w:lang w:eastAsia="zh-CN"/>
              </w:rPr>
              <w:t>2</w:t>
            </w:r>
          </w:p>
        </w:tc>
        <w:tc>
          <w:tcPr>
            <w:tcW w:w="1134" w:type="dxa"/>
            <w:shd w:val="clear" w:color="auto" w:fill="auto"/>
            <w:vAlign w:val="center"/>
          </w:tcPr>
          <w:p w:rsidR="00605CCE" w:rsidRPr="006052AD" w:rsidRDefault="00605CCE" w:rsidP="00443BF1">
            <w:pPr>
              <w:jc w:val="center"/>
              <w:rPr>
                <w:rFonts w:eastAsiaTheme="minorEastAsia"/>
                <w:color w:val="000000"/>
                <w:szCs w:val="20"/>
                <w:lang w:eastAsia="zh-CN"/>
              </w:rPr>
            </w:pPr>
            <w:r w:rsidRPr="006052AD">
              <w:rPr>
                <w:rFonts w:eastAsiaTheme="minorEastAsia"/>
                <w:color w:val="000000"/>
                <w:szCs w:val="20"/>
                <w:lang w:eastAsia="zh-CN"/>
              </w:rPr>
              <w:t>1400</w:t>
            </w:r>
          </w:p>
        </w:tc>
        <w:tc>
          <w:tcPr>
            <w:tcW w:w="1276" w:type="dxa"/>
            <w:shd w:val="clear" w:color="auto" w:fill="auto"/>
            <w:vAlign w:val="center"/>
          </w:tcPr>
          <w:p w:rsidR="00605CCE" w:rsidRPr="006052AD" w:rsidRDefault="00605CCE" w:rsidP="00443BF1">
            <w:pPr>
              <w:jc w:val="center"/>
              <w:rPr>
                <w:rFonts w:eastAsiaTheme="minorEastAsia"/>
                <w:szCs w:val="20"/>
                <w:lang w:eastAsia="zh-CN"/>
              </w:rPr>
            </w:pPr>
            <w:r w:rsidRPr="006052AD">
              <w:rPr>
                <w:rFonts w:eastAsiaTheme="minorEastAsia"/>
                <w:szCs w:val="20"/>
              </w:rPr>
              <w:t>24.1504</w:t>
            </w:r>
            <w:r w:rsidRPr="005235C0">
              <w:rPr>
                <w:rFonts w:eastAsiaTheme="minorEastAsia"/>
                <w:szCs w:val="20"/>
                <w:lang w:eastAsia="zh-CN"/>
              </w:rPr>
              <w:t>%</w:t>
            </w:r>
          </w:p>
        </w:tc>
      </w:tr>
      <w:bookmarkEnd w:id="5"/>
      <w:tr w:rsidR="00FA5177" w:rsidRPr="005235C0" w:rsidTr="00DA561B">
        <w:tc>
          <w:tcPr>
            <w:tcW w:w="1293" w:type="dxa"/>
            <w:vMerge/>
          </w:tcPr>
          <w:p w:rsidR="00FA5177" w:rsidRPr="006052AD" w:rsidRDefault="00FA5177" w:rsidP="00DA561B">
            <w:pPr>
              <w:rPr>
                <w:rFonts w:eastAsiaTheme="minorEastAsia"/>
                <w:szCs w:val="20"/>
                <w:lang w:eastAsia="zh-CN"/>
              </w:rPr>
            </w:pPr>
          </w:p>
        </w:tc>
        <w:tc>
          <w:tcPr>
            <w:tcW w:w="4939" w:type="dxa"/>
            <w:gridSpan w:val="4"/>
          </w:tcPr>
          <w:p w:rsidR="00FA5177" w:rsidRPr="006052AD" w:rsidRDefault="00FA5177" w:rsidP="00DA561B">
            <w:pPr>
              <w:rPr>
                <w:rFonts w:eastAsiaTheme="minorEastAsia"/>
                <w:b/>
                <w:bCs/>
                <w:szCs w:val="20"/>
                <w:lang w:eastAsia="zh-CN"/>
              </w:rPr>
            </w:pPr>
            <w:r w:rsidRPr="006052AD">
              <w:rPr>
                <w:rFonts w:eastAsiaTheme="minorEastAsia"/>
                <w:b/>
                <w:bCs/>
                <w:szCs w:val="20"/>
                <w:lang w:eastAsia="zh-CN"/>
              </w:rPr>
              <w:t>Total (every power cycle)</w:t>
            </w:r>
          </w:p>
        </w:tc>
        <w:tc>
          <w:tcPr>
            <w:tcW w:w="3828" w:type="dxa"/>
            <w:gridSpan w:val="3"/>
          </w:tcPr>
          <w:p w:rsidR="00FA5177" w:rsidRPr="005235C0" w:rsidRDefault="006052AD" w:rsidP="00443BF1">
            <w:pPr>
              <w:jc w:val="center"/>
              <w:rPr>
                <w:rFonts w:eastAsiaTheme="minorEastAsia"/>
                <w:szCs w:val="20"/>
                <w:lang w:eastAsia="zh-CN"/>
              </w:rPr>
            </w:pPr>
            <w:r w:rsidRPr="00443BF1">
              <w:rPr>
                <w:rFonts w:eastAsiaTheme="minorEastAsia" w:hint="eastAsia"/>
                <w:szCs w:val="20"/>
                <w:lang w:eastAsia="zh-CN"/>
              </w:rPr>
              <w:t>57</w:t>
            </w:r>
            <w:r>
              <w:rPr>
                <w:rFonts w:eastAsiaTheme="minorEastAsia" w:hint="eastAsia"/>
                <w:szCs w:val="20"/>
                <w:lang w:eastAsia="zh-CN"/>
              </w:rPr>
              <w:t>49</w:t>
            </w:r>
          </w:p>
        </w:tc>
      </w:tr>
      <w:tr w:rsidR="00FA5177" w:rsidRPr="005235C0" w:rsidTr="00DA561B">
        <w:tc>
          <w:tcPr>
            <w:tcW w:w="1293" w:type="dxa"/>
            <w:vMerge/>
          </w:tcPr>
          <w:p w:rsidR="00FA5177" w:rsidRPr="006052AD" w:rsidRDefault="00FA5177" w:rsidP="00DA561B">
            <w:pPr>
              <w:rPr>
                <w:rFonts w:eastAsiaTheme="minorEastAsia"/>
                <w:szCs w:val="20"/>
                <w:lang w:eastAsia="zh-CN"/>
              </w:rPr>
            </w:pPr>
          </w:p>
        </w:tc>
        <w:tc>
          <w:tcPr>
            <w:tcW w:w="4939" w:type="dxa"/>
            <w:gridSpan w:val="4"/>
          </w:tcPr>
          <w:p w:rsidR="00FA5177" w:rsidRPr="006052AD" w:rsidRDefault="00FA5177" w:rsidP="00DA561B">
            <w:pPr>
              <w:rPr>
                <w:rFonts w:eastAsiaTheme="minorEastAsia"/>
                <w:b/>
                <w:bCs/>
                <w:szCs w:val="20"/>
                <w:lang w:eastAsia="zh-CN"/>
              </w:rPr>
            </w:pPr>
            <w:r w:rsidRPr="006052AD">
              <w:rPr>
                <w:rFonts w:eastAsiaTheme="minorEastAsia"/>
                <w:b/>
                <w:bCs/>
                <w:szCs w:val="20"/>
                <w:lang w:eastAsia="zh-CN"/>
              </w:rPr>
              <w:t>Slot-averaged power unit</w:t>
            </w:r>
          </w:p>
        </w:tc>
        <w:tc>
          <w:tcPr>
            <w:tcW w:w="3828" w:type="dxa"/>
            <w:gridSpan w:val="3"/>
          </w:tcPr>
          <w:p w:rsidR="00FA5177" w:rsidRPr="006052AD" w:rsidRDefault="006052AD" w:rsidP="00443BF1">
            <w:pPr>
              <w:jc w:val="center"/>
              <w:rPr>
                <w:rFonts w:eastAsiaTheme="minorEastAsia"/>
                <w:szCs w:val="20"/>
                <w:lang w:eastAsia="zh-CN"/>
              </w:rPr>
            </w:pPr>
            <w:r>
              <w:rPr>
                <w:rFonts w:hint="eastAsia"/>
                <w:color w:val="000000"/>
                <w:sz w:val="21"/>
                <w:szCs w:val="21"/>
                <w:lang w:eastAsia="zh-CN"/>
              </w:rPr>
              <w:t>2.</w:t>
            </w:r>
            <w:r>
              <w:rPr>
                <w:rFonts w:eastAsiaTheme="minorEastAsia" w:hint="eastAsia"/>
                <w:color w:val="000000"/>
                <w:sz w:val="21"/>
                <w:szCs w:val="21"/>
                <w:lang w:eastAsia="zh-CN"/>
              </w:rPr>
              <w:t>3238</w:t>
            </w:r>
          </w:p>
        </w:tc>
      </w:tr>
      <w:tr w:rsidR="00FA5177" w:rsidRPr="005235C0" w:rsidTr="00DA561B">
        <w:tc>
          <w:tcPr>
            <w:tcW w:w="1293" w:type="dxa"/>
            <w:vMerge/>
          </w:tcPr>
          <w:p w:rsidR="00FA5177" w:rsidRPr="006052AD" w:rsidRDefault="00FA5177" w:rsidP="00DA561B">
            <w:pPr>
              <w:rPr>
                <w:rFonts w:eastAsiaTheme="minorEastAsia"/>
                <w:szCs w:val="20"/>
                <w:lang w:eastAsia="zh-CN"/>
              </w:rPr>
            </w:pPr>
          </w:p>
        </w:tc>
        <w:tc>
          <w:tcPr>
            <w:tcW w:w="4939" w:type="dxa"/>
            <w:gridSpan w:val="4"/>
          </w:tcPr>
          <w:p w:rsidR="00FA5177" w:rsidRPr="006052AD" w:rsidRDefault="00FA5177" w:rsidP="00DA561B">
            <w:pPr>
              <w:rPr>
                <w:rFonts w:eastAsiaTheme="minorEastAsia"/>
                <w:b/>
                <w:bCs/>
                <w:szCs w:val="20"/>
                <w:lang w:eastAsia="zh-CN"/>
              </w:rPr>
            </w:pPr>
            <w:r w:rsidRPr="006052AD">
              <w:rPr>
                <w:rFonts w:eastAsiaTheme="minorEastAsia"/>
                <w:b/>
                <w:bCs/>
                <w:szCs w:val="20"/>
                <w:lang w:eastAsia="zh-CN"/>
              </w:rPr>
              <w:t>Battery life (in month)</w:t>
            </w:r>
          </w:p>
        </w:tc>
        <w:tc>
          <w:tcPr>
            <w:tcW w:w="3828" w:type="dxa"/>
            <w:gridSpan w:val="3"/>
          </w:tcPr>
          <w:p w:rsidR="00FA5177" w:rsidRPr="006052AD" w:rsidRDefault="0068727D" w:rsidP="0097117C">
            <w:pPr>
              <w:jc w:val="center"/>
              <w:rPr>
                <w:rFonts w:eastAsiaTheme="minorEastAsia"/>
                <w:szCs w:val="20"/>
                <w:lang w:eastAsia="zh-CN"/>
              </w:rPr>
            </w:pPr>
            <w:r w:rsidRPr="006052AD">
              <w:rPr>
                <w:rFonts w:eastAsiaTheme="minorEastAsia"/>
                <w:szCs w:val="20"/>
              </w:rPr>
              <w:t>0.3</w:t>
            </w:r>
            <w:r w:rsidRPr="006052AD">
              <w:rPr>
                <w:rFonts w:eastAsiaTheme="minorEastAsia"/>
                <w:szCs w:val="20"/>
                <w:lang w:eastAsia="zh-CN"/>
              </w:rPr>
              <w:t>2</w:t>
            </w:r>
          </w:p>
        </w:tc>
      </w:tr>
    </w:tbl>
    <w:p w:rsidR="00FA5177" w:rsidRPr="006052AD" w:rsidRDefault="00FA5177" w:rsidP="00FA5177">
      <w:pPr>
        <w:rPr>
          <w:rFonts w:eastAsiaTheme="minorEastAsia"/>
          <w:szCs w:val="20"/>
          <w:lang w:eastAsia="zh-CN"/>
        </w:rPr>
      </w:pPr>
    </w:p>
    <w:p w:rsidR="009E3B0E" w:rsidRDefault="009E3B0E" w:rsidP="00443BF1">
      <w:pPr>
        <w:jc w:val="center"/>
        <w:rPr>
          <w:rFonts w:eastAsiaTheme="minorEastAsia" w:hint="eastAsia"/>
          <w:b/>
          <w:szCs w:val="20"/>
          <w:lang w:eastAsia="zh-CN"/>
        </w:rPr>
      </w:pPr>
    </w:p>
    <w:p w:rsidR="009E3B0E" w:rsidRDefault="009E3B0E" w:rsidP="00443BF1">
      <w:pPr>
        <w:jc w:val="center"/>
        <w:rPr>
          <w:rFonts w:eastAsiaTheme="minorEastAsia" w:hint="eastAsia"/>
          <w:b/>
          <w:szCs w:val="20"/>
          <w:lang w:eastAsia="zh-CN"/>
        </w:rPr>
      </w:pPr>
    </w:p>
    <w:p w:rsidR="009E3B0E" w:rsidRDefault="009E3B0E" w:rsidP="00443BF1">
      <w:pPr>
        <w:jc w:val="center"/>
        <w:rPr>
          <w:rFonts w:eastAsiaTheme="minorEastAsia" w:hint="eastAsia"/>
          <w:b/>
          <w:szCs w:val="20"/>
          <w:lang w:eastAsia="zh-CN"/>
        </w:rPr>
      </w:pPr>
    </w:p>
    <w:p w:rsidR="009E3B0E" w:rsidRDefault="009E3B0E" w:rsidP="00443BF1">
      <w:pPr>
        <w:jc w:val="center"/>
        <w:rPr>
          <w:rFonts w:eastAsiaTheme="minorEastAsia" w:hint="eastAsia"/>
          <w:b/>
          <w:szCs w:val="20"/>
          <w:lang w:eastAsia="zh-CN"/>
        </w:rPr>
      </w:pPr>
    </w:p>
    <w:p w:rsidR="009E3B0E" w:rsidRDefault="009E3B0E" w:rsidP="00443BF1">
      <w:pPr>
        <w:jc w:val="center"/>
        <w:rPr>
          <w:rFonts w:eastAsiaTheme="minorEastAsia" w:hint="eastAsia"/>
          <w:b/>
          <w:szCs w:val="20"/>
          <w:lang w:eastAsia="zh-CN"/>
        </w:rPr>
      </w:pPr>
    </w:p>
    <w:p w:rsidR="00C77105" w:rsidRPr="006052AD" w:rsidRDefault="00C77105" w:rsidP="00443BF1">
      <w:pPr>
        <w:jc w:val="center"/>
        <w:rPr>
          <w:rFonts w:eastAsiaTheme="minorEastAsia"/>
          <w:b/>
          <w:szCs w:val="20"/>
          <w:lang w:eastAsia="zh-CN"/>
        </w:rPr>
      </w:pPr>
      <w:r w:rsidRPr="006052AD">
        <w:rPr>
          <w:rFonts w:eastAsiaTheme="minorEastAsia"/>
          <w:b/>
          <w:szCs w:val="20"/>
          <w:lang w:eastAsia="zh-CN"/>
        </w:rPr>
        <w:lastRenderedPageBreak/>
        <w:t xml:space="preserve">Table </w:t>
      </w:r>
      <w:r w:rsidRPr="005235C0">
        <w:rPr>
          <w:rFonts w:eastAsiaTheme="minorEastAsia"/>
          <w:b/>
          <w:bCs/>
          <w:iCs/>
          <w:szCs w:val="20"/>
          <w:lang w:eastAsia="zh-CN"/>
        </w:rPr>
        <w:t>3</w:t>
      </w:r>
      <w:r w:rsidRPr="006052AD">
        <w:rPr>
          <w:rFonts w:eastAsiaTheme="minorEastAsia"/>
          <w:b/>
          <w:szCs w:val="20"/>
          <w:lang w:eastAsia="zh-CN"/>
        </w:rPr>
        <w:t xml:space="preserve">: UE power consumption result for </w:t>
      </w:r>
      <w:r w:rsidR="00D76E03">
        <w:rPr>
          <w:rFonts w:eastAsiaTheme="minorEastAsia" w:hint="eastAsia"/>
          <w:b/>
          <w:bCs/>
          <w:iCs/>
          <w:szCs w:val="20"/>
          <w:lang w:eastAsia="zh-CN"/>
        </w:rPr>
        <w:t>C</w:t>
      </w:r>
      <w:r w:rsidR="00D76E03" w:rsidRPr="006052AD">
        <w:rPr>
          <w:rFonts w:eastAsiaTheme="minorEastAsia"/>
          <w:b/>
          <w:bCs/>
          <w:iCs/>
          <w:szCs w:val="20"/>
          <w:lang w:eastAsia="zh-CN"/>
        </w:rPr>
        <w:t xml:space="preserve">ase </w:t>
      </w:r>
      <w:r w:rsidRPr="006052AD">
        <w:rPr>
          <w:rFonts w:eastAsiaTheme="minorEastAsia"/>
          <w:b/>
          <w:bCs/>
          <w:iCs/>
          <w:szCs w:val="20"/>
          <w:lang w:eastAsia="zh-CN"/>
        </w:rPr>
        <w:t>2</w:t>
      </w:r>
      <w:r w:rsidRPr="006052AD">
        <w:rPr>
          <w:rFonts w:eastAsiaTheme="minorEastAsia"/>
          <w:b/>
          <w:szCs w:val="20"/>
          <w:lang w:eastAsia="zh-CN"/>
        </w:rPr>
        <w:t xml:space="preserve"> (</w:t>
      </w:r>
      <w:r w:rsidRPr="006052AD">
        <w:rPr>
          <w:rFonts w:eastAsiaTheme="minorEastAsia"/>
          <w:b/>
          <w:bCs/>
          <w:iCs/>
          <w:szCs w:val="20"/>
          <w:lang w:eastAsia="zh-CN"/>
        </w:rPr>
        <w:t>PRS every N=8</w:t>
      </w:r>
      <w:r w:rsidRPr="006052AD">
        <w:rPr>
          <w:rFonts w:eastAsiaTheme="minorEastAsia"/>
          <w:b/>
          <w:szCs w:val="20"/>
          <w:lang w:eastAsia="zh-CN"/>
        </w:rPr>
        <w:t xml:space="preserve"> I-DRX cycles with 1.28 sec)</w:t>
      </w:r>
    </w:p>
    <w:tbl>
      <w:tblPr>
        <w:tblStyle w:val="ae"/>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DA561B" w:rsidRPr="005235C0" w:rsidTr="00DA561B">
        <w:tc>
          <w:tcPr>
            <w:tcW w:w="1293" w:type="dxa"/>
          </w:tcPr>
          <w:p w:rsidR="00DA561B" w:rsidRPr="006052AD" w:rsidRDefault="00DA561B" w:rsidP="00DA561B">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Evaluation case</w:t>
            </w:r>
          </w:p>
        </w:tc>
        <w:tc>
          <w:tcPr>
            <w:tcW w:w="1821" w:type="dxa"/>
          </w:tcPr>
          <w:p w:rsidR="00DA561B" w:rsidRPr="006052AD" w:rsidRDefault="00DA561B" w:rsidP="00DA561B">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Power states</w:t>
            </w:r>
          </w:p>
        </w:tc>
        <w:tc>
          <w:tcPr>
            <w:tcW w:w="992" w:type="dxa"/>
          </w:tcPr>
          <w:p w:rsidR="00DA561B" w:rsidRPr="006052AD" w:rsidRDefault="00DA561B" w:rsidP="00DA561B">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Relative power unit</w:t>
            </w:r>
          </w:p>
        </w:tc>
        <w:tc>
          <w:tcPr>
            <w:tcW w:w="992" w:type="dxa"/>
          </w:tcPr>
          <w:p w:rsidR="00DA561B" w:rsidRPr="006052AD" w:rsidRDefault="00DA561B" w:rsidP="00DA561B">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Duration (in slots)</w:t>
            </w:r>
          </w:p>
        </w:tc>
        <w:tc>
          <w:tcPr>
            <w:tcW w:w="1134" w:type="dxa"/>
          </w:tcPr>
          <w:p w:rsidR="00DA561B" w:rsidRPr="006052AD" w:rsidRDefault="00DA561B" w:rsidP="00DA561B">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Instances</w:t>
            </w:r>
          </w:p>
        </w:tc>
        <w:tc>
          <w:tcPr>
            <w:tcW w:w="1418" w:type="dxa"/>
          </w:tcPr>
          <w:p w:rsidR="00DA561B" w:rsidRPr="006052AD" w:rsidRDefault="00DA561B" w:rsidP="00DA561B">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Sum Durations (in slots)</w:t>
            </w:r>
          </w:p>
        </w:tc>
        <w:tc>
          <w:tcPr>
            <w:tcW w:w="1134" w:type="dxa"/>
          </w:tcPr>
          <w:p w:rsidR="00DA561B" w:rsidRPr="006052AD" w:rsidRDefault="00DA561B" w:rsidP="00DA561B">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Relative power</w:t>
            </w:r>
          </w:p>
        </w:tc>
        <w:tc>
          <w:tcPr>
            <w:tcW w:w="1276" w:type="dxa"/>
          </w:tcPr>
          <w:p w:rsidR="00DA561B" w:rsidRPr="006052AD" w:rsidRDefault="00DA561B" w:rsidP="00DA561B">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Power ratio</w:t>
            </w:r>
          </w:p>
        </w:tc>
      </w:tr>
      <w:tr w:rsidR="00E41C2E" w:rsidRPr="005235C0" w:rsidTr="00443BF1">
        <w:tc>
          <w:tcPr>
            <w:tcW w:w="1293" w:type="dxa"/>
            <w:vMerge w:val="restart"/>
          </w:tcPr>
          <w:p w:rsidR="00813868" w:rsidRPr="006052AD" w:rsidRDefault="00813868" w:rsidP="00DA561B">
            <w:pPr>
              <w:pStyle w:val="TAC"/>
              <w:jc w:val="left"/>
              <w:rPr>
                <w:rFonts w:ascii="Times New Roman" w:hAnsi="Times New Roman"/>
                <w:bCs/>
                <w:sz w:val="20"/>
                <w:lang w:eastAsia="zh-CN"/>
              </w:rPr>
            </w:pPr>
            <w:bookmarkStart w:id="6" w:name="_Hlk115094714"/>
            <w:r w:rsidRPr="006052AD">
              <w:rPr>
                <w:rFonts w:ascii="Times New Roman" w:hAnsi="Times New Roman"/>
                <w:bCs/>
                <w:sz w:val="20"/>
                <w:lang w:eastAsia="zh-CN"/>
              </w:rPr>
              <w:t>Case 2:</w:t>
            </w:r>
          </w:p>
          <w:p w:rsidR="00E41C2E" w:rsidRPr="006052AD" w:rsidRDefault="00E41C2E" w:rsidP="00DA561B">
            <w:pPr>
              <w:pStyle w:val="TAC"/>
              <w:jc w:val="left"/>
              <w:rPr>
                <w:rFonts w:ascii="Times New Roman" w:hAnsi="Times New Roman"/>
                <w:bCs/>
                <w:sz w:val="20"/>
                <w:lang w:eastAsia="zh-CN"/>
              </w:rPr>
            </w:pPr>
            <w:r w:rsidRPr="006052AD">
              <w:rPr>
                <w:rFonts w:ascii="Times New Roman" w:hAnsi="Times New Roman"/>
                <w:bCs/>
                <w:sz w:val="20"/>
              </w:rPr>
              <w:t>UE-Assisted DL Positioning</w:t>
            </w:r>
          </w:p>
        </w:tc>
        <w:tc>
          <w:tcPr>
            <w:tcW w:w="1821" w:type="dxa"/>
            <w:vAlign w:val="center"/>
          </w:tcPr>
          <w:p w:rsidR="00E41C2E" w:rsidRPr="006052AD" w:rsidRDefault="00E41C2E" w:rsidP="00DA561B">
            <w:pPr>
              <w:rPr>
                <w:rFonts w:eastAsiaTheme="minorEastAsia"/>
                <w:color w:val="000000"/>
                <w:szCs w:val="20"/>
                <w:lang w:eastAsia="zh-CN"/>
              </w:rPr>
            </w:pPr>
            <w:r w:rsidRPr="006052AD">
              <w:rPr>
                <w:rFonts w:eastAsiaTheme="minorEastAsia"/>
                <w:szCs w:val="20"/>
              </w:rPr>
              <w:t xml:space="preserve">Paging Occasion </w:t>
            </w:r>
          </w:p>
        </w:tc>
        <w:tc>
          <w:tcPr>
            <w:tcW w:w="992" w:type="dxa"/>
            <w:vAlign w:val="center"/>
          </w:tcPr>
          <w:p w:rsidR="00E41C2E" w:rsidRPr="006052AD" w:rsidRDefault="00E41C2E" w:rsidP="007F1486">
            <w:pPr>
              <w:jc w:val="center"/>
              <w:rPr>
                <w:rFonts w:eastAsiaTheme="minorEastAsia"/>
                <w:szCs w:val="20"/>
              </w:rPr>
            </w:pPr>
            <w:r w:rsidRPr="006052AD">
              <w:rPr>
                <w:rFonts w:eastAsiaTheme="minorEastAsia"/>
                <w:szCs w:val="20"/>
              </w:rPr>
              <w:t>57</w:t>
            </w:r>
          </w:p>
        </w:tc>
        <w:tc>
          <w:tcPr>
            <w:tcW w:w="992" w:type="dxa"/>
            <w:vAlign w:val="center"/>
          </w:tcPr>
          <w:p w:rsidR="00E41C2E" w:rsidRPr="006052AD" w:rsidRDefault="00E41C2E" w:rsidP="00443BF1">
            <w:pPr>
              <w:jc w:val="center"/>
              <w:rPr>
                <w:rFonts w:eastAsiaTheme="minorEastAsia"/>
                <w:szCs w:val="20"/>
              </w:rPr>
            </w:pPr>
            <w:r w:rsidRPr="006052AD">
              <w:rPr>
                <w:rFonts w:eastAsiaTheme="minorEastAsia"/>
                <w:szCs w:val="20"/>
              </w:rPr>
              <w:t>4</w:t>
            </w:r>
          </w:p>
        </w:tc>
        <w:tc>
          <w:tcPr>
            <w:tcW w:w="1134" w:type="dxa"/>
            <w:vAlign w:val="center"/>
          </w:tcPr>
          <w:p w:rsidR="00E41C2E" w:rsidRPr="006052AD" w:rsidRDefault="00E41C2E" w:rsidP="00443BF1">
            <w:pPr>
              <w:jc w:val="center"/>
              <w:rPr>
                <w:rFonts w:eastAsiaTheme="minorEastAsia"/>
                <w:szCs w:val="20"/>
              </w:rPr>
            </w:pPr>
            <w:r w:rsidRPr="006052AD">
              <w:rPr>
                <w:rFonts w:eastAsiaTheme="minorEastAsia"/>
                <w:szCs w:val="20"/>
              </w:rPr>
              <w:t>8</w:t>
            </w:r>
          </w:p>
        </w:tc>
        <w:tc>
          <w:tcPr>
            <w:tcW w:w="1418" w:type="dxa"/>
            <w:vAlign w:val="center"/>
          </w:tcPr>
          <w:p w:rsidR="00E41C2E" w:rsidRPr="006052AD" w:rsidRDefault="00E41C2E" w:rsidP="007F1486">
            <w:pPr>
              <w:jc w:val="center"/>
              <w:rPr>
                <w:rFonts w:eastAsiaTheme="minorEastAsia"/>
                <w:szCs w:val="20"/>
              </w:rPr>
            </w:pPr>
            <w:r w:rsidRPr="006052AD">
              <w:rPr>
                <w:rFonts w:eastAsiaTheme="minorEastAsia"/>
                <w:szCs w:val="20"/>
              </w:rPr>
              <w:t>32</w:t>
            </w:r>
          </w:p>
        </w:tc>
        <w:tc>
          <w:tcPr>
            <w:tcW w:w="1134" w:type="dxa"/>
            <w:vAlign w:val="center"/>
          </w:tcPr>
          <w:p w:rsidR="00E41C2E" w:rsidRPr="006052AD" w:rsidRDefault="00E41C2E" w:rsidP="00690697">
            <w:pPr>
              <w:jc w:val="center"/>
              <w:rPr>
                <w:rFonts w:eastAsiaTheme="minorEastAsia"/>
                <w:szCs w:val="20"/>
              </w:rPr>
            </w:pPr>
            <w:r w:rsidRPr="006052AD">
              <w:rPr>
                <w:rFonts w:eastAsiaTheme="minorEastAsia"/>
                <w:szCs w:val="20"/>
              </w:rPr>
              <w:t>1824</w:t>
            </w:r>
          </w:p>
        </w:tc>
        <w:tc>
          <w:tcPr>
            <w:tcW w:w="1276" w:type="dxa"/>
            <w:vAlign w:val="center"/>
          </w:tcPr>
          <w:p w:rsidR="00E41C2E" w:rsidRPr="006052AD" w:rsidRDefault="00E41C2E" w:rsidP="00443BF1">
            <w:pPr>
              <w:jc w:val="center"/>
              <w:rPr>
                <w:rFonts w:eastAsiaTheme="minorEastAsia"/>
                <w:szCs w:val="20"/>
              </w:rPr>
            </w:pPr>
            <w:r w:rsidRPr="006052AD">
              <w:rPr>
                <w:rFonts w:eastAsiaTheme="minorEastAsia"/>
                <w:szCs w:val="20"/>
              </w:rPr>
              <w:t>5.6521%</w:t>
            </w:r>
          </w:p>
        </w:tc>
      </w:tr>
      <w:tr w:rsidR="00E41C2E" w:rsidRPr="005235C0" w:rsidTr="00443BF1">
        <w:tc>
          <w:tcPr>
            <w:tcW w:w="1293" w:type="dxa"/>
            <w:vMerge/>
          </w:tcPr>
          <w:p w:rsidR="00E41C2E" w:rsidRPr="006052AD" w:rsidRDefault="00E41C2E" w:rsidP="00DA561B">
            <w:pPr>
              <w:rPr>
                <w:rFonts w:eastAsiaTheme="minorEastAsia"/>
                <w:szCs w:val="20"/>
                <w:lang w:eastAsia="zh-CN"/>
              </w:rPr>
            </w:pPr>
          </w:p>
        </w:tc>
        <w:tc>
          <w:tcPr>
            <w:tcW w:w="1821" w:type="dxa"/>
            <w:vAlign w:val="center"/>
          </w:tcPr>
          <w:p w:rsidR="00E41C2E" w:rsidRPr="006052AD" w:rsidRDefault="00E41C2E" w:rsidP="00DA561B">
            <w:pPr>
              <w:rPr>
                <w:rFonts w:eastAsiaTheme="minorEastAsia"/>
                <w:color w:val="000000"/>
                <w:szCs w:val="20"/>
                <w:lang w:eastAsia="zh-CN"/>
              </w:rPr>
            </w:pPr>
            <w:r w:rsidRPr="006052AD">
              <w:rPr>
                <w:rFonts w:eastAsiaTheme="minorEastAsia"/>
                <w:szCs w:val="20"/>
              </w:rPr>
              <w:t xml:space="preserve">SSB serv. cell </w:t>
            </w:r>
          </w:p>
        </w:tc>
        <w:tc>
          <w:tcPr>
            <w:tcW w:w="992" w:type="dxa"/>
            <w:vAlign w:val="center"/>
          </w:tcPr>
          <w:p w:rsidR="00E41C2E" w:rsidRPr="006052AD" w:rsidRDefault="00E41C2E" w:rsidP="007F1486">
            <w:pPr>
              <w:jc w:val="center"/>
              <w:rPr>
                <w:rFonts w:eastAsiaTheme="minorEastAsia"/>
                <w:szCs w:val="20"/>
              </w:rPr>
            </w:pPr>
            <w:r w:rsidRPr="006052AD">
              <w:rPr>
                <w:rFonts w:eastAsiaTheme="minorEastAsia"/>
                <w:szCs w:val="20"/>
              </w:rPr>
              <w:t>50</w:t>
            </w:r>
          </w:p>
        </w:tc>
        <w:tc>
          <w:tcPr>
            <w:tcW w:w="992" w:type="dxa"/>
            <w:vAlign w:val="center"/>
          </w:tcPr>
          <w:p w:rsidR="00E41C2E" w:rsidRPr="006052AD" w:rsidRDefault="00E41C2E" w:rsidP="00443BF1">
            <w:pPr>
              <w:jc w:val="center"/>
              <w:rPr>
                <w:rFonts w:eastAsiaTheme="minorEastAsia"/>
                <w:szCs w:val="20"/>
              </w:rPr>
            </w:pPr>
            <w:r w:rsidRPr="006052AD">
              <w:rPr>
                <w:rFonts w:eastAsiaTheme="minorEastAsia"/>
                <w:szCs w:val="20"/>
              </w:rPr>
              <w:t>4</w:t>
            </w:r>
          </w:p>
        </w:tc>
        <w:tc>
          <w:tcPr>
            <w:tcW w:w="1134" w:type="dxa"/>
            <w:vAlign w:val="center"/>
          </w:tcPr>
          <w:p w:rsidR="00E41C2E" w:rsidRPr="006052AD" w:rsidRDefault="00E41C2E" w:rsidP="00443BF1">
            <w:pPr>
              <w:jc w:val="center"/>
              <w:rPr>
                <w:rFonts w:eastAsiaTheme="minorEastAsia"/>
                <w:szCs w:val="20"/>
              </w:rPr>
            </w:pPr>
            <w:r w:rsidRPr="006052AD">
              <w:rPr>
                <w:rFonts w:eastAsiaTheme="minorEastAsia"/>
                <w:szCs w:val="20"/>
              </w:rPr>
              <w:t>8</w:t>
            </w:r>
          </w:p>
        </w:tc>
        <w:tc>
          <w:tcPr>
            <w:tcW w:w="1418" w:type="dxa"/>
            <w:vAlign w:val="center"/>
          </w:tcPr>
          <w:p w:rsidR="00E41C2E" w:rsidRPr="006052AD" w:rsidRDefault="00E41C2E" w:rsidP="007F1486">
            <w:pPr>
              <w:jc w:val="center"/>
              <w:rPr>
                <w:rFonts w:eastAsiaTheme="minorEastAsia"/>
                <w:szCs w:val="20"/>
              </w:rPr>
            </w:pPr>
            <w:r w:rsidRPr="006052AD">
              <w:rPr>
                <w:rFonts w:eastAsiaTheme="minorEastAsia"/>
                <w:szCs w:val="20"/>
              </w:rPr>
              <w:t>32</w:t>
            </w:r>
          </w:p>
        </w:tc>
        <w:tc>
          <w:tcPr>
            <w:tcW w:w="1134" w:type="dxa"/>
            <w:vAlign w:val="center"/>
          </w:tcPr>
          <w:p w:rsidR="00E41C2E" w:rsidRPr="006052AD" w:rsidRDefault="00E41C2E" w:rsidP="00690697">
            <w:pPr>
              <w:jc w:val="center"/>
              <w:rPr>
                <w:rFonts w:eastAsiaTheme="minorEastAsia"/>
                <w:szCs w:val="20"/>
              </w:rPr>
            </w:pPr>
            <w:r w:rsidRPr="006052AD">
              <w:rPr>
                <w:rFonts w:eastAsiaTheme="minorEastAsia"/>
                <w:szCs w:val="20"/>
              </w:rPr>
              <w:t>1600</w:t>
            </w:r>
          </w:p>
        </w:tc>
        <w:tc>
          <w:tcPr>
            <w:tcW w:w="1276" w:type="dxa"/>
            <w:vAlign w:val="center"/>
          </w:tcPr>
          <w:p w:rsidR="00E41C2E" w:rsidRPr="006052AD" w:rsidRDefault="00E41C2E" w:rsidP="00443BF1">
            <w:pPr>
              <w:jc w:val="center"/>
              <w:rPr>
                <w:rFonts w:eastAsiaTheme="minorEastAsia"/>
                <w:szCs w:val="20"/>
              </w:rPr>
            </w:pPr>
            <w:r w:rsidRPr="006052AD">
              <w:rPr>
                <w:rFonts w:eastAsiaTheme="minorEastAsia"/>
                <w:szCs w:val="20"/>
              </w:rPr>
              <w:t>4.9580%</w:t>
            </w:r>
          </w:p>
        </w:tc>
      </w:tr>
      <w:tr w:rsidR="00E41C2E" w:rsidRPr="005235C0" w:rsidTr="00443BF1">
        <w:tc>
          <w:tcPr>
            <w:tcW w:w="1293" w:type="dxa"/>
            <w:vMerge/>
          </w:tcPr>
          <w:p w:rsidR="00E41C2E" w:rsidRPr="006052AD" w:rsidRDefault="00E41C2E" w:rsidP="00DA561B">
            <w:pPr>
              <w:rPr>
                <w:rFonts w:eastAsiaTheme="minorEastAsia"/>
                <w:szCs w:val="20"/>
                <w:lang w:eastAsia="zh-CN"/>
              </w:rPr>
            </w:pPr>
          </w:p>
        </w:tc>
        <w:tc>
          <w:tcPr>
            <w:tcW w:w="1821" w:type="dxa"/>
            <w:vAlign w:val="center"/>
          </w:tcPr>
          <w:p w:rsidR="00E41C2E" w:rsidRPr="006052AD" w:rsidRDefault="00E41C2E" w:rsidP="00DA561B">
            <w:pPr>
              <w:rPr>
                <w:rFonts w:eastAsiaTheme="minorEastAsia"/>
                <w:color w:val="000000"/>
                <w:szCs w:val="20"/>
                <w:lang w:eastAsia="zh-CN"/>
              </w:rPr>
            </w:pPr>
            <w:r w:rsidRPr="006052AD">
              <w:rPr>
                <w:rFonts w:eastAsiaTheme="minorEastAsia"/>
                <w:szCs w:val="20"/>
              </w:rPr>
              <w:t xml:space="preserve">DL PRS measurement </w:t>
            </w:r>
          </w:p>
        </w:tc>
        <w:tc>
          <w:tcPr>
            <w:tcW w:w="992" w:type="dxa"/>
            <w:vAlign w:val="center"/>
          </w:tcPr>
          <w:p w:rsidR="00E41C2E" w:rsidRPr="006052AD" w:rsidRDefault="00E41C2E" w:rsidP="007F1486">
            <w:pPr>
              <w:jc w:val="center"/>
              <w:rPr>
                <w:rFonts w:eastAsiaTheme="minorEastAsia"/>
                <w:szCs w:val="20"/>
              </w:rPr>
            </w:pPr>
            <w:r w:rsidRPr="006052AD">
              <w:rPr>
                <w:rFonts w:eastAsiaTheme="minorEastAsia"/>
                <w:szCs w:val="20"/>
              </w:rPr>
              <w:t>120</w:t>
            </w:r>
          </w:p>
        </w:tc>
        <w:tc>
          <w:tcPr>
            <w:tcW w:w="992" w:type="dxa"/>
            <w:vAlign w:val="center"/>
          </w:tcPr>
          <w:p w:rsidR="00E41C2E" w:rsidRPr="006052AD" w:rsidRDefault="00E41C2E" w:rsidP="00443BF1">
            <w:pPr>
              <w:jc w:val="center"/>
              <w:rPr>
                <w:rFonts w:eastAsiaTheme="minorEastAsia"/>
                <w:szCs w:val="20"/>
              </w:rPr>
            </w:pPr>
            <w:r w:rsidRPr="006052AD">
              <w:rPr>
                <w:rFonts w:eastAsiaTheme="minorEastAsia"/>
                <w:szCs w:val="20"/>
              </w:rPr>
              <w:t>1</w:t>
            </w:r>
          </w:p>
        </w:tc>
        <w:tc>
          <w:tcPr>
            <w:tcW w:w="1134" w:type="dxa"/>
            <w:vAlign w:val="center"/>
          </w:tcPr>
          <w:p w:rsidR="00E41C2E" w:rsidRPr="006052AD" w:rsidRDefault="00E41C2E" w:rsidP="00443BF1">
            <w:pPr>
              <w:jc w:val="center"/>
              <w:rPr>
                <w:rFonts w:eastAsiaTheme="minorEastAsia"/>
                <w:szCs w:val="20"/>
              </w:rPr>
            </w:pPr>
            <w:r w:rsidRPr="006052AD">
              <w:rPr>
                <w:rFonts w:eastAsiaTheme="minorEastAsia"/>
                <w:szCs w:val="20"/>
              </w:rPr>
              <w:t>1</w:t>
            </w:r>
          </w:p>
        </w:tc>
        <w:tc>
          <w:tcPr>
            <w:tcW w:w="1418" w:type="dxa"/>
            <w:vAlign w:val="center"/>
          </w:tcPr>
          <w:p w:rsidR="00E41C2E" w:rsidRPr="006052AD" w:rsidRDefault="00E41C2E" w:rsidP="007F1486">
            <w:pPr>
              <w:jc w:val="center"/>
              <w:rPr>
                <w:rFonts w:eastAsiaTheme="minorEastAsia"/>
                <w:szCs w:val="20"/>
              </w:rPr>
            </w:pPr>
            <w:r w:rsidRPr="006052AD">
              <w:rPr>
                <w:rFonts w:eastAsiaTheme="minorEastAsia"/>
                <w:szCs w:val="20"/>
              </w:rPr>
              <w:t>1</w:t>
            </w:r>
          </w:p>
        </w:tc>
        <w:tc>
          <w:tcPr>
            <w:tcW w:w="1134" w:type="dxa"/>
            <w:vAlign w:val="center"/>
          </w:tcPr>
          <w:p w:rsidR="00E41C2E" w:rsidRPr="006052AD" w:rsidRDefault="00E41C2E" w:rsidP="00690697">
            <w:pPr>
              <w:jc w:val="center"/>
              <w:rPr>
                <w:rFonts w:eastAsiaTheme="minorEastAsia"/>
                <w:szCs w:val="20"/>
              </w:rPr>
            </w:pPr>
            <w:r w:rsidRPr="006052AD">
              <w:rPr>
                <w:rFonts w:eastAsiaTheme="minorEastAsia"/>
                <w:szCs w:val="20"/>
              </w:rPr>
              <w:t>120</w:t>
            </w:r>
          </w:p>
        </w:tc>
        <w:tc>
          <w:tcPr>
            <w:tcW w:w="1276" w:type="dxa"/>
            <w:vAlign w:val="center"/>
          </w:tcPr>
          <w:p w:rsidR="00E41C2E" w:rsidRPr="006052AD" w:rsidRDefault="00E41C2E" w:rsidP="00443BF1">
            <w:pPr>
              <w:jc w:val="center"/>
              <w:rPr>
                <w:rFonts w:eastAsiaTheme="minorEastAsia"/>
                <w:szCs w:val="20"/>
              </w:rPr>
            </w:pPr>
            <w:r w:rsidRPr="006052AD">
              <w:rPr>
                <w:rFonts w:eastAsiaTheme="minorEastAsia"/>
                <w:szCs w:val="20"/>
              </w:rPr>
              <w:t>0.3719%</w:t>
            </w:r>
          </w:p>
        </w:tc>
      </w:tr>
      <w:tr w:rsidR="00E41C2E" w:rsidRPr="005235C0" w:rsidTr="00443BF1">
        <w:tc>
          <w:tcPr>
            <w:tcW w:w="1293" w:type="dxa"/>
            <w:vMerge/>
          </w:tcPr>
          <w:p w:rsidR="00E41C2E" w:rsidRPr="006052AD" w:rsidRDefault="00E41C2E" w:rsidP="00DA561B">
            <w:pPr>
              <w:rPr>
                <w:rFonts w:eastAsiaTheme="minorEastAsia"/>
                <w:szCs w:val="20"/>
                <w:lang w:eastAsia="zh-CN"/>
              </w:rPr>
            </w:pPr>
          </w:p>
        </w:tc>
        <w:tc>
          <w:tcPr>
            <w:tcW w:w="1821" w:type="dxa"/>
            <w:vAlign w:val="center"/>
          </w:tcPr>
          <w:p w:rsidR="00E41C2E" w:rsidRPr="006052AD" w:rsidRDefault="00E41C2E" w:rsidP="00DA561B">
            <w:pPr>
              <w:rPr>
                <w:rFonts w:eastAsiaTheme="minorEastAsia"/>
                <w:color w:val="000000"/>
                <w:szCs w:val="20"/>
                <w:lang w:eastAsia="zh-CN"/>
              </w:rPr>
            </w:pPr>
            <w:r w:rsidRPr="006052AD">
              <w:rPr>
                <w:rFonts w:eastAsiaTheme="minorEastAsia"/>
                <w:szCs w:val="20"/>
              </w:rPr>
              <w:t xml:space="preserve">Light sleep </w:t>
            </w:r>
          </w:p>
        </w:tc>
        <w:tc>
          <w:tcPr>
            <w:tcW w:w="992" w:type="dxa"/>
            <w:vAlign w:val="center"/>
          </w:tcPr>
          <w:p w:rsidR="00E41C2E" w:rsidRPr="006052AD" w:rsidRDefault="00E41C2E" w:rsidP="007F1486">
            <w:pPr>
              <w:jc w:val="center"/>
              <w:rPr>
                <w:rFonts w:eastAsiaTheme="minorEastAsia"/>
                <w:szCs w:val="20"/>
              </w:rPr>
            </w:pPr>
            <w:r w:rsidRPr="006052AD">
              <w:rPr>
                <w:rFonts w:eastAsiaTheme="minorEastAsia"/>
                <w:szCs w:val="20"/>
              </w:rPr>
              <w:t>20</w:t>
            </w:r>
          </w:p>
        </w:tc>
        <w:tc>
          <w:tcPr>
            <w:tcW w:w="992" w:type="dxa"/>
            <w:vAlign w:val="center"/>
          </w:tcPr>
          <w:p w:rsidR="00E41C2E" w:rsidRPr="006052AD" w:rsidRDefault="00E41C2E" w:rsidP="00443BF1">
            <w:pPr>
              <w:jc w:val="center"/>
              <w:rPr>
                <w:rFonts w:eastAsiaTheme="minorEastAsia"/>
                <w:szCs w:val="20"/>
              </w:rPr>
            </w:pPr>
            <w:r w:rsidRPr="006052AD">
              <w:rPr>
                <w:rFonts w:eastAsiaTheme="minorEastAsia"/>
                <w:szCs w:val="20"/>
              </w:rPr>
              <w:t>12</w:t>
            </w:r>
          </w:p>
        </w:tc>
        <w:tc>
          <w:tcPr>
            <w:tcW w:w="1134" w:type="dxa"/>
            <w:vAlign w:val="center"/>
          </w:tcPr>
          <w:p w:rsidR="00E41C2E" w:rsidRPr="006052AD" w:rsidRDefault="00E41C2E" w:rsidP="00443BF1">
            <w:pPr>
              <w:jc w:val="center"/>
              <w:rPr>
                <w:rFonts w:eastAsiaTheme="minorEastAsia"/>
                <w:szCs w:val="20"/>
              </w:rPr>
            </w:pPr>
            <w:r w:rsidRPr="006052AD">
              <w:rPr>
                <w:rFonts w:eastAsiaTheme="minorEastAsia"/>
                <w:szCs w:val="20"/>
              </w:rPr>
              <w:t>8</w:t>
            </w:r>
          </w:p>
        </w:tc>
        <w:tc>
          <w:tcPr>
            <w:tcW w:w="1418" w:type="dxa"/>
            <w:vAlign w:val="center"/>
          </w:tcPr>
          <w:p w:rsidR="00E41C2E" w:rsidRPr="006052AD" w:rsidRDefault="00E41C2E" w:rsidP="007F1486">
            <w:pPr>
              <w:jc w:val="center"/>
              <w:rPr>
                <w:rFonts w:eastAsiaTheme="minorEastAsia"/>
                <w:szCs w:val="20"/>
              </w:rPr>
            </w:pPr>
            <w:r w:rsidRPr="006052AD">
              <w:rPr>
                <w:rFonts w:eastAsiaTheme="minorEastAsia"/>
                <w:szCs w:val="20"/>
              </w:rPr>
              <w:t>128</w:t>
            </w:r>
          </w:p>
        </w:tc>
        <w:tc>
          <w:tcPr>
            <w:tcW w:w="1134" w:type="dxa"/>
            <w:vAlign w:val="center"/>
          </w:tcPr>
          <w:p w:rsidR="00E41C2E" w:rsidRPr="006052AD" w:rsidRDefault="00E41C2E" w:rsidP="00690697">
            <w:pPr>
              <w:jc w:val="center"/>
              <w:rPr>
                <w:rFonts w:eastAsiaTheme="minorEastAsia"/>
                <w:szCs w:val="20"/>
              </w:rPr>
            </w:pPr>
            <w:r w:rsidRPr="006052AD">
              <w:rPr>
                <w:rFonts w:eastAsiaTheme="minorEastAsia"/>
                <w:szCs w:val="20"/>
              </w:rPr>
              <w:t>2560</w:t>
            </w:r>
          </w:p>
        </w:tc>
        <w:tc>
          <w:tcPr>
            <w:tcW w:w="1276" w:type="dxa"/>
            <w:vAlign w:val="center"/>
          </w:tcPr>
          <w:p w:rsidR="00E41C2E" w:rsidRPr="006052AD" w:rsidRDefault="00E41C2E" w:rsidP="00443BF1">
            <w:pPr>
              <w:jc w:val="center"/>
              <w:rPr>
                <w:rFonts w:eastAsiaTheme="minorEastAsia"/>
                <w:szCs w:val="20"/>
              </w:rPr>
            </w:pPr>
            <w:r w:rsidRPr="006052AD">
              <w:rPr>
                <w:rFonts w:eastAsiaTheme="minorEastAsia"/>
                <w:szCs w:val="20"/>
              </w:rPr>
              <w:t>7.9328%</w:t>
            </w:r>
          </w:p>
        </w:tc>
      </w:tr>
      <w:tr w:rsidR="00E41C2E" w:rsidRPr="005235C0" w:rsidTr="00443BF1">
        <w:tc>
          <w:tcPr>
            <w:tcW w:w="1293" w:type="dxa"/>
            <w:vMerge/>
          </w:tcPr>
          <w:p w:rsidR="00E41C2E" w:rsidRPr="006052AD" w:rsidRDefault="00E41C2E" w:rsidP="00DA561B">
            <w:pPr>
              <w:rPr>
                <w:rFonts w:eastAsiaTheme="minorEastAsia"/>
                <w:szCs w:val="20"/>
                <w:lang w:eastAsia="zh-CN"/>
              </w:rPr>
            </w:pPr>
          </w:p>
        </w:tc>
        <w:tc>
          <w:tcPr>
            <w:tcW w:w="1821" w:type="dxa"/>
            <w:vAlign w:val="center"/>
          </w:tcPr>
          <w:p w:rsidR="00E41C2E" w:rsidRPr="006052AD" w:rsidRDefault="00E41C2E" w:rsidP="00DA561B">
            <w:pPr>
              <w:rPr>
                <w:rFonts w:eastAsiaTheme="minorEastAsia"/>
                <w:color w:val="000000"/>
                <w:szCs w:val="20"/>
                <w:lang w:eastAsia="zh-CN"/>
              </w:rPr>
            </w:pPr>
            <w:r w:rsidRPr="006052AD">
              <w:rPr>
                <w:rFonts w:eastAsiaTheme="minorEastAsia"/>
                <w:szCs w:val="20"/>
              </w:rPr>
              <w:t>Deep sleep</w:t>
            </w:r>
          </w:p>
        </w:tc>
        <w:tc>
          <w:tcPr>
            <w:tcW w:w="992" w:type="dxa"/>
            <w:vAlign w:val="center"/>
          </w:tcPr>
          <w:p w:rsidR="00E41C2E" w:rsidRPr="006052AD" w:rsidRDefault="00E41C2E" w:rsidP="007F1486">
            <w:pPr>
              <w:jc w:val="center"/>
              <w:rPr>
                <w:rFonts w:eastAsiaTheme="minorEastAsia"/>
                <w:szCs w:val="20"/>
              </w:rPr>
            </w:pPr>
            <w:r w:rsidRPr="006052AD">
              <w:rPr>
                <w:rFonts w:eastAsiaTheme="minorEastAsia"/>
                <w:szCs w:val="20"/>
              </w:rPr>
              <w:t>1</w:t>
            </w:r>
          </w:p>
        </w:tc>
        <w:tc>
          <w:tcPr>
            <w:tcW w:w="992" w:type="dxa"/>
            <w:vAlign w:val="center"/>
          </w:tcPr>
          <w:p w:rsidR="00E41C2E" w:rsidRPr="006052AD" w:rsidRDefault="00E41C2E" w:rsidP="00690697">
            <w:pPr>
              <w:jc w:val="center"/>
              <w:rPr>
                <w:rFonts w:eastAsiaTheme="minorEastAsia"/>
                <w:szCs w:val="20"/>
              </w:rPr>
            </w:pPr>
            <w:r w:rsidRPr="006052AD">
              <w:rPr>
                <w:rFonts w:eastAsiaTheme="minorEastAsia"/>
                <w:szCs w:val="20"/>
              </w:rPr>
              <w:t>1</w:t>
            </w:r>
          </w:p>
        </w:tc>
        <w:tc>
          <w:tcPr>
            <w:tcW w:w="1134" w:type="dxa"/>
            <w:vAlign w:val="center"/>
          </w:tcPr>
          <w:p w:rsidR="00E41C2E" w:rsidRPr="006052AD" w:rsidRDefault="00E41C2E" w:rsidP="00443BF1">
            <w:pPr>
              <w:jc w:val="center"/>
              <w:rPr>
                <w:rFonts w:eastAsiaTheme="minorEastAsia"/>
                <w:szCs w:val="20"/>
              </w:rPr>
            </w:pPr>
            <w:r w:rsidRPr="006052AD">
              <w:rPr>
                <w:rFonts w:eastAsiaTheme="minorEastAsia"/>
                <w:szCs w:val="20"/>
              </w:rPr>
              <w:t>19817</w:t>
            </w:r>
          </w:p>
        </w:tc>
        <w:tc>
          <w:tcPr>
            <w:tcW w:w="1418" w:type="dxa"/>
            <w:vAlign w:val="center"/>
          </w:tcPr>
          <w:p w:rsidR="00E41C2E" w:rsidRPr="006052AD" w:rsidRDefault="00E41C2E" w:rsidP="00443BF1">
            <w:pPr>
              <w:jc w:val="center"/>
              <w:rPr>
                <w:rFonts w:eastAsiaTheme="minorEastAsia"/>
                <w:szCs w:val="20"/>
              </w:rPr>
            </w:pPr>
            <w:r w:rsidRPr="006052AD">
              <w:rPr>
                <w:rFonts w:eastAsiaTheme="minorEastAsia"/>
                <w:szCs w:val="20"/>
              </w:rPr>
              <w:t>19817</w:t>
            </w:r>
          </w:p>
        </w:tc>
        <w:tc>
          <w:tcPr>
            <w:tcW w:w="1134" w:type="dxa"/>
            <w:vAlign w:val="center"/>
          </w:tcPr>
          <w:p w:rsidR="00E41C2E" w:rsidRPr="006052AD" w:rsidRDefault="00E41C2E" w:rsidP="00443BF1">
            <w:pPr>
              <w:jc w:val="center"/>
              <w:rPr>
                <w:rFonts w:eastAsiaTheme="minorEastAsia"/>
                <w:szCs w:val="20"/>
              </w:rPr>
            </w:pPr>
            <w:r w:rsidRPr="006052AD">
              <w:rPr>
                <w:rFonts w:eastAsiaTheme="minorEastAsia"/>
                <w:szCs w:val="20"/>
              </w:rPr>
              <w:t>19817</w:t>
            </w:r>
          </w:p>
        </w:tc>
        <w:tc>
          <w:tcPr>
            <w:tcW w:w="1276" w:type="dxa"/>
            <w:vAlign w:val="center"/>
          </w:tcPr>
          <w:p w:rsidR="00E41C2E" w:rsidRPr="006052AD" w:rsidRDefault="00E41C2E" w:rsidP="00443BF1">
            <w:pPr>
              <w:jc w:val="center"/>
              <w:rPr>
                <w:rFonts w:eastAsiaTheme="minorEastAsia"/>
                <w:szCs w:val="20"/>
              </w:rPr>
            </w:pPr>
            <w:r w:rsidRPr="006052AD">
              <w:rPr>
                <w:rFonts w:eastAsiaTheme="minorEastAsia"/>
                <w:szCs w:val="20"/>
              </w:rPr>
              <w:t>61.4081%</w:t>
            </w:r>
          </w:p>
        </w:tc>
      </w:tr>
      <w:tr w:rsidR="00E41C2E" w:rsidRPr="005235C0" w:rsidTr="00443BF1">
        <w:tc>
          <w:tcPr>
            <w:tcW w:w="1293" w:type="dxa"/>
            <w:vMerge/>
          </w:tcPr>
          <w:p w:rsidR="00E41C2E" w:rsidRPr="006052AD" w:rsidRDefault="00E41C2E" w:rsidP="00DA561B">
            <w:pPr>
              <w:rPr>
                <w:rFonts w:eastAsiaTheme="minorEastAsia"/>
                <w:szCs w:val="20"/>
                <w:lang w:eastAsia="zh-CN"/>
              </w:rPr>
            </w:pPr>
          </w:p>
        </w:tc>
        <w:tc>
          <w:tcPr>
            <w:tcW w:w="1821" w:type="dxa"/>
            <w:vAlign w:val="center"/>
          </w:tcPr>
          <w:p w:rsidR="00E41C2E" w:rsidRPr="006052AD" w:rsidRDefault="00E41C2E" w:rsidP="00DA561B">
            <w:pPr>
              <w:rPr>
                <w:rFonts w:eastAsiaTheme="minorEastAsia"/>
                <w:szCs w:val="20"/>
              </w:rPr>
            </w:pPr>
            <w:r w:rsidRPr="006052AD">
              <w:rPr>
                <w:rFonts w:eastAsiaTheme="minorEastAsia"/>
                <w:szCs w:val="20"/>
              </w:rPr>
              <w:t>Deep State transit</w:t>
            </w:r>
          </w:p>
        </w:tc>
        <w:tc>
          <w:tcPr>
            <w:tcW w:w="992" w:type="dxa"/>
            <w:vAlign w:val="center"/>
          </w:tcPr>
          <w:p w:rsidR="00E41C2E" w:rsidRPr="006052AD" w:rsidRDefault="00E41C2E" w:rsidP="007F1486">
            <w:pPr>
              <w:jc w:val="center"/>
              <w:rPr>
                <w:rFonts w:eastAsiaTheme="minorEastAsia"/>
                <w:szCs w:val="20"/>
              </w:rPr>
            </w:pPr>
            <w:r w:rsidRPr="006052AD">
              <w:rPr>
                <w:rFonts w:eastAsiaTheme="minorEastAsia"/>
                <w:szCs w:val="20"/>
              </w:rPr>
              <w:t>450</w:t>
            </w:r>
          </w:p>
        </w:tc>
        <w:tc>
          <w:tcPr>
            <w:tcW w:w="992" w:type="dxa"/>
            <w:vAlign w:val="center"/>
          </w:tcPr>
          <w:p w:rsidR="00E41C2E" w:rsidRPr="006052AD" w:rsidRDefault="00E41C2E" w:rsidP="00443BF1">
            <w:pPr>
              <w:jc w:val="center"/>
              <w:rPr>
                <w:rFonts w:eastAsiaTheme="minorEastAsia"/>
                <w:szCs w:val="20"/>
              </w:rPr>
            </w:pPr>
            <w:r w:rsidRPr="006052AD">
              <w:rPr>
                <w:rFonts w:eastAsiaTheme="minorEastAsia"/>
                <w:szCs w:val="20"/>
                <w:lang w:eastAsia="zh-CN"/>
              </w:rPr>
              <w:t>40</w:t>
            </w:r>
          </w:p>
        </w:tc>
        <w:tc>
          <w:tcPr>
            <w:tcW w:w="1134" w:type="dxa"/>
            <w:vAlign w:val="center"/>
          </w:tcPr>
          <w:p w:rsidR="00E41C2E" w:rsidRPr="006052AD" w:rsidRDefault="00E41C2E" w:rsidP="00443BF1">
            <w:pPr>
              <w:jc w:val="center"/>
              <w:rPr>
                <w:rFonts w:eastAsiaTheme="minorEastAsia"/>
                <w:szCs w:val="20"/>
              </w:rPr>
            </w:pPr>
            <w:r w:rsidRPr="006052AD">
              <w:rPr>
                <w:rFonts w:eastAsiaTheme="minorEastAsia"/>
                <w:szCs w:val="20"/>
              </w:rPr>
              <w:t>9</w:t>
            </w:r>
          </w:p>
        </w:tc>
        <w:tc>
          <w:tcPr>
            <w:tcW w:w="1418" w:type="dxa"/>
            <w:vAlign w:val="center"/>
          </w:tcPr>
          <w:p w:rsidR="00E41C2E" w:rsidRPr="006052AD" w:rsidRDefault="00E41C2E" w:rsidP="00443BF1">
            <w:pPr>
              <w:jc w:val="center"/>
              <w:rPr>
                <w:rFonts w:eastAsiaTheme="minorEastAsia"/>
                <w:szCs w:val="20"/>
              </w:rPr>
            </w:pPr>
            <w:r w:rsidRPr="006052AD">
              <w:rPr>
                <w:rFonts w:eastAsiaTheme="minorEastAsia"/>
                <w:szCs w:val="20"/>
              </w:rPr>
              <w:t>360</w:t>
            </w:r>
          </w:p>
        </w:tc>
        <w:tc>
          <w:tcPr>
            <w:tcW w:w="1134" w:type="dxa"/>
            <w:vAlign w:val="center"/>
          </w:tcPr>
          <w:p w:rsidR="00E41C2E" w:rsidRPr="006052AD" w:rsidRDefault="00E41C2E" w:rsidP="007F1486">
            <w:pPr>
              <w:jc w:val="center"/>
              <w:rPr>
                <w:rFonts w:eastAsiaTheme="minorEastAsia"/>
                <w:szCs w:val="20"/>
              </w:rPr>
            </w:pPr>
            <w:r w:rsidRPr="006052AD">
              <w:rPr>
                <w:rFonts w:eastAsiaTheme="minorEastAsia"/>
                <w:szCs w:val="20"/>
              </w:rPr>
              <w:t>4050</w:t>
            </w:r>
          </w:p>
        </w:tc>
        <w:tc>
          <w:tcPr>
            <w:tcW w:w="1276" w:type="dxa"/>
            <w:vAlign w:val="center"/>
          </w:tcPr>
          <w:p w:rsidR="00E41C2E" w:rsidRPr="006052AD" w:rsidRDefault="00E41C2E" w:rsidP="00443BF1">
            <w:pPr>
              <w:jc w:val="center"/>
              <w:rPr>
                <w:rFonts w:eastAsiaTheme="minorEastAsia"/>
                <w:szCs w:val="20"/>
              </w:rPr>
            </w:pPr>
            <w:r w:rsidRPr="006052AD">
              <w:rPr>
                <w:rFonts w:eastAsiaTheme="minorEastAsia"/>
                <w:szCs w:val="20"/>
              </w:rPr>
              <w:t>12.5500%</w:t>
            </w:r>
          </w:p>
        </w:tc>
      </w:tr>
      <w:tr w:rsidR="00E41C2E" w:rsidRPr="005235C0" w:rsidTr="00443BF1">
        <w:tc>
          <w:tcPr>
            <w:tcW w:w="1293" w:type="dxa"/>
            <w:vMerge/>
          </w:tcPr>
          <w:p w:rsidR="00E41C2E" w:rsidRPr="006052AD" w:rsidRDefault="00E41C2E" w:rsidP="00DA561B">
            <w:pPr>
              <w:rPr>
                <w:rFonts w:eastAsiaTheme="minorEastAsia"/>
                <w:szCs w:val="20"/>
                <w:lang w:eastAsia="zh-CN"/>
              </w:rPr>
            </w:pPr>
          </w:p>
        </w:tc>
        <w:tc>
          <w:tcPr>
            <w:tcW w:w="1821" w:type="dxa"/>
            <w:vAlign w:val="center"/>
          </w:tcPr>
          <w:p w:rsidR="00E41C2E" w:rsidRPr="006052AD" w:rsidRDefault="00E41C2E" w:rsidP="00DA561B">
            <w:pPr>
              <w:rPr>
                <w:rFonts w:eastAsiaTheme="minorEastAsia"/>
                <w:szCs w:val="20"/>
              </w:rPr>
            </w:pPr>
            <w:r w:rsidRPr="006052AD">
              <w:rPr>
                <w:rFonts w:eastAsiaTheme="minorEastAsia"/>
                <w:szCs w:val="20"/>
              </w:rPr>
              <w:t>Light State transit</w:t>
            </w:r>
          </w:p>
        </w:tc>
        <w:tc>
          <w:tcPr>
            <w:tcW w:w="992" w:type="dxa"/>
            <w:vAlign w:val="center"/>
          </w:tcPr>
          <w:p w:rsidR="00E41C2E" w:rsidRPr="006052AD" w:rsidRDefault="00E41C2E" w:rsidP="007F1486">
            <w:pPr>
              <w:jc w:val="center"/>
              <w:rPr>
                <w:rFonts w:eastAsiaTheme="minorEastAsia"/>
                <w:color w:val="000000"/>
                <w:szCs w:val="20"/>
                <w:lang w:eastAsia="zh-CN"/>
              </w:rPr>
            </w:pPr>
            <w:r w:rsidRPr="006052AD">
              <w:rPr>
                <w:rFonts w:eastAsiaTheme="minorEastAsia"/>
                <w:color w:val="000000"/>
                <w:szCs w:val="20"/>
                <w:lang w:eastAsia="zh-CN"/>
              </w:rPr>
              <w:t>100</w:t>
            </w:r>
          </w:p>
        </w:tc>
        <w:tc>
          <w:tcPr>
            <w:tcW w:w="992" w:type="dxa"/>
            <w:vAlign w:val="center"/>
          </w:tcPr>
          <w:p w:rsidR="00E41C2E" w:rsidRPr="006052AD" w:rsidRDefault="00E41C2E" w:rsidP="00443BF1">
            <w:pPr>
              <w:jc w:val="center"/>
              <w:rPr>
                <w:rFonts w:eastAsiaTheme="minorEastAsia"/>
                <w:szCs w:val="20"/>
                <w:lang w:eastAsia="zh-CN"/>
              </w:rPr>
            </w:pPr>
            <w:r w:rsidRPr="006052AD">
              <w:rPr>
                <w:rFonts w:eastAsiaTheme="minorEastAsia"/>
                <w:szCs w:val="20"/>
                <w:lang w:eastAsia="zh-CN"/>
              </w:rPr>
              <w:t>12</w:t>
            </w:r>
          </w:p>
        </w:tc>
        <w:tc>
          <w:tcPr>
            <w:tcW w:w="1134" w:type="dxa"/>
            <w:vAlign w:val="center"/>
          </w:tcPr>
          <w:p w:rsidR="00E41C2E" w:rsidRPr="005235C0" w:rsidRDefault="00E41C2E" w:rsidP="00443BF1">
            <w:pPr>
              <w:jc w:val="center"/>
              <w:rPr>
                <w:rFonts w:eastAsiaTheme="minorEastAsia"/>
                <w:szCs w:val="20"/>
                <w:lang w:eastAsia="zh-CN"/>
              </w:rPr>
            </w:pPr>
            <w:r w:rsidRPr="005235C0">
              <w:rPr>
                <w:rFonts w:eastAsiaTheme="minorEastAsia"/>
                <w:szCs w:val="20"/>
                <w:lang w:eastAsia="zh-CN"/>
              </w:rPr>
              <w:t>9</w:t>
            </w:r>
          </w:p>
        </w:tc>
        <w:tc>
          <w:tcPr>
            <w:tcW w:w="1418" w:type="dxa"/>
            <w:vAlign w:val="center"/>
          </w:tcPr>
          <w:p w:rsidR="00E41C2E" w:rsidRPr="005235C0" w:rsidRDefault="00E41C2E" w:rsidP="00443BF1">
            <w:pPr>
              <w:jc w:val="center"/>
              <w:rPr>
                <w:rFonts w:eastAsiaTheme="minorEastAsia"/>
                <w:color w:val="000000"/>
                <w:szCs w:val="20"/>
                <w:lang w:eastAsia="zh-CN"/>
              </w:rPr>
            </w:pPr>
            <w:r w:rsidRPr="005235C0">
              <w:rPr>
                <w:rFonts w:eastAsiaTheme="minorEastAsia"/>
                <w:color w:val="000000"/>
                <w:szCs w:val="20"/>
                <w:lang w:eastAsia="zh-CN"/>
              </w:rPr>
              <w:t>108</w:t>
            </w:r>
          </w:p>
        </w:tc>
        <w:tc>
          <w:tcPr>
            <w:tcW w:w="1134" w:type="dxa"/>
            <w:vAlign w:val="center"/>
          </w:tcPr>
          <w:p w:rsidR="00E41C2E" w:rsidRPr="006052AD" w:rsidRDefault="00E41C2E" w:rsidP="007F1486">
            <w:pPr>
              <w:jc w:val="center"/>
              <w:rPr>
                <w:rFonts w:eastAsiaTheme="minorEastAsia"/>
                <w:color w:val="000000"/>
                <w:szCs w:val="20"/>
                <w:lang w:eastAsia="zh-CN"/>
              </w:rPr>
            </w:pPr>
            <w:r w:rsidRPr="005235C0">
              <w:rPr>
                <w:rFonts w:eastAsiaTheme="minorEastAsia"/>
                <w:color w:val="000000"/>
                <w:szCs w:val="20"/>
                <w:lang w:eastAsia="zh-CN"/>
              </w:rPr>
              <w:t>900</w:t>
            </w:r>
          </w:p>
        </w:tc>
        <w:tc>
          <w:tcPr>
            <w:tcW w:w="1276" w:type="dxa"/>
            <w:vAlign w:val="center"/>
          </w:tcPr>
          <w:p w:rsidR="00E41C2E" w:rsidRPr="006052AD" w:rsidRDefault="00E41C2E" w:rsidP="00443BF1">
            <w:pPr>
              <w:jc w:val="center"/>
              <w:rPr>
                <w:rFonts w:eastAsiaTheme="minorEastAsia"/>
                <w:szCs w:val="20"/>
                <w:lang w:eastAsia="zh-CN"/>
              </w:rPr>
            </w:pPr>
            <w:r w:rsidRPr="006052AD">
              <w:rPr>
                <w:rFonts w:eastAsiaTheme="minorEastAsia"/>
                <w:szCs w:val="20"/>
              </w:rPr>
              <w:t>2.7889</w:t>
            </w:r>
            <w:r w:rsidRPr="005235C0">
              <w:rPr>
                <w:rFonts w:eastAsiaTheme="minorEastAsia"/>
                <w:szCs w:val="20"/>
                <w:lang w:eastAsia="zh-CN"/>
              </w:rPr>
              <w:t>%</w:t>
            </w:r>
          </w:p>
        </w:tc>
      </w:tr>
      <w:tr w:rsidR="00E41C2E" w:rsidRPr="005235C0" w:rsidTr="00443BF1">
        <w:tc>
          <w:tcPr>
            <w:tcW w:w="1293" w:type="dxa"/>
            <w:vMerge/>
          </w:tcPr>
          <w:p w:rsidR="00E41C2E" w:rsidRPr="006052AD" w:rsidRDefault="00E41C2E" w:rsidP="00DA561B">
            <w:pPr>
              <w:rPr>
                <w:rFonts w:eastAsiaTheme="minorEastAsia"/>
                <w:szCs w:val="20"/>
                <w:lang w:eastAsia="zh-CN"/>
              </w:rPr>
            </w:pPr>
          </w:p>
        </w:tc>
        <w:tc>
          <w:tcPr>
            <w:tcW w:w="1821" w:type="dxa"/>
            <w:vAlign w:val="center"/>
          </w:tcPr>
          <w:p w:rsidR="00E41C2E" w:rsidRPr="006052AD" w:rsidRDefault="00E41C2E" w:rsidP="00DA561B">
            <w:pPr>
              <w:rPr>
                <w:rFonts w:eastAsiaTheme="minorEastAsia"/>
                <w:szCs w:val="20"/>
              </w:rPr>
            </w:pPr>
            <w:r w:rsidRPr="006052AD">
              <w:rPr>
                <w:rFonts w:eastAsiaTheme="minorEastAsia"/>
                <w:color w:val="000000"/>
                <w:szCs w:val="20"/>
                <w:lang w:eastAsia="zh-CN"/>
              </w:rPr>
              <w:t>CG-SDT</w:t>
            </w:r>
          </w:p>
        </w:tc>
        <w:tc>
          <w:tcPr>
            <w:tcW w:w="992" w:type="dxa"/>
            <w:vAlign w:val="center"/>
          </w:tcPr>
          <w:p w:rsidR="00E41C2E" w:rsidRPr="006052AD" w:rsidRDefault="00E41C2E" w:rsidP="007F1486">
            <w:pPr>
              <w:jc w:val="center"/>
              <w:rPr>
                <w:rFonts w:eastAsiaTheme="minorEastAsia"/>
                <w:color w:val="000000"/>
                <w:szCs w:val="20"/>
                <w:lang w:eastAsia="zh-CN"/>
              </w:rPr>
            </w:pPr>
            <w:r w:rsidRPr="006052AD">
              <w:rPr>
                <w:rFonts w:eastAsiaTheme="minorEastAsia"/>
                <w:color w:val="000000"/>
                <w:szCs w:val="20"/>
                <w:lang w:eastAsia="zh-CN"/>
              </w:rPr>
              <w:t>700</w:t>
            </w:r>
          </w:p>
        </w:tc>
        <w:tc>
          <w:tcPr>
            <w:tcW w:w="992" w:type="dxa"/>
            <w:vAlign w:val="center"/>
          </w:tcPr>
          <w:p w:rsidR="00E41C2E" w:rsidRPr="006052AD" w:rsidRDefault="00E41C2E" w:rsidP="00690697">
            <w:pPr>
              <w:jc w:val="center"/>
              <w:rPr>
                <w:rFonts w:eastAsiaTheme="minorEastAsia"/>
                <w:color w:val="000000"/>
                <w:szCs w:val="20"/>
                <w:lang w:eastAsia="zh-CN"/>
              </w:rPr>
            </w:pPr>
            <w:r w:rsidRPr="006052AD">
              <w:rPr>
                <w:rFonts w:eastAsiaTheme="minorEastAsia"/>
                <w:color w:val="000000"/>
                <w:szCs w:val="20"/>
                <w:lang w:eastAsia="zh-CN"/>
              </w:rPr>
              <w:t>2</w:t>
            </w:r>
          </w:p>
        </w:tc>
        <w:tc>
          <w:tcPr>
            <w:tcW w:w="1134" w:type="dxa"/>
            <w:vAlign w:val="center"/>
          </w:tcPr>
          <w:p w:rsidR="00E41C2E" w:rsidRPr="005235C0" w:rsidRDefault="00E41C2E" w:rsidP="00443BF1">
            <w:pPr>
              <w:jc w:val="center"/>
              <w:rPr>
                <w:rFonts w:eastAsiaTheme="minorEastAsia"/>
                <w:szCs w:val="20"/>
                <w:lang w:eastAsia="zh-CN"/>
              </w:rPr>
            </w:pPr>
            <w:r w:rsidRPr="005235C0">
              <w:rPr>
                <w:rFonts w:eastAsiaTheme="minorEastAsia"/>
                <w:szCs w:val="20"/>
                <w:lang w:eastAsia="zh-CN"/>
              </w:rPr>
              <w:t>1</w:t>
            </w:r>
          </w:p>
        </w:tc>
        <w:tc>
          <w:tcPr>
            <w:tcW w:w="1418" w:type="dxa"/>
            <w:vAlign w:val="center"/>
          </w:tcPr>
          <w:p w:rsidR="00E41C2E" w:rsidRPr="006052AD" w:rsidRDefault="00E41C2E" w:rsidP="007F1486">
            <w:pPr>
              <w:jc w:val="center"/>
              <w:rPr>
                <w:rFonts w:eastAsiaTheme="minorEastAsia"/>
                <w:color w:val="000000"/>
                <w:szCs w:val="20"/>
                <w:lang w:eastAsia="zh-CN"/>
              </w:rPr>
            </w:pPr>
            <w:r w:rsidRPr="006052AD">
              <w:rPr>
                <w:rFonts w:eastAsiaTheme="minorEastAsia"/>
                <w:color w:val="000000"/>
                <w:szCs w:val="20"/>
                <w:lang w:eastAsia="zh-CN"/>
              </w:rPr>
              <w:t>2</w:t>
            </w:r>
          </w:p>
        </w:tc>
        <w:tc>
          <w:tcPr>
            <w:tcW w:w="1134" w:type="dxa"/>
            <w:vAlign w:val="center"/>
          </w:tcPr>
          <w:p w:rsidR="00E41C2E" w:rsidRPr="006052AD" w:rsidRDefault="00E41C2E" w:rsidP="00443BF1">
            <w:pPr>
              <w:jc w:val="center"/>
              <w:rPr>
                <w:rFonts w:eastAsiaTheme="minorEastAsia"/>
                <w:color w:val="000000"/>
                <w:szCs w:val="20"/>
                <w:lang w:eastAsia="zh-CN"/>
              </w:rPr>
            </w:pPr>
            <w:r w:rsidRPr="006052AD">
              <w:rPr>
                <w:rFonts w:eastAsiaTheme="minorEastAsia"/>
                <w:color w:val="000000"/>
                <w:szCs w:val="20"/>
                <w:lang w:eastAsia="zh-CN"/>
              </w:rPr>
              <w:t>1400</w:t>
            </w:r>
          </w:p>
        </w:tc>
        <w:tc>
          <w:tcPr>
            <w:tcW w:w="1276" w:type="dxa"/>
            <w:vAlign w:val="center"/>
          </w:tcPr>
          <w:p w:rsidR="00E41C2E" w:rsidRPr="006052AD" w:rsidRDefault="00E41C2E" w:rsidP="00443BF1">
            <w:pPr>
              <w:jc w:val="center"/>
              <w:rPr>
                <w:rFonts w:eastAsiaTheme="minorEastAsia"/>
                <w:szCs w:val="20"/>
                <w:lang w:eastAsia="zh-CN"/>
              </w:rPr>
            </w:pPr>
            <w:r w:rsidRPr="006052AD">
              <w:rPr>
                <w:rFonts w:eastAsiaTheme="minorEastAsia"/>
                <w:szCs w:val="20"/>
              </w:rPr>
              <w:t>4.3383</w:t>
            </w:r>
            <w:r w:rsidRPr="005235C0">
              <w:rPr>
                <w:rFonts w:eastAsiaTheme="minorEastAsia"/>
                <w:szCs w:val="20"/>
                <w:lang w:eastAsia="zh-CN"/>
              </w:rPr>
              <w:t>%</w:t>
            </w:r>
          </w:p>
        </w:tc>
      </w:tr>
      <w:bookmarkEnd w:id="6"/>
      <w:tr w:rsidR="00DA561B" w:rsidRPr="005235C0" w:rsidTr="00DA561B">
        <w:tc>
          <w:tcPr>
            <w:tcW w:w="1293" w:type="dxa"/>
            <w:vMerge/>
          </w:tcPr>
          <w:p w:rsidR="00DA561B" w:rsidRPr="006052AD" w:rsidRDefault="00DA561B" w:rsidP="00DA561B">
            <w:pPr>
              <w:rPr>
                <w:rFonts w:eastAsiaTheme="minorEastAsia"/>
                <w:szCs w:val="20"/>
                <w:lang w:eastAsia="zh-CN"/>
              </w:rPr>
            </w:pPr>
          </w:p>
        </w:tc>
        <w:tc>
          <w:tcPr>
            <w:tcW w:w="4939" w:type="dxa"/>
            <w:gridSpan w:val="4"/>
          </w:tcPr>
          <w:p w:rsidR="00DA561B" w:rsidRPr="006052AD" w:rsidRDefault="00DA561B" w:rsidP="00DA561B">
            <w:pPr>
              <w:rPr>
                <w:rFonts w:eastAsiaTheme="minorEastAsia"/>
                <w:b/>
                <w:bCs/>
                <w:szCs w:val="20"/>
                <w:lang w:eastAsia="zh-CN"/>
              </w:rPr>
            </w:pPr>
            <w:r w:rsidRPr="006052AD">
              <w:rPr>
                <w:rFonts w:eastAsiaTheme="minorEastAsia"/>
                <w:b/>
                <w:bCs/>
                <w:szCs w:val="20"/>
                <w:lang w:eastAsia="zh-CN"/>
              </w:rPr>
              <w:t>Total (every power cycle)</w:t>
            </w:r>
          </w:p>
        </w:tc>
        <w:tc>
          <w:tcPr>
            <w:tcW w:w="3828" w:type="dxa"/>
            <w:gridSpan w:val="3"/>
          </w:tcPr>
          <w:p w:rsidR="00DA561B" w:rsidRPr="006052AD" w:rsidRDefault="00D96D5B" w:rsidP="00443BF1">
            <w:pPr>
              <w:jc w:val="center"/>
              <w:rPr>
                <w:rFonts w:eastAsiaTheme="minorEastAsia"/>
                <w:szCs w:val="20"/>
                <w:lang w:eastAsia="zh-CN"/>
              </w:rPr>
            </w:pPr>
            <w:r w:rsidRPr="006052AD">
              <w:rPr>
                <w:rFonts w:eastAsiaTheme="minorEastAsia"/>
                <w:szCs w:val="20"/>
                <w:lang w:eastAsia="zh-CN"/>
              </w:rPr>
              <w:t>3</w:t>
            </w:r>
            <w:r w:rsidR="00942AA7" w:rsidRPr="006052AD">
              <w:rPr>
                <w:rFonts w:eastAsiaTheme="minorEastAsia"/>
                <w:szCs w:val="20"/>
                <w:lang w:eastAsia="zh-CN"/>
              </w:rPr>
              <w:t>2271</w:t>
            </w:r>
          </w:p>
        </w:tc>
      </w:tr>
      <w:tr w:rsidR="00DA561B" w:rsidRPr="005235C0" w:rsidTr="00DA561B">
        <w:tc>
          <w:tcPr>
            <w:tcW w:w="1293" w:type="dxa"/>
            <w:vMerge/>
          </w:tcPr>
          <w:p w:rsidR="00DA561B" w:rsidRPr="006052AD" w:rsidRDefault="00DA561B" w:rsidP="00DA561B">
            <w:pPr>
              <w:rPr>
                <w:rFonts w:eastAsiaTheme="minorEastAsia"/>
                <w:szCs w:val="20"/>
                <w:lang w:eastAsia="zh-CN"/>
              </w:rPr>
            </w:pPr>
          </w:p>
        </w:tc>
        <w:tc>
          <w:tcPr>
            <w:tcW w:w="4939" w:type="dxa"/>
            <w:gridSpan w:val="4"/>
          </w:tcPr>
          <w:p w:rsidR="00DA561B" w:rsidRPr="006052AD" w:rsidRDefault="00DA561B" w:rsidP="00DA561B">
            <w:pPr>
              <w:rPr>
                <w:rFonts w:eastAsiaTheme="minorEastAsia"/>
                <w:b/>
                <w:bCs/>
                <w:szCs w:val="20"/>
                <w:lang w:eastAsia="zh-CN"/>
              </w:rPr>
            </w:pPr>
            <w:r w:rsidRPr="006052AD">
              <w:rPr>
                <w:rFonts w:eastAsiaTheme="minorEastAsia"/>
                <w:b/>
                <w:bCs/>
                <w:szCs w:val="20"/>
                <w:lang w:eastAsia="zh-CN"/>
              </w:rPr>
              <w:t>Slot-averaged power unit</w:t>
            </w:r>
          </w:p>
        </w:tc>
        <w:tc>
          <w:tcPr>
            <w:tcW w:w="3828" w:type="dxa"/>
            <w:gridSpan w:val="3"/>
          </w:tcPr>
          <w:p w:rsidR="00DA561B" w:rsidRPr="006052AD" w:rsidRDefault="008E2979" w:rsidP="00443BF1">
            <w:pPr>
              <w:jc w:val="center"/>
              <w:rPr>
                <w:rFonts w:eastAsiaTheme="minorEastAsia"/>
                <w:szCs w:val="20"/>
                <w:lang w:eastAsia="zh-CN"/>
              </w:rPr>
            </w:pPr>
            <w:r w:rsidRPr="006052AD">
              <w:rPr>
                <w:rFonts w:eastAsiaTheme="minorEastAsia"/>
                <w:szCs w:val="20"/>
                <w:lang w:eastAsia="zh-CN"/>
              </w:rPr>
              <w:t>1.5757</w:t>
            </w:r>
          </w:p>
        </w:tc>
      </w:tr>
      <w:tr w:rsidR="00DA561B" w:rsidRPr="005235C0" w:rsidTr="00DA561B">
        <w:tc>
          <w:tcPr>
            <w:tcW w:w="1293" w:type="dxa"/>
            <w:vMerge/>
          </w:tcPr>
          <w:p w:rsidR="00DA561B" w:rsidRPr="006052AD" w:rsidRDefault="00DA561B" w:rsidP="00DA561B">
            <w:pPr>
              <w:rPr>
                <w:rFonts w:eastAsiaTheme="minorEastAsia"/>
                <w:szCs w:val="20"/>
                <w:lang w:eastAsia="zh-CN"/>
              </w:rPr>
            </w:pPr>
          </w:p>
        </w:tc>
        <w:tc>
          <w:tcPr>
            <w:tcW w:w="4939" w:type="dxa"/>
            <w:gridSpan w:val="4"/>
          </w:tcPr>
          <w:p w:rsidR="00DA561B" w:rsidRPr="006052AD" w:rsidRDefault="00DA561B" w:rsidP="00DA561B">
            <w:pPr>
              <w:rPr>
                <w:rFonts w:eastAsiaTheme="minorEastAsia"/>
                <w:b/>
                <w:bCs/>
                <w:szCs w:val="20"/>
                <w:lang w:eastAsia="zh-CN"/>
              </w:rPr>
            </w:pPr>
            <w:r w:rsidRPr="006052AD">
              <w:rPr>
                <w:rFonts w:eastAsiaTheme="minorEastAsia"/>
                <w:b/>
                <w:bCs/>
                <w:szCs w:val="20"/>
                <w:lang w:eastAsia="zh-CN"/>
              </w:rPr>
              <w:t>Battery life (in month)</w:t>
            </w:r>
          </w:p>
        </w:tc>
        <w:tc>
          <w:tcPr>
            <w:tcW w:w="3828" w:type="dxa"/>
            <w:gridSpan w:val="3"/>
          </w:tcPr>
          <w:p w:rsidR="00DA561B" w:rsidRPr="006052AD" w:rsidRDefault="0068727D" w:rsidP="0097117C">
            <w:pPr>
              <w:jc w:val="center"/>
              <w:rPr>
                <w:rFonts w:eastAsiaTheme="minorEastAsia"/>
                <w:szCs w:val="20"/>
                <w:lang w:eastAsia="zh-CN"/>
              </w:rPr>
            </w:pPr>
            <w:r w:rsidRPr="006052AD">
              <w:rPr>
                <w:rFonts w:eastAsiaTheme="minorEastAsia"/>
                <w:szCs w:val="20"/>
              </w:rPr>
              <w:t>0.47</w:t>
            </w:r>
          </w:p>
        </w:tc>
      </w:tr>
    </w:tbl>
    <w:p w:rsidR="00C77105" w:rsidRPr="006052AD" w:rsidRDefault="00C77105">
      <w:pPr>
        <w:pStyle w:val="a0"/>
        <w:rPr>
          <w:rFonts w:eastAsiaTheme="minorEastAsia"/>
          <w:noProof/>
          <w:szCs w:val="20"/>
          <w:lang w:eastAsia="zh-CN"/>
        </w:rPr>
      </w:pPr>
    </w:p>
    <w:p w:rsidR="00C77105" w:rsidRPr="006052AD" w:rsidRDefault="00C77105">
      <w:pPr>
        <w:pStyle w:val="a0"/>
        <w:rPr>
          <w:rFonts w:eastAsiaTheme="minorEastAsia"/>
          <w:noProof/>
          <w:szCs w:val="20"/>
          <w:lang w:eastAsia="zh-CN"/>
        </w:rPr>
      </w:pPr>
      <w:r w:rsidRPr="006052AD">
        <w:rPr>
          <w:rFonts w:eastAsiaTheme="minorEastAsia"/>
          <w:szCs w:val="20"/>
          <w:lang w:eastAsia="zh-CN"/>
        </w:rPr>
        <w:t xml:space="preserve">Figure 2 shows the procedure of UE-based DL positioning within one I-DRX cycle. </w:t>
      </w:r>
      <w:r w:rsidR="00772161">
        <w:rPr>
          <w:rFonts w:eastAsiaTheme="minorEastAsia" w:hint="eastAsia"/>
          <w:szCs w:val="20"/>
          <w:lang w:eastAsia="zh-CN"/>
        </w:rPr>
        <w:t xml:space="preserve">Note that, for N=8, Figure 2 corresponds to 1 positioning cycle among the 8 cycles. For the other 7 cycles, PRS receiving is absent. </w:t>
      </w:r>
      <w:r w:rsidRPr="006052AD">
        <w:rPr>
          <w:rFonts w:eastAsiaTheme="minorEastAsia"/>
          <w:szCs w:val="20"/>
          <w:lang w:eastAsia="zh-CN"/>
        </w:rPr>
        <w:t>The corresponding results are given in Tab</w:t>
      </w:r>
      <w:r w:rsidR="0024633C" w:rsidRPr="006052AD">
        <w:rPr>
          <w:rFonts w:eastAsiaTheme="minorEastAsia"/>
          <w:szCs w:val="20"/>
          <w:lang w:eastAsia="zh-CN"/>
        </w:rPr>
        <w:t>le 4</w:t>
      </w:r>
      <w:r w:rsidR="00ED5BAB">
        <w:rPr>
          <w:rFonts w:eastAsiaTheme="minorEastAsia"/>
          <w:szCs w:val="20"/>
          <w:lang w:eastAsia="zh-CN"/>
        </w:rPr>
        <w:t xml:space="preserve"> and</w:t>
      </w:r>
      <w:r w:rsidR="005235C0" w:rsidRPr="006052AD">
        <w:rPr>
          <w:rFonts w:eastAsiaTheme="minorEastAsia"/>
          <w:szCs w:val="20"/>
          <w:lang w:eastAsia="zh-CN"/>
        </w:rPr>
        <w:t xml:space="preserve"> Table </w:t>
      </w:r>
      <w:r w:rsidR="0024633C" w:rsidRPr="006052AD">
        <w:rPr>
          <w:rFonts w:eastAsiaTheme="minorEastAsia"/>
          <w:szCs w:val="20"/>
          <w:lang w:eastAsia="zh-CN"/>
        </w:rPr>
        <w:t>5</w:t>
      </w:r>
      <w:r w:rsidRPr="006052AD">
        <w:rPr>
          <w:rFonts w:eastAsiaTheme="minorEastAsia"/>
          <w:szCs w:val="20"/>
          <w:lang w:eastAsia="zh-CN"/>
        </w:rPr>
        <w:t>.</w:t>
      </w:r>
    </w:p>
    <w:p w:rsidR="00FA5177" w:rsidRPr="006052AD" w:rsidRDefault="00302967">
      <w:pPr>
        <w:pStyle w:val="a0"/>
        <w:rPr>
          <w:rFonts w:eastAsiaTheme="minorEastAsia"/>
          <w:noProof/>
          <w:szCs w:val="20"/>
          <w:lang w:eastAsia="zh-CN"/>
        </w:rPr>
      </w:pPr>
      <w:r w:rsidRPr="00302967">
        <w:rPr>
          <w:rFonts w:eastAsiaTheme="minorEastAsia"/>
          <w:noProof/>
          <w:szCs w:val="20"/>
        </w:rPr>
        <w:object w:dxaOrig="17891" w:dyaOrig="3445">
          <v:shape id="_x0000_i1026" type="#_x0000_t75" alt="" style="width:465.3pt;height:89.9pt;mso-width-percent:0;mso-height-percent:0;mso-width-percent:0;mso-height-percent:0" o:ole="">
            <v:imagedata r:id="rId14" o:title=""/>
          </v:shape>
          <o:OLEObject Type="Embed" ProgID="Visio.Drawing.11" ShapeID="_x0000_i1026" DrawAspect="Content" ObjectID="_1726079624" r:id="rId15"/>
        </w:object>
      </w:r>
    </w:p>
    <w:p w:rsidR="00CF4C0A" w:rsidRPr="006052AD" w:rsidRDefault="00CF4C0A" w:rsidP="00443BF1">
      <w:pPr>
        <w:pStyle w:val="a0"/>
        <w:jc w:val="center"/>
        <w:rPr>
          <w:rFonts w:eastAsiaTheme="minorEastAsia"/>
          <w:b/>
          <w:szCs w:val="20"/>
          <w:lang w:eastAsia="zh-CN"/>
        </w:rPr>
      </w:pPr>
      <w:r w:rsidRPr="006052AD">
        <w:rPr>
          <w:rFonts w:eastAsiaTheme="minorEastAsia"/>
          <w:b/>
          <w:szCs w:val="20"/>
        </w:rPr>
        <w:t xml:space="preserve">Figure </w:t>
      </w:r>
      <w:r w:rsidRPr="006052AD">
        <w:rPr>
          <w:rFonts w:eastAsiaTheme="minorEastAsia"/>
          <w:b/>
          <w:szCs w:val="20"/>
          <w:lang w:eastAsia="zh-CN"/>
        </w:rPr>
        <w:t>2</w:t>
      </w:r>
      <w:r w:rsidRPr="006052AD">
        <w:rPr>
          <w:rFonts w:eastAsiaTheme="minorEastAsia"/>
          <w:b/>
          <w:szCs w:val="20"/>
        </w:rPr>
        <w:t xml:space="preserve">. </w:t>
      </w:r>
      <w:r w:rsidRPr="006052AD">
        <w:rPr>
          <w:rFonts w:eastAsiaTheme="minorEastAsia"/>
          <w:b/>
          <w:szCs w:val="20"/>
          <w:lang w:eastAsia="zh-CN"/>
        </w:rPr>
        <w:t>Procedure of UE-based DL positioning</w:t>
      </w:r>
      <w:r w:rsidR="005235C0" w:rsidRPr="006052AD">
        <w:rPr>
          <w:rFonts w:eastAsiaTheme="minorEastAsia"/>
          <w:szCs w:val="20"/>
        </w:rPr>
        <w:t xml:space="preserve"> </w:t>
      </w:r>
      <w:r w:rsidR="005235C0" w:rsidRPr="006052AD">
        <w:rPr>
          <w:rFonts w:eastAsiaTheme="minorEastAsia"/>
          <w:b/>
          <w:szCs w:val="20"/>
          <w:lang w:eastAsia="zh-CN"/>
        </w:rPr>
        <w:t>within one I-DRX cycle</w:t>
      </w:r>
    </w:p>
    <w:p w:rsidR="00C77105" w:rsidRPr="005235C0" w:rsidRDefault="00C77105" w:rsidP="00443BF1">
      <w:pPr>
        <w:rPr>
          <w:rFonts w:eastAsiaTheme="minorEastAsia"/>
          <w:szCs w:val="20"/>
          <w:lang w:eastAsia="zh-CN"/>
        </w:rPr>
      </w:pPr>
    </w:p>
    <w:p w:rsidR="00C77105" w:rsidRPr="005235C0" w:rsidRDefault="00C77105" w:rsidP="00443BF1">
      <w:pPr>
        <w:jc w:val="center"/>
        <w:rPr>
          <w:rFonts w:eastAsiaTheme="minorEastAsia"/>
          <w:szCs w:val="20"/>
          <w:lang w:eastAsia="zh-CN"/>
        </w:rPr>
      </w:pPr>
      <w:r w:rsidRPr="006052AD">
        <w:rPr>
          <w:rFonts w:eastAsiaTheme="minorEastAsia"/>
          <w:b/>
          <w:bCs/>
          <w:iCs/>
          <w:szCs w:val="20"/>
          <w:lang w:eastAsia="zh-CN"/>
        </w:rPr>
        <w:t xml:space="preserve">Table 4: UE power consumption result for </w:t>
      </w:r>
      <w:r w:rsidR="00D76E03">
        <w:rPr>
          <w:rFonts w:eastAsiaTheme="minorEastAsia" w:hint="eastAsia"/>
          <w:b/>
          <w:bCs/>
          <w:iCs/>
          <w:szCs w:val="20"/>
          <w:lang w:eastAsia="zh-CN"/>
        </w:rPr>
        <w:t>C</w:t>
      </w:r>
      <w:r w:rsidR="00D76E03" w:rsidRPr="006052AD">
        <w:rPr>
          <w:rFonts w:eastAsiaTheme="minorEastAsia"/>
          <w:b/>
          <w:bCs/>
          <w:iCs/>
          <w:szCs w:val="20"/>
          <w:lang w:eastAsia="zh-CN"/>
        </w:rPr>
        <w:t xml:space="preserve">ase </w:t>
      </w:r>
      <w:r w:rsidR="00CF4C0A" w:rsidRPr="005235C0">
        <w:rPr>
          <w:rFonts w:eastAsiaTheme="minorEastAsia"/>
          <w:b/>
          <w:bCs/>
          <w:iCs/>
          <w:szCs w:val="20"/>
          <w:lang w:eastAsia="zh-CN"/>
        </w:rPr>
        <w:t>3</w:t>
      </w:r>
      <w:r w:rsidRPr="006052AD">
        <w:rPr>
          <w:rFonts w:eastAsiaTheme="minorEastAsia"/>
          <w:b/>
          <w:bCs/>
          <w:iCs/>
          <w:szCs w:val="20"/>
          <w:lang w:eastAsia="zh-CN"/>
        </w:rPr>
        <w:t xml:space="preserve"> (PRS every N=</w:t>
      </w:r>
      <w:r w:rsidR="00CF4C0A" w:rsidRPr="005235C0">
        <w:rPr>
          <w:rFonts w:eastAsiaTheme="minorEastAsia"/>
          <w:b/>
          <w:bCs/>
          <w:iCs/>
          <w:szCs w:val="20"/>
          <w:lang w:eastAsia="zh-CN"/>
        </w:rPr>
        <w:t>1</w:t>
      </w:r>
      <w:r w:rsidRPr="006052AD">
        <w:rPr>
          <w:rFonts w:eastAsiaTheme="minorEastAsia"/>
          <w:b/>
          <w:bCs/>
          <w:iCs/>
          <w:szCs w:val="20"/>
          <w:lang w:eastAsia="zh-CN"/>
        </w:rPr>
        <w:t xml:space="preserve"> I-DRX cycles with 1.28 sec)</w:t>
      </w:r>
    </w:p>
    <w:tbl>
      <w:tblPr>
        <w:tblStyle w:val="ae"/>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DA561B" w:rsidRPr="005235C0" w:rsidTr="00DA561B">
        <w:tc>
          <w:tcPr>
            <w:tcW w:w="1293" w:type="dxa"/>
          </w:tcPr>
          <w:p w:rsidR="00DA561B" w:rsidRPr="006052AD" w:rsidRDefault="00DA561B" w:rsidP="00DA561B">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Evaluation case</w:t>
            </w:r>
          </w:p>
        </w:tc>
        <w:tc>
          <w:tcPr>
            <w:tcW w:w="1821" w:type="dxa"/>
          </w:tcPr>
          <w:p w:rsidR="00DA561B" w:rsidRPr="006052AD" w:rsidRDefault="00DA561B" w:rsidP="00DA561B">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Power states</w:t>
            </w:r>
          </w:p>
        </w:tc>
        <w:tc>
          <w:tcPr>
            <w:tcW w:w="992" w:type="dxa"/>
          </w:tcPr>
          <w:p w:rsidR="00DA561B" w:rsidRPr="006052AD" w:rsidRDefault="00DA561B" w:rsidP="00DA561B">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Relative power unit</w:t>
            </w:r>
          </w:p>
        </w:tc>
        <w:tc>
          <w:tcPr>
            <w:tcW w:w="992" w:type="dxa"/>
          </w:tcPr>
          <w:p w:rsidR="00DA561B" w:rsidRPr="006052AD" w:rsidRDefault="00DA561B" w:rsidP="00DA561B">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Duration (in slots)</w:t>
            </w:r>
          </w:p>
        </w:tc>
        <w:tc>
          <w:tcPr>
            <w:tcW w:w="1134" w:type="dxa"/>
          </w:tcPr>
          <w:p w:rsidR="00DA561B" w:rsidRPr="006052AD" w:rsidRDefault="00DA561B" w:rsidP="00DA561B">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Instances</w:t>
            </w:r>
          </w:p>
        </w:tc>
        <w:tc>
          <w:tcPr>
            <w:tcW w:w="1418" w:type="dxa"/>
          </w:tcPr>
          <w:p w:rsidR="00DA561B" w:rsidRPr="006052AD" w:rsidRDefault="00DA561B" w:rsidP="00DA561B">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Sum Durations (in slots)</w:t>
            </w:r>
          </w:p>
        </w:tc>
        <w:tc>
          <w:tcPr>
            <w:tcW w:w="1134" w:type="dxa"/>
          </w:tcPr>
          <w:p w:rsidR="00DA561B" w:rsidRPr="006052AD" w:rsidRDefault="00DA561B" w:rsidP="00DA561B">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Relative power</w:t>
            </w:r>
          </w:p>
        </w:tc>
        <w:tc>
          <w:tcPr>
            <w:tcW w:w="1276" w:type="dxa"/>
          </w:tcPr>
          <w:p w:rsidR="00DA561B" w:rsidRPr="006052AD" w:rsidRDefault="00DA561B" w:rsidP="00DA561B">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Power ratio</w:t>
            </w:r>
          </w:p>
        </w:tc>
      </w:tr>
      <w:tr w:rsidR="00D73904" w:rsidRPr="005235C0" w:rsidTr="00443BF1">
        <w:tc>
          <w:tcPr>
            <w:tcW w:w="1293" w:type="dxa"/>
            <w:vMerge w:val="restart"/>
          </w:tcPr>
          <w:p w:rsidR="00813868" w:rsidRPr="006052AD" w:rsidRDefault="00813868" w:rsidP="00DA561B">
            <w:pPr>
              <w:pStyle w:val="TAC"/>
              <w:jc w:val="left"/>
              <w:rPr>
                <w:rFonts w:ascii="Times New Roman" w:hAnsi="Times New Roman"/>
                <w:bCs/>
                <w:sz w:val="20"/>
                <w:lang w:eastAsia="zh-CN"/>
              </w:rPr>
            </w:pPr>
            <w:r w:rsidRPr="006052AD">
              <w:rPr>
                <w:rFonts w:ascii="Times New Roman" w:hAnsi="Times New Roman"/>
                <w:bCs/>
                <w:sz w:val="20"/>
                <w:lang w:eastAsia="zh-CN"/>
              </w:rPr>
              <w:t>Case 3:</w:t>
            </w:r>
          </w:p>
          <w:p w:rsidR="00D73904" w:rsidRPr="006052AD" w:rsidRDefault="00D73904" w:rsidP="00DA561B">
            <w:pPr>
              <w:pStyle w:val="TAC"/>
              <w:jc w:val="left"/>
              <w:rPr>
                <w:rFonts w:ascii="Times New Roman" w:hAnsi="Times New Roman"/>
                <w:bCs/>
                <w:sz w:val="20"/>
                <w:lang w:eastAsia="zh-CN"/>
              </w:rPr>
            </w:pPr>
            <w:r w:rsidRPr="006052AD">
              <w:rPr>
                <w:rFonts w:ascii="Times New Roman" w:hAnsi="Times New Roman"/>
                <w:bCs/>
                <w:sz w:val="20"/>
                <w:lang w:eastAsia="zh-CN"/>
              </w:rPr>
              <w:t>UE-based DL Positioning</w:t>
            </w:r>
          </w:p>
        </w:tc>
        <w:tc>
          <w:tcPr>
            <w:tcW w:w="1821" w:type="dxa"/>
            <w:vAlign w:val="center"/>
          </w:tcPr>
          <w:p w:rsidR="00D73904" w:rsidRPr="006052AD" w:rsidRDefault="00D73904" w:rsidP="00DA561B">
            <w:pPr>
              <w:rPr>
                <w:rFonts w:eastAsiaTheme="minorEastAsia"/>
                <w:color w:val="000000"/>
                <w:szCs w:val="20"/>
                <w:lang w:eastAsia="zh-CN"/>
              </w:rPr>
            </w:pPr>
            <w:r w:rsidRPr="006052AD">
              <w:rPr>
                <w:rFonts w:eastAsiaTheme="minorEastAsia"/>
                <w:szCs w:val="20"/>
              </w:rPr>
              <w:t xml:space="preserve">Paging Occasion </w:t>
            </w:r>
          </w:p>
        </w:tc>
        <w:tc>
          <w:tcPr>
            <w:tcW w:w="992" w:type="dxa"/>
            <w:vAlign w:val="center"/>
          </w:tcPr>
          <w:p w:rsidR="00D73904" w:rsidRPr="006052AD" w:rsidRDefault="00D73904" w:rsidP="007F1486">
            <w:pPr>
              <w:jc w:val="center"/>
              <w:rPr>
                <w:rFonts w:eastAsiaTheme="minorEastAsia"/>
                <w:color w:val="000000"/>
                <w:szCs w:val="20"/>
                <w:lang w:eastAsia="zh-CN"/>
              </w:rPr>
            </w:pPr>
            <w:r w:rsidRPr="006052AD">
              <w:rPr>
                <w:rFonts w:eastAsiaTheme="minorEastAsia"/>
                <w:szCs w:val="20"/>
              </w:rPr>
              <w:t>57</w:t>
            </w:r>
          </w:p>
        </w:tc>
        <w:tc>
          <w:tcPr>
            <w:tcW w:w="992" w:type="dxa"/>
            <w:vAlign w:val="center"/>
          </w:tcPr>
          <w:p w:rsidR="00D73904" w:rsidRPr="006052AD" w:rsidRDefault="00D73904" w:rsidP="00443BF1">
            <w:pPr>
              <w:jc w:val="center"/>
              <w:rPr>
                <w:rFonts w:eastAsiaTheme="minorEastAsia"/>
                <w:color w:val="000000"/>
                <w:szCs w:val="20"/>
                <w:lang w:eastAsia="zh-CN"/>
              </w:rPr>
            </w:pPr>
            <w:r w:rsidRPr="006052AD">
              <w:rPr>
                <w:rFonts w:eastAsiaTheme="minorEastAsia"/>
                <w:color w:val="000000"/>
                <w:szCs w:val="20"/>
                <w:lang w:eastAsia="zh-CN"/>
              </w:rPr>
              <w:t>4</w:t>
            </w:r>
          </w:p>
        </w:tc>
        <w:tc>
          <w:tcPr>
            <w:tcW w:w="1134" w:type="dxa"/>
            <w:vAlign w:val="center"/>
          </w:tcPr>
          <w:p w:rsidR="00D73904" w:rsidRPr="006052AD" w:rsidRDefault="00D73904" w:rsidP="00443BF1">
            <w:pPr>
              <w:jc w:val="center"/>
              <w:rPr>
                <w:rFonts w:eastAsiaTheme="minorEastAsia"/>
                <w:szCs w:val="20"/>
                <w:lang w:eastAsia="zh-CN"/>
              </w:rPr>
            </w:pPr>
            <w:r w:rsidRPr="005235C0">
              <w:rPr>
                <w:rFonts w:eastAsiaTheme="minorEastAsia"/>
                <w:szCs w:val="20"/>
                <w:lang w:eastAsia="zh-CN"/>
              </w:rPr>
              <w:t>1</w:t>
            </w:r>
          </w:p>
        </w:tc>
        <w:tc>
          <w:tcPr>
            <w:tcW w:w="1418" w:type="dxa"/>
            <w:vAlign w:val="center"/>
          </w:tcPr>
          <w:p w:rsidR="00D73904" w:rsidRPr="006052AD" w:rsidRDefault="00D73904" w:rsidP="007F1486">
            <w:pPr>
              <w:jc w:val="center"/>
              <w:rPr>
                <w:rFonts w:eastAsiaTheme="minorEastAsia"/>
                <w:color w:val="000000"/>
                <w:szCs w:val="20"/>
                <w:lang w:eastAsia="zh-CN"/>
              </w:rPr>
            </w:pPr>
            <w:r w:rsidRPr="006052AD">
              <w:rPr>
                <w:rFonts w:eastAsiaTheme="minorEastAsia"/>
                <w:color w:val="000000"/>
                <w:szCs w:val="20"/>
                <w:lang w:eastAsia="zh-CN"/>
              </w:rPr>
              <w:t>4</w:t>
            </w:r>
          </w:p>
        </w:tc>
        <w:tc>
          <w:tcPr>
            <w:tcW w:w="1134" w:type="dxa"/>
            <w:vAlign w:val="center"/>
          </w:tcPr>
          <w:p w:rsidR="00D73904" w:rsidRPr="006052AD" w:rsidRDefault="00D73904" w:rsidP="00443BF1">
            <w:pPr>
              <w:jc w:val="center"/>
              <w:rPr>
                <w:rFonts w:eastAsiaTheme="minorEastAsia"/>
                <w:color w:val="000000"/>
                <w:szCs w:val="20"/>
                <w:lang w:eastAsia="zh-CN"/>
              </w:rPr>
            </w:pPr>
            <w:r w:rsidRPr="006052AD">
              <w:rPr>
                <w:rFonts w:eastAsiaTheme="minorEastAsia"/>
                <w:color w:val="000000"/>
                <w:szCs w:val="20"/>
                <w:lang w:eastAsia="zh-CN"/>
              </w:rPr>
              <w:t>228</w:t>
            </w:r>
          </w:p>
        </w:tc>
        <w:tc>
          <w:tcPr>
            <w:tcW w:w="1276" w:type="dxa"/>
            <w:vAlign w:val="center"/>
          </w:tcPr>
          <w:p w:rsidR="00D73904" w:rsidRPr="006052AD" w:rsidRDefault="00D73904" w:rsidP="00443BF1">
            <w:pPr>
              <w:jc w:val="center"/>
              <w:rPr>
                <w:rFonts w:eastAsiaTheme="minorEastAsia"/>
                <w:szCs w:val="20"/>
                <w:lang w:eastAsia="zh-CN"/>
              </w:rPr>
            </w:pPr>
            <w:r w:rsidRPr="006052AD">
              <w:rPr>
                <w:rFonts w:eastAsiaTheme="minorEastAsia"/>
                <w:szCs w:val="20"/>
              </w:rPr>
              <w:t>5.3837</w:t>
            </w:r>
            <w:r w:rsidRPr="005235C0">
              <w:rPr>
                <w:rFonts w:eastAsiaTheme="minorEastAsia"/>
                <w:szCs w:val="20"/>
                <w:lang w:eastAsia="zh-CN"/>
              </w:rPr>
              <w:t>%</w:t>
            </w:r>
          </w:p>
        </w:tc>
      </w:tr>
      <w:tr w:rsidR="00D73904" w:rsidRPr="005235C0" w:rsidTr="00443BF1">
        <w:tc>
          <w:tcPr>
            <w:tcW w:w="1293" w:type="dxa"/>
            <w:vMerge/>
          </w:tcPr>
          <w:p w:rsidR="00D73904" w:rsidRPr="006052AD" w:rsidRDefault="00D73904" w:rsidP="00DA561B">
            <w:pPr>
              <w:rPr>
                <w:rFonts w:eastAsiaTheme="minorEastAsia"/>
                <w:szCs w:val="20"/>
                <w:lang w:eastAsia="zh-CN"/>
              </w:rPr>
            </w:pPr>
          </w:p>
        </w:tc>
        <w:tc>
          <w:tcPr>
            <w:tcW w:w="1821" w:type="dxa"/>
            <w:vAlign w:val="center"/>
          </w:tcPr>
          <w:p w:rsidR="00D73904" w:rsidRPr="006052AD" w:rsidRDefault="00D73904" w:rsidP="00DA561B">
            <w:pPr>
              <w:rPr>
                <w:rFonts w:eastAsiaTheme="minorEastAsia"/>
                <w:color w:val="000000"/>
                <w:szCs w:val="20"/>
                <w:lang w:eastAsia="zh-CN"/>
              </w:rPr>
            </w:pPr>
            <w:r w:rsidRPr="006052AD">
              <w:rPr>
                <w:rFonts w:eastAsiaTheme="minorEastAsia"/>
                <w:szCs w:val="20"/>
              </w:rPr>
              <w:t xml:space="preserve">SSB serv. cell </w:t>
            </w:r>
          </w:p>
        </w:tc>
        <w:tc>
          <w:tcPr>
            <w:tcW w:w="992" w:type="dxa"/>
            <w:vAlign w:val="center"/>
          </w:tcPr>
          <w:p w:rsidR="00D73904" w:rsidRPr="006052AD" w:rsidRDefault="00D73904" w:rsidP="007F1486">
            <w:pPr>
              <w:jc w:val="center"/>
              <w:rPr>
                <w:rFonts w:eastAsiaTheme="minorEastAsia"/>
                <w:color w:val="000000"/>
                <w:szCs w:val="20"/>
                <w:lang w:eastAsia="zh-CN"/>
              </w:rPr>
            </w:pPr>
            <w:r w:rsidRPr="006052AD">
              <w:rPr>
                <w:rFonts w:eastAsiaTheme="minorEastAsia"/>
                <w:szCs w:val="20"/>
              </w:rPr>
              <w:t>50</w:t>
            </w:r>
          </w:p>
        </w:tc>
        <w:tc>
          <w:tcPr>
            <w:tcW w:w="992" w:type="dxa"/>
            <w:vAlign w:val="center"/>
          </w:tcPr>
          <w:p w:rsidR="00D73904" w:rsidRPr="006052AD" w:rsidRDefault="00D73904" w:rsidP="00443BF1">
            <w:pPr>
              <w:jc w:val="center"/>
              <w:rPr>
                <w:rFonts w:eastAsiaTheme="minorEastAsia"/>
                <w:color w:val="000000"/>
                <w:szCs w:val="20"/>
                <w:lang w:eastAsia="zh-CN"/>
              </w:rPr>
            </w:pPr>
            <w:r w:rsidRPr="006052AD">
              <w:rPr>
                <w:rFonts w:eastAsiaTheme="minorEastAsia"/>
                <w:color w:val="000000"/>
                <w:szCs w:val="20"/>
                <w:lang w:eastAsia="zh-CN"/>
              </w:rPr>
              <w:t>4</w:t>
            </w:r>
          </w:p>
        </w:tc>
        <w:tc>
          <w:tcPr>
            <w:tcW w:w="1134" w:type="dxa"/>
            <w:vAlign w:val="center"/>
          </w:tcPr>
          <w:p w:rsidR="00D73904" w:rsidRPr="006052AD" w:rsidRDefault="00D73904" w:rsidP="00443BF1">
            <w:pPr>
              <w:jc w:val="center"/>
              <w:rPr>
                <w:rFonts w:eastAsiaTheme="minorEastAsia"/>
                <w:szCs w:val="20"/>
                <w:lang w:eastAsia="zh-CN"/>
              </w:rPr>
            </w:pPr>
            <w:r w:rsidRPr="005235C0">
              <w:rPr>
                <w:rFonts w:eastAsiaTheme="minorEastAsia"/>
                <w:szCs w:val="20"/>
                <w:lang w:eastAsia="zh-CN"/>
              </w:rPr>
              <w:t>1</w:t>
            </w:r>
          </w:p>
        </w:tc>
        <w:tc>
          <w:tcPr>
            <w:tcW w:w="1418" w:type="dxa"/>
            <w:vAlign w:val="center"/>
          </w:tcPr>
          <w:p w:rsidR="00D73904" w:rsidRPr="006052AD" w:rsidRDefault="00D73904" w:rsidP="007F1486">
            <w:pPr>
              <w:jc w:val="center"/>
              <w:rPr>
                <w:rFonts w:eastAsiaTheme="minorEastAsia"/>
                <w:color w:val="000000"/>
                <w:szCs w:val="20"/>
                <w:lang w:eastAsia="zh-CN"/>
              </w:rPr>
            </w:pPr>
            <w:r w:rsidRPr="006052AD">
              <w:rPr>
                <w:rFonts w:eastAsiaTheme="minorEastAsia"/>
                <w:color w:val="000000"/>
                <w:szCs w:val="20"/>
                <w:lang w:eastAsia="zh-CN"/>
              </w:rPr>
              <w:t>4</w:t>
            </w:r>
          </w:p>
        </w:tc>
        <w:tc>
          <w:tcPr>
            <w:tcW w:w="1134" w:type="dxa"/>
            <w:vAlign w:val="center"/>
          </w:tcPr>
          <w:p w:rsidR="00D73904" w:rsidRPr="006052AD" w:rsidRDefault="00D73904" w:rsidP="00443BF1">
            <w:pPr>
              <w:jc w:val="center"/>
              <w:rPr>
                <w:rFonts w:eastAsiaTheme="minorEastAsia"/>
                <w:color w:val="000000"/>
                <w:szCs w:val="20"/>
                <w:lang w:eastAsia="zh-CN"/>
              </w:rPr>
            </w:pPr>
            <w:r w:rsidRPr="006052AD">
              <w:rPr>
                <w:rFonts w:eastAsiaTheme="minorEastAsia"/>
                <w:szCs w:val="20"/>
              </w:rPr>
              <w:t>200</w:t>
            </w:r>
          </w:p>
        </w:tc>
        <w:tc>
          <w:tcPr>
            <w:tcW w:w="1276" w:type="dxa"/>
            <w:vAlign w:val="center"/>
          </w:tcPr>
          <w:p w:rsidR="00D73904" w:rsidRPr="006052AD" w:rsidRDefault="00D73904" w:rsidP="00443BF1">
            <w:pPr>
              <w:jc w:val="center"/>
              <w:rPr>
                <w:rFonts w:eastAsiaTheme="minorEastAsia"/>
                <w:szCs w:val="20"/>
                <w:lang w:eastAsia="zh-CN"/>
              </w:rPr>
            </w:pPr>
            <w:r w:rsidRPr="006052AD">
              <w:rPr>
                <w:rFonts w:eastAsiaTheme="minorEastAsia"/>
                <w:szCs w:val="20"/>
              </w:rPr>
              <w:t>4.7226</w:t>
            </w:r>
            <w:r w:rsidRPr="005235C0">
              <w:rPr>
                <w:rFonts w:eastAsiaTheme="minorEastAsia"/>
                <w:szCs w:val="20"/>
                <w:lang w:eastAsia="zh-CN"/>
              </w:rPr>
              <w:t>%</w:t>
            </w:r>
          </w:p>
        </w:tc>
      </w:tr>
      <w:tr w:rsidR="00D73904" w:rsidRPr="005235C0" w:rsidTr="00443BF1">
        <w:tc>
          <w:tcPr>
            <w:tcW w:w="1293" w:type="dxa"/>
            <w:vMerge/>
          </w:tcPr>
          <w:p w:rsidR="00D73904" w:rsidRPr="006052AD" w:rsidRDefault="00D73904" w:rsidP="00DA561B">
            <w:pPr>
              <w:rPr>
                <w:rFonts w:eastAsiaTheme="minorEastAsia"/>
                <w:szCs w:val="20"/>
                <w:lang w:eastAsia="zh-CN"/>
              </w:rPr>
            </w:pPr>
          </w:p>
        </w:tc>
        <w:tc>
          <w:tcPr>
            <w:tcW w:w="1821" w:type="dxa"/>
            <w:vAlign w:val="center"/>
          </w:tcPr>
          <w:p w:rsidR="00D73904" w:rsidRPr="006052AD" w:rsidRDefault="00D73904" w:rsidP="00DA561B">
            <w:pPr>
              <w:rPr>
                <w:rFonts w:eastAsiaTheme="minorEastAsia"/>
                <w:color w:val="000000"/>
                <w:szCs w:val="20"/>
                <w:lang w:eastAsia="zh-CN"/>
              </w:rPr>
            </w:pPr>
            <w:r w:rsidRPr="006052AD">
              <w:rPr>
                <w:rFonts w:eastAsiaTheme="minorEastAsia"/>
                <w:szCs w:val="20"/>
              </w:rPr>
              <w:t>DL PRS measurement</w:t>
            </w:r>
          </w:p>
        </w:tc>
        <w:tc>
          <w:tcPr>
            <w:tcW w:w="992" w:type="dxa"/>
            <w:vAlign w:val="center"/>
          </w:tcPr>
          <w:p w:rsidR="00D73904" w:rsidRPr="006052AD" w:rsidRDefault="00D73904" w:rsidP="007F1486">
            <w:pPr>
              <w:jc w:val="center"/>
              <w:rPr>
                <w:rFonts w:eastAsiaTheme="minorEastAsia"/>
                <w:color w:val="000000"/>
                <w:szCs w:val="20"/>
                <w:lang w:eastAsia="zh-CN"/>
              </w:rPr>
            </w:pPr>
            <w:r w:rsidRPr="006052AD">
              <w:rPr>
                <w:rFonts w:eastAsiaTheme="minorEastAsia"/>
                <w:color w:val="000000"/>
                <w:szCs w:val="20"/>
                <w:lang w:eastAsia="zh-CN"/>
              </w:rPr>
              <w:t>120</w:t>
            </w:r>
          </w:p>
        </w:tc>
        <w:tc>
          <w:tcPr>
            <w:tcW w:w="992" w:type="dxa"/>
            <w:vAlign w:val="center"/>
          </w:tcPr>
          <w:p w:rsidR="00D73904" w:rsidRPr="006052AD" w:rsidRDefault="00D73904" w:rsidP="00443BF1">
            <w:pPr>
              <w:jc w:val="center"/>
              <w:rPr>
                <w:rFonts w:eastAsiaTheme="minorEastAsia"/>
                <w:color w:val="000000"/>
                <w:szCs w:val="20"/>
                <w:lang w:eastAsia="zh-CN"/>
              </w:rPr>
            </w:pPr>
            <w:r w:rsidRPr="006052AD">
              <w:rPr>
                <w:rFonts w:eastAsiaTheme="minorEastAsia"/>
                <w:color w:val="000000"/>
                <w:szCs w:val="20"/>
                <w:lang w:eastAsia="zh-CN"/>
              </w:rPr>
              <w:t>1</w:t>
            </w:r>
          </w:p>
        </w:tc>
        <w:tc>
          <w:tcPr>
            <w:tcW w:w="1134" w:type="dxa"/>
            <w:vAlign w:val="center"/>
          </w:tcPr>
          <w:p w:rsidR="00D73904" w:rsidRPr="006052AD" w:rsidRDefault="00D73904" w:rsidP="00443BF1">
            <w:pPr>
              <w:jc w:val="center"/>
              <w:rPr>
                <w:rFonts w:eastAsiaTheme="minorEastAsia"/>
                <w:szCs w:val="20"/>
                <w:lang w:eastAsia="zh-CN"/>
              </w:rPr>
            </w:pPr>
            <w:r w:rsidRPr="005235C0">
              <w:rPr>
                <w:rFonts w:eastAsiaTheme="minorEastAsia"/>
                <w:szCs w:val="20"/>
                <w:lang w:eastAsia="zh-CN"/>
              </w:rPr>
              <w:t>1</w:t>
            </w:r>
          </w:p>
        </w:tc>
        <w:tc>
          <w:tcPr>
            <w:tcW w:w="1418" w:type="dxa"/>
            <w:vAlign w:val="center"/>
          </w:tcPr>
          <w:p w:rsidR="00D73904" w:rsidRPr="006052AD" w:rsidRDefault="00D73904" w:rsidP="007F1486">
            <w:pPr>
              <w:jc w:val="center"/>
              <w:rPr>
                <w:rFonts w:eastAsiaTheme="minorEastAsia"/>
                <w:color w:val="000000"/>
                <w:szCs w:val="20"/>
                <w:lang w:eastAsia="zh-CN"/>
              </w:rPr>
            </w:pPr>
            <w:r w:rsidRPr="006052AD">
              <w:rPr>
                <w:rFonts w:eastAsiaTheme="minorEastAsia"/>
                <w:color w:val="000000"/>
                <w:szCs w:val="20"/>
                <w:lang w:eastAsia="zh-CN"/>
              </w:rPr>
              <w:t>1</w:t>
            </w:r>
          </w:p>
        </w:tc>
        <w:tc>
          <w:tcPr>
            <w:tcW w:w="1134" w:type="dxa"/>
            <w:vAlign w:val="center"/>
          </w:tcPr>
          <w:p w:rsidR="00D73904" w:rsidRPr="006052AD" w:rsidRDefault="00D73904" w:rsidP="00690697">
            <w:pPr>
              <w:jc w:val="center"/>
              <w:rPr>
                <w:rFonts w:eastAsiaTheme="minorEastAsia"/>
                <w:color w:val="000000"/>
                <w:szCs w:val="20"/>
                <w:lang w:eastAsia="zh-CN"/>
              </w:rPr>
            </w:pPr>
            <w:r w:rsidRPr="006052AD">
              <w:rPr>
                <w:rFonts w:eastAsiaTheme="minorEastAsia"/>
                <w:color w:val="000000"/>
                <w:szCs w:val="20"/>
                <w:lang w:eastAsia="zh-CN"/>
              </w:rPr>
              <w:t>120</w:t>
            </w:r>
          </w:p>
        </w:tc>
        <w:tc>
          <w:tcPr>
            <w:tcW w:w="1276" w:type="dxa"/>
            <w:vAlign w:val="center"/>
          </w:tcPr>
          <w:p w:rsidR="00D73904" w:rsidRPr="006052AD" w:rsidRDefault="00D73904" w:rsidP="00443BF1">
            <w:pPr>
              <w:jc w:val="center"/>
              <w:rPr>
                <w:rFonts w:eastAsiaTheme="minorEastAsia"/>
                <w:szCs w:val="20"/>
                <w:lang w:eastAsia="zh-CN"/>
              </w:rPr>
            </w:pPr>
            <w:r w:rsidRPr="006052AD">
              <w:rPr>
                <w:rFonts w:eastAsiaTheme="minorEastAsia"/>
                <w:szCs w:val="20"/>
              </w:rPr>
              <w:t>2.8335</w:t>
            </w:r>
            <w:r w:rsidRPr="005235C0">
              <w:rPr>
                <w:rFonts w:eastAsiaTheme="minorEastAsia"/>
                <w:szCs w:val="20"/>
                <w:lang w:eastAsia="zh-CN"/>
              </w:rPr>
              <w:t>%</w:t>
            </w:r>
          </w:p>
        </w:tc>
      </w:tr>
      <w:tr w:rsidR="00D73904" w:rsidRPr="005235C0" w:rsidTr="00443BF1">
        <w:tc>
          <w:tcPr>
            <w:tcW w:w="1293" w:type="dxa"/>
            <w:vMerge/>
          </w:tcPr>
          <w:p w:rsidR="00D73904" w:rsidRPr="006052AD" w:rsidRDefault="00D73904" w:rsidP="00DA561B">
            <w:pPr>
              <w:rPr>
                <w:rFonts w:eastAsiaTheme="minorEastAsia"/>
                <w:szCs w:val="20"/>
                <w:lang w:eastAsia="zh-CN"/>
              </w:rPr>
            </w:pPr>
          </w:p>
        </w:tc>
        <w:tc>
          <w:tcPr>
            <w:tcW w:w="1821" w:type="dxa"/>
            <w:vAlign w:val="center"/>
          </w:tcPr>
          <w:p w:rsidR="00D73904" w:rsidRPr="006052AD" w:rsidRDefault="00D73904" w:rsidP="00DA561B">
            <w:pPr>
              <w:rPr>
                <w:rFonts w:eastAsiaTheme="minorEastAsia"/>
                <w:color w:val="000000"/>
                <w:szCs w:val="20"/>
                <w:lang w:eastAsia="zh-CN"/>
              </w:rPr>
            </w:pPr>
            <w:r w:rsidRPr="006052AD">
              <w:rPr>
                <w:rFonts w:eastAsiaTheme="minorEastAsia"/>
                <w:szCs w:val="20"/>
              </w:rPr>
              <w:t xml:space="preserve">Light sleep </w:t>
            </w:r>
          </w:p>
        </w:tc>
        <w:tc>
          <w:tcPr>
            <w:tcW w:w="992" w:type="dxa"/>
            <w:vAlign w:val="center"/>
          </w:tcPr>
          <w:p w:rsidR="00D73904" w:rsidRPr="006052AD" w:rsidRDefault="00D73904" w:rsidP="007F1486">
            <w:pPr>
              <w:jc w:val="center"/>
              <w:rPr>
                <w:rFonts w:eastAsiaTheme="minorEastAsia"/>
                <w:color w:val="000000"/>
                <w:szCs w:val="20"/>
                <w:lang w:eastAsia="zh-CN"/>
              </w:rPr>
            </w:pPr>
            <w:r w:rsidRPr="006052AD">
              <w:rPr>
                <w:rFonts w:eastAsiaTheme="minorEastAsia"/>
                <w:color w:val="000000"/>
                <w:szCs w:val="20"/>
                <w:lang w:eastAsia="zh-CN"/>
              </w:rPr>
              <w:t>20</w:t>
            </w:r>
          </w:p>
        </w:tc>
        <w:tc>
          <w:tcPr>
            <w:tcW w:w="992" w:type="dxa"/>
            <w:vAlign w:val="center"/>
          </w:tcPr>
          <w:p w:rsidR="00D73904" w:rsidRPr="005235C0" w:rsidRDefault="00D73904" w:rsidP="00443BF1">
            <w:pPr>
              <w:jc w:val="center"/>
              <w:rPr>
                <w:rFonts w:eastAsiaTheme="minorEastAsia"/>
                <w:szCs w:val="20"/>
                <w:lang w:eastAsia="zh-CN"/>
              </w:rPr>
            </w:pPr>
            <w:r w:rsidRPr="005235C0">
              <w:rPr>
                <w:rFonts w:eastAsiaTheme="minorEastAsia"/>
                <w:szCs w:val="20"/>
                <w:lang w:eastAsia="zh-CN"/>
              </w:rPr>
              <w:t>12</w:t>
            </w:r>
          </w:p>
        </w:tc>
        <w:tc>
          <w:tcPr>
            <w:tcW w:w="1134" w:type="dxa"/>
            <w:vAlign w:val="center"/>
          </w:tcPr>
          <w:p w:rsidR="00D73904" w:rsidRPr="005235C0" w:rsidRDefault="00D73904" w:rsidP="00443BF1">
            <w:pPr>
              <w:jc w:val="center"/>
              <w:rPr>
                <w:rFonts w:eastAsiaTheme="minorEastAsia"/>
                <w:szCs w:val="20"/>
                <w:lang w:eastAsia="zh-CN"/>
              </w:rPr>
            </w:pPr>
            <w:r w:rsidRPr="005235C0">
              <w:rPr>
                <w:rFonts w:eastAsiaTheme="minorEastAsia"/>
                <w:szCs w:val="20"/>
                <w:lang w:eastAsia="zh-CN"/>
              </w:rPr>
              <w:t>1</w:t>
            </w:r>
          </w:p>
        </w:tc>
        <w:tc>
          <w:tcPr>
            <w:tcW w:w="1418" w:type="dxa"/>
            <w:vAlign w:val="center"/>
          </w:tcPr>
          <w:p w:rsidR="00D73904" w:rsidRPr="005235C0" w:rsidRDefault="00D73904" w:rsidP="00443BF1">
            <w:pPr>
              <w:jc w:val="center"/>
              <w:rPr>
                <w:rFonts w:eastAsiaTheme="minorEastAsia"/>
                <w:szCs w:val="20"/>
                <w:lang w:eastAsia="zh-CN"/>
              </w:rPr>
            </w:pPr>
            <w:r w:rsidRPr="005235C0">
              <w:rPr>
                <w:rFonts w:eastAsiaTheme="minorEastAsia"/>
                <w:szCs w:val="20"/>
                <w:lang w:eastAsia="zh-CN"/>
              </w:rPr>
              <w:t>12</w:t>
            </w:r>
          </w:p>
        </w:tc>
        <w:tc>
          <w:tcPr>
            <w:tcW w:w="1134" w:type="dxa"/>
            <w:vAlign w:val="center"/>
          </w:tcPr>
          <w:p w:rsidR="00D73904" w:rsidRPr="005235C0" w:rsidRDefault="00D73904" w:rsidP="00443BF1">
            <w:pPr>
              <w:jc w:val="center"/>
              <w:rPr>
                <w:rFonts w:eastAsiaTheme="minorEastAsia"/>
                <w:szCs w:val="20"/>
                <w:lang w:eastAsia="zh-CN"/>
              </w:rPr>
            </w:pPr>
            <w:r w:rsidRPr="005235C0">
              <w:rPr>
                <w:rFonts w:eastAsiaTheme="minorEastAsia"/>
                <w:szCs w:val="20"/>
                <w:lang w:eastAsia="zh-CN"/>
              </w:rPr>
              <w:t>240</w:t>
            </w:r>
          </w:p>
        </w:tc>
        <w:tc>
          <w:tcPr>
            <w:tcW w:w="1276" w:type="dxa"/>
            <w:vAlign w:val="center"/>
          </w:tcPr>
          <w:p w:rsidR="00D73904" w:rsidRPr="005235C0" w:rsidRDefault="00D73904" w:rsidP="00443BF1">
            <w:pPr>
              <w:jc w:val="center"/>
              <w:rPr>
                <w:rFonts w:eastAsiaTheme="minorEastAsia"/>
                <w:szCs w:val="20"/>
                <w:lang w:eastAsia="zh-CN"/>
              </w:rPr>
            </w:pPr>
            <w:r w:rsidRPr="005235C0">
              <w:rPr>
                <w:rFonts w:eastAsiaTheme="minorEastAsia"/>
                <w:szCs w:val="20"/>
                <w:lang w:eastAsia="zh-CN"/>
              </w:rPr>
              <w:t>5.6671%</w:t>
            </w:r>
          </w:p>
        </w:tc>
      </w:tr>
      <w:tr w:rsidR="00D73904" w:rsidRPr="005235C0" w:rsidTr="00443BF1">
        <w:tc>
          <w:tcPr>
            <w:tcW w:w="1293" w:type="dxa"/>
            <w:vMerge/>
          </w:tcPr>
          <w:p w:rsidR="00D73904" w:rsidRPr="006052AD" w:rsidRDefault="00D73904" w:rsidP="00DA561B">
            <w:pPr>
              <w:rPr>
                <w:rFonts w:eastAsiaTheme="minorEastAsia"/>
                <w:szCs w:val="20"/>
                <w:lang w:eastAsia="zh-CN"/>
              </w:rPr>
            </w:pPr>
          </w:p>
        </w:tc>
        <w:tc>
          <w:tcPr>
            <w:tcW w:w="1821" w:type="dxa"/>
            <w:vAlign w:val="center"/>
          </w:tcPr>
          <w:p w:rsidR="00D73904" w:rsidRPr="006052AD" w:rsidRDefault="00D73904" w:rsidP="00DA561B">
            <w:pPr>
              <w:rPr>
                <w:rFonts w:eastAsiaTheme="minorEastAsia"/>
                <w:color w:val="000000"/>
                <w:szCs w:val="20"/>
                <w:lang w:eastAsia="zh-CN"/>
              </w:rPr>
            </w:pPr>
            <w:r w:rsidRPr="006052AD">
              <w:rPr>
                <w:rFonts w:eastAsiaTheme="minorEastAsia"/>
                <w:szCs w:val="20"/>
              </w:rPr>
              <w:t>Deep sleep</w:t>
            </w:r>
          </w:p>
        </w:tc>
        <w:tc>
          <w:tcPr>
            <w:tcW w:w="992" w:type="dxa"/>
            <w:vAlign w:val="center"/>
          </w:tcPr>
          <w:p w:rsidR="00D73904" w:rsidRPr="006052AD" w:rsidRDefault="00D73904" w:rsidP="007F1486">
            <w:pPr>
              <w:jc w:val="center"/>
              <w:rPr>
                <w:rFonts w:eastAsiaTheme="minorEastAsia"/>
                <w:color w:val="000000"/>
                <w:szCs w:val="20"/>
                <w:lang w:eastAsia="zh-CN"/>
              </w:rPr>
            </w:pPr>
            <w:r w:rsidRPr="006052AD">
              <w:rPr>
                <w:rFonts w:eastAsiaTheme="minorEastAsia"/>
                <w:color w:val="000000"/>
                <w:szCs w:val="20"/>
                <w:lang w:eastAsia="zh-CN"/>
              </w:rPr>
              <w:t>1</w:t>
            </w:r>
          </w:p>
        </w:tc>
        <w:tc>
          <w:tcPr>
            <w:tcW w:w="992" w:type="dxa"/>
            <w:vAlign w:val="center"/>
          </w:tcPr>
          <w:p w:rsidR="00D73904" w:rsidRPr="005235C0" w:rsidRDefault="00D73904" w:rsidP="00690697">
            <w:pPr>
              <w:jc w:val="center"/>
              <w:rPr>
                <w:rFonts w:eastAsiaTheme="minorEastAsia"/>
                <w:szCs w:val="20"/>
                <w:lang w:eastAsia="zh-CN"/>
              </w:rPr>
            </w:pPr>
            <w:r w:rsidRPr="005235C0">
              <w:rPr>
                <w:rFonts w:eastAsiaTheme="minorEastAsia"/>
                <w:szCs w:val="20"/>
                <w:lang w:eastAsia="zh-CN"/>
              </w:rPr>
              <w:t>1</w:t>
            </w:r>
          </w:p>
        </w:tc>
        <w:tc>
          <w:tcPr>
            <w:tcW w:w="1134" w:type="dxa"/>
            <w:vAlign w:val="center"/>
          </w:tcPr>
          <w:p w:rsidR="00D73904" w:rsidRPr="005235C0" w:rsidRDefault="00D73904" w:rsidP="00443BF1">
            <w:pPr>
              <w:jc w:val="center"/>
              <w:rPr>
                <w:rFonts w:eastAsiaTheme="minorEastAsia"/>
                <w:szCs w:val="20"/>
                <w:lang w:eastAsia="zh-CN"/>
              </w:rPr>
            </w:pPr>
            <w:r w:rsidRPr="005235C0">
              <w:rPr>
                <w:rFonts w:eastAsiaTheme="minorEastAsia"/>
                <w:szCs w:val="20"/>
                <w:lang w:eastAsia="zh-CN"/>
              </w:rPr>
              <w:t>2447</w:t>
            </w:r>
          </w:p>
        </w:tc>
        <w:tc>
          <w:tcPr>
            <w:tcW w:w="1418" w:type="dxa"/>
            <w:vAlign w:val="center"/>
          </w:tcPr>
          <w:p w:rsidR="00D73904" w:rsidRPr="005235C0" w:rsidRDefault="00D73904" w:rsidP="00443BF1">
            <w:pPr>
              <w:jc w:val="center"/>
              <w:rPr>
                <w:rFonts w:eastAsiaTheme="minorEastAsia"/>
                <w:szCs w:val="20"/>
                <w:lang w:eastAsia="zh-CN"/>
              </w:rPr>
            </w:pPr>
            <w:r w:rsidRPr="005235C0">
              <w:rPr>
                <w:rFonts w:eastAsiaTheme="minorEastAsia"/>
                <w:szCs w:val="20"/>
                <w:lang w:eastAsia="zh-CN"/>
              </w:rPr>
              <w:t>2447</w:t>
            </w:r>
          </w:p>
        </w:tc>
        <w:tc>
          <w:tcPr>
            <w:tcW w:w="1134" w:type="dxa"/>
            <w:vAlign w:val="center"/>
          </w:tcPr>
          <w:p w:rsidR="00D73904" w:rsidRPr="005235C0" w:rsidRDefault="00D73904" w:rsidP="00443BF1">
            <w:pPr>
              <w:jc w:val="center"/>
              <w:rPr>
                <w:rFonts w:eastAsiaTheme="minorEastAsia"/>
                <w:szCs w:val="20"/>
                <w:lang w:eastAsia="zh-CN"/>
              </w:rPr>
            </w:pPr>
            <w:r w:rsidRPr="005235C0">
              <w:rPr>
                <w:rFonts w:eastAsiaTheme="minorEastAsia"/>
                <w:szCs w:val="20"/>
                <w:lang w:eastAsia="zh-CN"/>
              </w:rPr>
              <w:t>2447</w:t>
            </w:r>
          </w:p>
        </w:tc>
        <w:tc>
          <w:tcPr>
            <w:tcW w:w="1276" w:type="dxa"/>
            <w:vAlign w:val="center"/>
          </w:tcPr>
          <w:p w:rsidR="00D73904" w:rsidRPr="005235C0" w:rsidRDefault="00D73904" w:rsidP="00443BF1">
            <w:pPr>
              <w:jc w:val="center"/>
              <w:rPr>
                <w:rFonts w:eastAsiaTheme="minorEastAsia"/>
                <w:szCs w:val="20"/>
                <w:lang w:eastAsia="zh-CN"/>
              </w:rPr>
            </w:pPr>
            <w:r w:rsidRPr="005235C0">
              <w:rPr>
                <w:rFonts w:eastAsiaTheme="minorEastAsia"/>
                <w:szCs w:val="20"/>
                <w:lang w:eastAsia="zh-CN"/>
              </w:rPr>
              <w:t>57.7804%</w:t>
            </w:r>
          </w:p>
        </w:tc>
      </w:tr>
      <w:tr w:rsidR="00D73904" w:rsidRPr="005235C0" w:rsidTr="00443BF1">
        <w:tc>
          <w:tcPr>
            <w:tcW w:w="1293" w:type="dxa"/>
            <w:vMerge/>
          </w:tcPr>
          <w:p w:rsidR="00D73904" w:rsidRPr="006052AD" w:rsidRDefault="00D73904" w:rsidP="00DA561B">
            <w:pPr>
              <w:rPr>
                <w:rFonts w:eastAsiaTheme="minorEastAsia"/>
                <w:szCs w:val="20"/>
                <w:lang w:eastAsia="zh-CN"/>
              </w:rPr>
            </w:pPr>
          </w:p>
        </w:tc>
        <w:tc>
          <w:tcPr>
            <w:tcW w:w="1821" w:type="dxa"/>
            <w:vAlign w:val="center"/>
          </w:tcPr>
          <w:p w:rsidR="00D73904" w:rsidRPr="006052AD" w:rsidRDefault="00D73904" w:rsidP="00DA561B">
            <w:pPr>
              <w:rPr>
                <w:rFonts w:eastAsiaTheme="minorEastAsia"/>
                <w:szCs w:val="20"/>
              </w:rPr>
            </w:pPr>
            <w:r w:rsidRPr="006052AD">
              <w:rPr>
                <w:rFonts w:eastAsiaTheme="minorEastAsia"/>
                <w:szCs w:val="20"/>
              </w:rPr>
              <w:t>Deep State transit</w:t>
            </w:r>
          </w:p>
        </w:tc>
        <w:tc>
          <w:tcPr>
            <w:tcW w:w="992" w:type="dxa"/>
            <w:vAlign w:val="center"/>
          </w:tcPr>
          <w:p w:rsidR="00D73904" w:rsidRPr="006052AD" w:rsidRDefault="00D73904" w:rsidP="007F1486">
            <w:pPr>
              <w:jc w:val="center"/>
              <w:rPr>
                <w:rFonts w:eastAsiaTheme="minorEastAsia"/>
                <w:color w:val="000000"/>
                <w:szCs w:val="20"/>
                <w:lang w:eastAsia="zh-CN"/>
              </w:rPr>
            </w:pPr>
            <w:r w:rsidRPr="006052AD">
              <w:rPr>
                <w:rFonts w:eastAsiaTheme="minorEastAsia"/>
                <w:color w:val="000000"/>
                <w:szCs w:val="20"/>
                <w:lang w:eastAsia="zh-CN"/>
              </w:rPr>
              <w:t>450</w:t>
            </w:r>
          </w:p>
        </w:tc>
        <w:tc>
          <w:tcPr>
            <w:tcW w:w="992" w:type="dxa"/>
            <w:vAlign w:val="center"/>
          </w:tcPr>
          <w:p w:rsidR="00D73904" w:rsidRPr="005235C0" w:rsidRDefault="00D73904" w:rsidP="00690697">
            <w:pPr>
              <w:jc w:val="center"/>
              <w:rPr>
                <w:rFonts w:eastAsiaTheme="minorEastAsia"/>
                <w:szCs w:val="20"/>
                <w:lang w:eastAsia="zh-CN"/>
              </w:rPr>
            </w:pPr>
            <w:r w:rsidRPr="005235C0">
              <w:rPr>
                <w:rFonts w:eastAsiaTheme="minorEastAsia"/>
                <w:szCs w:val="20"/>
                <w:lang w:eastAsia="zh-CN"/>
              </w:rPr>
              <w:t>40</w:t>
            </w:r>
          </w:p>
        </w:tc>
        <w:tc>
          <w:tcPr>
            <w:tcW w:w="1134" w:type="dxa"/>
            <w:vAlign w:val="center"/>
          </w:tcPr>
          <w:p w:rsidR="00D73904" w:rsidRPr="005235C0" w:rsidRDefault="00D73904" w:rsidP="00443BF1">
            <w:pPr>
              <w:jc w:val="center"/>
              <w:rPr>
                <w:rFonts w:eastAsiaTheme="minorEastAsia"/>
                <w:szCs w:val="20"/>
                <w:lang w:eastAsia="zh-CN"/>
              </w:rPr>
            </w:pPr>
            <w:r w:rsidRPr="005235C0">
              <w:rPr>
                <w:rFonts w:eastAsiaTheme="minorEastAsia"/>
                <w:szCs w:val="20"/>
                <w:lang w:eastAsia="zh-CN"/>
              </w:rPr>
              <w:t>2</w:t>
            </w:r>
          </w:p>
        </w:tc>
        <w:tc>
          <w:tcPr>
            <w:tcW w:w="1418" w:type="dxa"/>
            <w:vAlign w:val="center"/>
          </w:tcPr>
          <w:p w:rsidR="00D73904" w:rsidRPr="005235C0" w:rsidRDefault="00D73904" w:rsidP="00443BF1">
            <w:pPr>
              <w:jc w:val="center"/>
              <w:rPr>
                <w:rFonts w:eastAsiaTheme="minorEastAsia"/>
                <w:szCs w:val="20"/>
                <w:lang w:eastAsia="zh-CN"/>
              </w:rPr>
            </w:pPr>
            <w:r w:rsidRPr="005235C0">
              <w:rPr>
                <w:rFonts w:eastAsiaTheme="minorEastAsia"/>
                <w:szCs w:val="20"/>
                <w:lang w:eastAsia="zh-CN"/>
              </w:rPr>
              <w:t>80</w:t>
            </w:r>
          </w:p>
        </w:tc>
        <w:tc>
          <w:tcPr>
            <w:tcW w:w="1134" w:type="dxa"/>
            <w:vAlign w:val="center"/>
          </w:tcPr>
          <w:p w:rsidR="00D73904" w:rsidRPr="005235C0" w:rsidRDefault="00D73904" w:rsidP="00443BF1">
            <w:pPr>
              <w:jc w:val="center"/>
              <w:rPr>
                <w:rFonts w:eastAsiaTheme="minorEastAsia"/>
                <w:szCs w:val="20"/>
                <w:lang w:eastAsia="zh-CN"/>
              </w:rPr>
            </w:pPr>
            <w:r w:rsidRPr="005235C0">
              <w:rPr>
                <w:rFonts w:eastAsiaTheme="minorEastAsia"/>
                <w:szCs w:val="20"/>
                <w:lang w:eastAsia="zh-CN"/>
              </w:rPr>
              <w:t>900</w:t>
            </w:r>
          </w:p>
        </w:tc>
        <w:tc>
          <w:tcPr>
            <w:tcW w:w="1276" w:type="dxa"/>
            <w:vAlign w:val="center"/>
          </w:tcPr>
          <w:p w:rsidR="00D73904" w:rsidRPr="005235C0" w:rsidRDefault="00D73904" w:rsidP="00443BF1">
            <w:pPr>
              <w:jc w:val="center"/>
              <w:rPr>
                <w:rFonts w:eastAsiaTheme="minorEastAsia"/>
                <w:szCs w:val="20"/>
                <w:lang w:eastAsia="zh-CN"/>
              </w:rPr>
            </w:pPr>
            <w:r w:rsidRPr="005235C0">
              <w:rPr>
                <w:rFonts w:eastAsiaTheme="minorEastAsia"/>
                <w:szCs w:val="20"/>
                <w:lang w:eastAsia="zh-CN"/>
              </w:rPr>
              <w:t>21.2515%</w:t>
            </w:r>
          </w:p>
        </w:tc>
      </w:tr>
      <w:tr w:rsidR="00D73904" w:rsidRPr="005235C0" w:rsidTr="00443BF1">
        <w:tc>
          <w:tcPr>
            <w:tcW w:w="1293" w:type="dxa"/>
            <w:vMerge/>
          </w:tcPr>
          <w:p w:rsidR="00D73904" w:rsidRPr="006052AD" w:rsidRDefault="00D73904" w:rsidP="00DA561B">
            <w:pPr>
              <w:rPr>
                <w:rFonts w:eastAsiaTheme="minorEastAsia"/>
                <w:szCs w:val="20"/>
                <w:lang w:eastAsia="zh-CN"/>
              </w:rPr>
            </w:pPr>
          </w:p>
        </w:tc>
        <w:tc>
          <w:tcPr>
            <w:tcW w:w="1821" w:type="dxa"/>
            <w:vAlign w:val="center"/>
          </w:tcPr>
          <w:p w:rsidR="00D73904" w:rsidRPr="006052AD" w:rsidRDefault="00D73904" w:rsidP="00DA561B">
            <w:pPr>
              <w:rPr>
                <w:rFonts w:eastAsiaTheme="minorEastAsia"/>
                <w:szCs w:val="20"/>
              </w:rPr>
            </w:pPr>
            <w:r w:rsidRPr="006052AD">
              <w:rPr>
                <w:rFonts w:eastAsiaTheme="minorEastAsia"/>
                <w:szCs w:val="20"/>
              </w:rPr>
              <w:t>Light State transit</w:t>
            </w:r>
          </w:p>
        </w:tc>
        <w:tc>
          <w:tcPr>
            <w:tcW w:w="992" w:type="dxa"/>
            <w:vAlign w:val="center"/>
          </w:tcPr>
          <w:p w:rsidR="00D73904" w:rsidRPr="006052AD" w:rsidRDefault="00D73904" w:rsidP="007F1486">
            <w:pPr>
              <w:jc w:val="center"/>
              <w:rPr>
                <w:rFonts w:eastAsiaTheme="minorEastAsia"/>
                <w:color w:val="000000"/>
                <w:szCs w:val="20"/>
                <w:lang w:eastAsia="zh-CN"/>
              </w:rPr>
            </w:pPr>
            <w:r w:rsidRPr="006052AD">
              <w:rPr>
                <w:rFonts w:eastAsiaTheme="minorEastAsia"/>
                <w:color w:val="000000"/>
                <w:szCs w:val="20"/>
                <w:lang w:eastAsia="zh-CN"/>
              </w:rPr>
              <w:t>100</w:t>
            </w:r>
          </w:p>
        </w:tc>
        <w:tc>
          <w:tcPr>
            <w:tcW w:w="992" w:type="dxa"/>
            <w:vAlign w:val="center"/>
          </w:tcPr>
          <w:p w:rsidR="00D73904" w:rsidRPr="005235C0" w:rsidRDefault="00D73904" w:rsidP="00690697">
            <w:pPr>
              <w:jc w:val="center"/>
              <w:rPr>
                <w:rFonts w:eastAsiaTheme="minorEastAsia"/>
                <w:szCs w:val="20"/>
                <w:lang w:eastAsia="zh-CN"/>
              </w:rPr>
            </w:pPr>
            <w:r w:rsidRPr="005235C0">
              <w:rPr>
                <w:rFonts w:eastAsiaTheme="minorEastAsia"/>
                <w:szCs w:val="20"/>
                <w:lang w:eastAsia="zh-CN"/>
              </w:rPr>
              <w:t>12</w:t>
            </w:r>
          </w:p>
        </w:tc>
        <w:tc>
          <w:tcPr>
            <w:tcW w:w="1134" w:type="dxa"/>
            <w:vAlign w:val="center"/>
          </w:tcPr>
          <w:p w:rsidR="00D73904" w:rsidRPr="005235C0" w:rsidRDefault="00D73904" w:rsidP="00443BF1">
            <w:pPr>
              <w:jc w:val="center"/>
              <w:rPr>
                <w:rFonts w:eastAsiaTheme="minorEastAsia"/>
                <w:szCs w:val="20"/>
                <w:lang w:eastAsia="zh-CN"/>
              </w:rPr>
            </w:pPr>
            <w:r w:rsidRPr="005235C0">
              <w:rPr>
                <w:rFonts w:eastAsiaTheme="minorEastAsia"/>
                <w:szCs w:val="20"/>
                <w:lang w:eastAsia="zh-CN"/>
              </w:rPr>
              <w:t>1</w:t>
            </w:r>
          </w:p>
        </w:tc>
        <w:tc>
          <w:tcPr>
            <w:tcW w:w="1418" w:type="dxa"/>
            <w:vAlign w:val="center"/>
          </w:tcPr>
          <w:p w:rsidR="00D73904" w:rsidRPr="005235C0" w:rsidRDefault="00D73904" w:rsidP="00443BF1">
            <w:pPr>
              <w:jc w:val="center"/>
              <w:rPr>
                <w:rFonts w:eastAsiaTheme="minorEastAsia"/>
                <w:szCs w:val="20"/>
                <w:lang w:eastAsia="zh-CN"/>
              </w:rPr>
            </w:pPr>
            <w:r w:rsidRPr="005235C0">
              <w:rPr>
                <w:rFonts w:eastAsiaTheme="minorEastAsia"/>
                <w:szCs w:val="20"/>
                <w:lang w:eastAsia="zh-CN"/>
              </w:rPr>
              <w:t>12</w:t>
            </w:r>
          </w:p>
        </w:tc>
        <w:tc>
          <w:tcPr>
            <w:tcW w:w="1134" w:type="dxa"/>
            <w:vAlign w:val="center"/>
          </w:tcPr>
          <w:p w:rsidR="00D73904" w:rsidRPr="005235C0" w:rsidRDefault="00D73904" w:rsidP="007F1486">
            <w:pPr>
              <w:jc w:val="center"/>
              <w:rPr>
                <w:rFonts w:eastAsiaTheme="minorEastAsia"/>
                <w:szCs w:val="20"/>
                <w:lang w:eastAsia="zh-CN"/>
              </w:rPr>
            </w:pPr>
            <w:r w:rsidRPr="005235C0">
              <w:rPr>
                <w:rFonts w:eastAsiaTheme="minorEastAsia"/>
                <w:szCs w:val="20"/>
                <w:lang w:eastAsia="zh-CN"/>
              </w:rPr>
              <w:t>100</w:t>
            </w:r>
          </w:p>
        </w:tc>
        <w:tc>
          <w:tcPr>
            <w:tcW w:w="1276" w:type="dxa"/>
            <w:vAlign w:val="center"/>
          </w:tcPr>
          <w:p w:rsidR="00D73904" w:rsidRPr="005235C0" w:rsidRDefault="00D73904" w:rsidP="00443BF1">
            <w:pPr>
              <w:jc w:val="center"/>
              <w:rPr>
                <w:rFonts w:eastAsiaTheme="minorEastAsia"/>
                <w:szCs w:val="20"/>
                <w:lang w:eastAsia="zh-CN"/>
              </w:rPr>
            </w:pPr>
            <w:r w:rsidRPr="005235C0">
              <w:rPr>
                <w:rFonts w:eastAsiaTheme="minorEastAsia"/>
                <w:szCs w:val="20"/>
                <w:lang w:eastAsia="zh-CN"/>
              </w:rPr>
              <w:t>2.3613%</w:t>
            </w:r>
          </w:p>
        </w:tc>
      </w:tr>
      <w:tr w:rsidR="00DA561B" w:rsidRPr="005235C0" w:rsidTr="00DA561B">
        <w:tc>
          <w:tcPr>
            <w:tcW w:w="1293" w:type="dxa"/>
            <w:vMerge/>
          </w:tcPr>
          <w:p w:rsidR="00DA561B" w:rsidRPr="006052AD" w:rsidRDefault="00DA561B" w:rsidP="00DA561B">
            <w:pPr>
              <w:rPr>
                <w:rFonts w:eastAsiaTheme="minorEastAsia"/>
                <w:szCs w:val="20"/>
                <w:lang w:eastAsia="zh-CN"/>
              </w:rPr>
            </w:pPr>
          </w:p>
        </w:tc>
        <w:tc>
          <w:tcPr>
            <w:tcW w:w="4939" w:type="dxa"/>
            <w:gridSpan w:val="4"/>
          </w:tcPr>
          <w:p w:rsidR="00DA561B" w:rsidRPr="006052AD" w:rsidRDefault="00DA561B" w:rsidP="00DA561B">
            <w:pPr>
              <w:rPr>
                <w:rFonts w:eastAsiaTheme="minorEastAsia"/>
                <w:b/>
                <w:bCs/>
                <w:szCs w:val="20"/>
                <w:lang w:eastAsia="zh-CN"/>
              </w:rPr>
            </w:pPr>
            <w:r w:rsidRPr="006052AD">
              <w:rPr>
                <w:rFonts w:eastAsiaTheme="minorEastAsia"/>
                <w:b/>
                <w:bCs/>
                <w:szCs w:val="20"/>
                <w:lang w:eastAsia="zh-CN"/>
              </w:rPr>
              <w:t>Total (every power cycle)</w:t>
            </w:r>
          </w:p>
        </w:tc>
        <w:tc>
          <w:tcPr>
            <w:tcW w:w="3828" w:type="dxa"/>
            <w:gridSpan w:val="3"/>
          </w:tcPr>
          <w:p w:rsidR="00DA561B" w:rsidRPr="006052AD" w:rsidRDefault="009F1F44" w:rsidP="00443BF1">
            <w:pPr>
              <w:jc w:val="center"/>
              <w:rPr>
                <w:rFonts w:eastAsiaTheme="minorEastAsia"/>
                <w:szCs w:val="20"/>
                <w:lang w:eastAsia="zh-CN"/>
              </w:rPr>
            </w:pPr>
            <w:r w:rsidRPr="006052AD">
              <w:rPr>
                <w:rFonts w:eastAsiaTheme="minorEastAsia"/>
                <w:szCs w:val="20"/>
                <w:lang w:eastAsia="zh-CN"/>
              </w:rPr>
              <w:t>4235</w:t>
            </w:r>
          </w:p>
        </w:tc>
      </w:tr>
      <w:tr w:rsidR="00DA561B" w:rsidRPr="005235C0" w:rsidTr="00DA561B">
        <w:tc>
          <w:tcPr>
            <w:tcW w:w="1293" w:type="dxa"/>
            <w:vMerge/>
          </w:tcPr>
          <w:p w:rsidR="00DA561B" w:rsidRPr="006052AD" w:rsidRDefault="00DA561B" w:rsidP="00DA561B">
            <w:pPr>
              <w:rPr>
                <w:rFonts w:eastAsiaTheme="minorEastAsia"/>
                <w:szCs w:val="20"/>
                <w:lang w:eastAsia="zh-CN"/>
              </w:rPr>
            </w:pPr>
          </w:p>
        </w:tc>
        <w:tc>
          <w:tcPr>
            <w:tcW w:w="4939" w:type="dxa"/>
            <w:gridSpan w:val="4"/>
          </w:tcPr>
          <w:p w:rsidR="00DA561B" w:rsidRPr="006052AD" w:rsidRDefault="00DA561B" w:rsidP="00DA561B">
            <w:pPr>
              <w:rPr>
                <w:rFonts w:eastAsiaTheme="minorEastAsia"/>
                <w:b/>
                <w:bCs/>
                <w:szCs w:val="20"/>
                <w:lang w:eastAsia="zh-CN"/>
              </w:rPr>
            </w:pPr>
            <w:r w:rsidRPr="006052AD">
              <w:rPr>
                <w:rFonts w:eastAsiaTheme="minorEastAsia"/>
                <w:b/>
                <w:bCs/>
                <w:szCs w:val="20"/>
                <w:lang w:eastAsia="zh-CN"/>
              </w:rPr>
              <w:t>Slot-averaged power unit</w:t>
            </w:r>
          </w:p>
        </w:tc>
        <w:tc>
          <w:tcPr>
            <w:tcW w:w="3828" w:type="dxa"/>
            <w:gridSpan w:val="3"/>
          </w:tcPr>
          <w:p w:rsidR="00DA561B" w:rsidRPr="006052AD" w:rsidRDefault="00DA561B" w:rsidP="00443BF1">
            <w:pPr>
              <w:jc w:val="center"/>
              <w:rPr>
                <w:rFonts w:eastAsiaTheme="minorEastAsia"/>
                <w:szCs w:val="20"/>
                <w:lang w:eastAsia="zh-CN"/>
              </w:rPr>
            </w:pPr>
            <w:r w:rsidRPr="006052AD">
              <w:rPr>
                <w:rFonts w:eastAsiaTheme="minorEastAsia"/>
                <w:color w:val="000000"/>
                <w:szCs w:val="20"/>
                <w:lang w:eastAsia="zh-CN"/>
              </w:rPr>
              <w:t>1.</w:t>
            </w:r>
            <w:r w:rsidR="009F1F44" w:rsidRPr="006052AD">
              <w:rPr>
                <w:rFonts w:eastAsiaTheme="minorEastAsia"/>
                <w:color w:val="000000"/>
                <w:szCs w:val="20"/>
                <w:lang w:eastAsia="zh-CN"/>
              </w:rPr>
              <w:t>6543</w:t>
            </w:r>
          </w:p>
        </w:tc>
      </w:tr>
      <w:tr w:rsidR="00DA561B" w:rsidRPr="005235C0" w:rsidTr="00DA561B">
        <w:tc>
          <w:tcPr>
            <w:tcW w:w="1293" w:type="dxa"/>
            <w:vMerge/>
          </w:tcPr>
          <w:p w:rsidR="00DA561B" w:rsidRPr="006052AD" w:rsidRDefault="00DA561B" w:rsidP="00DA561B">
            <w:pPr>
              <w:rPr>
                <w:rFonts w:eastAsiaTheme="minorEastAsia"/>
                <w:szCs w:val="20"/>
                <w:lang w:eastAsia="zh-CN"/>
              </w:rPr>
            </w:pPr>
          </w:p>
        </w:tc>
        <w:tc>
          <w:tcPr>
            <w:tcW w:w="4939" w:type="dxa"/>
            <w:gridSpan w:val="4"/>
          </w:tcPr>
          <w:p w:rsidR="00DA561B" w:rsidRPr="006052AD" w:rsidRDefault="00DA561B" w:rsidP="00DA561B">
            <w:pPr>
              <w:rPr>
                <w:rFonts w:eastAsiaTheme="minorEastAsia"/>
                <w:b/>
                <w:bCs/>
                <w:szCs w:val="20"/>
                <w:lang w:eastAsia="zh-CN"/>
              </w:rPr>
            </w:pPr>
            <w:r w:rsidRPr="006052AD">
              <w:rPr>
                <w:rFonts w:eastAsiaTheme="minorEastAsia"/>
                <w:b/>
                <w:bCs/>
                <w:szCs w:val="20"/>
                <w:lang w:eastAsia="zh-CN"/>
              </w:rPr>
              <w:t>Battery life (in month)</w:t>
            </w:r>
          </w:p>
        </w:tc>
        <w:tc>
          <w:tcPr>
            <w:tcW w:w="3828" w:type="dxa"/>
            <w:gridSpan w:val="3"/>
          </w:tcPr>
          <w:p w:rsidR="00DA561B" w:rsidRPr="006052AD" w:rsidRDefault="0068727D" w:rsidP="0097117C">
            <w:pPr>
              <w:jc w:val="center"/>
              <w:rPr>
                <w:rFonts w:eastAsiaTheme="minorEastAsia"/>
                <w:szCs w:val="20"/>
                <w:lang w:eastAsia="zh-CN"/>
              </w:rPr>
            </w:pPr>
            <w:r w:rsidRPr="006052AD">
              <w:rPr>
                <w:rFonts w:eastAsiaTheme="minorEastAsia"/>
                <w:szCs w:val="20"/>
              </w:rPr>
              <w:t>0.4</w:t>
            </w:r>
            <w:r w:rsidRPr="006052AD">
              <w:rPr>
                <w:rFonts w:eastAsiaTheme="minorEastAsia"/>
                <w:szCs w:val="20"/>
                <w:lang w:eastAsia="zh-CN"/>
              </w:rPr>
              <w:t>5</w:t>
            </w:r>
          </w:p>
        </w:tc>
      </w:tr>
    </w:tbl>
    <w:p w:rsidR="00DA561B" w:rsidRPr="006052AD" w:rsidRDefault="00DA561B">
      <w:pPr>
        <w:pStyle w:val="a0"/>
        <w:rPr>
          <w:rFonts w:eastAsiaTheme="minorEastAsia"/>
          <w:szCs w:val="20"/>
          <w:lang w:eastAsia="zh-CN"/>
        </w:rPr>
      </w:pPr>
    </w:p>
    <w:p w:rsidR="00CF4C0A" w:rsidRPr="005235C0" w:rsidRDefault="00CF4C0A" w:rsidP="00443BF1">
      <w:pPr>
        <w:jc w:val="center"/>
        <w:rPr>
          <w:rFonts w:eastAsiaTheme="minorEastAsia"/>
          <w:szCs w:val="20"/>
          <w:lang w:eastAsia="zh-CN"/>
        </w:rPr>
      </w:pPr>
      <w:r w:rsidRPr="006052AD">
        <w:rPr>
          <w:rFonts w:eastAsiaTheme="minorEastAsia"/>
          <w:b/>
          <w:bCs/>
          <w:iCs/>
          <w:szCs w:val="20"/>
          <w:lang w:eastAsia="zh-CN"/>
        </w:rPr>
        <w:t xml:space="preserve">Table </w:t>
      </w:r>
      <w:r w:rsidR="004C4F6A" w:rsidRPr="005235C0">
        <w:rPr>
          <w:rFonts w:eastAsiaTheme="minorEastAsia"/>
          <w:b/>
          <w:bCs/>
          <w:iCs/>
          <w:szCs w:val="20"/>
          <w:lang w:eastAsia="zh-CN"/>
        </w:rPr>
        <w:t>5</w:t>
      </w:r>
      <w:r w:rsidRPr="006052AD">
        <w:rPr>
          <w:rFonts w:eastAsiaTheme="minorEastAsia"/>
          <w:b/>
          <w:bCs/>
          <w:iCs/>
          <w:szCs w:val="20"/>
          <w:lang w:eastAsia="zh-CN"/>
        </w:rPr>
        <w:t xml:space="preserve">: UE power consumption result for </w:t>
      </w:r>
      <w:r w:rsidR="00D76E03">
        <w:rPr>
          <w:rFonts w:eastAsiaTheme="minorEastAsia" w:hint="eastAsia"/>
          <w:b/>
          <w:bCs/>
          <w:iCs/>
          <w:szCs w:val="20"/>
          <w:lang w:eastAsia="zh-CN"/>
        </w:rPr>
        <w:t>C</w:t>
      </w:r>
      <w:r w:rsidR="00D76E03" w:rsidRPr="006052AD">
        <w:rPr>
          <w:rFonts w:eastAsiaTheme="minorEastAsia"/>
          <w:b/>
          <w:bCs/>
          <w:iCs/>
          <w:szCs w:val="20"/>
          <w:lang w:eastAsia="zh-CN"/>
        </w:rPr>
        <w:t xml:space="preserve">ase </w:t>
      </w:r>
      <w:r w:rsidR="004C4F6A" w:rsidRPr="005235C0">
        <w:rPr>
          <w:rFonts w:eastAsiaTheme="minorEastAsia"/>
          <w:b/>
          <w:bCs/>
          <w:iCs/>
          <w:szCs w:val="20"/>
          <w:lang w:eastAsia="zh-CN"/>
        </w:rPr>
        <w:t>4</w:t>
      </w:r>
      <w:r w:rsidRPr="006052AD">
        <w:rPr>
          <w:rFonts w:eastAsiaTheme="minorEastAsia"/>
          <w:b/>
          <w:bCs/>
          <w:iCs/>
          <w:szCs w:val="20"/>
          <w:lang w:eastAsia="zh-CN"/>
        </w:rPr>
        <w:t xml:space="preserve"> (PRS every N=</w:t>
      </w:r>
      <w:r w:rsidR="00805FC4" w:rsidRPr="005235C0">
        <w:rPr>
          <w:rFonts w:eastAsiaTheme="minorEastAsia"/>
          <w:b/>
          <w:bCs/>
          <w:iCs/>
          <w:szCs w:val="20"/>
          <w:lang w:eastAsia="zh-CN"/>
        </w:rPr>
        <w:t>8</w:t>
      </w:r>
      <w:r w:rsidRPr="006052AD">
        <w:rPr>
          <w:rFonts w:eastAsiaTheme="minorEastAsia"/>
          <w:b/>
          <w:bCs/>
          <w:iCs/>
          <w:szCs w:val="20"/>
          <w:lang w:eastAsia="zh-CN"/>
        </w:rPr>
        <w:t xml:space="preserve"> I-DRX cycles with 1.28 sec)</w:t>
      </w:r>
    </w:p>
    <w:tbl>
      <w:tblPr>
        <w:tblStyle w:val="ae"/>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DA561B" w:rsidRPr="005235C0" w:rsidTr="00DA561B">
        <w:tc>
          <w:tcPr>
            <w:tcW w:w="1293" w:type="dxa"/>
          </w:tcPr>
          <w:p w:rsidR="00DA561B" w:rsidRPr="006052AD" w:rsidRDefault="00DA561B" w:rsidP="00DA561B">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Evaluation case</w:t>
            </w:r>
          </w:p>
        </w:tc>
        <w:tc>
          <w:tcPr>
            <w:tcW w:w="1821" w:type="dxa"/>
          </w:tcPr>
          <w:p w:rsidR="00DA561B" w:rsidRPr="006052AD" w:rsidRDefault="00DA561B" w:rsidP="00DA561B">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Power states</w:t>
            </w:r>
          </w:p>
        </w:tc>
        <w:tc>
          <w:tcPr>
            <w:tcW w:w="992" w:type="dxa"/>
          </w:tcPr>
          <w:p w:rsidR="00DA561B" w:rsidRPr="006052AD" w:rsidRDefault="00DA561B" w:rsidP="00DA561B">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Relative power unit</w:t>
            </w:r>
          </w:p>
        </w:tc>
        <w:tc>
          <w:tcPr>
            <w:tcW w:w="992" w:type="dxa"/>
          </w:tcPr>
          <w:p w:rsidR="00DA561B" w:rsidRPr="006052AD" w:rsidRDefault="00DA561B" w:rsidP="00DA561B">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Duration (in slots)</w:t>
            </w:r>
          </w:p>
        </w:tc>
        <w:tc>
          <w:tcPr>
            <w:tcW w:w="1134" w:type="dxa"/>
          </w:tcPr>
          <w:p w:rsidR="00DA561B" w:rsidRPr="006052AD" w:rsidRDefault="00DA561B" w:rsidP="00DA561B">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Instances</w:t>
            </w:r>
          </w:p>
        </w:tc>
        <w:tc>
          <w:tcPr>
            <w:tcW w:w="1418" w:type="dxa"/>
          </w:tcPr>
          <w:p w:rsidR="00DA561B" w:rsidRPr="006052AD" w:rsidRDefault="00DA561B" w:rsidP="00DA561B">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Sum Durations (in slots)</w:t>
            </w:r>
          </w:p>
        </w:tc>
        <w:tc>
          <w:tcPr>
            <w:tcW w:w="1134" w:type="dxa"/>
          </w:tcPr>
          <w:p w:rsidR="00DA561B" w:rsidRPr="006052AD" w:rsidRDefault="00DA561B" w:rsidP="00DA561B">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Relative power</w:t>
            </w:r>
          </w:p>
        </w:tc>
        <w:tc>
          <w:tcPr>
            <w:tcW w:w="1276" w:type="dxa"/>
          </w:tcPr>
          <w:p w:rsidR="00DA561B" w:rsidRPr="006052AD" w:rsidRDefault="00DA561B" w:rsidP="00DA561B">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Power ratio</w:t>
            </w:r>
          </w:p>
        </w:tc>
      </w:tr>
      <w:tr w:rsidR="00E41C2E" w:rsidRPr="005235C0" w:rsidTr="00443BF1">
        <w:tc>
          <w:tcPr>
            <w:tcW w:w="1293" w:type="dxa"/>
            <w:vMerge w:val="restart"/>
          </w:tcPr>
          <w:p w:rsidR="00CF4C0A" w:rsidRPr="006052AD" w:rsidRDefault="00CF4C0A" w:rsidP="00DA561B">
            <w:pPr>
              <w:pStyle w:val="TAC"/>
              <w:jc w:val="left"/>
              <w:rPr>
                <w:rFonts w:ascii="Times New Roman" w:hAnsi="Times New Roman"/>
                <w:bCs/>
                <w:sz w:val="20"/>
                <w:lang w:eastAsia="zh-CN"/>
              </w:rPr>
            </w:pPr>
            <w:r w:rsidRPr="006052AD">
              <w:rPr>
                <w:rFonts w:ascii="Times New Roman" w:hAnsi="Times New Roman"/>
                <w:bCs/>
                <w:sz w:val="20"/>
                <w:lang w:eastAsia="zh-CN"/>
              </w:rPr>
              <w:t>Case 4:</w:t>
            </w:r>
          </w:p>
          <w:p w:rsidR="00E41C2E" w:rsidRPr="006052AD" w:rsidRDefault="00E41C2E" w:rsidP="00DA561B">
            <w:pPr>
              <w:pStyle w:val="TAC"/>
              <w:jc w:val="left"/>
              <w:rPr>
                <w:rFonts w:ascii="Times New Roman" w:hAnsi="Times New Roman"/>
                <w:bCs/>
                <w:sz w:val="20"/>
                <w:lang w:eastAsia="zh-CN"/>
              </w:rPr>
            </w:pPr>
            <w:r w:rsidRPr="006052AD">
              <w:rPr>
                <w:rFonts w:ascii="Times New Roman" w:hAnsi="Times New Roman"/>
                <w:bCs/>
                <w:sz w:val="20"/>
                <w:lang w:eastAsia="zh-CN"/>
              </w:rPr>
              <w:t>UE-based DL Positioning</w:t>
            </w:r>
          </w:p>
        </w:tc>
        <w:tc>
          <w:tcPr>
            <w:tcW w:w="1821" w:type="dxa"/>
            <w:vAlign w:val="center"/>
          </w:tcPr>
          <w:p w:rsidR="00E41C2E" w:rsidRPr="006052AD" w:rsidRDefault="00E41C2E" w:rsidP="00DA561B">
            <w:pPr>
              <w:rPr>
                <w:rFonts w:eastAsiaTheme="minorEastAsia"/>
                <w:color w:val="000000"/>
                <w:szCs w:val="20"/>
                <w:lang w:eastAsia="zh-CN"/>
              </w:rPr>
            </w:pPr>
            <w:r w:rsidRPr="006052AD">
              <w:rPr>
                <w:rFonts w:eastAsiaTheme="minorEastAsia"/>
                <w:szCs w:val="20"/>
              </w:rPr>
              <w:t xml:space="preserve">Paging Occasion </w:t>
            </w:r>
          </w:p>
        </w:tc>
        <w:tc>
          <w:tcPr>
            <w:tcW w:w="992" w:type="dxa"/>
            <w:vAlign w:val="center"/>
          </w:tcPr>
          <w:p w:rsidR="00E41C2E" w:rsidRPr="006052AD" w:rsidRDefault="00E41C2E" w:rsidP="007F1486">
            <w:pPr>
              <w:jc w:val="center"/>
              <w:rPr>
                <w:rFonts w:eastAsiaTheme="minorEastAsia"/>
                <w:color w:val="000000"/>
                <w:szCs w:val="20"/>
                <w:lang w:eastAsia="zh-CN"/>
              </w:rPr>
            </w:pPr>
            <w:r w:rsidRPr="006052AD">
              <w:rPr>
                <w:rFonts w:eastAsiaTheme="minorEastAsia"/>
                <w:szCs w:val="20"/>
              </w:rPr>
              <w:t>57</w:t>
            </w:r>
          </w:p>
        </w:tc>
        <w:tc>
          <w:tcPr>
            <w:tcW w:w="992" w:type="dxa"/>
            <w:vAlign w:val="center"/>
          </w:tcPr>
          <w:p w:rsidR="00E41C2E" w:rsidRPr="006052AD" w:rsidRDefault="00E41C2E" w:rsidP="00443BF1">
            <w:pPr>
              <w:jc w:val="center"/>
              <w:rPr>
                <w:rFonts w:eastAsiaTheme="minorEastAsia"/>
                <w:color w:val="000000"/>
                <w:szCs w:val="20"/>
                <w:lang w:eastAsia="zh-CN"/>
              </w:rPr>
            </w:pPr>
            <w:r w:rsidRPr="006052AD">
              <w:rPr>
                <w:rFonts w:eastAsiaTheme="minorEastAsia"/>
                <w:color w:val="000000"/>
                <w:szCs w:val="20"/>
                <w:lang w:eastAsia="zh-CN"/>
              </w:rPr>
              <w:t>4</w:t>
            </w:r>
          </w:p>
        </w:tc>
        <w:tc>
          <w:tcPr>
            <w:tcW w:w="1134" w:type="dxa"/>
            <w:vAlign w:val="center"/>
          </w:tcPr>
          <w:p w:rsidR="00E41C2E" w:rsidRPr="006052AD" w:rsidRDefault="00E41C2E" w:rsidP="00443BF1">
            <w:pPr>
              <w:jc w:val="center"/>
              <w:rPr>
                <w:rFonts w:eastAsiaTheme="minorEastAsia"/>
                <w:szCs w:val="20"/>
                <w:lang w:eastAsia="zh-CN"/>
              </w:rPr>
            </w:pPr>
            <w:r w:rsidRPr="005235C0">
              <w:rPr>
                <w:rFonts w:eastAsiaTheme="minorEastAsia"/>
                <w:szCs w:val="20"/>
                <w:lang w:eastAsia="zh-CN"/>
              </w:rPr>
              <w:t>8</w:t>
            </w:r>
          </w:p>
        </w:tc>
        <w:tc>
          <w:tcPr>
            <w:tcW w:w="1418" w:type="dxa"/>
            <w:vAlign w:val="center"/>
          </w:tcPr>
          <w:p w:rsidR="00E41C2E" w:rsidRPr="006052AD" w:rsidRDefault="00E41C2E" w:rsidP="007F1486">
            <w:pPr>
              <w:jc w:val="center"/>
              <w:rPr>
                <w:rFonts w:eastAsiaTheme="minorEastAsia"/>
                <w:color w:val="000000"/>
                <w:szCs w:val="20"/>
                <w:lang w:eastAsia="zh-CN"/>
              </w:rPr>
            </w:pPr>
            <w:r w:rsidRPr="006052AD">
              <w:rPr>
                <w:rFonts w:eastAsiaTheme="minorEastAsia"/>
                <w:color w:val="000000"/>
                <w:szCs w:val="20"/>
                <w:lang w:eastAsia="zh-CN"/>
              </w:rPr>
              <w:t>32</w:t>
            </w:r>
          </w:p>
        </w:tc>
        <w:tc>
          <w:tcPr>
            <w:tcW w:w="1134" w:type="dxa"/>
            <w:vAlign w:val="center"/>
          </w:tcPr>
          <w:p w:rsidR="00E41C2E" w:rsidRPr="006052AD" w:rsidRDefault="00E41C2E" w:rsidP="00690697">
            <w:pPr>
              <w:jc w:val="center"/>
              <w:rPr>
                <w:rFonts w:eastAsiaTheme="minorEastAsia"/>
                <w:color w:val="000000"/>
                <w:szCs w:val="20"/>
                <w:lang w:eastAsia="zh-CN"/>
              </w:rPr>
            </w:pPr>
            <w:r w:rsidRPr="006052AD">
              <w:rPr>
                <w:rFonts w:eastAsiaTheme="minorEastAsia"/>
                <w:color w:val="000000"/>
                <w:szCs w:val="20"/>
                <w:lang w:eastAsia="zh-CN"/>
              </w:rPr>
              <w:t>1824</w:t>
            </w:r>
          </w:p>
        </w:tc>
        <w:tc>
          <w:tcPr>
            <w:tcW w:w="1276" w:type="dxa"/>
            <w:vAlign w:val="center"/>
          </w:tcPr>
          <w:p w:rsidR="00E41C2E" w:rsidRPr="006052AD" w:rsidRDefault="00E41C2E" w:rsidP="00443BF1">
            <w:pPr>
              <w:jc w:val="center"/>
              <w:rPr>
                <w:rFonts w:eastAsiaTheme="minorEastAsia"/>
                <w:szCs w:val="20"/>
                <w:lang w:eastAsia="zh-CN"/>
              </w:rPr>
            </w:pPr>
            <w:r w:rsidRPr="006052AD">
              <w:rPr>
                <w:rFonts w:eastAsiaTheme="minorEastAsia"/>
                <w:szCs w:val="20"/>
              </w:rPr>
              <w:t>5.9081</w:t>
            </w:r>
            <w:r w:rsidRPr="005235C0">
              <w:rPr>
                <w:rFonts w:eastAsiaTheme="minorEastAsia"/>
                <w:szCs w:val="20"/>
                <w:lang w:eastAsia="zh-CN"/>
              </w:rPr>
              <w:t>%</w:t>
            </w:r>
          </w:p>
        </w:tc>
      </w:tr>
      <w:tr w:rsidR="00E41C2E" w:rsidRPr="005235C0" w:rsidTr="00443BF1">
        <w:tc>
          <w:tcPr>
            <w:tcW w:w="1293" w:type="dxa"/>
            <w:vMerge/>
          </w:tcPr>
          <w:p w:rsidR="00E41C2E" w:rsidRPr="006052AD" w:rsidRDefault="00E41C2E" w:rsidP="00DA561B">
            <w:pPr>
              <w:rPr>
                <w:rFonts w:eastAsiaTheme="minorEastAsia"/>
                <w:szCs w:val="20"/>
                <w:lang w:eastAsia="zh-CN"/>
              </w:rPr>
            </w:pPr>
          </w:p>
        </w:tc>
        <w:tc>
          <w:tcPr>
            <w:tcW w:w="1821" w:type="dxa"/>
            <w:vAlign w:val="center"/>
          </w:tcPr>
          <w:p w:rsidR="00E41C2E" w:rsidRPr="006052AD" w:rsidRDefault="00E41C2E" w:rsidP="00DA561B">
            <w:pPr>
              <w:rPr>
                <w:rFonts w:eastAsiaTheme="minorEastAsia"/>
                <w:color w:val="000000"/>
                <w:szCs w:val="20"/>
                <w:lang w:eastAsia="zh-CN"/>
              </w:rPr>
            </w:pPr>
            <w:r w:rsidRPr="006052AD">
              <w:rPr>
                <w:rFonts w:eastAsiaTheme="minorEastAsia"/>
                <w:szCs w:val="20"/>
              </w:rPr>
              <w:t xml:space="preserve">SSB serv. cell </w:t>
            </w:r>
          </w:p>
        </w:tc>
        <w:tc>
          <w:tcPr>
            <w:tcW w:w="992" w:type="dxa"/>
            <w:vAlign w:val="center"/>
          </w:tcPr>
          <w:p w:rsidR="00E41C2E" w:rsidRPr="006052AD" w:rsidRDefault="00E41C2E" w:rsidP="007F1486">
            <w:pPr>
              <w:jc w:val="center"/>
              <w:rPr>
                <w:rFonts w:eastAsiaTheme="minorEastAsia"/>
                <w:color w:val="000000"/>
                <w:szCs w:val="20"/>
                <w:lang w:eastAsia="zh-CN"/>
              </w:rPr>
            </w:pPr>
            <w:r w:rsidRPr="006052AD">
              <w:rPr>
                <w:rFonts w:eastAsiaTheme="minorEastAsia"/>
                <w:szCs w:val="20"/>
              </w:rPr>
              <w:t>50</w:t>
            </w:r>
          </w:p>
        </w:tc>
        <w:tc>
          <w:tcPr>
            <w:tcW w:w="992" w:type="dxa"/>
            <w:vAlign w:val="center"/>
          </w:tcPr>
          <w:p w:rsidR="00E41C2E" w:rsidRPr="006052AD" w:rsidRDefault="00E41C2E" w:rsidP="00443BF1">
            <w:pPr>
              <w:jc w:val="center"/>
              <w:rPr>
                <w:rFonts w:eastAsiaTheme="minorEastAsia"/>
                <w:color w:val="000000"/>
                <w:szCs w:val="20"/>
                <w:lang w:eastAsia="zh-CN"/>
              </w:rPr>
            </w:pPr>
            <w:r w:rsidRPr="006052AD">
              <w:rPr>
                <w:rFonts w:eastAsiaTheme="minorEastAsia"/>
                <w:color w:val="000000"/>
                <w:szCs w:val="20"/>
                <w:lang w:eastAsia="zh-CN"/>
              </w:rPr>
              <w:t>4</w:t>
            </w:r>
          </w:p>
        </w:tc>
        <w:tc>
          <w:tcPr>
            <w:tcW w:w="1134" w:type="dxa"/>
            <w:vAlign w:val="center"/>
          </w:tcPr>
          <w:p w:rsidR="00E41C2E" w:rsidRPr="006052AD" w:rsidRDefault="00E41C2E" w:rsidP="00443BF1">
            <w:pPr>
              <w:jc w:val="center"/>
              <w:rPr>
                <w:rFonts w:eastAsiaTheme="minorEastAsia"/>
                <w:szCs w:val="20"/>
                <w:lang w:eastAsia="zh-CN"/>
              </w:rPr>
            </w:pPr>
            <w:r w:rsidRPr="005235C0">
              <w:rPr>
                <w:rFonts w:eastAsiaTheme="minorEastAsia"/>
                <w:szCs w:val="20"/>
                <w:lang w:eastAsia="zh-CN"/>
              </w:rPr>
              <w:t>8</w:t>
            </w:r>
          </w:p>
        </w:tc>
        <w:tc>
          <w:tcPr>
            <w:tcW w:w="1418" w:type="dxa"/>
            <w:vAlign w:val="center"/>
          </w:tcPr>
          <w:p w:rsidR="00E41C2E" w:rsidRPr="006052AD" w:rsidRDefault="00E41C2E" w:rsidP="007F1486">
            <w:pPr>
              <w:jc w:val="center"/>
              <w:rPr>
                <w:rFonts w:eastAsiaTheme="minorEastAsia"/>
                <w:color w:val="000000"/>
                <w:szCs w:val="20"/>
                <w:lang w:eastAsia="zh-CN"/>
              </w:rPr>
            </w:pPr>
            <w:r w:rsidRPr="006052AD">
              <w:rPr>
                <w:rFonts w:eastAsiaTheme="minorEastAsia"/>
                <w:color w:val="000000"/>
                <w:szCs w:val="20"/>
                <w:lang w:eastAsia="zh-CN"/>
              </w:rPr>
              <w:t>32</w:t>
            </w:r>
          </w:p>
        </w:tc>
        <w:tc>
          <w:tcPr>
            <w:tcW w:w="1134" w:type="dxa"/>
            <w:vAlign w:val="center"/>
          </w:tcPr>
          <w:p w:rsidR="00E41C2E" w:rsidRPr="006052AD" w:rsidRDefault="00E41C2E" w:rsidP="00690697">
            <w:pPr>
              <w:jc w:val="center"/>
              <w:rPr>
                <w:rFonts w:eastAsiaTheme="minorEastAsia"/>
                <w:color w:val="000000"/>
                <w:szCs w:val="20"/>
                <w:lang w:eastAsia="zh-CN"/>
              </w:rPr>
            </w:pPr>
            <w:r w:rsidRPr="006052AD">
              <w:rPr>
                <w:rFonts w:eastAsiaTheme="minorEastAsia"/>
                <w:szCs w:val="20"/>
                <w:lang w:eastAsia="zh-CN"/>
              </w:rPr>
              <w:t>1600</w:t>
            </w:r>
          </w:p>
        </w:tc>
        <w:tc>
          <w:tcPr>
            <w:tcW w:w="1276" w:type="dxa"/>
            <w:vAlign w:val="center"/>
          </w:tcPr>
          <w:p w:rsidR="00E41C2E" w:rsidRPr="006052AD" w:rsidRDefault="00E41C2E" w:rsidP="00443BF1">
            <w:pPr>
              <w:jc w:val="center"/>
              <w:rPr>
                <w:rFonts w:eastAsiaTheme="minorEastAsia"/>
                <w:szCs w:val="20"/>
                <w:lang w:eastAsia="zh-CN"/>
              </w:rPr>
            </w:pPr>
            <w:r w:rsidRPr="006052AD">
              <w:rPr>
                <w:rFonts w:eastAsiaTheme="minorEastAsia"/>
                <w:szCs w:val="20"/>
              </w:rPr>
              <w:t>5.1825</w:t>
            </w:r>
            <w:r w:rsidRPr="005235C0">
              <w:rPr>
                <w:rFonts w:eastAsiaTheme="minorEastAsia"/>
                <w:szCs w:val="20"/>
                <w:lang w:eastAsia="zh-CN"/>
              </w:rPr>
              <w:t>%</w:t>
            </w:r>
          </w:p>
        </w:tc>
      </w:tr>
      <w:tr w:rsidR="00E41C2E" w:rsidRPr="005235C0" w:rsidTr="00443BF1">
        <w:tc>
          <w:tcPr>
            <w:tcW w:w="1293" w:type="dxa"/>
            <w:vMerge/>
          </w:tcPr>
          <w:p w:rsidR="00E41C2E" w:rsidRPr="006052AD" w:rsidRDefault="00E41C2E" w:rsidP="00DA561B">
            <w:pPr>
              <w:rPr>
                <w:rFonts w:eastAsiaTheme="minorEastAsia"/>
                <w:szCs w:val="20"/>
                <w:lang w:eastAsia="zh-CN"/>
              </w:rPr>
            </w:pPr>
          </w:p>
        </w:tc>
        <w:tc>
          <w:tcPr>
            <w:tcW w:w="1821" w:type="dxa"/>
            <w:vAlign w:val="center"/>
          </w:tcPr>
          <w:p w:rsidR="00E41C2E" w:rsidRPr="006052AD" w:rsidRDefault="00E41C2E" w:rsidP="00DA561B">
            <w:pPr>
              <w:rPr>
                <w:rFonts w:eastAsiaTheme="minorEastAsia"/>
                <w:color w:val="000000"/>
                <w:szCs w:val="20"/>
                <w:lang w:eastAsia="zh-CN"/>
              </w:rPr>
            </w:pPr>
            <w:r w:rsidRPr="006052AD">
              <w:rPr>
                <w:rFonts w:eastAsiaTheme="minorEastAsia"/>
                <w:szCs w:val="20"/>
              </w:rPr>
              <w:t>DL PRS measurement</w:t>
            </w:r>
          </w:p>
        </w:tc>
        <w:tc>
          <w:tcPr>
            <w:tcW w:w="992" w:type="dxa"/>
            <w:vAlign w:val="center"/>
          </w:tcPr>
          <w:p w:rsidR="00E41C2E" w:rsidRPr="006052AD" w:rsidRDefault="00E41C2E" w:rsidP="007F1486">
            <w:pPr>
              <w:jc w:val="center"/>
              <w:rPr>
                <w:rFonts w:eastAsiaTheme="minorEastAsia"/>
                <w:color w:val="000000"/>
                <w:szCs w:val="20"/>
                <w:lang w:eastAsia="zh-CN"/>
              </w:rPr>
            </w:pPr>
            <w:r w:rsidRPr="006052AD">
              <w:rPr>
                <w:rFonts w:eastAsiaTheme="minorEastAsia"/>
                <w:color w:val="000000"/>
                <w:szCs w:val="20"/>
                <w:lang w:eastAsia="zh-CN"/>
              </w:rPr>
              <w:t>120</w:t>
            </w:r>
          </w:p>
        </w:tc>
        <w:tc>
          <w:tcPr>
            <w:tcW w:w="992" w:type="dxa"/>
            <w:vAlign w:val="center"/>
          </w:tcPr>
          <w:p w:rsidR="00E41C2E" w:rsidRPr="006052AD" w:rsidRDefault="00E41C2E" w:rsidP="00443BF1">
            <w:pPr>
              <w:jc w:val="center"/>
              <w:rPr>
                <w:rFonts w:eastAsiaTheme="minorEastAsia"/>
                <w:color w:val="000000"/>
                <w:szCs w:val="20"/>
                <w:lang w:eastAsia="zh-CN"/>
              </w:rPr>
            </w:pPr>
            <w:r w:rsidRPr="006052AD">
              <w:rPr>
                <w:rFonts w:eastAsiaTheme="minorEastAsia"/>
                <w:color w:val="000000"/>
                <w:szCs w:val="20"/>
                <w:lang w:eastAsia="zh-CN"/>
              </w:rPr>
              <w:t>1</w:t>
            </w:r>
          </w:p>
        </w:tc>
        <w:tc>
          <w:tcPr>
            <w:tcW w:w="1134" w:type="dxa"/>
            <w:vAlign w:val="center"/>
          </w:tcPr>
          <w:p w:rsidR="00E41C2E" w:rsidRPr="006052AD" w:rsidRDefault="00E41C2E" w:rsidP="00443BF1">
            <w:pPr>
              <w:jc w:val="center"/>
              <w:rPr>
                <w:rFonts w:eastAsiaTheme="minorEastAsia"/>
                <w:szCs w:val="20"/>
                <w:lang w:eastAsia="zh-CN"/>
              </w:rPr>
            </w:pPr>
            <w:r w:rsidRPr="005235C0">
              <w:rPr>
                <w:rFonts w:eastAsiaTheme="minorEastAsia"/>
                <w:szCs w:val="20"/>
                <w:lang w:eastAsia="zh-CN"/>
              </w:rPr>
              <w:t>1</w:t>
            </w:r>
          </w:p>
        </w:tc>
        <w:tc>
          <w:tcPr>
            <w:tcW w:w="1418" w:type="dxa"/>
            <w:vAlign w:val="center"/>
          </w:tcPr>
          <w:p w:rsidR="00E41C2E" w:rsidRPr="006052AD" w:rsidRDefault="00E41C2E" w:rsidP="007F1486">
            <w:pPr>
              <w:jc w:val="center"/>
              <w:rPr>
                <w:rFonts w:eastAsiaTheme="minorEastAsia"/>
                <w:color w:val="000000"/>
                <w:szCs w:val="20"/>
                <w:lang w:eastAsia="zh-CN"/>
              </w:rPr>
            </w:pPr>
            <w:r w:rsidRPr="006052AD">
              <w:rPr>
                <w:rFonts w:eastAsiaTheme="minorEastAsia"/>
                <w:color w:val="000000"/>
                <w:szCs w:val="20"/>
                <w:lang w:eastAsia="zh-CN"/>
              </w:rPr>
              <w:t>1</w:t>
            </w:r>
          </w:p>
        </w:tc>
        <w:tc>
          <w:tcPr>
            <w:tcW w:w="1134" w:type="dxa"/>
            <w:vAlign w:val="center"/>
          </w:tcPr>
          <w:p w:rsidR="00E41C2E" w:rsidRPr="006052AD" w:rsidRDefault="00E41C2E" w:rsidP="00690697">
            <w:pPr>
              <w:jc w:val="center"/>
              <w:rPr>
                <w:rFonts w:eastAsiaTheme="minorEastAsia"/>
                <w:color w:val="000000"/>
                <w:szCs w:val="20"/>
                <w:lang w:eastAsia="zh-CN"/>
              </w:rPr>
            </w:pPr>
            <w:r w:rsidRPr="006052AD">
              <w:rPr>
                <w:rFonts w:eastAsiaTheme="minorEastAsia"/>
                <w:color w:val="000000"/>
                <w:szCs w:val="20"/>
                <w:lang w:eastAsia="zh-CN"/>
              </w:rPr>
              <w:t>120</w:t>
            </w:r>
          </w:p>
        </w:tc>
        <w:tc>
          <w:tcPr>
            <w:tcW w:w="1276" w:type="dxa"/>
            <w:vAlign w:val="center"/>
          </w:tcPr>
          <w:p w:rsidR="00E41C2E" w:rsidRPr="006052AD" w:rsidRDefault="00E41C2E" w:rsidP="00443BF1">
            <w:pPr>
              <w:jc w:val="center"/>
              <w:rPr>
                <w:rFonts w:eastAsiaTheme="minorEastAsia"/>
                <w:szCs w:val="20"/>
                <w:lang w:eastAsia="zh-CN"/>
              </w:rPr>
            </w:pPr>
            <w:r w:rsidRPr="006052AD">
              <w:rPr>
                <w:rFonts w:eastAsiaTheme="minorEastAsia"/>
                <w:szCs w:val="20"/>
              </w:rPr>
              <w:t>0.3887</w:t>
            </w:r>
            <w:r w:rsidRPr="005235C0">
              <w:rPr>
                <w:rFonts w:eastAsiaTheme="minorEastAsia"/>
                <w:szCs w:val="20"/>
                <w:lang w:eastAsia="zh-CN"/>
              </w:rPr>
              <w:t>%</w:t>
            </w:r>
          </w:p>
        </w:tc>
      </w:tr>
      <w:tr w:rsidR="00E41C2E" w:rsidRPr="005235C0" w:rsidTr="00443BF1">
        <w:tc>
          <w:tcPr>
            <w:tcW w:w="1293" w:type="dxa"/>
            <w:vMerge/>
          </w:tcPr>
          <w:p w:rsidR="00E41C2E" w:rsidRPr="006052AD" w:rsidRDefault="00E41C2E" w:rsidP="00DA561B">
            <w:pPr>
              <w:rPr>
                <w:rFonts w:eastAsiaTheme="minorEastAsia"/>
                <w:szCs w:val="20"/>
                <w:lang w:eastAsia="zh-CN"/>
              </w:rPr>
            </w:pPr>
          </w:p>
        </w:tc>
        <w:tc>
          <w:tcPr>
            <w:tcW w:w="1821" w:type="dxa"/>
            <w:vAlign w:val="center"/>
          </w:tcPr>
          <w:p w:rsidR="00E41C2E" w:rsidRPr="006052AD" w:rsidRDefault="00E41C2E" w:rsidP="00DA561B">
            <w:pPr>
              <w:rPr>
                <w:rFonts w:eastAsiaTheme="minorEastAsia"/>
                <w:color w:val="000000"/>
                <w:szCs w:val="20"/>
                <w:lang w:eastAsia="zh-CN"/>
              </w:rPr>
            </w:pPr>
            <w:r w:rsidRPr="006052AD">
              <w:rPr>
                <w:rFonts w:eastAsiaTheme="minorEastAsia"/>
                <w:szCs w:val="20"/>
              </w:rPr>
              <w:t xml:space="preserve">Light sleep </w:t>
            </w:r>
          </w:p>
        </w:tc>
        <w:tc>
          <w:tcPr>
            <w:tcW w:w="992" w:type="dxa"/>
            <w:vAlign w:val="center"/>
          </w:tcPr>
          <w:p w:rsidR="00E41C2E" w:rsidRPr="006052AD" w:rsidRDefault="00E41C2E" w:rsidP="007F1486">
            <w:pPr>
              <w:jc w:val="center"/>
              <w:rPr>
                <w:rFonts w:eastAsiaTheme="minorEastAsia"/>
                <w:color w:val="000000"/>
                <w:szCs w:val="20"/>
                <w:lang w:eastAsia="zh-CN"/>
              </w:rPr>
            </w:pPr>
            <w:r w:rsidRPr="006052AD">
              <w:rPr>
                <w:rFonts w:eastAsiaTheme="minorEastAsia"/>
                <w:color w:val="000000"/>
                <w:szCs w:val="20"/>
                <w:lang w:eastAsia="zh-CN"/>
              </w:rPr>
              <w:t>20</w:t>
            </w:r>
          </w:p>
        </w:tc>
        <w:tc>
          <w:tcPr>
            <w:tcW w:w="992" w:type="dxa"/>
            <w:vAlign w:val="center"/>
          </w:tcPr>
          <w:p w:rsidR="00E41C2E" w:rsidRPr="006052AD" w:rsidRDefault="00E41C2E" w:rsidP="00690697">
            <w:pPr>
              <w:jc w:val="center"/>
              <w:rPr>
                <w:rFonts w:eastAsiaTheme="minorEastAsia"/>
                <w:color w:val="000000"/>
                <w:szCs w:val="20"/>
                <w:lang w:eastAsia="zh-CN"/>
              </w:rPr>
            </w:pPr>
            <w:r w:rsidRPr="006052AD">
              <w:rPr>
                <w:rFonts w:eastAsiaTheme="minorEastAsia"/>
                <w:color w:val="000000"/>
                <w:szCs w:val="20"/>
                <w:lang w:eastAsia="zh-CN"/>
              </w:rPr>
              <w:t>12</w:t>
            </w:r>
          </w:p>
        </w:tc>
        <w:tc>
          <w:tcPr>
            <w:tcW w:w="1134" w:type="dxa"/>
            <w:vAlign w:val="center"/>
          </w:tcPr>
          <w:p w:rsidR="00E41C2E" w:rsidRPr="006052AD" w:rsidRDefault="00E41C2E" w:rsidP="00443BF1">
            <w:pPr>
              <w:jc w:val="center"/>
              <w:rPr>
                <w:rFonts w:eastAsiaTheme="minorEastAsia"/>
                <w:szCs w:val="20"/>
                <w:lang w:eastAsia="zh-CN"/>
              </w:rPr>
            </w:pPr>
            <w:r w:rsidRPr="006052AD">
              <w:rPr>
                <w:rFonts w:eastAsiaTheme="minorEastAsia"/>
                <w:szCs w:val="20"/>
                <w:lang w:eastAsia="zh-CN"/>
              </w:rPr>
              <w:t>8</w:t>
            </w:r>
          </w:p>
        </w:tc>
        <w:tc>
          <w:tcPr>
            <w:tcW w:w="1418" w:type="dxa"/>
            <w:vAlign w:val="center"/>
          </w:tcPr>
          <w:p w:rsidR="00E41C2E" w:rsidRPr="006052AD" w:rsidRDefault="00E41C2E" w:rsidP="007F1486">
            <w:pPr>
              <w:jc w:val="center"/>
              <w:rPr>
                <w:rFonts w:eastAsiaTheme="minorEastAsia"/>
                <w:color w:val="000000"/>
                <w:szCs w:val="20"/>
                <w:lang w:eastAsia="zh-CN"/>
              </w:rPr>
            </w:pPr>
            <w:r w:rsidRPr="006052AD">
              <w:rPr>
                <w:rFonts w:eastAsiaTheme="minorEastAsia"/>
                <w:color w:val="000000"/>
                <w:szCs w:val="20"/>
                <w:lang w:eastAsia="zh-CN"/>
              </w:rPr>
              <w:t>128</w:t>
            </w:r>
          </w:p>
        </w:tc>
        <w:tc>
          <w:tcPr>
            <w:tcW w:w="1134" w:type="dxa"/>
            <w:vAlign w:val="center"/>
          </w:tcPr>
          <w:p w:rsidR="00E41C2E" w:rsidRPr="006052AD" w:rsidRDefault="00E41C2E" w:rsidP="00690697">
            <w:pPr>
              <w:jc w:val="center"/>
              <w:rPr>
                <w:rFonts w:eastAsiaTheme="minorEastAsia"/>
                <w:color w:val="000000"/>
                <w:szCs w:val="20"/>
                <w:lang w:eastAsia="zh-CN"/>
              </w:rPr>
            </w:pPr>
            <w:r w:rsidRPr="006052AD">
              <w:rPr>
                <w:rFonts w:eastAsiaTheme="minorEastAsia"/>
                <w:color w:val="000000"/>
                <w:szCs w:val="20"/>
                <w:lang w:eastAsia="zh-CN"/>
              </w:rPr>
              <w:t>2560</w:t>
            </w:r>
          </w:p>
        </w:tc>
        <w:tc>
          <w:tcPr>
            <w:tcW w:w="1276" w:type="dxa"/>
            <w:vAlign w:val="center"/>
          </w:tcPr>
          <w:p w:rsidR="00E41C2E" w:rsidRPr="006052AD" w:rsidRDefault="00E41C2E" w:rsidP="00443BF1">
            <w:pPr>
              <w:jc w:val="center"/>
              <w:rPr>
                <w:rFonts w:eastAsiaTheme="minorEastAsia"/>
                <w:szCs w:val="20"/>
                <w:lang w:eastAsia="zh-CN"/>
              </w:rPr>
            </w:pPr>
            <w:r w:rsidRPr="006052AD">
              <w:rPr>
                <w:rFonts w:eastAsiaTheme="minorEastAsia"/>
                <w:szCs w:val="20"/>
              </w:rPr>
              <w:t>8.2920</w:t>
            </w:r>
            <w:r w:rsidRPr="005235C0">
              <w:rPr>
                <w:rFonts w:eastAsiaTheme="minorEastAsia"/>
                <w:szCs w:val="20"/>
                <w:lang w:eastAsia="zh-CN"/>
              </w:rPr>
              <w:t>%</w:t>
            </w:r>
          </w:p>
        </w:tc>
      </w:tr>
      <w:tr w:rsidR="00E41C2E" w:rsidRPr="005235C0" w:rsidTr="00443BF1">
        <w:tc>
          <w:tcPr>
            <w:tcW w:w="1293" w:type="dxa"/>
            <w:vMerge/>
          </w:tcPr>
          <w:p w:rsidR="00E41C2E" w:rsidRPr="006052AD" w:rsidRDefault="00E41C2E" w:rsidP="00DA561B">
            <w:pPr>
              <w:rPr>
                <w:rFonts w:eastAsiaTheme="minorEastAsia"/>
                <w:szCs w:val="20"/>
                <w:lang w:eastAsia="zh-CN"/>
              </w:rPr>
            </w:pPr>
          </w:p>
        </w:tc>
        <w:tc>
          <w:tcPr>
            <w:tcW w:w="1821" w:type="dxa"/>
            <w:vAlign w:val="center"/>
          </w:tcPr>
          <w:p w:rsidR="00E41C2E" w:rsidRPr="006052AD" w:rsidRDefault="00E41C2E" w:rsidP="00DA561B">
            <w:pPr>
              <w:rPr>
                <w:rFonts w:eastAsiaTheme="minorEastAsia"/>
                <w:color w:val="000000"/>
                <w:szCs w:val="20"/>
                <w:lang w:eastAsia="zh-CN"/>
              </w:rPr>
            </w:pPr>
            <w:r w:rsidRPr="006052AD">
              <w:rPr>
                <w:rFonts w:eastAsiaTheme="minorEastAsia"/>
                <w:szCs w:val="20"/>
              </w:rPr>
              <w:t>Deep sleep</w:t>
            </w:r>
          </w:p>
        </w:tc>
        <w:tc>
          <w:tcPr>
            <w:tcW w:w="992" w:type="dxa"/>
            <w:vAlign w:val="center"/>
          </w:tcPr>
          <w:p w:rsidR="00E41C2E" w:rsidRPr="006052AD" w:rsidRDefault="00E41C2E" w:rsidP="007F1486">
            <w:pPr>
              <w:jc w:val="center"/>
              <w:rPr>
                <w:rFonts w:eastAsiaTheme="minorEastAsia"/>
                <w:color w:val="000000"/>
                <w:szCs w:val="20"/>
                <w:lang w:eastAsia="zh-CN"/>
              </w:rPr>
            </w:pPr>
            <w:r w:rsidRPr="006052AD">
              <w:rPr>
                <w:rFonts w:eastAsiaTheme="minorEastAsia"/>
                <w:color w:val="000000"/>
                <w:szCs w:val="20"/>
                <w:lang w:eastAsia="zh-CN"/>
              </w:rPr>
              <w:t>1</w:t>
            </w:r>
          </w:p>
        </w:tc>
        <w:tc>
          <w:tcPr>
            <w:tcW w:w="992" w:type="dxa"/>
            <w:vAlign w:val="center"/>
          </w:tcPr>
          <w:p w:rsidR="00E41C2E" w:rsidRPr="006052AD" w:rsidRDefault="00E41C2E" w:rsidP="00690697">
            <w:pPr>
              <w:jc w:val="center"/>
              <w:rPr>
                <w:rFonts w:eastAsiaTheme="minorEastAsia"/>
                <w:color w:val="000000"/>
                <w:szCs w:val="20"/>
                <w:lang w:eastAsia="zh-CN"/>
              </w:rPr>
            </w:pPr>
            <w:r w:rsidRPr="006052AD">
              <w:rPr>
                <w:rFonts w:eastAsiaTheme="minorEastAsia"/>
                <w:color w:val="000000"/>
                <w:szCs w:val="20"/>
                <w:lang w:eastAsia="zh-CN"/>
              </w:rPr>
              <w:t>1</w:t>
            </w:r>
          </w:p>
        </w:tc>
        <w:tc>
          <w:tcPr>
            <w:tcW w:w="1134" w:type="dxa"/>
            <w:vAlign w:val="center"/>
          </w:tcPr>
          <w:p w:rsidR="00E41C2E" w:rsidRPr="006052AD" w:rsidRDefault="00E41C2E" w:rsidP="00443BF1">
            <w:pPr>
              <w:jc w:val="center"/>
              <w:rPr>
                <w:rFonts w:eastAsiaTheme="minorEastAsia"/>
                <w:szCs w:val="20"/>
                <w:lang w:eastAsia="zh-CN"/>
              </w:rPr>
            </w:pPr>
            <w:r w:rsidRPr="006052AD">
              <w:rPr>
                <w:rFonts w:eastAsiaTheme="minorEastAsia"/>
                <w:szCs w:val="20"/>
              </w:rPr>
              <w:t>19819</w:t>
            </w:r>
          </w:p>
        </w:tc>
        <w:tc>
          <w:tcPr>
            <w:tcW w:w="1418" w:type="dxa"/>
            <w:vAlign w:val="center"/>
          </w:tcPr>
          <w:p w:rsidR="00E41C2E" w:rsidRPr="006052AD" w:rsidRDefault="00E41C2E" w:rsidP="007F1486">
            <w:pPr>
              <w:jc w:val="center"/>
              <w:rPr>
                <w:rFonts w:eastAsiaTheme="minorEastAsia"/>
                <w:szCs w:val="20"/>
                <w:lang w:eastAsia="zh-CN"/>
              </w:rPr>
            </w:pPr>
            <w:r w:rsidRPr="006052AD">
              <w:rPr>
                <w:rFonts w:eastAsiaTheme="minorEastAsia"/>
                <w:szCs w:val="20"/>
              </w:rPr>
              <w:t>19819</w:t>
            </w:r>
          </w:p>
        </w:tc>
        <w:tc>
          <w:tcPr>
            <w:tcW w:w="1134" w:type="dxa"/>
            <w:vAlign w:val="center"/>
          </w:tcPr>
          <w:p w:rsidR="00E41C2E" w:rsidRPr="006052AD" w:rsidRDefault="00E41C2E" w:rsidP="00690697">
            <w:pPr>
              <w:jc w:val="center"/>
              <w:rPr>
                <w:rFonts w:eastAsiaTheme="minorEastAsia"/>
                <w:szCs w:val="20"/>
                <w:lang w:eastAsia="zh-CN"/>
              </w:rPr>
            </w:pPr>
            <w:r w:rsidRPr="006052AD">
              <w:rPr>
                <w:rFonts w:eastAsiaTheme="minorEastAsia"/>
                <w:szCs w:val="20"/>
              </w:rPr>
              <w:t>19819</w:t>
            </w:r>
          </w:p>
        </w:tc>
        <w:tc>
          <w:tcPr>
            <w:tcW w:w="1276" w:type="dxa"/>
            <w:vAlign w:val="center"/>
          </w:tcPr>
          <w:p w:rsidR="00E41C2E" w:rsidRPr="006052AD" w:rsidRDefault="00E41C2E" w:rsidP="00443BF1">
            <w:pPr>
              <w:jc w:val="center"/>
              <w:rPr>
                <w:rFonts w:eastAsiaTheme="minorEastAsia"/>
                <w:szCs w:val="20"/>
                <w:lang w:eastAsia="zh-CN"/>
              </w:rPr>
            </w:pPr>
            <w:r w:rsidRPr="006052AD">
              <w:rPr>
                <w:rFonts w:eastAsiaTheme="minorEastAsia"/>
                <w:szCs w:val="20"/>
              </w:rPr>
              <w:t>64.1953</w:t>
            </w:r>
            <w:r w:rsidRPr="005235C0">
              <w:rPr>
                <w:rFonts w:eastAsiaTheme="minorEastAsia"/>
                <w:szCs w:val="20"/>
                <w:lang w:eastAsia="zh-CN"/>
              </w:rPr>
              <w:t>%</w:t>
            </w:r>
          </w:p>
        </w:tc>
      </w:tr>
      <w:tr w:rsidR="00E41C2E" w:rsidRPr="005235C0" w:rsidTr="00443BF1">
        <w:tc>
          <w:tcPr>
            <w:tcW w:w="1293" w:type="dxa"/>
            <w:vMerge/>
          </w:tcPr>
          <w:p w:rsidR="00E41C2E" w:rsidRPr="006052AD" w:rsidRDefault="00E41C2E" w:rsidP="00DA561B">
            <w:pPr>
              <w:rPr>
                <w:rFonts w:eastAsiaTheme="minorEastAsia"/>
                <w:szCs w:val="20"/>
                <w:lang w:eastAsia="zh-CN"/>
              </w:rPr>
            </w:pPr>
          </w:p>
        </w:tc>
        <w:tc>
          <w:tcPr>
            <w:tcW w:w="1821" w:type="dxa"/>
            <w:vAlign w:val="center"/>
          </w:tcPr>
          <w:p w:rsidR="00E41C2E" w:rsidRPr="006052AD" w:rsidRDefault="00E41C2E" w:rsidP="00DA561B">
            <w:pPr>
              <w:rPr>
                <w:rFonts w:eastAsiaTheme="minorEastAsia"/>
                <w:szCs w:val="20"/>
              </w:rPr>
            </w:pPr>
            <w:r w:rsidRPr="006052AD">
              <w:rPr>
                <w:rFonts w:eastAsiaTheme="minorEastAsia"/>
                <w:szCs w:val="20"/>
              </w:rPr>
              <w:t>Deep State transit</w:t>
            </w:r>
          </w:p>
        </w:tc>
        <w:tc>
          <w:tcPr>
            <w:tcW w:w="992" w:type="dxa"/>
            <w:vAlign w:val="center"/>
          </w:tcPr>
          <w:p w:rsidR="00E41C2E" w:rsidRPr="006052AD" w:rsidRDefault="00E41C2E" w:rsidP="007F1486">
            <w:pPr>
              <w:jc w:val="center"/>
              <w:rPr>
                <w:rFonts w:eastAsiaTheme="minorEastAsia"/>
                <w:color w:val="000000"/>
                <w:szCs w:val="20"/>
                <w:lang w:eastAsia="zh-CN"/>
              </w:rPr>
            </w:pPr>
            <w:r w:rsidRPr="006052AD">
              <w:rPr>
                <w:rFonts w:eastAsiaTheme="minorEastAsia"/>
                <w:color w:val="000000"/>
                <w:szCs w:val="20"/>
                <w:lang w:eastAsia="zh-CN"/>
              </w:rPr>
              <w:t>450</w:t>
            </w:r>
          </w:p>
        </w:tc>
        <w:tc>
          <w:tcPr>
            <w:tcW w:w="992" w:type="dxa"/>
            <w:vAlign w:val="center"/>
          </w:tcPr>
          <w:p w:rsidR="00E41C2E" w:rsidRPr="006052AD" w:rsidRDefault="00E41C2E" w:rsidP="00443BF1">
            <w:pPr>
              <w:jc w:val="center"/>
              <w:rPr>
                <w:rFonts w:eastAsiaTheme="minorEastAsia"/>
                <w:color w:val="000000"/>
                <w:szCs w:val="20"/>
                <w:lang w:eastAsia="zh-CN"/>
              </w:rPr>
            </w:pPr>
            <w:r w:rsidRPr="005235C0">
              <w:rPr>
                <w:rFonts w:eastAsiaTheme="minorEastAsia"/>
                <w:color w:val="000000"/>
                <w:szCs w:val="20"/>
                <w:lang w:eastAsia="zh-CN"/>
              </w:rPr>
              <w:t>40</w:t>
            </w:r>
          </w:p>
        </w:tc>
        <w:tc>
          <w:tcPr>
            <w:tcW w:w="1134" w:type="dxa"/>
            <w:vAlign w:val="center"/>
          </w:tcPr>
          <w:p w:rsidR="00E41C2E" w:rsidRPr="006052AD" w:rsidRDefault="00E41C2E" w:rsidP="00443BF1">
            <w:pPr>
              <w:jc w:val="center"/>
              <w:rPr>
                <w:rFonts w:eastAsiaTheme="minorEastAsia"/>
                <w:szCs w:val="20"/>
                <w:lang w:eastAsia="zh-CN"/>
              </w:rPr>
            </w:pPr>
            <w:r w:rsidRPr="005235C0">
              <w:rPr>
                <w:rFonts w:eastAsiaTheme="minorEastAsia"/>
                <w:szCs w:val="20"/>
                <w:lang w:eastAsia="zh-CN"/>
              </w:rPr>
              <w:t>9</w:t>
            </w:r>
          </w:p>
        </w:tc>
        <w:tc>
          <w:tcPr>
            <w:tcW w:w="1418" w:type="dxa"/>
            <w:vAlign w:val="center"/>
          </w:tcPr>
          <w:p w:rsidR="00E41C2E" w:rsidRPr="006052AD" w:rsidRDefault="00E41C2E" w:rsidP="007F1486">
            <w:pPr>
              <w:jc w:val="center"/>
              <w:rPr>
                <w:rFonts w:eastAsiaTheme="minorEastAsia"/>
                <w:color w:val="000000"/>
                <w:szCs w:val="20"/>
                <w:lang w:eastAsia="zh-CN"/>
              </w:rPr>
            </w:pPr>
            <w:r w:rsidRPr="005235C0">
              <w:rPr>
                <w:rFonts w:eastAsiaTheme="minorEastAsia"/>
                <w:color w:val="000000"/>
                <w:szCs w:val="20"/>
                <w:lang w:eastAsia="zh-CN"/>
              </w:rPr>
              <w:t>360</w:t>
            </w:r>
          </w:p>
        </w:tc>
        <w:tc>
          <w:tcPr>
            <w:tcW w:w="1134" w:type="dxa"/>
            <w:vAlign w:val="center"/>
          </w:tcPr>
          <w:p w:rsidR="00E41C2E" w:rsidRPr="006052AD" w:rsidRDefault="00E41C2E" w:rsidP="00443BF1">
            <w:pPr>
              <w:jc w:val="center"/>
              <w:rPr>
                <w:rFonts w:eastAsiaTheme="minorEastAsia"/>
                <w:color w:val="000000"/>
                <w:szCs w:val="20"/>
                <w:lang w:eastAsia="zh-CN"/>
              </w:rPr>
            </w:pPr>
            <w:r w:rsidRPr="006052AD">
              <w:rPr>
                <w:rFonts w:eastAsiaTheme="minorEastAsia"/>
                <w:color w:val="000000"/>
                <w:szCs w:val="20"/>
                <w:lang w:eastAsia="zh-CN"/>
              </w:rPr>
              <w:t>4050</w:t>
            </w:r>
          </w:p>
        </w:tc>
        <w:tc>
          <w:tcPr>
            <w:tcW w:w="1276" w:type="dxa"/>
            <w:vAlign w:val="center"/>
          </w:tcPr>
          <w:p w:rsidR="00E41C2E" w:rsidRPr="006052AD" w:rsidRDefault="00E41C2E" w:rsidP="00443BF1">
            <w:pPr>
              <w:jc w:val="center"/>
              <w:rPr>
                <w:rFonts w:eastAsiaTheme="minorEastAsia"/>
                <w:szCs w:val="20"/>
                <w:lang w:eastAsia="zh-CN"/>
              </w:rPr>
            </w:pPr>
            <w:r w:rsidRPr="006052AD">
              <w:rPr>
                <w:rFonts w:eastAsiaTheme="minorEastAsia"/>
                <w:szCs w:val="20"/>
              </w:rPr>
              <w:t>13.1183</w:t>
            </w:r>
            <w:r w:rsidRPr="005235C0">
              <w:rPr>
                <w:rFonts w:eastAsiaTheme="minorEastAsia"/>
                <w:szCs w:val="20"/>
                <w:lang w:eastAsia="zh-CN"/>
              </w:rPr>
              <w:t>%</w:t>
            </w:r>
          </w:p>
        </w:tc>
      </w:tr>
      <w:tr w:rsidR="00E41C2E" w:rsidRPr="005235C0" w:rsidTr="00443BF1">
        <w:tc>
          <w:tcPr>
            <w:tcW w:w="1293" w:type="dxa"/>
            <w:vMerge/>
          </w:tcPr>
          <w:p w:rsidR="00E41C2E" w:rsidRPr="006052AD" w:rsidRDefault="00E41C2E" w:rsidP="00DA561B">
            <w:pPr>
              <w:rPr>
                <w:rFonts w:eastAsiaTheme="minorEastAsia"/>
                <w:szCs w:val="20"/>
                <w:lang w:eastAsia="zh-CN"/>
              </w:rPr>
            </w:pPr>
          </w:p>
        </w:tc>
        <w:tc>
          <w:tcPr>
            <w:tcW w:w="1821" w:type="dxa"/>
            <w:vAlign w:val="center"/>
          </w:tcPr>
          <w:p w:rsidR="00E41C2E" w:rsidRPr="006052AD" w:rsidRDefault="00E41C2E" w:rsidP="00DA561B">
            <w:pPr>
              <w:rPr>
                <w:rFonts w:eastAsiaTheme="minorEastAsia"/>
                <w:szCs w:val="20"/>
              </w:rPr>
            </w:pPr>
            <w:r w:rsidRPr="006052AD">
              <w:rPr>
                <w:rFonts w:eastAsiaTheme="minorEastAsia"/>
                <w:szCs w:val="20"/>
              </w:rPr>
              <w:t>Light State transit</w:t>
            </w:r>
          </w:p>
        </w:tc>
        <w:tc>
          <w:tcPr>
            <w:tcW w:w="992" w:type="dxa"/>
            <w:vAlign w:val="center"/>
          </w:tcPr>
          <w:p w:rsidR="00E41C2E" w:rsidRPr="006052AD" w:rsidRDefault="00E41C2E" w:rsidP="007F1486">
            <w:pPr>
              <w:jc w:val="center"/>
              <w:rPr>
                <w:rFonts w:eastAsiaTheme="minorEastAsia"/>
                <w:color w:val="000000"/>
                <w:szCs w:val="20"/>
                <w:lang w:eastAsia="zh-CN"/>
              </w:rPr>
            </w:pPr>
            <w:r w:rsidRPr="006052AD">
              <w:rPr>
                <w:rFonts w:eastAsiaTheme="minorEastAsia"/>
                <w:color w:val="000000"/>
                <w:szCs w:val="20"/>
                <w:lang w:eastAsia="zh-CN"/>
              </w:rPr>
              <w:t>100</w:t>
            </w:r>
          </w:p>
        </w:tc>
        <w:tc>
          <w:tcPr>
            <w:tcW w:w="992" w:type="dxa"/>
            <w:vAlign w:val="center"/>
          </w:tcPr>
          <w:p w:rsidR="00E41C2E" w:rsidRPr="006052AD" w:rsidRDefault="00E41C2E" w:rsidP="00443BF1">
            <w:pPr>
              <w:jc w:val="center"/>
              <w:rPr>
                <w:rFonts w:eastAsiaTheme="minorEastAsia"/>
                <w:color w:val="000000"/>
                <w:szCs w:val="20"/>
                <w:lang w:eastAsia="zh-CN"/>
              </w:rPr>
            </w:pPr>
            <w:r w:rsidRPr="006052AD">
              <w:rPr>
                <w:rFonts w:eastAsiaTheme="minorEastAsia"/>
                <w:color w:val="000000"/>
                <w:szCs w:val="20"/>
                <w:lang w:eastAsia="zh-CN"/>
              </w:rPr>
              <w:t>12</w:t>
            </w:r>
          </w:p>
        </w:tc>
        <w:tc>
          <w:tcPr>
            <w:tcW w:w="1134" w:type="dxa"/>
            <w:vAlign w:val="center"/>
          </w:tcPr>
          <w:p w:rsidR="00E41C2E" w:rsidRPr="006052AD" w:rsidRDefault="00E41C2E" w:rsidP="00443BF1">
            <w:pPr>
              <w:jc w:val="center"/>
              <w:rPr>
                <w:rFonts w:eastAsiaTheme="minorEastAsia"/>
                <w:szCs w:val="20"/>
                <w:lang w:eastAsia="zh-CN"/>
              </w:rPr>
            </w:pPr>
            <w:r w:rsidRPr="005235C0">
              <w:rPr>
                <w:rFonts w:eastAsiaTheme="minorEastAsia"/>
                <w:szCs w:val="20"/>
                <w:lang w:eastAsia="zh-CN"/>
              </w:rPr>
              <w:t>9</w:t>
            </w:r>
          </w:p>
        </w:tc>
        <w:tc>
          <w:tcPr>
            <w:tcW w:w="1418" w:type="dxa"/>
            <w:vAlign w:val="center"/>
          </w:tcPr>
          <w:p w:rsidR="00E41C2E" w:rsidRPr="006052AD" w:rsidRDefault="00E41C2E" w:rsidP="007F1486">
            <w:pPr>
              <w:jc w:val="center"/>
              <w:rPr>
                <w:rFonts w:eastAsiaTheme="minorEastAsia"/>
                <w:color w:val="000000"/>
                <w:szCs w:val="20"/>
                <w:lang w:eastAsia="zh-CN"/>
              </w:rPr>
            </w:pPr>
            <w:r w:rsidRPr="005235C0">
              <w:rPr>
                <w:rFonts w:eastAsiaTheme="minorEastAsia"/>
                <w:color w:val="000000"/>
                <w:szCs w:val="20"/>
                <w:lang w:eastAsia="zh-CN"/>
              </w:rPr>
              <w:t>108</w:t>
            </w:r>
          </w:p>
        </w:tc>
        <w:tc>
          <w:tcPr>
            <w:tcW w:w="1134" w:type="dxa"/>
            <w:vAlign w:val="center"/>
          </w:tcPr>
          <w:p w:rsidR="00E41C2E" w:rsidRPr="006052AD" w:rsidRDefault="00E41C2E" w:rsidP="00443BF1">
            <w:pPr>
              <w:jc w:val="center"/>
              <w:rPr>
                <w:rFonts w:eastAsiaTheme="minorEastAsia"/>
                <w:color w:val="000000"/>
                <w:szCs w:val="20"/>
                <w:lang w:eastAsia="zh-CN"/>
              </w:rPr>
            </w:pPr>
            <w:r w:rsidRPr="005235C0">
              <w:rPr>
                <w:rFonts w:eastAsiaTheme="minorEastAsia"/>
                <w:color w:val="000000"/>
                <w:szCs w:val="20"/>
                <w:lang w:eastAsia="zh-CN"/>
              </w:rPr>
              <w:t>900</w:t>
            </w:r>
          </w:p>
        </w:tc>
        <w:tc>
          <w:tcPr>
            <w:tcW w:w="1276" w:type="dxa"/>
            <w:vAlign w:val="center"/>
          </w:tcPr>
          <w:p w:rsidR="00E41C2E" w:rsidRPr="006052AD" w:rsidRDefault="00E41C2E" w:rsidP="00443BF1">
            <w:pPr>
              <w:jc w:val="center"/>
              <w:rPr>
                <w:rFonts w:eastAsiaTheme="minorEastAsia"/>
                <w:szCs w:val="20"/>
                <w:lang w:eastAsia="zh-CN"/>
              </w:rPr>
            </w:pPr>
            <w:r w:rsidRPr="006052AD">
              <w:rPr>
                <w:rFonts w:eastAsiaTheme="minorEastAsia"/>
                <w:szCs w:val="20"/>
              </w:rPr>
              <w:t>2.9152</w:t>
            </w:r>
            <w:r w:rsidRPr="005235C0">
              <w:rPr>
                <w:rFonts w:eastAsiaTheme="minorEastAsia"/>
                <w:szCs w:val="20"/>
                <w:lang w:eastAsia="zh-CN"/>
              </w:rPr>
              <w:t>%</w:t>
            </w:r>
          </w:p>
        </w:tc>
      </w:tr>
      <w:tr w:rsidR="00DA561B" w:rsidRPr="005235C0" w:rsidTr="00DA561B">
        <w:tc>
          <w:tcPr>
            <w:tcW w:w="1293" w:type="dxa"/>
            <w:vMerge/>
          </w:tcPr>
          <w:p w:rsidR="00DA561B" w:rsidRPr="006052AD" w:rsidRDefault="00DA561B" w:rsidP="00DA561B">
            <w:pPr>
              <w:rPr>
                <w:rFonts w:eastAsiaTheme="minorEastAsia"/>
                <w:szCs w:val="20"/>
                <w:lang w:eastAsia="zh-CN"/>
              </w:rPr>
            </w:pPr>
          </w:p>
        </w:tc>
        <w:tc>
          <w:tcPr>
            <w:tcW w:w="4939" w:type="dxa"/>
            <w:gridSpan w:val="4"/>
          </w:tcPr>
          <w:p w:rsidR="00DA561B" w:rsidRPr="006052AD" w:rsidRDefault="00DA561B" w:rsidP="00DA561B">
            <w:pPr>
              <w:rPr>
                <w:rFonts w:eastAsiaTheme="minorEastAsia"/>
                <w:b/>
                <w:bCs/>
                <w:szCs w:val="20"/>
                <w:lang w:eastAsia="zh-CN"/>
              </w:rPr>
            </w:pPr>
            <w:r w:rsidRPr="006052AD">
              <w:rPr>
                <w:rFonts w:eastAsiaTheme="minorEastAsia"/>
                <w:b/>
                <w:bCs/>
                <w:szCs w:val="20"/>
                <w:lang w:eastAsia="zh-CN"/>
              </w:rPr>
              <w:t>Total (every power cycle)</w:t>
            </w:r>
          </w:p>
        </w:tc>
        <w:tc>
          <w:tcPr>
            <w:tcW w:w="3828" w:type="dxa"/>
            <w:gridSpan w:val="3"/>
          </w:tcPr>
          <w:p w:rsidR="00DA561B" w:rsidRPr="006052AD" w:rsidRDefault="00DA561B" w:rsidP="00443BF1">
            <w:pPr>
              <w:jc w:val="center"/>
              <w:rPr>
                <w:rFonts w:eastAsiaTheme="minorEastAsia"/>
                <w:szCs w:val="20"/>
                <w:lang w:eastAsia="zh-CN"/>
              </w:rPr>
            </w:pPr>
            <w:r w:rsidRPr="006052AD">
              <w:rPr>
                <w:rFonts w:eastAsiaTheme="minorEastAsia"/>
                <w:szCs w:val="20"/>
              </w:rPr>
              <w:t>3</w:t>
            </w:r>
            <w:r w:rsidR="008A678F" w:rsidRPr="006052AD">
              <w:rPr>
                <w:rFonts w:eastAsiaTheme="minorEastAsia"/>
                <w:szCs w:val="20"/>
                <w:lang w:eastAsia="zh-CN"/>
              </w:rPr>
              <w:t>0873</w:t>
            </w:r>
          </w:p>
        </w:tc>
      </w:tr>
      <w:tr w:rsidR="00DA561B" w:rsidRPr="005235C0" w:rsidTr="00DA561B">
        <w:tc>
          <w:tcPr>
            <w:tcW w:w="1293" w:type="dxa"/>
            <w:vMerge/>
          </w:tcPr>
          <w:p w:rsidR="00DA561B" w:rsidRPr="006052AD" w:rsidRDefault="00DA561B" w:rsidP="00DA561B">
            <w:pPr>
              <w:rPr>
                <w:rFonts w:eastAsiaTheme="minorEastAsia"/>
                <w:szCs w:val="20"/>
                <w:lang w:eastAsia="zh-CN"/>
              </w:rPr>
            </w:pPr>
          </w:p>
        </w:tc>
        <w:tc>
          <w:tcPr>
            <w:tcW w:w="4939" w:type="dxa"/>
            <w:gridSpan w:val="4"/>
          </w:tcPr>
          <w:p w:rsidR="00DA561B" w:rsidRPr="006052AD" w:rsidRDefault="00DA561B" w:rsidP="00DA561B">
            <w:pPr>
              <w:rPr>
                <w:rFonts w:eastAsiaTheme="minorEastAsia"/>
                <w:b/>
                <w:bCs/>
                <w:szCs w:val="20"/>
                <w:lang w:eastAsia="zh-CN"/>
              </w:rPr>
            </w:pPr>
            <w:r w:rsidRPr="006052AD">
              <w:rPr>
                <w:rFonts w:eastAsiaTheme="minorEastAsia"/>
                <w:b/>
                <w:bCs/>
                <w:szCs w:val="20"/>
                <w:lang w:eastAsia="zh-CN"/>
              </w:rPr>
              <w:t>Slot-averaged power unit</w:t>
            </w:r>
          </w:p>
        </w:tc>
        <w:tc>
          <w:tcPr>
            <w:tcW w:w="3828" w:type="dxa"/>
            <w:gridSpan w:val="3"/>
          </w:tcPr>
          <w:p w:rsidR="00DA561B" w:rsidRPr="006052AD" w:rsidRDefault="00DA561B" w:rsidP="0097117C">
            <w:pPr>
              <w:jc w:val="center"/>
              <w:rPr>
                <w:rFonts w:eastAsiaTheme="minorEastAsia"/>
                <w:szCs w:val="20"/>
                <w:lang w:eastAsia="zh-CN"/>
              </w:rPr>
            </w:pPr>
            <w:r w:rsidRPr="006052AD">
              <w:rPr>
                <w:rFonts w:eastAsiaTheme="minorEastAsia"/>
                <w:color w:val="000000"/>
                <w:szCs w:val="20"/>
                <w:lang w:eastAsia="zh-CN"/>
              </w:rPr>
              <w:t>1.5</w:t>
            </w:r>
            <w:r w:rsidR="008A678F" w:rsidRPr="006052AD">
              <w:rPr>
                <w:rFonts w:eastAsiaTheme="minorEastAsia"/>
                <w:color w:val="000000"/>
                <w:szCs w:val="20"/>
                <w:lang w:eastAsia="zh-CN"/>
              </w:rPr>
              <w:t>075</w:t>
            </w:r>
          </w:p>
        </w:tc>
      </w:tr>
      <w:tr w:rsidR="00DA561B" w:rsidRPr="005235C0" w:rsidTr="00DA561B">
        <w:tc>
          <w:tcPr>
            <w:tcW w:w="1293" w:type="dxa"/>
            <w:vMerge/>
          </w:tcPr>
          <w:p w:rsidR="00DA561B" w:rsidRPr="006052AD" w:rsidRDefault="00DA561B" w:rsidP="00DA561B">
            <w:pPr>
              <w:rPr>
                <w:rFonts w:eastAsiaTheme="minorEastAsia"/>
                <w:szCs w:val="20"/>
                <w:lang w:eastAsia="zh-CN"/>
              </w:rPr>
            </w:pPr>
          </w:p>
        </w:tc>
        <w:tc>
          <w:tcPr>
            <w:tcW w:w="4939" w:type="dxa"/>
            <w:gridSpan w:val="4"/>
          </w:tcPr>
          <w:p w:rsidR="00DA561B" w:rsidRPr="006052AD" w:rsidRDefault="00DA561B" w:rsidP="00DA561B">
            <w:pPr>
              <w:rPr>
                <w:rFonts w:eastAsiaTheme="minorEastAsia"/>
                <w:b/>
                <w:bCs/>
                <w:szCs w:val="20"/>
                <w:lang w:eastAsia="zh-CN"/>
              </w:rPr>
            </w:pPr>
            <w:r w:rsidRPr="006052AD">
              <w:rPr>
                <w:rFonts w:eastAsiaTheme="minorEastAsia"/>
                <w:b/>
                <w:bCs/>
                <w:szCs w:val="20"/>
                <w:lang w:eastAsia="zh-CN"/>
              </w:rPr>
              <w:t>Battery life (in month)</w:t>
            </w:r>
          </w:p>
        </w:tc>
        <w:tc>
          <w:tcPr>
            <w:tcW w:w="3828" w:type="dxa"/>
            <w:gridSpan w:val="3"/>
          </w:tcPr>
          <w:p w:rsidR="00DA561B" w:rsidRPr="006052AD" w:rsidRDefault="00F52F97" w:rsidP="0097117C">
            <w:pPr>
              <w:jc w:val="center"/>
              <w:rPr>
                <w:rFonts w:eastAsiaTheme="minorEastAsia"/>
                <w:szCs w:val="20"/>
                <w:lang w:eastAsia="zh-CN"/>
              </w:rPr>
            </w:pPr>
            <w:r w:rsidRPr="006052AD">
              <w:rPr>
                <w:rFonts w:eastAsiaTheme="minorEastAsia"/>
                <w:szCs w:val="20"/>
              </w:rPr>
              <w:t>0.49</w:t>
            </w:r>
          </w:p>
        </w:tc>
      </w:tr>
    </w:tbl>
    <w:p w:rsidR="00702010" w:rsidRPr="006052AD" w:rsidRDefault="00702010">
      <w:pPr>
        <w:pStyle w:val="a0"/>
        <w:rPr>
          <w:rFonts w:eastAsiaTheme="minorEastAsia"/>
          <w:noProof/>
          <w:szCs w:val="20"/>
          <w:lang w:eastAsia="zh-CN"/>
        </w:rPr>
      </w:pPr>
    </w:p>
    <w:p w:rsidR="00702010" w:rsidRPr="006052AD" w:rsidRDefault="00702010">
      <w:pPr>
        <w:pStyle w:val="a0"/>
        <w:rPr>
          <w:rFonts w:eastAsiaTheme="minorEastAsia"/>
          <w:noProof/>
          <w:szCs w:val="20"/>
          <w:lang w:eastAsia="zh-CN"/>
        </w:rPr>
      </w:pPr>
      <w:r w:rsidRPr="006052AD">
        <w:rPr>
          <w:rFonts w:eastAsiaTheme="minorEastAsia"/>
          <w:szCs w:val="20"/>
          <w:lang w:eastAsia="zh-CN"/>
        </w:rPr>
        <w:t xml:space="preserve">Figure 3 shows the procedure of UL positioning within one I-DRX cycle. </w:t>
      </w:r>
      <w:r w:rsidR="004E5B49">
        <w:rPr>
          <w:rFonts w:eastAsiaTheme="minorEastAsia" w:hint="eastAsia"/>
          <w:szCs w:val="20"/>
          <w:lang w:eastAsia="zh-CN"/>
        </w:rPr>
        <w:t xml:space="preserve">Note that, for N=8, Figure 3 corresponds to 1 positioning cycle among the 8 cycles. For the other 7 cycles, SRS transmission is absent. </w:t>
      </w:r>
      <w:r w:rsidRPr="006052AD">
        <w:rPr>
          <w:rFonts w:eastAsiaTheme="minorEastAsia"/>
          <w:szCs w:val="20"/>
          <w:lang w:eastAsia="zh-CN"/>
        </w:rPr>
        <w:t>The corresponding results are given in Table 6</w:t>
      </w:r>
      <w:r w:rsidR="00ED5BAB">
        <w:rPr>
          <w:rFonts w:eastAsiaTheme="minorEastAsia"/>
          <w:szCs w:val="20"/>
          <w:lang w:eastAsia="zh-CN"/>
        </w:rPr>
        <w:t xml:space="preserve"> and</w:t>
      </w:r>
      <w:r w:rsidR="005235C0" w:rsidRPr="006052AD">
        <w:rPr>
          <w:rFonts w:eastAsiaTheme="minorEastAsia"/>
          <w:szCs w:val="20"/>
          <w:lang w:eastAsia="zh-CN"/>
        </w:rPr>
        <w:t xml:space="preserve"> Table </w:t>
      </w:r>
      <w:r w:rsidRPr="006052AD">
        <w:rPr>
          <w:rFonts w:eastAsiaTheme="minorEastAsia"/>
          <w:szCs w:val="20"/>
          <w:lang w:eastAsia="zh-CN"/>
        </w:rPr>
        <w:t>7.</w:t>
      </w:r>
      <w:bookmarkStart w:id="7" w:name="_GoBack"/>
      <w:bookmarkEnd w:id="7"/>
    </w:p>
    <w:p w:rsidR="00702010" w:rsidRPr="006052AD" w:rsidRDefault="00302967">
      <w:pPr>
        <w:pStyle w:val="a0"/>
        <w:rPr>
          <w:rFonts w:eastAsiaTheme="minorEastAsia"/>
          <w:noProof/>
          <w:szCs w:val="20"/>
        </w:rPr>
      </w:pPr>
      <w:r w:rsidRPr="00302967">
        <w:rPr>
          <w:rFonts w:eastAsiaTheme="minorEastAsia"/>
          <w:noProof/>
          <w:szCs w:val="20"/>
        </w:rPr>
        <w:object w:dxaOrig="17891" w:dyaOrig="4353">
          <v:shape id="_x0000_i1027" type="#_x0000_t75" alt="" style="width:465.3pt;height:112.35pt;mso-width-percent:0;mso-height-percent:0;mso-width-percent:0;mso-height-percent:0" o:ole="">
            <v:imagedata r:id="rId16" o:title=""/>
          </v:shape>
          <o:OLEObject Type="Embed" ProgID="Visio.Drawing.11" ShapeID="_x0000_i1027" DrawAspect="Content" ObjectID="_1726079625" r:id="rId17"/>
        </w:object>
      </w:r>
    </w:p>
    <w:p w:rsidR="00F86BE3" w:rsidRPr="006052AD" w:rsidRDefault="00F86BE3" w:rsidP="00F86BE3">
      <w:pPr>
        <w:pStyle w:val="a0"/>
        <w:jc w:val="center"/>
        <w:rPr>
          <w:rFonts w:eastAsiaTheme="minorEastAsia"/>
          <w:b/>
          <w:szCs w:val="20"/>
          <w:lang w:eastAsia="zh-CN"/>
        </w:rPr>
      </w:pPr>
      <w:r w:rsidRPr="006052AD">
        <w:rPr>
          <w:rFonts w:eastAsiaTheme="minorEastAsia"/>
          <w:b/>
          <w:szCs w:val="20"/>
        </w:rPr>
        <w:t xml:space="preserve">Figure </w:t>
      </w:r>
      <w:r w:rsidRPr="006052AD">
        <w:rPr>
          <w:rFonts w:eastAsiaTheme="minorEastAsia"/>
          <w:b/>
          <w:szCs w:val="20"/>
          <w:lang w:eastAsia="zh-CN"/>
        </w:rPr>
        <w:t>3</w:t>
      </w:r>
      <w:r w:rsidRPr="006052AD">
        <w:rPr>
          <w:rFonts w:eastAsiaTheme="minorEastAsia"/>
          <w:b/>
          <w:szCs w:val="20"/>
        </w:rPr>
        <w:t xml:space="preserve">. </w:t>
      </w:r>
      <w:r w:rsidRPr="006052AD">
        <w:rPr>
          <w:rFonts w:eastAsiaTheme="minorEastAsia"/>
          <w:b/>
          <w:szCs w:val="20"/>
          <w:lang w:eastAsia="zh-CN"/>
        </w:rPr>
        <w:t>Procedure of UL positioning</w:t>
      </w:r>
      <w:r w:rsidR="005235C0" w:rsidRPr="005235C0">
        <w:rPr>
          <w:rFonts w:eastAsiaTheme="minorEastAsia"/>
          <w:b/>
          <w:szCs w:val="20"/>
          <w:lang w:eastAsia="zh-CN"/>
        </w:rPr>
        <w:t xml:space="preserve"> within one I-DRX cycle</w:t>
      </w:r>
    </w:p>
    <w:p w:rsidR="007050ED" w:rsidRPr="005235C0" w:rsidRDefault="007050ED" w:rsidP="00443BF1">
      <w:pPr>
        <w:rPr>
          <w:rFonts w:eastAsiaTheme="minorEastAsia"/>
          <w:szCs w:val="20"/>
          <w:lang w:eastAsia="zh-CN"/>
        </w:rPr>
      </w:pPr>
    </w:p>
    <w:p w:rsidR="007050ED" w:rsidRPr="005235C0" w:rsidRDefault="007050ED" w:rsidP="00443BF1">
      <w:pPr>
        <w:jc w:val="center"/>
        <w:rPr>
          <w:rFonts w:eastAsiaTheme="minorEastAsia"/>
          <w:szCs w:val="20"/>
          <w:lang w:eastAsia="zh-CN"/>
        </w:rPr>
      </w:pPr>
      <w:r w:rsidRPr="006052AD">
        <w:rPr>
          <w:rFonts w:eastAsiaTheme="minorEastAsia"/>
          <w:b/>
          <w:bCs/>
          <w:iCs/>
          <w:szCs w:val="20"/>
          <w:lang w:eastAsia="zh-CN"/>
        </w:rPr>
        <w:t xml:space="preserve">Table 6: UE power consumption result for </w:t>
      </w:r>
      <w:r w:rsidR="00D76E03">
        <w:rPr>
          <w:rFonts w:eastAsiaTheme="minorEastAsia" w:hint="eastAsia"/>
          <w:b/>
          <w:bCs/>
          <w:iCs/>
          <w:szCs w:val="20"/>
          <w:lang w:eastAsia="zh-CN"/>
        </w:rPr>
        <w:t>C</w:t>
      </w:r>
      <w:r w:rsidR="00D76E03" w:rsidRPr="006052AD">
        <w:rPr>
          <w:rFonts w:eastAsiaTheme="minorEastAsia"/>
          <w:b/>
          <w:bCs/>
          <w:iCs/>
          <w:szCs w:val="20"/>
          <w:lang w:eastAsia="zh-CN"/>
        </w:rPr>
        <w:t xml:space="preserve">ase </w:t>
      </w:r>
      <w:r w:rsidRPr="006052AD">
        <w:rPr>
          <w:rFonts w:eastAsiaTheme="minorEastAsia"/>
          <w:b/>
          <w:bCs/>
          <w:iCs/>
          <w:szCs w:val="20"/>
          <w:lang w:eastAsia="zh-CN"/>
        </w:rPr>
        <w:t>5 (SRS every N=1 I-DRX cycles with 1.28 sec)</w:t>
      </w:r>
    </w:p>
    <w:tbl>
      <w:tblPr>
        <w:tblStyle w:val="ae"/>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DA561B" w:rsidRPr="005235C0" w:rsidTr="00DA561B">
        <w:tc>
          <w:tcPr>
            <w:tcW w:w="1293" w:type="dxa"/>
          </w:tcPr>
          <w:p w:rsidR="00DA561B" w:rsidRPr="006052AD" w:rsidRDefault="00DA561B" w:rsidP="00DA561B">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Evaluation case</w:t>
            </w:r>
          </w:p>
        </w:tc>
        <w:tc>
          <w:tcPr>
            <w:tcW w:w="1821" w:type="dxa"/>
          </w:tcPr>
          <w:p w:rsidR="00DA561B" w:rsidRPr="006052AD" w:rsidRDefault="00DA561B" w:rsidP="00DA561B">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Power states</w:t>
            </w:r>
          </w:p>
        </w:tc>
        <w:tc>
          <w:tcPr>
            <w:tcW w:w="992" w:type="dxa"/>
          </w:tcPr>
          <w:p w:rsidR="00DA561B" w:rsidRPr="006052AD" w:rsidRDefault="00DA561B" w:rsidP="00DA561B">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Relative power unit</w:t>
            </w:r>
          </w:p>
        </w:tc>
        <w:tc>
          <w:tcPr>
            <w:tcW w:w="992" w:type="dxa"/>
          </w:tcPr>
          <w:p w:rsidR="00DA561B" w:rsidRPr="006052AD" w:rsidRDefault="00DA561B" w:rsidP="00DA561B">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Duration (in slots)</w:t>
            </w:r>
          </w:p>
        </w:tc>
        <w:tc>
          <w:tcPr>
            <w:tcW w:w="1134" w:type="dxa"/>
          </w:tcPr>
          <w:p w:rsidR="00DA561B" w:rsidRPr="006052AD" w:rsidRDefault="00DA561B" w:rsidP="00DA561B">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Instances</w:t>
            </w:r>
          </w:p>
        </w:tc>
        <w:tc>
          <w:tcPr>
            <w:tcW w:w="1418" w:type="dxa"/>
          </w:tcPr>
          <w:p w:rsidR="00DA561B" w:rsidRPr="006052AD" w:rsidRDefault="00DA561B" w:rsidP="00DA561B">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Sum Durations (in slots)</w:t>
            </w:r>
          </w:p>
        </w:tc>
        <w:tc>
          <w:tcPr>
            <w:tcW w:w="1134" w:type="dxa"/>
          </w:tcPr>
          <w:p w:rsidR="00DA561B" w:rsidRPr="006052AD" w:rsidRDefault="00DA561B" w:rsidP="00DA561B">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Relative power</w:t>
            </w:r>
          </w:p>
        </w:tc>
        <w:tc>
          <w:tcPr>
            <w:tcW w:w="1276" w:type="dxa"/>
          </w:tcPr>
          <w:p w:rsidR="00DA561B" w:rsidRPr="006052AD" w:rsidRDefault="00DA561B" w:rsidP="00DA561B">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Power ratio</w:t>
            </w:r>
          </w:p>
        </w:tc>
      </w:tr>
      <w:tr w:rsidR="00D73904" w:rsidRPr="005235C0" w:rsidTr="00443BF1">
        <w:tc>
          <w:tcPr>
            <w:tcW w:w="1293" w:type="dxa"/>
            <w:vMerge w:val="restart"/>
          </w:tcPr>
          <w:p w:rsidR="007050ED" w:rsidRPr="006052AD" w:rsidRDefault="007050ED" w:rsidP="00DA561B">
            <w:pPr>
              <w:pStyle w:val="TAC"/>
              <w:jc w:val="left"/>
              <w:rPr>
                <w:rFonts w:ascii="Times New Roman" w:hAnsi="Times New Roman"/>
                <w:bCs/>
                <w:sz w:val="20"/>
                <w:lang w:eastAsia="zh-CN"/>
              </w:rPr>
            </w:pPr>
            <w:r w:rsidRPr="006052AD">
              <w:rPr>
                <w:rFonts w:ascii="Times New Roman" w:hAnsi="Times New Roman"/>
                <w:bCs/>
                <w:sz w:val="20"/>
                <w:lang w:eastAsia="zh-CN"/>
              </w:rPr>
              <w:t>Case 5:</w:t>
            </w:r>
          </w:p>
          <w:p w:rsidR="00D73904" w:rsidRPr="006052AD" w:rsidRDefault="00D73904" w:rsidP="00DA561B">
            <w:pPr>
              <w:pStyle w:val="TAC"/>
              <w:jc w:val="left"/>
              <w:rPr>
                <w:rFonts w:ascii="Times New Roman" w:hAnsi="Times New Roman"/>
                <w:bCs/>
                <w:sz w:val="20"/>
                <w:lang w:eastAsia="zh-CN"/>
              </w:rPr>
            </w:pPr>
            <w:r w:rsidRPr="006052AD">
              <w:rPr>
                <w:rFonts w:ascii="Times New Roman" w:hAnsi="Times New Roman"/>
                <w:bCs/>
                <w:sz w:val="20"/>
                <w:lang w:eastAsia="zh-CN"/>
              </w:rPr>
              <w:t>U</w:t>
            </w:r>
            <w:r w:rsidRPr="006052AD">
              <w:rPr>
                <w:rFonts w:ascii="Times New Roman" w:hAnsi="Times New Roman"/>
                <w:bCs/>
                <w:sz w:val="20"/>
              </w:rPr>
              <w:t>L Positioning</w:t>
            </w:r>
          </w:p>
        </w:tc>
        <w:tc>
          <w:tcPr>
            <w:tcW w:w="1821" w:type="dxa"/>
            <w:vAlign w:val="center"/>
          </w:tcPr>
          <w:p w:rsidR="00D73904" w:rsidRPr="006052AD" w:rsidRDefault="00D73904" w:rsidP="00DA561B">
            <w:pPr>
              <w:rPr>
                <w:rFonts w:eastAsiaTheme="minorEastAsia"/>
                <w:color w:val="000000"/>
                <w:szCs w:val="20"/>
                <w:lang w:eastAsia="zh-CN"/>
              </w:rPr>
            </w:pPr>
            <w:r w:rsidRPr="006052AD">
              <w:rPr>
                <w:rFonts w:eastAsiaTheme="minorEastAsia"/>
                <w:szCs w:val="20"/>
              </w:rPr>
              <w:t xml:space="preserve">Paging Occasion </w:t>
            </w:r>
          </w:p>
        </w:tc>
        <w:tc>
          <w:tcPr>
            <w:tcW w:w="992" w:type="dxa"/>
            <w:vAlign w:val="center"/>
          </w:tcPr>
          <w:p w:rsidR="00D73904" w:rsidRPr="006052AD" w:rsidRDefault="00D73904" w:rsidP="007F1486">
            <w:pPr>
              <w:jc w:val="center"/>
              <w:rPr>
                <w:rFonts w:eastAsiaTheme="minorEastAsia"/>
                <w:color w:val="000000"/>
                <w:szCs w:val="20"/>
                <w:lang w:eastAsia="zh-CN"/>
              </w:rPr>
            </w:pPr>
            <w:r w:rsidRPr="006052AD">
              <w:rPr>
                <w:rFonts w:eastAsiaTheme="minorEastAsia"/>
                <w:szCs w:val="20"/>
              </w:rPr>
              <w:t>57</w:t>
            </w:r>
          </w:p>
        </w:tc>
        <w:tc>
          <w:tcPr>
            <w:tcW w:w="992" w:type="dxa"/>
            <w:vAlign w:val="center"/>
          </w:tcPr>
          <w:p w:rsidR="00D73904" w:rsidRPr="006052AD" w:rsidRDefault="00D73904" w:rsidP="00443BF1">
            <w:pPr>
              <w:jc w:val="center"/>
              <w:rPr>
                <w:rFonts w:eastAsiaTheme="minorEastAsia"/>
                <w:color w:val="000000"/>
                <w:szCs w:val="20"/>
                <w:lang w:eastAsia="zh-CN"/>
              </w:rPr>
            </w:pPr>
            <w:r w:rsidRPr="006052AD">
              <w:rPr>
                <w:rFonts w:eastAsiaTheme="minorEastAsia"/>
                <w:color w:val="000000"/>
                <w:szCs w:val="20"/>
                <w:lang w:eastAsia="zh-CN"/>
              </w:rPr>
              <w:t>4</w:t>
            </w:r>
          </w:p>
        </w:tc>
        <w:tc>
          <w:tcPr>
            <w:tcW w:w="1134" w:type="dxa"/>
            <w:vAlign w:val="center"/>
          </w:tcPr>
          <w:p w:rsidR="00D73904" w:rsidRPr="006052AD" w:rsidRDefault="00D73904" w:rsidP="00443BF1">
            <w:pPr>
              <w:jc w:val="center"/>
              <w:rPr>
                <w:rFonts w:eastAsiaTheme="minorEastAsia"/>
                <w:szCs w:val="20"/>
                <w:lang w:eastAsia="zh-CN"/>
              </w:rPr>
            </w:pPr>
            <w:r w:rsidRPr="005235C0">
              <w:rPr>
                <w:rFonts w:eastAsiaTheme="minorEastAsia"/>
                <w:szCs w:val="20"/>
                <w:lang w:eastAsia="zh-CN"/>
              </w:rPr>
              <w:t>1</w:t>
            </w:r>
          </w:p>
        </w:tc>
        <w:tc>
          <w:tcPr>
            <w:tcW w:w="1418" w:type="dxa"/>
            <w:vAlign w:val="center"/>
          </w:tcPr>
          <w:p w:rsidR="00D73904" w:rsidRPr="006052AD" w:rsidRDefault="00D73904" w:rsidP="007F1486">
            <w:pPr>
              <w:jc w:val="center"/>
              <w:rPr>
                <w:rFonts w:eastAsiaTheme="minorEastAsia"/>
                <w:color w:val="000000"/>
                <w:szCs w:val="20"/>
                <w:lang w:eastAsia="zh-CN"/>
              </w:rPr>
            </w:pPr>
            <w:r w:rsidRPr="006052AD">
              <w:rPr>
                <w:rFonts w:eastAsiaTheme="minorEastAsia"/>
                <w:color w:val="000000"/>
                <w:szCs w:val="20"/>
                <w:lang w:eastAsia="zh-CN"/>
              </w:rPr>
              <w:t>4</w:t>
            </w:r>
          </w:p>
        </w:tc>
        <w:tc>
          <w:tcPr>
            <w:tcW w:w="1134" w:type="dxa"/>
            <w:vAlign w:val="center"/>
          </w:tcPr>
          <w:p w:rsidR="00D73904" w:rsidRPr="006052AD" w:rsidRDefault="00D73904" w:rsidP="00443BF1">
            <w:pPr>
              <w:jc w:val="center"/>
              <w:rPr>
                <w:rFonts w:eastAsiaTheme="minorEastAsia"/>
                <w:color w:val="000000"/>
                <w:szCs w:val="20"/>
                <w:lang w:eastAsia="zh-CN"/>
              </w:rPr>
            </w:pPr>
            <w:r w:rsidRPr="006052AD">
              <w:rPr>
                <w:rFonts w:eastAsiaTheme="minorEastAsia"/>
                <w:color w:val="000000"/>
                <w:szCs w:val="20"/>
                <w:lang w:eastAsia="zh-CN"/>
              </w:rPr>
              <w:t>228</w:t>
            </w:r>
          </w:p>
        </w:tc>
        <w:tc>
          <w:tcPr>
            <w:tcW w:w="1276" w:type="dxa"/>
            <w:vAlign w:val="center"/>
          </w:tcPr>
          <w:p w:rsidR="00D73904" w:rsidRPr="006052AD" w:rsidRDefault="00D73904" w:rsidP="00443BF1">
            <w:pPr>
              <w:jc w:val="center"/>
              <w:rPr>
                <w:rFonts w:eastAsiaTheme="minorEastAsia"/>
                <w:szCs w:val="20"/>
                <w:lang w:eastAsia="zh-CN"/>
              </w:rPr>
            </w:pPr>
            <w:r w:rsidRPr="006052AD">
              <w:rPr>
                <w:rFonts w:eastAsiaTheme="minorEastAsia"/>
                <w:szCs w:val="20"/>
              </w:rPr>
              <w:t>5.2717</w:t>
            </w:r>
            <w:r w:rsidRPr="005235C0">
              <w:rPr>
                <w:rFonts w:eastAsiaTheme="minorEastAsia"/>
                <w:szCs w:val="20"/>
                <w:lang w:eastAsia="zh-CN"/>
              </w:rPr>
              <w:t>%</w:t>
            </w:r>
          </w:p>
        </w:tc>
      </w:tr>
      <w:tr w:rsidR="00D73904" w:rsidRPr="005235C0" w:rsidTr="00443BF1">
        <w:tc>
          <w:tcPr>
            <w:tcW w:w="1293" w:type="dxa"/>
            <w:vMerge/>
          </w:tcPr>
          <w:p w:rsidR="00D73904" w:rsidRPr="006052AD" w:rsidRDefault="00D73904" w:rsidP="00DA561B">
            <w:pPr>
              <w:rPr>
                <w:rFonts w:eastAsiaTheme="minorEastAsia"/>
                <w:szCs w:val="20"/>
                <w:lang w:eastAsia="zh-CN"/>
              </w:rPr>
            </w:pPr>
          </w:p>
        </w:tc>
        <w:tc>
          <w:tcPr>
            <w:tcW w:w="1821" w:type="dxa"/>
            <w:vAlign w:val="center"/>
          </w:tcPr>
          <w:p w:rsidR="00D73904" w:rsidRPr="006052AD" w:rsidRDefault="00D73904" w:rsidP="00DA561B">
            <w:pPr>
              <w:rPr>
                <w:rFonts w:eastAsiaTheme="minorEastAsia"/>
                <w:color w:val="000000"/>
                <w:szCs w:val="20"/>
                <w:lang w:eastAsia="zh-CN"/>
              </w:rPr>
            </w:pPr>
            <w:r w:rsidRPr="006052AD">
              <w:rPr>
                <w:rFonts w:eastAsiaTheme="minorEastAsia"/>
                <w:szCs w:val="20"/>
              </w:rPr>
              <w:t xml:space="preserve">SSB serv. cell </w:t>
            </w:r>
          </w:p>
        </w:tc>
        <w:tc>
          <w:tcPr>
            <w:tcW w:w="992" w:type="dxa"/>
            <w:vAlign w:val="center"/>
          </w:tcPr>
          <w:p w:rsidR="00D73904" w:rsidRPr="006052AD" w:rsidRDefault="00D73904" w:rsidP="007F1486">
            <w:pPr>
              <w:jc w:val="center"/>
              <w:rPr>
                <w:rFonts w:eastAsiaTheme="minorEastAsia"/>
                <w:color w:val="000000"/>
                <w:szCs w:val="20"/>
                <w:lang w:eastAsia="zh-CN"/>
              </w:rPr>
            </w:pPr>
            <w:r w:rsidRPr="006052AD">
              <w:rPr>
                <w:rFonts w:eastAsiaTheme="minorEastAsia"/>
                <w:szCs w:val="20"/>
              </w:rPr>
              <w:t>50</w:t>
            </w:r>
          </w:p>
        </w:tc>
        <w:tc>
          <w:tcPr>
            <w:tcW w:w="992" w:type="dxa"/>
            <w:vAlign w:val="center"/>
          </w:tcPr>
          <w:p w:rsidR="00D73904" w:rsidRPr="006052AD" w:rsidRDefault="00D73904" w:rsidP="00443BF1">
            <w:pPr>
              <w:jc w:val="center"/>
              <w:rPr>
                <w:rFonts w:eastAsiaTheme="minorEastAsia"/>
                <w:color w:val="000000"/>
                <w:szCs w:val="20"/>
                <w:lang w:eastAsia="zh-CN"/>
              </w:rPr>
            </w:pPr>
            <w:r w:rsidRPr="006052AD">
              <w:rPr>
                <w:rFonts w:eastAsiaTheme="minorEastAsia"/>
                <w:color w:val="000000"/>
                <w:szCs w:val="20"/>
                <w:lang w:eastAsia="zh-CN"/>
              </w:rPr>
              <w:t>4</w:t>
            </w:r>
          </w:p>
        </w:tc>
        <w:tc>
          <w:tcPr>
            <w:tcW w:w="1134" w:type="dxa"/>
            <w:vAlign w:val="center"/>
          </w:tcPr>
          <w:p w:rsidR="00D73904" w:rsidRPr="006052AD" w:rsidRDefault="00D73904" w:rsidP="00443BF1">
            <w:pPr>
              <w:jc w:val="center"/>
              <w:rPr>
                <w:rFonts w:eastAsiaTheme="minorEastAsia"/>
                <w:szCs w:val="20"/>
                <w:lang w:eastAsia="zh-CN"/>
              </w:rPr>
            </w:pPr>
            <w:r w:rsidRPr="005235C0">
              <w:rPr>
                <w:rFonts w:eastAsiaTheme="minorEastAsia"/>
                <w:szCs w:val="20"/>
                <w:lang w:eastAsia="zh-CN"/>
              </w:rPr>
              <w:t>1</w:t>
            </w:r>
          </w:p>
        </w:tc>
        <w:tc>
          <w:tcPr>
            <w:tcW w:w="1418" w:type="dxa"/>
            <w:vAlign w:val="center"/>
          </w:tcPr>
          <w:p w:rsidR="00D73904" w:rsidRPr="006052AD" w:rsidRDefault="00D73904" w:rsidP="007F1486">
            <w:pPr>
              <w:jc w:val="center"/>
              <w:rPr>
                <w:rFonts w:eastAsiaTheme="minorEastAsia"/>
                <w:color w:val="000000"/>
                <w:szCs w:val="20"/>
                <w:lang w:eastAsia="zh-CN"/>
              </w:rPr>
            </w:pPr>
            <w:r w:rsidRPr="006052AD">
              <w:rPr>
                <w:rFonts w:eastAsiaTheme="minorEastAsia"/>
                <w:color w:val="000000"/>
                <w:szCs w:val="20"/>
                <w:lang w:eastAsia="zh-CN"/>
              </w:rPr>
              <w:t>4</w:t>
            </w:r>
          </w:p>
        </w:tc>
        <w:tc>
          <w:tcPr>
            <w:tcW w:w="1134" w:type="dxa"/>
            <w:vAlign w:val="center"/>
          </w:tcPr>
          <w:p w:rsidR="00D73904" w:rsidRPr="006052AD" w:rsidRDefault="00D73904" w:rsidP="00443BF1">
            <w:pPr>
              <w:jc w:val="center"/>
              <w:rPr>
                <w:rFonts w:eastAsiaTheme="minorEastAsia"/>
                <w:color w:val="000000"/>
                <w:szCs w:val="20"/>
                <w:lang w:eastAsia="zh-CN"/>
              </w:rPr>
            </w:pPr>
            <w:r w:rsidRPr="006052AD">
              <w:rPr>
                <w:rFonts w:eastAsiaTheme="minorEastAsia"/>
                <w:szCs w:val="20"/>
              </w:rPr>
              <w:t>200</w:t>
            </w:r>
          </w:p>
        </w:tc>
        <w:tc>
          <w:tcPr>
            <w:tcW w:w="1276" w:type="dxa"/>
            <w:vAlign w:val="center"/>
          </w:tcPr>
          <w:p w:rsidR="00D73904" w:rsidRPr="006052AD" w:rsidRDefault="00D73904" w:rsidP="00443BF1">
            <w:pPr>
              <w:jc w:val="center"/>
              <w:rPr>
                <w:rFonts w:eastAsiaTheme="minorEastAsia"/>
                <w:szCs w:val="20"/>
                <w:lang w:eastAsia="zh-CN"/>
              </w:rPr>
            </w:pPr>
            <w:r w:rsidRPr="006052AD">
              <w:rPr>
                <w:rFonts w:eastAsiaTheme="minorEastAsia"/>
                <w:szCs w:val="20"/>
              </w:rPr>
              <w:t>4.6243</w:t>
            </w:r>
            <w:r w:rsidRPr="005235C0">
              <w:rPr>
                <w:rFonts w:eastAsiaTheme="minorEastAsia"/>
                <w:szCs w:val="20"/>
                <w:lang w:eastAsia="zh-CN"/>
              </w:rPr>
              <w:t>%</w:t>
            </w:r>
          </w:p>
        </w:tc>
      </w:tr>
      <w:tr w:rsidR="00D73904" w:rsidRPr="005235C0" w:rsidTr="00443BF1">
        <w:tc>
          <w:tcPr>
            <w:tcW w:w="1293" w:type="dxa"/>
            <w:vMerge/>
          </w:tcPr>
          <w:p w:rsidR="00D73904" w:rsidRPr="006052AD" w:rsidRDefault="00D73904" w:rsidP="00DA561B">
            <w:pPr>
              <w:rPr>
                <w:rFonts w:eastAsiaTheme="minorEastAsia"/>
                <w:szCs w:val="20"/>
                <w:lang w:eastAsia="zh-CN"/>
              </w:rPr>
            </w:pPr>
          </w:p>
        </w:tc>
        <w:tc>
          <w:tcPr>
            <w:tcW w:w="1821" w:type="dxa"/>
            <w:vAlign w:val="center"/>
          </w:tcPr>
          <w:p w:rsidR="00D73904" w:rsidRPr="006052AD" w:rsidRDefault="00D73904" w:rsidP="00DA561B">
            <w:pPr>
              <w:rPr>
                <w:rFonts w:eastAsiaTheme="minorEastAsia"/>
                <w:color w:val="000000"/>
                <w:szCs w:val="20"/>
                <w:lang w:eastAsia="zh-CN"/>
              </w:rPr>
            </w:pPr>
            <w:r w:rsidRPr="006052AD">
              <w:rPr>
                <w:rFonts w:eastAsiaTheme="minorEastAsia"/>
                <w:szCs w:val="20"/>
                <w:lang w:eastAsia="zh-CN"/>
              </w:rPr>
              <w:t>U</w:t>
            </w:r>
            <w:r w:rsidRPr="006052AD">
              <w:rPr>
                <w:rFonts w:eastAsiaTheme="minorEastAsia"/>
                <w:szCs w:val="20"/>
              </w:rPr>
              <w:t xml:space="preserve">L </w:t>
            </w:r>
            <w:r w:rsidRPr="006052AD">
              <w:rPr>
                <w:rFonts w:eastAsiaTheme="minorEastAsia"/>
                <w:szCs w:val="20"/>
                <w:lang w:eastAsia="zh-CN"/>
              </w:rPr>
              <w:t>S</w:t>
            </w:r>
            <w:r w:rsidRPr="006052AD">
              <w:rPr>
                <w:rFonts w:eastAsiaTheme="minorEastAsia"/>
                <w:szCs w:val="20"/>
              </w:rPr>
              <w:t>RS measurement</w:t>
            </w:r>
          </w:p>
        </w:tc>
        <w:tc>
          <w:tcPr>
            <w:tcW w:w="992" w:type="dxa"/>
            <w:vAlign w:val="center"/>
          </w:tcPr>
          <w:p w:rsidR="00D73904" w:rsidRPr="006052AD" w:rsidRDefault="00D73904" w:rsidP="007F1486">
            <w:pPr>
              <w:jc w:val="center"/>
              <w:rPr>
                <w:rFonts w:eastAsiaTheme="minorEastAsia"/>
                <w:color w:val="000000"/>
                <w:szCs w:val="20"/>
                <w:lang w:eastAsia="zh-CN"/>
              </w:rPr>
            </w:pPr>
            <w:r w:rsidRPr="006052AD">
              <w:rPr>
                <w:rFonts w:eastAsiaTheme="minorEastAsia"/>
                <w:color w:val="000000"/>
                <w:szCs w:val="20"/>
                <w:lang w:eastAsia="zh-CN"/>
              </w:rPr>
              <w:t>210</w:t>
            </w:r>
          </w:p>
        </w:tc>
        <w:tc>
          <w:tcPr>
            <w:tcW w:w="992" w:type="dxa"/>
            <w:vAlign w:val="center"/>
          </w:tcPr>
          <w:p w:rsidR="00D73904" w:rsidRPr="006052AD" w:rsidRDefault="00D73904" w:rsidP="00443BF1">
            <w:pPr>
              <w:jc w:val="center"/>
              <w:rPr>
                <w:rFonts w:eastAsiaTheme="minorEastAsia"/>
                <w:color w:val="000000"/>
                <w:szCs w:val="20"/>
                <w:lang w:eastAsia="zh-CN"/>
              </w:rPr>
            </w:pPr>
            <w:r w:rsidRPr="006052AD">
              <w:rPr>
                <w:rFonts w:eastAsiaTheme="minorEastAsia"/>
                <w:color w:val="000000"/>
                <w:szCs w:val="20"/>
                <w:lang w:eastAsia="zh-CN"/>
              </w:rPr>
              <w:t>1</w:t>
            </w:r>
          </w:p>
        </w:tc>
        <w:tc>
          <w:tcPr>
            <w:tcW w:w="1134" w:type="dxa"/>
            <w:vAlign w:val="center"/>
          </w:tcPr>
          <w:p w:rsidR="00D73904" w:rsidRPr="006052AD" w:rsidRDefault="00D73904" w:rsidP="00443BF1">
            <w:pPr>
              <w:jc w:val="center"/>
              <w:rPr>
                <w:rFonts w:eastAsiaTheme="minorEastAsia"/>
                <w:szCs w:val="20"/>
                <w:lang w:eastAsia="zh-CN"/>
              </w:rPr>
            </w:pPr>
            <w:r w:rsidRPr="005235C0">
              <w:rPr>
                <w:rFonts w:eastAsiaTheme="minorEastAsia"/>
                <w:szCs w:val="20"/>
                <w:lang w:eastAsia="zh-CN"/>
              </w:rPr>
              <w:t>1</w:t>
            </w:r>
          </w:p>
        </w:tc>
        <w:tc>
          <w:tcPr>
            <w:tcW w:w="1418" w:type="dxa"/>
            <w:vAlign w:val="center"/>
          </w:tcPr>
          <w:p w:rsidR="00D73904" w:rsidRPr="006052AD" w:rsidRDefault="00D73904" w:rsidP="007F1486">
            <w:pPr>
              <w:jc w:val="center"/>
              <w:rPr>
                <w:rFonts w:eastAsiaTheme="minorEastAsia"/>
                <w:color w:val="000000"/>
                <w:szCs w:val="20"/>
                <w:lang w:eastAsia="zh-CN"/>
              </w:rPr>
            </w:pPr>
            <w:r w:rsidRPr="006052AD">
              <w:rPr>
                <w:rFonts w:eastAsiaTheme="minorEastAsia"/>
                <w:color w:val="000000"/>
                <w:szCs w:val="20"/>
                <w:lang w:eastAsia="zh-CN"/>
              </w:rPr>
              <w:t>1</w:t>
            </w:r>
          </w:p>
        </w:tc>
        <w:tc>
          <w:tcPr>
            <w:tcW w:w="1134" w:type="dxa"/>
            <w:vAlign w:val="center"/>
          </w:tcPr>
          <w:p w:rsidR="00D73904" w:rsidRPr="006052AD" w:rsidRDefault="00D73904" w:rsidP="00443BF1">
            <w:pPr>
              <w:jc w:val="center"/>
              <w:rPr>
                <w:rFonts w:eastAsiaTheme="minorEastAsia"/>
                <w:color w:val="000000"/>
                <w:szCs w:val="20"/>
                <w:lang w:eastAsia="zh-CN"/>
              </w:rPr>
            </w:pPr>
            <w:r w:rsidRPr="006052AD">
              <w:rPr>
                <w:rFonts w:eastAsiaTheme="minorEastAsia"/>
                <w:color w:val="000000"/>
                <w:szCs w:val="20"/>
                <w:lang w:eastAsia="zh-CN"/>
              </w:rPr>
              <w:t>210</w:t>
            </w:r>
          </w:p>
        </w:tc>
        <w:tc>
          <w:tcPr>
            <w:tcW w:w="1276" w:type="dxa"/>
            <w:vAlign w:val="center"/>
          </w:tcPr>
          <w:p w:rsidR="00D73904" w:rsidRPr="006052AD" w:rsidRDefault="00D73904" w:rsidP="00443BF1">
            <w:pPr>
              <w:jc w:val="center"/>
              <w:rPr>
                <w:rFonts w:eastAsiaTheme="minorEastAsia"/>
                <w:szCs w:val="20"/>
                <w:lang w:eastAsia="zh-CN"/>
              </w:rPr>
            </w:pPr>
            <w:r w:rsidRPr="006052AD">
              <w:rPr>
                <w:rFonts w:eastAsiaTheme="minorEastAsia"/>
                <w:szCs w:val="20"/>
              </w:rPr>
              <w:t>4.8555</w:t>
            </w:r>
            <w:r w:rsidRPr="005235C0">
              <w:rPr>
                <w:rFonts w:eastAsiaTheme="minorEastAsia"/>
                <w:szCs w:val="20"/>
                <w:lang w:eastAsia="zh-CN"/>
              </w:rPr>
              <w:t>%</w:t>
            </w:r>
          </w:p>
        </w:tc>
      </w:tr>
      <w:tr w:rsidR="00D73904" w:rsidRPr="005235C0" w:rsidTr="00443BF1">
        <w:tc>
          <w:tcPr>
            <w:tcW w:w="1293" w:type="dxa"/>
            <w:vMerge/>
          </w:tcPr>
          <w:p w:rsidR="00D73904" w:rsidRPr="006052AD" w:rsidRDefault="00D73904" w:rsidP="00DA561B">
            <w:pPr>
              <w:rPr>
                <w:rFonts w:eastAsiaTheme="minorEastAsia"/>
                <w:szCs w:val="20"/>
                <w:lang w:eastAsia="zh-CN"/>
              </w:rPr>
            </w:pPr>
          </w:p>
        </w:tc>
        <w:tc>
          <w:tcPr>
            <w:tcW w:w="1821" w:type="dxa"/>
            <w:vAlign w:val="center"/>
          </w:tcPr>
          <w:p w:rsidR="00D73904" w:rsidRPr="006052AD" w:rsidRDefault="00D73904" w:rsidP="00DA561B">
            <w:pPr>
              <w:rPr>
                <w:rFonts w:eastAsiaTheme="minorEastAsia"/>
                <w:color w:val="000000"/>
                <w:szCs w:val="20"/>
                <w:lang w:eastAsia="zh-CN"/>
              </w:rPr>
            </w:pPr>
            <w:r w:rsidRPr="006052AD">
              <w:rPr>
                <w:rFonts w:eastAsiaTheme="minorEastAsia"/>
                <w:szCs w:val="20"/>
              </w:rPr>
              <w:t xml:space="preserve">Light sleep </w:t>
            </w:r>
          </w:p>
        </w:tc>
        <w:tc>
          <w:tcPr>
            <w:tcW w:w="992" w:type="dxa"/>
            <w:vAlign w:val="center"/>
          </w:tcPr>
          <w:p w:rsidR="00D73904" w:rsidRPr="006052AD" w:rsidRDefault="00D73904" w:rsidP="007F1486">
            <w:pPr>
              <w:jc w:val="center"/>
              <w:rPr>
                <w:rFonts w:eastAsiaTheme="minorEastAsia"/>
                <w:color w:val="000000"/>
                <w:szCs w:val="20"/>
                <w:lang w:eastAsia="zh-CN"/>
              </w:rPr>
            </w:pPr>
            <w:r w:rsidRPr="006052AD">
              <w:rPr>
                <w:rFonts w:eastAsiaTheme="minorEastAsia"/>
                <w:color w:val="000000"/>
                <w:szCs w:val="20"/>
                <w:lang w:eastAsia="zh-CN"/>
              </w:rPr>
              <w:t>20</w:t>
            </w:r>
          </w:p>
        </w:tc>
        <w:tc>
          <w:tcPr>
            <w:tcW w:w="992" w:type="dxa"/>
            <w:vAlign w:val="center"/>
          </w:tcPr>
          <w:p w:rsidR="00D73904" w:rsidRPr="005235C0" w:rsidRDefault="00D73904" w:rsidP="00443BF1">
            <w:pPr>
              <w:jc w:val="center"/>
              <w:rPr>
                <w:rFonts w:eastAsiaTheme="minorEastAsia"/>
                <w:szCs w:val="20"/>
                <w:lang w:eastAsia="zh-CN"/>
              </w:rPr>
            </w:pPr>
            <w:r w:rsidRPr="005235C0">
              <w:rPr>
                <w:rFonts w:eastAsiaTheme="minorEastAsia"/>
                <w:szCs w:val="20"/>
                <w:lang w:eastAsia="zh-CN"/>
              </w:rPr>
              <w:t>12</w:t>
            </w:r>
          </w:p>
        </w:tc>
        <w:tc>
          <w:tcPr>
            <w:tcW w:w="1134" w:type="dxa"/>
            <w:vAlign w:val="center"/>
          </w:tcPr>
          <w:p w:rsidR="00D73904" w:rsidRPr="006052AD" w:rsidRDefault="00D73904" w:rsidP="00443BF1">
            <w:pPr>
              <w:jc w:val="center"/>
              <w:rPr>
                <w:rFonts w:eastAsiaTheme="minorEastAsia"/>
                <w:szCs w:val="20"/>
                <w:lang w:eastAsia="zh-CN"/>
              </w:rPr>
            </w:pPr>
            <w:r w:rsidRPr="005235C0">
              <w:rPr>
                <w:rFonts w:eastAsiaTheme="minorEastAsia"/>
                <w:szCs w:val="20"/>
                <w:lang w:eastAsia="zh-CN"/>
              </w:rPr>
              <w:t>1</w:t>
            </w:r>
          </w:p>
        </w:tc>
        <w:tc>
          <w:tcPr>
            <w:tcW w:w="1418" w:type="dxa"/>
            <w:vAlign w:val="center"/>
          </w:tcPr>
          <w:p w:rsidR="00D73904" w:rsidRPr="005235C0" w:rsidRDefault="00D73904" w:rsidP="00443BF1">
            <w:pPr>
              <w:jc w:val="center"/>
              <w:rPr>
                <w:rFonts w:eastAsiaTheme="minorEastAsia"/>
                <w:szCs w:val="20"/>
                <w:lang w:eastAsia="zh-CN"/>
              </w:rPr>
            </w:pPr>
            <w:r w:rsidRPr="005235C0">
              <w:rPr>
                <w:rFonts w:eastAsiaTheme="minorEastAsia"/>
                <w:szCs w:val="20"/>
                <w:lang w:eastAsia="zh-CN"/>
              </w:rPr>
              <w:t>12</w:t>
            </w:r>
          </w:p>
        </w:tc>
        <w:tc>
          <w:tcPr>
            <w:tcW w:w="1134" w:type="dxa"/>
            <w:vAlign w:val="center"/>
          </w:tcPr>
          <w:p w:rsidR="00D73904" w:rsidRPr="005235C0" w:rsidRDefault="00D73904" w:rsidP="00443BF1">
            <w:pPr>
              <w:jc w:val="center"/>
              <w:rPr>
                <w:rFonts w:eastAsiaTheme="minorEastAsia"/>
                <w:color w:val="000000"/>
                <w:szCs w:val="20"/>
                <w:lang w:eastAsia="zh-CN"/>
              </w:rPr>
            </w:pPr>
            <w:r w:rsidRPr="005235C0">
              <w:rPr>
                <w:rFonts w:eastAsiaTheme="minorEastAsia"/>
                <w:color w:val="000000"/>
                <w:szCs w:val="20"/>
                <w:lang w:eastAsia="zh-CN"/>
              </w:rPr>
              <w:t>240</w:t>
            </w:r>
          </w:p>
        </w:tc>
        <w:tc>
          <w:tcPr>
            <w:tcW w:w="1276" w:type="dxa"/>
            <w:vAlign w:val="center"/>
          </w:tcPr>
          <w:p w:rsidR="00D73904" w:rsidRPr="006052AD" w:rsidRDefault="00D73904" w:rsidP="00443BF1">
            <w:pPr>
              <w:jc w:val="center"/>
              <w:rPr>
                <w:rFonts w:eastAsiaTheme="minorEastAsia"/>
                <w:szCs w:val="20"/>
                <w:lang w:eastAsia="zh-CN"/>
              </w:rPr>
            </w:pPr>
            <w:r w:rsidRPr="006052AD">
              <w:rPr>
                <w:rFonts w:eastAsiaTheme="minorEastAsia"/>
                <w:szCs w:val="20"/>
              </w:rPr>
              <w:t>5.5491</w:t>
            </w:r>
            <w:r w:rsidRPr="005235C0">
              <w:rPr>
                <w:rFonts w:eastAsiaTheme="minorEastAsia"/>
                <w:szCs w:val="20"/>
                <w:lang w:eastAsia="zh-CN"/>
              </w:rPr>
              <w:t>%</w:t>
            </w:r>
          </w:p>
        </w:tc>
      </w:tr>
      <w:tr w:rsidR="00D73904" w:rsidRPr="005235C0" w:rsidTr="00443BF1">
        <w:tc>
          <w:tcPr>
            <w:tcW w:w="1293" w:type="dxa"/>
            <w:vMerge/>
          </w:tcPr>
          <w:p w:rsidR="00D73904" w:rsidRPr="006052AD" w:rsidRDefault="00D73904" w:rsidP="00DA561B">
            <w:pPr>
              <w:rPr>
                <w:rFonts w:eastAsiaTheme="minorEastAsia"/>
                <w:szCs w:val="20"/>
                <w:lang w:eastAsia="zh-CN"/>
              </w:rPr>
            </w:pPr>
          </w:p>
        </w:tc>
        <w:tc>
          <w:tcPr>
            <w:tcW w:w="1821" w:type="dxa"/>
            <w:vAlign w:val="center"/>
          </w:tcPr>
          <w:p w:rsidR="00D73904" w:rsidRPr="006052AD" w:rsidRDefault="00D73904" w:rsidP="00DA561B">
            <w:pPr>
              <w:rPr>
                <w:rFonts w:eastAsiaTheme="minorEastAsia"/>
                <w:color w:val="000000"/>
                <w:szCs w:val="20"/>
                <w:lang w:eastAsia="zh-CN"/>
              </w:rPr>
            </w:pPr>
            <w:r w:rsidRPr="006052AD">
              <w:rPr>
                <w:rFonts w:eastAsiaTheme="minorEastAsia"/>
                <w:szCs w:val="20"/>
              </w:rPr>
              <w:t>Deep sleep</w:t>
            </w:r>
          </w:p>
        </w:tc>
        <w:tc>
          <w:tcPr>
            <w:tcW w:w="992" w:type="dxa"/>
            <w:vAlign w:val="center"/>
          </w:tcPr>
          <w:p w:rsidR="00D73904" w:rsidRPr="006052AD" w:rsidRDefault="00D73904" w:rsidP="007F1486">
            <w:pPr>
              <w:jc w:val="center"/>
              <w:rPr>
                <w:rFonts w:eastAsiaTheme="minorEastAsia"/>
                <w:color w:val="000000"/>
                <w:szCs w:val="20"/>
                <w:lang w:eastAsia="zh-CN"/>
              </w:rPr>
            </w:pPr>
            <w:r w:rsidRPr="006052AD">
              <w:rPr>
                <w:rFonts w:eastAsiaTheme="minorEastAsia"/>
                <w:color w:val="000000"/>
                <w:szCs w:val="20"/>
                <w:lang w:eastAsia="zh-CN"/>
              </w:rPr>
              <w:t>1</w:t>
            </w:r>
          </w:p>
        </w:tc>
        <w:tc>
          <w:tcPr>
            <w:tcW w:w="992" w:type="dxa"/>
            <w:vAlign w:val="center"/>
          </w:tcPr>
          <w:p w:rsidR="00D73904" w:rsidRPr="006052AD" w:rsidRDefault="00D73904" w:rsidP="00443BF1">
            <w:pPr>
              <w:jc w:val="center"/>
              <w:rPr>
                <w:rFonts w:eastAsiaTheme="minorEastAsia"/>
                <w:color w:val="000000"/>
                <w:szCs w:val="20"/>
                <w:lang w:eastAsia="zh-CN"/>
              </w:rPr>
            </w:pPr>
            <w:r w:rsidRPr="006052AD">
              <w:rPr>
                <w:rFonts w:eastAsiaTheme="minorEastAsia"/>
                <w:color w:val="000000"/>
                <w:szCs w:val="20"/>
                <w:lang w:eastAsia="zh-CN"/>
              </w:rPr>
              <w:t>1</w:t>
            </w:r>
          </w:p>
        </w:tc>
        <w:tc>
          <w:tcPr>
            <w:tcW w:w="1134" w:type="dxa"/>
            <w:vAlign w:val="center"/>
          </w:tcPr>
          <w:p w:rsidR="00D73904" w:rsidRPr="006052AD" w:rsidRDefault="00D73904" w:rsidP="00443BF1">
            <w:pPr>
              <w:jc w:val="center"/>
              <w:rPr>
                <w:rFonts w:eastAsiaTheme="minorEastAsia"/>
                <w:szCs w:val="20"/>
                <w:lang w:eastAsia="zh-CN"/>
              </w:rPr>
            </w:pPr>
            <w:r w:rsidRPr="005235C0">
              <w:rPr>
                <w:rFonts w:eastAsiaTheme="minorEastAsia"/>
                <w:szCs w:val="20"/>
                <w:lang w:eastAsia="zh-CN"/>
              </w:rPr>
              <w:t>2447</w:t>
            </w:r>
          </w:p>
        </w:tc>
        <w:tc>
          <w:tcPr>
            <w:tcW w:w="1418" w:type="dxa"/>
            <w:vAlign w:val="center"/>
          </w:tcPr>
          <w:p w:rsidR="00D73904" w:rsidRPr="006052AD" w:rsidRDefault="00D73904" w:rsidP="007F1486">
            <w:pPr>
              <w:jc w:val="center"/>
              <w:rPr>
                <w:rFonts w:eastAsiaTheme="minorEastAsia"/>
                <w:color w:val="000000"/>
                <w:szCs w:val="20"/>
                <w:lang w:eastAsia="zh-CN"/>
              </w:rPr>
            </w:pPr>
            <w:r w:rsidRPr="005235C0">
              <w:rPr>
                <w:rFonts w:eastAsiaTheme="minorEastAsia"/>
                <w:color w:val="000000"/>
                <w:szCs w:val="20"/>
                <w:lang w:eastAsia="zh-CN"/>
              </w:rPr>
              <w:t>2447</w:t>
            </w:r>
          </w:p>
        </w:tc>
        <w:tc>
          <w:tcPr>
            <w:tcW w:w="1134" w:type="dxa"/>
            <w:vAlign w:val="center"/>
          </w:tcPr>
          <w:p w:rsidR="00D73904" w:rsidRPr="005235C0" w:rsidRDefault="00D73904" w:rsidP="00443BF1">
            <w:pPr>
              <w:jc w:val="center"/>
              <w:rPr>
                <w:rFonts w:eastAsiaTheme="minorEastAsia"/>
                <w:color w:val="000000"/>
                <w:szCs w:val="20"/>
                <w:lang w:eastAsia="zh-CN"/>
              </w:rPr>
            </w:pPr>
            <w:r w:rsidRPr="005235C0">
              <w:rPr>
                <w:rFonts w:eastAsiaTheme="minorEastAsia"/>
                <w:color w:val="000000"/>
                <w:szCs w:val="20"/>
                <w:lang w:eastAsia="zh-CN"/>
              </w:rPr>
              <w:t>2447</w:t>
            </w:r>
          </w:p>
        </w:tc>
        <w:tc>
          <w:tcPr>
            <w:tcW w:w="1276" w:type="dxa"/>
            <w:vAlign w:val="center"/>
          </w:tcPr>
          <w:p w:rsidR="00D73904" w:rsidRPr="006052AD" w:rsidRDefault="00D73904" w:rsidP="00443BF1">
            <w:pPr>
              <w:jc w:val="center"/>
              <w:rPr>
                <w:rFonts w:eastAsiaTheme="minorEastAsia"/>
                <w:szCs w:val="20"/>
                <w:lang w:eastAsia="zh-CN"/>
              </w:rPr>
            </w:pPr>
            <w:r w:rsidRPr="006052AD">
              <w:rPr>
                <w:rFonts w:eastAsiaTheme="minorEastAsia"/>
                <w:szCs w:val="20"/>
              </w:rPr>
              <w:t>56.5780</w:t>
            </w:r>
            <w:r w:rsidRPr="005235C0">
              <w:rPr>
                <w:rFonts w:eastAsiaTheme="minorEastAsia"/>
                <w:szCs w:val="20"/>
                <w:lang w:eastAsia="zh-CN"/>
              </w:rPr>
              <w:t>%</w:t>
            </w:r>
          </w:p>
        </w:tc>
      </w:tr>
      <w:tr w:rsidR="00D73904" w:rsidRPr="005235C0" w:rsidTr="00443BF1">
        <w:tc>
          <w:tcPr>
            <w:tcW w:w="1293" w:type="dxa"/>
            <w:vMerge/>
          </w:tcPr>
          <w:p w:rsidR="00D73904" w:rsidRPr="006052AD" w:rsidRDefault="00D73904" w:rsidP="00DA561B">
            <w:pPr>
              <w:rPr>
                <w:rFonts w:eastAsiaTheme="minorEastAsia"/>
                <w:szCs w:val="20"/>
                <w:lang w:eastAsia="zh-CN"/>
              </w:rPr>
            </w:pPr>
          </w:p>
        </w:tc>
        <w:tc>
          <w:tcPr>
            <w:tcW w:w="1821" w:type="dxa"/>
            <w:vAlign w:val="center"/>
          </w:tcPr>
          <w:p w:rsidR="00D73904" w:rsidRPr="006052AD" w:rsidRDefault="00D73904" w:rsidP="00DA561B">
            <w:pPr>
              <w:rPr>
                <w:rFonts w:eastAsiaTheme="minorEastAsia"/>
                <w:szCs w:val="20"/>
              </w:rPr>
            </w:pPr>
            <w:r w:rsidRPr="006052AD">
              <w:rPr>
                <w:rFonts w:eastAsiaTheme="minorEastAsia"/>
                <w:szCs w:val="20"/>
              </w:rPr>
              <w:t>Deep State transit</w:t>
            </w:r>
          </w:p>
        </w:tc>
        <w:tc>
          <w:tcPr>
            <w:tcW w:w="992" w:type="dxa"/>
            <w:vAlign w:val="center"/>
          </w:tcPr>
          <w:p w:rsidR="00D73904" w:rsidRPr="006052AD" w:rsidRDefault="00D73904" w:rsidP="007F1486">
            <w:pPr>
              <w:jc w:val="center"/>
              <w:rPr>
                <w:rFonts w:eastAsiaTheme="minorEastAsia"/>
                <w:color w:val="000000"/>
                <w:szCs w:val="20"/>
                <w:lang w:eastAsia="zh-CN"/>
              </w:rPr>
            </w:pPr>
            <w:r w:rsidRPr="006052AD">
              <w:rPr>
                <w:rFonts w:eastAsiaTheme="minorEastAsia"/>
                <w:color w:val="000000"/>
                <w:szCs w:val="20"/>
                <w:lang w:eastAsia="zh-CN"/>
              </w:rPr>
              <w:t>450</w:t>
            </w:r>
          </w:p>
        </w:tc>
        <w:tc>
          <w:tcPr>
            <w:tcW w:w="992" w:type="dxa"/>
            <w:vAlign w:val="center"/>
          </w:tcPr>
          <w:p w:rsidR="00D73904" w:rsidRPr="006052AD" w:rsidRDefault="00D73904" w:rsidP="00443BF1">
            <w:pPr>
              <w:jc w:val="center"/>
              <w:rPr>
                <w:rFonts w:eastAsiaTheme="minorEastAsia"/>
                <w:color w:val="000000"/>
                <w:szCs w:val="20"/>
                <w:lang w:eastAsia="zh-CN"/>
              </w:rPr>
            </w:pPr>
            <w:r w:rsidRPr="006052AD">
              <w:rPr>
                <w:rFonts w:eastAsiaTheme="minorEastAsia"/>
                <w:color w:val="000000"/>
                <w:szCs w:val="20"/>
                <w:lang w:eastAsia="zh-CN"/>
              </w:rPr>
              <w:t>40</w:t>
            </w:r>
          </w:p>
        </w:tc>
        <w:tc>
          <w:tcPr>
            <w:tcW w:w="1134" w:type="dxa"/>
            <w:vAlign w:val="center"/>
          </w:tcPr>
          <w:p w:rsidR="00D73904" w:rsidRPr="006052AD" w:rsidRDefault="00D73904" w:rsidP="00443BF1">
            <w:pPr>
              <w:jc w:val="center"/>
              <w:rPr>
                <w:rFonts w:eastAsiaTheme="minorEastAsia"/>
                <w:szCs w:val="20"/>
                <w:lang w:eastAsia="zh-CN"/>
              </w:rPr>
            </w:pPr>
            <w:r w:rsidRPr="005235C0">
              <w:rPr>
                <w:rFonts w:eastAsiaTheme="minorEastAsia"/>
                <w:szCs w:val="20"/>
                <w:lang w:eastAsia="zh-CN"/>
              </w:rPr>
              <w:t>2</w:t>
            </w:r>
          </w:p>
        </w:tc>
        <w:tc>
          <w:tcPr>
            <w:tcW w:w="1418" w:type="dxa"/>
            <w:vAlign w:val="center"/>
          </w:tcPr>
          <w:p w:rsidR="00D73904" w:rsidRPr="005235C0" w:rsidRDefault="00D73904" w:rsidP="00443BF1">
            <w:pPr>
              <w:jc w:val="center"/>
              <w:rPr>
                <w:rFonts w:eastAsiaTheme="minorEastAsia"/>
                <w:szCs w:val="20"/>
                <w:lang w:eastAsia="zh-CN"/>
              </w:rPr>
            </w:pPr>
            <w:r w:rsidRPr="005235C0">
              <w:rPr>
                <w:rFonts w:eastAsiaTheme="minorEastAsia"/>
                <w:szCs w:val="20"/>
                <w:lang w:eastAsia="zh-CN"/>
              </w:rPr>
              <w:t>80</w:t>
            </w:r>
          </w:p>
        </w:tc>
        <w:tc>
          <w:tcPr>
            <w:tcW w:w="1134" w:type="dxa"/>
            <w:vAlign w:val="center"/>
          </w:tcPr>
          <w:p w:rsidR="00D73904" w:rsidRPr="006052AD" w:rsidRDefault="00D73904" w:rsidP="007F1486">
            <w:pPr>
              <w:jc w:val="center"/>
              <w:rPr>
                <w:rFonts w:eastAsiaTheme="minorEastAsia"/>
                <w:color w:val="000000"/>
                <w:szCs w:val="20"/>
                <w:lang w:eastAsia="zh-CN"/>
              </w:rPr>
            </w:pPr>
            <w:r w:rsidRPr="006052AD">
              <w:rPr>
                <w:rFonts w:eastAsiaTheme="minorEastAsia"/>
                <w:color w:val="000000"/>
                <w:szCs w:val="20"/>
                <w:lang w:eastAsia="zh-CN"/>
              </w:rPr>
              <w:t>900</w:t>
            </w:r>
          </w:p>
        </w:tc>
        <w:tc>
          <w:tcPr>
            <w:tcW w:w="1276" w:type="dxa"/>
            <w:vAlign w:val="center"/>
          </w:tcPr>
          <w:p w:rsidR="00D73904" w:rsidRPr="006052AD" w:rsidRDefault="00D73904" w:rsidP="00443BF1">
            <w:pPr>
              <w:jc w:val="center"/>
              <w:rPr>
                <w:rFonts w:eastAsiaTheme="minorEastAsia"/>
                <w:szCs w:val="20"/>
                <w:lang w:eastAsia="zh-CN"/>
              </w:rPr>
            </w:pPr>
            <w:r w:rsidRPr="006052AD">
              <w:rPr>
                <w:rFonts w:eastAsiaTheme="minorEastAsia"/>
                <w:szCs w:val="20"/>
              </w:rPr>
              <w:t>20.8092</w:t>
            </w:r>
            <w:r w:rsidRPr="005235C0">
              <w:rPr>
                <w:rFonts w:eastAsiaTheme="minorEastAsia"/>
                <w:szCs w:val="20"/>
                <w:lang w:eastAsia="zh-CN"/>
              </w:rPr>
              <w:t>%</w:t>
            </w:r>
          </w:p>
        </w:tc>
      </w:tr>
      <w:tr w:rsidR="00D73904" w:rsidRPr="005235C0" w:rsidTr="00443BF1">
        <w:tc>
          <w:tcPr>
            <w:tcW w:w="1293" w:type="dxa"/>
            <w:vMerge/>
          </w:tcPr>
          <w:p w:rsidR="00D73904" w:rsidRPr="006052AD" w:rsidRDefault="00D73904" w:rsidP="00DA561B">
            <w:pPr>
              <w:rPr>
                <w:rFonts w:eastAsiaTheme="minorEastAsia"/>
                <w:szCs w:val="20"/>
                <w:lang w:eastAsia="zh-CN"/>
              </w:rPr>
            </w:pPr>
          </w:p>
        </w:tc>
        <w:tc>
          <w:tcPr>
            <w:tcW w:w="1821" w:type="dxa"/>
            <w:vAlign w:val="center"/>
          </w:tcPr>
          <w:p w:rsidR="00D73904" w:rsidRPr="006052AD" w:rsidRDefault="00D73904" w:rsidP="00DA561B">
            <w:pPr>
              <w:rPr>
                <w:rFonts w:eastAsiaTheme="minorEastAsia"/>
                <w:szCs w:val="20"/>
              </w:rPr>
            </w:pPr>
            <w:r w:rsidRPr="006052AD">
              <w:rPr>
                <w:rFonts w:eastAsiaTheme="minorEastAsia"/>
                <w:szCs w:val="20"/>
              </w:rPr>
              <w:t>Light State transit</w:t>
            </w:r>
          </w:p>
        </w:tc>
        <w:tc>
          <w:tcPr>
            <w:tcW w:w="992" w:type="dxa"/>
            <w:vAlign w:val="center"/>
          </w:tcPr>
          <w:p w:rsidR="00D73904" w:rsidRPr="006052AD" w:rsidRDefault="00D73904" w:rsidP="007F1486">
            <w:pPr>
              <w:jc w:val="center"/>
              <w:rPr>
                <w:rFonts w:eastAsiaTheme="minorEastAsia"/>
                <w:color w:val="000000"/>
                <w:szCs w:val="20"/>
                <w:lang w:eastAsia="zh-CN"/>
              </w:rPr>
            </w:pPr>
            <w:r w:rsidRPr="006052AD">
              <w:rPr>
                <w:rFonts w:eastAsiaTheme="minorEastAsia"/>
                <w:color w:val="000000"/>
                <w:szCs w:val="20"/>
                <w:lang w:eastAsia="zh-CN"/>
              </w:rPr>
              <w:t>100</w:t>
            </w:r>
          </w:p>
        </w:tc>
        <w:tc>
          <w:tcPr>
            <w:tcW w:w="992" w:type="dxa"/>
            <w:vAlign w:val="center"/>
          </w:tcPr>
          <w:p w:rsidR="00D73904" w:rsidRPr="006052AD" w:rsidRDefault="00D73904" w:rsidP="00443BF1">
            <w:pPr>
              <w:jc w:val="center"/>
              <w:rPr>
                <w:rFonts w:eastAsiaTheme="minorEastAsia"/>
                <w:color w:val="000000"/>
                <w:szCs w:val="20"/>
                <w:lang w:eastAsia="zh-CN"/>
              </w:rPr>
            </w:pPr>
            <w:r w:rsidRPr="005235C0">
              <w:rPr>
                <w:rFonts w:eastAsiaTheme="minorEastAsia"/>
                <w:color w:val="000000"/>
                <w:szCs w:val="20"/>
                <w:lang w:eastAsia="zh-CN"/>
              </w:rPr>
              <w:t>12</w:t>
            </w:r>
          </w:p>
        </w:tc>
        <w:tc>
          <w:tcPr>
            <w:tcW w:w="1134" w:type="dxa"/>
            <w:vAlign w:val="center"/>
          </w:tcPr>
          <w:p w:rsidR="00D73904" w:rsidRPr="006052AD" w:rsidRDefault="00D73904" w:rsidP="00443BF1">
            <w:pPr>
              <w:jc w:val="center"/>
              <w:rPr>
                <w:rFonts w:eastAsiaTheme="minorEastAsia"/>
                <w:szCs w:val="20"/>
                <w:lang w:eastAsia="zh-CN"/>
              </w:rPr>
            </w:pPr>
            <w:r w:rsidRPr="005235C0">
              <w:rPr>
                <w:rFonts w:eastAsiaTheme="minorEastAsia"/>
                <w:szCs w:val="20"/>
                <w:lang w:eastAsia="zh-CN"/>
              </w:rPr>
              <w:t>1</w:t>
            </w:r>
          </w:p>
        </w:tc>
        <w:tc>
          <w:tcPr>
            <w:tcW w:w="1418" w:type="dxa"/>
            <w:vAlign w:val="center"/>
          </w:tcPr>
          <w:p w:rsidR="00D73904" w:rsidRPr="005235C0" w:rsidRDefault="00D73904" w:rsidP="00443BF1">
            <w:pPr>
              <w:jc w:val="center"/>
              <w:rPr>
                <w:rFonts w:eastAsiaTheme="minorEastAsia"/>
                <w:color w:val="000000"/>
                <w:szCs w:val="20"/>
                <w:lang w:eastAsia="zh-CN"/>
              </w:rPr>
            </w:pPr>
            <w:r w:rsidRPr="005235C0">
              <w:rPr>
                <w:rFonts w:eastAsiaTheme="minorEastAsia"/>
                <w:szCs w:val="20"/>
                <w:lang w:eastAsia="zh-CN"/>
              </w:rPr>
              <w:t>12</w:t>
            </w:r>
          </w:p>
        </w:tc>
        <w:tc>
          <w:tcPr>
            <w:tcW w:w="1134" w:type="dxa"/>
            <w:vAlign w:val="center"/>
          </w:tcPr>
          <w:p w:rsidR="00D73904" w:rsidRPr="006052AD" w:rsidRDefault="00D73904" w:rsidP="007F1486">
            <w:pPr>
              <w:jc w:val="center"/>
              <w:rPr>
                <w:rFonts w:eastAsiaTheme="minorEastAsia"/>
                <w:color w:val="000000"/>
                <w:szCs w:val="20"/>
                <w:lang w:eastAsia="zh-CN"/>
              </w:rPr>
            </w:pPr>
            <w:r w:rsidRPr="006052AD">
              <w:rPr>
                <w:rFonts w:eastAsiaTheme="minorEastAsia"/>
                <w:color w:val="000000"/>
                <w:szCs w:val="20"/>
                <w:lang w:eastAsia="zh-CN"/>
              </w:rPr>
              <w:t>100</w:t>
            </w:r>
          </w:p>
        </w:tc>
        <w:tc>
          <w:tcPr>
            <w:tcW w:w="1276" w:type="dxa"/>
            <w:vAlign w:val="center"/>
          </w:tcPr>
          <w:p w:rsidR="00D73904" w:rsidRPr="006052AD" w:rsidRDefault="00D73904" w:rsidP="00443BF1">
            <w:pPr>
              <w:jc w:val="center"/>
              <w:rPr>
                <w:rFonts w:eastAsiaTheme="minorEastAsia"/>
                <w:szCs w:val="20"/>
                <w:lang w:eastAsia="zh-CN"/>
              </w:rPr>
            </w:pPr>
            <w:r w:rsidRPr="006052AD">
              <w:rPr>
                <w:rFonts w:eastAsiaTheme="minorEastAsia"/>
                <w:szCs w:val="20"/>
              </w:rPr>
              <w:t>2.3121</w:t>
            </w:r>
            <w:r w:rsidRPr="005235C0">
              <w:rPr>
                <w:rFonts w:eastAsiaTheme="minorEastAsia"/>
                <w:szCs w:val="20"/>
                <w:lang w:eastAsia="zh-CN"/>
              </w:rPr>
              <w:t>%</w:t>
            </w:r>
          </w:p>
        </w:tc>
      </w:tr>
      <w:tr w:rsidR="00DA561B" w:rsidRPr="005235C0" w:rsidTr="00DA561B">
        <w:tc>
          <w:tcPr>
            <w:tcW w:w="1293" w:type="dxa"/>
            <w:vMerge/>
          </w:tcPr>
          <w:p w:rsidR="00DA561B" w:rsidRPr="006052AD" w:rsidRDefault="00DA561B" w:rsidP="00DA561B">
            <w:pPr>
              <w:rPr>
                <w:rFonts w:eastAsiaTheme="minorEastAsia"/>
                <w:szCs w:val="20"/>
                <w:lang w:eastAsia="zh-CN"/>
              </w:rPr>
            </w:pPr>
          </w:p>
        </w:tc>
        <w:tc>
          <w:tcPr>
            <w:tcW w:w="4939" w:type="dxa"/>
            <w:gridSpan w:val="4"/>
          </w:tcPr>
          <w:p w:rsidR="00DA561B" w:rsidRPr="006052AD" w:rsidRDefault="00DA561B" w:rsidP="00DA561B">
            <w:pPr>
              <w:rPr>
                <w:rFonts w:eastAsiaTheme="minorEastAsia"/>
                <w:b/>
                <w:bCs/>
                <w:szCs w:val="20"/>
                <w:lang w:eastAsia="zh-CN"/>
              </w:rPr>
            </w:pPr>
            <w:r w:rsidRPr="006052AD">
              <w:rPr>
                <w:rFonts w:eastAsiaTheme="minorEastAsia"/>
                <w:b/>
                <w:bCs/>
                <w:szCs w:val="20"/>
                <w:lang w:eastAsia="zh-CN"/>
              </w:rPr>
              <w:t>Total (every power cycle)</w:t>
            </w:r>
          </w:p>
        </w:tc>
        <w:tc>
          <w:tcPr>
            <w:tcW w:w="3828" w:type="dxa"/>
            <w:gridSpan w:val="3"/>
          </w:tcPr>
          <w:p w:rsidR="00DA561B" w:rsidRPr="006052AD" w:rsidRDefault="00D67C06" w:rsidP="00443BF1">
            <w:pPr>
              <w:jc w:val="center"/>
              <w:rPr>
                <w:rFonts w:eastAsiaTheme="minorEastAsia"/>
                <w:szCs w:val="20"/>
                <w:lang w:eastAsia="zh-CN"/>
              </w:rPr>
            </w:pPr>
            <w:r w:rsidRPr="006052AD">
              <w:rPr>
                <w:rFonts w:eastAsiaTheme="minorEastAsia"/>
                <w:color w:val="000000"/>
                <w:szCs w:val="20"/>
                <w:lang w:eastAsia="zh-CN"/>
              </w:rPr>
              <w:t>4325</w:t>
            </w:r>
          </w:p>
        </w:tc>
      </w:tr>
      <w:tr w:rsidR="00DA561B" w:rsidRPr="005235C0" w:rsidTr="00DA561B">
        <w:tc>
          <w:tcPr>
            <w:tcW w:w="1293" w:type="dxa"/>
            <w:vMerge/>
          </w:tcPr>
          <w:p w:rsidR="00DA561B" w:rsidRPr="006052AD" w:rsidRDefault="00DA561B" w:rsidP="00DA561B">
            <w:pPr>
              <w:rPr>
                <w:rFonts w:eastAsiaTheme="minorEastAsia"/>
                <w:szCs w:val="20"/>
                <w:lang w:eastAsia="zh-CN"/>
              </w:rPr>
            </w:pPr>
          </w:p>
        </w:tc>
        <w:tc>
          <w:tcPr>
            <w:tcW w:w="4939" w:type="dxa"/>
            <w:gridSpan w:val="4"/>
          </w:tcPr>
          <w:p w:rsidR="00DA561B" w:rsidRPr="006052AD" w:rsidRDefault="00DA561B" w:rsidP="00DA561B">
            <w:pPr>
              <w:rPr>
                <w:rFonts w:eastAsiaTheme="minorEastAsia"/>
                <w:b/>
                <w:bCs/>
                <w:szCs w:val="20"/>
                <w:lang w:eastAsia="zh-CN"/>
              </w:rPr>
            </w:pPr>
            <w:r w:rsidRPr="006052AD">
              <w:rPr>
                <w:rFonts w:eastAsiaTheme="minorEastAsia"/>
                <w:b/>
                <w:bCs/>
                <w:szCs w:val="20"/>
                <w:lang w:eastAsia="zh-CN"/>
              </w:rPr>
              <w:t>Slot-averaged power unit</w:t>
            </w:r>
          </w:p>
        </w:tc>
        <w:tc>
          <w:tcPr>
            <w:tcW w:w="3828" w:type="dxa"/>
            <w:gridSpan w:val="3"/>
          </w:tcPr>
          <w:p w:rsidR="00DA561B" w:rsidRPr="006052AD" w:rsidRDefault="00DA561B" w:rsidP="00443BF1">
            <w:pPr>
              <w:jc w:val="center"/>
              <w:rPr>
                <w:rFonts w:eastAsiaTheme="minorEastAsia"/>
                <w:szCs w:val="20"/>
                <w:lang w:eastAsia="zh-CN"/>
              </w:rPr>
            </w:pPr>
            <w:r w:rsidRPr="006052AD">
              <w:rPr>
                <w:rFonts w:eastAsiaTheme="minorEastAsia"/>
                <w:szCs w:val="20"/>
                <w:lang w:eastAsia="zh-CN"/>
              </w:rPr>
              <w:t>1.</w:t>
            </w:r>
            <w:r w:rsidR="00D67C06" w:rsidRPr="006052AD">
              <w:rPr>
                <w:rFonts w:eastAsiaTheme="minorEastAsia"/>
                <w:szCs w:val="20"/>
                <w:lang w:eastAsia="zh-CN"/>
              </w:rPr>
              <w:t>6895</w:t>
            </w:r>
          </w:p>
        </w:tc>
      </w:tr>
      <w:tr w:rsidR="00DA561B" w:rsidRPr="005235C0" w:rsidTr="00DA561B">
        <w:tc>
          <w:tcPr>
            <w:tcW w:w="1293" w:type="dxa"/>
            <w:vMerge/>
          </w:tcPr>
          <w:p w:rsidR="00DA561B" w:rsidRPr="006052AD" w:rsidRDefault="00DA561B" w:rsidP="00DA561B">
            <w:pPr>
              <w:rPr>
                <w:rFonts w:eastAsiaTheme="minorEastAsia"/>
                <w:szCs w:val="20"/>
                <w:lang w:eastAsia="zh-CN"/>
              </w:rPr>
            </w:pPr>
          </w:p>
        </w:tc>
        <w:tc>
          <w:tcPr>
            <w:tcW w:w="4939" w:type="dxa"/>
            <w:gridSpan w:val="4"/>
          </w:tcPr>
          <w:p w:rsidR="00DA561B" w:rsidRPr="006052AD" w:rsidRDefault="00DA561B" w:rsidP="00DA561B">
            <w:pPr>
              <w:rPr>
                <w:rFonts w:eastAsiaTheme="minorEastAsia"/>
                <w:b/>
                <w:bCs/>
                <w:szCs w:val="20"/>
                <w:lang w:eastAsia="zh-CN"/>
              </w:rPr>
            </w:pPr>
            <w:r w:rsidRPr="006052AD">
              <w:rPr>
                <w:rFonts w:eastAsiaTheme="minorEastAsia"/>
                <w:b/>
                <w:bCs/>
                <w:szCs w:val="20"/>
                <w:lang w:eastAsia="zh-CN"/>
              </w:rPr>
              <w:t>Battery life (in month)</w:t>
            </w:r>
          </w:p>
        </w:tc>
        <w:tc>
          <w:tcPr>
            <w:tcW w:w="3828" w:type="dxa"/>
            <w:gridSpan w:val="3"/>
          </w:tcPr>
          <w:p w:rsidR="00DA561B" w:rsidRPr="006052AD" w:rsidRDefault="00F52F97" w:rsidP="0097117C">
            <w:pPr>
              <w:jc w:val="center"/>
              <w:rPr>
                <w:rFonts w:eastAsiaTheme="minorEastAsia"/>
                <w:szCs w:val="20"/>
                <w:lang w:eastAsia="zh-CN"/>
              </w:rPr>
            </w:pPr>
            <w:r w:rsidRPr="006052AD">
              <w:rPr>
                <w:rFonts w:eastAsiaTheme="minorEastAsia"/>
                <w:szCs w:val="20"/>
              </w:rPr>
              <w:t>0.4</w:t>
            </w:r>
            <w:r w:rsidRPr="006052AD">
              <w:rPr>
                <w:rFonts w:eastAsiaTheme="minorEastAsia"/>
                <w:szCs w:val="20"/>
                <w:lang w:eastAsia="zh-CN"/>
              </w:rPr>
              <w:t>9</w:t>
            </w:r>
          </w:p>
        </w:tc>
      </w:tr>
    </w:tbl>
    <w:p w:rsidR="00DA561B" w:rsidRPr="006052AD" w:rsidRDefault="00DA561B">
      <w:pPr>
        <w:pStyle w:val="a0"/>
        <w:rPr>
          <w:rFonts w:eastAsiaTheme="minorEastAsia"/>
          <w:szCs w:val="20"/>
          <w:lang w:eastAsia="zh-CN"/>
        </w:rPr>
      </w:pPr>
    </w:p>
    <w:p w:rsidR="007050ED" w:rsidRPr="005235C0" w:rsidRDefault="007050ED" w:rsidP="00443BF1">
      <w:pPr>
        <w:jc w:val="center"/>
        <w:rPr>
          <w:rFonts w:eastAsiaTheme="minorEastAsia"/>
          <w:szCs w:val="20"/>
          <w:lang w:eastAsia="zh-CN"/>
        </w:rPr>
      </w:pPr>
      <w:r w:rsidRPr="006052AD">
        <w:rPr>
          <w:rFonts w:eastAsiaTheme="minorEastAsia"/>
          <w:b/>
          <w:bCs/>
          <w:iCs/>
          <w:szCs w:val="20"/>
          <w:lang w:eastAsia="zh-CN"/>
        </w:rPr>
        <w:t xml:space="preserve">Table 7: UE power consumption result for </w:t>
      </w:r>
      <w:r w:rsidR="00D76E03">
        <w:rPr>
          <w:rFonts w:eastAsiaTheme="minorEastAsia" w:hint="eastAsia"/>
          <w:b/>
          <w:bCs/>
          <w:iCs/>
          <w:szCs w:val="20"/>
          <w:lang w:eastAsia="zh-CN"/>
        </w:rPr>
        <w:t>C</w:t>
      </w:r>
      <w:r w:rsidR="00D76E03" w:rsidRPr="006052AD">
        <w:rPr>
          <w:rFonts w:eastAsiaTheme="minorEastAsia"/>
          <w:b/>
          <w:bCs/>
          <w:iCs/>
          <w:szCs w:val="20"/>
          <w:lang w:eastAsia="zh-CN"/>
        </w:rPr>
        <w:t xml:space="preserve">ase </w:t>
      </w:r>
      <w:r w:rsidRPr="006052AD">
        <w:rPr>
          <w:rFonts w:eastAsiaTheme="minorEastAsia"/>
          <w:b/>
          <w:bCs/>
          <w:iCs/>
          <w:szCs w:val="20"/>
          <w:lang w:eastAsia="zh-CN"/>
        </w:rPr>
        <w:t>6 (SRS every N=8 I-DRX cycles with 1.28 sec)</w:t>
      </w:r>
    </w:p>
    <w:tbl>
      <w:tblPr>
        <w:tblStyle w:val="ae"/>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DA561B" w:rsidRPr="005235C0" w:rsidTr="00DA561B">
        <w:tc>
          <w:tcPr>
            <w:tcW w:w="1293" w:type="dxa"/>
          </w:tcPr>
          <w:p w:rsidR="00DA561B" w:rsidRPr="006052AD" w:rsidRDefault="00DA561B" w:rsidP="00DA561B">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Evaluation case</w:t>
            </w:r>
          </w:p>
        </w:tc>
        <w:tc>
          <w:tcPr>
            <w:tcW w:w="1821" w:type="dxa"/>
          </w:tcPr>
          <w:p w:rsidR="00DA561B" w:rsidRPr="006052AD" w:rsidRDefault="00DA561B" w:rsidP="00DA561B">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Power states</w:t>
            </w:r>
          </w:p>
        </w:tc>
        <w:tc>
          <w:tcPr>
            <w:tcW w:w="992" w:type="dxa"/>
          </w:tcPr>
          <w:p w:rsidR="00DA561B" w:rsidRPr="006052AD" w:rsidRDefault="00DA561B" w:rsidP="00DA561B">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Relative power unit</w:t>
            </w:r>
          </w:p>
        </w:tc>
        <w:tc>
          <w:tcPr>
            <w:tcW w:w="992" w:type="dxa"/>
          </w:tcPr>
          <w:p w:rsidR="00DA561B" w:rsidRPr="006052AD" w:rsidRDefault="00DA561B" w:rsidP="00DA561B">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Duration (in slots)</w:t>
            </w:r>
          </w:p>
        </w:tc>
        <w:tc>
          <w:tcPr>
            <w:tcW w:w="1134" w:type="dxa"/>
          </w:tcPr>
          <w:p w:rsidR="00DA561B" w:rsidRPr="006052AD" w:rsidRDefault="00DA561B" w:rsidP="00DA561B">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Instances</w:t>
            </w:r>
          </w:p>
        </w:tc>
        <w:tc>
          <w:tcPr>
            <w:tcW w:w="1418" w:type="dxa"/>
          </w:tcPr>
          <w:p w:rsidR="00DA561B" w:rsidRPr="006052AD" w:rsidRDefault="00DA561B" w:rsidP="00DA561B">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Sum Durations (in slots)</w:t>
            </w:r>
          </w:p>
        </w:tc>
        <w:tc>
          <w:tcPr>
            <w:tcW w:w="1134" w:type="dxa"/>
          </w:tcPr>
          <w:p w:rsidR="00DA561B" w:rsidRPr="006052AD" w:rsidRDefault="00DA561B" w:rsidP="00DA561B">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Relative power</w:t>
            </w:r>
          </w:p>
        </w:tc>
        <w:tc>
          <w:tcPr>
            <w:tcW w:w="1276" w:type="dxa"/>
          </w:tcPr>
          <w:p w:rsidR="00DA561B" w:rsidRPr="006052AD" w:rsidRDefault="00DA561B" w:rsidP="00DA561B">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Power ratio</w:t>
            </w:r>
          </w:p>
        </w:tc>
      </w:tr>
      <w:tr w:rsidR="001B3CF6" w:rsidRPr="005235C0" w:rsidTr="00443BF1">
        <w:tc>
          <w:tcPr>
            <w:tcW w:w="1293" w:type="dxa"/>
            <w:vMerge w:val="restart"/>
          </w:tcPr>
          <w:p w:rsidR="007050ED" w:rsidRPr="006052AD" w:rsidRDefault="007050ED" w:rsidP="007050ED">
            <w:pPr>
              <w:pStyle w:val="TAC"/>
              <w:jc w:val="left"/>
              <w:rPr>
                <w:rFonts w:ascii="Times New Roman" w:hAnsi="Times New Roman"/>
                <w:bCs/>
                <w:sz w:val="20"/>
                <w:lang w:eastAsia="zh-CN"/>
              </w:rPr>
            </w:pPr>
            <w:bookmarkStart w:id="8" w:name="_Hlk115097709"/>
            <w:r w:rsidRPr="006052AD">
              <w:rPr>
                <w:rFonts w:ascii="Times New Roman" w:hAnsi="Times New Roman"/>
                <w:bCs/>
                <w:sz w:val="20"/>
                <w:lang w:eastAsia="zh-CN"/>
              </w:rPr>
              <w:t>Case 6:</w:t>
            </w:r>
          </w:p>
          <w:p w:rsidR="001B3CF6" w:rsidRPr="006052AD" w:rsidRDefault="007050ED" w:rsidP="007050ED">
            <w:pPr>
              <w:pStyle w:val="TAC"/>
              <w:jc w:val="left"/>
              <w:rPr>
                <w:rFonts w:ascii="Times New Roman" w:hAnsi="Times New Roman"/>
                <w:bCs/>
                <w:sz w:val="20"/>
                <w:lang w:eastAsia="zh-CN"/>
              </w:rPr>
            </w:pPr>
            <w:r w:rsidRPr="006052AD">
              <w:rPr>
                <w:rFonts w:ascii="Times New Roman" w:hAnsi="Times New Roman"/>
                <w:bCs/>
                <w:sz w:val="20"/>
                <w:lang w:eastAsia="zh-CN"/>
              </w:rPr>
              <w:t>U</w:t>
            </w:r>
            <w:r w:rsidRPr="006052AD">
              <w:rPr>
                <w:rFonts w:ascii="Times New Roman" w:hAnsi="Times New Roman"/>
                <w:bCs/>
                <w:sz w:val="20"/>
              </w:rPr>
              <w:t>L Positioning</w:t>
            </w:r>
          </w:p>
        </w:tc>
        <w:tc>
          <w:tcPr>
            <w:tcW w:w="1821" w:type="dxa"/>
            <w:vAlign w:val="center"/>
          </w:tcPr>
          <w:p w:rsidR="001B3CF6" w:rsidRPr="006052AD" w:rsidRDefault="001B3CF6" w:rsidP="00DA561B">
            <w:pPr>
              <w:rPr>
                <w:rFonts w:eastAsiaTheme="minorEastAsia"/>
                <w:color w:val="000000"/>
                <w:szCs w:val="20"/>
                <w:lang w:eastAsia="zh-CN"/>
              </w:rPr>
            </w:pPr>
            <w:r w:rsidRPr="006052AD">
              <w:rPr>
                <w:rFonts w:eastAsiaTheme="minorEastAsia"/>
                <w:szCs w:val="20"/>
              </w:rPr>
              <w:t xml:space="preserve">Paging Occasion </w:t>
            </w:r>
          </w:p>
        </w:tc>
        <w:tc>
          <w:tcPr>
            <w:tcW w:w="992" w:type="dxa"/>
            <w:vAlign w:val="center"/>
          </w:tcPr>
          <w:p w:rsidR="001B3CF6" w:rsidRPr="006052AD" w:rsidRDefault="001B3CF6" w:rsidP="007F1486">
            <w:pPr>
              <w:jc w:val="center"/>
              <w:rPr>
                <w:rFonts w:eastAsiaTheme="minorEastAsia"/>
                <w:color w:val="000000"/>
                <w:szCs w:val="20"/>
                <w:lang w:eastAsia="zh-CN"/>
              </w:rPr>
            </w:pPr>
            <w:r w:rsidRPr="006052AD">
              <w:rPr>
                <w:rFonts w:eastAsiaTheme="minorEastAsia"/>
                <w:szCs w:val="20"/>
              </w:rPr>
              <w:t>57</w:t>
            </w:r>
          </w:p>
        </w:tc>
        <w:tc>
          <w:tcPr>
            <w:tcW w:w="992" w:type="dxa"/>
            <w:vAlign w:val="center"/>
          </w:tcPr>
          <w:p w:rsidR="001B3CF6" w:rsidRPr="006052AD" w:rsidRDefault="001B3CF6" w:rsidP="00443BF1">
            <w:pPr>
              <w:jc w:val="center"/>
              <w:rPr>
                <w:rFonts w:eastAsiaTheme="minorEastAsia"/>
                <w:color w:val="000000"/>
                <w:szCs w:val="20"/>
                <w:lang w:eastAsia="zh-CN"/>
              </w:rPr>
            </w:pPr>
            <w:r w:rsidRPr="006052AD">
              <w:rPr>
                <w:rFonts w:eastAsiaTheme="minorEastAsia"/>
                <w:color w:val="000000"/>
                <w:szCs w:val="20"/>
                <w:lang w:eastAsia="zh-CN"/>
              </w:rPr>
              <w:t>4</w:t>
            </w:r>
          </w:p>
        </w:tc>
        <w:tc>
          <w:tcPr>
            <w:tcW w:w="1134" w:type="dxa"/>
            <w:vAlign w:val="center"/>
          </w:tcPr>
          <w:p w:rsidR="001B3CF6" w:rsidRPr="006052AD" w:rsidRDefault="001B3CF6" w:rsidP="00443BF1">
            <w:pPr>
              <w:jc w:val="center"/>
              <w:rPr>
                <w:rFonts w:eastAsiaTheme="minorEastAsia"/>
                <w:szCs w:val="20"/>
                <w:lang w:eastAsia="zh-CN"/>
              </w:rPr>
            </w:pPr>
            <w:r w:rsidRPr="005235C0">
              <w:rPr>
                <w:rFonts w:eastAsiaTheme="minorEastAsia"/>
                <w:szCs w:val="20"/>
                <w:lang w:eastAsia="zh-CN"/>
              </w:rPr>
              <w:t>8</w:t>
            </w:r>
          </w:p>
        </w:tc>
        <w:tc>
          <w:tcPr>
            <w:tcW w:w="1418" w:type="dxa"/>
            <w:vAlign w:val="center"/>
          </w:tcPr>
          <w:p w:rsidR="001B3CF6" w:rsidRPr="006052AD" w:rsidRDefault="001B3CF6" w:rsidP="007F1486">
            <w:pPr>
              <w:jc w:val="center"/>
              <w:rPr>
                <w:rFonts w:eastAsiaTheme="minorEastAsia"/>
                <w:color w:val="000000"/>
                <w:szCs w:val="20"/>
                <w:lang w:eastAsia="zh-CN"/>
              </w:rPr>
            </w:pPr>
            <w:r w:rsidRPr="006052AD">
              <w:rPr>
                <w:rFonts w:eastAsiaTheme="minorEastAsia"/>
                <w:color w:val="000000"/>
                <w:szCs w:val="20"/>
                <w:lang w:eastAsia="zh-CN"/>
              </w:rPr>
              <w:t>32</w:t>
            </w:r>
          </w:p>
        </w:tc>
        <w:tc>
          <w:tcPr>
            <w:tcW w:w="1134" w:type="dxa"/>
            <w:vAlign w:val="center"/>
          </w:tcPr>
          <w:p w:rsidR="001B3CF6" w:rsidRPr="006052AD" w:rsidRDefault="001B3CF6" w:rsidP="00443BF1">
            <w:pPr>
              <w:jc w:val="center"/>
              <w:rPr>
                <w:rFonts w:eastAsiaTheme="minorEastAsia"/>
                <w:color w:val="000000"/>
                <w:szCs w:val="20"/>
                <w:lang w:eastAsia="zh-CN"/>
              </w:rPr>
            </w:pPr>
            <w:r w:rsidRPr="006052AD">
              <w:rPr>
                <w:rFonts w:eastAsiaTheme="minorEastAsia"/>
                <w:color w:val="000000"/>
                <w:szCs w:val="20"/>
                <w:lang w:eastAsia="zh-CN"/>
              </w:rPr>
              <w:t>1824</w:t>
            </w:r>
          </w:p>
        </w:tc>
        <w:tc>
          <w:tcPr>
            <w:tcW w:w="1276" w:type="dxa"/>
            <w:vAlign w:val="center"/>
          </w:tcPr>
          <w:p w:rsidR="001B3CF6" w:rsidRPr="006052AD" w:rsidRDefault="001B3CF6" w:rsidP="00443BF1">
            <w:pPr>
              <w:jc w:val="center"/>
              <w:rPr>
                <w:rFonts w:eastAsiaTheme="minorEastAsia"/>
                <w:szCs w:val="20"/>
                <w:lang w:eastAsia="zh-CN"/>
              </w:rPr>
            </w:pPr>
            <w:r w:rsidRPr="006052AD">
              <w:rPr>
                <w:rFonts w:eastAsiaTheme="minorEastAsia"/>
                <w:szCs w:val="20"/>
              </w:rPr>
              <w:t>5.8909</w:t>
            </w:r>
            <w:r w:rsidRPr="005235C0">
              <w:rPr>
                <w:rFonts w:eastAsiaTheme="minorEastAsia"/>
                <w:szCs w:val="20"/>
                <w:lang w:eastAsia="zh-CN"/>
              </w:rPr>
              <w:t>%</w:t>
            </w:r>
          </w:p>
        </w:tc>
      </w:tr>
      <w:tr w:rsidR="001B3CF6" w:rsidRPr="005235C0" w:rsidTr="00443BF1">
        <w:tc>
          <w:tcPr>
            <w:tcW w:w="1293" w:type="dxa"/>
            <w:vMerge/>
          </w:tcPr>
          <w:p w:rsidR="001B3CF6" w:rsidRPr="006052AD" w:rsidRDefault="001B3CF6" w:rsidP="00DA561B">
            <w:pPr>
              <w:rPr>
                <w:rFonts w:eastAsiaTheme="minorEastAsia"/>
                <w:szCs w:val="20"/>
                <w:lang w:eastAsia="zh-CN"/>
              </w:rPr>
            </w:pPr>
          </w:p>
        </w:tc>
        <w:tc>
          <w:tcPr>
            <w:tcW w:w="1821" w:type="dxa"/>
            <w:vAlign w:val="center"/>
          </w:tcPr>
          <w:p w:rsidR="001B3CF6" w:rsidRPr="006052AD" w:rsidRDefault="001B3CF6" w:rsidP="00DA561B">
            <w:pPr>
              <w:rPr>
                <w:rFonts w:eastAsiaTheme="minorEastAsia"/>
                <w:color w:val="000000"/>
                <w:szCs w:val="20"/>
                <w:lang w:eastAsia="zh-CN"/>
              </w:rPr>
            </w:pPr>
            <w:r w:rsidRPr="006052AD">
              <w:rPr>
                <w:rFonts w:eastAsiaTheme="minorEastAsia"/>
                <w:szCs w:val="20"/>
              </w:rPr>
              <w:t xml:space="preserve">SSB serv. cell </w:t>
            </w:r>
          </w:p>
        </w:tc>
        <w:tc>
          <w:tcPr>
            <w:tcW w:w="992" w:type="dxa"/>
            <w:vAlign w:val="center"/>
          </w:tcPr>
          <w:p w:rsidR="001B3CF6" w:rsidRPr="006052AD" w:rsidRDefault="001B3CF6" w:rsidP="007F1486">
            <w:pPr>
              <w:jc w:val="center"/>
              <w:rPr>
                <w:rFonts w:eastAsiaTheme="minorEastAsia"/>
                <w:color w:val="000000"/>
                <w:szCs w:val="20"/>
                <w:lang w:eastAsia="zh-CN"/>
              </w:rPr>
            </w:pPr>
            <w:r w:rsidRPr="006052AD">
              <w:rPr>
                <w:rFonts w:eastAsiaTheme="minorEastAsia"/>
                <w:szCs w:val="20"/>
              </w:rPr>
              <w:t>50</w:t>
            </w:r>
          </w:p>
        </w:tc>
        <w:tc>
          <w:tcPr>
            <w:tcW w:w="992" w:type="dxa"/>
            <w:vAlign w:val="center"/>
          </w:tcPr>
          <w:p w:rsidR="001B3CF6" w:rsidRPr="006052AD" w:rsidRDefault="001B3CF6" w:rsidP="00443BF1">
            <w:pPr>
              <w:jc w:val="center"/>
              <w:rPr>
                <w:rFonts w:eastAsiaTheme="minorEastAsia"/>
                <w:color w:val="000000"/>
                <w:szCs w:val="20"/>
                <w:lang w:eastAsia="zh-CN"/>
              </w:rPr>
            </w:pPr>
            <w:r w:rsidRPr="006052AD">
              <w:rPr>
                <w:rFonts w:eastAsiaTheme="minorEastAsia"/>
                <w:color w:val="000000"/>
                <w:szCs w:val="20"/>
                <w:lang w:eastAsia="zh-CN"/>
              </w:rPr>
              <w:t>4</w:t>
            </w:r>
          </w:p>
        </w:tc>
        <w:tc>
          <w:tcPr>
            <w:tcW w:w="1134" w:type="dxa"/>
            <w:vAlign w:val="center"/>
          </w:tcPr>
          <w:p w:rsidR="001B3CF6" w:rsidRPr="006052AD" w:rsidRDefault="001B3CF6" w:rsidP="00443BF1">
            <w:pPr>
              <w:jc w:val="center"/>
              <w:rPr>
                <w:rFonts w:eastAsiaTheme="minorEastAsia"/>
                <w:szCs w:val="20"/>
                <w:lang w:eastAsia="zh-CN"/>
              </w:rPr>
            </w:pPr>
            <w:r w:rsidRPr="005235C0">
              <w:rPr>
                <w:rFonts w:eastAsiaTheme="minorEastAsia"/>
                <w:szCs w:val="20"/>
                <w:lang w:eastAsia="zh-CN"/>
              </w:rPr>
              <w:t>8</w:t>
            </w:r>
          </w:p>
        </w:tc>
        <w:tc>
          <w:tcPr>
            <w:tcW w:w="1418" w:type="dxa"/>
            <w:vAlign w:val="center"/>
          </w:tcPr>
          <w:p w:rsidR="001B3CF6" w:rsidRPr="006052AD" w:rsidRDefault="001B3CF6" w:rsidP="007F1486">
            <w:pPr>
              <w:jc w:val="center"/>
              <w:rPr>
                <w:rFonts w:eastAsiaTheme="minorEastAsia"/>
                <w:color w:val="000000"/>
                <w:szCs w:val="20"/>
                <w:lang w:eastAsia="zh-CN"/>
              </w:rPr>
            </w:pPr>
            <w:r w:rsidRPr="006052AD">
              <w:rPr>
                <w:rFonts w:eastAsiaTheme="minorEastAsia"/>
                <w:color w:val="000000"/>
                <w:szCs w:val="20"/>
                <w:lang w:eastAsia="zh-CN"/>
              </w:rPr>
              <w:t>32</w:t>
            </w:r>
          </w:p>
        </w:tc>
        <w:tc>
          <w:tcPr>
            <w:tcW w:w="1134" w:type="dxa"/>
            <w:vAlign w:val="center"/>
          </w:tcPr>
          <w:p w:rsidR="001B3CF6" w:rsidRPr="006052AD" w:rsidRDefault="001B3CF6" w:rsidP="00443BF1">
            <w:pPr>
              <w:jc w:val="center"/>
              <w:rPr>
                <w:rFonts w:eastAsiaTheme="minorEastAsia"/>
                <w:color w:val="000000"/>
                <w:szCs w:val="20"/>
                <w:lang w:eastAsia="zh-CN"/>
              </w:rPr>
            </w:pPr>
            <w:r w:rsidRPr="006052AD">
              <w:rPr>
                <w:rFonts w:eastAsiaTheme="minorEastAsia"/>
                <w:szCs w:val="20"/>
                <w:lang w:eastAsia="zh-CN"/>
              </w:rPr>
              <w:t>1600</w:t>
            </w:r>
          </w:p>
        </w:tc>
        <w:tc>
          <w:tcPr>
            <w:tcW w:w="1276" w:type="dxa"/>
            <w:vAlign w:val="center"/>
          </w:tcPr>
          <w:p w:rsidR="001B3CF6" w:rsidRPr="006052AD" w:rsidRDefault="001B3CF6" w:rsidP="00443BF1">
            <w:pPr>
              <w:jc w:val="center"/>
              <w:rPr>
                <w:rFonts w:eastAsiaTheme="minorEastAsia"/>
                <w:szCs w:val="20"/>
                <w:lang w:eastAsia="zh-CN"/>
              </w:rPr>
            </w:pPr>
            <w:r w:rsidRPr="006052AD">
              <w:rPr>
                <w:rFonts w:eastAsiaTheme="minorEastAsia"/>
                <w:szCs w:val="20"/>
              </w:rPr>
              <w:t>5.1675</w:t>
            </w:r>
            <w:r w:rsidRPr="005235C0">
              <w:rPr>
                <w:rFonts w:eastAsiaTheme="minorEastAsia"/>
                <w:szCs w:val="20"/>
                <w:lang w:eastAsia="zh-CN"/>
              </w:rPr>
              <w:t>%</w:t>
            </w:r>
          </w:p>
        </w:tc>
      </w:tr>
      <w:tr w:rsidR="001B3CF6" w:rsidRPr="005235C0" w:rsidTr="00443BF1">
        <w:tc>
          <w:tcPr>
            <w:tcW w:w="1293" w:type="dxa"/>
            <w:vMerge/>
          </w:tcPr>
          <w:p w:rsidR="001B3CF6" w:rsidRPr="006052AD" w:rsidRDefault="001B3CF6" w:rsidP="00DA561B">
            <w:pPr>
              <w:rPr>
                <w:rFonts w:eastAsiaTheme="minorEastAsia"/>
                <w:szCs w:val="20"/>
                <w:lang w:eastAsia="zh-CN"/>
              </w:rPr>
            </w:pPr>
          </w:p>
        </w:tc>
        <w:tc>
          <w:tcPr>
            <w:tcW w:w="1821" w:type="dxa"/>
            <w:vAlign w:val="center"/>
          </w:tcPr>
          <w:p w:rsidR="001B3CF6" w:rsidRPr="006052AD" w:rsidRDefault="001B3CF6" w:rsidP="00DA561B">
            <w:pPr>
              <w:rPr>
                <w:rFonts w:eastAsiaTheme="minorEastAsia"/>
                <w:color w:val="000000"/>
                <w:szCs w:val="20"/>
                <w:lang w:eastAsia="zh-CN"/>
              </w:rPr>
            </w:pPr>
            <w:r w:rsidRPr="006052AD">
              <w:rPr>
                <w:rFonts w:eastAsiaTheme="minorEastAsia"/>
                <w:szCs w:val="20"/>
                <w:lang w:eastAsia="zh-CN"/>
              </w:rPr>
              <w:t>U</w:t>
            </w:r>
            <w:r w:rsidRPr="006052AD">
              <w:rPr>
                <w:rFonts w:eastAsiaTheme="minorEastAsia"/>
                <w:szCs w:val="20"/>
              </w:rPr>
              <w:t xml:space="preserve">L </w:t>
            </w:r>
            <w:r w:rsidRPr="006052AD">
              <w:rPr>
                <w:rFonts w:eastAsiaTheme="minorEastAsia"/>
                <w:szCs w:val="20"/>
                <w:lang w:eastAsia="zh-CN"/>
              </w:rPr>
              <w:t>S</w:t>
            </w:r>
            <w:r w:rsidRPr="006052AD">
              <w:rPr>
                <w:rFonts w:eastAsiaTheme="minorEastAsia"/>
                <w:szCs w:val="20"/>
              </w:rPr>
              <w:t>RS measurement</w:t>
            </w:r>
          </w:p>
        </w:tc>
        <w:tc>
          <w:tcPr>
            <w:tcW w:w="992" w:type="dxa"/>
            <w:vAlign w:val="center"/>
          </w:tcPr>
          <w:p w:rsidR="001B3CF6" w:rsidRPr="006052AD" w:rsidRDefault="001B3CF6" w:rsidP="007F1486">
            <w:pPr>
              <w:jc w:val="center"/>
              <w:rPr>
                <w:rFonts w:eastAsiaTheme="minorEastAsia"/>
                <w:color w:val="000000"/>
                <w:szCs w:val="20"/>
                <w:lang w:eastAsia="zh-CN"/>
              </w:rPr>
            </w:pPr>
            <w:r w:rsidRPr="006052AD">
              <w:rPr>
                <w:rFonts w:eastAsiaTheme="minorEastAsia"/>
                <w:color w:val="000000"/>
                <w:szCs w:val="20"/>
                <w:lang w:eastAsia="zh-CN"/>
              </w:rPr>
              <w:t>210</w:t>
            </w:r>
          </w:p>
        </w:tc>
        <w:tc>
          <w:tcPr>
            <w:tcW w:w="992" w:type="dxa"/>
            <w:vAlign w:val="center"/>
          </w:tcPr>
          <w:p w:rsidR="001B3CF6" w:rsidRPr="006052AD" w:rsidRDefault="001B3CF6" w:rsidP="00443BF1">
            <w:pPr>
              <w:jc w:val="center"/>
              <w:rPr>
                <w:rFonts w:eastAsiaTheme="minorEastAsia"/>
                <w:color w:val="000000"/>
                <w:szCs w:val="20"/>
                <w:lang w:eastAsia="zh-CN"/>
              </w:rPr>
            </w:pPr>
            <w:r w:rsidRPr="006052AD">
              <w:rPr>
                <w:rFonts w:eastAsiaTheme="minorEastAsia"/>
                <w:color w:val="000000"/>
                <w:szCs w:val="20"/>
                <w:lang w:eastAsia="zh-CN"/>
              </w:rPr>
              <w:t>1</w:t>
            </w:r>
          </w:p>
        </w:tc>
        <w:tc>
          <w:tcPr>
            <w:tcW w:w="1134" w:type="dxa"/>
            <w:vAlign w:val="center"/>
          </w:tcPr>
          <w:p w:rsidR="001B3CF6" w:rsidRPr="006052AD" w:rsidRDefault="001B3CF6" w:rsidP="00443BF1">
            <w:pPr>
              <w:jc w:val="center"/>
              <w:rPr>
                <w:rFonts w:eastAsiaTheme="minorEastAsia"/>
                <w:szCs w:val="20"/>
                <w:lang w:eastAsia="zh-CN"/>
              </w:rPr>
            </w:pPr>
            <w:r w:rsidRPr="005235C0">
              <w:rPr>
                <w:rFonts w:eastAsiaTheme="minorEastAsia"/>
                <w:szCs w:val="20"/>
                <w:lang w:eastAsia="zh-CN"/>
              </w:rPr>
              <w:t>1</w:t>
            </w:r>
          </w:p>
        </w:tc>
        <w:tc>
          <w:tcPr>
            <w:tcW w:w="1418" w:type="dxa"/>
            <w:vAlign w:val="center"/>
          </w:tcPr>
          <w:p w:rsidR="001B3CF6" w:rsidRPr="006052AD" w:rsidRDefault="001B3CF6" w:rsidP="007F1486">
            <w:pPr>
              <w:jc w:val="center"/>
              <w:rPr>
                <w:rFonts w:eastAsiaTheme="minorEastAsia"/>
                <w:color w:val="000000"/>
                <w:szCs w:val="20"/>
                <w:lang w:eastAsia="zh-CN"/>
              </w:rPr>
            </w:pPr>
            <w:r w:rsidRPr="006052AD">
              <w:rPr>
                <w:rFonts w:eastAsiaTheme="minorEastAsia"/>
                <w:color w:val="000000"/>
                <w:szCs w:val="20"/>
                <w:lang w:eastAsia="zh-CN"/>
              </w:rPr>
              <w:t>1</w:t>
            </w:r>
          </w:p>
        </w:tc>
        <w:tc>
          <w:tcPr>
            <w:tcW w:w="1134" w:type="dxa"/>
            <w:vAlign w:val="center"/>
          </w:tcPr>
          <w:p w:rsidR="001B3CF6" w:rsidRPr="006052AD" w:rsidRDefault="001B3CF6" w:rsidP="00443BF1">
            <w:pPr>
              <w:jc w:val="center"/>
              <w:rPr>
                <w:rFonts w:eastAsiaTheme="minorEastAsia"/>
                <w:color w:val="000000"/>
                <w:szCs w:val="20"/>
                <w:lang w:eastAsia="zh-CN"/>
              </w:rPr>
            </w:pPr>
            <w:r w:rsidRPr="006052AD">
              <w:rPr>
                <w:rFonts w:eastAsiaTheme="minorEastAsia"/>
                <w:color w:val="000000"/>
                <w:szCs w:val="20"/>
                <w:lang w:eastAsia="zh-CN"/>
              </w:rPr>
              <w:t>210</w:t>
            </w:r>
          </w:p>
        </w:tc>
        <w:tc>
          <w:tcPr>
            <w:tcW w:w="1276" w:type="dxa"/>
            <w:vAlign w:val="center"/>
          </w:tcPr>
          <w:p w:rsidR="001B3CF6" w:rsidRPr="006052AD" w:rsidRDefault="001B3CF6" w:rsidP="00443BF1">
            <w:pPr>
              <w:jc w:val="center"/>
              <w:rPr>
                <w:rFonts w:eastAsiaTheme="minorEastAsia"/>
                <w:szCs w:val="20"/>
                <w:lang w:eastAsia="zh-CN"/>
              </w:rPr>
            </w:pPr>
            <w:r w:rsidRPr="006052AD">
              <w:rPr>
                <w:rFonts w:eastAsiaTheme="minorEastAsia"/>
                <w:szCs w:val="20"/>
              </w:rPr>
              <w:t>0.6782</w:t>
            </w:r>
            <w:r w:rsidRPr="005235C0">
              <w:rPr>
                <w:rFonts w:eastAsiaTheme="minorEastAsia"/>
                <w:szCs w:val="20"/>
                <w:lang w:eastAsia="zh-CN"/>
              </w:rPr>
              <w:t>%</w:t>
            </w:r>
          </w:p>
        </w:tc>
      </w:tr>
      <w:tr w:rsidR="001B3CF6" w:rsidRPr="005235C0" w:rsidTr="00443BF1">
        <w:tc>
          <w:tcPr>
            <w:tcW w:w="1293" w:type="dxa"/>
            <w:vMerge/>
          </w:tcPr>
          <w:p w:rsidR="001B3CF6" w:rsidRPr="006052AD" w:rsidRDefault="001B3CF6" w:rsidP="00DA561B">
            <w:pPr>
              <w:rPr>
                <w:rFonts w:eastAsiaTheme="minorEastAsia"/>
                <w:szCs w:val="20"/>
                <w:lang w:eastAsia="zh-CN"/>
              </w:rPr>
            </w:pPr>
          </w:p>
        </w:tc>
        <w:tc>
          <w:tcPr>
            <w:tcW w:w="1821" w:type="dxa"/>
            <w:vAlign w:val="center"/>
          </w:tcPr>
          <w:p w:rsidR="001B3CF6" w:rsidRPr="006052AD" w:rsidRDefault="001B3CF6" w:rsidP="00DA561B">
            <w:pPr>
              <w:rPr>
                <w:rFonts w:eastAsiaTheme="minorEastAsia"/>
                <w:color w:val="000000"/>
                <w:szCs w:val="20"/>
                <w:lang w:eastAsia="zh-CN"/>
              </w:rPr>
            </w:pPr>
            <w:r w:rsidRPr="006052AD">
              <w:rPr>
                <w:rFonts w:eastAsiaTheme="minorEastAsia"/>
                <w:szCs w:val="20"/>
              </w:rPr>
              <w:t xml:space="preserve">Light sleep </w:t>
            </w:r>
          </w:p>
        </w:tc>
        <w:tc>
          <w:tcPr>
            <w:tcW w:w="992" w:type="dxa"/>
            <w:vAlign w:val="center"/>
          </w:tcPr>
          <w:p w:rsidR="001B3CF6" w:rsidRPr="006052AD" w:rsidRDefault="001B3CF6" w:rsidP="007F1486">
            <w:pPr>
              <w:jc w:val="center"/>
              <w:rPr>
                <w:rFonts w:eastAsiaTheme="minorEastAsia"/>
                <w:color w:val="000000"/>
                <w:szCs w:val="20"/>
                <w:lang w:eastAsia="zh-CN"/>
              </w:rPr>
            </w:pPr>
            <w:r w:rsidRPr="006052AD">
              <w:rPr>
                <w:rFonts w:eastAsiaTheme="minorEastAsia"/>
                <w:color w:val="000000"/>
                <w:szCs w:val="20"/>
                <w:lang w:eastAsia="zh-CN"/>
              </w:rPr>
              <w:t>20</w:t>
            </w:r>
          </w:p>
        </w:tc>
        <w:tc>
          <w:tcPr>
            <w:tcW w:w="992" w:type="dxa"/>
            <w:vAlign w:val="center"/>
          </w:tcPr>
          <w:p w:rsidR="001B3CF6" w:rsidRPr="006052AD" w:rsidRDefault="001B3CF6" w:rsidP="00443BF1">
            <w:pPr>
              <w:jc w:val="center"/>
              <w:rPr>
                <w:rFonts w:eastAsiaTheme="minorEastAsia"/>
                <w:color w:val="000000"/>
                <w:szCs w:val="20"/>
                <w:lang w:eastAsia="zh-CN"/>
              </w:rPr>
            </w:pPr>
            <w:r w:rsidRPr="006052AD">
              <w:rPr>
                <w:rFonts w:eastAsiaTheme="minorEastAsia"/>
                <w:color w:val="000000"/>
                <w:szCs w:val="20"/>
                <w:lang w:eastAsia="zh-CN"/>
              </w:rPr>
              <w:t>12</w:t>
            </w:r>
          </w:p>
        </w:tc>
        <w:tc>
          <w:tcPr>
            <w:tcW w:w="1134" w:type="dxa"/>
            <w:vAlign w:val="center"/>
          </w:tcPr>
          <w:p w:rsidR="001B3CF6" w:rsidRPr="006052AD" w:rsidRDefault="001B3CF6" w:rsidP="00443BF1">
            <w:pPr>
              <w:jc w:val="center"/>
              <w:rPr>
                <w:rFonts w:eastAsiaTheme="minorEastAsia"/>
                <w:szCs w:val="20"/>
                <w:lang w:eastAsia="zh-CN"/>
              </w:rPr>
            </w:pPr>
            <w:r w:rsidRPr="006052AD">
              <w:rPr>
                <w:rFonts w:eastAsiaTheme="minorEastAsia"/>
                <w:szCs w:val="20"/>
                <w:lang w:eastAsia="zh-CN"/>
              </w:rPr>
              <w:t>8</w:t>
            </w:r>
          </w:p>
        </w:tc>
        <w:tc>
          <w:tcPr>
            <w:tcW w:w="1418" w:type="dxa"/>
            <w:vAlign w:val="center"/>
          </w:tcPr>
          <w:p w:rsidR="001B3CF6" w:rsidRPr="006052AD" w:rsidRDefault="001B3CF6" w:rsidP="007F1486">
            <w:pPr>
              <w:jc w:val="center"/>
              <w:rPr>
                <w:rFonts w:eastAsiaTheme="minorEastAsia"/>
                <w:color w:val="000000"/>
                <w:szCs w:val="20"/>
                <w:lang w:eastAsia="zh-CN"/>
              </w:rPr>
            </w:pPr>
            <w:r w:rsidRPr="006052AD">
              <w:rPr>
                <w:rFonts w:eastAsiaTheme="minorEastAsia"/>
                <w:color w:val="000000"/>
                <w:szCs w:val="20"/>
                <w:lang w:eastAsia="zh-CN"/>
              </w:rPr>
              <w:t>128</w:t>
            </w:r>
          </w:p>
        </w:tc>
        <w:tc>
          <w:tcPr>
            <w:tcW w:w="1134" w:type="dxa"/>
            <w:vAlign w:val="center"/>
          </w:tcPr>
          <w:p w:rsidR="001B3CF6" w:rsidRPr="006052AD" w:rsidRDefault="001B3CF6" w:rsidP="00443BF1">
            <w:pPr>
              <w:jc w:val="center"/>
              <w:rPr>
                <w:rFonts w:eastAsiaTheme="minorEastAsia"/>
                <w:color w:val="000000"/>
                <w:szCs w:val="20"/>
                <w:lang w:eastAsia="zh-CN"/>
              </w:rPr>
            </w:pPr>
            <w:r w:rsidRPr="006052AD">
              <w:rPr>
                <w:rFonts w:eastAsiaTheme="minorEastAsia"/>
                <w:color w:val="000000"/>
                <w:szCs w:val="20"/>
                <w:lang w:eastAsia="zh-CN"/>
              </w:rPr>
              <w:t>2560</w:t>
            </w:r>
          </w:p>
        </w:tc>
        <w:tc>
          <w:tcPr>
            <w:tcW w:w="1276" w:type="dxa"/>
            <w:vAlign w:val="center"/>
          </w:tcPr>
          <w:p w:rsidR="001B3CF6" w:rsidRPr="006052AD" w:rsidRDefault="001B3CF6" w:rsidP="00443BF1">
            <w:pPr>
              <w:jc w:val="center"/>
              <w:rPr>
                <w:rFonts w:eastAsiaTheme="minorEastAsia"/>
                <w:szCs w:val="20"/>
                <w:lang w:eastAsia="zh-CN"/>
              </w:rPr>
            </w:pPr>
            <w:r w:rsidRPr="006052AD">
              <w:rPr>
                <w:rFonts w:eastAsiaTheme="minorEastAsia"/>
                <w:szCs w:val="20"/>
              </w:rPr>
              <w:t>8.2679</w:t>
            </w:r>
            <w:r w:rsidRPr="005235C0">
              <w:rPr>
                <w:rFonts w:eastAsiaTheme="minorEastAsia"/>
                <w:szCs w:val="20"/>
                <w:lang w:eastAsia="zh-CN"/>
              </w:rPr>
              <w:t>%</w:t>
            </w:r>
          </w:p>
        </w:tc>
      </w:tr>
      <w:tr w:rsidR="001B3CF6" w:rsidRPr="005235C0" w:rsidTr="00443BF1">
        <w:tc>
          <w:tcPr>
            <w:tcW w:w="1293" w:type="dxa"/>
            <w:vMerge/>
          </w:tcPr>
          <w:p w:rsidR="001B3CF6" w:rsidRPr="006052AD" w:rsidRDefault="001B3CF6" w:rsidP="00DA561B">
            <w:pPr>
              <w:rPr>
                <w:rFonts w:eastAsiaTheme="minorEastAsia"/>
                <w:szCs w:val="20"/>
                <w:lang w:eastAsia="zh-CN"/>
              </w:rPr>
            </w:pPr>
          </w:p>
        </w:tc>
        <w:tc>
          <w:tcPr>
            <w:tcW w:w="1821" w:type="dxa"/>
            <w:vAlign w:val="center"/>
          </w:tcPr>
          <w:p w:rsidR="001B3CF6" w:rsidRPr="006052AD" w:rsidRDefault="001B3CF6" w:rsidP="00DA561B">
            <w:pPr>
              <w:rPr>
                <w:rFonts w:eastAsiaTheme="minorEastAsia"/>
                <w:color w:val="000000"/>
                <w:szCs w:val="20"/>
                <w:lang w:eastAsia="zh-CN"/>
              </w:rPr>
            </w:pPr>
            <w:r w:rsidRPr="006052AD">
              <w:rPr>
                <w:rFonts w:eastAsiaTheme="minorEastAsia"/>
                <w:szCs w:val="20"/>
              </w:rPr>
              <w:t>Deep sleep</w:t>
            </w:r>
          </w:p>
        </w:tc>
        <w:tc>
          <w:tcPr>
            <w:tcW w:w="992" w:type="dxa"/>
            <w:vAlign w:val="center"/>
          </w:tcPr>
          <w:p w:rsidR="001B3CF6" w:rsidRPr="006052AD" w:rsidRDefault="001B3CF6" w:rsidP="007F1486">
            <w:pPr>
              <w:jc w:val="center"/>
              <w:rPr>
                <w:rFonts w:eastAsiaTheme="minorEastAsia"/>
                <w:color w:val="000000"/>
                <w:szCs w:val="20"/>
                <w:lang w:eastAsia="zh-CN"/>
              </w:rPr>
            </w:pPr>
            <w:r w:rsidRPr="006052AD">
              <w:rPr>
                <w:rFonts w:eastAsiaTheme="minorEastAsia"/>
                <w:color w:val="000000"/>
                <w:szCs w:val="20"/>
                <w:lang w:eastAsia="zh-CN"/>
              </w:rPr>
              <w:t>1</w:t>
            </w:r>
          </w:p>
        </w:tc>
        <w:tc>
          <w:tcPr>
            <w:tcW w:w="992" w:type="dxa"/>
            <w:vAlign w:val="center"/>
          </w:tcPr>
          <w:p w:rsidR="001B3CF6" w:rsidRPr="006052AD" w:rsidRDefault="001B3CF6" w:rsidP="00443BF1">
            <w:pPr>
              <w:jc w:val="center"/>
              <w:rPr>
                <w:rFonts w:eastAsiaTheme="minorEastAsia"/>
                <w:color w:val="000000"/>
                <w:szCs w:val="20"/>
                <w:lang w:eastAsia="zh-CN"/>
              </w:rPr>
            </w:pPr>
            <w:r w:rsidRPr="006052AD">
              <w:rPr>
                <w:rFonts w:eastAsiaTheme="minorEastAsia"/>
                <w:color w:val="000000"/>
                <w:szCs w:val="20"/>
                <w:lang w:eastAsia="zh-CN"/>
              </w:rPr>
              <w:t>1</w:t>
            </w:r>
          </w:p>
        </w:tc>
        <w:tc>
          <w:tcPr>
            <w:tcW w:w="1134" w:type="dxa"/>
            <w:vAlign w:val="center"/>
          </w:tcPr>
          <w:p w:rsidR="001B3CF6" w:rsidRPr="006052AD" w:rsidRDefault="001B3CF6" w:rsidP="00443BF1">
            <w:pPr>
              <w:jc w:val="center"/>
              <w:rPr>
                <w:rFonts w:eastAsiaTheme="minorEastAsia"/>
                <w:szCs w:val="20"/>
                <w:lang w:eastAsia="zh-CN"/>
              </w:rPr>
            </w:pPr>
            <w:r w:rsidRPr="006052AD">
              <w:rPr>
                <w:rFonts w:eastAsiaTheme="minorEastAsia"/>
                <w:szCs w:val="20"/>
              </w:rPr>
              <w:t>19819</w:t>
            </w:r>
          </w:p>
        </w:tc>
        <w:tc>
          <w:tcPr>
            <w:tcW w:w="1418" w:type="dxa"/>
            <w:vAlign w:val="center"/>
          </w:tcPr>
          <w:p w:rsidR="001B3CF6" w:rsidRPr="006052AD" w:rsidRDefault="001B3CF6" w:rsidP="007F1486">
            <w:pPr>
              <w:jc w:val="center"/>
              <w:rPr>
                <w:rFonts w:eastAsiaTheme="minorEastAsia"/>
                <w:color w:val="000000"/>
                <w:szCs w:val="20"/>
                <w:lang w:eastAsia="zh-CN"/>
              </w:rPr>
            </w:pPr>
            <w:r w:rsidRPr="006052AD">
              <w:rPr>
                <w:rFonts w:eastAsiaTheme="minorEastAsia"/>
                <w:szCs w:val="20"/>
              </w:rPr>
              <w:t>19819</w:t>
            </w:r>
          </w:p>
        </w:tc>
        <w:tc>
          <w:tcPr>
            <w:tcW w:w="1134" w:type="dxa"/>
            <w:vAlign w:val="center"/>
          </w:tcPr>
          <w:p w:rsidR="001B3CF6" w:rsidRPr="006052AD" w:rsidRDefault="001B3CF6" w:rsidP="00443BF1">
            <w:pPr>
              <w:jc w:val="center"/>
              <w:rPr>
                <w:rFonts w:eastAsiaTheme="minorEastAsia"/>
                <w:color w:val="000000"/>
                <w:szCs w:val="20"/>
                <w:lang w:eastAsia="zh-CN"/>
              </w:rPr>
            </w:pPr>
            <w:r w:rsidRPr="006052AD">
              <w:rPr>
                <w:rFonts w:eastAsiaTheme="minorEastAsia"/>
                <w:szCs w:val="20"/>
              </w:rPr>
              <w:t>19819</w:t>
            </w:r>
          </w:p>
        </w:tc>
        <w:tc>
          <w:tcPr>
            <w:tcW w:w="1276" w:type="dxa"/>
            <w:vAlign w:val="center"/>
          </w:tcPr>
          <w:p w:rsidR="001B3CF6" w:rsidRPr="006052AD" w:rsidRDefault="001B3CF6" w:rsidP="00443BF1">
            <w:pPr>
              <w:jc w:val="center"/>
              <w:rPr>
                <w:rFonts w:eastAsiaTheme="minorEastAsia"/>
                <w:szCs w:val="20"/>
                <w:lang w:eastAsia="zh-CN"/>
              </w:rPr>
            </w:pPr>
            <w:r w:rsidRPr="006052AD">
              <w:rPr>
                <w:rFonts w:eastAsiaTheme="minorEastAsia"/>
                <w:szCs w:val="20"/>
              </w:rPr>
              <w:t>64.0087</w:t>
            </w:r>
            <w:r w:rsidRPr="005235C0">
              <w:rPr>
                <w:rFonts w:eastAsiaTheme="minorEastAsia"/>
                <w:szCs w:val="20"/>
                <w:lang w:eastAsia="zh-CN"/>
              </w:rPr>
              <w:t>%</w:t>
            </w:r>
          </w:p>
        </w:tc>
      </w:tr>
      <w:tr w:rsidR="001B3CF6" w:rsidRPr="005235C0" w:rsidTr="00443BF1">
        <w:tc>
          <w:tcPr>
            <w:tcW w:w="1293" w:type="dxa"/>
            <w:vMerge/>
          </w:tcPr>
          <w:p w:rsidR="001B3CF6" w:rsidRPr="006052AD" w:rsidRDefault="001B3CF6" w:rsidP="00DA561B">
            <w:pPr>
              <w:rPr>
                <w:rFonts w:eastAsiaTheme="minorEastAsia"/>
                <w:szCs w:val="20"/>
                <w:lang w:eastAsia="zh-CN"/>
              </w:rPr>
            </w:pPr>
          </w:p>
        </w:tc>
        <w:tc>
          <w:tcPr>
            <w:tcW w:w="1821" w:type="dxa"/>
            <w:vAlign w:val="center"/>
          </w:tcPr>
          <w:p w:rsidR="001B3CF6" w:rsidRPr="006052AD" w:rsidRDefault="001B3CF6" w:rsidP="00DA561B">
            <w:pPr>
              <w:rPr>
                <w:rFonts w:eastAsiaTheme="minorEastAsia"/>
                <w:szCs w:val="20"/>
              </w:rPr>
            </w:pPr>
            <w:r w:rsidRPr="006052AD">
              <w:rPr>
                <w:rFonts w:eastAsiaTheme="minorEastAsia"/>
                <w:szCs w:val="20"/>
              </w:rPr>
              <w:t>Deep State transit</w:t>
            </w:r>
          </w:p>
        </w:tc>
        <w:tc>
          <w:tcPr>
            <w:tcW w:w="992" w:type="dxa"/>
            <w:vAlign w:val="center"/>
          </w:tcPr>
          <w:p w:rsidR="001B3CF6" w:rsidRPr="006052AD" w:rsidRDefault="001B3CF6" w:rsidP="007F1486">
            <w:pPr>
              <w:jc w:val="center"/>
              <w:rPr>
                <w:rFonts w:eastAsiaTheme="minorEastAsia"/>
                <w:color w:val="000000"/>
                <w:szCs w:val="20"/>
                <w:lang w:eastAsia="zh-CN"/>
              </w:rPr>
            </w:pPr>
            <w:r w:rsidRPr="006052AD">
              <w:rPr>
                <w:rFonts w:eastAsiaTheme="minorEastAsia"/>
                <w:color w:val="000000"/>
                <w:szCs w:val="20"/>
                <w:lang w:eastAsia="zh-CN"/>
              </w:rPr>
              <w:t>450</w:t>
            </w:r>
          </w:p>
        </w:tc>
        <w:tc>
          <w:tcPr>
            <w:tcW w:w="992" w:type="dxa"/>
            <w:vAlign w:val="center"/>
          </w:tcPr>
          <w:p w:rsidR="001B3CF6" w:rsidRPr="006052AD" w:rsidRDefault="001B3CF6" w:rsidP="00443BF1">
            <w:pPr>
              <w:jc w:val="center"/>
              <w:rPr>
                <w:rFonts w:eastAsiaTheme="minorEastAsia"/>
                <w:color w:val="000000"/>
                <w:szCs w:val="20"/>
                <w:lang w:eastAsia="zh-CN"/>
              </w:rPr>
            </w:pPr>
            <w:r w:rsidRPr="005235C0">
              <w:rPr>
                <w:rFonts w:eastAsiaTheme="minorEastAsia"/>
                <w:color w:val="000000"/>
                <w:szCs w:val="20"/>
                <w:lang w:eastAsia="zh-CN"/>
              </w:rPr>
              <w:t>40</w:t>
            </w:r>
          </w:p>
        </w:tc>
        <w:tc>
          <w:tcPr>
            <w:tcW w:w="1134" w:type="dxa"/>
            <w:vAlign w:val="center"/>
          </w:tcPr>
          <w:p w:rsidR="001B3CF6" w:rsidRPr="006052AD" w:rsidRDefault="001B3CF6" w:rsidP="00443BF1">
            <w:pPr>
              <w:jc w:val="center"/>
              <w:rPr>
                <w:rFonts w:eastAsiaTheme="minorEastAsia"/>
                <w:szCs w:val="20"/>
                <w:lang w:eastAsia="zh-CN"/>
              </w:rPr>
            </w:pPr>
            <w:r w:rsidRPr="005235C0">
              <w:rPr>
                <w:rFonts w:eastAsiaTheme="minorEastAsia"/>
                <w:szCs w:val="20"/>
                <w:lang w:eastAsia="zh-CN"/>
              </w:rPr>
              <w:t>9</w:t>
            </w:r>
          </w:p>
        </w:tc>
        <w:tc>
          <w:tcPr>
            <w:tcW w:w="1418" w:type="dxa"/>
            <w:vAlign w:val="center"/>
          </w:tcPr>
          <w:p w:rsidR="001B3CF6" w:rsidRPr="006052AD" w:rsidRDefault="001B3CF6" w:rsidP="007F1486">
            <w:pPr>
              <w:jc w:val="center"/>
              <w:rPr>
                <w:rFonts w:eastAsiaTheme="minorEastAsia"/>
                <w:szCs w:val="20"/>
              </w:rPr>
            </w:pPr>
            <w:r w:rsidRPr="005235C0">
              <w:rPr>
                <w:rFonts w:eastAsiaTheme="minorEastAsia"/>
                <w:color w:val="000000"/>
                <w:szCs w:val="20"/>
                <w:lang w:eastAsia="zh-CN"/>
              </w:rPr>
              <w:t>360</w:t>
            </w:r>
          </w:p>
        </w:tc>
        <w:tc>
          <w:tcPr>
            <w:tcW w:w="1134" w:type="dxa"/>
            <w:vAlign w:val="center"/>
          </w:tcPr>
          <w:p w:rsidR="001B3CF6" w:rsidRPr="006052AD" w:rsidRDefault="001B3CF6" w:rsidP="00443BF1">
            <w:pPr>
              <w:jc w:val="center"/>
              <w:rPr>
                <w:rFonts w:eastAsiaTheme="minorEastAsia"/>
                <w:szCs w:val="20"/>
              </w:rPr>
            </w:pPr>
            <w:r w:rsidRPr="006052AD">
              <w:rPr>
                <w:rFonts w:eastAsiaTheme="minorEastAsia"/>
                <w:color w:val="000000"/>
                <w:szCs w:val="20"/>
                <w:lang w:eastAsia="zh-CN"/>
              </w:rPr>
              <w:t>4050</w:t>
            </w:r>
          </w:p>
        </w:tc>
        <w:tc>
          <w:tcPr>
            <w:tcW w:w="1276" w:type="dxa"/>
            <w:vAlign w:val="center"/>
          </w:tcPr>
          <w:p w:rsidR="001B3CF6" w:rsidRPr="006052AD" w:rsidRDefault="001B3CF6" w:rsidP="00443BF1">
            <w:pPr>
              <w:jc w:val="center"/>
              <w:rPr>
                <w:rFonts w:eastAsiaTheme="minorEastAsia"/>
                <w:szCs w:val="20"/>
                <w:lang w:eastAsia="zh-CN"/>
              </w:rPr>
            </w:pPr>
            <w:r w:rsidRPr="006052AD">
              <w:rPr>
                <w:rFonts w:eastAsiaTheme="minorEastAsia"/>
                <w:szCs w:val="20"/>
              </w:rPr>
              <w:t>13.0801</w:t>
            </w:r>
            <w:r w:rsidRPr="005235C0">
              <w:rPr>
                <w:rFonts w:eastAsiaTheme="minorEastAsia"/>
                <w:szCs w:val="20"/>
                <w:lang w:eastAsia="zh-CN"/>
              </w:rPr>
              <w:t>%</w:t>
            </w:r>
          </w:p>
        </w:tc>
      </w:tr>
      <w:tr w:rsidR="001B3CF6" w:rsidRPr="005235C0" w:rsidTr="00443BF1">
        <w:tc>
          <w:tcPr>
            <w:tcW w:w="1293" w:type="dxa"/>
            <w:vMerge/>
          </w:tcPr>
          <w:p w:rsidR="001B3CF6" w:rsidRPr="006052AD" w:rsidRDefault="001B3CF6" w:rsidP="00DA561B">
            <w:pPr>
              <w:rPr>
                <w:rFonts w:eastAsiaTheme="minorEastAsia"/>
                <w:szCs w:val="20"/>
                <w:lang w:eastAsia="zh-CN"/>
              </w:rPr>
            </w:pPr>
          </w:p>
        </w:tc>
        <w:tc>
          <w:tcPr>
            <w:tcW w:w="1821" w:type="dxa"/>
            <w:vAlign w:val="center"/>
          </w:tcPr>
          <w:p w:rsidR="001B3CF6" w:rsidRPr="006052AD" w:rsidRDefault="001B3CF6" w:rsidP="00DA561B">
            <w:pPr>
              <w:rPr>
                <w:rFonts w:eastAsiaTheme="minorEastAsia"/>
                <w:szCs w:val="20"/>
              </w:rPr>
            </w:pPr>
            <w:r w:rsidRPr="006052AD">
              <w:rPr>
                <w:rFonts w:eastAsiaTheme="minorEastAsia"/>
                <w:szCs w:val="20"/>
              </w:rPr>
              <w:t>Light State transit</w:t>
            </w:r>
          </w:p>
        </w:tc>
        <w:tc>
          <w:tcPr>
            <w:tcW w:w="992" w:type="dxa"/>
            <w:vAlign w:val="center"/>
          </w:tcPr>
          <w:p w:rsidR="001B3CF6" w:rsidRPr="006052AD" w:rsidRDefault="001B3CF6" w:rsidP="007F1486">
            <w:pPr>
              <w:jc w:val="center"/>
              <w:rPr>
                <w:rFonts w:eastAsiaTheme="minorEastAsia"/>
                <w:color w:val="000000"/>
                <w:szCs w:val="20"/>
                <w:lang w:eastAsia="zh-CN"/>
              </w:rPr>
            </w:pPr>
            <w:r w:rsidRPr="006052AD">
              <w:rPr>
                <w:rFonts w:eastAsiaTheme="minorEastAsia"/>
                <w:color w:val="000000"/>
                <w:szCs w:val="20"/>
                <w:lang w:eastAsia="zh-CN"/>
              </w:rPr>
              <w:t>100</w:t>
            </w:r>
          </w:p>
        </w:tc>
        <w:tc>
          <w:tcPr>
            <w:tcW w:w="992" w:type="dxa"/>
            <w:vAlign w:val="center"/>
          </w:tcPr>
          <w:p w:rsidR="001B3CF6" w:rsidRPr="006052AD" w:rsidRDefault="001B3CF6" w:rsidP="00443BF1">
            <w:pPr>
              <w:jc w:val="center"/>
              <w:rPr>
                <w:rFonts w:eastAsiaTheme="minorEastAsia"/>
                <w:color w:val="000000"/>
                <w:szCs w:val="20"/>
                <w:lang w:eastAsia="zh-CN"/>
              </w:rPr>
            </w:pPr>
            <w:r w:rsidRPr="006052AD">
              <w:rPr>
                <w:rFonts w:eastAsiaTheme="minorEastAsia"/>
                <w:color w:val="000000"/>
                <w:szCs w:val="20"/>
                <w:lang w:eastAsia="zh-CN"/>
              </w:rPr>
              <w:t>12</w:t>
            </w:r>
          </w:p>
        </w:tc>
        <w:tc>
          <w:tcPr>
            <w:tcW w:w="1134" w:type="dxa"/>
            <w:vAlign w:val="center"/>
          </w:tcPr>
          <w:p w:rsidR="001B3CF6" w:rsidRPr="006052AD" w:rsidRDefault="001B3CF6" w:rsidP="00443BF1">
            <w:pPr>
              <w:jc w:val="center"/>
              <w:rPr>
                <w:rFonts w:eastAsiaTheme="minorEastAsia"/>
                <w:szCs w:val="20"/>
                <w:lang w:eastAsia="zh-CN"/>
              </w:rPr>
            </w:pPr>
            <w:r w:rsidRPr="005235C0">
              <w:rPr>
                <w:rFonts w:eastAsiaTheme="minorEastAsia"/>
                <w:szCs w:val="20"/>
                <w:lang w:eastAsia="zh-CN"/>
              </w:rPr>
              <w:t>9</w:t>
            </w:r>
          </w:p>
        </w:tc>
        <w:tc>
          <w:tcPr>
            <w:tcW w:w="1418" w:type="dxa"/>
            <w:vAlign w:val="center"/>
          </w:tcPr>
          <w:p w:rsidR="001B3CF6" w:rsidRPr="006052AD" w:rsidRDefault="001B3CF6" w:rsidP="007F1486">
            <w:pPr>
              <w:jc w:val="center"/>
              <w:rPr>
                <w:rFonts w:eastAsiaTheme="minorEastAsia"/>
                <w:szCs w:val="20"/>
              </w:rPr>
            </w:pPr>
            <w:r w:rsidRPr="005235C0">
              <w:rPr>
                <w:rFonts w:eastAsiaTheme="minorEastAsia"/>
                <w:color w:val="000000"/>
                <w:szCs w:val="20"/>
                <w:lang w:eastAsia="zh-CN"/>
              </w:rPr>
              <w:t>108</w:t>
            </w:r>
          </w:p>
        </w:tc>
        <w:tc>
          <w:tcPr>
            <w:tcW w:w="1134" w:type="dxa"/>
            <w:vAlign w:val="center"/>
          </w:tcPr>
          <w:p w:rsidR="001B3CF6" w:rsidRPr="006052AD" w:rsidRDefault="001B3CF6" w:rsidP="00443BF1">
            <w:pPr>
              <w:jc w:val="center"/>
              <w:rPr>
                <w:rFonts w:eastAsiaTheme="minorEastAsia"/>
                <w:szCs w:val="20"/>
              </w:rPr>
            </w:pPr>
            <w:r w:rsidRPr="005235C0">
              <w:rPr>
                <w:rFonts w:eastAsiaTheme="minorEastAsia"/>
                <w:color w:val="000000"/>
                <w:szCs w:val="20"/>
                <w:lang w:eastAsia="zh-CN"/>
              </w:rPr>
              <w:t>900</w:t>
            </w:r>
          </w:p>
        </w:tc>
        <w:tc>
          <w:tcPr>
            <w:tcW w:w="1276" w:type="dxa"/>
            <w:vAlign w:val="center"/>
          </w:tcPr>
          <w:p w:rsidR="001B3CF6" w:rsidRPr="006052AD" w:rsidRDefault="001B3CF6" w:rsidP="00443BF1">
            <w:pPr>
              <w:jc w:val="center"/>
              <w:rPr>
                <w:rFonts w:eastAsiaTheme="minorEastAsia"/>
                <w:szCs w:val="20"/>
                <w:lang w:eastAsia="zh-CN"/>
              </w:rPr>
            </w:pPr>
            <w:r w:rsidRPr="006052AD">
              <w:rPr>
                <w:rFonts w:eastAsiaTheme="minorEastAsia"/>
                <w:szCs w:val="20"/>
              </w:rPr>
              <w:t>2.9067</w:t>
            </w:r>
            <w:r w:rsidRPr="005235C0">
              <w:rPr>
                <w:rFonts w:eastAsiaTheme="minorEastAsia"/>
                <w:szCs w:val="20"/>
                <w:lang w:eastAsia="zh-CN"/>
              </w:rPr>
              <w:t>%</w:t>
            </w:r>
          </w:p>
        </w:tc>
      </w:tr>
      <w:bookmarkEnd w:id="8"/>
      <w:tr w:rsidR="00DA561B" w:rsidRPr="005235C0" w:rsidTr="00DA561B">
        <w:tc>
          <w:tcPr>
            <w:tcW w:w="1293" w:type="dxa"/>
            <w:vMerge/>
          </w:tcPr>
          <w:p w:rsidR="00DA561B" w:rsidRPr="006052AD" w:rsidRDefault="00DA561B" w:rsidP="00DA561B">
            <w:pPr>
              <w:rPr>
                <w:rFonts w:eastAsiaTheme="minorEastAsia"/>
                <w:szCs w:val="20"/>
                <w:lang w:eastAsia="zh-CN"/>
              </w:rPr>
            </w:pPr>
          </w:p>
        </w:tc>
        <w:tc>
          <w:tcPr>
            <w:tcW w:w="4939" w:type="dxa"/>
            <w:gridSpan w:val="4"/>
          </w:tcPr>
          <w:p w:rsidR="00DA561B" w:rsidRPr="006052AD" w:rsidRDefault="00DA561B" w:rsidP="00DA561B">
            <w:pPr>
              <w:rPr>
                <w:rFonts w:eastAsiaTheme="minorEastAsia"/>
                <w:b/>
                <w:bCs/>
                <w:szCs w:val="20"/>
                <w:lang w:eastAsia="zh-CN"/>
              </w:rPr>
            </w:pPr>
            <w:r w:rsidRPr="006052AD">
              <w:rPr>
                <w:rFonts w:eastAsiaTheme="minorEastAsia"/>
                <w:b/>
                <w:bCs/>
                <w:szCs w:val="20"/>
                <w:lang w:eastAsia="zh-CN"/>
              </w:rPr>
              <w:t>Total (every power cycle)</w:t>
            </w:r>
          </w:p>
        </w:tc>
        <w:tc>
          <w:tcPr>
            <w:tcW w:w="3828" w:type="dxa"/>
            <w:gridSpan w:val="3"/>
          </w:tcPr>
          <w:p w:rsidR="00DA561B" w:rsidRPr="006052AD" w:rsidRDefault="00DA561B" w:rsidP="0097117C">
            <w:pPr>
              <w:jc w:val="center"/>
              <w:rPr>
                <w:rFonts w:eastAsiaTheme="minorEastAsia"/>
                <w:szCs w:val="20"/>
                <w:lang w:eastAsia="zh-CN"/>
              </w:rPr>
            </w:pPr>
            <w:r w:rsidRPr="006052AD">
              <w:rPr>
                <w:rFonts w:eastAsiaTheme="minorEastAsia"/>
                <w:szCs w:val="20"/>
              </w:rPr>
              <w:t>3</w:t>
            </w:r>
            <w:r w:rsidR="008A678F" w:rsidRPr="006052AD">
              <w:rPr>
                <w:rFonts w:eastAsiaTheme="minorEastAsia"/>
                <w:szCs w:val="20"/>
              </w:rPr>
              <w:t>0963</w:t>
            </w:r>
          </w:p>
        </w:tc>
      </w:tr>
      <w:tr w:rsidR="00DA561B" w:rsidRPr="005235C0" w:rsidTr="00DA561B">
        <w:tc>
          <w:tcPr>
            <w:tcW w:w="1293" w:type="dxa"/>
            <w:vMerge/>
          </w:tcPr>
          <w:p w:rsidR="00DA561B" w:rsidRPr="006052AD" w:rsidRDefault="00DA561B" w:rsidP="00DA561B">
            <w:pPr>
              <w:rPr>
                <w:rFonts w:eastAsiaTheme="minorEastAsia"/>
                <w:szCs w:val="20"/>
                <w:lang w:eastAsia="zh-CN"/>
              </w:rPr>
            </w:pPr>
          </w:p>
        </w:tc>
        <w:tc>
          <w:tcPr>
            <w:tcW w:w="4939" w:type="dxa"/>
            <w:gridSpan w:val="4"/>
          </w:tcPr>
          <w:p w:rsidR="00DA561B" w:rsidRPr="006052AD" w:rsidRDefault="00DA561B" w:rsidP="00DA561B">
            <w:pPr>
              <w:rPr>
                <w:rFonts w:eastAsiaTheme="minorEastAsia"/>
                <w:b/>
                <w:bCs/>
                <w:szCs w:val="20"/>
                <w:lang w:eastAsia="zh-CN"/>
              </w:rPr>
            </w:pPr>
            <w:r w:rsidRPr="006052AD">
              <w:rPr>
                <w:rFonts w:eastAsiaTheme="minorEastAsia"/>
                <w:b/>
                <w:bCs/>
                <w:szCs w:val="20"/>
                <w:lang w:eastAsia="zh-CN"/>
              </w:rPr>
              <w:t>Slot-averaged power unit</w:t>
            </w:r>
          </w:p>
        </w:tc>
        <w:tc>
          <w:tcPr>
            <w:tcW w:w="3828" w:type="dxa"/>
            <w:gridSpan w:val="3"/>
          </w:tcPr>
          <w:p w:rsidR="00DA561B" w:rsidRPr="006052AD" w:rsidRDefault="00DA561B" w:rsidP="0097117C">
            <w:pPr>
              <w:jc w:val="center"/>
              <w:rPr>
                <w:rFonts w:eastAsiaTheme="minorEastAsia"/>
                <w:szCs w:val="20"/>
                <w:lang w:eastAsia="zh-CN"/>
              </w:rPr>
            </w:pPr>
            <w:r w:rsidRPr="006052AD">
              <w:rPr>
                <w:rFonts w:eastAsiaTheme="minorEastAsia"/>
                <w:szCs w:val="20"/>
                <w:lang w:eastAsia="zh-CN"/>
              </w:rPr>
              <w:t>1.5</w:t>
            </w:r>
            <w:r w:rsidR="008A678F" w:rsidRPr="006052AD">
              <w:rPr>
                <w:rFonts w:eastAsiaTheme="minorEastAsia"/>
                <w:szCs w:val="20"/>
                <w:lang w:eastAsia="zh-CN"/>
              </w:rPr>
              <w:t>119</w:t>
            </w:r>
          </w:p>
        </w:tc>
      </w:tr>
      <w:tr w:rsidR="00DA561B" w:rsidRPr="005235C0" w:rsidTr="00DA561B">
        <w:tc>
          <w:tcPr>
            <w:tcW w:w="1293" w:type="dxa"/>
            <w:vMerge/>
          </w:tcPr>
          <w:p w:rsidR="00DA561B" w:rsidRPr="006052AD" w:rsidRDefault="00DA561B" w:rsidP="00DA561B">
            <w:pPr>
              <w:rPr>
                <w:rFonts w:eastAsiaTheme="minorEastAsia"/>
                <w:szCs w:val="20"/>
                <w:lang w:eastAsia="zh-CN"/>
              </w:rPr>
            </w:pPr>
          </w:p>
        </w:tc>
        <w:tc>
          <w:tcPr>
            <w:tcW w:w="4939" w:type="dxa"/>
            <w:gridSpan w:val="4"/>
          </w:tcPr>
          <w:p w:rsidR="00DA561B" w:rsidRPr="006052AD" w:rsidRDefault="00DA561B" w:rsidP="00DA561B">
            <w:pPr>
              <w:rPr>
                <w:rFonts w:eastAsiaTheme="minorEastAsia"/>
                <w:b/>
                <w:bCs/>
                <w:szCs w:val="20"/>
                <w:lang w:eastAsia="zh-CN"/>
              </w:rPr>
            </w:pPr>
            <w:r w:rsidRPr="006052AD">
              <w:rPr>
                <w:rFonts w:eastAsiaTheme="minorEastAsia"/>
                <w:b/>
                <w:bCs/>
                <w:szCs w:val="20"/>
                <w:lang w:eastAsia="zh-CN"/>
              </w:rPr>
              <w:t>Battery life (in month)</w:t>
            </w:r>
          </w:p>
        </w:tc>
        <w:tc>
          <w:tcPr>
            <w:tcW w:w="3828" w:type="dxa"/>
            <w:gridSpan w:val="3"/>
          </w:tcPr>
          <w:p w:rsidR="00DA561B" w:rsidRPr="006052AD" w:rsidRDefault="00F52F97" w:rsidP="0097117C">
            <w:pPr>
              <w:jc w:val="center"/>
              <w:rPr>
                <w:rFonts w:eastAsiaTheme="minorEastAsia"/>
                <w:szCs w:val="20"/>
                <w:lang w:eastAsia="zh-CN"/>
              </w:rPr>
            </w:pPr>
            <w:r w:rsidRPr="006052AD">
              <w:rPr>
                <w:rFonts w:eastAsiaTheme="minorEastAsia"/>
                <w:szCs w:val="20"/>
              </w:rPr>
              <w:t>0.4</w:t>
            </w:r>
            <w:r w:rsidRPr="006052AD">
              <w:rPr>
                <w:rFonts w:eastAsiaTheme="minorEastAsia"/>
                <w:szCs w:val="20"/>
                <w:lang w:eastAsia="zh-CN"/>
              </w:rPr>
              <w:t>9</w:t>
            </w:r>
          </w:p>
        </w:tc>
      </w:tr>
    </w:tbl>
    <w:p w:rsidR="006236EC" w:rsidRPr="006052AD" w:rsidRDefault="006236EC">
      <w:pPr>
        <w:pStyle w:val="a0"/>
        <w:rPr>
          <w:rFonts w:eastAsiaTheme="minorEastAsia"/>
          <w:szCs w:val="20"/>
          <w:lang w:eastAsia="zh-CN"/>
        </w:rPr>
      </w:pPr>
    </w:p>
    <w:p w:rsidR="006236EC" w:rsidRPr="006052AD" w:rsidRDefault="006236EC" w:rsidP="006236EC">
      <w:pPr>
        <w:pStyle w:val="a0"/>
        <w:rPr>
          <w:rFonts w:eastAsiaTheme="minorEastAsia"/>
          <w:noProof/>
          <w:szCs w:val="20"/>
          <w:lang w:eastAsia="zh-CN"/>
        </w:rPr>
      </w:pPr>
      <w:r w:rsidRPr="006052AD">
        <w:rPr>
          <w:rFonts w:eastAsiaTheme="minorEastAsia"/>
          <w:szCs w:val="20"/>
          <w:lang w:eastAsia="zh-CN"/>
        </w:rPr>
        <w:lastRenderedPageBreak/>
        <w:t>Table 8-</w:t>
      </w:r>
      <w:r w:rsidR="005235C0" w:rsidRPr="006052AD">
        <w:rPr>
          <w:rFonts w:eastAsiaTheme="minorEastAsia"/>
          <w:szCs w:val="20"/>
          <w:lang w:eastAsia="zh-CN"/>
        </w:rPr>
        <w:t xml:space="preserve"> Table </w:t>
      </w:r>
      <w:r w:rsidRPr="006052AD">
        <w:rPr>
          <w:rFonts w:eastAsiaTheme="minorEastAsia"/>
          <w:szCs w:val="20"/>
          <w:lang w:eastAsia="zh-CN"/>
        </w:rPr>
        <w:t xml:space="preserve">11 show the evaluation results for </w:t>
      </w:r>
      <w:proofErr w:type="spellStart"/>
      <w:r w:rsidRPr="006052AD">
        <w:rPr>
          <w:rFonts w:eastAsiaTheme="minorEastAsia"/>
          <w:szCs w:val="20"/>
          <w:lang w:eastAsia="zh-CN"/>
        </w:rPr>
        <w:t>eDRX</w:t>
      </w:r>
      <w:proofErr w:type="spellEnd"/>
      <w:r w:rsidRPr="006052AD">
        <w:rPr>
          <w:rFonts w:eastAsiaTheme="minorEastAsia"/>
          <w:szCs w:val="20"/>
          <w:lang w:eastAsia="zh-CN"/>
        </w:rPr>
        <w:t xml:space="preserve"> cases, where </w:t>
      </w:r>
      <w:proofErr w:type="spellStart"/>
      <w:r w:rsidRPr="006052AD">
        <w:rPr>
          <w:rFonts w:eastAsiaTheme="minorEastAsia"/>
          <w:szCs w:val="20"/>
          <w:lang w:eastAsia="zh-CN"/>
        </w:rPr>
        <w:t>eDRX</w:t>
      </w:r>
      <w:proofErr w:type="spellEnd"/>
      <w:r w:rsidRPr="006052AD">
        <w:rPr>
          <w:rFonts w:eastAsiaTheme="minorEastAsia"/>
          <w:szCs w:val="20"/>
          <w:lang w:eastAsia="zh-CN"/>
        </w:rPr>
        <w:t xml:space="preserve"> cycle is 30.72s and PTW is assumed to be 1.28s.</w:t>
      </w:r>
    </w:p>
    <w:p w:rsidR="006236EC" w:rsidRPr="006052AD" w:rsidRDefault="006236EC">
      <w:pPr>
        <w:pStyle w:val="a0"/>
        <w:rPr>
          <w:rFonts w:eastAsiaTheme="minorEastAsia"/>
          <w:szCs w:val="20"/>
          <w:lang w:eastAsia="zh-CN"/>
        </w:rPr>
      </w:pPr>
    </w:p>
    <w:p w:rsidR="006236EC" w:rsidRPr="005235C0" w:rsidRDefault="006236EC" w:rsidP="007F1486">
      <w:pPr>
        <w:jc w:val="center"/>
        <w:rPr>
          <w:rFonts w:eastAsiaTheme="minorEastAsia"/>
          <w:szCs w:val="20"/>
          <w:lang w:eastAsia="zh-CN"/>
        </w:rPr>
      </w:pPr>
      <w:r w:rsidRPr="006052AD">
        <w:rPr>
          <w:rFonts w:eastAsiaTheme="minorEastAsia"/>
          <w:b/>
          <w:bCs/>
          <w:iCs/>
          <w:szCs w:val="20"/>
          <w:lang w:eastAsia="zh-CN"/>
        </w:rPr>
        <w:t xml:space="preserve">Table 8: UE power consumption result for </w:t>
      </w:r>
      <w:r w:rsidR="00D76E03">
        <w:rPr>
          <w:rFonts w:eastAsiaTheme="minorEastAsia" w:hint="eastAsia"/>
          <w:b/>
          <w:bCs/>
          <w:iCs/>
          <w:szCs w:val="20"/>
          <w:lang w:eastAsia="zh-CN"/>
        </w:rPr>
        <w:t>C</w:t>
      </w:r>
      <w:r w:rsidR="00D76E03" w:rsidRPr="006052AD">
        <w:rPr>
          <w:rFonts w:eastAsiaTheme="minorEastAsia"/>
          <w:b/>
          <w:bCs/>
          <w:iCs/>
          <w:szCs w:val="20"/>
          <w:lang w:eastAsia="zh-CN"/>
        </w:rPr>
        <w:t xml:space="preserve">ase </w:t>
      </w:r>
      <w:r w:rsidRPr="006052AD">
        <w:rPr>
          <w:rFonts w:eastAsiaTheme="minorEastAsia"/>
          <w:b/>
          <w:bCs/>
          <w:iCs/>
          <w:szCs w:val="20"/>
          <w:lang w:eastAsia="zh-CN"/>
        </w:rPr>
        <w:t xml:space="preserve">7 (PRS every N=1 </w:t>
      </w:r>
      <w:proofErr w:type="spellStart"/>
      <w:r w:rsidRPr="005235C0">
        <w:rPr>
          <w:rFonts w:eastAsiaTheme="minorEastAsia"/>
          <w:b/>
          <w:bCs/>
          <w:iCs/>
          <w:szCs w:val="20"/>
          <w:lang w:eastAsia="zh-CN"/>
        </w:rPr>
        <w:t>eDRX</w:t>
      </w:r>
      <w:proofErr w:type="spellEnd"/>
      <w:r w:rsidRPr="006052AD">
        <w:rPr>
          <w:rFonts w:eastAsiaTheme="minorEastAsia"/>
          <w:b/>
          <w:bCs/>
          <w:iCs/>
          <w:szCs w:val="20"/>
          <w:lang w:eastAsia="zh-CN"/>
        </w:rPr>
        <w:t xml:space="preserve"> cycles with 30.72 sec)</w:t>
      </w:r>
    </w:p>
    <w:p w:rsidR="006236EC" w:rsidRPr="006052AD" w:rsidRDefault="006236EC" w:rsidP="00443BF1">
      <w:pPr>
        <w:rPr>
          <w:rFonts w:eastAsiaTheme="minorEastAsia"/>
          <w:szCs w:val="20"/>
          <w:lang w:eastAsia="zh-CN"/>
        </w:rPr>
      </w:pPr>
    </w:p>
    <w:tbl>
      <w:tblPr>
        <w:tblStyle w:val="ae"/>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DC63D0" w:rsidRPr="005235C0" w:rsidTr="00CB56D5">
        <w:tc>
          <w:tcPr>
            <w:tcW w:w="1293" w:type="dxa"/>
          </w:tcPr>
          <w:p w:rsidR="00DC63D0" w:rsidRPr="006052AD" w:rsidRDefault="00DC63D0" w:rsidP="00CB56D5">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Evaluation case</w:t>
            </w:r>
          </w:p>
        </w:tc>
        <w:tc>
          <w:tcPr>
            <w:tcW w:w="1821" w:type="dxa"/>
          </w:tcPr>
          <w:p w:rsidR="00DC63D0" w:rsidRPr="006052AD" w:rsidRDefault="00DC63D0" w:rsidP="00CB56D5">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Power states</w:t>
            </w:r>
          </w:p>
        </w:tc>
        <w:tc>
          <w:tcPr>
            <w:tcW w:w="992" w:type="dxa"/>
          </w:tcPr>
          <w:p w:rsidR="00DC63D0" w:rsidRPr="006052AD" w:rsidRDefault="00DC63D0" w:rsidP="00CB56D5">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Relative power unit</w:t>
            </w:r>
          </w:p>
        </w:tc>
        <w:tc>
          <w:tcPr>
            <w:tcW w:w="992" w:type="dxa"/>
          </w:tcPr>
          <w:p w:rsidR="00DC63D0" w:rsidRPr="006052AD" w:rsidRDefault="00DC63D0" w:rsidP="00CB56D5">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Duration (in slots)</w:t>
            </w:r>
          </w:p>
        </w:tc>
        <w:tc>
          <w:tcPr>
            <w:tcW w:w="1134" w:type="dxa"/>
          </w:tcPr>
          <w:p w:rsidR="00DC63D0" w:rsidRPr="006052AD" w:rsidRDefault="00DC63D0" w:rsidP="00CB56D5">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Instances</w:t>
            </w:r>
          </w:p>
        </w:tc>
        <w:tc>
          <w:tcPr>
            <w:tcW w:w="1418" w:type="dxa"/>
          </w:tcPr>
          <w:p w:rsidR="00DC63D0" w:rsidRPr="006052AD" w:rsidRDefault="00DC63D0" w:rsidP="00CB56D5">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Sum Durations (in slots)</w:t>
            </w:r>
          </w:p>
        </w:tc>
        <w:tc>
          <w:tcPr>
            <w:tcW w:w="1134" w:type="dxa"/>
          </w:tcPr>
          <w:p w:rsidR="00DC63D0" w:rsidRPr="006052AD" w:rsidRDefault="00DC63D0" w:rsidP="00CB56D5">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Relative power</w:t>
            </w:r>
          </w:p>
        </w:tc>
        <w:tc>
          <w:tcPr>
            <w:tcW w:w="1276" w:type="dxa"/>
          </w:tcPr>
          <w:p w:rsidR="00DC63D0" w:rsidRPr="006052AD" w:rsidRDefault="00DC63D0" w:rsidP="00CB56D5">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Power ratio</w:t>
            </w:r>
          </w:p>
        </w:tc>
      </w:tr>
      <w:tr w:rsidR="00B84C1F" w:rsidRPr="005235C0" w:rsidTr="00443BF1">
        <w:tc>
          <w:tcPr>
            <w:tcW w:w="1293" w:type="dxa"/>
            <w:vMerge w:val="restart"/>
          </w:tcPr>
          <w:p w:rsidR="006236EC" w:rsidRPr="006052AD" w:rsidRDefault="006236EC" w:rsidP="00CB56D5">
            <w:pPr>
              <w:pStyle w:val="TAC"/>
              <w:jc w:val="left"/>
              <w:rPr>
                <w:rFonts w:ascii="Times New Roman" w:hAnsi="Times New Roman"/>
                <w:bCs/>
                <w:sz w:val="20"/>
                <w:lang w:eastAsia="zh-CN"/>
              </w:rPr>
            </w:pPr>
            <w:r w:rsidRPr="006052AD">
              <w:rPr>
                <w:rFonts w:ascii="Times New Roman" w:hAnsi="Times New Roman"/>
                <w:bCs/>
                <w:sz w:val="20"/>
                <w:lang w:eastAsia="zh-CN"/>
              </w:rPr>
              <w:t>Case 7:</w:t>
            </w:r>
          </w:p>
          <w:p w:rsidR="00B84C1F" w:rsidRPr="006052AD" w:rsidRDefault="00B84C1F" w:rsidP="007F1486">
            <w:pPr>
              <w:pStyle w:val="TAC"/>
              <w:jc w:val="left"/>
              <w:rPr>
                <w:rFonts w:ascii="Times New Roman" w:hAnsi="Times New Roman"/>
                <w:bCs/>
                <w:sz w:val="20"/>
                <w:lang w:eastAsia="zh-CN"/>
              </w:rPr>
            </w:pPr>
            <w:r w:rsidRPr="006052AD">
              <w:rPr>
                <w:rFonts w:ascii="Times New Roman" w:hAnsi="Times New Roman"/>
                <w:bCs/>
                <w:sz w:val="20"/>
              </w:rPr>
              <w:t>UE-</w:t>
            </w:r>
            <w:r w:rsidR="006236EC" w:rsidRPr="006052AD">
              <w:rPr>
                <w:rFonts w:ascii="Times New Roman" w:hAnsi="Times New Roman"/>
                <w:bCs/>
                <w:sz w:val="20"/>
                <w:lang w:eastAsia="zh-CN"/>
              </w:rPr>
              <w:t>assisted</w:t>
            </w:r>
            <w:r w:rsidR="006236EC" w:rsidRPr="006052AD">
              <w:rPr>
                <w:rFonts w:ascii="Times New Roman" w:hAnsi="Times New Roman"/>
                <w:bCs/>
                <w:sz w:val="20"/>
              </w:rPr>
              <w:t xml:space="preserve"> </w:t>
            </w:r>
            <w:r w:rsidRPr="006052AD">
              <w:rPr>
                <w:rFonts w:ascii="Times New Roman" w:hAnsi="Times New Roman"/>
                <w:bCs/>
                <w:sz w:val="20"/>
              </w:rPr>
              <w:t>DL Positioning</w:t>
            </w:r>
          </w:p>
        </w:tc>
        <w:tc>
          <w:tcPr>
            <w:tcW w:w="1821" w:type="dxa"/>
            <w:vAlign w:val="center"/>
          </w:tcPr>
          <w:p w:rsidR="00B84C1F" w:rsidRPr="006052AD" w:rsidRDefault="00B84C1F" w:rsidP="00CB56D5">
            <w:pPr>
              <w:rPr>
                <w:rFonts w:eastAsiaTheme="minorEastAsia"/>
                <w:color w:val="000000"/>
                <w:szCs w:val="20"/>
                <w:lang w:eastAsia="zh-CN"/>
              </w:rPr>
            </w:pPr>
            <w:r w:rsidRPr="006052AD">
              <w:rPr>
                <w:rFonts w:eastAsiaTheme="minorEastAsia"/>
                <w:szCs w:val="20"/>
              </w:rPr>
              <w:t xml:space="preserve">Paging Occasion </w:t>
            </w:r>
          </w:p>
        </w:tc>
        <w:tc>
          <w:tcPr>
            <w:tcW w:w="992" w:type="dxa"/>
            <w:vAlign w:val="center"/>
          </w:tcPr>
          <w:p w:rsidR="00B84C1F" w:rsidRPr="006052AD" w:rsidRDefault="00B84C1F" w:rsidP="007F1486">
            <w:pPr>
              <w:jc w:val="center"/>
              <w:rPr>
                <w:rFonts w:eastAsiaTheme="minorEastAsia"/>
                <w:color w:val="000000"/>
                <w:szCs w:val="20"/>
                <w:lang w:eastAsia="zh-CN"/>
              </w:rPr>
            </w:pPr>
            <w:r w:rsidRPr="006052AD">
              <w:rPr>
                <w:rFonts w:eastAsiaTheme="minorEastAsia"/>
                <w:szCs w:val="20"/>
              </w:rPr>
              <w:t>57</w:t>
            </w:r>
          </w:p>
        </w:tc>
        <w:tc>
          <w:tcPr>
            <w:tcW w:w="992" w:type="dxa"/>
            <w:vAlign w:val="center"/>
          </w:tcPr>
          <w:p w:rsidR="00B84C1F" w:rsidRPr="006052AD" w:rsidRDefault="00B84C1F" w:rsidP="00443BF1">
            <w:pPr>
              <w:jc w:val="center"/>
              <w:rPr>
                <w:rFonts w:eastAsiaTheme="minorEastAsia"/>
                <w:color w:val="000000"/>
                <w:szCs w:val="20"/>
                <w:lang w:eastAsia="zh-CN"/>
              </w:rPr>
            </w:pPr>
            <w:r w:rsidRPr="006052AD">
              <w:rPr>
                <w:rFonts w:eastAsiaTheme="minorEastAsia"/>
                <w:color w:val="000000"/>
                <w:szCs w:val="20"/>
                <w:lang w:eastAsia="zh-CN"/>
              </w:rPr>
              <w:t>4</w:t>
            </w:r>
          </w:p>
        </w:tc>
        <w:tc>
          <w:tcPr>
            <w:tcW w:w="1134" w:type="dxa"/>
            <w:vAlign w:val="center"/>
          </w:tcPr>
          <w:p w:rsidR="00B84C1F" w:rsidRPr="006052AD" w:rsidRDefault="00B84C1F" w:rsidP="00443BF1">
            <w:pPr>
              <w:jc w:val="center"/>
              <w:rPr>
                <w:rFonts w:eastAsiaTheme="minorEastAsia"/>
                <w:szCs w:val="20"/>
                <w:lang w:eastAsia="zh-CN"/>
              </w:rPr>
            </w:pPr>
            <w:r w:rsidRPr="005235C0">
              <w:rPr>
                <w:rFonts w:eastAsiaTheme="minorEastAsia"/>
                <w:szCs w:val="20"/>
                <w:lang w:eastAsia="zh-CN"/>
              </w:rPr>
              <w:t>1</w:t>
            </w:r>
          </w:p>
        </w:tc>
        <w:tc>
          <w:tcPr>
            <w:tcW w:w="1418" w:type="dxa"/>
            <w:vAlign w:val="center"/>
          </w:tcPr>
          <w:p w:rsidR="00B84C1F" w:rsidRPr="006052AD" w:rsidRDefault="00B84C1F" w:rsidP="007F1486">
            <w:pPr>
              <w:jc w:val="center"/>
              <w:rPr>
                <w:rFonts w:eastAsiaTheme="minorEastAsia"/>
                <w:color w:val="000000"/>
                <w:szCs w:val="20"/>
                <w:lang w:eastAsia="zh-CN"/>
              </w:rPr>
            </w:pPr>
            <w:r w:rsidRPr="006052AD">
              <w:rPr>
                <w:rFonts w:eastAsiaTheme="minorEastAsia"/>
                <w:color w:val="000000"/>
                <w:szCs w:val="20"/>
                <w:lang w:eastAsia="zh-CN"/>
              </w:rPr>
              <w:t>4</w:t>
            </w:r>
          </w:p>
        </w:tc>
        <w:tc>
          <w:tcPr>
            <w:tcW w:w="1134" w:type="dxa"/>
            <w:vAlign w:val="center"/>
          </w:tcPr>
          <w:p w:rsidR="00B84C1F" w:rsidRPr="006052AD" w:rsidRDefault="00B84C1F" w:rsidP="00443BF1">
            <w:pPr>
              <w:jc w:val="center"/>
              <w:rPr>
                <w:rFonts w:eastAsiaTheme="minorEastAsia"/>
                <w:color w:val="000000"/>
                <w:szCs w:val="20"/>
                <w:lang w:eastAsia="zh-CN"/>
              </w:rPr>
            </w:pPr>
            <w:r w:rsidRPr="006052AD">
              <w:rPr>
                <w:rFonts w:eastAsiaTheme="minorEastAsia"/>
                <w:color w:val="000000"/>
                <w:szCs w:val="20"/>
                <w:lang w:eastAsia="zh-CN"/>
              </w:rPr>
              <w:t>228</w:t>
            </w:r>
          </w:p>
        </w:tc>
        <w:tc>
          <w:tcPr>
            <w:tcW w:w="1276" w:type="dxa"/>
            <w:vAlign w:val="center"/>
          </w:tcPr>
          <w:p w:rsidR="00B84C1F" w:rsidRPr="006052AD" w:rsidRDefault="00B84C1F" w:rsidP="00443BF1">
            <w:pPr>
              <w:jc w:val="center"/>
              <w:rPr>
                <w:rFonts w:eastAsiaTheme="minorEastAsia"/>
                <w:szCs w:val="20"/>
                <w:lang w:eastAsia="zh-CN"/>
              </w:rPr>
            </w:pPr>
            <w:r w:rsidRPr="006052AD">
              <w:rPr>
                <w:rFonts w:eastAsiaTheme="minorEastAsia"/>
                <w:szCs w:val="20"/>
              </w:rPr>
              <w:t>0.3517</w:t>
            </w:r>
            <w:r w:rsidRPr="005235C0">
              <w:rPr>
                <w:rFonts w:eastAsiaTheme="minorEastAsia"/>
                <w:szCs w:val="20"/>
                <w:lang w:eastAsia="zh-CN"/>
              </w:rPr>
              <w:t>%</w:t>
            </w:r>
          </w:p>
        </w:tc>
      </w:tr>
      <w:tr w:rsidR="00B84C1F" w:rsidRPr="005235C0" w:rsidTr="00443BF1">
        <w:tc>
          <w:tcPr>
            <w:tcW w:w="1293" w:type="dxa"/>
            <w:vMerge/>
          </w:tcPr>
          <w:p w:rsidR="00B84C1F" w:rsidRPr="006052AD" w:rsidRDefault="00B84C1F" w:rsidP="00CB56D5">
            <w:pPr>
              <w:rPr>
                <w:rFonts w:eastAsiaTheme="minorEastAsia"/>
                <w:szCs w:val="20"/>
                <w:lang w:eastAsia="zh-CN"/>
              </w:rPr>
            </w:pPr>
          </w:p>
        </w:tc>
        <w:tc>
          <w:tcPr>
            <w:tcW w:w="1821" w:type="dxa"/>
            <w:vAlign w:val="center"/>
          </w:tcPr>
          <w:p w:rsidR="00B84C1F" w:rsidRPr="006052AD" w:rsidRDefault="00B84C1F" w:rsidP="00CB56D5">
            <w:pPr>
              <w:rPr>
                <w:rFonts w:eastAsiaTheme="minorEastAsia"/>
                <w:color w:val="000000"/>
                <w:szCs w:val="20"/>
                <w:lang w:eastAsia="zh-CN"/>
              </w:rPr>
            </w:pPr>
            <w:r w:rsidRPr="006052AD">
              <w:rPr>
                <w:rFonts w:eastAsiaTheme="minorEastAsia"/>
                <w:szCs w:val="20"/>
              </w:rPr>
              <w:t xml:space="preserve">SSB serv. cell </w:t>
            </w:r>
          </w:p>
        </w:tc>
        <w:tc>
          <w:tcPr>
            <w:tcW w:w="992" w:type="dxa"/>
            <w:vAlign w:val="center"/>
          </w:tcPr>
          <w:p w:rsidR="00B84C1F" w:rsidRPr="006052AD" w:rsidRDefault="00B84C1F" w:rsidP="007F1486">
            <w:pPr>
              <w:jc w:val="center"/>
              <w:rPr>
                <w:rFonts w:eastAsiaTheme="minorEastAsia"/>
                <w:color w:val="000000"/>
                <w:szCs w:val="20"/>
                <w:lang w:eastAsia="zh-CN"/>
              </w:rPr>
            </w:pPr>
            <w:r w:rsidRPr="006052AD">
              <w:rPr>
                <w:rFonts w:eastAsiaTheme="minorEastAsia"/>
                <w:szCs w:val="20"/>
              </w:rPr>
              <w:t>50</w:t>
            </w:r>
          </w:p>
        </w:tc>
        <w:tc>
          <w:tcPr>
            <w:tcW w:w="992" w:type="dxa"/>
            <w:vAlign w:val="center"/>
          </w:tcPr>
          <w:p w:rsidR="00B84C1F" w:rsidRPr="006052AD" w:rsidRDefault="00B84C1F" w:rsidP="00443BF1">
            <w:pPr>
              <w:jc w:val="center"/>
              <w:rPr>
                <w:rFonts w:eastAsiaTheme="minorEastAsia"/>
                <w:color w:val="000000"/>
                <w:szCs w:val="20"/>
                <w:lang w:eastAsia="zh-CN"/>
              </w:rPr>
            </w:pPr>
            <w:r w:rsidRPr="006052AD">
              <w:rPr>
                <w:rFonts w:eastAsiaTheme="minorEastAsia"/>
                <w:color w:val="000000"/>
                <w:szCs w:val="20"/>
                <w:lang w:eastAsia="zh-CN"/>
              </w:rPr>
              <w:t>4</w:t>
            </w:r>
          </w:p>
        </w:tc>
        <w:tc>
          <w:tcPr>
            <w:tcW w:w="1134" w:type="dxa"/>
            <w:vAlign w:val="center"/>
          </w:tcPr>
          <w:p w:rsidR="00B84C1F" w:rsidRPr="006052AD" w:rsidRDefault="00B84C1F" w:rsidP="00443BF1">
            <w:pPr>
              <w:jc w:val="center"/>
              <w:rPr>
                <w:rFonts w:eastAsiaTheme="minorEastAsia"/>
                <w:szCs w:val="20"/>
                <w:lang w:eastAsia="zh-CN"/>
              </w:rPr>
            </w:pPr>
            <w:r w:rsidRPr="005235C0">
              <w:rPr>
                <w:rFonts w:eastAsiaTheme="minorEastAsia"/>
                <w:szCs w:val="20"/>
                <w:lang w:eastAsia="zh-CN"/>
              </w:rPr>
              <w:t>1</w:t>
            </w:r>
          </w:p>
        </w:tc>
        <w:tc>
          <w:tcPr>
            <w:tcW w:w="1418" w:type="dxa"/>
            <w:vAlign w:val="center"/>
          </w:tcPr>
          <w:p w:rsidR="00B84C1F" w:rsidRPr="006052AD" w:rsidRDefault="00B84C1F" w:rsidP="007F1486">
            <w:pPr>
              <w:jc w:val="center"/>
              <w:rPr>
                <w:rFonts w:eastAsiaTheme="minorEastAsia"/>
                <w:color w:val="000000"/>
                <w:szCs w:val="20"/>
                <w:lang w:eastAsia="zh-CN"/>
              </w:rPr>
            </w:pPr>
            <w:r w:rsidRPr="006052AD">
              <w:rPr>
                <w:rFonts w:eastAsiaTheme="minorEastAsia"/>
                <w:color w:val="000000"/>
                <w:szCs w:val="20"/>
                <w:lang w:eastAsia="zh-CN"/>
              </w:rPr>
              <w:t>4</w:t>
            </w:r>
          </w:p>
        </w:tc>
        <w:tc>
          <w:tcPr>
            <w:tcW w:w="1134" w:type="dxa"/>
            <w:vAlign w:val="center"/>
          </w:tcPr>
          <w:p w:rsidR="00B84C1F" w:rsidRPr="006052AD" w:rsidRDefault="00B84C1F" w:rsidP="00443BF1">
            <w:pPr>
              <w:jc w:val="center"/>
              <w:rPr>
                <w:rFonts w:eastAsiaTheme="minorEastAsia"/>
                <w:color w:val="000000"/>
                <w:szCs w:val="20"/>
                <w:lang w:eastAsia="zh-CN"/>
              </w:rPr>
            </w:pPr>
            <w:r w:rsidRPr="006052AD">
              <w:rPr>
                <w:rFonts w:eastAsiaTheme="minorEastAsia"/>
                <w:szCs w:val="20"/>
              </w:rPr>
              <w:t>200</w:t>
            </w:r>
          </w:p>
        </w:tc>
        <w:tc>
          <w:tcPr>
            <w:tcW w:w="1276" w:type="dxa"/>
            <w:vAlign w:val="center"/>
          </w:tcPr>
          <w:p w:rsidR="00B84C1F" w:rsidRPr="006052AD" w:rsidRDefault="00B84C1F" w:rsidP="00443BF1">
            <w:pPr>
              <w:jc w:val="center"/>
              <w:rPr>
                <w:rFonts w:eastAsiaTheme="minorEastAsia"/>
                <w:szCs w:val="20"/>
                <w:lang w:eastAsia="zh-CN"/>
              </w:rPr>
            </w:pPr>
            <w:r w:rsidRPr="006052AD">
              <w:rPr>
                <w:rFonts w:eastAsiaTheme="minorEastAsia"/>
                <w:szCs w:val="20"/>
              </w:rPr>
              <w:t>0.3085</w:t>
            </w:r>
            <w:r w:rsidRPr="005235C0">
              <w:rPr>
                <w:rFonts w:eastAsiaTheme="minorEastAsia"/>
                <w:szCs w:val="20"/>
                <w:lang w:eastAsia="zh-CN"/>
              </w:rPr>
              <w:t>%</w:t>
            </w:r>
          </w:p>
        </w:tc>
      </w:tr>
      <w:tr w:rsidR="00B84C1F" w:rsidRPr="005235C0" w:rsidTr="00443BF1">
        <w:tc>
          <w:tcPr>
            <w:tcW w:w="1293" w:type="dxa"/>
            <w:vMerge/>
          </w:tcPr>
          <w:p w:rsidR="00B84C1F" w:rsidRPr="006052AD" w:rsidRDefault="00B84C1F" w:rsidP="00CB56D5">
            <w:pPr>
              <w:rPr>
                <w:rFonts w:eastAsiaTheme="minorEastAsia"/>
                <w:szCs w:val="20"/>
                <w:lang w:eastAsia="zh-CN"/>
              </w:rPr>
            </w:pPr>
          </w:p>
        </w:tc>
        <w:tc>
          <w:tcPr>
            <w:tcW w:w="1821" w:type="dxa"/>
            <w:vAlign w:val="center"/>
          </w:tcPr>
          <w:p w:rsidR="00B84C1F" w:rsidRPr="006052AD" w:rsidRDefault="00B84C1F" w:rsidP="00CB56D5">
            <w:pPr>
              <w:rPr>
                <w:rFonts w:eastAsiaTheme="minorEastAsia"/>
                <w:color w:val="000000"/>
                <w:szCs w:val="20"/>
                <w:lang w:eastAsia="zh-CN"/>
              </w:rPr>
            </w:pPr>
            <w:r w:rsidRPr="006052AD">
              <w:rPr>
                <w:rFonts w:eastAsiaTheme="minorEastAsia"/>
                <w:szCs w:val="20"/>
              </w:rPr>
              <w:t xml:space="preserve">DL PRS measurement </w:t>
            </w:r>
          </w:p>
        </w:tc>
        <w:tc>
          <w:tcPr>
            <w:tcW w:w="992" w:type="dxa"/>
            <w:vAlign w:val="center"/>
          </w:tcPr>
          <w:p w:rsidR="00B84C1F" w:rsidRPr="006052AD" w:rsidRDefault="00B84C1F" w:rsidP="007F1486">
            <w:pPr>
              <w:jc w:val="center"/>
              <w:rPr>
                <w:rFonts w:eastAsiaTheme="minorEastAsia"/>
                <w:color w:val="000000"/>
                <w:szCs w:val="20"/>
                <w:lang w:eastAsia="zh-CN"/>
              </w:rPr>
            </w:pPr>
            <w:r w:rsidRPr="006052AD">
              <w:rPr>
                <w:rFonts w:eastAsiaTheme="minorEastAsia"/>
                <w:color w:val="000000"/>
                <w:szCs w:val="20"/>
                <w:lang w:eastAsia="zh-CN"/>
              </w:rPr>
              <w:t>120</w:t>
            </w:r>
          </w:p>
        </w:tc>
        <w:tc>
          <w:tcPr>
            <w:tcW w:w="992" w:type="dxa"/>
            <w:vAlign w:val="center"/>
          </w:tcPr>
          <w:p w:rsidR="00B84C1F" w:rsidRPr="006052AD" w:rsidRDefault="00B84C1F" w:rsidP="00443BF1">
            <w:pPr>
              <w:jc w:val="center"/>
              <w:rPr>
                <w:rFonts w:eastAsiaTheme="minorEastAsia"/>
                <w:color w:val="000000"/>
                <w:szCs w:val="20"/>
                <w:lang w:eastAsia="zh-CN"/>
              </w:rPr>
            </w:pPr>
            <w:r w:rsidRPr="006052AD">
              <w:rPr>
                <w:rFonts w:eastAsiaTheme="minorEastAsia"/>
                <w:color w:val="000000"/>
                <w:szCs w:val="20"/>
                <w:lang w:eastAsia="zh-CN"/>
              </w:rPr>
              <w:t>1</w:t>
            </w:r>
          </w:p>
        </w:tc>
        <w:tc>
          <w:tcPr>
            <w:tcW w:w="1134" w:type="dxa"/>
            <w:vAlign w:val="center"/>
          </w:tcPr>
          <w:p w:rsidR="00B84C1F" w:rsidRPr="006052AD" w:rsidRDefault="00B84C1F" w:rsidP="00443BF1">
            <w:pPr>
              <w:jc w:val="center"/>
              <w:rPr>
                <w:rFonts w:eastAsiaTheme="minorEastAsia"/>
                <w:szCs w:val="20"/>
                <w:lang w:eastAsia="zh-CN"/>
              </w:rPr>
            </w:pPr>
            <w:r w:rsidRPr="005235C0">
              <w:rPr>
                <w:rFonts w:eastAsiaTheme="minorEastAsia"/>
                <w:szCs w:val="20"/>
                <w:lang w:eastAsia="zh-CN"/>
              </w:rPr>
              <w:t>1</w:t>
            </w:r>
          </w:p>
        </w:tc>
        <w:tc>
          <w:tcPr>
            <w:tcW w:w="1418" w:type="dxa"/>
            <w:vAlign w:val="center"/>
          </w:tcPr>
          <w:p w:rsidR="00B84C1F" w:rsidRPr="006052AD" w:rsidRDefault="00B84C1F" w:rsidP="007F1486">
            <w:pPr>
              <w:jc w:val="center"/>
              <w:rPr>
                <w:rFonts w:eastAsiaTheme="minorEastAsia"/>
                <w:color w:val="000000"/>
                <w:szCs w:val="20"/>
                <w:lang w:eastAsia="zh-CN"/>
              </w:rPr>
            </w:pPr>
            <w:r w:rsidRPr="006052AD">
              <w:rPr>
                <w:rFonts w:eastAsiaTheme="minorEastAsia"/>
                <w:color w:val="000000"/>
                <w:szCs w:val="20"/>
                <w:lang w:eastAsia="zh-CN"/>
              </w:rPr>
              <w:t>1</w:t>
            </w:r>
          </w:p>
        </w:tc>
        <w:tc>
          <w:tcPr>
            <w:tcW w:w="1134" w:type="dxa"/>
            <w:vAlign w:val="center"/>
          </w:tcPr>
          <w:p w:rsidR="00B84C1F" w:rsidRPr="006052AD" w:rsidRDefault="00B84C1F" w:rsidP="00443BF1">
            <w:pPr>
              <w:jc w:val="center"/>
              <w:rPr>
                <w:rFonts w:eastAsiaTheme="minorEastAsia"/>
                <w:color w:val="000000"/>
                <w:szCs w:val="20"/>
                <w:lang w:eastAsia="zh-CN"/>
              </w:rPr>
            </w:pPr>
            <w:r w:rsidRPr="006052AD">
              <w:rPr>
                <w:rFonts w:eastAsiaTheme="minorEastAsia"/>
                <w:color w:val="000000"/>
                <w:szCs w:val="20"/>
                <w:lang w:eastAsia="zh-CN"/>
              </w:rPr>
              <w:t>120</w:t>
            </w:r>
          </w:p>
        </w:tc>
        <w:tc>
          <w:tcPr>
            <w:tcW w:w="1276" w:type="dxa"/>
            <w:vAlign w:val="center"/>
          </w:tcPr>
          <w:p w:rsidR="00B84C1F" w:rsidRPr="006052AD" w:rsidRDefault="00B84C1F" w:rsidP="00443BF1">
            <w:pPr>
              <w:jc w:val="center"/>
              <w:rPr>
                <w:rFonts w:eastAsiaTheme="minorEastAsia"/>
                <w:szCs w:val="20"/>
                <w:lang w:eastAsia="zh-CN"/>
              </w:rPr>
            </w:pPr>
            <w:r w:rsidRPr="006052AD">
              <w:rPr>
                <w:rFonts w:eastAsiaTheme="minorEastAsia"/>
                <w:szCs w:val="20"/>
              </w:rPr>
              <w:t>0.1851</w:t>
            </w:r>
            <w:r w:rsidRPr="005235C0">
              <w:rPr>
                <w:rFonts w:eastAsiaTheme="minorEastAsia"/>
                <w:szCs w:val="20"/>
                <w:lang w:eastAsia="zh-CN"/>
              </w:rPr>
              <w:t>%</w:t>
            </w:r>
          </w:p>
        </w:tc>
      </w:tr>
      <w:tr w:rsidR="00B84C1F" w:rsidRPr="005235C0" w:rsidTr="00443BF1">
        <w:tc>
          <w:tcPr>
            <w:tcW w:w="1293" w:type="dxa"/>
            <w:vMerge/>
          </w:tcPr>
          <w:p w:rsidR="00B84C1F" w:rsidRPr="006052AD" w:rsidRDefault="00B84C1F" w:rsidP="00CB56D5">
            <w:pPr>
              <w:rPr>
                <w:rFonts w:eastAsiaTheme="minorEastAsia"/>
                <w:szCs w:val="20"/>
                <w:lang w:eastAsia="zh-CN"/>
              </w:rPr>
            </w:pPr>
          </w:p>
        </w:tc>
        <w:tc>
          <w:tcPr>
            <w:tcW w:w="1821" w:type="dxa"/>
            <w:vAlign w:val="center"/>
          </w:tcPr>
          <w:p w:rsidR="00B84C1F" w:rsidRPr="006052AD" w:rsidRDefault="00B84C1F" w:rsidP="00CB56D5">
            <w:pPr>
              <w:rPr>
                <w:rFonts w:eastAsiaTheme="minorEastAsia"/>
                <w:color w:val="000000"/>
                <w:szCs w:val="20"/>
                <w:lang w:eastAsia="zh-CN"/>
              </w:rPr>
            </w:pPr>
            <w:r w:rsidRPr="006052AD">
              <w:rPr>
                <w:rFonts w:eastAsiaTheme="minorEastAsia"/>
                <w:szCs w:val="20"/>
              </w:rPr>
              <w:t xml:space="preserve">Light sleep </w:t>
            </w:r>
          </w:p>
        </w:tc>
        <w:tc>
          <w:tcPr>
            <w:tcW w:w="992" w:type="dxa"/>
            <w:vAlign w:val="center"/>
          </w:tcPr>
          <w:p w:rsidR="00B84C1F" w:rsidRPr="006052AD" w:rsidRDefault="00B84C1F" w:rsidP="007F1486">
            <w:pPr>
              <w:jc w:val="center"/>
              <w:rPr>
                <w:rFonts w:eastAsiaTheme="minorEastAsia"/>
                <w:color w:val="000000"/>
                <w:szCs w:val="20"/>
                <w:lang w:eastAsia="zh-CN"/>
              </w:rPr>
            </w:pPr>
            <w:r w:rsidRPr="006052AD">
              <w:rPr>
                <w:rFonts w:eastAsiaTheme="minorEastAsia"/>
                <w:color w:val="000000"/>
                <w:szCs w:val="20"/>
                <w:lang w:eastAsia="zh-CN"/>
              </w:rPr>
              <w:t>20</w:t>
            </w:r>
          </w:p>
        </w:tc>
        <w:tc>
          <w:tcPr>
            <w:tcW w:w="992" w:type="dxa"/>
            <w:vAlign w:val="center"/>
          </w:tcPr>
          <w:p w:rsidR="00B84C1F" w:rsidRPr="005235C0" w:rsidRDefault="00B84C1F" w:rsidP="00443BF1">
            <w:pPr>
              <w:jc w:val="center"/>
              <w:rPr>
                <w:rFonts w:eastAsiaTheme="minorEastAsia"/>
                <w:color w:val="000000"/>
                <w:szCs w:val="20"/>
                <w:lang w:eastAsia="zh-CN"/>
              </w:rPr>
            </w:pPr>
            <w:r w:rsidRPr="005235C0">
              <w:rPr>
                <w:rFonts w:eastAsiaTheme="minorEastAsia"/>
                <w:szCs w:val="20"/>
                <w:lang w:eastAsia="zh-CN"/>
              </w:rPr>
              <w:t>12</w:t>
            </w:r>
          </w:p>
        </w:tc>
        <w:tc>
          <w:tcPr>
            <w:tcW w:w="1134" w:type="dxa"/>
            <w:vAlign w:val="center"/>
          </w:tcPr>
          <w:p w:rsidR="00B84C1F" w:rsidRPr="006052AD" w:rsidRDefault="00B84C1F" w:rsidP="00443BF1">
            <w:pPr>
              <w:jc w:val="center"/>
              <w:rPr>
                <w:rFonts w:eastAsiaTheme="minorEastAsia"/>
                <w:szCs w:val="20"/>
                <w:lang w:eastAsia="zh-CN"/>
              </w:rPr>
            </w:pPr>
            <w:r w:rsidRPr="005235C0">
              <w:rPr>
                <w:rFonts w:eastAsiaTheme="minorEastAsia"/>
                <w:szCs w:val="20"/>
                <w:lang w:eastAsia="zh-CN"/>
              </w:rPr>
              <w:t>2</w:t>
            </w:r>
          </w:p>
        </w:tc>
        <w:tc>
          <w:tcPr>
            <w:tcW w:w="1418" w:type="dxa"/>
            <w:vAlign w:val="center"/>
          </w:tcPr>
          <w:p w:rsidR="00B84C1F" w:rsidRPr="005235C0" w:rsidRDefault="00B84C1F" w:rsidP="00443BF1">
            <w:pPr>
              <w:jc w:val="center"/>
              <w:rPr>
                <w:rFonts w:eastAsiaTheme="minorEastAsia"/>
                <w:color w:val="000000"/>
                <w:szCs w:val="20"/>
                <w:lang w:eastAsia="zh-CN"/>
              </w:rPr>
            </w:pPr>
            <w:r w:rsidRPr="005235C0">
              <w:rPr>
                <w:rFonts w:eastAsiaTheme="minorEastAsia"/>
                <w:color w:val="000000"/>
                <w:szCs w:val="20"/>
                <w:lang w:eastAsia="zh-CN"/>
              </w:rPr>
              <w:t>24</w:t>
            </w:r>
          </w:p>
        </w:tc>
        <w:tc>
          <w:tcPr>
            <w:tcW w:w="1134" w:type="dxa"/>
            <w:vAlign w:val="center"/>
          </w:tcPr>
          <w:p w:rsidR="00B84C1F" w:rsidRPr="005235C0" w:rsidRDefault="00B84C1F" w:rsidP="00443BF1">
            <w:pPr>
              <w:jc w:val="center"/>
              <w:rPr>
                <w:rFonts w:eastAsiaTheme="minorEastAsia"/>
                <w:color w:val="000000"/>
                <w:szCs w:val="20"/>
                <w:lang w:eastAsia="zh-CN"/>
              </w:rPr>
            </w:pPr>
            <w:r w:rsidRPr="005235C0">
              <w:rPr>
                <w:rFonts w:eastAsiaTheme="minorEastAsia"/>
                <w:szCs w:val="20"/>
                <w:lang w:eastAsia="zh-CN"/>
              </w:rPr>
              <w:t>480</w:t>
            </w:r>
          </w:p>
        </w:tc>
        <w:tc>
          <w:tcPr>
            <w:tcW w:w="1276" w:type="dxa"/>
            <w:vAlign w:val="center"/>
          </w:tcPr>
          <w:p w:rsidR="00B84C1F" w:rsidRPr="006052AD" w:rsidRDefault="00B84C1F" w:rsidP="00443BF1">
            <w:pPr>
              <w:jc w:val="center"/>
              <w:rPr>
                <w:rFonts w:eastAsiaTheme="minorEastAsia"/>
                <w:szCs w:val="20"/>
                <w:lang w:eastAsia="zh-CN"/>
              </w:rPr>
            </w:pPr>
            <w:r w:rsidRPr="006052AD">
              <w:rPr>
                <w:rFonts w:eastAsiaTheme="minorEastAsia"/>
                <w:szCs w:val="20"/>
              </w:rPr>
              <w:t>0.7403</w:t>
            </w:r>
            <w:r w:rsidRPr="005235C0">
              <w:rPr>
                <w:rFonts w:eastAsiaTheme="minorEastAsia"/>
                <w:szCs w:val="20"/>
                <w:lang w:eastAsia="zh-CN"/>
              </w:rPr>
              <w:t>%</w:t>
            </w:r>
          </w:p>
        </w:tc>
      </w:tr>
      <w:tr w:rsidR="00B84C1F" w:rsidRPr="005235C0" w:rsidTr="00443BF1">
        <w:tc>
          <w:tcPr>
            <w:tcW w:w="1293" w:type="dxa"/>
            <w:vMerge/>
          </w:tcPr>
          <w:p w:rsidR="00B84C1F" w:rsidRPr="006052AD" w:rsidRDefault="00B84C1F" w:rsidP="00CB56D5">
            <w:pPr>
              <w:rPr>
                <w:rFonts w:eastAsiaTheme="minorEastAsia"/>
                <w:szCs w:val="20"/>
                <w:lang w:eastAsia="zh-CN"/>
              </w:rPr>
            </w:pPr>
          </w:p>
        </w:tc>
        <w:tc>
          <w:tcPr>
            <w:tcW w:w="1821" w:type="dxa"/>
            <w:vAlign w:val="center"/>
          </w:tcPr>
          <w:p w:rsidR="00B84C1F" w:rsidRPr="006052AD" w:rsidRDefault="00B84C1F" w:rsidP="00CB56D5">
            <w:pPr>
              <w:rPr>
                <w:rFonts w:eastAsiaTheme="minorEastAsia"/>
                <w:color w:val="000000"/>
                <w:szCs w:val="20"/>
                <w:lang w:eastAsia="zh-CN"/>
              </w:rPr>
            </w:pPr>
            <w:r w:rsidRPr="006052AD">
              <w:rPr>
                <w:rFonts w:eastAsiaTheme="minorEastAsia"/>
                <w:szCs w:val="20"/>
              </w:rPr>
              <w:t>Deep sleep</w:t>
            </w:r>
          </w:p>
        </w:tc>
        <w:tc>
          <w:tcPr>
            <w:tcW w:w="992" w:type="dxa"/>
            <w:vAlign w:val="center"/>
          </w:tcPr>
          <w:p w:rsidR="00B84C1F" w:rsidRPr="006052AD" w:rsidRDefault="00B84C1F" w:rsidP="007F1486">
            <w:pPr>
              <w:jc w:val="center"/>
              <w:rPr>
                <w:rFonts w:eastAsiaTheme="minorEastAsia"/>
                <w:color w:val="000000"/>
                <w:szCs w:val="20"/>
                <w:lang w:eastAsia="zh-CN"/>
              </w:rPr>
            </w:pPr>
            <w:r w:rsidRPr="006052AD">
              <w:rPr>
                <w:rFonts w:eastAsiaTheme="minorEastAsia"/>
                <w:color w:val="000000"/>
                <w:szCs w:val="20"/>
                <w:lang w:eastAsia="zh-CN"/>
              </w:rPr>
              <w:t>1</w:t>
            </w:r>
          </w:p>
        </w:tc>
        <w:tc>
          <w:tcPr>
            <w:tcW w:w="992" w:type="dxa"/>
            <w:vAlign w:val="center"/>
          </w:tcPr>
          <w:p w:rsidR="00B84C1F" w:rsidRPr="006052AD" w:rsidRDefault="00B84C1F" w:rsidP="00443BF1">
            <w:pPr>
              <w:jc w:val="center"/>
              <w:rPr>
                <w:rFonts w:eastAsiaTheme="minorEastAsia"/>
                <w:color w:val="000000"/>
                <w:szCs w:val="20"/>
                <w:lang w:eastAsia="zh-CN"/>
              </w:rPr>
            </w:pPr>
            <w:r w:rsidRPr="006052AD">
              <w:rPr>
                <w:rFonts w:eastAsiaTheme="minorEastAsia"/>
                <w:color w:val="000000"/>
                <w:szCs w:val="20"/>
                <w:lang w:eastAsia="zh-CN"/>
              </w:rPr>
              <w:t>1</w:t>
            </w:r>
          </w:p>
        </w:tc>
        <w:tc>
          <w:tcPr>
            <w:tcW w:w="1134" w:type="dxa"/>
            <w:vAlign w:val="center"/>
          </w:tcPr>
          <w:p w:rsidR="00B84C1F" w:rsidRPr="006052AD" w:rsidRDefault="00B84C1F" w:rsidP="00443BF1">
            <w:pPr>
              <w:jc w:val="center"/>
              <w:rPr>
                <w:rFonts w:eastAsiaTheme="minorEastAsia"/>
                <w:szCs w:val="20"/>
                <w:lang w:eastAsia="zh-CN"/>
              </w:rPr>
            </w:pPr>
            <w:r w:rsidRPr="005235C0">
              <w:rPr>
                <w:rFonts w:eastAsiaTheme="minorEastAsia"/>
                <w:color w:val="000000"/>
                <w:szCs w:val="20"/>
                <w:lang w:eastAsia="zh-CN"/>
              </w:rPr>
              <w:t>61309</w:t>
            </w:r>
          </w:p>
        </w:tc>
        <w:tc>
          <w:tcPr>
            <w:tcW w:w="1418" w:type="dxa"/>
            <w:vAlign w:val="center"/>
          </w:tcPr>
          <w:p w:rsidR="00B84C1F" w:rsidRPr="006052AD" w:rsidRDefault="00B84C1F" w:rsidP="007F1486">
            <w:pPr>
              <w:jc w:val="center"/>
              <w:rPr>
                <w:rFonts w:eastAsiaTheme="minorEastAsia"/>
                <w:color w:val="000000"/>
                <w:szCs w:val="20"/>
                <w:lang w:eastAsia="zh-CN"/>
              </w:rPr>
            </w:pPr>
            <w:r w:rsidRPr="005235C0">
              <w:rPr>
                <w:rFonts w:eastAsiaTheme="minorEastAsia"/>
                <w:color w:val="000000"/>
                <w:szCs w:val="20"/>
                <w:lang w:eastAsia="zh-CN"/>
              </w:rPr>
              <w:t>61309</w:t>
            </w:r>
          </w:p>
        </w:tc>
        <w:tc>
          <w:tcPr>
            <w:tcW w:w="1134" w:type="dxa"/>
            <w:vAlign w:val="center"/>
          </w:tcPr>
          <w:p w:rsidR="00B84C1F" w:rsidRPr="006052AD" w:rsidRDefault="00B84C1F" w:rsidP="00443BF1">
            <w:pPr>
              <w:jc w:val="center"/>
              <w:rPr>
                <w:rFonts w:eastAsiaTheme="minorEastAsia"/>
                <w:color w:val="000000"/>
                <w:szCs w:val="20"/>
                <w:lang w:eastAsia="zh-CN"/>
              </w:rPr>
            </w:pPr>
            <w:r w:rsidRPr="005235C0">
              <w:rPr>
                <w:rFonts w:eastAsiaTheme="minorEastAsia"/>
                <w:color w:val="000000"/>
                <w:szCs w:val="20"/>
                <w:lang w:eastAsia="zh-CN"/>
              </w:rPr>
              <w:t>61309</w:t>
            </w:r>
          </w:p>
        </w:tc>
        <w:tc>
          <w:tcPr>
            <w:tcW w:w="1276" w:type="dxa"/>
            <w:vAlign w:val="center"/>
          </w:tcPr>
          <w:p w:rsidR="00B84C1F" w:rsidRPr="006052AD" w:rsidRDefault="00B84C1F" w:rsidP="00443BF1">
            <w:pPr>
              <w:jc w:val="center"/>
              <w:rPr>
                <w:rFonts w:eastAsiaTheme="minorEastAsia"/>
                <w:szCs w:val="20"/>
                <w:lang w:eastAsia="zh-CN"/>
              </w:rPr>
            </w:pPr>
            <w:r w:rsidRPr="006052AD">
              <w:rPr>
                <w:rFonts w:eastAsiaTheme="minorEastAsia"/>
                <w:szCs w:val="20"/>
              </w:rPr>
              <w:t>94.5587</w:t>
            </w:r>
            <w:r w:rsidRPr="005235C0">
              <w:rPr>
                <w:rFonts w:eastAsiaTheme="minorEastAsia"/>
                <w:szCs w:val="20"/>
                <w:lang w:eastAsia="zh-CN"/>
              </w:rPr>
              <w:t>%</w:t>
            </w:r>
          </w:p>
        </w:tc>
      </w:tr>
      <w:tr w:rsidR="00B84C1F" w:rsidRPr="005235C0" w:rsidTr="00443BF1">
        <w:tc>
          <w:tcPr>
            <w:tcW w:w="1293" w:type="dxa"/>
            <w:vMerge/>
          </w:tcPr>
          <w:p w:rsidR="00B84C1F" w:rsidRPr="006052AD" w:rsidRDefault="00B84C1F" w:rsidP="00CB56D5">
            <w:pPr>
              <w:rPr>
                <w:rFonts w:eastAsiaTheme="minorEastAsia"/>
                <w:szCs w:val="20"/>
                <w:lang w:eastAsia="zh-CN"/>
              </w:rPr>
            </w:pPr>
            <w:bookmarkStart w:id="9" w:name="_Hlk115365963"/>
          </w:p>
        </w:tc>
        <w:tc>
          <w:tcPr>
            <w:tcW w:w="1821" w:type="dxa"/>
            <w:vAlign w:val="center"/>
          </w:tcPr>
          <w:p w:rsidR="00B84C1F" w:rsidRPr="006052AD" w:rsidRDefault="00B84C1F" w:rsidP="00CB56D5">
            <w:pPr>
              <w:rPr>
                <w:rFonts w:eastAsiaTheme="minorEastAsia"/>
                <w:szCs w:val="20"/>
              </w:rPr>
            </w:pPr>
            <w:r w:rsidRPr="006052AD">
              <w:rPr>
                <w:rFonts w:eastAsiaTheme="minorEastAsia"/>
                <w:szCs w:val="20"/>
              </w:rPr>
              <w:t>Deep State transit</w:t>
            </w:r>
          </w:p>
        </w:tc>
        <w:tc>
          <w:tcPr>
            <w:tcW w:w="992" w:type="dxa"/>
            <w:vAlign w:val="center"/>
          </w:tcPr>
          <w:p w:rsidR="00B84C1F" w:rsidRPr="006052AD" w:rsidRDefault="00B84C1F" w:rsidP="007F1486">
            <w:pPr>
              <w:jc w:val="center"/>
              <w:rPr>
                <w:rFonts w:eastAsiaTheme="minorEastAsia"/>
                <w:color w:val="000000"/>
                <w:szCs w:val="20"/>
                <w:lang w:eastAsia="zh-CN"/>
              </w:rPr>
            </w:pPr>
            <w:r w:rsidRPr="006052AD">
              <w:rPr>
                <w:rFonts w:eastAsiaTheme="minorEastAsia"/>
                <w:color w:val="000000"/>
                <w:szCs w:val="20"/>
                <w:lang w:eastAsia="zh-CN"/>
              </w:rPr>
              <w:t>450</w:t>
            </w:r>
          </w:p>
        </w:tc>
        <w:tc>
          <w:tcPr>
            <w:tcW w:w="992" w:type="dxa"/>
            <w:vAlign w:val="center"/>
          </w:tcPr>
          <w:p w:rsidR="00B84C1F" w:rsidRPr="006052AD" w:rsidRDefault="00B84C1F" w:rsidP="00443BF1">
            <w:pPr>
              <w:jc w:val="center"/>
              <w:rPr>
                <w:rFonts w:eastAsiaTheme="minorEastAsia"/>
                <w:color w:val="000000"/>
                <w:szCs w:val="20"/>
                <w:lang w:eastAsia="zh-CN"/>
              </w:rPr>
            </w:pPr>
            <w:r w:rsidRPr="006052AD">
              <w:rPr>
                <w:rFonts w:eastAsiaTheme="minorEastAsia"/>
                <w:color w:val="000000"/>
                <w:szCs w:val="20"/>
                <w:lang w:eastAsia="zh-CN"/>
              </w:rPr>
              <w:t>40</w:t>
            </w:r>
          </w:p>
        </w:tc>
        <w:tc>
          <w:tcPr>
            <w:tcW w:w="1134" w:type="dxa"/>
            <w:vAlign w:val="center"/>
          </w:tcPr>
          <w:p w:rsidR="00B84C1F" w:rsidRPr="006052AD" w:rsidRDefault="00B84C1F" w:rsidP="00443BF1">
            <w:pPr>
              <w:jc w:val="center"/>
              <w:rPr>
                <w:rFonts w:eastAsiaTheme="minorEastAsia"/>
                <w:szCs w:val="20"/>
                <w:lang w:eastAsia="zh-CN"/>
              </w:rPr>
            </w:pPr>
            <w:r w:rsidRPr="005235C0">
              <w:rPr>
                <w:rFonts w:eastAsiaTheme="minorEastAsia"/>
                <w:szCs w:val="20"/>
                <w:lang w:eastAsia="zh-CN"/>
              </w:rPr>
              <w:t>2</w:t>
            </w:r>
          </w:p>
        </w:tc>
        <w:tc>
          <w:tcPr>
            <w:tcW w:w="1418" w:type="dxa"/>
            <w:vAlign w:val="center"/>
          </w:tcPr>
          <w:p w:rsidR="00B84C1F" w:rsidRPr="005235C0" w:rsidRDefault="00B84C1F" w:rsidP="00443BF1">
            <w:pPr>
              <w:jc w:val="center"/>
              <w:rPr>
                <w:rFonts w:eastAsiaTheme="minorEastAsia"/>
                <w:color w:val="000000"/>
                <w:szCs w:val="20"/>
                <w:lang w:eastAsia="zh-CN"/>
              </w:rPr>
            </w:pPr>
            <w:r w:rsidRPr="005235C0">
              <w:rPr>
                <w:rFonts w:eastAsiaTheme="minorEastAsia"/>
                <w:color w:val="000000"/>
                <w:szCs w:val="20"/>
                <w:lang w:eastAsia="zh-CN"/>
              </w:rPr>
              <w:t>80</w:t>
            </w:r>
          </w:p>
        </w:tc>
        <w:tc>
          <w:tcPr>
            <w:tcW w:w="1134" w:type="dxa"/>
            <w:vAlign w:val="center"/>
          </w:tcPr>
          <w:p w:rsidR="00B84C1F" w:rsidRPr="005235C0" w:rsidRDefault="00B84C1F" w:rsidP="00443BF1">
            <w:pPr>
              <w:jc w:val="center"/>
              <w:rPr>
                <w:rFonts w:eastAsiaTheme="minorEastAsia"/>
                <w:color w:val="000000"/>
                <w:szCs w:val="20"/>
                <w:lang w:eastAsia="zh-CN"/>
              </w:rPr>
            </w:pPr>
            <w:r w:rsidRPr="005235C0">
              <w:rPr>
                <w:rFonts w:eastAsiaTheme="minorEastAsia"/>
                <w:color w:val="000000"/>
                <w:szCs w:val="20"/>
                <w:lang w:eastAsia="zh-CN"/>
              </w:rPr>
              <w:t>900</w:t>
            </w:r>
          </w:p>
        </w:tc>
        <w:tc>
          <w:tcPr>
            <w:tcW w:w="1276" w:type="dxa"/>
            <w:vAlign w:val="center"/>
          </w:tcPr>
          <w:p w:rsidR="00B84C1F" w:rsidRPr="006052AD" w:rsidRDefault="00B84C1F" w:rsidP="00443BF1">
            <w:pPr>
              <w:jc w:val="center"/>
              <w:rPr>
                <w:rFonts w:eastAsiaTheme="minorEastAsia"/>
                <w:szCs w:val="20"/>
                <w:lang w:eastAsia="zh-CN"/>
              </w:rPr>
            </w:pPr>
            <w:r w:rsidRPr="006052AD">
              <w:rPr>
                <w:rFonts w:eastAsiaTheme="minorEastAsia"/>
                <w:szCs w:val="20"/>
              </w:rPr>
              <w:t>1.3881</w:t>
            </w:r>
            <w:r w:rsidRPr="005235C0">
              <w:rPr>
                <w:rFonts w:eastAsiaTheme="minorEastAsia"/>
                <w:szCs w:val="20"/>
                <w:lang w:eastAsia="zh-CN"/>
              </w:rPr>
              <w:t>%</w:t>
            </w:r>
          </w:p>
        </w:tc>
      </w:tr>
      <w:tr w:rsidR="00B84C1F" w:rsidRPr="005235C0" w:rsidTr="00443BF1">
        <w:tc>
          <w:tcPr>
            <w:tcW w:w="1293" w:type="dxa"/>
            <w:vMerge/>
          </w:tcPr>
          <w:p w:rsidR="00B84C1F" w:rsidRPr="006052AD" w:rsidRDefault="00B84C1F" w:rsidP="00CB56D5">
            <w:pPr>
              <w:rPr>
                <w:rFonts w:eastAsiaTheme="minorEastAsia"/>
                <w:szCs w:val="20"/>
                <w:lang w:eastAsia="zh-CN"/>
              </w:rPr>
            </w:pPr>
          </w:p>
        </w:tc>
        <w:tc>
          <w:tcPr>
            <w:tcW w:w="1821" w:type="dxa"/>
            <w:vAlign w:val="center"/>
          </w:tcPr>
          <w:p w:rsidR="00B84C1F" w:rsidRPr="006052AD" w:rsidRDefault="00B84C1F" w:rsidP="00CB56D5">
            <w:pPr>
              <w:rPr>
                <w:rFonts w:eastAsiaTheme="minorEastAsia"/>
                <w:szCs w:val="20"/>
              </w:rPr>
            </w:pPr>
            <w:r w:rsidRPr="006052AD">
              <w:rPr>
                <w:rFonts w:eastAsiaTheme="minorEastAsia"/>
                <w:szCs w:val="20"/>
              </w:rPr>
              <w:t>Light State transit</w:t>
            </w:r>
          </w:p>
        </w:tc>
        <w:tc>
          <w:tcPr>
            <w:tcW w:w="992" w:type="dxa"/>
            <w:vAlign w:val="center"/>
          </w:tcPr>
          <w:p w:rsidR="00B84C1F" w:rsidRPr="006052AD" w:rsidRDefault="00B84C1F" w:rsidP="007F1486">
            <w:pPr>
              <w:jc w:val="center"/>
              <w:rPr>
                <w:rFonts w:eastAsiaTheme="minorEastAsia"/>
                <w:color w:val="000000"/>
                <w:szCs w:val="20"/>
                <w:lang w:eastAsia="zh-CN"/>
              </w:rPr>
            </w:pPr>
            <w:r w:rsidRPr="006052AD">
              <w:rPr>
                <w:rFonts w:eastAsiaTheme="minorEastAsia"/>
                <w:color w:val="000000"/>
                <w:szCs w:val="20"/>
                <w:lang w:eastAsia="zh-CN"/>
              </w:rPr>
              <w:t>100</w:t>
            </w:r>
          </w:p>
        </w:tc>
        <w:tc>
          <w:tcPr>
            <w:tcW w:w="992" w:type="dxa"/>
            <w:vAlign w:val="center"/>
          </w:tcPr>
          <w:p w:rsidR="00B84C1F" w:rsidRPr="006052AD" w:rsidRDefault="00B84C1F" w:rsidP="00443BF1">
            <w:pPr>
              <w:jc w:val="center"/>
              <w:rPr>
                <w:rFonts w:eastAsiaTheme="minorEastAsia"/>
                <w:color w:val="000000"/>
                <w:szCs w:val="20"/>
                <w:lang w:eastAsia="zh-CN"/>
              </w:rPr>
            </w:pPr>
            <w:r w:rsidRPr="005235C0">
              <w:rPr>
                <w:rFonts w:eastAsiaTheme="minorEastAsia"/>
                <w:color w:val="000000"/>
                <w:szCs w:val="20"/>
                <w:lang w:eastAsia="zh-CN"/>
              </w:rPr>
              <w:t>12</w:t>
            </w:r>
          </w:p>
        </w:tc>
        <w:tc>
          <w:tcPr>
            <w:tcW w:w="1134" w:type="dxa"/>
            <w:vAlign w:val="center"/>
          </w:tcPr>
          <w:p w:rsidR="00B84C1F" w:rsidRPr="006052AD" w:rsidRDefault="00B84C1F" w:rsidP="00443BF1">
            <w:pPr>
              <w:jc w:val="center"/>
              <w:rPr>
                <w:rFonts w:eastAsiaTheme="minorEastAsia"/>
                <w:szCs w:val="20"/>
                <w:lang w:eastAsia="zh-CN"/>
              </w:rPr>
            </w:pPr>
            <w:r w:rsidRPr="005235C0">
              <w:rPr>
                <w:rFonts w:eastAsiaTheme="minorEastAsia"/>
                <w:szCs w:val="20"/>
                <w:lang w:eastAsia="zh-CN"/>
              </w:rPr>
              <w:t>2</w:t>
            </w:r>
          </w:p>
        </w:tc>
        <w:tc>
          <w:tcPr>
            <w:tcW w:w="1418" w:type="dxa"/>
            <w:vAlign w:val="center"/>
          </w:tcPr>
          <w:p w:rsidR="00B84C1F" w:rsidRPr="005235C0" w:rsidRDefault="00B84C1F" w:rsidP="00443BF1">
            <w:pPr>
              <w:jc w:val="center"/>
              <w:rPr>
                <w:rFonts w:eastAsiaTheme="minorEastAsia"/>
                <w:color w:val="000000"/>
                <w:szCs w:val="20"/>
                <w:lang w:eastAsia="zh-CN"/>
              </w:rPr>
            </w:pPr>
            <w:r w:rsidRPr="005235C0">
              <w:rPr>
                <w:rFonts w:eastAsiaTheme="minorEastAsia"/>
                <w:color w:val="000000"/>
                <w:szCs w:val="20"/>
                <w:lang w:eastAsia="zh-CN"/>
              </w:rPr>
              <w:t>24</w:t>
            </w:r>
          </w:p>
        </w:tc>
        <w:tc>
          <w:tcPr>
            <w:tcW w:w="1134" w:type="dxa"/>
            <w:vAlign w:val="center"/>
          </w:tcPr>
          <w:p w:rsidR="00B84C1F" w:rsidRPr="005235C0" w:rsidRDefault="00B84C1F" w:rsidP="00443BF1">
            <w:pPr>
              <w:jc w:val="center"/>
              <w:rPr>
                <w:rFonts w:eastAsiaTheme="minorEastAsia"/>
                <w:color w:val="000000"/>
                <w:szCs w:val="20"/>
                <w:lang w:eastAsia="zh-CN"/>
              </w:rPr>
            </w:pPr>
            <w:r w:rsidRPr="005235C0">
              <w:rPr>
                <w:rFonts w:eastAsiaTheme="minorEastAsia"/>
                <w:color w:val="000000"/>
                <w:szCs w:val="20"/>
                <w:lang w:eastAsia="zh-CN"/>
              </w:rPr>
              <w:t>200</w:t>
            </w:r>
          </w:p>
        </w:tc>
        <w:tc>
          <w:tcPr>
            <w:tcW w:w="1276" w:type="dxa"/>
            <w:vAlign w:val="center"/>
          </w:tcPr>
          <w:p w:rsidR="00B84C1F" w:rsidRPr="006052AD" w:rsidRDefault="00B84C1F" w:rsidP="00443BF1">
            <w:pPr>
              <w:jc w:val="center"/>
              <w:rPr>
                <w:rFonts w:eastAsiaTheme="minorEastAsia"/>
                <w:szCs w:val="20"/>
                <w:lang w:eastAsia="zh-CN"/>
              </w:rPr>
            </w:pPr>
            <w:r w:rsidRPr="006052AD">
              <w:rPr>
                <w:rFonts w:eastAsiaTheme="minorEastAsia"/>
                <w:szCs w:val="20"/>
              </w:rPr>
              <w:t>0.3085</w:t>
            </w:r>
            <w:r w:rsidRPr="005235C0">
              <w:rPr>
                <w:rFonts w:eastAsiaTheme="minorEastAsia"/>
                <w:szCs w:val="20"/>
                <w:lang w:eastAsia="zh-CN"/>
              </w:rPr>
              <w:t>%</w:t>
            </w:r>
          </w:p>
        </w:tc>
      </w:tr>
      <w:bookmarkEnd w:id="9"/>
      <w:tr w:rsidR="00B84C1F" w:rsidRPr="005235C0" w:rsidTr="00443BF1">
        <w:tc>
          <w:tcPr>
            <w:tcW w:w="1293" w:type="dxa"/>
            <w:vMerge/>
          </w:tcPr>
          <w:p w:rsidR="00B84C1F" w:rsidRPr="006052AD" w:rsidRDefault="00B84C1F" w:rsidP="00CB56D5">
            <w:pPr>
              <w:rPr>
                <w:rFonts w:eastAsiaTheme="minorEastAsia"/>
                <w:szCs w:val="20"/>
                <w:lang w:eastAsia="zh-CN"/>
              </w:rPr>
            </w:pPr>
          </w:p>
        </w:tc>
        <w:tc>
          <w:tcPr>
            <w:tcW w:w="1821" w:type="dxa"/>
            <w:vAlign w:val="center"/>
          </w:tcPr>
          <w:p w:rsidR="00B84C1F" w:rsidRPr="006052AD" w:rsidRDefault="00B84C1F" w:rsidP="00CB56D5">
            <w:pPr>
              <w:rPr>
                <w:rFonts w:eastAsiaTheme="minorEastAsia"/>
                <w:szCs w:val="20"/>
              </w:rPr>
            </w:pPr>
            <w:r w:rsidRPr="006052AD">
              <w:rPr>
                <w:rFonts w:eastAsiaTheme="minorEastAsia"/>
                <w:color w:val="000000"/>
                <w:szCs w:val="20"/>
                <w:lang w:eastAsia="zh-CN"/>
              </w:rPr>
              <w:t>CG-SDT</w:t>
            </w:r>
          </w:p>
        </w:tc>
        <w:tc>
          <w:tcPr>
            <w:tcW w:w="992" w:type="dxa"/>
            <w:vAlign w:val="center"/>
          </w:tcPr>
          <w:p w:rsidR="00B84C1F" w:rsidRPr="006052AD" w:rsidRDefault="00B84C1F" w:rsidP="007F1486">
            <w:pPr>
              <w:jc w:val="center"/>
              <w:rPr>
                <w:rFonts w:eastAsiaTheme="minorEastAsia"/>
                <w:color w:val="000000"/>
                <w:szCs w:val="20"/>
                <w:lang w:eastAsia="zh-CN"/>
              </w:rPr>
            </w:pPr>
            <w:r w:rsidRPr="006052AD">
              <w:rPr>
                <w:rFonts w:eastAsiaTheme="minorEastAsia"/>
                <w:color w:val="000000"/>
                <w:szCs w:val="20"/>
                <w:lang w:eastAsia="zh-CN"/>
              </w:rPr>
              <w:t>700</w:t>
            </w:r>
          </w:p>
        </w:tc>
        <w:tc>
          <w:tcPr>
            <w:tcW w:w="992" w:type="dxa"/>
            <w:vAlign w:val="center"/>
          </w:tcPr>
          <w:p w:rsidR="00B84C1F" w:rsidRPr="006052AD" w:rsidRDefault="00B84C1F" w:rsidP="00443BF1">
            <w:pPr>
              <w:jc w:val="center"/>
              <w:rPr>
                <w:rFonts w:eastAsiaTheme="minorEastAsia"/>
                <w:color w:val="000000"/>
                <w:szCs w:val="20"/>
                <w:lang w:eastAsia="zh-CN"/>
              </w:rPr>
            </w:pPr>
            <w:r w:rsidRPr="006052AD">
              <w:rPr>
                <w:rFonts w:eastAsiaTheme="minorEastAsia"/>
                <w:color w:val="000000"/>
                <w:szCs w:val="20"/>
                <w:lang w:eastAsia="zh-CN"/>
              </w:rPr>
              <w:t>2</w:t>
            </w:r>
          </w:p>
        </w:tc>
        <w:tc>
          <w:tcPr>
            <w:tcW w:w="1134" w:type="dxa"/>
            <w:vAlign w:val="center"/>
          </w:tcPr>
          <w:p w:rsidR="00B84C1F" w:rsidRPr="006052AD" w:rsidRDefault="00B84C1F" w:rsidP="00443BF1">
            <w:pPr>
              <w:jc w:val="center"/>
              <w:rPr>
                <w:rFonts w:eastAsiaTheme="minorEastAsia"/>
                <w:szCs w:val="20"/>
                <w:lang w:eastAsia="zh-CN"/>
              </w:rPr>
            </w:pPr>
            <w:r w:rsidRPr="005235C0">
              <w:rPr>
                <w:rFonts w:eastAsiaTheme="minorEastAsia"/>
                <w:szCs w:val="20"/>
                <w:lang w:eastAsia="zh-CN"/>
              </w:rPr>
              <w:t>1</w:t>
            </w:r>
          </w:p>
        </w:tc>
        <w:tc>
          <w:tcPr>
            <w:tcW w:w="1418" w:type="dxa"/>
            <w:vAlign w:val="center"/>
          </w:tcPr>
          <w:p w:rsidR="00B84C1F" w:rsidRPr="006052AD" w:rsidRDefault="00B84C1F" w:rsidP="007F1486">
            <w:pPr>
              <w:jc w:val="center"/>
              <w:rPr>
                <w:rFonts w:eastAsiaTheme="minorEastAsia"/>
                <w:color w:val="000000"/>
                <w:szCs w:val="20"/>
                <w:lang w:eastAsia="zh-CN"/>
              </w:rPr>
            </w:pPr>
            <w:r w:rsidRPr="006052AD">
              <w:rPr>
                <w:rFonts w:eastAsiaTheme="minorEastAsia"/>
                <w:color w:val="000000"/>
                <w:szCs w:val="20"/>
                <w:lang w:eastAsia="zh-CN"/>
              </w:rPr>
              <w:t>2</w:t>
            </w:r>
          </w:p>
        </w:tc>
        <w:tc>
          <w:tcPr>
            <w:tcW w:w="1134" w:type="dxa"/>
            <w:vAlign w:val="center"/>
          </w:tcPr>
          <w:p w:rsidR="00B84C1F" w:rsidRPr="006052AD" w:rsidRDefault="00B84C1F" w:rsidP="00443BF1">
            <w:pPr>
              <w:jc w:val="center"/>
              <w:rPr>
                <w:rFonts w:eastAsiaTheme="minorEastAsia"/>
                <w:color w:val="000000"/>
                <w:szCs w:val="20"/>
                <w:lang w:eastAsia="zh-CN"/>
              </w:rPr>
            </w:pPr>
            <w:r w:rsidRPr="006052AD">
              <w:rPr>
                <w:rFonts w:eastAsiaTheme="minorEastAsia"/>
                <w:color w:val="000000"/>
                <w:szCs w:val="20"/>
                <w:lang w:eastAsia="zh-CN"/>
              </w:rPr>
              <w:t>1400</w:t>
            </w:r>
          </w:p>
        </w:tc>
        <w:tc>
          <w:tcPr>
            <w:tcW w:w="1276" w:type="dxa"/>
            <w:vAlign w:val="center"/>
          </w:tcPr>
          <w:p w:rsidR="00B84C1F" w:rsidRPr="006052AD" w:rsidRDefault="00B84C1F" w:rsidP="00443BF1">
            <w:pPr>
              <w:jc w:val="center"/>
              <w:rPr>
                <w:rFonts w:eastAsiaTheme="minorEastAsia"/>
                <w:szCs w:val="20"/>
                <w:lang w:eastAsia="zh-CN"/>
              </w:rPr>
            </w:pPr>
            <w:r w:rsidRPr="006052AD">
              <w:rPr>
                <w:rFonts w:eastAsiaTheme="minorEastAsia"/>
                <w:szCs w:val="20"/>
              </w:rPr>
              <w:t>2.1593</w:t>
            </w:r>
            <w:r w:rsidRPr="005235C0">
              <w:rPr>
                <w:rFonts w:eastAsiaTheme="minorEastAsia"/>
                <w:szCs w:val="20"/>
                <w:lang w:eastAsia="zh-CN"/>
              </w:rPr>
              <w:t>%</w:t>
            </w:r>
          </w:p>
        </w:tc>
      </w:tr>
      <w:tr w:rsidR="00DC63D0" w:rsidRPr="005235C0" w:rsidTr="00CB56D5">
        <w:tc>
          <w:tcPr>
            <w:tcW w:w="1293" w:type="dxa"/>
            <w:vMerge/>
          </w:tcPr>
          <w:p w:rsidR="00DC63D0" w:rsidRPr="006052AD" w:rsidRDefault="00DC63D0" w:rsidP="00CB56D5">
            <w:pPr>
              <w:rPr>
                <w:rFonts w:eastAsiaTheme="minorEastAsia"/>
                <w:szCs w:val="20"/>
                <w:lang w:eastAsia="zh-CN"/>
              </w:rPr>
            </w:pPr>
          </w:p>
        </w:tc>
        <w:tc>
          <w:tcPr>
            <w:tcW w:w="4939" w:type="dxa"/>
            <w:gridSpan w:val="4"/>
          </w:tcPr>
          <w:p w:rsidR="00DC63D0" w:rsidRPr="006052AD" w:rsidRDefault="00DC63D0" w:rsidP="00CB56D5">
            <w:pPr>
              <w:rPr>
                <w:rFonts w:eastAsiaTheme="minorEastAsia"/>
                <w:b/>
                <w:bCs/>
                <w:szCs w:val="20"/>
                <w:lang w:eastAsia="zh-CN"/>
              </w:rPr>
            </w:pPr>
            <w:r w:rsidRPr="006052AD">
              <w:rPr>
                <w:rFonts w:eastAsiaTheme="minorEastAsia"/>
                <w:b/>
                <w:bCs/>
                <w:szCs w:val="20"/>
                <w:lang w:eastAsia="zh-CN"/>
              </w:rPr>
              <w:t>Total (every power cycle)</w:t>
            </w:r>
          </w:p>
        </w:tc>
        <w:tc>
          <w:tcPr>
            <w:tcW w:w="3828" w:type="dxa"/>
            <w:gridSpan w:val="3"/>
          </w:tcPr>
          <w:p w:rsidR="00DC63D0" w:rsidRPr="006052AD" w:rsidRDefault="00D67C06" w:rsidP="00443BF1">
            <w:pPr>
              <w:jc w:val="center"/>
              <w:rPr>
                <w:rFonts w:eastAsiaTheme="minorEastAsia"/>
                <w:szCs w:val="20"/>
                <w:lang w:eastAsia="zh-CN"/>
              </w:rPr>
            </w:pPr>
            <w:r w:rsidRPr="006052AD">
              <w:rPr>
                <w:rFonts w:eastAsiaTheme="minorEastAsia"/>
                <w:szCs w:val="20"/>
              </w:rPr>
              <w:t>6</w:t>
            </w:r>
            <w:r w:rsidRPr="006052AD">
              <w:rPr>
                <w:rFonts w:eastAsiaTheme="minorEastAsia"/>
                <w:szCs w:val="20"/>
                <w:lang w:eastAsia="zh-CN"/>
              </w:rPr>
              <w:t>4837</w:t>
            </w:r>
          </w:p>
        </w:tc>
      </w:tr>
      <w:tr w:rsidR="00DC63D0" w:rsidRPr="005235C0" w:rsidTr="00CB56D5">
        <w:tc>
          <w:tcPr>
            <w:tcW w:w="1293" w:type="dxa"/>
            <w:vMerge/>
          </w:tcPr>
          <w:p w:rsidR="00DC63D0" w:rsidRPr="006052AD" w:rsidRDefault="00DC63D0" w:rsidP="00CB56D5">
            <w:pPr>
              <w:rPr>
                <w:rFonts w:eastAsiaTheme="minorEastAsia"/>
                <w:szCs w:val="20"/>
                <w:lang w:eastAsia="zh-CN"/>
              </w:rPr>
            </w:pPr>
          </w:p>
        </w:tc>
        <w:tc>
          <w:tcPr>
            <w:tcW w:w="4939" w:type="dxa"/>
            <w:gridSpan w:val="4"/>
          </w:tcPr>
          <w:p w:rsidR="00DC63D0" w:rsidRPr="006052AD" w:rsidRDefault="00DC63D0" w:rsidP="00CB56D5">
            <w:pPr>
              <w:rPr>
                <w:rFonts w:eastAsiaTheme="minorEastAsia"/>
                <w:b/>
                <w:bCs/>
                <w:szCs w:val="20"/>
                <w:lang w:eastAsia="zh-CN"/>
              </w:rPr>
            </w:pPr>
            <w:r w:rsidRPr="006052AD">
              <w:rPr>
                <w:rFonts w:eastAsiaTheme="minorEastAsia"/>
                <w:b/>
                <w:bCs/>
                <w:szCs w:val="20"/>
                <w:lang w:eastAsia="zh-CN"/>
              </w:rPr>
              <w:t>Slot-averaged power unit</w:t>
            </w:r>
          </w:p>
        </w:tc>
        <w:tc>
          <w:tcPr>
            <w:tcW w:w="3828" w:type="dxa"/>
            <w:gridSpan w:val="3"/>
          </w:tcPr>
          <w:p w:rsidR="00DC63D0" w:rsidRPr="006052AD" w:rsidRDefault="00DC63D0" w:rsidP="00443BF1">
            <w:pPr>
              <w:jc w:val="center"/>
              <w:rPr>
                <w:rFonts w:eastAsiaTheme="minorEastAsia"/>
                <w:szCs w:val="20"/>
                <w:lang w:eastAsia="zh-CN"/>
              </w:rPr>
            </w:pPr>
            <w:r w:rsidRPr="006052AD">
              <w:rPr>
                <w:rFonts w:eastAsiaTheme="minorEastAsia"/>
                <w:color w:val="000000"/>
                <w:szCs w:val="20"/>
                <w:lang w:eastAsia="zh-CN"/>
              </w:rPr>
              <w:t>1.</w:t>
            </w:r>
            <w:r w:rsidR="00D67C06" w:rsidRPr="006052AD">
              <w:rPr>
                <w:rFonts w:eastAsiaTheme="minorEastAsia"/>
                <w:color w:val="000000"/>
                <w:szCs w:val="20"/>
                <w:lang w:eastAsia="zh-CN"/>
              </w:rPr>
              <w:t>0553</w:t>
            </w:r>
          </w:p>
        </w:tc>
      </w:tr>
      <w:tr w:rsidR="00DC63D0" w:rsidRPr="005235C0" w:rsidTr="00CB56D5">
        <w:tc>
          <w:tcPr>
            <w:tcW w:w="1293" w:type="dxa"/>
            <w:vMerge/>
          </w:tcPr>
          <w:p w:rsidR="00DC63D0" w:rsidRPr="006052AD" w:rsidRDefault="00DC63D0" w:rsidP="00CB56D5">
            <w:pPr>
              <w:rPr>
                <w:rFonts w:eastAsiaTheme="minorEastAsia"/>
                <w:szCs w:val="20"/>
                <w:lang w:eastAsia="zh-CN"/>
              </w:rPr>
            </w:pPr>
          </w:p>
        </w:tc>
        <w:tc>
          <w:tcPr>
            <w:tcW w:w="4939" w:type="dxa"/>
            <w:gridSpan w:val="4"/>
          </w:tcPr>
          <w:p w:rsidR="00DC63D0" w:rsidRPr="006052AD" w:rsidRDefault="00DC63D0" w:rsidP="00CB56D5">
            <w:pPr>
              <w:rPr>
                <w:rFonts w:eastAsiaTheme="minorEastAsia"/>
                <w:b/>
                <w:bCs/>
                <w:szCs w:val="20"/>
                <w:lang w:eastAsia="zh-CN"/>
              </w:rPr>
            </w:pPr>
            <w:r w:rsidRPr="006052AD">
              <w:rPr>
                <w:rFonts w:eastAsiaTheme="minorEastAsia"/>
                <w:b/>
                <w:bCs/>
                <w:szCs w:val="20"/>
                <w:lang w:eastAsia="zh-CN"/>
              </w:rPr>
              <w:t>Battery life (in month)</w:t>
            </w:r>
          </w:p>
        </w:tc>
        <w:tc>
          <w:tcPr>
            <w:tcW w:w="3828" w:type="dxa"/>
            <w:gridSpan w:val="3"/>
          </w:tcPr>
          <w:p w:rsidR="00DC63D0" w:rsidRPr="006052AD" w:rsidRDefault="0097117C" w:rsidP="0097117C">
            <w:pPr>
              <w:jc w:val="center"/>
              <w:rPr>
                <w:rFonts w:eastAsiaTheme="minorEastAsia"/>
                <w:szCs w:val="20"/>
                <w:lang w:eastAsia="zh-CN"/>
              </w:rPr>
            </w:pPr>
            <w:r w:rsidRPr="006052AD">
              <w:rPr>
                <w:rFonts w:eastAsiaTheme="minorEastAsia"/>
                <w:szCs w:val="20"/>
              </w:rPr>
              <w:t>0.</w:t>
            </w:r>
            <w:r w:rsidRPr="006052AD">
              <w:rPr>
                <w:rFonts w:eastAsiaTheme="minorEastAsia"/>
                <w:szCs w:val="20"/>
                <w:lang w:eastAsia="zh-CN"/>
              </w:rPr>
              <w:t>70</w:t>
            </w:r>
          </w:p>
        </w:tc>
      </w:tr>
    </w:tbl>
    <w:p w:rsidR="00DA561B" w:rsidRPr="006052AD" w:rsidRDefault="00DA561B">
      <w:pPr>
        <w:pStyle w:val="a0"/>
        <w:rPr>
          <w:rFonts w:eastAsiaTheme="minorEastAsia"/>
          <w:szCs w:val="20"/>
          <w:lang w:eastAsia="zh-CN"/>
        </w:rPr>
      </w:pPr>
    </w:p>
    <w:p w:rsidR="006236EC" w:rsidRPr="006052AD" w:rsidRDefault="006236EC" w:rsidP="00443BF1">
      <w:pPr>
        <w:rPr>
          <w:rFonts w:eastAsiaTheme="minorEastAsia"/>
          <w:szCs w:val="20"/>
          <w:lang w:eastAsia="zh-CN"/>
        </w:rPr>
      </w:pPr>
    </w:p>
    <w:p w:rsidR="006236EC" w:rsidRPr="005235C0" w:rsidRDefault="006236EC" w:rsidP="00443BF1">
      <w:pPr>
        <w:jc w:val="center"/>
        <w:rPr>
          <w:rFonts w:eastAsiaTheme="minorEastAsia"/>
          <w:szCs w:val="20"/>
          <w:lang w:eastAsia="zh-CN"/>
        </w:rPr>
      </w:pPr>
      <w:r w:rsidRPr="006052AD">
        <w:rPr>
          <w:rFonts w:eastAsiaTheme="minorEastAsia"/>
          <w:b/>
          <w:bCs/>
          <w:iCs/>
          <w:szCs w:val="20"/>
          <w:lang w:eastAsia="zh-CN"/>
        </w:rPr>
        <w:t xml:space="preserve">Table 9: UE power consumption result for </w:t>
      </w:r>
      <w:r w:rsidR="00D76E03">
        <w:rPr>
          <w:rFonts w:eastAsiaTheme="minorEastAsia" w:hint="eastAsia"/>
          <w:b/>
          <w:bCs/>
          <w:iCs/>
          <w:szCs w:val="20"/>
          <w:lang w:eastAsia="zh-CN"/>
        </w:rPr>
        <w:t>C</w:t>
      </w:r>
      <w:r w:rsidR="00D76E03" w:rsidRPr="006052AD">
        <w:rPr>
          <w:rFonts w:eastAsiaTheme="minorEastAsia"/>
          <w:b/>
          <w:bCs/>
          <w:iCs/>
          <w:szCs w:val="20"/>
          <w:lang w:eastAsia="zh-CN"/>
        </w:rPr>
        <w:t xml:space="preserve">ase </w:t>
      </w:r>
      <w:r w:rsidRPr="006052AD">
        <w:rPr>
          <w:rFonts w:eastAsiaTheme="minorEastAsia"/>
          <w:b/>
          <w:bCs/>
          <w:iCs/>
          <w:szCs w:val="20"/>
          <w:lang w:eastAsia="zh-CN"/>
        </w:rPr>
        <w:t xml:space="preserve">8 (PRS every N=1 </w:t>
      </w:r>
      <w:proofErr w:type="spellStart"/>
      <w:r w:rsidRPr="005235C0">
        <w:rPr>
          <w:rFonts w:eastAsiaTheme="minorEastAsia"/>
          <w:b/>
          <w:bCs/>
          <w:iCs/>
          <w:szCs w:val="20"/>
          <w:lang w:eastAsia="zh-CN"/>
        </w:rPr>
        <w:t>eDRX</w:t>
      </w:r>
      <w:proofErr w:type="spellEnd"/>
      <w:r w:rsidRPr="006052AD">
        <w:rPr>
          <w:rFonts w:eastAsiaTheme="minorEastAsia"/>
          <w:b/>
          <w:bCs/>
          <w:iCs/>
          <w:szCs w:val="20"/>
          <w:lang w:eastAsia="zh-CN"/>
        </w:rPr>
        <w:t xml:space="preserve"> cycles with 30.72 sec)</w:t>
      </w:r>
    </w:p>
    <w:tbl>
      <w:tblPr>
        <w:tblStyle w:val="ae"/>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DC63D0" w:rsidRPr="005235C0" w:rsidTr="00CB56D5">
        <w:tc>
          <w:tcPr>
            <w:tcW w:w="1293" w:type="dxa"/>
          </w:tcPr>
          <w:p w:rsidR="00DC63D0" w:rsidRPr="006052AD" w:rsidRDefault="00DC63D0" w:rsidP="00CB56D5">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Evaluation case</w:t>
            </w:r>
          </w:p>
        </w:tc>
        <w:tc>
          <w:tcPr>
            <w:tcW w:w="1821" w:type="dxa"/>
          </w:tcPr>
          <w:p w:rsidR="00DC63D0" w:rsidRPr="006052AD" w:rsidRDefault="00DC63D0" w:rsidP="00CB56D5">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Power states</w:t>
            </w:r>
          </w:p>
        </w:tc>
        <w:tc>
          <w:tcPr>
            <w:tcW w:w="992" w:type="dxa"/>
          </w:tcPr>
          <w:p w:rsidR="00DC63D0" w:rsidRPr="006052AD" w:rsidRDefault="00DC63D0" w:rsidP="00CB56D5">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Relative power unit</w:t>
            </w:r>
          </w:p>
        </w:tc>
        <w:tc>
          <w:tcPr>
            <w:tcW w:w="992" w:type="dxa"/>
          </w:tcPr>
          <w:p w:rsidR="00DC63D0" w:rsidRPr="006052AD" w:rsidRDefault="00DC63D0" w:rsidP="00CB56D5">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Duration (in slots)</w:t>
            </w:r>
          </w:p>
        </w:tc>
        <w:tc>
          <w:tcPr>
            <w:tcW w:w="1134" w:type="dxa"/>
          </w:tcPr>
          <w:p w:rsidR="00DC63D0" w:rsidRPr="006052AD" w:rsidRDefault="00DC63D0" w:rsidP="00CB56D5">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Instances</w:t>
            </w:r>
          </w:p>
        </w:tc>
        <w:tc>
          <w:tcPr>
            <w:tcW w:w="1418" w:type="dxa"/>
          </w:tcPr>
          <w:p w:rsidR="00DC63D0" w:rsidRPr="006052AD" w:rsidRDefault="00DC63D0" w:rsidP="00CB56D5">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Sum Durations (in slots)</w:t>
            </w:r>
          </w:p>
        </w:tc>
        <w:tc>
          <w:tcPr>
            <w:tcW w:w="1134" w:type="dxa"/>
          </w:tcPr>
          <w:p w:rsidR="00DC63D0" w:rsidRPr="006052AD" w:rsidRDefault="00DC63D0" w:rsidP="00CB56D5">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Relative power</w:t>
            </w:r>
          </w:p>
        </w:tc>
        <w:tc>
          <w:tcPr>
            <w:tcW w:w="1276" w:type="dxa"/>
          </w:tcPr>
          <w:p w:rsidR="00DC63D0" w:rsidRPr="006052AD" w:rsidRDefault="00DC63D0" w:rsidP="00CB56D5">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Power ratio</w:t>
            </w:r>
          </w:p>
        </w:tc>
      </w:tr>
      <w:tr w:rsidR="00605CCE" w:rsidRPr="005235C0" w:rsidTr="00443BF1">
        <w:tc>
          <w:tcPr>
            <w:tcW w:w="1293" w:type="dxa"/>
            <w:vMerge w:val="restart"/>
          </w:tcPr>
          <w:p w:rsidR="006236EC" w:rsidRPr="006052AD" w:rsidRDefault="006236EC" w:rsidP="00CB56D5">
            <w:pPr>
              <w:pStyle w:val="TAC"/>
              <w:jc w:val="left"/>
              <w:rPr>
                <w:rFonts w:ascii="Times New Roman" w:hAnsi="Times New Roman"/>
                <w:bCs/>
                <w:sz w:val="20"/>
                <w:lang w:eastAsia="zh-CN"/>
              </w:rPr>
            </w:pPr>
            <w:r w:rsidRPr="006052AD">
              <w:rPr>
                <w:rFonts w:ascii="Times New Roman" w:hAnsi="Times New Roman"/>
                <w:bCs/>
                <w:sz w:val="20"/>
                <w:lang w:eastAsia="zh-CN"/>
              </w:rPr>
              <w:t>Case 8:</w:t>
            </w:r>
          </w:p>
          <w:p w:rsidR="00605CCE" w:rsidRPr="006052AD" w:rsidRDefault="00605CCE" w:rsidP="00CB56D5">
            <w:pPr>
              <w:pStyle w:val="TAC"/>
              <w:jc w:val="left"/>
              <w:rPr>
                <w:rFonts w:ascii="Times New Roman" w:hAnsi="Times New Roman"/>
                <w:bCs/>
                <w:sz w:val="20"/>
                <w:lang w:eastAsia="zh-CN"/>
              </w:rPr>
            </w:pPr>
            <w:r w:rsidRPr="006052AD">
              <w:rPr>
                <w:rFonts w:ascii="Times New Roman" w:hAnsi="Times New Roman"/>
                <w:bCs/>
                <w:sz w:val="20"/>
                <w:lang w:eastAsia="zh-CN"/>
              </w:rPr>
              <w:t>UE-based DL Positioning</w:t>
            </w:r>
          </w:p>
        </w:tc>
        <w:tc>
          <w:tcPr>
            <w:tcW w:w="1821" w:type="dxa"/>
            <w:vAlign w:val="center"/>
          </w:tcPr>
          <w:p w:rsidR="00605CCE" w:rsidRPr="006052AD" w:rsidRDefault="00605CCE" w:rsidP="00CB56D5">
            <w:pPr>
              <w:rPr>
                <w:rFonts w:eastAsiaTheme="minorEastAsia"/>
                <w:color w:val="000000"/>
                <w:szCs w:val="20"/>
                <w:lang w:eastAsia="zh-CN"/>
              </w:rPr>
            </w:pPr>
            <w:r w:rsidRPr="006052AD">
              <w:rPr>
                <w:rFonts w:eastAsiaTheme="minorEastAsia"/>
                <w:szCs w:val="20"/>
              </w:rPr>
              <w:t xml:space="preserve">Paging Occasion </w:t>
            </w:r>
          </w:p>
        </w:tc>
        <w:tc>
          <w:tcPr>
            <w:tcW w:w="992" w:type="dxa"/>
            <w:vAlign w:val="center"/>
          </w:tcPr>
          <w:p w:rsidR="00605CCE" w:rsidRPr="006052AD" w:rsidRDefault="00605CCE" w:rsidP="007F1486">
            <w:pPr>
              <w:jc w:val="center"/>
              <w:rPr>
                <w:rFonts w:eastAsiaTheme="minorEastAsia"/>
                <w:color w:val="000000"/>
                <w:szCs w:val="20"/>
                <w:lang w:eastAsia="zh-CN"/>
              </w:rPr>
            </w:pPr>
            <w:r w:rsidRPr="006052AD">
              <w:rPr>
                <w:rFonts w:eastAsiaTheme="minorEastAsia"/>
                <w:szCs w:val="20"/>
              </w:rPr>
              <w:t>57</w:t>
            </w:r>
          </w:p>
        </w:tc>
        <w:tc>
          <w:tcPr>
            <w:tcW w:w="992" w:type="dxa"/>
            <w:vAlign w:val="center"/>
          </w:tcPr>
          <w:p w:rsidR="00605CCE" w:rsidRPr="006052AD" w:rsidRDefault="00605CCE" w:rsidP="00443BF1">
            <w:pPr>
              <w:jc w:val="center"/>
              <w:rPr>
                <w:rFonts w:eastAsiaTheme="minorEastAsia"/>
                <w:color w:val="000000"/>
                <w:szCs w:val="20"/>
                <w:lang w:eastAsia="zh-CN"/>
              </w:rPr>
            </w:pPr>
            <w:r w:rsidRPr="006052AD">
              <w:rPr>
                <w:rFonts w:eastAsiaTheme="minorEastAsia"/>
                <w:color w:val="000000"/>
                <w:szCs w:val="20"/>
                <w:lang w:eastAsia="zh-CN"/>
              </w:rPr>
              <w:t>4</w:t>
            </w:r>
          </w:p>
        </w:tc>
        <w:tc>
          <w:tcPr>
            <w:tcW w:w="1134" w:type="dxa"/>
            <w:vAlign w:val="center"/>
          </w:tcPr>
          <w:p w:rsidR="00605CCE" w:rsidRPr="006052AD" w:rsidRDefault="00605CCE" w:rsidP="00443BF1">
            <w:pPr>
              <w:jc w:val="center"/>
              <w:rPr>
                <w:rFonts w:eastAsiaTheme="minorEastAsia"/>
                <w:szCs w:val="20"/>
                <w:lang w:eastAsia="zh-CN"/>
              </w:rPr>
            </w:pPr>
            <w:r w:rsidRPr="005235C0">
              <w:rPr>
                <w:rFonts w:eastAsiaTheme="minorEastAsia"/>
                <w:szCs w:val="20"/>
                <w:lang w:eastAsia="zh-CN"/>
              </w:rPr>
              <w:t>1</w:t>
            </w:r>
          </w:p>
        </w:tc>
        <w:tc>
          <w:tcPr>
            <w:tcW w:w="1418" w:type="dxa"/>
            <w:vAlign w:val="center"/>
          </w:tcPr>
          <w:p w:rsidR="00605CCE" w:rsidRPr="006052AD" w:rsidRDefault="00605CCE" w:rsidP="007F1486">
            <w:pPr>
              <w:jc w:val="center"/>
              <w:rPr>
                <w:rFonts w:eastAsiaTheme="minorEastAsia"/>
                <w:color w:val="000000"/>
                <w:szCs w:val="20"/>
                <w:lang w:eastAsia="zh-CN"/>
              </w:rPr>
            </w:pPr>
            <w:r w:rsidRPr="006052AD">
              <w:rPr>
                <w:rFonts w:eastAsiaTheme="minorEastAsia"/>
                <w:color w:val="000000"/>
                <w:szCs w:val="20"/>
                <w:lang w:eastAsia="zh-CN"/>
              </w:rPr>
              <w:t>4</w:t>
            </w:r>
          </w:p>
        </w:tc>
        <w:tc>
          <w:tcPr>
            <w:tcW w:w="1134" w:type="dxa"/>
            <w:vAlign w:val="center"/>
          </w:tcPr>
          <w:p w:rsidR="00605CCE" w:rsidRPr="006052AD" w:rsidRDefault="00605CCE" w:rsidP="00443BF1">
            <w:pPr>
              <w:jc w:val="center"/>
              <w:rPr>
                <w:rFonts w:eastAsiaTheme="minorEastAsia"/>
                <w:color w:val="000000"/>
                <w:szCs w:val="20"/>
                <w:lang w:eastAsia="zh-CN"/>
              </w:rPr>
            </w:pPr>
            <w:r w:rsidRPr="006052AD">
              <w:rPr>
                <w:rFonts w:eastAsiaTheme="minorEastAsia"/>
                <w:color w:val="000000"/>
                <w:szCs w:val="20"/>
                <w:lang w:eastAsia="zh-CN"/>
              </w:rPr>
              <w:t>228</w:t>
            </w:r>
          </w:p>
        </w:tc>
        <w:tc>
          <w:tcPr>
            <w:tcW w:w="1276" w:type="dxa"/>
            <w:vAlign w:val="center"/>
          </w:tcPr>
          <w:p w:rsidR="00605CCE" w:rsidRPr="006052AD" w:rsidRDefault="00605CCE" w:rsidP="00443BF1">
            <w:pPr>
              <w:jc w:val="center"/>
              <w:rPr>
                <w:rFonts w:eastAsiaTheme="minorEastAsia"/>
                <w:szCs w:val="20"/>
                <w:lang w:eastAsia="zh-CN"/>
              </w:rPr>
            </w:pPr>
            <w:r w:rsidRPr="006052AD">
              <w:rPr>
                <w:rFonts w:eastAsiaTheme="minorEastAsia"/>
                <w:szCs w:val="20"/>
              </w:rPr>
              <w:t>0.3594</w:t>
            </w:r>
            <w:r w:rsidRPr="005235C0">
              <w:rPr>
                <w:rFonts w:eastAsiaTheme="minorEastAsia"/>
                <w:szCs w:val="20"/>
                <w:lang w:eastAsia="zh-CN"/>
              </w:rPr>
              <w:t>%</w:t>
            </w:r>
          </w:p>
        </w:tc>
      </w:tr>
      <w:tr w:rsidR="00605CCE" w:rsidRPr="005235C0" w:rsidTr="00443BF1">
        <w:tc>
          <w:tcPr>
            <w:tcW w:w="1293" w:type="dxa"/>
            <w:vMerge/>
          </w:tcPr>
          <w:p w:rsidR="00605CCE" w:rsidRPr="006052AD" w:rsidRDefault="00605CCE" w:rsidP="00CB56D5">
            <w:pPr>
              <w:rPr>
                <w:rFonts w:eastAsiaTheme="minorEastAsia"/>
                <w:szCs w:val="20"/>
                <w:lang w:eastAsia="zh-CN"/>
              </w:rPr>
            </w:pPr>
          </w:p>
        </w:tc>
        <w:tc>
          <w:tcPr>
            <w:tcW w:w="1821" w:type="dxa"/>
            <w:vAlign w:val="center"/>
          </w:tcPr>
          <w:p w:rsidR="00605CCE" w:rsidRPr="006052AD" w:rsidRDefault="00605CCE" w:rsidP="00CB56D5">
            <w:pPr>
              <w:rPr>
                <w:rFonts w:eastAsiaTheme="minorEastAsia"/>
                <w:color w:val="000000"/>
                <w:szCs w:val="20"/>
                <w:lang w:eastAsia="zh-CN"/>
              </w:rPr>
            </w:pPr>
            <w:r w:rsidRPr="006052AD">
              <w:rPr>
                <w:rFonts w:eastAsiaTheme="minorEastAsia"/>
                <w:szCs w:val="20"/>
              </w:rPr>
              <w:t xml:space="preserve">SSB serv. cell </w:t>
            </w:r>
          </w:p>
        </w:tc>
        <w:tc>
          <w:tcPr>
            <w:tcW w:w="992" w:type="dxa"/>
            <w:vAlign w:val="center"/>
          </w:tcPr>
          <w:p w:rsidR="00605CCE" w:rsidRPr="006052AD" w:rsidRDefault="00605CCE" w:rsidP="007F1486">
            <w:pPr>
              <w:jc w:val="center"/>
              <w:rPr>
                <w:rFonts w:eastAsiaTheme="minorEastAsia"/>
                <w:color w:val="000000"/>
                <w:szCs w:val="20"/>
                <w:lang w:eastAsia="zh-CN"/>
              </w:rPr>
            </w:pPr>
            <w:r w:rsidRPr="006052AD">
              <w:rPr>
                <w:rFonts w:eastAsiaTheme="minorEastAsia"/>
                <w:szCs w:val="20"/>
              </w:rPr>
              <w:t>50</w:t>
            </w:r>
          </w:p>
        </w:tc>
        <w:tc>
          <w:tcPr>
            <w:tcW w:w="992" w:type="dxa"/>
            <w:vAlign w:val="center"/>
          </w:tcPr>
          <w:p w:rsidR="00605CCE" w:rsidRPr="006052AD" w:rsidRDefault="00605CCE" w:rsidP="00443BF1">
            <w:pPr>
              <w:jc w:val="center"/>
              <w:rPr>
                <w:rFonts w:eastAsiaTheme="minorEastAsia"/>
                <w:color w:val="000000"/>
                <w:szCs w:val="20"/>
                <w:lang w:eastAsia="zh-CN"/>
              </w:rPr>
            </w:pPr>
            <w:r w:rsidRPr="006052AD">
              <w:rPr>
                <w:rFonts w:eastAsiaTheme="minorEastAsia"/>
                <w:color w:val="000000"/>
                <w:szCs w:val="20"/>
                <w:lang w:eastAsia="zh-CN"/>
              </w:rPr>
              <w:t>4</w:t>
            </w:r>
          </w:p>
        </w:tc>
        <w:tc>
          <w:tcPr>
            <w:tcW w:w="1134" w:type="dxa"/>
            <w:vAlign w:val="center"/>
          </w:tcPr>
          <w:p w:rsidR="00605CCE" w:rsidRPr="006052AD" w:rsidRDefault="00605CCE" w:rsidP="00443BF1">
            <w:pPr>
              <w:jc w:val="center"/>
              <w:rPr>
                <w:rFonts w:eastAsiaTheme="minorEastAsia"/>
                <w:szCs w:val="20"/>
                <w:lang w:eastAsia="zh-CN"/>
              </w:rPr>
            </w:pPr>
            <w:r w:rsidRPr="005235C0">
              <w:rPr>
                <w:rFonts w:eastAsiaTheme="minorEastAsia"/>
                <w:szCs w:val="20"/>
                <w:lang w:eastAsia="zh-CN"/>
              </w:rPr>
              <w:t>1</w:t>
            </w:r>
          </w:p>
        </w:tc>
        <w:tc>
          <w:tcPr>
            <w:tcW w:w="1418" w:type="dxa"/>
            <w:vAlign w:val="center"/>
          </w:tcPr>
          <w:p w:rsidR="00605CCE" w:rsidRPr="006052AD" w:rsidRDefault="00605CCE" w:rsidP="007F1486">
            <w:pPr>
              <w:jc w:val="center"/>
              <w:rPr>
                <w:rFonts w:eastAsiaTheme="minorEastAsia"/>
                <w:color w:val="000000"/>
                <w:szCs w:val="20"/>
                <w:lang w:eastAsia="zh-CN"/>
              </w:rPr>
            </w:pPr>
            <w:r w:rsidRPr="006052AD">
              <w:rPr>
                <w:rFonts w:eastAsiaTheme="minorEastAsia"/>
                <w:color w:val="000000"/>
                <w:szCs w:val="20"/>
                <w:lang w:eastAsia="zh-CN"/>
              </w:rPr>
              <w:t>4</w:t>
            </w:r>
          </w:p>
        </w:tc>
        <w:tc>
          <w:tcPr>
            <w:tcW w:w="1134" w:type="dxa"/>
            <w:vAlign w:val="center"/>
          </w:tcPr>
          <w:p w:rsidR="00605CCE" w:rsidRPr="006052AD" w:rsidRDefault="00605CCE" w:rsidP="00443BF1">
            <w:pPr>
              <w:jc w:val="center"/>
              <w:rPr>
                <w:rFonts w:eastAsiaTheme="minorEastAsia"/>
                <w:color w:val="000000"/>
                <w:szCs w:val="20"/>
                <w:lang w:eastAsia="zh-CN"/>
              </w:rPr>
            </w:pPr>
            <w:r w:rsidRPr="006052AD">
              <w:rPr>
                <w:rFonts w:eastAsiaTheme="minorEastAsia"/>
                <w:szCs w:val="20"/>
              </w:rPr>
              <w:t>200</w:t>
            </w:r>
          </w:p>
        </w:tc>
        <w:tc>
          <w:tcPr>
            <w:tcW w:w="1276" w:type="dxa"/>
            <w:vAlign w:val="center"/>
          </w:tcPr>
          <w:p w:rsidR="00605CCE" w:rsidRPr="006052AD" w:rsidRDefault="00605CCE" w:rsidP="00443BF1">
            <w:pPr>
              <w:jc w:val="center"/>
              <w:rPr>
                <w:rFonts w:eastAsiaTheme="minorEastAsia"/>
                <w:szCs w:val="20"/>
                <w:lang w:eastAsia="zh-CN"/>
              </w:rPr>
            </w:pPr>
            <w:r w:rsidRPr="006052AD">
              <w:rPr>
                <w:rFonts w:eastAsiaTheme="minorEastAsia"/>
                <w:szCs w:val="20"/>
              </w:rPr>
              <w:t>0.3153</w:t>
            </w:r>
            <w:r w:rsidRPr="005235C0">
              <w:rPr>
                <w:rFonts w:eastAsiaTheme="minorEastAsia"/>
                <w:szCs w:val="20"/>
                <w:lang w:eastAsia="zh-CN"/>
              </w:rPr>
              <w:t>%</w:t>
            </w:r>
          </w:p>
        </w:tc>
      </w:tr>
      <w:tr w:rsidR="00605CCE" w:rsidRPr="005235C0" w:rsidTr="00443BF1">
        <w:tc>
          <w:tcPr>
            <w:tcW w:w="1293" w:type="dxa"/>
            <w:vMerge/>
          </w:tcPr>
          <w:p w:rsidR="00605CCE" w:rsidRPr="006052AD" w:rsidRDefault="00605CCE" w:rsidP="00CB56D5">
            <w:pPr>
              <w:rPr>
                <w:rFonts w:eastAsiaTheme="minorEastAsia"/>
                <w:szCs w:val="20"/>
                <w:lang w:eastAsia="zh-CN"/>
              </w:rPr>
            </w:pPr>
          </w:p>
        </w:tc>
        <w:tc>
          <w:tcPr>
            <w:tcW w:w="1821" w:type="dxa"/>
            <w:vAlign w:val="center"/>
          </w:tcPr>
          <w:p w:rsidR="00605CCE" w:rsidRPr="006052AD" w:rsidRDefault="00605CCE" w:rsidP="00CB56D5">
            <w:pPr>
              <w:rPr>
                <w:rFonts w:eastAsiaTheme="minorEastAsia"/>
                <w:color w:val="000000"/>
                <w:szCs w:val="20"/>
                <w:lang w:eastAsia="zh-CN"/>
              </w:rPr>
            </w:pPr>
            <w:r w:rsidRPr="006052AD">
              <w:rPr>
                <w:rFonts w:eastAsiaTheme="minorEastAsia"/>
                <w:szCs w:val="20"/>
              </w:rPr>
              <w:t xml:space="preserve">DL PRS measurement </w:t>
            </w:r>
          </w:p>
        </w:tc>
        <w:tc>
          <w:tcPr>
            <w:tcW w:w="992" w:type="dxa"/>
            <w:vAlign w:val="center"/>
          </w:tcPr>
          <w:p w:rsidR="00605CCE" w:rsidRPr="006052AD" w:rsidRDefault="00605CCE" w:rsidP="007F1486">
            <w:pPr>
              <w:jc w:val="center"/>
              <w:rPr>
                <w:rFonts w:eastAsiaTheme="minorEastAsia"/>
                <w:color w:val="000000"/>
                <w:szCs w:val="20"/>
                <w:lang w:eastAsia="zh-CN"/>
              </w:rPr>
            </w:pPr>
            <w:r w:rsidRPr="006052AD">
              <w:rPr>
                <w:rFonts w:eastAsiaTheme="minorEastAsia"/>
                <w:color w:val="000000"/>
                <w:szCs w:val="20"/>
                <w:lang w:eastAsia="zh-CN"/>
              </w:rPr>
              <w:t>120</w:t>
            </w:r>
          </w:p>
        </w:tc>
        <w:tc>
          <w:tcPr>
            <w:tcW w:w="992" w:type="dxa"/>
            <w:vAlign w:val="center"/>
          </w:tcPr>
          <w:p w:rsidR="00605CCE" w:rsidRPr="006052AD" w:rsidRDefault="00605CCE" w:rsidP="00443BF1">
            <w:pPr>
              <w:jc w:val="center"/>
              <w:rPr>
                <w:rFonts w:eastAsiaTheme="minorEastAsia"/>
                <w:color w:val="000000"/>
                <w:szCs w:val="20"/>
                <w:lang w:eastAsia="zh-CN"/>
              </w:rPr>
            </w:pPr>
            <w:r w:rsidRPr="006052AD">
              <w:rPr>
                <w:rFonts w:eastAsiaTheme="minorEastAsia"/>
                <w:color w:val="000000"/>
                <w:szCs w:val="20"/>
                <w:lang w:eastAsia="zh-CN"/>
              </w:rPr>
              <w:t>1</w:t>
            </w:r>
          </w:p>
        </w:tc>
        <w:tc>
          <w:tcPr>
            <w:tcW w:w="1134" w:type="dxa"/>
            <w:vAlign w:val="center"/>
          </w:tcPr>
          <w:p w:rsidR="00605CCE" w:rsidRPr="006052AD" w:rsidRDefault="00605CCE" w:rsidP="00443BF1">
            <w:pPr>
              <w:jc w:val="center"/>
              <w:rPr>
                <w:rFonts w:eastAsiaTheme="minorEastAsia"/>
                <w:szCs w:val="20"/>
                <w:lang w:eastAsia="zh-CN"/>
              </w:rPr>
            </w:pPr>
            <w:r w:rsidRPr="005235C0">
              <w:rPr>
                <w:rFonts w:eastAsiaTheme="minorEastAsia"/>
                <w:szCs w:val="20"/>
                <w:lang w:eastAsia="zh-CN"/>
              </w:rPr>
              <w:t>1</w:t>
            </w:r>
          </w:p>
        </w:tc>
        <w:tc>
          <w:tcPr>
            <w:tcW w:w="1418" w:type="dxa"/>
            <w:vAlign w:val="center"/>
          </w:tcPr>
          <w:p w:rsidR="00605CCE" w:rsidRPr="006052AD" w:rsidRDefault="00605CCE" w:rsidP="007F1486">
            <w:pPr>
              <w:jc w:val="center"/>
              <w:rPr>
                <w:rFonts w:eastAsiaTheme="minorEastAsia"/>
                <w:color w:val="000000"/>
                <w:szCs w:val="20"/>
                <w:lang w:eastAsia="zh-CN"/>
              </w:rPr>
            </w:pPr>
            <w:r w:rsidRPr="006052AD">
              <w:rPr>
                <w:rFonts w:eastAsiaTheme="minorEastAsia"/>
                <w:color w:val="000000"/>
                <w:szCs w:val="20"/>
                <w:lang w:eastAsia="zh-CN"/>
              </w:rPr>
              <w:t>1</w:t>
            </w:r>
          </w:p>
        </w:tc>
        <w:tc>
          <w:tcPr>
            <w:tcW w:w="1134" w:type="dxa"/>
            <w:vAlign w:val="center"/>
          </w:tcPr>
          <w:p w:rsidR="00605CCE" w:rsidRPr="006052AD" w:rsidRDefault="00605CCE" w:rsidP="00443BF1">
            <w:pPr>
              <w:jc w:val="center"/>
              <w:rPr>
                <w:rFonts w:eastAsiaTheme="minorEastAsia"/>
                <w:color w:val="000000"/>
                <w:szCs w:val="20"/>
                <w:lang w:eastAsia="zh-CN"/>
              </w:rPr>
            </w:pPr>
            <w:r w:rsidRPr="006052AD">
              <w:rPr>
                <w:rFonts w:eastAsiaTheme="minorEastAsia"/>
                <w:color w:val="000000"/>
                <w:szCs w:val="20"/>
                <w:lang w:eastAsia="zh-CN"/>
              </w:rPr>
              <w:t>120</w:t>
            </w:r>
          </w:p>
        </w:tc>
        <w:tc>
          <w:tcPr>
            <w:tcW w:w="1276" w:type="dxa"/>
            <w:vAlign w:val="center"/>
          </w:tcPr>
          <w:p w:rsidR="00605CCE" w:rsidRPr="006052AD" w:rsidRDefault="00605CCE" w:rsidP="00443BF1">
            <w:pPr>
              <w:jc w:val="center"/>
              <w:rPr>
                <w:rFonts w:eastAsiaTheme="minorEastAsia"/>
                <w:szCs w:val="20"/>
                <w:lang w:eastAsia="zh-CN"/>
              </w:rPr>
            </w:pPr>
            <w:r w:rsidRPr="006052AD">
              <w:rPr>
                <w:rFonts w:eastAsiaTheme="minorEastAsia"/>
                <w:szCs w:val="20"/>
              </w:rPr>
              <w:t>0.1892</w:t>
            </w:r>
            <w:r w:rsidRPr="005235C0">
              <w:rPr>
                <w:rFonts w:eastAsiaTheme="minorEastAsia"/>
                <w:szCs w:val="20"/>
                <w:lang w:eastAsia="zh-CN"/>
              </w:rPr>
              <w:t>%</w:t>
            </w:r>
          </w:p>
        </w:tc>
      </w:tr>
      <w:tr w:rsidR="00605CCE" w:rsidRPr="005235C0" w:rsidTr="00443BF1">
        <w:tc>
          <w:tcPr>
            <w:tcW w:w="1293" w:type="dxa"/>
            <w:vMerge/>
          </w:tcPr>
          <w:p w:rsidR="00605CCE" w:rsidRPr="006052AD" w:rsidRDefault="00605CCE" w:rsidP="00CB56D5">
            <w:pPr>
              <w:rPr>
                <w:rFonts w:eastAsiaTheme="minorEastAsia"/>
                <w:szCs w:val="20"/>
                <w:lang w:eastAsia="zh-CN"/>
              </w:rPr>
            </w:pPr>
          </w:p>
        </w:tc>
        <w:tc>
          <w:tcPr>
            <w:tcW w:w="1821" w:type="dxa"/>
            <w:vAlign w:val="center"/>
          </w:tcPr>
          <w:p w:rsidR="00605CCE" w:rsidRPr="006052AD" w:rsidRDefault="00605CCE" w:rsidP="00CB56D5">
            <w:pPr>
              <w:rPr>
                <w:rFonts w:eastAsiaTheme="minorEastAsia"/>
                <w:color w:val="000000"/>
                <w:szCs w:val="20"/>
                <w:lang w:eastAsia="zh-CN"/>
              </w:rPr>
            </w:pPr>
            <w:r w:rsidRPr="006052AD">
              <w:rPr>
                <w:rFonts w:eastAsiaTheme="minorEastAsia"/>
                <w:szCs w:val="20"/>
              </w:rPr>
              <w:t xml:space="preserve">Light sleep </w:t>
            </w:r>
          </w:p>
        </w:tc>
        <w:tc>
          <w:tcPr>
            <w:tcW w:w="992" w:type="dxa"/>
            <w:vAlign w:val="center"/>
          </w:tcPr>
          <w:p w:rsidR="00605CCE" w:rsidRPr="006052AD" w:rsidRDefault="00605CCE" w:rsidP="007F1486">
            <w:pPr>
              <w:jc w:val="center"/>
              <w:rPr>
                <w:rFonts w:eastAsiaTheme="minorEastAsia"/>
                <w:color w:val="000000"/>
                <w:szCs w:val="20"/>
                <w:lang w:eastAsia="zh-CN"/>
              </w:rPr>
            </w:pPr>
            <w:r w:rsidRPr="006052AD">
              <w:rPr>
                <w:rFonts w:eastAsiaTheme="minorEastAsia"/>
                <w:color w:val="000000"/>
                <w:szCs w:val="20"/>
                <w:lang w:eastAsia="zh-CN"/>
              </w:rPr>
              <w:t>20</w:t>
            </w:r>
          </w:p>
        </w:tc>
        <w:tc>
          <w:tcPr>
            <w:tcW w:w="992" w:type="dxa"/>
            <w:vAlign w:val="center"/>
          </w:tcPr>
          <w:p w:rsidR="00605CCE" w:rsidRPr="006052AD" w:rsidRDefault="00605CCE" w:rsidP="00443BF1">
            <w:pPr>
              <w:jc w:val="center"/>
              <w:rPr>
                <w:rFonts w:eastAsiaTheme="minorEastAsia"/>
                <w:color w:val="000000"/>
                <w:szCs w:val="20"/>
                <w:lang w:eastAsia="zh-CN"/>
              </w:rPr>
            </w:pPr>
            <w:r w:rsidRPr="006052AD">
              <w:rPr>
                <w:rFonts w:eastAsiaTheme="minorEastAsia"/>
                <w:color w:val="000000"/>
                <w:szCs w:val="20"/>
                <w:lang w:eastAsia="zh-CN"/>
              </w:rPr>
              <w:t>12</w:t>
            </w:r>
          </w:p>
        </w:tc>
        <w:tc>
          <w:tcPr>
            <w:tcW w:w="1134" w:type="dxa"/>
            <w:vAlign w:val="center"/>
          </w:tcPr>
          <w:p w:rsidR="00605CCE" w:rsidRPr="006052AD" w:rsidRDefault="00605CCE" w:rsidP="00443BF1">
            <w:pPr>
              <w:jc w:val="center"/>
              <w:rPr>
                <w:rFonts w:eastAsiaTheme="minorEastAsia"/>
                <w:szCs w:val="20"/>
                <w:lang w:eastAsia="zh-CN"/>
              </w:rPr>
            </w:pPr>
            <w:r w:rsidRPr="005235C0">
              <w:rPr>
                <w:rFonts w:eastAsiaTheme="minorEastAsia"/>
                <w:szCs w:val="20"/>
                <w:lang w:eastAsia="zh-CN"/>
              </w:rPr>
              <w:t>2</w:t>
            </w:r>
          </w:p>
        </w:tc>
        <w:tc>
          <w:tcPr>
            <w:tcW w:w="1418" w:type="dxa"/>
            <w:vAlign w:val="center"/>
          </w:tcPr>
          <w:p w:rsidR="00605CCE" w:rsidRPr="006052AD" w:rsidRDefault="00605CCE" w:rsidP="007F1486">
            <w:pPr>
              <w:jc w:val="center"/>
              <w:rPr>
                <w:rFonts w:eastAsiaTheme="minorEastAsia"/>
                <w:color w:val="000000"/>
                <w:szCs w:val="20"/>
                <w:lang w:eastAsia="zh-CN"/>
              </w:rPr>
            </w:pPr>
            <w:r w:rsidRPr="005235C0">
              <w:rPr>
                <w:rFonts w:eastAsiaTheme="minorEastAsia"/>
                <w:color w:val="000000"/>
                <w:szCs w:val="20"/>
                <w:lang w:eastAsia="zh-CN"/>
              </w:rPr>
              <w:t>24</w:t>
            </w:r>
          </w:p>
        </w:tc>
        <w:tc>
          <w:tcPr>
            <w:tcW w:w="1134" w:type="dxa"/>
            <w:vAlign w:val="center"/>
          </w:tcPr>
          <w:p w:rsidR="00605CCE" w:rsidRPr="005235C0" w:rsidRDefault="00605CCE" w:rsidP="00443BF1">
            <w:pPr>
              <w:jc w:val="center"/>
              <w:rPr>
                <w:rFonts w:eastAsiaTheme="minorEastAsia"/>
                <w:color w:val="000000"/>
                <w:szCs w:val="20"/>
                <w:lang w:eastAsia="zh-CN"/>
              </w:rPr>
            </w:pPr>
            <w:r w:rsidRPr="005235C0">
              <w:rPr>
                <w:rFonts w:eastAsiaTheme="minorEastAsia"/>
                <w:szCs w:val="20"/>
                <w:lang w:eastAsia="zh-CN"/>
              </w:rPr>
              <w:t>480</w:t>
            </w:r>
          </w:p>
        </w:tc>
        <w:tc>
          <w:tcPr>
            <w:tcW w:w="1276" w:type="dxa"/>
            <w:vAlign w:val="center"/>
          </w:tcPr>
          <w:p w:rsidR="00605CCE" w:rsidRPr="006052AD" w:rsidRDefault="00605CCE" w:rsidP="00443BF1">
            <w:pPr>
              <w:jc w:val="center"/>
              <w:rPr>
                <w:rFonts w:eastAsiaTheme="minorEastAsia"/>
                <w:szCs w:val="20"/>
                <w:lang w:eastAsia="zh-CN"/>
              </w:rPr>
            </w:pPr>
            <w:r w:rsidRPr="006052AD">
              <w:rPr>
                <w:rFonts w:eastAsiaTheme="minorEastAsia"/>
                <w:szCs w:val="20"/>
              </w:rPr>
              <w:t>0.7566</w:t>
            </w:r>
            <w:r w:rsidRPr="005235C0">
              <w:rPr>
                <w:rFonts w:eastAsiaTheme="minorEastAsia"/>
                <w:szCs w:val="20"/>
                <w:lang w:eastAsia="zh-CN"/>
              </w:rPr>
              <w:t>%</w:t>
            </w:r>
          </w:p>
        </w:tc>
      </w:tr>
      <w:tr w:rsidR="00605CCE" w:rsidRPr="005235C0" w:rsidTr="00443BF1">
        <w:tc>
          <w:tcPr>
            <w:tcW w:w="1293" w:type="dxa"/>
            <w:vMerge/>
          </w:tcPr>
          <w:p w:rsidR="00605CCE" w:rsidRPr="006052AD" w:rsidRDefault="00605CCE" w:rsidP="00CB56D5">
            <w:pPr>
              <w:rPr>
                <w:rFonts w:eastAsiaTheme="minorEastAsia"/>
                <w:szCs w:val="20"/>
                <w:lang w:eastAsia="zh-CN"/>
              </w:rPr>
            </w:pPr>
            <w:bookmarkStart w:id="10" w:name="_Hlk115083763"/>
          </w:p>
        </w:tc>
        <w:tc>
          <w:tcPr>
            <w:tcW w:w="1821" w:type="dxa"/>
            <w:vAlign w:val="center"/>
          </w:tcPr>
          <w:p w:rsidR="00605CCE" w:rsidRPr="006052AD" w:rsidRDefault="00605CCE" w:rsidP="00CB56D5">
            <w:pPr>
              <w:rPr>
                <w:rFonts w:eastAsiaTheme="minorEastAsia"/>
                <w:color w:val="000000"/>
                <w:szCs w:val="20"/>
                <w:lang w:eastAsia="zh-CN"/>
              </w:rPr>
            </w:pPr>
            <w:r w:rsidRPr="006052AD">
              <w:rPr>
                <w:rFonts w:eastAsiaTheme="minorEastAsia"/>
                <w:szCs w:val="20"/>
              </w:rPr>
              <w:t>Deep sleep</w:t>
            </w:r>
          </w:p>
        </w:tc>
        <w:tc>
          <w:tcPr>
            <w:tcW w:w="992" w:type="dxa"/>
            <w:vAlign w:val="center"/>
          </w:tcPr>
          <w:p w:rsidR="00605CCE" w:rsidRPr="006052AD" w:rsidRDefault="00605CCE" w:rsidP="007F1486">
            <w:pPr>
              <w:jc w:val="center"/>
              <w:rPr>
                <w:rFonts w:eastAsiaTheme="minorEastAsia"/>
                <w:color w:val="000000"/>
                <w:szCs w:val="20"/>
                <w:lang w:eastAsia="zh-CN"/>
              </w:rPr>
            </w:pPr>
            <w:r w:rsidRPr="006052AD">
              <w:rPr>
                <w:rFonts w:eastAsiaTheme="minorEastAsia"/>
                <w:color w:val="000000"/>
                <w:szCs w:val="20"/>
                <w:lang w:eastAsia="zh-CN"/>
              </w:rPr>
              <w:t>1</w:t>
            </w:r>
          </w:p>
        </w:tc>
        <w:tc>
          <w:tcPr>
            <w:tcW w:w="992" w:type="dxa"/>
            <w:vAlign w:val="center"/>
          </w:tcPr>
          <w:p w:rsidR="00605CCE" w:rsidRPr="006052AD" w:rsidRDefault="00605CCE" w:rsidP="00443BF1">
            <w:pPr>
              <w:jc w:val="center"/>
              <w:rPr>
                <w:rFonts w:eastAsiaTheme="minorEastAsia"/>
                <w:color w:val="000000"/>
                <w:szCs w:val="20"/>
                <w:lang w:eastAsia="zh-CN"/>
              </w:rPr>
            </w:pPr>
            <w:r w:rsidRPr="006052AD">
              <w:rPr>
                <w:rFonts w:eastAsiaTheme="minorEastAsia"/>
                <w:color w:val="000000"/>
                <w:szCs w:val="20"/>
                <w:lang w:eastAsia="zh-CN"/>
              </w:rPr>
              <w:t>1</w:t>
            </w:r>
          </w:p>
        </w:tc>
        <w:tc>
          <w:tcPr>
            <w:tcW w:w="1134" w:type="dxa"/>
            <w:vAlign w:val="center"/>
          </w:tcPr>
          <w:p w:rsidR="00605CCE" w:rsidRPr="006052AD" w:rsidRDefault="00605CCE" w:rsidP="00443BF1">
            <w:pPr>
              <w:jc w:val="center"/>
              <w:rPr>
                <w:rFonts w:eastAsiaTheme="minorEastAsia"/>
                <w:szCs w:val="20"/>
                <w:lang w:eastAsia="zh-CN"/>
              </w:rPr>
            </w:pPr>
            <w:r w:rsidRPr="006052AD">
              <w:rPr>
                <w:rFonts w:eastAsiaTheme="minorEastAsia"/>
                <w:color w:val="000000"/>
                <w:szCs w:val="20"/>
                <w:lang w:eastAsia="zh-CN"/>
              </w:rPr>
              <w:t>61311</w:t>
            </w:r>
          </w:p>
        </w:tc>
        <w:tc>
          <w:tcPr>
            <w:tcW w:w="1418" w:type="dxa"/>
            <w:vAlign w:val="center"/>
          </w:tcPr>
          <w:p w:rsidR="00605CCE" w:rsidRPr="005235C0" w:rsidRDefault="00605CCE" w:rsidP="00443BF1">
            <w:pPr>
              <w:jc w:val="center"/>
              <w:rPr>
                <w:rFonts w:eastAsiaTheme="minorEastAsia"/>
                <w:color w:val="000000"/>
                <w:szCs w:val="20"/>
                <w:lang w:eastAsia="zh-CN"/>
              </w:rPr>
            </w:pPr>
            <w:r w:rsidRPr="006052AD">
              <w:rPr>
                <w:rFonts w:eastAsiaTheme="minorEastAsia"/>
                <w:color w:val="000000"/>
                <w:szCs w:val="20"/>
                <w:lang w:eastAsia="zh-CN"/>
              </w:rPr>
              <w:t>61311</w:t>
            </w:r>
          </w:p>
        </w:tc>
        <w:tc>
          <w:tcPr>
            <w:tcW w:w="1134" w:type="dxa"/>
            <w:vAlign w:val="center"/>
          </w:tcPr>
          <w:p w:rsidR="00605CCE" w:rsidRPr="006052AD" w:rsidRDefault="00605CCE" w:rsidP="007F1486">
            <w:pPr>
              <w:jc w:val="center"/>
              <w:rPr>
                <w:rFonts w:eastAsiaTheme="minorEastAsia"/>
                <w:color w:val="000000"/>
                <w:szCs w:val="20"/>
                <w:lang w:eastAsia="zh-CN"/>
              </w:rPr>
            </w:pPr>
            <w:r w:rsidRPr="006052AD">
              <w:rPr>
                <w:rFonts w:eastAsiaTheme="minorEastAsia"/>
                <w:color w:val="000000"/>
                <w:szCs w:val="20"/>
                <w:lang w:eastAsia="zh-CN"/>
              </w:rPr>
              <w:t>61311</w:t>
            </w:r>
          </w:p>
        </w:tc>
        <w:tc>
          <w:tcPr>
            <w:tcW w:w="1276" w:type="dxa"/>
            <w:vAlign w:val="center"/>
          </w:tcPr>
          <w:p w:rsidR="00605CCE" w:rsidRPr="006052AD" w:rsidRDefault="00605CCE" w:rsidP="00443BF1">
            <w:pPr>
              <w:jc w:val="center"/>
              <w:rPr>
                <w:rFonts w:eastAsiaTheme="minorEastAsia"/>
                <w:szCs w:val="20"/>
                <w:lang w:eastAsia="zh-CN"/>
              </w:rPr>
            </w:pPr>
            <w:r w:rsidRPr="006052AD">
              <w:rPr>
                <w:rFonts w:eastAsiaTheme="minorEastAsia"/>
                <w:szCs w:val="20"/>
              </w:rPr>
              <w:t>96.6456</w:t>
            </w:r>
            <w:r w:rsidRPr="005235C0">
              <w:rPr>
                <w:rFonts w:eastAsiaTheme="minorEastAsia"/>
                <w:szCs w:val="20"/>
                <w:lang w:eastAsia="zh-CN"/>
              </w:rPr>
              <w:t>%</w:t>
            </w:r>
          </w:p>
        </w:tc>
      </w:tr>
      <w:tr w:rsidR="00605CCE" w:rsidRPr="005235C0" w:rsidTr="00443BF1">
        <w:tc>
          <w:tcPr>
            <w:tcW w:w="1293" w:type="dxa"/>
            <w:vMerge/>
          </w:tcPr>
          <w:p w:rsidR="00605CCE" w:rsidRPr="006052AD" w:rsidRDefault="00605CCE" w:rsidP="00CB56D5">
            <w:pPr>
              <w:rPr>
                <w:rFonts w:eastAsiaTheme="minorEastAsia"/>
                <w:szCs w:val="20"/>
                <w:lang w:eastAsia="zh-CN"/>
              </w:rPr>
            </w:pPr>
          </w:p>
        </w:tc>
        <w:tc>
          <w:tcPr>
            <w:tcW w:w="1821" w:type="dxa"/>
            <w:vAlign w:val="center"/>
          </w:tcPr>
          <w:p w:rsidR="00605CCE" w:rsidRPr="006052AD" w:rsidRDefault="00605CCE" w:rsidP="00CB56D5">
            <w:pPr>
              <w:rPr>
                <w:rFonts w:eastAsiaTheme="minorEastAsia"/>
                <w:szCs w:val="20"/>
              </w:rPr>
            </w:pPr>
            <w:r w:rsidRPr="006052AD">
              <w:rPr>
                <w:rFonts w:eastAsiaTheme="minorEastAsia"/>
                <w:szCs w:val="20"/>
              </w:rPr>
              <w:t>Deep State transit</w:t>
            </w:r>
          </w:p>
        </w:tc>
        <w:tc>
          <w:tcPr>
            <w:tcW w:w="992" w:type="dxa"/>
            <w:vAlign w:val="center"/>
          </w:tcPr>
          <w:p w:rsidR="00605CCE" w:rsidRPr="006052AD" w:rsidRDefault="00605CCE" w:rsidP="007F1486">
            <w:pPr>
              <w:jc w:val="center"/>
              <w:rPr>
                <w:rFonts w:eastAsiaTheme="minorEastAsia"/>
                <w:color w:val="000000"/>
                <w:szCs w:val="20"/>
                <w:lang w:eastAsia="zh-CN"/>
              </w:rPr>
            </w:pPr>
            <w:r w:rsidRPr="006052AD">
              <w:rPr>
                <w:rFonts w:eastAsiaTheme="minorEastAsia"/>
                <w:color w:val="000000"/>
                <w:szCs w:val="20"/>
                <w:lang w:eastAsia="zh-CN"/>
              </w:rPr>
              <w:t>450</w:t>
            </w:r>
          </w:p>
        </w:tc>
        <w:tc>
          <w:tcPr>
            <w:tcW w:w="992" w:type="dxa"/>
            <w:vAlign w:val="center"/>
          </w:tcPr>
          <w:p w:rsidR="00605CCE" w:rsidRPr="006052AD" w:rsidRDefault="00605CCE" w:rsidP="00690697">
            <w:pPr>
              <w:jc w:val="center"/>
              <w:rPr>
                <w:rFonts w:eastAsiaTheme="minorEastAsia"/>
                <w:color w:val="000000"/>
                <w:szCs w:val="20"/>
                <w:lang w:eastAsia="zh-CN"/>
              </w:rPr>
            </w:pPr>
            <w:r w:rsidRPr="006052AD">
              <w:rPr>
                <w:rFonts w:eastAsiaTheme="minorEastAsia"/>
                <w:color w:val="000000"/>
                <w:szCs w:val="20"/>
                <w:lang w:eastAsia="zh-CN"/>
              </w:rPr>
              <w:t>40</w:t>
            </w:r>
          </w:p>
        </w:tc>
        <w:tc>
          <w:tcPr>
            <w:tcW w:w="1134" w:type="dxa"/>
            <w:vAlign w:val="center"/>
          </w:tcPr>
          <w:p w:rsidR="00605CCE" w:rsidRPr="006052AD" w:rsidRDefault="00605CCE" w:rsidP="00443BF1">
            <w:pPr>
              <w:jc w:val="center"/>
              <w:rPr>
                <w:rFonts w:eastAsiaTheme="minorEastAsia"/>
                <w:szCs w:val="20"/>
                <w:lang w:eastAsia="zh-CN"/>
              </w:rPr>
            </w:pPr>
            <w:r w:rsidRPr="005235C0">
              <w:rPr>
                <w:rFonts w:eastAsiaTheme="minorEastAsia"/>
                <w:szCs w:val="20"/>
                <w:lang w:eastAsia="zh-CN"/>
              </w:rPr>
              <w:t>2</w:t>
            </w:r>
          </w:p>
        </w:tc>
        <w:tc>
          <w:tcPr>
            <w:tcW w:w="1418" w:type="dxa"/>
            <w:vAlign w:val="center"/>
          </w:tcPr>
          <w:p w:rsidR="00605CCE" w:rsidRPr="005235C0" w:rsidRDefault="00605CCE" w:rsidP="00443BF1">
            <w:pPr>
              <w:jc w:val="center"/>
              <w:rPr>
                <w:rFonts w:eastAsiaTheme="minorEastAsia"/>
                <w:color w:val="000000"/>
                <w:szCs w:val="20"/>
                <w:lang w:eastAsia="zh-CN"/>
              </w:rPr>
            </w:pPr>
            <w:r w:rsidRPr="005235C0">
              <w:rPr>
                <w:rFonts w:eastAsiaTheme="minorEastAsia"/>
                <w:color w:val="000000"/>
                <w:szCs w:val="20"/>
                <w:lang w:eastAsia="zh-CN"/>
              </w:rPr>
              <w:t>2</w:t>
            </w:r>
          </w:p>
        </w:tc>
        <w:tc>
          <w:tcPr>
            <w:tcW w:w="1134" w:type="dxa"/>
            <w:vAlign w:val="center"/>
          </w:tcPr>
          <w:p w:rsidR="00605CCE" w:rsidRPr="005235C0" w:rsidRDefault="00605CCE" w:rsidP="00443BF1">
            <w:pPr>
              <w:jc w:val="center"/>
              <w:rPr>
                <w:rFonts w:eastAsiaTheme="minorEastAsia"/>
                <w:color w:val="000000"/>
                <w:szCs w:val="20"/>
                <w:lang w:eastAsia="zh-CN"/>
              </w:rPr>
            </w:pPr>
            <w:r w:rsidRPr="005235C0">
              <w:rPr>
                <w:rFonts w:eastAsiaTheme="minorEastAsia"/>
                <w:szCs w:val="20"/>
                <w:lang w:eastAsia="zh-CN"/>
              </w:rPr>
              <w:t>900</w:t>
            </w:r>
          </w:p>
        </w:tc>
        <w:tc>
          <w:tcPr>
            <w:tcW w:w="1276" w:type="dxa"/>
            <w:vAlign w:val="center"/>
          </w:tcPr>
          <w:p w:rsidR="00605CCE" w:rsidRPr="006052AD" w:rsidRDefault="00605CCE" w:rsidP="00443BF1">
            <w:pPr>
              <w:jc w:val="center"/>
              <w:rPr>
                <w:rFonts w:eastAsiaTheme="minorEastAsia"/>
                <w:szCs w:val="20"/>
                <w:lang w:eastAsia="zh-CN"/>
              </w:rPr>
            </w:pPr>
            <w:r w:rsidRPr="006052AD">
              <w:rPr>
                <w:rFonts w:eastAsiaTheme="minorEastAsia"/>
                <w:szCs w:val="20"/>
              </w:rPr>
              <w:t>1.4187</w:t>
            </w:r>
            <w:r w:rsidRPr="005235C0">
              <w:rPr>
                <w:rFonts w:eastAsiaTheme="minorEastAsia"/>
                <w:szCs w:val="20"/>
                <w:lang w:eastAsia="zh-CN"/>
              </w:rPr>
              <w:t>%</w:t>
            </w:r>
          </w:p>
        </w:tc>
      </w:tr>
      <w:tr w:rsidR="00605CCE" w:rsidRPr="005235C0" w:rsidTr="00443BF1">
        <w:tc>
          <w:tcPr>
            <w:tcW w:w="1293" w:type="dxa"/>
            <w:vMerge/>
          </w:tcPr>
          <w:p w:rsidR="00605CCE" w:rsidRPr="006052AD" w:rsidRDefault="00605CCE" w:rsidP="00CB56D5">
            <w:pPr>
              <w:rPr>
                <w:rFonts w:eastAsiaTheme="minorEastAsia"/>
                <w:szCs w:val="20"/>
                <w:lang w:eastAsia="zh-CN"/>
              </w:rPr>
            </w:pPr>
          </w:p>
        </w:tc>
        <w:tc>
          <w:tcPr>
            <w:tcW w:w="1821" w:type="dxa"/>
            <w:vAlign w:val="center"/>
          </w:tcPr>
          <w:p w:rsidR="00605CCE" w:rsidRPr="006052AD" w:rsidRDefault="00605CCE" w:rsidP="00CB56D5">
            <w:pPr>
              <w:rPr>
                <w:rFonts w:eastAsiaTheme="minorEastAsia"/>
                <w:szCs w:val="20"/>
              </w:rPr>
            </w:pPr>
            <w:r w:rsidRPr="006052AD">
              <w:rPr>
                <w:rFonts w:eastAsiaTheme="minorEastAsia"/>
                <w:szCs w:val="20"/>
              </w:rPr>
              <w:t>Light State transit</w:t>
            </w:r>
          </w:p>
        </w:tc>
        <w:tc>
          <w:tcPr>
            <w:tcW w:w="992" w:type="dxa"/>
            <w:vAlign w:val="center"/>
          </w:tcPr>
          <w:p w:rsidR="00605CCE" w:rsidRPr="006052AD" w:rsidRDefault="00605CCE" w:rsidP="007F1486">
            <w:pPr>
              <w:jc w:val="center"/>
              <w:rPr>
                <w:rFonts w:eastAsiaTheme="minorEastAsia"/>
                <w:color w:val="000000"/>
                <w:szCs w:val="20"/>
                <w:lang w:eastAsia="zh-CN"/>
              </w:rPr>
            </w:pPr>
            <w:r w:rsidRPr="006052AD">
              <w:rPr>
                <w:rFonts w:eastAsiaTheme="minorEastAsia"/>
                <w:color w:val="000000"/>
                <w:szCs w:val="20"/>
                <w:lang w:eastAsia="zh-CN"/>
              </w:rPr>
              <w:t>100</w:t>
            </w:r>
          </w:p>
        </w:tc>
        <w:tc>
          <w:tcPr>
            <w:tcW w:w="992" w:type="dxa"/>
            <w:vAlign w:val="center"/>
          </w:tcPr>
          <w:p w:rsidR="00605CCE" w:rsidRPr="006052AD" w:rsidRDefault="00605CCE" w:rsidP="00690697">
            <w:pPr>
              <w:jc w:val="center"/>
              <w:rPr>
                <w:rFonts w:eastAsiaTheme="minorEastAsia"/>
                <w:color w:val="000000"/>
                <w:szCs w:val="20"/>
                <w:lang w:eastAsia="zh-CN"/>
              </w:rPr>
            </w:pPr>
            <w:r w:rsidRPr="005235C0">
              <w:rPr>
                <w:rFonts w:eastAsiaTheme="minorEastAsia"/>
                <w:color w:val="000000"/>
                <w:szCs w:val="20"/>
                <w:lang w:eastAsia="zh-CN"/>
              </w:rPr>
              <w:t>12</w:t>
            </w:r>
          </w:p>
        </w:tc>
        <w:tc>
          <w:tcPr>
            <w:tcW w:w="1134" w:type="dxa"/>
            <w:vAlign w:val="center"/>
          </w:tcPr>
          <w:p w:rsidR="00605CCE" w:rsidRPr="006052AD" w:rsidRDefault="00605CCE" w:rsidP="00443BF1">
            <w:pPr>
              <w:jc w:val="center"/>
              <w:rPr>
                <w:rFonts w:eastAsiaTheme="minorEastAsia"/>
                <w:szCs w:val="20"/>
                <w:lang w:eastAsia="zh-CN"/>
              </w:rPr>
            </w:pPr>
            <w:r w:rsidRPr="005235C0">
              <w:rPr>
                <w:rFonts w:eastAsiaTheme="minorEastAsia"/>
                <w:szCs w:val="20"/>
                <w:lang w:eastAsia="zh-CN"/>
              </w:rPr>
              <w:t>2</w:t>
            </w:r>
          </w:p>
        </w:tc>
        <w:tc>
          <w:tcPr>
            <w:tcW w:w="1418" w:type="dxa"/>
            <w:vAlign w:val="center"/>
          </w:tcPr>
          <w:p w:rsidR="00605CCE" w:rsidRPr="005235C0" w:rsidRDefault="00605CCE" w:rsidP="00443BF1">
            <w:pPr>
              <w:jc w:val="center"/>
              <w:rPr>
                <w:rFonts w:eastAsiaTheme="minorEastAsia"/>
                <w:color w:val="000000"/>
                <w:szCs w:val="20"/>
                <w:lang w:eastAsia="zh-CN"/>
              </w:rPr>
            </w:pPr>
            <w:r w:rsidRPr="005235C0">
              <w:rPr>
                <w:rFonts w:eastAsiaTheme="minorEastAsia"/>
                <w:color w:val="000000"/>
                <w:szCs w:val="20"/>
                <w:lang w:eastAsia="zh-CN"/>
              </w:rPr>
              <w:t>2</w:t>
            </w:r>
          </w:p>
        </w:tc>
        <w:tc>
          <w:tcPr>
            <w:tcW w:w="1134" w:type="dxa"/>
            <w:vAlign w:val="center"/>
          </w:tcPr>
          <w:p w:rsidR="00605CCE" w:rsidRPr="006052AD" w:rsidRDefault="00605CCE" w:rsidP="007F1486">
            <w:pPr>
              <w:jc w:val="center"/>
              <w:rPr>
                <w:rFonts w:eastAsiaTheme="minorEastAsia"/>
                <w:color w:val="000000"/>
                <w:szCs w:val="20"/>
                <w:lang w:eastAsia="zh-CN"/>
              </w:rPr>
            </w:pPr>
            <w:r w:rsidRPr="005235C0">
              <w:rPr>
                <w:rFonts w:eastAsiaTheme="minorEastAsia"/>
                <w:color w:val="000000"/>
                <w:szCs w:val="20"/>
                <w:lang w:eastAsia="zh-CN"/>
              </w:rPr>
              <w:t>200</w:t>
            </w:r>
          </w:p>
        </w:tc>
        <w:tc>
          <w:tcPr>
            <w:tcW w:w="1276" w:type="dxa"/>
            <w:vAlign w:val="center"/>
          </w:tcPr>
          <w:p w:rsidR="00605CCE" w:rsidRPr="006052AD" w:rsidRDefault="00605CCE" w:rsidP="00443BF1">
            <w:pPr>
              <w:jc w:val="center"/>
              <w:rPr>
                <w:rFonts w:eastAsiaTheme="minorEastAsia"/>
                <w:szCs w:val="20"/>
                <w:lang w:eastAsia="zh-CN"/>
              </w:rPr>
            </w:pPr>
            <w:r w:rsidRPr="006052AD">
              <w:rPr>
                <w:rFonts w:eastAsiaTheme="minorEastAsia"/>
                <w:szCs w:val="20"/>
              </w:rPr>
              <w:t>0.3153</w:t>
            </w:r>
            <w:r w:rsidRPr="005235C0">
              <w:rPr>
                <w:rFonts w:eastAsiaTheme="minorEastAsia"/>
                <w:szCs w:val="20"/>
                <w:lang w:eastAsia="zh-CN"/>
              </w:rPr>
              <w:t>%</w:t>
            </w:r>
          </w:p>
        </w:tc>
      </w:tr>
      <w:bookmarkEnd w:id="10"/>
      <w:tr w:rsidR="00DC63D0" w:rsidRPr="005235C0" w:rsidTr="00CB56D5">
        <w:tc>
          <w:tcPr>
            <w:tcW w:w="1293" w:type="dxa"/>
            <w:vMerge/>
          </w:tcPr>
          <w:p w:rsidR="00DC63D0" w:rsidRPr="006052AD" w:rsidRDefault="00DC63D0" w:rsidP="00CB56D5">
            <w:pPr>
              <w:rPr>
                <w:rFonts w:eastAsiaTheme="minorEastAsia"/>
                <w:szCs w:val="20"/>
                <w:lang w:eastAsia="zh-CN"/>
              </w:rPr>
            </w:pPr>
          </w:p>
        </w:tc>
        <w:tc>
          <w:tcPr>
            <w:tcW w:w="4939" w:type="dxa"/>
            <w:gridSpan w:val="4"/>
          </w:tcPr>
          <w:p w:rsidR="00DC63D0" w:rsidRPr="006052AD" w:rsidRDefault="00DC63D0" w:rsidP="00CB56D5">
            <w:pPr>
              <w:rPr>
                <w:rFonts w:eastAsiaTheme="minorEastAsia"/>
                <w:b/>
                <w:bCs/>
                <w:szCs w:val="20"/>
                <w:lang w:eastAsia="zh-CN"/>
              </w:rPr>
            </w:pPr>
            <w:r w:rsidRPr="006052AD">
              <w:rPr>
                <w:rFonts w:eastAsiaTheme="minorEastAsia"/>
                <w:b/>
                <w:bCs/>
                <w:szCs w:val="20"/>
                <w:lang w:eastAsia="zh-CN"/>
              </w:rPr>
              <w:t>Total (every power cycle)</w:t>
            </w:r>
          </w:p>
        </w:tc>
        <w:tc>
          <w:tcPr>
            <w:tcW w:w="3828" w:type="dxa"/>
            <w:gridSpan w:val="3"/>
          </w:tcPr>
          <w:p w:rsidR="00DC63D0" w:rsidRPr="005235C0" w:rsidRDefault="009E2D0D" w:rsidP="00443BF1">
            <w:pPr>
              <w:jc w:val="center"/>
              <w:rPr>
                <w:rFonts w:eastAsiaTheme="minorEastAsia"/>
                <w:szCs w:val="20"/>
                <w:lang w:eastAsia="zh-CN"/>
              </w:rPr>
            </w:pPr>
            <w:r w:rsidRPr="005235C0">
              <w:rPr>
                <w:rFonts w:eastAsiaTheme="minorEastAsia"/>
                <w:szCs w:val="20"/>
                <w:lang w:eastAsia="zh-CN"/>
              </w:rPr>
              <w:t>63439</w:t>
            </w:r>
          </w:p>
        </w:tc>
      </w:tr>
      <w:tr w:rsidR="00DC63D0" w:rsidRPr="005235C0" w:rsidTr="00CB56D5">
        <w:tc>
          <w:tcPr>
            <w:tcW w:w="1293" w:type="dxa"/>
            <w:vMerge/>
          </w:tcPr>
          <w:p w:rsidR="00DC63D0" w:rsidRPr="006052AD" w:rsidRDefault="00DC63D0" w:rsidP="00CB56D5">
            <w:pPr>
              <w:rPr>
                <w:rFonts w:eastAsiaTheme="minorEastAsia"/>
                <w:szCs w:val="20"/>
                <w:lang w:eastAsia="zh-CN"/>
              </w:rPr>
            </w:pPr>
          </w:p>
        </w:tc>
        <w:tc>
          <w:tcPr>
            <w:tcW w:w="4939" w:type="dxa"/>
            <w:gridSpan w:val="4"/>
          </w:tcPr>
          <w:p w:rsidR="00DC63D0" w:rsidRPr="006052AD" w:rsidRDefault="00DC63D0" w:rsidP="00CB56D5">
            <w:pPr>
              <w:rPr>
                <w:rFonts w:eastAsiaTheme="minorEastAsia"/>
                <w:b/>
                <w:bCs/>
                <w:szCs w:val="20"/>
                <w:lang w:eastAsia="zh-CN"/>
              </w:rPr>
            </w:pPr>
            <w:r w:rsidRPr="006052AD">
              <w:rPr>
                <w:rFonts w:eastAsiaTheme="minorEastAsia"/>
                <w:b/>
                <w:bCs/>
                <w:szCs w:val="20"/>
                <w:lang w:eastAsia="zh-CN"/>
              </w:rPr>
              <w:t>Slot-averaged power unit</w:t>
            </w:r>
          </w:p>
        </w:tc>
        <w:tc>
          <w:tcPr>
            <w:tcW w:w="3828" w:type="dxa"/>
            <w:gridSpan w:val="3"/>
          </w:tcPr>
          <w:p w:rsidR="00DC63D0" w:rsidRPr="005235C0" w:rsidRDefault="00DC63D0" w:rsidP="00443BF1">
            <w:pPr>
              <w:jc w:val="center"/>
              <w:rPr>
                <w:rFonts w:eastAsiaTheme="minorEastAsia"/>
                <w:szCs w:val="20"/>
                <w:lang w:eastAsia="zh-CN"/>
              </w:rPr>
            </w:pPr>
            <w:bookmarkStart w:id="11" w:name="OLE_LINK7"/>
            <w:bookmarkStart w:id="12" w:name="OLE_LINK8"/>
            <w:r w:rsidRPr="005235C0">
              <w:rPr>
                <w:rFonts w:eastAsiaTheme="minorEastAsia"/>
                <w:szCs w:val="20"/>
                <w:lang w:eastAsia="zh-CN"/>
              </w:rPr>
              <w:t>1.03</w:t>
            </w:r>
            <w:bookmarkEnd w:id="11"/>
            <w:bookmarkEnd w:id="12"/>
            <w:r w:rsidR="009E2D0D" w:rsidRPr="005235C0">
              <w:rPr>
                <w:rFonts w:eastAsiaTheme="minorEastAsia"/>
                <w:szCs w:val="20"/>
                <w:lang w:eastAsia="zh-CN"/>
              </w:rPr>
              <w:t>25</w:t>
            </w:r>
          </w:p>
        </w:tc>
      </w:tr>
      <w:tr w:rsidR="00DC63D0" w:rsidRPr="005235C0" w:rsidTr="00CB56D5">
        <w:tc>
          <w:tcPr>
            <w:tcW w:w="1293" w:type="dxa"/>
            <w:vMerge/>
          </w:tcPr>
          <w:p w:rsidR="00DC63D0" w:rsidRPr="006052AD" w:rsidRDefault="00DC63D0" w:rsidP="00CB56D5">
            <w:pPr>
              <w:rPr>
                <w:rFonts w:eastAsiaTheme="minorEastAsia"/>
                <w:szCs w:val="20"/>
                <w:lang w:eastAsia="zh-CN"/>
              </w:rPr>
            </w:pPr>
          </w:p>
        </w:tc>
        <w:tc>
          <w:tcPr>
            <w:tcW w:w="4939" w:type="dxa"/>
            <w:gridSpan w:val="4"/>
          </w:tcPr>
          <w:p w:rsidR="00DC63D0" w:rsidRPr="006052AD" w:rsidRDefault="00DC63D0" w:rsidP="00CB56D5">
            <w:pPr>
              <w:rPr>
                <w:rFonts w:eastAsiaTheme="minorEastAsia"/>
                <w:b/>
                <w:bCs/>
                <w:szCs w:val="20"/>
                <w:lang w:eastAsia="zh-CN"/>
              </w:rPr>
            </w:pPr>
            <w:r w:rsidRPr="006052AD">
              <w:rPr>
                <w:rFonts w:eastAsiaTheme="minorEastAsia"/>
                <w:b/>
                <w:bCs/>
                <w:szCs w:val="20"/>
                <w:lang w:eastAsia="zh-CN"/>
              </w:rPr>
              <w:t>Battery life (in month)</w:t>
            </w:r>
          </w:p>
        </w:tc>
        <w:tc>
          <w:tcPr>
            <w:tcW w:w="3828" w:type="dxa"/>
            <w:gridSpan w:val="3"/>
          </w:tcPr>
          <w:p w:rsidR="00DC63D0" w:rsidRPr="006052AD" w:rsidRDefault="0097117C" w:rsidP="0097117C">
            <w:pPr>
              <w:jc w:val="center"/>
              <w:rPr>
                <w:rFonts w:eastAsiaTheme="minorEastAsia"/>
                <w:szCs w:val="20"/>
                <w:lang w:eastAsia="zh-CN"/>
              </w:rPr>
            </w:pPr>
            <w:r w:rsidRPr="006052AD">
              <w:rPr>
                <w:rFonts w:eastAsiaTheme="minorEastAsia"/>
                <w:szCs w:val="20"/>
              </w:rPr>
              <w:t>0.7</w:t>
            </w:r>
            <w:r w:rsidRPr="006052AD">
              <w:rPr>
                <w:rFonts w:eastAsiaTheme="minorEastAsia"/>
                <w:szCs w:val="20"/>
                <w:lang w:eastAsia="zh-CN"/>
              </w:rPr>
              <w:t>2</w:t>
            </w:r>
          </w:p>
        </w:tc>
      </w:tr>
    </w:tbl>
    <w:p w:rsidR="00DC63D0" w:rsidRPr="006052AD" w:rsidRDefault="00DC63D0">
      <w:pPr>
        <w:pStyle w:val="a0"/>
        <w:rPr>
          <w:rFonts w:eastAsiaTheme="minorEastAsia"/>
          <w:szCs w:val="20"/>
          <w:lang w:eastAsia="zh-CN"/>
        </w:rPr>
      </w:pPr>
    </w:p>
    <w:p w:rsidR="001B6557" w:rsidRPr="005235C0" w:rsidRDefault="001B6557" w:rsidP="00443BF1">
      <w:pPr>
        <w:jc w:val="center"/>
        <w:rPr>
          <w:rFonts w:eastAsiaTheme="minorEastAsia"/>
          <w:szCs w:val="20"/>
          <w:lang w:eastAsia="zh-CN"/>
        </w:rPr>
      </w:pPr>
      <w:r w:rsidRPr="006052AD">
        <w:rPr>
          <w:rFonts w:eastAsiaTheme="minorEastAsia"/>
          <w:b/>
          <w:bCs/>
          <w:iCs/>
          <w:szCs w:val="20"/>
          <w:lang w:eastAsia="zh-CN"/>
        </w:rPr>
        <w:t xml:space="preserve">Table 10: UE power consumption result for </w:t>
      </w:r>
      <w:r w:rsidR="00D76E03">
        <w:rPr>
          <w:rFonts w:eastAsiaTheme="minorEastAsia" w:hint="eastAsia"/>
          <w:b/>
          <w:bCs/>
          <w:iCs/>
          <w:szCs w:val="20"/>
          <w:lang w:eastAsia="zh-CN"/>
        </w:rPr>
        <w:t>C</w:t>
      </w:r>
      <w:r w:rsidR="00D76E03" w:rsidRPr="006052AD">
        <w:rPr>
          <w:rFonts w:eastAsiaTheme="minorEastAsia"/>
          <w:b/>
          <w:bCs/>
          <w:iCs/>
          <w:szCs w:val="20"/>
          <w:lang w:eastAsia="zh-CN"/>
        </w:rPr>
        <w:t xml:space="preserve">ase </w:t>
      </w:r>
      <w:r w:rsidRPr="006052AD">
        <w:rPr>
          <w:rFonts w:eastAsiaTheme="minorEastAsia"/>
          <w:b/>
          <w:bCs/>
          <w:iCs/>
          <w:szCs w:val="20"/>
          <w:lang w:eastAsia="zh-CN"/>
        </w:rPr>
        <w:t xml:space="preserve">9 (SRS every N=1 </w:t>
      </w:r>
      <w:proofErr w:type="spellStart"/>
      <w:r w:rsidRPr="005235C0">
        <w:rPr>
          <w:rFonts w:eastAsiaTheme="minorEastAsia"/>
          <w:b/>
          <w:bCs/>
          <w:iCs/>
          <w:szCs w:val="20"/>
          <w:lang w:eastAsia="zh-CN"/>
        </w:rPr>
        <w:t>eDRX</w:t>
      </w:r>
      <w:proofErr w:type="spellEnd"/>
      <w:r w:rsidRPr="006052AD">
        <w:rPr>
          <w:rFonts w:eastAsiaTheme="minorEastAsia"/>
          <w:b/>
          <w:bCs/>
          <w:iCs/>
          <w:szCs w:val="20"/>
          <w:lang w:eastAsia="zh-CN"/>
        </w:rPr>
        <w:t xml:space="preserve"> cycles with 30.72 sec)</w:t>
      </w:r>
    </w:p>
    <w:tbl>
      <w:tblPr>
        <w:tblStyle w:val="ae"/>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DC63D0" w:rsidRPr="005235C0" w:rsidTr="00CB56D5">
        <w:tc>
          <w:tcPr>
            <w:tcW w:w="1293" w:type="dxa"/>
          </w:tcPr>
          <w:p w:rsidR="00DC63D0" w:rsidRPr="006052AD" w:rsidRDefault="00DC63D0" w:rsidP="00CB56D5">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Evaluation case</w:t>
            </w:r>
          </w:p>
        </w:tc>
        <w:tc>
          <w:tcPr>
            <w:tcW w:w="1821" w:type="dxa"/>
          </w:tcPr>
          <w:p w:rsidR="00DC63D0" w:rsidRPr="006052AD" w:rsidRDefault="00DC63D0" w:rsidP="00CB56D5">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Power states</w:t>
            </w:r>
          </w:p>
        </w:tc>
        <w:tc>
          <w:tcPr>
            <w:tcW w:w="992" w:type="dxa"/>
          </w:tcPr>
          <w:p w:rsidR="00DC63D0" w:rsidRPr="006052AD" w:rsidRDefault="00DC63D0" w:rsidP="00CB56D5">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Relative power unit</w:t>
            </w:r>
          </w:p>
        </w:tc>
        <w:tc>
          <w:tcPr>
            <w:tcW w:w="992" w:type="dxa"/>
          </w:tcPr>
          <w:p w:rsidR="00DC63D0" w:rsidRPr="006052AD" w:rsidRDefault="00DC63D0" w:rsidP="00CB56D5">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Duration (in slots)</w:t>
            </w:r>
          </w:p>
        </w:tc>
        <w:tc>
          <w:tcPr>
            <w:tcW w:w="1134" w:type="dxa"/>
          </w:tcPr>
          <w:p w:rsidR="00DC63D0" w:rsidRPr="006052AD" w:rsidRDefault="00DC63D0" w:rsidP="00CB56D5">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Instances</w:t>
            </w:r>
          </w:p>
        </w:tc>
        <w:tc>
          <w:tcPr>
            <w:tcW w:w="1418" w:type="dxa"/>
          </w:tcPr>
          <w:p w:rsidR="00DC63D0" w:rsidRPr="006052AD" w:rsidRDefault="00DC63D0" w:rsidP="00CB56D5">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Sum Durations (in slots)</w:t>
            </w:r>
          </w:p>
        </w:tc>
        <w:tc>
          <w:tcPr>
            <w:tcW w:w="1134" w:type="dxa"/>
          </w:tcPr>
          <w:p w:rsidR="00DC63D0" w:rsidRPr="006052AD" w:rsidRDefault="00DC63D0" w:rsidP="00CB56D5">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Relative power</w:t>
            </w:r>
          </w:p>
        </w:tc>
        <w:tc>
          <w:tcPr>
            <w:tcW w:w="1276" w:type="dxa"/>
          </w:tcPr>
          <w:p w:rsidR="00DC63D0" w:rsidRPr="006052AD" w:rsidRDefault="00DC63D0" w:rsidP="00CB56D5">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Power ratio</w:t>
            </w:r>
          </w:p>
        </w:tc>
      </w:tr>
      <w:tr w:rsidR="00C45C28" w:rsidRPr="005235C0" w:rsidTr="00443BF1">
        <w:tc>
          <w:tcPr>
            <w:tcW w:w="1293" w:type="dxa"/>
            <w:vMerge w:val="restart"/>
          </w:tcPr>
          <w:p w:rsidR="001B6557" w:rsidRPr="006052AD" w:rsidRDefault="001B6557" w:rsidP="00CB56D5">
            <w:pPr>
              <w:pStyle w:val="TAC"/>
              <w:jc w:val="left"/>
              <w:rPr>
                <w:rFonts w:ascii="Times New Roman" w:hAnsi="Times New Roman"/>
                <w:bCs/>
                <w:sz w:val="20"/>
                <w:lang w:eastAsia="zh-CN"/>
              </w:rPr>
            </w:pPr>
            <w:r w:rsidRPr="006052AD">
              <w:rPr>
                <w:rFonts w:ascii="Times New Roman" w:hAnsi="Times New Roman"/>
                <w:bCs/>
                <w:sz w:val="20"/>
                <w:lang w:eastAsia="zh-CN"/>
              </w:rPr>
              <w:t>Case</w:t>
            </w:r>
            <w:r w:rsidR="00D76E03">
              <w:rPr>
                <w:rFonts w:ascii="Times New Roman" w:hAnsi="Times New Roman" w:hint="eastAsia"/>
                <w:bCs/>
                <w:sz w:val="20"/>
                <w:lang w:eastAsia="zh-CN"/>
              </w:rPr>
              <w:t xml:space="preserve"> </w:t>
            </w:r>
            <w:r w:rsidRPr="006052AD">
              <w:rPr>
                <w:rFonts w:ascii="Times New Roman" w:hAnsi="Times New Roman"/>
                <w:bCs/>
                <w:sz w:val="20"/>
                <w:lang w:eastAsia="zh-CN"/>
              </w:rPr>
              <w:t>9:</w:t>
            </w:r>
          </w:p>
          <w:p w:rsidR="00C45C28" w:rsidRPr="006052AD" w:rsidRDefault="00C45C28" w:rsidP="00CB56D5">
            <w:pPr>
              <w:pStyle w:val="TAC"/>
              <w:jc w:val="left"/>
              <w:rPr>
                <w:rFonts w:ascii="Times New Roman" w:hAnsi="Times New Roman"/>
                <w:bCs/>
                <w:sz w:val="20"/>
                <w:lang w:eastAsia="zh-CN"/>
              </w:rPr>
            </w:pPr>
            <w:r w:rsidRPr="006052AD">
              <w:rPr>
                <w:rFonts w:ascii="Times New Roman" w:hAnsi="Times New Roman"/>
                <w:bCs/>
                <w:sz w:val="20"/>
                <w:lang w:eastAsia="zh-CN"/>
              </w:rPr>
              <w:t>U</w:t>
            </w:r>
            <w:r w:rsidRPr="006052AD">
              <w:rPr>
                <w:rFonts w:ascii="Times New Roman" w:hAnsi="Times New Roman"/>
                <w:bCs/>
                <w:sz w:val="20"/>
              </w:rPr>
              <w:t>L Positioning</w:t>
            </w:r>
          </w:p>
        </w:tc>
        <w:tc>
          <w:tcPr>
            <w:tcW w:w="1821" w:type="dxa"/>
            <w:vAlign w:val="center"/>
          </w:tcPr>
          <w:p w:rsidR="00C45C28" w:rsidRPr="006052AD" w:rsidRDefault="00C45C28" w:rsidP="00CB56D5">
            <w:pPr>
              <w:rPr>
                <w:rFonts w:eastAsiaTheme="minorEastAsia"/>
                <w:color w:val="000000"/>
                <w:szCs w:val="20"/>
                <w:lang w:eastAsia="zh-CN"/>
              </w:rPr>
            </w:pPr>
            <w:r w:rsidRPr="006052AD">
              <w:rPr>
                <w:rFonts w:eastAsiaTheme="minorEastAsia"/>
                <w:szCs w:val="20"/>
              </w:rPr>
              <w:t xml:space="preserve">Paging Occasion </w:t>
            </w:r>
          </w:p>
        </w:tc>
        <w:tc>
          <w:tcPr>
            <w:tcW w:w="992" w:type="dxa"/>
            <w:vAlign w:val="center"/>
          </w:tcPr>
          <w:p w:rsidR="00C45C28" w:rsidRPr="006052AD" w:rsidRDefault="00C45C28" w:rsidP="007F1486">
            <w:pPr>
              <w:jc w:val="center"/>
              <w:rPr>
                <w:rFonts w:eastAsiaTheme="minorEastAsia"/>
                <w:color w:val="000000"/>
                <w:szCs w:val="20"/>
                <w:lang w:eastAsia="zh-CN"/>
              </w:rPr>
            </w:pPr>
            <w:r w:rsidRPr="006052AD">
              <w:rPr>
                <w:rFonts w:eastAsiaTheme="minorEastAsia"/>
                <w:szCs w:val="20"/>
              </w:rPr>
              <w:t>57</w:t>
            </w:r>
          </w:p>
        </w:tc>
        <w:tc>
          <w:tcPr>
            <w:tcW w:w="992" w:type="dxa"/>
            <w:vAlign w:val="center"/>
          </w:tcPr>
          <w:p w:rsidR="00C45C28" w:rsidRPr="006052AD" w:rsidRDefault="00C45C28" w:rsidP="00443BF1">
            <w:pPr>
              <w:jc w:val="center"/>
              <w:rPr>
                <w:rFonts w:eastAsiaTheme="minorEastAsia"/>
                <w:color w:val="000000"/>
                <w:szCs w:val="20"/>
                <w:lang w:eastAsia="zh-CN"/>
              </w:rPr>
            </w:pPr>
            <w:r w:rsidRPr="006052AD">
              <w:rPr>
                <w:rFonts w:eastAsiaTheme="minorEastAsia"/>
                <w:color w:val="000000"/>
                <w:szCs w:val="20"/>
                <w:lang w:eastAsia="zh-CN"/>
              </w:rPr>
              <w:t>4</w:t>
            </w:r>
          </w:p>
        </w:tc>
        <w:tc>
          <w:tcPr>
            <w:tcW w:w="1134" w:type="dxa"/>
            <w:vAlign w:val="center"/>
          </w:tcPr>
          <w:p w:rsidR="00C45C28" w:rsidRPr="006052AD" w:rsidRDefault="00C45C28" w:rsidP="00443BF1">
            <w:pPr>
              <w:jc w:val="center"/>
              <w:rPr>
                <w:rFonts w:eastAsiaTheme="minorEastAsia"/>
                <w:szCs w:val="20"/>
                <w:lang w:eastAsia="zh-CN"/>
              </w:rPr>
            </w:pPr>
            <w:r w:rsidRPr="005235C0">
              <w:rPr>
                <w:rFonts w:eastAsiaTheme="minorEastAsia"/>
                <w:szCs w:val="20"/>
                <w:lang w:eastAsia="zh-CN"/>
              </w:rPr>
              <w:t>1</w:t>
            </w:r>
          </w:p>
        </w:tc>
        <w:tc>
          <w:tcPr>
            <w:tcW w:w="1418" w:type="dxa"/>
            <w:vAlign w:val="center"/>
          </w:tcPr>
          <w:p w:rsidR="00C45C28" w:rsidRPr="006052AD" w:rsidRDefault="00C45C28" w:rsidP="007F1486">
            <w:pPr>
              <w:jc w:val="center"/>
              <w:rPr>
                <w:rFonts w:eastAsiaTheme="minorEastAsia"/>
                <w:color w:val="000000"/>
                <w:szCs w:val="20"/>
                <w:lang w:eastAsia="zh-CN"/>
              </w:rPr>
            </w:pPr>
            <w:r w:rsidRPr="006052AD">
              <w:rPr>
                <w:rFonts w:eastAsiaTheme="minorEastAsia"/>
                <w:color w:val="000000"/>
                <w:szCs w:val="20"/>
                <w:lang w:eastAsia="zh-CN"/>
              </w:rPr>
              <w:t>4</w:t>
            </w:r>
          </w:p>
        </w:tc>
        <w:tc>
          <w:tcPr>
            <w:tcW w:w="1134" w:type="dxa"/>
            <w:vAlign w:val="center"/>
          </w:tcPr>
          <w:p w:rsidR="00C45C28" w:rsidRPr="006052AD" w:rsidRDefault="00C45C28" w:rsidP="00443BF1">
            <w:pPr>
              <w:jc w:val="center"/>
              <w:rPr>
                <w:rFonts w:eastAsiaTheme="minorEastAsia"/>
                <w:color w:val="000000"/>
                <w:szCs w:val="20"/>
                <w:lang w:eastAsia="zh-CN"/>
              </w:rPr>
            </w:pPr>
            <w:r w:rsidRPr="006052AD">
              <w:rPr>
                <w:rFonts w:eastAsiaTheme="minorEastAsia"/>
                <w:color w:val="000000"/>
                <w:szCs w:val="20"/>
                <w:lang w:eastAsia="zh-CN"/>
              </w:rPr>
              <w:t>228</w:t>
            </w:r>
          </w:p>
        </w:tc>
        <w:tc>
          <w:tcPr>
            <w:tcW w:w="1276" w:type="dxa"/>
            <w:vAlign w:val="center"/>
          </w:tcPr>
          <w:p w:rsidR="00C45C28" w:rsidRPr="006052AD" w:rsidRDefault="00C45C28" w:rsidP="00443BF1">
            <w:pPr>
              <w:jc w:val="center"/>
              <w:rPr>
                <w:rFonts w:eastAsiaTheme="minorEastAsia"/>
                <w:szCs w:val="20"/>
                <w:lang w:eastAsia="zh-CN"/>
              </w:rPr>
            </w:pPr>
            <w:r w:rsidRPr="006052AD">
              <w:rPr>
                <w:rFonts w:eastAsiaTheme="minorEastAsia"/>
                <w:szCs w:val="20"/>
              </w:rPr>
              <w:t>0.3598</w:t>
            </w:r>
            <w:r w:rsidRPr="005235C0">
              <w:rPr>
                <w:rFonts w:eastAsiaTheme="minorEastAsia"/>
                <w:szCs w:val="20"/>
                <w:lang w:eastAsia="zh-CN"/>
              </w:rPr>
              <w:t>%</w:t>
            </w:r>
          </w:p>
        </w:tc>
      </w:tr>
      <w:tr w:rsidR="00C45C28" w:rsidRPr="005235C0" w:rsidTr="00443BF1">
        <w:tc>
          <w:tcPr>
            <w:tcW w:w="1293" w:type="dxa"/>
            <w:vMerge/>
          </w:tcPr>
          <w:p w:rsidR="00C45C28" w:rsidRPr="006052AD" w:rsidRDefault="00C45C28" w:rsidP="00CB56D5">
            <w:pPr>
              <w:rPr>
                <w:rFonts w:eastAsiaTheme="minorEastAsia"/>
                <w:szCs w:val="20"/>
                <w:lang w:eastAsia="zh-CN"/>
              </w:rPr>
            </w:pPr>
          </w:p>
        </w:tc>
        <w:tc>
          <w:tcPr>
            <w:tcW w:w="1821" w:type="dxa"/>
            <w:vAlign w:val="center"/>
          </w:tcPr>
          <w:p w:rsidR="00C45C28" w:rsidRPr="006052AD" w:rsidRDefault="00C45C28" w:rsidP="00CB56D5">
            <w:pPr>
              <w:rPr>
                <w:rFonts w:eastAsiaTheme="minorEastAsia"/>
                <w:color w:val="000000"/>
                <w:szCs w:val="20"/>
                <w:lang w:eastAsia="zh-CN"/>
              </w:rPr>
            </w:pPr>
            <w:r w:rsidRPr="006052AD">
              <w:rPr>
                <w:rFonts w:eastAsiaTheme="minorEastAsia"/>
                <w:szCs w:val="20"/>
              </w:rPr>
              <w:t xml:space="preserve">SSB serv. cell </w:t>
            </w:r>
          </w:p>
        </w:tc>
        <w:tc>
          <w:tcPr>
            <w:tcW w:w="992" w:type="dxa"/>
            <w:vAlign w:val="center"/>
          </w:tcPr>
          <w:p w:rsidR="00C45C28" w:rsidRPr="006052AD" w:rsidRDefault="00C45C28" w:rsidP="007F1486">
            <w:pPr>
              <w:jc w:val="center"/>
              <w:rPr>
                <w:rFonts w:eastAsiaTheme="minorEastAsia"/>
                <w:color w:val="000000"/>
                <w:szCs w:val="20"/>
                <w:lang w:eastAsia="zh-CN"/>
              </w:rPr>
            </w:pPr>
            <w:r w:rsidRPr="006052AD">
              <w:rPr>
                <w:rFonts w:eastAsiaTheme="minorEastAsia"/>
                <w:szCs w:val="20"/>
              </w:rPr>
              <w:t>50</w:t>
            </w:r>
          </w:p>
        </w:tc>
        <w:tc>
          <w:tcPr>
            <w:tcW w:w="992" w:type="dxa"/>
            <w:vAlign w:val="center"/>
          </w:tcPr>
          <w:p w:rsidR="00C45C28" w:rsidRPr="006052AD" w:rsidRDefault="00C45C28" w:rsidP="00443BF1">
            <w:pPr>
              <w:jc w:val="center"/>
              <w:rPr>
                <w:rFonts w:eastAsiaTheme="minorEastAsia"/>
                <w:color w:val="000000"/>
                <w:szCs w:val="20"/>
                <w:lang w:eastAsia="zh-CN"/>
              </w:rPr>
            </w:pPr>
            <w:r w:rsidRPr="006052AD">
              <w:rPr>
                <w:rFonts w:eastAsiaTheme="minorEastAsia"/>
                <w:color w:val="000000"/>
                <w:szCs w:val="20"/>
                <w:lang w:eastAsia="zh-CN"/>
              </w:rPr>
              <w:t>4</w:t>
            </w:r>
          </w:p>
        </w:tc>
        <w:tc>
          <w:tcPr>
            <w:tcW w:w="1134" w:type="dxa"/>
            <w:vAlign w:val="center"/>
          </w:tcPr>
          <w:p w:rsidR="00C45C28" w:rsidRPr="006052AD" w:rsidRDefault="00C45C28" w:rsidP="00443BF1">
            <w:pPr>
              <w:jc w:val="center"/>
              <w:rPr>
                <w:rFonts w:eastAsiaTheme="minorEastAsia"/>
                <w:szCs w:val="20"/>
                <w:lang w:eastAsia="zh-CN"/>
              </w:rPr>
            </w:pPr>
            <w:r w:rsidRPr="005235C0">
              <w:rPr>
                <w:rFonts w:eastAsiaTheme="minorEastAsia"/>
                <w:szCs w:val="20"/>
                <w:lang w:eastAsia="zh-CN"/>
              </w:rPr>
              <w:t>1</w:t>
            </w:r>
          </w:p>
        </w:tc>
        <w:tc>
          <w:tcPr>
            <w:tcW w:w="1418" w:type="dxa"/>
            <w:vAlign w:val="center"/>
          </w:tcPr>
          <w:p w:rsidR="00C45C28" w:rsidRPr="006052AD" w:rsidRDefault="00C45C28" w:rsidP="007F1486">
            <w:pPr>
              <w:jc w:val="center"/>
              <w:rPr>
                <w:rFonts w:eastAsiaTheme="minorEastAsia"/>
                <w:color w:val="000000"/>
                <w:szCs w:val="20"/>
                <w:lang w:eastAsia="zh-CN"/>
              </w:rPr>
            </w:pPr>
            <w:r w:rsidRPr="006052AD">
              <w:rPr>
                <w:rFonts w:eastAsiaTheme="minorEastAsia"/>
                <w:color w:val="000000"/>
                <w:szCs w:val="20"/>
                <w:lang w:eastAsia="zh-CN"/>
              </w:rPr>
              <w:t>4</w:t>
            </w:r>
          </w:p>
        </w:tc>
        <w:tc>
          <w:tcPr>
            <w:tcW w:w="1134" w:type="dxa"/>
            <w:vAlign w:val="center"/>
          </w:tcPr>
          <w:p w:rsidR="00C45C28" w:rsidRPr="006052AD" w:rsidRDefault="00C45C28" w:rsidP="00443BF1">
            <w:pPr>
              <w:jc w:val="center"/>
              <w:rPr>
                <w:rFonts w:eastAsiaTheme="minorEastAsia"/>
                <w:color w:val="000000"/>
                <w:szCs w:val="20"/>
                <w:lang w:eastAsia="zh-CN"/>
              </w:rPr>
            </w:pPr>
            <w:r w:rsidRPr="006052AD">
              <w:rPr>
                <w:rFonts w:eastAsiaTheme="minorEastAsia"/>
                <w:szCs w:val="20"/>
              </w:rPr>
              <w:t>200</w:t>
            </w:r>
          </w:p>
        </w:tc>
        <w:tc>
          <w:tcPr>
            <w:tcW w:w="1276" w:type="dxa"/>
            <w:vAlign w:val="center"/>
          </w:tcPr>
          <w:p w:rsidR="00C45C28" w:rsidRPr="006052AD" w:rsidRDefault="00C45C28" w:rsidP="00443BF1">
            <w:pPr>
              <w:jc w:val="center"/>
              <w:rPr>
                <w:rFonts w:eastAsiaTheme="minorEastAsia"/>
                <w:szCs w:val="20"/>
                <w:lang w:eastAsia="zh-CN"/>
              </w:rPr>
            </w:pPr>
            <w:r w:rsidRPr="006052AD">
              <w:rPr>
                <w:rFonts w:eastAsiaTheme="minorEastAsia"/>
                <w:szCs w:val="20"/>
              </w:rPr>
              <w:t>0.3156</w:t>
            </w:r>
            <w:r w:rsidRPr="005235C0">
              <w:rPr>
                <w:rFonts w:eastAsiaTheme="minorEastAsia"/>
                <w:szCs w:val="20"/>
                <w:lang w:eastAsia="zh-CN"/>
              </w:rPr>
              <w:t>%</w:t>
            </w:r>
          </w:p>
        </w:tc>
      </w:tr>
      <w:tr w:rsidR="00C45C28" w:rsidRPr="005235C0" w:rsidTr="00443BF1">
        <w:tc>
          <w:tcPr>
            <w:tcW w:w="1293" w:type="dxa"/>
            <w:vMerge/>
          </w:tcPr>
          <w:p w:rsidR="00C45C28" w:rsidRPr="006052AD" w:rsidRDefault="00C45C28" w:rsidP="00CB56D5">
            <w:pPr>
              <w:rPr>
                <w:rFonts w:eastAsiaTheme="minorEastAsia"/>
                <w:szCs w:val="20"/>
                <w:lang w:eastAsia="zh-CN"/>
              </w:rPr>
            </w:pPr>
          </w:p>
        </w:tc>
        <w:tc>
          <w:tcPr>
            <w:tcW w:w="1821" w:type="dxa"/>
            <w:vAlign w:val="center"/>
          </w:tcPr>
          <w:p w:rsidR="00C45C28" w:rsidRPr="006052AD" w:rsidRDefault="00C45C28" w:rsidP="00CB56D5">
            <w:pPr>
              <w:rPr>
                <w:rFonts w:eastAsiaTheme="minorEastAsia"/>
                <w:color w:val="000000"/>
                <w:szCs w:val="20"/>
                <w:lang w:eastAsia="zh-CN"/>
              </w:rPr>
            </w:pPr>
            <w:r w:rsidRPr="006052AD">
              <w:rPr>
                <w:rFonts w:eastAsiaTheme="minorEastAsia"/>
                <w:szCs w:val="20"/>
              </w:rPr>
              <w:t xml:space="preserve">DL PRS measurement </w:t>
            </w:r>
          </w:p>
        </w:tc>
        <w:tc>
          <w:tcPr>
            <w:tcW w:w="992" w:type="dxa"/>
            <w:vAlign w:val="center"/>
          </w:tcPr>
          <w:p w:rsidR="00C45C28" w:rsidRPr="006052AD" w:rsidRDefault="00C45C28" w:rsidP="007F1486">
            <w:pPr>
              <w:jc w:val="center"/>
              <w:rPr>
                <w:rFonts w:eastAsiaTheme="minorEastAsia"/>
                <w:color w:val="000000"/>
                <w:szCs w:val="20"/>
                <w:lang w:eastAsia="zh-CN"/>
              </w:rPr>
            </w:pPr>
            <w:r w:rsidRPr="006052AD">
              <w:rPr>
                <w:rFonts w:eastAsiaTheme="minorEastAsia"/>
                <w:color w:val="000000"/>
                <w:szCs w:val="20"/>
                <w:lang w:eastAsia="zh-CN"/>
              </w:rPr>
              <w:t>120</w:t>
            </w:r>
          </w:p>
        </w:tc>
        <w:tc>
          <w:tcPr>
            <w:tcW w:w="992" w:type="dxa"/>
            <w:vAlign w:val="center"/>
          </w:tcPr>
          <w:p w:rsidR="00C45C28" w:rsidRPr="006052AD" w:rsidRDefault="00C45C28" w:rsidP="00443BF1">
            <w:pPr>
              <w:jc w:val="center"/>
              <w:rPr>
                <w:rFonts w:eastAsiaTheme="minorEastAsia"/>
                <w:color w:val="000000"/>
                <w:szCs w:val="20"/>
                <w:lang w:eastAsia="zh-CN"/>
              </w:rPr>
            </w:pPr>
            <w:r w:rsidRPr="006052AD">
              <w:rPr>
                <w:rFonts w:eastAsiaTheme="minorEastAsia"/>
                <w:color w:val="000000"/>
                <w:szCs w:val="20"/>
                <w:lang w:eastAsia="zh-CN"/>
              </w:rPr>
              <w:t>1</w:t>
            </w:r>
          </w:p>
        </w:tc>
        <w:tc>
          <w:tcPr>
            <w:tcW w:w="1134" w:type="dxa"/>
            <w:vAlign w:val="center"/>
          </w:tcPr>
          <w:p w:rsidR="00C45C28" w:rsidRPr="006052AD" w:rsidRDefault="00C45C28" w:rsidP="00443BF1">
            <w:pPr>
              <w:jc w:val="center"/>
              <w:rPr>
                <w:rFonts w:eastAsiaTheme="minorEastAsia"/>
                <w:szCs w:val="20"/>
                <w:lang w:eastAsia="zh-CN"/>
              </w:rPr>
            </w:pPr>
            <w:r w:rsidRPr="005235C0">
              <w:rPr>
                <w:rFonts w:eastAsiaTheme="minorEastAsia"/>
                <w:szCs w:val="20"/>
                <w:lang w:eastAsia="zh-CN"/>
              </w:rPr>
              <w:t>1</w:t>
            </w:r>
          </w:p>
        </w:tc>
        <w:tc>
          <w:tcPr>
            <w:tcW w:w="1418" w:type="dxa"/>
            <w:vAlign w:val="center"/>
          </w:tcPr>
          <w:p w:rsidR="00C45C28" w:rsidRPr="006052AD" w:rsidRDefault="00C45C28" w:rsidP="007F1486">
            <w:pPr>
              <w:jc w:val="center"/>
              <w:rPr>
                <w:rFonts w:eastAsiaTheme="minorEastAsia"/>
                <w:color w:val="000000"/>
                <w:szCs w:val="20"/>
                <w:lang w:eastAsia="zh-CN"/>
              </w:rPr>
            </w:pPr>
            <w:r w:rsidRPr="006052AD">
              <w:rPr>
                <w:rFonts w:eastAsiaTheme="minorEastAsia"/>
                <w:color w:val="000000"/>
                <w:szCs w:val="20"/>
                <w:lang w:eastAsia="zh-CN"/>
              </w:rPr>
              <w:t>1</w:t>
            </w:r>
          </w:p>
        </w:tc>
        <w:tc>
          <w:tcPr>
            <w:tcW w:w="1134" w:type="dxa"/>
            <w:vAlign w:val="center"/>
          </w:tcPr>
          <w:p w:rsidR="00C45C28" w:rsidRPr="006052AD" w:rsidRDefault="00C45C28" w:rsidP="00690697">
            <w:pPr>
              <w:jc w:val="center"/>
              <w:rPr>
                <w:rFonts w:eastAsiaTheme="minorEastAsia"/>
                <w:color w:val="000000"/>
                <w:szCs w:val="20"/>
                <w:lang w:eastAsia="zh-CN"/>
              </w:rPr>
            </w:pPr>
            <w:r w:rsidRPr="006052AD">
              <w:rPr>
                <w:rFonts w:eastAsiaTheme="minorEastAsia"/>
                <w:color w:val="000000"/>
                <w:szCs w:val="20"/>
                <w:lang w:eastAsia="zh-CN"/>
              </w:rPr>
              <w:t>120</w:t>
            </w:r>
          </w:p>
        </w:tc>
        <w:tc>
          <w:tcPr>
            <w:tcW w:w="1276" w:type="dxa"/>
            <w:vAlign w:val="center"/>
          </w:tcPr>
          <w:p w:rsidR="00C45C28" w:rsidRPr="006052AD" w:rsidRDefault="00C45C28" w:rsidP="00443BF1">
            <w:pPr>
              <w:jc w:val="center"/>
              <w:rPr>
                <w:rFonts w:eastAsiaTheme="minorEastAsia"/>
                <w:szCs w:val="20"/>
                <w:lang w:eastAsia="zh-CN"/>
              </w:rPr>
            </w:pPr>
            <w:r w:rsidRPr="006052AD">
              <w:rPr>
                <w:rFonts w:eastAsiaTheme="minorEastAsia"/>
                <w:szCs w:val="20"/>
              </w:rPr>
              <w:t>0.1894%</w:t>
            </w:r>
          </w:p>
        </w:tc>
      </w:tr>
      <w:tr w:rsidR="00C45C28" w:rsidRPr="005235C0" w:rsidTr="00443BF1">
        <w:tc>
          <w:tcPr>
            <w:tcW w:w="1293" w:type="dxa"/>
            <w:vMerge/>
          </w:tcPr>
          <w:p w:rsidR="00C45C28" w:rsidRPr="006052AD" w:rsidRDefault="00C45C28" w:rsidP="00CB56D5">
            <w:pPr>
              <w:rPr>
                <w:rFonts w:eastAsiaTheme="minorEastAsia"/>
                <w:szCs w:val="20"/>
                <w:lang w:eastAsia="zh-CN"/>
              </w:rPr>
            </w:pPr>
          </w:p>
        </w:tc>
        <w:tc>
          <w:tcPr>
            <w:tcW w:w="1821" w:type="dxa"/>
            <w:vAlign w:val="center"/>
          </w:tcPr>
          <w:p w:rsidR="00C45C28" w:rsidRPr="006052AD" w:rsidRDefault="00C45C28" w:rsidP="00CB56D5">
            <w:pPr>
              <w:rPr>
                <w:rFonts w:eastAsiaTheme="minorEastAsia"/>
                <w:color w:val="000000"/>
                <w:szCs w:val="20"/>
                <w:lang w:eastAsia="zh-CN"/>
              </w:rPr>
            </w:pPr>
            <w:r w:rsidRPr="006052AD">
              <w:rPr>
                <w:rFonts w:eastAsiaTheme="minorEastAsia"/>
                <w:szCs w:val="20"/>
              </w:rPr>
              <w:t xml:space="preserve">Light sleep </w:t>
            </w:r>
          </w:p>
        </w:tc>
        <w:tc>
          <w:tcPr>
            <w:tcW w:w="992" w:type="dxa"/>
            <w:vAlign w:val="center"/>
          </w:tcPr>
          <w:p w:rsidR="00C45C28" w:rsidRPr="006052AD" w:rsidRDefault="00C45C28" w:rsidP="007F1486">
            <w:pPr>
              <w:jc w:val="center"/>
              <w:rPr>
                <w:rFonts w:eastAsiaTheme="minorEastAsia"/>
                <w:color w:val="000000"/>
                <w:szCs w:val="20"/>
                <w:lang w:eastAsia="zh-CN"/>
              </w:rPr>
            </w:pPr>
            <w:r w:rsidRPr="006052AD">
              <w:rPr>
                <w:rFonts w:eastAsiaTheme="minorEastAsia"/>
                <w:color w:val="000000"/>
                <w:szCs w:val="20"/>
                <w:lang w:eastAsia="zh-CN"/>
              </w:rPr>
              <w:t>20</w:t>
            </w:r>
          </w:p>
        </w:tc>
        <w:tc>
          <w:tcPr>
            <w:tcW w:w="992" w:type="dxa"/>
            <w:vAlign w:val="center"/>
          </w:tcPr>
          <w:p w:rsidR="00C45C28" w:rsidRPr="006052AD" w:rsidRDefault="00C45C28" w:rsidP="00443BF1">
            <w:pPr>
              <w:jc w:val="center"/>
              <w:rPr>
                <w:rFonts w:eastAsiaTheme="minorEastAsia"/>
                <w:color w:val="000000"/>
                <w:szCs w:val="20"/>
                <w:lang w:eastAsia="zh-CN"/>
              </w:rPr>
            </w:pPr>
            <w:r w:rsidRPr="006052AD">
              <w:rPr>
                <w:rFonts w:eastAsiaTheme="minorEastAsia"/>
                <w:color w:val="000000"/>
                <w:szCs w:val="20"/>
                <w:lang w:eastAsia="zh-CN"/>
              </w:rPr>
              <w:t>12</w:t>
            </w:r>
          </w:p>
        </w:tc>
        <w:tc>
          <w:tcPr>
            <w:tcW w:w="1134" w:type="dxa"/>
            <w:vAlign w:val="center"/>
          </w:tcPr>
          <w:p w:rsidR="00C45C28" w:rsidRPr="006052AD" w:rsidRDefault="00C45C28" w:rsidP="00443BF1">
            <w:pPr>
              <w:jc w:val="center"/>
              <w:rPr>
                <w:rFonts w:eastAsiaTheme="minorEastAsia"/>
                <w:szCs w:val="20"/>
                <w:lang w:eastAsia="zh-CN"/>
              </w:rPr>
            </w:pPr>
            <w:r w:rsidRPr="005235C0">
              <w:rPr>
                <w:rFonts w:eastAsiaTheme="minorEastAsia"/>
                <w:szCs w:val="20"/>
                <w:lang w:eastAsia="zh-CN"/>
              </w:rPr>
              <w:t>2</w:t>
            </w:r>
          </w:p>
        </w:tc>
        <w:tc>
          <w:tcPr>
            <w:tcW w:w="1418" w:type="dxa"/>
            <w:vAlign w:val="center"/>
          </w:tcPr>
          <w:p w:rsidR="00C45C28" w:rsidRPr="006052AD" w:rsidRDefault="00C45C28" w:rsidP="00443BF1">
            <w:pPr>
              <w:jc w:val="center"/>
              <w:rPr>
                <w:rFonts w:eastAsiaTheme="minorEastAsia"/>
                <w:color w:val="000000"/>
                <w:szCs w:val="20"/>
                <w:lang w:eastAsia="zh-CN"/>
              </w:rPr>
            </w:pPr>
            <w:r w:rsidRPr="006052AD">
              <w:rPr>
                <w:rFonts w:eastAsiaTheme="minorEastAsia"/>
                <w:color w:val="000000"/>
                <w:szCs w:val="20"/>
                <w:lang w:eastAsia="zh-CN"/>
              </w:rPr>
              <w:t>24</w:t>
            </w:r>
          </w:p>
        </w:tc>
        <w:tc>
          <w:tcPr>
            <w:tcW w:w="1134" w:type="dxa"/>
            <w:vAlign w:val="center"/>
          </w:tcPr>
          <w:p w:rsidR="00C45C28" w:rsidRPr="006052AD" w:rsidRDefault="00C45C28" w:rsidP="00443BF1">
            <w:pPr>
              <w:jc w:val="center"/>
              <w:rPr>
                <w:rFonts w:eastAsiaTheme="minorEastAsia"/>
                <w:color w:val="000000"/>
                <w:szCs w:val="20"/>
                <w:lang w:eastAsia="zh-CN"/>
              </w:rPr>
            </w:pPr>
            <w:r w:rsidRPr="006052AD">
              <w:rPr>
                <w:rFonts w:eastAsiaTheme="minorEastAsia"/>
                <w:color w:val="000000"/>
                <w:szCs w:val="20"/>
                <w:lang w:eastAsia="zh-CN"/>
              </w:rPr>
              <w:t>480</w:t>
            </w:r>
          </w:p>
        </w:tc>
        <w:tc>
          <w:tcPr>
            <w:tcW w:w="1276" w:type="dxa"/>
            <w:vAlign w:val="center"/>
          </w:tcPr>
          <w:p w:rsidR="00C45C28" w:rsidRPr="006052AD" w:rsidRDefault="00C45C28" w:rsidP="00443BF1">
            <w:pPr>
              <w:jc w:val="center"/>
              <w:rPr>
                <w:rFonts w:eastAsiaTheme="minorEastAsia"/>
                <w:szCs w:val="20"/>
                <w:lang w:eastAsia="zh-CN"/>
              </w:rPr>
            </w:pPr>
            <w:r w:rsidRPr="006052AD">
              <w:rPr>
                <w:rFonts w:eastAsiaTheme="minorEastAsia"/>
                <w:szCs w:val="20"/>
              </w:rPr>
              <w:t>0.7575%</w:t>
            </w:r>
          </w:p>
        </w:tc>
      </w:tr>
      <w:tr w:rsidR="00C45C28" w:rsidRPr="005235C0" w:rsidTr="00443BF1">
        <w:tc>
          <w:tcPr>
            <w:tcW w:w="1293" w:type="dxa"/>
            <w:vMerge/>
          </w:tcPr>
          <w:p w:rsidR="00C45C28" w:rsidRPr="006052AD" w:rsidRDefault="00C45C28" w:rsidP="00CB56D5">
            <w:pPr>
              <w:rPr>
                <w:rFonts w:eastAsiaTheme="minorEastAsia"/>
                <w:szCs w:val="20"/>
                <w:lang w:eastAsia="zh-CN"/>
              </w:rPr>
            </w:pPr>
          </w:p>
        </w:tc>
        <w:tc>
          <w:tcPr>
            <w:tcW w:w="1821" w:type="dxa"/>
            <w:vAlign w:val="center"/>
          </w:tcPr>
          <w:p w:rsidR="00C45C28" w:rsidRPr="006052AD" w:rsidRDefault="00C45C28" w:rsidP="00CB56D5">
            <w:pPr>
              <w:rPr>
                <w:rFonts w:eastAsiaTheme="minorEastAsia"/>
                <w:color w:val="000000"/>
                <w:szCs w:val="20"/>
                <w:lang w:eastAsia="zh-CN"/>
              </w:rPr>
            </w:pPr>
            <w:r w:rsidRPr="006052AD">
              <w:rPr>
                <w:rFonts w:eastAsiaTheme="minorEastAsia"/>
                <w:szCs w:val="20"/>
              </w:rPr>
              <w:t>Deep sleep</w:t>
            </w:r>
          </w:p>
        </w:tc>
        <w:tc>
          <w:tcPr>
            <w:tcW w:w="992" w:type="dxa"/>
            <w:vAlign w:val="center"/>
          </w:tcPr>
          <w:p w:rsidR="00C45C28" w:rsidRPr="006052AD" w:rsidRDefault="00C45C28" w:rsidP="007F1486">
            <w:pPr>
              <w:jc w:val="center"/>
              <w:rPr>
                <w:rFonts w:eastAsiaTheme="minorEastAsia"/>
                <w:color w:val="000000"/>
                <w:szCs w:val="20"/>
                <w:lang w:eastAsia="zh-CN"/>
              </w:rPr>
            </w:pPr>
            <w:r w:rsidRPr="006052AD">
              <w:rPr>
                <w:rFonts w:eastAsiaTheme="minorEastAsia"/>
                <w:color w:val="000000"/>
                <w:szCs w:val="20"/>
                <w:lang w:eastAsia="zh-CN"/>
              </w:rPr>
              <w:t>1</w:t>
            </w:r>
          </w:p>
        </w:tc>
        <w:tc>
          <w:tcPr>
            <w:tcW w:w="992" w:type="dxa"/>
            <w:vAlign w:val="center"/>
          </w:tcPr>
          <w:p w:rsidR="00C45C28" w:rsidRPr="006052AD" w:rsidRDefault="00C45C28" w:rsidP="00443BF1">
            <w:pPr>
              <w:jc w:val="center"/>
              <w:rPr>
                <w:rFonts w:eastAsiaTheme="minorEastAsia"/>
                <w:color w:val="000000"/>
                <w:szCs w:val="20"/>
                <w:lang w:eastAsia="zh-CN"/>
              </w:rPr>
            </w:pPr>
            <w:r w:rsidRPr="006052AD">
              <w:rPr>
                <w:rFonts w:eastAsiaTheme="minorEastAsia"/>
                <w:color w:val="000000"/>
                <w:szCs w:val="20"/>
                <w:lang w:eastAsia="zh-CN"/>
              </w:rPr>
              <w:t>1</w:t>
            </w:r>
          </w:p>
        </w:tc>
        <w:tc>
          <w:tcPr>
            <w:tcW w:w="1134" w:type="dxa"/>
            <w:vAlign w:val="center"/>
          </w:tcPr>
          <w:p w:rsidR="00C45C28" w:rsidRPr="006052AD" w:rsidRDefault="00C45C28" w:rsidP="00443BF1">
            <w:pPr>
              <w:jc w:val="center"/>
              <w:rPr>
                <w:rFonts w:eastAsiaTheme="minorEastAsia"/>
                <w:color w:val="000000"/>
                <w:szCs w:val="20"/>
                <w:lang w:eastAsia="zh-CN"/>
              </w:rPr>
            </w:pPr>
            <w:r w:rsidRPr="006052AD">
              <w:rPr>
                <w:rFonts w:eastAsiaTheme="minorEastAsia"/>
                <w:color w:val="000000"/>
                <w:szCs w:val="20"/>
                <w:lang w:eastAsia="zh-CN"/>
              </w:rPr>
              <w:t>61311</w:t>
            </w:r>
          </w:p>
        </w:tc>
        <w:tc>
          <w:tcPr>
            <w:tcW w:w="1418" w:type="dxa"/>
            <w:vAlign w:val="center"/>
          </w:tcPr>
          <w:p w:rsidR="00C45C28" w:rsidRPr="006052AD" w:rsidRDefault="00C45C28" w:rsidP="00443BF1">
            <w:pPr>
              <w:jc w:val="center"/>
              <w:rPr>
                <w:rFonts w:eastAsiaTheme="minorEastAsia"/>
                <w:color w:val="000000"/>
                <w:szCs w:val="20"/>
                <w:lang w:eastAsia="zh-CN"/>
              </w:rPr>
            </w:pPr>
            <w:r w:rsidRPr="006052AD">
              <w:rPr>
                <w:rFonts w:eastAsiaTheme="minorEastAsia"/>
                <w:color w:val="000000"/>
                <w:szCs w:val="20"/>
                <w:lang w:eastAsia="zh-CN"/>
              </w:rPr>
              <w:t>61311</w:t>
            </w:r>
          </w:p>
        </w:tc>
        <w:tc>
          <w:tcPr>
            <w:tcW w:w="1134" w:type="dxa"/>
            <w:vAlign w:val="center"/>
          </w:tcPr>
          <w:p w:rsidR="00C45C28" w:rsidRPr="006052AD" w:rsidRDefault="00C45C28" w:rsidP="00443BF1">
            <w:pPr>
              <w:jc w:val="center"/>
              <w:rPr>
                <w:rFonts w:eastAsiaTheme="minorEastAsia"/>
                <w:color w:val="000000"/>
                <w:szCs w:val="20"/>
                <w:lang w:eastAsia="zh-CN"/>
              </w:rPr>
            </w:pPr>
            <w:r w:rsidRPr="006052AD">
              <w:rPr>
                <w:rFonts w:eastAsiaTheme="minorEastAsia"/>
                <w:color w:val="000000"/>
                <w:szCs w:val="20"/>
                <w:lang w:eastAsia="zh-CN"/>
              </w:rPr>
              <w:t>61311</w:t>
            </w:r>
          </w:p>
        </w:tc>
        <w:tc>
          <w:tcPr>
            <w:tcW w:w="1276" w:type="dxa"/>
            <w:vAlign w:val="center"/>
          </w:tcPr>
          <w:p w:rsidR="00C45C28" w:rsidRPr="006052AD" w:rsidRDefault="00C45C28" w:rsidP="00443BF1">
            <w:pPr>
              <w:jc w:val="center"/>
              <w:rPr>
                <w:rFonts w:eastAsiaTheme="minorEastAsia"/>
                <w:szCs w:val="20"/>
                <w:lang w:eastAsia="zh-CN"/>
              </w:rPr>
            </w:pPr>
            <w:r w:rsidRPr="006052AD">
              <w:rPr>
                <w:rFonts w:eastAsiaTheme="minorEastAsia"/>
                <w:szCs w:val="20"/>
              </w:rPr>
              <w:t>96.7524%</w:t>
            </w:r>
          </w:p>
        </w:tc>
      </w:tr>
      <w:tr w:rsidR="00C45C28" w:rsidRPr="005235C0" w:rsidTr="00443BF1">
        <w:tc>
          <w:tcPr>
            <w:tcW w:w="1293" w:type="dxa"/>
            <w:vMerge/>
          </w:tcPr>
          <w:p w:rsidR="00C45C28" w:rsidRPr="006052AD" w:rsidRDefault="00C45C28" w:rsidP="00CB56D5">
            <w:pPr>
              <w:rPr>
                <w:rFonts w:eastAsiaTheme="minorEastAsia"/>
                <w:szCs w:val="20"/>
                <w:lang w:eastAsia="zh-CN"/>
              </w:rPr>
            </w:pPr>
          </w:p>
        </w:tc>
        <w:tc>
          <w:tcPr>
            <w:tcW w:w="1821" w:type="dxa"/>
            <w:vAlign w:val="center"/>
          </w:tcPr>
          <w:p w:rsidR="00C45C28" w:rsidRPr="006052AD" w:rsidRDefault="00C45C28" w:rsidP="00CB56D5">
            <w:pPr>
              <w:rPr>
                <w:rFonts w:eastAsiaTheme="minorEastAsia"/>
                <w:szCs w:val="20"/>
              </w:rPr>
            </w:pPr>
            <w:r w:rsidRPr="006052AD">
              <w:rPr>
                <w:rFonts w:eastAsiaTheme="minorEastAsia"/>
                <w:szCs w:val="20"/>
              </w:rPr>
              <w:t>Deep State transit</w:t>
            </w:r>
          </w:p>
        </w:tc>
        <w:tc>
          <w:tcPr>
            <w:tcW w:w="992" w:type="dxa"/>
            <w:vAlign w:val="center"/>
          </w:tcPr>
          <w:p w:rsidR="00C45C28" w:rsidRPr="006052AD" w:rsidRDefault="00C45C28" w:rsidP="007F1486">
            <w:pPr>
              <w:jc w:val="center"/>
              <w:rPr>
                <w:rFonts w:eastAsiaTheme="minorEastAsia"/>
                <w:color w:val="000000"/>
                <w:szCs w:val="20"/>
                <w:lang w:eastAsia="zh-CN"/>
              </w:rPr>
            </w:pPr>
            <w:r w:rsidRPr="006052AD">
              <w:rPr>
                <w:rFonts w:eastAsiaTheme="minorEastAsia"/>
                <w:color w:val="000000"/>
                <w:szCs w:val="20"/>
                <w:lang w:eastAsia="zh-CN"/>
              </w:rPr>
              <w:t>450</w:t>
            </w:r>
          </w:p>
        </w:tc>
        <w:tc>
          <w:tcPr>
            <w:tcW w:w="992" w:type="dxa"/>
            <w:vAlign w:val="center"/>
          </w:tcPr>
          <w:p w:rsidR="00C45C28" w:rsidRPr="006052AD" w:rsidRDefault="00C45C28" w:rsidP="00443BF1">
            <w:pPr>
              <w:jc w:val="center"/>
              <w:rPr>
                <w:rFonts w:eastAsiaTheme="minorEastAsia"/>
                <w:color w:val="000000"/>
                <w:szCs w:val="20"/>
                <w:lang w:eastAsia="zh-CN"/>
              </w:rPr>
            </w:pPr>
            <w:r w:rsidRPr="006052AD">
              <w:rPr>
                <w:rFonts w:eastAsiaTheme="minorEastAsia"/>
                <w:color w:val="000000"/>
                <w:szCs w:val="20"/>
                <w:lang w:eastAsia="zh-CN"/>
              </w:rPr>
              <w:t>40</w:t>
            </w:r>
          </w:p>
        </w:tc>
        <w:tc>
          <w:tcPr>
            <w:tcW w:w="1134" w:type="dxa"/>
            <w:vAlign w:val="center"/>
          </w:tcPr>
          <w:p w:rsidR="00C45C28" w:rsidRPr="006052AD" w:rsidRDefault="00C45C28" w:rsidP="00443BF1">
            <w:pPr>
              <w:jc w:val="center"/>
              <w:rPr>
                <w:rFonts w:eastAsiaTheme="minorEastAsia"/>
                <w:color w:val="000000"/>
                <w:szCs w:val="20"/>
                <w:lang w:eastAsia="zh-CN"/>
              </w:rPr>
            </w:pPr>
            <w:r w:rsidRPr="006052AD">
              <w:rPr>
                <w:rFonts w:eastAsiaTheme="minorEastAsia"/>
                <w:color w:val="000000"/>
                <w:szCs w:val="20"/>
                <w:lang w:eastAsia="zh-CN"/>
              </w:rPr>
              <w:t>2</w:t>
            </w:r>
          </w:p>
        </w:tc>
        <w:tc>
          <w:tcPr>
            <w:tcW w:w="1418" w:type="dxa"/>
            <w:vAlign w:val="center"/>
          </w:tcPr>
          <w:p w:rsidR="00C45C28" w:rsidRPr="006052AD" w:rsidRDefault="00C45C28" w:rsidP="00443BF1">
            <w:pPr>
              <w:jc w:val="center"/>
              <w:rPr>
                <w:rFonts w:eastAsiaTheme="minorEastAsia"/>
                <w:color w:val="000000"/>
                <w:szCs w:val="20"/>
                <w:lang w:eastAsia="zh-CN"/>
              </w:rPr>
            </w:pPr>
            <w:r w:rsidRPr="006052AD">
              <w:rPr>
                <w:rFonts w:eastAsiaTheme="minorEastAsia"/>
                <w:color w:val="000000"/>
                <w:szCs w:val="20"/>
                <w:lang w:eastAsia="zh-CN"/>
              </w:rPr>
              <w:t>2</w:t>
            </w:r>
          </w:p>
        </w:tc>
        <w:tc>
          <w:tcPr>
            <w:tcW w:w="1134" w:type="dxa"/>
            <w:vAlign w:val="center"/>
          </w:tcPr>
          <w:p w:rsidR="00C45C28" w:rsidRPr="006052AD" w:rsidRDefault="00C45C28" w:rsidP="00443BF1">
            <w:pPr>
              <w:jc w:val="center"/>
              <w:rPr>
                <w:rFonts w:eastAsiaTheme="minorEastAsia"/>
                <w:color w:val="000000"/>
                <w:szCs w:val="20"/>
                <w:lang w:eastAsia="zh-CN"/>
              </w:rPr>
            </w:pPr>
            <w:r w:rsidRPr="006052AD">
              <w:rPr>
                <w:rFonts w:eastAsiaTheme="minorEastAsia"/>
                <w:color w:val="000000"/>
                <w:szCs w:val="20"/>
                <w:lang w:eastAsia="zh-CN"/>
              </w:rPr>
              <w:t>900</w:t>
            </w:r>
          </w:p>
        </w:tc>
        <w:tc>
          <w:tcPr>
            <w:tcW w:w="1276" w:type="dxa"/>
            <w:vAlign w:val="center"/>
          </w:tcPr>
          <w:p w:rsidR="00C45C28" w:rsidRPr="006052AD" w:rsidRDefault="00C45C28" w:rsidP="00443BF1">
            <w:pPr>
              <w:jc w:val="center"/>
              <w:rPr>
                <w:rFonts w:eastAsiaTheme="minorEastAsia"/>
                <w:szCs w:val="20"/>
                <w:lang w:eastAsia="zh-CN"/>
              </w:rPr>
            </w:pPr>
            <w:r w:rsidRPr="006052AD">
              <w:rPr>
                <w:rFonts w:eastAsiaTheme="minorEastAsia"/>
                <w:szCs w:val="20"/>
              </w:rPr>
              <w:t>1.4203%</w:t>
            </w:r>
          </w:p>
        </w:tc>
      </w:tr>
      <w:tr w:rsidR="00C45C28" w:rsidRPr="005235C0" w:rsidTr="00443BF1">
        <w:tc>
          <w:tcPr>
            <w:tcW w:w="1293" w:type="dxa"/>
            <w:vMerge/>
          </w:tcPr>
          <w:p w:rsidR="00C45C28" w:rsidRPr="006052AD" w:rsidRDefault="00C45C28" w:rsidP="00CB56D5">
            <w:pPr>
              <w:rPr>
                <w:rFonts w:eastAsiaTheme="minorEastAsia"/>
                <w:szCs w:val="20"/>
                <w:lang w:eastAsia="zh-CN"/>
              </w:rPr>
            </w:pPr>
          </w:p>
        </w:tc>
        <w:tc>
          <w:tcPr>
            <w:tcW w:w="1821" w:type="dxa"/>
            <w:vAlign w:val="center"/>
          </w:tcPr>
          <w:p w:rsidR="00C45C28" w:rsidRPr="006052AD" w:rsidRDefault="00C45C28" w:rsidP="00CB56D5">
            <w:pPr>
              <w:rPr>
                <w:rFonts w:eastAsiaTheme="minorEastAsia"/>
                <w:szCs w:val="20"/>
              </w:rPr>
            </w:pPr>
            <w:r w:rsidRPr="006052AD">
              <w:rPr>
                <w:rFonts w:eastAsiaTheme="minorEastAsia"/>
                <w:szCs w:val="20"/>
              </w:rPr>
              <w:t>Light State transit</w:t>
            </w:r>
          </w:p>
        </w:tc>
        <w:tc>
          <w:tcPr>
            <w:tcW w:w="992" w:type="dxa"/>
            <w:vAlign w:val="center"/>
          </w:tcPr>
          <w:p w:rsidR="00C45C28" w:rsidRPr="006052AD" w:rsidRDefault="00C45C28" w:rsidP="007F1486">
            <w:pPr>
              <w:jc w:val="center"/>
              <w:rPr>
                <w:rFonts w:eastAsiaTheme="minorEastAsia"/>
                <w:color w:val="000000"/>
                <w:szCs w:val="20"/>
                <w:lang w:eastAsia="zh-CN"/>
              </w:rPr>
            </w:pPr>
            <w:r w:rsidRPr="006052AD">
              <w:rPr>
                <w:rFonts w:eastAsiaTheme="minorEastAsia"/>
                <w:color w:val="000000"/>
                <w:szCs w:val="20"/>
                <w:lang w:eastAsia="zh-CN"/>
              </w:rPr>
              <w:t>100</w:t>
            </w:r>
          </w:p>
        </w:tc>
        <w:tc>
          <w:tcPr>
            <w:tcW w:w="992" w:type="dxa"/>
            <w:vAlign w:val="center"/>
          </w:tcPr>
          <w:p w:rsidR="00C45C28" w:rsidRPr="006052AD" w:rsidRDefault="00C45C28" w:rsidP="00443BF1">
            <w:pPr>
              <w:jc w:val="center"/>
              <w:rPr>
                <w:rFonts w:eastAsiaTheme="minorEastAsia"/>
                <w:color w:val="000000"/>
                <w:szCs w:val="20"/>
                <w:lang w:eastAsia="zh-CN"/>
              </w:rPr>
            </w:pPr>
            <w:r w:rsidRPr="006052AD">
              <w:rPr>
                <w:rFonts w:eastAsiaTheme="minorEastAsia"/>
                <w:color w:val="000000"/>
                <w:szCs w:val="20"/>
                <w:lang w:eastAsia="zh-CN"/>
              </w:rPr>
              <w:t>12</w:t>
            </w:r>
          </w:p>
        </w:tc>
        <w:tc>
          <w:tcPr>
            <w:tcW w:w="1134" w:type="dxa"/>
            <w:vAlign w:val="center"/>
          </w:tcPr>
          <w:p w:rsidR="00C45C28" w:rsidRPr="006052AD" w:rsidRDefault="00C45C28" w:rsidP="00443BF1">
            <w:pPr>
              <w:jc w:val="center"/>
              <w:rPr>
                <w:rFonts w:eastAsiaTheme="minorEastAsia"/>
                <w:szCs w:val="20"/>
                <w:lang w:eastAsia="zh-CN"/>
              </w:rPr>
            </w:pPr>
            <w:r w:rsidRPr="005235C0">
              <w:rPr>
                <w:rFonts w:eastAsiaTheme="minorEastAsia"/>
                <w:szCs w:val="20"/>
                <w:lang w:eastAsia="zh-CN"/>
              </w:rPr>
              <w:t>2</w:t>
            </w:r>
          </w:p>
        </w:tc>
        <w:tc>
          <w:tcPr>
            <w:tcW w:w="1418" w:type="dxa"/>
            <w:vAlign w:val="center"/>
          </w:tcPr>
          <w:p w:rsidR="00C45C28" w:rsidRPr="006052AD" w:rsidRDefault="00C45C28" w:rsidP="00443BF1">
            <w:pPr>
              <w:jc w:val="center"/>
              <w:rPr>
                <w:rFonts w:eastAsiaTheme="minorEastAsia"/>
                <w:color w:val="000000"/>
                <w:szCs w:val="20"/>
                <w:lang w:eastAsia="zh-CN"/>
              </w:rPr>
            </w:pPr>
            <w:r w:rsidRPr="006052AD">
              <w:rPr>
                <w:rFonts w:eastAsiaTheme="minorEastAsia"/>
                <w:color w:val="000000"/>
                <w:szCs w:val="20"/>
                <w:lang w:eastAsia="zh-CN"/>
              </w:rPr>
              <w:t>2</w:t>
            </w:r>
          </w:p>
        </w:tc>
        <w:tc>
          <w:tcPr>
            <w:tcW w:w="1134" w:type="dxa"/>
            <w:vAlign w:val="center"/>
          </w:tcPr>
          <w:p w:rsidR="00C45C28" w:rsidRPr="006052AD" w:rsidRDefault="00C45C28" w:rsidP="00443BF1">
            <w:pPr>
              <w:jc w:val="center"/>
              <w:rPr>
                <w:rFonts w:eastAsiaTheme="minorEastAsia"/>
                <w:color w:val="000000"/>
                <w:szCs w:val="20"/>
                <w:lang w:eastAsia="zh-CN"/>
              </w:rPr>
            </w:pPr>
            <w:r w:rsidRPr="006052AD">
              <w:rPr>
                <w:rFonts w:eastAsiaTheme="minorEastAsia"/>
                <w:color w:val="000000"/>
                <w:szCs w:val="20"/>
                <w:lang w:eastAsia="zh-CN"/>
              </w:rPr>
              <w:t>200</w:t>
            </w:r>
          </w:p>
        </w:tc>
        <w:tc>
          <w:tcPr>
            <w:tcW w:w="1276" w:type="dxa"/>
            <w:vAlign w:val="center"/>
          </w:tcPr>
          <w:p w:rsidR="00C45C28" w:rsidRPr="006052AD" w:rsidRDefault="00C45C28" w:rsidP="00443BF1">
            <w:pPr>
              <w:jc w:val="center"/>
              <w:rPr>
                <w:rFonts w:eastAsiaTheme="minorEastAsia"/>
                <w:szCs w:val="20"/>
                <w:lang w:eastAsia="zh-CN"/>
              </w:rPr>
            </w:pPr>
            <w:r w:rsidRPr="006052AD">
              <w:rPr>
                <w:rFonts w:eastAsiaTheme="minorEastAsia"/>
                <w:szCs w:val="20"/>
              </w:rPr>
              <w:t>0.3156%</w:t>
            </w:r>
          </w:p>
        </w:tc>
      </w:tr>
      <w:tr w:rsidR="00DC63D0" w:rsidRPr="005235C0" w:rsidTr="00CB56D5">
        <w:tc>
          <w:tcPr>
            <w:tcW w:w="1293" w:type="dxa"/>
            <w:vMerge/>
          </w:tcPr>
          <w:p w:rsidR="00DC63D0" w:rsidRPr="006052AD" w:rsidRDefault="00DC63D0" w:rsidP="00CB56D5">
            <w:pPr>
              <w:rPr>
                <w:rFonts w:eastAsiaTheme="minorEastAsia"/>
                <w:szCs w:val="20"/>
                <w:lang w:eastAsia="zh-CN"/>
              </w:rPr>
            </w:pPr>
          </w:p>
        </w:tc>
        <w:tc>
          <w:tcPr>
            <w:tcW w:w="4939" w:type="dxa"/>
            <w:gridSpan w:val="4"/>
          </w:tcPr>
          <w:p w:rsidR="00DC63D0" w:rsidRPr="006052AD" w:rsidRDefault="00DC63D0" w:rsidP="00CB56D5">
            <w:pPr>
              <w:rPr>
                <w:rFonts w:eastAsiaTheme="minorEastAsia"/>
                <w:b/>
                <w:bCs/>
                <w:szCs w:val="20"/>
                <w:lang w:eastAsia="zh-CN"/>
              </w:rPr>
            </w:pPr>
            <w:r w:rsidRPr="006052AD">
              <w:rPr>
                <w:rFonts w:eastAsiaTheme="minorEastAsia"/>
                <w:b/>
                <w:bCs/>
                <w:szCs w:val="20"/>
                <w:lang w:eastAsia="zh-CN"/>
              </w:rPr>
              <w:t>Total (every power cycle)</w:t>
            </w:r>
          </w:p>
        </w:tc>
        <w:tc>
          <w:tcPr>
            <w:tcW w:w="3828" w:type="dxa"/>
            <w:gridSpan w:val="3"/>
          </w:tcPr>
          <w:p w:rsidR="00DC63D0" w:rsidRPr="006052AD" w:rsidRDefault="009E2D0D" w:rsidP="00443BF1">
            <w:pPr>
              <w:jc w:val="center"/>
              <w:rPr>
                <w:rFonts w:eastAsiaTheme="minorEastAsia"/>
                <w:color w:val="000000"/>
                <w:szCs w:val="20"/>
                <w:lang w:eastAsia="zh-CN"/>
              </w:rPr>
            </w:pPr>
            <w:r w:rsidRPr="006052AD">
              <w:rPr>
                <w:rFonts w:eastAsiaTheme="minorEastAsia"/>
                <w:color w:val="000000"/>
                <w:szCs w:val="20"/>
                <w:lang w:eastAsia="zh-CN"/>
              </w:rPr>
              <w:t>63369</w:t>
            </w:r>
          </w:p>
        </w:tc>
      </w:tr>
      <w:tr w:rsidR="00DC63D0" w:rsidRPr="005235C0" w:rsidTr="00CB56D5">
        <w:tc>
          <w:tcPr>
            <w:tcW w:w="1293" w:type="dxa"/>
            <w:vMerge/>
          </w:tcPr>
          <w:p w:rsidR="00DC63D0" w:rsidRPr="006052AD" w:rsidRDefault="00DC63D0" w:rsidP="00CB56D5">
            <w:pPr>
              <w:rPr>
                <w:rFonts w:eastAsiaTheme="minorEastAsia"/>
                <w:szCs w:val="20"/>
                <w:lang w:eastAsia="zh-CN"/>
              </w:rPr>
            </w:pPr>
          </w:p>
        </w:tc>
        <w:tc>
          <w:tcPr>
            <w:tcW w:w="4939" w:type="dxa"/>
            <w:gridSpan w:val="4"/>
          </w:tcPr>
          <w:p w:rsidR="00DC63D0" w:rsidRPr="006052AD" w:rsidRDefault="00DC63D0" w:rsidP="00CB56D5">
            <w:pPr>
              <w:rPr>
                <w:rFonts w:eastAsiaTheme="minorEastAsia"/>
                <w:b/>
                <w:bCs/>
                <w:szCs w:val="20"/>
                <w:lang w:eastAsia="zh-CN"/>
              </w:rPr>
            </w:pPr>
            <w:r w:rsidRPr="006052AD">
              <w:rPr>
                <w:rFonts w:eastAsiaTheme="minorEastAsia"/>
                <w:b/>
                <w:bCs/>
                <w:szCs w:val="20"/>
                <w:lang w:eastAsia="zh-CN"/>
              </w:rPr>
              <w:t>Slot-averaged power unit</w:t>
            </w:r>
          </w:p>
        </w:tc>
        <w:tc>
          <w:tcPr>
            <w:tcW w:w="3828" w:type="dxa"/>
            <w:gridSpan w:val="3"/>
          </w:tcPr>
          <w:p w:rsidR="00DC63D0" w:rsidRPr="006052AD" w:rsidRDefault="00DC63D0" w:rsidP="00443BF1">
            <w:pPr>
              <w:jc w:val="center"/>
              <w:rPr>
                <w:rFonts w:eastAsiaTheme="minorEastAsia"/>
                <w:color w:val="000000"/>
                <w:szCs w:val="20"/>
                <w:lang w:eastAsia="zh-CN"/>
              </w:rPr>
            </w:pPr>
            <w:r w:rsidRPr="006052AD">
              <w:rPr>
                <w:rFonts w:eastAsiaTheme="minorEastAsia"/>
                <w:color w:val="000000"/>
                <w:szCs w:val="20"/>
                <w:lang w:eastAsia="zh-CN"/>
              </w:rPr>
              <w:t>1.03</w:t>
            </w:r>
            <w:r w:rsidR="009E2D0D" w:rsidRPr="006052AD">
              <w:rPr>
                <w:rFonts w:eastAsiaTheme="minorEastAsia"/>
                <w:color w:val="000000"/>
                <w:szCs w:val="20"/>
                <w:lang w:eastAsia="zh-CN"/>
              </w:rPr>
              <w:t>14</w:t>
            </w:r>
          </w:p>
        </w:tc>
      </w:tr>
      <w:tr w:rsidR="00DC63D0" w:rsidRPr="005235C0" w:rsidTr="00CB56D5">
        <w:tc>
          <w:tcPr>
            <w:tcW w:w="1293" w:type="dxa"/>
            <w:vMerge/>
          </w:tcPr>
          <w:p w:rsidR="00DC63D0" w:rsidRPr="006052AD" w:rsidRDefault="00DC63D0" w:rsidP="00CB56D5">
            <w:pPr>
              <w:rPr>
                <w:rFonts w:eastAsiaTheme="minorEastAsia"/>
                <w:szCs w:val="20"/>
                <w:lang w:eastAsia="zh-CN"/>
              </w:rPr>
            </w:pPr>
          </w:p>
        </w:tc>
        <w:tc>
          <w:tcPr>
            <w:tcW w:w="4939" w:type="dxa"/>
            <w:gridSpan w:val="4"/>
          </w:tcPr>
          <w:p w:rsidR="00DC63D0" w:rsidRPr="006052AD" w:rsidRDefault="00DC63D0" w:rsidP="00CB56D5">
            <w:pPr>
              <w:rPr>
                <w:rFonts w:eastAsiaTheme="minorEastAsia"/>
                <w:b/>
                <w:bCs/>
                <w:szCs w:val="20"/>
                <w:lang w:eastAsia="zh-CN"/>
              </w:rPr>
            </w:pPr>
            <w:r w:rsidRPr="006052AD">
              <w:rPr>
                <w:rFonts w:eastAsiaTheme="minorEastAsia"/>
                <w:b/>
                <w:bCs/>
                <w:szCs w:val="20"/>
                <w:lang w:eastAsia="zh-CN"/>
              </w:rPr>
              <w:t>Battery life (in month)</w:t>
            </w:r>
          </w:p>
        </w:tc>
        <w:tc>
          <w:tcPr>
            <w:tcW w:w="3828" w:type="dxa"/>
            <w:gridSpan w:val="3"/>
          </w:tcPr>
          <w:p w:rsidR="00DC63D0" w:rsidRPr="006052AD" w:rsidRDefault="0097117C" w:rsidP="0097117C">
            <w:pPr>
              <w:jc w:val="center"/>
              <w:rPr>
                <w:rFonts w:eastAsiaTheme="minorEastAsia"/>
                <w:szCs w:val="20"/>
                <w:lang w:eastAsia="zh-CN"/>
              </w:rPr>
            </w:pPr>
            <w:r w:rsidRPr="006052AD">
              <w:rPr>
                <w:rFonts w:eastAsiaTheme="minorEastAsia"/>
                <w:szCs w:val="20"/>
              </w:rPr>
              <w:t>0.7</w:t>
            </w:r>
            <w:r w:rsidRPr="006052AD">
              <w:rPr>
                <w:rFonts w:eastAsiaTheme="minorEastAsia"/>
                <w:szCs w:val="20"/>
                <w:lang w:eastAsia="zh-CN"/>
              </w:rPr>
              <w:t>2</w:t>
            </w:r>
          </w:p>
        </w:tc>
      </w:tr>
    </w:tbl>
    <w:p w:rsidR="00DC63D0" w:rsidRPr="006052AD" w:rsidRDefault="00DC63D0">
      <w:pPr>
        <w:pStyle w:val="a0"/>
        <w:rPr>
          <w:rFonts w:eastAsiaTheme="minorEastAsia"/>
          <w:szCs w:val="20"/>
          <w:lang w:eastAsia="zh-CN"/>
        </w:rPr>
      </w:pPr>
    </w:p>
    <w:p w:rsidR="00F120A1" w:rsidRPr="006052AD" w:rsidRDefault="00F120A1" w:rsidP="00F120A1">
      <w:pPr>
        <w:pStyle w:val="a0"/>
        <w:rPr>
          <w:rFonts w:eastAsiaTheme="minorEastAsia"/>
          <w:noProof/>
          <w:szCs w:val="20"/>
          <w:lang w:eastAsia="zh-CN"/>
        </w:rPr>
      </w:pPr>
      <w:r w:rsidRPr="006052AD">
        <w:rPr>
          <w:rFonts w:eastAsiaTheme="minorEastAsia"/>
          <w:szCs w:val="20"/>
          <w:lang w:eastAsia="zh-CN"/>
        </w:rPr>
        <w:lastRenderedPageBreak/>
        <w:t>Figure 4 shows the procedure of UE-based DL positioning within one PTW, where ultra-deep sleep is also introduced. The corresponding results are given in Table 11.</w:t>
      </w:r>
    </w:p>
    <w:p w:rsidR="00F120A1" w:rsidRPr="006052AD" w:rsidRDefault="00F120A1">
      <w:pPr>
        <w:pStyle w:val="a0"/>
        <w:rPr>
          <w:rFonts w:eastAsiaTheme="minorEastAsia"/>
          <w:szCs w:val="20"/>
          <w:lang w:eastAsia="zh-CN"/>
        </w:rPr>
      </w:pPr>
    </w:p>
    <w:p w:rsidR="00A33B8D" w:rsidRPr="006052AD" w:rsidRDefault="00302967" w:rsidP="00443BF1">
      <w:pPr>
        <w:pStyle w:val="a0"/>
        <w:jc w:val="center"/>
        <w:rPr>
          <w:rFonts w:eastAsiaTheme="minorEastAsia"/>
          <w:noProof/>
          <w:szCs w:val="20"/>
          <w:lang w:eastAsia="zh-CN"/>
        </w:rPr>
      </w:pPr>
      <w:r w:rsidRPr="00302967">
        <w:rPr>
          <w:rFonts w:eastAsiaTheme="minorEastAsia"/>
          <w:noProof/>
          <w:szCs w:val="20"/>
        </w:rPr>
        <w:object w:dxaOrig="17822" w:dyaOrig="3502">
          <v:shape id="_x0000_i1028" type="#_x0000_t75" alt="" style="width:465.3pt;height:91.55pt;mso-width-percent:0;mso-height-percent:0;mso-width-percent:0;mso-height-percent:0" o:ole="">
            <v:imagedata r:id="rId18" o:title=""/>
          </v:shape>
          <o:OLEObject Type="Embed" ProgID="Visio.Drawing.11" ShapeID="_x0000_i1028" DrawAspect="Content" ObjectID="_1726079626" r:id="rId19"/>
        </w:object>
      </w:r>
    </w:p>
    <w:p w:rsidR="00A33B8D" w:rsidRPr="006052AD" w:rsidRDefault="00A33B8D" w:rsidP="00A33B8D">
      <w:pPr>
        <w:pStyle w:val="a0"/>
        <w:jc w:val="center"/>
        <w:rPr>
          <w:rFonts w:eastAsiaTheme="minorEastAsia"/>
          <w:b/>
          <w:szCs w:val="20"/>
          <w:lang w:eastAsia="zh-CN"/>
        </w:rPr>
      </w:pPr>
      <w:r w:rsidRPr="006052AD">
        <w:rPr>
          <w:rFonts w:eastAsiaTheme="minorEastAsia"/>
          <w:b/>
          <w:szCs w:val="20"/>
        </w:rPr>
        <w:t xml:space="preserve">Figure </w:t>
      </w:r>
      <w:r w:rsidRPr="006052AD">
        <w:rPr>
          <w:rFonts w:eastAsiaTheme="minorEastAsia"/>
          <w:b/>
          <w:szCs w:val="20"/>
          <w:lang w:eastAsia="zh-CN"/>
        </w:rPr>
        <w:t>4</w:t>
      </w:r>
      <w:r w:rsidRPr="006052AD">
        <w:rPr>
          <w:rFonts w:eastAsiaTheme="minorEastAsia"/>
          <w:b/>
          <w:szCs w:val="20"/>
        </w:rPr>
        <w:t xml:space="preserve">. </w:t>
      </w:r>
      <w:r w:rsidRPr="006052AD">
        <w:rPr>
          <w:rFonts w:eastAsiaTheme="minorEastAsia"/>
          <w:b/>
          <w:szCs w:val="20"/>
          <w:lang w:eastAsia="zh-CN"/>
        </w:rPr>
        <w:t xml:space="preserve">Procedure of UE-based DL positioning for </w:t>
      </w:r>
      <w:proofErr w:type="spellStart"/>
      <w:r w:rsidRPr="006052AD">
        <w:rPr>
          <w:rFonts w:eastAsiaTheme="minorEastAsia"/>
          <w:b/>
          <w:szCs w:val="20"/>
          <w:lang w:eastAsia="zh-CN"/>
        </w:rPr>
        <w:t>eDRX</w:t>
      </w:r>
      <w:proofErr w:type="spellEnd"/>
      <w:r w:rsidRPr="006052AD">
        <w:rPr>
          <w:rFonts w:eastAsiaTheme="minorEastAsia"/>
          <w:b/>
          <w:szCs w:val="20"/>
          <w:lang w:eastAsia="zh-CN"/>
        </w:rPr>
        <w:t xml:space="preserve"> with </w:t>
      </w:r>
      <w:r w:rsidR="00857751" w:rsidRPr="006052AD">
        <w:rPr>
          <w:rFonts w:eastAsiaTheme="minorEastAsia"/>
          <w:b/>
          <w:szCs w:val="20"/>
          <w:lang w:eastAsia="zh-CN"/>
        </w:rPr>
        <w:t>ultra-deep sleep state</w:t>
      </w:r>
    </w:p>
    <w:p w:rsidR="00942AA7" w:rsidRPr="005235C0" w:rsidRDefault="00942AA7">
      <w:pPr>
        <w:pStyle w:val="a0"/>
        <w:rPr>
          <w:rFonts w:eastAsiaTheme="minorEastAsia"/>
          <w:szCs w:val="20"/>
          <w:lang w:eastAsia="zh-CN"/>
        </w:rPr>
      </w:pPr>
    </w:p>
    <w:p w:rsidR="00F120A1" w:rsidRPr="005235C0" w:rsidRDefault="00F120A1" w:rsidP="00F120A1">
      <w:pPr>
        <w:jc w:val="center"/>
        <w:rPr>
          <w:rFonts w:eastAsiaTheme="minorEastAsia"/>
          <w:szCs w:val="20"/>
          <w:lang w:eastAsia="zh-CN"/>
        </w:rPr>
      </w:pPr>
      <w:r w:rsidRPr="006052AD">
        <w:rPr>
          <w:rFonts w:eastAsiaTheme="minorEastAsia"/>
          <w:b/>
          <w:bCs/>
          <w:iCs/>
          <w:szCs w:val="20"/>
          <w:lang w:eastAsia="zh-CN"/>
        </w:rPr>
        <w:t xml:space="preserve">Table 11: UE power consumption result for </w:t>
      </w:r>
      <w:r w:rsidR="00D76E03">
        <w:rPr>
          <w:rFonts w:eastAsiaTheme="minorEastAsia" w:hint="eastAsia"/>
          <w:b/>
          <w:bCs/>
          <w:iCs/>
          <w:szCs w:val="20"/>
          <w:lang w:eastAsia="zh-CN"/>
        </w:rPr>
        <w:t>C</w:t>
      </w:r>
      <w:r w:rsidR="00D76E03" w:rsidRPr="006052AD">
        <w:rPr>
          <w:rFonts w:eastAsiaTheme="minorEastAsia"/>
          <w:b/>
          <w:bCs/>
          <w:iCs/>
          <w:szCs w:val="20"/>
          <w:lang w:eastAsia="zh-CN"/>
        </w:rPr>
        <w:t xml:space="preserve">ase </w:t>
      </w:r>
      <w:r w:rsidRPr="006052AD">
        <w:rPr>
          <w:rFonts w:eastAsiaTheme="minorEastAsia"/>
          <w:b/>
          <w:bCs/>
          <w:iCs/>
          <w:szCs w:val="20"/>
          <w:lang w:eastAsia="zh-CN"/>
        </w:rPr>
        <w:t xml:space="preserve">10 (PRS every N=1 </w:t>
      </w:r>
      <w:proofErr w:type="spellStart"/>
      <w:r w:rsidRPr="005235C0">
        <w:rPr>
          <w:rFonts w:eastAsiaTheme="minorEastAsia"/>
          <w:b/>
          <w:bCs/>
          <w:iCs/>
          <w:szCs w:val="20"/>
          <w:lang w:eastAsia="zh-CN"/>
        </w:rPr>
        <w:t>eDRX</w:t>
      </w:r>
      <w:proofErr w:type="spellEnd"/>
      <w:r w:rsidRPr="006052AD">
        <w:rPr>
          <w:rFonts w:eastAsiaTheme="minorEastAsia"/>
          <w:b/>
          <w:bCs/>
          <w:iCs/>
          <w:szCs w:val="20"/>
          <w:lang w:eastAsia="zh-CN"/>
        </w:rPr>
        <w:t xml:space="preserve"> cycles with 30.72 sec)</w:t>
      </w:r>
    </w:p>
    <w:p w:rsidR="00F120A1" w:rsidRPr="006052AD" w:rsidRDefault="00F120A1" w:rsidP="00443BF1">
      <w:pPr>
        <w:rPr>
          <w:rFonts w:eastAsiaTheme="minorEastAsia"/>
          <w:szCs w:val="20"/>
          <w:lang w:eastAsia="zh-CN"/>
        </w:rPr>
      </w:pPr>
    </w:p>
    <w:tbl>
      <w:tblPr>
        <w:tblStyle w:val="ae"/>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942AA7" w:rsidRPr="005235C0" w:rsidTr="00605CCE">
        <w:tc>
          <w:tcPr>
            <w:tcW w:w="1293" w:type="dxa"/>
          </w:tcPr>
          <w:p w:rsidR="00942AA7" w:rsidRPr="006052AD" w:rsidRDefault="00942AA7" w:rsidP="00942AA7">
            <w:pPr>
              <w:keepNext/>
              <w:keepLines/>
              <w:rPr>
                <w:rFonts w:eastAsiaTheme="minorEastAsia"/>
                <w:b/>
                <w:szCs w:val="20"/>
              </w:rPr>
            </w:pPr>
            <w:r w:rsidRPr="006052AD">
              <w:rPr>
                <w:rFonts w:eastAsiaTheme="minorEastAsia"/>
                <w:b/>
                <w:szCs w:val="20"/>
              </w:rPr>
              <w:t>Evaluation case</w:t>
            </w:r>
          </w:p>
        </w:tc>
        <w:tc>
          <w:tcPr>
            <w:tcW w:w="1821" w:type="dxa"/>
          </w:tcPr>
          <w:p w:rsidR="00942AA7" w:rsidRPr="006052AD" w:rsidRDefault="00942AA7" w:rsidP="00942AA7">
            <w:pPr>
              <w:keepNext/>
              <w:keepLines/>
              <w:rPr>
                <w:rFonts w:eastAsiaTheme="minorEastAsia"/>
                <w:b/>
                <w:szCs w:val="20"/>
              </w:rPr>
            </w:pPr>
            <w:r w:rsidRPr="006052AD">
              <w:rPr>
                <w:rFonts w:eastAsiaTheme="minorEastAsia"/>
                <w:b/>
                <w:szCs w:val="20"/>
              </w:rPr>
              <w:t>Power states</w:t>
            </w:r>
          </w:p>
        </w:tc>
        <w:tc>
          <w:tcPr>
            <w:tcW w:w="992" w:type="dxa"/>
          </w:tcPr>
          <w:p w:rsidR="00942AA7" w:rsidRPr="006052AD" w:rsidRDefault="00942AA7" w:rsidP="00942AA7">
            <w:pPr>
              <w:keepNext/>
              <w:keepLines/>
              <w:rPr>
                <w:rFonts w:eastAsiaTheme="minorEastAsia"/>
                <w:b/>
                <w:szCs w:val="20"/>
              </w:rPr>
            </w:pPr>
            <w:r w:rsidRPr="006052AD">
              <w:rPr>
                <w:rFonts w:eastAsiaTheme="minorEastAsia"/>
                <w:b/>
                <w:szCs w:val="20"/>
              </w:rPr>
              <w:t>Relative power unit</w:t>
            </w:r>
          </w:p>
        </w:tc>
        <w:tc>
          <w:tcPr>
            <w:tcW w:w="992" w:type="dxa"/>
          </w:tcPr>
          <w:p w:rsidR="00942AA7" w:rsidRPr="006052AD" w:rsidRDefault="00942AA7" w:rsidP="00942AA7">
            <w:pPr>
              <w:keepNext/>
              <w:keepLines/>
              <w:rPr>
                <w:rFonts w:eastAsiaTheme="minorEastAsia"/>
                <w:b/>
                <w:szCs w:val="20"/>
              </w:rPr>
            </w:pPr>
            <w:r w:rsidRPr="006052AD">
              <w:rPr>
                <w:rFonts w:eastAsiaTheme="minorEastAsia"/>
                <w:b/>
                <w:szCs w:val="20"/>
              </w:rPr>
              <w:t>Duration (in slots)</w:t>
            </w:r>
          </w:p>
        </w:tc>
        <w:tc>
          <w:tcPr>
            <w:tcW w:w="1134" w:type="dxa"/>
          </w:tcPr>
          <w:p w:rsidR="00942AA7" w:rsidRPr="006052AD" w:rsidRDefault="00942AA7" w:rsidP="00942AA7">
            <w:pPr>
              <w:keepNext/>
              <w:keepLines/>
              <w:rPr>
                <w:rFonts w:eastAsiaTheme="minorEastAsia"/>
                <w:b/>
                <w:szCs w:val="20"/>
              </w:rPr>
            </w:pPr>
            <w:r w:rsidRPr="006052AD">
              <w:rPr>
                <w:rFonts w:eastAsiaTheme="minorEastAsia"/>
                <w:b/>
                <w:szCs w:val="20"/>
              </w:rPr>
              <w:t>Instances</w:t>
            </w:r>
          </w:p>
        </w:tc>
        <w:tc>
          <w:tcPr>
            <w:tcW w:w="1418" w:type="dxa"/>
          </w:tcPr>
          <w:p w:rsidR="00942AA7" w:rsidRPr="006052AD" w:rsidRDefault="00942AA7" w:rsidP="00942AA7">
            <w:pPr>
              <w:keepNext/>
              <w:keepLines/>
              <w:rPr>
                <w:rFonts w:eastAsiaTheme="minorEastAsia"/>
                <w:b/>
                <w:szCs w:val="20"/>
              </w:rPr>
            </w:pPr>
            <w:r w:rsidRPr="006052AD">
              <w:rPr>
                <w:rFonts w:eastAsiaTheme="minorEastAsia"/>
                <w:b/>
                <w:szCs w:val="20"/>
              </w:rPr>
              <w:t>Sum Durations (in slots)</w:t>
            </w:r>
          </w:p>
        </w:tc>
        <w:tc>
          <w:tcPr>
            <w:tcW w:w="1134" w:type="dxa"/>
          </w:tcPr>
          <w:p w:rsidR="00942AA7" w:rsidRPr="006052AD" w:rsidRDefault="00942AA7" w:rsidP="00942AA7">
            <w:pPr>
              <w:keepNext/>
              <w:keepLines/>
              <w:rPr>
                <w:rFonts w:eastAsiaTheme="minorEastAsia"/>
                <w:b/>
                <w:szCs w:val="20"/>
              </w:rPr>
            </w:pPr>
            <w:r w:rsidRPr="006052AD">
              <w:rPr>
                <w:rFonts w:eastAsiaTheme="minorEastAsia"/>
                <w:b/>
                <w:szCs w:val="20"/>
              </w:rPr>
              <w:t>Relative power</w:t>
            </w:r>
          </w:p>
        </w:tc>
        <w:tc>
          <w:tcPr>
            <w:tcW w:w="1276" w:type="dxa"/>
          </w:tcPr>
          <w:p w:rsidR="00942AA7" w:rsidRPr="006052AD" w:rsidRDefault="00942AA7" w:rsidP="00942AA7">
            <w:pPr>
              <w:keepNext/>
              <w:keepLines/>
              <w:rPr>
                <w:rFonts w:eastAsiaTheme="minorEastAsia"/>
                <w:b/>
                <w:szCs w:val="20"/>
              </w:rPr>
            </w:pPr>
            <w:r w:rsidRPr="006052AD">
              <w:rPr>
                <w:rFonts w:eastAsiaTheme="minorEastAsia"/>
                <w:b/>
                <w:szCs w:val="20"/>
              </w:rPr>
              <w:t>Power ratio</w:t>
            </w:r>
          </w:p>
        </w:tc>
      </w:tr>
      <w:tr w:rsidR="005247AA" w:rsidRPr="005235C0" w:rsidTr="00443BF1">
        <w:tc>
          <w:tcPr>
            <w:tcW w:w="1293" w:type="dxa"/>
            <w:vMerge w:val="restart"/>
          </w:tcPr>
          <w:p w:rsidR="00D76E03" w:rsidRPr="006052AD" w:rsidRDefault="00D76E03" w:rsidP="00D76E03">
            <w:pPr>
              <w:pStyle w:val="TAC"/>
              <w:jc w:val="left"/>
              <w:rPr>
                <w:rFonts w:ascii="Times New Roman" w:hAnsi="Times New Roman"/>
                <w:bCs/>
                <w:sz w:val="20"/>
                <w:lang w:eastAsia="zh-CN"/>
              </w:rPr>
            </w:pPr>
            <w:r w:rsidRPr="006052AD">
              <w:rPr>
                <w:rFonts w:ascii="Times New Roman" w:hAnsi="Times New Roman"/>
                <w:bCs/>
                <w:sz w:val="20"/>
                <w:lang w:eastAsia="zh-CN"/>
              </w:rPr>
              <w:t>Case</w:t>
            </w:r>
            <w:r>
              <w:rPr>
                <w:rFonts w:ascii="Times New Roman" w:hAnsi="Times New Roman" w:hint="eastAsia"/>
                <w:bCs/>
                <w:sz w:val="20"/>
                <w:lang w:eastAsia="zh-CN"/>
              </w:rPr>
              <w:t xml:space="preserve"> 10</w:t>
            </w:r>
            <w:r w:rsidRPr="006052AD">
              <w:rPr>
                <w:rFonts w:ascii="Times New Roman" w:hAnsi="Times New Roman"/>
                <w:bCs/>
                <w:sz w:val="20"/>
                <w:lang w:eastAsia="zh-CN"/>
              </w:rPr>
              <w:t>:</w:t>
            </w:r>
          </w:p>
          <w:p w:rsidR="005247AA" w:rsidRPr="003522BB" w:rsidRDefault="005247AA" w:rsidP="00942AA7">
            <w:pPr>
              <w:keepNext/>
              <w:keepLines/>
              <w:overflowPunct w:val="0"/>
              <w:autoSpaceDE w:val="0"/>
              <w:autoSpaceDN w:val="0"/>
              <w:adjustRightInd w:val="0"/>
              <w:textAlignment w:val="baseline"/>
              <w:rPr>
                <w:rFonts w:eastAsiaTheme="minorEastAsia"/>
                <w:bCs/>
                <w:szCs w:val="20"/>
                <w:lang w:val="en-GB" w:eastAsia="zh-CN"/>
              </w:rPr>
            </w:pPr>
            <w:r w:rsidRPr="003522BB">
              <w:rPr>
                <w:rFonts w:eastAsiaTheme="minorEastAsia"/>
                <w:bCs/>
                <w:szCs w:val="20"/>
              </w:rPr>
              <w:t>UE-based DL Positioning</w:t>
            </w:r>
          </w:p>
        </w:tc>
        <w:tc>
          <w:tcPr>
            <w:tcW w:w="1821" w:type="dxa"/>
            <w:vAlign w:val="center"/>
          </w:tcPr>
          <w:p w:rsidR="005247AA" w:rsidRPr="006052AD" w:rsidRDefault="005247AA" w:rsidP="00942AA7">
            <w:pPr>
              <w:rPr>
                <w:rFonts w:eastAsiaTheme="minorEastAsia"/>
                <w:color w:val="000000"/>
                <w:szCs w:val="20"/>
                <w:lang w:eastAsia="zh-CN"/>
              </w:rPr>
            </w:pPr>
            <w:r w:rsidRPr="006052AD">
              <w:rPr>
                <w:rFonts w:eastAsiaTheme="minorEastAsia"/>
                <w:szCs w:val="20"/>
              </w:rPr>
              <w:t xml:space="preserve">Paging Occasion </w:t>
            </w:r>
          </w:p>
        </w:tc>
        <w:tc>
          <w:tcPr>
            <w:tcW w:w="992" w:type="dxa"/>
            <w:vAlign w:val="center"/>
          </w:tcPr>
          <w:p w:rsidR="005247AA" w:rsidRPr="006052AD" w:rsidRDefault="005247AA" w:rsidP="007F1486">
            <w:pPr>
              <w:jc w:val="center"/>
              <w:rPr>
                <w:rFonts w:eastAsiaTheme="minorEastAsia"/>
                <w:color w:val="000000"/>
                <w:szCs w:val="20"/>
                <w:lang w:eastAsia="zh-CN"/>
              </w:rPr>
            </w:pPr>
            <w:r w:rsidRPr="006052AD">
              <w:rPr>
                <w:rFonts w:eastAsiaTheme="minorEastAsia"/>
                <w:szCs w:val="20"/>
              </w:rPr>
              <w:t>57</w:t>
            </w:r>
          </w:p>
        </w:tc>
        <w:tc>
          <w:tcPr>
            <w:tcW w:w="992" w:type="dxa"/>
            <w:vAlign w:val="center"/>
          </w:tcPr>
          <w:p w:rsidR="005247AA" w:rsidRPr="006052AD" w:rsidRDefault="005247AA" w:rsidP="00443BF1">
            <w:pPr>
              <w:jc w:val="center"/>
              <w:rPr>
                <w:rFonts w:eastAsiaTheme="minorEastAsia"/>
                <w:color w:val="000000"/>
                <w:szCs w:val="20"/>
                <w:lang w:eastAsia="zh-CN"/>
              </w:rPr>
            </w:pPr>
            <w:r w:rsidRPr="006052AD">
              <w:rPr>
                <w:rFonts w:eastAsiaTheme="minorEastAsia"/>
                <w:color w:val="000000"/>
                <w:szCs w:val="20"/>
                <w:lang w:eastAsia="zh-CN"/>
              </w:rPr>
              <w:t>4</w:t>
            </w:r>
          </w:p>
        </w:tc>
        <w:tc>
          <w:tcPr>
            <w:tcW w:w="1134" w:type="dxa"/>
            <w:vAlign w:val="center"/>
          </w:tcPr>
          <w:p w:rsidR="005247AA" w:rsidRPr="006052AD" w:rsidRDefault="005247AA" w:rsidP="00443BF1">
            <w:pPr>
              <w:jc w:val="center"/>
              <w:rPr>
                <w:rFonts w:eastAsiaTheme="minorEastAsia"/>
                <w:szCs w:val="20"/>
                <w:lang w:eastAsia="zh-CN"/>
              </w:rPr>
            </w:pPr>
            <w:r w:rsidRPr="005235C0">
              <w:rPr>
                <w:rFonts w:eastAsiaTheme="minorEastAsia"/>
                <w:szCs w:val="20"/>
                <w:lang w:eastAsia="zh-CN"/>
              </w:rPr>
              <w:t>1</w:t>
            </w:r>
          </w:p>
        </w:tc>
        <w:tc>
          <w:tcPr>
            <w:tcW w:w="1418" w:type="dxa"/>
            <w:vAlign w:val="center"/>
          </w:tcPr>
          <w:p w:rsidR="005247AA" w:rsidRPr="006052AD" w:rsidRDefault="005247AA" w:rsidP="007F1486">
            <w:pPr>
              <w:jc w:val="center"/>
              <w:rPr>
                <w:rFonts w:eastAsiaTheme="minorEastAsia"/>
                <w:color w:val="000000"/>
                <w:szCs w:val="20"/>
                <w:lang w:eastAsia="zh-CN"/>
              </w:rPr>
            </w:pPr>
            <w:r w:rsidRPr="006052AD">
              <w:rPr>
                <w:rFonts w:eastAsiaTheme="minorEastAsia"/>
                <w:color w:val="000000"/>
                <w:szCs w:val="20"/>
                <w:lang w:eastAsia="zh-CN"/>
              </w:rPr>
              <w:t>4</w:t>
            </w:r>
          </w:p>
        </w:tc>
        <w:tc>
          <w:tcPr>
            <w:tcW w:w="1134" w:type="dxa"/>
            <w:vAlign w:val="center"/>
          </w:tcPr>
          <w:p w:rsidR="005247AA" w:rsidRPr="006052AD" w:rsidRDefault="005247AA" w:rsidP="00443BF1">
            <w:pPr>
              <w:jc w:val="center"/>
              <w:rPr>
                <w:rFonts w:eastAsiaTheme="minorEastAsia"/>
                <w:color w:val="000000"/>
                <w:szCs w:val="20"/>
                <w:lang w:eastAsia="zh-CN"/>
              </w:rPr>
            </w:pPr>
            <w:r w:rsidRPr="006052AD">
              <w:rPr>
                <w:rFonts w:eastAsiaTheme="minorEastAsia"/>
                <w:color w:val="000000"/>
                <w:szCs w:val="20"/>
                <w:lang w:eastAsia="zh-CN"/>
              </w:rPr>
              <w:t>228</w:t>
            </w:r>
          </w:p>
        </w:tc>
        <w:tc>
          <w:tcPr>
            <w:tcW w:w="1276" w:type="dxa"/>
            <w:vAlign w:val="center"/>
          </w:tcPr>
          <w:p w:rsidR="005247AA" w:rsidRPr="006052AD" w:rsidRDefault="005247AA" w:rsidP="00443BF1">
            <w:pPr>
              <w:jc w:val="center"/>
              <w:rPr>
                <w:rFonts w:eastAsiaTheme="minorEastAsia"/>
                <w:szCs w:val="20"/>
                <w:lang w:eastAsia="zh-CN"/>
              </w:rPr>
            </w:pPr>
            <w:r w:rsidRPr="006052AD">
              <w:rPr>
                <w:rFonts w:eastAsiaTheme="minorEastAsia"/>
                <w:szCs w:val="20"/>
              </w:rPr>
              <w:t>3.1293</w:t>
            </w:r>
            <w:r w:rsidRPr="005235C0">
              <w:rPr>
                <w:rFonts w:eastAsiaTheme="minorEastAsia"/>
                <w:szCs w:val="20"/>
                <w:lang w:eastAsia="zh-CN"/>
              </w:rPr>
              <w:t>%</w:t>
            </w:r>
          </w:p>
        </w:tc>
      </w:tr>
      <w:tr w:rsidR="005247AA" w:rsidRPr="005235C0" w:rsidTr="00443BF1">
        <w:tc>
          <w:tcPr>
            <w:tcW w:w="1293" w:type="dxa"/>
            <w:vMerge/>
          </w:tcPr>
          <w:p w:rsidR="005247AA" w:rsidRPr="006052AD" w:rsidRDefault="005247AA" w:rsidP="00942AA7">
            <w:pPr>
              <w:rPr>
                <w:rFonts w:eastAsiaTheme="minorEastAsia"/>
                <w:szCs w:val="20"/>
                <w:lang w:eastAsia="zh-CN"/>
              </w:rPr>
            </w:pPr>
          </w:p>
        </w:tc>
        <w:tc>
          <w:tcPr>
            <w:tcW w:w="1821" w:type="dxa"/>
            <w:vAlign w:val="center"/>
          </w:tcPr>
          <w:p w:rsidR="005247AA" w:rsidRPr="006052AD" w:rsidRDefault="005247AA" w:rsidP="00942AA7">
            <w:pPr>
              <w:rPr>
                <w:rFonts w:eastAsiaTheme="minorEastAsia"/>
                <w:color w:val="000000"/>
                <w:szCs w:val="20"/>
                <w:lang w:eastAsia="zh-CN"/>
              </w:rPr>
            </w:pPr>
            <w:r w:rsidRPr="006052AD">
              <w:rPr>
                <w:rFonts w:eastAsiaTheme="minorEastAsia"/>
                <w:szCs w:val="20"/>
              </w:rPr>
              <w:t xml:space="preserve">SSB serv. cell </w:t>
            </w:r>
          </w:p>
        </w:tc>
        <w:tc>
          <w:tcPr>
            <w:tcW w:w="992" w:type="dxa"/>
            <w:vAlign w:val="center"/>
          </w:tcPr>
          <w:p w:rsidR="005247AA" w:rsidRPr="006052AD" w:rsidRDefault="005247AA" w:rsidP="007F1486">
            <w:pPr>
              <w:jc w:val="center"/>
              <w:rPr>
                <w:rFonts w:eastAsiaTheme="minorEastAsia"/>
                <w:color w:val="000000"/>
                <w:szCs w:val="20"/>
                <w:lang w:eastAsia="zh-CN"/>
              </w:rPr>
            </w:pPr>
            <w:r w:rsidRPr="006052AD">
              <w:rPr>
                <w:rFonts w:eastAsiaTheme="minorEastAsia"/>
                <w:szCs w:val="20"/>
              </w:rPr>
              <w:t>50</w:t>
            </w:r>
          </w:p>
        </w:tc>
        <w:tc>
          <w:tcPr>
            <w:tcW w:w="992" w:type="dxa"/>
            <w:vAlign w:val="center"/>
          </w:tcPr>
          <w:p w:rsidR="005247AA" w:rsidRPr="006052AD" w:rsidRDefault="005247AA" w:rsidP="00443BF1">
            <w:pPr>
              <w:jc w:val="center"/>
              <w:rPr>
                <w:rFonts w:eastAsiaTheme="minorEastAsia"/>
                <w:color w:val="000000"/>
                <w:szCs w:val="20"/>
                <w:lang w:eastAsia="zh-CN"/>
              </w:rPr>
            </w:pPr>
            <w:r w:rsidRPr="006052AD">
              <w:rPr>
                <w:rFonts w:eastAsiaTheme="minorEastAsia"/>
                <w:color w:val="000000"/>
                <w:szCs w:val="20"/>
                <w:lang w:eastAsia="zh-CN"/>
              </w:rPr>
              <w:t>4</w:t>
            </w:r>
          </w:p>
        </w:tc>
        <w:tc>
          <w:tcPr>
            <w:tcW w:w="1134" w:type="dxa"/>
            <w:vAlign w:val="center"/>
          </w:tcPr>
          <w:p w:rsidR="005247AA" w:rsidRPr="006052AD" w:rsidRDefault="005247AA" w:rsidP="00443BF1">
            <w:pPr>
              <w:jc w:val="center"/>
              <w:rPr>
                <w:rFonts w:eastAsiaTheme="minorEastAsia"/>
                <w:szCs w:val="20"/>
                <w:lang w:eastAsia="zh-CN"/>
              </w:rPr>
            </w:pPr>
            <w:r w:rsidRPr="005235C0">
              <w:rPr>
                <w:rFonts w:eastAsiaTheme="minorEastAsia"/>
                <w:szCs w:val="20"/>
                <w:lang w:eastAsia="zh-CN"/>
              </w:rPr>
              <w:t>1</w:t>
            </w:r>
          </w:p>
        </w:tc>
        <w:tc>
          <w:tcPr>
            <w:tcW w:w="1418" w:type="dxa"/>
            <w:vAlign w:val="center"/>
          </w:tcPr>
          <w:p w:rsidR="005247AA" w:rsidRPr="006052AD" w:rsidRDefault="005247AA" w:rsidP="007F1486">
            <w:pPr>
              <w:jc w:val="center"/>
              <w:rPr>
                <w:rFonts w:eastAsiaTheme="minorEastAsia"/>
                <w:color w:val="000000"/>
                <w:szCs w:val="20"/>
                <w:lang w:eastAsia="zh-CN"/>
              </w:rPr>
            </w:pPr>
            <w:r w:rsidRPr="006052AD">
              <w:rPr>
                <w:rFonts w:eastAsiaTheme="minorEastAsia"/>
                <w:color w:val="000000"/>
                <w:szCs w:val="20"/>
                <w:lang w:eastAsia="zh-CN"/>
              </w:rPr>
              <w:t>4</w:t>
            </w:r>
          </w:p>
        </w:tc>
        <w:tc>
          <w:tcPr>
            <w:tcW w:w="1134" w:type="dxa"/>
            <w:vAlign w:val="center"/>
          </w:tcPr>
          <w:p w:rsidR="005247AA" w:rsidRPr="006052AD" w:rsidRDefault="005247AA" w:rsidP="00443BF1">
            <w:pPr>
              <w:jc w:val="center"/>
              <w:rPr>
                <w:rFonts w:eastAsiaTheme="minorEastAsia"/>
                <w:color w:val="000000"/>
                <w:szCs w:val="20"/>
                <w:lang w:eastAsia="zh-CN"/>
              </w:rPr>
            </w:pPr>
            <w:r w:rsidRPr="006052AD">
              <w:rPr>
                <w:rFonts w:eastAsiaTheme="minorEastAsia"/>
                <w:szCs w:val="20"/>
              </w:rPr>
              <w:t>200</w:t>
            </w:r>
          </w:p>
        </w:tc>
        <w:tc>
          <w:tcPr>
            <w:tcW w:w="1276" w:type="dxa"/>
            <w:vAlign w:val="center"/>
          </w:tcPr>
          <w:p w:rsidR="005247AA" w:rsidRPr="006052AD" w:rsidRDefault="005247AA" w:rsidP="00443BF1">
            <w:pPr>
              <w:jc w:val="center"/>
              <w:rPr>
                <w:rFonts w:eastAsiaTheme="minorEastAsia"/>
                <w:szCs w:val="20"/>
                <w:lang w:eastAsia="zh-CN"/>
              </w:rPr>
            </w:pPr>
            <w:r w:rsidRPr="006052AD">
              <w:rPr>
                <w:rFonts w:eastAsiaTheme="minorEastAsia"/>
                <w:szCs w:val="20"/>
              </w:rPr>
              <w:t>2.7450</w:t>
            </w:r>
            <w:r w:rsidRPr="005235C0">
              <w:rPr>
                <w:rFonts w:eastAsiaTheme="minorEastAsia"/>
                <w:szCs w:val="20"/>
                <w:lang w:eastAsia="zh-CN"/>
              </w:rPr>
              <w:t>%</w:t>
            </w:r>
          </w:p>
        </w:tc>
      </w:tr>
      <w:tr w:rsidR="005247AA" w:rsidRPr="005235C0" w:rsidTr="00443BF1">
        <w:tc>
          <w:tcPr>
            <w:tcW w:w="1293" w:type="dxa"/>
            <w:vMerge/>
          </w:tcPr>
          <w:p w:rsidR="005247AA" w:rsidRPr="006052AD" w:rsidRDefault="005247AA" w:rsidP="00942AA7">
            <w:pPr>
              <w:rPr>
                <w:rFonts w:eastAsiaTheme="minorEastAsia"/>
                <w:szCs w:val="20"/>
                <w:lang w:eastAsia="zh-CN"/>
              </w:rPr>
            </w:pPr>
          </w:p>
        </w:tc>
        <w:tc>
          <w:tcPr>
            <w:tcW w:w="1821" w:type="dxa"/>
            <w:vAlign w:val="center"/>
          </w:tcPr>
          <w:p w:rsidR="005247AA" w:rsidRPr="006052AD" w:rsidRDefault="005247AA" w:rsidP="00942AA7">
            <w:pPr>
              <w:rPr>
                <w:rFonts w:eastAsiaTheme="minorEastAsia"/>
                <w:color w:val="000000"/>
                <w:szCs w:val="20"/>
                <w:lang w:eastAsia="zh-CN"/>
              </w:rPr>
            </w:pPr>
            <w:r w:rsidRPr="006052AD">
              <w:rPr>
                <w:rFonts w:eastAsiaTheme="minorEastAsia"/>
                <w:szCs w:val="20"/>
                <w:lang w:eastAsia="zh-CN"/>
              </w:rPr>
              <w:t>U</w:t>
            </w:r>
            <w:r w:rsidRPr="006052AD">
              <w:rPr>
                <w:rFonts w:eastAsiaTheme="minorEastAsia"/>
                <w:szCs w:val="20"/>
              </w:rPr>
              <w:t xml:space="preserve">L </w:t>
            </w:r>
            <w:r w:rsidRPr="006052AD">
              <w:rPr>
                <w:rFonts w:eastAsiaTheme="minorEastAsia"/>
                <w:szCs w:val="20"/>
                <w:lang w:eastAsia="zh-CN"/>
              </w:rPr>
              <w:t>S</w:t>
            </w:r>
            <w:r w:rsidRPr="006052AD">
              <w:rPr>
                <w:rFonts w:eastAsiaTheme="minorEastAsia"/>
                <w:szCs w:val="20"/>
              </w:rPr>
              <w:t xml:space="preserve">RS measurement </w:t>
            </w:r>
          </w:p>
        </w:tc>
        <w:tc>
          <w:tcPr>
            <w:tcW w:w="992" w:type="dxa"/>
            <w:vAlign w:val="center"/>
          </w:tcPr>
          <w:p w:rsidR="005247AA" w:rsidRPr="006052AD" w:rsidRDefault="005247AA" w:rsidP="007F1486">
            <w:pPr>
              <w:jc w:val="center"/>
              <w:rPr>
                <w:rFonts w:eastAsiaTheme="minorEastAsia"/>
                <w:color w:val="000000"/>
                <w:szCs w:val="20"/>
                <w:lang w:eastAsia="zh-CN"/>
              </w:rPr>
            </w:pPr>
            <w:r w:rsidRPr="005235C0">
              <w:rPr>
                <w:rFonts w:eastAsiaTheme="minorEastAsia"/>
                <w:color w:val="000000"/>
                <w:szCs w:val="20"/>
                <w:lang w:eastAsia="zh-CN"/>
              </w:rPr>
              <w:t>12</w:t>
            </w:r>
            <w:r w:rsidRPr="006052AD">
              <w:rPr>
                <w:rFonts w:eastAsiaTheme="minorEastAsia"/>
                <w:color w:val="000000"/>
                <w:szCs w:val="20"/>
                <w:lang w:eastAsia="zh-CN"/>
              </w:rPr>
              <w:t>0</w:t>
            </w:r>
          </w:p>
        </w:tc>
        <w:tc>
          <w:tcPr>
            <w:tcW w:w="992" w:type="dxa"/>
            <w:vAlign w:val="center"/>
          </w:tcPr>
          <w:p w:rsidR="005247AA" w:rsidRPr="006052AD" w:rsidRDefault="005247AA" w:rsidP="00443BF1">
            <w:pPr>
              <w:jc w:val="center"/>
              <w:rPr>
                <w:rFonts w:eastAsiaTheme="minorEastAsia"/>
                <w:color w:val="000000"/>
                <w:szCs w:val="20"/>
                <w:lang w:eastAsia="zh-CN"/>
              </w:rPr>
            </w:pPr>
            <w:r w:rsidRPr="006052AD">
              <w:rPr>
                <w:rFonts w:eastAsiaTheme="minorEastAsia"/>
                <w:color w:val="000000"/>
                <w:szCs w:val="20"/>
                <w:lang w:eastAsia="zh-CN"/>
              </w:rPr>
              <w:t>1</w:t>
            </w:r>
          </w:p>
        </w:tc>
        <w:tc>
          <w:tcPr>
            <w:tcW w:w="1134" w:type="dxa"/>
            <w:vAlign w:val="center"/>
          </w:tcPr>
          <w:p w:rsidR="005247AA" w:rsidRPr="006052AD" w:rsidRDefault="005247AA" w:rsidP="00443BF1">
            <w:pPr>
              <w:jc w:val="center"/>
              <w:rPr>
                <w:rFonts w:eastAsiaTheme="minorEastAsia"/>
                <w:szCs w:val="20"/>
                <w:lang w:eastAsia="zh-CN"/>
              </w:rPr>
            </w:pPr>
            <w:r w:rsidRPr="005235C0">
              <w:rPr>
                <w:rFonts w:eastAsiaTheme="minorEastAsia"/>
                <w:szCs w:val="20"/>
                <w:lang w:eastAsia="zh-CN"/>
              </w:rPr>
              <w:t>1</w:t>
            </w:r>
          </w:p>
        </w:tc>
        <w:tc>
          <w:tcPr>
            <w:tcW w:w="1418" w:type="dxa"/>
            <w:vAlign w:val="center"/>
          </w:tcPr>
          <w:p w:rsidR="005247AA" w:rsidRPr="006052AD" w:rsidRDefault="005247AA" w:rsidP="007F1486">
            <w:pPr>
              <w:jc w:val="center"/>
              <w:rPr>
                <w:rFonts w:eastAsiaTheme="minorEastAsia"/>
                <w:color w:val="000000"/>
                <w:szCs w:val="20"/>
                <w:lang w:eastAsia="zh-CN"/>
              </w:rPr>
            </w:pPr>
            <w:r w:rsidRPr="006052AD">
              <w:rPr>
                <w:rFonts w:eastAsiaTheme="minorEastAsia"/>
                <w:color w:val="000000"/>
                <w:szCs w:val="20"/>
                <w:lang w:eastAsia="zh-CN"/>
              </w:rPr>
              <w:t>1</w:t>
            </w:r>
          </w:p>
        </w:tc>
        <w:tc>
          <w:tcPr>
            <w:tcW w:w="1134" w:type="dxa"/>
            <w:vAlign w:val="center"/>
          </w:tcPr>
          <w:p w:rsidR="005247AA" w:rsidRPr="006052AD" w:rsidRDefault="005247AA" w:rsidP="007F1486">
            <w:pPr>
              <w:jc w:val="center"/>
              <w:rPr>
                <w:rFonts w:eastAsiaTheme="minorEastAsia"/>
                <w:color w:val="000000"/>
                <w:szCs w:val="20"/>
                <w:lang w:eastAsia="zh-CN"/>
              </w:rPr>
            </w:pPr>
            <w:r w:rsidRPr="005235C0">
              <w:rPr>
                <w:rFonts w:eastAsiaTheme="minorEastAsia"/>
                <w:color w:val="000000"/>
                <w:szCs w:val="20"/>
                <w:lang w:eastAsia="zh-CN"/>
              </w:rPr>
              <w:t>120</w:t>
            </w:r>
          </w:p>
        </w:tc>
        <w:tc>
          <w:tcPr>
            <w:tcW w:w="1276" w:type="dxa"/>
            <w:vAlign w:val="center"/>
          </w:tcPr>
          <w:p w:rsidR="005247AA" w:rsidRPr="006052AD" w:rsidRDefault="005247AA" w:rsidP="00443BF1">
            <w:pPr>
              <w:jc w:val="center"/>
              <w:rPr>
                <w:rFonts w:eastAsiaTheme="minorEastAsia"/>
                <w:szCs w:val="20"/>
                <w:lang w:eastAsia="zh-CN"/>
              </w:rPr>
            </w:pPr>
            <w:r w:rsidRPr="006052AD">
              <w:rPr>
                <w:rFonts w:eastAsiaTheme="minorEastAsia"/>
                <w:szCs w:val="20"/>
              </w:rPr>
              <w:t>1.6470</w:t>
            </w:r>
            <w:r w:rsidRPr="005235C0">
              <w:rPr>
                <w:rFonts w:eastAsiaTheme="minorEastAsia"/>
                <w:szCs w:val="20"/>
                <w:lang w:eastAsia="zh-CN"/>
              </w:rPr>
              <w:t>%</w:t>
            </w:r>
          </w:p>
        </w:tc>
      </w:tr>
      <w:tr w:rsidR="005247AA" w:rsidRPr="005235C0" w:rsidTr="00443BF1">
        <w:tc>
          <w:tcPr>
            <w:tcW w:w="1293" w:type="dxa"/>
            <w:vMerge/>
          </w:tcPr>
          <w:p w:rsidR="005247AA" w:rsidRPr="006052AD" w:rsidRDefault="005247AA" w:rsidP="00942AA7">
            <w:pPr>
              <w:rPr>
                <w:rFonts w:eastAsiaTheme="minorEastAsia"/>
                <w:szCs w:val="20"/>
                <w:lang w:eastAsia="zh-CN"/>
              </w:rPr>
            </w:pPr>
          </w:p>
        </w:tc>
        <w:tc>
          <w:tcPr>
            <w:tcW w:w="1821" w:type="dxa"/>
            <w:vAlign w:val="center"/>
          </w:tcPr>
          <w:p w:rsidR="005247AA" w:rsidRPr="006052AD" w:rsidRDefault="005247AA" w:rsidP="00942AA7">
            <w:pPr>
              <w:rPr>
                <w:rFonts w:eastAsiaTheme="minorEastAsia"/>
                <w:color w:val="000000"/>
                <w:szCs w:val="20"/>
                <w:lang w:eastAsia="zh-CN"/>
              </w:rPr>
            </w:pPr>
            <w:r w:rsidRPr="006052AD">
              <w:rPr>
                <w:rFonts w:eastAsiaTheme="minorEastAsia"/>
                <w:szCs w:val="20"/>
              </w:rPr>
              <w:t xml:space="preserve">Light sleep </w:t>
            </w:r>
          </w:p>
        </w:tc>
        <w:tc>
          <w:tcPr>
            <w:tcW w:w="992" w:type="dxa"/>
            <w:vAlign w:val="center"/>
          </w:tcPr>
          <w:p w:rsidR="005247AA" w:rsidRPr="006052AD" w:rsidRDefault="005247AA" w:rsidP="007F1486">
            <w:pPr>
              <w:jc w:val="center"/>
              <w:rPr>
                <w:rFonts w:eastAsiaTheme="minorEastAsia"/>
                <w:color w:val="000000"/>
                <w:szCs w:val="20"/>
                <w:lang w:eastAsia="zh-CN"/>
              </w:rPr>
            </w:pPr>
            <w:r w:rsidRPr="006052AD">
              <w:rPr>
                <w:rFonts w:eastAsiaTheme="minorEastAsia"/>
                <w:color w:val="000000"/>
                <w:szCs w:val="20"/>
                <w:lang w:eastAsia="zh-CN"/>
              </w:rPr>
              <w:t>20</w:t>
            </w:r>
          </w:p>
        </w:tc>
        <w:tc>
          <w:tcPr>
            <w:tcW w:w="992" w:type="dxa"/>
            <w:vAlign w:val="center"/>
          </w:tcPr>
          <w:p w:rsidR="005247AA" w:rsidRPr="005235C0" w:rsidRDefault="005247AA" w:rsidP="00443BF1">
            <w:pPr>
              <w:jc w:val="center"/>
              <w:rPr>
                <w:rFonts w:eastAsiaTheme="minorEastAsia"/>
                <w:szCs w:val="20"/>
                <w:lang w:eastAsia="zh-CN"/>
              </w:rPr>
            </w:pPr>
            <w:r w:rsidRPr="006052AD">
              <w:rPr>
                <w:rFonts w:eastAsiaTheme="minorEastAsia"/>
                <w:color w:val="000000"/>
                <w:szCs w:val="20"/>
                <w:lang w:eastAsia="zh-CN"/>
              </w:rPr>
              <w:t>12</w:t>
            </w:r>
          </w:p>
        </w:tc>
        <w:tc>
          <w:tcPr>
            <w:tcW w:w="1134" w:type="dxa"/>
            <w:vAlign w:val="center"/>
          </w:tcPr>
          <w:p w:rsidR="005247AA" w:rsidRPr="006052AD" w:rsidRDefault="005247AA" w:rsidP="00443BF1">
            <w:pPr>
              <w:jc w:val="center"/>
              <w:rPr>
                <w:rFonts w:eastAsiaTheme="minorEastAsia"/>
                <w:szCs w:val="20"/>
                <w:lang w:eastAsia="zh-CN"/>
              </w:rPr>
            </w:pPr>
            <w:r w:rsidRPr="005235C0">
              <w:rPr>
                <w:rFonts w:eastAsiaTheme="minorEastAsia"/>
                <w:szCs w:val="20"/>
                <w:lang w:eastAsia="zh-CN"/>
              </w:rPr>
              <w:t>24</w:t>
            </w:r>
          </w:p>
        </w:tc>
        <w:tc>
          <w:tcPr>
            <w:tcW w:w="1418" w:type="dxa"/>
            <w:vAlign w:val="center"/>
          </w:tcPr>
          <w:p w:rsidR="005247AA" w:rsidRPr="006052AD" w:rsidRDefault="005247AA" w:rsidP="007F1486">
            <w:pPr>
              <w:jc w:val="center"/>
              <w:rPr>
                <w:rFonts w:eastAsiaTheme="minorEastAsia"/>
                <w:color w:val="000000"/>
                <w:szCs w:val="20"/>
                <w:lang w:eastAsia="zh-CN"/>
              </w:rPr>
            </w:pPr>
            <w:r w:rsidRPr="006052AD">
              <w:rPr>
                <w:rFonts w:eastAsiaTheme="minorEastAsia"/>
                <w:color w:val="000000"/>
                <w:szCs w:val="20"/>
                <w:lang w:eastAsia="zh-CN"/>
              </w:rPr>
              <w:t>16</w:t>
            </w:r>
          </w:p>
        </w:tc>
        <w:tc>
          <w:tcPr>
            <w:tcW w:w="1134" w:type="dxa"/>
            <w:vAlign w:val="center"/>
          </w:tcPr>
          <w:p w:rsidR="005247AA" w:rsidRPr="006052AD" w:rsidRDefault="005247AA" w:rsidP="00443BF1">
            <w:pPr>
              <w:jc w:val="center"/>
              <w:rPr>
                <w:rFonts w:eastAsiaTheme="minorEastAsia"/>
                <w:color w:val="000000"/>
                <w:szCs w:val="20"/>
                <w:lang w:eastAsia="zh-CN"/>
              </w:rPr>
            </w:pPr>
            <w:r w:rsidRPr="006052AD">
              <w:rPr>
                <w:rFonts w:eastAsiaTheme="minorEastAsia"/>
                <w:color w:val="000000"/>
                <w:szCs w:val="20"/>
                <w:lang w:eastAsia="zh-CN"/>
              </w:rPr>
              <w:t>320</w:t>
            </w:r>
          </w:p>
        </w:tc>
        <w:tc>
          <w:tcPr>
            <w:tcW w:w="1276" w:type="dxa"/>
            <w:vAlign w:val="center"/>
          </w:tcPr>
          <w:p w:rsidR="005247AA" w:rsidRPr="006052AD" w:rsidRDefault="005247AA" w:rsidP="00443BF1">
            <w:pPr>
              <w:jc w:val="center"/>
              <w:rPr>
                <w:rFonts w:eastAsiaTheme="minorEastAsia"/>
                <w:szCs w:val="20"/>
                <w:lang w:eastAsia="zh-CN"/>
              </w:rPr>
            </w:pPr>
            <w:r w:rsidRPr="006052AD">
              <w:rPr>
                <w:rFonts w:eastAsiaTheme="minorEastAsia"/>
                <w:szCs w:val="20"/>
              </w:rPr>
              <w:t>4.3920</w:t>
            </w:r>
            <w:r w:rsidRPr="005235C0">
              <w:rPr>
                <w:rFonts w:eastAsiaTheme="minorEastAsia"/>
                <w:szCs w:val="20"/>
                <w:lang w:eastAsia="zh-CN"/>
              </w:rPr>
              <w:t>%</w:t>
            </w:r>
          </w:p>
        </w:tc>
      </w:tr>
      <w:tr w:rsidR="005247AA" w:rsidRPr="005235C0" w:rsidTr="00443BF1">
        <w:tc>
          <w:tcPr>
            <w:tcW w:w="1293" w:type="dxa"/>
            <w:vMerge/>
          </w:tcPr>
          <w:p w:rsidR="005247AA" w:rsidRPr="006052AD" w:rsidRDefault="005247AA" w:rsidP="00942AA7">
            <w:pPr>
              <w:rPr>
                <w:rFonts w:eastAsiaTheme="minorEastAsia"/>
                <w:szCs w:val="20"/>
                <w:lang w:eastAsia="zh-CN"/>
              </w:rPr>
            </w:pPr>
          </w:p>
        </w:tc>
        <w:tc>
          <w:tcPr>
            <w:tcW w:w="1821" w:type="dxa"/>
            <w:vAlign w:val="center"/>
          </w:tcPr>
          <w:p w:rsidR="005247AA" w:rsidRPr="006052AD" w:rsidRDefault="005247AA" w:rsidP="00942AA7">
            <w:pPr>
              <w:rPr>
                <w:rFonts w:eastAsiaTheme="minorEastAsia"/>
                <w:color w:val="000000"/>
                <w:szCs w:val="20"/>
                <w:lang w:eastAsia="zh-CN"/>
              </w:rPr>
            </w:pPr>
            <w:bookmarkStart w:id="13" w:name="OLE_LINK11"/>
            <w:bookmarkStart w:id="14" w:name="OLE_LINK12"/>
            <w:r w:rsidRPr="006052AD">
              <w:rPr>
                <w:rFonts w:eastAsiaTheme="minorEastAsia"/>
                <w:szCs w:val="20"/>
              </w:rPr>
              <w:t>Deep sleep</w:t>
            </w:r>
            <w:bookmarkEnd w:id="13"/>
            <w:bookmarkEnd w:id="14"/>
          </w:p>
        </w:tc>
        <w:tc>
          <w:tcPr>
            <w:tcW w:w="992" w:type="dxa"/>
            <w:vAlign w:val="center"/>
          </w:tcPr>
          <w:p w:rsidR="005247AA" w:rsidRPr="006052AD" w:rsidRDefault="005247AA" w:rsidP="007F1486">
            <w:pPr>
              <w:jc w:val="center"/>
              <w:rPr>
                <w:rFonts w:eastAsiaTheme="minorEastAsia"/>
                <w:color w:val="000000"/>
                <w:szCs w:val="20"/>
                <w:lang w:eastAsia="zh-CN"/>
              </w:rPr>
            </w:pPr>
            <w:r w:rsidRPr="006052AD">
              <w:rPr>
                <w:rFonts w:eastAsiaTheme="minorEastAsia"/>
                <w:color w:val="000000"/>
                <w:szCs w:val="20"/>
                <w:lang w:eastAsia="zh-CN"/>
              </w:rPr>
              <w:t>1</w:t>
            </w:r>
          </w:p>
        </w:tc>
        <w:tc>
          <w:tcPr>
            <w:tcW w:w="992" w:type="dxa"/>
            <w:vAlign w:val="center"/>
          </w:tcPr>
          <w:p w:rsidR="005247AA" w:rsidRPr="005235C0" w:rsidRDefault="005247AA" w:rsidP="00443BF1">
            <w:pPr>
              <w:jc w:val="center"/>
              <w:rPr>
                <w:rFonts w:eastAsiaTheme="minorEastAsia"/>
                <w:szCs w:val="20"/>
                <w:lang w:eastAsia="zh-CN"/>
              </w:rPr>
            </w:pPr>
            <w:r w:rsidRPr="006052AD">
              <w:rPr>
                <w:rFonts w:eastAsiaTheme="minorEastAsia"/>
                <w:color w:val="000000"/>
                <w:szCs w:val="20"/>
                <w:lang w:eastAsia="zh-CN"/>
              </w:rPr>
              <w:t>1</w:t>
            </w:r>
          </w:p>
        </w:tc>
        <w:tc>
          <w:tcPr>
            <w:tcW w:w="1134" w:type="dxa"/>
            <w:vAlign w:val="center"/>
          </w:tcPr>
          <w:p w:rsidR="005247AA" w:rsidRPr="006052AD" w:rsidRDefault="005247AA" w:rsidP="00443BF1">
            <w:pPr>
              <w:jc w:val="center"/>
              <w:rPr>
                <w:rFonts w:eastAsiaTheme="minorEastAsia"/>
                <w:b/>
                <w:szCs w:val="20"/>
                <w:lang w:eastAsia="zh-CN"/>
              </w:rPr>
            </w:pPr>
            <w:r w:rsidRPr="005235C0">
              <w:rPr>
                <w:rFonts w:eastAsiaTheme="minorEastAsia"/>
                <w:szCs w:val="20"/>
                <w:lang w:eastAsia="zh-CN"/>
              </w:rPr>
              <w:t>2447</w:t>
            </w:r>
          </w:p>
        </w:tc>
        <w:tc>
          <w:tcPr>
            <w:tcW w:w="1418" w:type="dxa"/>
            <w:vAlign w:val="center"/>
          </w:tcPr>
          <w:p w:rsidR="005247AA" w:rsidRPr="005235C0" w:rsidRDefault="005247AA" w:rsidP="00443BF1">
            <w:pPr>
              <w:jc w:val="center"/>
              <w:rPr>
                <w:rFonts w:eastAsiaTheme="minorEastAsia"/>
                <w:szCs w:val="20"/>
                <w:lang w:eastAsia="zh-CN"/>
              </w:rPr>
            </w:pPr>
            <w:r w:rsidRPr="006052AD">
              <w:rPr>
                <w:rFonts w:eastAsiaTheme="minorEastAsia"/>
                <w:color w:val="000000"/>
                <w:szCs w:val="20"/>
                <w:lang w:eastAsia="zh-CN"/>
              </w:rPr>
              <w:t>2447</w:t>
            </w:r>
          </w:p>
        </w:tc>
        <w:tc>
          <w:tcPr>
            <w:tcW w:w="1134" w:type="dxa"/>
            <w:vAlign w:val="center"/>
          </w:tcPr>
          <w:p w:rsidR="005247AA" w:rsidRPr="005235C0" w:rsidRDefault="005247AA" w:rsidP="007F1486">
            <w:pPr>
              <w:jc w:val="center"/>
              <w:rPr>
                <w:rFonts w:eastAsiaTheme="minorEastAsia"/>
                <w:color w:val="000000"/>
                <w:szCs w:val="20"/>
                <w:lang w:eastAsia="zh-CN"/>
              </w:rPr>
            </w:pPr>
            <w:r w:rsidRPr="005235C0">
              <w:rPr>
                <w:rFonts w:eastAsiaTheme="minorEastAsia"/>
                <w:color w:val="000000"/>
                <w:szCs w:val="20"/>
                <w:lang w:eastAsia="zh-CN"/>
              </w:rPr>
              <w:t>2447</w:t>
            </w:r>
          </w:p>
        </w:tc>
        <w:tc>
          <w:tcPr>
            <w:tcW w:w="1276" w:type="dxa"/>
            <w:vAlign w:val="center"/>
          </w:tcPr>
          <w:p w:rsidR="005247AA" w:rsidRPr="005235C0" w:rsidRDefault="005247AA" w:rsidP="00443BF1">
            <w:pPr>
              <w:jc w:val="center"/>
              <w:rPr>
                <w:rFonts w:eastAsiaTheme="minorEastAsia"/>
                <w:szCs w:val="20"/>
                <w:lang w:eastAsia="zh-CN"/>
              </w:rPr>
            </w:pPr>
            <w:r w:rsidRPr="006052AD">
              <w:rPr>
                <w:rFonts w:eastAsiaTheme="minorEastAsia"/>
                <w:szCs w:val="20"/>
              </w:rPr>
              <w:t>33.5850</w:t>
            </w:r>
            <w:r w:rsidRPr="005235C0">
              <w:rPr>
                <w:rFonts w:eastAsiaTheme="minorEastAsia"/>
                <w:szCs w:val="20"/>
                <w:lang w:eastAsia="zh-CN"/>
              </w:rPr>
              <w:t>%</w:t>
            </w:r>
          </w:p>
        </w:tc>
      </w:tr>
      <w:tr w:rsidR="005247AA" w:rsidRPr="005235C0" w:rsidTr="00443BF1">
        <w:tc>
          <w:tcPr>
            <w:tcW w:w="1293" w:type="dxa"/>
            <w:vMerge/>
          </w:tcPr>
          <w:p w:rsidR="005247AA" w:rsidRPr="006052AD" w:rsidRDefault="005247AA" w:rsidP="00942AA7">
            <w:pPr>
              <w:rPr>
                <w:rFonts w:eastAsiaTheme="minorEastAsia"/>
                <w:szCs w:val="20"/>
                <w:lang w:eastAsia="zh-CN"/>
              </w:rPr>
            </w:pPr>
          </w:p>
        </w:tc>
        <w:tc>
          <w:tcPr>
            <w:tcW w:w="1821" w:type="dxa"/>
            <w:vAlign w:val="center"/>
          </w:tcPr>
          <w:p w:rsidR="005247AA" w:rsidRPr="006052AD" w:rsidRDefault="005247AA" w:rsidP="00443BF1">
            <w:pPr>
              <w:rPr>
                <w:rFonts w:eastAsiaTheme="minorEastAsia"/>
                <w:szCs w:val="20"/>
                <w:lang w:eastAsia="zh-CN"/>
              </w:rPr>
            </w:pPr>
            <w:r w:rsidRPr="006052AD">
              <w:rPr>
                <w:rFonts w:eastAsiaTheme="minorEastAsia"/>
                <w:szCs w:val="20"/>
              </w:rPr>
              <w:t>Ultra</w:t>
            </w:r>
            <w:r w:rsidRPr="006052AD">
              <w:rPr>
                <w:rFonts w:eastAsiaTheme="minorEastAsia"/>
                <w:szCs w:val="20"/>
                <w:lang w:eastAsia="zh-CN"/>
              </w:rPr>
              <w:t xml:space="preserve"> </w:t>
            </w:r>
            <w:r w:rsidRPr="006052AD">
              <w:rPr>
                <w:rFonts w:eastAsiaTheme="minorEastAsia"/>
                <w:szCs w:val="20"/>
              </w:rPr>
              <w:t>Deep sleep</w:t>
            </w:r>
          </w:p>
        </w:tc>
        <w:tc>
          <w:tcPr>
            <w:tcW w:w="992" w:type="dxa"/>
            <w:vAlign w:val="center"/>
          </w:tcPr>
          <w:p w:rsidR="005247AA" w:rsidRPr="006052AD" w:rsidRDefault="005247AA" w:rsidP="007F1486">
            <w:pPr>
              <w:jc w:val="center"/>
              <w:rPr>
                <w:rFonts w:eastAsiaTheme="minorEastAsia"/>
                <w:color w:val="000000"/>
                <w:szCs w:val="20"/>
                <w:lang w:eastAsia="zh-CN"/>
              </w:rPr>
            </w:pPr>
            <w:r w:rsidRPr="006052AD">
              <w:rPr>
                <w:rFonts w:eastAsiaTheme="minorEastAsia"/>
                <w:color w:val="000000"/>
                <w:szCs w:val="20"/>
                <w:lang w:eastAsia="zh-CN"/>
              </w:rPr>
              <w:t>0.015</w:t>
            </w:r>
          </w:p>
        </w:tc>
        <w:tc>
          <w:tcPr>
            <w:tcW w:w="992" w:type="dxa"/>
            <w:vAlign w:val="center"/>
          </w:tcPr>
          <w:p w:rsidR="005247AA" w:rsidRPr="005235C0" w:rsidRDefault="005247AA" w:rsidP="00443BF1">
            <w:pPr>
              <w:jc w:val="center"/>
              <w:rPr>
                <w:rFonts w:eastAsiaTheme="minorEastAsia"/>
                <w:szCs w:val="20"/>
                <w:lang w:eastAsia="zh-CN"/>
              </w:rPr>
            </w:pPr>
            <w:r w:rsidRPr="005235C0">
              <w:rPr>
                <w:rFonts w:eastAsiaTheme="minorEastAsia"/>
                <w:szCs w:val="20"/>
                <w:lang w:eastAsia="zh-CN"/>
              </w:rPr>
              <w:t>1</w:t>
            </w:r>
          </w:p>
        </w:tc>
        <w:tc>
          <w:tcPr>
            <w:tcW w:w="1134" w:type="dxa"/>
            <w:vAlign w:val="center"/>
          </w:tcPr>
          <w:p w:rsidR="005247AA" w:rsidRPr="006052AD" w:rsidRDefault="005247AA" w:rsidP="00443BF1">
            <w:pPr>
              <w:jc w:val="center"/>
              <w:rPr>
                <w:rFonts w:eastAsiaTheme="minorEastAsia"/>
                <w:color w:val="000000"/>
                <w:szCs w:val="20"/>
                <w:lang w:eastAsia="zh-CN"/>
              </w:rPr>
            </w:pPr>
            <w:r w:rsidRPr="005235C0">
              <w:rPr>
                <w:rFonts w:eastAsiaTheme="minorEastAsia"/>
                <w:szCs w:val="20"/>
                <w:lang w:eastAsia="zh-CN"/>
              </w:rPr>
              <w:t>58064</w:t>
            </w:r>
          </w:p>
        </w:tc>
        <w:tc>
          <w:tcPr>
            <w:tcW w:w="1418" w:type="dxa"/>
            <w:vAlign w:val="center"/>
          </w:tcPr>
          <w:p w:rsidR="005247AA" w:rsidRPr="005235C0" w:rsidRDefault="005247AA" w:rsidP="00443BF1">
            <w:pPr>
              <w:jc w:val="center"/>
              <w:rPr>
                <w:rFonts w:eastAsiaTheme="minorEastAsia"/>
                <w:szCs w:val="20"/>
                <w:lang w:eastAsia="zh-CN"/>
              </w:rPr>
            </w:pPr>
            <w:r w:rsidRPr="005235C0">
              <w:rPr>
                <w:rFonts w:eastAsiaTheme="minorEastAsia"/>
                <w:szCs w:val="20"/>
                <w:lang w:eastAsia="zh-CN"/>
              </w:rPr>
              <w:t>58064</w:t>
            </w:r>
          </w:p>
        </w:tc>
        <w:tc>
          <w:tcPr>
            <w:tcW w:w="1134" w:type="dxa"/>
            <w:vAlign w:val="center"/>
          </w:tcPr>
          <w:p w:rsidR="005247AA" w:rsidRPr="005235C0" w:rsidRDefault="005247AA" w:rsidP="00443BF1">
            <w:pPr>
              <w:jc w:val="center"/>
              <w:rPr>
                <w:rFonts w:eastAsiaTheme="minorEastAsia"/>
                <w:color w:val="000000"/>
                <w:szCs w:val="20"/>
                <w:lang w:eastAsia="zh-CN"/>
              </w:rPr>
            </w:pPr>
            <w:r w:rsidRPr="005235C0">
              <w:rPr>
                <w:rFonts w:eastAsiaTheme="minorEastAsia"/>
                <w:color w:val="000000"/>
                <w:szCs w:val="20"/>
                <w:lang w:eastAsia="zh-CN"/>
              </w:rPr>
              <w:t>870.96</w:t>
            </w:r>
          </w:p>
        </w:tc>
        <w:tc>
          <w:tcPr>
            <w:tcW w:w="1276" w:type="dxa"/>
            <w:vAlign w:val="center"/>
          </w:tcPr>
          <w:p w:rsidR="005247AA" w:rsidRPr="005235C0" w:rsidRDefault="005247AA" w:rsidP="00443BF1">
            <w:pPr>
              <w:jc w:val="center"/>
              <w:rPr>
                <w:rFonts w:eastAsiaTheme="minorEastAsia"/>
                <w:szCs w:val="20"/>
                <w:lang w:eastAsia="zh-CN"/>
              </w:rPr>
            </w:pPr>
            <w:r w:rsidRPr="006052AD">
              <w:rPr>
                <w:rFonts w:eastAsiaTheme="minorEastAsia"/>
                <w:szCs w:val="20"/>
              </w:rPr>
              <w:t>11.9539</w:t>
            </w:r>
            <w:r w:rsidRPr="005235C0">
              <w:rPr>
                <w:rFonts w:eastAsiaTheme="minorEastAsia"/>
                <w:szCs w:val="20"/>
                <w:lang w:eastAsia="zh-CN"/>
              </w:rPr>
              <w:t>%</w:t>
            </w:r>
          </w:p>
        </w:tc>
      </w:tr>
      <w:tr w:rsidR="005247AA" w:rsidRPr="005235C0" w:rsidTr="00443BF1">
        <w:tc>
          <w:tcPr>
            <w:tcW w:w="1293" w:type="dxa"/>
            <w:vMerge/>
          </w:tcPr>
          <w:p w:rsidR="005247AA" w:rsidRPr="006052AD" w:rsidRDefault="005247AA" w:rsidP="00942AA7">
            <w:pPr>
              <w:rPr>
                <w:rFonts w:eastAsiaTheme="minorEastAsia"/>
                <w:szCs w:val="20"/>
                <w:lang w:eastAsia="zh-CN"/>
              </w:rPr>
            </w:pPr>
          </w:p>
        </w:tc>
        <w:tc>
          <w:tcPr>
            <w:tcW w:w="1821" w:type="dxa"/>
            <w:vAlign w:val="center"/>
          </w:tcPr>
          <w:p w:rsidR="005247AA" w:rsidRPr="006052AD" w:rsidRDefault="005247AA" w:rsidP="00942AA7">
            <w:pPr>
              <w:rPr>
                <w:rFonts w:eastAsiaTheme="minorEastAsia"/>
                <w:szCs w:val="20"/>
              </w:rPr>
            </w:pPr>
            <w:r w:rsidRPr="006052AD">
              <w:rPr>
                <w:rFonts w:eastAsiaTheme="minorEastAsia"/>
                <w:szCs w:val="20"/>
              </w:rPr>
              <w:t>Deep State transit</w:t>
            </w:r>
          </w:p>
        </w:tc>
        <w:tc>
          <w:tcPr>
            <w:tcW w:w="992" w:type="dxa"/>
            <w:vAlign w:val="center"/>
          </w:tcPr>
          <w:p w:rsidR="005247AA" w:rsidRPr="006052AD" w:rsidRDefault="005247AA" w:rsidP="007F1486">
            <w:pPr>
              <w:jc w:val="center"/>
              <w:rPr>
                <w:rFonts w:eastAsiaTheme="minorEastAsia"/>
                <w:color w:val="000000"/>
                <w:szCs w:val="20"/>
                <w:lang w:eastAsia="zh-CN"/>
              </w:rPr>
            </w:pPr>
            <w:r w:rsidRPr="006052AD">
              <w:rPr>
                <w:rFonts w:eastAsiaTheme="minorEastAsia"/>
                <w:color w:val="000000"/>
                <w:szCs w:val="20"/>
                <w:lang w:eastAsia="zh-CN"/>
              </w:rPr>
              <w:t>450</w:t>
            </w:r>
          </w:p>
        </w:tc>
        <w:tc>
          <w:tcPr>
            <w:tcW w:w="992" w:type="dxa"/>
            <w:vAlign w:val="center"/>
          </w:tcPr>
          <w:p w:rsidR="005247AA" w:rsidRPr="005235C0" w:rsidRDefault="005247AA" w:rsidP="00443BF1">
            <w:pPr>
              <w:jc w:val="center"/>
              <w:rPr>
                <w:rFonts w:eastAsiaTheme="minorEastAsia"/>
                <w:szCs w:val="20"/>
                <w:lang w:eastAsia="zh-CN"/>
              </w:rPr>
            </w:pPr>
            <w:r w:rsidRPr="006052AD">
              <w:rPr>
                <w:rFonts w:eastAsiaTheme="minorEastAsia"/>
                <w:color w:val="000000"/>
                <w:szCs w:val="20"/>
                <w:lang w:eastAsia="zh-CN"/>
              </w:rPr>
              <w:t>40</w:t>
            </w:r>
          </w:p>
        </w:tc>
        <w:tc>
          <w:tcPr>
            <w:tcW w:w="1134" w:type="dxa"/>
            <w:vAlign w:val="center"/>
          </w:tcPr>
          <w:p w:rsidR="005247AA" w:rsidRPr="006052AD" w:rsidRDefault="005247AA" w:rsidP="00443BF1">
            <w:pPr>
              <w:jc w:val="center"/>
              <w:rPr>
                <w:rFonts w:eastAsiaTheme="minorEastAsia"/>
                <w:szCs w:val="20"/>
                <w:lang w:eastAsia="zh-CN"/>
              </w:rPr>
            </w:pPr>
            <w:r w:rsidRPr="005235C0">
              <w:rPr>
                <w:rFonts w:eastAsiaTheme="minorEastAsia"/>
                <w:szCs w:val="20"/>
                <w:lang w:eastAsia="zh-CN"/>
              </w:rPr>
              <w:t>2</w:t>
            </w:r>
          </w:p>
        </w:tc>
        <w:tc>
          <w:tcPr>
            <w:tcW w:w="1418" w:type="dxa"/>
            <w:vAlign w:val="center"/>
          </w:tcPr>
          <w:p w:rsidR="005247AA" w:rsidRPr="005235C0" w:rsidRDefault="005247AA" w:rsidP="00443BF1">
            <w:pPr>
              <w:jc w:val="center"/>
              <w:rPr>
                <w:rFonts w:eastAsiaTheme="minorEastAsia"/>
                <w:szCs w:val="20"/>
                <w:lang w:eastAsia="zh-CN"/>
              </w:rPr>
            </w:pPr>
            <w:r w:rsidRPr="005235C0">
              <w:rPr>
                <w:rFonts w:eastAsiaTheme="minorEastAsia"/>
                <w:color w:val="000000"/>
                <w:szCs w:val="20"/>
                <w:lang w:eastAsia="zh-CN"/>
              </w:rPr>
              <w:t>80</w:t>
            </w:r>
          </w:p>
        </w:tc>
        <w:tc>
          <w:tcPr>
            <w:tcW w:w="1134" w:type="dxa"/>
            <w:vAlign w:val="center"/>
          </w:tcPr>
          <w:p w:rsidR="005247AA" w:rsidRPr="005235C0" w:rsidRDefault="005247AA" w:rsidP="007F1486">
            <w:pPr>
              <w:jc w:val="center"/>
              <w:rPr>
                <w:rFonts w:eastAsiaTheme="minorEastAsia"/>
                <w:color w:val="000000"/>
                <w:szCs w:val="20"/>
                <w:lang w:eastAsia="zh-CN"/>
              </w:rPr>
            </w:pPr>
            <w:r w:rsidRPr="005235C0">
              <w:rPr>
                <w:rFonts w:eastAsiaTheme="minorEastAsia"/>
                <w:color w:val="000000"/>
                <w:szCs w:val="20"/>
                <w:lang w:eastAsia="zh-CN"/>
              </w:rPr>
              <w:t>900</w:t>
            </w:r>
          </w:p>
        </w:tc>
        <w:tc>
          <w:tcPr>
            <w:tcW w:w="1276" w:type="dxa"/>
            <w:vAlign w:val="center"/>
          </w:tcPr>
          <w:p w:rsidR="005247AA" w:rsidRPr="005235C0" w:rsidRDefault="005247AA" w:rsidP="00443BF1">
            <w:pPr>
              <w:jc w:val="center"/>
              <w:rPr>
                <w:rFonts w:eastAsiaTheme="minorEastAsia"/>
                <w:szCs w:val="20"/>
                <w:lang w:eastAsia="zh-CN"/>
              </w:rPr>
            </w:pPr>
            <w:r w:rsidRPr="006052AD">
              <w:rPr>
                <w:rFonts w:eastAsiaTheme="minorEastAsia"/>
                <w:szCs w:val="20"/>
              </w:rPr>
              <w:t>12.3525</w:t>
            </w:r>
            <w:r w:rsidRPr="005235C0">
              <w:rPr>
                <w:rFonts w:eastAsiaTheme="minorEastAsia"/>
                <w:szCs w:val="20"/>
                <w:lang w:eastAsia="zh-CN"/>
              </w:rPr>
              <w:t>%</w:t>
            </w:r>
          </w:p>
        </w:tc>
      </w:tr>
      <w:tr w:rsidR="005247AA" w:rsidRPr="005235C0" w:rsidTr="00443BF1">
        <w:tc>
          <w:tcPr>
            <w:tcW w:w="1293" w:type="dxa"/>
            <w:vMerge/>
          </w:tcPr>
          <w:p w:rsidR="005247AA" w:rsidRPr="006052AD" w:rsidRDefault="005247AA" w:rsidP="00942AA7">
            <w:pPr>
              <w:rPr>
                <w:rFonts w:eastAsiaTheme="minorEastAsia"/>
                <w:szCs w:val="20"/>
                <w:lang w:eastAsia="zh-CN"/>
              </w:rPr>
            </w:pPr>
          </w:p>
        </w:tc>
        <w:tc>
          <w:tcPr>
            <w:tcW w:w="1821" w:type="dxa"/>
            <w:vAlign w:val="center"/>
          </w:tcPr>
          <w:p w:rsidR="005247AA" w:rsidRPr="006052AD" w:rsidRDefault="005247AA" w:rsidP="00942AA7">
            <w:pPr>
              <w:rPr>
                <w:rFonts w:eastAsiaTheme="minorEastAsia"/>
                <w:szCs w:val="20"/>
              </w:rPr>
            </w:pPr>
            <w:r w:rsidRPr="006052AD">
              <w:rPr>
                <w:rFonts w:eastAsiaTheme="minorEastAsia"/>
                <w:szCs w:val="20"/>
              </w:rPr>
              <w:t>Light State transit</w:t>
            </w:r>
          </w:p>
        </w:tc>
        <w:tc>
          <w:tcPr>
            <w:tcW w:w="992" w:type="dxa"/>
            <w:vAlign w:val="center"/>
          </w:tcPr>
          <w:p w:rsidR="005247AA" w:rsidRPr="006052AD" w:rsidRDefault="005247AA" w:rsidP="007F1486">
            <w:pPr>
              <w:jc w:val="center"/>
              <w:rPr>
                <w:rFonts w:eastAsiaTheme="minorEastAsia"/>
                <w:color w:val="000000"/>
                <w:szCs w:val="20"/>
                <w:lang w:eastAsia="zh-CN"/>
              </w:rPr>
            </w:pPr>
            <w:r w:rsidRPr="006052AD">
              <w:rPr>
                <w:rFonts w:eastAsiaTheme="minorEastAsia"/>
                <w:color w:val="000000"/>
                <w:szCs w:val="20"/>
                <w:lang w:eastAsia="zh-CN"/>
              </w:rPr>
              <w:t>100</w:t>
            </w:r>
          </w:p>
        </w:tc>
        <w:tc>
          <w:tcPr>
            <w:tcW w:w="992" w:type="dxa"/>
            <w:vAlign w:val="center"/>
          </w:tcPr>
          <w:p w:rsidR="005247AA" w:rsidRPr="006052AD" w:rsidRDefault="005247AA" w:rsidP="007F1486">
            <w:pPr>
              <w:jc w:val="center"/>
              <w:rPr>
                <w:rFonts w:eastAsiaTheme="minorEastAsia"/>
                <w:b/>
                <w:color w:val="000000"/>
                <w:szCs w:val="20"/>
                <w:lang w:eastAsia="zh-CN"/>
              </w:rPr>
            </w:pPr>
            <w:r w:rsidRPr="005235C0">
              <w:rPr>
                <w:rFonts w:eastAsiaTheme="minorEastAsia"/>
                <w:color w:val="000000"/>
                <w:szCs w:val="20"/>
                <w:lang w:eastAsia="zh-CN"/>
              </w:rPr>
              <w:t>12</w:t>
            </w:r>
          </w:p>
        </w:tc>
        <w:tc>
          <w:tcPr>
            <w:tcW w:w="1134" w:type="dxa"/>
            <w:vAlign w:val="center"/>
          </w:tcPr>
          <w:p w:rsidR="005247AA" w:rsidRPr="006052AD" w:rsidRDefault="005247AA" w:rsidP="00443BF1">
            <w:pPr>
              <w:jc w:val="center"/>
              <w:rPr>
                <w:rFonts w:eastAsiaTheme="minorEastAsia"/>
                <w:szCs w:val="20"/>
                <w:lang w:eastAsia="zh-CN"/>
              </w:rPr>
            </w:pPr>
            <w:r w:rsidRPr="005235C0">
              <w:rPr>
                <w:rFonts w:eastAsiaTheme="minorEastAsia"/>
                <w:szCs w:val="20"/>
                <w:lang w:eastAsia="zh-CN"/>
              </w:rPr>
              <w:t>2</w:t>
            </w:r>
          </w:p>
        </w:tc>
        <w:tc>
          <w:tcPr>
            <w:tcW w:w="1418" w:type="dxa"/>
            <w:vAlign w:val="center"/>
          </w:tcPr>
          <w:p w:rsidR="005247AA" w:rsidRPr="005235C0" w:rsidRDefault="005247AA" w:rsidP="007F1486">
            <w:pPr>
              <w:jc w:val="center"/>
              <w:rPr>
                <w:rFonts w:eastAsiaTheme="minorEastAsia"/>
                <w:szCs w:val="20"/>
                <w:lang w:eastAsia="zh-CN"/>
              </w:rPr>
            </w:pPr>
            <w:r w:rsidRPr="005235C0">
              <w:rPr>
                <w:rFonts w:eastAsiaTheme="minorEastAsia"/>
                <w:color w:val="000000"/>
                <w:szCs w:val="20"/>
                <w:lang w:eastAsia="zh-CN"/>
              </w:rPr>
              <w:t>24</w:t>
            </w:r>
          </w:p>
        </w:tc>
        <w:tc>
          <w:tcPr>
            <w:tcW w:w="1134" w:type="dxa"/>
            <w:vAlign w:val="center"/>
          </w:tcPr>
          <w:p w:rsidR="005247AA" w:rsidRPr="005235C0" w:rsidRDefault="005247AA" w:rsidP="007F1486">
            <w:pPr>
              <w:jc w:val="center"/>
              <w:rPr>
                <w:rFonts w:eastAsiaTheme="minorEastAsia"/>
                <w:color w:val="000000"/>
                <w:szCs w:val="20"/>
                <w:lang w:eastAsia="zh-CN"/>
              </w:rPr>
            </w:pPr>
            <w:r w:rsidRPr="005235C0">
              <w:rPr>
                <w:rFonts w:eastAsiaTheme="minorEastAsia"/>
                <w:color w:val="000000"/>
                <w:szCs w:val="20"/>
                <w:lang w:eastAsia="zh-CN"/>
              </w:rPr>
              <w:t>200</w:t>
            </w:r>
          </w:p>
        </w:tc>
        <w:tc>
          <w:tcPr>
            <w:tcW w:w="1276" w:type="dxa"/>
            <w:vAlign w:val="center"/>
          </w:tcPr>
          <w:p w:rsidR="005247AA" w:rsidRPr="005235C0" w:rsidRDefault="005247AA" w:rsidP="00443BF1">
            <w:pPr>
              <w:jc w:val="center"/>
              <w:rPr>
                <w:rFonts w:eastAsiaTheme="minorEastAsia"/>
                <w:szCs w:val="20"/>
                <w:lang w:eastAsia="zh-CN"/>
              </w:rPr>
            </w:pPr>
            <w:r w:rsidRPr="006052AD">
              <w:rPr>
                <w:rFonts w:eastAsiaTheme="minorEastAsia"/>
                <w:szCs w:val="20"/>
              </w:rPr>
              <w:t>2.7450</w:t>
            </w:r>
            <w:r w:rsidRPr="005235C0">
              <w:rPr>
                <w:rFonts w:eastAsiaTheme="minorEastAsia"/>
                <w:szCs w:val="20"/>
                <w:lang w:eastAsia="zh-CN"/>
              </w:rPr>
              <w:t>%</w:t>
            </w:r>
          </w:p>
        </w:tc>
      </w:tr>
      <w:tr w:rsidR="005247AA" w:rsidRPr="005235C0" w:rsidTr="00443BF1">
        <w:tc>
          <w:tcPr>
            <w:tcW w:w="1293" w:type="dxa"/>
            <w:vMerge/>
          </w:tcPr>
          <w:p w:rsidR="005247AA" w:rsidRPr="006052AD" w:rsidRDefault="005247AA" w:rsidP="00942AA7">
            <w:pPr>
              <w:rPr>
                <w:rFonts w:eastAsiaTheme="minorEastAsia"/>
                <w:szCs w:val="20"/>
                <w:lang w:eastAsia="zh-CN"/>
              </w:rPr>
            </w:pPr>
          </w:p>
        </w:tc>
        <w:tc>
          <w:tcPr>
            <w:tcW w:w="1821" w:type="dxa"/>
            <w:vAlign w:val="center"/>
          </w:tcPr>
          <w:p w:rsidR="005247AA" w:rsidRPr="005235C0" w:rsidRDefault="005247AA" w:rsidP="00443BF1">
            <w:pPr>
              <w:rPr>
                <w:rFonts w:eastAsiaTheme="minorEastAsia"/>
                <w:szCs w:val="20"/>
                <w:lang w:eastAsia="zh-CN"/>
              </w:rPr>
            </w:pPr>
            <w:r w:rsidRPr="005235C0">
              <w:rPr>
                <w:rFonts w:eastAsiaTheme="minorEastAsia"/>
                <w:szCs w:val="20"/>
                <w:lang w:eastAsia="zh-CN"/>
              </w:rPr>
              <w:t>Ultra Deep sleep transit</w:t>
            </w:r>
          </w:p>
        </w:tc>
        <w:tc>
          <w:tcPr>
            <w:tcW w:w="992" w:type="dxa"/>
            <w:vAlign w:val="center"/>
          </w:tcPr>
          <w:p w:rsidR="005247AA" w:rsidRPr="005235C0" w:rsidRDefault="005247AA" w:rsidP="00443BF1">
            <w:pPr>
              <w:jc w:val="center"/>
              <w:rPr>
                <w:rFonts w:eastAsiaTheme="minorEastAsia"/>
                <w:szCs w:val="20"/>
                <w:lang w:eastAsia="zh-CN"/>
              </w:rPr>
            </w:pPr>
            <w:r w:rsidRPr="005235C0">
              <w:rPr>
                <w:rFonts w:eastAsiaTheme="minorEastAsia"/>
                <w:color w:val="000000"/>
                <w:szCs w:val="20"/>
                <w:lang w:eastAsia="zh-CN"/>
              </w:rPr>
              <w:t>2000</w:t>
            </w:r>
          </w:p>
        </w:tc>
        <w:tc>
          <w:tcPr>
            <w:tcW w:w="992" w:type="dxa"/>
            <w:vAlign w:val="center"/>
          </w:tcPr>
          <w:p w:rsidR="005247AA" w:rsidRPr="005235C0" w:rsidRDefault="005247AA" w:rsidP="007F1486">
            <w:pPr>
              <w:jc w:val="center"/>
              <w:rPr>
                <w:rFonts w:eastAsiaTheme="minorEastAsia"/>
                <w:color w:val="000000"/>
                <w:szCs w:val="20"/>
                <w:lang w:eastAsia="zh-CN"/>
              </w:rPr>
            </w:pPr>
            <w:r w:rsidRPr="005235C0">
              <w:rPr>
                <w:rFonts w:eastAsiaTheme="minorEastAsia"/>
                <w:color w:val="000000"/>
                <w:szCs w:val="20"/>
                <w:lang w:eastAsia="zh-CN"/>
              </w:rPr>
              <w:t>800</w:t>
            </w:r>
          </w:p>
        </w:tc>
        <w:tc>
          <w:tcPr>
            <w:tcW w:w="1134" w:type="dxa"/>
            <w:vAlign w:val="center"/>
          </w:tcPr>
          <w:p w:rsidR="005247AA" w:rsidRPr="005235C0" w:rsidRDefault="005247AA" w:rsidP="00443BF1">
            <w:pPr>
              <w:jc w:val="center"/>
              <w:rPr>
                <w:rFonts w:eastAsiaTheme="minorEastAsia"/>
                <w:szCs w:val="20"/>
                <w:lang w:eastAsia="zh-CN"/>
              </w:rPr>
            </w:pPr>
            <w:r w:rsidRPr="005235C0">
              <w:rPr>
                <w:rFonts w:eastAsiaTheme="minorEastAsia"/>
                <w:szCs w:val="20"/>
                <w:lang w:eastAsia="zh-CN"/>
              </w:rPr>
              <w:t>1</w:t>
            </w:r>
          </w:p>
        </w:tc>
        <w:tc>
          <w:tcPr>
            <w:tcW w:w="1418" w:type="dxa"/>
            <w:vAlign w:val="center"/>
          </w:tcPr>
          <w:p w:rsidR="005247AA" w:rsidRPr="005235C0" w:rsidRDefault="005247AA" w:rsidP="007F1486">
            <w:pPr>
              <w:jc w:val="center"/>
              <w:rPr>
                <w:rFonts w:eastAsiaTheme="minorEastAsia"/>
                <w:color w:val="000000"/>
                <w:szCs w:val="20"/>
                <w:lang w:eastAsia="zh-CN"/>
              </w:rPr>
            </w:pPr>
            <w:r w:rsidRPr="005235C0">
              <w:rPr>
                <w:rFonts w:eastAsiaTheme="minorEastAsia"/>
                <w:color w:val="000000"/>
                <w:szCs w:val="20"/>
                <w:lang w:eastAsia="zh-CN"/>
              </w:rPr>
              <w:t>800</w:t>
            </w:r>
          </w:p>
        </w:tc>
        <w:tc>
          <w:tcPr>
            <w:tcW w:w="1134" w:type="dxa"/>
            <w:vAlign w:val="center"/>
          </w:tcPr>
          <w:p w:rsidR="005247AA" w:rsidRPr="005235C0" w:rsidRDefault="005247AA" w:rsidP="007F1486">
            <w:pPr>
              <w:jc w:val="center"/>
              <w:rPr>
                <w:rFonts w:eastAsiaTheme="minorEastAsia"/>
                <w:color w:val="000000"/>
                <w:szCs w:val="20"/>
                <w:lang w:eastAsia="zh-CN"/>
              </w:rPr>
            </w:pPr>
            <w:r w:rsidRPr="005235C0">
              <w:rPr>
                <w:rFonts w:eastAsiaTheme="minorEastAsia"/>
                <w:color w:val="000000"/>
                <w:szCs w:val="20"/>
                <w:lang w:eastAsia="zh-CN"/>
              </w:rPr>
              <w:t>2000</w:t>
            </w:r>
          </w:p>
        </w:tc>
        <w:tc>
          <w:tcPr>
            <w:tcW w:w="1276" w:type="dxa"/>
            <w:vAlign w:val="center"/>
          </w:tcPr>
          <w:p w:rsidR="005247AA" w:rsidRPr="005235C0" w:rsidRDefault="005247AA" w:rsidP="00443BF1">
            <w:pPr>
              <w:jc w:val="center"/>
              <w:rPr>
                <w:rFonts w:eastAsiaTheme="minorEastAsia"/>
                <w:szCs w:val="20"/>
                <w:lang w:eastAsia="zh-CN"/>
              </w:rPr>
            </w:pPr>
            <w:r w:rsidRPr="006052AD">
              <w:rPr>
                <w:rFonts w:eastAsiaTheme="minorEastAsia"/>
                <w:szCs w:val="20"/>
              </w:rPr>
              <w:t>27.4499</w:t>
            </w:r>
            <w:r w:rsidRPr="005235C0">
              <w:rPr>
                <w:rFonts w:eastAsiaTheme="minorEastAsia"/>
                <w:szCs w:val="20"/>
                <w:lang w:eastAsia="zh-CN"/>
              </w:rPr>
              <w:t>%</w:t>
            </w:r>
          </w:p>
        </w:tc>
      </w:tr>
      <w:tr w:rsidR="005247AA" w:rsidRPr="005235C0" w:rsidTr="00605CCE">
        <w:tc>
          <w:tcPr>
            <w:tcW w:w="1293" w:type="dxa"/>
            <w:vMerge/>
          </w:tcPr>
          <w:p w:rsidR="005247AA" w:rsidRPr="006052AD" w:rsidRDefault="005247AA" w:rsidP="00942AA7">
            <w:pPr>
              <w:rPr>
                <w:rFonts w:eastAsiaTheme="minorEastAsia"/>
                <w:szCs w:val="20"/>
                <w:lang w:eastAsia="zh-CN"/>
              </w:rPr>
            </w:pPr>
          </w:p>
        </w:tc>
        <w:tc>
          <w:tcPr>
            <w:tcW w:w="4939" w:type="dxa"/>
            <w:gridSpan w:val="4"/>
          </w:tcPr>
          <w:p w:rsidR="005247AA" w:rsidRPr="006052AD" w:rsidRDefault="005247AA" w:rsidP="00942AA7">
            <w:pPr>
              <w:rPr>
                <w:rFonts w:eastAsiaTheme="minorEastAsia"/>
                <w:b/>
                <w:bCs/>
                <w:szCs w:val="20"/>
                <w:lang w:eastAsia="zh-CN"/>
              </w:rPr>
            </w:pPr>
            <w:r w:rsidRPr="006052AD">
              <w:rPr>
                <w:rFonts w:eastAsiaTheme="minorEastAsia"/>
                <w:b/>
                <w:bCs/>
                <w:szCs w:val="20"/>
                <w:lang w:eastAsia="zh-CN"/>
              </w:rPr>
              <w:t>Total (every power cycle)</w:t>
            </w:r>
          </w:p>
        </w:tc>
        <w:tc>
          <w:tcPr>
            <w:tcW w:w="3828" w:type="dxa"/>
            <w:gridSpan w:val="3"/>
          </w:tcPr>
          <w:p w:rsidR="005247AA" w:rsidRPr="006052AD" w:rsidRDefault="005247AA" w:rsidP="00942AA7">
            <w:pPr>
              <w:jc w:val="center"/>
              <w:rPr>
                <w:rFonts w:eastAsiaTheme="minorEastAsia"/>
                <w:szCs w:val="20"/>
                <w:lang w:eastAsia="zh-CN"/>
              </w:rPr>
            </w:pPr>
            <w:r w:rsidRPr="006052AD">
              <w:rPr>
                <w:rFonts w:eastAsiaTheme="minorEastAsia"/>
                <w:szCs w:val="20"/>
                <w:lang w:eastAsia="zh-CN"/>
              </w:rPr>
              <w:t>7286</w:t>
            </w:r>
          </w:p>
        </w:tc>
      </w:tr>
      <w:tr w:rsidR="005247AA" w:rsidRPr="005235C0" w:rsidTr="00605CCE">
        <w:tc>
          <w:tcPr>
            <w:tcW w:w="1293" w:type="dxa"/>
            <w:vMerge/>
          </w:tcPr>
          <w:p w:rsidR="005247AA" w:rsidRPr="006052AD" w:rsidRDefault="005247AA" w:rsidP="00942AA7">
            <w:pPr>
              <w:rPr>
                <w:rFonts w:eastAsiaTheme="minorEastAsia"/>
                <w:szCs w:val="20"/>
                <w:lang w:eastAsia="zh-CN"/>
              </w:rPr>
            </w:pPr>
          </w:p>
        </w:tc>
        <w:tc>
          <w:tcPr>
            <w:tcW w:w="4939" w:type="dxa"/>
            <w:gridSpan w:val="4"/>
          </w:tcPr>
          <w:p w:rsidR="005247AA" w:rsidRPr="006052AD" w:rsidRDefault="005247AA" w:rsidP="00942AA7">
            <w:pPr>
              <w:rPr>
                <w:rFonts w:eastAsiaTheme="minorEastAsia"/>
                <w:b/>
                <w:bCs/>
                <w:szCs w:val="20"/>
                <w:lang w:eastAsia="zh-CN"/>
              </w:rPr>
            </w:pPr>
            <w:r w:rsidRPr="006052AD">
              <w:rPr>
                <w:rFonts w:eastAsiaTheme="minorEastAsia"/>
                <w:b/>
                <w:bCs/>
                <w:szCs w:val="20"/>
                <w:lang w:eastAsia="zh-CN"/>
              </w:rPr>
              <w:t>Slot-averaged power unit</w:t>
            </w:r>
          </w:p>
        </w:tc>
        <w:tc>
          <w:tcPr>
            <w:tcW w:w="3828" w:type="dxa"/>
            <w:gridSpan w:val="3"/>
          </w:tcPr>
          <w:p w:rsidR="005247AA" w:rsidRPr="006052AD" w:rsidRDefault="005247AA" w:rsidP="00942AA7">
            <w:pPr>
              <w:jc w:val="center"/>
              <w:rPr>
                <w:rFonts w:eastAsiaTheme="minorEastAsia"/>
                <w:szCs w:val="20"/>
                <w:lang w:eastAsia="zh-CN"/>
              </w:rPr>
            </w:pPr>
            <w:r w:rsidRPr="006052AD">
              <w:rPr>
                <w:rFonts w:eastAsiaTheme="minorEastAsia"/>
                <w:color w:val="000000"/>
                <w:szCs w:val="20"/>
                <w:lang w:eastAsia="zh-CN"/>
              </w:rPr>
              <w:t>0.1186</w:t>
            </w:r>
          </w:p>
        </w:tc>
      </w:tr>
      <w:tr w:rsidR="005247AA" w:rsidRPr="005235C0" w:rsidTr="00605CCE">
        <w:tc>
          <w:tcPr>
            <w:tcW w:w="1293" w:type="dxa"/>
            <w:vMerge/>
          </w:tcPr>
          <w:p w:rsidR="005247AA" w:rsidRPr="006052AD" w:rsidRDefault="005247AA" w:rsidP="00942AA7">
            <w:pPr>
              <w:rPr>
                <w:rFonts w:eastAsiaTheme="minorEastAsia"/>
                <w:szCs w:val="20"/>
                <w:lang w:eastAsia="zh-CN"/>
              </w:rPr>
            </w:pPr>
          </w:p>
        </w:tc>
        <w:tc>
          <w:tcPr>
            <w:tcW w:w="4939" w:type="dxa"/>
            <w:gridSpan w:val="4"/>
          </w:tcPr>
          <w:p w:rsidR="005247AA" w:rsidRPr="006052AD" w:rsidRDefault="005247AA" w:rsidP="00942AA7">
            <w:pPr>
              <w:rPr>
                <w:rFonts w:eastAsiaTheme="minorEastAsia"/>
                <w:b/>
                <w:bCs/>
                <w:szCs w:val="20"/>
                <w:lang w:eastAsia="zh-CN"/>
              </w:rPr>
            </w:pPr>
            <w:r w:rsidRPr="006052AD">
              <w:rPr>
                <w:rFonts w:eastAsiaTheme="minorEastAsia"/>
                <w:b/>
                <w:bCs/>
                <w:szCs w:val="20"/>
                <w:lang w:eastAsia="zh-CN"/>
              </w:rPr>
              <w:t>Battery life (in month)</w:t>
            </w:r>
          </w:p>
        </w:tc>
        <w:tc>
          <w:tcPr>
            <w:tcW w:w="3828" w:type="dxa"/>
            <w:gridSpan w:val="3"/>
          </w:tcPr>
          <w:p w:rsidR="005247AA" w:rsidRPr="006052AD" w:rsidRDefault="005247AA" w:rsidP="00443BF1">
            <w:pPr>
              <w:jc w:val="center"/>
              <w:rPr>
                <w:rFonts w:eastAsiaTheme="minorEastAsia"/>
                <w:szCs w:val="20"/>
                <w:lang w:eastAsia="zh-CN"/>
              </w:rPr>
            </w:pPr>
            <w:r w:rsidRPr="005235C0">
              <w:rPr>
                <w:rFonts w:eastAsiaTheme="minorEastAsia"/>
                <w:szCs w:val="20"/>
                <w:lang w:eastAsia="zh-CN"/>
              </w:rPr>
              <w:t>6.2457</w:t>
            </w:r>
          </w:p>
        </w:tc>
      </w:tr>
    </w:tbl>
    <w:p w:rsidR="00942AA7" w:rsidRPr="006052AD" w:rsidRDefault="00942AA7">
      <w:pPr>
        <w:pStyle w:val="a0"/>
        <w:rPr>
          <w:rFonts w:eastAsiaTheme="minorEastAsia"/>
          <w:szCs w:val="20"/>
          <w:lang w:eastAsia="zh-CN"/>
        </w:rPr>
      </w:pPr>
    </w:p>
    <w:p w:rsidR="004E061B" w:rsidRPr="006052AD" w:rsidRDefault="004E061B">
      <w:pPr>
        <w:pStyle w:val="a0"/>
        <w:rPr>
          <w:rFonts w:eastAsiaTheme="minorEastAsia"/>
          <w:noProof/>
          <w:szCs w:val="20"/>
          <w:lang w:eastAsia="zh-CN"/>
        </w:rPr>
      </w:pPr>
      <w:r w:rsidRPr="006052AD">
        <w:rPr>
          <w:rFonts w:eastAsiaTheme="minorEastAsia"/>
          <w:szCs w:val="20"/>
          <w:lang w:eastAsia="zh-CN"/>
        </w:rPr>
        <w:t>The power consumptions for all the cases are summarized in Table 12.</w:t>
      </w:r>
    </w:p>
    <w:p w:rsidR="009E3B0E" w:rsidRDefault="009E3B0E" w:rsidP="003522BB">
      <w:pPr>
        <w:jc w:val="center"/>
        <w:rPr>
          <w:rFonts w:eastAsiaTheme="minorEastAsia" w:hint="eastAsia"/>
          <w:b/>
          <w:bCs/>
          <w:iCs/>
          <w:szCs w:val="20"/>
          <w:lang w:eastAsia="zh-CN"/>
        </w:rPr>
      </w:pPr>
    </w:p>
    <w:p w:rsidR="009E3B0E" w:rsidRDefault="009E3B0E" w:rsidP="003522BB">
      <w:pPr>
        <w:jc w:val="center"/>
        <w:rPr>
          <w:rFonts w:eastAsiaTheme="minorEastAsia" w:hint="eastAsia"/>
          <w:b/>
          <w:bCs/>
          <w:iCs/>
          <w:szCs w:val="20"/>
          <w:lang w:eastAsia="zh-CN"/>
        </w:rPr>
      </w:pPr>
    </w:p>
    <w:p w:rsidR="009E3B0E" w:rsidRDefault="009E3B0E" w:rsidP="003522BB">
      <w:pPr>
        <w:jc w:val="center"/>
        <w:rPr>
          <w:rFonts w:eastAsiaTheme="minorEastAsia" w:hint="eastAsia"/>
          <w:b/>
          <w:bCs/>
          <w:iCs/>
          <w:szCs w:val="20"/>
          <w:lang w:eastAsia="zh-CN"/>
        </w:rPr>
      </w:pPr>
    </w:p>
    <w:p w:rsidR="009E3B0E" w:rsidRDefault="009E3B0E" w:rsidP="003522BB">
      <w:pPr>
        <w:jc w:val="center"/>
        <w:rPr>
          <w:rFonts w:eastAsiaTheme="minorEastAsia" w:hint="eastAsia"/>
          <w:b/>
          <w:bCs/>
          <w:iCs/>
          <w:szCs w:val="20"/>
          <w:lang w:eastAsia="zh-CN"/>
        </w:rPr>
      </w:pPr>
    </w:p>
    <w:p w:rsidR="009E3B0E" w:rsidRDefault="009E3B0E" w:rsidP="003522BB">
      <w:pPr>
        <w:jc w:val="center"/>
        <w:rPr>
          <w:rFonts w:eastAsiaTheme="minorEastAsia" w:hint="eastAsia"/>
          <w:b/>
          <w:bCs/>
          <w:iCs/>
          <w:szCs w:val="20"/>
          <w:lang w:eastAsia="zh-CN"/>
        </w:rPr>
      </w:pPr>
    </w:p>
    <w:p w:rsidR="009E3B0E" w:rsidRDefault="009E3B0E" w:rsidP="003522BB">
      <w:pPr>
        <w:jc w:val="center"/>
        <w:rPr>
          <w:rFonts w:eastAsiaTheme="minorEastAsia" w:hint="eastAsia"/>
          <w:b/>
          <w:bCs/>
          <w:iCs/>
          <w:szCs w:val="20"/>
          <w:lang w:eastAsia="zh-CN"/>
        </w:rPr>
      </w:pPr>
    </w:p>
    <w:p w:rsidR="009E3B0E" w:rsidRDefault="009E3B0E" w:rsidP="003522BB">
      <w:pPr>
        <w:jc w:val="center"/>
        <w:rPr>
          <w:rFonts w:eastAsiaTheme="minorEastAsia" w:hint="eastAsia"/>
          <w:b/>
          <w:bCs/>
          <w:iCs/>
          <w:szCs w:val="20"/>
          <w:lang w:eastAsia="zh-CN"/>
        </w:rPr>
      </w:pPr>
    </w:p>
    <w:p w:rsidR="009E3B0E" w:rsidRDefault="009E3B0E" w:rsidP="003522BB">
      <w:pPr>
        <w:jc w:val="center"/>
        <w:rPr>
          <w:rFonts w:eastAsiaTheme="minorEastAsia" w:hint="eastAsia"/>
          <w:b/>
          <w:bCs/>
          <w:iCs/>
          <w:szCs w:val="20"/>
          <w:lang w:eastAsia="zh-CN"/>
        </w:rPr>
      </w:pPr>
    </w:p>
    <w:p w:rsidR="009E3B0E" w:rsidRDefault="009E3B0E" w:rsidP="003522BB">
      <w:pPr>
        <w:jc w:val="center"/>
        <w:rPr>
          <w:rFonts w:eastAsiaTheme="minorEastAsia" w:hint="eastAsia"/>
          <w:b/>
          <w:bCs/>
          <w:iCs/>
          <w:szCs w:val="20"/>
          <w:lang w:eastAsia="zh-CN"/>
        </w:rPr>
      </w:pPr>
    </w:p>
    <w:p w:rsidR="009E3B0E" w:rsidRDefault="009E3B0E" w:rsidP="003522BB">
      <w:pPr>
        <w:jc w:val="center"/>
        <w:rPr>
          <w:rFonts w:eastAsiaTheme="minorEastAsia" w:hint="eastAsia"/>
          <w:b/>
          <w:bCs/>
          <w:iCs/>
          <w:szCs w:val="20"/>
          <w:lang w:eastAsia="zh-CN"/>
        </w:rPr>
      </w:pPr>
    </w:p>
    <w:p w:rsidR="009E3B0E" w:rsidRDefault="009E3B0E" w:rsidP="003522BB">
      <w:pPr>
        <w:jc w:val="center"/>
        <w:rPr>
          <w:rFonts w:eastAsiaTheme="minorEastAsia" w:hint="eastAsia"/>
          <w:b/>
          <w:bCs/>
          <w:iCs/>
          <w:szCs w:val="20"/>
          <w:lang w:eastAsia="zh-CN"/>
        </w:rPr>
      </w:pPr>
    </w:p>
    <w:p w:rsidR="009E3B0E" w:rsidRDefault="009E3B0E" w:rsidP="003522BB">
      <w:pPr>
        <w:jc w:val="center"/>
        <w:rPr>
          <w:rFonts w:eastAsiaTheme="minorEastAsia" w:hint="eastAsia"/>
          <w:b/>
          <w:bCs/>
          <w:iCs/>
          <w:szCs w:val="20"/>
          <w:lang w:eastAsia="zh-CN"/>
        </w:rPr>
      </w:pPr>
    </w:p>
    <w:p w:rsidR="009E3B0E" w:rsidRDefault="009E3B0E" w:rsidP="003522BB">
      <w:pPr>
        <w:jc w:val="center"/>
        <w:rPr>
          <w:rFonts w:eastAsiaTheme="minorEastAsia" w:hint="eastAsia"/>
          <w:b/>
          <w:bCs/>
          <w:iCs/>
          <w:szCs w:val="20"/>
          <w:lang w:eastAsia="zh-CN"/>
        </w:rPr>
      </w:pPr>
    </w:p>
    <w:p w:rsidR="009E3B0E" w:rsidRDefault="009E3B0E" w:rsidP="003522BB">
      <w:pPr>
        <w:jc w:val="center"/>
        <w:rPr>
          <w:rFonts w:eastAsiaTheme="minorEastAsia" w:hint="eastAsia"/>
          <w:b/>
          <w:bCs/>
          <w:iCs/>
          <w:szCs w:val="20"/>
          <w:lang w:eastAsia="zh-CN"/>
        </w:rPr>
      </w:pPr>
    </w:p>
    <w:p w:rsidR="009E3B0E" w:rsidRDefault="009E3B0E" w:rsidP="003522BB">
      <w:pPr>
        <w:jc w:val="center"/>
        <w:rPr>
          <w:rFonts w:eastAsiaTheme="minorEastAsia" w:hint="eastAsia"/>
          <w:b/>
          <w:bCs/>
          <w:iCs/>
          <w:szCs w:val="20"/>
          <w:lang w:eastAsia="zh-CN"/>
        </w:rPr>
      </w:pPr>
    </w:p>
    <w:p w:rsidR="009E3B0E" w:rsidRDefault="009E3B0E" w:rsidP="003522BB">
      <w:pPr>
        <w:jc w:val="center"/>
        <w:rPr>
          <w:rFonts w:eastAsiaTheme="minorEastAsia" w:hint="eastAsia"/>
          <w:b/>
          <w:bCs/>
          <w:iCs/>
          <w:szCs w:val="20"/>
          <w:lang w:eastAsia="zh-CN"/>
        </w:rPr>
      </w:pPr>
    </w:p>
    <w:p w:rsidR="009E3B0E" w:rsidRDefault="009E3B0E" w:rsidP="003522BB">
      <w:pPr>
        <w:jc w:val="center"/>
        <w:rPr>
          <w:rFonts w:eastAsiaTheme="minorEastAsia" w:hint="eastAsia"/>
          <w:b/>
          <w:bCs/>
          <w:iCs/>
          <w:szCs w:val="20"/>
          <w:lang w:eastAsia="zh-CN"/>
        </w:rPr>
      </w:pPr>
    </w:p>
    <w:p w:rsidR="009E3B0E" w:rsidRDefault="009E3B0E" w:rsidP="003522BB">
      <w:pPr>
        <w:jc w:val="center"/>
        <w:rPr>
          <w:rFonts w:eastAsiaTheme="minorEastAsia" w:hint="eastAsia"/>
          <w:b/>
          <w:bCs/>
          <w:iCs/>
          <w:szCs w:val="20"/>
          <w:lang w:eastAsia="zh-CN"/>
        </w:rPr>
      </w:pPr>
    </w:p>
    <w:p w:rsidR="009E3B0E" w:rsidRDefault="009E3B0E" w:rsidP="003522BB">
      <w:pPr>
        <w:jc w:val="center"/>
        <w:rPr>
          <w:rFonts w:eastAsiaTheme="minorEastAsia" w:hint="eastAsia"/>
          <w:b/>
          <w:bCs/>
          <w:iCs/>
          <w:szCs w:val="20"/>
          <w:lang w:eastAsia="zh-CN"/>
        </w:rPr>
      </w:pPr>
    </w:p>
    <w:p w:rsidR="009E3B0E" w:rsidRDefault="009E3B0E" w:rsidP="003522BB">
      <w:pPr>
        <w:jc w:val="center"/>
        <w:rPr>
          <w:rFonts w:eastAsiaTheme="minorEastAsia" w:hint="eastAsia"/>
          <w:b/>
          <w:bCs/>
          <w:iCs/>
          <w:szCs w:val="20"/>
          <w:lang w:eastAsia="zh-CN"/>
        </w:rPr>
      </w:pPr>
    </w:p>
    <w:p w:rsidR="009E3B0E" w:rsidRDefault="009E3B0E" w:rsidP="003522BB">
      <w:pPr>
        <w:jc w:val="center"/>
        <w:rPr>
          <w:rFonts w:eastAsiaTheme="minorEastAsia" w:hint="eastAsia"/>
          <w:b/>
          <w:bCs/>
          <w:iCs/>
          <w:szCs w:val="20"/>
          <w:lang w:eastAsia="zh-CN"/>
        </w:rPr>
      </w:pPr>
    </w:p>
    <w:p w:rsidR="009E3B0E" w:rsidRDefault="009E3B0E" w:rsidP="003522BB">
      <w:pPr>
        <w:jc w:val="center"/>
        <w:rPr>
          <w:rFonts w:eastAsiaTheme="minorEastAsia" w:hint="eastAsia"/>
          <w:b/>
          <w:bCs/>
          <w:iCs/>
          <w:szCs w:val="20"/>
          <w:lang w:eastAsia="zh-CN"/>
        </w:rPr>
      </w:pPr>
    </w:p>
    <w:p w:rsidR="00DC63D0" w:rsidRPr="003522BB" w:rsidRDefault="0097117C" w:rsidP="003522BB">
      <w:pPr>
        <w:jc w:val="center"/>
        <w:rPr>
          <w:rFonts w:eastAsiaTheme="minorEastAsia"/>
          <w:szCs w:val="20"/>
          <w:lang w:eastAsia="zh-CN"/>
        </w:rPr>
      </w:pPr>
      <w:r w:rsidRPr="00D41046">
        <w:rPr>
          <w:rFonts w:eastAsiaTheme="minorEastAsia"/>
          <w:b/>
          <w:bCs/>
          <w:iCs/>
          <w:szCs w:val="20"/>
          <w:lang w:eastAsia="zh-CN"/>
        </w:rPr>
        <w:lastRenderedPageBreak/>
        <w:t>Table 1</w:t>
      </w:r>
      <w:r w:rsidR="00E06E81" w:rsidRPr="00D41046">
        <w:rPr>
          <w:rFonts w:eastAsiaTheme="minorEastAsia"/>
          <w:b/>
          <w:bCs/>
          <w:iCs/>
          <w:szCs w:val="20"/>
          <w:lang w:eastAsia="zh-CN"/>
        </w:rPr>
        <w:t>2</w:t>
      </w:r>
      <w:r w:rsidRPr="00D41046">
        <w:rPr>
          <w:rFonts w:eastAsiaTheme="minorEastAsia"/>
          <w:b/>
          <w:bCs/>
          <w:iCs/>
          <w:szCs w:val="20"/>
          <w:lang w:eastAsia="zh-CN"/>
        </w:rPr>
        <w:t>: Summary for UE power consumption results</w:t>
      </w:r>
    </w:p>
    <w:tbl>
      <w:tblPr>
        <w:tblStyle w:val="ae"/>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28"/>
        <w:gridCol w:w="1673"/>
        <w:gridCol w:w="1741"/>
        <w:gridCol w:w="2166"/>
        <w:gridCol w:w="1675"/>
      </w:tblGrid>
      <w:tr w:rsidR="00DC63D0" w:rsidRPr="005235C0" w:rsidTr="00443BF1">
        <w:trPr>
          <w:jc w:val="center"/>
        </w:trPr>
        <w:tc>
          <w:tcPr>
            <w:tcW w:w="1528" w:type="dxa"/>
            <w:vMerge w:val="restart"/>
          </w:tcPr>
          <w:p w:rsidR="00DC63D0" w:rsidRPr="006052AD" w:rsidRDefault="00DC63D0" w:rsidP="00CB56D5">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Evaluation case description</w:t>
            </w:r>
          </w:p>
        </w:tc>
        <w:tc>
          <w:tcPr>
            <w:tcW w:w="1673" w:type="dxa"/>
            <w:vMerge w:val="restart"/>
          </w:tcPr>
          <w:p w:rsidR="00DC63D0" w:rsidRPr="006052AD" w:rsidRDefault="00DC63D0" w:rsidP="00CB56D5">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Slot-averaged relative power unit (P2)</w:t>
            </w:r>
          </w:p>
        </w:tc>
        <w:tc>
          <w:tcPr>
            <w:tcW w:w="1741" w:type="dxa"/>
            <w:vMerge w:val="restart"/>
          </w:tcPr>
          <w:p w:rsidR="00DC63D0" w:rsidRPr="006052AD" w:rsidRDefault="00DC63D0" w:rsidP="00CB56D5">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Battery life (in month)</w:t>
            </w:r>
          </w:p>
        </w:tc>
        <w:tc>
          <w:tcPr>
            <w:tcW w:w="3841" w:type="dxa"/>
            <w:gridSpan w:val="2"/>
          </w:tcPr>
          <w:p w:rsidR="00DC63D0" w:rsidRPr="006052AD" w:rsidRDefault="00DC63D0" w:rsidP="00CB56D5">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 xml:space="preserve">Target requirement are met – Yes/No; If no, </w:t>
            </w:r>
            <w:r w:rsidRPr="006052AD">
              <w:rPr>
                <w:rFonts w:ascii="Times New Roman" w:eastAsiaTheme="minorEastAsia" w:hAnsi="Times New Roman"/>
                <w:color w:val="FF0000"/>
                <w:sz w:val="20"/>
                <w:lang w:val="en-US"/>
              </w:rPr>
              <w:t>provide gaps</w:t>
            </w:r>
          </w:p>
        </w:tc>
      </w:tr>
      <w:tr w:rsidR="00DC63D0" w:rsidRPr="005235C0" w:rsidTr="00443BF1">
        <w:trPr>
          <w:jc w:val="center"/>
        </w:trPr>
        <w:tc>
          <w:tcPr>
            <w:tcW w:w="1528" w:type="dxa"/>
            <w:vMerge/>
          </w:tcPr>
          <w:p w:rsidR="00DC63D0" w:rsidRPr="006052AD" w:rsidRDefault="00DC63D0" w:rsidP="00CB56D5">
            <w:pPr>
              <w:pStyle w:val="TAH"/>
              <w:jc w:val="left"/>
              <w:rPr>
                <w:rFonts w:ascii="Times New Roman" w:eastAsiaTheme="minorEastAsia" w:hAnsi="Times New Roman"/>
                <w:sz w:val="20"/>
                <w:lang w:val="en-US"/>
              </w:rPr>
            </w:pPr>
          </w:p>
        </w:tc>
        <w:tc>
          <w:tcPr>
            <w:tcW w:w="1673" w:type="dxa"/>
            <w:vMerge/>
          </w:tcPr>
          <w:p w:rsidR="00DC63D0" w:rsidRPr="006052AD" w:rsidRDefault="00DC63D0" w:rsidP="00CB56D5">
            <w:pPr>
              <w:pStyle w:val="TAH"/>
              <w:jc w:val="left"/>
              <w:rPr>
                <w:rFonts w:ascii="Times New Roman" w:eastAsiaTheme="minorEastAsia" w:hAnsi="Times New Roman"/>
                <w:sz w:val="20"/>
                <w:lang w:val="en-US"/>
              </w:rPr>
            </w:pPr>
          </w:p>
        </w:tc>
        <w:tc>
          <w:tcPr>
            <w:tcW w:w="1741" w:type="dxa"/>
            <w:vMerge/>
          </w:tcPr>
          <w:p w:rsidR="00DC63D0" w:rsidRPr="006052AD" w:rsidRDefault="00DC63D0" w:rsidP="00CB56D5">
            <w:pPr>
              <w:pStyle w:val="TAH"/>
              <w:jc w:val="left"/>
              <w:rPr>
                <w:rFonts w:ascii="Times New Roman" w:eastAsiaTheme="minorEastAsia" w:hAnsi="Times New Roman"/>
                <w:sz w:val="20"/>
                <w:lang w:val="en-US"/>
              </w:rPr>
            </w:pPr>
          </w:p>
        </w:tc>
        <w:tc>
          <w:tcPr>
            <w:tcW w:w="2166" w:type="dxa"/>
          </w:tcPr>
          <w:p w:rsidR="00DC63D0" w:rsidRPr="006052AD" w:rsidRDefault="00DC63D0" w:rsidP="00CB56D5">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6 months</w:t>
            </w:r>
          </w:p>
        </w:tc>
        <w:tc>
          <w:tcPr>
            <w:tcW w:w="1675" w:type="dxa"/>
          </w:tcPr>
          <w:p w:rsidR="00DC63D0" w:rsidRPr="006052AD" w:rsidRDefault="00DC63D0" w:rsidP="00CB56D5">
            <w:pPr>
              <w:pStyle w:val="TAH"/>
              <w:jc w:val="left"/>
              <w:rPr>
                <w:rFonts w:ascii="Times New Roman" w:eastAsiaTheme="minorEastAsia" w:hAnsi="Times New Roman"/>
                <w:sz w:val="20"/>
                <w:lang w:val="en-US"/>
              </w:rPr>
            </w:pPr>
            <w:r w:rsidRPr="006052AD">
              <w:rPr>
                <w:rFonts w:ascii="Times New Roman" w:eastAsiaTheme="minorEastAsia" w:hAnsi="Times New Roman"/>
                <w:sz w:val="20"/>
                <w:lang w:val="en-US"/>
              </w:rPr>
              <w:t>12 months</w:t>
            </w:r>
          </w:p>
        </w:tc>
      </w:tr>
      <w:tr w:rsidR="0068727D" w:rsidRPr="005235C0" w:rsidTr="00443BF1">
        <w:trPr>
          <w:jc w:val="center"/>
        </w:trPr>
        <w:tc>
          <w:tcPr>
            <w:tcW w:w="1528" w:type="dxa"/>
          </w:tcPr>
          <w:p w:rsidR="0068727D" w:rsidRPr="006052AD" w:rsidRDefault="0068727D" w:rsidP="00DC63D0">
            <w:pPr>
              <w:pStyle w:val="TAC"/>
              <w:jc w:val="left"/>
              <w:rPr>
                <w:rStyle w:val="TALCar"/>
                <w:rFonts w:ascii="Times New Roman" w:hAnsi="Times New Roman"/>
                <w:b/>
                <w:bCs/>
                <w:sz w:val="20"/>
                <w:lang w:val="en-US"/>
              </w:rPr>
            </w:pPr>
            <w:bookmarkStart w:id="15" w:name="_Hlk115162221"/>
            <w:r w:rsidRPr="006052AD">
              <w:rPr>
                <w:rStyle w:val="TALCar"/>
                <w:rFonts w:ascii="Times New Roman" w:hAnsi="Times New Roman"/>
                <w:b/>
                <w:bCs/>
                <w:sz w:val="20"/>
                <w:lang w:val="en-US"/>
              </w:rPr>
              <w:t xml:space="preserve">[Case </w:t>
            </w:r>
            <w:r w:rsidRPr="006052AD">
              <w:rPr>
                <w:rStyle w:val="TALCar"/>
                <w:rFonts w:ascii="Times New Roman" w:hAnsi="Times New Roman"/>
                <w:b/>
                <w:bCs/>
                <w:sz w:val="20"/>
                <w:lang w:val="en-US" w:eastAsia="zh-CN"/>
              </w:rPr>
              <w:t>1</w:t>
            </w:r>
            <w:r w:rsidRPr="006052AD">
              <w:rPr>
                <w:rStyle w:val="TALCar"/>
                <w:rFonts w:ascii="Times New Roman" w:hAnsi="Times New Roman"/>
                <w:b/>
                <w:bCs/>
                <w:sz w:val="20"/>
                <w:lang w:val="en-US"/>
              </w:rPr>
              <w:t>], [Rel-1</w:t>
            </w:r>
            <w:r w:rsidRPr="006052AD">
              <w:rPr>
                <w:rStyle w:val="TALCar"/>
                <w:rFonts w:ascii="Times New Roman" w:hAnsi="Times New Roman"/>
                <w:b/>
                <w:sz w:val="20"/>
              </w:rPr>
              <w:t xml:space="preserve">7 </w:t>
            </w:r>
            <w:r w:rsidRPr="006052AD">
              <w:rPr>
                <w:rStyle w:val="TALCar"/>
                <w:rFonts w:ascii="Times New Roman" w:hAnsi="Times New Roman"/>
                <w:b/>
                <w:bCs/>
                <w:sz w:val="20"/>
                <w:lang w:val="en-US"/>
              </w:rPr>
              <w:t>]</w:t>
            </w:r>
          </w:p>
        </w:tc>
        <w:tc>
          <w:tcPr>
            <w:tcW w:w="1673" w:type="dxa"/>
            <w:vAlign w:val="center"/>
          </w:tcPr>
          <w:p w:rsidR="0068727D" w:rsidRPr="006052AD" w:rsidRDefault="006052AD" w:rsidP="00443BF1">
            <w:pPr>
              <w:snapToGrid w:val="0"/>
              <w:jc w:val="center"/>
              <w:rPr>
                <w:rFonts w:eastAsiaTheme="minorEastAsia"/>
                <w:szCs w:val="20"/>
                <w:lang w:eastAsia="zh-CN"/>
              </w:rPr>
            </w:pPr>
            <w:r w:rsidRPr="007F1486">
              <w:rPr>
                <w:szCs w:val="20"/>
              </w:rPr>
              <w:t>2.3</w:t>
            </w:r>
            <w:r>
              <w:rPr>
                <w:rFonts w:eastAsiaTheme="minorEastAsia" w:hint="eastAsia"/>
                <w:szCs w:val="20"/>
                <w:lang w:eastAsia="zh-CN"/>
              </w:rPr>
              <w:t>23</w:t>
            </w:r>
            <w:r w:rsidRPr="007F1486">
              <w:rPr>
                <w:szCs w:val="20"/>
              </w:rPr>
              <w:t>8</w:t>
            </w:r>
          </w:p>
        </w:tc>
        <w:tc>
          <w:tcPr>
            <w:tcW w:w="1741" w:type="dxa"/>
            <w:vAlign w:val="center"/>
          </w:tcPr>
          <w:p w:rsidR="0068727D" w:rsidRPr="006052AD" w:rsidRDefault="0068727D" w:rsidP="00443BF1">
            <w:pPr>
              <w:snapToGrid w:val="0"/>
              <w:jc w:val="center"/>
              <w:rPr>
                <w:rFonts w:eastAsiaTheme="minorEastAsia"/>
                <w:szCs w:val="20"/>
                <w:lang w:eastAsia="zh-CN"/>
              </w:rPr>
            </w:pPr>
            <w:r w:rsidRPr="006052AD">
              <w:rPr>
                <w:rFonts w:eastAsiaTheme="minorEastAsia"/>
                <w:szCs w:val="20"/>
              </w:rPr>
              <w:t>0.3</w:t>
            </w:r>
            <w:r w:rsidRPr="005235C0">
              <w:rPr>
                <w:rFonts w:eastAsiaTheme="minorEastAsia"/>
                <w:szCs w:val="20"/>
                <w:lang w:eastAsia="zh-CN"/>
              </w:rPr>
              <w:t>2</w:t>
            </w:r>
          </w:p>
        </w:tc>
        <w:tc>
          <w:tcPr>
            <w:tcW w:w="2166" w:type="dxa"/>
            <w:vAlign w:val="center"/>
          </w:tcPr>
          <w:p w:rsidR="0068727D" w:rsidRPr="005235C0" w:rsidRDefault="003522BB" w:rsidP="00443BF1">
            <w:pPr>
              <w:snapToGrid w:val="0"/>
              <w:jc w:val="center"/>
              <w:rPr>
                <w:rFonts w:eastAsiaTheme="minorEastAsia"/>
                <w:szCs w:val="20"/>
                <w:lang w:eastAsia="zh-CN"/>
              </w:rPr>
            </w:pPr>
            <w:r w:rsidRPr="005235C0">
              <w:rPr>
                <w:rFonts w:eastAsiaTheme="minorEastAsia"/>
                <w:szCs w:val="20"/>
                <w:lang w:eastAsia="zh-CN"/>
              </w:rPr>
              <w:t>No</w:t>
            </w:r>
            <w:r>
              <w:rPr>
                <w:rFonts w:eastAsiaTheme="minorEastAsia" w:hint="eastAsia"/>
                <w:szCs w:val="20"/>
                <w:lang w:eastAsia="zh-CN"/>
              </w:rPr>
              <w:t>,</w:t>
            </w:r>
            <w:r w:rsidR="0068727D" w:rsidRPr="006052AD">
              <w:rPr>
                <w:rFonts w:eastAsiaTheme="minorEastAsia"/>
                <w:szCs w:val="20"/>
              </w:rPr>
              <w:t>5.68</w:t>
            </w:r>
          </w:p>
        </w:tc>
        <w:tc>
          <w:tcPr>
            <w:tcW w:w="1675" w:type="dxa"/>
            <w:vAlign w:val="center"/>
          </w:tcPr>
          <w:p w:rsidR="0068727D" w:rsidRPr="005235C0" w:rsidRDefault="003522BB" w:rsidP="00467B53">
            <w:pPr>
              <w:snapToGrid w:val="0"/>
              <w:jc w:val="center"/>
              <w:rPr>
                <w:rFonts w:eastAsiaTheme="minorEastAsia"/>
                <w:szCs w:val="20"/>
                <w:lang w:eastAsia="zh-CN"/>
              </w:rPr>
            </w:pPr>
            <w:r w:rsidRPr="005235C0">
              <w:rPr>
                <w:rFonts w:eastAsiaTheme="minorEastAsia"/>
                <w:szCs w:val="20"/>
                <w:lang w:eastAsia="zh-CN"/>
              </w:rPr>
              <w:t>No</w:t>
            </w:r>
            <w:r>
              <w:rPr>
                <w:rFonts w:eastAsiaTheme="minorEastAsia" w:hint="eastAsia"/>
                <w:szCs w:val="20"/>
                <w:lang w:eastAsia="zh-CN"/>
              </w:rPr>
              <w:t>,</w:t>
            </w:r>
            <w:r w:rsidR="0068727D" w:rsidRPr="006052AD">
              <w:rPr>
                <w:rFonts w:eastAsiaTheme="minorEastAsia"/>
                <w:szCs w:val="20"/>
              </w:rPr>
              <w:t>11.68</w:t>
            </w:r>
            <w:r w:rsidR="0068727D" w:rsidRPr="006052AD" w:rsidDel="00997D10">
              <w:rPr>
                <w:rFonts w:eastAsiaTheme="minorEastAsia"/>
                <w:szCs w:val="20"/>
              </w:rPr>
              <w:t xml:space="preserve"> </w:t>
            </w:r>
          </w:p>
        </w:tc>
      </w:tr>
      <w:tr w:rsidR="0068727D" w:rsidRPr="005235C0" w:rsidTr="00443BF1">
        <w:trPr>
          <w:jc w:val="center"/>
        </w:trPr>
        <w:tc>
          <w:tcPr>
            <w:tcW w:w="1528" w:type="dxa"/>
          </w:tcPr>
          <w:p w:rsidR="0068727D" w:rsidRPr="006052AD" w:rsidRDefault="0068727D" w:rsidP="0097117C">
            <w:pPr>
              <w:pStyle w:val="TAC"/>
              <w:jc w:val="left"/>
              <w:rPr>
                <w:rStyle w:val="TALCar"/>
                <w:rFonts w:ascii="Times New Roman" w:hAnsi="Times New Roman"/>
                <w:sz w:val="20"/>
                <w:lang w:val="en-US"/>
              </w:rPr>
            </w:pPr>
            <w:r w:rsidRPr="006052AD">
              <w:rPr>
                <w:rStyle w:val="TALCar"/>
                <w:rFonts w:ascii="Times New Roman" w:hAnsi="Times New Roman"/>
                <w:b/>
                <w:bCs/>
                <w:sz w:val="20"/>
                <w:lang w:val="en-US"/>
              </w:rPr>
              <w:t xml:space="preserve">[Case </w:t>
            </w:r>
            <w:r w:rsidRPr="006052AD">
              <w:rPr>
                <w:rStyle w:val="TALCar"/>
                <w:rFonts w:ascii="Times New Roman" w:hAnsi="Times New Roman"/>
                <w:b/>
                <w:bCs/>
                <w:sz w:val="20"/>
                <w:lang w:val="en-US" w:eastAsia="zh-CN"/>
              </w:rPr>
              <w:t>2</w:t>
            </w:r>
            <w:r w:rsidRPr="006052AD">
              <w:rPr>
                <w:rStyle w:val="TALCar"/>
                <w:rFonts w:ascii="Times New Roman" w:hAnsi="Times New Roman"/>
                <w:b/>
                <w:bCs/>
                <w:sz w:val="20"/>
                <w:lang w:val="en-US"/>
              </w:rPr>
              <w:t>], [Rel-1</w:t>
            </w:r>
            <w:r w:rsidRPr="006052AD">
              <w:rPr>
                <w:rStyle w:val="TALCar"/>
                <w:rFonts w:ascii="Times New Roman" w:hAnsi="Times New Roman"/>
                <w:b/>
                <w:sz w:val="20"/>
              </w:rPr>
              <w:t xml:space="preserve">7 </w:t>
            </w:r>
            <w:r w:rsidRPr="006052AD">
              <w:rPr>
                <w:rStyle w:val="TALCar"/>
                <w:rFonts w:ascii="Times New Roman" w:hAnsi="Times New Roman"/>
                <w:b/>
                <w:bCs/>
                <w:sz w:val="20"/>
                <w:lang w:val="en-US"/>
              </w:rPr>
              <w:t>]</w:t>
            </w:r>
          </w:p>
        </w:tc>
        <w:tc>
          <w:tcPr>
            <w:tcW w:w="1673" w:type="dxa"/>
            <w:vAlign w:val="center"/>
          </w:tcPr>
          <w:p w:rsidR="0068727D" w:rsidRPr="006052AD" w:rsidRDefault="0068727D" w:rsidP="00443BF1">
            <w:pPr>
              <w:snapToGrid w:val="0"/>
              <w:jc w:val="center"/>
              <w:rPr>
                <w:rFonts w:eastAsiaTheme="minorEastAsia"/>
                <w:szCs w:val="20"/>
                <w:lang w:eastAsia="zh-CN"/>
              </w:rPr>
            </w:pPr>
            <w:r w:rsidRPr="006052AD">
              <w:rPr>
                <w:rFonts w:eastAsiaTheme="minorEastAsia"/>
                <w:szCs w:val="20"/>
              </w:rPr>
              <w:t>1.5757</w:t>
            </w:r>
          </w:p>
        </w:tc>
        <w:tc>
          <w:tcPr>
            <w:tcW w:w="1741" w:type="dxa"/>
            <w:vAlign w:val="center"/>
          </w:tcPr>
          <w:p w:rsidR="0068727D" w:rsidRPr="006052AD" w:rsidRDefault="0068727D" w:rsidP="00443BF1">
            <w:pPr>
              <w:snapToGrid w:val="0"/>
              <w:jc w:val="center"/>
              <w:rPr>
                <w:rFonts w:eastAsiaTheme="minorEastAsia"/>
                <w:szCs w:val="20"/>
                <w:lang w:eastAsia="zh-CN"/>
              </w:rPr>
            </w:pPr>
            <w:r w:rsidRPr="006052AD">
              <w:rPr>
                <w:rFonts w:eastAsiaTheme="minorEastAsia"/>
                <w:szCs w:val="20"/>
              </w:rPr>
              <w:t>0.47</w:t>
            </w:r>
          </w:p>
        </w:tc>
        <w:tc>
          <w:tcPr>
            <w:tcW w:w="2166" w:type="dxa"/>
            <w:vAlign w:val="center"/>
          </w:tcPr>
          <w:p w:rsidR="0068727D" w:rsidRPr="005235C0" w:rsidRDefault="003522BB" w:rsidP="00467B53">
            <w:pPr>
              <w:snapToGrid w:val="0"/>
              <w:jc w:val="center"/>
              <w:rPr>
                <w:rFonts w:eastAsiaTheme="minorEastAsia"/>
                <w:szCs w:val="20"/>
                <w:lang w:eastAsia="zh-CN"/>
              </w:rPr>
            </w:pPr>
            <w:r w:rsidRPr="005235C0">
              <w:rPr>
                <w:rFonts w:eastAsiaTheme="minorEastAsia"/>
                <w:szCs w:val="20"/>
                <w:lang w:eastAsia="zh-CN"/>
              </w:rPr>
              <w:t>No</w:t>
            </w:r>
            <w:r>
              <w:rPr>
                <w:rFonts w:eastAsiaTheme="minorEastAsia" w:hint="eastAsia"/>
                <w:szCs w:val="20"/>
                <w:lang w:eastAsia="zh-CN"/>
              </w:rPr>
              <w:t>,</w:t>
            </w:r>
            <w:r w:rsidR="0068727D" w:rsidRPr="006052AD">
              <w:rPr>
                <w:rFonts w:eastAsiaTheme="minorEastAsia"/>
                <w:szCs w:val="20"/>
              </w:rPr>
              <w:t>5.5</w:t>
            </w:r>
            <w:r w:rsidR="0068727D" w:rsidRPr="005235C0">
              <w:rPr>
                <w:rFonts w:eastAsiaTheme="minorEastAsia"/>
                <w:szCs w:val="20"/>
                <w:lang w:eastAsia="zh-CN"/>
              </w:rPr>
              <w:t>3</w:t>
            </w:r>
            <w:r w:rsidR="0068727D" w:rsidRPr="006052AD" w:rsidDel="00042F98">
              <w:rPr>
                <w:rFonts w:eastAsiaTheme="minorEastAsia"/>
                <w:szCs w:val="20"/>
              </w:rPr>
              <w:t xml:space="preserve"> </w:t>
            </w:r>
          </w:p>
        </w:tc>
        <w:tc>
          <w:tcPr>
            <w:tcW w:w="1675" w:type="dxa"/>
            <w:vAlign w:val="center"/>
          </w:tcPr>
          <w:p w:rsidR="003C7138" w:rsidRDefault="003522BB" w:rsidP="003B482B">
            <w:pPr>
              <w:snapToGrid w:val="0"/>
              <w:jc w:val="center"/>
              <w:rPr>
                <w:rFonts w:eastAsiaTheme="minorEastAsia"/>
                <w:b/>
                <w:bCs/>
                <w:iCs/>
                <w:sz w:val="16"/>
                <w:szCs w:val="20"/>
                <w:lang w:val="en-GB" w:eastAsia="zh-CN"/>
              </w:rPr>
            </w:pPr>
            <w:r w:rsidRPr="005235C0">
              <w:rPr>
                <w:rFonts w:eastAsiaTheme="minorEastAsia"/>
                <w:szCs w:val="20"/>
                <w:lang w:eastAsia="zh-CN"/>
              </w:rPr>
              <w:t>No</w:t>
            </w:r>
            <w:r>
              <w:rPr>
                <w:rFonts w:eastAsiaTheme="minorEastAsia" w:hint="eastAsia"/>
                <w:szCs w:val="20"/>
                <w:lang w:eastAsia="zh-CN"/>
              </w:rPr>
              <w:t>,</w:t>
            </w:r>
            <w:r w:rsidR="0068727D" w:rsidRPr="006052AD">
              <w:rPr>
                <w:rFonts w:eastAsiaTheme="minorEastAsia"/>
                <w:szCs w:val="20"/>
              </w:rPr>
              <w:t>11.5</w:t>
            </w:r>
            <w:r w:rsidR="0068727D" w:rsidRPr="005235C0">
              <w:rPr>
                <w:rFonts w:eastAsiaTheme="minorEastAsia"/>
                <w:szCs w:val="20"/>
                <w:lang w:eastAsia="zh-CN"/>
              </w:rPr>
              <w:t>3</w:t>
            </w:r>
            <w:r w:rsidR="0068727D" w:rsidRPr="006052AD" w:rsidDel="00997D10">
              <w:rPr>
                <w:rFonts w:eastAsiaTheme="minorEastAsia"/>
                <w:szCs w:val="20"/>
              </w:rPr>
              <w:t xml:space="preserve"> </w:t>
            </w:r>
          </w:p>
        </w:tc>
      </w:tr>
      <w:tr w:rsidR="0068727D" w:rsidRPr="005235C0" w:rsidTr="00443BF1">
        <w:trPr>
          <w:jc w:val="center"/>
        </w:trPr>
        <w:tc>
          <w:tcPr>
            <w:tcW w:w="1528" w:type="dxa"/>
          </w:tcPr>
          <w:p w:rsidR="0068727D" w:rsidRPr="006052AD" w:rsidRDefault="0068727D" w:rsidP="0097117C">
            <w:pPr>
              <w:pStyle w:val="TAC"/>
              <w:jc w:val="left"/>
              <w:rPr>
                <w:rStyle w:val="TALCar"/>
                <w:rFonts w:ascii="Times New Roman" w:hAnsi="Times New Roman"/>
                <w:sz w:val="20"/>
                <w:lang w:val="en-US"/>
              </w:rPr>
            </w:pPr>
            <w:r w:rsidRPr="006052AD">
              <w:rPr>
                <w:rStyle w:val="TALCar"/>
                <w:rFonts w:ascii="Times New Roman" w:hAnsi="Times New Roman"/>
                <w:b/>
                <w:bCs/>
                <w:sz w:val="20"/>
                <w:lang w:val="en-US"/>
              </w:rPr>
              <w:t xml:space="preserve">[Case </w:t>
            </w:r>
            <w:r w:rsidRPr="006052AD">
              <w:rPr>
                <w:rStyle w:val="TALCar"/>
                <w:rFonts w:ascii="Times New Roman" w:hAnsi="Times New Roman"/>
                <w:b/>
                <w:bCs/>
                <w:sz w:val="20"/>
                <w:lang w:val="en-US" w:eastAsia="zh-CN"/>
              </w:rPr>
              <w:t>3</w:t>
            </w:r>
            <w:r w:rsidRPr="006052AD">
              <w:rPr>
                <w:rStyle w:val="TALCar"/>
                <w:rFonts w:ascii="Times New Roman" w:hAnsi="Times New Roman"/>
                <w:b/>
                <w:bCs/>
                <w:sz w:val="20"/>
                <w:lang w:val="en-US"/>
              </w:rPr>
              <w:t>], [Rel-1</w:t>
            </w:r>
            <w:r w:rsidRPr="006052AD">
              <w:rPr>
                <w:rStyle w:val="TALCar"/>
                <w:rFonts w:ascii="Times New Roman" w:hAnsi="Times New Roman"/>
                <w:b/>
                <w:sz w:val="20"/>
              </w:rPr>
              <w:t xml:space="preserve">7 </w:t>
            </w:r>
            <w:r w:rsidRPr="006052AD">
              <w:rPr>
                <w:rStyle w:val="TALCar"/>
                <w:rFonts w:ascii="Times New Roman" w:hAnsi="Times New Roman"/>
                <w:b/>
                <w:bCs/>
                <w:sz w:val="20"/>
                <w:lang w:val="en-US"/>
              </w:rPr>
              <w:t>]</w:t>
            </w:r>
          </w:p>
        </w:tc>
        <w:tc>
          <w:tcPr>
            <w:tcW w:w="1673" w:type="dxa"/>
            <w:vAlign w:val="center"/>
          </w:tcPr>
          <w:p w:rsidR="0068727D" w:rsidRPr="006052AD" w:rsidRDefault="0068727D" w:rsidP="00443BF1">
            <w:pPr>
              <w:snapToGrid w:val="0"/>
              <w:jc w:val="center"/>
              <w:rPr>
                <w:rFonts w:eastAsiaTheme="minorEastAsia"/>
                <w:szCs w:val="20"/>
                <w:lang w:eastAsia="zh-CN"/>
              </w:rPr>
            </w:pPr>
            <w:r w:rsidRPr="006052AD">
              <w:rPr>
                <w:rFonts w:eastAsiaTheme="minorEastAsia"/>
                <w:szCs w:val="20"/>
              </w:rPr>
              <w:t>1.6543</w:t>
            </w:r>
          </w:p>
        </w:tc>
        <w:tc>
          <w:tcPr>
            <w:tcW w:w="1741" w:type="dxa"/>
            <w:vAlign w:val="center"/>
          </w:tcPr>
          <w:p w:rsidR="0068727D" w:rsidRPr="006052AD" w:rsidRDefault="0068727D" w:rsidP="00443BF1">
            <w:pPr>
              <w:snapToGrid w:val="0"/>
              <w:jc w:val="center"/>
              <w:rPr>
                <w:rFonts w:eastAsiaTheme="minorEastAsia"/>
                <w:szCs w:val="20"/>
                <w:lang w:eastAsia="zh-CN"/>
              </w:rPr>
            </w:pPr>
            <w:r w:rsidRPr="006052AD">
              <w:rPr>
                <w:rFonts w:eastAsiaTheme="minorEastAsia"/>
                <w:szCs w:val="20"/>
              </w:rPr>
              <w:t>0.4</w:t>
            </w:r>
            <w:r w:rsidRPr="005235C0">
              <w:rPr>
                <w:rFonts w:eastAsiaTheme="minorEastAsia"/>
                <w:szCs w:val="20"/>
                <w:lang w:eastAsia="zh-CN"/>
              </w:rPr>
              <w:t>5</w:t>
            </w:r>
          </w:p>
        </w:tc>
        <w:tc>
          <w:tcPr>
            <w:tcW w:w="2166" w:type="dxa"/>
            <w:vAlign w:val="center"/>
          </w:tcPr>
          <w:p w:rsidR="0068727D" w:rsidRPr="005235C0" w:rsidRDefault="003522BB" w:rsidP="00467B53">
            <w:pPr>
              <w:snapToGrid w:val="0"/>
              <w:jc w:val="center"/>
              <w:rPr>
                <w:rFonts w:eastAsiaTheme="minorEastAsia"/>
                <w:szCs w:val="20"/>
                <w:lang w:eastAsia="zh-CN"/>
              </w:rPr>
            </w:pPr>
            <w:r w:rsidRPr="005235C0">
              <w:rPr>
                <w:rFonts w:eastAsiaTheme="minorEastAsia"/>
                <w:szCs w:val="20"/>
                <w:lang w:eastAsia="zh-CN"/>
              </w:rPr>
              <w:t>No</w:t>
            </w:r>
            <w:r>
              <w:rPr>
                <w:rFonts w:eastAsiaTheme="minorEastAsia" w:hint="eastAsia"/>
                <w:szCs w:val="20"/>
                <w:lang w:eastAsia="zh-CN"/>
              </w:rPr>
              <w:t>,</w:t>
            </w:r>
            <w:r w:rsidR="0068727D" w:rsidRPr="006052AD">
              <w:rPr>
                <w:rFonts w:eastAsiaTheme="minorEastAsia"/>
                <w:szCs w:val="20"/>
              </w:rPr>
              <w:t>5.55</w:t>
            </w:r>
            <w:r w:rsidR="0068727D" w:rsidRPr="006052AD" w:rsidDel="00042F98">
              <w:rPr>
                <w:rFonts w:eastAsiaTheme="minorEastAsia"/>
                <w:szCs w:val="20"/>
              </w:rPr>
              <w:t xml:space="preserve"> </w:t>
            </w:r>
          </w:p>
        </w:tc>
        <w:tc>
          <w:tcPr>
            <w:tcW w:w="1675" w:type="dxa"/>
            <w:vAlign w:val="center"/>
          </w:tcPr>
          <w:p w:rsidR="003C7138" w:rsidRDefault="003522BB">
            <w:pPr>
              <w:snapToGrid w:val="0"/>
              <w:jc w:val="center"/>
              <w:rPr>
                <w:rFonts w:eastAsiaTheme="minorEastAsia"/>
                <w:szCs w:val="20"/>
                <w:lang w:eastAsia="zh-CN"/>
              </w:rPr>
            </w:pPr>
            <w:r w:rsidRPr="005235C0">
              <w:rPr>
                <w:rFonts w:eastAsiaTheme="minorEastAsia"/>
                <w:szCs w:val="20"/>
                <w:lang w:eastAsia="zh-CN"/>
              </w:rPr>
              <w:t>No</w:t>
            </w:r>
            <w:r>
              <w:rPr>
                <w:rFonts w:eastAsiaTheme="minorEastAsia" w:hint="eastAsia"/>
                <w:szCs w:val="20"/>
                <w:lang w:eastAsia="zh-CN"/>
              </w:rPr>
              <w:t>,</w:t>
            </w:r>
            <w:r w:rsidR="0068727D" w:rsidRPr="006052AD">
              <w:rPr>
                <w:rFonts w:eastAsiaTheme="minorEastAsia"/>
                <w:szCs w:val="20"/>
              </w:rPr>
              <w:t>11.55</w:t>
            </w:r>
            <w:r w:rsidR="0068727D" w:rsidRPr="006052AD" w:rsidDel="00997D10">
              <w:rPr>
                <w:rFonts w:eastAsiaTheme="minorEastAsia"/>
                <w:szCs w:val="20"/>
              </w:rPr>
              <w:t xml:space="preserve"> </w:t>
            </w:r>
          </w:p>
        </w:tc>
      </w:tr>
      <w:tr w:rsidR="0068727D" w:rsidRPr="005235C0" w:rsidTr="00443BF1">
        <w:trPr>
          <w:jc w:val="center"/>
        </w:trPr>
        <w:tc>
          <w:tcPr>
            <w:tcW w:w="1528" w:type="dxa"/>
          </w:tcPr>
          <w:p w:rsidR="0068727D" w:rsidRPr="006052AD" w:rsidRDefault="0068727D" w:rsidP="0097117C">
            <w:pPr>
              <w:pStyle w:val="TAC"/>
              <w:jc w:val="left"/>
              <w:rPr>
                <w:rStyle w:val="TALCar"/>
                <w:rFonts w:ascii="Times New Roman" w:hAnsi="Times New Roman"/>
                <w:b/>
                <w:bCs/>
                <w:sz w:val="20"/>
                <w:lang w:val="en-US"/>
              </w:rPr>
            </w:pPr>
            <w:r w:rsidRPr="006052AD">
              <w:rPr>
                <w:rStyle w:val="TALCar"/>
                <w:rFonts w:ascii="Times New Roman" w:hAnsi="Times New Roman"/>
                <w:b/>
                <w:bCs/>
                <w:sz w:val="20"/>
                <w:lang w:val="en-US"/>
              </w:rPr>
              <w:t xml:space="preserve">[Case </w:t>
            </w:r>
            <w:r w:rsidRPr="006052AD">
              <w:rPr>
                <w:rStyle w:val="TALCar"/>
                <w:rFonts w:ascii="Times New Roman" w:hAnsi="Times New Roman"/>
                <w:b/>
                <w:bCs/>
                <w:sz w:val="20"/>
                <w:lang w:val="en-US" w:eastAsia="zh-CN"/>
              </w:rPr>
              <w:t>4</w:t>
            </w:r>
            <w:r w:rsidRPr="006052AD">
              <w:rPr>
                <w:rStyle w:val="TALCar"/>
                <w:rFonts w:ascii="Times New Roman" w:hAnsi="Times New Roman"/>
                <w:b/>
                <w:bCs/>
                <w:sz w:val="20"/>
                <w:lang w:val="en-US"/>
              </w:rPr>
              <w:t>], [Rel-1</w:t>
            </w:r>
            <w:r w:rsidRPr="006052AD">
              <w:rPr>
                <w:rStyle w:val="TALCar"/>
                <w:rFonts w:ascii="Times New Roman" w:hAnsi="Times New Roman"/>
                <w:b/>
                <w:sz w:val="20"/>
              </w:rPr>
              <w:t xml:space="preserve">7 </w:t>
            </w:r>
            <w:r w:rsidRPr="006052AD">
              <w:rPr>
                <w:rStyle w:val="TALCar"/>
                <w:rFonts w:ascii="Times New Roman" w:hAnsi="Times New Roman"/>
                <w:b/>
                <w:bCs/>
                <w:sz w:val="20"/>
                <w:lang w:val="en-US"/>
              </w:rPr>
              <w:t>]</w:t>
            </w:r>
          </w:p>
        </w:tc>
        <w:tc>
          <w:tcPr>
            <w:tcW w:w="1673" w:type="dxa"/>
            <w:vAlign w:val="center"/>
          </w:tcPr>
          <w:p w:rsidR="0068727D" w:rsidRPr="006052AD" w:rsidRDefault="0068727D" w:rsidP="00443BF1">
            <w:pPr>
              <w:snapToGrid w:val="0"/>
              <w:jc w:val="center"/>
              <w:rPr>
                <w:rFonts w:eastAsiaTheme="minorEastAsia"/>
                <w:szCs w:val="20"/>
                <w:lang w:eastAsia="zh-CN"/>
              </w:rPr>
            </w:pPr>
            <w:r w:rsidRPr="006052AD">
              <w:rPr>
                <w:rFonts w:eastAsiaTheme="minorEastAsia"/>
                <w:szCs w:val="20"/>
              </w:rPr>
              <w:t>1.5075</w:t>
            </w:r>
          </w:p>
        </w:tc>
        <w:tc>
          <w:tcPr>
            <w:tcW w:w="1741" w:type="dxa"/>
            <w:vAlign w:val="center"/>
          </w:tcPr>
          <w:p w:rsidR="0068727D" w:rsidRPr="006052AD" w:rsidRDefault="0068727D" w:rsidP="00443BF1">
            <w:pPr>
              <w:snapToGrid w:val="0"/>
              <w:jc w:val="center"/>
              <w:rPr>
                <w:rFonts w:eastAsiaTheme="minorEastAsia"/>
                <w:szCs w:val="20"/>
                <w:lang w:eastAsia="zh-CN"/>
              </w:rPr>
            </w:pPr>
            <w:r w:rsidRPr="006052AD">
              <w:rPr>
                <w:rFonts w:eastAsiaTheme="minorEastAsia"/>
                <w:szCs w:val="20"/>
              </w:rPr>
              <w:t>0.49</w:t>
            </w:r>
          </w:p>
        </w:tc>
        <w:tc>
          <w:tcPr>
            <w:tcW w:w="2166" w:type="dxa"/>
            <w:vAlign w:val="center"/>
          </w:tcPr>
          <w:p w:rsidR="0068727D" w:rsidRPr="005235C0" w:rsidRDefault="003522BB" w:rsidP="00467B53">
            <w:pPr>
              <w:snapToGrid w:val="0"/>
              <w:jc w:val="center"/>
              <w:rPr>
                <w:rFonts w:eastAsiaTheme="minorEastAsia"/>
                <w:szCs w:val="20"/>
                <w:lang w:eastAsia="zh-CN"/>
              </w:rPr>
            </w:pPr>
            <w:r w:rsidRPr="005235C0">
              <w:rPr>
                <w:rFonts w:eastAsiaTheme="minorEastAsia"/>
                <w:szCs w:val="20"/>
                <w:lang w:eastAsia="zh-CN"/>
              </w:rPr>
              <w:t>No</w:t>
            </w:r>
            <w:r>
              <w:rPr>
                <w:rFonts w:eastAsiaTheme="minorEastAsia" w:hint="eastAsia"/>
                <w:szCs w:val="20"/>
                <w:lang w:eastAsia="zh-CN"/>
              </w:rPr>
              <w:t>,</w:t>
            </w:r>
            <w:r w:rsidR="0068727D" w:rsidRPr="006052AD">
              <w:rPr>
                <w:rFonts w:eastAsiaTheme="minorEastAsia"/>
                <w:szCs w:val="20"/>
              </w:rPr>
              <w:t>5.50</w:t>
            </w:r>
            <w:r w:rsidR="0068727D" w:rsidRPr="006052AD" w:rsidDel="00042F98">
              <w:rPr>
                <w:rFonts w:eastAsiaTheme="minorEastAsia"/>
                <w:szCs w:val="20"/>
              </w:rPr>
              <w:t xml:space="preserve"> </w:t>
            </w:r>
          </w:p>
        </w:tc>
        <w:tc>
          <w:tcPr>
            <w:tcW w:w="1675" w:type="dxa"/>
            <w:vAlign w:val="center"/>
          </w:tcPr>
          <w:p w:rsidR="003C7138" w:rsidRDefault="003522BB">
            <w:pPr>
              <w:snapToGrid w:val="0"/>
              <w:jc w:val="center"/>
              <w:rPr>
                <w:rFonts w:eastAsiaTheme="minorEastAsia"/>
                <w:szCs w:val="20"/>
                <w:lang w:eastAsia="zh-CN"/>
              </w:rPr>
            </w:pPr>
            <w:r w:rsidRPr="005235C0">
              <w:rPr>
                <w:rFonts w:eastAsiaTheme="minorEastAsia"/>
                <w:szCs w:val="20"/>
                <w:lang w:eastAsia="zh-CN"/>
              </w:rPr>
              <w:t>No</w:t>
            </w:r>
            <w:r>
              <w:rPr>
                <w:rFonts w:eastAsiaTheme="minorEastAsia" w:hint="eastAsia"/>
                <w:szCs w:val="20"/>
                <w:lang w:eastAsia="zh-CN"/>
              </w:rPr>
              <w:t>,</w:t>
            </w:r>
            <w:r w:rsidR="0068727D" w:rsidRPr="006052AD">
              <w:rPr>
                <w:rFonts w:eastAsiaTheme="minorEastAsia"/>
                <w:szCs w:val="20"/>
              </w:rPr>
              <w:t>11.5</w:t>
            </w:r>
            <w:r w:rsidR="0068727D" w:rsidRPr="005235C0">
              <w:rPr>
                <w:rFonts w:eastAsiaTheme="minorEastAsia"/>
                <w:szCs w:val="20"/>
                <w:lang w:eastAsia="zh-CN"/>
              </w:rPr>
              <w:t>1</w:t>
            </w:r>
            <w:r w:rsidR="0068727D" w:rsidRPr="006052AD" w:rsidDel="00997D10">
              <w:rPr>
                <w:rFonts w:eastAsiaTheme="minorEastAsia"/>
                <w:szCs w:val="20"/>
              </w:rPr>
              <w:t xml:space="preserve"> </w:t>
            </w:r>
          </w:p>
        </w:tc>
      </w:tr>
      <w:tr w:rsidR="0068727D" w:rsidRPr="005235C0" w:rsidTr="00443BF1">
        <w:trPr>
          <w:jc w:val="center"/>
        </w:trPr>
        <w:tc>
          <w:tcPr>
            <w:tcW w:w="1528" w:type="dxa"/>
          </w:tcPr>
          <w:p w:rsidR="0068727D" w:rsidRPr="006052AD" w:rsidRDefault="0068727D" w:rsidP="0097117C">
            <w:pPr>
              <w:pStyle w:val="TAC"/>
              <w:jc w:val="left"/>
              <w:rPr>
                <w:rStyle w:val="TALCar"/>
                <w:rFonts w:ascii="Times New Roman" w:hAnsi="Times New Roman"/>
                <w:b/>
                <w:bCs/>
                <w:sz w:val="20"/>
                <w:lang w:val="en-US"/>
              </w:rPr>
            </w:pPr>
            <w:r w:rsidRPr="006052AD">
              <w:rPr>
                <w:rStyle w:val="TALCar"/>
                <w:rFonts w:ascii="Times New Roman" w:hAnsi="Times New Roman"/>
                <w:b/>
                <w:bCs/>
                <w:sz w:val="20"/>
                <w:lang w:val="en-US"/>
              </w:rPr>
              <w:t xml:space="preserve">[Case </w:t>
            </w:r>
            <w:r w:rsidRPr="006052AD">
              <w:rPr>
                <w:rStyle w:val="TALCar"/>
                <w:rFonts w:ascii="Times New Roman" w:hAnsi="Times New Roman"/>
                <w:b/>
                <w:bCs/>
                <w:sz w:val="20"/>
                <w:lang w:val="en-US" w:eastAsia="zh-CN"/>
              </w:rPr>
              <w:t>5</w:t>
            </w:r>
            <w:r w:rsidRPr="006052AD">
              <w:rPr>
                <w:rStyle w:val="TALCar"/>
                <w:rFonts w:ascii="Times New Roman" w:hAnsi="Times New Roman"/>
                <w:b/>
                <w:bCs/>
                <w:sz w:val="20"/>
                <w:lang w:val="en-US"/>
              </w:rPr>
              <w:t>], [Rel-1</w:t>
            </w:r>
            <w:r w:rsidRPr="006052AD">
              <w:rPr>
                <w:rStyle w:val="TALCar"/>
                <w:rFonts w:ascii="Times New Roman" w:hAnsi="Times New Roman"/>
                <w:b/>
                <w:sz w:val="20"/>
              </w:rPr>
              <w:t xml:space="preserve">7 </w:t>
            </w:r>
            <w:r w:rsidRPr="006052AD">
              <w:rPr>
                <w:rStyle w:val="TALCar"/>
                <w:rFonts w:ascii="Times New Roman" w:hAnsi="Times New Roman"/>
                <w:b/>
                <w:bCs/>
                <w:sz w:val="20"/>
                <w:lang w:val="en-US"/>
              </w:rPr>
              <w:t>]</w:t>
            </w:r>
          </w:p>
        </w:tc>
        <w:tc>
          <w:tcPr>
            <w:tcW w:w="1673" w:type="dxa"/>
            <w:vAlign w:val="center"/>
          </w:tcPr>
          <w:p w:rsidR="0068727D" w:rsidRPr="006052AD" w:rsidRDefault="0068727D" w:rsidP="00443BF1">
            <w:pPr>
              <w:snapToGrid w:val="0"/>
              <w:jc w:val="center"/>
              <w:rPr>
                <w:rFonts w:eastAsiaTheme="minorEastAsia"/>
                <w:szCs w:val="20"/>
                <w:lang w:eastAsia="zh-CN"/>
              </w:rPr>
            </w:pPr>
            <w:r w:rsidRPr="006052AD">
              <w:rPr>
                <w:rFonts w:eastAsiaTheme="minorEastAsia"/>
                <w:szCs w:val="20"/>
              </w:rPr>
              <w:t>1.6895</w:t>
            </w:r>
          </w:p>
        </w:tc>
        <w:tc>
          <w:tcPr>
            <w:tcW w:w="1741" w:type="dxa"/>
            <w:vAlign w:val="center"/>
          </w:tcPr>
          <w:p w:rsidR="0068727D" w:rsidRPr="006052AD" w:rsidRDefault="0068727D" w:rsidP="00443BF1">
            <w:pPr>
              <w:snapToGrid w:val="0"/>
              <w:jc w:val="center"/>
              <w:rPr>
                <w:rFonts w:eastAsiaTheme="minorEastAsia"/>
                <w:szCs w:val="20"/>
                <w:lang w:eastAsia="zh-CN"/>
              </w:rPr>
            </w:pPr>
            <w:r w:rsidRPr="006052AD">
              <w:rPr>
                <w:rFonts w:eastAsiaTheme="minorEastAsia"/>
                <w:szCs w:val="20"/>
              </w:rPr>
              <w:t>0.4</w:t>
            </w:r>
            <w:r w:rsidRPr="005235C0">
              <w:rPr>
                <w:rFonts w:eastAsiaTheme="minorEastAsia"/>
                <w:szCs w:val="20"/>
                <w:lang w:eastAsia="zh-CN"/>
              </w:rPr>
              <w:t>4</w:t>
            </w:r>
          </w:p>
        </w:tc>
        <w:tc>
          <w:tcPr>
            <w:tcW w:w="2166" w:type="dxa"/>
            <w:vAlign w:val="center"/>
          </w:tcPr>
          <w:p w:rsidR="0068727D" w:rsidRPr="005235C0" w:rsidRDefault="003522BB" w:rsidP="00467B53">
            <w:pPr>
              <w:snapToGrid w:val="0"/>
              <w:jc w:val="center"/>
              <w:rPr>
                <w:rFonts w:eastAsiaTheme="minorEastAsia"/>
                <w:szCs w:val="20"/>
                <w:lang w:eastAsia="zh-CN"/>
              </w:rPr>
            </w:pPr>
            <w:r w:rsidRPr="005235C0">
              <w:rPr>
                <w:rFonts w:eastAsiaTheme="minorEastAsia"/>
                <w:szCs w:val="20"/>
                <w:lang w:eastAsia="zh-CN"/>
              </w:rPr>
              <w:t>No</w:t>
            </w:r>
            <w:r>
              <w:rPr>
                <w:rFonts w:eastAsiaTheme="minorEastAsia" w:hint="eastAsia"/>
                <w:szCs w:val="20"/>
                <w:lang w:eastAsia="zh-CN"/>
              </w:rPr>
              <w:t>,</w:t>
            </w:r>
            <w:r w:rsidR="0068727D" w:rsidRPr="006052AD">
              <w:rPr>
                <w:rFonts w:eastAsiaTheme="minorEastAsia"/>
                <w:szCs w:val="20"/>
              </w:rPr>
              <w:t>5.56</w:t>
            </w:r>
            <w:r w:rsidR="0068727D" w:rsidRPr="006052AD" w:rsidDel="00042F98">
              <w:rPr>
                <w:rFonts w:eastAsiaTheme="minorEastAsia"/>
                <w:szCs w:val="20"/>
              </w:rPr>
              <w:t xml:space="preserve"> </w:t>
            </w:r>
          </w:p>
        </w:tc>
        <w:tc>
          <w:tcPr>
            <w:tcW w:w="1675" w:type="dxa"/>
            <w:vAlign w:val="center"/>
          </w:tcPr>
          <w:p w:rsidR="003C7138" w:rsidRDefault="003522BB">
            <w:pPr>
              <w:snapToGrid w:val="0"/>
              <w:jc w:val="center"/>
              <w:rPr>
                <w:rFonts w:eastAsiaTheme="minorEastAsia"/>
                <w:szCs w:val="20"/>
                <w:lang w:eastAsia="zh-CN"/>
              </w:rPr>
            </w:pPr>
            <w:r w:rsidRPr="005235C0">
              <w:rPr>
                <w:rFonts w:eastAsiaTheme="minorEastAsia"/>
                <w:szCs w:val="20"/>
                <w:lang w:eastAsia="zh-CN"/>
              </w:rPr>
              <w:t>No</w:t>
            </w:r>
            <w:r>
              <w:rPr>
                <w:rFonts w:eastAsiaTheme="minorEastAsia" w:hint="eastAsia"/>
                <w:szCs w:val="20"/>
                <w:lang w:eastAsia="zh-CN"/>
              </w:rPr>
              <w:t>,</w:t>
            </w:r>
            <w:r w:rsidR="0068727D" w:rsidRPr="006052AD">
              <w:rPr>
                <w:rFonts w:eastAsiaTheme="minorEastAsia"/>
                <w:szCs w:val="20"/>
              </w:rPr>
              <w:t>11.56</w:t>
            </w:r>
            <w:r w:rsidR="0068727D" w:rsidRPr="006052AD" w:rsidDel="00997D10">
              <w:rPr>
                <w:rFonts w:eastAsiaTheme="minorEastAsia"/>
                <w:szCs w:val="20"/>
              </w:rPr>
              <w:t xml:space="preserve"> </w:t>
            </w:r>
          </w:p>
        </w:tc>
      </w:tr>
      <w:tr w:rsidR="0068727D" w:rsidRPr="005235C0" w:rsidTr="00443BF1">
        <w:trPr>
          <w:jc w:val="center"/>
        </w:trPr>
        <w:tc>
          <w:tcPr>
            <w:tcW w:w="1528" w:type="dxa"/>
          </w:tcPr>
          <w:p w:rsidR="0068727D" w:rsidRPr="006052AD" w:rsidRDefault="0068727D" w:rsidP="0097117C">
            <w:pPr>
              <w:pStyle w:val="TAC"/>
              <w:jc w:val="left"/>
              <w:rPr>
                <w:rStyle w:val="TALCar"/>
                <w:rFonts w:ascii="Times New Roman" w:hAnsi="Times New Roman"/>
                <w:b/>
                <w:bCs/>
                <w:sz w:val="20"/>
                <w:lang w:val="en-US"/>
              </w:rPr>
            </w:pPr>
            <w:r w:rsidRPr="006052AD">
              <w:rPr>
                <w:rStyle w:val="TALCar"/>
                <w:rFonts w:ascii="Times New Roman" w:hAnsi="Times New Roman"/>
                <w:b/>
                <w:bCs/>
                <w:sz w:val="20"/>
                <w:lang w:val="en-US"/>
              </w:rPr>
              <w:t xml:space="preserve">[Case </w:t>
            </w:r>
            <w:r w:rsidRPr="006052AD">
              <w:rPr>
                <w:rStyle w:val="TALCar"/>
                <w:rFonts w:ascii="Times New Roman" w:hAnsi="Times New Roman"/>
                <w:b/>
                <w:bCs/>
                <w:sz w:val="20"/>
                <w:lang w:val="en-US" w:eastAsia="zh-CN"/>
              </w:rPr>
              <w:t>6</w:t>
            </w:r>
            <w:r w:rsidRPr="006052AD">
              <w:rPr>
                <w:rStyle w:val="TALCar"/>
                <w:rFonts w:ascii="Times New Roman" w:hAnsi="Times New Roman"/>
                <w:b/>
                <w:bCs/>
                <w:sz w:val="20"/>
                <w:lang w:val="en-US"/>
              </w:rPr>
              <w:t>], [Rel-1</w:t>
            </w:r>
            <w:r w:rsidRPr="006052AD">
              <w:rPr>
                <w:rStyle w:val="TALCar"/>
                <w:rFonts w:ascii="Times New Roman" w:hAnsi="Times New Roman"/>
                <w:b/>
                <w:sz w:val="20"/>
              </w:rPr>
              <w:t xml:space="preserve">7 </w:t>
            </w:r>
            <w:r w:rsidRPr="006052AD">
              <w:rPr>
                <w:rStyle w:val="TALCar"/>
                <w:rFonts w:ascii="Times New Roman" w:hAnsi="Times New Roman"/>
                <w:b/>
                <w:bCs/>
                <w:sz w:val="20"/>
                <w:lang w:val="en-US"/>
              </w:rPr>
              <w:t>]</w:t>
            </w:r>
          </w:p>
        </w:tc>
        <w:tc>
          <w:tcPr>
            <w:tcW w:w="1673" w:type="dxa"/>
            <w:vAlign w:val="center"/>
          </w:tcPr>
          <w:p w:rsidR="0068727D" w:rsidRPr="006052AD" w:rsidRDefault="0068727D" w:rsidP="00443BF1">
            <w:pPr>
              <w:snapToGrid w:val="0"/>
              <w:jc w:val="center"/>
              <w:rPr>
                <w:rFonts w:eastAsiaTheme="minorEastAsia"/>
                <w:szCs w:val="20"/>
                <w:lang w:eastAsia="zh-CN"/>
              </w:rPr>
            </w:pPr>
            <w:r w:rsidRPr="006052AD">
              <w:rPr>
                <w:rFonts w:eastAsiaTheme="minorEastAsia"/>
                <w:szCs w:val="20"/>
              </w:rPr>
              <w:t>1.5119</w:t>
            </w:r>
          </w:p>
        </w:tc>
        <w:tc>
          <w:tcPr>
            <w:tcW w:w="1741" w:type="dxa"/>
            <w:vAlign w:val="center"/>
          </w:tcPr>
          <w:p w:rsidR="0068727D" w:rsidRPr="006052AD" w:rsidRDefault="0068727D" w:rsidP="00443BF1">
            <w:pPr>
              <w:snapToGrid w:val="0"/>
              <w:jc w:val="center"/>
              <w:rPr>
                <w:rFonts w:eastAsiaTheme="minorEastAsia"/>
                <w:szCs w:val="20"/>
                <w:lang w:eastAsia="zh-CN"/>
              </w:rPr>
            </w:pPr>
            <w:r w:rsidRPr="006052AD">
              <w:rPr>
                <w:rFonts w:eastAsiaTheme="minorEastAsia"/>
                <w:szCs w:val="20"/>
              </w:rPr>
              <w:t>0.4</w:t>
            </w:r>
            <w:r w:rsidRPr="005235C0">
              <w:rPr>
                <w:rFonts w:eastAsiaTheme="minorEastAsia"/>
                <w:szCs w:val="20"/>
                <w:lang w:eastAsia="zh-CN"/>
              </w:rPr>
              <w:t>9</w:t>
            </w:r>
          </w:p>
        </w:tc>
        <w:tc>
          <w:tcPr>
            <w:tcW w:w="2166" w:type="dxa"/>
            <w:vAlign w:val="center"/>
          </w:tcPr>
          <w:p w:rsidR="0068727D" w:rsidRPr="005235C0" w:rsidRDefault="003522BB" w:rsidP="00467B53">
            <w:pPr>
              <w:snapToGrid w:val="0"/>
              <w:jc w:val="center"/>
              <w:rPr>
                <w:rFonts w:eastAsiaTheme="minorEastAsia"/>
                <w:szCs w:val="20"/>
                <w:lang w:eastAsia="zh-CN"/>
              </w:rPr>
            </w:pPr>
            <w:r w:rsidRPr="005235C0">
              <w:rPr>
                <w:rFonts w:eastAsiaTheme="minorEastAsia"/>
                <w:szCs w:val="20"/>
                <w:lang w:eastAsia="zh-CN"/>
              </w:rPr>
              <w:t>No</w:t>
            </w:r>
            <w:r>
              <w:rPr>
                <w:rFonts w:eastAsiaTheme="minorEastAsia" w:hint="eastAsia"/>
                <w:szCs w:val="20"/>
                <w:lang w:eastAsia="zh-CN"/>
              </w:rPr>
              <w:t>,</w:t>
            </w:r>
            <w:r w:rsidR="0068727D" w:rsidRPr="006052AD">
              <w:rPr>
                <w:rFonts w:eastAsiaTheme="minorEastAsia"/>
                <w:szCs w:val="20"/>
              </w:rPr>
              <w:t>5.51</w:t>
            </w:r>
            <w:r w:rsidR="0068727D" w:rsidRPr="006052AD" w:rsidDel="00042F98">
              <w:rPr>
                <w:rFonts w:eastAsiaTheme="minorEastAsia"/>
                <w:szCs w:val="20"/>
              </w:rPr>
              <w:t xml:space="preserve"> </w:t>
            </w:r>
          </w:p>
        </w:tc>
        <w:tc>
          <w:tcPr>
            <w:tcW w:w="1675" w:type="dxa"/>
            <w:vAlign w:val="center"/>
          </w:tcPr>
          <w:p w:rsidR="003C7138" w:rsidRDefault="003522BB">
            <w:pPr>
              <w:snapToGrid w:val="0"/>
              <w:jc w:val="center"/>
              <w:rPr>
                <w:rFonts w:eastAsiaTheme="minorEastAsia"/>
                <w:szCs w:val="20"/>
                <w:lang w:eastAsia="zh-CN"/>
              </w:rPr>
            </w:pPr>
            <w:r w:rsidRPr="005235C0">
              <w:rPr>
                <w:rFonts w:eastAsiaTheme="minorEastAsia"/>
                <w:szCs w:val="20"/>
                <w:lang w:eastAsia="zh-CN"/>
              </w:rPr>
              <w:t>No</w:t>
            </w:r>
            <w:r>
              <w:rPr>
                <w:rFonts w:eastAsiaTheme="minorEastAsia" w:hint="eastAsia"/>
                <w:szCs w:val="20"/>
                <w:lang w:eastAsia="zh-CN"/>
              </w:rPr>
              <w:t>,</w:t>
            </w:r>
            <w:r w:rsidR="0068727D" w:rsidRPr="006052AD">
              <w:rPr>
                <w:rFonts w:eastAsiaTheme="minorEastAsia"/>
                <w:szCs w:val="20"/>
              </w:rPr>
              <w:t>11.51</w:t>
            </w:r>
            <w:r w:rsidR="0068727D" w:rsidRPr="006052AD" w:rsidDel="00997D10">
              <w:rPr>
                <w:rFonts w:eastAsiaTheme="minorEastAsia"/>
                <w:szCs w:val="20"/>
              </w:rPr>
              <w:t xml:space="preserve"> </w:t>
            </w:r>
          </w:p>
        </w:tc>
      </w:tr>
      <w:tr w:rsidR="0068727D" w:rsidRPr="005235C0" w:rsidTr="00443BF1">
        <w:trPr>
          <w:jc w:val="center"/>
        </w:trPr>
        <w:tc>
          <w:tcPr>
            <w:tcW w:w="1528" w:type="dxa"/>
          </w:tcPr>
          <w:p w:rsidR="0068727D" w:rsidRPr="006052AD" w:rsidRDefault="0068727D" w:rsidP="0097117C">
            <w:pPr>
              <w:pStyle w:val="TAC"/>
              <w:jc w:val="left"/>
              <w:rPr>
                <w:rStyle w:val="TALCar"/>
                <w:rFonts w:ascii="Times New Roman" w:hAnsi="Times New Roman"/>
                <w:b/>
                <w:bCs/>
                <w:sz w:val="20"/>
                <w:lang w:val="en-US" w:eastAsia="zh-CN"/>
              </w:rPr>
            </w:pPr>
            <w:r w:rsidRPr="006052AD">
              <w:rPr>
                <w:rStyle w:val="TALCar"/>
                <w:rFonts w:ascii="Times New Roman" w:hAnsi="Times New Roman"/>
                <w:b/>
                <w:bCs/>
                <w:sz w:val="20"/>
                <w:lang w:val="en-US"/>
              </w:rPr>
              <w:t xml:space="preserve">[Case </w:t>
            </w:r>
            <w:r w:rsidRPr="006052AD">
              <w:rPr>
                <w:rStyle w:val="TALCar"/>
                <w:rFonts w:ascii="Times New Roman" w:hAnsi="Times New Roman"/>
                <w:b/>
                <w:bCs/>
                <w:sz w:val="20"/>
                <w:lang w:val="en-US" w:eastAsia="zh-CN"/>
              </w:rPr>
              <w:t>7</w:t>
            </w:r>
            <w:r w:rsidRPr="006052AD">
              <w:rPr>
                <w:rStyle w:val="TALCar"/>
                <w:rFonts w:ascii="Times New Roman" w:hAnsi="Times New Roman"/>
                <w:b/>
                <w:bCs/>
                <w:sz w:val="20"/>
                <w:lang w:val="en-US"/>
              </w:rPr>
              <w:t>], [Rel-1</w:t>
            </w:r>
            <w:r w:rsidRPr="006052AD">
              <w:rPr>
                <w:rStyle w:val="TALCar"/>
                <w:rFonts w:ascii="Times New Roman" w:hAnsi="Times New Roman"/>
                <w:b/>
                <w:sz w:val="20"/>
              </w:rPr>
              <w:t xml:space="preserve">7 </w:t>
            </w:r>
            <w:r w:rsidRPr="006052AD">
              <w:rPr>
                <w:rStyle w:val="TALCar"/>
                <w:rFonts w:ascii="Times New Roman" w:hAnsi="Times New Roman"/>
                <w:b/>
                <w:bCs/>
                <w:sz w:val="20"/>
                <w:lang w:val="en-US"/>
              </w:rPr>
              <w:t>]</w:t>
            </w:r>
          </w:p>
        </w:tc>
        <w:tc>
          <w:tcPr>
            <w:tcW w:w="1673" w:type="dxa"/>
            <w:vAlign w:val="center"/>
          </w:tcPr>
          <w:p w:rsidR="0068727D" w:rsidRPr="006052AD" w:rsidRDefault="0068727D" w:rsidP="00443BF1">
            <w:pPr>
              <w:snapToGrid w:val="0"/>
              <w:jc w:val="center"/>
              <w:rPr>
                <w:rFonts w:eastAsiaTheme="minorEastAsia"/>
                <w:szCs w:val="20"/>
                <w:lang w:eastAsia="zh-CN"/>
              </w:rPr>
            </w:pPr>
            <w:r w:rsidRPr="006052AD">
              <w:rPr>
                <w:rFonts w:eastAsiaTheme="minorEastAsia"/>
                <w:szCs w:val="20"/>
              </w:rPr>
              <w:t>1.0553</w:t>
            </w:r>
          </w:p>
        </w:tc>
        <w:tc>
          <w:tcPr>
            <w:tcW w:w="1741" w:type="dxa"/>
            <w:vAlign w:val="center"/>
          </w:tcPr>
          <w:p w:rsidR="0068727D" w:rsidRPr="005235C0" w:rsidRDefault="0068727D" w:rsidP="00443BF1">
            <w:pPr>
              <w:snapToGrid w:val="0"/>
              <w:jc w:val="center"/>
              <w:rPr>
                <w:rFonts w:eastAsiaTheme="minorEastAsia"/>
                <w:szCs w:val="20"/>
                <w:lang w:eastAsia="zh-CN"/>
              </w:rPr>
            </w:pPr>
            <w:r w:rsidRPr="006052AD">
              <w:rPr>
                <w:rFonts w:eastAsiaTheme="minorEastAsia"/>
                <w:szCs w:val="20"/>
              </w:rPr>
              <w:t>0.70</w:t>
            </w:r>
          </w:p>
        </w:tc>
        <w:tc>
          <w:tcPr>
            <w:tcW w:w="2166" w:type="dxa"/>
            <w:vAlign w:val="center"/>
          </w:tcPr>
          <w:p w:rsidR="0068727D" w:rsidRPr="005235C0" w:rsidRDefault="003522BB" w:rsidP="00467B53">
            <w:pPr>
              <w:snapToGrid w:val="0"/>
              <w:jc w:val="center"/>
              <w:rPr>
                <w:rFonts w:eastAsiaTheme="minorEastAsia"/>
                <w:szCs w:val="20"/>
                <w:lang w:eastAsia="zh-CN"/>
              </w:rPr>
            </w:pPr>
            <w:r w:rsidRPr="005235C0">
              <w:rPr>
                <w:rFonts w:eastAsiaTheme="minorEastAsia"/>
                <w:szCs w:val="20"/>
                <w:lang w:eastAsia="zh-CN"/>
              </w:rPr>
              <w:t>No</w:t>
            </w:r>
            <w:r>
              <w:rPr>
                <w:rFonts w:eastAsiaTheme="minorEastAsia" w:hint="eastAsia"/>
                <w:szCs w:val="20"/>
                <w:lang w:eastAsia="zh-CN"/>
              </w:rPr>
              <w:t>,</w:t>
            </w:r>
            <w:r w:rsidR="0068727D" w:rsidRPr="006052AD">
              <w:rPr>
                <w:rFonts w:eastAsiaTheme="minorEastAsia"/>
                <w:szCs w:val="20"/>
              </w:rPr>
              <w:t>5.</w:t>
            </w:r>
            <w:r w:rsidR="0068727D" w:rsidRPr="005235C0">
              <w:rPr>
                <w:rFonts w:eastAsiaTheme="minorEastAsia"/>
                <w:szCs w:val="20"/>
                <w:lang w:eastAsia="zh-CN"/>
              </w:rPr>
              <w:t>30</w:t>
            </w:r>
            <w:r w:rsidR="0068727D" w:rsidRPr="006052AD" w:rsidDel="00042F98">
              <w:rPr>
                <w:rFonts w:eastAsiaTheme="minorEastAsia"/>
                <w:szCs w:val="20"/>
              </w:rPr>
              <w:t xml:space="preserve"> </w:t>
            </w:r>
          </w:p>
        </w:tc>
        <w:tc>
          <w:tcPr>
            <w:tcW w:w="1675" w:type="dxa"/>
            <w:vAlign w:val="center"/>
          </w:tcPr>
          <w:p w:rsidR="003C7138" w:rsidRDefault="003522BB">
            <w:pPr>
              <w:snapToGrid w:val="0"/>
              <w:jc w:val="center"/>
              <w:rPr>
                <w:rFonts w:eastAsiaTheme="minorEastAsia"/>
                <w:szCs w:val="20"/>
                <w:lang w:eastAsia="zh-CN"/>
              </w:rPr>
            </w:pPr>
            <w:r w:rsidRPr="005235C0">
              <w:rPr>
                <w:rFonts w:eastAsiaTheme="minorEastAsia"/>
                <w:szCs w:val="20"/>
                <w:lang w:eastAsia="zh-CN"/>
              </w:rPr>
              <w:t>No</w:t>
            </w:r>
            <w:r>
              <w:rPr>
                <w:rFonts w:eastAsiaTheme="minorEastAsia" w:hint="eastAsia"/>
                <w:szCs w:val="20"/>
                <w:lang w:eastAsia="zh-CN"/>
              </w:rPr>
              <w:t>,</w:t>
            </w:r>
            <w:r w:rsidR="0068727D" w:rsidRPr="006052AD">
              <w:rPr>
                <w:rFonts w:eastAsiaTheme="minorEastAsia"/>
                <w:szCs w:val="20"/>
              </w:rPr>
              <w:t>11.</w:t>
            </w:r>
            <w:r w:rsidR="0068727D" w:rsidRPr="005235C0">
              <w:rPr>
                <w:rFonts w:eastAsiaTheme="minorEastAsia"/>
                <w:szCs w:val="20"/>
                <w:lang w:eastAsia="zh-CN"/>
              </w:rPr>
              <w:t>30</w:t>
            </w:r>
            <w:r w:rsidR="0068727D" w:rsidRPr="006052AD" w:rsidDel="00997D10">
              <w:rPr>
                <w:rFonts w:eastAsiaTheme="minorEastAsia"/>
                <w:szCs w:val="20"/>
              </w:rPr>
              <w:t xml:space="preserve"> </w:t>
            </w:r>
          </w:p>
        </w:tc>
      </w:tr>
      <w:tr w:rsidR="0068727D" w:rsidRPr="005235C0" w:rsidTr="00443BF1">
        <w:trPr>
          <w:jc w:val="center"/>
        </w:trPr>
        <w:tc>
          <w:tcPr>
            <w:tcW w:w="1528" w:type="dxa"/>
          </w:tcPr>
          <w:p w:rsidR="0068727D" w:rsidRPr="006052AD" w:rsidRDefault="0068727D" w:rsidP="0097117C">
            <w:pPr>
              <w:pStyle w:val="TAC"/>
              <w:jc w:val="left"/>
              <w:rPr>
                <w:rStyle w:val="TALCar"/>
                <w:rFonts w:ascii="Times New Roman" w:hAnsi="Times New Roman"/>
                <w:b/>
                <w:bCs/>
                <w:sz w:val="20"/>
                <w:lang w:val="en-US" w:eastAsia="zh-CN"/>
              </w:rPr>
            </w:pPr>
            <w:r w:rsidRPr="006052AD">
              <w:rPr>
                <w:rStyle w:val="TALCar"/>
                <w:rFonts w:ascii="Times New Roman" w:hAnsi="Times New Roman"/>
                <w:b/>
                <w:bCs/>
                <w:sz w:val="20"/>
                <w:lang w:val="en-US"/>
              </w:rPr>
              <w:t xml:space="preserve">[Case </w:t>
            </w:r>
            <w:r w:rsidRPr="006052AD">
              <w:rPr>
                <w:rStyle w:val="TALCar"/>
                <w:rFonts w:ascii="Times New Roman" w:hAnsi="Times New Roman"/>
                <w:b/>
                <w:bCs/>
                <w:sz w:val="20"/>
                <w:lang w:val="en-US" w:eastAsia="zh-CN"/>
              </w:rPr>
              <w:t>8</w:t>
            </w:r>
            <w:r w:rsidRPr="006052AD">
              <w:rPr>
                <w:rStyle w:val="TALCar"/>
                <w:rFonts w:ascii="Times New Roman" w:hAnsi="Times New Roman"/>
                <w:b/>
                <w:bCs/>
                <w:sz w:val="20"/>
                <w:lang w:val="en-US"/>
              </w:rPr>
              <w:t>], [Rel-1</w:t>
            </w:r>
            <w:r w:rsidRPr="006052AD">
              <w:rPr>
                <w:rStyle w:val="TALCar"/>
                <w:rFonts w:ascii="Times New Roman" w:hAnsi="Times New Roman"/>
                <w:b/>
                <w:sz w:val="20"/>
              </w:rPr>
              <w:t xml:space="preserve">7 </w:t>
            </w:r>
            <w:r w:rsidRPr="006052AD">
              <w:rPr>
                <w:rStyle w:val="TALCar"/>
                <w:rFonts w:ascii="Times New Roman" w:hAnsi="Times New Roman"/>
                <w:b/>
                <w:bCs/>
                <w:sz w:val="20"/>
                <w:lang w:val="en-US"/>
              </w:rPr>
              <w:t>]</w:t>
            </w:r>
          </w:p>
        </w:tc>
        <w:tc>
          <w:tcPr>
            <w:tcW w:w="1673" w:type="dxa"/>
            <w:vAlign w:val="center"/>
          </w:tcPr>
          <w:p w:rsidR="0068727D" w:rsidRPr="006052AD" w:rsidRDefault="0068727D" w:rsidP="00443BF1">
            <w:pPr>
              <w:snapToGrid w:val="0"/>
              <w:jc w:val="center"/>
              <w:rPr>
                <w:rFonts w:eastAsiaTheme="minorEastAsia"/>
                <w:szCs w:val="20"/>
                <w:lang w:eastAsia="zh-CN"/>
              </w:rPr>
            </w:pPr>
            <w:r w:rsidRPr="006052AD">
              <w:rPr>
                <w:rFonts w:eastAsiaTheme="minorEastAsia"/>
                <w:szCs w:val="20"/>
              </w:rPr>
              <w:t>1.0325</w:t>
            </w:r>
          </w:p>
        </w:tc>
        <w:tc>
          <w:tcPr>
            <w:tcW w:w="1741" w:type="dxa"/>
            <w:vAlign w:val="center"/>
          </w:tcPr>
          <w:p w:rsidR="0068727D" w:rsidRPr="005235C0" w:rsidRDefault="0068727D" w:rsidP="00443BF1">
            <w:pPr>
              <w:snapToGrid w:val="0"/>
              <w:jc w:val="center"/>
              <w:rPr>
                <w:rFonts w:eastAsiaTheme="minorEastAsia"/>
                <w:szCs w:val="20"/>
                <w:lang w:eastAsia="zh-CN"/>
              </w:rPr>
            </w:pPr>
            <w:bookmarkStart w:id="16" w:name="OLE_LINK13"/>
            <w:bookmarkStart w:id="17" w:name="OLE_LINK14"/>
            <w:r w:rsidRPr="006052AD">
              <w:rPr>
                <w:rFonts w:eastAsiaTheme="minorEastAsia"/>
                <w:szCs w:val="20"/>
              </w:rPr>
              <w:t>0.7</w:t>
            </w:r>
            <w:r w:rsidRPr="005235C0">
              <w:rPr>
                <w:rFonts w:eastAsiaTheme="minorEastAsia"/>
                <w:szCs w:val="20"/>
                <w:lang w:eastAsia="zh-CN"/>
              </w:rPr>
              <w:t>2</w:t>
            </w:r>
            <w:bookmarkEnd w:id="16"/>
            <w:bookmarkEnd w:id="17"/>
          </w:p>
        </w:tc>
        <w:tc>
          <w:tcPr>
            <w:tcW w:w="2166" w:type="dxa"/>
            <w:vAlign w:val="center"/>
          </w:tcPr>
          <w:p w:rsidR="0068727D" w:rsidRPr="006052AD" w:rsidRDefault="003522BB" w:rsidP="00467B53">
            <w:pPr>
              <w:snapToGrid w:val="0"/>
              <w:jc w:val="center"/>
              <w:rPr>
                <w:rFonts w:eastAsiaTheme="minorEastAsia"/>
                <w:szCs w:val="20"/>
                <w:lang w:eastAsia="zh-CN"/>
              </w:rPr>
            </w:pPr>
            <w:r w:rsidRPr="005235C0">
              <w:rPr>
                <w:rFonts w:eastAsiaTheme="minorEastAsia"/>
                <w:szCs w:val="20"/>
                <w:lang w:eastAsia="zh-CN"/>
              </w:rPr>
              <w:t>No</w:t>
            </w:r>
            <w:r>
              <w:rPr>
                <w:rFonts w:eastAsiaTheme="minorEastAsia" w:hint="eastAsia"/>
                <w:szCs w:val="20"/>
                <w:lang w:eastAsia="zh-CN"/>
              </w:rPr>
              <w:t>,</w:t>
            </w:r>
            <w:r w:rsidR="0068727D" w:rsidRPr="006052AD">
              <w:rPr>
                <w:rFonts w:eastAsiaTheme="minorEastAsia"/>
                <w:szCs w:val="20"/>
              </w:rPr>
              <w:t>5.28</w:t>
            </w:r>
            <w:r w:rsidR="0068727D" w:rsidRPr="006052AD" w:rsidDel="00042F98">
              <w:rPr>
                <w:rFonts w:eastAsiaTheme="minorEastAsia"/>
                <w:szCs w:val="20"/>
              </w:rPr>
              <w:t xml:space="preserve"> </w:t>
            </w:r>
          </w:p>
        </w:tc>
        <w:tc>
          <w:tcPr>
            <w:tcW w:w="1675" w:type="dxa"/>
            <w:vAlign w:val="center"/>
          </w:tcPr>
          <w:p w:rsidR="003C7138" w:rsidRDefault="003522BB">
            <w:pPr>
              <w:snapToGrid w:val="0"/>
              <w:jc w:val="center"/>
              <w:rPr>
                <w:rFonts w:eastAsiaTheme="minorEastAsia"/>
                <w:szCs w:val="20"/>
                <w:lang w:eastAsia="zh-CN"/>
              </w:rPr>
            </w:pPr>
            <w:r w:rsidRPr="005235C0">
              <w:rPr>
                <w:rFonts w:eastAsiaTheme="minorEastAsia"/>
                <w:szCs w:val="20"/>
                <w:lang w:eastAsia="zh-CN"/>
              </w:rPr>
              <w:t>No</w:t>
            </w:r>
            <w:r>
              <w:rPr>
                <w:rFonts w:eastAsiaTheme="minorEastAsia" w:hint="eastAsia"/>
                <w:szCs w:val="20"/>
                <w:lang w:eastAsia="zh-CN"/>
              </w:rPr>
              <w:t>,</w:t>
            </w:r>
            <w:r w:rsidR="0068727D" w:rsidRPr="006052AD">
              <w:rPr>
                <w:rFonts w:eastAsiaTheme="minorEastAsia"/>
                <w:szCs w:val="20"/>
              </w:rPr>
              <w:t>11.28</w:t>
            </w:r>
            <w:r w:rsidR="0068727D" w:rsidRPr="006052AD" w:rsidDel="00997D10">
              <w:rPr>
                <w:rFonts w:eastAsiaTheme="minorEastAsia"/>
                <w:szCs w:val="20"/>
              </w:rPr>
              <w:t xml:space="preserve"> </w:t>
            </w:r>
          </w:p>
        </w:tc>
      </w:tr>
      <w:tr w:rsidR="0068727D" w:rsidRPr="005235C0" w:rsidTr="00443BF1">
        <w:trPr>
          <w:jc w:val="center"/>
        </w:trPr>
        <w:tc>
          <w:tcPr>
            <w:tcW w:w="1528" w:type="dxa"/>
          </w:tcPr>
          <w:p w:rsidR="0068727D" w:rsidRPr="006052AD" w:rsidRDefault="0068727D" w:rsidP="0097117C">
            <w:pPr>
              <w:pStyle w:val="TAC"/>
              <w:jc w:val="left"/>
              <w:rPr>
                <w:rStyle w:val="TALCar"/>
                <w:rFonts w:ascii="Times New Roman" w:hAnsi="Times New Roman"/>
                <w:b/>
                <w:bCs/>
                <w:sz w:val="20"/>
                <w:lang w:val="en-US" w:eastAsia="zh-CN"/>
              </w:rPr>
            </w:pPr>
            <w:r w:rsidRPr="006052AD">
              <w:rPr>
                <w:rStyle w:val="TALCar"/>
                <w:rFonts w:ascii="Times New Roman" w:hAnsi="Times New Roman"/>
                <w:b/>
                <w:bCs/>
                <w:sz w:val="20"/>
                <w:lang w:val="en-US"/>
              </w:rPr>
              <w:t xml:space="preserve">[Case </w:t>
            </w:r>
            <w:r w:rsidRPr="006052AD">
              <w:rPr>
                <w:rStyle w:val="TALCar"/>
                <w:rFonts w:ascii="Times New Roman" w:hAnsi="Times New Roman"/>
                <w:b/>
                <w:bCs/>
                <w:sz w:val="20"/>
                <w:lang w:val="en-US" w:eastAsia="zh-CN"/>
              </w:rPr>
              <w:t>9</w:t>
            </w:r>
            <w:r w:rsidRPr="006052AD">
              <w:rPr>
                <w:rStyle w:val="TALCar"/>
                <w:rFonts w:ascii="Times New Roman" w:hAnsi="Times New Roman"/>
                <w:b/>
                <w:bCs/>
                <w:sz w:val="20"/>
                <w:lang w:val="en-US"/>
              </w:rPr>
              <w:t>], [Rel-1</w:t>
            </w:r>
            <w:r w:rsidRPr="006052AD">
              <w:rPr>
                <w:rStyle w:val="TALCar"/>
                <w:rFonts w:ascii="Times New Roman" w:hAnsi="Times New Roman"/>
                <w:b/>
                <w:sz w:val="20"/>
              </w:rPr>
              <w:t xml:space="preserve">7 </w:t>
            </w:r>
            <w:r w:rsidRPr="006052AD">
              <w:rPr>
                <w:rStyle w:val="TALCar"/>
                <w:rFonts w:ascii="Times New Roman" w:hAnsi="Times New Roman"/>
                <w:b/>
                <w:bCs/>
                <w:sz w:val="20"/>
                <w:lang w:val="en-US"/>
              </w:rPr>
              <w:t>]</w:t>
            </w:r>
          </w:p>
        </w:tc>
        <w:tc>
          <w:tcPr>
            <w:tcW w:w="1673" w:type="dxa"/>
            <w:vAlign w:val="center"/>
          </w:tcPr>
          <w:p w:rsidR="0068727D" w:rsidRPr="006052AD" w:rsidRDefault="0068727D" w:rsidP="00443BF1">
            <w:pPr>
              <w:snapToGrid w:val="0"/>
              <w:jc w:val="center"/>
              <w:rPr>
                <w:rFonts w:eastAsiaTheme="minorEastAsia"/>
                <w:szCs w:val="20"/>
                <w:lang w:eastAsia="zh-CN"/>
              </w:rPr>
            </w:pPr>
            <w:r w:rsidRPr="006052AD">
              <w:rPr>
                <w:rFonts w:eastAsiaTheme="minorEastAsia"/>
                <w:szCs w:val="20"/>
              </w:rPr>
              <w:t>1.0314</w:t>
            </w:r>
          </w:p>
        </w:tc>
        <w:tc>
          <w:tcPr>
            <w:tcW w:w="1741" w:type="dxa"/>
            <w:vAlign w:val="center"/>
          </w:tcPr>
          <w:p w:rsidR="0068727D" w:rsidRPr="005235C0" w:rsidRDefault="0068727D" w:rsidP="00443BF1">
            <w:pPr>
              <w:snapToGrid w:val="0"/>
              <w:jc w:val="center"/>
              <w:rPr>
                <w:rFonts w:eastAsiaTheme="minorEastAsia"/>
                <w:szCs w:val="20"/>
                <w:lang w:eastAsia="zh-CN"/>
              </w:rPr>
            </w:pPr>
            <w:r w:rsidRPr="006052AD">
              <w:rPr>
                <w:rFonts w:eastAsiaTheme="minorEastAsia"/>
                <w:szCs w:val="20"/>
              </w:rPr>
              <w:t>0.7</w:t>
            </w:r>
            <w:r w:rsidRPr="005235C0">
              <w:rPr>
                <w:rFonts w:eastAsiaTheme="minorEastAsia"/>
                <w:szCs w:val="20"/>
                <w:lang w:eastAsia="zh-CN"/>
              </w:rPr>
              <w:t>2</w:t>
            </w:r>
          </w:p>
        </w:tc>
        <w:tc>
          <w:tcPr>
            <w:tcW w:w="2166" w:type="dxa"/>
            <w:vAlign w:val="center"/>
          </w:tcPr>
          <w:p w:rsidR="0068727D" w:rsidRPr="006052AD" w:rsidRDefault="003522BB" w:rsidP="00467B53">
            <w:pPr>
              <w:snapToGrid w:val="0"/>
              <w:jc w:val="center"/>
              <w:rPr>
                <w:rFonts w:eastAsiaTheme="minorEastAsia"/>
                <w:szCs w:val="20"/>
                <w:lang w:eastAsia="zh-CN"/>
              </w:rPr>
            </w:pPr>
            <w:r w:rsidRPr="005235C0">
              <w:rPr>
                <w:rFonts w:eastAsiaTheme="minorEastAsia"/>
                <w:szCs w:val="20"/>
                <w:lang w:eastAsia="zh-CN"/>
              </w:rPr>
              <w:t>No</w:t>
            </w:r>
            <w:r>
              <w:rPr>
                <w:rFonts w:eastAsiaTheme="minorEastAsia" w:hint="eastAsia"/>
                <w:szCs w:val="20"/>
                <w:lang w:eastAsia="zh-CN"/>
              </w:rPr>
              <w:t>,</w:t>
            </w:r>
            <w:r w:rsidR="0068727D" w:rsidRPr="006052AD">
              <w:rPr>
                <w:rFonts w:eastAsiaTheme="minorEastAsia"/>
                <w:szCs w:val="20"/>
              </w:rPr>
              <w:t>5.28</w:t>
            </w:r>
            <w:r w:rsidR="0068727D" w:rsidRPr="006052AD" w:rsidDel="00042F98">
              <w:rPr>
                <w:rFonts w:eastAsiaTheme="minorEastAsia"/>
                <w:szCs w:val="20"/>
              </w:rPr>
              <w:t xml:space="preserve"> </w:t>
            </w:r>
          </w:p>
        </w:tc>
        <w:tc>
          <w:tcPr>
            <w:tcW w:w="1675" w:type="dxa"/>
            <w:vAlign w:val="center"/>
          </w:tcPr>
          <w:p w:rsidR="003C7138" w:rsidRDefault="003522BB">
            <w:pPr>
              <w:snapToGrid w:val="0"/>
              <w:jc w:val="center"/>
              <w:rPr>
                <w:rFonts w:eastAsiaTheme="minorEastAsia"/>
                <w:szCs w:val="20"/>
                <w:lang w:eastAsia="zh-CN"/>
              </w:rPr>
            </w:pPr>
            <w:r w:rsidRPr="005235C0">
              <w:rPr>
                <w:rFonts w:eastAsiaTheme="minorEastAsia"/>
                <w:szCs w:val="20"/>
                <w:lang w:eastAsia="zh-CN"/>
              </w:rPr>
              <w:t>No</w:t>
            </w:r>
            <w:r>
              <w:rPr>
                <w:rFonts w:eastAsiaTheme="minorEastAsia" w:hint="eastAsia"/>
                <w:szCs w:val="20"/>
                <w:lang w:eastAsia="zh-CN"/>
              </w:rPr>
              <w:t>,</w:t>
            </w:r>
            <w:r w:rsidR="0068727D" w:rsidRPr="006052AD">
              <w:rPr>
                <w:rFonts w:eastAsiaTheme="minorEastAsia"/>
                <w:szCs w:val="20"/>
              </w:rPr>
              <w:t>11.28</w:t>
            </w:r>
            <w:r w:rsidR="0068727D" w:rsidRPr="006052AD" w:rsidDel="00997D10">
              <w:rPr>
                <w:rFonts w:eastAsiaTheme="minorEastAsia"/>
                <w:szCs w:val="20"/>
              </w:rPr>
              <w:t xml:space="preserve"> </w:t>
            </w:r>
          </w:p>
        </w:tc>
      </w:tr>
      <w:tr w:rsidR="0068727D" w:rsidRPr="005235C0" w:rsidTr="00443BF1">
        <w:trPr>
          <w:jc w:val="center"/>
        </w:trPr>
        <w:tc>
          <w:tcPr>
            <w:tcW w:w="1528" w:type="dxa"/>
          </w:tcPr>
          <w:p w:rsidR="0068727D" w:rsidRPr="006052AD" w:rsidRDefault="0068727D" w:rsidP="00C45C28">
            <w:pPr>
              <w:pStyle w:val="TAC"/>
              <w:jc w:val="left"/>
              <w:rPr>
                <w:rStyle w:val="TALCar"/>
                <w:rFonts w:ascii="Times New Roman" w:hAnsi="Times New Roman"/>
                <w:b/>
                <w:bCs/>
                <w:sz w:val="20"/>
                <w:lang w:val="en-US"/>
              </w:rPr>
            </w:pPr>
            <w:r w:rsidRPr="006052AD">
              <w:rPr>
                <w:rStyle w:val="TALCar"/>
                <w:rFonts w:ascii="Times New Roman" w:hAnsi="Times New Roman"/>
                <w:b/>
                <w:bCs/>
                <w:sz w:val="20"/>
                <w:lang w:val="en-US"/>
              </w:rPr>
              <w:t xml:space="preserve">[Case </w:t>
            </w:r>
            <w:r w:rsidRPr="006052AD">
              <w:rPr>
                <w:rStyle w:val="TALCar"/>
                <w:rFonts w:ascii="Times New Roman" w:hAnsi="Times New Roman"/>
                <w:b/>
                <w:bCs/>
                <w:sz w:val="20"/>
                <w:lang w:val="en-US" w:eastAsia="zh-CN"/>
              </w:rPr>
              <w:t>10</w:t>
            </w:r>
            <w:r w:rsidRPr="006052AD">
              <w:rPr>
                <w:rStyle w:val="TALCar"/>
                <w:rFonts w:ascii="Times New Roman" w:hAnsi="Times New Roman"/>
                <w:b/>
                <w:bCs/>
                <w:sz w:val="20"/>
                <w:lang w:val="en-US"/>
              </w:rPr>
              <w:t>], [Rel-1</w:t>
            </w:r>
            <w:r w:rsidRPr="006052AD">
              <w:rPr>
                <w:rStyle w:val="TALCar"/>
                <w:rFonts w:ascii="Times New Roman" w:hAnsi="Times New Roman"/>
                <w:b/>
                <w:sz w:val="20"/>
              </w:rPr>
              <w:t xml:space="preserve">7 </w:t>
            </w:r>
            <w:r w:rsidRPr="006052AD">
              <w:rPr>
                <w:rStyle w:val="TALCar"/>
                <w:rFonts w:ascii="Times New Roman" w:hAnsi="Times New Roman"/>
                <w:b/>
                <w:bCs/>
                <w:sz w:val="20"/>
                <w:lang w:val="en-US"/>
              </w:rPr>
              <w:t>]</w:t>
            </w:r>
          </w:p>
        </w:tc>
        <w:tc>
          <w:tcPr>
            <w:tcW w:w="1673" w:type="dxa"/>
            <w:vAlign w:val="center"/>
          </w:tcPr>
          <w:p w:rsidR="0068727D" w:rsidRPr="005235C0" w:rsidRDefault="0068727D" w:rsidP="00443BF1">
            <w:pPr>
              <w:snapToGrid w:val="0"/>
              <w:jc w:val="center"/>
              <w:rPr>
                <w:rFonts w:eastAsiaTheme="minorEastAsia"/>
                <w:color w:val="000000"/>
                <w:szCs w:val="20"/>
                <w:lang w:eastAsia="zh-CN"/>
              </w:rPr>
            </w:pPr>
            <w:r w:rsidRPr="006052AD">
              <w:rPr>
                <w:rFonts w:eastAsiaTheme="minorEastAsia"/>
                <w:szCs w:val="20"/>
              </w:rPr>
              <w:t>0.1</w:t>
            </w:r>
            <w:r w:rsidR="005247AA" w:rsidRPr="005235C0">
              <w:rPr>
                <w:rFonts w:eastAsiaTheme="minorEastAsia"/>
                <w:szCs w:val="20"/>
                <w:lang w:eastAsia="zh-CN"/>
              </w:rPr>
              <w:t>186</w:t>
            </w:r>
          </w:p>
        </w:tc>
        <w:tc>
          <w:tcPr>
            <w:tcW w:w="1741" w:type="dxa"/>
            <w:vAlign w:val="center"/>
          </w:tcPr>
          <w:p w:rsidR="0068727D" w:rsidRPr="005235C0" w:rsidRDefault="0068727D" w:rsidP="00443BF1">
            <w:pPr>
              <w:snapToGrid w:val="0"/>
              <w:jc w:val="center"/>
              <w:rPr>
                <w:rFonts w:eastAsiaTheme="minorEastAsia"/>
                <w:szCs w:val="20"/>
                <w:lang w:eastAsia="zh-CN"/>
              </w:rPr>
            </w:pPr>
            <w:r w:rsidRPr="006052AD">
              <w:rPr>
                <w:rFonts w:eastAsiaTheme="minorEastAsia"/>
                <w:szCs w:val="20"/>
              </w:rPr>
              <w:t>6.</w:t>
            </w:r>
            <w:r w:rsidR="005247AA" w:rsidRPr="005235C0">
              <w:rPr>
                <w:rFonts w:eastAsiaTheme="minorEastAsia"/>
                <w:szCs w:val="20"/>
                <w:lang w:eastAsia="zh-CN"/>
              </w:rPr>
              <w:t>25</w:t>
            </w:r>
          </w:p>
        </w:tc>
        <w:tc>
          <w:tcPr>
            <w:tcW w:w="2166" w:type="dxa"/>
            <w:vAlign w:val="center"/>
          </w:tcPr>
          <w:p w:rsidR="0068727D" w:rsidRPr="006052AD" w:rsidRDefault="0068727D" w:rsidP="00443BF1">
            <w:pPr>
              <w:snapToGrid w:val="0"/>
              <w:jc w:val="center"/>
              <w:rPr>
                <w:rFonts w:eastAsiaTheme="minorEastAsia"/>
                <w:szCs w:val="20"/>
              </w:rPr>
            </w:pPr>
            <w:r w:rsidRPr="006052AD">
              <w:rPr>
                <w:rFonts w:eastAsiaTheme="minorEastAsia"/>
                <w:szCs w:val="20"/>
              </w:rPr>
              <w:t>Yes</w:t>
            </w:r>
          </w:p>
        </w:tc>
        <w:tc>
          <w:tcPr>
            <w:tcW w:w="1675" w:type="dxa"/>
            <w:vAlign w:val="center"/>
          </w:tcPr>
          <w:p w:rsidR="0068727D" w:rsidRPr="006052AD" w:rsidRDefault="003522BB" w:rsidP="00467B53">
            <w:pPr>
              <w:snapToGrid w:val="0"/>
              <w:jc w:val="center"/>
              <w:rPr>
                <w:rFonts w:eastAsiaTheme="minorEastAsia"/>
                <w:szCs w:val="20"/>
              </w:rPr>
            </w:pPr>
            <w:r w:rsidRPr="005235C0">
              <w:rPr>
                <w:rFonts w:eastAsiaTheme="minorEastAsia"/>
                <w:szCs w:val="20"/>
                <w:lang w:eastAsia="zh-CN"/>
              </w:rPr>
              <w:t>No</w:t>
            </w:r>
            <w:r>
              <w:rPr>
                <w:rFonts w:eastAsiaTheme="minorEastAsia" w:hint="eastAsia"/>
                <w:szCs w:val="20"/>
                <w:lang w:eastAsia="zh-CN"/>
              </w:rPr>
              <w:t>,</w:t>
            </w:r>
            <w:r w:rsidR="0068727D" w:rsidRPr="006052AD">
              <w:rPr>
                <w:rFonts w:eastAsiaTheme="minorEastAsia"/>
                <w:szCs w:val="20"/>
              </w:rPr>
              <w:t>5.</w:t>
            </w:r>
            <w:r w:rsidR="005247AA" w:rsidRPr="005235C0">
              <w:rPr>
                <w:rFonts w:eastAsiaTheme="minorEastAsia"/>
                <w:szCs w:val="20"/>
                <w:lang w:eastAsia="zh-CN"/>
              </w:rPr>
              <w:t>75</w:t>
            </w:r>
          </w:p>
        </w:tc>
      </w:tr>
      <w:bookmarkEnd w:id="15"/>
    </w:tbl>
    <w:p w:rsidR="00DC63D0" w:rsidRPr="006052AD" w:rsidRDefault="00DC63D0">
      <w:pPr>
        <w:pStyle w:val="a0"/>
        <w:rPr>
          <w:rFonts w:eastAsiaTheme="minorEastAsia"/>
          <w:szCs w:val="20"/>
          <w:lang w:eastAsia="zh-CN"/>
        </w:rPr>
      </w:pPr>
    </w:p>
    <w:p w:rsidR="00EA4B9C" w:rsidRPr="006052AD" w:rsidRDefault="00EA4B9C" w:rsidP="00EA4B9C">
      <w:pPr>
        <w:pStyle w:val="a0"/>
        <w:rPr>
          <w:rFonts w:eastAsiaTheme="minorEastAsia"/>
          <w:noProof/>
          <w:szCs w:val="20"/>
          <w:lang w:eastAsia="zh-CN"/>
        </w:rPr>
      </w:pPr>
      <w:r w:rsidRPr="006052AD">
        <w:rPr>
          <w:rFonts w:eastAsiaTheme="minorEastAsia"/>
          <w:szCs w:val="20"/>
          <w:lang w:eastAsia="zh-CN"/>
        </w:rPr>
        <w:t xml:space="preserve">From </w:t>
      </w:r>
      <w:r w:rsidR="005235C0" w:rsidRPr="006052AD">
        <w:rPr>
          <w:rFonts w:eastAsiaTheme="minorEastAsia"/>
          <w:szCs w:val="20"/>
          <w:lang w:eastAsia="zh-CN"/>
        </w:rPr>
        <w:t>Table 12</w:t>
      </w:r>
      <w:r w:rsidRPr="006052AD">
        <w:rPr>
          <w:rFonts w:eastAsiaTheme="minorEastAsia"/>
          <w:szCs w:val="20"/>
          <w:lang w:eastAsia="zh-CN"/>
        </w:rPr>
        <w:t>, only</w:t>
      </w:r>
      <w:r w:rsidR="001A292A" w:rsidRPr="006052AD">
        <w:rPr>
          <w:rFonts w:eastAsiaTheme="minorEastAsia"/>
          <w:szCs w:val="20"/>
          <w:lang w:eastAsia="zh-CN"/>
        </w:rPr>
        <w:t xml:space="preserve"> the </w:t>
      </w:r>
      <w:r w:rsidR="005235C0" w:rsidRPr="006052AD">
        <w:rPr>
          <w:rFonts w:eastAsiaTheme="minorEastAsia"/>
          <w:szCs w:val="20"/>
          <w:lang w:eastAsia="zh-CN"/>
        </w:rPr>
        <w:t xml:space="preserve">Case 10 </w:t>
      </w:r>
      <w:r w:rsidR="001A292A" w:rsidRPr="006052AD">
        <w:rPr>
          <w:rFonts w:eastAsiaTheme="minorEastAsia"/>
          <w:szCs w:val="20"/>
          <w:lang w:eastAsia="zh-CN"/>
        </w:rPr>
        <w:t xml:space="preserve">with </w:t>
      </w:r>
      <w:proofErr w:type="spellStart"/>
      <w:r w:rsidR="001A292A" w:rsidRPr="006052AD">
        <w:rPr>
          <w:rFonts w:eastAsiaTheme="minorEastAsia"/>
          <w:szCs w:val="20"/>
          <w:lang w:eastAsia="zh-CN"/>
        </w:rPr>
        <w:t>eDRX</w:t>
      </w:r>
      <w:proofErr w:type="spellEnd"/>
      <w:r w:rsidR="001A292A" w:rsidRPr="006052AD">
        <w:rPr>
          <w:rFonts w:eastAsiaTheme="minorEastAsia"/>
          <w:szCs w:val="20"/>
          <w:lang w:eastAsia="zh-CN"/>
        </w:rPr>
        <w:t xml:space="preserve"> and ultra-deep sleep could meet the 6 months requirement</w:t>
      </w:r>
      <w:r w:rsidRPr="006052AD">
        <w:rPr>
          <w:rFonts w:eastAsiaTheme="minorEastAsia"/>
          <w:szCs w:val="20"/>
          <w:lang w:eastAsia="zh-CN"/>
        </w:rPr>
        <w:t>.</w:t>
      </w:r>
      <w:r w:rsidR="001A292A" w:rsidRPr="006052AD">
        <w:rPr>
          <w:rFonts w:eastAsiaTheme="minorEastAsia"/>
          <w:szCs w:val="20"/>
          <w:lang w:eastAsia="zh-CN"/>
        </w:rPr>
        <w:t xml:space="preserve"> But it is still far from the </w:t>
      </w:r>
      <w:r w:rsidR="005235C0" w:rsidRPr="006052AD">
        <w:rPr>
          <w:rFonts w:eastAsiaTheme="minorEastAsia"/>
          <w:szCs w:val="20"/>
          <w:lang w:eastAsia="zh-CN"/>
        </w:rPr>
        <w:t xml:space="preserve">target </w:t>
      </w:r>
      <w:r w:rsidR="001A292A" w:rsidRPr="006052AD">
        <w:rPr>
          <w:rFonts w:eastAsiaTheme="minorEastAsia"/>
          <w:szCs w:val="20"/>
          <w:lang w:eastAsia="zh-CN"/>
        </w:rPr>
        <w:t>requirement</w:t>
      </w:r>
      <w:r w:rsidR="005235C0" w:rsidRPr="006052AD">
        <w:rPr>
          <w:rFonts w:eastAsiaTheme="minorEastAsia"/>
          <w:szCs w:val="20"/>
          <w:lang w:eastAsia="zh-CN"/>
        </w:rPr>
        <w:t xml:space="preserve"> of 12 months</w:t>
      </w:r>
      <w:r w:rsidR="001A292A" w:rsidRPr="006052AD">
        <w:rPr>
          <w:rFonts w:eastAsiaTheme="minorEastAsia"/>
          <w:szCs w:val="20"/>
          <w:lang w:eastAsia="zh-CN"/>
        </w:rPr>
        <w:t>. For all the other cases, there is large gap between the battery life and 6 months. The major power consumption is caused by sleep state. Therefore, enhancement is needed in Rel-18.</w:t>
      </w:r>
    </w:p>
    <w:p w:rsidR="00D17C1B" w:rsidRPr="005235C0" w:rsidRDefault="00D17C1B" w:rsidP="003B482B">
      <w:pPr>
        <w:spacing w:beforeLines="50" w:before="120" w:afterLines="50" w:after="120"/>
        <w:rPr>
          <w:rFonts w:eastAsiaTheme="minorEastAsia"/>
          <w:b/>
          <w:szCs w:val="20"/>
          <w:lang w:eastAsia="zh-CN"/>
        </w:rPr>
      </w:pPr>
      <w:r w:rsidRPr="006052AD">
        <w:rPr>
          <w:rFonts w:eastAsiaTheme="minorEastAsia"/>
          <w:b/>
          <w:szCs w:val="20"/>
          <w:lang w:eastAsia="zh-CN"/>
        </w:rPr>
        <w:t xml:space="preserve">Observation 1: The </w:t>
      </w:r>
      <w:r w:rsidR="00196B6B" w:rsidRPr="006052AD">
        <w:rPr>
          <w:rFonts w:eastAsiaTheme="minorEastAsia"/>
          <w:b/>
          <w:szCs w:val="20"/>
          <w:lang w:eastAsia="zh-CN"/>
        </w:rPr>
        <w:t xml:space="preserve">UE-based DL positioning </w:t>
      </w:r>
      <w:r w:rsidRPr="006052AD">
        <w:rPr>
          <w:rFonts w:eastAsiaTheme="minorEastAsia"/>
          <w:b/>
          <w:szCs w:val="20"/>
          <w:lang w:eastAsia="zh-CN"/>
        </w:rPr>
        <w:t xml:space="preserve">with </w:t>
      </w:r>
      <w:proofErr w:type="spellStart"/>
      <w:r w:rsidRPr="006052AD">
        <w:rPr>
          <w:rFonts w:eastAsiaTheme="minorEastAsia"/>
          <w:b/>
          <w:szCs w:val="20"/>
          <w:lang w:eastAsia="zh-CN"/>
        </w:rPr>
        <w:t>eDRX</w:t>
      </w:r>
      <w:proofErr w:type="spellEnd"/>
      <w:r w:rsidR="00196B6B" w:rsidRPr="006052AD">
        <w:rPr>
          <w:rFonts w:eastAsiaTheme="minorEastAsia"/>
          <w:b/>
          <w:szCs w:val="20"/>
          <w:lang w:eastAsia="zh-CN"/>
        </w:rPr>
        <w:t xml:space="preserve"> (</w:t>
      </w:r>
      <w:proofErr w:type="spellStart"/>
      <w:r w:rsidR="00196B6B" w:rsidRPr="005235C0">
        <w:rPr>
          <w:rFonts w:eastAsiaTheme="minorEastAsia"/>
          <w:b/>
          <w:bCs/>
          <w:iCs/>
          <w:szCs w:val="20"/>
          <w:lang w:eastAsia="zh-CN"/>
        </w:rPr>
        <w:t>eDRX</w:t>
      </w:r>
      <w:proofErr w:type="spellEnd"/>
      <w:r w:rsidR="00196B6B" w:rsidRPr="006052AD">
        <w:rPr>
          <w:rFonts w:eastAsiaTheme="minorEastAsia"/>
          <w:b/>
          <w:bCs/>
          <w:iCs/>
          <w:szCs w:val="20"/>
          <w:lang w:eastAsia="zh-CN"/>
        </w:rPr>
        <w:t xml:space="preserve"> cycles with 30.72 sec</w:t>
      </w:r>
      <w:r w:rsidR="00196B6B" w:rsidRPr="006052AD">
        <w:rPr>
          <w:rFonts w:eastAsiaTheme="minorEastAsia"/>
          <w:b/>
          <w:szCs w:val="20"/>
          <w:lang w:eastAsia="zh-CN"/>
        </w:rPr>
        <w:t>)</w:t>
      </w:r>
      <w:r w:rsidRPr="006052AD">
        <w:rPr>
          <w:rFonts w:eastAsiaTheme="minorEastAsia"/>
          <w:b/>
          <w:szCs w:val="20"/>
          <w:lang w:eastAsia="zh-CN"/>
        </w:rPr>
        <w:t xml:space="preserve"> and ultra-deep sleep could meet the </w:t>
      </w:r>
      <w:r w:rsidR="005235C0" w:rsidRPr="005235C0">
        <w:rPr>
          <w:rFonts w:eastAsiaTheme="minorEastAsia"/>
          <w:b/>
          <w:szCs w:val="20"/>
          <w:lang w:eastAsia="zh-CN"/>
        </w:rPr>
        <w:t xml:space="preserve">target </w:t>
      </w:r>
      <w:r w:rsidR="005235C0" w:rsidRPr="006052AD">
        <w:rPr>
          <w:rFonts w:eastAsiaTheme="minorEastAsia"/>
          <w:b/>
          <w:szCs w:val="20"/>
          <w:lang w:eastAsia="zh-CN"/>
        </w:rPr>
        <w:t xml:space="preserve">requirement of </w:t>
      </w:r>
      <w:r w:rsidRPr="006052AD">
        <w:rPr>
          <w:rFonts w:eastAsiaTheme="minorEastAsia"/>
          <w:b/>
          <w:szCs w:val="20"/>
          <w:lang w:eastAsia="zh-CN"/>
        </w:rPr>
        <w:t xml:space="preserve">6 months, </w:t>
      </w:r>
      <w:r w:rsidR="005235C0" w:rsidRPr="006052AD">
        <w:rPr>
          <w:rFonts w:eastAsiaTheme="minorEastAsia"/>
          <w:b/>
          <w:szCs w:val="20"/>
          <w:lang w:eastAsia="zh-CN"/>
        </w:rPr>
        <w:t xml:space="preserve">where </w:t>
      </w:r>
      <w:r w:rsidRPr="006052AD">
        <w:rPr>
          <w:rFonts w:eastAsiaTheme="minorEastAsia"/>
          <w:b/>
          <w:szCs w:val="20"/>
          <w:lang w:eastAsia="zh-CN"/>
        </w:rPr>
        <w:t>battery life is 6.25 months</w:t>
      </w:r>
      <w:r w:rsidRPr="005235C0">
        <w:rPr>
          <w:rFonts w:eastAsiaTheme="minorEastAsia"/>
          <w:b/>
          <w:szCs w:val="20"/>
          <w:lang w:eastAsia="zh-CN"/>
        </w:rPr>
        <w:t xml:space="preserve">. </w:t>
      </w:r>
    </w:p>
    <w:p w:rsidR="00D17C1B" w:rsidRPr="005235C0" w:rsidRDefault="00D17C1B" w:rsidP="003B482B">
      <w:pPr>
        <w:spacing w:beforeLines="50" w:before="120" w:afterLines="50" w:after="120"/>
        <w:rPr>
          <w:rFonts w:eastAsiaTheme="minorEastAsia"/>
          <w:b/>
          <w:szCs w:val="20"/>
          <w:lang w:eastAsia="zh-CN"/>
        </w:rPr>
      </w:pPr>
      <w:r w:rsidRPr="006052AD">
        <w:rPr>
          <w:rFonts w:eastAsiaTheme="minorEastAsia"/>
          <w:b/>
          <w:szCs w:val="20"/>
          <w:lang w:eastAsia="zh-CN"/>
        </w:rPr>
        <w:t>Observation 2</w:t>
      </w:r>
      <w:r w:rsidRPr="005235C0">
        <w:rPr>
          <w:rFonts w:eastAsiaTheme="minorEastAsia"/>
          <w:b/>
          <w:szCs w:val="20"/>
          <w:lang w:eastAsia="zh-CN"/>
        </w:rPr>
        <w:t xml:space="preserve">: </w:t>
      </w:r>
      <w:r w:rsidRPr="006052AD">
        <w:rPr>
          <w:rFonts w:eastAsiaTheme="minorEastAsia"/>
          <w:b/>
          <w:szCs w:val="20"/>
          <w:lang w:eastAsia="zh-CN"/>
        </w:rPr>
        <w:t>The major power consumption is caused by sleep state.</w:t>
      </w:r>
    </w:p>
    <w:p w:rsidR="004E061B" w:rsidRPr="00DC63D0" w:rsidRDefault="004E061B">
      <w:pPr>
        <w:pStyle w:val="a0"/>
        <w:rPr>
          <w:rFonts w:eastAsia="宋体"/>
          <w:lang w:eastAsia="zh-CN"/>
        </w:rPr>
      </w:pPr>
    </w:p>
    <w:p w:rsidR="001147C9" w:rsidRPr="007B612F" w:rsidRDefault="003D7BF3" w:rsidP="00080A16">
      <w:pPr>
        <w:pStyle w:val="1"/>
        <w:rPr>
          <w:rFonts w:ascii="Arial" w:eastAsiaTheme="minorEastAsia" w:hAnsi="Arial" w:cs="Arial"/>
          <w:lang w:eastAsia="zh-CN"/>
        </w:rPr>
      </w:pPr>
      <w:r w:rsidRPr="007B612F">
        <w:rPr>
          <w:rFonts w:ascii="Arial" w:hAnsi="Arial" w:cs="Arial"/>
          <w:lang w:eastAsia="zh-CN"/>
        </w:rPr>
        <w:t>Possible enhancement for LPHAP</w:t>
      </w:r>
    </w:p>
    <w:p w:rsidR="00811056" w:rsidRPr="00811056" w:rsidRDefault="00811056" w:rsidP="00811056">
      <w:pPr>
        <w:pStyle w:val="a0"/>
        <w:rPr>
          <w:rFonts w:eastAsiaTheme="minorEastAsia"/>
          <w:lang w:eastAsia="zh-CN"/>
        </w:rPr>
      </w:pPr>
      <w:r>
        <w:rPr>
          <w:rFonts w:eastAsiaTheme="minorEastAsia" w:hint="eastAsia"/>
          <w:lang w:eastAsia="zh-CN"/>
        </w:rPr>
        <w:t>According to the agreement</w:t>
      </w:r>
      <w:r w:rsidR="00D76E03">
        <w:rPr>
          <w:rFonts w:eastAsiaTheme="minorEastAsia" w:hint="eastAsia"/>
          <w:lang w:eastAsia="zh-CN"/>
        </w:rPr>
        <w:t xml:space="preserve"> in RAN1#109-e</w:t>
      </w:r>
      <w:r>
        <w:rPr>
          <w:rFonts w:eastAsiaTheme="minorEastAsia" w:hint="eastAsia"/>
          <w:lang w:eastAsia="zh-CN"/>
        </w:rPr>
        <w:t xml:space="preserve">, </w:t>
      </w:r>
      <w:r w:rsidR="00D76E03">
        <w:rPr>
          <w:rFonts w:eastAsiaTheme="minorEastAsia" w:hint="eastAsia"/>
          <w:lang w:eastAsia="zh-CN"/>
        </w:rPr>
        <w:t>for</w:t>
      </w:r>
      <w:r>
        <w:rPr>
          <w:rFonts w:eastAsiaTheme="minorEastAsia" w:hint="eastAsia"/>
          <w:lang w:eastAsia="zh-CN"/>
        </w:rPr>
        <w:t xml:space="preserve"> low power and high accuracy positioning</w:t>
      </w:r>
      <w:r w:rsidR="00D76E03">
        <w:rPr>
          <w:rFonts w:eastAsiaTheme="minorEastAsia" w:hint="eastAsia"/>
          <w:lang w:eastAsia="zh-CN"/>
        </w:rPr>
        <w:t xml:space="preserve"> in Rel-18</w:t>
      </w:r>
      <w:r>
        <w:rPr>
          <w:rFonts w:eastAsiaTheme="minorEastAsia" w:hint="eastAsia"/>
          <w:lang w:eastAsia="zh-CN"/>
        </w:rPr>
        <w:t>, horizontal positioning accuracy is required to be less than 1m for 90% of UEs. This has already been supported by Rel-17 positioning</w:t>
      </w:r>
      <w:r w:rsidR="00D76E03">
        <w:rPr>
          <w:rFonts w:eastAsiaTheme="minorEastAsia" w:hint="eastAsia"/>
          <w:lang w:eastAsia="zh-CN"/>
        </w:rPr>
        <w:t xml:space="preserve"> method</w:t>
      </w:r>
      <w:r>
        <w:rPr>
          <w:rFonts w:eastAsiaTheme="minorEastAsia" w:hint="eastAsia"/>
          <w:lang w:eastAsia="zh-CN"/>
        </w:rPr>
        <w:t xml:space="preserve">. The main target of LPHAP is to reduce the power consumption to meet 6-12 months UE battery life. </w:t>
      </w:r>
      <w:r w:rsidR="001C1DDA">
        <w:rPr>
          <w:rFonts w:eastAsiaTheme="minorEastAsia" w:hint="eastAsia"/>
          <w:lang w:eastAsia="zh-CN"/>
        </w:rPr>
        <w:t>In the following, several potential solutions are provided.</w:t>
      </w:r>
    </w:p>
    <w:p w:rsidR="001147C9" w:rsidRPr="007B612F" w:rsidRDefault="003D7BF3">
      <w:pPr>
        <w:pStyle w:val="2"/>
        <w:tabs>
          <w:tab w:val="clear" w:pos="3447"/>
        </w:tabs>
        <w:spacing w:before="240" w:after="120"/>
        <w:ind w:left="578" w:hanging="578"/>
        <w:rPr>
          <w:rFonts w:ascii="Arial" w:eastAsia="宋体" w:hAnsi="Arial" w:cs="Arial"/>
          <w:sz w:val="24"/>
          <w:szCs w:val="24"/>
          <w:lang w:eastAsia="zh-CN"/>
        </w:rPr>
      </w:pPr>
      <w:r w:rsidRPr="007B612F">
        <w:rPr>
          <w:rFonts w:ascii="Arial" w:eastAsia="宋体" w:hAnsi="Arial" w:cs="Arial"/>
          <w:sz w:val="24"/>
          <w:szCs w:val="24"/>
          <w:lang w:eastAsia="zh-CN"/>
        </w:rPr>
        <w:t>DL enhancement</w:t>
      </w:r>
    </w:p>
    <w:p w:rsidR="001147C9" w:rsidRPr="00A17789" w:rsidRDefault="00091A4B" w:rsidP="003B482B">
      <w:pPr>
        <w:spacing w:afterLines="50" w:after="120"/>
        <w:jc w:val="both"/>
        <w:rPr>
          <w:rFonts w:eastAsia="宋体"/>
          <w:szCs w:val="20"/>
          <w:lang w:eastAsia="zh-CN"/>
        </w:rPr>
      </w:pPr>
      <w:r w:rsidRPr="00A17789">
        <w:rPr>
          <w:rFonts w:eastAsia="宋体"/>
          <w:szCs w:val="20"/>
          <w:lang w:eastAsia="zh-CN"/>
        </w:rPr>
        <w:t xml:space="preserve">According to the objective of SID </w:t>
      </w:r>
      <w:r w:rsidR="00AC3636">
        <w:rPr>
          <w:rFonts w:eastAsia="宋体"/>
          <w:szCs w:val="20"/>
          <w:lang w:eastAsia="zh-CN"/>
        </w:rPr>
        <w:fldChar w:fldCharType="begin"/>
      </w:r>
      <w:r w:rsidR="00FE3119">
        <w:rPr>
          <w:rFonts w:eastAsia="宋体"/>
          <w:szCs w:val="20"/>
          <w:lang w:eastAsia="zh-CN"/>
        </w:rPr>
        <w:instrText xml:space="preserve"> REF _Ref111209088 \r \h </w:instrText>
      </w:r>
      <w:r w:rsidR="00AC3636">
        <w:rPr>
          <w:rFonts w:eastAsia="宋体"/>
          <w:szCs w:val="20"/>
          <w:lang w:eastAsia="zh-CN"/>
        </w:rPr>
      </w:r>
      <w:r w:rsidR="00AC3636">
        <w:rPr>
          <w:rFonts w:eastAsia="宋体"/>
          <w:szCs w:val="20"/>
          <w:lang w:eastAsia="zh-CN"/>
        </w:rPr>
        <w:fldChar w:fldCharType="separate"/>
      </w:r>
      <w:r w:rsidR="00FE3119">
        <w:rPr>
          <w:rFonts w:eastAsia="宋体"/>
          <w:szCs w:val="20"/>
          <w:lang w:eastAsia="zh-CN"/>
        </w:rPr>
        <w:t>[2]</w:t>
      </w:r>
      <w:r w:rsidR="00AC3636">
        <w:rPr>
          <w:rFonts w:eastAsia="宋体"/>
          <w:szCs w:val="20"/>
          <w:lang w:eastAsia="zh-CN"/>
        </w:rPr>
        <w:fldChar w:fldCharType="end"/>
      </w:r>
      <w:r w:rsidRPr="00A17789">
        <w:rPr>
          <w:rFonts w:eastAsia="宋体"/>
          <w:szCs w:val="20"/>
          <w:lang w:eastAsia="zh-CN"/>
        </w:rPr>
        <w:t xml:space="preserve">, </w:t>
      </w:r>
      <w:r w:rsidRPr="007B612F">
        <w:rPr>
          <w:szCs w:val="20"/>
          <w:lang w:eastAsia="zh-CN"/>
        </w:rPr>
        <w:t xml:space="preserve">the study </w:t>
      </w:r>
      <w:r w:rsidR="005A4C94">
        <w:rPr>
          <w:szCs w:val="20"/>
          <w:lang w:eastAsia="zh-CN"/>
        </w:rPr>
        <w:t>should</w:t>
      </w:r>
      <w:r w:rsidRPr="007B612F">
        <w:rPr>
          <w:szCs w:val="20"/>
          <w:lang w:eastAsia="zh-CN"/>
        </w:rPr>
        <w:t xml:space="preserve"> focus on enhancements to RRC_INACTIVE and/or RRC_IDLE state</w:t>
      </w:r>
      <w:r w:rsidR="003D7BF3" w:rsidRPr="00A17789">
        <w:rPr>
          <w:rFonts w:eastAsia="宋体"/>
          <w:szCs w:val="20"/>
          <w:lang w:eastAsia="zh-CN"/>
        </w:rPr>
        <w:t xml:space="preserve">. </w:t>
      </w:r>
      <w:r>
        <w:rPr>
          <w:rFonts w:eastAsia="宋体" w:hint="eastAsia"/>
          <w:szCs w:val="20"/>
          <w:lang w:eastAsia="zh-CN"/>
        </w:rPr>
        <w:t xml:space="preserve">From our view, RRC_IDLE positioning should also be </w:t>
      </w:r>
      <w:r>
        <w:rPr>
          <w:rFonts w:eastAsia="宋体"/>
          <w:szCs w:val="20"/>
          <w:lang w:eastAsia="zh-CN"/>
        </w:rPr>
        <w:t>considered</w:t>
      </w:r>
      <w:r>
        <w:rPr>
          <w:rFonts w:eastAsia="宋体" w:hint="eastAsia"/>
          <w:szCs w:val="20"/>
          <w:lang w:eastAsia="zh-CN"/>
        </w:rPr>
        <w:t xml:space="preserve"> in Rel-18. </w:t>
      </w:r>
      <w:r w:rsidR="00A16016" w:rsidRPr="00A17789">
        <w:rPr>
          <w:rFonts w:eastAsia="宋体"/>
          <w:szCs w:val="20"/>
          <w:lang w:eastAsia="zh-CN"/>
        </w:rPr>
        <w:t xml:space="preserve">For </w:t>
      </w:r>
      <w:r w:rsidR="003D7BF3" w:rsidRPr="00A17789">
        <w:rPr>
          <w:rFonts w:eastAsia="宋体"/>
          <w:szCs w:val="20"/>
          <w:lang w:eastAsia="zh-CN"/>
        </w:rPr>
        <w:t xml:space="preserve">Rel-17 </w:t>
      </w:r>
      <w:r w:rsidR="00A16016" w:rsidRPr="00A17789">
        <w:rPr>
          <w:rFonts w:eastAsia="宋体"/>
          <w:szCs w:val="20"/>
          <w:lang w:eastAsia="zh-CN"/>
        </w:rPr>
        <w:t xml:space="preserve">UE positioning in </w:t>
      </w:r>
      <w:r w:rsidR="003D7BF3" w:rsidRPr="00A17789">
        <w:rPr>
          <w:rFonts w:eastAsia="宋体"/>
          <w:szCs w:val="20"/>
          <w:lang w:eastAsia="zh-CN"/>
        </w:rPr>
        <w:t xml:space="preserve">RRC_INACTIVE state, configuration of PRS resources is carried by system information. Measurement reporting </w:t>
      </w:r>
      <w:r w:rsidR="00A17789">
        <w:rPr>
          <w:rFonts w:eastAsia="宋体" w:hint="eastAsia"/>
          <w:szCs w:val="20"/>
          <w:lang w:eastAsia="zh-CN"/>
        </w:rPr>
        <w:t>has been</w:t>
      </w:r>
      <w:r w:rsidR="003D7BF3" w:rsidRPr="00A17789">
        <w:rPr>
          <w:rFonts w:eastAsia="宋体"/>
          <w:szCs w:val="20"/>
          <w:lang w:eastAsia="zh-CN"/>
        </w:rPr>
        <w:t xml:space="preserve"> supported by SDT mechanism. The PRS configuration </w:t>
      </w:r>
      <w:r w:rsidR="00130AD0" w:rsidRPr="00A17789">
        <w:rPr>
          <w:rFonts w:eastAsia="宋体"/>
          <w:szCs w:val="20"/>
          <w:lang w:eastAsia="zh-CN"/>
        </w:rPr>
        <w:t xml:space="preserve">for RRC_INACTIVE state </w:t>
      </w:r>
      <w:r w:rsidR="003D7BF3" w:rsidRPr="00A17789">
        <w:rPr>
          <w:rFonts w:eastAsia="宋体"/>
          <w:szCs w:val="20"/>
          <w:lang w:eastAsia="zh-CN"/>
        </w:rPr>
        <w:t>could be reused for RRC_IDLE state as system information reception is enabled</w:t>
      </w:r>
      <w:r w:rsidR="00130AD0" w:rsidRPr="00A17789">
        <w:rPr>
          <w:rFonts w:eastAsia="宋体"/>
          <w:szCs w:val="20"/>
          <w:lang w:eastAsia="zh-CN"/>
        </w:rPr>
        <w:t xml:space="preserve"> for RRC_IDLE UE</w:t>
      </w:r>
      <w:r w:rsidR="003D7BF3" w:rsidRPr="00A17789">
        <w:rPr>
          <w:rFonts w:eastAsia="宋体"/>
          <w:szCs w:val="20"/>
          <w:lang w:eastAsia="zh-CN"/>
        </w:rPr>
        <w:t xml:space="preserve">. </w:t>
      </w:r>
      <w:r w:rsidR="00B16DFB">
        <w:rPr>
          <w:rFonts w:eastAsia="宋体" w:hint="eastAsia"/>
          <w:szCs w:val="20"/>
          <w:lang w:eastAsia="zh-CN"/>
        </w:rPr>
        <w:t xml:space="preserve">Therefore, it is </w:t>
      </w:r>
      <w:r w:rsidR="00B16DFB">
        <w:rPr>
          <w:rFonts w:eastAsia="宋体"/>
          <w:szCs w:val="20"/>
          <w:lang w:eastAsia="zh-CN"/>
        </w:rPr>
        <w:t>possible</w:t>
      </w:r>
      <w:r w:rsidR="00B16DFB">
        <w:rPr>
          <w:rFonts w:eastAsia="宋体" w:hint="eastAsia"/>
          <w:szCs w:val="20"/>
          <w:lang w:eastAsia="zh-CN"/>
        </w:rPr>
        <w:t xml:space="preserve"> </w:t>
      </w:r>
      <w:r w:rsidR="00B16DFB" w:rsidRPr="00EC329A">
        <w:rPr>
          <w:szCs w:val="20"/>
        </w:rPr>
        <w:t>to perform DL posit</w:t>
      </w:r>
      <w:r w:rsidR="00B16DFB">
        <w:rPr>
          <w:szCs w:val="20"/>
        </w:rPr>
        <w:t xml:space="preserve">ioning measurement in </w:t>
      </w:r>
      <w:r w:rsidR="00B16DFB">
        <w:rPr>
          <w:rFonts w:eastAsiaTheme="minorEastAsia" w:hint="eastAsia"/>
          <w:szCs w:val="20"/>
          <w:lang w:eastAsia="zh-CN"/>
        </w:rPr>
        <w:t>RRC_IDLE state.</w:t>
      </w:r>
      <w:r w:rsidR="00B16DFB" w:rsidRPr="00091A4B">
        <w:rPr>
          <w:rFonts w:eastAsia="宋体"/>
          <w:szCs w:val="20"/>
          <w:lang w:eastAsia="zh-CN"/>
        </w:rPr>
        <w:t xml:space="preserve"> </w:t>
      </w:r>
      <w:r w:rsidR="003D7BF3" w:rsidRPr="00A17789">
        <w:rPr>
          <w:rFonts w:eastAsia="宋体"/>
          <w:szCs w:val="20"/>
          <w:lang w:eastAsia="zh-CN"/>
        </w:rPr>
        <w:t xml:space="preserve">However, SDT is not supported for RRC_IDLE UE. Therefore, </w:t>
      </w:r>
      <w:r w:rsidR="005345B2">
        <w:rPr>
          <w:rFonts w:eastAsia="宋体" w:hint="eastAsia"/>
          <w:szCs w:val="20"/>
          <w:lang w:eastAsia="zh-CN"/>
        </w:rPr>
        <w:t xml:space="preserve">the </w:t>
      </w:r>
      <w:r w:rsidR="003D7BF3" w:rsidRPr="00A17789">
        <w:rPr>
          <w:rFonts w:eastAsia="宋体"/>
          <w:szCs w:val="20"/>
          <w:lang w:eastAsia="zh-CN"/>
        </w:rPr>
        <w:t xml:space="preserve">enhancement </w:t>
      </w:r>
      <w:r w:rsidR="005345B2">
        <w:rPr>
          <w:rFonts w:eastAsia="宋体" w:hint="eastAsia"/>
          <w:szCs w:val="20"/>
          <w:lang w:eastAsia="zh-CN"/>
        </w:rPr>
        <w:t>in Rel-18 is to</w:t>
      </w:r>
      <w:r w:rsidR="003D7BF3" w:rsidRPr="00A17789">
        <w:rPr>
          <w:rFonts w:eastAsia="宋体"/>
          <w:szCs w:val="20"/>
          <w:lang w:eastAsia="zh-CN"/>
        </w:rPr>
        <w:t xml:space="preserve"> support measurement reporting in RRC_IDLE state.</w:t>
      </w:r>
    </w:p>
    <w:p w:rsidR="002858D5" w:rsidRPr="007B612F" w:rsidRDefault="003D7BF3">
      <w:pPr>
        <w:pStyle w:val="a0"/>
        <w:rPr>
          <w:rFonts w:eastAsia="宋体"/>
          <w:b/>
          <w:szCs w:val="20"/>
          <w:lang w:eastAsia="zh-CN"/>
        </w:rPr>
      </w:pPr>
      <w:r w:rsidRPr="007B612F">
        <w:rPr>
          <w:rFonts w:eastAsia="宋体"/>
          <w:b/>
          <w:szCs w:val="20"/>
          <w:lang w:val="sv-SE" w:eastAsia="zh-CN"/>
        </w:rPr>
        <w:t>Proposal</w:t>
      </w:r>
      <w:r w:rsidR="00916DE9" w:rsidRPr="007B612F">
        <w:rPr>
          <w:rFonts w:eastAsia="宋体"/>
          <w:b/>
          <w:szCs w:val="20"/>
          <w:lang w:val="sv-SE" w:eastAsia="zh-CN"/>
        </w:rPr>
        <w:t xml:space="preserve"> </w:t>
      </w:r>
      <w:r w:rsidR="009F1105" w:rsidRPr="007B612F">
        <w:rPr>
          <w:rFonts w:eastAsia="宋体"/>
          <w:b/>
          <w:szCs w:val="20"/>
          <w:lang w:eastAsia="zh-CN"/>
        </w:rPr>
        <w:t>1</w:t>
      </w:r>
      <w:r w:rsidRPr="007B612F">
        <w:rPr>
          <w:rFonts w:eastAsia="宋体"/>
          <w:b/>
          <w:szCs w:val="20"/>
          <w:lang w:val="sv-SE" w:eastAsia="zh-CN"/>
        </w:rPr>
        <w:t xml:space="preserve">: </w:t>
      </w:r>
      <w:r w:rsidR="004D32E5" w:rsidRPr="007B612F">
        <w:rPr>
          <w:rFonts w:eastAsia="宋体"/>
          <w:b/>
          <w:szCs w:val="20"/>
          <w:lang w:val="sv-SE" w:eastAsia="zh-CN"/>
        </w:rPr>
        <w:t xml:space="preserve">For DL positioning, </w:t>
      </w:r>
      <w:r w:rsidR="004D32E5" w:rsidRPr="007B612F">
        <w:rPr>
          <w:rFonts w:eastAsia="宋体"/>
          <w:b/>
          <w:szCs w:val="20"/>
          <w:lang w:eastAsia="zh-CN"/>
        </w:rPr>
        <w:t>e</w:t>
      </w:r>
      <w:r w:rsidRPr="007B612F">
        <w:rPr>
          <w:rFonts w:eastAsia="宋体"/>
          <w:b/>
          <w:szCs w:val="20"/>
          <w:lang w:val="sv-SE" w:eastAsia="zh-CN"/>
        </w:rPr>
        <w:t xml:space="preserve">nhancement to support measurement reporting in RRC_IDLE state </w:t>
      </w:r>
      <w:r w:rsidR="00E74848">
        <w:rPr>
          <w:rFonts w:eastAsia="宋体" w:hint="eastAsia"/>
          <w:b/>
          <w:szCs w:val="20"/>
          <w:lang w:val="sv-SE" w:eastAsia="zh-CN"/>
        </w:rPr>
        <w:t>should</w:t>
      </w:r>
      <w:r w:rsidR="00E74848" w:rsidRPr="007B612F">
        <w:rPr>
          <w:rFonts w:eastAsia="宋体"/>
          <w:b/>
          <w:szCs w:val="20"/>
          <w:lang w:val="sv-SE" w:eastAsia="zh-CN"/>
        </w:rPr>
        <w:t xml:space="preserve"> </w:t>
      </w:r>
      <w:r w:rsidRPr="007B612F">
        <w:rPr>
          <w:rFonts w:eastAsia="宋体"/>
          <w:b/>
          <w:szCs w:val="20"/>
          <w:lang w:val="sv-SE" w:eastAsia="zh-CN"/>
        </w:rPr>
        <w:t>be considered</w:t>
      </w:r>
      <w:r w:rsidRPr="007B612F">
        <w:rPr>
          <w:rFonts w:eastAsia="宋体"/>
          <w:b/>
          <w:szCs w:val="20"/>
          <w:lang w:eastAsia="zh-CN"/>
        </w:rPr>
        <w:t xml:space="preserve"> for LPHAP</w:t>
      </w:r>
      <w:r w:rsidR="00EE1D86" w:rsidRPr="007B612F">
        <w:rPr>
          <w:rFonts w:eastAsia="宋体"/>
          <w:b/>
          <w:szCs w:val="20"/>
          <w:lang w:eastAsia="zh-CN"/>
        </w:rPr>
        <w:t xml:space="preserve"> in Rel-18</w:t>
      </w:r>
      <w:r w:rsidRPr="007B612F">
        <w:rPr>
          <w:rFonts w:eastAsia="宋体"/>
          <w:b/>
          <w:szCs w:val="20"/>
          <w:lang w:eastAsia="zh-CN"/>
        </w:rPr>
        <w:t>.</w:t>
      </w:r>
    </w:p>
    <w:p w:rsidR="001147C9" w:rsidRDefault="001147C9" w:rsidP="007B612F">
      <w:pPr>
        <w:pStyle w:val="a0"/>
        <w:rPr>
          <w:lang w:eastAsia="zh-CN"/>
        </w:rPr>
      </w:pPr>
    </w:p>
    <w:p w:rsidR="001147C9" w:rsidRPr="007B612F" w:rsidRDefault="003D7BF3">
      <w:pPr>
        <w:pStyle w:val="2"/>
        <w:tabs>
          <w:tab w:val="clear" w:pos="3447"/>
        </w:tabs>
        <w:spacing w:before="240" w:after="120"/>
        <w:ind w:left="578" w:hanging="578"/>
        <w:rPr>
          <w:rFonts w:ascii="Arial" w:eastAsia="宋体" w:hAnsi="Arial" w:cs="Arial"/>
          <w:sz w:val="24"/>
          <w:szCs w:val="24"/>
          <w:lang w:eastAsia="zh-CN"/>
        </w:rPr>
      </w:pPr>
      <w:r w:rsidRPr="007B612F">
        <w:rPr>
          <w:rFonts w:ascii="Arial" w:eastAsia="宋体" w:hAnsi="Arial" w:cs="Arial"/>
          <w:sz w:val="24"/>
          <w:szCs w:val="24"/>
          <w:lang w:eastAsia="zh-CN"/>
        </w:rPr>
        <w:t>UL enhancement</w:t>
      </w:r>
    </w:p>
    <w:p w:rsidR="003123B6" w:rsidRDefault="003D7BF3">
      <w:pPr>
        <w:jc w:val="both"/>
        <w:rPr>
          <w:rFonts w:eastAsia="宋体"/>
          <w:lang w:eastAsia="zh-CN"/>
        </w:rPr>
      </w:pPr>
      <w:r>
        <w:rPr>
          <w:rFonts w:eastAsia="宋体" w:hint="eastAsia"/>
          <w:lang w:eastAsia="zh-CN"/>
        </w:rPr>
        <w:t xml:space="preserve">In Rel-17, the configuration of </w:t>
      </w:r>
      <w:r w:rsidR="00DD2CC2">
        <w:rPr>
          <w:rFonts w:eastAsia="宋体" w:hint="eastAsia"/>
          <w:lang w:eastAsia="zh-CN"/>
        </w:rPr>
        <w:t>SRS-</w:t>
      </w:r>
      <w:r w:rsidR="00A17789">
        <w:rPr>
          <w:rFonts w:eastAsia="宋体" w:hint="eastAsia"/>
          <w:lang w:eastAsia="zh-CN"/>
        </w:rPr>
        <w:t>P</w:t>
      </w:r>
      <w:r w:rsidR="00DD2CC2">
        <w:rPr>
          <w:rFonts w:eastAsia="宋体" w:hint="eastAsia"/>
          <w:lang w:eastAsia="zh-CN"/>
        </w:rPr>
        <w:t>os</w:t>
      </w:r>
      <w:r>
        <w:rPr>
          <w:rFonts w:eastAsia="宋体" w:hint="eastAsia"/>
          <w:lang w:eastAsia="zh-CN"/>
        </w:rPr>
        <w:t xml:space="preserve"> for RRC_INACTIVE UE is carried by RRC release signaling. Valid</w:t>
      </w:r>
      <w:r w:rsidR="00321854">
        <w:rPr>
          <w:rFonts w:eastAsia="宋体" w:hint="eastAsia"/>
          <w:lang w:eastAsia="zh-CN"/>
        </w:rPr>
        <w:t>ity criteria</w:t>
      </w:r>
      <w:r>
        <w:rPr>
          <w:rFonts w:eastAsia="宋体" w:hint="eastAsia"/>
          <w:lang w:eastAsia="zh-CN"/>
        </w:rPr>
        <w:t xml:space="preserve"> of the configuration has also be</w:t>
      </w:r>
      <w:r w:rsidR="001251A0">
        <w:rPr>
          <w:rFonts w:eastAsia="宋体" w:hint="eastAsia"/>
          <w:lang w:eastAsia="zh-CN"/>
        </w:rPr>
        <w:t>en</w:t>
      </w:r>
      <w:r>
        <w:rPr>
          <w:rFonts w:eastAsia="宋体" w:hint="eastAsia"/>
          <w:lang w:eastAsia="zh-CN"/>
        </w:rPr>
        <w:t xml:space="preserve"> agreed to </w:t>
      </w:r>
      <w:r w:rsidR="00321854">
        <w:rPr>
          <w:rFonts w:eastAsia="宋体" w:hint="eastAsia"/>
          <w:lang w:eastAsia="zh-CN"/>
        </w:rPr>
        <w:t xml:space="preserve">reuse that of </w:t>
      </w:r>
      <w:r>
        <w:rPr>
          <w:rFonts w:eastAsia="宋体" w:hint="eastAsia"/>
          <w:lang w:eastAsia="zh-CN"/>
        </w:rPr>
        <w:t xml:space="preserve">the pathloss </w:t>
      </w:r>
      <w:r w:rsidR="00321854">
        <w:rPr>
          <w:rFonts w:eastAsia="宋体" w:hint="eastAsia"/>
          <w:lang w:eastAsia="zh-CN"/>
        </w:rPr>
        <w:t>measurement</w:t>
      </w:r>
      <w:r>
        <w:rPr>
          <w:rFonts w:eastAsia="宋体" w:hint="eastAsia"/>
          <w:lang w:eastAsia="zh-CN"/>
        </w:rPr>
        <w:t>. I</w:t>
      </w:r>
      <w:r w:rsidR="008242C4">
        <w:rPr>
          <w:rFonts w:eastAsia="宋体" w:hint="eastAsia"/>
          <w:lang w:eastAsia="zh-CN"/>
        </w:rPr>
        <w:t>n the case that</w:t>
      </w:r>
      <w:r>
        <w:rPr>
          <w:rFonts w:eastAsia="宋体" w:hint="eastAsia"/>
          <w:lang w:eastAsia="zh-CN"/>
        </w:rPr>
        <w:t xml:space="preserve"> </w:t>
      </w:r>
      <w:r>
        <w:rPr>
          <w:rFonts w:eastAsia="宋体" w:hint="eastAsia"/>
          <w:lang w:eastAsia="zh-CN"/>
        </w:rPr>
        <w:lastRenderedPageBreak/>
        <w:t>RRC_INACTIVE UE moves to the neighboring cell, the SRS configuration usually becomes invalid</w:t>
      </w:r>
      <w:r w:rsidR="008242C4">
        <w:rPr>
          <w:rFonts w:eastAsia="宋体" w:hint="eastAsia"/>
          <w:lang w:eastAsia="zh-CN"/>
        </w:rPr>
        <w:t xml:space="preserve"> and </w:t>
      </w:r>
      <w:r w:rsidR="008242C4" w:rsidRPr="0084273A">
        <w:rPr>
          <w:szCs w:val="20"/>
        </w:rPr>
        <w:t>UE stops transmission of SRS</w:t>
      </w:r>
      <w:r>
        <w:rPr>
          <w:rFonts w:eastAsia="宋体" w:hint="eastAsia"/>
          <w:lang w:eastAsia="zh-CN"/>
        </w:rPr>
        <w:t xml:space="preserve">. </w:t>
      </w:r>
      <w:r w:rsidR="00140FE3">
        <w:rPr>
          <w:rFonts w:eastAsia="宋体" w:hint="eastAsia"/>
          <w:lang w:eastAsia="zh-CN"/>
        </w:rPr>
        <w:t xml:space="preserve">But </w:t>
      </w:r>
      <w:r w:rsidR="003D24CE">
        <w:rPr>
          <w:rFonts w:eastAsia="宋体" w:hint="eastAsia"/>
          <w:lang w:eastAsia="zh-CN"/>
        </w:rPr>
        <w:t xml:space="preserve">the </w:t>
      </w:r>
      <w:r w:rsidR="00140FE3">
        <w:rPr>
          <w:rFonts w:eastAsia="宋体" w:hint="eastAsia"/>
          <w:lang w:eastAsia="zh-CN"/>
        </w:rPr>
        <w:t xml:space="preserve">use case #6 </w:t>
      </w:r>
      <w:r w:rsidR="00A17789" w:rsidRPr="00A17789">
        <w:rPr>
          <w:rFonts w:eastAsia="宋体"/>
          <w:lang w:eastAsia="zh-CN"/>
        </w:rPr>
        <w:t xml:space="preserve">as defined </w:t>
      </w:r>
      <w:r w:rsidR="00A17789">
        <w:rPr>
          <w:rFonts w:eastAsia="宋体" w:hint="eastAsia"/>
          <w:lang w:eastAsia="zh-CN"/>
        </w:rPr>
        <w:t xml:space="preserve">in </w:t>
      </w:r>
      <w:r w:rsidR="00A17789" w:rsidRPr="00A17789">
        <w:rPr>
          <w:rFonts w:eastAsia="宋体"/>
          <w:lang w:eastAsia="zh-CN"/>
        </w:rPr>
        <w:t>TS 22.104</w:t>
      </w:r>
      <w:r w:rsidR="00A17789" w:rsidRPr="00A17789">
        <w:rPr>
          <w:rFonts w:eastAsia="宋体" w:hint="eastAsia"/>
          <w:lang w:eastAsia="zh-CN"/>
        </w:rPr>
        <w:t xml:space="preserve"> </w:t>
      </w:r>
      <w:r w:rsidR="00140FE3">
        <w:rPr>
          <w:rFonts w:eastAsia="宋体" w:hint="eastAsia"/>
          <w:lang w:eastAsia="zh-CN"/>
        </w:rPr>
        <w:t xml:space="preserve">requires UE to transmit </w:t>
      </w:r>
      <w:r w:rsidR="00DD2CC2">
        <w:rPr>
          <w:rFonts w:eastAsia="宋体" w:hint="eastAsia"/>
          <w:lang w:eastAsia="zh-CN"/>
        </w:rPr>
        <w:t>SRS</w:t>
      </w:r>
      <w:r w:rsidR="00A17789">
        <w:rPr>
          <w:rFonts w:eastAsia="宋体" w:hint="eastAsia"/>
          <w:lang w:eastAsia="zh-CN"/>
        </w:rPr>
        <w:t>-Pos</w:t>
      </w:r>
      <w:r w:rsidR="00140FE3">
        <w:rPr>
          <w:rFonts w:eastAsia="宋体" w:hint="eastAsia"/>
          <w:lang w:eastAsia="zh-CN"/>
        </w:rPr>
        <w:t xml:space="preserve"> periodically. </w:t>
      </w:r>
      <w:r>
        <w:rPr>
          <w:rFonts w:eastAsia="宋体" w:hint="eastAsia"/>
          <w:lang w:eastAsia="zh-CN"/>
        </w:rPr>
        <w:t xml:space="preserve">If UE has to enter RRC_CONNECTED state to obtain the new </w:t>
      </w:r>
      <w:r w:rsidR="00DD2CC2">
        <w:rPr>
          <w:rFonts w:eastAsia="宋体" w:hint="eastAsia"/>
          <w:lang w:eastAsia="zh-CN"/>
        </w:rPr>
        <w:t>SRS</w:t>
      </w:r>
      <w:r w:rsidR="00A17789">
        <w:rPr>
          <w:rFonts w:eastAsia="宋体" w:hint="eastAsia"/>
          <w:lang w:eastAsia="zh-CN"/>
        </w:rPr>
        <w:t>-Pos</w:t>
      </w:r>
      <w:r>
        <w:rPr>
          <w:rFonts w:eastAsia="宋体" w:hint="eastAsia"/>
          <w:lang w:eastAsia="zh-CN"/>
        </w:rPr>
        <w:t xml:space="preserve"> configuration, large power consumption would be resulted in. </w:t>
      </w:r>
      <w:r w:rsidR="003516E4">
        <w:rPr>
          <w:rFonts w:eastAsia="宋体" w:hint="eastAsia"/>
          <w:lang w:eastAsia="zh-CN"/>
        </w:rPr>
        <w:t>To meet the requirement of use case #6</w:t>
      </w:r>
      <w:r>
        <w:rPr>
          <w:rFonts w:eastAsia="宋体" w:hint="eastAsia"/>
          <w:lang w:eastAsia="zh-CN"/>
        </w:rPr>
        <w:t>, one possible enhancement is to de</w:t>
      </w:r>
      <w:r w:rsidR="00DB76C4">
        <w:rPr>
          <w:rFonts w:eastAsia="宋体" w:hint="eastAsia"/>
          <w:lang w:eastAsia="zh-CN"/>
        </w:rPr>
        <w:t>s</w:t>
      </w:r>
      <w:r>
        <w:rPr>
          <w:rFonts w:eastAsia="宋体" w:hint="eastAsia"/>
          <w:lang w:eastAsia="zh-CN"/>
        </w:rPr>
        <w:t xml:space="preserve">ign </w:t>
      </w:r>
      <w:r w:rsidR="009F0CF9">
        <w:rPr>
          <w:rFonts w:eastAsia="宋体"/>
          <w:lang w:eastAsia="zh-CN"/>
        </w:rPr>
        <w:t xml:space="preserve">a new </w:t>
      </w:r>
      <w:r w:rsidR="001251A0">
        <w:rPr>
          <w:rFonts w:eastAsia="宋体" w:hint="eastAsia"/>
          <w:lang w:eastAsia="zh-CN"/>
        </w:rPr>
        <w:t xml:space="preserve">mechanism of </w:t>
      </w:r>
      <w:r w:rsidR="00DD2CC2">
        <w:rPr>
          <w:rFonts w:eastAsia="宋体" w:hint="eastAsia"/>
          <w:lang w:eastAsia="zh-CN"/>
        </w:rPr>
        <w:t>SRS</w:t>
      </w:r>
      <w:r w:rsidR="00A17789">
        <w:rPr>
          <w:rFonts w:eastAsia="宋体" w:hint="eastAsia"/>
          <w:lang w:eastAsia="zh-CN"/>
        </w:rPr>
        <w:t>-Pos</w:t>
      </w:r>
      <w:r>
        <w:rPr>
          <w:rFonts w:eastAsia="宋体" w:hint="eastAsia"/>
          <w:lang w:eastAsia="zh-CN"/>
        </w:rPr>
        <w:t xml:space="preserve"> configuration</w:t>
      </w:r>
      <w:r w:rsidR="00A51DCA">
        <w:rPr>
          <w:rFonts w:eastAsia="宋体" w:hint="eastAsia"/>
          <w:lang w:eastAsia="zh-CN"/>
        </w:rPr>
        <w:t xml:space="preserve"> for </w:t>
      </w:r>
      <w:r w:rsidR="00140FE3">
        <w:rPr>
          <w:rFonts w:eastAsia="宋体" w:hint="eastAsia"/>
          <w:lang w:eastAsia="zh-CN"/>
        </w:rPr>
        <w:t xml:space="preserve">UE in </w:t>
      </w:r>
      <w:r w:rsidR="00A51DCA">
        <w:rPr>
          <w:rFonts w:eastAsia="宋体" w:hint="eastAsia"/>
          <w:lang w:eastAsia="zh-CN"/>
        </w:rPr>
        <w:t>RRC_INACTIVE</w:t>
      </w:r>
      <w:r w:rsidR="00140FE3">
        <w:rPr>
          <w:rFonts w:eastAsia="宋体" w:hint="eastAsia"/>
          <w:lang w:eastAsia="zh-CN"/>
        </w:rPr>
        <w:t xml:space="preserve">/RRC_IDLE state, especially for the case when UE </w:t>
      </w:r>
      <w:r w:rsidR="009D341A">
        <w:rPr>
          <w:rFonts w:eastAsia="宋体" w:hint="eastAsia"/>
          <w:lang w:eastAsia="zh-CN"/>
        </w:rPr>
        <w:t xml:space="preserve">moves out of the original </w:t>
      </w:r>
      <w:r w:rsidR="007B612F">
        <w:rPr>
          <w:rFonts w:eastAsia="宋体" w:hint="eastAsia"/>
          <w:lang w:eastAsia="zh-CN"/>
        </w:rPr>
        <w:t>cell</w:t>
      </w:r>
      <w:r w:rsidR="00140FE3">
        <w:rPr>
          <w:rFonts w:eastAsia="宋体" w:hint="eastAsia"/>
          <w:lang w:eastAsia="zh-CN"/>
        </w:rPr>
        <w:t>.</w:t>
      </w:r>
      <w:r w:rsidR="004D32E5">
        <w:rPr>
          <w:rFonts w:eastAsia="宋体" w:hint="eastAsia"/>
          <w:lang w:eastAsia="zh-CN"/>
        </w:rPr>
        <w:t xml:space="preserve"> </w:t>
      </w:r>
      <w:r w:rsidR="00B248A6">
        <w:rPr>
          <w:rFonts w:eastAsia="宋体" w:hint="eastAsia"/>
          <w:lang w:eastAsia="zh-CN"/>
        </w:rPr>
        <w:t xml:space="preserve">As a candidate scheme, </w:t>
      </w:r>
      <w:r w:rsidR="00902080">
        <w:rPr>
          <w:rFonts w:eastAsia="宋体" w:hint="eastAsia"/>
          <w:lang w:eastAsia="zh-CN"/>
        </w:rPr>
        <w:t>referring to</w:t>
      </w:r>
      <w:r w:rsidR="006A344D">
        <w:rPr>
          <w:rFonts w:eastAsia="宋体" w:hint="eastAsia"/>
          <w:lang w:eastAsia="zh-CN"/>
        </w:rPr>
        <w:t xml:space="preserve"> DL </w:t>
      </w:r>
      <w:r w:rsidR="006A344D">
        <w:rPr>
          <w:rFonts w:eastAsia="宋体"/>
          <w:lang w:eastAsia="zh-CN"/>
        </w:rPr>
        <w:t>positioning</w:t>
      </w:r>
      <w:r w:rsidR="006A344D">
        <w:rPr>
          <w:rFonts w:eastAsia="宋体" w:hint="eastAsia"/>
          <w:lang w:eastAsia="zh-CN"/>
        </w:rPr>
        <w:t xml:space="preserve">, </w:t>
      </w:r>
      <w:r w:rsidR="00902080">
        <w:rPr>
          <w:rFonts w:eastAsia="宋体" w:hint="eastAsia"/>
          <w:lang w:eastAsia="zh-CN"/>
        </w:rPr>
        <w:t xml:space="preserve">candidate </w:t>
      </w:r>
      <w:r w:rsidR="006A344D">
        <w:rPr>
          <w:rFonts w:eastAsia="宋体" w:hint="eastAsia"/>
          <w:lang w:eastAsia="zh-CN"/>
        </w:rPr>
        <w:t>SRS resource configuration</w:t>
      </w:r>
      <w:r w:rsidR="00902080">
        <w:rPr>
          <w:rFonts w:eastAsia="宋体" w:hint="eastAsia"/>
          <w:lang w:eastAsia="zh-CN"/>
        </w:rPr>
        <w:t>s</w:t>
      </w:r>
      <w:r w:rsidR="006A344D">
        <w:rPr>
          <w:rFonts w:eastAsia="宋体" w:hint="eastAsia"/>
          <w:lang w:eastAsia="zh-CN"/>
        </w:rPr>
        <w:t xml:space="preserve"> could be carried by system information.</w:t>
      </w:r>
      <w:r w:rsidR="00B248A6">
        <w:rPr>
          <w:rFonts w:eastAsia="宋体" w:hint="eastAsia"/>
          <w:lang w:eastAsia="zh-CN"/>
        </w:rPr>
        <w:t xml:space="preserve"> </w:t>
      </w:r>
      <w:r w:rsidR="00AC7DAE">
        <w:rPr>
          <w:rFonts w:eastAsia="宋体" w:hint="eastAsia"/>
          <w:lang w:eastAsia="zh-CN"/>
        </w:rPr>
        <w:t>A</w:t>
      </w:r>
      <w:r w:rsidR="00902080">
        <w:rPr>
          <w:rFonts w:eastAsia="宋体" w:hint="eastAsia"/>
          <w:lang w:eastAsia="zh-CN"/>
        </w:rPr>
        <w:t xml:space="preserve">n </w:t>
      </w:r>
      <w:r w:rsidR="00DD2CC2">
        <w:rPr>
          <w:rFonts w:eastAsia="宋体" w:hint="eastAsia"/>
          <w:lang w:eastAsia="zh-CN"/>
        </w:rPr>
        <w:t>SRS</w:t>
      </w:r>
      <w:r w:rsidR="00A17789">
        <w:rPr>
          <w:rFonts w:eastAsia="宋体" w:hint="eastAsia"/>
          <w:lang w:eastAsia="zh-CN"/>
        </w:rPr>
        <w:t>-Pos</w:t>
      </w:r>
      <w:r w:rsidR="00902080">
        <w:rPr>
          <w:rFonts w:eastAsia="宋体" w:hint="eastAsia"/>
          <w:lang w:eastAsia="zh-CN"/>
        </w:rPr>
        <w:t xml:space="preserve"> request could be sent by </w:t>
      </w:r>
      <w:r w:rsidR="00802D12">
        <w:rPr>
          <w:rFonts w:eastAsia="宋体" w:hint="eastAsia"/>
          <w:lang w:eastAsia="zh-CN"/>
        </w:rPr>
        <w:t xml:space="preserve">a new </w:t>
      </w:r>
      <w:r w:rsidR="00902080">
        <w:rPr>
          <w:rFonts w:eastAsia="宋体" w:hint="eastAsia"/>
          <w:lang w:eastAsia="zh-CN"/>
        </w:rPr>
        <w:t>PRACH</w:t>
      </w:r>
      <w:r w:rsidR="00802D12">
        <w:rPr>
          <w:rFonts w:eastAsia="宋体" w:hint="eastAsia"/>
          <w:lang w:eastAsia="zh-CN"/>
        </w:rPr>
        <w:t xml:space="preserve"> procedure</w:t>
      </w:r>
      <w:r w:rsidR="00902080">
        <w:rPr>
          <w:rFonts w:eastAsia="宋体" w:hint="eastAsia"/>
          <w:lang w:eastAsia="zh-CN"/>
        </w:rPr>
        <w:t xml:space="preserve">. Then one of the candidate SRS resource </w:t>
      </w:r>
      <w:r w:rsidR="00902080">
        <w:rPr>
          <w:rFonts w:eastAsia="宋体"/>
          <w:lang w:eastAsia="zh-CN"/>
        </w:rPr>
        <w:t>configu</w:t>
      </w:r>
      <w:r w:rsidR="00902080">
        <w:rPr>
          <w:rFonts w:eastAsia="宋体" w:hint="eastAsia"/>
          <w:lang w:eastAsia="zh-CN"/>
        </w:rPr>
        <w:t>ration</w:t>
      </w:r>
      <w:r w:rsidR="00802D12">
        <w:rPr>
          <w:rFonts w:eastAsia="宋体" w:hint="eastAsia"/>
          <w:lang w:eastAsia="zh-CN"/>
        </w:rPr>
        <w:t>s</w:t>
      </w:r>
      <w:r w:rsidR="00902080">
        <w:rPr>
          <w:rFonts w:eastAsia="宋体" w:hint="eastAsia"/>
          <w:lang w:eastAsia="zh-CN"/>
        </w:rPr>
        <w:t xml:space="preserve"> could be indicated to the UE in Msg2.</w:t>
      </w:r>
      <w:r w:rsidR="005136D8">
        <w:rPr>
          <w:rFonts w:eastAsia="宋体" w:hint="eastAsia"/>
          <w:lang w:eastAsia="zh-CN"/>
        </w:rPr>
        <w:t xml:space="preserve"> This scheme is suitable for </w:t>
      </w:r>
      <w:r w:rsidR="005136D8">
        <w:rPr>
          <w:rFonts w:eastAsiaTheme="minorEastAsia" w:hint="eastAsia"/>
          <w:lang w:eastAsia="zh-CN"/>
        </w:rPr>
        <w:t>deferred MT-LR positioning</w:t>
      </w:r>
      <w:r w:rsidR="00DE0109">
        <w:rPr>
          <w:rFonts w:eastAsiaTheme="minorEastAsia" w:hint="eastAsia"/>
          <w:lang w:eastAsia="zh-CN"/>
        </w:rPr>
        <w:t xml:space="preserve">. If </w:t>
      </w:r>
      <w:r w:rsidR="00EE1D86">
        <w:rPr>
          <w:rFonts w:eastAsiaTheme="minorEastAsia" w:hint="eastAsia"/>
          <w:lang w:eastAsia="zh-CN"/>
        </w:rPr>
        <w:t xml:space="preserve">it is </w:t>
      </w:r>
      <w:r w:rsidR="00DE0109">
        <w:rPr>
          <w:rFonts w:eastAsiaTheme="minorEastAsia" w:hint="eastAsia"/>
          <w:lang w:eastAsia="zh-CN"/>
        </w:rPr>
        <w:t>event</w:t>
      </w:r>
      <w:r w:rsidR="00EE1D86">
        <w:rPr>
          <w:rFonts w:eastAsiaTheme="minorEastAsia" w:hint="eastAsia"/>
          <w:lang w:eastAsia="zh-CN"/>
        </w:rPr>
        <w:t>-</w:t>
      </w:r>
      <w:r w:rsidR="00DE0109">
        <w:rPr>
          <w:rFonts w:eastAsiaTheme="minorEastAsia"/>
          <w:lang w:eastAsia="zh-CN"/>
        </w:rPr>
        <w:t>triggered</w:t>
      </w:r>
      <w:r w:rsidR="00DE0109">
        <w:rPr>
          <w:rFonts w:eastAsiaTheme="minorEastAsia" w:hint="eastAsia"/>
          <w:lang w:eastAsia="zh-CN"/>
        </w:rPr>
        <w:t xml:space="preserve">, </w:t>
      </w:r>
      <w:r w:rsidR="00363F41">
        <w:rPr>
          <w:rFonts w:eastAsiaTheme="minorEastAsia" w:hint="eastAsia"/>
          <w:lang w:eastAsia="zh-CN"/>
        </w:rPr>
        <w:t>UE would either sen</w:t>
      </w:r>
      <w:r w:rsidR="00DD2CC2">
        <w:rPr>
          <w:rFonts w:eastAsiaTheme="minorEastAsia" w:hint="eastAsia"/>
          <w:lang w:eastAsia="zh-CN"/>
        </w:rPr>
        <w:t>d</w:t>
      </w:r>
      <w:r w:rsidR="00363F41">
        <w:rPr>
          <w:rFonts w:eastAsiaTheme="minorEastAsia" w:hint="eastAsia"/>
          <w:lang w:eastAsia="zh-CN"/>
        </w:rPr>
        <w:t xml:space="preserve"> </w:t>
      </w:r>
      <w:r w:rsidR="00DD2CC2">
        <w:rPr>
          <w:rFonts w:eastAsiaTheme="minorEastAsia" w:hint="eastAsia"/>
          <w:lang w:eastAsia="zh-CN"/>
        </w:rPr>
        <w:t>SRS</w:t>
      </w:r>
      <w:r w:rsidR="00A17789">
        <w:rPr>
          <w:rFonts w:eastAsiaTheme="minorEastAsia" w:hint="eastAsia"/>
          <w:lang w:eastAsia="zh-CN"/>
        </w:rPr>
        <w:t>-Pos</w:t>
      </w:r>
      <w:r w:rsidR="00363F41">
        <w:rPr>
          <w:rFonts w:eastAsiaTheme="minorEastAsia" w:hint="eastAsia"/>
          <w:lang w:eastAsia="zh-CN"/>
        </w:rPr>
        <w:t xml:space="preserve"> using current </w:t>
      </w:r>
      <w:r w:rsidR="00363F41">
        <w:rPr>
          <w:rFonts w:eastAsiaTheme="minorEastAsia"/>
          <w:lang w:eastAsia="zh-CN"/>
        </w:rPr>
        <w:t>configuration</w:t>
      </w:r>
      <w:r w:rsidR="00363F41">
        <w:rPr>
          <w:rFonts w:eastAsiaTheme="minorEastAsia" w:hint="eastAsia"/>
          <w:lang w:eastAsia="zh-CN"/>
        </w:rPr>
        <w:t xml:space="preserve"> or </w:t>
      </w:r>
      <w:r w:rsidR="00363F41">
        <w:rPr>
          <w:rFonts w:eastAsiaTheme="minorEastAsia"/>
          <w:lang w:eastAsia="zh-CN"/>
        </w:rPr>
        <w:t>request</w:t>
      </w:r>
      <w:r w:rsidR="00363F41">
        <w:rPr>
          <w:rFonts w:eastAsiaTheme="minorEastAsia" w:hint="eastAsia"/>
          <w:lang w:eastAsia="zh-CN"/>
        </w:rPr>
        <w:t xml:space="preserve"> a SRS </w:t>
      </w:r>
      <w:r w:rsidR="00363F41">
        <w:rPr>
          <w:rFonts w:eastAsiaTheme="minorEastAsia"/>
          <w:lang w:eastAsia="zh-CN"/>
        </w:rPr>
        <w:t>configuration</w:t>
      </w:r>
      <w:r w:rsidR="00363F41">
        <w:rPr>
          <w:rFonts w:eastAsiaTheme="minorEastAsia" w:hint="eastAsia"/>
          <w:lang w:eastAsia="zh-CN"/>
        </w:rPr>
        <w:t xml:space="preserve"> from the network.</w:t>
      </w:r>
    </w:p>
    <w:p w:rsidR="001147C9" w:rsidRDefault="001147C9">
      <w:pPr>
        <w:jc w:val="both"/>
        <w:rPr>
          <w:rFonts w:eastAsia="宋体"/>
          <w:lang w:eastAsia="zh-CN"/>
        </w:rPr>
      </w:pPr>
    </w:p>
    <w:p w:rsidR="001147C9" w:rsidRPr="007B612F" w:rsidRDefault="003D7BF3">
      <w:pPr>
        <w:pStyle w:val="a0"/>
        <w:rPr>
          <w:rFonts w:eastAsia="宋体"/>
          <w:b/>
          <w:szCs w:val="20"/>
          <w:lang w:val="sv-SE" w:eastAsia="zh-CN"/>
        </w:rPr>
      </w:pPr>
      <w:r w:rsidRPr="007B612F">
        <w:rPr>
          <w:rFonts w:eastAsia="宋体"/>
          <w:b/>
          <w:szCs w:val="20"/>
          <w:lang w:val="sv-SE" w:eastAsia="zh-CN"/>
        </w:rPr>
        <w:t>Proposal</w:t>
      </w:r>
      <w:r w:rsidR="00916DE9">
        <w:rPr>
          <w:rFonts w:eastAsia="宋体" w:hint="eastAsia"/>
          <w:b/>
          <w:szCs w:val="20"/>
          <w:lang w:val="sv-SE" w:eastAsia="zh-CN"/>
        </w:rPr>
        <w:t xml:space="preserve"> </w:t>
      </w:r>
      <w:r w:rsidR="009F1105" w:rsidRPr="007B612F">
        <w:rPr>
          <w:rFonts w:eastAsia="宋体"/>
          <w:b/>
          <w:szCs w:val="20"/>
          <w:lang w:val="sv-SE" w:eastAsia="zh-CN"/>
        </w:rPr>
        <w:t>2</w:t>
      </w:r>
      <w:r w:rsidRPr="007B612F">
        <w:rPr>
          <w:rFonts w:eastAsia="宋体"/>
          <w:b/>
          <w:szCs w:val="20"/>
          <w:lang w:val="sv-SE" w:eastAsia="zh-CN"/>
        </w:rPr>
        <w:t xml:space="preserve">: </w:t>
      </w:r>
      <w:r w:rsidR="004D32E5" w:rsidRPr="007B612F">
        <w:rPr>
          <w:rFonts w:eastAsia="宋体"/>
          <w:b/>
          <w:szCs w:val="20"/>
          <w:lang w:val="sv-SE" w:eastAsia="zh-CN"/>
        </w:rPr>
        <w:t xml:space="preserve">For UL positioning, </w:t>
      </w:r>
      <w:r w:rsidR="009F0CF9" w:rsidRPr="007B612F">
        <w:rPr>
          <w:rFonts w:eastAsia="宋体"/>
          <w:b/>
          <w:szCs w:val="20"/>
          <w:lang w:val="sv-SE" w:eastAsia="zh-CN"/>
        </w:rPr>
        <w:t xml:space="preserve">the </w:t>
      </w:r>
      <w:r w:rsidR="004D32E5" w:rsidRPr="007B612F">
        <w:rPr>
          <w:rFonts w:eastAsia="宋体"/>
          <w:b/>
          <w:szCs w:val="20"/>
          <w:lang w:val="sv-SE" w:eastAsia="zh-CN"/>
        </w:rPr>
        <w:t>mechansim of SRS</w:t>
      </w:r>
      <w:r w:rsidR="00A17789">
        <w:rPr>
          <w:rFonts w:eastAsia="宋体"/>
          <w:b/>
          <w:szCs w:val="20"/>
          <w:lang w:val="sv-SE" w:eastAsia="zh-CN"/>
        </w:rPr>
        <w:t>-Pos</w:t>
      </w:r>
      <w:r w:rsidR="004D32E5" w:rsidRPr="007B612F">
        <w:rPr>
          <w:rFonts w:eastAsia="宋体"/>
          <w:b/>
          <w:szCs w:val="20"/>
          <w:lang w:val="sv-SE" w:eastAsia="zh-CN"/>
        </w:rPr>
        <w:t xml:space="preserve"> configuration </w:t>
      </w:r>
      <w:r w:rsidR="006A344D" w:rsidRPr="007B612F">
        <w:rPr>
          <w:rFonts w:eastAsia="宋体"/>
          <w:b/>
          <w:szCs w:val="20"/>
          <w:lang w:val="sv-SE" w:eastAsia="zh-CN"/>
        </w:rPr>
        <w:t xml:space="preserve">for UE in RRC_INACTIVE/RRC_IDLE state </w:t>
      </w:r>
      <w:r w:rsidR="004D32E5" w:rsidRPr="007B612F">
        <w:rPr>
          <w:rFonts w:eastAsia="宋体"/>
          <w:b/>
          <w:szCs w:val="20"/>
          <w:lang w:val="sv-SE" w:eastAsia="zh-CN"/>
        </w:rPr>
        <w:t xml:space="preserve">should be enhanced </w:t>
      </w:r>
      <w:r w:rsidR="006A344D" w:rsidRPr="007B612F">
        <w:rPr>
          <w:rFonts w:eastAsia="宋体"/>
          <w:b/>
          <w:szCs w:val="20"/>
          <w:lang w:val="sv-SE" w:eastAsia="zh-CN"/>
        </w:rPr>
        <w:t>especially</w:t>
      </w:r>
      <w:r w:rsidR="004D32E5" w:rsidRPr="007B612F">
        <w:rPr>
          <w:rFonts w:eastAsia="宋体"/>
          <w:b/>
          <w:szCs w:val="20"/>
          <w:lang w:val="sv-SE" w:eastAsia="zh-CN"/>
        </w:rPr>
        <w:t xml:space="preserve"> for the case when UE </w:t>
      </w:r>
      <w:r w:rsidR="002C4794" w:rsidRPr="007B612F">
        <w:rPr>
          <w:rFonts w:eastAsia="宋体"/>
          <w:b/>
          <w:szCs w:val="20"/>
          <w:lang w:val="sv-SE" w:eastAsia="zh-CN"/>
        </w:rPr>
        <w:t>moves out of the original gNB</w:t>
      </w:r>
      <w:r w:rsidR="00EE1D86" w:rsidRPr="007B612F">
        <w:rPr>
          <w:rFonts w:eastAsia="宋体"/>
          <w:b/>
          <w:szCs w:val="20"/>
          <w:lang w:val="sv-SE" w:eastAsia="zh-CN"/>
        </w:rPr>
        <w:t xml:space="preserve"> in Rel-18</w:t>
      </w:r>
      <w:r w:rsidR="002C4794" w:rsidRPr="007B612F">
        <w:rPr>
          <w:rFonts w:eastAsia="宋体"/>
          <w:b/>
          <w:szCs w:val="20"/>
          <w:lang w:val="sv-SE" w:eastAsia="zh-CN"/>
        </w:rPr>
        <w:t>.</w:t>
      </w:r>
    </w:p>
    <w:p w:rsidR="002916A5" w:rsidRPr="007B612F" w:rsidRDefault="002916A5" w:rsidP="002916A5">
      <w:pPr>
        <w:pStyle w:val="a0"/>
        <w:rPr>
          <w:rFonts w:eastAsia="宋体"/>
          <w:b/>
          <w:szCs w:val="20"/>
          <w:lang w:val="sv-SE" w:eastAsia="zh-CN"/>
        </w:rPr>
      </w:pPr>
      <w:r w:rsidRPr="007B612F">
        <w:rPr>
          <w:rFonts w:eastAsia="宋体"/>
          <w:b/>
          <w:szCs w:val="20"/>
          <w:lang w:val="sv-SE" w:eastAsia="zh-CN"/>
        </w:rPr>
        <w:t>Proposal</w:t>
      </w:r>
      <w:r w:rsidR="00916DE9">
        <w:rPr>
          <w:rFonts w:eastAsia="宋体" w:hint="eastAsia"/>
          <w:b/>
          <w:szCs w:val="20"/>
          <w:lang w:val="sv-SE" w:eastAsia="zh-CN"/>
        </w:rPr>
        <w:t xml:space="preserve"> </w:t>
      </w:r>
      <w:r w:rsidR="009F1105" w:rsidRPr="007B612F">
        <w:rPr>
          <w:rFonts w:eastAsia="宋体"/>
          <w:b/>
          <w:szCs w:val="20"/>
          <w:lang w:val="sv-SE" w:eastAsia="zh-CN"/>
        </w:rPr>
        <w:t>3</w:t>
      </w:r>
      <w:r w:rsidRPr="007B612F">
        <w:rPr>
          <w:rFonts w:eastAsia="宋体"/>
          <w:b/>
          <w:szCs w:val="20"/>
          <w:lang w:val="sv-SE" w:eastAsia="zh-CN"/>
        </w:rPr>
        <w:t>: The following SRS</w:t>
      </w:r>
      <w:r w:rsidR="00A17789">
        <w:rPr>
          <w:rFonts w:eastAsia="宋体"/>
          <w:b/>
          <w:szCs w:val="20"/>
          <w:lang w:val="sv-SE" w:eastAsia="zh-CN"/>
        </w:rPr>
        <w:t>-Pos</w:t>
      </w:r>
      <w:r w:rsidRPr="007B612F">
        <w:rPr>
          <w:rFonts w:eastAsia="宋体"/>
          <w:b/>
          <w:szCs w:val="20"/>
          <w:lang w:val="sv-SE" w:eastAsia="zh-CN"/>
        </w:rPr>
        <w:t xml:space="preserve"> configuration method for UL positioning </w:t>
      </w:r>
      <w:r w:rsidR="00E74848">
        <w:rPr>
          <w:rFonts w:eastAsia="宋体" w:hint="eastAsia"/>
          <w:b/>
          <w:szCs w:val="20"/>
          <w:lang w:val="sv-SE" w:eastAsia="zh-CN"/>
        </w:rPr>
        <w:t>should</w:t>
      </w:r>
      <w:r w:rsidR="00E74848" w:rsidRPr="007B612F">
        <w:rPr>
          <w:rFonts w:eastAsia="宋体"/>
          <w:b/>
          <w:szCs w:val="20"/>
          <w:lang w:val="sv-SE" w:eastAsia="zh-CN"/>
        </w:rPr>
        <w:t xml:space="preserve"> </w:t>
      </w:r>
      <w:r w:rsidR="00C63D83" w:rsidRPr="007B612F">
        <w:rPr>
          <w:rFonts w:eastAsia="宋体"/>
          <w:b/>
          <w:szCs w:val="20"/>
          <w:lang w:val="sv-SE" w:eastAsia="zh-CN"/>
        </w:rPr>
        <w:t>be consider</w:t>
      </w:r>
      <w:r w:rsidRPr="007B612F">
        <w:rPr>
          <w:rFonts w:eastAsia="宋体"/>
          <w:b/>
          <w:szCs w:val="20"/>
          <w:lang w:val="sv-SE" w:eastAsia="zh-CN"/>
        </w:rPr>
        <w:t>ed:</w:t>
      </w:r>
    </w:p>
    <w:p w:rsidR="00802D12" w:rsidRPr="007B612F" w:rsidRDefault="002916A5" w:rsidP="008412D5">
      <w:pPr>
        <w:pStyle w:val="a0"/>
        <w:numPr>
          <w:ilvl w:val="0"/>
          <w:numId w:val="7"/>
        </w:numPr>
        <w:rPr>
          <w:rFonts w:eastAsia="宋体"/>
          <w:b/>
          <w:szCs w:val="20"/>
          <w:lang w:val="sv-SE" w:eastAsia="zh-CN"/>
        </w:rPr>
      </w:pPr>
      <w:r w:rsidRPr="007B612F">
        <w:rPr>
          <w:rFonts w:eastAsia="宋体"/>
          <w:b/>
          <w:szCs w:val="20"/>
          <w:lang w:val="sv-SE" w:eastAsia="zh-CN"/>
        </w:rPr>
        <w:t>Introducing a new RACH procedure for UE to obtain the SRS</w:t>
      </w:r>
      <w:r w:rsidR="00A17789">
        <w:rPr>
          <w:rFonts w:eastAsia="宋体"/>
          <w:b/>
          <w:szCs w:val="20"/>
          <w:lang w:val="sv-SE" w:eastAsia="zh-CN"/>
        </w:rPr>
        <w:t>-Pos</w:t>
      </w:r>
      <w:r w:rsidRPr="007B612F">
        <w:rPr>
          <w:rFonts w:eastAsia="宋体"/>
          <w:b/>
          <w:szCs w:val="20"/>
          <w:lang w:val="sv-SE" w:eastAsia="zh-CN"/>
        </w:rPr>
        <w:t xml:space="preserve"> configuration information.</w:t>
      </w:r>
    </w:p>
    <w:p w:rsidR="00965459" w:rsidRPr="007B612F" w:rsidRDefault="00965459" w:rsidP="00965459">
      <w:pPr>
        <w:pStyle w:val="2"/>
        <w:tabs>
          <w:tab w:val="clear" w:pos="3447"/>
        </w:tabs>
        <w:spacing w:before="240" w:after="120"/>
        <w:ind w:left="578" w:hanging="578"/>
        <w:rPr>
          <w:rFonts w:ascii="Arial" w:eastAsia="宋体" w:hAnsi="Arial" w:cs="Arial"/>
          <w:sz w:val="24"/>
          <w:szCs w:val="24"/>
          <w:lang w:eastAsia="zh-CN"/>
        </w:rPr>
      </w:pPr>
      <w:r w:rsidRPr="007B612F">
        <w:rPr>
          <w:rFonts w:ascii="Arial" w:eastAsia="宋体" w:hAnsi="Arial" w:cs="Arial"/>
          <w:sz w:val="24"/>
          <w:szCs w:val="24"/>
          <w:lang w:eastAsia="zh-CN"/>
        </w:rPr>
        <w:t>Paging optimization during the deferred MT-LR period</w:t>
      </w:r>
    </w:p>
    <w:p w:rsidR="00965459" w:rsidRPr="00965459" w:rsidRDefault="00F5175C" w:rsidP="00965459">
      <w:pPr>
        <w:jc w:val="both"/>
        <w:rPr>
          <w:rFonts w:eastAsia="宋体"/>
          <w:lang w:eastAsia="zh-CN"/>
        </w:rPr>
      </w:pPr>
      <w:r>
        <w:rPr>
          <w:rFonts w:eastAsia="宋体"/>
          <w:lang w:eastAsia="zh-CN"/>
        </w:rPr>
        <w:t xml:space="preserve">There </w:t>
      </w:r>
      <w:r>
        <w:rPr>
          <w:rFonts w:eastAsia="宋体" w:hint="eastAsia"/>
          <w:lang w:eastAsia="zh-CN"/>
        </w:rPr>
        <w:t xml:space="preserve">could be some </w:t>
      </w:r>
      <w:r w:rsidRPr="00965459">
        <w:rPr>
          <w:rFonts w:eastAsia="宋体" w:hint="eastAsia"/>
          <w:lang w:eastAsia="zh-CN"/>
        </w:rPr>
        <w:t xml:space="preserve">special </w:t>
      </w:r>
      <w:r>
        <w:rPr>
          <w:rFonts w:eastAsia="宋体"/>
          <w:lang w:eastAsia="zh-CN"/>
        </w:rPr>
        <w:t>scenarios where</w:t>
      </w:r>
      <w:r w:rsidRPr="00965459">
        <w:rPr>
          <w:rFonts w:eastAsia="宋体" w:hint="eastAsia"/>
          <w:lang w:eastAsia="zh-CN"/>
        </w:rPr>
        <w:t xml:space="preserve"> </w:t>
      </w:r>
      <w:r>
        <w:rPr>
          <w:rFonts w:eastAsia="宋体"/>
          <w:lang w:eastAsia="zh-CN"/>
        </w:rPr>
        <w:t xml:space="preserve">the UE </w:t>
      </w:r>
      <w:r w:rsidR="006D4D1B">
        <w:rPr>
          <w:rFonts w:eastAsia="宋体" w:hint="eastAsia"/>
          <w:lang w:eastAsia="zh-CN"/>
        </w:rPr>
        <w:t xml:space="preserve">only </w:t>
      </w:r>
      <w:r>
        <w:rPr>
          <w:rFonts w:eastAsia="宋体"/>
          <w:lang w:eastAsia="zh-CN"/>
        </w:rPr>
        <w:t>needs</w:t>
      </w:r>
      <w:r w:rsidRPr="00965459">
        <w:rPr>
          <w:rFonts w:eastAsia="宋体" w:hint="eastAsia"/>
          <w:lang w:eastAsia="zh-CN"/>
        </w:rPr>
        <w:t xml:space="preserve"> positioning service</w:t>
      </w:r>
      <w:r>
        <w:rPr>
          <w:rFonts w:eastAsia="宋体"/>
          <w:lang w:eastAsia="zh-CN"/>
        </w:rPr>
        <w:t xml:space="preserve">, but </w:t>
      </w:r>
      <w:r w:rsidR="006D4D1B">
        <w:rPr>
          <w:rFonts w:eastAsia="宋体" w:hint="eastAsia"/>
          <w:lang w:eastAsia="zh-CN"/>
        </w:rPr>
        <w:t>doesn</w:t>
      </w:r>
      <w:r w:rsidR="006D4D1B">
        <w:rPr>
          <w:rFonts w:eastAsia="宋体"/>
          <w:lang w:eastAsia="zh-CN"/>
        </w:rPr>
        <w:t>’</w:t>
      </w:r>
      <w:r w:rsidR="006D4D1B">
        <w:rPr>
          <w:rFonts w:eastAsia="宋体" w:hint="eastAsia"/>
          <w:lang w:eastAsia="zh-CN"/>
        </w:rPr>
        <w:t xml:space="preserve">t need </w:t>
      </w:r>
      <w:r>
        <w:rPr>
          <w:rFonts w:eastAsia="宋体" w:hint="eastAsia"/>
          <w:lang w:eastAsia="zh-CN"/>
        </w:rPr>
        <w:t>communication service</w:t>
      </w:r>
      <w:r w:rsidR="00965459" w:rsidRPr="00965459">
        <w:rPr>
          <w:rFonts w:eastAsia="宋体" w:hint="eastAsia"/>
          <w:lang w:eastAsia="zh-CN"/>
        </w:rPr>
        <w:t xml:space="preserve">. </w:t>
      </w:r>
      <w:r w:rsidR="00D1222E">
        <w:rPr>
          <w:rFonts w:eastAsia="宋体" w:hint="eastAsia"/>
          <w:lang w:eastAsia="zh-CN"/>
        </w:rPr>
        <w:t>Therefore,</w:t>
      </w:r>
      <w:r w:rsidR="00965459" w:rsidRPr="00965459">
        <w:rPr>
          <w:rFonts w:eastAsia="宋体" w:hint="eastAsia"/>
          <w:lang w:eastAsia="zh-CN"/>
        </w:rPr>
        <w:t xml:space="preserve"> </w:t>
      </w:r>
      <w:r w:rsidR="00D1222E">
        <w:rPr>
          <w:rFonts w:eastAsia="宋体" w:hint="eastAsia"/>
          <w:lang w:eastAsia="zh-CN"/>
        </w:rPr>
        <w:t>it is</w:t>
      </w:r>
      <w:r w:rsidR="00965459" w:rsidRPr="00965459">
        <w:rPr>
          <w:rFonts w:eastAsia="宋体" w:hint="eastAsia"/>
          <w:lang w:eastAsia="zh-CN"/>
        </w:rPr>
        <w:t xml:space="preserve"> possible to relax </w:t>
      </w:r>
      <w:r w:rsidR="00965459" w:rsidRPr="00965459">
        <w:rPr>
          <w:rFonts w:eastAsia="宋体"/>
          <w:lang w:eastAsia="zh-CN"/>
        </w:rPr>
        <w:t>Paging Occasions (POs)</w:t>
      </w:r>
      <w:r w:rsidR="00965459" w:rsidRPr="00965459">
        <w:rPr>
          <w:rFonts w:eastAsia="宋体" w:hint="eastAsia"/>
          <w:lang w:eastAsia="zh-CN"/>
        </w:rPr>
        <w:t xml:space="preserve"> monitoring according to the time characteristic of positioning service. </w:t>
      </w:r>
      <w:r w:rsidR="00965459" w:rsidRPr="00965459">
        <w:rPr>
          <w:rFonts w:eastAsia="宋体"/>
          <w:lang w:eastAsia="zh-CN"/>
        </w:rPr>
        <w:t>R</w:t>
      </w:r>
      <w:r w:rsidR="00965459" w:rsidRPr="00965459">
        <w:rPr>
          <w:rFonts w:eastAsia="宋体" w:hint="eastAsia"/>
          <w:lang w:eastAsia="zh-CN"/>
        </w:rPr>
        <w:t xml:space="preserve">efer to the </w:t>
      </w:r>
      <w:r w:rsidR="00965459">
        <w:rPr>
          <w:rFonts w:eastAsia="宋体" w:hint="eastAsia"/>
          <w:lang w:eastAsia="zh-CN"/>
        </w:rPr>
        <w:t>d</w:t>
      </w:r>
      <w:r w:rsidR="00965459" w:rsidRPr="001216A7">
        <w:rPr>
          <w:rFonts w:eastAsia="宋体" w:hint="eastAsia"/>
          <w:lang w:eastAsia="zh-CN"/>
        </w:rPr>
        <w:t xml:space="preserve">eferred 5GC-MT-LR </w:t>
      </w:r>
      <w:r w:rsidR="00965459">
        <w:rPr>
          <w:rFonts w:eastAsia="宋体" w:hint="eastAsia"/>
          <w:lang w:eastAsia="zh-CN"/>
        </w:rPr>
        <w:t>p</w:t>
      </w:r>
      <w:r w:rsidR="00965459" w:rsidRPr="001216A7">
        <w:rPr>
          <w:rFonts w:eastAsia="宋体" w:hint="eastAsia"/>
          <w:lang w:eastAsia="zh-CN"/>
        </w:rPr>
        <w:t>rocedure</w:t>
      </w:r>
      <w:r w:rsidR="00965459">
        <w:rPr>
          <w:rFonts w:eastAsia="宋体" w:hint="eastAsia"/>
          <w:lang w:eastAsia="zh-CN"/>
        </w:rPr>
        <w:t xml:space="preserve">, when received the </w:t>
      </w:r>
      <w:r w:rsidR="00965459" w:rsidRPr="007D46FB">
        <w:rPr>
          <w:rFonts w:eastAsia="宋体"/>
          <w:lang w:eastAsia="zh-CN"/>
        </w:rPr>
        <w:t>deferred location request</w:t>
      </w:r>
      <w:r w:rsidR="00965459">
        <w:rPr>
          <w:rFonts w:eastAsia="宋体" w:hint="eastAsia"/>
          <w:lang w:eastAsia="zh-CN"/>
        </w:rPr>
        <w:t xml:space="preserve"> from LCS client or AF, AMF </w:t>
      </w:r>
      <w:r w:rsidR="006D4D1B">
        <w:rPr>
          <w:rFonts w:eastAsia="宋体" w:hint="eastAsia"/>
          <w:lang w:eastAsia="zh-CN"/>
        </w:rPr>
        <w:t xml:space="preserve">will </w:t>
      </w:r>
      <w:r w:rsidR="00965459">
        <w:rPr>
          <w:rFonts w:eastAsia="宋体" w:hint="eastAsia"/>
          <w:lang w:eastAsia="zh-CN"/>
        </w:rPr>
        <w:t xml:space="preserve">wait for UE to become reachable and initiate a </w:t>
      </w:r>
      <w:r w:rsidR="00965459" w:rsidRPr="008940DC">
        <w:rPr>
          <w:rFonts w:eastAsia="宋体"/>
          <w:lang w:eastAsia="zh-CN"/>
        </w:rPr>
        <w:t xml:space="preserve">network triggered </w:t>
      </w:r>
      <w:r w:rsidR="00965459">
        <w:rPr>
          <w:rFonts w:eastAsia="宋体" w:hint="eastAsia"/>
          <w:lang w:eastAsia="zh-CN"/>
        </w:rPr>
        <w:t>s</w:t>
      </w:r>
      <w:r w:rsidR="00965459" w:rsidRPr="008940DC">
        <w:rPr>
          <w:rFonts w:eastAsia="宋体"/>
          <w:lang w:eastAsia="zh-CN"/>
        </w:rPr>
        <w:t xml:space="preserve">ervice </w:t>
      </w:r>
      <w:r w:rsidR="00965459">
        <w:rPr>
          <w:rFonts w:eastAsia="宋体" w:hint="eastAsia"/>
          <w:lang w:eastAsia="zh-CN"/>
        </w:rPr>
        <w:t>r</w:t>
      </w:r>
      <w:r w:rsidR="00965459" w:rsidRPr="008940DC">
        <w:rPr>
          <w:rFonts w:eastAsia="宋体"/>
          <w:lang w:eastAsia="zh-CN"/>
        </w:rPr>
        <w:t>equest procedure</w:t>
      </w:r>
      <w:r w:rsidR="00965459">
        <w:rPr>
          <w:rFonts w:eastAsia="宋体" w:hint="eastAsia"/>
          <w:lang w:eastAsia="zh-CN"/>
        </w:rPr>
        <w:t xml:space="preserve"> to </w:t>
      </w:r>
      <w:r w:rsidR="00965459">
        <w:rPr>
          <w:rFonts w:eastAsia="宋体"/>
          <w:lang w:eastAsia="zh-CN"/>
        </w:rPr>
        <w:t>establish</w:t>
      </w:r>
      <w:r w:rsidR="00965459">
        <w:rPr>
          <w:rFonts w:eastAsia="宋体" w:hint="eastAsia"/>
          <w:lang w:eastAsia="zh-CN"/>
        </w:rPr>
        <w:t xml:space="preserve"> </w:t>
      </w:r>
      <w:r w:rsidR="00965459">
        <w:rPr>
          <w:rFonts w:eastAsia="宋体"/>
          <w:lang w:eastAsia="zh-CN"/>
        </w:rPr>
        <w:t>signaling</w:t>
      </w:r>
      <w:r w:rsidR="00965459">
        <w:rPr>
          <w:rFonts w:eastAsia="宋体" w:hint="eastAsia"/>
          <w:lang w:eastAsia="zh-CN"/>
        </w:rPr>
        <w:t xml:space="preserve"> connection with UE. After that, during the whole </w:t>
      </w:r>
      <w:r w:rsidR="00965459" w:rsidRPr="00965459">
        <w:rPr>
          <w:rFonts w:eastAsia="宋体"/>
          <w:lang w:eastAsia="zh-CN"/>
        </w:rPr>
        <w:t>deferred MT-LR</w:t>
      </w:r>
      <w:r w:rsidR="00965459" w:rsidRPr="00965459">
        <w:rPr>
          <w:rFonts w:eastAsia="宋体" w:hint="eastAsia"/>
          <w:lang w:eastAsia="zh-CN"/>
        </w:rPr>
        <w:t xml:space="preserve"> period, NW </w:t>
      </w:r>
      <w:r w:rsidR="00965459">
        <w:rPr>
          <w:rFonts w:eastAsia="宋体" w:hint="eastAsia"/>
          <w:lang w:eastAsia="zh-CN"/>
        </w:rPr>
        <w:t>will</w:t>
      </w:r>
      <w:r w:rsidR="00965459" w:rsidRPr="00965459">
        <w:rPr>
          <w:rFonts w:eastAsia="宋体" w:hint="eastAsia"/>
          <w:lang w:eastAsia="zh-CN"/>
        </w:rPr>
        <w:t xml:space="preserve"> not </w:t>
      </w:r>
      <w:r w:rsidR="00965459" w:rsidRPr="00965459">
        <w:rPr>
          <w:rFonts w:eastAsia="宋体"/>
          <w:lang w:eastAsia="zh-CN"/>
        </w:rPr>
        <w:t>pag</w:t>
      </w:r>
      <w:r w:rsidR="00965459" w:rsidRPr="00965459">
        <w:rPr>
          <w:rFonts w:eastAsia="宋体" w:hint="eastAsia"/>
          <w:lang w:eastAsia="zh-CN"/>
        </w:rPr>
        <w:t xml:space="preserve">e UE </w:t>
      </w:r>
      <w:r w:rsidR="006D4D1B">
        <w:rPr>
          <w:rFonts w:eastAsia="宋体" w:hint="eastAsia"/>
          <w:lang w:eastAsia="zh-CN"/>
        </w:rPr>
        <w:t>according</w:t>
      </w:r>
      <w:r w:rsidR="00965459" w:rsidRPr="00965459">
        <w:rPr>
          <w:rFonts w:eastAsia="宋体" w:hint="eastAsia"/>
          <w:lang w:eastAsia="zh-CN"/>
        </w:rPr>
        <w:t xml:space="preserve"> to positioning requirement. </w:t>
      </w:r>
      <w:r w:rsidR="00965459" w:rsidRPr="00965459">
        <w:rPr>
          <w:rFonts w:eastAsia="宋体"/>
          <w:lang w:eastAsia="zh-CN"/>
        </w:rPr>
        <w:t>T</w:t>
      </w:r>
      <w:r w:rsidR="00965459" w:rsidRPr="00965459">
        <w:rPr>
          <w:rFonts w:eastAsia="宋体" w:hint="eastAsia"/>
          <w:lang w:eastAsia="zh-CN"/>
        </w:rPr>
        <w:t xml:space="preserve">herefore, </w:t>
      </w:r>
      <w:r w:rsidR="00965459" w:rsidRPr="00965459">
        <w:rPr>
          <w:rFonts w:eastAsia="宋体"/>
          <w:lang w:eastAsia="zh-CN"/>
        </w:rPr>
        <w:t xml:space="preserve">UE </w:t>
      </w:r>
      <w:r w:rsidR="00965459" w:rsidRPr="00965459">
        <w:rPr>
          <w:rFonts w:eastAsia="宋体" w:hint="eastAsia"/>
          <w:lang w:eastAsia="zh-CN"/>
        </w:rPr>
        <w:t>could</w:t>
      </w:r>
      <w:r w:rsidR="00965459" w:rsidRPr="00965459">
        <w:rPr>
          <w:rFonts w:eastAsia="宋体"/>
          <w:lang w:eastAsia="zh-CN"/>
        </w:rPr>
        <w:t xml:space="preserve"> stop monitoring the Paging Occasions (POs) during the deferred MT-LR according to its capability</w:t>
      </w:r>
      <w:r w:rsidR="00965459" w:rsidRPr="00965459">
        <w:rPr>
          <w:rFonts w:eastAsia="宋体" w:hint="eastAsia"/>
          <w:lang w:eastAsia="zh-CN"/>
        </w:rPr>
        <w:t xml:space="preserve">. </w:t>
      </w:r>
      <w:r w:rsidR="00965459" w:rsidRPr="00965459">
        <w:rPr>
          <w:rFonts w:eastAsia="宋体"/>
          <w:lang w:eastAsia="zh-CN"/>
        </w:rPr>
        <w:t>A</w:t>
      </w:r>
      <w:r w:rsidR="00D1222E">
        <w:rPr>
          <w:rFonts w:eastAsia="宋体" w:hint="eastAsia"/>
          <w:lang w:eastAsia="zh-CN"/>
        </w:rPr>
        <w:t xml:space="preserve">s shown in </w:t>
      </w:r>
      <w:r w:rsidR="00AC3636">
        <w:rPr>
          <w:rFonts w:eastAsia="宋体"/>
          <w:lang w:eastAsia="zh-CN"/>
        </w:rPr>
        <w:fldChar w:fldCharType="begin"/>
      </w:r>
      <w:r w:rsidR="005F48BD">
        <w:rPr>
          <w:rFonts w:eastAsia="宋体"/>
          <w:lang w:eastAsia="zh-CN"/>
        </w:rPr>
        <w:instrText xml:space="preserve"> </w:instrText>
      </w:r>
      <w:r w:rsidR="005F48BD">
        <w:rPr>
          <w:rFonts w:eastAsia="宋体" w:hint="eastAsia"/>
          <w:lang w:eastAsia="zh-CN"/>
        </w:rPr>
        <w:instrText>REF _Ref111125464 \h</w:instrText>
      </w:r>
      <w:r w:rsidR="005F48BD">
        <w:rPr>
          <w:rFonts w:eastAsia="宋体"/>
          <w:lang w:eastAsia="zh-CN"/>
        </w:rPr>
        <w:instrText xml:space="preserve"> </w:instrText>
      </w:r>
      <w:r w:rsidR="00AC3636">
        <w:rPr>
          <w:rFonts w:eastAsia="宋体"/>
          <w:lang w:eastAsia="zh-CN"/>
        </w:rPr>
      </w:r>
      <w:r w:rsidR="00AC3636">
        <w:rPr>
          <w:rFonts w:eastAsia="宋体"/>
          <w:lang w:eastAsia="zh-CN"/>
        </w:rPr>
        <w:fldChar w:fldCharType="separate"/>
      </w:r>
      <w:r w:rsidR="005F48BD">
        <w:t xml:space="preserve">Figure </w:t>
      </w:r>
      <w:r w:rsidR="005F48BD">
        <w:rPr>
          <w:noProof/>
        </w:rPr>
        <w:t>1</w:t>
      </w:r>
      <w:r w:rsidR="00AC3636">
        <w:rPr>
          <w:rFonts w:eastAsia="宋体"/>
          <w:lang w:eastAsia="zh-CN"/>
        </w:rPr>
        <w:fldChar w:fldCharType="end"/>
      </w:r>
      <w:r w:rsidR="00DA19E8">
        <w:rPr>
          <w:rFonts w:eastAsia="宋体" w:hint="eastAsia"/>
          <w:lang w:eastAsia="zh-CN"/>
        </w:rPr>
        <w:t>, UE would monitor PO based on DRX/</w:t>
      </w:r>
      <w:proofErr w:type="spellStart"/>
      <w:r w:rsidR="00965459" w:rsidRPr="00965459">
        <w:rPr>
          <w:rFonts w:eastAsia="宋体" w:hint="eastAsia"/>
          <w:lang w:eastAsia="zh-CN"/>
        </w:rPr>
        <w:t>eDRX</w:t>
      </w:r>
      <w:proofErr w:type="spellEnd"/>
      <w:r w:rsidR="00965459" w:rsidRPr="00965459">
        <w:rPr>
          <w:rFonts w:eastAsia="宋体" w:hint="eastAsia"/>
          <w:lang w:eastAsia="zh-CN"/>
        </w:rPr>
        <w:t xml:space="preserve"> </w:t>
      </w:r>
      <w:r w:rsidR="00965459" w:rsidRPr="00965459">
        <w:rPr>
          <w:rFonts w:eastAsia="宋体"/>
          <w:lang w:eastAsia="zh-CN"/>
        </w:rPr>
        <w:t>mechanism</w:t>
      </w:r>
      <w:r w:rsidR="00DA19E8">
        <w:rPr>
          <w:rFonts w:eastAsia="宋体" w:hint="eastAsia"/>
          <w:lang w:eastAsia="zh-CN"/>
        </w:rPr>
        <w:t>. O</w:t>
      </w:r>
      <w:r w:rsidR="00965459" w:rsidRPr="00965459">
        <w:rPr>
          <w:rFonts w:eastAsia="宋体" w:hint="eastAsia"/>
          <w:lang w:eastAsia="zh-CN"/>
        </w:rPr>
        <w:t xml:space="preserve">nce </w:t>
      </w:r>
      <w:r w:rsidR="006D4D1B">
        <w:rPr>
          <w:rFonts w:eastAsia="宋体" w:hint="eastAsia"/>
          <w:lang w:eastAsia="zh-CN"/>
        </w:rPr>
        <w:t xml:space="preserve">the </w:t>
      </w:r>
      <w:r w:rsidR="00965459" w:rsidRPr="00965459">
        <w:rPr>
          <w:rFonts w:eastAsia="宋体" w:hint="eastAsia"/>
          <w:lang w:eastAsia="zh-CN"/>
        </w:rPr>
        <w:t>UE received a request of d</w:t>
      </w:r>
      <w:r w:rsidR="00965459" w:rsidRPr="00965459">
        <w:rPr>
          <w:rFonts w:eastAsia="宋体"/>
          <w:lang w:eastAsia="zh-CN"/>
        </w:rPr>
        <w:t xml:space="preserve">eferred 5GC-MT-LR </w:t>
      </w:r>
      <w:r w:rsidR="00965459" w:rsidRPr="00965459">
        <w:rPr>
          <w:rFonts w:eastAsia="宋体" w:hint="eastAsia"/>
          <w:lang w:eastAsia="zh-CN"/>
        </w:rPr>
        <w:t>p</w:t>
      </w:r>
      <w:r w:rsidR="00965459" w:rsidRPr="00965459">
        <w:rPr>
          <w:rFonts w:eastAsia="宋体"/>
          <w:lang w:eastAsia="zh-CN"/>
        </w:rPr>
        <w:t xml:space="preserve">rocedure for </w:t>
      </w:r>
      <w:r w:rsidR="00965459" w:rsidRPr="00965459">
        <w:rPr>
          <w:rFonts w:eastAsia="宋体" w:hint="eastAsia"/>
          <w:lang w:eastAsia="zh-CN"/>
        </w:rPr>
        <w:t>p</w:t>
      </w:r>
      <w:r w:rsidR="00965459" w:rsidRPr="00965459">
        <w:rPr>
          <w:rFonts w:eastAsia="宋体"/>
          <w:lang w:eastAsia="zh-CN"/>
        </w:rPr>
        <w:t>eriodic</w:t>
      </w:r>
      <w:r w:rsidR="00965459" w:rsidRPr="00965459">
        <w:rPr>
          <w:rFonts w:eastAsia="宋体" w:hint="eastAsia"/>
          <w:lang w:eastAsia="zh-CN"/>
        </w:rPr>
        <w:t xml:space="preserve"> event, </w:t>
      </w:r>
      <w:r w:rsidR="006D4D1B">
        <w:rPr>
          <w:rFonts w:eastAsia="宋体" w:hint="eastAsia"/>
          <w:lang w:eastAsia="zh-CN"/>
        </w:rPr>
        <w:t xml:space="preserve">the </w:t>
      </w:r>
      <w:r w:rsidR="00965459" w:rsidRPr="00965459">
        <w:rPr>
          <w:rFonts w:eastAsia="宋体" w:hint="eastAsia"/>
          <w:lang w:eastAsia="zh-CN"/>
        </w:rPr>
        <w:t xml:space="preserve">UE can stop monitoring the PO until </w:t>
      </w:r>
      <w:r w:rsidR="00965459" w:rsidRPr="00965459">
        <w:rPr>
          <w:rFonts w:eastAsia="宋体"/>
          <w:lang w:eastAsia="zh-CN"/>
        </w:rPr>
        <w:t>the</w:t>
      </w:r>
      <w:r w:rsidR="00965459" w:rsidRPr="00965459">
        <w:rPr>
          <w:rFonts w:eastAsia="宋体" w:hint="eastAsia"/>
          <w:lang w:eastAsia="zh-CN"/>
        </w:rPr>
        <w:t xml:space="preserve"> end of the whole location event. </w:t>
      </w:r>
      <w:r w:rsidR="00AC07FC">
        <w:rPr>
          <w:rFonts w:eastAsia="宋体" w:hint="eastAsia"/>
          <w:lang w:eastAsia="zh-CN"/>
        </w:rPr>
        <w:t>In</w:t>
      </w:r>
      <w:r w:rsidR="00965459" w:rsidRPr="00965459">
        <w:rPr>
          <w:rFonts w:eastAsia="宋体" w:hint="eastAsia"/>
          <w:lang w:eastAsia="zh-CN"/>
        </w:rPr>
        <w:t xml:space="preserve"> this way, the power consumption </w:t>
      </w:r>
      <w:r w:rsidR="006D4D1B">
        <w:rPr>
          <w:rFonts w:eastAsia="宋体" w:hint="eastAsia"/>
          <w:lang w:eastAsia="zh-CN"/>
        </w:rPr>
        <w:t xml:space="preserve">of the UE </w:t>
      </w:r>
      <w:r w:rsidR="00965459" w:rsidRPr="00965459">
        <w:rPr>
          <w:rFonts w:eastAsia="宋体" w:hint="eastAsia"/>
          <w:lang w:eastAsia="zh-CN"/>
        </w:rPr>
        <w:t>can be further reduced.</w:t>
      </w:r>
    </w:p>
    <w:p w:rsidR="005F48BD" w:rsidRPr="008940DC" w:rsidRDefault="00302967" w:rsidP="003B482B">
      <w:pPr>
        <w:spacing w:beforeLines="50" w:before="120"/>
        <w:jc w:val="center"/>
        <w:rPr>
          <w:rFonts w:eastAsiaTheme="minorEastAsia"/>
          <w:lang w:eastAsia="zh-CN"/>
        </w:rPr>
      </w:pPr>
      <w:r>
        <w:rPr>
          <w:noProof/>
        </w:rPr>
        <w:object w:dxaOrig="8487" w:dyaOrig="2107">
          <v:shape id="_x0000_i1029" type="#_x0000_t75" alt="" style="width:402.45pt;height:100.3pt;mso-width-percent:0;mso-height-percent:0;mso-width-percent:0;mso-height-percent:0" o:ole="">
            <v:imagedata r:id="rId20" o:title=""/>
          </v:shape>
          <o:OLEObject Type="Embed" ProgID="Visio.Drawing.11" ShapeID="_x0000_i1029" DrawAspect="Content" ObjectID="_1726079627" r:id="rId21"/>
        </w:object>
      </w:r>
    </w:p>
    <w:p w:rsidR="00965459" w:rsidRPr="006052AD" w:rsidRDefault="005F48BD" w:rsidP="003B482B">
      <w:pPr>
        <w:spacing w:beforeLines="50" w:before="120"/>
        <w:jc w:val="center"/>
        <w:rPr>
          <w:rFonts w:eastAsia="宋体"/>
          <w:b/>
          <w:bCs/>
          <w:lang w:eastAsia="zh-CN"/>
        </w:rPr>
      </w:pPr>
      <w:bookmarkStart w:id="18" w:name="_Ref111125464"/>
      <w:r w:rsidRPr="006052AD">
        <w:rPr>
          <w:rFonts w:eastAsia="宋体"/>
          <w:b/>
          <w:bCs/>
          <w:lang w:eastAsia="zh-CN"/>
        </w:rPr>
        <w:t xml:space="preserve">Figure </w:t>
      </w:r>
      <w:bookmarkEnd w:id="18"/>
      <w:r w:rsidR="00F705E3" w:rsidRPr="006052AD">
        <w:rPr>
          <w:rFonts w:eastAsia="宋体"/>
          <w:b/>
          <w:bCs/>
          <w:lang w:eastAsia="zh-CN"/>
        </w:rPr>
        <w:t>5</w:t>
      </w:r>
      <w:r w:rsidR="00AC07FC" w:rsidRPr="006052AD">
        <w:rPr>
          <w:rFonts w:eastAsia="宋体"/>
          <w:b/>
          <w:bCs/>
          <w:lang w:eastAsia="zh-CN"/>
        </w:rPr>
        <w:t>:</w:t>
      </w:r>
      <w:r w:rsidR="00D1222E" w:rsidRPr="006052AD">
        <w:rPr>
          <w:rFonts w:eastAsia="宋体"/>
          <w:b/>
          <w:bCs/>
          <w:lang w:eastAsia="zh-CN"/>
        </w:rPr>
        <w:t xml:space="preserve"> Paging optimization</w:t>
      </w:r>
      <w:r w:rsidR="00965459" w:rsidRPr="006052AD">
        <w:rPr>
          <w:rFonts w:eastAsia="宋体"/>
          <w:b/>
          <w:bCs/>
          <w:lang w:eastAsia="zh-CN"/>
        </w:rPr>
        <w:t xml:space="preserve"> </w:t>
      </w:r>
      <w:r w:rsidR="00D1222E" w:rsidRPr="006052AD">
        <w:rPr>
          <w:rFonts w:eastAsia="宋体"/>
          <w:b/>
          <w:bCs/>
          <w:lang w:eastAsia="zh-CN"/>
        </w:rPr>
        <w:t>scheme</w:t>
      </w:r>
    </w:p>
    <w:p w:rsidR="00965459" w:rsidRDefault="00965459" w:rsidP="00965459">
      <w:pPr>
        <w:pStyle w:val="a0"/>
        <w:rPr>
          <w:rFonts w:eastAsia="宋体"/>
          <w:b/>
          <w:i/>
          <w:sz w:val="21"/>
          <w:szCs w:val="20"/>
          <w:lang w:val="sv-SE" w:eastAsia="zh-CN"/>
        </w:rPr>
      </w:pPr>
      <w:bookmarkStart w:id="19" w:name="OLE_LINK9"/>
      <w:bookmarkStart w:id="20" w:name="OLE_LINK10"/>
    </w:p>
    <w:p w:rsidR="00965459" w:rsidRPr="007B612F" w:rsidRDefault="00965459" w:rsidP="00965459">
      <w:pPr>
        <w:pStyle w:val="a0"/>
        <w:rPr>
          <w:rFonts w:eastAsia="宋体"/>
          <w:b/>
          <w:szCs w:val="20"/>
          <w:lang w:val="sv-SE" w:eastAsia="zh-CN"/>
        </w:rPr>
      </w:pPr>
      <w:r w:rsidRPr="007B612F">
        <w:rPr>
          <w:rFonts w:eastAsia="宋体"/>
          <w:b/>
          <w:szCs w:val="20"/>
          <w:lang w:val="sv-SE" w:eastAsia="zh-CN"/>
        </w:rPr>
        <w:t>Proposal</w:t>
      </w:r>
      <w:r w:rsidR="00916DE9">
        <w:rPr>
          <w:rFonts w:eastAsia="宋体" w:hint="eastAsia"/>
          <w:b/>
          <w:szCs w:val="20"/>
          <w:lang w:val="sv-SE" w:eastAsia="zh-CN"/>
        </w:rPr>
        <w:t xml:space="preserve"> </w:t>
      </w:r>
      <w:r w:rsidRPr="007B612F">
        <w:rPr>
          <w:rFonts w:eastAsia="宋体"/>
          <w:b/>
          <w:szCs w:val="20"/>
          <w:lang w:val="sv-SE" w:eastAsia="zh-CN"/>
        </w:rPr>
        <w:t xml:space="preserve">4: </w:t>
      </w:r>
      <w:bookmarkEnd w:id="19"/>
      <w:bookmarkEnd w:id="20"/>
      <w:r w:rsidR="00DA19E8" w:rsidRPr="007B612F">
        <w:rPr>
          <w:rFonts w:eastAsia="宋体"/>
          <w:b/>
          <w:szCs w:val="20"/>
          <w:lang w:val="sv-SE" w:eastAsia="zh-CN"/>
        </w:rPr>
        <w:t>UE could stop monitoring the Paging Occasions (POs)</w:t>
      </w:r>
      <w:r w:rsidRPr="007B612F">
        <w:rPr>
          <w:rFonts w:eastAsia="宋体"/>
          <w:b/>
          <w:szCs w:val="20"/>
          <w:lang w:val="sv-SE" w:eastAsia="zh-CN"/>
        </w:rPr>
        <w:t xml:space="preserve"> during the deferred MT-LR period. </w:t>
      </w:r>
    </w:p>
    <w:p w:rsidR="00C05A83" w:rsidRDefault="00C05A83">
      <w:pPr>
        <w:pStyle w:val="a0"/>
        <w:rPr>
          <w:rFonts w:eastAsiaTheme="minorEastAsia"/>
          <w:lang w:eastAsia="zh-CN"/>
        </w:rPr>
      </w:pPr>
    </w:p>
    <w:p w:rsidR="001147C9" w:rsidRPr="007B612F" w:rsidRDefault="003D7BF3">
      <w:pPr>
        <w:pStyle w:val="1"/>
        <w:rPr>
          <w:rFonts w:ascii="Arial" w:eastAsia="宋体" w:hAnsi="Arial" w:cs="Arial"/>
          <w:lang w:eastAsia="zh-CN"/>
        </w:rPr>
      </w:pPr>
      <w:r w:rsidRPr="007B612F">
        <w:rPr>
          <w:rFonts w:ascii="Arial" w:eastAsia="宋体" w:hAnsi="Arial" w:cs="Arial"/>
          <w:lang w:eastAsia="zh-CN"/>
        </w:rPr>
        <w:t>Conclusions</w:t>
      </w:r>
    </w:p>
    <w:p w:rsidR="001147C9" w:rsidRDefault="003D7BF3">
      <w:pPr>
        <w:pStyle w:val="a0"/>
        <w:rPr>
          <w:rFonts w:eastAsia="宋体"/>
          <w:lang w:eastAsia="zh-CN"/>
        </w:rPr>
      </w:pPr>
      <w:r>
        <w:rPr>
          <w:rFonts w:eastAsia="宋体" w:hint="eastAsia"/>
          <w:lang w:eastAsia="zh-CN"/>
        </w:rPr>
        <w:t>In this contribution, w</w:t>
      </w:r>
      <w:r w:rsidR="000B5E37">
        <w:rPr>
          <w:rFonts w:eastAsia="宋体" w:hint="eastAsia"/>
          <w:lang w:eastAsia="zh-CN"/>
        </w:rPr>
        <w:t>e</w:t>
      </w:r>
      <w:r w:rsidR="00AC283C">
        <w:rPr>
          <w:rFonts w:eastAsia="宋体" w:hint="eastAsia"/>
          <w:lang w:eastAsia="zh-CN"/>
        </w:rPr>
        <w:t xml:space="preserve"> provide evaluation results and</w:t>
      </w:r>
      <w:r w:rsidR="000B5E37">
        <w:rPr>
          <w:rFonts w:eastAsia="宋体" w:hint="eastAsia"/>
          <w:lang w:eastAsia="zh-CN"/>
        </w:rPr>
        <w:t xml:space="preserve"> discuss the possible enhancements for LPHAP, and have the following </w:t>
      </w:r>
      <w:r w:rsidR="00AC283C">
        <w:rPr>
          <w:rFonts w:eastAsia="宋体" w:hint="eastAsia"/>
          <w:lang w:eastAsia="zh-CN"/>
        </w:rPr>
        <w:t xml:space="preserve">observations and </w:t>
      </w:r>
      <w:r w:rsidR="000B5E37">
        <w:rPr>
          <w:rFonts w:eastAsia="宋体" w:hint="eastAsia"/>
          <w:lang w:eastAsia="zh-CN"/>
        </w:rPr>
        <w:t xml:space="preserve">proposals: </w:t>
      </w:r>
    </w:p>
    <w:p w:rsidR="00AC283C" w:rsidRDefault="00AC283C" w:rsidP="003B482B">
      <w:pPr>
        <w:spacing w:beforeLines="50" w:before="120" w:afterLines="50" w:after="120"/>
        <w:rPr>
          <w:rFonts w:eastAsiaTheme="minorEastAsia"/>
          <w:b/>
          <w:lang w:eastAsia="zh-CN"/>
        </w:rPr>
      </w:pPr>
      <w:r>
        <w:rPr>
          <w:rFonts w:eastAsiaTheme="minorEastAsia"/>
          <w:b/>
          <w:lang w:eastAsia="zh-CN"/>
        </w:rPr>
        <w:t xml:space="preserve">Observation 1: </w:t>
      </w:r>
      <w:r w:rsidRPr="00B503DB">
        <w:rPr>
          <w:rFonts w:eastAsiaTheme="minorEastAsia" w:hint="eastAsia"/>
          <w:b/>
          <w:lang w:eastAsia="zh-CN"/>
        </w:rPr>
        <w:t xml:space="preserve">The </w:t>
      </w:r>
      <w:r>
        <w:rPr>
          <w:rFonts w:eastAsiaTheme="minorEastAsia" w:hint="eastAsia"/>
          <w:b/>
          <w:lang w:eastAsia="zh-CN"/>
        </w:rPr>
        <w:t xml:space="preserve">UE-based DL positioning </w:t>
      </w:r>
      <w:r w:rsidRPr="00B503DB">
        <w:rPr>
          <w:rFonts w:eastAsiaTheme="minorEastAsia" w:hint="eastAsia"/>
          <w:b/>
          <w:lang w:eastAsia="zh-CN"/>
        </w:rPr>
        <w:t xml:space="preserve">with </w:t>
      </w:r>
      <w:proofErr w:type="spellStart"/>
      <w:r w:rsidRPr="00B503DB">
        <w:rPr>
          <w:rFonts w:eastAsiaTheme="minorEastAsia" w:hint="eastAsia"/>
          <w:b/>
          <w:lang w:eastAsia="zh-CN"/>
        </w:rPr>
        <w:t>eDRX</w:t>
      </w:r>
      <w:proofErr w:type="spellEnd"/>
      <w:r>
        <w:rPr>
          <w:rFonts w:eastAsiaTheme="minorEastAsia" w:hint="eastAsia"/>
          <w:b/>
          <w:lang w:eastAsia="zh-CN"/>
        </w:rPr>
        <w:t xml:space="preserve"> (</w:t>
      </w:r>
      <w:proofErr w:type="spellStart"/>
      <w:r>
        <w:rPr>
          <w:rFonts w:eastAsiaTheme="minorEastAsia" w:hint="eastAsia"/>
          <w:b/>
          <w:bCs/>
          <w:iCs/>
          <w:szCs w:val="20"/>
          <w:lang w:eastAsia="zh-CN"/>
        </w:rPr>
        <w:t>e</w:t>
      </w:r>
      <w:r>
        <w:rPr>
          <w:b/>
          <w:bCs/>
          <w:iCs/>
          <w:szCs w:val="20"/>
          <w:lang w:eastAsia="zh-CN"/>
        </w:rPr>
        <w:t>DRX</w:t>
      </w:r>
      <w:proofErr w:type="spellEnd"/>
      <w:r>
        <w:rPr>
          <w:b/>
          <w:bCs/>
          <w:iCs/>
          <w:szCs w:val="20"/>
          <w:lang w:eastAsia="zh-CN"/>
        </w:rPr>
        <w:t xml:space="preserve"> cycles with </w:t>
      </w:r>
      <w:r>
        <w:rPr>
          <w:rFonts w:eastAsiaTheme="minorEastAsia" w:hint="eastAsia"/>
          <w:b/>
          <w:bCs/>
          <w:iCs/>
          <w:szCs w:val="20"/>
          <w:lang w:eastAsia="zh-CN"/>
        </w:rPr>
        <w:t>30.72</w:t>
      </w:r>
      <w:r w:rsidRPr="00B503DB">
        <w:rPr>
          <w:b/>
          <w:bCs/>
          <w:iCs/>
          <w:szCs w:val="20"/>
          <w:lang w:eastAsia="zh-CN"/>
        </w:rPr>
        <w:t xml:space="preserve"> sec</w:t>
      </w:r>
      <w:r>
        <w:rPr>
          <w:rFonts w:eastAsiaTheme="minorEastAsia" w:hint="eastAsia"/>
          <w:b/>
          <w:lang w:eastAsia="zh-CN"/>
        </w:rPr>
        <w:t>)</w:t>
      </w:r>
      <w:r w:rsidRPr="00B503DB">
        <w:rPr>
          <w:rFonts w:eastAsiaTheme="minorEastAsia" w:hint="eastAsia"/>
          <w:b/>
          <w:lang w:eastAsia="zh-CN"/>
        </w:rPr>
        <w:t xml:space="preserve"> and ultra-deep sleep could meet the </w:t>
      </w:r>
      <w:r w:rsidR="005235C0" w:rsidRPr="005235C0">
        <w:rPr>
          <w:rFonts w:eastAsiaTheme="minorEastAsia"/>
          <w:b/>
          <w:lang w:eastAsia="zh-CN"/>
        </w:rPr>
        <w:t xml:space="preserve">target </w:t>
      </w:r>
      <w:r w:rsidR="005235C0" w:rsidRPr="00443BF1">
        <w:rPr>
          <w:rFonts w:eastAsiaTheme="minorEastAsia" w:hint="eastAsia"/>
          <w:b/>
          <w:lang w:eastAsia="zh-CN"/>
        </w:rPr>
        <w:t xml:space="preserve">requirement </w:t>
      </w:r>
      <w:r w:rsidR="005235C0">
        <w:rPr>
          <w:rFonts w:eastAsiaTheme="minorEastAsia" w:hint="eastAsia"/>
          <w:b/>
          <w:lang w:eastAsia="zh-CN"/>
        </w:rPr>
        <w:t xml:space="preserve">of </w:t>
      </w:r>
      <w:r w:rsidR="005235C0" w:rsidRPr="00443BF1">
        <w:rPr>
          <w:rFonts w:eastAsiaTheme="minorEastAsia" w:hint="eastAsia"/>
          <w:b/>
          <w:lang w:eastAsia="zh-CN"/>
        </w:rPr>
        <w:t xml:space="preserve">6 months, </w:t>
      </w:r>
      <w:r w:rsidR="005235C0">
        <w:rPr>
          <w:rFonts w:eastAsiaTheme="minorEastAsia" w:hint="eastAsia"/>
          <w:b/>
          <w:lang w:eastAsia="zh-CN"/>
        </w:rPr>
        <w:t>where</w:t>
      </w:r>
      <w:r w:rsidRPr="00B503DB">
        <w:rPr>
          <w:rFonts w:eastAsiaTheme="minorEastAsia" w:hint="eastAsia"/>
          <w:b/>
          <w:lang w:eastAsia="zh-CN"/>
        </w:rPr>
        <w:t xml:space="preserve"> battery life is 6.25 months</w:t>
      </w:r>
      <w:r>
        <w:rPr>
          <w:rFonts w:eastAsiaTheme="minorEastAsia"/>
          <w:b/>
          <w:lang w:eastAsia="zh-CN"/>
        </w:rPr>
        <w:t xml:space="preserve">. </w:t>
      </w:r>
    </w:p>
    <w:p w:rsidR="00AC283C" w:rsidRDefault="00AC283C" w:rsidP="003B482B">
      <w:pPr>
        <w:spacing w:beforeLines="50" w:before="120" w:afterLines="50" w:after="120"/>
        <w:rPr>
          <w:rFonts w:eastAsiaTheme="minorEastAsia"/>
          <w:b/>
          <w:lang w:eastAsia="zh-CN"/>
        </w:rPr>
      </w:pPr>
      <w:r>
        <w:rPr>
          <w:rFonts w:eastAsiaTheme="minorEastAsia"/>
          <w:b/>
          <w:lang w:eastAsia="zh-CN"/>
        </w:rPr>
        <w:t xml:space="preserve">Observation </w:t>
      </w:r>
      <w:r>
        <w:rPr>
          <w:rFonts w:eastAsiaTheme="minorEastAsia" w:hint="eastAsia"/>
          <w:b/>
          <w:lang w:eastAsia="zh-CN"/>
        </w:rPr>
        <w:t>2</w:t>
      </w:r>
      <w:r>
        <w:rPr>
          <w:rFonts w:eastAsiaTheme="minorEastAsia"/>
          <w:b/>
          <w:lang w:eastAsia="zh-CN"/>
        </w:rPr>
        <w:t xml:space="preserve">: </w:t>
      </w:r>
      <w:r w:rsidRPr="00B503DB">
        <w:rPr>
          <w:rFonts w:eastAsiaTheme="minorEastAsia" w:hint="eastAsia"/>
          <w:b/>
          <w:lang w:eastAsia="zh-CN"/>
        </w:rPr>
        <w:t>The major power consumption is caused by sleep state.</w:t>
      </w:r>
    </w:p>
    <w:p w:rsidR="00AC283C" w:rsidRDefault="00AC283C">
      <w:pPr>
        <w:pStyle w:val="a0"/>
        <w:rPr>
          <w:rFonts w:eastAsia="宋体"/>
          <w:lang w:eastAsia="zh-CN"/>
        </w:rPr>
      </w:pPr>
    </w:p>
    <w:p w:rsidR="00A818BF" w:rsidRPr="00EA3018" w:rsidRDefault="00A818BF" w:rsidP="00A818BF">
      <w:pPr>
        <w:pStyle w:val="a0"/>
        <w:rPr>
          <w:rFonts w:eastAsia="宋体"/>
          <w:b/>
          <w:szCs w:val="20"/>
          <w:lang w:eastAsia="zh-CN"/>
        </w:rPr>
      </w:pPr>
      <w:r w:rsidRPr="00EA3018">
        <w:rPr>
          <w:rFonts w:eastAsia="宋体" w:hint="eastAsia"/>
          <w:b/>
          <w:szCs w:val="20"/>
          <w:lang w:val="sv-SE" w:eastAsia="zh-CN"/>
        </w:rPr>
        <w:t xml:space="preserve">Proposal </w:t>
      </w:r>
      <w:r w:rsidRPr="00EA3018">
        <w:rPr>
          <w:rFonts w:eastAsia="宋体" w:hint="eastAsia"/>
          <w:b/>
          <w:szCs w:val="20"/>
          <w:lang w:eastAsia="zh-CN"/>
        </w:rPr>
        <w:t>1</w:t>
      </w:r>
      <w:r w:rsidRPr="00EA3018">
        <w:rPr>
          <w:rFonts w:eastAsia="宋体" w:hint="eastAsia"/>
          <w:b/>
          <w:szCs w:val="20"/>
          <w:lang w:val="sv-SE" w:eastAsia="zh-CN"/>
        </w:rPr>
        <w:t xml:space="preserve">: For DL positioning, </w:t>
      </w:r>
      <w:r w:rsidRPr="00EA3018">
        <w:rPr>
          <w:rFonts w:eastAsia="宋体" w:hint="eastAsia"/>
          <w:b/>
          <w:szCs w:val="20"/>
          <w:lang w:eastAsia="zh-CN"/>
        </w:rPr>
        <w:t>e</w:t>
      </w:r>
      <w:r w:rsidRPr="00EA3018">
        <w:rPr>
          <w:rFonts w:eastAsia="宋体"/>
          <w:b/>
          <w:szCs w:val="20"/>
          <w:lang w:val="sv-SE" w:eastAsia="zh-CN"/>
        </w:rPr>
        <w:t xml:space="preserve">nhancement to support measurement reporting in RRC_IDLE state </w:t>
      </w:r>
      <w:r w:rsidR="00E74848">
        <w:rPr>
          <w:rFonts w:eastAsia="宋体" w:hint="eastAsia"/>
          <w:b/>
          <w:szCs w:val="20"/>
          <w:lang w:val="sv-SE" w:eastAsia="zh-CN"/>
        </w:rPr>
        <w:t>should</w:t>
      </w:r>
      <w:r w:rsidR="00E74848" w:rsidRPr="00EA3018">
        <w:rPr>
          <w:rFonts w:eastAsia="宋体"/>
          <w:b/>
          <w:szCs w:val="20"/>
          <w:lang w:val="sv-SE" w:eastAsia="zh-CN"/>
        </w:rPr>
        <w:t xml:space="preserve"> </w:t>
      </w:r>
      <w:r w:rsidRPr="00EA3018">
        <w:rPr>
          <w:rFonts w:eastAsia="宋体"/>
          <w:b/>
          <w:szCs w:val="20"/>
          <w:lang w:val="sv-SE" w:eastAsia="zh-CN"/>
        </w:rPr>
        <w:t>be considered</w:t>
      </w:r>
      <w:r w:rsidRPr="00EA3018">
        <w:rPr>
          <w:rFonts w:eastAsia="宋体" w:hint="eastAsia"/>
          <w:b/>
          <w:szCs w:val="20"/>
          <w:lang w:eastAsia="zh-CN"/>
        </w:rPr>
        <w:t xml:space="preserve"> for LPHAP in Rel-18.</w:t>
      </w:r>
    </w:p>
    <w:p w:rsidR="00A818BF" w:rsidRPr="00EA3018" w:rsidRDefault="00A818BF" w:rsidP="00A818BF">
      <w:pPr>
        <w:pStyle w:val="a0"/>
        <w:rPr>
          <w:rFonts w:eastAsia="宋体"/>
          <w:b/>
          <w:szCs w:val="20"/>
          <w:lang w:val="sv-SE" w:eastAsia="zh-CN"/>
        </w:rPr>
      </w:pPr>
      <w:r w:rsidRPr="00EA3018">
        <w:rPr>
          <w:rFonts w:eastAsia="宋体" w:hint="eastAsia"/>
          <w:b/>
          <w:szCs w:val="20"/>
          <w:lang w:val="sv-SE" w:eastAsia="zh-CN"/>
        </w:rPr>
        <w:lastRenderedPageBreak/>
        <w:t>Proposal</w:t>
      </w:r>
      <w:r>
        <w:rPr>
          <w:rFonts w:eastAsia="宋体" w:hint="eastAsia"/>
          <w:b/>
          <w:szCs w:val="20"/>
          <w:lang w:val="sv-SE" w:eastAsia="zh-CN"/>
        </w:rPr>
        <w:t xml:space="preserve"> </w:t>
      </w:r>
      <w:r w:rsidRPr="00EA3018">
        <w:rPr>
          <w:rFonts w:eastAsia="宋体" w:hint="eastAsia"/>
          <w:b/>
          <w:szCs w:val="20"/>
          <w:lang w:val="sv-SE" w:eastAsia="zh-CN"/>
        </w:rPr>
        <w:t xml:space="preserve">2: For UL positioning, </w:t>
      </w:r>
      <w:r w:rsidRPr="00EA3018">
        <w:rPr>
          <w:rFonts w:eastAsia="宋体"/>
          <w:b/>
          <w:szCs w:val="20"/>
          <w:lang w:val="sv-SE" w:eastAsia="zh-CN"/>
        </w:rPr>
        <w:t xml:space="preserve">the </w:t>
      </w:r>
      <w:r w:rsidRPr="00EA3018">
        <w:rPr>
          <w:rFonts w:eastAsia="宋体" w:hint="eastAsia"/>
          <w:b/>
          <w:szCs w:val="20"/>
          <w:lang w:val="sv-SE" w:eastAsia="zh-CN"/>
        </w:rPr>
        <w:t>mechansim of SRS</w:t>
      </w:r>
      <w:r w:rsidR="00A17789">
        <w:rPr>
          <w:rFonts w:eastAsia="宋体" w:hint="eastAsia"/>
          <w:b/>
          <w:szCs w:val="20"/>
          <w:lang w:val="sv-SE" w:eastAsia="zh-CN"/>
        </w:rPr>
        <w:t>-Pos</w:t>
      </w:r>
      <w:r w:rsidRPr="00EA3018">
        <w:rPr>
          <w:rFonts w:eastAsia="宋体" w:hint="eastAsia"/>
          <w:b/>
          <w:szCs w:val="20"/>
          <w:lang w:val="sv-SE" w:eastAsia="zh-CN"/>
        </w:rPr>
        <w:t xml:space="preserve"> configuration for UE in RRC_INACTIVE/RRC_IDLE state should be enhanced especially for the case when UE </w:t>
      </w:r>
      <w:r w:rsidRPr="00EA3018">
        <w:rPr>
          <w:rFonts w:eastAsia="宋体"/>
          <w:b/>
          <w:szCs w:val="20"/>
          <w:lang w:val="sv-SE" w:eastAsia="zh-CN"/>
        </w:rPr>
        <w:t>moves out of the original gNB</w:t>
      </w:r>
      <w:r w:rsidRPr="00EA3018">
        <w:rPr>
          <w:rFonts w:eastAsia="宋体" w:hint="eastAsia"/>
          <w:b/>
          <w:szCs w:val="20"/>
          <w:lang w:val="sv-SE" w:eastAsia="zh-CN"/>
        </w:rPr>
        <w:t xml:space="preserve"> in Rel-18</w:t>
      </w:r>
      <w:r w:rsidRPr="00EA3018">
        <w:rPr>
          <w:rFonts w:eastAsia="宋体"/>
          <w:b/>
          <w:szCs w:val="20"/>
          <w:lang w:val="sv-SE" w:eastAsia="zh-CN"/>
        </w:rPr>
        <w:t>.</w:t>
      </w:r>
    </w:p>
    <w:p w:rsidR="00A818BF" w:rsidRPr="00EA3018" w:rsidRDefault="00A818BF" w:rsidP="00A818BF">
      <w:pPr>
        <w:pStyle w:val="a0"/>
        <w:rPr>
          <w:rFonts w:eastAsia="宋体"/>
          <w:b/>
          <w:szCs w:val="20"/>
          <w:lang w:val="sv-SE" w:eastAsia="zh-CN"/>
        </w:rPr>
      </w:pPr>
      <w:r w:rsidRPr="00EA3018">
        <w:rPr>
          <w:rFonts w:eastAsia="宋体" w:hint="eastAsia"/>
          <w:b/>
          <w:szCs w:val="20"/>
          <w:lang w:val="sv-SE" w:eastAsia="zh-CN"/>
        </w:rPr>
        <w:t>Proposal</w:t>
      </w:r>
      <w:r>
        <w:rPr>
          <w:rFonts w:eastAsia="宋体" w:hint="eastAsia"/>
          <w:b/>
          <w:szCs w:val="20"/>
          <w:lang w:val="sv-SE" w:eastAsia="zh-CN"/>
        </w:rPr>
        <w:t xml:space="preserve"> </w:t>
      </w:r>
      <w:r w:rsidRPr="00EA3018">
        <w:rPr>
          <w:rFonts w:eastAsia="宋体" w:hint="eastAsia"/>
          <w:b/>
          <w:szCs w:val="20"/>
          <w:lang w:val="sv-SE" w:eastAsia="zh-CN"/>
        </w:rPr>
        <w:t>3: T</w:t>
      </w:r>
      <w:r w:rsidRPr="00EA3018">
        <w:rPr>
          <w:rFonts w:eastAsia="宋体"/>
          <w:b/>
          <w:szCs w:val="20"/>
          <w:lang w:val="sv-SE" w:eastAsia="zh-CN"/>
        </w:rPr>
        <w:t>he following SRS</w:t>
      </w:r>
      <w:r w:rsidR="00A17789">
        <w:rPr>
          <w:rFonts w:eastAsia="宋体"/>
          <w:b/>
          <w:szCs w:val="20"/>
          <w:lang w:val="sv-SE" w:eastAsia="zh-CN"/>
        </w:rPr>
        <w:t>-Pos</w:t>
      </w:r>
      <w:r w:rsidRPr="00EA3018">
        <w:rPr>
          <w:rFonts w:eastAsia="宋体"/>
          <w:b/>
          <w:szCs w:val="20"/>
          <w:lang w:val="sv-SE" w:eastAsia="zh-CN"/>
        </w:rPr>
        <w:t xml:space="preserve"> configuration method for UL positioning </w:t>
      </w:r>
      <w:r w:rsidR="00E74848">
        <w:rPr>
          <w:rFonts w:eastAsia="宋体" w:hint="eastAsia"/>
          <w:b/>
          <w:szCs w:val="20"/>
          <w:lang w:val="sv-SE" w:eastAsia="zh-CN"/>
        </w:rPr>
        <w:t>should</w:t>
      </w:r>
      <w:r w:rsidR="00E74848" w:rsidRPr="00EA3018">
        <w:rPr>
          <w:rFonts w:eastAsia="宋体" w:hint="eastAsia"/>
          <w:b/>
          <w:szCs w:val="20"/>
          <w:lang w:val="sv-SE" w:eastAsia="zh-CN"/>
        </w:rPr>
        <w:t xml:space="preserve"> </w:t>
      </w:r>
      <w:r w:rsidRPr="00EA3018">
        <w:rPr>
          <w:rFonts w:eastAsia="宋体" w:hint="eastAsia"/>
          <w:b/>
          <w:szCs w:val="20"/>
          <w:lang w:val="sv-SE" w:eastAsia="zh-CN"/>
        </w:rPr>
        <w:t>be considered</w:t>
      </w:r>
      <w:r w:rsidRPr="00EA3018">
        <w:rPr>
          <w:rFonts w:eastAsia="宋体"/>
          <w:b/>
          <w:szCs w:val="20"/>
          <w:lang w:val="sv-SE" w:eastAsia="zh-CN"/>
        </w:rPr>
        <w:t>:</w:t>
      </w:r>
    </w:p>
    <w:p w:rsidR="00A818BF" w:rsidRPr="00EA3018" w:rsidRDefault="00A818BF" w:rsidP="00A818BF">
      <w:pPr>
        <w:pStyle w:val="a0"/>
        <w:numPr>
          <w:ilvl w:val="0"/>
          <w:numId w:val="7"/>
        </w:numPr>
        <w:rPr>
          <w:rFonts w:eastAsia="宋体"/>
          <w:b/>
          <w:szCs w:val="20"/>
          <w:lang w:val="sv-SE" w:eastAsia="zh-CN"/>
        </w:rPr>
      </w:pPr>
      <w:r w:rsidRPr="00EA3018">
        <w:rPr>
          <w:rFonts w:eastAsia="宋体"/>
          <w:b/>
          <w:szCs w:val="20"/>
          <w:lang w:val="sv-SE" w:eastAsia="zh-CN"/>
        </w:rPr>
        <w:t>Introducing a new RACH procedure for UE to obtain the SRS</w:t>
      </w:r>
      <w:r w:rsidR="00A17789">
        <w:rPr>
          <w:rFonts w:eastAsia="宋体"/>
          <w:b/>
          <w:szCs w:val="20"/>
          <w:lang w:val="sv-SE" w:eastAsia="zh-CN"/>
        </w:rPr>
        <w:t>-Pos</w:t>
      </w:r>
      <w:r w:rsidRPr="00EA3018">
        <w:rPr>
          <w:rFonts w:eastAsia="宋体"/>
          <w:b/>
          <w:szCs w:val="20"/>
          <w:lang w:val="sv-SE" w:eastAsia="zh-CN"/>
        </w:rPr>
        <w:t xml:space="preserve"> configuration information</w:t>
      </w:r>
      <w:r w:rsidRPr="00EA3018">
        <w:rPr>
          <w:rFonts w:eastAsia="宋体" w:hint="eastAsia"/>
          <w:b/>
          <w:szCs w:val="20"/>
          <w:lang w:val="sv-SE" w:eastAsia="zh-CN"/>
        </w:rPr>
        <w:t>.</w:t>
      </w:r>
    </w:p>
    <w:p w:rsidR="00054B2A" w:rsidRDefault="00054B2A" w:rsidP="00054B2A">
      <w:pPr>
        <w:pStyle w:val="a0"/>
        <w:rPr>
          <w:rFonts w:eastAsia="宋体"/>
          <w:b/>
          <w:szCs w:val="20"/>
          <w:lang w:val="sv-SE" w:eastAsia="zh-CN"/>
        </w:rPr>
      </w:pPr>
      <w:r w:rsidRPr="00EA3018">
        <w:rPr>
          <w:rFonts w:eastAsia="宋体"/>
          <w:b/>
          <w:szCs w:val="20"/>
          <w:lang w:val="sv-SE" w:eastAsia="zh-CN"/>
        </w:rPr>
        <w:t>Proposal</w:t>
      </w:r>
      <w:r>
        <w:rPr>
          <w:rFonts w:eastAsia="宋体" w:hint="eastAsia"/>
          <w:b/>
          <w:szCs w:val="20"/>
          <w:lang w:val="sv-SE" w:eastAsia="zh-CN"/>
        </w:rPr>
        <w:t xml:space="preserve"> </w:t>
      </w:r>
      <w:r w:rsidRPr="00EA3018">
        <w:rPr>
          <w:rFonts w:eastAsia="宋体" w:hint="eastAsia"/>
          <w:b/>
          <w:szCs w:val="20"/>
          <w:lang w:val="sv-SE" w:eastAsia="zh-CN"/>
        </w:rPr>
        <w:t>4</w:t>
      </w:r>
      <w:r w:rsidRPr="00EA3018">
        <w:rPr>
          <w:rFonts w:eastAsia="宋体"/>
          <w:b/>
          <w:szCs w:val="20"/>
          <w:lang w:val="sv-SE" w:eastAsia="zh-CN"/>
        </w:rPr>
        <w:t>:</w:t>
      </w:r>
      <w:r w:rsidRPr="00EA3018">
        <w:rPr>
          <w:rFonts w:eastAsia="宋体" w:hint="eastAsia"/>
          <w:b/>
          <w:szCs w:val="20"/>
          <w:lang w:val="sv-SE" w:eastAsia="zh-CN"/>
        </w:rPr>
        <w:t xml:space="preserve"> </w:t>
      </w:r>
      <w:r w:rsidRPr="00EA3018">
        <w:rPr>
          <w:rFonts w:eastAsia="宋体"/>
          <w:b/>
          <w:szCs w:val="20"/>
          <w:lang w:val="sv-SE" w:eastAsia="zh-CN"/>
        </w:rPr>
        <w:t xml:space="preserve">UE </w:t>
      </w:r>
      <w:r w:rsidRPr="00EA3018">
        <w:rPr>
          <w:rFonts w:eastAsia="宋体" w:hint="eastAsia"/>
          <w:b/>
          <w:szCs w:val="20"/>
          <w:lang w:val="sv-SE" w:eastAsia="zh-CN"/>
        </w:rPr>
        <w:t>could</w:t>
      </w:r>
      <w:r w:rsidRPr="00EA3018">
        <w:rPr>
          <w:rFonts w:eastAsia="宋体"/>
          <w:b/>
          <w:szCs w:val="20"/>
          <w:lang w:val="sv-SE" w:eastAsia="zh-CN"/>
        </w:rPr>
        <w:t xml:space="preserve"> stop monitoring the Paging Occasions (POs)</w:t>
      </w:r>
      <w:r w:rsidRPr="00EA3018">
        <w:rPr>
          <w:rFonts w:eastAsia="宋体" w:hint="eastAsia"/>
          <w:b/>
          <w:szCs w:val="20"/>
          <w:lang w:val="sv-SE" w:eastAsia="zh-CN"/>
        </w:rPr>
        <w:t xml:space="preserve"> during the deferred MT-LR period. </w:t>
      </w:r>
    </w:p>
    <w:p w:rsidR="006D1D37" w:rsidRPr="00EA3018" w:rsidRDefault="006D1D37" w:rsidP="00054B2A">
      <w:pPr>
        <w:pStyle w:val="a0"/>
        <w:rPr>
          <w:rFonts w:eastAsia="宋体"/>
          <w:b/>
          <w:szCs w:val="20"/>
          <w:lang w:val="sv-SE" w:eastAsia="zh-CN"/>
        </w:rPr>
      </w:pPr>
    </w:p>
    <w:p w:rsidR="001147C9" w:rsidRPr="007B612F" w:rsidRDefault="003D7BF3">
      <w:pPr>
        <w:pStyle w:val="1"/>
        <w:rPr>
          <w:rFonts w:ascii="Arial" w:eastAsia="宋体" w:hAnsi="Arial" w:cs="Arial"/>
          <w:lang w:eastAsia="zh-CN"/>
        </w:rPr>
      </w:pPr>
      <w:r w:rsidRPr="007B612F">
        <w:rPr>
          <w:rFonts w:ascii="Arial" w:eastAsia="宋体" w:hAnsi="Arial" w:cs="Arial"/>
          <w:lang w:eastAsia="zh-CN"/>
        </w:rPr>
        <w:t>References</w:t>
      </w:r>
    </w:p>
    <w:p w:rsidR="00E051EE" w:rsidRPr="00443BF1" w:rsidRDefault="00E051EE" w:rsidP="00E051EE">
      <w:pPr>
        <w:pStyle w:val="af5"/>
        <w:widowControl w:val="0"/>
        <w:numPr>
          <w:ilvl w:val="0"/>
          <w:numId w:val="5"/>
        </w:numPr>
        <w:autoSpaceDN w:val="0"/>
        <w:spacing w:after="60" w:line="240" w:lineRule="auto"/>
        <w:contextualSpacing w:val="0"/>
        <w:jc w:val="both"/>
        <w:rPr>
          <w:rFonts w:ascii="Times New Roman" w:hAnsi="Times New Roman"/>
          <w:sz w:val="20"/>
          <w:szCs w:val="20"/>
        </w:rPr>
      </w:pPr>
      <w:r w:rsidRPr="00DB4F55">
        <w:rPr>
          <w:rFonts w:ascii="Times New Roman" w:hAnsi="Times New Roman"/>
          <w:sz w:val="20"/>
          <w:szCs w:val="20"/>
        </w:rPr>
        <w:t>RAN1 Chairman’s Notes, 3GPP TSG RAN WG1 Meeting #1</w:t>
      </w:r>
      <w:r w:rsidR="00752983">
        <w:rPr>
          <w:rFonts w:ascii="Times New Roman" w:eastAsiaTheme="minorEastAsia" w:hAnsi="Times New Roman" w:hint="eastAsia"/>
          <w:sz w:val="20"/>
          <w:szCs w:val="20"/>
          <w:lang w:eastAsia="zh-CN"/>
        </w:rPr>
        <w:t>10</w:t>
      </w:r>
      <w:r w:rsidRPr="00752983">
        <w:rPr>
          <w:rFonts w:ascii="Times New Roman" w:eastAsiaTheme="minorEastAsia" w:hAnsi="Times New Roman"/>
          <w:sz w:val="20"/>
          <w:szCs w:val="20"/>
          <w:lang w:eastAsia="zh-CN"/>
        </w:rPr>
        <w:t>.</w:t>
      </w:r>
    </w:p>
    <w:p w:rsidR="00C47523" w:rsidRPr="00443BF1" w:rsidRDefault="00C47523" w:rsidP="00C47523">
      <w:pPr>
        <w:pStyle w:val="af5"/>
        <w:widowControl w:val="0"/>
        <w:numPr>
          <w:ilvl w:val="0"/>
          <w:numId w:val="5"/>
        </w:numPr>
        <w:autoSpaceDN w:val="0"/>
        <w:spacing w:after="60" w:line="240" w:lineRule="auto"/>
        <w:contextualSpacing w:val="0"/>
        <w:jc w:val="both"/>
        <w:rPr>
          <w:rFonts w:ascii="Times New Roman" w:hAnsi="Times New Roman"/>
          <w:sz w:val="20"/>
          <w:szCs w:val="20"/>
        </w:rPr>
      </w:pPr>
      <w:bookmarkStart w:id="21" w:name="_Ref111209088"/>
      <w:r w:rsidRPr="00752983">
        <w:rPr>
          <w:rFonts w:ascii="Times New Roman" w:eastAsia="宋体" w:hAnsi="Times New Roman"/>
          <w:sz w:val="20"/>
          <w:szCs w:val="20"/>
          <w:lang w:eastAsia="zh-CN"/>
        </w:rPr>
        <w:t>RP-</w:t>
      </w:r>
      <w:r w:rsidR="004E7CDD" w:rsidRPr="004E7CDD">
        <w:rPr>
          <w:rFonts w:ascii="Times New Roman" w:eastAsia="宋体" w:hAnsi="Times New Roman"/>
          <w:sz w:val="20"/>
          <w:szCs w:val="20"/>
          <w:lang w:eastAsia="zh-CN"/>
        </w:rPr>
        <w:t>222616</w:t>
      </w:r>
      <w:r w:rsidRPr="00752983">
        <w:rPr>
          <w:rFonts w:ascii="Times New Roman" w:eastAsia="宋体" w:hAnsi="Times New Roman"/>
          <w:sz w:val="20"/>
          <w:szCs w:val="20"/>
          <w:lang w:eastAsia="zh-CN"/>
        </w:rPr>
        <w:t>, Revised SID on Study on expanded and improved NR positioning, 3GPP TSG RAN Meeting #9</w:t>
      </w:r>
      <w:r w:rsidR="004E7CDD">
        <w:rPr>
          <w:rFonts w:ascii="Times New Roman" w:eastAsia="宋体" w:hAnsi="Times New Roman" w:hint="eastAsia"/>
          <w:sz w:val="20"/>
          <w:szCs w:val="20"/>
          <w:lang w:eastAsia="zh-CN"/>
        </w:rPr>
        <w:t>7-</w:t>
      </w:r>
      <w:r w:rsidRPr="00752983">
        <w:rPr>
          <w:rFonts w:ascii="Times New Roman" w:eastAsia="宋体" w:hAnsi="Times New Roman"/>
          <w:sz w:val="20"/>
          <w:szCs w:val="20"/>
          <w:lang w:eastAsia="zh-CN"/>
        </w:rPr>
        <w:t xml:space="preserve">e, </w:t>
      </w:r>
      <w:r w:rsidR="004E7CDD" w:rsidRPr="004E7CDD">
        <w:rPr>
          <w:rFonts w:ascii="Times New Roman" w:eastAsia="宋体" w:hAnsi="Times New Roman"/>
          <w:sz w:val="20"/>
          <w:szCs w:val="20"/>
          <w:lang w:eastAsia="zh-CN"/>
        </w:rPr>
        <w:t>September 12-16, 2022</w:t>
      </w:r>
      <w:r w:rsidRPr="00752983">
        <w:rPr>
          <w:rFonts w:ascii="Times New Roman" w:eastAsia="宋体" w:hAnsi="Times New Roman"/>
          <w:sz w:val="20"/>
          <w:szCs w:val="20"/>
          <w:lang w:eastAsia="zh-CN"/>
        </w:rPr>
        <w:t>.</w:t>
      </w:r>
      <w:bookmarkEnd w:id="21"/>
    </w:p>
    <w:p w:rsidR="00C47523" w:rsidRPr="00C47523" w:rsidRDefault="00C47523" w:rsidP="003B482B">
      <w:pPr>
        <w:snapToGrid w:val="0"/>
        <w:spacing w:before="120" w:afterLines="50" w:after="120"/>
        <w:jc w:val="both"/>
        <w:rPr>
          <w:rFonts w:eastAsia="宋体"/>
          <w:szCs w:val="18"/>
          <w:lang w:eastAsia="zh-CN"/>
        </w:rPr>
      </w:pPr>
    </w:p>
    <w:p w:rsidR="008A73AD" w:rsidRPr="00F050C3" w:rsidRDefault="008A73AD" w:rsidP="003B482B">
      <w:pPr>
        <w:snapToGrid w:val="0"/>
        <w:spacing w:before="120" w:afterLines="50" w:after="120"/>
        <w:jc w:val="both"/>
        <w:rPr>
          <w:rFonts w:eastAsia="宋体"/>
          <w:szCs w:val="18"/>
          <w:lang w:eastAsia="zh-CN"/>
        </w:rPr>
      </w:pPr>
    </w:p>
    <w:sectPr w:rsidR="008A73AD" w:rsidRPr="00F050C3" w:rsidSect="00AC3636">
      <w:headerReference w:type="default" r:id="rId22"/>
      <w:pgSz w:w="11906" w:h="16838"/>
      <w:pgMar w:top="1411" w:right="1296" w:bottom="1411" w:left="1296" w:header="706" w:footer="706"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FEFE54" w15:done="0"/>
  <w15:commentEx w15:paraId="2312C38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120A1" w16cex:dateUtc="2022-09-30T12:00:00Z"/>
  <w16cex:commentExtensible w16cex:durableId="26E120D0" w16cex:dateUtc="2022-09-30T12: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FEFE54" w16cid:durableId="26E120A1"/>
  <w16cid:commentId w16cid:paraId="2312C38B" w16cid:durableId="26E120D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00E1" w:rsidRDefault="008E00E1">
      <w:r>
        <w:separator/>
      </w:r>
    </w:p>
  </w:endnote>
  <w:endnote w:type="continuationSeparator" w:id="0">
    <w:p w:rsidR="008E00E1" w:rsidRDefault="008E0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imbusRomNo9L-Regu">
    <w:altName w:val="Times New Roman"/>
    <w:panose1 w:val="00000000000000000000"/>
    <w:charset w:val="00"/>
    <w:family w:val="roman"/>
    <w:notTrueType/>
    <w:pitch w:val="default"/>
  </w:font>
  <w:font w:name="NimbusRomNo9L-ReguItal">
    <w:altName w:val="Times New Roman"/>
    <w:panose1 w:val="00000000000000000000"/>
    <w:charset w:val="00"/>
    <w:family w:val="auto"/>
    <w:notTrueType/>
    <w:pitch w:val="default"/>
    <w:sig w:usb0="00000003"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00E1" w:rsidRDefault="008E00E1">
      <w:r>
        <w:separator/>
      </w:r>
    </w:p>
  </w:footnote>
  <w:footnote w:type="continuationSeparator" w:id="0">
    <w:p w:rsidR="008E00E1" w:rsidRDefault="008E00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B53" w:rsidRDefault="00467B53">
    <w:pPr>
      <w:pStyle w:val="aa"/>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nsid w:val="00000006"/>
    <w:multiLevelType w:val="multilevel"/>
    <w:tmpl w:val="00000006"/>
    <w:lvl w:ilvl="0">
      <w:start w:val="1"/>
      <w:numFmt w:val="bullet"/>
      <w:lvlText w:val=""/>
      <w:lvlJc w:val="left"/>
      <w:pPr>
        <w:ind w:left="840" w:hanging="420"/>
      </w:pPr>
      <w:rPr>
        <w:rFonts w:ascii="Wingdings" w:hAnsi="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nsid w:val="0000000A"/>
    <w:multiLevelType w:val="multilevel"/>
    <w:tmpl w:val="0000000A"/>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3447"/>
        </w:tabs>
        <w:ind w:left="3447" w:hanging="567"/>
      </w:pPr>
      <w:rPr>
        <w:rFonts w:hint="default"/>
        <w:u w:val="none"/>
      </w:rPr>
    </w:lvl>
    <w:lvl w:ilvl="2">
      <w:start w:val="1"/>
      <w:numFmt w:val="decimal"/>
      <w:pStyle w:val="3"/>
      <w:lvlText w:val="%1.%2.%3"/>
      <w:lvlJc w:val="left"/>
      <w:pPr>
        <w:tabs>
          <w:tab w:val="left" w:pos="-1247"/>
        </w:tabs>
        <w:ind w:left="737" w:hanging="737"/>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0B0908A8"/>
    <w:multiLevelType w:val="hybridMultilevel"/>
    <w:tmpl w:val="73FAB966"/>
    <w:lvl w:ilvl="0" w:tplc="10805A5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DE83EA3"/>
    <w:multiLevelType w:val="multilevel"/>
    <w:tmpl w:val="0DE83E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66924AB2"/>
    <w:multiLevelType w:val="hybridMultilevel"/>
    <w:tmpl w:val="2D86B8D2"/>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6">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7">
    <w:nsid w:val="7F82796B"/>
    <w:multiLevelType w:val="hybridMultilevel"/>
    <w:tmpl w:val="B6DE0454"/>
    <w:lvl w:ilvl="0" w:tplc="08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3"/>
  </w:num>
  <w:num w:numId="4">
    <w:abstractNumId w:val="6"/>
  </w:num>
  <w:num w:numId="5">
    <w:abstractNumId w:val="7"/>
  </w:num>
  <w:num w:numId="6">
    <w:abstractNumId w:val="1"/>
  </w:num>
  <w:num w:numId="7">
    <w:abstractNumId w:val="5"/>
  </w:num>
  <w:num w:numId="8">
    <w:abstractNumId w:val="12"/>
  </w:num>
  <w:num w:numId="9">
    <w:abstractNumId w:val="4"/>
  </w:num>
  <w:num w:numId="10">
    <w:abstractNumId w:val="11"/>
  </w:num>
  <w:num w:numId="11">
    <w:abstractNumId w:val="15"/>
  </w:num>
  <w:num w:numId="12">
    <w:abstractNumId w:val="10"/>
  </w:num>
  <w:num w:numId="13">
    <w:abstractNumId w:val="16"/>
  </w:num>
  <w:num w:numId="14">
    <w:abstractNumId w:val="14"/>
  </w:num>
  <w:num w:numId="15">
    <w:abstractNumId w:val="9"/>
  </w:num>
  <w:num w:numId="16">
    <w:abstractNumId w:val="12"/>
  </w:num>
  <w:num w:numId="17">
    <w:abstractNumId w:val="17"/>
  </w:num>
  <w:num w:numId="18">
    <w:abstractNumId w:val="2"/>
  </w:num>
  <w:num w:numId="19">
    <w:abstractNumId w:val="2"/>
  </w:num>
  <w:num w:numId="20">
    <w:abstractNumId w:val="8"/>
  </w:num>
  <w:num w:numId="2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n Da">
    <w15:presenceInfo w15:providerId="Windows Live" w15:userId="3588713da9aeb4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1304"/>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1B7D30"/>
    <w:rsid w:val="00000015"/>
    <w:rsid w:val="00002982"/>
    <w:rsid w:val="00002AD0"/>
    <w:rsid w:val="0000303E"/>
    <w:rsid w:val="00004409"/>
    <w:rsid w:val="000048EC"/>
    <w:rsid w:val="00005388"/>
    <w:rsid w:val="000063D1"/>
    <w:rsid w:val="00010DF4"/>
    <w:rsid w:val="00012F24"/>
    <w:rsid w:val="0001457A"/>
    <w:rsid w:val="00016D82"/>
    <w:rsid w:val="00021340"/>
    <w:rsid w:val="00025979"/>
    <w:rsid w:val="00027B09"/>
    <w:rsid w:val="0003091C"/>
    <w:rsid w:val="0003134B"/>
    <w:rsid w:val="00031B29"/>
    <w:rsid w:val="0003230B"/>
    <w:rsid w:val="00032F07"/>
    <w:rsid w:val="00033121"/>
    <w:rsid w:val="00035677"/>
    <w:rsid w:val="00036617"/>
    <w:rsid w:val="00036B97"/>
    <w:rsid w:val="00040E24"/>
    <w:rsid w:val="000418FA"/>
    <w:rsid w:val="00043A81"/>
    <w:rsid w:val="00050D50"/>
    <w:rsid w:val="000515F2"/>
    <w:rsid w:val="000521F1"/>
    <w:rsid w:val="00052919"/>
    <w:rsid w:val="00052FBC"/>
    <w:rsid w:val="00054B2A"/>
    <w:rsid w:val="00056EAB"/>
    <w:rsid w:val="0006030F"/>
    <w:rsid w:val="000604D3"/>
    <w:rsid w:val="00062118"/>
    <w:rsid w:val="00064EB0"/>
    <w:rsid w:val="00067C71"/>
    <w:rsid w:val="0007070A"/>
    <w:rsid w:val="00074F36"/>
    <w:rsid w:val="00075ACC"/>
    <w:rsid w:val="000771D6"/>
    <w:rsid w:val="000772BA"/>
    <w:rsid w:val="00080A16"/>
    <w:rsid w:val="000810D4"/>
    <w:rsid w:val="0008325F"/>
    <w:rsid w:val="00086277"/>
    <w:rsid w:val="000866D6"/>
    <w:rsid w:val="00086F76"/>
    <w:rsid w:val="00091A4B"/>
    <w:rsid w:val="00093DE9"/>
    <w:rsid w:val="00097535"/>
    <w:rsid w:val="00097E26"/>
    <w:rsid w:val="000A48B5"/>
    <w:rsid w:val="000A529A"/>
    <w:rsid w:val="000A62EE"/>
    <w:rsid w:val="000A6CF6"/>
    <w:rsid w:val="000B1592"/>
    <w:rsid w:val="000B27BE"/>
    <w:rsid w:val="000B5B67"/>
    <w:rsid w:val="000B5E37"/>
    <w:rsid w:val="000C038C"/>
    <w:rsid w:val="000C067F"/>
    <w:rsid w:val="000C3EC8"/>
    <w:rsid w:val="000C51BB"/>
    <w:rsid w:val="000C6876"/>
    <w:rsid w:val="000D078E"/>
    <w:rsid w:val="000D179D"/>
    <w:rsid w:val="000D342F"/>
    <w:rsid w:val="000D43B0"/>
    <w:rsid w:val="000D52A9"/>
    <w:rsid w:val="000D58C9"/>
    <w:rsid w:val="000E15FE"/>
    <w:rsid w:val="000E1B92"/>
    <w:rsid w:val="000E62CB"/>
    <w:rsid w:val="000E710F"/>
    <w:rsid w:val="000F17F9"/>
    <w:rsid w:val="000F1CBC"/>
    <w:rsid w:val="000F369F"/>
    <w:rsid w:val="000F3C22"/>
    <w:rsid w:val="000F441D"/>
    <w:rsid w:val="000F5C0C"/>
    <w:rsid w:val="000F7E5A"/>
    <w:rsid w:val="00104E52"/>
    <w:rsid w:val="0010585B"/>
    <w:rsid w:val="00106790"/>
    <w:rsid w:val="00107C8C"/>
    <w:rsid w:val="00110888"/>
    <w:rsid w:val="00112C99"/>
    <w:rsid w:val="001147C9"/>
    <w:rsid w:val="001206B0"/>
    <w:rsid w:val="001210C4"/>
    <w:rsid w:val="00124DAA"/>
    <w:rsid w:val="001251A0"/>
    <w:rsid w:val="00125552"/>
    <w:rsid w:val="00125E5E"/>
    <w:rsid w:val="00126DE7"/>
    <w:rsid w:val="00130AD0"/>
    <w:rsid w:val="00130ED9"/>
    <w:rsid w:val="00132AE9"/>
    <w:rsid w:val="00133203"/>
    <w:rsid w:val="00134706"/>
    <w:rsid w:val="001366A2"/>
    <w:rsid w:val="00140FE3"/>
    <w:rsid w:val="001422CB"/>
    <w:rsid w:val="00145A26"/>
    <w:rsid w:val="0014627B"/>
    <w:rsid w:val="001468DD"/>
    <w:rsid w:val="00152B76"/>
    <w:rsid w:val="001531F0"/>
    <w:rsid w:val="001547F5"/>
    <w:rsid w:val="001559CD"/>
    <w:rsid w:val="0015748D"/>
    <w:rsid w:val="0016092D"/>
    <w:rsid w:val="00160B42"/>
    <w:rsid w:val="001654B2"/>
    <w:rsid w:val="0016775B"/>
    <w:rsid w:val="001713E2"/>
    <w:rsid w:val="00171BE9"/>
    <w:rsid w:val="00172AD1"/>
    <w:rsid w:val="00175F6D"/>
    <w:rsid w:val="00176277"/>
    <w:rsid w:val="00176867"/>
    <w:rsid w:val="001774EB"/>
    <w:rsid w:val="00177AC6"/>
    <w:rsid w:val="00180550"/>
    <w:rsid w:val="00181F47"/>
    <w:rsid w:val="001837AF"/>
    <w:rsid w:val="001838D2"/>
    <w:rsid w:val="00184DEA"/>
    <w:rsid w:val="00192A6A"/>
    <w:rsid w:val="001938EF"/>
    <w:rsid w:val="00196B6B"/>
    <w:rsid w:val="00196FA5"/>
    <w:rsid w:val="001A292A"/>
    <w:rsid w:val="001A3E8F"/>
    <w:rsid w:val="001A4B5F"/>
    <w:rsid w:val="001A7DBE"/>
    <w:rsid w:val="001B0627"/>
    <w:rsid w:val="001B13B0"/>
    <w:rsid w:val="001B2655"/>
    <w:rsid w:val="001B2E35"/>
    <w:rsid w:val="001B3238"/>
    <w:rsid w:val="001B33DA"/>
    <w:rsid w:val="001B3C23"/>
    <w:rsid w:val="001B3CF6"/>
    <w:rsid w:val="001B5A53"/>
    <w:rsid w:val="001B6557"/>
    <w:rsid w:val="001B6DF6"/>
    <w:rsid w:val="001B70B3"/>
    <w:rsid w:val="001B7D30"/>
    <w:rsid w:val="001C1DDA"/>
    <w:rsid w:val="001C5EFC"/>
    <w:rsid w:val="001C647C"/>
    <w:rsid w:val="001C653F"/>
    <w:rsid w:val="001C6BF1"/>
    <w:rsid w:val="001C7482"/>
    <w:rsid w:val="001D029D"/>
    <w:rsid w:val="001D0FD4"/>
    <w:rsid w:val="001D13BF"/>
    <w:rsid w:val="001D16A1"/>
    <w:rsid w:val="001D1A04"/>
    <w:rsid w:val="001D3500"/>
    <w:rsid w:val="001D6346"/>
    <w:rsid w:val="001D6ADE"/>
    <w:rsid w:val="001E1508"/>
    <w:rsid w:val="001E30D1"/>
    <w:rsid w:val="001E3B74"/>
    <w:rsid w:val="001E3C0F"/>
    <w:rsid w:val="001E5B09"/>
    <w:rsid w:val="001E5B64"/>
    <w:rsid w:val="001E6B26"/>
    <w:rsid w:val="001E70ED"/>
    <w:rsid w:val="001E7EA9"/>
    <w:rsid w:val="001F0224"/>
    <w:rsid w:val="001F0390"/>
    <w:rsid w:val="001F1863"/>
    <w:rsid w:val="001F4FC5"/>
    <w:rsid w:val="001F51BE"/>
    <w:rsid w:val="00205AA4"/>
    <w:rsid w:val="00205B51"/>
    <w:rsid w:val="00210CCF"/>
    <w:rsid w:val="00212A1B"/>
    <w:rsid w:val="002215A8"/>
    <w:rsid w:val="00223D43"/>
    <w:rsid w:val="00224D42"/>
    <w:rsid w:val="00226284"/>
    <w:rsid w:val="002273FE"/>
    <w:rsid w:val="00230D34"/>
    <w:rsid w:val="0023293C"/>
    <w:rsid w:val="00236248"/>
    <w:rsid w:val="00241BC9"/>
    <w:rsid w:val="0024633C"/>
    <w:rsid w:val="00250111"/>
    <w:rsid w:val="00251153"/>
    <w:rsid w:val="00253BDC"/>
    <w:rsid w:val="00254532"/>
    <w:rsid w:val="002563C1"/>
    <w:rsid w:val="00256D9E"/>
    <w:rsid w:val="00257171"/>
    <w:rsid w:val="00257D34"/>
    <w:rsid w:val="002604C8"/>
    <w:rsid w:val="0026103D"/>
    <w:rsid w:val="002648C9"/>
    <w:rsid w:val="00265885"/>
    <w:rsid w:val="00265BF6"/>
    <w:rsid w:val="0027396C"/>
    <w:rsid w:val="00276A3D"/>
    <w:rsid w:val="002818EB"/>
    <w:rsid w:val="00282891"/>
    <w:rsid w:val="002858D5"/>
    <w:rsid w:val="00285E74"/>
    <w:rsid w:val="00286EC6"/>
    <w:rsid w:val="002871B3"/>
    <w:rsid w:val="00287F0F"/>
    <w:rsid w:val="002916A5"/>
    <w:rsid w:val="0029263D"/>
    <w:rsid w:val="002929AB"/>
    <w:rsid w:val="00292C3A"/>
    <w:rsid w:val="002964CF"/>
    <w:rsid w:val="002A114F"/>
    <w:rsid w:val="002A2026"/>
    <w:rsid w:val="002A3500"/>
    <w:rsid w:val="002A627C"/>
    <w:rsid w:val="002B0B15"/>
    <w:rsid w:val="002B29C5"/>
    <w:rsid w:val="002B4789"/>
    <w:rsid w:val="002B47A5"/>
    <w:rsid w:val="002B5D64"/>
    <w:rsid w:val="002B7059"/>
    <w:rsid w:val="002B7516"/>
    <w:rsid w:val="002B7C85"/>
    <w:rsid w:val="002C31DB"/>
    <w:rsid w:val="002C3D06"/>
    <w:rsid w:val="002C4794"/>
    <w:rsid w:val="002C5A18"/>
    <w:rsid w:val="002D06EB"/>
    <w:rsid w:val="002D19A1"/>
    <w:rsid w:val="002D211B"/>
    <w:rsid w:val="002D3280"/>
    <w:rsid w:val="002D5266"/>
    <w:rsid w:val="002D6DE0"/>
    <w:rsid w:val="002D730C"/>
    <w:rsid w:val="002E15DC"/>
    <w:rsid w:val="002E1A4C"/>
    <w:rsid w:val="002E2216"/>
    <w:rsid w:val="002E4E31"/>
    <w:rsid w:val="002F3B67"/>
    <w:rsid w:val="002F67AB"/>
    <w:rsid w:val="002F6899"/>
    <w:rsid w:val="002F6BE6"/>
    <w:rsid w:val="00302967"/>
    <w:rsid w:val="00303339"/>
    <w:rsid w:val="0030460E"/>
    <w:rsid w:val="003123B6"/>
    <w:rsid w:val="00312B70"/>
    <w:rsid w:val="00315086"/>
    <w:rsid w:val="00320641"/>
    <w:rsid w:val="00321854"/>
    <w:rsid w:val="00321BC4"/>
    <w:rsid w:val="00323AF1"/>
    <w:rsid w:val="003317FE"/>
    <w:rsid w:val="0033515A"/>
    <w:rsid w:val="00336FD8"/>
    <w:rsid w:val="003375BF"/>
    <w:rsid w:val="00342494"/>
    <w:rsid w:val="003472BB"/>
    <w:rsid w:val="003516E4"/>
    <w:rsid w:val="003522BB"/>
    <w:rsid w:val="00354F52"/>
    <w:rsid w:val="003576E0"/>
    <w:rsid w:val="00360D57"/>
    <w:rsid w:val="0036151E"/>
    <w:rsid w:val="00361A00"/>
    <w:rsid w:val="00363F41"/>
    <w:rsid w:val="00363FBE"/>
    <w:rsid w:val="00367C56"/>
    <w:rsid w:val="003700A1"/>
    <w:rsid w:val="003721F7"/>
    <w:rsid w:val="00373BA8"/>
    <w:rsid w:val="00377F8A"/>
    <w:rsid w:val="00381654"/>
    <w:rsid w:val="00382F7D"/>
    <w:rsid w:val="00385CAE"/>
    <w:rsid w:val="00387748"/>
    <w:rsid w:val="00387B81"/>
    <w:rsid w:val="00387D90"/>
    <w:rsid w:val="00393016"/>
    <w:rsid w:val="00394843"/>
    <w:rsid w:val="003949DF"/>
    <w:rsid w:val="00395360"/>
    <w:rsid w:val="00395E22"/>
    <w:rsid w:val="003A6FD5"/>
    <w:rsid w:val="003A747F"/>
    <w:rsid w:val="003B0B11"/>
    <w:rsid w:val="003B11E8"/>
    <w:rsid w:val="003B17EE"/>
    <w:rsid w:val="003B1FC5"/>
    <w:rsid w:val="003B2D84"/>
    <w:rsid w:val="003B3A0A"/>
    <w:rsid w:val="003B482B"/>
    <w:rsid w:val="003B5288"/>
    <w:rsid w:val="003B597E"/>
    <w:rsid w:val="003B5F16"/>
    <w:rsid w:val="003B7624"/>
    <w:rsid w:val="003C03E8"/>
    <w:rsid w:val="003C5E66"/>
    <w:rsid w:val="003C7138"/>
    <w:rsid w:val="003C7195"/>
    <w:rsid w:val="003C775C"/>
    <w:rsid w:val="003D0228"/>
    <w:rsid w:val="003D03F3"/>
    <w:rsid w:val="003D24CE"/>
    <w:rsid w:val="003D2A5E"/>
    <w:rsid w:val="003D4D17"/>
    <w:rsid w:val="003D4EF9"/>
    <w:rsid w:val="003D768F"/>
    <w:rsid w:val="003D79AB"/>
    <w:rsid w:val="003D7BF3"/>
    <w:rsid w:val="003E028D"/>
    <w:rsid w:val="003E07FB"/>
    <w:rsid w:val="003E195F"/>
    <w:rsid w:val="003E28BA"/>
    <w:rsid w:val="003E460A"/>
    <w:rsid w:val="003F16DA"/>
    <w:rsid w:val="003F36F9"/>
    <w:rsid w:val="003F539B"/>
    <w:rsid w:val="003F70E9"/>
    <w:rsid w:val="0040192D"/>
    <w:rsid w:val="0040481B"/>
    <w:rsid w:val="00406A62"/>
    <w:rsid w:val="00410056"/>
    <w:rsid w:val="00410385"/>
    <w:rsid w:val="00414525"/>
    <w:rsid w:val="00414720"/>
    <w:rsid w:val="00415187"/>
    <w:rsid w:val="00421F31"/>
    <w:rsid w:val="0042203C"/>
    <w:rsid w:val="00425017"/>
    <w:rsid w:val="00425C2F"/>
    <w:rsid w:val="004272D8"/>
    <w:rsid w:val="0042792B"/>
    <w:rsid w:val="00427C83"/>
    <w:rsid w:val="004318C4"/>
    <w:rsid w:val="00431EF7"/>
    <w:rsid w:val="00437CC4"/>
    <w:rsid w:val="00440FB6"/>
    <w:rsid w:val="00441AFF"/>
    <w:rsid w:val="00443AC6"/>
    <w:rsid w:val="00443BF1"/>
    <w:rsid w:val="0044652D"/>
    <w:rsid w:val="00451294"/>
    <w:rsid w:val="004550E5"/>
    <w:rsid w:val="004562A8"/>
    <w:rsid w:val="00456F0C"/>
    <w:rsid w:val="004576EF"/>
    <w:rsid w:val="004631F7"/>
    <w:rsid w:val="00463665"/>
    <w:rsid w:val="00466A7F"/>
    <w:rsid w:val="00467B53"/>
    <w:rsid w:val="004750D3"/>
    <w:rsid w:val="00477DFF"/>
    <w:rsid w:val="00480175"/>
    <w:rsid w:val="004835EE"/>
    <w:rsid w:val="00484C98"/>
    <w:rsid w:val="004902D5"/>
    <w:rsid w:val="00491BF8"/>
    <w:rsid w:val="004924EB"/>
    <w:rsid w:val="004974B8"/>
    <w:rsid w:val="00497B3A"/>
    <w:rsid w:val="004A0BF5"/>
    <w:rsid w:val="004A15E3"/>
    <w:rsid w:val="004A2AEC"/>
    <w:rsid w:val="004A43CC"/>
    <w:rsid w:val="004A5A95"/>
    <w:rsid w:val="004A784D"/>
    <w:rsid w:val="004A7A01"/>
    <w:rsid w:val="004B1514"/>
    <w:rsid w:val="004B1AD1"/>
    <w:rsid w:val="004B23ED"/>
    <w:rsid w:val="004B32A2"/>
    <w:rsid w:val="004B35D9"/>
    <w:rsid w:val="004B3636"/>
    <w:rsid w:val="004B3B52"/>
    <w:rsid w:val="004C4F6A"/>
    <w:rsid w:val="004C5BA6"/>
    <w:rsid w:val="004C6729"/>
    <w:rsid w:val="004C69B6"/>
    <w:rsid w:val="004D3088"/>
    <w:rsid w:val="004D32E5"/>
    <w:rsid w:val="004D3C24"/>
    <w:rsid w:val="004D3FEE"/>
    <w:rsid w:val="004D6157"/>
    <w:rsid w:val="004D6AA5"/>
    <w:rsid w:val="004E061B"/>
    <w:rsid w:val="004E234F"/>
    <w:rsid w:val="004E4DFF"/>
    <w:rsid w:val="004E4FE3"/>
    <w:rsid w:val="004E5B49"/>
    <w:rsid w:val="004E5D8F"/>
    <w:rsid w:val="004E6371"/>
    <w:rsid w:val="004E6935"/>
    <w:rsid w:val="004E7CDD"/>
    <w:rsid w:val="004F02B4"/>
    <w:rsid w:val="004F19B3"/>
    <w:rsid w:val="004F234F"/>
    <w:rsid w:val="004F2AA6"/>
    <w:rsid w:val="004F3F91"/>
    <w:rsid w:val="004F47F1"/>
    <w:rsid w:val="004F58C9"/>
    <w:rsid w:val="004F5E16"/>
    <w:rsid w:val="004F601E"/>
    <w:rsid w:val="004F7A52"/>
    <w:rsid w:val="00503939"/>
    <w:rsid w:val="0050528E"/>
    <w:rsid w:val="005055A8"/>
    <w:rsid w:val="00507E1B"/>
    <w:rsid w:val="00507E1C"/>
    <w:rsid w:val="00510C40"/>
    <w:rsid w:val="00512AA5"/>
    <w:rsid w:val="00513292"/>
    <w:rsid w:val="005136D8"/>
    <w:rsid w:val="00515419"/>
    <w:rsid w:val="005155CA"/>
    <w:rsid w:val="0051635C"/>
    <w:rsid w:val="00517236"/>
    <w:rsid w:val="0051766E"/>
    <w:rsid w:val="005214EC"/>
    <w:rsid w:val="005235C0"/>
    <w:rsid w:val="005247AA"/>
    <w:rsid w:val="00524ED3"/>
    <w:rsid w:val="00530972"/>
    <w:rsid w:val="00531E62"/>
    <w:rsid w:val="00531F6E"/>
    <w:rsid w:val="005329B0"/>
    <w:rsid w:val="005345B2"/>
    <w:rsid w:val="00534E56"/>
    <w:rsid w:val="00536AD6"/>
    <w:rsid w:val="00540971"/>
    <w:rsid w:val="0054152A"/>
    <w:rsid w:val="005423AD"/>
    <w:rsid w:val="00543D02"/>
    <w:rsid w:val="00544070"/>
    <w:rsid w:val="00544D59"/>
    <w:rsid w:val="00544E86"/>
    <w:rsid w:val="00546E37"/>
    <w:rsid w:val="0054794A"/>
    <w:rsid w:val="0055027B"/>
    <w:rsid w:val="00551744"/>
    <w:rsid w:val="005526B5"/>
    <w:rsid w:val="00554CA5"/>
    <w:rsid w:val="0055567D"/>
    <w:rsid w:val="0055571A"/>
    <w:rsid w:val="00556142"/>
    <w:rsid w:val="00557804"/>
    <w:rsid w:val="0056087D"/>
    <w:rsid w:val="005619F1"/>
    <w:rsid w:val="00561D77"/>
    <w:rsid w:val="00562725"/>
    <w:rsid w:val="005667E7"/>
    <w:rsid w:val="005738D1"/>
    <w:rsid w:val="00575563"/>
    <w:rsid w:val="00575F54"/>
    <w:rsid w:val="00582C6D"/>
    <w:rsid w:val="0058488D"/>
    <w:rsid w:val="0058693F"/>
    <w:rsid w:val="00592021"/>
    <w:rsid w:val="00592617"/>
    <w:rsid w:val="005928EB"/>
    <w:rsid w:val="0059351B"/>
    <w:rsid w:val="00594AE9"/>
    <w:rsid w:val="005950B8"/>
    <w:rsid w:val="005A0A13"/>
    <w:rsid w:val="005A17F5"/>
    <w:rsid w:val="005A4057"/>
    <w:rsid w:val="005A4C94"/>
    <w:rsid w:val="005A6A59"/>
    <w:rsid w:val="005A7567"/>
    <w:rsid w:val="005B0E49"/>
    <w:rsid w:val="005B2515"/>
    <w:rsid w:val="005B273F"/>
    <w:rsid w:val="005B27FB"/>
    <w:rsid w:val="005B3A7C"/>
    <w:rsid w:val="005B4FFA"/>
    <w:rsid w:val="005B55D9"/>
    <w:rsid w:val="005C05A0"/>
    <w:rsid w:val="005C0F53"/>
    <w:rsid w:val="005C404F"/>
    <w:rsid w:val="005C4544"/>
    <w:rsid w:val="005C53F6"/>
    <w:rsid w:val="005D7FEC"/>
    <w:rsid w:val="005E05E1"/>
    <w:rsid w:val="005E5DD3"/>
    <w:rsid w:val="005E7A57"/>
    <w:rsid w:val="005F30A8"/>
    <w:rsid w:val="005F48BD"/>
    <w:rsid w:val="005F4BC1"/>
    <w:rsid w:val="005F76EB"/>
    <w:rsid w:val="005F7C64"/>
    <w:rsid w:val="0060109A"/>
    <w:rsid w:val="0060225D"/>
    <w:rsid w:val="006052AD"/>
    <w:rsid w:val="006058EE"/>
    <w:rsid w:val="00605CCE"/>
    <w:rsid w:val="00610157"/>
    <w:rsid w:val="006106B6"/>
    <w:rsid w:val="0061102F"/>
    <w:rsid w:val="00622174"/>
    <w:rsid w:val="006221C0"/>
    <w:rsid w:val="00622F51"/>
    <w:rsid w:val="006236EC"/>
    <w:rsid w:val="0062482D"/>
    <w:rsid w:val="0062644A"/>
    <w:rsid w:val="00627E9A"/>
    <w:rsid w:val="00631A33"/>
    <w:rsid w:val="00635ADE"/>
    <w:rsid w:val="006367C1"/>
    <w:rsid w:val="00637B09"/>
    <w:rsid w:val="006408F9"/>
    <w:rsid w:val="0064128F"/>
    <w:rsid w:val="006447B4"/>
    <w:rsid w:val="00645FC1"/>
    <w:rsid w:val="0064641C"/>
    <w:rsid w:val="00647F69"/>
    <w:rsid w:val="00650104"/>
    <w:rsid w:val="00651170"/>
    <w:rsid w:val="006517C6"/>
    <w:rsid w:val="00651A04"/>
    <w:rsid w:val="006527CD"/>
    <w:rsid w:val="00652878"/>
    <w:rsid w:val="0065301C"/>
    <w:rsid w:val="00657109"/>
    <w:rsid w:val="00662827"/>
    <w:rsid w:val="006629C8"/>
    <w:rsid w:val="00662BA2"/>
    <w:rsid w:val="006636E9"/>
    <w:rsid w:val="006668B6"/>
    <w:rsid w:val="00670CE2"/>
    <w:rsid w:val="00670D16"/>
    <w:rsid w:val="00673353"/>
    <w:rsid w:val="00673B67"/>
    <w:rsid w:val="00674E61"/>
    <w:rsid w:val="00677F59"/>
    <w:rsid w:val="006801D6"/>
    <w:rsid w:val="00681F4E"/>
    <w:rsid w:val="006837C8"/>
    <w:rsid w:val="0068727D"/>
    <w:rsid w:val="00690697"/>
    <w:rsid w:val="00691097"/>
    <w:rsid w:val="006964D5"/>
    <w:rsid w:val="00696BB1"/>
    <w:rsid w:val="006A17D2"/>
    <w:rsid w:val="006A344D"/>
    <w:rsid w:val="006A54EB"/>
    <w:rsid w:val="006A6301"/>
    <w:rsid w:val="006A7CEB"/>
    <w:rsid w:val="006B2F21"/>
    <w:rsid w:val="006B5647"/>
    <w:rsid w:val="006B587F"/>
    <w:rsid w:val="006C2C24"/>
    <w:rsid w:val="006C3FBC"/>
    <w:rsid w:val="006C4585"/>
    <w:rsid w:val="006C689D"/>
    <w:rsid w:val="006D0017"/>
    <w:rsid w:val="006D014A"/>
    <w:rsid w:val="006D1ABF"/>
    <w:rsid w:val="006D1D37"/>
    <w:rsid w:val="006D2D65"/>
    <w:rsid w:val="006D3995"/>
    <w:rsid w:val="006D4D1B"/>
    <w:rsid w:val="006D678B"/>
    <w:rsid w:val="006E009B"/>
    <w:rsid w:val="006E1878"/>
    <w:rsid w:val="006E3243"/>
    <w:rsid w:val="006E373E"/>
    <w:rsid w:val="006E558B"/>
    <w:rsid w:val="006E6113"/>
    <w:rsid w:val="006E7754"/>
    <w:rsid w:val="006F0E4F"/>
    <w:rsid w:val="006F6FDF"/>
    <w:rsid w:val="00700ECA"/>
    <w:rsid w:val="00702010"/>
    <w:rsid w:val="00702743"/>
    <w:rsid w:val="007027D8"/>
    <w:rsid w:val="007050ED"/>
    <w:rsid w:val="007127D7"/>
    <w:rsid w:val="007131AA"/>
    <w:rsid w:val="00713346"/>
    <w:rsid w:val="00716F0D"/>
    <w:rsid w:val="007170E0"/>
    <w:rsid w:val="007230AD"/>
    <w:rsid w:val="00726E9E"/>
    <w:rsid w:val="0073144C"/>
    <w:rsid w:val="0073293E"/>
    <w:rsid w:val="007348A1"/>
    <w:rsid w:val="007367F0"/>
    <w:rsid w:val="007439E1"/>
    <w:rsid w:val="007447A7"/>
    <w:rsid w:val="007460EF"/>
    <w:rsid w:val="007507F3"/>
    <w:rsid w:val="00750CBD"/>
    <w:rsid w:val="00752983"/>
    <w:rsid w:val="00752B40"/>
    <w:rsid w:val="00763741"/>
    <w:rsid w:val="00763C68"/>
    <w:rsid w:val="00770747"/>
    <w:rsid w:val="00772161"/>
    <w:rsid w:val="007722B7"/>
    <w:rsid w:val="007734A6"/>
    <w:rsid w:val="007742A6"/>
    <w:rsid w:val="007804DC"/>
    <w:rsid w:val="00780591"/>
    <w:rsid w:val="00781992"/>
    <w:rsid w:val="00782F0E"/>
    <w:rsid w:val="007832BE"/>
    <w:rsid w:val="0078411D"/>
    <w:rsid w:val="0078436A"/>
    <w:rsid w:val="00786718"/>
    <w:rsid w:val="007936E4"/>
    <w:rsid w:val="00795DDD"/>
    <w:rsid w:val="007A2D42"/>
    <w:rsid w:val="007A474D"/>
    <w:rsid w:val="007A5C79"/>
    <w:rsid w:val="007A70AA"/>
    <w:rsid w:val="007B1036"/>
    <w:rsid w:val="007B47CF"/>
    <w:rsid w:val="007B55B7"/>
    <w:rsid w:val="007B612F"/>
    <w:rsid w:val="007C08E7"/>
    <w:rsid w:val="007C10BC"/>
    <w:rsid w:val="007C197D"/>
    <w:rsid w:val="007C1FD5"/>
    <w:rsid w:val="007C228B"/>
    <w:rsid w:val="007C25B7"/>
    <w:rsid w:val="007C276F"/>
    <w:rsid w:val="007C31E9"/>
    <w:rsid w:val="007C430D"/>
    <w:rsid w:val="007C5FE6"/>
    <w:rsid w:val="007C71AC"/>
    <w:rsid w:val="007D1990"/>
    <w:rsid w:val="007D23B1"/>
    <w:rsid w:val="007E44B4"/>
    <w:rsid w:val="007E7BE8"/>
    <w:rsid w:val="007F0672"/>
    <w:rsid w:val="007F0852"/>
    <w:rsid w:val="007F1486"/>
    <w:rsid w:val="007F4009"/>
    <w:rsid w:val="007F5CFD"/>
    <w:rsid w:val="007F6662"/>
    <w:rsid w:val="007F74F0"/>
    <w:rsid w:val="00800149"/>
    <w:rsid w:val="0080198B"/>
    <w:rsid w:val="008027C9"/>
    <w:rsid w:val="00802D12"/>
    <w:rsid w:val="0080340D"/>
    <w:rsid w:val="0080379A"/>
    <w:rsid w:val="00804625"/>
    <w:rsid w:val="008058FF"/>
    <w:rsid w:val="00805AD5"/>
    <w:rsid w:val="00805FC4"/>
    <w:rsid w:val="00806865"/>
    <w:rsid w:val="00810296"/>
    <w:rsid w:val="00811056"/>
    <w:rsid w:val="0081184D"/>
    <w:rsid w:val="00811DB0"/>
    <w:rsid w:val="00813868"/>
    <w:rsid w:val="0081544B"/>
    <w:rsid w:val="008210AE"/>
    <w:rsid w:val="00821802"/>
    <w:rsid w:val="008242C4"/>
    <w:rsid w:val="00824DED"/>
    <w:rsid w:val="008259AE"/>
    <w:rsid w:val="008306C4"/>
    <w:rsid w:val="00830F69"/>
    <w:rsid w:val="00832186"/>
    <w:rsid w:val="00833EB7"/>
    <w:rsid w:val="00835B0D"/>
    <w:rsid w:val="00836797"/>
    <w:rsid w:val="00836A5E"/>
    <w:rsid w:val="008412D5"/>
    <w:rsid w:val="008420F5"/>
    <w:rsid w:val="00843F5F"/>
    <w:rsid w:val="00846AE5"/>
    <w:rsid w:val="00852871"/>
    <w:rsid w:val="00853927"/>
    <w:rsid w:val="00855B15"/>
    <w:rsid w:val="00857751"/>
    <w:rsid w:val="00862A71"/>
    <w:rsid w:val="00862CFF"/>
    <w:rsid w:val="008635B7"/>
    <w:rsid w:val="008636C1"/>
    <w:rsid w:val="008713F5"/>
    <w:rsid w:val="00873074"/>
    <w:rsid w:val="00875E2E"/>
    <w:rsid w:val="008806EB"/>
    <w:rsid w:val="00884544"/>
    <w:rsid w:val="008848DB"/>
    <w:rsid w:val="00887995"/>
    <w:rsid w:val="008901D5"/>
    <w:rsid w:val="00891038"/>
    <w:rsid w:val="00892BF1"/>
    <w:rsid w:val="00893367"/>
    <w:rsid w:val="008A07A9"/>
    <w:rsid w:val="008A26B2"/>
    <w:rsid w:val="008A4232"/>
    <w:rsid w:val="008A678F"/>
    <w:rsid w:val="008A685F"/>
    <w:rsid w:val="008A69B5"/>
    <w:rsid w:val="008A73AD"/>
    <w:rsid w:val="008B0070"/>
    <w:rsid w:val="008B48F9"/>
    <w:rsid w:val="008B746D"/>
    <w:rsid w:val="008B79E3"/>
    <w:rsid w:val="008C1604"/>
    <w:rsid w:val="008C7B81"/>
    <w:rsid w:val="008D3527"/>
    <w:rsid w:val="008D40D7"/>
    <w:rsid w:val="008D48DD"/>
    <w:rsid w:val="008D4E44"/>
    <w:rsid w:val="008E00E1"/>
    <w:rsid w:val="008E05FC"/>
    <w:rsid w:val="008E0713"/>
    <w:rsid w:val="008E1D07"/>
    <w:rsid w:val="008E1EBB"/>
    <w:rsid w:val="008E2948"/>
    <w:rsid w:val="008E2979"/>
    <w:rsid w:val="008E6C8C"/>
    <w:rsid w:val="008F0A9A"/>
    <w:rsid w:val="008F1505"/>
    <w:rsid w:val="008F2633"/>
    <w:rsid w:val="008F5ECB"/>
    <w:rsid w:val="008F62EF"/>
    <w:rsid w:val="008F68DF"/>
    <w:rsid w:val="008F7327"/>
    <w:rsid w:val="008F7911"/>
    <w:rsid w:val="00902080"/>
    <w:rsid w:val="009036C4"/>
    <w:rsid w:val="00903E30"/>
    <w:rsid w:val="00907245"/>
    <w:rsid w:val="00907C00"/>
    <w:rsid w:val="00911A88"/>
    <w:rsid w:val="0091238E"/>
    <w:rsid w:val="00914F63"/>
    <w:rsid w:val="00916DE9"/>
    <w:rsid w:val="009171E6"/>
    <w:rsid w:val="00924922"/>
    <w:rsid w:val="00927DD9"/>
    <w:rsid w:val="00930326"/>
    <w:rsid w:val="00930E3C"/>
    <w:rsid w:val="009314B9"/>
    <w:rsid w:val="00932FCB"/>
    <w:rsid w:val="00933569"/>
    <w:rsid w:val="00934FBB"/>
    <w:rsid w:val="00935181"/>
    <w:rsid w:val="0094225E"/>
    <w:rsid w:val="00942AA7"/>
    <w:rsid w:val="00942BE2"/>
    <w:rsid w:val="009432C1"/>
    <w:rsid w:val="00943D40"/>
    <w:rsid w:val="009446F7"/>
    <w:rsid w:val="00947F90"/>
    <w:rsid w:val="00950390"/>
    <w:rsid w:val="009512BA"/>
    <w:rsid w:val="00954277"/>
    <w:rsid w:val="00954803"/>
    <w:rsid w:val="00954A74"/>
    <w:rsid w:val="00957D44"/>
    <w:rsid w:val="00960244"/>
    <w:rsid w:val="00961E70"/>
    <w:rsid w:val="009623B6"/>
    <w:rsid w:val="009623B7"/>
    <w:rsid w:val="00963AF5"/>
    <w:rsid w:val="00965459"/>
    <w:rsid w:val="00967C1D"/>
    <w:rsid w:val="00970169"/>
    <w:rsid w:val="00970629"/>
    <w:rsid w:val="0097117C"/>
    <w:rsid w:val="0097132F"/>
    <w:rsid w:val="00971E0C"/>
    <w:rsid w:val="009723F5"/>
    <w:rsid w:val="00974A50"/>
    <w:rsid w:val="00975209"/>
    <w:rsid w:val="00980D2D"/>
    <w:rsid w:val="009838F4"/>
    <w:rsid w:val="00986256"/>
    <w:rsid w:val="00986439"/>
    <w:rsid w:val="00986AAA"/>
    <w:rsid w:val="009872B9"/>
    <w:rsid w:val="00987733"/>
    <w:rsid w:val="00987890"/>
    <w:rsid w:val="00992606"/>
    <w:rsid w:val="00992A0D"/>
    <w:rsid w:val="0099420F"/>
    <w:rsid w:val="00995390"/>
    <w:rsid w:val="009959CD"/>
    <w:rsid w:val="00997333"/>
    <w:rsid w:val="009A0060"/>
    <w:rsid w:val="009A6778"/>
    <w:rsid w:val="009A7D1D"/>
    <w:rsid w:val="009B4165"/>
    <w:rsid w:val="009B61F7"/>
    <w:rsid w:val="009C32A2"/>
    <w:rsid w:val="009D3416"/>
    <w:rsid w:val="009D341A"/>
    <w:rsid w:val="009D476A"/>
    <w:rsid w:val="009E1625"/>
    <w:rsid w:val="009E28BD"/>
    <w:rsid w:val="009E2D0D"/>
    <w:rsid w:val="009E3B0E"/>
    <w:rsid w:val="009E576F"/>
    <w:rsid w:val="009E6DD4"/>
    <w:rsid w:val="009F0CF9"/>
    <w:rsid w:val="009F1105"/>
    <w:rsid w:val="009F198D"/>
    <w:rsid w:val="009F1F44"/>
    <w:rsid w:val="009F3971"/>
    <w:rsid w:val="009F7913"/>
    <w:rsid w:val="00A01767"/>
    <w:rsid w:val="00A03B6A"/>
    <w:rsid w:val="00A04E81"/>
    <w:rsid w:val="00A058EA"/>
    <w:rsid w:val="00A122AB"/>
    <w:rsid w:val="00A13CFA"/>
    <w:rsid w:val="00A13F6B"/>
    <w:rsid w:val="00A152F2"/>
    <w:rsid w:val="00A15B5B"/>
    <w:rsid w:val="00A16016"/>
    <w:rsid w:val="00A17789"/>
    <w:rsid w:val="00A17806"/>
    <w:rsid w:val="00A17924"/>
    <w:rsid w:val="00A20106"/>
    <w:rsid w:val="00A201FC"/>
    <w:rsid w:val="00A202C7"/>
    <w:rsid w:val="00A21721"/>
    <w:rsid w:val="00A229A9"/>
    <w:rsid w:val="00A24D2E"/>
    <w:rsid w:val="00A25F83"/>
    <w:rsid w:val="00A267CB"/>
    <w:rsid w:val="00A26C84"/>
    <w:rsid w:val="00A2790A"/>
    <w:rsid w:val="00A27E47"/>
    <w:rsid w:val="00A309AE"/>
    <w:rsid w:val="00A310A3"/>
    <w:rsid w:val="00A33B8D"/>
    <w:rsid w:val="00A33EFC"/>
    <w:rsid w:val="00A35DB3"/>
    <w:rsid w:val="00A360F1"/>
    <w:rsid w:val="00A3704A"/>
    <w:rsid w:val="00A406F5"/>
    <w:rsid w:val="00A44D26"/>
    <w:rsid w:val="00A458DD"/>
    <w:rsid w:val="00A46E5C"/>
    <w:rsid w:val="00A46F5C"/>
    <w:rsid w:val="00A47CE7"/>
    <w:rsid w:val="00A503FC"/>
    <w:rsid w:val="00A51DCA"/>
    <w:rsid w:val="00A53576"/>
    <w:rsid w:val="00A535FC"/>
    <w:rsid w:val="00A560AC"/>
    <w:rsid w:val="00A563ED"/>
    <w:rsid w:val="00A60ADE"/>
    <w:rsid w:val="00A6123C"/>
    <w:rsid w:val="00A648BC"/>
    <w:rsid w:val="00A656B1"/>
    <w:rsid w:val="00A669BC"/>
    <w:rsid w:val="00A703CD"/>
    <w:rsid w:val="00A71CFD"/>
    <w:rsid w:val="00A72FA7"/>
    <w:rsid w:val="00A740AB"/>
    <w:rsid w:val="00A74401"/>
    <w:rsid w:val="00A74631"/>
    <w:rsid w:val="00A765FD"/>
    <w:rsid w:val="00A808E4"/>
    <w:rsid w:val="00A818BF"/>
    <w:rsid w:val="00A8311D"/>
    <w:rsid w:val="00A8428E"/>
    <w:rsid w:val="00A84A7F"/>
    <w:rsid w:val="00A84EDD"/>
    <w:rsid w:val="00A8637F"/>
    <w:rsid w:val="00A913F6"/>
    <w:rsid w:val="00A92B8C"/>
    <w:rsid w:val="00A94655"/>
    <w:rsid w:val="00A95B04"/>
    <w:rsid w:val="00A97560"/>
    <w:rsid w:val="00A977ED"/>
    <w:rsid w:val="00AA15F0"/>
    <w:rsid w:val="00AA1A70"/>
    <w:rsid w:val="00AA4766"/>
    <w:rsid w:val="00AA4DCF"/>
    <w:rsid w:val="00AA63BA"/>
    <w:rsid w:val="00AA75AD"/>
    <w:rsid w:val="00AB029F"/>
    <w:rsid w:val="00AB193A"/>
    <w:rsid w:val="00AB32E6"/>
    <w:rsid w:val="00AB3D8E"/>
    <w:rsid w:val="00AB66D1"/>
    <w:rsid w:val="00AC07FC"/>
    <w:rsid w:val="00AC283C"/>
    <w:rsid w:val="00AC3636"/>
    <w:rsid w:val="00AC36EA"/>
    <w:rsid w:val="00AC4B8C"/>
    <w:rsid w:val="00AC4FF4"/>
    <w:rsid w:val="00AC5A62"/>
    <w:rsid w:val="00AC6786"/>
    <w:rsid w:val="00AC7DAE"/>
    <w:rsid w:val="00AD6DE8"/>
    <w:rsid w:val="00AD7591"/>
    <w:rsid w:val="00AD79D4"/>
    <w:rsid w:val="00AF181B"/>
    <w:rsid w:val="00AF1B25"/>
    <w:rsid w:val="00AF50BA"/>
    <w:rsid w:val="00AF5402"/>
    <w:rsid w:val="00AF59DF"/>
    <w:rsid w:val="00AF7076"/>
    <w:rsid w:val="00B03F54"/>
    <w:rsid w:val="00B05D47"/>
    <w:rsid w:val="00B05D8B"/>
    <w:rsid w:val="00B1146D"/>
    <w:rsid w:val="00B126C0"/>
    <w:rsid w:val="00B1347C"/>
    <w:rsid w:val="00B1396B"/>
    <w:rsid w:val="00B13D81"/>
    <w:rsid w:val="00B14649"/>
    <w:rsid w:val="00B14F94"/>
    <w:rsid w:val="00B16DFB"/>
    <w:rsid w:val="00B175D2"/>
    <w:rsid w:val="00B2021E"/>
    <w:rsid w:val="00B23992"/>
    <w:rsid w:val="00B248A6"/>
    <w:rsid w:val="00B25C02"/>
    <w:rsid w:val="00B27E91"/>
    <w:rsid w:val="00B32E12"/>
    <w:rsid w:val="00B36224"/>
    <w:rsid w:val="00B3631D"/>
    <w:rsid w:val="00B416C8"/>
    <w:rsid w:val="00B42589"/>
    <w:rsid w:val="00B4313B"/>
    <w:rsid w:val="00B45ECC"/>
    <w:rsid w:val="00B47086"/>
    <w:rsid w:val="00B4723D"/>
    <w:rsid w:val="00B513CE"/>
    <w:rsid w:val="00B54D4B"/>
    <w:rsid w:val="00B56D47"/>
    <w:rsid w:val="00B602A3"/>
    <w:rsid w:val="00B64E43"/>
    <w:rsid w:val="00B657AA"/>
    <w:rsid w:val="00B6737A"/>
    <w:rsid w:val="00B70F0F"/>
    <w:rsid w:val="00B73297"/>
    <w:rsid w:val="00B73601"/>
    <w:rsid w:val="00B74002"/>
    <w:rsid w:val="00B756BC"/>
    <w:rsid w:val="00B75BAF"/>
    <w:rsid w:val="00B75EAA"/>
    <w:rsid w:val="00B7743D"/>
    <w:rsid w:val="00B806B6"/>
    <w:rsid w:val="00B81EA1"/>
    <w:rsid w:val="00B82A64"/>
    <w:rsid w:val="00B82F91"/>
    <w:rsid w:val="00B831FA"/>
    <w:rsid w:val="00B84C1F"/>
    <w:rsid w:val="00B8782C"/>
    <w:rsid w:val="00B9172F"/>
    <w:rsid w:val="00B92423"/>
    <w:rsid w:val="00B92993"/>
    <w:rsid w:val="00B92DF3"/>
    <w:rsid w:val="00B932EF"/>
    <w:rsid w:val="00B93328"/>
    <w:rsid w:val="00B946F2"/>
    <w:rsid w:val="00B94D75"/>
    <w:rsid w:val="00B9508E"/>
    <w:rsid w:val="00B95AE5"/>
    <w:rsid w:val="00B960BF"/>
    <w:rsid w:val="00BA20F1"/>
    <w:rsid w:val="00BA3048"/>
    <w:rsid w:val="00BA3A43"/>
    <w:rsid w:val="00BA52FC"/>
    <w:rsid w:val="00BA60A7"/>
    <w:rsid w:val="00BA62FB"/>
    <w:rsid w:val="00BB07BF"/>
    <w:rsid w:val="00BB3ACD"/>
    <w:rsid w:val="00BB4559"/>
    <w:rsid w:val="00BB49FB"/>
    <w:rsid w:val="00BB51DC"/>
    <w:rsid w:val="00BC040B"/>
    <w:rsid w:val="00BC0C90"/>
    <w:rsid w:val="00BC161F"/>
    <w:rsid w:val="00BC1D33"/>
    <w:rsid w:val="00BC3E61"/>
    <w:rsid w:val="00BC464A"/>
    <w:rsid w:val="00BC6944"/>
    <w:rsid w:val="00BC6EAB"/>
    <w:rsid w:val="00BD15B5"/>
    <w:rsid w:val="00BD218F"/>
    <w:rsid w:val="00BD290B"/>
    <w:rsid w:val="00BD2BFD"/>
    <w:rsid w:val="00BD34A5"/>
    <w:rsid w:val="00BD3849"/>
    <w:rsid w:val="00BD4A3B"/>
    <w:rsid w:val="00BD65EA"/>
    <w:rsid w:val="00BD6FBF"/>
    <w:rsid w:val="00BD77F6"/>
    <w:rsid w:val="00BE2628"/>
    <w:rsid w:val="00BE44F1"/>
    <w:rsid w:val="00BF0157"/>
    <w:rsid w:val="00BF44C0"/>
    <w:rsid w:val="00BF5A77"/>
    <w:rsid w:val="00BF5F75"/>
    <w:rsid w:val="00BF6F01"/>
    <w:rsid w:val="00BF7E6D"/>
    <w:rsid w:val="00C01DA1"/>
    <w:rsid w:val="00C01E22"/>
    <w:rsid w:val="00C0295A"/>
    <w:rsid w:val="00C030DE"/>
    <w:rsid w:val="00C03DC7"/>
    <w:rsid w:val="00C05975"/>
    <w:rsid w:val="00C05A83"/>
    <w:rsid w:val="00C06709"/>
    <w:rsid w:val="00C124B0"/>
    <w:rsid w:val="00C12571"/>
    <w:rsid w:val="00C13077"/>
    <w:rsid w:val="00C15836"/>
    <w:rsid w:val="00C15DB4"/>
    <w:rsid w:val="00C2452C"/>
    <w:rsid w:val="00C25849"/>
    <w:rsid w:val="00C26DD3"/>
    <w:rsid w:val="00C27028"/>
    <w:rsid w:val="00C274C7"/>
    <w:rsid w:val="00C2769D"/>
    <w:rsid w:val="00C33425"/>
    <w:rsid w:val="00C3347A"/>
    <w:rsid w:val="00C344E1"/>
    <w:rsid w:val="00C34668"/>
    <w:rsid w:val="00C370A3"/>
    <w:rsid w:val="00C4304C"/>
    <w:rsid w:val="00C45C28"/>
    <w:rsid w:val="00C47455"/>
    <w:rsid w:val="00C47523"/>
    <w:rsid w:val="00C47E35"/>
    <w:rsid w:val="00C51585"/>
    <w:rsid w:val="00C527A0"/>
    <w:rsid w:val="00C53C48"/>
    <w:rsid w:val="00C53CF5"/>
    <w:rsid w:val="00C55F4C"/>
    <w:rsid w:val="00C63D83"/>
    <w:rsid w:val="00C63DA7"/>
    <w:rsid w:val="00C658CB"/>
    <w:rsid w:val="00C70465"/>
    <w:rsid w:val="00C77105"/>
    <w:rsid w:val="00C77EBC"/>
    <w:rsid w:val="00C81447"/>
    <w:rsid w:val="00C81D4D"/>
    <w:rsid w:val="00C83D47"/>
    <w:rsid w:val="00C83ECB"/>
    <w:rsid w:val="00C90168"/>
    <w:rsid w:val="00C92976"/>
    <w:rsid w:val="00C9518D"/>
    <w:rsid w:val="00C96BFD"/>
    <w:rsid w:val="00CA096A"/>
    <w:rsid w:val="00CA30C9"/>
    <w:rsid w:val="00CA718E"/>
    <w:rsid w:val="00CA7F5B"/>
    <w:rsid w:val="00CB25B0"/>
    <w:rsid w:val="00CB2CE6"/>
    <w:rsid w:val="00CB3245"/>
    <w:rsid w:val="00CB3704"/>
    <w:rsid w:val="00CB551D"/>
    <w:rsid w:val="00CB56D5"/>
    <w:rsid w:val="00CB7126"/>
    <w:rsid w:val="00CB7986"/>
    <w:rsid w:val="00CC0F93"/>
    <w:rsid w:val="00CC10E3"/>
    <w:rsid w:val="00CC24B7"/>
    <w:rsid w:val="00CC3111"/>
    <w:rsid w:val="00CC32E8"/>
    <w:rsid w:val="00CC33F0"/>
    <w:rsid w:val="00CC3C9C"/>
    <w:rsid w:val="00CC46FF"/>
    <w:rsid w:val="00CC4F3C"/>
    <w:rsid w:val="00CC51A2"/>
    <w:rsid w:val="00CC6EE4"/>
    <w:rsid w:val="00CC7567"/>
    <w:rsid w:val="00CD12C4"/>
    <w:rsid w:val="00CD1418"/>
    <w:rsid w:val="00CD3915"/>
    <w:rsid w:val="00CD5E92"/>
    <w:rsid w:val="00CE19F0"/>
    <w:rsid w:val="00CE282C"/>
    <w:rsid w:val="00CE35F1"/>
    <w:rsid w:val="00CE37F0"/>
    <w:rsid w:val="00CE6230"/>
    <w:rsid w:val="00CE6832"/>
    <w:rsid w:val="00CE6877"/>
    <w:rsid w:val="00CE6ABD"/>
    <w:rsid w:val="00CE718D"/>
    <w:rsid w:val="00CE7380"/>
    <w:rsid w:val="00CF02AB"/>
    <w:rsid w:val="00CF0A61"/>
    <w:rsid w:val="00CF13B1"/>
    <w:rsid w:val="00CF4C0A"/>
    <w:rsid w:val="00CF562F"/>
    <w:rsid w:val="00D00B37"/>
    <w:rsid w:val="00D01B4F"/>
    <w:rsid w:val="00D03C94"/>
    <w:rsid w:val="00D0417B"/>
    <w:rsid w:val="00D04656"/>
    <w:rsid w:val="00D05D46"/>
    <w:rsid w:val="00D05FA7"/>
    <w:rsid w:val="00D0791C"/>
    <w:rsid w:val="00D10C42"/>
    <w:rsid w:val="00D1145B"/>
    <w:rsid w:val="00D1222E"/>
    <w:rsid w:val="00D157B3"/>
    <w:rsid w:val="00D15968"/>
    <w:rsid w:val="00D17C1B"/>
    <w:rsid w:val="00D17E8C"/>
    <w:rsid w:val="00D21481"/>
    <w:rsid w:val="00D22828"/>
    <w:rsid w:val="00D234EC"/>
    <w:rsid w:val="00D24B42"/>
    <w:rsid w:val="00D2544D"/>
    <w:rsid w:val="00D307F6"/>
    <w:rsid w:val="00D30EAB"/>
    <w:rsid w:val="00D35B6D"/>
    <w:rsid w:val="00D36741"/>
    <w:rsid w:val="00D41046"/>
    <w:rsid w:val="00D42215"/>
    <w:rsid w:val="00D437FF"/>
    <w:rsid w:val="00D441EE"/>
    <w:rsid w:val="00D4450E"/>
    <w:rsid w:val="00D471EC"/>
    <w:rsid w:val="00D500E4"/>
    <w:rsid w:val="00D517F5"/>
    <w:rsid w:val="00D51B65"/>
    <w:rsid w:val="00D529EE"/>
    <w:rsid w:val="00D563D8"/>
    <w:rsid w:val="00D57CF1"/>
    <w:rsid w:val="00D57F43"/>
    <w:rsid w:val="00D60E1C"/>
    <w:rsid w:val="00D6316E"/>
    <w:rsid w:val="00D63C9B"/>
    <w:rsid w:val="00D6513A"/>
    <w:rsid w:val="00D65710"/>
    <w:rsid w:val="00D659CD"/>
    <w:rsid w:val="00D67C06"/>
    <w:rsid w:val="00D700DC"/>
    <w:rsid w:val="00D72756"/>
    <w:rsid w:val="00D73904"/>
    <w:rsid w:val="00D76422"/>
    <w:rsid w:val="00D7653A"/>
    <w:rsid w:val="00D76CE5"/>
    <w:rsid w:val="00D76E03"/>
    <w:rsid w:val="00D77826"/>
    <w:rsid w:val="00D812F4"/>
    <w:rsid w:val="00D8246A"/>
    <w:rsid w:val="00D826A5"/>
    <w:rsid w:val="00D90CBA"/>
    <w:rsid w:val="00D910A3"/>
    <w:rsid w:val="00D93BCA"/>
    <w:rsid w:val="00D953FA"/>
    <w:rsid w:val="00D957D3"/>
    <w:rsid w:val="00D96AA8"/>
    <w:rsid w:val="00D96D5B"/>
    <w:rsid w:val="00DA0A1C"/>
    <w:rsid w:val="00DA19E8"/>
    <w:rsid w:val="00DA3C11"/>
    <w:rsid w:val="00DA3D08"/>
    <w:rsid w:val="00DA561B"/>
    <w:rsid w:val="00DA5BEB"/>
    <w:rsid w:val="00DA60B4"/>
    <w:rsid w:val="00DB1B78"/>
    <w:rsid w:val="00DB22F6"/>
    <w:rsid w:val="00DB3E05"/>
    <w:rsid w:val="00DB4F55"/>
    <w:rsid w:val="00DB75AA"/>
    <w:rsid w:val="00DB76C4"/>
    <w:rsid w:val="00DC2FAA"/>
    <w:rsid w:val="00DC3107"/>
    <w:rsid w:val="00DC4237"/>
    <w:rsid w:val="00DC63D0"/>
    <w:rsid w:val="00DC6F3C"/>
    <w:rsid w:val="00DC754B"/>
    <w:rsid w:val="00DC7B2E"/>
    <w:rsid w:val="00DD0F48"/>
    <w:rsid w:val="00DD2CC2"/>
    <w:rsid w:val="00DD2E83"/>
    <w:rsid w:val="00DD319A"/>
    <w:rsid w:val="00DD32BC"/>
    <w:rsid w:val="00DD4B22"/>
    <w:rsid w:val="00DD516C"/>
    <w:rsid w:val="00DD5E4F"/>
    <w:rsid w:val="00DE0109"/>
    <w:rsid w:val="00DE1DEE"/>
    <w:rsid w:val="00DE3088"/>
    <w:rsid w:val="00DE34CE"/>
    <w:rsid w:val="00DE42D9"/>
    <w:rsid w:val="00DE5379"/>
    <w:rsid w:val="00DE55C1"/>
    <w:rsid w:val="00DF0345"/>
    <w:rsid w:val="00DF0351"/>
    <w:rsid w:val="00DF140B"/>
    <w:rsid w:val="00DF242D"/>
    <w:rsid w:val="00DF3F5A"/>
    <w:rsid w:val="00DF422F"/>
    <w:rsid w:val="00DF60C6"/>
    <w:rsid w:val="00DF7CA6"/>
    <w:rsid w:val="00E02B99"/>
    <w:rsid w:val="00E03410"/>
    <w:rsid w:val="00E04007"/>
    <w:rsid w:val="00E04C15"/>
    <w:rsid w:val="00E051EE"/>
    <w:rsid w:val="00E057D4"/>
    <w:rsid w:val="00E06E81"/>
    <w:rsid w:val="00E115BC"/>
    <w:rsid w:val="00E12037"/>
    <w:rsid w:val="00E130FC"/>
    <w:rsid w:val="00E13E92"/>
    <w:rsid w:val="00E142BB"/>
    <w:rsid w:val="00E151E9"/>
    <w:rsid w:val="00E16CAB"/>
    <w:rsid w:val="00E24E96"/>
    <w:rsid w:val="00E26CFD"/>
    <w:rsid w:val="00E30259"/>
    <w:rsid w:val="00E305DE"/>
    <w:rsid w:val="00E32D8E"/>
    <w:rsid w:val="00E32ED9"/>
    <w:rsid w:val="00E3362E"/>
    <w:rsid w:val="00E33F07"/>
    <w:rsid w:val="00E34429"/>
    <w:rsid w:val="00E34DBC"/>
    <w:rsid w:val="00E36386"/>
    <w:rsid w:val="00E37C51"/>
    <w:rsid w:val="00E4027F"/>
    <w:rsid w:val="00E410B9"/>
    <w:rsid w:val="00E41C2E"/>
    <w:rsid w:val="00E4225F"/>
    <w:rsid w:val="00E4334C"/>
    <w:rsid w:val="00E447A7"/>
    <w:rsid w:val="00E5214B"/>
    <w:rsid w:val="00E55FB0"/>
    <w:rsid w:val="00E607D2"/>
    <w:rsid w:val="00E62227"/>
    <w:rsid w:val="00E622BF"/>
    <w:rsid w:val="00E6231F"/>
    <w:rsid w:val="00E6369C"/>
    <w:rsid w:val="00E637F1"/>
    <w:rsid w:val="00E644ED"/>
    <w:rsid w:val="00E67517"/>
    <w:rsid w:val="00E72F40"/>
    <w:rsid w:val="00E74848"/>
    <w:rsid w:val="00E75F83"/>
    <w:rsid w:val="00E83FB3"/>
    <w:rsid w:val="00E87EE3"/>
    <w:rsid w:val="00E948AB"/>
    <w:rsid w:val="00E979AD"/>
    <w:rsid w:val="00EA07AF"/>
    <w:rsid w:val="00EA1B99"/>
    <w:rsid w:val="00EA2B42"/>
    <w:rsid w:val="00EA3BB4"/>
    <w:rsid w:val="00EA4B9C"/>
    <w:rsid w:val="00EA5D51"/>
    <w:rsid w:val="00EA7134"/>
    <w:rsid w:val="00EB26A4"/>
    <w:rsid w:val="00EB3CFE"/>
    <w:rsid w:val="00EB640B"/>
    <w:rsid w:val="00EB680B"/>
    <w:rsid w:val="00EC1010"/>
    <w:rsid w:val="00EC3EE6"/>
    <w:rsid w:val="00EC526C"/>
    <w:rsid w:val="00ED251F"/>
    <w:rsid w:val="00ED31D0"/>
    <w:rsid w:val="00ED3BC6"/>
    <w:rsid w:val="00ED5BAB"/>
    <w:rsid w:val="00ED61DB"/>
    <w:rsid w:val="00ED6652"/>
    <w:rsid w:val="00ED6A77"/>
    <w:rsid w:val="00ED6DD0"/>
    <w:rsid w:val="00EE1AC9"/>
    <w:rsid w:val="00EE1D86"/>
    <w:rsid w:val="00EE3C56"/>
    <w:rsid w:val="00EE532D"/>
    <w:rsid w:val="00EE6020"/>
    <w:rsid w:val="00EE623B"/>
    <w:rsid w:val="00EE64CF"/>
    <w:rsid w:val="00EE70A5"/>
    <w:rsid w:val="00EF0FFA"/>
    <w:rsid w:val="00EF1053"/>
    <w:rsid w:val="00EF1E35"/>
    <w:rsid w:val="00EF284D"/>
    <w:rsid w:val="00EF31B3"/>
    <w:rsid w:val="00EF3E9A"/>
    <w:rsid w:val="00EF4ED3"/>
    <w:rsid w:val="00EF59EB"/>
    <w:rsid w:val="00F001D2"/>
    <w:rsid w:val="00F018EA"/>
    <w:rsid w:val="00F0256C"/>
    <w:rsid w:val="00F050C3"/>
    <w:rsid w:val="00F07018"/>
    <w:rsid w:val="00F07F59"/>
    <w:rsid w:val="00F10571"/>
    <w:rsid w:val="00F120A1"/>
    <w:rsid w:val="00F130D8"/>
    <w:rsid w:val="00F143E2"/>
    <w:rsid w:val="00F16239"/>
    <w:rsid w:val="00F16FDA"/>
    <w:rsid w:val="00F23C34"/>
    <w:rsid w:val="00F25BAB"/>
    <w:rsid w:val="00F26325"/>
    <w:rsid w:val="00F27F90"/>
    <w:rsid w:val="00F31799"/>
    <w:rsid w:val="00F33717"/>
    <w:rsid w:val="00F40CA0"/>
    <w:rsid w:val="00F41F6A"/>
    <w:rsid w:val="00F42752"/>
    <w:rsid w:val="00F43411"/>
    <w:rsid w:val="00F43D29"/>
    <w:rsid w:val="00F509E4"/>
    <w:rsid w:val="00F5175C"/>
    <w:rsid w:val="00F52F97"/>
    <w:rsid w:val="00F54119"/>
    <w:rsid w:val="00F54767"/>
    <w:rsid w:val="00F55900"/>
    <w:rsid w:val="00F56A73"/>
    <w:rsid w:val="00F575A0"/>
    <w:rsid w:val="00F57CB3"/>
    <w:rsid w:val="00F60F6A"/>
    <w:rsid w:val="00F61556"/>
    <w:rsid w:val="00F6389B"/>
    <w:rsid w:val="00F64E29"/>
    <w:rsid w:val="00F66881"/>
    <w:rsid w:val="00F705E3"/>
    <w:rsid w:val="00F705E6"/>
    <w:rsid w:val="00F71F53"/>
    <w:rsid w:val="00F73E04"/>
    <w:rsid w:val="00F7645A"/>
    <w:rsid w:val="00F76AF8"/>
    <w:rsid w:val="00F82295"/>
    <w:rsid w:val="00F82A38"/>
    <w:rsid w:val="00F83011"/>
    <w:rsid w:val="00F84189"/>
    <w:rsid w:val="00F8603E"/>
    <w:rsid w:val="00F86BE3"/>
    <w:rsid w:val="00F87497"/>
    <w:rsid w:val="00F91BC1"/>
    <w:rsid w:val="00F92DC2"/>
    <w:rsid w:val="00F96768"/>
    <w:rsid w:val="00FA1CAD"/>
    <w:rsid w:val="00FA351F"/>
    <w:rsid w:val="00FA4A63"/>
    <w:rsid w:val="00FA5177"/>
    <w:rsid w:val="00FA5180"/>
    <w:rsid w:val="00FA5E66"/>
    <w:rsid w:val="00FB1212"/>
    <w:rsid w:val="00FB2B50"/>
    <w:rsid w:val="00FB32F1"/>
    <w:rsid w:val="00FB3677"/>
    <w:rsid w:val="00FB6174"/>
    <w:rsid w:val="00FB6E56"/>
    <w:rsid w:val="00FC120B"/>
    <w:rsid w:val="00FC19EB"/>
    <w:rsid w:val="00FC2645"/>
    <w:rsid w:val="00FC2ADA"/>
    <w:rsid w:val="00FC2F39"/>
    <w:rsid w:val="00FC3719"/>
    <w:rsid w:val="00FD06E2"/>
    <w:rsid w:val="00FD0842"/>
    <w:rsid w:val="00FD1145"/>
    <w:rsid w:val="00FD1A9B"/>
    <w:rsid w:val="00FD42AA"/>
    <w:rsid w:val="00FD5D79"/>
    <w:rsid w:val="00FE073A"/>
    <w:rsid w:val="00FE2191"/>
    <w:rsid w:val="00FE3119"/>
    <w:rsid w:val="00FE3AA2"/>
    <w:rsid w:val="00FE61E4"/>
    <w:rsid w:val="00FF0956"/>
    <w:rsid w:val="00FF25F6"/>
    <w:rsid w:val="00FF4562"/>
    <w:rsid w:val="00FF5FC1"/>
    <w:rsid w:val="01CC7456"/>
    <w:rsid w:val="05F65A90"/>
    <w:rsid w:val="07302A18"/>
    <w:rsid w:val="07BD0027"/>
    <w:rsid w:val="0B687B22"/>
    <w:rsid w:val="0BF7240D"/>
    <w:rsid w:val="1053100E"/>
    <w:rsid w:val="108F6EC2"/>
    <w:rsid w:val="109F12C3"/>
    <w:rsid w:val="11695E60"/>
    <w:rsid w:val="11AB688D"/>
    <w:rsid w:val="129312B7"/>
    <w:rsid w:val="146A3ED7"/>
    <w:rsid w:val="16E52AF0"/>
    <w:rsid w:val="184560A7"/>
    <w:rsid w:val="18744411"/>
    <w:rsid w:val="196C4A53"/>
    <w:rsid w:val="19DA75B0"/>
    <w:rsid w:val="1ACB5289"/>
    <w:rsid w:val="1AEF4DB5"/>
    <w:rsid w:val="1B59341C"/>
    <w:rsid w:val="1BAA53A0"/>
    <w:rsid w:val="1DD20FEE"/>
    <w:rsid w:val="1EC40527"/>
    <w:rsid w:val="1EEC0BDA"/>
    <w:rsid w:val="1EFC1532"/>
    <w:rsid w:val="20E75DCD"/>
    <w:rsid w:val="220307E6"/>
    <w:rsid w:val="224A5CEE"/>
    <w:rsid w:val="22BC3937"/>
    <w:rsid w:val="22F97C56"/>
    <w:rsid w:val="24757B8D"/>
    <w:rsid w:val="25FF409D"/>
    <w:rsid w:val="265C7F23"/>
    <w:rsid w:val="27C57446"/>
    <w:rsid w:val="29D51E8C"/>
    <w:rsid w:val="2BDD05AF"/>
    <w:rsid w:val="2E6D2515"/>
    <w:rsid w:val="2FE83610"/>
    <w:rsid w:val="307D47AC"/>
    <w:rsid w:val="32B1668C"/>
    <w:rsid w:val="331D3A27"/>
    <w:rsid w:val="344D323F"/>
    <w:rsid w:val="35F3257C"/>
    <w:rsid w:val="36C37EA6"/>
    <w:rsid w:val="37BD24BD"/>
    <w:rsid w:val="3915215A"/>
    <w:rsid w:val="395E42EA"/>
    <w:rsid w:val="398E13DC"/>
    <w:rsid w:val="399D31FD"/>
    <w:rsid w:val="3F7C3489"/>
    <w:rsid w:val="424203CE"/>
    <w:rsid w:val="42C70623"/>
    <w:rsid w:val="45343EF2"/>
    <w:rsid w:val="48A74F00"/>
    <w:rsid w:val="4CFE7CA1"/>
    <w:rsid w:val="4D6E3FB1"/>
    <w:rsid w:val="4E1414A2"/>
    <w:rsid w:val="4E8E67F2"/>
    <w:rsid w:val="5121227C"/>
    <w:rsid w:val="559D42FC"/>
    <w:rsid w:val="5872779B"/>
    <w:rsid w:val="597A3CAE"/>
    <w:rsid w:val="59896C4D"/>
    <w:rsid w:val="5DDB5624"/>
    <w:rsid w:val="60832F22"/>
    <w:rsid w:val="62E8091E"/>
    <w:rsid w:val="63C817E7"/>
    <w:rsid w:val="63D34DE6"/>
    <w:rsid w:val="647B2D17"/>
    <w:rsid w:val="65350A14"/>
    <w:rsid w:val="65C11751"/>
    <w:rsid w:val="68816A0C"/>
    <w:rsid w:val="6A1D60AD"/>
    <w:rsid w:val="6A25741C"/>
    <w:rsid w:val="6C610F27"/>
    <w:rsid w:val="6D0E12BF"/>
    <w:rsid w:val="71EF6F6B"/>
    <w:rsid w:val="72F36F9B"/>
    <w:rsid w:val="74221F82"/>
    <w:rsid w:val="762E08BC"/>
    <w:rsid w:val="76F81B0E"/>
    <w:rsid w:val="785F381C"/>
    <w:rsid w:val="7A460E7C"/>
    <w:rsid w:val="7D5F4A60"/>
    <w:rsid w:val="7E7E623B"/>
    <w:rsid w:val="7F432B4D"/>
    <w:rsid w:val="7F506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Closing" w:qFormat="1"/>
    <w:lsdException w:name="Default Paragraph Font" w:uiPriority="1" w:qFormat="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qFormat="1"/>
    <w:lsdException w:name="Strong" w:semiHidden="0" w:uiPriority="22" w:unhideWhenUsed="0" w:qFormat="1"/>
    <w:lsdException w:name="Emphasis" w:semiHidden="0" w:unhideWhenUsed="0" w:qFormat="1"/>
    <w:lsdException w:name="Document Map" w:uiPriority="99" w:qFormat="1"/>
    <w:lsdException w:name="HTML Top of Form" w:uiPriority="99"/>
    <w:lsdException w:name="HTML Bottom of Form" w:uiPriority="99"/>
    <w:lsdException w:name="Normal (Web)" w:uiPriority="99"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Balloon Text" w:semiHidden="0" w:uiPriority="99" w:unhideWhenUsed="0" w:qFormat="1"/>
    <w:lsdException w:name="Table Grid" w:qFormat="1"/>
    <w:lsdException w:name="Placeholder Text" w:semiHidden="0"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2AA7"/>
    <w:rPr>
      <w:rFonts w:ascii="Times New Roman" w:eastAsia="Times New Roman" w:hAnsi="Times New Roman"/>
      <w:szCs w:val="24"/>
      <w:lang w:eastAsia="en-US"/>
    </w:rPr>
  </w:style>
  <w:style w:type="paragraph" w:styleId="1">
    <w:name w:val="heading 1"/>
    <w:basedOn w:val="a"/>
    <w:next w:val="a0"/>
    <w:link w:val="1Char"/>
    <w:qFormat/>
    <w:rsid w:val="00AC3636"/>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rsid w:val="00AC3636"/>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rsid w:val="00AC3636"/>
    <w:pPr>
      <w:keepNext/>
      <w:numPr>
        <w:ilvl w:val="2"/>
        <w:numId w:val="1"/>
      </w:numPr>
      <w:spacing w:before="240" w:after="60"/>
      <w:outlineLvl w:val="2"/>
    </w:pPr>
    <w:rPr>
      <w:rFonts w:ascii="Helvetica" w:eastAsia="MS Mincho" w:hAnsi="Helvetica"/>
      <w:b/>
      <w:bCs/>
      <w:szCs w:val="26"/>
    </w:rPr>
  </w:style>
  <w:style w:type="paragraph" w:styleId="4">
    <w:name w:val="heading 4"/>
    <w:basedOn w:val="a"/>
    <w:next w:val="a"/>
    <w:link w:val="4Char"/>
    <w:qFormat/>
    <w:rsid w:val="00AC3636"/>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AC3636"/>
    <w:pPr>
      <w:spacing w:before="240" w:after="60"/>
      <w:outlineLvl w:val="4"/>
    </w:pPr>
    <w:rPr>
      <w:b/>
      <w:bCs/>
      <w:i/>
      <w:iCs/>
      <w:sz w:val="26"/>
      <w:szCs w:val="26"/>
    </w:rPr>
  </w:style>
  <w:style w:type="paragraph" w:styleId="6">
    <w:name w:val="heading 6"/>
    <w:basedOn w:val="a"/>
    <w:next w:val="a"/>
    <w:link w:val="6Char"/>
    <w:unhideWhenUsed/>
    <w:qFormat/>
    <w:rsid w:val="0097117C"/>
    <w:pPr>
      <w:keepNext/>
      <w:keepLines/>
      <w:spacing w:before="240" w:after="64" w:line="320" w:lineRule="auto"/>
      <w:outlineLvl w:val="5"/>
    </w:pPr>
    <w:rPr>
      <w:rFonts w:asciiTheme="majorHAnsi" w:eastAsiaTheme="majorEastAsia" w:hAnsiTheme="majorHAnsi" w:cstheme="majorBidi"/>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AC3636"/>
    <w:pPr>
      <w:spacing w:after="120"/>
      <w:jc w:val="both"/>
    </w:pPr>
    <w:rPr>
      <w:rFonts w:eastAsia="MS Mincho"/>
    </w:rPr>
  </w:style>
  <w:style w:type="paragraph" w:styleId="a4">
    <w:name w:val="caption"/>
    <w:basedOn w:val="a"/>
    <w:next w:val="a"/>
    <w:link w:val="Char0"/>
    <w:qFormat/>
    <w:rsid w:val="00AC3636"/>
    <w:pPr>
      <w:spacing w:after="200"/>
    </w:pPr>
    <w:rPr>
      <w:b/>
      <w:bCs/>
      <w:color w:val="4F81BD"/>
      <w:sz w:val="18"/>
      <w:szCs w:val="18"/>
    </w:rPr>
  </w:style>
  <w:style w:type="paragraph" w:styleId="a5">
    <w:name w:val="Document Map"/>
    <w:basedOn w:val="a"/>
    <w:link w:val="Char1"/>
    <w:uiPriority w:val="99"/>
    <w:qFormat/>
    <w:rsid w:val="00AC3636"/>
    <w:rPr>
      <w:rFonts w:ascii="微软雅黑" w:eastAsia="微软雅黑"/>
      <w:sz w:val="18"/>
      <w:szCs w:val="18"/>
    </w:rPr>
  </w:style>
  <w:style w:type="paragraph" w:styleId="a6">
    <w:name w:val="annotation text"/>
    <w:basedOn w:val="a"/>
    <w:link w:val="Char2"/>
    <w:qFormat/>
    <w:rsid w:val="00AC3636"/>
    <w:rPr>
      <w:szCs w:val="20"/>
    </w:rPr>
  </w:style>
  <w:style w:type="paragraph" w:styleId="a7">
    <w:name w:val="Closing"/>
    <w:basedOn w:val="a"/>
    <w:link w:val="Char3"/>
    <w:qFormat/>
    <w:rsid w:val="00AC3636"/>
    <w:pPr>
      <w:widowControl w:val="0"/>
      <w:ind w:leftChars="2100" w:left="100"/>
      <w:jc w:val="both"/>
    </w:pPr>
    <w:rPr>
      <w:rFonts w:eastAsia="宋体"/>
      <w:kern w:val="2"/>
      <w:sz w:val="28"/>
      <w:lang w:eastAsia="zh-CN"/>
    </w:rPr>
  </w:style>
  <w:style w:type="paragraph" w:styleId="a8">
    <w:name w:val="Balloon Text"/>
    <w:basedOn w:val="a"/>
    <w:link w:val="Char4"/>
    <w:uiPriority w:val="99"/>
    <w:qFormat/>
    <w:rsid w:val="00AC3636"/>
    <w:rPr>
      <w:rFonts w:ascii="Tahoma" w:hAnsi="Tahoma"/>
      <w:sz w:val="16"/>
      <w:szCs w:val="16"/>
    </w:rPr>
  </w:style>
  <w:style w:type="paragraph" w:styleId="a9">
    <w:name w:val="footer"/>
    <w:basedOn w:val="a"/>
    <w:link w:val="Char5"/>
    <w:uiPriority w:val="99"/>
    <w:qFormat/>
    <w:rsid w:val="00AC3636"/>
    <w:pPr>
      <w:tabs>
        <w:tab w:val="center" w:pos="4536"/>
        <w:tab w:val="right" w:pos="9072"/>
      </w:tabs>
    </w:pPr>
  </w:style>
  <w:style w:type="paragraph" w:styleId="aa">
    <w:name w:val="header"/>
    <w:basedOn w:val="a"/>
    <w:link w:val="Char6"/>
    <w:qFormat/>
    <w:rsid w:val="00AC3636"/>
    <w:pPr>
      <w:tabs>
        <w:tab w:val="center" w:pos="4536"/>
        <w:tab w:val="right" w:pos="9072"/>
      </w:tabs>
    </w:pPr>
    <w:rPr>
      <w:rFonts w:ascii="Arial" w:eastAsia="MS Mincho" w:hAnsi="Arial"/>
      <w:b/>
    </w:rPr>
  </w:style>
  <w:style w:type="paragraph" w:styleId="ab">
    <w:name w:val="footnote text"/>
    <w:basedOn w:val="a"/>
    <w:link w:val="Char7"/>
    <w:uiPriority w:val="99"/>
    <w:qFormat/>
    <w:rsid w:val="00AC3636"/>
    <w:rPr>
      <w:szCs w:val="20"/>
    </w:rPr>
  </w:style>
  <w:style w:type="paragraph" w:styleId="ac">
    <w:name w:val="Normal (Web)"/>
    <w:basedOn w:val="a"/>
    <w:uiPriority w:val="99"/>
    <w:qFormat/>
    <w:rsid w:val="00AC3636"/>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sid w:val="00AC3636"/>
    <w:rPr>
      <w:b/>
      <w:bCs/>
    </w:rPr>
  </w:style>
  <w:style w:type="table" w:styleId="ae">
    <w:name w:val="Table Grid"/>
    <w:basedOn w:val="a2"/>
    <w:qFormat/>
    <w:rsid w:val="00AC36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sid w:val="00AC3636"/>
    <w:rPr>
      <w:b/>
      <w:bCs/>
    </w:rPr>
  </w:style>
  <w:style w:type="character" w:styleId="af0">
    <w:name w:val="Emphasis"/>
    <w:basedOn w:val="a1"/>
    <w:qFormat/>
    <w:rsid w:val="00AC3636"/>
    <w:rPr>
      <w:i/>
      <w:iCs/>
    </w:rPr>
  </w:style>
  <w:style w:type="character" w:styleId="af1">
    <w:name w:val="Hyperlink"/>
    <w:uiPriority w:val="99"/>
    <w:qFormat/>
    <w:rsid w:val="00AC3636"/>
    <w:rPr>
      <w:color w:val="0000FF"/>
      <w:u w:val="single"/>
    </w:rPr>
  </w:style>
  <w:style w:type="character" w:styleId="af2">
    <w:name w:val="annotation reference"/>
    <w:uiPriority w:val="99"/>
    <w:qFormat/>
    <w:rsid w:val="00AC3636"/>
    <w:rPr>
      <w:sz w:val="16"/>
      <w:szCs w:val="16"/>
    </w:rPr>
  </w:style>
  <w:style w:type="character" w:styleId="af3">
    <w:name w:val="footnote reference"/>
    <w:uiPriority w:val="99"/>
    <w:qFormat/>
    <w:rsid w:val="00AC3636"/>
    <w:rPr>
      <w:vertAlign w:val="superscript"/>
    </w:rPr>
  </w:style>
  <w:style w:type="character" w:customStyle="1" w:styleId="1Char">
    <w:name w:val="标题 1 Char"/>
    <w:link w:val="1"/>
    <w:qFormat/>
    <w:rsid w:val="00AC3636"/>
    <w:rPr>
      <w:rFonts w:ascii="Helvetica" w:eastAsia="MS Mincho" w:hAnsi="Helvetica"/>
      <w:b/>
      <w:bCs/>
      <w:kern w:val="32"/>
      <w:sz w:val="28"/>
      <w:szCs w:val="32"/>
      <w:lang w:eastAsia="en-US"/>
    </w:rPr>
  </w:style>
  <w:style w:type="character" w:customStyle="1" w:styleId="2Char">
    <w:name w:val="标题 2 Char"/>
    <w:link w:val="2"/>
    <w:qFormat/>
    <w:rsid w:val="00AC3636"/>
    <w:rPr>
      <w:rFonts w:ascii="Helvetica" w:eastAsia="MS Mincho" w:hAnsi="Helvetica"/>
      <w:b/>
      <w:bCs/>
      <w:iCs/>
      <w:szCs w:val="28"/>
      <w:lang w:eastAsia="en-US"/>
    </w:rPr>
  </w:style>
  <w:style w:type="character" w:customStyle="1" w:styleId="3Char">
    <w:name w:val="标题 3 Char"/>
    <w:link w:val="3"/>
    <w:qFormat/>
    <w:rsid w:val="00AC3636"/>
    <w:rPr>
      <w:rFonts w:ascii="Helvetica" w:eastAsia="MS Mincho" w:hAnsi="Helvetica"/>
      <w:b/>
      <w:bCs/>
      <w:szCs w:val="26"/>
      <w:lang w:eastAsia="en-US"/>
    </w:rPr>
  </w:style>
  <w:style w:type="character" w:customStyle="1" w:styleId="4Char">
    <w:name w:val="标题 4 Char"/>
    <w:link w:val="4"/>
    <w:qFormat/>
    <w:rsid w:val="00AC3636"/>
    <w:rPr>
      <w:rFonts w:ascii="Times New Roman" w:eastAsia="MS Mincho" w:hAnsi="Times New Roman"/>
      <w:b/>
      <w:bCs/>
      <w:sz w:val="28"/>
      <w:szCs w:val="28"/>
      <w:lang w:eastAsia="en-US"/>
    </w:rPr>
  </w:style>
  <w:style w:type="character" w:customStyle="1" w:styleId="5Char">
    <w:name w:val="标题 5 Char"/>
    <w:link w:val="5"/>
    <w:qFormat/>
    <w:rsid w:val="00AC3636"/>
    <w:rPr>
      <w:rFonts w:ascii="Times New Roman" w:eastAsia="Times New Roman" w:hAnsi="Times New Roman" w:cs="Times New Roman"/>
      <w:b/>
      <w:bCs/>
      <w:i/>
      <w:iCs/>
      <w:sz w:val="26"/>
      <w:szCs w:val="26"/>
      <w:lang w:val="en-US"/>
    </w:rPr>
  </w:style>
  <w:style w:type="character" w:customStyle="1" w:styleId="Char">
    <w:name w:val="正文文本 Char"/>
    <w:link w:val="a0"/>
    <w:qFormat/>
    <w:rsid w:val="00AC3636"/>
    <w:rPr>
      <w:rFonts w:ascii="Times New Roman" w:eastAsia="MS Mincho" w:hAnsi="Times New Roman" w:cs="Times New Roman"/>
      <w:sz w:val="20"/>
      <w:szCs w:val="24"/>
      <w:lang w:val="en-US"/>
    </w:rPr>
  </w:style>
  <w:style w:type="character" w:customStyle="1" w:styleId="Char6">
    <w:name w:val="页眉 Char"/>
    <w:link w:val="aa"/>
    <w:qFormat/>
    <w:rsid w:val="00AC3636"/>
    <w:rPr>
      <w:rFonts w:ascii="Arial" w:eastAsia="MS Mincho" w:hAnsi="Arial" w:cs="Times New Roman"/>
      <w:b/>
      <w:sz w:val="20"/>
      <w:szCs w:val="24"/>
      <w:lang w:val="en-US"/>
    </w:rPr>
  </w:style>
  <w:style w:type="character" w:customStyle="1" w:styleId="Char5">
    <w:name w:val="页脚 Char"/>
    <w:link w:val="a9"/>
    <w:uiPriority w:val="99"/>
    <w:qFormat/>
    <w:rsid w:val="00AC3636"/>
    <w:rPr>
      <w:rFonts w:ascii="Times New Roman" w:eastAsia="Times New Roman" w:hAnsi="Times New Roman" w:cs="Times New Roman"/>
      <w:sz w:val="20"/>
      <w:szCs w:val="24"/>
      <w:lang w:val="en-US"/>
    </w:rPr>
  </w:style>
  <w:style w:type="paragraph" w:customStyle="1" w:styleId="para">
    <w:name w:val="para"/>
    <w:basedOn w:val="a"/>
    <w:next w:val="para-ind"/>
    <w:qFormat/>
    <w:rsid w:val="00AC3636"/>
    <w:pPr>
      <w:keepNext/>
    </w:pPr>
    <w:rPr>
      <w:sz w:val="24"/>
    </w:rPr>
  </w:style>
  <w:style w:type="paragraph" w:customStyle="1" w:styleId="para-ind">
    <w:name w:val="para-ind"/>
    <w:basedOn w:val="a"/>
    <w:qFormat/>
    <w:rsid w:val="00AC3636"/>
    <w:pPr>
      <w:ind w:firstLine="357"/>
    </w:pPr>
    <w:rPr>
      <w:sz w:val="24"/>
    </w:rPr>
  </w:style>
  <w:style w:type="character" w:customStyle="1" w:styleId="Char7">
    <w:name w:val="脚注文本 Char"/>
    <w:link w:val="ab"/>
    <w:uiPriority w:val="99"/>
    <w:qFormat/>
    <w:rsid w:val="00AC3636"/>
    <w:rPr>
      <w:rFonts w:ascii="Times New Roman" w:eastAsia="Times New Roman" w:hAnsi="Times New Roman" w:cs="Times New Roman"/>
      <w:sz w:val="20"/>
      <w:szCs w:val="20"/>
      <w:lang w:val="en-US"/>
    </w:rPr>
  </w:style>
  <w:style w:type="character" w:customStyle="1" w:styleId="Char2">
    <w:name w:val="批注文字 Char"/>
    <w:link w:val="a6"/>
    <w:qFormat/>
    <w:rsid w:val="00AC3636"/>
    <w:rPr>
      <w:rFonts w:ascii="Times New Roman" w:eastAsia="Times New Roman" w:hAnsi="Times New Roman" w:cs="Times New Roman"/>
      <w:sz w:val="20"/>
      <w:szCs w:val="20"/>
      <w:lang w:val="en-US"/>
    </w:rPr>
  </w:style>
  <w:style w:type="character" w:customStyle="1" w:styleId="Char8">
    <w:name w:val="批注主题 Char"/>
    <w:link w:val="ad"/>
    <w:uiPriority w:val="99"/>
    <w:qFormat/>
    <w:rsid w:val="00AC3636"/>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sid w:val="00AC3636"/>
    <w:rPr>
      <w:rFonts w:ascii="Tahoma" w:eastAsia="Times New Roman" w:hAnsi="Tahoma" w:cs="Tahoma"/>
      <w:sz w:val="16"/>
      <w:szCs w:val="16"/>
      <w:lang w:val="en-US"/>
    </w:rPr>
  </w:style>
  <w:style w:type="paragraph" w:customStyle="1" w:styleId="TdocHeader2">
    <w:name w:val="Tdoc_Header_2"/>
    <w:basedOn w:val="a"/>
    <w:qFormat/>
    <w:rsid w:val="00AC3636"/>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sid w:val="00AC3636"/>
    <w:rPr>
      <w:color w:val="808080"/>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
    <w:basedOn w:val="a"/>
    <w:link w:val="Char9"/>
    <w:uiPriority w:val="34"/>
    <w:qFormat/>
    <w:rsid w:val="00AC3636"/>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rsid w:val="00AC3636"/>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sid w:val="00AC3636"/>
    <w:rPr>
      <w:rFonts w:ascii="Arial" w:eastAsia="Times New Roman" w:hAnsi="Arial"/>
      <w:lang w:val="en-GB" w:eastAsia="en-US"/>
    </w:rPr>
  </w:style>
  <w:style w:type="paragraph" w:customStyle="1" w:styleId="Normal9pointspacing">
    <w:name w:val="Normal 9 point spacing"/>
    <w:basedOn w:val="a0"/>
    <w:link w:val="Normal9pointspacingChar"/>
    <w:qFormat/>
    <w:rsid w:val="00AC3636"/>
    <w:pPr>
      <w:spacing w:before="180" w:after="60"/>
    </w:pPr>
  </w:style>
  <w:style w:type="paragraph" w:customStyle="1" w:styleId="Proposalline">
    <w:name w:val="Proposal line"/>
    <w:basedOn w:val="Normal9pointspacing"/>
    <w:link w:val="ProposallineChar"/>
    <w:qFormat/>
    <w:rsid w:val="00AC3636"/>
    <w:pPr>
      <w:spacing w:before="240" w:after="240"/>
    </w:pPr>
    <w:rPr>
      <w:b/>
    </w:rPr>
  </w:style>
  <w:style w:type="character" w:customStyle="1" w:styleId="Normal9pointspacingChar">
    <w:name w:val="Normal 9 point spacing Char"/>
    <w:link w:val="Normal9pointspacing"/>
    <w:qFormat/>
    <w:rsid w:val="00AC3636"/>
    <w:rPr>
      <w:rFonts w:ascii="Times New Roman" w:eastAsia="MS Mincho" w:hAnsi="Times New Roman"/>
      <w:szCs w:val="24"/>
      <w:lang w:eastAsia="en-US"/>
    </w:rPr>
  </w:style>
  <w:style w:type="paragraph" w:customStyle="1" w:styleId="Normal1">
    <w:name w:val="Normal1"/>
    <w:basedOn w:val="a0"/>
    <w:link w:val="NormalChar"/>
    <w:qFormat/>
    <w:rsid w:val="00AC3636"/>
    <w:pPr>
      <w:spacing w:after="180"/>
    </w:pPr>
    <w:rPr>
      <w:rFonts w:eastAsia="宋体"/>
    </w:rPr>
  </w:style>
  <w:style w:type="character" w:customStyle="1" w:styleId="ProposallineChar">
    <w:name w:val="Proposal line Char"/>
    <w:link w:val="Proposalline"/>
    <w:qFormat/>
    <w:rsid w:val="00AC3636"/>
    <w:rPr>
      <w:rFonts w:ascii="Times New Roman" w:eastAsia="MS Mincho" w:hAnsi="Times New Roman"/>
      <w:b/>
      <w:szCs w:val="24"/>
      <w:lang w:eastAsia="en-US"/>
    </w:rPr>
  </w:style>
  <w:style w:type="paragraph" w:customStyle="1" w:styleId="TAH">
    <w:name w:val="TAH"/>
    <w:basedOn w:val="a"/>
    <w:link w:val="TAHCar"/>
    <w:qFormat/>
    <w:rsid w:val="00AC3636"/>
    <w:pPr>
      <w:keepNext/>
      <w:keepLines/>
      <w:jc w:val="center"/>
    </w:pPr>
    <w:rPr>
      <w:rFonts w:ascii="Arial" w:hAnsi="Arial"/>
      <w:b/>
      <w:sz w:val="18"/>
      <w:szCs w:val="20"/>
      <w:lang w:val="en-GB"/>
    </w:rPr>
  </w:style>
  <w:style w:type="character" w:customStyle="1" w:styleId="NormalChar">
    <w:name w:val="Normal Char"/>
    <w:link w:val="Normal1"/>
    <w:qFormat/>
    <w:rsid w:val="00AC3636"/>
    <w:rPr>
      <w:rFonts w:ascii="Times New Roman" w:eastAsia="宋体" w:hAnsi="Times New Roman" w:cs="Times New Roman"/>
      <w:sz w:val="20"/>
      <w:szCs w:val="24"/>
      <w:lang w:val="en-US"/>
    </w:rPr>
  </w:style>
  <w:style w:type="paragraph" w:customStyle="1" w:styleId="TH">
    <w:name w:val="TH"/>
    <w:basedOn w:val="a"/>
    <w:link w:val="THChar"/>
    <w:qFormat/>
    <w:rsid w:val="00AC3636"/>
    <w:pPr>
      <w:keepNext/>
      <w:keepLines/>
      <w:spacing w:before="60" w:after="180"/>
      <w:jc w:val="center"/>
    </w:pPr>
    <w:rPr>
      <w:rFonts w:ascii="Arial" w:hAnsi="Arial"/>
      <w:b/>
      <w:szCs w:val="20"/>
      <w:lang w:val="en-GB"/>
    </w:rPr>
  </w:style>
  <w:style w:type="character" w:customStyle="1" w:styleId="THChar">
    <w:name w:val="TH Char"/>
    <w:link w:val="TH"/>
    <w:qFormat/>
    <w:rsid w:val="00AC3636"/>
    <w:rPr>
      <w:rFonts w:ascii="Arial" w:eastAsia="Times New Roman" w:hAnsi="Arial"/>
      <w:b/>
      <w:lang w:val="en-GB" w:eastAsia="en-US"/>
    </w:rPr>
  </w:style>
  <w:style w:type="character" w:customStyle="1" w:styleId="TAHCar">
    <w:name w:val="TAH Car"/>
    <w:link w:val="TAH"/>
    <w:qFormat/>
    <w:rsid w:val="00AC3636"/>
    <w:rPr>
      <w:rFonts w:ascii="Arial" w:eastAsia="Times New Roman" w:hAnsi="Arial"/>
      <w:b/>
      <w:sz w:val="18"/>
      <w:lang w:val="en-GB" w:eastAsia="en-US"/>
    </w:rPr>
  </w:style>
  <w:style w:type="character" w:customStyle="1" w:styleId="Char1">
    <w:name w:val="文档结构图 Char"/>
    <w:link w:val="a5"/>
    <w:uiPriority w:val="99"/>
    <w:qFormat/>
    <w:rsid w:val="00AC3636"/>
    <w:rPr>
      <w:rFonts w:ascii="微软雅黑" w:eastAsia="微软雅黑" w:hAnsi="Times New Roman"/>
      <w:sz w:val="18"/>
      <w:szCs w:val="18"/>
    </w:rPr>
  </w:style>
  <w:style w:type="character" w:customStyle="1" w:styleId="Char9">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5"/>
    <w:uiPriority w:val="34"/>
    <w:qFormat/>
    <w:rsid w:val="00AC3636"/>
    <w:rPr>
      <w:rFonts w:eastAsia="Calibri"/>
      <w:sz w:val="22"/>
      <w:szCs w:val="22"/>
      <w:lang w:eastAsia="en-US"/>
    </w:rPr>
  </w:style>
  <w:style w:type="paragraph" w:customStyle="1" w:styleId="10">
    <w:name w:val="修订1"/>
    <w:uiPriority w:val="99"/>
    <w:qFormat/>
    <w:rsid w:val="00AC3636"/>
    <w:rPr>
      <w:rFonts w:ascii="Times New Roman" w:eastAsia="Times New Roman" w:hAnsi="Times New Roman"/>
      <w:szCs w:val="24"/>
      <w:lang w:eastAsia="en-US"/>
    </w:rPr>
  </w:style>
  <w:style w:type="character" w:customStyle="1" w:styleId="Char0">
    <w:name w:val="题注 Char"/>
    <w:link w:val="a4"/>
    <w:qFormat/>
    <w:rsid w:val="00AC3636"/>
    <w:rPr>
      <w:rFonts w:ascii="Times New Roman" w:eastAsia="Times New Roman" w:hAnsi="Times New Roman"/>
      <w:b/>
      <w:bCs/>
      <w:color w:val="4F81BD"/>
      <w:sz w:val="18"/>
      <w:szCs w:val="18"/>
      <w:lang w:eastAsia="en-US"/>
    </w:rPr>
  </w:style>
  <w:style w:type="paragraph" w:customStyle="1" w:styleId="Style11">
    <w:name w:val="Style1.1"/>
    <w:basedOn w:val="a0"/>
    <w:qFormat/>
    <w:rsid w:val="00AC3636"/>
    <w:pPr>
      <w:tabs>
        <w:tab w:val="left" w:pos="-806"/>
      </w:tabs>
      <w:spacing w:before="240"/>
      <w:ind w:left="-806" w:hanging="567"/>
    </w:pPr>
    <w:rPr>
      <w:b/>
      <w:sz w:val="22"/>
      <w:szCs w:val="20"/>
    </w:rPr>
  </w:style>
  <w:style w:type="paragraph" w:customStyle="1" w:styleId="Style1">
    <w:name w:val="Style1"/>
    <w:basedOn w:val="a"/>
    <w:link w:val="Style1Char"/>
    <w:qFormat/>
    <w:rsid w:val="00AC3636"/>
    <w:pPr>
      <w:spacing w:after="180" w:line="288" w:lineRule="auto"/>
      <w:ind w:firstLine="360"/>
      <w:jc w:val="both"/>
    </w:pPr>
    <w:rPr>
      <w:rFonts w:eastAsia="Malgun Gothic"/>
      <w:szCs w:val="20"/>
      <w:lang w:val="en-GB"/>
    </w:rPr>
  </w:style>
  <w:style w:type="character" w:customStyle="1" w:styleId="Style1Char">
    <w:name w:val="Style1 Char"/>
    <w:link w:val="Style1"/>
    <w:qFormat/>
    <w:rsid w:val="00AC3636"/>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rsid w:val="00AC3636"/>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sid w:val="00AC3636"/>
    <w:rPr>
      <w:rFonts w:ascii="Times New Roman" w:eastAsia="Malgun Gothic" w:hAnsi="Times New Roman" w:cs="Batang"/>
      <w:sz w:val="22"/>
      <w:lang w:val="en-GB" w:eastAsia="en-US"/>
    </w:rPr>
  </w:style>
  <w:style w:type="character" w:customStyle="1" w:styleId="apple-converted-space">
    <w:name w:val="apple-converted-space"/>
    <w:basedOn w:val="a1"/>
    <w:qFormat/>
    <w:rsid w:val="00AC3636"/>
  </w:style>
  <w:style w:type="character" w:customStyle="1" w:styleId="fontstyle01">
    <w:name w:val="fontstyle01"/>
    <w:basedOn w:val="a1"/>
    <w:qFormat/>
    <w:rsid w:val="00AC3636"/>
    <w:rPr>
      <w:rFonts w:ascii="NimbusRomNo9L-Regu" w:hAnsi="NimbusRomNo9L-Regu" w:hint="default"/>
      <w:color w:val="000000"/>
      <w:sz w:val="20"/>
      <w:szCs w:val="20"/>
    </w:rPr>
  </w:style>
  <w:style w:type="character" w:customStyle="1" w:styleId="fontstyle21">
    <w:name w:val="fontstyle21"/>
    <w:basedOn w:val="a1"/>
    <w:qFormat/>
    <w:rsid w:val="00AC3636"/>
    <w:rPr>
      <w:rFonts w:ascii="NimbusRomNo9L-ReguItal" w:hAnsi="NimbusRomNo9L-ReguItal" w:hint="default"/>
      <w:i/>
      <w:iCs/>
      <w:color w:val="000000"/>
      <w:sz w:val="20"/>
      <w:szCs w:val="20"/>
    </w:rPr>
  </w:style>
  <w:style w:type="character" w:customStyle="1" w:styleId="Char3">
    <w:name w:val="结束语 Char"/>
    <w:basedOn w:val="a1"/>
    <w:link w:val="a7"/>
    <w:qFormat/>
    <w:rsid w:val="00AC3636"/>
    <w:rPr>
      <w:rFonts w:ascii="Times New Roman" w:eastAsia="宋体" w:hAnsi="Times New Roman"/>
      <w:kern w:val="2"/>
      <w:sz w:val="28"/>
      <w:szCs w:val="24"/>
    </w:rPr>
  </w:style>
  <w:style w:type="character" w:customStyle="1" w:styleId="Char10">
    <w:name w:val="正文文本 Char1"/>
    <w:qFormat/>
    <w:rsid w:val="00AC3636"/>
    <w:rPr>
      <w:rFonts w:ascii="Times New Roman" w:eastAsia="MS Mincho" w:hAnsi="Times New Roman"/>
      <w:szCs w:val="24"/>
    </w:rPr>
  </w:style>
  <w:style w:type="paragraph" w:customStyle="1" w:styleId="LGTdoc">
    <w:name w:val="LGTdoc_본문"/>
    <w:basedOn w:val="a"/>
    <w:link w:val="LGTdocChar"/>
    <w:qFormat/>
    <w:rsid w:val="00AC363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AC3636"/>
    <w:rPr>
      <w:rFonts w:ascii="Times New Roman" w:eastAsia="Batang" w:hAnsi="Times New Roman"/>
      <w:kern w:val="2"/>
      <w:sz w:val="22"/>
      <w:szCs w:val="24"/>
      <w:lang w:val="en-GB" w:eastAsia="ko-KR"/>
    </w:rPr>
  </w:style>
  <w:style w:type="character" w:customStyle="1" w:styleId="Char11">
    <w:name w:val="列出段落 Char1"/>
    <w:basedOn w:val="a1"/>
    <w:uiPriority w:val="34"/>
    <w:qFormat/>
    <w:rsid w:val="00AC3636"/>
    <w:rPr>
      <w:rFonts w:eastAsia="t"/>
      <w:szCs w:val="22"/>
    </w:rPr>
  </w:style>
  <w:style w:type="paragraph" w:customStyle="1" w:styleId="table">
    <w:name w:val="table"/>
    <w:basedOn w:val="a"/>
    <w:next w:val="a"/>
    <w:link w:val="table0"/>
    <w:qFormat/>
    <w:rsid w:val="00AC3636"/>
    <w:pPr>
      <w:numPr>
        <w:numId w:val="3"/>
      </w:numPr>
      <w:spacing w:after="120"/>
      <w:jc w:val="center"/>
    </w:pPr>
    <w:rPr>
      <w:rFonts w:eastAsiaTheme="minorEastAsia"/>
      <w:lang w:eastAsia="zh-CN"/>
    </w:rPr>
  </w:style>
  <w:style w:type="character" w:customStyle="1" w:styleId="table0">
    <w:name w:val="table 字符"/>
    <w:basedOn w:val="a1"/>
    <w:link w:val="table"/>
    <w:rsid w:val="00AC3636"/>
    <w:rPr>
      <w:rFonts w:ascii="Times New Roman" w:eastAsiaTheme="minorEastAsia" w:hAnsi="Times New Roman"/>
      <w:szCs w:val="24"/>
    </w:rPr>
  </w:style>
  <w:style w:type="paragraph" w:customStyle="1" w:styleId="PL">
    <w:name w:val="PL"/>
    <w:link w:val="PLChar"/>
    <w:qFormat/>
    <w:rsid w:val="00AC3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AC3636"/>
    <w:rPr>
      <w:rFonts w:ascii="Courier New" w:eastAsia="Times New Roman" w:hAnsi="Courier New"/>
      <w:sz w:val="16"/>
      <w:shd w:val="clear" w:color="auto" w:fill="E6E6E6"/>
      <w:lang w:val="en-GB" w:eastAsia="en-GB"/>
    </w:rPr>
  </w:style>
  <w:style w:type="paragraph" w:customStyle="1" w:styleId="20">
    <w:name w:val="修订2"/>
    <w:hidden/>
    <w:uiPriority w:val="99"/>
    <w:unhideWhenUsed/>
    <w:rsid w:val="00AC3636"/>
    <w:rPr>
      <w:rFonts w:ascii="Times New Roman" w:eastAsia="Times New Roman" w:hAnsi="Times New Roman"/>
      <w:szCs w:val="24"/>
      <w:lang w:eastAsia="en-US"/>
    </w:rPr>
  </w:style>
  <w:style w:type="paragraph" w:customStyle="1" w:styleId="CRCoverPage">
    <w:name w:val="CR Cover Page"/>
    <w:rsid w:val="00AC3636"/>
    <w:pPr>
      <w:spacing w:after="120"/>
    </w:pPr>
    <w:rPr>
      <w:rFonts w:ascii="Arial" w:eastAsia="MS Mincho" w:hAnsi="Arial"/>
      <w:lang w:val="en-GB" w:eastAsia="en-US"/>
    </w:rPr>
  </w:style>
  <w:style w:type="paragraph" w:customStyle="1" w:styleId="0Maintext">
    <w:name w:val="0 Main text"/>
    <w:basedOn w:val="a"/>
    <w:link w:val="0MaintextChar"/>
    <w:qFormat/>
    <w:rsid w:val="00AC3636"/>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sid w:val="00AC3636"/>
    <w:rPr>
      <w:rFonts w:ascii="Times New Roman" w:eastAsia="Times New Roman" w:hAnsi="Times New Roman" w:cs="Batang"/>
      <w:lang w:val="en-GB" w:eastAsia="en-US"/>
    </w:rPr>
  </w:style>
  <w:style w:type="paragraph" w:customStyle="1" w:styleId="TAC">
    <w:name w:val="TAC"/>
    <w:basedOn w:val="a"/>
    <w:link w:val="TACChar"/>
    <w:qFormat/>
    <w:rsid w:val="00AC3636"/>
    <w:pPr>
      <w:keepNext/>
      <w:keepLines/>
      <w:overflowPunct w:val="0"/>
      <w:autoSpaceDE w:val="0"/>
      <w:autoSpaceDN w:val="0"/>
      <w:adjustRightInd w:val="0"/>
      <w:jc w:val="center"/>
      <w:textAlignment w:val="baseline"/>
    </w:pPr>
    <w:rPr>
      <w:rFonts w:ascii="Arial" w:eastAsiaTheme="minorEastAsia" w:hAnsi="Arial"/>
      <w:sz w:val="18"/>
      <w:szCs w:val="20"/>
      <w:lang w:val="en-GB" w:eastAsia="en-GB"/>
    </w:rPr>
  </w:style>
  <w:style w:type="character" w:customStyle="1" w:styleId="3GPPTextChar">
    <w:name w:val="3GPP Text Char"/>
    <w:link w:val="3GPPText"/>
    <w:qFormat/>
    <w:rsid w:val="00802D12"/>
    <w:rPr>
      <w:lang w:eastAsia="en-US"/>
    </w:rPr>
  </w:style>
  <w:style w:type="paragraph" w:customStyle="1" w:styleId="3GPPText">
    <w:name w:val="3GPP Text"/>
    <w:basedOn w:val="a"/>
    <w:link w:val="3GPPTextChar"/>
    <w:qFormat/>
    <w:rsid w:val="00802D12"/>
    <w:pPr>
      <w:overflowPunct w:val="0"/>
      <w:autoSpaceDE w:val="0"/>
      <w:autoSpaceDN w:val="0"/>
      <w:spacing w:before="120" w:after="120"/>
      <w:jc w:val="both"/>
    </w:pPr>
    <w:rPr>
      <w:rFonts w:ascii="Calibri" w:eastAsia="宋体" w:hAnsi="Calibri"/>
      <w:szCs w:val="20"/>
    </w:rPr>
  </w:style>
  <w:style w:type="character" w:customStyle="1" w:styleId="TACChar">
    <w:name w:val="TAC Char"/>
    <w:link w:val="TAC"/>
    <w:qFormat/>
    <w:rsid w:val="003A747F"/>
    <w:rPr>
      <w:rFonts w:ascii="Arial" w:eastAsiaTheme="minorEastAsia" w:hAnsi="Arial"/>
      <w:sz w:val="18"/>
      <w:lang w:val="en-GB" w:eastAsia="en-GB"/>
    </w:rPr>
  </w:style>
  <w:style w:type="paragraph" w:customStyle="1" w:styleId="TAL">
    <w:name w:val="TAL"/>
    <w:basedOn w:val="a"/>
    <w:link w:val="TALCar"/>
    <w:qFormat/>
    <w:rsid w:val="00BD65EA"/>
    <w:pPr>
      <w:keepNext/>
      <w:keepLines/>
      <w:jc w:val="both"/>
    </w:pPr>
    <w:rPr>
      <w:rFonts w:ascii="Arial" w:eastAsiaTheme="minorEastAsia" w:hAnsi="Arial"/>
      <w:sz w:val="18"/>
      <w:szCs w:val="20"/>
      <w:lang w:val="en-GB"/>
    </w:rPr>
  </w:style>
  <w:style w:type="character" w:customStyle="1" w:styleId="TALCar">
    <w:name w:val="TAL Car"/>
    <w:link w:val="TAL"/>
    <w:qFormat/>
    <w:rsid w:val="00BD65EA"/>
    <w:rPr>
      <w:rFonts w:ascii="Arial" w:eastAsiaTheme="minorEastAsia" w:hAnsi="Arial"/>
      <w:sz w:val="18"/>
      <w:lang w:val="en-GB" w:eastAsia="en-US"/>
    </w:rPr>
  </w:style>
  <w:style w:type="character" w:customStyle="1" w:styleId="6Char">
    <w:name w:val="标题 6 Char"/>
    <w:basedOn w:val="a1"/>
    <w:link w:val="6"/>
    <w:rsid w:val="0097117C"/>
    <w:rPr>
      <w:rFonts w:asciiTheme="majorHAnsi" w:eastAsiaTheme="majorEastAsia" w:hAnsiTheme="majorHAnsi" w:cstheme="majorBidi"/>
      <w:b/>
      <w:bCs/>
      <w:sz w:val="24"/>
      <w:szCs w:val="24"/>
      <w:lang w:eastAsia="en-US"/>
    </w:rPr>
  </w:style>
  <w:style w:type="paragraph" w:styleId="af6">
    <w:name w:val="Revision"/>
    <w:hidden/>
    <w:uiPriority w:val="99"/>
    <w:semiHidden/>
    <w:rsid w:val="00DB4F55"/>
    <w:rPr>
      <w:rFonts w:ascii="Times New Roman" w:eastAsia="Times New Roman" w:hAnsi="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Closing" w:qFormat="1"/>
    <w:lsdException w:name="Default Paragraph Font" w:uiPriority="1" w:qFormat="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qFormat="1"/>
    <w:lsdException w:name="Strong" w:semiHidden="0" w:uiPriority="22" w:unhideWhenUsed="0" w:qFormat="1"/>
    <w:lsdException w:name="Emphasis" w:semiHidden="0" w:unhideWhenUsed="0" w:qFormat="1"/>
    <w:lsdException w:name="Document Map" w:uiPriority="99" w:qFormat="1"/>
    <w:lsdException w:name="HTML Top of Form" w:uiPriority="99"/>
    <w:lsdException w:name="HTML Bottom of Form" w:uiPriority="99"/>
    <w:lsdException w:name="Normal (Web)" w:uiPriority="99"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Balloon Text" w:semiHidden="0" w:uiPriority="99" w:unhideWhenUsed="0" w:qFormat="1"/>
    <w:lsdException w:name="Table Grid" w:qFormat="1"/>
    <w:lsdException w:name="Placeholder Text" w:semiHidden="0"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2AA7"/>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paragraph" w:styleId="6">
    <w:name w:val="heading 6"/>
    <w:basedOn w:val="a"/>
    <w:next w:val="a"/>
    <w:link w:val="6Char"/>
    <w:unhideWhenUsed/>
    <w:qFormat/>
    <w:rsid w:val="0097117C"/>
    <w:pPr>
      <w:keepNext/>
      <w:keepLines/>
      <w:spacing w:before="240" w:after="64" w:line="320" w:lineRule="auto"/>
      <w:outlineLvl w:val="5"/>
    </w:pPr>
    <w:rPr>
      <w:rFonts w:asciiTheme="majorHAnsi" w:eastAsiaTheme="majorEastAsia" w:hAnsiTheme="majorHAnsi" w:cstheme="majorBidi"/>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uiPriority w:val="99"/>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rPr>
      <w:rFonts w:ascii="Times New Roman" w:eastAsia="Times New Roman" w:hAnsi="Times New Roman"/>
      <w:szCs w:val="24"/>
      <w:lang w:eastAsia="en-US"/>
    </w:rPr>
  </w:style>
  <w:style w:type="paragraph" w:customStyle="1" w:styleId="CRCoverPage">
    <w:name w:val="CR Cover Page"/>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Pr>
      <w:rFonts w:ascii="Times New Roman" w:eastAsia="Times New Roman" w:hAnsi="Times New Roman" w:cs="Batang"/>
      <w:lang w:val="en-GB" w:eastAsia="en-US"/>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eastAsiaTheme="minorEastAsia" w:hAnsi="Arial"/>
      <w:sz w:val="18"/>
      <w:szCs w:val="20"/>
      <w:lang w:val="en-GB" w:eastAsia="en-GB"/>
    </w:rPr>
  </w:style>
  <w:style w:type="character" w:customStyle="1" w:styleId="3GPPTextChar">
    <w:name w:val="3GPP Text Char"/>
    <w:link w:val="3GPPText"/>
    <w:qFormat/>
    <w:rsid w:val="00802D12"/>
    <w:rPr>
      <w:lang w:eastAsia="en-US"/>
    </w:rPr>
  </w:style>
  <w:style w:type="paragraph" w:customStyle="1" w:styleId="3GPPText">
    <w:name w:val="3GPP Text"/>
    <w:basedOn w:val="a"/>
    <w:link w:val="3GPPTextChar"/>
    <w:qFormat/>
    <w:rsid w:val="00802D12"/>
    <w:pPr>
      <w:overflowPunct w:val="0"/>
      <w:autoSpaceDE w:val="0"/>
      <w:autoSpaceDN w:val="0"/>
      <w:spacing w:before="120" w:after="120"/>
      <w:jc w:val="both"/>
    </w:pPr>
    <w:rPr>
      <w:rFonts w:ascii="Calibri" w:eastAsia="宋体" w:hAnsi="Calibri"/>
      <w:szCs w:val="20"/>
    </w:rPr>
  </w:style>
  <w:style w:type="character" w:customStyle="1" w:styleId="TACChar">
    <w:name w:val="TAC Char"/>
    <w:link w:val="TAC"/>
    <w:qFormat/>
    <w:rsid w:val="003A747F"/>
    <w:rPr>
      <w:rFonts w:ascii="Arial" w:eastAsiaTheme="minorEastAsia" w:hAnsi="Arial"/>
      <w:sz w:val="18"/>
      <w:lang w:val="en-GB" w:eastAsia="en-GB"/>
    </w:rPr>
  </w:style>
  <w:style w:type="paragraph" w:customStyle="1" w:styleId="TAL">
    <w:name w:val="TAL"/>
    <w:basedOn w:val="a"/>
    <w:link w:val="TALCar"/>
    <w:qFormat/>
    <w:rsid w:val="00BD65EA"/>
    <w:pPr>
      <w:keepNext/>
      <w:keepLines/>
      <w:jc w:val="both"/>
    </w:pPr>
    <w:rPr>
      <w:rFonts w:ascii="Arial" w:eastAsiaTheme="minorEastAsia" w:hAnsi="Arial"/>
      <w:sz w:val="18"/>
      <w:szCs w:val="20"/>
      <w:lang w:val="en-GB"/>
    </w:rPr>
  </w:style>
  <w:style w:type="character" w:customStyle="1" w:styleId="TALCar">
    <w:name w:val="TAL Car"/>
    <w:link w:val="TAL"/>
    <w:qFormat/>
    <w:rsid w:val="00BD65EA"/>
    <w:rPr>
      <w:rFonts w:ascii="Arial" w:eastAsiaTheme="minorEastAsia" w:hAnsi="Arial"/>
      <w:sz w:val="18"/>
      <w:lang w:val="en-GB" w:eastAsia="en-US"/>
    </w:rPr>
  </w:style>
  <w:style w:type="character" w:customStyle="1" w:styleId="6Char">
    <w:name w:val="标题 6 Char"/>
    <w:basedOn w:val="a1"/>
    <w:link w:val="6"/>
    <w:rsid w:val="0097117C"/>
    <w:rPr>
      <w:rFonts w:asciiTheme="majorHAnsi" w:eastAsiaTheme="majorEastAsia" w:hAnsiTheme="majorHAnsi" w:cstheme="majorBidi"/>
      <w:b/>
      <w:bCs/>
      <w:sz w:val="24"/>
      <w:szCs w:val="24"/>
      <w:lang w:eastAsia="en-US"/>
    </w:rPr>
  </w:style>
  <w:style w:type="paragraph" w:styleId="af6">
    <w:name w:val="Revision"/>
    <w:hidden/>
    <w:uiPriority w:val="99"/>
    <w:semiHidden/>
    <w:rsid w:val="00DB4F55"/>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661374">
      <w:bodyDiv w:val="1"/>
      <w:marLeft w:val="0"/>
      <w:marRight w:val="0"/>
      <w:marTop w:val="0"/>
      <w:marBottom w:val="0"/>
      <w:divBdr>
        <w:top w:val="none" w:sz="0" w:space="0" w:color="auto"/>
        <w:left w:val="none" w:sz="0" w:space="0" w:color="auto"/>
        <w:bottom w:val="none" w:sz="0" w:space="0" w:color="auto"/>
        <w:right w:val="none" w:sz="0" w:space="0" w:color="auto"/>
      </w:divBdr>
    </w:div>
    <w:div w:id="748622123">
      <w:bodyDiv w:val="1"/>
      <w:marLeft w:val="0"/>
      <w:marRight w:val="0"/>
      <w:marTop w:val="0"/>
      <w:marBottom w:val="0"/>
      <w:divBdr>
        <w:top w:val="none" w:sz="0" w:space="0" w:color="auto"/>
        <w:left w:val="none" w:sz="0" w:space="0" w:color="auto"/>
        <w:bottom w:val="none" w:sz="0" w:space="0" w:color="auto"/>
        <w:right w:val="none" w:sz="0" w:space="0" w:color="auto"/>
      </w:divBdr>
    </w:div>
    <w:div w:id="21027505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oleObject" Target="embeddings/oleObject5.bin"/><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fontTable" Target="fontTable.xml"/><Relationship Id="rId28"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 Id="rId30"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69E0D3-BF05-4797-A635-F94B93456A17}">
  <ds:schemaRefs>
    <ds:schemaRef ds:uri="http://www.wps.cn/android/officeDocument/2013/mofficeCustomData"/>
  </ds:schemaRefs>
</ds:datastoreItem>
</file>

<file path=customXml/itemProps2.xml><?xml version="1.0" encoding="utf-8"?>
<ds:datastoreItem xmlns:ds="http://schemas.openxmlformats.org/officeDocument/2006/customXml" ds:itemID="{684F2D13-B105-44FE-9800-1AD14686322C}">
  <ds:schemaRefs>
    <ds:schemaRef ds:uri="http://www.wps.cn/android/officeDocument/2013/mofficeCustomData"/>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0735D25-9CF7-4D56-B7DE-8A71E196B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10</Pages>
  <Words>2966</Words>
  <Characters>16911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19838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李辉</cp:lastModifiedBy>
  <cp:revision>15</cp:revision>
  <cp:lastPrinted>2016-08-08T01:12:00Z</cp:lastPrinted>
  <dcterms:created xsi:type="dcterms:W3CDTF">2022-09-30T09:12:00Z</dcterms:created>
  <dcterms:modified xsi:type="dcterms:W3CDTF">2022-09-30T13:47:00Z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