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BE8F651"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6346F5">
              <w:t>20</w:t>
            </w:r>
            <w:r w:rsidRPr="00171381">
              <w:t>.</w:t>
            </w:r>
            <w:r w:rsidR="00894C4F">
              <w:t>1</w:t>
            </w:r>
            <w:r w:rsidRPr="00171381">
              <w:t>.</w:t>
            </w:r>
            <w:r w:rsidR="0041650E">
              <w:t>0</w:t>
            </w:r>
            <w:bookmarkEnd w:id="3"/>
            <w:r w:rsidRPr="00171381">
              <w:t xml:space="preserve"> </w:t>
            </w:r>
            <w:r w:rsidRPr="00171381">
              <w:rPr>
                <w:sz w:val="32"/>
              </w:rPr>
              <w:t>(</w:t>
            </w:r>
            <w:bookmarkStart w:id="4" w:name="issueDate"/>
            <w:r w:rsidR="00171381">
              <w:rPr>
                <w:sz w:val="32"/>
              </w:rPr>
              <w:t>202</w:t>
            </w:r>
            <w:r w:rsidR="00894C4F">
              <w:rPr>
                <w:sz w:val="32"/>
              </w:rPr>
              <w:t>6</w:t>
            </w:r>
            <w:r w:rsidRPr="00171381">
              <w:rPr>
                <w:sz w:val="32"/>
              </w:rPr>
              <w:t>-</w:t>
            </w:r>
            <w:r w:rsidR="00B21C15">
              <w:rPr>
                <w:sz w:val="32"/>
              </w:rPr>
              <w:t>0</w:t>
            </w:r>
            <w:r w:rsidR="00894C4F">
              <w:rPr>
                <w:sz w:val="32"/>
              </w:rPr>
              <w:t>1</w:t>
            </w:r>
            <w:bookmarkEnd w:id="4"/>
            <w:r w:rsidRPr="00171381">
              <w:rPr>
                <w:sz w:val="32"/>
              </w:rPr>
              <w:t>)</w:t>
            </w:r>
          </w:p>
        </w:tc>
      </w:tr>
      <w:tr w:rsidR="004F0988" w14:paraId="0FFD4F19" w14:textId="77777777" w:rsidTr="005E4BB2">
        <w:trPr>
          <w:trHeight w:hRule="exact" w:val="1134"/>
        </w:trPr>
        <w:tc>
          <w:tcPr>
            <w:tcW w:w="10423" w:type="dxa"/>
            <w:gridSpan w:val="2"/>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696864B6" w:rsidR="004F0988" w:rsidRPr="00F64599" w:rsidRDefault="00171381" w:rsidP="00171381">
            <w:pPr>
              <w:pStyle w:val="ZT"/>
              <w:framePr w:wrap="auto" w:hAnchor="text" w:yAlign="inline"/>
              <w:rPr>
                <w:rStyle w:val="ZGSM"/>
              </w:rPr>
            </w:pPr>
            <w:r w:rsidRPr="00E74766">
              <w:t>(</w:t>
            </w:r>
            <w:r w:rsidRPr="00F64599">
              <w:rPr>
                <w:rStyle w:val="ZGSM"/>
              </w:rPr>
              <w:t xml:space="preserve">Release </w:t>
            </w:r>
            <w:r w:rsidR="006346F5">
              <w:rPr>
                <w:rStyle w:val="ZGSM"/>
              </w:rPr>
              <w:t>20</w:t>
            </w:r>
            <w:r w:rsidR="004F0988" w:rsidRPr="00E7476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B510F7"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3pt;height:64.15pt;visibility:visible;mso-wrap-style:square">
                  <v:imagedata r:id="rId9" o:title=""/>
                </v:shape>
              </w:pict>
            </w:r>
          </w:p>
        </w:tc>
        <w:tc>
          <w:tcPr>
            <w:tcW w:w="5540" w:type="dxa"/>
          </w:tcPr>
          <w:p w14:paraId="0E63523F" w14:textId="13C998E9" w:rsidR="00D82E6F" w:rsidRDefault="00B510F7" w:rsidP="00D82E6F">
            <w:pPr>
              <w:jc w:val="right"/>
            </w:pPr>
            <w:r>
              <w:pict w14:anchorId="6B8977E6">
                <v:shape id="_x0000_i1026" type="#_x0000_t75" style="width:126.3pt;height:73.55pt">
                  <v:imagedata r:id="rId10" o:title="3GPP-logo_web"/>
                </v:shape>
              </w:pict>
            </w:r>
          </w:p>
        </w:tc>
      </w:tr>
      <w:tr w:rsidR="00D82E6F" w14:paraId="48DEBCEB" w14:textId="77777777" w:rsidTr="005E4BB2">
        <w:trPr>
          <w:trHeight w:hRule="exact" w:val="5783"/>
        </w:trPr>
        <w:tc>
          <w:tcPr>
            <w:tcW w:w="10423" w:type="dxa"/>
            <w:gridSpan w:val="2"/>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FBCBA45"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94C4F">
              <w:rPr>
                <w:noProof/>
                <w:sz w:val="18"/>
              </w:rPr>
              <w:t>6</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631A652F" w14:textId="00AA758B" w:rsidR="006C7BDB" w:rsidRPr="006C7BDB"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6C7BDB">
        <w:rPr>
          <w:noProof/>
        </w:rPr>
        <w:t>Foreword</w:t>
      </w:r>
      <w:r w:rsidR="006C7BDB">
        <w:rPr>
          <w:noProof/>
        </w:rPr>
        <w:tab/>
      </w:r>
      <w:r w:rsidR="006C7BDB">
        <w:rPr>
          <w:noProof/>
        </w:rPr>
        <w:fldChar w:fldCharType="begin"/>
      </w:r>
      <w:r w:rsidR="006C7BDB">
        <w:rPr>
          <w:noProof/>
        </w:rPr>
        <w:instrText xml:space="preserve"> PAGEREF _Toc218421906 \h </w:instrText>
      </w:r>
      <w:r w:rsidR="006C7BDB">
        <w:rPr>
          <w:noProof/>
        </w:rPr>
      </w:r>
      <w:r w:rsidR="006C7BDB">
        <w:rPr>
          <w:noProof/>
        </w:rPr>
        <w:fldChar w:fldCharType="separate"/>
      </w:r>
      <w:r w:rsidR="006C7BDB">
        <w:rPr>
          <w:noProof/>
        </w:rPr>
        <w:t>13</w:t>
      </w:r>
      <w:r w:rsidR="006C7BDB">
        <w:rPr>
          <w:noProof/>
        </w:rPr>
        <w:fldChar w:fldCharType="end"/>
      </w:r>
    </w:p>
    <w:p w14:paraId="06A8A80D" w14:textId="1ADBB562" w:rsidR="006C7BDB" w:rsidRPr="006C7BDB" w:rsidRDefault="006C7BDB">
      <w:pPr>
        <w:pStyle w:val="TOC1"/>
        <w:rPr>
          <w:rFonts w:ascii="Calibri" w:hAnsi="Calibri"/>
          <w:noProof/>
          <w:kern w:val="2"/>
          <w:sz w:val="24"/>
          <w:szCs w:val="24"/>
          <w:lang w:eastAsia="en-GB"/>
        </w:rPr>
      </w:pPr>
      <w:r>
        <w:rPr>
          <w:noProof/>
        </w:rPr>
        <w:t>1</w:t>
      </w:r>
      <w:r w:rsidRPr="006C7BDB">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_Toc218421907 \h </w:instrText>
      </w:r>
      <w:r>
        <w:rPr>
          <w:noProof/>
        </w:rPr>
      </w:r>
      <w:r>
        <w:rPr>
          <w:noProof/>
        </w:rPr>
        <w:fldChar w:fldCharType="separate"/>
      </w:r>
      <w:r>
        <w:rPr>
          <w:noProof/>
        </w:rPr>
        <w:t>14</w:t>
      </w:r>
      <w:r>
        <w:rPr>
          <w:noProof/>
        </w:rPr>
        <w:fldChar w:fldCharType="end"/>
      </w:r>
    </w:p>
    <w:p w14:paraId="0F43A463" w14:textId="5F3F93C4" w:rsidR="006C7BDB" w:rsidRPr="006C7BDB" w:rsidRDefault="006C7BDB">
      <w:pPr>
        <w:pStyle w:val="TOC1"/>
        <w:rPr>
          <w:rFonts w:ascii="Calibri" w:hAnsi="Calibri"/>
          <w:noProof/>
          <w:kern w:val="2"/>
          <w:sz w:val="24"/>
          <w:szCs w:val="24"/>
          <w:lang w:eastAsia="en-GB"/>
        </w:rPr>
      </w:pPr>
      <w:r>
        <w:rPr>
          <w:noProof/>
        </w:rPr>
        <w:t>2</w:t>
      </w:r>
      <w:r w:rsidRPr="006C7BDB">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_Toc218421908 \h </w:instrText>
      </w:r>
      <w:r>
        <w:rPr>
          <w:noProof/>
        </w:rPr>
      </w:r>
      <w:r>
        <w:rPr>
          <w:noProof/>
        </w:rPr>
        <w:fldChar w:fldCharType="separate"/>
      </w:r>
      <w:r>
        <w:rPr>
          <w:noProof/>
        </w:rPr>
        <w:t>14</w:t>
      </w:r>
      <w:r>
        <w:rPr>
          <w:noProof/>
        </w:rPr>
        <w:fldChar w:fldCharType="end"/>
      </w:r>
    </w:p>
    <w:p w14:paraId="31061D24" w14:textId="229FEA91" w:rsidR="006C7BDB" w:rsidRPr="006C7BDB" w:rsidRDefault="006C7BDB">
      <w:pPr>
        <w:pStyle w:val="TOC1"/>
        <w:rPr>
          <w:rFonts w:ascii="Calibri" w:hAnsi="Calibri"/>
          <w:noProof/>
          <w:kern w:val="2"/>
          <w:sz w:val="24"/>
          <w:szCs w:val="24"/>
          <w:lang w:eastAsia="en-GB"/>
        </w:rPr>
      </w:pPr>
      <w:r>
        <w:rPr>
          <w:noProof/>
        </w:rPr>
        <w:t>3</w:t>
      </w:r>
      <w:r w:rsidRPr="006C7BDB">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_Toc218421909 \h </w:instrText>
      </w:r>
      <w:r>
        <w:rPr>
          <w:noProof/>
        </w:rPr>
      </w:r>
      <w:r>
        <w:rPr>
          <w:noProof/>
        </w:rPr>
        <w:fldChar w:fldCharType="separate"/>
      </w:r>
      <w:r>
        <w:rPr>
          <w:noProof/>
        </w:rPr>
        <w:t>15</w:t>
      </w:r>
      <w:r>
        <w:rPr>
          <w:noProof/>
        </w:rPr>
        <w:fldChar w:fldCharType="end"/>
      </w:r>
    </w:p>
    <w:p w14:paraId="5298CA3D" w14:textId="58F16FD9" w:rsidR="006C7BDB" w:rsidRPr="006C7BDB" w:rsidRDefault="006C7BDB">
      <w:pPr>
        <w:pStyle w:val="TOC2"/>
        <w:rPr>
          <w:rFonts w:ascii="Calibri" w:hAnsi="Calibri"/>
          <w:noProof/>
          <w:kern w:val="2"/>
          <w:sz w:val="24"/>
          <w:szCs w:val="24"/>
          <w:lang w:eastAsia="en-GB"/>
        </w:rPr>
      </w:pPr>
      <w:r>
        <w:rPr>
          <w:noProof/>
        </w:rPr>
        <w:t>3.1</w:t>
      </w:r>
      <w:r w:rsidRPr="006C7BDB">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_Toc218421910 \h </w:instrText>
      </w:r>
      <w:r>
        <w:rPr>
          <w:noProof/>
        </w:rPr>
      </w:r>
      <w:r>
        <w:rPr>
          <w:noProof/>
        </w:rPr>
        <w:fldChar w:fldCharType="separate"/>
      </w:r>
      <w:r>
        <w:rPr>
          <w:noProof/>
        </w:rPr>
        <w:t>15</w:t>
      </w:r>
      <w:r>
        <w:rPr>
          <w:noProof/>
        </w:rPr>
        <w:fldChar w:fldCharType="end"/>
      </w:r>
    </w:p>
    <w:p w14:paraId="4A937009" w14:textId="6C37535C" w:rsidR="006C7BDB" w:rsidRPr="006C7BDB" w:rsidRDefault="006C7BDB">
      <w:pPr>
        <w:pStyle w:val="TOC2"/>
        <w:rPr>
          <w:rFonts w:ascii="Calibri" w:hAnsi="Calibri"/>
          <w:noProof/>
          <w:kern w:val="2"/>
          <w:sz w:val="24"/>
          <w:szCs w:val="24"/>
          <w:lang w:eastAsia="en-GB"/>
        </w:rPr>
      </w:pPr>
      <w:r>
        <w:rPr>
          <w:noProof/>
        </w:rPr>
        <w:t>3.2</w:t>
      </w:r>
      <w:r w:rsidRPr="006C7BDB">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_Toc218421911 \h </w:instrText>
      </w:r>
      <w:r>
        <w:rPr>
          <w:noProof/>
        </w:rPr>
      </w:r>
      <w:r>
        <w:rPr>
          <w:noProof/>
        </w:rPr>
        <w:fldChar w:fldCharType="separate"/>
      </w:r>
      <w:r>
        <w:rPr>
          <w:noProof/>
        </w:rPr>
        <w:t>16</w:t>
      </w:r>
      <w:r>
        <w:rPr>
          <w:noProof/>
        </w:rPr>
        <w:fldChar w:fldCharType="end"/>
      </w:r>
    </w:p>
    <w:p w14:paraId="153DD600" w14:textId="731729A3" w:rsidR="006C7BDB" w:rsidRPr="006C7BDB" w:rsidRDefault="006C7BDB">
      <w:pPr>
        <w:pStyle w:val="TOC2"/>
        <w:rPr>
          <w:rFonts w:ascii="Calibri" w:hAnsi="Calibri"/>
          <w:noProof/>
          <w:kern w:val="2"/>
          <w:sz w:val="24"/>
          <w:szCs w:val="24"/>
          <w:lang w:eastAsia="en-GB"/>
        </w:rPr>
      </w:pPr>
      <w:r>
        <w:rPr>
          <w:noProof/>
        </w:rPr>
        <w:t>3.3</w:t>
      </w:r>
      <w:r w:rsidRPr="006C7BDB">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_Toc218421912 \h </w:instrText>
      </w:r>
      <w:r>
        <w:rPr>
          <w:noProof/>
        </w:rPr>
      </w:r>
      <w:r>
        <w:rPr>
          <w:noProof/>
        </w:rPr>
        <w:fldChar w:fldCharType="separate"/>
      </w:r>
      <w:r>
        <w:rPr>
          <w:noProof/>
        </w:rPr>
        <w:t>17</w:t>
      </w:r>
      <w:r>
        <w:rPr>
          <w:noProof/>
        </w:rPr>
        <w:fldChar w:fldCharType="end"/>
      </w:r>
    </w:p>
    <w:p w14:paraId="0047717B" w14:textId="250DD066" w:rsidR="006C7BDB" w:rsidRPr="006C7BDB" w:rsidRDefault="006C7BDB">
      <w:pPr>
        <w:pStyle w:val="TOC1"/>
        <w:rPr>
          <w:rFonts w:ascii="Calibri" w:hAnsi="Calibri"/>
          <w:noProof/>
          <w:kern w:val="2"/>
          <w:sz w:val="24"/>
          <w:szCs w:val="24"/>
          <w:lang w:eastAsia="en-GB"/>
        </w:rPr>
      </w:pPr>
      <w:r>
        <w:rPr>
          <w:noProof/>
        </w:rPr>
        <w:t>4</w:t>
      </w:r>
      <w:r w:rsidRPr="006C7BDB">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_Toc218421913 \h </w:instrText>
      </w:r>
      <w:r>
        <w:rPr>
          <w:noProof/>
        </w:rPr>
      </w:r>
      <w:r>
        <w:rPr>
          <w:noProof/>
        </w:rPr>
        <w:fldChar w:fldCharType="separate"/>
      </w:r>
      <w:r>
        <w:rPr>
          <w:noProof/>
        </w:rPr>
        <w:t>18</w:t>
      </w:r>
      <w:r>
        <w:rPr>
          <w:noProof/>
        </w:rPr>
        <w:fldChar w:fldCharType="end"/>
      </w:r>
    </w:p>
    <w:p w14:paraId="4FD926FE" w14:textId="1B80BFEC" w:rsidR="006C7BDB" w:rsidRPr="006C7BDB" w:rsidRDefault="006C7BDB">
      <w:pPr>
        <w:pStyle w:val="TOC1"/>
        <w:rPr>
          <w:rFonts w:ascii="Calibri" w:hAnsi="Calibri"/>
          <w:noProof/>
          <w:kern w:val="2"/>
          <w:sz w:val="24"/>
          <w:szCs w:val="24"/>
          <w:lang w:eastAsia="en-GB"/>
        </w:rPr>
      </w:pPr>
      <w:r>
        <w:rPr>
          <w:noProof/>
        </w:rPr>
        <w:t>5</w:t>
      </w:r>
      <w:r w:rsidRPr="006C7BDB">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_Toc218421914 \h </w:instrText>
      </w:r>
      <w:r>
        <w:rPr>
          <w:noProof/>
        </w:rPr>
      </w:r>
      <w:r>
        <w:rPr>
          <w:noProof/>
        </w:rPr>
        <w:fldChar w:fldCharType="separate"/>
      </w:r>
      <w:r>
        <w:rPr>
          <w:noProof/>
        </w:rPr>
        <w:t>18</w:t>
      </w:r>
      <w:r>
        <w:rPr>
          <w:noProof/>
        </w:rPr>
        <w:fldChar w:fldCharType="end"/>
      </w:r>
    </w:p>
    <w:p w14:paraId="58B9B7AA" w14:textId="374A797D" w:rsidR="006C7BDB" w:rsidRPr="006C7BDB" w:rsidRDefault="006C7BDB">
      <w:pPr>
        <w:pStyle w:val="TOC2"/>
        <w:rPr>
          <w:rFonts w:ascii="Calibri" w:hAnsi="Calibri"/>
          <w:noProof/>
          <w:kern w:val="2"/>
          <w:sz w:val="24"/>
          <w:szCs w:val="24"/>
          <w:lang w:eastAsia="en-GB"/>
        </w:rPr>
      </w:pPr>
      <w:r>
        <w:rPr>
          <w:noProof/>
        </w:rPr>
        <w:t>5.1</w:t>
      </w:r>
      <w:r w:rsidRPr="006C7BDB">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_Toc218421915 \h </w:instrText>
      </w:r>
      <w:r>
        <w:rPr>
          <w:noProof/>
        </w:rPr>
      </w:r>
      <w:r>
        <w:rPr>
          <w:noProof/>
        </w:rPr>
        <w:fldChar w:fldCharType="separate"/>
      </w:r>
      <w:r>
        <w:rPr>
          <w:noProof/>
        </w:rPr>
        <w:t>18</w:t>
      </w:r>
      <w:r>
        <w:rPr>
          <w:noProof/>
        </w:rPr>
        <w:fldChar w:fldCharType="end"/>
      </w:r>
    </w:p>
    <w:p w14:paraId="67C7D15E" w14:textId="2764F517" w:rsidR="006C7BDB" w:rsidRPr="006C7BDB" w:rsidRDefault="006C7BDB">
      <w:pPr>
        <w:pStyle w:val="TOC2"/>
        <w:rPr>
          <w:rFonts w:ascii="Calibri" w:hAnsi="Calibri"/>
          <w:noProof/>
          <w:kern w:val="2"/>
          <w:sz w:val="24"/>
          <w:szCs w:val="24"/>
          <w:lang w:eastAsia="en-GB"/>
        </w:rPr>
      </w:pPr>
      <w:r>
        <w:rPr>
          <w:noProof/>
        </w:rPr>
        <w:t>5.2</w:t>
      </w:r>
      <w:r w:rsidRPr="006C7BDB">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_Toc218421916 \h </w:instrText>
      </w:r>
      <w:r>
        <w:rPr>
          <w:noProof/>
        </w:rPr>
      </w:r>
      <w:r>
        <w:rPr>
          <w:noProof/>
        </w:rPr>
        <w:fldChar w:fldCharType="separate"/>
      </w:r>
      <w:r>
        <w:rPr>
          <w:noProof/>
        </w:rPr>
        <w:t>18</w:t>
      </w:r>
      <w:r>
        <w:rPr>
          <w:noProof/>
        </w:rPr>
        <w:fldChar w:fldCharType="end"/>
      </w:r>
    </w:p>
    <w:p w14:paraId="77B7F077" w14:textId="57F7C9EA" w:rsidR="006C7BDB" w:rsidRPr="006C7BDB" w:rsidRDefault="006C7BDB">
      <w:pPr>
        <w:pStyle w:val="TOC2"/>
        <w:rPr>
          <w:rFonts w:ascii="Calibri" w:hAnsi="Calibri"/>
          <w:noProof/>
          <w:kern w:val="2"/>
          <w:sz w:val="24"/>
          <w:szCs w:val="24"/>
          <w:lang w:eastAsia="en-GB"/>
        </w:rPr>
      </w:pPr>
      <w:r>
        <w:rPr>
          <w:noProof/>
        </w:rPr>
        <w:t>5.3</w:t>
      </w:r>
      <w:r w:rsidRPr="006C7BDB">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_Toc218421917 \h </w:instrText>
      </w:r>
      <w:r>
        <w:rPr>
          <w:noProof/>
        </w:rPr>
      </w:r>
      <w:r>
        <w:rPr>
          <w:noProof/>
        </w:rPr>
        <w:fldChar w:fldCharType="separate"/>
      </w:r>
      <w:r>
        <w:rPr>
          <w:noProof/>
        </w:rPr>
        <w:t>19</w:t>
      </w:r>
      <w:r>
        <w:rPr>
          <w:noProof/>
        </w:rPr>
        <w:fldChar w:fldCharType="end"/>
      </w:r>
    </w:p>
    <w:p w14:paraId="669105F5" w14:textId="0B4FA832" w:rsidR="006C7BDB" w:rsidRPr="006C7BDB" w:rsidRDefault="006C7BDB">
      <w:pPr>
        <w:pStyle w:val="TOC2"/>
        <w:rPr>
          <w:rFonts w:ascii="Calibri" w:hAnsi="Calibri"/>
          <w:noProof/>
          <w:kern w:val="2"/>
          <w:sz w:val="24"/>
          <w:szCs w:val="24"/>
          <w:lang w:eastAsia="en-GB"/>
        </w:rPr>
      </w:pPr>
      <w:r>
        <w:rPr>
          <w:noProof/>
        </w:rPr>
        <w:t>5.4</w:t>
      </w:r>
      <w:r w:rsidRPr="006C7BDB">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_Toc218421918 \h </w:instrText>
      </w:r>
      <w:r>
        <w:rPr>
          <w:noProof/>
        </w:rPr>
      </w:r>
      <w:r>
        <w:rPr>
          <w:noProof/>
        </w:rPr>
        <w:fldChar w:fldCharType="separate"/>
      </w:r>
      <w:r>
        <w:rPr>
          <w:noProof/>
        </w:rPr>
        <w:t>19</w:t>
      </w:r>
      <w:r>
        <w:rPr>
          <w:noProof/>
        </w:rPr>
        <w:fldChar w:fldCharType="end"/>
      </w:r>
    </w:p>
    <w:p w14:paraId="649E643D" w14:textId="345FAE48" w:rsidR="006C7BDB" w:rsidRPr="006C7BDB" w:rsidRDefault="006C7BDB">
      <w:pPr>
        <w:pStyle w:val="TOC3"/>
        <w:rPr>
          <w:rFonts w:ascii="Calibri" w:hAnsi="Calibri"/>
          <w:noProof/>
          <w:kern w:val="2"/>
          <w:sz w:val="24"/>
          <w:szCs w:val="24"/>
          <w:lang w:eastAsia="en-GB"/>
        </w:rPr>
      </w:pPr>
      <w:r>
        <w:rPr>
          <w:noProof/>
        </w:rPr>
        <w:t>5.4.1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_Toc218421919 \h </w:instrText>
      </w:r>
      <w:r>
        <w:rPr>
          <w:noProof/>
        </w:rPr>
      </w:r>
      <w:r>
        <w:rPr>
          <w:noProof/>
        </w:rPr>
        <w:fldChar w:fldCharType="separate"/>
      </w:r>
      <w:r>
        <w:rPr>
          <w:noProof/>
        </w:rPr>
        <w:t>19</w:t>
      </w:r>
      <w:r>
        <w:rPr>
          <w:noProof/>
        </w:rPr>
        <w:fldChar w:fldCharType="end"/>
      </w:r>
    </w:p>
    <w:p w14:paraId="2B786901" w14:textId="5ED0AA04" w:rsidR="006C7BDB" w:rsidRPr="006C7BDB" w:rsidRDefault="006C7BDB">
      <w:pPr>
        <w:pStyle w:val="TOC3"/>
        <w:rPr>
          <w:rFonts w:ascii="Calibri" w:hAnsi="Calibri"/>
          <w:noProof/>
          <w:kern w:val="2"/>
          <w:sz w:val="24"/>
          <w:szCs w:val="24"/>
          <w:lang w:eastAsia="en-GB"/>
        </w:rPr>
      </w:pPr>
      <w:r>
        <w:rPr>
          <w:noProof/>
        </w:rPr>
        <w:t>5.4.2</w:t>
      </w:r>
      <w:r w:rsidRPr="006C7BDB">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_Toc218421920 \h </w:instrText>
      </w:r>
      <w:r>
        <w:rPr>
          <w:noProof/>
        </w:rPr>
      </w:r>
      <w:r>
        <w:rPr>
          <w:noProof/>
        </w:rPr>
        <w:fldChar w:fldCharType="separate"/>
      </w:r>
      <w:r>
        <w:rPr>
          <w:noProof/>
        </w:rPr>
        <w:t>19</w:t>
      </w:r>
      <w:r>
        <w:rPr>
          <w:noProof/>
        </w:rPr>
        <w:fldChar w:fldCharType="end"/>
      </w:r>
    </w:p>
    <w:p w14:paraId="456113F8" w14:textId="4AA47369" w:rsidR="006C7BDB" w:rsidRPr="006C7BDB" w:rsidRDefault="006C7BDB">
      <w:pPr>
        <w:pStyle w:val="TOC2"/>
        <w:rPr>
          <w:rFonts w:ascii="Calibri" w:hAnsi="Calibri"/>
          <w:noProof/>
          <w:kern w:val="2"/>
          <w:sz w:val="24"/>
          <w:szCs w:val="24"/>
          <w:lang w:eastAsia="en-GB"/>
        </w:rPr>
      </w:pPr>
      <w:r>
        <w:rPr>
          <w:noProof/>
        </w:rPr>
        <w:t>5.5</w:t>
      </w:r>
      <w:r w:rsidRPr="006C7BDB">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_Toc218421921 \h </w:instrText>
      </w:r>
      <w:r>
        <w:rPr>
          <w:noProof/>
        </w:rPr>
      </w:r>
      <w:r>
        <w:rPr>
          <w:noProof/>
        </w:rPr>
        <w:fldChar w:fldCharType="separate"/>
      </w:r>
      <w:r>
        <w:rPr>
          <w:noProof/>
        </w:rPr>
        <w:t>19</w:t>
      </w:r>
      <w:r>
        <w:rPr>
          <w:noProof/>
        </w:rPr>
        <w:fldChar w:fldCharType="end"/>
      </w:r>
    </w:p>
    <w:p w14:paraId="3847EB4F" w14:textId="783A5BE3" w:rsidR="006C7BDB" w:rsidRPr="006C7BDB" w:rsidRDefault="006C7BDB">
      <w:pPr>
        <w:pStyle w:val="TOC2"/>
        <w:rPr>
          <w:rFonts w:ascii="Calibri" w:hAnsi="Calibri"/>
          <w:noProof/>
          <w:kern w:val="2"/>
          <w:sz w:val="24"/>
          <w:szCs w:val="24"/>
          <w:lang w:eastAsia="en-GB"/>
        </w:rPr>
      </w:pPr>
      <w:r>
        <w:rPr>
          <w:noProof/>
        </w:rPr>
        <w:t>5.6</w:t>
      </w:r>
      <w:r w:rsidRPr="006C7BDB">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_Toc218421922 \h </w:instrText>
      </w:r>
      <w:r>
        <w:rPr>
          <w:noProof/>
        </w:rPr>
      </w:r>
      <w:r>
        <w:rPr>
          <w:noProof/>
        </w:rPr>
        <w:fldChar w:fldCharType="separate"/>
      </w:r>
      <w:r>
        <w:rPr>
          <w:noProof/>
        </w:rPr>
        <w:t>19</w:t>
      </w:r>
      <w:r>
        <w:rPr>
          <w:noProof/>
        </w:rPr>
        <w:fldChar w:fldCharType="end"/>
      </w:r>
    </w:p>
    <w:p w14:paraId="3A1B03DA" w14:textId="6327A5AF" w:rsidR="006C7BDB" w:rsidRPr="006C7BDB" w:rsidRDefault="006C7BDB">
      <w:pPr>
        <w:pStyle w:val="TOC2"/>
        <w:rPr>
          <w:rFonts w:ascii="Calibri" w:hAnsi="Calibri"/>
          <w:noProof/>
          <w:kern w:val="2"/>
          <w:sz w:val="24"/>
          <w:szCs w:val="24"/>
          <w:lang w:eastAsia="en-GB"/>
        </w:rPr>
      </w:pPr>
      <w:r>
        <w:rPr>
          <w:noProof/>
        </w:rPr>
        <w:t>5.7</w:t>
      </w:r>
      <w:r w:rsidRPr="006C7BDB">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_Toc218421923 \h </w:instrText>
      </w:r>
      <w:r>
        <w:rPr>
          <w:noProof/>
        </w:rPr>
      </w:r>
      <w:r>
        <w:rPr>
          <w:noProof/>
        </w:rPr>
        <w:fldChar w:fldCharType="separate"/>
      </w:r>
      <w:r>
        <w:rPr>
          <w:noProof/>
        </w:rPr>
        <w:t>19</w:t>
      </w:r>
      <w:r>
        <w:rPr>
          <w:noProof/>
        </w:rPr>
        <w:fldChar w:fldCharType="end"/>
      </w:r>
    </w:p>
    <w:p w14:paraId="396F86FB" w14:textId="13BF3499" w:rsidR="006C7BDB" w:rsidRPr="006C7BDB" w:rsidRDefault="006C7BDB">
      <w:pPr>
        <w:pStyle w:val="TOC3"/>
        <w:rPr>
          <w:rFonts w:ascii="Calibri" w:hAnsi="Calibri"/>
          <w:noProof/>
          <w:kern w:val="2"/>
          <w:sz w:val="24"/>
          <w:szCs w:val="24"/>
          <w:lang w:eastAsia="en-GB"/>
        </w:rPr>
      </w:pPr>
      <w:r>
        <w:rPr>
          <w:noProof/>
        </w:rPr>
        <w:t>5.7.1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_Toc218421924 \h </w:instrText>
      </w:r>
      <w:r>
        <w:rPr>
          <w:noProof/>
        </w:rPr>
      </w:r>
      <w:r>
        <w:rPr>
          <w:noProof/>
        </w:rPr>
        <w:fldChar w:fldCharType="separate"/>
      </w:r>
      <w:r>
        <w:rPr>
          <w:noProof/>
        </w:rPr>
        <w:t>19</w:t>
      </w:r>
      <w:r>
        <w:rPr>
          <w:noProof/>
        </w:rPr>
        <w:fldChar w:fldCharType="end"/>
      </w:r>
    </w:p>
    <w:p w14:paraId="069A1B49" w14:textId="707B9BB2" w:rsidR="006C7BDB" w:rsidRPr="006C7BDB" w:rsidRDefault="006C7BDB">
      <w:pPr>
        <w:pStyle w:val="TOC3"/>
        <w:rPr>
          <w:rFonts w:ascii="Calibri" w:hAnsi="Calibri"/>
          <w:noProof/>
          <w:kern w:val="2"/>
          <w:sz w:val="24"/>
          <w:szCs w:val="24"/>
          <w:lang w:eastAsia="en-GB"/>
        </w:rPr>
      </w:pPr>
      <w:r>
        <w:rPr>
          <w:noProof/>
        </w:rPr>
        <w:t>5.7.2</w:t>
      </w:r>
      <w:r w:rsidRPr="006C7BDB">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_Toc218421925 \h </w:instrText>
      </w:r>
      <w:r>
        <w:rPr>
          <w:noProof/>
        </w:rPr>
      </w:r>
      <w:r>
        <w:rPr>
          <w:noProof/>
        </w:rPr>
        <w:fldChar w:fldCharType="separate"/>
      </w:r>
      <w:r>
        <w:rPr>
          <w:noProof/>
        </w:rPr>
        <w:t>19</w:t>
      </w:r>
      <w:r>
        <w:rPr>
          <w:noProof/>
        </w:rPr>
        <w:fldChar w:fldCharType="end"/>
      </w:r>
    </w:p>
    <w:p w14:paraId="611579AA" w14:textId="271CAFF6" w:rsidR="006C7BDB" w:rsidRPr="006C7BDB" w:rsidRDefault="006C7BDB">
      <w:pPr>
        <w:pStyle w:val="TOC4"/>
        <w:rPr>
          <w:rFonts w:ascii="Calibri" w:hAnsi="Calibri"/>
          <w:noProof/>
          <w:kern w:val="2"/>
          <w:sz w:val="24"/>
          <w:szCs w:val="24"/>
          <w:lang w:eastAsia="en-GB"/>
        </w:rPr>
      </w:pPr>
      <w:r>
        <w:rPr>
          <w:noProof/>
        </w:rPr>
        <w:t>5.7.2.1</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_Toc218421926 \h </w:instrText>
      </w:r>
      <w:r>
        <w:rPr>
          <w:noProof/>
        </w:rPr>
      </w:r>
      <w:r>
        <w:rPr>
          <w:noProof/>
        </w:rPr>
        <w:fldChar w:fldCharType="separate"/>
      </w:r>
      <w:r>
        <w:rPr>
          <w:noProof/>
        </w:rPr>
        <w:t>19</w:t>
      </w:r>
      <w:r>
        <w:rPr>
          <w:noProof/>
        </w:rPr>
        <w:fldChar w:fldCharType="end"/>
      </w:r>
    </w:p>
    <w:p w14:paraId="0FE946CD" w14:textId="662057F9" w:rsidR="006C7BDB" w:rsidRPr="006C7BDB" w:rsidRDefault="006C7BDB">
      <w:pPr>
        <w:pStyle w:val="TOC4"/>
        <w:rPr>
          <w:rFonts w:ascii="Calibri" w:hAnsi="Calibri"/>
          <w:noProof/>
          <w:kern w:val="2"/>
          <w:sz w:val="24"/>
          <w:szCs w:val="24"/>
          <w:lang w:eastAsia="en-GB"/>
        </w:rPr>
      </w:pPr>
      <w:r>
        <w:rPr>
          <w:noProof/>
        </w:rPr>
        <w:t>5.7.2.2</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_Toc218421927 \h </w:instrText>
      </w:r>
      <w:r>
        <w:rPr>
          <w:noProof/>
        </w:rPr>
      </w:r>
      <w:r>
        <w:rPr>
          <w:noProof/>
        </w:rPr>
        <w:fldChar w:fldCharType="separate"/>
      </w:r>
      <w:r>
        <w:rPr>
          <w:noProof/>
        </w:rPr>
        <w:t>19</w:t>
      </w:r>
      <w:r>
        <w:rPr>
          <w:noProof/>
        </w:rPr>
        <w:fldChar w:fldCharType="end"/>
      </w:r>
    </w:p>
    <w:p w14:paraId="034DEA5D" w14:textId="06549503" w:rsidR="006C7BDB" w:rsidRPr="006C7BDB" w:rsidRDefault="006C7BDB">
      <w:pPr>
        <w:pStyle w:val="TOC3"/>
        <w:rPr>
          <w:rFonts w:ascii="Calibri" w:hAnsi="Calibri"/>
          <w:noProof/>
          <w:kern w:val="2"/>
          <w:sz w:val="24"/>
          <w:szCs w:val="24"/>
          <w:lang w:eastAsia="en-GB"/>
        </w:rPr>
      </w:pPr>
      <w:r>
        <w:rPr>
          <w:noProof/>
        </w:rPr>
        <w:t>5.7.3</w:t>
      </w:r>
      <w:r w:rsidRPr="006C7BDB">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_Toc218421928 \h </w:instrText>
      </w:r>
      <w:r>
        <w:rPr>
          <w:noProof/>
        </w:rPr>
      </w:r>
      <w:r>
        <w:rPr>
          <w:noProof/>
        </w:rPr>
        <w:fldChar w:fldCharType="separate"/>
      </w:r>
      <w:r>
        <w:rPr>
          <w:noProof/>
        </w:rPr>
        <w:t>19</w:t>
      </w:r>
      <w:r>
        <w:rPr>
          <w:noProof/>
        </w:rPr>
        <w:fldChar w:fldCharType="end"/>
      </w:r>
    </w:p>
    <w:p w14:paraId="5F2494A0" w14:textId="3BEF2B6E" w:rsidR="006C7BDB" w:rsidRPr="006C7BDB" w:rsidRDefault="006C7BDB">
      <w:pPr>
        <w:pStyle w:val="TOC3"/>
        <w:rPr>
          <w:rFonts w:ascii="Calibri" w:hAnsi="Calibri"/>
          <w:noProof/>
          <w:kern w:val="2"/>
          <w:sz w:val="24"/>
          <w:szCs w:val="24"/>
          <w:lang w:eastAsia="en-GB"/>
        </w:rPr>
      </w:pPr>
      <w:r>
        <w:rPr>
          <w:noProof/>
        </w:rPr>
        <w:t>5.7.4</w:t>
      </w:r>
      <w:r w:rsidRPr="006C7BDB">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_Toc218421929 \h </w:instrText>
      </w:r>
      <w:r>
        <w:rPr>
          <w:noProof/>
        </w:rPr>
      </w:r>
      <w:r>
        <w:rPr>
          <w:noProof/>
        </w:rPr>
        <w:fldChar w:fldCharType="separate"/>
      </w:r>
      <w:r>
        <w:rPr>
          <w:noProof/>
        </w:rPr>
        <w:t>20</w:t>
      </w:r>
      <w:r>
        <w:rPr>
          <w:noProof/>
        </w:rPr>
        <w:fldChar w:fldCharType="end"/>
      </w:r>
    </w:p>
    <w:p w14:paraId="1966A9BA" w14:textId="3F9E52B4" w:rsidR="006C7BDB" w:rsidRPr="006C7BDB" w:rsidRDefault="006C7BDB">
      <w:pPr>
        <w:pStyle w:val="TOC2"/>
        <w:rPr>
          <w:rFonts w:ascii="Calibri" w:hAnsi="Calibri"/>
          <w:noProof/>
          <w:kern w:val="2"/>
          <w:sz w:val="24"/>
          <w:szCs w:val="24"/>
          <w:lang w:eastAsia="en-GB"/>
        </w:rPr>
      </w:pPr>
      <w:r>
        <w:rPr>
          <w:noProof/>
        </w:rPr>
        <w:t>5.8</w:t>
      </w:r>
      <w:r w:rsidRPr="006C7BDB">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_Toc218421930 \h </w:instrText>
      </w:r>
      <w:r>
        <w:rPr>
          <w:noProof/>
        </w:rPr>
      </w:r>
      <w:r>
        <w:rPr>
          <w:noProof/>
        </w:rPr>
        <w:fldChar w:fldCharType="separate"/>
      </w:r>
      <w:r>
        <w:rPr>
          <w:noProof/>
        </w:rPr>
        <w:t>20</w:t>
      </w:r>
      <w:r>
        <w:rPr>
          <w:noProof/>
        </w:rPr>
        <w:fldChar w:fldCharType="end"/>
      </w:r>
    </w:p>
    <w:p w14:paraId="128A08C2" w14:textId="08655188" w:rsidR="006C7BDB" w:rsidRPr="006C7BDB" w:rsidRDefault="006C7BDB">
      <w:pPr>
        <w:pStyle w:val="TOC1"/>
        <w:rPr>
          <w:rFonts w:ascii="Calibri" w:hAnsi="Calibri"/>
          <w:noProof/>
          <w:kern w:val="2"/>
          <w:sz w:val="24"/>
          <w:szCs w:val="24"/>
          <w:lang w:eastAsia="en-GB"/>
        </w:rPr>
      </w:pPr>
      <w:r>
        <w:rPr>
          <w:noProof/>
        </w:rPr>
        <w:t>6</w:t>
      </w:r>
      <w:r w:rsidRPr="006C7BDB">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_Toc218421931 \h </w:instrText>
      </w:r>
      <w:r>
        <w:rPr>
          <w:noProof/>
        </w:rPr>
      </w:r>
      <w:r>
        <w:rPr>
          <w:noProof/>
        </w:rPr>
        <w:fldChar w:fldCharType="separate"/>
      </w:r>
      <w:r>
        <w:rPr>
          <w:noProof/>
        </w:rPr>
        <w:t>20</w:t>
      </w:r>
      <w:r>
        <w:rPr>
          <w:noProof/>
        </w:rPr>
        <w:fldChar w:fldCharType="end"/>
      </w:r>
    </w:p>
    <w:p w14:paraId="547EB931" w14:textId="67570FE8" w:rsidR="006C7BDB" w:rsidRPr="006C7BDB" w:rsidRDefault="006C7BDB">
      <w:pPr>
        <w:pStyle w:val="TOC1"/>
        <w:rPr>
          <w:rFonts w:ascii="Calibri" w:hAnsi="Calibri"/>
          <w:noProof/>
          <w:kern w:val="2"/>
          <w:sz w:val="24"/>
          <w:szCs w:val="24"/>
          <w:lang w:eastAsia="en-GB"/>
        </w:rPr>
      </w:pPr>
      <w:r>
        <w:rPr>
          <w:noProof/>
        </w:rPr>
        <w:t>7</w:t>
      </w:r>
      <w:r w:rsidRPr="006C7BDB">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_Toc218421932 \h </w:instrText>
      </w:r>
      <w:r>
        <w:rPr>
          <w:noProof/>
        </w:rPr>
      </w:r>
      <w:r>
        <w:rPr>
          <w:noProof/>
        </w:rPr>
        <w:fldChar w:fldCharType="separate"/>
      </w:r>
      <w:r>
        <w:rPr>
          <w:noProof/>
        </w:rPr>
        <w:t>20</w:t>
      </w:r>
      <w:r>
        <w:rPr>
          <w:noProof/>
        </w:rPr>
        <w:fldChar w:fldCharType="end"/>
      </w:r>
    </w:p>
    <w:p w14:paraId="1C9367EB" w14:textId="7EBABD22" w:rsidR="006C7BDB" w:rsidRPr="006C7BDB" w:rsidRDefault="006C7BDB">
      <w:pPr>
        <w:pStyle w:val="TOC2"/>
        <w:rPr>
          <w:rFonts w:ascii="Calibri" w:hAnsi="Calibri"/>
          <w:noProof/>
          <w:kern w:val="2"/>
          <w:sz w:val="24"/>
          <w:szCs w:val="24"/>
          <w:lang w:eastAsia="en-GB"/>
        </w:rPr>
      </w:pPr>
      <w:r>
        <w:rPr>
          <w:noProof/>
        </w:rPr>
        <w:t>7.1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_Toc218421933 \h </w:instrText>
      </w:r>
      <w:r>
        <w:rPr>
          <w:noProof/>
        </w:rPr>
      </w:r>
      <w:r>
        <w:rPr>
          <w:noProof/>
        </w:rPr>
        <w:fldChar w:fldCharType="separate"/>
      </w:r>
      <w:r>
        <w:rPr>
          <w:noProof/>
        </w:rPr>
        <w:t>20</w:t>
      </w:r>
      <w:r>
        <w:rPr>
          <w:noProof/>
        </w:rPr>
        <w:fldChar w:fldCharType="end"/>
      </w:r>
    </w:p>
    <w:p w14:paraId="5E06510D" w14:textId="56EC69CC" w:rsidR="006C7BDB" w:rsidRPr="006C7BDB" w:rsidRDefault="006C7BDB">
      <w:pPr>
        <w:pStyle w:val="TOC2"/>
        <w:rPr>
          <w:rFonts w:ascii="Calibri" w:hAnsi="Calibri"/>
          <w:noProof/>
          <w:kern w:val="2"/>
          <w:sz w:val="24"/>
          <w:szCs w:val="24"/>
          <w:lang w:eastAsia="en-GB"/>
        </w:rPr>
      </w:pPr>
      <w:r>
        <w:rPr>
          <w:noProof/>
        </w:rPr>
        <w:t>7.2</w:t>
      </w:r>
      <w:r w:rsidRPr="006C7BDB">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_Toc218421934 \h </w:instrText>
      </w:r>
      <w:r>
        <w:rPr>
          <w:noProof/>
        </w:rPr>
      </w:r>
      <w:r>
        <w:rPr>
          <w:noProof/>
        </w:rPr>
        <w:fldChar w:fldCharType="separate"/>
      </w:r>
      <w:r>
        <w:rPr>
          <w:noProof/>
        </w:rPr>
        <w:t>21</w:t>
      </w:r>
      <w:r>
        <w:rPr>
          <w:noProof/>
        </w:rPr>
        <w:fldChar w:fldCharType="end"/>
      </w:r>
    </w:p>
    <w:p w14:paraId="33603FC8" w14:textId="50D662A9" w:rsidR="006C7BDB" w:rsidRPr="006C7BDB" w:rsidRDefault="006C7BDB">
      <w:pPr>
        <w:pStyle w:val="TOC2"/>
        <w:rPr>
          <w:rFonts w:ascii="Calibri" w:hAnsi="Calibri"/>
          <w:noProof/>
          <w:kern w:val="2"/>
          <w:sz w:val="24"/>
          <w:szCs w:val="24"/>
          <w:lang w:eastAsia="en-GB"/>
        </w:rPr>
      </w:pPr>
      <w:r>
        <w:rPr>
          <w:noProof/>
        </w:rPr>
        <w:t>7.3</w:t>
      </w:r>
      <w:r w:rsidRPr="006C7BDB">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_Toc218421935 \h </w:instrText>
      </w:r>
      <w:r>
        <w:rPr>
          <w:noProof/>
        </w:rPr>
      </w:r>
      <w:r>
        <w:rPr>
          <w:noProof/>
        </w:rPr>
        <w:fldChar w:fldCharType="separate"/>
      </w:r>
      <w:r>
        <w:rPr>
          <w:noProof/>
        </w:rPr>
        <w:t>21</w:t>
      </w:r>
      <w:r>
        <w:rPr>
          <w:noProof/>
        </w:rPr>
        <w:fldChar w:fldCharType="end"/>
      </w:r>
    </w:p>
    <w:p w14:paraId="0E7BB041" w14:textId="2052D73E" w:rsidR="006C7BDB" w:rsidRPr="006C7BDB" w:rsidRDefault="006C7BDB">
      <w:pPr>
        <w:pStyle w:val="TOC3"/>
        <w:rPr>
          <w:rFonts w:ascii="Calibri" w:hAnsi="Calibri"/>
          <w:noProof/>
          <w:kern w:val="2"/>
          <w:sz w:val="24"/>
          <w:szCs w:val="24"/>
          <w:lang w:eastAsia="en-GB"/>
        </w:rPr>
      </w:pPr>
      <w:r>
        <w:rPr>
          <w:noProof/>
        </w:rPr>
        <w:t>7.3.1</w:t>
      </w:r>
      <w:r w:rsidRPr="006C7BDB">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_Toc218421936 \h </w:instrText>
      </w:r>
      <w:r>
        <w:rPr>
          <w:noProof/>
        </w:rPr>
      </w:r>
      <w:r>
        <w:rPr>
          <w:noProof/>
        </w:rPr>
        <w:fldChar w:fldCharType="separate"/>
      </w:r>
      <w:r>
        <w:rPr>
          <w:noProof/>
        </w:rPr>
        <w:t>21</w:t>
      </w:r>
      <w:r>
        <w:rPr>
          <w:noProof/>
        </w:rPr>
        <w:fldChar w:fldCharType="end"/>
      </w:r>
    </w:p>
    <w:p w14:paraId="3A2563DD" w14:textId="3D82563A" w:rsidR="006C7BDB" w:rsidRPr="006C7BDB" w:rsidRDefault="006C7BDB">
      <w:pPr>
        <w:pStyle w:val="TOC3"/>
        <w:rPr>
          <w:rFonts w:ascii="Calibri" w:hAnsi="Calibri"/>
          <w:noProof/>
          <w:kern w:val="2"/>
          <w:sz w:val="24"/>
          <w:szCs w:val="24"/>
          <w:lang w:eastAsia="en-GB"/>
        </w:rPr>
      </w:pPr>
      <w:r>
        <w:rPr>
          <w:noProof/>
        </w:rPr>
        <w:t>7.3.2</w:t>
      </w:r>
      <w:r w:rsidRPr="006C7BDB">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_Toc218421937 \h </w:instrText>
      </w:r>
      <w:r>
        <w:rPr>
          <w:noProof/>
        </w:rPr>
      </w:r>
      <w:r>
        <w:rPr>
          <w:noProof/>
        </w:rPr>
        <w:fldChar w:fldCharType="separate"/>
      </w:r>
      <w:r>
        <w:rPr>
          <w:noProof/>
        </w:rPr>
        <w:t>22</w:t>
      </w:r>
      <w:r>
        <w:rPr>
          <w:noProof/>
        </w:rPr>
        <w:fldChar w:fldCharType="end"/>
      </w:r>
    </w:p>
    <w:p w14:paraId="4774DC3E" w14:textId="5BA5871F" w:rsidR="006C7BDB" w:rsidRPr="006C7BDB" w:rsidRDefault="006C7BDB">
      <w:pPr>
        <w:pStyle w:val="TOC2"/>
        <w:rPr>
          <w:rFonts w:ascii="Calibri" w:hAnsi="Calibri"/>
          <w:noProof/>
          <w:kern w:val="2"/>
          <w:sz w:val="24"/>
          <w:szCs w:val="24"/>
          <w:lang w:eastAsia="en-GB"/>
        </w:rPr>
      </w:pPr>
      <w:r>
        <w:rPr>
          <w:noProof/>
        </w:rPr>
        <w:t>7.4</w:t>
      </w:r>
      <w:r w:rsidRPr="006C7BDB">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_Toc218421938 \h </w:instrText>
      </w:r>
      <w:r>
        <w:rPr>
          <w:noProof/>
        </w:rPr>
      </w:r>
      <w:r>
        <w:rPr>
          <w:noProof/>
        </w:rPr>
        <w:fldChar w:fldCharType="separate"/>
      </w:r>
      <w:r>
        <w:rPr>
          <w:noProof/>
        </w:rPr>
        <w:t>23</w:t>
      </w:r>
      <w:r>
        <w:rPr>
          <w:noProof/>
        </w:rPr>
        <w:fldChar w:fldCharType="end"/>
      </w:r>
    </w:p>
    <w:p w14:paraId="693210E3" w14:textId="18BCAC2B" w:rsidR="006C7BDB" w:rsidRPr="006C7BDB" w:rsidRDefault="006C7BDB">
      <w:pPr>
        <w:pStyle w:val="TOC3"/>
        <w:rPr>
          <w:rFonts w:ascii="Calibri" w:hAnsi="Calibri"/>
          <w:noProof/>
          <w:kern w:val="2"/>
          <w:sz w:val="24"/>
          <w:szCs w:val="24"/>
          <w:lang w:eastAsia="en-GB"/>
        </w:rPr>
      </w:pPr>
      <w:r>
        <w:rPr>
          <w:noProof/>
        </w:rPr>
        <w:t>7.4.1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_Toc218421939 \h </w:instrText>
      </w:r>
      <w:r>
        <w:rPr>
          <w:noProof/>
        </w:rPr>
      </w:r>
      <w:r>
        <w:rPr>
          <w:noProof/>
        </w:rPr>
        <w:fldChar w:fldCharType="separate"/>
      </w:r>
      <w:r>
        <w:rPr>
          <w:noProof/>
        </w:rPr>
        <w:t>23</w:t>
      </w:r>
      <w:r>
        <w:rPr>
          <w:noProof/>
        </w:rPr>
        <w:fldChar w:fldCharType="end"/>
      </w:r>
    </w:p>
    <w:p w14:paraId="40BEB08D" w14:textId="1884F52B" w:rsidR="006C7BDB" w:rsidRPr="006C7BDB" w:rsidRDefault="006C7BDB">
      <w:pPr>
        <w:pStyle w:val="TOC3"/>
        <w:rPr>
          <w:rFonts w:ascii="Calibri" w:hAnsi="Calibri"/>
          <w:noProof/>
          <w:kern w:val="2"/>
          <w:sz w:val="24"/>
          <w:szCs w:val="24"/>
          <w:lang w:eastAsia="en-GB"/>
        </w:rPr>
      </w:pPr>
      <w:r>
        <w:rPr>
          <w:noProof/>
        </w:rPr>
        <w:t>7.4.2</w:t>
      </w:r>
      <w:r w:rsidRPr="006C7BDB">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_Toc218421940 \h </w:instrText>
      </w:r>
      <w:r>
        <w:rPr>
          <w:noProof/>
        </w:rPr>
      </w:r>
      <w:r>
        <w:rPr>
          <w:noProof/>
        </w:rPr>
        <w:fldChar w:fldCharType="separate"/>
      </w:r>
      <w:r>
        <w:rPr>
          <w:noProof/>
        </w:rPr>
        <w:t>23</w:t>
      </w:r>
      <w:r>
        <w:rPr>
          <w:noProof/>
        </w:rPr>
        <w:fldChar w:fldCharType="end"/>
      </w:r>
    </w:p>
    <w:p w14:paraId="6E87F420" w14:textId="203A57BD" w:rsidR="006C7BDB" w:rsidRPr="006C7BDB" w:rsidRDefault="006C7BDB">
      <w:pPr>
        <w:pStyle w:val="TOC4"/>
        <w:rPr>
          <w:rFonts w:ascii="Calibri" w:hAnsi="Calibri"/>
          <w:noProof/>
          <w:kern w:val="2"/>
          <w:sz w:val="24"/>
          <w:szCs w:val="24"/>
          <w:lang w:eastAsia="en-GB"/>
        </w:rPr>
      </w:pPr>
      <w:r>
        <w:rPr>
          <w:noProof/>
        </w:rPr>
        <w:t>7.4.2.1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_Toc218421941 \h </w:instrText>
      </w:r>
      <w:r>
        <w:rPr>
          <w:noProof/>
        </w:rPr>
      </w:r>
      <w:r>
        <w:rPr>
          <w:noProof/>
        </w:rPr>
        <w:fldChar w:fldCharType="separate"/>
      </w:r>
      <w:r>
        <w:rPr>
          <w:noProof/>
        </w:rPr>
        <w:t>23</w:t>
      </w:r>
      <w:r>
        <w:rPr>
          <w:noProof/>
        </w:rPr>
        <w:fldChar w:fldCharType="end"/>
      </w:r>
    </w:p>
    <w:p w14:paraId="70AD66D5" w14:textId="2398B0A2" w:rsidR="006C7BDB" w:rsidRPr="006C7BDB" w:rsidRDefault="006C7BDB">
      <w:pPr>
        <w:pStyle w:val="TOC4"/>
        <w:rPr>
          <w:rFonts w:ascii="Calibri" w:hAnsi="Calibri"/>
          <w:noProof/>
          <w:kern w:val="2"/>
          <w:sz w:val="24"/>
          <w:szCs w:val="24"/>
          <w:lang w:eastAsia="en-GB"/>
        </w:rPr>
      </w:pPr>
      <w:r>
        <w:rPr>
          <w:noProof/>
        </w:rPr>
        <w:t>7.4.2.2</w:t>
      </w:r>
      <w:r w:rsidRPr="006C7BDB">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_Toc218421942 \h </w:instrText>
      </w:r>
      <w:r>
        <w:rPr>
          <w:noProof/>
        </w:rPr>
      </w:r>
      <w:r>
        <w:rPr>
          <w:noProof/>
        </w:rPr>
        <w:fldChar w:fldCharType="separate"/>
      </w:r>
      <w:r>
        <w:rPr>
          <w:noProof/>
        </w:rPr>
        <w:t>23</w:t>
      </w:r>
      <w:r>
        <w:rPr>
          <w:noProof/>
        </w:rPr>
        <w:fldChar w:fldCharType="end"/>
      </w:r>
    </w:p>
    <w:p w14:paraId="474EF948" w14:textId="54604813" w:rsidR="006C7BDB" w:rsidRPr="006C7BDB" w:rsidRDefault="006C7BDB">
      <w:pPr>
        <w:pStyle w:val="TOC4"/>
        <w:rPr>
          <w:rFonts w:ascii="Calibri" w:hAnsi="Calibri"/>
          <w:noProof/>
          <w:kern w:val="2"/>
          <w:sz w:val="24"/>
          <w:szCs w:val="24"/>
          <w:lang w:eastAsia="en-GB"/>
        </w:rPr>
      </w:pPr>
      <w:r>
        <w:rPr>
          <w:noProof/>
        </w:rPr>
        <w:t>7.4.2.3</w:t>
      </w:r>
      <w:r w:rsidRPr="006C7BDB">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_Toc218421943 \h </w:instrText>
      </w:r>
      <w:r>
        <w:rPr>
          <w:noProof/>
        </w:rPr>
      </w:r>
      <w:r>
        <w:rPr>
          <w:noProof/>
        </w:rPr>
        <w:fldChar w:fldCharType="separate"/>
      </w:r>
      <w:r>
        <w:rPr>
          <w:noProof/>
        </w:rPr>
        <w:t>23</w:t>
      </w:r>
      <w:r>
        <w:rPr>
          <w:noProof/>
        </w:rPr>
        <w:fldChar w:fldCharType="end"/>
      </w:r>
    </w:p>
    <w:p w14:paraId="3BBE1B65" w14:textId="2C9EC531" w:rsidR="006C7BDB" w:rsidRPr="006C7BDB" w:rsidRDefault="006C7BDB">
      <w:pPr>
        <w:pStyle w:val="TOC5"/>
        <w:rPr>
          <w:rFonts w:ascii="Calibri" w:hAnsi="Calibri"/>
          <w:noProof/>
          <w:kern w:val="2"/>
          <w:sz w:val="24"/>
          <w:szCs w:val="24"/>
          <w:lang w:eastAsia="en-GB"/>
        </w:rPr>
      </w:pPr>
      <w:r>
        <w:rPr>
          <w:noProof/>
        </w:rPr>
        <w:t>7.4.2.3.1</w:t>
      </w:r>
      <w:r w:rsidRPr="006C7BDB">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_Toc218421944 \h </w:instrText>
      </w:r>
      <w:r>
        <w:rPr>
          <w:noProof/>
        </w:rPr>
      </w:r>
      <w:r>
        <w:rPr>
          <w:noProof/>
        </w:rPr>
        <w:fldChar w:fldCharType="separate"/>
      </w:r>
      <w:r>
        <w:rPr>
          <w:noProof/>
        </w:rPr>
        <w:t>23</w:t>
      </w:r>
      <w:r>
        <w:rPr>
          <w:noProof/>
        </w:rPr>
        <w:fldChar w:fldCharType="end"/>
      </w:r>
    </w:p>
    <w:p w14:paraId="072DBC2D" w14:textId="36A7FE34" w:rsidR="006C7BDB" w:rsidRPr="006C7BDB" w:rsidRDefault="006C7BDB">
      <w:pPr>
        <w:pStyle w:val="TOC5"/>
        <w:rPr>
          <w:rFonts w:ascii="Calibri" w:hAnsi="Calibri"/>
          <w:noProof/>
          <w:kern w:val="2"/>
          <w:sz w:val="24"/>
          <w:szCs w:val="24"/>
          <w:lang w:eastAsia="en-GB"/>
        </w:rPr>
      </w:pPr>
      <w:r>
        <w:rPr>
          <w:noProof/>
        </w:rPr>
        <w:t>7.4.2.3.2</w:t>
      </w:r>
      <w:r w:rsidRPr="006C7BDB">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_Toc218421945 \h </w:instrText>
      </w:r>
      <w:r>
        <w:rPr>
          <w:noProof/>
        </w:rPr>
      </w:r>
      <w:r>
        <w:rPr>
          <w:noProof/>
        </w:rPr>
        <w:fldChar w:fldCharType="separate"/>
      </w:r>
      <w:r>
        <w:rPr>
          <w:noProof/>
        </w:rPr>
        <w:t>23</w:t>
      </w:r>
      <w:r>
        <w:rPr>
          <w:noProof/>
        </w:rPr>
        <w:fldChar w:fldCharType="end"/>
      </w:r>
    </w:p>
    <w:p w14:paraId="0098AC98" w14:textId="6D58A08A" w:rsidR="006C7BDB" w:rsidRPr="006C7BDB" w:rsidRDefault="006C7BDB">
      <w:pPr>
        <w:pStyle w:val="TOC5"/>
        <w:rPr>
          <w:rFonts w:ascii="Calibri" w:hAnsi="Calibri"/>
          <w:noProof/>
          <w:kern w:val="2"/>
          <w:sz w:val="24"/>
          <w:szCs w:val="24"/>
          <w:lang w:eastAsia="en-GB"/>
        </w:rPr>
      </w:pPr>
      <w:r>
        <w:rPr>
          <w:noProof/>
        </w:rPr>
        <w:t>7.4.2.3.3</w:t>
      </w:r>
      <w:r w:rsidRPr="006C7BDB">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_Toc218421946 \h </w:instrText>
      </w:r>
      <w:r>
        <w:rPr>
          <w:noProof/>
        </w:rPr>
      </w:r>
      <w:r>
        <w:rPr>
          <w:noProof/>
        </w:rPr>
        <w:fldChar w:fldCharType="separate"/>
      </w:r>
      <w:r>
        <w:rPr>
          <w:noProof/>
        </w:rPr>
        <w:t>25</w:t>
      </w:r>
      <w:r>
        <w:rPr>
          <w:noProof/>
        </w:rPr>
        <w:fldChar w:fldCharType="end"/>
      </w:r>
    </w:p>
    <w:p w14:paraId="7C21F711" w14:textId="02CAD069" w:rsidR="006C7BDB" w:rsidRPr="006C7BDB" w:rsidRDefault="006C7BDB">
      <w:pPr>
        <w:pStyle w:val="TOC5"/>
        <w:rPr>
          <w:rFonts w:ascii="Calibri" w:hAnsi="Calibri"/>
          <w:noProof/>
          <w:kern w:val="2"/>
          <w:sz w:val="24"/>
          <w:szCs w:val="24"/>
          <w:lang w:eastAsia="en-GB"/>
        </w:rPr>
      </w:pPr>
      <w:r>
        <w:rPr>
          <w:noProof/>
        </w:rPr>
        <w:t>7.4.2.3.4</w:t>
      </w:r>
      <w:r w:rsidRPr="006C7BDB">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_Toc218421947 \h </w:instrText>
      </w:r>
      <w:r>
        <w:rPr>
          <w:noProof/>
        </w:rPr>
      </w:r>
      <w:r>
        <w:rPr>
          <w:noProof/>
        </w:rPr>
        <w:fldChar w:fldCharType="separate"/>
      </w:r>
      <w:r>
        <w:rPr>
          <w:noProof/>
        </w:rPr>
        <w:t>25</w:t>
      </w:r>
      <w:r>
        <w:rPr>
          <w:noProof/>
        </w:rPr>
        <w:fldChar w:fldCharType="end"/>
      </w:r>
    </w:p>
    <w:p w14:paraId="3E103BB1" w14:textId="13FBC9D5" w:rsidR="006C7BDB" w:rsidRPr="006C7BDB" w:rsidRDefault="006C7BDB">
      <w:pPr>
        <w:pStyle w:val="TOC5"/>
        <w:rPr>
          <w:rFonts w:ascii="Calibri" w:hAnsi="Calibri"/>
          <w:noProof/>
          <w:kern w:val="2"/>
          <w:sz w:val="24"/>
          <w:szCs w:val="24"/>
          <w:lang w:eastAsia="en-GB"/>
        </w:rPr>
      </w:pPr>
      <w:r>
        <w:rPr>
          <w:noProof/>
        </w:rPr>
        <w:t>7.4.2.3.5</w:t>
      </w:r>
      <w:r w:rsidRPr="006C7BDB">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_Toc218421948 \h </w:instrText>
      </w:r>
      <w:r>
        <w:rPr>
          <w:noProof/>
        </w:rPr>
      </w:r>
      <w:r>
        <w:rPr>
          <w:noProof/>
        </w:rPr>
        <w:fldChar w:fldCharType="separate"/>
      </w:r>
      <w:r>
        <w:rPr>
          <w:noProof/>
        </w:rPr>
        <w:t>25</w:t>
      </w:r>
      <w:r>
        <w:rPr>
          <w:noProof/>
        </w:rPr>
        <w:fldChar w:fldCharType="end"/>
      </w:r>
    </w:p>
    <w:p w14:paraId="0FCEC5B4" w14:textId="7A37048E" w:rsidR="006C7BDB" w:rsidRPr="006C7BDB" w:rsidRDefault="006C7BDB">
      <w:pPr>
        <w:pStyle w:val="TOC5"/>
        <w:rPr>
          <w:rFonts w:ascii="Calibri" w:hAnsi="Calibri"/>
          <w:noProof/>
          <w:kern w:val="2"/>
          <w:sz w:val="24"/>
          <w:szCs w:val="24"/>
          <w:lang w:eastAsia="en-GB"/>
        </w:rPr>
      </w:pPr>
      <w:r>
        <w:rPr>
          <w:noProof/>
        </w:rPr>
        <w:t>7.4.2.3.6</w:t>
      </w:r>
      <w:r w:rsidRPr="006C7BDB">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_Toc218421949 \h </w:instrText>
      </w:r>
      <w:r>
        <w:rPr>
          <w:noProof/>
        </w:rPr>
      </w:r>
      <w:r>
        <w:rPr>
          <w:noProof/>
        </w:rPr>
        <w:fldChar w:fldCharType="separate"/>
      </w:r>
      <w:r>
        <w:rPr>
          <w:noProof/>
        </w:rPr>
        <w:t>26</w:t>
      </w:r>
      <w:r>
        <w:rPr>
          <w:noProof/>
        </w:rPr>
        <w:fldChar w:fldCharType="end"/>
      </w:r>
    </w:p>
    <w:p w14:paraId="0A833A0C" w14:textId="59AB8BF9" w:rsidR="006C7BDB" w:rsidRPr="006C7BDB" w:rsidRDefault="006C7BDB">
      <w:pPr>
        <w:pStyle w:val="TOC5"/>
        <w:rPr>
          <w:rFonts w:ascii="Calibri" w:hAnsi="Calibri"/>
          <w:noProof/>
          <w:kern w:val="2"/>
          <w:sz w:val="24"/>
          <w:szCs w:val="24"/>
          <w:lang w:eastAsia="en-GB"/>
        </w:rPr>
      </w:pPr>
      <w:r>
        <w:rPr>
          <w:noProof/>
        </w:rPr>
        <w:t>7.4.2.3.7</w:t>
      </w:r>
      <w:r w:rsidRPr="006C7BDB">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_Toc218421950 \h </w:instrText>
      </w:r>
      <w:r>
        <w:rPr>
          <w:noProof/>
        </w:rPr>
      </w:r>
      <w:r>
        <w:rPr>
          <w:noProof/>
        </w:rPr>
        <w:fldChar w:fldCharType="separate"/>
      </w:r>
      <w:r>
        <w:rPr>
          <w:noProof/>
        </w:rPr>
        <w:t>26</w:t>
      </w:r>
      <w:r>
        <w:rPr>
          <w:noProof/>
        </w:rPr>
        <w:fldChar w:fldCharType="end"/>
      </w:r>
    </w:p>
    <w:p w14:paraId="6756A5EA" w14:textId="4B5772A4" w:rsidR="006C7BDB" w:rsidRPr="006C7BDB" w:rsidRDefault="006C7BDB">
      <w:pPr>
        <w:pStyle w:val="TOC5"/>
        <w:rPr>
          <w:rFonts w:ascii="Calibri" w:hAnsi="Calibri"/>
          <w:noProof/>
          <w:kern w:val="2"/>
          <w:sz w:val="24"/>
          <w:szCs w:val="24"/>
          <w:lang w:eastAsia="en-GB"/>
        </w:rPr>
      </w:pPr>
      <w:r>
        <w:rPr>
          <w:noProof/>
        </w:rPr>
        <w:t>7.4.2.3.8</w:t>
      </w:r>
      <w:r w:rsidRPr="006C7BDB">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_Toc218421951 \h </w:instrText>
      </w:r>
      <w:r>
        <w:rPr>
          <w:noProof/>
        </w:rPr>
      </w:r>
      <w:r>
        <w:rPr>
          <w:noProof/>
        </w:rPr>
        <w:fldChar w:fldCharType="separate"/>
      </w:r>
      <w:r>
        <w:rPr>
          <w:noProof/>
        </w:rPr>
        <w:t>26</w:t>
      </w:r>
      <w:r>
        <w:rPr>
          <w:noProof/>
        </w:rPr>
        <w:fldChar w:fldCharType="end"/>
      </w:r>
    </w:p>
    <w:p w14:paraId="0227EDC2" w14:textId="7336E35F" w:rsidR="006C7BDB" w:rsidRPr="006C7BDB" w:rsidRDefault="006C7BDB">
      <w:pPr>
        <w:pStyle w:val="TOC3"/>
        <w:rPr>
          <w:rFonts w:ascii="Calibri" w:hAnsi="Calibri"/>
          <w:noProof/>
          <w:kern w:val="2"/>
          <w:sz w:val="24"/>
          <w:szCs w:val="24"/>
          <w:lang w:eastAsia="en-GB"/>
        </w:rPr>
      </w:pPr>
      <w:r>
        <w:rPr>
          <w:noProof/>
        </w:rPr>
        <w:t>7.4.3</w:t>
      </w:r>
      <w:r w:rsidRPr="006C7BDB">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_Toc218421952 \h </w:instrText>
      </w:r>
      <w:r>
        <w:rPr>
          <w:noProof/>
        </w:rPr>
      </w:r>
      <w:r>
        <w:rPr>
          <w:noProof/>
        </w:rPr>
        <w:fldChar w:fldCharType="separate"/>
      </w:r>
      <w:r>
        <w:rPr>
          <w:noProof/>
        </w:rPr>
        <w:t>26</w:t>
      </w:r>
      <w:r>
        <w:rPr>
          <w:noProof/>
        </w:rPr>
        <w:fldChar w:fldCharType="end"/>
      </w:r>
    </w:p>
    <w:p w14:paraId="50D8E698" w14:textId="30A9B372" w:rsidR="006C7BDB" w:rsidRPr="006C7BDB" w:rsidRDefault="006C7BDB">
      <w:pPr>
        <w:pStyle w:val="TOC2"/>
        <w:rPr>
          <w:rFonts w:ascii="Calibri" w:hAnsi="Calibri"/>
          <w:noProof/>
          <w:kern w:val="2"/>
          <w:sz w:val="24"/>
          <w:szCs w:val="24"/>
          <w:lang w:eastAsia="en-GB"/>
        </w:rPr>
      </w:pPr>
      <w:r>
        <w:rPr>
          <w:noProof/>
        </w:rPr>
        <w:t>7.5</w:t>
      </w:r>
      <w:r w:rsidRPr="006C7BDB">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_Toc218421953 \h </w:instrText>
      </w:r>
      <w:r>
        <w:rPr>
          <w:noProof/>
        </w:rPr>
      </w:r>
      <w:r>
        <w:rPr>
          <w:noProof/>
        </w:rPr>
        <w:fldChar w:fldCharType="separate"/>
      </w:r>
      <w:r>
        <w:rPr>
          <w:noProof/>
        </w:rPr>
        <w:t>26</w:t>
      </w:r>
      <w:r>
        <w:rPr>
          <w:noProof/>
        </w:rPr>
        <w:fldChar w:fldCharType="end"/>
      </w:r>
    </w:p>
    <w:p w14:paraId="2C133B20" w14:textId="282D4252" w:rsidR="006C7BDB" w:rsidRPr="006C7BDB" w:rsidRDefault="006C7BDB">
      <w:pPr>
        <w:pStyle w:val="TOC3"/>
        <w:rPr>
          <w:rFonts w:ascii="Calibri" w:hAnsi="Calibri"/>
          <w:noProof/>
          <w:kern w:val="2"/>
          <w:sz w:val="24"/>
          <w:szCs w:val="24"/>
          <w:lang w:eastAsia="en-GB"/>
        </w:rPr>
      </w:pPr>
      <w:r>
        <w:rPr>
          <w:noProof/>
        </w:rPr>
        <w:t>7.5.1</w:t>
      </w:r>
      <w:r w:rsidRPr="006C7BDB">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_Toc218421954 \h </w:instrText>
      </w:r>
      <w:r>
        <w:rPr>
          <w:noProof/>
        </w:rPr>
      </w:r>
      <w:r>
        <w:rPr>
          <w:noProof/>
        </w:rPr>
        <w:fldChar w:fldCharType="separate"/>
      </w:r>
      <w:r>
        <w:rPr>
          <w:noProof/>
        </w:rPr>
        <w:t>26</w:t>
      </w:r>
      <w:r>
        <w:rPr>
          <w:noProof/>
        </w:rPr>
        <w:fldChar w:fldCharType="end"/>
      </w:r>
    </w:p>
    <w:p w14:paraId="78D0064D" w14:textId="03040F4C" w:rsidR="006C7BDB" w:rsidRPr="006C7BDB" w:rsidRDefault="006C7BDB">
      <w:pPr>
        <w:pStyle w:val="TOC3"/>
        <w:rPr>
          <w:rFonts w:ascii="Calibri" w:hAnsi="Calibri"/>
          <w:noProof/>
          <w:kern w:val="2"/>
          <w:sz w:val="24"/>
          <w:szCs w:val="24"/>
          <w:lang w:eastAsia="en-GB"/>
        </w:rPr>
      </w:pPr>
      <w:r>
        <w:rPr>
          <w:noProof/>
        </w:rPr>
        <w:t>7.5.2</w:t>
      </w:r>
      <w:r w:rsidRPr="006C7BDB">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_Toc218421955 \h </w:instrText>
      </w:r>
      <w:r>
        <w:rPr>
          <w:noProof/>
        </w:rPr>
      </w:r>
      <w:r>
        <w:rPr>
          <w:noProof/>
        </w:rPr>
        <w:fldChar w:fldCharType="separate"/>
      </w:r>
      <w:r>
        <w:rPr>
          <w:noProof/>
        </w:rPr>
        <w:t>26</w:t>
      </w:r>
      <w:r>
        <w:rPr>
          <w:noProof/>
        </w:rPr>
        <w:fldChar w:fldCharType="end"/>
      </w:r>
    </w:p>
    <w:p w14:paraId="5F8EA358" w14:textId="0EB72921" w:rsidR="006C7BDB" w:rsidRPr="006C7BDB" w:rsidRDefault="006C7BDB">
      <w:pPr>
        <w:pStyle w:val="TOC4"/>
        <w:rPr>
          <w:rFonts w:ascii="Calibri" w:hAnsi="Calibri"/>
          <w:noProof/>
          <w:kern w:val="2"/>
          <w:sz w:val="24"/>
          <w:szCs w:val="24"/>
          <w:lang w:eastAsia="en-GB"/>
        </w:rPr>
      </w:pPr>
      <w:r>
        <w:rPr>
          <w:noProof/>
        </w:rPr>
        <w:t>7.5.2.1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_Toc218421956 \h </w:instrText>
      </w:r>
      <w:r>
        <w:rPr>
          <w:noProof/>
        </w:rPr>
      </w:r>
      <w:r>
        <w:rPr>
          <w:noProof/>
        </w:rPr>
        <w:fldChar w:fldCharType="separate"/>
      </w:r>
      <w:r>
        <w:rPr>
          <w:noProof/>
        </w:rPr>
        <w:t>26</w:t>
      </w:r>
      <w:r>
        <w:rPr>
          <w:noProof/>
        </w:rPr>
        <w:fldChar w:fldCharType="end"/>
      </w:r>
    </w:p>
    <w:p w14:paraId="7E1D4C0B" w14:textId="6960996D" w:rsidR="006C7BDB" w:rsidRPr="006C7BDB" w:rsidRDefault="006C7BDB">
      <w:pPr>
        <w:pStyle w:val="TOC4"/>
        <w:rPr>
          <w:rFonts w:ascii="Calibri" w:hAnsi="Calibri"/>
          <w:noProof/>
          <w:kern w:val="2"/>
          <w:sz w:val="24"/>
          <w:szCs w:val="24"/>
          <w:lang w:eastAsia="en-GB"/>
        </w:rPr>
      </w:pPr>
      <w:r>
        <w:rPr>
          <w:noProof/>
        </w:rPr>
        <w:t>7.5.2.2</w:t>
      </w:r>
      <w:r w:rsidRPr="006C7BDB">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_Toc218421957 \h </w:instrText>
      </w:r>
      <w:r>
        <w:rPr>
          <w:noProof/>
        </w:rPr>
      </w:r>
      <w:r>
        <w:rPr>
          <w:noProof/>
        </w:rPr>
        <w:fldChar w:fldCharType="separate"/>
      </w:r>
      <w:r>
        <w:rPr>
          <w:noProof/>
        </w:rPr>
        <w:t>26</w:t>
      </w:r>
      <w:r>
        <w:rPr>
          <w:noProof/>
        </w:rPr>
        <w:fldChar w:fldCharType="end"/>
      </w:r>
    </w:p>
    <w:p w14:paraId="44FB4379" w14:textId="3C272E51" w:rsidR="006C7BDB" w:rsidRPr="006C7BDB" w:rsidRDefault="006C7BDB">
      <w:pPr>
        <w:pStyle w:val="TOC4"/>
        <w:rPr>
          <w:rFonts w:ascii="Calibri" w:hAnsi="Calibri"/>
          <w:noProof/>
          <w:kern w:val="2"/>
          <w:sz w:val="24"/>
          <w:szCs w:val="24"/>
          <w:lang w:eastAsia="en-GB"/>
        </w:rPr>
      </w:pPr>
      <w:r>
        <w:rPr>
          <w:noProof/>
        </w:rPr>
        <w:t>7.5.2.3</w:t>
      </w:r>
      <w:r w:rsidRPr="006C7BDB">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_Toc218421958 \h </w:instrText>
      </w:r>
      <w:r>
        <w:rPr>
          <w:noProof/>
        </w:rPr>
      </w:r>
      <w:r>
        <w:rPr>
          <w:noProof/>
        </w:rPr>
        <w:fldChar w:fldCharType="separate"/>
      </w:r>
      <w:r>
        <w:rPr>
          <w:noProof/>
        </w:rPr>
        <w:t>27</w:t>
      </w:r>
      <w:r>
        <w:rPr>
          <w:noProof/>
        </w:rPr>
        <w:fldChar w:fldCharType="end"/>
      </w:r>
    </w:p>
    <w:p w14:paraId="76584DFF" w14:textId="6CB59199" w:rsidR="006C7BDB" w:rsidRPr="006C7BDB" w:rsidRDefault="006C7BDB">
      <w:pPr>
        <w:pStyle w:val="TOC4"/>
        <w:rPr>
          <w:rFonts w:ascii="Calibri" w:hAnsi="Calibri"/>
          <w:noProof/>
          <w:kern w:val="2"/>
          <w:sz w:val="24"/>
          <w:szCs w:val="24"/>
          <w:lang w:eastAsia="en-GB"/>
        </w:rPr>
      </w:pPr>
      <w:r>
        <w:rPr>
          <w:noProof/>
        </w:rPr>
        <w:lastRenderedPageBreak/>
        <w:t>7.5.2.4</w:t>
      </w:r>
      <w:r w:rsidRPr="006C7BDB">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_Toc218421959 \h </w:instrText>
      </w:r>
      <w:r>
        <w:rPr>
          <w:noProof/>
        </w:rPr>
      </w:r>
      <w:r>
        <w:rPr>
          <w:noProof/>
        </w:rPr>
        <w:fldChar w:fldCharType="separate"/>
      </w:r>
      <w:r>
        <w:rPr>
          <w:noProof/>
        </w:rPr>
        <w:t>27</w:t>
      </w:r>
      <w:r>
        <w:rPr>
          <w:noProof/>
        </w:rPr>
        <w:fldChar w:fldCharType="end"/>
      </w:r>
    </w:p>
    <w:p w14:paraId="34B5360F" w14:textId="36A0FE1A" w:rsidR="006C7BDB" w:rsidRPr="006C7BDB" w:rsidRDefault="006C7BDB">
      <w:pPr>
        <w:pStyle w:val="TOC4"/>
        <w:rPr>
          <w:rFonts w:ascii="Calibri" w:hAnsi="Calibri"/>
          <w:noProof/>
          <w:kern w:val="2"/>
          <w:sz w:val="24"/>
          <w:szCs w:val="24"/>
          <w:lang w:eastAsia="en-GB"/>
        </w:rPr>
      </w:pPr>
      <w:r>
        <w:rPr>
          <w:noProof/>
        </w:rPr>
        <w:t>7.5.2.5</w:t>
      </w:r>
      <w:r w:rsidRPr="006C7BDB">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_Toc218421960 \h </w:instrText>
      </w:r>
      <w:r>
        <w:rPr>
          <w:noProof/>
        </w:rPr>
      </w:r>
      <w:r>
        <w:rPr>
          <w:noProof/>
        </w:rPr>
        <w:fldChar w:fldCharType="separate"/>
      </w:r>
      <w:r>
        <w:rPr>
          <w:noProof/>
        </w:rPr>
        <w:t>27</w:t>
      </w:r>
      <w:r>
        <w:rPr>
          <w:noProof/>
        </w:rPr>
        <w:fldChar w:fldCharType="end"/>
      </w:r>
    </w:p>
    <w:p w14:paraId="26E7B232" w14:textId="4D4B9A88" w:rsidR="006C7BDB" w:rsidRPr="006C7BDB" w:rsidRDefault="006C7BDB">
      <w:pPr>
        <w:pStyle w:val="TOC4"/>
        <w:rPr>
          <w:rFonts w:ascii="Calibri" w:hAnsi="Calibri"/>
          <w:noProof/>
          <w:kern w:val="2"/>
          <w:sz w:val="24"/>
          <w:szCs w:val="24"/>
          <w:lang w:eastAsia="en-GB"/>
        </w:rPr>
      </w:pPr>
      <w:r>
        <w:rPr>
          <w:noProof/>
        </w:rPr>
        <w:t>7.5.2.6</w:t>
      </w:r>
      <w:r w:rsidRPr="006C7BDB">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_Toc218421961 \h </w:instrText>
      </w:r>
      <w:r>
        <w:rPr>
          <w:noProof/>
        </w:rPr>
      </w:r>
      <w:r>
        <w:rPr>
          <w:noProof/>
        </w:rPr>
        <w:fldChar w:fldCharType="separate"/>
      </w:r>
      <w:r>
        <w:rPr>
          <w:noProof/>
        </w:rPr>
        <w:t>27</w:t>
      </w:r>
      <w:r>
        <w:rPr>
          <w:noProof/>
        </w:rPr>
        <w:fldChar w:fldCharType="end"/>
      </w:r>
    </w:p>
    <w:p w14:paraId="21ABEC5A" w14:textId="77E24D03" w:rsidR="006C7BDB" w:rsidRPr="006C7BDB" w:rsidRDefault="006C7BDB">
      <w:pPr>
        <w:pStyle w:val="TOC4"/>
        <w:rPr>
          <w:rFonts w:ascii="Calibri" w:hAnsi="Calibri"/>
          <w:noProof/>
          <w:kern w:val="2"/>
          <w:sz w:val="24"/>
          <w:szCs w:val="24"/>
          <w:lang w:eastAsia="en-GB"/>
        </w:rPr>
      </w:pPr>
      <w:r>
        <w:rPr>
          <w:noProof/>
        </w:rPr>
        <w:t>7.5.2.7</w:t>
      </w:r>
      <w:r w:rsidRPr="006C7BDB">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_Toc218421962 \h </w:instrText>
      </w:r>
      <w:r>
        <w:rPr>
          <w:noProof/>
        </w:rPr>
      </w:r>
      <w:r>
        <w:rPr>
          <w:noProof/>
        </w:rPr>
        <w:fldChar w:fldCharType="separate"/>
      </w:r>
      <w:r>
        <w:rPr>
          <w:noProof/>
        </w:rPr>
        <w:t>27</w:t>
      </w:r>
      <w:r>
        <w:rPr>
          <w:noProof/>
        </w:rPr>
        <w:fldChar w:fldCharType="end"/>
      </w:r>
    </w:p>
    <w:p w14:paraId="5B96F769" w14:textId="14BC7EEF" w:rsidR="006C7BDB" w:rsidRPr="006C7BDB" w:rsidRDefault="006C7BDB">
      <w:pPr>
        <w:pStyle w:val="TOC4"/>
        <w:rPr>
          <w:rFonts w:ascii="Calibri" w:hAnsi="Calibri"/>
          <w:noProof/>
          <w:kern w:val="2"/>
          <w:sz w:val="24"/>
          <w:szCs w:val="24"/>
          <w:lang w:eastAsia="en-GB"/>
        </w:rPr>
      </w:pPr>
      <w:r>
        <w:rPr>
          <w:noProof/>
        </w:rPr>
        <w:t>7.5.2.8</w:t>
      </w:r>
      <w:r w:rsidRPr="006C7BDB">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_Toc218421963 \h </w:instrText>
      </w:r>
      <w:r>
        <w:rPr>
          <w:noProof/>
        </w:rPr>
      </w:r>
      <w:r>
        <w:rPr>
          <w:noProof/>
        </w:rPr>
        <w:fldChar w:fldCharType="separate"/>
      </w:r>
      <w:r>
        <w:rPr>
          <w:noProof/>
        </w:rPr>
        <w:t>28</w:t>
      </w:r>
      <w:r>
        <w:rPr>
          <w:noProof/>
        </w:rPr>
        <w:fldChar w:fldCharType="end"/>
      </w:r>
    </w:p>
    <w:p w14:paraId="499E5242" w14:textId="68205CDE" w:rsidR="006C7BDB" w:rsidRPr="006C7BDB" w:rsidRDefault="006C7BDB">
      <w:pPr>
        <w:pStyle w:val="TOC4"/>
        <w:rPr>
          <w:rFonts w:ascii="Calibri" w:hAnsi="Calibri"/>
          <w:noProof/>
          <w:kern w:val="2"/>
          <w:sz w:val="24"/>
          <w:szCs w:val="24"/>
          <w:lang w:eastAsia="en-GB"/>
        </w:rPr>
      </w:pPr>
      <w:r>
        <w:rPr>
          <w:noProof/>
        </w:rPr>
        <w:t>7.5.2.9</w:t>
      </w:r>
      <w:r w:rsidRPr="006C7BDB">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_Toc218421964 \h </w:instrText>
      </w:r>
      <w:r>
        <w:rPr>
          <w:noProof/>
        </w:rPr>
      </w:r>
      <w:r>
        <w:rPr>
          <w:noProof/>
        </w:rPr>
        <w:fldChar w:fldCharType="separate"/>
      </w:r>
      <w:r>
        <w:rPr>
          <w:noProof/>
        </w:rPr>
        <w:t>28</w:t>
      </w:r>
      <w:r>
        <w:rPr>
          <w:noProof/>
        </w:rPr>
        <w:fldChar w:fldCharType="end"/>
      </w:r>
    </w:p>
    <w:p w14:paraId="59C68305" w14:textId="1DA7CFA3" w:rsidR="006C7BDB" w:rsidRPr="006C7BDB" w:rsidRDefault="006C7BDB">
      <w:pPr>
        <w:pStyle w:val="TOC4"/>
        <w:rPr>
          <w:rFonts w:ascii="Calibri" w:hAnsi="Calibri"/>
          <w:noProof/>
          <w:kern w:val="2"/>
          <w:sz w:val="24"/>
          <w:szCs w:val="24"/>
          <w:lang w:eastAsia="en-GB"/>
        </w:rPr>
      </w:pPr>
      <w:r>
        <w:rPr>
          <w:noProof/>
        </w:rPr>
        <w:t>7.5.2.10</w:t>
      </w:r>
      <w:r w:rsidRPr="006C7BDB">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_Toc218421965 \h </w:instrText>
      </w:r>
      <w:r>
        <w:rPr>
          <w:noProof/>
        </w:rPr>
      </w:r>
      <w:r>
        <w:rPr>
          <w:noProof/>
        </w:rPr>
        <w:fldChar w:fldCharType="separate"/>
      </w:r>
      <w:r>
        <w:rPr>
          <w:noProof/>
        </w:rPr>
        <w:t>28</w:t>
      </w:r>
      <w:r>
        <w:rPr>
          <w:noProof/>
        </w:rPr>
        <w:fldChar w:fldCharType="end"/>
      </w:r>
    </w:p>
    <w:p w14:paraId="2F9D36E0" w14:textId="2E653EDD" w:rsidR="006C7BDB" w:rsidRPr="006C7BDB" w:rsidRDefault="006C7BDB">
      <w:pPr>
        <w:pStyle w:val="TOC4"/>
        <w:rPr>
          <w:rFonts w:ascii="Calibri" w:hAnsi="Calibri"/>
          <w:noProof/>
          <w:kern w:val="2"/>
          <w:sz w:val="24"/>
          <w:szCs w:val="24"/>
          <w:lang w:eastAsia="en-GB"/>
        </w:rPr>
      </w:pPr>
      <w:r>
        <w:rPr>
          <w:noProof/>
        </w:rPr>
        <w:t>7.5.2.</w:t>
      </w:r>
      <w:r>
        <w:rPr>
          <w:noProof/>
          <w:lang w:eastAsia="zh-CN"/>
        </w:rPr>
        <w:t>11</w:t>
      </w:r>
      <w:r w:rsidRPr="006C7BDB">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_Toc218421966 \h </w:instrText>
      </w:r>
      <w:r>
        <w:rPr>
          <w:noProof/>
        </w:rPr>
      </w:r>
      <w:r>
        <w:rPr>
          <w:noProof/>
        </w:rPr>
        <w:fldChar w:fldCharType="separate"/>
      </w:r>
      <w:r>
        <w:rPr>
          <w:noProof/>
        </w:rPr>
        <w:t>28</w:t>
      </w:r>
      <w:r>
        <w:rPr>
          <w:noProof/>
        </w:rPr>
        <w:fldChar w:fldCharType="end"/>
      </w:r>
    </w:p>
    <w:p w14:paraId="3D4F03F8" w14:textId="67938207" w:rsidR="006C7BDB" w:rsidRPr="006C7BDB" w:rsidRDefault="006C7BDB">
      <w:pPr>
        <w:pStyle w:val="TOC4"/>
        <w:rPr>
          <w:rFonts w:ascii="Calibri" w:hAnsi="Calibri"/>
          <w:noProof/>
          <w:kern w:val="2"/>
          <w:sz w:val="24"/>
          <w:szCs w:val="24"/>
          <w:lang w:eastAsia="en-GB"/>
        </w:rPr>
      </w:pPr>
      <w:r>
        <w:rPr>
          <w:noProof/>
        </w:rPr>
        <w:t>7.5.2.</w:t>
      </w:r>
      <w:r>
        <w:rPr>
          <w:noProof/>
          <w:lang w:eastAsia="zh-CN"/>
        </w:rPr>
        <w:t>12</w:t>
      </w:r>
      <w:r w:rsidRPr="006C7BDB">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_Toc218421967 \h </w:instrText>
      </w:r>
      <w:r>
        <w:rPr>
          <w:noProof/>
        </w:rPr>
      </w:r>
      <w:r>
        <w:rPr>
          <w:noProof/>
        </w:rPr>
        <w:fldChar w:fldCharType="separate"/>
      </w:r>
      <w:r>
        <w:rPr>
          <w:noProof/>
        </w:rPr>
        <w:t>28</w:t>
      </w:r>
      <w:r>
        <w:rPr>
          <w:noProof/>
        </w:rPr>
        <w:fldChar w:fldCharType="end"/>
      </w:r>
    </w:p>
    <w:p w14:paraId="1B581DB5" w14:textId="09393460" w:rsidR="006C7BDB" w:rsidRPr="006C7BDB" w:rsidRDefault="006C7BDB">
      <w:pPr>
        <w:pStyle w:val="TOC4"/>
        <w:rPr>
          <w:rFonts w:ascii="Calibri" w:hAnsi="Calibri"/>
          <w:noProof/>
          <w:kern w:val="2"/>
          <w:sz w:val="24"/>
          <w:szCs w:val="24"/>
          <w:lang w:eastAsia="en-GB"/>
        </w:rPr>
      </w:pPr>
      <w:r>
        <w:rPr>
          <w:noProof/>
        </w:rPr>
        <w:t>7.5.2.13</w:t>
      </w:r>
      <w:r w:rsidRPr="006C7BDB">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_Toc218421968 \h </w:instrText>
      </w:r>
      <w:r>
        <w:rPr>
          <w:noProof/>
        </w:rPr>
      </w:r>
      <w:r>
        <w:rPr>
          <w:noProof/>
        </w:rPr>
        <w:fldChar w:fldCharType="separate"/>
      </w:r>
      <w:r>
        <w:rPr>
          <w:noProof/>
        </w:rPr>
        <w:t>28</w:t>
      </w:r>
      <w:r>
        <w:rPr>
          <w:noProof/>
        </w:rPr>
        <w:fldChar w:fldCharType="end"/>
      </w:r>
    </w:p>
    <w:p w14:paraId="1E786FB7" w14:textId="61300D5F" w:rsidR="006C7BDB" w:rsidRPr="006C7BDB" w:rsidRDefault="006C7BDB">
      <w:pPr>
        <w:pStyle w:val="TOC1"/>
        <w:rPr>
          <w:rFonts w:ascii="Calibri" w:hAnsi="Calibri"/>
          <w:noProof/>
          <w:kern w:val="2"/>
          <w:sz w:val="24"/>
          <w:szCs w:val="24"/>
          <w:lang w:eastAsia="en-GB"/>
        </w:rPr>
      </w:pPr>
      <w:r>
        <w:rPr>
          <w:noProof/>
        </w:rPr>
        <w:t>8</w:t>
      </w:r>
      <w:r w:rsidRPr="006C7BDB">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_Toc218421969 \h </w:instrText>
      </w:r>
      <w:r>
        <w:rPr>
          <w:noProof/>
        </w:rPr>
      </w:r>
      <w:r>
        <w:rPr>
          <w:noProof/>
        </w:rPr>
        <w:fldChar w:fldCharType="separate"/>
      </w:r>
      <w:r>
        <w:rPr>
          <w:noProof/>
        </w:rPr>
        <w:t>28</w:t>
      </w:r>
      <w:r>
        <w:rPr>
          <w:noProof/>
        </w:rPr>
        <w:fldChar w:fldCharType="end"/>
      </w:r>
    </w:p>
    <w:p w14:paraId="0D62737C" w14:textId="1BAEDB99" w:rsidR="006C7BDB" w:rsidRPr="006C7BDB" w:rsidRDefault="006C7BDB">
      <w:pPr>
        <w:pStyle w:val="TOC1"/>
        <w:rPr>
          <w:rFonts w:ascii="Calibri" w:hAnsi="Calibri"/>
          <w:noProof/>
          <w:kern w:val="2"/>
          <w:sz w:val="24"/>
          <w:szCs w:val="24"/>
          <w:lang w:eastAsia="en-GB"/>
        </w:rPr>
      </w:pPr>
      <w:r>
        <w:rPr>
          <w:noProof/>
        </w:rPr>
        <w:t>9</w:t>
      </w:r>
      <w:r w:rsidRPr="006C7BDB">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_Toc218421970 \h </w:instrText>
      </w:r>
      <w:r>
        <w:rPr>
          <w:noProof/>
        </w:rPr>
      </w:r>
      <w:r>
        <w:rPr>
          <w:noProof/>
        </w:rPr>
        <w:fldChar w:fldCharType="separate"/>
      </w:r>
      <w:r>
        <w:rPr>
          <w:noProof/>
        </w:rPr>
        <w:t>28</w:t>
      </w:r>
      <w:r>
        <w:rPr>
          <w:noProof/>
        </w:rPr>
        <w:fldChar w:fldCharType="end"/>
      </w:r>
    </w:p>
    <w:p w14:paraId="14F511C6" w14:textId="3752F9D9" w:rsidR="006C7BDB" w:rsidRPr="006C7BDB" w:rsidRDefault="006C7BDB">
      <w:pPr>
        <w:pStyle w:val="TOC1"/>
        <w:rPr>
          <w:rFonts w:ascii="Calibri" w:hAnsi="Calibri"/>
          <w:noProof/>
          <w:kern w:val="2"/>
          <w:sz w:val="24"/>
          <w:szCs w:val="24"/>
          <w:lang w:eastAsia="en-GB"/>
        </w:rPr>
      </w:pPr>
      <w:r>
        <w:rPr>
          <w:noProof/>
        </w:rPr>
        <w:t>10</w:t>
      </w:r>
      <w:r w:rsidRPr="006C7BDB">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_Toc218421971 \h </w:instrText>
      </w:r>
      <w:r>
        <w:rPr>
          <w:noProof/>
        </w:rPr>
      </w:r>
      <w:r>
        <w:rPr>
          <w:noProof/>
        </w:rPr>
        <w:fldChar w:fldCharType="separate"/>
      </w:r>
      <w:r>
        <w:rPr>
          <w:noProof/>
        </w:rPr>
        <w:t>29</w:t>
      </w:r>
      <w:r>
        <w:rPr>
          <w:noProof/>
        </w:rPr>
        <w:fldChar w:fldCharType="end"/>
      </w:r>
    </w:p>
    <w:p w14:paraId="18B79579" w14:textId="28608EB4" w:rsidR="006C7BDB" w:rsidRPr="006C7BDB" w:rsidRDefault="006C7BDB">
      <w:pPr>
        <w:pStyle w:val="TOC2"/>
        <w:rPr>
          <w:rFonts w:ascii="Calibri" w:hAnsi="Calibri"/>
          <w:noProof/>
          <w:kern w:val="2"/>
          <w:sz w:val="24"/>
          <w:szCs w:val="24"/>
          <w:lang w:eastAsia="en-GB"/>
        </w:rPr>
      </w:pPr>
      <w:r w:rsidRPr="003D5272">
        <w:rPr>
          <w:noProof/>
          <w:lang w:val="nl-NL"/>
        </w:rPr>
        <w:t>10.1</w:t>
      </w:r>
      <w:r w:rsidRPr="006C7BDB">
        <w:rPr>
          <w:rFonts w:ascii="Calibri" w:hAnsi="Calibri"/>
          <w:noProof/>
          <w:kern w:val="2"/>
          <w:sz w:val="24"/>
          <w:szCs w:val="24"/>
          <w:lang w:eastAsia="en-GB"/>
        </w:rPr>
        <w:tab/>
      </w:r>
      <w:r w:rsidRPr="003D5272">
        <w:rPr>
          <w:noProof/>
          <w:lang w:val="nl-NL" w:eastAsia="zh-CN"/>
        </w:rPr>
        <w:t>MCPTT service</w:t>
      </w:r>
      <w:r w:rsidRPr="003D5272">
        <w:rPr>
          <w:noProof/>
          <w:lang w:val="nl-NL"/>
        </w:rPr>
        <w:t xml:space="preserve"> configuration</w:t>
      </w:r>
      <w:r>
        <w:rPr>
          <w:noProof/>
        </w:rPr>
        <w:tab/>
      </w:r>
      <w:r>
        <w:rPr>
          <w:noProof/>
        </w:rPr>
        <w:fldChar w:fldCharType="begin"/>
      </w:r>
      <w:r>
        <w:rPr>
          <w:noProof/>
        </w:rPr>
        <w:instrText xml:space="preserve"> PAGEREF _Toc218421972 \h </w:instrText>
      </w:r>
      <w:r>
        <w:rPr>
          <w:noProof/>
        </w:rPr>
      </w:r>
      <w:r>
        <w:rPr>
          <w:noProof/>
        </w:rPr>
        <w:fldChar w:fldCharType="separate"/>
      </w:r>
      <w:r>
        <w:rPr>
          <w:noProof/>
        </w:rPr>
        <w:t>29</w:t>
      </w:r>
      <w:r>
        <w:rPr>
          <w:noProof/>
        </w:rPr>
        <w:fldChar w:fldCharType="end"/>
      </w:r>
    </w:p>
    <w:p w14:paraId="55EE13CE" w14:textId="1C01C10E" w:rsidR="006C7BDB" w:rsidRPr="006C7BDB" w:rsidRDefault="006C7BDB">
      <w:pPr>
        <w:pStyle w:val="TOC2"/>
        <w:rPr>
          <w:rFonts w:ascii="Calibri" w:hAnsi="Calibri"/>
          <w:noProof/>
          <w:kern w:val="2"/>
          <w:sz w:val="24"/>
          <w:szCs w:val="24"/>
          <w:lang w:eastAsia="en-GB"/>
        </w:rPr>
      </w:pPr>
      <w:r w:rsidRPr="003D5272">
        <w:rPr>
          <w:noProof/>
          <w:lang w:val="nl-NL"/>
        </w:rPr>
        <w:t>10.2</w:t>
      </w:r>
      <w:r w:rsidRPr="006C7BDB">
        <w:rPr>
          <w:rFonts w:ascii="Calibri" w:hAnsi="Calibri"/>
          <w:noProof/>
          <w:kern w:val="2"/>
          <w:sz w:val="24"/>
          <w:szCs w:val="24"/>
          <w:lang w:eastAsia="en-GB"/>
        </w:rPr>
        <w:tab/>
      </w:r>
      <w:r w:rsidRPr="003D5272">
        <w:rPr>
          <w:noProof/>
          <w:lang w:val="nl-NL"/>
        </w:rPr>
        <w:t>User authentication and authorization for MCPTT service</w:t>
      </w:r>
      <w:r>
        <w:rPr>
          <w:noProof/>
        </w:rPr>
        <w:tab/>
      </w:r>
      <w:r>
        <w:rPr>
          <w:noProof/>
        </w:rPr>
        <w:fldChar w:fldCharType="begin"/>
      </w:r>
      <w:r>
        <w:rPr>
          <w:noProof/>
        </w:rPr>
        <w:instrText xml:space="preserve"> PAGEREF _Toc218421973 \h </w:instrText>
      </w:r>
      <w:r>
        <w:rPr>
          <w:noProof/>
        </w:rPr>
      </w:r>
      <w:r>
        <w:rPr>
          <w:noProof/>
        </w:rPr>
        <w:fldChar w:fldCharType="separate"/>
      </w:r>
      <w:r>
        <w:rPr>
          <w:noProof/>
        </w:rPr>
        <w:t>29</w:t>
      </w:r>
      <w:r>
        <w:rPr>
          <w:noProof/>
        </w:rPr>
        <w:fldChar w:fldCharType="end"/>
      </w:r>
    </w:p>
    <w:p w14:paraId="297A9F4D" w14:textId="7655CF30" w:rsidR="006C7BDB" w:rsidRPr="006C7BDB" w:rsidRDefault="006C7BDB">
      <w:pPr>
        <w:pStyle w:val="TOC2"/>
        <w:rPr>
          <w:rFonts w:ascii="Calibri" w:hAnsi="Calibri"/>
          <w:noProof/>
          <w:kern w:val="2"/>
          <w:sz w:val="24"/>
          <w:szCs w:val="24"/>
          <w:lang w:eastAsia="en-GB"/>
        </w:rPr>
      </w:pPr>
      <w:r>
        <w:rPr>
          <w:noProof/>
        </w:rPr>
        <w:t>10.3</w:t>
      </w:r>
      <w:r w:rsidRPr="006C7BDB">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_Toc218421974 \h </w:instrText>
      </w:r>
      <w:r>
        <w:rPr>
          <w:noProof/>
        </w:rPr>
      </w:r>
      <w:r>
        <w:rPr>
          <w:noProof/>
        </w:rPr>
        <w:fldChar w:fldCharType="separate"/>
      </w:r>
      <w:r>
        <w:rPr>
          <w:noProof/>
        </w:rPr>
        <w:t>30</w:t>
      </w:r>
      <w:r>
        <w:rPr>
          <w:noProof/>
        </w:rPr>
        <w:fldChar w:fldCharType="end"/>
      </w:r>
    </w:p>
    <w:p w14:paraId="603E222A" w14:textId="77F3DB9A" w:rsidR="006C7BDB" w:rsidRPr="006C7BDB" w:rsidRDefault="006C7BDB">
      <w:pPr>
        <w:pStyle w:val="TOC2"/>
        <w:rPr>
          <w:rFonts w:ascii="Calibri" w:hAnsi="Calibri"/>
          <w:noProof/>
          <w:kern w:val="2"/>
          <w:sz w:val="24"/>
          <w:szCs w:val="24"/>
          <w:lang w:eastAsia="en-GB"/>
        </w:rPr>
      </w:pPr>
      <w:r>
        <w:rPr>
          <w:noProof/>
        </w:rPr>
        <w:t>10.3a</w:t>
      </w:r>
      <w:r w:rsidRPr="006C7BDB">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_Toc218421975 \h </w:instrText>
      </w:r>
      <w:r>
        <w:rPr>
          <w:noProof/>
        </w:rPr>
      </w:r>
      <w:r>
        <w:rPr>
          <w:noProof/>
        </w:rPr>
        <w:fldChar w:fldCharType="separate"/>
      </w:r>
      <w:r>
        <w:rPr>
          <w:noProof/>
        </w:rPr>
        <w:t>30</w:t>
      </w:r>
      <w:r>
        <w:rPr>
          <w:noProof/>
        </w:rPr>
        <w:fldChar w:fldCharType="end"/>
      </w:r>
    </w:p>
    <w:p w14:paraId="4AB19341" w14:textId="42C16505" w:rsidR="006C7BDB" w:rsidRPr="006C7BDB" w:rsidRDefault="006C7BDB">
      <w:pPr>
        <w:pStyle w:val="TOC2"/>
        <w:rPr>
          <w:rFonts w:ascii="Calibri" w:hAnsi="Calibri"/>
          <w:noProof/>
          <w:kern w:val="2"/>
          <w:sz w:val="24"/>
          <w:szCs w:val="24"/>
          <w:lang w:eastAsia="en-GB"/>
        </w:rPr>
      </w:pPr>
      <w:r>
        <w:rPr>
          <w:noProof/>
        </w:rPr>
        <w:t>10.</w:t>
      </w:r>
      <w:r>
        <w:rPr>
          <w:noProof/>
          <w:lang w:eastAsia="zh-CN"/>
        </w:rPr>
        <w:t>4</w:t>
      </w:r>
      <w:r w:rsidRPr="006C7BDB">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_Toc218421976 \h </w:instrText>
      </w:r>
      <w:r>
        <w:rPr>
          <w:noProof/>
        </w:rPr>
      </w:r>
      <w:r>
        <w:rPr>
          <w:noProof/>
        </w:rPr>
        <w:fldChar w:fldCharType="separate"/>
      </w:r>
      <w:r>
        <w:rPr>
          <w:noProof/>
        </w:rPr>
        <w:t>30</w:t>
      </w:r>
      <w:r>
        <w:rPr>
          <w:noProof/>
        </w:rPr>
        <w:fldChar w:fldCharType="end"/>
      </w:r>
    </w:p>
    <w:p w14:paraId="196AF0F8" w14:textId="4F4840B8" w:rsidR="006C7BDB" w:rsidRPr="006C7BDB" w:rsidRDefault="006C7BDB">
      <w:pPr>
        <w:pStyle w:val="TOC3"/>
        <w:rPr>
          <w:rFonts w:ascii="Calibri" w:hAnsi="Calibri"/>
          <w:noProof/>
          <w:kern w:val="2"/>
          <w:sz w:val="24"/>
          <w:szCs w:val="24"/>
          <w:lang w:eastAsia="en-GB"/>
        </w:rPr>
      </w:pPr>
      <w:r>
        <w:rPr>
          <w:noProof/>
        </w:rPr>
        <w:t>10.</w:t>
      </w:r>
      <w:r>
        <w:rPr>
          <w:noProof/>
          <w:lang w:eastAsia="zh-CN"/>
        </w:rPr>
        <w:t>4</w:t>
      </w:r>
      <w:r>
        <w:rPr>
          <w:noProof/>
        </w:rPr>
        <w:t>.1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_Toc218421977 \h </w:instrText>
      </w:r>
      <w:r>
        <w:rPr>
          <w:noProof/>
        </w:rPr>
      </w:r>
      <w:r>
        <w:rPr>
          <w:noProof/>
        </w:rPr>
        <w:fldChar w:fldCharType="separate"/>
      </w:r>
      <w:r>
        <w:rPr>
          <w:noProof/>
        </w:rPr>
        <w:t>30</w:t>
      </w:r>
      <w:r>
        <w:rPr>
          <w:noProof/>
        </w:rPr>
        <w:fldChar w:fldCharType="end"/>
      </w:r>
    </w:p>
    <w:p w14:paraId="36AB1118" w14:textId="24654A25" w:rsidR="006C7BDB" w:rsidRPr="006C7BDB" w:rsidRDefault="006C7BDB">
      <w:pPr>
        <w:pStyle w:val="TOC3"/>
        <w:rPr>
          <w:rFonts w:ascii="Calibri" w:hAnsi="Calibri"/>
          <w:noProof/>
          <w:kern w:val="2"/>
          <w:sz w:val="24"/>
          <w:szCs w:val="24"/>
          <w:lang w:eastAsia="en-GB"/>
        </w:rPr>
      </w:pPr>
      <w:r>
        <w:rPr>
          <w:noProof/>
        </w:rPr>
        <w:t>10.</w:t>
      </w:r>
      <w:r>
        <w:rPr>
          <w:noProof/>
          <w:lang w:eastAsia="zh-CN"/>
        </w:rPr>
        <w:t>4</w:t>
      </w:r>
      <w:r>
        <w:rPr>
          <w:noProof/>
        </w:rPr>
        <w:t>.2</w:t>
      </w:r>
      <w:r w:rsidRPr="006C7BDB">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_Toc218421978 \h </w:instrText>
      </w:r>
      <w:r>
        <w:rPr>
          <w:noProof/>
        </w:rPr>
      </w:r>
      <w:r>
        <w:rPr>
          <w:noProof/>
        </w:rPr>
        <w:fldChar w:fldCharType="separate"/>
      </w:r>
      <w:r>
        <w:rPr>
          <w:noProof/>
        </w:rPr>
        <w:t>30</w:t>
      </w:r>
      <w:r>
        <w:rPr>
          <w:noProof/>
        </w:rPr>
        <w:fldChar w:fldCharType="end"/>
      </w:r>
    </w:p>
    <w:p w14:paraId="5BBB85A2" w14:textId="698FC4EF" w:rsidR="006C7BDB" w:rsidRPr="006C7BDB" w:rsidRDefault="006C7BDB">
      <w:pPr>
        <w:pStyle w:val="TOC4"/>
        <w:rPr>
          <w:rFonts w:ascii="Calibri" w:hAnsi="Calibri"/>
          <w:noProof/>
          <w:kern w:val="2"/>
          <w:sz w:val="24"/>
          <w:szCs w:val="24"/>
          <w:lang w:eastAsia="en-GB"/>
        </w:rPr>
      </w:pPr>
      <w:r>
        <w:rPr>
          <w:noProof/>
        </w:rPr>
        <w:t>10.</w:t>
      </w:r>
      <w:r>
        <w:rPr>
          <w:noProof/>
          <w:lang w:eastAsia="zh-CN"/>
        </w:rPr>
        <w:t>4</w:t>
      </w:r>
      <w:r>
        <w:rPr>
          <w:noProof/>
        </w:rPr>
        <w:t>.2.1</w:t>
      </w:r>
      <w:r w:rsidRPr="006C7BDB">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_Toc218421979 \h </w:instrText>
      </w:r>
      <w:r>
        <w:rPr>
          <w:noProof/>
        </w:rPr>
      </w:r>
      <w:r>
        <w:rPr>
          <w:noProof/>
        </w:rPr>
        <w:fldChar w:fldCharType="separate"/>
      </w:r>
      <w:r>
        <w:rPr>
          <w:noProof/>
        </w:rPr>
        <w:t>30</w:t>
      </w:r>
      <w:r>
        <w:rPr>
          <w:noProof/>
        </w:rPr>
        <w:fldChar w:fldCharType="end"/>
      </w:r>
    </w:p>
    <w:p w14:paraId="44026F5E" w14:textId="5755280E" w:rsidR="006C7BDB" w:rsidRPr="006C7BDB" w:rsidRDefault="006C7BDB">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6C7BDB">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_Toc218421980 \h </w:instrText>
      </w:r>
      <w:r>
        <w:rPr>
          <w:noProof/>
        </w:rPr>
      </w:r>
      <w:r>
        <w:rPr>
          <w:noProof/>
        </w:rPr>
        <w:fldChar w:fldCharType="separate"/>
      </w:r>
      <w:r>
        <w:rPr>
          <w:noProof/>
        </w:rPr>
        <w:t>30</w:t>
      </w:r>
      <w:r>
        <w:rPr>
          <w:noProof/>
        </w:rPr>
        <w:fldChar w:fldCharType="end"/>
      </w:r>
    </w:p>
    <w:p w14:paraId="2C7748FC" w14:textId="689B933D" w:rsidR="006C7BDB" w:rsidRPr="006C7BDB" w:rsidRDefault="006C7BDB">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6C7BDB">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_Toc218421981 \h </w:instrText>
      </w:r>
      <w:r>
        <w:rPr>
          <w:noProof/>
        </w:rPr>
      </w:r>
      <w:r>
        <w:rPr>
          <w:noProof/>
        </w:rPr>
        <w:fldChar w:fldCharType="separate"/>
      </w:r>
      <w:r>
        <w:rPr>
          <w:noProof/>
        </w:rPr>
        <w:t>31</w:t>
      </w:r>
      <w:r>
        <w:rPr>
          <w:noProof/>
        </w:rPr>
        <w:fldChar w:fldCharType="end"/>
      </w:r>
    </w:p>
    <w:p w14:paraId="7737AB3C" w14:textId="53EBD523" w:rsidR="006C7BDB" w:rsidRPr="006C7BDB" w:rsidRDefault="006C7BDB">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6C7BDB">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_Toc218421982 \h </w:instrText>
      </w:r>
      <w:r>
        <w:rPr>
          <w:noProof/>
        </w:rPr>
      </w:r>
      <w:r>
        <w:rPr>
          <w:noProof/>
        </w:rPr>
        <w:fldChar w:fldCharType="separate"/>
      </w:r>
      <w:r>
        <w:rPr>
          <w:noProof/>
        </w:rPr>
        <w:t>31</w:t>
      </w:r>
      <w:r>
        <w:rPr>
          <w:noProof/>
        </w:rPr>
        <w:fldChar w:fldCharType="end"/>
      </w:r>
    </w:p>
    <w:p w14:paraId="2DB105C6" w14:textId="3F194692" w:rsidR="006C7BDB" w:rsidRPr="006C7BDB" w:rsidRDefault="006C7BDB">
      <w:pPr>
        <w:pStyle w:val="TOC2"/>
        <w:rPr>
          <w:rFonts w:ascii="Calibri" w:hAnsi="Calibri"/>
          <w:noProof/>
          <w:kern w:val="2"/>
          <w:sz w:val="24"/>
          <w:szCs w:val="24"/>
          <w:lang w:eastAsia="en-GB"/>
        </w:rPr>
      </w:pPr>
      <w:r>
        <w:rPr>
          <w:noProof/>
        </w:rPr>
        <w:t>10.5</w:t>
      </w:r>
      <w:r w:rsidRPr="006C7BDB">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_Toc218421983 \h </w:instrText>
      </w:r>
      <w:r>
        <w:rPr>
          <w:noProof/>
        </w:rPr>
      </w:r>
      <w:r>
        <w:rPr>
          <w:noProof/>
        </w:rPr>
        <w:fldChar w:fldCharType="separate"/>
      </w:r>
      <w:r>
        <w:rPr>
          <w:noProof/>
        </w:rPr>
        <w:t>32</w:t>
      </w:r>
      <w:r>
        <w:rPr>
          <w:noProof/>
        </w:rPr>
        <w:fldChar w:fldCharType="end"/>
      </w:r>
    </w:p>
    <w:p w14:paraId="7B3742D6" w14:textId="515BE57E" w:rsidR="006C7BDB" w:rsidRPr="006C7BDB" w:rsidRDefault="006C7BDB">
      <w:pPr>
        <w:pStyle w:val="TOC3"/>
        <w:rPr>
          <w:rFonts w:ascii="Calibri" w:hAnsi="Calibri"/>
          <w:noProof/>
          <w:kern w:val="2"/>
          <w:sz w:val="24"/>
          <w:szCs w:val="24"/>
          <w:lang w:eastAsia="en-GB"/>
        </w:rPr>
      </w:pPr>
      <w:r>
        <w:rPr>
          <w:noProof/>
        </w:rPr>
        <w:t>10.5.1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_Toc218421984 \h </w:instrText>
      </w:r>
      <w:r>
        <w:rPr>
          <w:noProof/>
        </w:rPr>
      </w:r>
      <w:r>
        <w:rPr>
          <w:noProof/>
        </w:rPr>
        <w:fldChar w:fldCharType="separate"/>
      </w:r>
      <w:r>
        <w:rPr>
          <w:noProof/>
        </w:rPr>
        <w:t>32</w:t>
      </w:r>
      <w:r>
        <w:rPr>
          <w:noProof/>
        </w:rPr>
        <w:fldChar w:fldCharType="end"/>
      </w:r>
    </w:p>
    <w:p w14:paraId="120BF7A4" w14:textId="502326F4" w:rsidR="006C7BDB" w:rsidRPr="006C7BDB" w:rsidRDefault="006C7BDB">
      <w:pPr>
        <w:pStyle w:val="TOC3"/>
        <w:rPr>
          <w:rFonts w:ascii="Calibri" w:hAnsi="Calibri"/>
          <w:noProof/>
          <w:kern w:val="2"/>
          <w:sz w:val="24"/>
          <w:szCs w:val="24"/>
          <w:lang w:eastAsia="en-GB"/>
        </w:rPr>
      </w:pPr>
      <w:r>
        <w:rPr>
          <w:noProof/>
        </w:rPr>
        <w:t>10.5.2</w:t>
      </w:r>
      <w:r w:rsidRPr="006C7BDB">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_Toc218421985 \h </w:instrText>
      </w:r>
      <w:r>
        <w:rPr>
          <w:noProof/>
        </w:rPr>
      </w:r>
      <w:r>
        <w:rPr>
          <w:noProof/>
        </w:rPr>
        <w:fldChar w:fldCharType="separate"/>
      </w:r>
      <w:r>
        <w:rPr>
          <w:noProof/>
        </w:rPr>
        <w:t>32</w:t>
      </w:r>
      <w:r>
        <w:rPr>
          <w:noProof/>
        </w:rPr>
        <w:fldChar w:fldCharType="end"/>
      </w:r>
    </w:p>
    <w:p w14:paraId="702817A1" w14:textId="5A7BD088" w:rsidR="006C7BDB" w:rsidRPr="006C7BDB" w:rsidRDefault="006C7BDB">
      <w:pPr>
        <w:pStyle w:val="TOC4"/>
        <w:rPr>
          <w:rFonts w:ascii="Calibri" w:hAnsi="Calibri"/>
          <w:noProof/>
          <w:kern w:val="2"/>
          <w:sz w:val="24"/>
          <w:szCs w:val="24"/>
          <w:lang w:eastAsia="en-GB"/>
        </w:rPr>
      </w:pPr>
      <w:r>
        <w:rPr>
          <w:noProof/>
        </w:rPr>
        <w:t>10.5.2.1</w:t>
      </w:r>
      <w:r w:rsidRPr="006C7BDB">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_Toc218421986 \h </w:instrText>
      </w:r>
      <w:r>
        <w:rPr>
          <w:noProof/>
        </w:rPr>
      </w:r>
      <w:r>
        <w:rPr>
          <w:noProof/>
        </w:rPr>
        <w:fldChar w:fldCharType="separate"/>
      </w:r>
      <w:r>
        <w:rPr>
          <w:noProof/>
        </w:rPr>
        <w:t>32</w:t>
      </w:r>
      <w:r>
        <w:rPr>
          <w:noProof/>
        </w:rPr>
        <w:fldChar w:fldCharType="end"/>
      </w:r>
    </w:p>
    <w:p w14:paraId="4D1F7F83" w14:textId="676DCAA6" w:rsidR="006C7BDB" w:rsidRPr="006C7BDB" w:rsidRDefault="006C7BDB">
      <w:pPr>
        <w:pStyle w:val="TOC4"/>
        <w:rPr>
          <w:rFonts w:ascii="Calibri" w:hAnsi="Calibri"/>
          <w:noProof/>
          <w:kern w:val="2"/>
          <w:sz w:val="24"/>
          <w:szCs w:val="24"/>
          <w:lang w:eastAsia="en-GB"/>
        </w:rPr>
      </w:pPr>
      <w:r>
        <w:rPr>
          <w:noProof/>
        </w:rPr>
        <w:t>10.5.2.2</w:t>
      </w:r>
      <w:r w:rsidRPr="006C7BDB">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_Toc218421987 \h </w:instrText>
      </w:r>
      <w:r>
        <w:rPr>
          <w:noProof/>
        </w:rPr>
      </w:r>
      <w:r>
        <w:rPr>
          <w:noProof/>
        </w:rPr>
        <w:fldChar w:fldCharType="separate"/>
      </w:r>
      <w:r>
        <w:rPr>
          <w:noProof/>
        </w:rPr>
        <w:t>33</w:t>
      </w:r>
      <w:r>
        <w:rPr>
          <w:noProof/>
        </w:rPr>
        <w:fldChar w:fldCharType="end"/>
      </w:r>
    </w:p>
    <w:p w14:paraId="4C6BA087" w14:textId="4E8C4184" w:rsidR="006C7BDB" w:rsidRPr="006C7BDB" w:rsidRDefault="006C7BDB">
      <w:pPr>
        <w:pStyle w:val="TOC4"/>
        <w:rPr>
          <w:rFonts w:ascii="Calibri" w:hAnsi="Calibri"/>
          <w:noProof/>
          <w:kern w:val="2"/>
          <w:sz w:val="24"/>
          <w:szCs w:val="24"/>
          <w:lang w:eastAsia="en-GB"/>
        </w:rPr>
      </w:pPr>
      <w:r>
        <w:rPr>
          <w:noProof/>
        </w:rPr>
        <w:t>10.5.2.3</w:t>
      </w:r>
      <w:r w:rsidRPr="006C7BDB">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_Toc218421988 \h </w:instrText>
      </w:r>
      <w:r>
        <w:rPr>
          <w:noProof/>
        </w:rPr>
      </w:r>
      <w:r>
        <w:rPr>
          <w:noProof/>
        </w:rPr>
        <w:fldChar w:fldCharType="separate"/>
      </w:r>
      <w:r>
        <w:rPr>
          <w:noProof/>
        </w:rPr>
        <w:t>33</w:t>
      </w:r>
      <w:r>
        <w:rPr>
          <w:noProof/>
        </w:rPr>
        <w:fldChar w:fldCharType="end"/>
      </w:r>
    </w:p>
    <w:p w14:paraId="57FA3003" w14:textId="761C3822" w:rsidR="006C7BDB" w:rsidRPr="006C7BDB" w:rsidRDefault="006C7BDB">
      <w:pPr>
        <w:pStyle w:val="TOC4"/>
        <w:rPr>
          <w:rFonts w:ascii="Calibri" w:hAnsi="Calibri"/>
          <w:noProof/>
          <w:kern w:val="2"/>
          <w:sz w:val="24"/>
          <w:szCs w:val="24"/>
          <w:lang w:eastAsia="en-GB"/>
        </w:rPr>
      </w:pPr>
      <w:r>
        <w:rPr>
          <w:noProof/>
        </w:rPr>
        <w:t>10.5.2.4</w:t>
      </w:r>
      <w:r w:rsidRPr="006C7BDB">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_Toc218421989 \h </w:instrText>
      </w:r>
      <w:r>
        <w:rPr>
          <w:noProof/>
        </w:rPr>
      </w:r>
      <w:r>
        <w:rPr>
          <w:noProof/>
        </w:rPr>
        <w:fldChar w:fldCharType="separate"/>
      </w:r>
      <w:r>
        <w:rPr>
          <w:noProof/>
        </w:rPr>
        <w:t>34</w:t>
      </w:r>
      <w:r>
        <w:rPr>
          <w:noProof/>
        </w:rPr>
        <w:fldChar w:fldCharType="end"/>
      </w:r>
    </w:p>
    <w:p w14:paraId="3410BC2E" w14:textId="2CB1CF23" w:rsidR="006C7BDB" w:rsidRPr="006C7BDB" w:rsidRDefault="006C7BDB">
      <w:pPr>
        <w:pStyle w:val="TOC4"/>
        <w:rPr>
          <w:rFonts w:ascii="Calibri" w:hAnsi="Calibri"/>
          <w:noProof/>
          <w:kern w:val="2"/>
          <w:sz w:val="24"/>
          <w:szCs w:val="24"/>
          <w:lang w:eastAsia="en-GB"/>
        </w:rPr>
      </w:pPr>
      <w:r>
        <w:rPr>
          <w:noProof/>
        </w:rPr>
        <w:t>10.5.2.5</w:t>
      </w:r>
      <w:r w:rsidRPr="006C7BDB">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_Toc218421990 \h </w:instrText>
      </w:r>
      <w:r>
        <w:rPr>
          <w:noProof/>
        </w:rPr>
      </w:r>
      <w:r>
        <w:rPr>
          <w:noProof/>
        </w:rPr>
        <w:fldChar w:fldCharType="separate"/>
      </w:r>
      <w:r>
        <w:rPr>
          <w:noProof/>
        </w:rPr>
        <w:t>34</w:t>
      </w:r>
      <w:r>
        <w:rPr>
          <w:noProof/>
        </w:rPr>
        <w:fldChar w:fldCharType="end"/>
      </w:r>
    </w:p>
    <w:p w14:paraId="0110096E" w14:textId="18CCE3EE" w:rsidR="006C7BDB" w:rsidRPr="006C7BDB" w:rsidRDefault="006C7BDB">
      <w:pPr>
        <w:pStyle w:val="TOC4"/>
        <w:rPr>
          <w:rFonts w:ascii="Calibri" w:hAnsi="Calibri"/>
          <w:noProof/>
          <w:kern w:val="2"/>
          <w:sz w:val="24"/>
          <w:szCs w:val="24"/>
          <w:lang w:eastAsia="en-GB"/>
        </w:rPr>
      </w:pPr>
      <w:r>
        <w:rPr>
          <w:noProof/>
        </w:rPr>
        <w:t>10.5.2.6</w:t>
      </w:r>
      <w:r w:rsidRPr="006C7BDB">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_Toc218421991 \h </w:instrText>
      </w:r>
      <w:r>
        <w:rPr>
          <w:noProof/>
        </w:rPr>
      </w:r>
      <w:r>
        <w:rPr>
          <w:noProof/>
        </w:rPr>
        <w:fldChar w:fldCharType="separate"/>
      </w:r>
      <w:r>
        <w:rPr>
          <w:noProof/>
        </w:rPr>
        <w:t>34</w:t>
      </w:r>
      <w:r>
        <w:rPr>
          <w:noProof/>
        </w:rPr>
        <w:fldChar w:fldCharType="end"/>
      </w:r>
    </w:p>
    <w:p w14:paraId="5F4676D5" w14:textId="4C84EAF8" w:rsidR="006C7BDB" w:rsidRPr="006C7BDB" w:rsidRDefault="006C7BDB">
      <w:pPr>
        <w:pStyle w:val="TOC3"/>
        <w:rPr>
          <w:rFonts w:ascii="Calibri" w:hAnsi="Calibri"/>
          <w:noProof/>
          <w:kern w:val="2"/>
          <w:sz w:val="24"/>
          <w:szCs w:val="24"/>
          <w:lang w:eastAsia="en-GB"/>
        </w:rPr>
      </w:pPr>
      <w:r>
        <w:rPr>
          <w:noProof/>
        </w:rPr>
        <w:t>10.5.3</w:t>
      </w:r>
      <w:r w:rsidRPr="006C7BDB">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_Toc218421992 \h </w:instrText>
      </w:r>
      <w:r>
        <w:rPr>
          <w:noProof/>
        </w:rPr>
      </w:r>
      <w:r>
        <w:rPr>
          <w:noProof/>
        </w:rPr>
        <w:fldChar w:fldCharType="separate"/>
      </w:r>
      <w:r>
        <w:rPr>
          <w:noProof/>
        </w:rPr>
        <w:t>35</w:t>
      </w:r>
      <w:r>
        <w:rPr>
          <w:noProof/>
        </w:rPr>
        <w:fldChar w:fldCharType="end"/>
      </w:r>
    </w:p>
    <w:p w14:paraId="2D49BA39" w14:textId="11DC7FC5" w:rsidR="006C7BDB" w:rsidRPr="006C7BDB" w:rsidRDefault="006C7BDB">
      <w:pPr>
        <w:pStyle w:val="TOC4"/>
        <w:rPr>
          <w:rFonts w:ascii="Calibri" w:hAnsi="Calibri"/>
          <w:noProof/>
          <w:kern w:val="2"/>
          <w:sz w:val="24"/>
          <w:szCs w:val="24"/>
          <w:lang w:eastAsia="en-GB"/>
        </w:rPr>
      </w:pPr>
      <w:r>
        <w:rPr>
          <w:noProof/>
        </w:rPr>
        <w:t>10.5.3.1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_Toc218421993 \h </w:instrText>
      </w:r>
      <w:r>
        <w:rPr>
          <w:noProof/>
        </w:rPr>
      </w:r>
      <w:r>
        <w:rPr>
          <w:noProof/>
        </w:rPr>
        <w:fldChar w:fldCharType="separate"/>
      </w:r>
      <w:r>
        <w:rPr>
          <w:noProof/>
        </w:rPr>
        <w:t>35</w:t>
      </w:r>
      <w:r>
        <w:rPr>
          <w:noProof/>
        </w:rPr>
        <w:fldChar w:fldCharType="end"/>
      </w:r>
    </w:p>
    <w:p w14:paraId="0079F0C8" w14:textId="58073FA2" w:rsidR="006C7BDB" w:rsidRPr="006C7BDB" w:rsidRDefault="006C7BDB">
      <w:pPr>
        <w:pStyle w:val="TOC4"/>
        <w:rPr>
          <w:rFonts w:ascii="Calibri" w:hAnsi="Calibri"/>
          <w:noProof/>
          <w:kern w:val="2"/>
          <w:sz w:val="24"/>
          <w:szCs w:val="24"/>
          <w:lang w:eastAsia="en-GB"/>
        </w:rPr>
      </w:pPr>
      <w:r>
        <w:rPr>
          <w:noProof/>
        </w:rPr>
        <w:t>10.</w:t>
      </w:r>
      <w:r w:rsidRPr="003D5272">
        <w:rPr>
          <w:rFonts w:eastAsia="Malgun Gothic"/>
          <w:noProof/>
          <w:lang w:eastAsia="ko-KR"/>
        </w:rPr>
        <w:t>5</w:t>
      </w:r>
      <w:r>
        <w:rPr>
          <w:noProof/>
        </w:rPr>
        <w:t>.</w:t>
      </w:r>
      <w:r w:rsidRPr="003D5272">
        <w:rPr>
          <w:rFonts w:eastAsia="Malgun Gothic"/>
          <w:noProof/>
          <w:lang w:eastAsia="ko-KR"/>
        </w:rPr>
        <w:t>3.2</w:t>
      </w:r>
      <w:r w:rsidRPr="006C7BDB">
        <w:rPr>
          <w:rFonts w:ascii="Calibri" w:hAnsi="Calibri"/>
          <w:noProof/>
          <w:kern w:val="2"/>
          <w:sz w:val="24"/>
          <w:szCs w:val="24"/>
          <w:lang w:eastAsia="en-GB"/>
        </w:rPr>
        <w:tab/>
      </w:r>
      <w:r w:rsidRPr="003D5272">
        <w:rPr>
          <w:rFonts w:eastAsia="Malgun Gothic"/>
          <w:noProof/>
          <w:lang w:eastAsia="ko-KR"/>
        </w:rPr>
        <w:t>Call c</w:t>
      </w:r>
      <w:r>
        <w:rPr>
          <w:noProof/>
        </w:rPr>
        <w:t xml:space="preserve">onnect and disconnect </w:t>
      </w:r>
      <w:r w:rsidRPr="003D5272">
        <w:rPr>
          <w:rFonts w:eastAsia="Malgun Gothic"/>
          <w:noProof/>
          <w:lang w:eastAsia="ko-KR"/>
        </w:rPr>
        <w:t>procedures</w:t>
      </w:r>
      <w:r>
        <w:rPr>
          <w:noProof/>
        </w:rPr>
        <w:t xml:space="preserve"> </w:t>
      </w:r>
      <w:r w:rsidRPr="003D5272">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_Toc218421994 \h </w:instrText>
      </w:r>
      <w:r>
        <w:rPr>
          <w:noProof/>
        </w:rPr>
      </w:r>
      <w:r>
        <w:rPr>
          <w:noProof/>
        </w:rPr>
        <w:fldChar w:fldCharType="separate"/>
      </w:r>
      <w:r>
        <w:rPr>
          <w:noProof/>
        </w:rPr>
        <w:t>35</w:t>
      </w:r>
      <w:r>
        <w:rPr>
          <w:noProof/>
        </w:rPr>
        <w:fldChar w:fldCharType="end"/>
      </w:r>
    </w:p>
    <w:p w14:paraId="6116D47D" w14:textId="39BB5671" w:rsidR="006C7BDB" w:rsidRPr="006C7BDB" w:rsidRDefault="006C7BDB">
      <w:pPr>
        <w:pStyle w:val="TOC5"/>
        <w:rPr>
          <w:rFonts w:ascii="Calibri" w:hAnsi="Calibri"/>
          <w:noProof/>
          <w:kern w:val="2"/>
          <w:sz w:val="24"/>
          <w:szCs w:val="24"/>
          <w:lang w:eastAsia="en-GB"/>
        </w:rPr>
      </w:pPr>
      <w:r>
        <w:rPr>
          <w:noProof/>
        </w:rPr>
        <w:t>10.</w:t>
      </w:r>
      <w:r w:rsidRPr="003D5272">
        <w:rPr>
          <w:rFonts w:eastAsia="Malgun Gothic"/>
          <w:noProof/>
          <w:lang w:eastAsia="ko-KR"/>
        </w:rPr>
        <w:t>5</w:t>
      </w:r>
      <w:r>
        <w:rPr>
          <w:noProof/>
        </w:rPr>
        <w:t>.</w:t>
      </w:r>
      <w:r w:rsidRPr="003D5272">
        <w:rPr>
          <w:rFonts w:eastAsia="Malgun Gothic"/>
          <w:noProof/>
          <w:lang w:eastAsia="ko-KR"/>
        </w:rPr>
        <w:t>3.2.1</w:t>
      </w:r>
      <w:r w:rsidRPr="006C7BDB">
        <w:rPr>
          <w:rFonts w:ascii="Calibri" w:hAnsi="Calibri"/>
          <w:noProof/>
          <w:kern w:val="2"/>
          <w:sz w:val="24"/>
          <w:szCs w:val="24"/>
          <w:lang w:eastAsia="en-GB"/>
        </w:rPr>
        <w:tab/>
      </w:r>
      <w:r w:rsidRPr="003D5272">
        <w:rPr>
          <w:rFonts w:eastAsia="Malgun Gothic"/>
          <w:noProof/>
          <w:lang w:eastAsia="ko-KR"/>
        </w:rPr>
        <w:t>Call c</w:t>
      </w:r>
      <w:r>
        <w:rPr>
          <w:noProof/>
        </w:rPr>
        <w:t xml:space="preserve">onnect </w:t>
      </w:r>
      <w:r w:rsidRPr="003D5272">
        <w:rPr>
          <w:rFonts w:eastAsia="Malgun Gothic"/>
          <w:noProof/>
          <w:lang w:eastAsia="ko-KR"/>
        </w:rPr>
        <w:t>over unicast</w:t>
      </w:r>
      <w:r>
        <w:rPr>
          <w:noProof/>
        </w:rPr>
        <w:tab/>
      </w:r>
      <w:r>
        <w:rPr>
          <w:noProof/>
        </w:rPr>
        <w:fldChar w:fldCharType="begin"/>
      </w:r>
      <w:r>
        <w:rPr>
          <w:noProof/>
        </w:rPr>
        <w:instrText xml:space="preserve"> PAGEREF _Toc218421995 \h </w:instrText>
      </w:r>
      <w:r>
        <w:rPr>
          <w:noProof/>
        </w:rPr>
      </w:r>
      <w:r>
        <w:rPr>
          <w:noProof/>
        </w:rPr>
        <w:fldChar w:fldCharType="separate"/>
      </w:r>
      <w:r>
        <w:rPr>
          <w:noProof/>
        </w:rPr>
        <w:t>35</w:t>
      </w:r>
      <w:r>
        <w:rPr>
          <w:noProof/>
        </w:rPr>
        <w:fldChar w:fldCharType="end"/>
      </w:r>
    </w:p>
    <w:p w14:paraId="43E2A337" w14:textId="4612F182" w:rsidR="006C7BDB" w:rsidRPr="006C7BDB" w:rsidRDefault="006C7BDB">
      <w:pPr>
        <w:pStyle w:val="TOC5"/>
        <w:rPr>
          <w:rFonts w:ascii="Calibri" w:hAnsi="Calibri"/>
          <w:noProof/>
          <w:kern w:val="2"/>
          <w:sz w:val="24"/>
          <w:szCs w:val="24"/>
          <w:lang w:eastAsia="en-GB"/>
        </w:rPr>
      </w:pPr>
      <w:r>
        <w:rPr>
          <w:noProof/>
        </w:rPr>
        <w:t>10.</w:t>
      </w:r>
      <w:r w:rsidRPr="003D5272">
        <w:rPr>
          <w:rFonts w:eastAsia="Malgun Gothic"/>
          <w:noProof/>
          <w:lang w:eastAsia="ko-KR"/>
        </w:rPr>
        <w:t>5</w:t>
      </w:r>
      <w:r>
        <w:rPr>
          <w:noProof/>
        </w:rPr>
        <w:t>.</w:t>
      </w:r>
      <w:r w:rsidRPr="003D5272">
        <w:rPr>
          <w:rFonts w:eastAsia="Malgun Gothic"/>
          <w:noProof/>
          <w:lang w:eastAsia="ko-KR"/>
        </w:rPr>
        <w:t>3.2.2</w:t>
      </w:r>
      <w:r w:rsidRPr="006C7BDB">
        <w:rPr>
          <w:rFonts w:ascii="Calibri" w:hAnsi="Calibri"/>
          <w:noProof/>
          <w:kern w:val="2"/>
          <w:sz w:val="24"/>
          <w:szCs w:val="24"/>
          <w:lang w:eastAsia="en-GB"/>
        </w:rPr>
        <w:tab/>
      </w:r>
      <w:r w:rsidRPr="003D5272">
        <w:rPr>
          <w:rFonts w:eastAsia="Malgun Gothic"/>
          <w:noProof/>
          <w:lang w:eastAsia="ko-KR"/>
        </w:rPr>
        <w:t xml:space="preserve">Call </w:t>
      </w:r>
      <w:r>
        <w:rPr>
          <w:noProof/>
        </w:rPr>
        <w:t xml:space="preserve">disconnect </w:t>
      </w:r>
      <w:r w:rsidRPr="003D5272">
        <w:rPr>
          <w:rFonts w:eastAsia="Malgun Gothic"/>
          <w:noProof/>
          <w:lang w:eastAsia="ko-KR"/>
        </w:rPr>
        <w:t>over unicast</w:t>
      </w:r>
      <w:r>
        <w:rPr>
          <w:noProof/>
        </w:rPr>
        <w:tab/>
      </w:r>
      <w:r>
        <w:rPr>
          <w:noProof/>
        </w:rPr>
        <w:fldChar w:fldCharType="begin"/>
      </w:r>
      <w:r>
        <w:rPr>
          <w:noProof/>
        </w:rPr>
        <w:instrText xml:space="preserve"> PAGEREF _Toc218421996 \h </w:instrText>
      </w:r>
      <w:r>
        <w:rPr>
          <w:noProof/>
        </w:rPr>
      </w:r>
      <w:r>
        <w:rPr>
          <w:noProof/>
        </w:rPr>
        <w:fldChar w:fldCharType="separate"/>
      </w:r>
      <w:r>
        <w:rPr>
          <w:noProof/>
        </w:rPr>
        <w:t>36</w:t>
      </w:r>
      <w:r>
        <w:rPr>
          <w:noProof/>
        </w:rPr>
        <w:fldChar w:fldCharType="end"/>
      </w:r>
    </w:p>
    <w:p w14:paraId="689C582F" w14:textId="3751524B" w:rsidR="006C7BDB" w:rsidRPr="006C7BDB" w:rsidRDefault="006C7BDB">
      <w:pPr>
        <w:pStyle w:val="TOC2"/>
        <w:rPr>
          <w:rFonts w:ascii="Calibri" w:hAnsi="Calibri"/>
          <w:noProof/>
          <w:kern w:val="2"/>
          <w:sz w:val="24"/>
          <w:szCs w:val="24"/>
          <w:lang w:eastAsia="en-GB"/>
        </w:rPr>
      </w:pPr>
      <w:r>
        <w:rPr>
          <w:noProof/>
        </w:rPr>
        <w:t>10.6</w:t>
      </w:r>
      <w:r w:rsidRPr="006C7BDB">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_Toc218421997 \h </w:instrText>
      </w:r>
      <w:r>
        <w:rPr>
          <w:noProof/>
        </w:rPr>
      </w:r>
      <w:r>
        <w:rPr>
          <w:noProof/>
        </w:rPr>
        <w:fldChar w:fldCharType="separate"/>
      </w:r>
      <w:r>
        <w:rPr>
          <w:noProof/>
        </w:rPr>
        <w:t>36</w:t>
      </w:r>
      <w:r>
        <w:rPr>
          <w:noProof/>
        </w:rPr>
        <w:fldChar w:fldCharType="end"/>
      </w:r>
    </w:p>
    <w:p w14:paraId="50EFEFCB" w14:textId="1FB1957C" w:rsidR="006C7BDB" w:rsidRPr="006C7BDB" w:rsidRDefault="006C7BDB">
      <w:pPr>
        <w:pStyle w:val="TOC3"/>
        <w:rPr>
          <w:rFonts w:ascii="Calibri" w:hAnsi="Calibri"/>
          <w:noProof/>
          <w:kern w:val="2"/>
          <w:sz w:val="24"/>
          <w:szCs w:val="24"/>
          <w:lang w:eastAsia="en-GB"/>
        </w:rPr>
      </w:pPr>
      <w:r w:rsidRPr="003D5272">
        <w:rPr>
          <w:noProof/>
          <w:lang w:val="nl-NL"/>
        </w:rPr>
        <w:t>10.6.1</w:t>
      </w:r>
      <w:r w:rsidRPr="006C7BDB">
        <w:rPr>
          <w:rFonts w:ascii="Calibri" w:hAnsi="Calibri"/>
          <w:noProof/>
          <w:kern w:val="2"/>
          <w:sz w:val="24"/>
          <w:szCs w:val="24"/>
          <w:lang w:eastAsia="en-GB"/>
        </w:rPr>
        <w:tab/>
      </w:r>
      <w:r w:rsidRPr="003D5272">
        <w:rPr>
          <w:noProof/>
          <w:lang w:val="nl-NL"/>
        </w:rPr>
        <w:t>General</w:t>
      </w:r>
      <w:r>
        <w:rPr>
          <w:noProof/>
        </w:rPr>
        <w:tab/>
      </w:r>
      <w:r>
        <w:rPr>
          <w:noProof/>
        </w:rPr>
        <w:fldChar w:fldCharType="begin"/>
      </w:r>
      <w:r>
        <w:rPr>
          <w:noProof/>
        </w:rPr>
        <w:instrText xml:space="preserve"> PAGEREF _Toc218421998 \h </w:instrText>
      </w:r>
      <w:r>
        <w:rPr>
          <w:noProof/>
        </w:rPr>
      </w:r>
      <w:r>
        <w:rPr>
          <w:noProof/>
        </w:rPr>
        <w:fldChar w:fldCharType="separate"/>
      </w:r>
      <w:r>
        <w:rPr>
          <w:noProof/>
        </w:rPr>
        <w:t>36</w:t>
      </w:r>
      <w:r>
        <w:rPr>
          <w:noProof/>
        </w:rPr>
        <w:fldChar w:fldCharType="end"/>
      </w:r>
    </w:p>
    <w:p w14:paraId="1FCF2E18" w14:textId="63D5E1D9" w:rsidR="006C7BDB" w:rsidRPr="006C7BDB" w:rsidRDefault="006C7BDB">
      <w:pPr>
        <w:pStyle w:val="TOC3"/>
        <w:rPr>
          <w:rFonts w:ascii="Calibri" w:hAnsi="Calibri"/>
          <w:noProof/>
          <w:kern w:val="2"/>
          <w:sz w:val="24"/>
          <w:szCs w:val="24"/>
          <w:lang w:eastAsia="en-GB"/>
        </w:rPr>
      </w:pPr>
      <w:r w:rsidRPr="003D5272">
        <w:rPr>
          <w:noProof/>
          <w:lang w:val="nl-NL"/>
        </w:rPr>
        <w:t>10.6.2</w:t>
      </w:r>
      <w:r w:rsidRPr="006C7BDB">
        <w:rPr>
          <w:rFonts w:ascii="Calibri" w:hAnsi="Calibri"/>
          <w:noProof/>
          <w:kern w:val="2"/>
          <w:sz w:val="24"/>
          <w:szCs w:val="24"/>
          <w:lang w:eastAsia="en-GB"/>
        </w:rPr>
        <w:tab/>
      </w:r>
      <w:r w:rsidRPr="003D5272">
        <w:rPr>
          <w:noProof/>
          <w:lang w:val="nl-NL"/>
        </w:rPr>
        <w:t>On-network group call</w:t>
      </w:r>
      <w:r>
        <w:rPr>
          <w:noProof/>
        </w:rPr>
        <w:tab/>
      </w:r>
      <w:r>
        <w:rPr>
          <w:noProof/>
        </w:rPr>
        <w:fldChar w:fldCharType="begin"/>
      </w:r>
      <w:r>
        <w:rPr>
          <w:noProof/>
        </w:rPr>
        <w:instrText xml:space="preserve"> PAGEREF _Toc218421999 \h </w:instrText>
      </w:r>
      <w:r>
        <w:rPr>
          <w:noProof/>
        </w:rPr>
      </w:r>
      <w:r>
        <w:rPr>
          <w:noProof/>
        </w:rPr>
        <w:fldChar w:fldCharType="separate"/>
      </w:r>
      <w:r>
        <w:rPr>
          <w:noProof/>
        </w:rPr>
        <w:t>36</w:t>
      </w:r>
      <w:r>
        <w:rPr>
          <w:noProof/>
        </w:rPr>
        <w:fldChar w:fldCharType="end"/>
      </w:r>
    </w:p>
    <w:p w14:paraId="6A27FF0C" w14:textId="1D843D12" w:rsidR="006C7BDB" w:rsidRPr="006C7BDB" w:rsidRDefault="006C7BDB">
      <w:pPr>
        <w:pStyle w:val="TOC4"/>
        <w:rPr>
          <w:rFonts w:ascii="Calibri" w:hAnsi="Calibri"/>
          <w:noProof/>
          <w:kern w:val="2"/>
          <w:sz w:val="24"/>
          <w:szCs w:val="24"/>
          <w:lang w:eastAsia="en-GB"/>
        </w:rPr>
      </w:pPr>
      <w:r w:rsidRPr="003D5272">
        <w:rPr>
          <w:noProof/>
          <w:lang w:val="nl-NL"/>
        </w:rPr>
        <w:t>10.6.2.1</w:t>
      </w:r>
      <w:r w:rsidRPr="006C7BDB">
        <w:rPr>
          <w:rFonts w:ascii="Calibri" w:hAnsi="Calibri"/>
          <w:noProof/>
          <w:kern w:val="2"/>
          <w:sz w:val="24"/>
          <w:szCs w:val="24"/>
          <w:lang w:eastAsia="en-GB"/>
        </w:rPr>
        <w:tab/>
      </w:r>
      <w:r w:rsidRPr="003D5272">
        <w:rPr>
          <w:noProof/>
          <w:lang w:val="nl-NL"/>
        </w:rPr>
        <w:t>General</w:t>
      </w:r>
      <w:r>
        <w:rPr>
          <w:noProof/>
        </w:rPr>
        <w:tab/>
      </w:r>
      <w:r>
        <w:rPr>
          <w:noProof/>
        </w:rPr>
        <w:fldChar w:fldCharType="begin"/>
      </w:r>
      <w:r>
        <w:rPr>
          <w:noProof/>
        </w:rPr>
        <w:instrText xml:space="preserve"> PAGEREF _Toc218422000 \h </w:instrText>
      </w:r>
      <w:r>
        <w:rPr>
          <w:noProof/>
        </w:rPr>
      </w:r>
      <w:r>
        <w:rPr>
          <w:noProof/>
        </w:rPr>
        <w:fldChar w:fldCharType="separate"/>
      </w:r>
      <w:r>
        <w:rPr>
          <w:noProof/>
        </w:rPr>
        <w:t>36</w:t>
      </w:r>
      <w:r>
        <w:rPr>
          <w:noProof/>
        </w:rPr>
        <w:fldChar w:fldCharType="end"/>
      </w:r>
    </w:p>
    <w:p w14:paraId="1B704F45" w14:textId="4A69C8AC" w:rsidR="006C7BDB" w:rsidRPr="006C7BDB" w:rsidRDefault="006C7BDB">
      <w:pPr>
        <w:pStyle w:val="TOC4"/>
        <w:rPr>
          <w:rFonts w:ascii="Calibri" w:hAnsi="Calibri"/>
          <w:noProof/>
          <w:kern w:val="2"/>
          <w:sz w:val="24"/>
          <w:szCs w:val="24"/>
          <w:lang w:eastAsia="en-GB"/>
        </w:rPr>
      </w:pPr>
      <w:r>
        <w:rPr>
          <w:noProof/>
        </w:rPr>
        <w:t>10.6.2.2</w:t>
      </w:r>
      <w:r w:rsidRPr="006C7BDB">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_Toc218422001 \h </w:instrText>
      </w:r>
      <w:r>
        <w:rPr>
          <w:noProof/>
        </w:rPr>
      </w:r>
      <w:r>
        <w:rPr>
          <w:noProof/>
        </w:rPr>
        <w:fldChar w:fldCharType="separate"/>
      </w:r>
      <w:r>
        <w:rPr>
          <w:noProof/>
        </w:rPr>
        <w:t>37</w:t>
      </w:r>
      <w:r>
        <w:rPr>
          <w:noProof/>
        </w:rPr>
        <w:fldChar w:fldCharType="end"/>
      </w:r>
    </w:p>
    <w:p w14:paraId="3E9DD0B9" w14:textId="7FE57447" w:rsidR="006C7BDB" w:rsidRPr="006C7BDB" w:rsidRDefault="006C7BDB">
      <w:pPr>
        <w:pStyle w:val="TOC5"/>
        <w:rPr>
          <w:rFonts w:ascii="Calibri" w:hAnsi="Calibri"/>
          <w:noProof/>
          <w:kern w:val="2"/>
          <w:sz w:val="24"/>
          <w:szCs w:val="24"/>
          <w:lang w:eastAsia="en-GB"/>
        </w:rPr>
      </w:pPr>
      <w:r>
        <w:rPr>
          <w:noProof/>
        </w:rPr>
        <w:t>10.6.2.2.1</w:t>
      </w:r>
      <w:r w:rsidRPr="006C7BDB">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_Toc218422002 \h </w:instrText>
      </w:r>
      <w:r>
        <w:rPr>
          <w:noProof/>
        </w:rPr>
      </w:r>
      <w:r>
        <w:rPr>
          <w:noProof/>
        </w:rPr>
        <w:fldChar w:fldCharType="separate"/>
      </w:r>
      <w:r>
        <w:rPr>
          <w:noProof/>
        </w:rPr>
        <w:t>37</w:t>
      </w:r>
      <w:r>
        <w:rPr>
          <w:noProof/>
        </w:rPr>
        <w:fldChar w:fldCharType="end"/>
      </w:r>
    </w:p>
    <w:p w14:paraId="475D2E0F" w14:textId="360A0616" w:rsidR="006C7BDB" w:rsidRPr="006C7BDB" w:rsidRDefault="006C7BDB">
      <w:pPr>
        <w:pStyle w:val="TOC5"/>
        <w:rPr>
          <w:rFonts w:ascii="Calibri" w:hAnsi="Calibri"/>
          <w:noProof/>
          <w:kern w:val="2"/>
          <w:sz w:val="24"/>
          <w:szCs w:val="24"/>
          <w:lang w:eastAsia="en-GB"/>
        </w:rPr>
      </w:pPr>
      <w:r>
        <w:rPr>
          <w:noProof/>
        </w:rPr>
        <w:t>10.6.2.2.1a</w:t>
      </w:r>
      <w:r w:rsidRPr="006C7BDB">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_Toc218422003 \h </w:instrText>
      </w:r>
      <w:r>
        <w:rPr>
          <w:noProof/>
        </w:rPr>
      </w:r>
      <w:r>
        <w:rPr>
          <w:noProof/>
        </w:rPr>
        <w:fldChar w:fldCharType="separate"/>
      </w:r>
      <w:r>
        <w:rPr>
          <w:noProof/>
        </w:rPr>
        <w:t>37</w:t>
      </w:r>
      <w:r>
        <w:rPr>
          <w:noProof/>
        </w:rPr>
        <w:fldChar w:fldCharType="end"/>
      </w:r>
    </w:p>
    <w:p w14:paraId="5CBCE205" w14:textId="7E7B4EB2" w:rsidR="006C7BDB" w:rsidRPr="006C7BDB" w:rsidRDefault="006C7BDB">
      <w:pPr>
        <w:pStyle w:val="TOC5"/>
        <w:rPr>
          <w:rFonts w:ascii="Calibri" w:hAnsi="Calibri"/>
          <w:noProof/>
          <w:kern w:val="2"/>
          <w:sz w:val="24"/>
          <w:szCs w:val="24"/>
          <w:lang w:eastAsia="en-GB"/>
        </w:rPr>
      </w:pPr>
      <w:r>
        <w:rPr>
          <w:noProof/>
        </w:rPr>
        <w:t>10.6.2.2.2</w:t>
      </w:r>
      <w:r w:rsidRPr="006C7BDB">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_Toc218422004 \h </w:instrText>
      </w:r>
      <w:r>
        <w:rPr>
          <w:noProof/>
        </w:rPr>
      </w:r>
      <w:r>
        <w:rPr>
          <w:noProof/>
        </w:rPr>
        <w:fldChar w:fldCharType="separate"/>
      </w:r>
      <w:r>
        <w:rPr>
          <w:noProof/>
        </w:rPr>
        <w:t>37</w:t>
      </w:r>
      <w:r>
        <w:rPr>
          <w:noProof/>
        </w:rPr>
        <w:fldChar w:fldCharType="end"/>
      </w:r>
    </w:p>
    <w:p w14:paraId="5537BB39" w14:textId="08D54ED9" w:rsidR="006C7BDB" w:rsidRPr="006C7BDB" w:rsidRDefault="006C7BDB">
      <w:pPr>
        <w:pStyle w:val="TOC5"/>
        <w:rPr>
          <w:rFonts w:ascii="Calibri" w:hAnsi="Calibri"/>
          <w:noProof/>
          <w:kern w:val="2"/>
          <w:sz w:val="24"/>
          <w:szCs w:val="24"/>
          <w:lang w:eastAsia="en-GB"/>
        </w:rPr>
      </w:pPr>
      <w:r>
        <w:rPr>
          <w:noProof/>
        </w:rPr>
        <w:t>10.6.2.2.2a</w:t>
      </w:r>
      <w:r w:rsidRPr="006C7BDB">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_Toc218422005 \h </w:instrText>
      </w:r>
      <w:r>
        <w:rPr>
          <w:noProof/>
        </w:rPr>
      </w:r>
      <w:r>
        <w:rPr>
          <w:noProof/>
        </w:rPr>
        <w:fldChar w:fldCharType="separate"/>
      </w:r>
      <w:r>
        <w:rPr>
          <w:noProof/>
        </w:rPr>
        <w:t>38</w:t>
      </w:r>
      <w:r>
        <w:rPr>
          <w:noProof/>
        </w:rPr>
        <w:fldChar w:fldCharType="end"/>
      </w:r>
    </w:p>
    <w:p w14:paraId="561658A4" w14:textId="7D314A7C" w:rsidR="006C7BDB" w:rsidRPr="006C7BDB" w:rsidRDefault="006C7BDB">
      <w:pPr>
        <w:pStyle w:val="TOC5"/>
        <w:rPr>
          <w:rFonts w:ascii="Calibri" w:hAnsi="Calibri"/>
          <w:noProof/>
          <w:kern w:val="2"/>
          <w:sz w:val="24"/>
          <w:szCs w:val="24"/>
          <w:lang w:eastAsia="en-GB"/>
        </w:rPr>
      </w:pPr>
      <w:r>
        <w:rPr>
          <w:noProof/>
        </w:rPr>
        <w:t>10.6.2.2.3</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_Toc218422006 \h </w:instrText>
      </w:r>
      <w:r>
        <w:rPr>
          <w:noProof/>
        </w:rPr>
      </w:r>
      <w:r>
        <w:rPr>
          <w:noProof/>
        </w:rPr>
        <w:fldChar w:fldCharType="separate"/>
      </w:r>
      <w:r>
        <w:rPr>
          <w:noProof/>
        </w:rPr>
        <w:t>38</w:t>
      </w:r>
      <w:r>
        <w:rPr>
          <w:noProof/>
        </w:rPr>
        <w:fldChar w:fldCharType="end"/>
      </w:r>
    </w:p>
    <w:p w14:paraId="32536ABD" w14:textId="2E9709CA" w:rsidR="006C7BDB" w:rsidRPr="006C7BDB" w:rsidRDefault="006C7BDB">
      <w:pPr>
        <w:pStyle w:val="TOC5"/>
        <w:rPr>
          <w:rFonts w:ascii="Calibri" w:hAnsi="Calibri"/>
          <w:noProof/>
          <w:kern w:val="2"/>
          <w:sz w:val="24"/>
          <w:szCs w:val="24"/>
          <w:lang w:eastAsia="en-GB"/>
        </w:rPr>
      </w:pPr>
      <w:r>
        <w:rPr>
          <w:noProof/>
        </w:rPr>
        <w:t>10.6.2.2.3a</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_Toc218422007 \h </w:instrText>
      </w:r>
      <w:r>
        <w:rPr>
          <w:noProof/>
        </w:rPr>
      </w:r>
      <w:r>
        <w:rPr>
          <w:noProof/>
        </w:rPr>
        <w:fldChar w:fldCharType="separate"/>
      </w:r>
      <w:r>
        <w:rPr>
          <w:noProof/>
        </w:rPr>
        <w:t>38</w:t>
      </w:r>
      <w:r>
        <w:rPr>
          <w:noProof/>
        </w:rPr>
        <w:fldChar w:fldCharType="end"/>
      </w:r>
    </w:p>
    <w:p w14:paraId="4532A25C" w14:textId="017D0138" w:rsidR="006C7BDB" w:rsidRPr="006C7BDB" w:rsidRDefault="006C7BDB">
      <w:pPr>
        <w:pStyle w:val="TOC5"/>
        <w:rPr>
          <w:rFonts w:ascii="Calibri" w:hAnsi="Calibri"/>
          <w:noProof/>
          <w:kern w:val="2"/>
          <w:sz w:val="24"/>
          <w:szCs w:val="24"/>
          <w:lang w:eastAsia="en-GB"/>
        </w:rPr>
      </w:pPr>
      <w:r>
        <w:rPr>
          <w:noProof/>
        </w:rPr>
        <w:t>10.6.2.2.3b</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_Toc218422008 \h </w:instrText>
      </w:r>
      <w:r>
        <w:rPr>
          <w:noProof/>
        </w:rPr>
      </w:r>
      <w:r>
        <w:rPr>
          <w:noProof/>
        </w:rPr>
        <w:fldChar w:fldCharType="separate"/>
      </w:r>
      <w:r>
        <w:rPr>
          <w:noProof/>
        </w:rPr>
        <w:t>38</w:t>
      </w:r>
      <w:r>
        <w:rPr>
          <w:noProof/>
        </w:rPr>
        <w:fldChar w:fldCharType="end"/>
      </w:r>
    </w:p>
    <w:p w14:paraId="428B8B1F" w14:textId="3E1B372E" w:rsidR="006C7BDB" w:rsidRPr="006C7BDB" w:rsidRDefault="006C7BDB">
      <w:pPr>
        <w:pStyle w:val="TOC5"/>
        <w:rPr>
          <w:rFonts w:ascii="Calibri" w:hAnsi="Calibri"/>
          <w:noProof/>
          <w:kern w:val="2"/>
          <w:sz w:val="24"/>
          <w:szCs w:val="24"/>
          <w:lang w:eastAsia="en-GB"/>
        </w:rPr>
      </w:pPr>
      <w:r>
        <w:rPr>
          <w:noProof/>
        </w:rPr>
        <w:t>10.6.2.2.4</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_Toc218422009 \h </w:instrText>
      </w:r>
      <w:r>
        <w:rPr>
          <w:noProof/>
        </w:rPr>
      </w:r>
      <w:r>
        <w:rPr>
          <w:noProof/>
        </w:rPr>
        <w:fldChar w:fldCharType="separate"/>
      </w:r>
      <w:r>
        <w:rPr>
          <w:noProof/>
        </w:rPr>
        <w:t>38</w:t>
      </w:r>
      <w:r>
        <w:rPr>
          <w:noProof/>
        </w:rPr>
        <w:fldChar w:fldCharType="end"/>
      </w:r>
    </w:p>
    <w:p w14:paraId="7E650D15" w14:textId="0DD82CD3" w:rsidR="006C7BDB" w:rsidRPr="006C7BDB" w:rsidRDefault="006C7BDB">
      <w:pPr>
        <w:pStyle w:val="TOC5"/>
        <w:rPr>
          <w:rFonts w:ascii="Calibri" w:hAnsi="Calibri"/>
          <w:noProof/>
          <w:kern w:val="2"/>
          <w:sz w:val="24"/>
          <w:szCs w:val="24"/>
          <w:lang w:eastAsia="en-GB"/>
        </w:rPr>
      </w:pPr>
      <w:r>
        <w:rPr>
          <w:noProof/>
        </w:rPr>
        <w:t>10.6.2.2.4a</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_Toc218422010 \h </w:instrText>
      </w:r>
      <w:r>
        <w:rPr>
          <w:noProof/>
        </w:rPr>
      </w:r>
      <w:r>
        <w:rPr>
          <w:noProof/>
        </w:rPr>
        <w:fldChar w:fldCharType="separate"/>
      </w:r>
      <w:r>
        <w:rPr>
          <w:noProof/>
        </w:rPr>
        <w:t>38</w:t>
      </w:r>
      <w:r>
        <w:rPr>
          <w:noProof/>
        </w:rPr>
        <w:fldChar w:fldCharType="end"/>
      </w:r>
    </w:p>
    <w:p w14:paraId="05B3E342" w14:textId="2DAE90E9" w:rsidR="006C7BDB" w:rsidRPr="006C7BDB" w:rsidRDefault="006C7BDB">
      <w:pPr>
        <w:pStyle w:val="TOC5"/>
        <w:rPr>
          <w:rFonts w:ascii="Calibri" w:hAnsi="Calibri"/>
          <w:noProof/>
          <w:kern w:val="2"/>
          <w:sz w:val="24"/>
          <w:szCs w:val="24"/>
          <w:lang w:eastAsia="en-GB"/>
        </w:rPr>
      </w:pPr>
      <w:r>
        <w:rPr>
          <w:noProof/>
        </w:rPr>
        <w:t>10.6.2.2.5</w:t>
      </w:r>
      <w:r w:rsidRPr="006C7BDB">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_Toc218422011 \h </w:instrText>
      </w:r>
      <w:r>
        <w:rPr>
          <w:noProof/>
        </w:rPr>
      </w:r>
      <w:r>
        <w:rPr>
          <w:noProof/>
        </w:rPr>
        <w:fldChar w:fldCharType="separate"/>
      </w:r>
      <w:r>
        <w:rPr>
          <w:noProof/>
        </w:rPr>
        <w:t>38</w:t>
      </w:r>
      <w:r>
        <w:rPr>
          <w:noProof/>
        </w:rPr>
        <w:fldChar w:fldCharType="end"/>
      </w:r>
    </w:p>
    <w:p w14:paraId="6121FB92" w14:textId="62309CCE" w:rsidR="006C7BDB" w:rsidRPr="006C7BDB" w:rsidRDefault="006C7BDB">
      <w:pPr>
        <w:pStyle w:val="TOC5"/>
        <w:rPr>
          <w:rFonts w:ascii="Calibri" w:hAnsi="Calibri"/>
          <w:noProof/>
          <w:kern w:val="2"/>
          <w:sz w:val="24"/>
          <w:szCs w:val="24"/>
          <w:lang w:eastAsia="en-GB"/>
        </w:rPr>
      </w:pPr>
      <w:r>
        <w:rPr>
          <w:noProof/>
        </w:rPr>
        <w:t>10.6.2.2.5a</w:t>
      </w:r>
      <w:r w:rsidRPr="006C7BDB">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_Toc218422012 \h </w:instrText>
      </w:r>
      <w:r>
        <w:rPr>
          <w:noProof/>
        </w:rPr>
      </w:r>
      <w:r>
        <w:rPr>
          <w:noProof/>
        </w:rPr>
        <w:fldChar w:fldCharType="separate"/>
      </w:r>
      <w:r>
        <w:rPr>
          <w:noProof/>
        </w:rPr>
        <w:t>39</w:t>
      </w:r>
      <w:r>
        <w:rPr>
          <w:noProof/>
        </w:rPr>
        <w:fldChar w:fldCharType="end"/>
      </w:r>
    </w:p>
    <w:p w14:paraId="6FBCEA66" w14:textId="3A43ED90" w:rsidR="006C7BDB" w:rsidRPr="006C7BDB" w:rsidRDefault="006C7BDB">
      <w:pPr>
        <w:pStyle w:val="TOC5"/>
        <w:rPr>
          <w:rFonts w:ascii="Calibri" w:hAnsi="Calibri"/>
          <w:noProof/>
          <w:kern w:val="2"/>
          <w:sz w:val="24"/>
          <w:szCs w:val="24"/>
          <w:lang w:eastAsia="en-GB"/>
        </w:rPr>
      </w:pPr>
      <w:r>
        <w:rPr>
          <w:noProof/>
        </w:rPr>
        <w:t>10.6.2.2.6</w:t>
      </w:r>
      <w:r w:rsidRPr="006C7BDB">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_Toc218422013 \h </w:instrText>
      </w:r>
      <w:r>
        <w:rPr>
          <w:noProof/>
        </w:rPr>
      </w:r>
      <w:r>
        <w:rPr>
          <w:noProof/>
        </w:rPr>
        <w:fldChar w:fldCharType="separate"/>
      </w:r>
      <w:r>
        <w:rPr>
          <w:noProof/>
        </w:rPr>
        <w:t>39</w:t>
      </w:r>
      <w:r>
        <w:rPr>
          <w:noProof/>
        </w:rPr>
        <w:fldChar w:fldCharType="end"/>
      </w:r>
    </w:p>
    <w:p w14:paraId="3D794D81" w14:textId="59FB0BA8" w:rsidR="006C7BDB" w:rsidRPr="006C7BDB" w:rsidRDefault="006C7BDB">
      <w:pPr>
        <w:pStyle w:val="TOC5"/>
        <w:rPr>
          <w:rFonts w:ascii="Calibri" w:hAnsi="Calibri"/>
          <w:noProof/>
          <w:kern w:val="2"/>
          <w:sz w:val="24"/>
          <w:szCs w:val="24"/>
          <w:lang w:eastAsia="en-GB"/>
        </w:rPr>
      </w:pPr>
      <w:r>
        <w:rPr>
          <w:noProof/>
        </w:rPr>
        <w:lastRenderedPageBreak/>
        <w:t>10.6.2.2.6a</w:t>
      </w:r>
      <w:r w:rsidRPr="006C7BDB">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_Toc218422014 \h </w:instrText>
      </w:r>
      <w:r>
        <w:rPr>
          <w:noProof/>
        </w:rPr>
      </w:r>
      <w:r>
        <w:rPr>
          <w:noProof/>
        </w:rPr>
        <w:fldChar w:fldCharType="separate"/>
      </w:r>
      <w:r>
        <w:rPr>
          <w:noProof/>
        </w:rPr>
        <w:t>39</w:t>
      </w:r>
      <w:r>
        <w:rPr>
          <w:noProof/>
        </w:rPr>
        <w:fldChar w:fldCharType="end"/>
      </w:r>
    </w:p>
    <w:p w14:paraId="719F30D7" w14:textId="0C8CF5CA" w:rsidR="006C7BDB" w:rsidRPr="006C7BDB" w:rsidRDefault="006C7BDB">
      <w:pPr>
        <w:pStyle w:val="TOC5"/>
        <w:rPr>
          <w:rFonts w:ascii="Calibri" w:hAnsi="Calibri"/>
          <w:noProof/>
          <w:kern w:val="2"/>
          <w:sz w:val="24"/>
          <w:szCs w:val="24"/>
          <w:lang w:eastAsia="en-GB"/>
        </w:rPr>
      </w:pPr>
      <w:r>
        <w:rPr>
          <w:noProof/>
        </w:rPr>
        <w:t>10.6.2.2.7</w:t>
      </w:r>
      <w:r w:rsidRPr="006C7BDB">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_Toc218422015 \h </w:instrText>
      </w:r>
      <w:r>
        <w:rPr>
          <w:noProof/>
        </w:rPr>
      </w:r>
      <w:r>
        <w:rPr>
          <w:noProof/>
        </w:rPr>
        <w:fldChar w:fldCharType="separate"/>
      </w:r>
      <w:r>
        <w:rPr>
          <w:noProof/>
        </w:rPr>
        <w:t>40</w:t>
      </w:r>
      <w:r>
        <w:rPr>
          <w:noProof/>
        </w:rPr>
        <w:fldChar w:fldCharType="end"/>
      </w:r>
    </w:p>
    <w:p w14:paraId="0321A64A" w14:textId="3EE24AA2" w:rsidR="006C7BDB" w:rsidRPr="006C7BDB" w:rsidRDefault="006C7BDB">
      <w:pPr>
        <w:pStyle w:val="TOC5"/>
        <w:rPr>
          <w:rFonts w:ascii="Calibri" w:hAnsi="Calibri"/>
          <w:noProof/>
          <w:kern w:val="2"/>
          <w:sz w:val="24"/>
          <w:szCs w:val="24"/>
          <w:lang w:eastAsia="en-GB"/>
        </w:rPr>
      </w:pPr>
      <w:r>
        <w:rPr>
          <w:noProof/>
        </w:rPr>
        <w:t>10.6.2.2.</w:t>
      </w:r>
      <w:r>
        <w:rPr>
          <w:noProof/>
          <w:lang w:eastAsia="zh-CN"/>
        </w:rPr>
        <w:t>8</w:t>
      </w:r>
      <w:r w:rsidRPr="006C7BDB">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_Toc218422016 \h </w:instrText>
      </w:r>
      <w:r>
        <w:rPr>
          <w:noProof/>
        </w:rPr>
      </w:r>
      <w:r>
        <w:rPr>
          <w:noProof/>
        </w:rPr>
        <w:fldChar w:fldCharType="separate"/>
      </w:r>
      <w:r>
        <w:rPr>
          <w:noProof/>
        </w:rPr>
        <w:t>40</w:t>
      </w:r>
      <w:r>
        <w:rPr>
          <w:noProof/>
        </w:rPr>
        <w:fldChar w:fldCharType="end"/>
      </w:r>
    </w:p>
    <w:p w14:paraId="3CF513DD" w14:textId="768C5DDE" w:rsidR="006C7BDB" w:rsidRPr="006C7BDB" w:rsidRDefault="006C7BDB">
      <w:pPr>
        <w:pStyle w:val="TOC5"/>
        <w:rPr>
          <w:rFonts w:ascii="Calibri" w:hAnsi="Calibri"/>
          <w:noProof/>
          <w:kern w:val="2"/>
          <w:sz w:val="24"/>
          <w:szCs w:val="24"/>
          <w:lang w:eastAsia="en-GB"/>
        </w:rPr>
      </w:pPr>
      <w:r>
        <w:rPr>
          <w:noProof/>
        </w:rPr>
        <w:t>10.6.2.2.</w:t>
      </w:r>
      <w:r>
        <w:rPr>
          <w:noProof/>
          <w:lang w:eastAsia="zh-CN"/>
        </w:rPr>
        <w:t>9</w:t>
      </w:r>
      <w:r w:rsidRPr="006C7BDB">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_Toc218422017 \h </w:instrText>
      </w:r>
      <w:r>
        <w:rPr>
          <w:noProof/>
        </w:rPr>
      </w:r>
      <w:r>
        <w:rPr>
          <w:noProof/>
        </w:rPr>
        <w:fldChar w:fldCharType="separate"/>
      </w:r>
      <w:r>
        <w:rPr>
          <w:noProof/>
        </w:rPr>
        <w:t>41</w:t>
      </w:r>
      <w:r>
        <w:rPr>
          <w:noProof/>
        </w:rPr>
        <w:fldChar w:fldCharType="end"/>
      </w:r>
    </w:p>
    <w:p w14:paraId="2107DADC" w14:textId="28C8B4E5" w:rsidR="006C7BDB" w:rsidRPr="006C7BDB" w:rsidRDefault="006C7BDB">
      <w:pPr>
        <w:pStyle w:val="TOC5"/>
        <w:rPr>
          <w:rFonts w:ascii="Calibri" w:hAnsi="Calibri"/>
          <w:noProof/>
          <w:kern w:val="2"/>
          <w:sz w:val="24"/>
          <w:szCs w:val="24"/>
          <w:lang w:eastAsia="en-GB"/>
        </w:rPr>
      </w:pPr>
      <w:r>
        <w:rPr>
          <w:noProof/>
        </w:rPr>
        <w:t>10.6.2.2.</w:t>
      </w:r>
      <w:r>
        <w:rPr>
          <w:noProof/>
          <w:lang w:eastAsia="zh-CN"/>
        </w:rPr>
        <w:t>10</w:t>
      </w:r>
      <w:r w:rsidRPr="006C7BDB">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_Toc218422018 \h </w:instrText>
      </w:r>
      <w:r>
        <w:rPr>
          <w:noProof/>
        </w:rPr>
      </w:r>
      <w:r>
        <w:rPr>
          <w:noProof/>
        </w:rPr>
        <w:fldChar w:fldCharType="separate"/>
      </w:r>
      <w:r>
        <w:rPr>
          <w:noProof/>
        </w:rPr>
        <w:t>41</w:t>
      </w:r>
      <w:r>
        <w:rPr>
          <w:noProof/>
        </w:rPr>
        <w:fldChar w:fldCharType="end"/>
      </w:r>
    </w:p>
    <w:p w14:paraId="4563DEAC" w14:textId="09C5B1FC" w:rsidR="006C7BDB" w:rsidRPr="006C7BDB" w:rsidRDefault="006C7BDB">
      <w:pPr>
        <w:pStyle w:val="TOC5"/>
        <w:rPr>
          <w:rFonts w:ascii="Calibri" w:hAnsi="Calibri"/>
          <w:noProof/>
          <w:kern w:val="2"/>
          <w:sz w:val="24"/>
          <w:szCs w:val="24"/>
          <w:lang w:eastAsia="en-GB"/>
        </w:rPr>
      </w:pPr>
      <w:r>
        <w:rPr>
          <w:noProof/>
        </w:rPr>
        <w:t>10.6.2.2.</w:t>
      </w:r>
      <w:r>
        <w:rPr>
          <w:noProof/>
          <w:lang w:eastAsia="zh-CN"/>
        </w:rPr>
        <w:t>11</w:t>
      </w:r>
      <w:r w:rsidRPr="006C7BDB">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_Toc218422019 \h </w:instrText>
      </w:r>
      <w:r>
        <w:rPr>
          <w:noProof/>
        </w:rPr>
      </w:r>
      <w:r>
        <w:rPr>
          <w:noProof/>
        </w:rPr>
        <w:fldChar w:fldCharType="separate"/>
      </w:r>
      <w:r>
        <w:rPr>
          <w:noProof/>
        </w:rPr>
        <w:t>42</w:t>
      </w:r>
      <w:r>
        <w:rPr>
          <w:noProof/>
        </w:rPr>
        <w:fldChar w:fldCharType="end"/>
      </w:r>
    </w:p>
    <w:p w14:paraId="23624188" w14:textId="65D8C7A6" w:rsidR="006C7BDB" w:rsidRPr="006C7BDB" w:rsidRDefault="006C7BDB">
      <w:pPr>
        <w:pStyle w:val="TOC5"/>
        <w:rPr>
          <w:rFonts w:ascii="Calibri" w:hAnsi="Calibri"/>
          <w:noProof/>
          <w:kern w:val="2"/>
          <w:sz w:val="24"/>
          <w:szCs w:val="24"/>
          <w:lang w:eastAsia="en-GB"/>
        </w:rPr>
      </w:pPr>
      <w:r>
        <w:rPr>
          <w:noProof/>
        </w:rPr>
        <w:t>10.6.2.2.1</w:t>
      </w:r>
      <w:r>
        <w:rPr>
          <w:noProof/>
          <w:lang w:eastAsia="zh-CN"/>
        </w:rPr>
        <w:t>2</w:t>
      </w:r>
      <w:r w:rsidRPr="006C7BDB">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_Toc218422020 \h </w:instrText>
      </w:r>
      <w:r>
        <w:rPr>
          <w:noProof/>
        </w:rPr>
      </w:r>
      <w:r>
        <w:rPr>
          <w:noProof/>
        </w:rPr>
        <w:fldChar w:fldCharType="separate"/>
      </w:r>
      <w:r>
        <w:rPr>
          <w:noProof/>
        </w:rPr>
        <w:t>42</w:t>
      </w:r>
      <w:r>
        <w:rPr>
          <w:noProof/>
        </w:rPr>
        <w:fldChar w:fldCharType="end"/>
      </w:r>
    </w:p>
    <w:p w14:paraId="0B78B81B" w14:textId="72DFAA32" w:rsidR="006C7BDB" w:rsidRPr="006C7BDB" w:rsidRDefault="006C7BDB">
      <w:pPr>
        <w:pStyle w:val="TOC5"/>
        <w:rPr>
          <w:rFonts w:ascii="Calibri" w:hAnsi="Calibri"/>
          <w:noProof/>
          <w:kern w:val="2"/>
          <w:sz w:val="24"/>
          <w:szCs w:val="24"/>
          <w:lang w:eastAsia="en-GB"/>
        </w:rPr>
      </w:pPr>
      <w:r>
        <w:rPr>
          <w:noProof/>
        </w:rPr>
        <w:t>10.6.2.2.</w:t>
      </w:r>
      <w:r>
        <w:rPr>
          <w:noProof/>
          <w:lang w:eastAsia="zh-CN"/>
        </w:rPr>
        <w:t>13</w:t>
      </w:r>
      <w:r w:rsidRPr="006C7BDB">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_Toc218422021 \h </w:instrText>
      </w:r>
      <w:r>
        <w:rPr>
          <w:noProof/>
        </w:rPr>
      </w:r>
      <w:r>
        <w:rPr>
          <w:noProof/>
        </w:rPr>
        <w:fldChar w:fldCharType="separate"/>
      </w:r>
      <w:r>
        <w:rPr>
          <w:noProof/>
        </w:rPr>
        <w:t>42</w:t>
      </w:r>
      <w:r>
        <w:rPr>
          <w:noProof/>
        </w:rPr>
        <w:fldChar w:fldCharType="end"/>
      </w:r>
    </w:p>
    <w:p w14:paraId="313B920A" w14:textId="73AF7AD3" w:rsidR="006C7BDB" w:rsidRPr="006C7BDB" w:rsidRDefault="006C7BDB">
      <w:pPr>
        <w:pStyle w:val="TOC5"/>
        <w:rPr>
          <w:rFonts w:ascii="Calibri" w:hAnsi="Calibri"/>
          <w:noProof/>
          <w:kern w:val="2"/>
          <w:sz w:val="24"/>
          <w:szCs w:val="24"/>
          <w:lang w:eastAsia="en-GB"/>
        </w:rPr>
      </w:pPr>
      <w:r>
        <w:rPr>
          <w:noProof/>
        </w:rPr>
        <w:t>10.6.2.2.1</w:t>
      </w:r>
      <w:r>
        <w:rPr>
          <w:noProof/>
          <w:lang w:eastAsia="zh-CN"/>
        </w:rPr>
        <w:t>4</w:t>
      </w:r>
      <w:r w:rsidRPr="006C7BDB">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_Toc218422022 \h </w:instrText>
      </w:r>
      <w:r>
        <w:rPr>
          <w:noProof/>
        </w:rPr>
      </w:r>
      <w:r>
        <w:rPr>
          <w:noProof/>
        </w:rPr>
        <w:fldChar w:fldCharType="separate"/>
      </w:r>
      <w:r>
        <w:rPr>
          <w:noProof/>
        </w:rPr>
        <w:t>43</w:t>
      </w:r>
      <w:r>
        <w:rPr>
          <w:noProof/>
        </w:rPr>
        <w:fldChar w:fldCharType="end"/>
      </w:r>
    </w:p>
    <w:p w14:paraId="555E663E" w14:textId="7314BA0F" w:rsidR="006C7BDB" w:rsidRPr="006C7BDB" w:rsidRDefault="006C7BDB">
      <w:pPr>
        <w:pStyle w:val="TOC5"/>
        <w:rPr>
          <w:rFonts w:ascii="Calibri" w:hAnsi="Calibri"/>
          <w:noProof/>
          <w:kern w:val="2"/>
          <w:sz w:val="24"/>
          <w:szCs w:val="24"/>
          <w:lang w:eastAsia="en-GB"/>
        </w:rPr>
      </w:pPr>
      <w:r>
        <w:rPr>
          <w:noProof/>
        </w:rPr>
        <w:t>10.6.2.2.1</w:t>
      </w:r>
      <w:r>
        <w:rPr>
          <w:noProof/>
          <w:lang w:eastAsia="zh-CN"/>
        </w:rPr>
        <w:t>4a</w:t>
      </w:r>
      <w:r w:rsidRPr="006C7BDB">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_Toc218422023 \h </w:instrText>
      </w:r>
      <w:r>
        <w:rPr>
          <w:noProof/>
        </w:rPr>
      </w:r>
      <w:r>
        <w:rPr>
          <w:noProof/>
        </w:rPr>
        <w:fldChar w:fldCharType="separate"/>
      </w:r>
      <w:r>
        <w:rPr>
          <w:noProof/>
        </w:rPr>
        <w:t>43</w:t>
      </w:r>
      <w:r>
        <w:rPr>
          <w:noProof/>
        </w:rPr>
        <w:fldChar w:fldCharType="end"/>
      </w:r>
    </w:p>
    <w:p w14:paraId="218545D9" w14:textId="7F856690" w:rsidR="006C7BDB" w:rsidRPr="006C7BDB" w:rsidRDefault="006C7BDB">
      <w:pPr>
        <w:pStyle w:val="TOC5"/>
        <w:rPr>
          <w:rFonts w:ascii="Calibri" w:hAnsi="Calibri"/>
          <w:noProof/>
          <w:kern w:val="2"/>
          <w:sz w:val="24"/>
          <w:szCs w:val="24"/>
          <w:lang w:eastAsia="en-GB"/>
        </w:rPr>
      </w:pPr>
      <w:r>
        <w:rPr>
          <w:noProof/>
        </w:rPr>
        <w:t>10.6.2.2.1</w:t>
      </w:r>
      <w:r>
        <w:rPr>
          <w:noProof/>
          <w:lang w:eastAsia="zh-CN"/>
        </w:rPr>
        <w:t>5</w:t>
      </w:r>
      <w:r w:rsidRPr="006C7BDB">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_Toc218422024 \h </w:instrText>
      </w:r>
      <w:r>
        <w:rPr>
          <w:noProof/>
        </w:rPr>
      </w:r>
      <w:r>
        <w:rPr>
          <w:noProof/>
        </w:rPr>
        <w:fldChar w:fldCharType="separate"/>
      </w:r>
      <w:r>
        <w:rPr>
          <w:noProof/>
        </w:rPr>
        <w:t>43</w:t>
      </w:r>
      <w:r>
        <w:rPr>
          <w:noProof/>
        </w:rPr>
        <w:fldChar w:fldCharType="end"/>
      </w:r>
    </w:p>
    <w:p w14:paraId="10D549D6" w14:textId="3E3D522B" w:rsidR="006C7BDB" w:rsidRPr="006C7BDB" w:rsidRDefault="006C7BDB">
      <w:pPr>
        <w:pStyle w:val="TOC5"/>
        <w:rPr>
          <w:rFonts w:ascii="Calibri" w:hAnsi="Calibri"/>
          <w:noProof/>
          <w:kern w:val="2"/>
          <w:sz w:val="24"/>
          <w:szCs w:val="24"/>
          <w:lang w:eastAsia="en-GB"/>
        </w:rPr>
      </w:pPr>
      <w:r>
        <w:rPr>
          <w:noProof/>
        </w:rPr>
        <w:t>10.6.2.2.1</w:t>
      </w:r>
      <w:r>
        <w:rPr>
          <w:noProof/>
          <w:lang w:eastAsia="zh-CN"/>
        </w:rPr>
        <w:t>6</w:t>
      </w:r>
      <w:r w:rsidRPr="006C7BDB">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_Toc218422025 \h </w:instrText>
      </w:r>
      <w:r>
        <w:rPr>
          <w:noProof/>
        </w:rPr>
      </w:r>
      <w:r>
        <w:rPr>
          <w:noProof/>
        </w:rPr>
        <w:fldChar w:fldCharType="separate"/>
      </w:r>
      <w:r>
        <w:rPr>
          <w:noProof/>
        </w:rPr>
        <w:t>44</w:t>
      </w:r>
      <w:r>
        <w:rPr>
          <w:noProof/>
        </w:rPr>
        <w:fldChar w:fldCharType="end"/>
      </w:r>
    </w:p>
    <w:p w14:paraId="617E4C77" w14:textId="32A5171F" w:rsidR="006C7BDB" w:rsidRPr="006C7BDB" w:rsidRDefault="006C7BDB">
      <w:pPr>
        <w:pStyle w:val="TOC5"/>
        <w:rPr>
          <w:rFonts w:ascii="Calibri" w:hAnsi="Calibri"/>
          <w:noProof/>
          <w:kern w:val="2"/>
          <w:sz w:val="24"/>
          <w:szCs w:val="24"/>
          <w:lang w:eastAsia="en-GB"/>
        </w:rPr>
      </w:pPr>
      <w:r>
        <w:rPr>
          <w:noProof/>
        </w:rPr>
        <w:t>10.6.2.2.1</w:t>
      </w:r>
      <w:r>
        <w:rPr>
          <w:noProof/>
          <w:lang w:eastAsia="zh-CN"/>
        </w:rPr>
        <w:t>7</w:t>
      </w:r>
      <w:r w:rsidRPr="006C7BDB">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_Toc218422026 \h </w:instrText>
      </w:r>
      <w:r>
        <w:rPr>
          <w:noProof/>
        </w:rPr>
      </w:r>
      <w:r>
        <w:rPr>
          <w:noProof/>
        </w:rPr>
        <w:fldChar w:fldCharType="separate"/>
      </w:r>
      <w:r>
        <w:rPr>
          <w:noProof/>
        </w:rPr>
        <w:t>44</w:t>
      </w:r>
      <w:r>
        <w:rPr>
          <w:noProof/>
        </w:rPr>
        <w:fldChar w:fldCharType="end"/>
      </w:r>
    </w:p>
    <w:p w14:paraId="45485423" w14:textId="2CCEF534" w:rsidR="006C7BDB" w:rsidRPr="006C7BDB" w:rsidRDefault="006C7BDB">
      <w:pPr>
        <w:pStyle w:val="TOC5"/>
        <w:rPr>
          <w:rFonts w:ascii="Calibri" w:hAnsi="Calibri"/>
          <w:noProof/>
          <w:kern w:val="2"/>
          <w:sz w:val="24"/>
          <w:szCs w:val="24"/>
          <w:lang w:eastAsia="en-GB"/>
        </w:rPr>
      </w:pPr>
      <w:r>
        <w:rPr>
          <w:noProof/>
        </w:rPr>
        <w:t>10.6.2.2.1</w:t>
      </w:r>
      <w:r>
        <w:rPr>
          <w:noProof/>
          <w:lang w:eastAsia="zh-CN"/>
        </w:rPr>
        <w:t>8</w:t>
      </w:r>
      <w:r w:rsidRPr="006C7BDB">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_Toc218422027 \h </w:instrText>
      </w:r>
      <w:r>
        <w:rPr>
          <w:noProof/>
        </w:rPr>
      </w:r>
      <w:r>
        <w:rPr>
          <w:noProof/>
        </w:rPr>
        <w:fldChar w:fldCharType="separate"/>
      </w:r>
      <w:r>
        <w:rPr>
          <w:noProof/>
        </w:rPr>
        <w:t>44</w:t>
      </w:r>
      <w:r>
        <w:rPr>
          <w:noProof/>
        </w:rPr>
        <w:fldChar w:fldCharType="end"/>
      </w:r>
    </w:p>
    <w:p w14:paraId="02D09391" w14:textId="032602B0" w:rsidR="006C7BDB" w:rsidRPr="006C7BDB" w:rsidRDefault="006C7BDB">
      <w:pPr>
        <w:pStyle w:val="TOC5"/>
        <w:rPr>
          <w:rFonts w:ascii="Calibri" w:hAnsi="Calibri"/>
          <w:noProof/>
          <w:kern w:val="2"/>
          <w:sz w:val="24"/>
          <w:szCs w:val="24"/>
          <w:lang w:eastAsia="en-GB"/>
        </w:rPr>
      </w:pPr>
      <w:r>
        <w:rPr>
          <w:noProof/>
        </w:rPr>
        <w:t>10.6.2.2.1</w:t>
      </w:r>
      <w:r>
        <w:rPr>
          <w:noProof/>
          <w:lang w:eastAsia="zh-CN"/>
        </w:rPr>
        <w:t>9</w:t>
      </w:r>
      <w:r w:rsidRPr="006C7BDB">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_Toc218422028 \h </w:instrText>
      </w:r>
      <w:r>
        <w:rPr>
          <w:noProof/>
        </w:rPr>
      </w:r>
      <w:r>
        <w:rPr>
          <w:noProof/>
        </w:rPr>
        <w:fldChar w:fldCharType="separate"/>
      </w:r>
      <w:r>
        <w:rPr>
          <w:noProof/>
        </w:rPr>
        <w:t>45</w:t>
      </w:r>
      <w:r>
        <w:rPr>
          <w:noProof/>
        </w:rPr>
        <w:fldChar w:fldCharType="end"/>
      </w:r>
    </w:p>
    <w:p w14:paraId="16B9D4C8" w14:textId="4F3973F8" w:rsidR="006C7BDB" w:rsidRPr="006C7BDB" w:rsidRDefault="006C7BDB">
      <w:pPr>
        <w:pStyle w:val="TOC5"/>
        <w:rPr>
          <w:rFonts w:ascii="Calibri" w:hAnsi="Calibri"/>
          <w:noProof/>
          <w:kern w:val="2"/>
          <w:sz w:val="24"/>
          <w:szCs w:val="24"/>
          <w:lang w:eastAsia="en-GB"/>
        </w:rPr>
      </w:pPr>
      <w:r>
        <w:rPr>
          <w:noProof/>
        </w:rPr>
        <w:t>10.6.2.2.</w:t>
      </w:r>
      <w:r>
        <w:rPr>
          <w:noProof/>
          <w:lang w:eastAsia="zh-CN"/>
        </w:rPr>
        <w:t>20</w:t>
      </w:r>
      <w:r w:rsidRPr="006C7BDB">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_Toc218422029 \h </w:instrText>
      </w:r>
      <w:r>
        <w:rPr>
          <w:noProof/>
        </w:rPr>
      </w:r>
      <w:r>
        <w:rPr>
          <w:noProof/>
        </w:rPr>
        <w:fldChar w:fldCharType="separate"/>
      </w:r>
      <w:r>
        <w:rPr>
          <w:noProof/>
        </w:rPr>
        <w:t>45</w:t>
      </w:r>
      <w:r>
        <w:rPr>
          <w:noProof/>
        </w:rPr>
        <w:fldChar w:fldCharType="end"/>
      </w:r>
    </w:p>
    <w:p w14:paraId="7224AB7C" w14:textId="6DCCE119" w:rsidR="006C7BDB" w:rsidRPr="006C7BDB" w:rsidRDefault="006C7BDB">
      <w:pPr>
        <w:pStyle w:val="TOC5"/>
        <w:rPr>
          <w:rFonts w:ascii="Calibri" w:hAnsi="Calibri"/>
          <w:noProof/>
          <w:kern w:val="2"/>
          <w:sz w:val="24"/>
          <w:szCs w:val="24"/>
          <w:lang w:eastAsia="en-GB"/>
        </w:rPr>
      </w:pPr>
      <w:r>
        <w:rPr>
          <w:noProof/>
        </w:rPr>
        <w:t>10.6.2.2.</w:t>
      </w:r>
      <w:r>
        <w:rPr>
          <w:noProof/>
          <w:lang w:eastAsia="zh-CN"/>
        </w:rPr>
        <w:t>21</w:t>
      </w:r>
      <w:r w:rsidRPr="006C7BDB">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_Toc218422030 \h </w:instrText>
      </w:r>
      <w:r>
        <w:rPr>
          <w:noProof/>
        </w:rPr>
      </w:r>
      <w:r>
        <w:rPr>
          <w:noProof/>
        </w:rPr>
        <w:fldChar w:fldCharType="separate"/>
      </w:r>
      <w:r>
        <w:rPr>
          <w:noProof/>
        </w:rPr>
        <w:t>45</w:t>
      </w:r>
      <w:r>
        <w:rPr>
          <w:noProof/>
        </w:rPr>
        <w:fldChar w:fldCharType="end"/>
      </w:r>
    </w:p>
    <w:p w14:paraId="03D3B90C" w14:textId="51E74BF1" w:rsidR="006C7BDB" w:rsidRPr="006C7BDB" w:rsidRDefault="006C7BDB">
      <w:pPr>
        <w:pStyle w:val="TOC5"/>
        <w:rPr>
          <w:rFonts w:ascii="Calibri" w:hAnsi="Calibri"/>
          <w:noProof/>
          <w:kern w:val="2"/>
          <w:sz w:val="24"/>
          <w:szCs w:val="24"/>
          <w:lang w:eastAsia="en-GB"/>
        </w:rPr>
      </w:pPr>
      <w:r>
        <w:rPr>
          <w:noProof/>
        </w:rPr>
        <w:t>10.6.2.2.2</w:t>
      </w:r>
      <w:r>
        <w:rPr>
          <w:noProof/>
          <w:lang w:eastAsia="zh-CN"/>
        </w:rPr>
        <w:t>2</w:t>
      </w:r>
      <w:r w:rsidRPr="006C7BDB">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_Toc218422031 \h </w:instrText>
      </w:r>
      <w:r>
        <w:rPr>
          <w:noProof/>
        </w:rPr>
      </w:r>
      <w:r>
        <w:rPr>
          <w:noProof/>
        </w:rPr>
        <w:fldChar w:fldCharType="separate"/>
      </w:r>
      <w:r>
        <w:rPr>
          <w:noProof/>
        </w:rPr>
        <w:t>46</w:t>
      </w:r>
      <w:r>
        <w:rPr>
          <w:noProof/>
        </w:rPr>
        <w:fldChar w:fldCharType="end"/>
      </w:r>
    </w:p>
    <w:p w14:paraId="6C6EC4B8" w14:textId="4596702B" w:rsidR="006C7BDB" w:rsidRPr="006C7BDB" w:rsidRDefault="006C7BDB">
      <w:pPr>
        <w:pStyle w:val="TOC5"/>
        <w:rPr>
          <w:rFonts w:ascii="Calibri" w:hAnsi="Calibri"/>
          <w:noProof/>
          <w:kern w:val="2"/>
          <w:sz w:val="24"/>
          <w:szCs w:val="24"/>
          <w:lang w:eastAsia="en-GB"/>
        </w:rPr>
      </w:pPr>
      <w:r>
        <w:rPr>
          <w:noProof/>
        </w:rPr>
        <w:t>10.6.2.2.2</w:t>
      </w:r>
      <w:r>
        <w:rPr>
          <w:noProof/>
          <w:lang w:eastAsia="zh-CN"/>
        </w:rPr>
        <w:t>2a</w:t>
      </w:r>
      <w:r w:rsidRPr="006C7BDB">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_Toc218422032 \h </w:instrText>
      </w:r>
      <w:r>
        <w:rPr>
          <w:noProof/>
        </w:rPr>
      </w:r>
      <w:r>
        <w:rPr>
          <w:noProof/>
        </w:rPr>
        <w:fldChar w:fldCharType="separate"/>
      </w:r>
      <w:r>
        <w:rPr>
          <w:noProof/>
        </w:rPr>
        <w:t>46</w:t>
      </w:r>
      <w:r>
        <w:rPr>
          <w:noProof/>
        </w:rPr>
        <w:fldChar w:fldCharType="end"/>
      </w:r>
    </w:p>
    <w:p w14:paraId="707DABFF" w14:textId="64188B62" w:rsidR="006C7BDB" w:rsidRPr="006C7BDB" w:rsidRDefault="006C7BDB">
      <w:pPr>
        <w:pStyle w:val="TOC5"/>
        <w:rPr>
          <w:rFonts w:ascii="Calibri" w:hAnsi="Calibri"/>
          <w:noProof/>
          <w:kern w:val="2"/>
          <w:sz w:val="24"/>
          <w:szCs w:val="24"/>
          <w:lang w:eastAsia="en-GB"/>
        </w:rPr>
      </w:pPr>
      <w:r>
        <w:rPr>
          <w:noProof/>
        </w:rPr>
        <w:t>10.6.2.2.2</w:t>
      </w:r>
      <w:r>
        <w:rPr>
          <w:noProof/>
          <w:lang w:eastAsia="zh-CN"/>
        </w:rPr>
        <w:t>3</w:t>
      </w:r>
      <w:r w:rsidRPr="006C7BDB">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_Toc218422033 \h </w:instrText>
      </w:r>
      <w:r>
        <w:rPr>
          <w:noProof/>
        </w:rPr>
      </w:r>
      <w:r>
        <w:rPr>
          <w:noProof/>
        </w:rPr>
        <w:fldChar w:fldCharType="separate"/>
      </w:r>
      <w:r>
        <w:rPr>
          <w:noProof/>
        </w:rPr>
        <w:t>46</w:t>
      </w:r>
      <w:r>
        <w:rPr>
          <w:noProof/>
        </w:rPr>
        <w:fldChar w:fldCharType="end"/>
      </w:r>
    </w:p>
    <w:p w14:paraId="203C37DF" w14:textId="5B4EB1D9" w:rsidR="006C7BDB" w:rsidRPr="006C7BDB" w:rsidRDefault="006C7BDB">
      <w:pPr>
        <w:pStyle w:val="TOC5"/>
        <w:rPr>
          <w:rFonts w:ascii="Calibri" w:hAnsi="Calibri"/>
          <w:noProof/>
          <w:kern w:val="2"/>
          <w:sz w:val="24"/>
          <w:szCs w:val="24"/>
          <w:lang w:eastAsia="en-GB"/>
        </w:rPr>
      </w:pPr>
      <w:r>
        <w:rPr>
          <w:noProof/>
        </w:rPr>
        <w:t>10.6.2.2.2</w:t>
      </w:r>
      <w:r>
        <w:rPr>
          <w:noProof/>
          <w:lang w:eastAsia="zh-CN"/>
        </w:rPr>
        <w:t>3a</w:t>
      </w:r>
      <w:r w:rsidRPr="006C7BDB">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_Toc218422034 \h </w:instrText>
      </w:r>
      <w:r>
        <w:rPr>
          <w:noProof/>
        </w:rPr>
      </w:r>
      <w:r>
        <w:rPr>
          <w:noProof/>
        </w:rPr>
        <w:fldChar w:fldCharType="separate"/>
      </w:r>
      <w:r>
        <w:rPr>
          <w:noProof/>
        </w:rPr>
        <w:t>47</w:t>
      </w:r>
      <w:r>
        <w:rPr>
          <w:noProof/>
        </w:rPr>
        <w:fldChar w:fldCharType="end"/>
      </w:r>
    </w:p>
    <w:p w14:paraId="41381E95" w14:textId="47281406" w:rsidR="006C7BDB" w:rsidRPr="006C7BDB" w:rsidRDefault="006C7BDB">
      <w:pPr>
        <w:pStyle w:val="TOC5"/>
        <w:rPr>
          <w:rFonts w:ascii="Calibri" w:hAnsi="Calibri"/>
          <w:noProof/>
          <w:kern w:val="2"/>
          <w:sz w:val="24"/>
          <w:szCs w:val="24"/>
          <w:lang w:eastAsia="en-GB"/>
        </w:rPr>
      </w:pPr>
      <w:r>
        <w:rPr>
          <w:noProof/>
        </w:rPr>
        <w:t>10.6.2.2.2</w:t>
      </w:r>
      <w:r>
        <w:rPr>
          <w:noProof/>
          <w:lang w:eastAsia="zh-CN"/>
        </w:rPr>
        <w:t>4</w:t>
      </w:r>
      <w:r w:rsidRPr="006C7BDB">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_Toc218422035 \h </w:instrText>
      </w:r>
      <w:r>
        <w:rPr>
          <w:noProof/>
        </w:rPr>
      </w:r>
      <w:r>
        <w:rPr>
          <w:noProof/>
        </w:rPr>
        <w:fldChar w:fldCharType="separate"/>
      </w:r>
      <w:r>
        <w:rPr>
          <w:noProof/>
        </w:rPr>
        <w:t>47</w:t>
      </w:r>
      <w:r>
        <w:rPr>
          <w:noProof/>
        </w:rPr>
        <w:fldChar w:fldCharType="end"/>
      </w:r>
    </w:p>
    <w:p w14:paraId="20FA194A" w14:textId="3E8E7E39" w:rsidR="006C7BDB" w:rsidRPr="006C7BDB" w:rsidRDefault="006C7BDB">
      <w:pPr>
        <w:pStyle w:val="TOC5"/>
        <w:rPr>
          <w:rFonts w:ascii="Calibri" w:hAnsi="Calibri"/>
          <w:noProof/>
          <w:kern w:val="2"/>
          <w:sz w:val="24"/>
          <w:szCs w:val="24"/>
          <w:lang w:eastAsia="en-GB"/>
        </w:rPr>
      </w:pPr>
      <w:r>
        <w:rPr>
          <w:noProof/>
        </w:rPr>
        <w:t>10.6.2.2.2</w:t>
      </w:r>
      <w:r>
        <w:rPr>
          <w:noProof/>
          <w:lang w:eastAsia="zh-CN"/>
        </w:rPr>
        <w:t>5</w:t>
      </w:r>
      <w:r w:rsidRPr="006C7BDB">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_Toc218422036 \h </w:instrText>
      </w:r>
      <w:r>
        <w:rPr>
          <w:noProof/>
        </w:rPr>
      </w:r>
      <w:r>
        <w:rPr>
          <w:noProof/>
        </w:rPr>
        <w:fldChar w:fldCharType="separate"/>
      </w:r>
      <w:r>
        <w:rPr>
          <w:noProof/>
        </w:rPr>
        <w:t>47</w:t>
      </w:r>
      <w:r>
        <w:rPr>
          <w:noProof/>
        </w:rPr>
        <w:fldChar w:fldCharType="end"/>
      </w:r>
    </w:p>
    <w:p w14:paraId="35A8F996" w14:textId="1E09AE04" w:rsidR="006C7BDB" w:rsidRPr="006C7BDB" w:rsidRDefault="006C7BDB">
      <w:pPr>
        <w:pStyle w:val="TOC5"/>
        <w:rPr>
          <w:rFonts w:ascii="Calibri" w:hAnsi="Calibri"/>
          <w:noProof/>
          <w:kern w:val="2"/>
          <w:sz w:val="24"/>
          <w:szCs w:val="24"/>
          <w:lang w:eastAsia="en-GB"/>
        </w:rPr>
      </w:pPr>
      <w:r>
        <w:rPr>
          <w:noProof/>
        </w:rPr>
        <w:t>10.6.2.2.26</w:t>
      </w:r>
      <w:r w:rsidRPr="006C7BDB">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_Toc218422037 \h </w:instrText>
      </w:r>
      <w:r>
        <w:rPr>
          <w:noProof/>
        </w:rPr>
      </w:r>
      <w:r>
        <w:rPr>
          <w:noProof/>
        </w:rPr>
        <w:fldChar w:fldCharType="separate"/>
      </w:r>
      <w:r>
        <w:rPr>
          <w:noProof/>
        </w:rPr>
        <w:t>47</w:t>
      </w:r>
      <w:r>
        <w:rPr>
          <w:noProof/>
        </w:rPr>
        <w:fldChar w:fldCharType="end"/>
      </w:r>
    </w:p>
    <w:p w14:paraId="2E7BB0D5" w14:textId="1E4455B5" w:rsidR="006C7BDB" w:rsidRPr="006C7BDB" w:rsidRDefault="006C7BDB">
      <w:pPr>
        <w:pStyle w:val="TOC5"/>
        <w:rPr>
          <w:rFonts w:ascii="Calibri" w:hAnsi="Calibri"/>
          <w:noProof/>
          <w:kern w:val="2"/>
          <w:sz w:val="24"/>
          <w:szCs w:val="24"/>
          <w:lang w:eastAsia="en-GB"/>
        </w:rPr>
      </w:pPr>
      <w:r>
        <w:rPr>
          <w:noProof/>
        </w:rPr>
        <w:t>10.6.2.2.27</w:t>
      </w:r>
      <w:r w:rsidRPr="006C7BDB">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_Toc218422038 \h </w:instrText>
      </w:r>
      <w:r>
        <w:rPr>
          <w:noProof/>
        </w:rPr>
      </w:r>
      <w:r>
        <w:rPr>
          <w:noProof/>
        </w:rPr>
        <w:fldChar w:fldCharType="separate"/>
      </w:r>
      <w:r>
        <w:rPr>
          <w:noProof/>
        </w:rPr>
        <w:t>48</w:t>
      </w:r>
      <w:r>
        <w:rPr>
          <w:noProof/>
        </w:rPr>
        <w:fldChar w:fldCharType="end"/>
      </w:r>
    </w:p>
    <w:p w14:paraId="5A3B9DD7" w14:textId="341D37C4" w:rsidR="006C7BDB" w:rsidRPr="006C7BDB" w:rsidRDefault="006C7BDB">
      <w:pPr>
        <w:pStyle w:val="TOC5"/>
        <w:rPr>
          <w:rFonts w:ascii="Calibri" w:hAnsi="Calibri"/>
          <w:noProof/>
          <w:kern w:val="2"/>
          <w:sz w:val="24"/>
          <w:szCs w:val="24"/>
          <w:lang w:eastAsia="en-GB"/>
        </w:rPr>
      </w:pPr>
      <w:r>
        <w:rPr>
          <w:noProof/>
        </w:rPr>
        <w:t>10.6.2.2.28</w:t>
      </w:r>
      <w:r w:rsidRPr="006C7BDB">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_Toc218422039 \h </w:instrText>
      </w:r>
      <w:r>
        <w:rPr>
          <w:noProof/>
        </w:rPr>
      </w:r>
      <w:r>
        <w:rPr>
          <w:noProof/>
        </w:rPr>
        <w:fldChar w:fldCharType="separate"/>
      </w:r>
      <w:r>
        <w:rPr>
          <w:noProof/>
        </w:rPr>
        <w:t>48</w:t>
      </w:r>
      <w:r>
        <w:rPr>
          <w:noProof/>
        </w:rPr>
        <w:fldChar w:fldCharType="end"/>
      </w:r>
    </w:p>
    <w:p w14:paraId="3C231F5E" w14:textId="44EAA347" w:rsidR="006C7BDB" w:rsidRPr="006C7BDB" w:rsidRDefault="006C7BDB">
      <w:pPr>
        <w:pStyle w:val="TOC5"/>
        <w:rPr>
          <w:rFonts w:ascii="Calibri" w:hAnsi="Calibri"/>
          <w:noProof/>
          <w:kern w:val="2"/>
          <w:sz w:val="24"/>
          <w:szCs w:val="24"/>
          <w:lang w:eastAsia="en-GB"/>
        </w:rPr>
      </w:pPr>
      <w:r>
        <w:rPr>
          <w:noProof/>
        </w:rPr>
        <w:t>10.6.2.2.29</w:t>
      </w:r>
      <w:r w:rsidRPr="006C7BDB">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_Toc218422040 \h </w:instrText>
      </w:r>
      <w:r>
        <w:rPr>
          <w:noProof/>
        </w:rPr>
      </w:r>
      <w:r>
        <w:rPr>
          <w:noProof/>
        </w:rPr>
        <w:fldChar w:fldCharType="separate"/>
      </w:r>
      <w:r>
        <w:rPr>
          <w:noProof/>
        </w:rPr>
        <w:t>49</w:t>
      </w:r>
      <w:r>
        <w:rPr>
          <w:noProof/>
        </w:rPr>
        <w:fldChar w:fldCharType="end"/>
      </w:r>
    </w:p>
    <w:p w14:paraId="2A771FF5" w14:textId="018F62D9" w:rsidR="006C7BDB" w:rsidRPr="006C7BDB" w:rsidRDefault="006C7BDB">
      <w:pPr>
        <w:pStyle w:val="TOC5"/>
        <w:rPr>
          <w:rFonts w:ascii="Calibri" w:hAnsi="Calibri"/>
          <w:noProof/>
          <w:kern w:val="2"/>
          <w:sz w:val="24"/>
          <w:szCs w:val="24"/>
          <w:lang w:eastAsia="en-GB"/>
        </w:rPr>
      </w:pPr>
      <w:r>
        <w:rPr>
          <w:noProof/>
        </w:rPr>
        <w:t>10.6.2.2.30</w:t>
      </w:r>
      <w:r w:rsidRPr="006C7BDB">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_Toc218422041 \h </w:instrText>
      </w:r>
      <w:r>
        <w:rPr>
          <w:noProof/>
        </w:rPr>
      </w:r>
      <w:r>
        <w:rPr>
          <w:noProof/>
        </w:rPr>
        <w:fldChar w:fldCharType="separate"/>
      </w:r>
      <w:r>
        <w:rPr>
          <w:noProof/>
        </w:rPr>
        <w:t>49</w:t>
      </w:r>
      <w:r>
        <w:rPr>
          <w:noProof/>
        </w:rPr>
        <w:fldChar w:fldCharType="end"/>
      </w:r>
    </w:p>
    <w:p w14:paraId="3711C66E" w14:textId="0AEE8A60" w:rsidR="006C7BDB" w:rsidRPr="006C7BDB" w:rsidRDefault="006C7BDB">
      <w:pPr>
        <w:pStyle w:val="TOC5"/>
        <w:rPr>
          <w:rFonts w:ascii="Calibri" w:hAnsi="Calibri"/>
          <w:noProof/>
          <w:kern w:val="2"/>
          <w:sz w:val="24"/>
          <w:szCs w:val="24"/>
          <w:lang w:eastAsia="en-GB"/>
        </w:rPr>
      </w:pPr>
      <w:r>
        <w:rPr>
          <w:noProof/>
        </w:rPr>
        <w:t>10.6.2.2.31</w:t>
      </w:r>
      <w:r w:rsidRPr="006C7BDB">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_Toc218422042 \h </w:instrText>
      </w:r>
      <w:r>
        <w:rPr>
          <w:noProof/>
        </w:rPr>
      </w:r>
      <w:r>
        <w:rPr>
          <w:noProof/>
        </w:rPr>
        <w:fldChar w:fldCharType="separate"/>
      </w:r>
      <w:r>
        <w:rPr>
          <w:noProof/>
        </w:rPr>
        <w:t>49</w:t>
      </w:r>
      <w:r>
        <w:rPr>
          <w:noProof/>
        </w:rPr>
        <w:fldChar w:fldCharType="end"/>
      </w:r>
    </w:p>
    <w:p w14:paraId="3FF64E4A" w14:textId="37BF1039" w:rsidR="006C7BDB" w:rsidRPr="006C7BDB" w:rsidRDefault="006C7BDB">
      <w:pPr>
        <w:pStyle w:val="TOC5"/>
        <w:rPr>
          <w:rFonts w:ascii="Calibri" w:hAnsi="Calibri"/>
          <w:noProof/>
          <w:kern w:val="2"/>
          <w:sz w:val="24"/>
          <w:szCs w:val="24"/>
          <w:lang w:eastAsia="en-GB"/>
        </w:rPr>
      </w:pPr>
      <w:r>
        <w:rPr>
          <w:noProof/>
        </w:rPr>
        <w:t>10.6.2.2.32</w:t>
      </w:r>
      <w:r w:rsidRPr="006C7BDB">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_Toc218422043 \h </w:instrText>
      </w:r>
      <w:r>
        <w:rPr>
          <w:noProof/>
        </w:rPr>
      </w:r>
      <w:r>
        <w:rPr>
          <w:noProof/>
        </w:rPr>
        <w:fldChar w:fldCharType="separate"/>
      </w:r>
      <w:r>
        <w:rPr>
          <w:noProof/>
        </w:rPr>
        <w:t>50</w:t>
      </w:r>
      <w:r>
        <w:rPr>
          <w:noProof/>
        </w:rPr>
        <w:fldChar w:fldCharType="end"/>
      </w:r>
    </w:p>
    <w:p w14:paraId="67264F09" w14:textId="401FA2A1" w:rsidR="006C7BDB" w:rsidRPr="006C7BDB" w:rsidRDefault="006C7BDB">
      <w:pPr>
        <w:pStyle w:val="TOC5"/>
        <w:rPr>
          <w:rFonts w:ascii="Calibri" w:hAnsi="Calibri"/>
          <w:noProof/>
          <w:kern w:val="2"/>
          <w:sz w:val="24"/>
          <w:szCs w:val="24"/>
          <w:lang w:eastAsia="en-GB"/>
        </w:rPr>
      </w:pPr>
      <w:r>
        <w:rPr>
          <w:noProof/>
        </w:rPr>
        <w:t>10.6.2.2.33</w:t>
      </w:r>
      <w:r w:rsidRPr="006C7BDB">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_Toc218422044 \h </w:instrText>
      </w:r>
      <w:r>
        <w:rPr>
          <w:noProof/>
        </w:rPr>
      </w:r>
      <w:r>
        <w:rPr>
          <w:noProof/>
        </w:rPr>
        <w:fldChar w:fldCharType="separate"/>
      </w:r>
      <w:r>
        <w:rPr>
          <w:noProof/>
        </w:rPr>
        <w:t>50</w:t>
      </w:r>
      <w:r>
        <w:rPr>
          <w:noProof/>
        </w:rPr>
        <w:fldChar w:fldCharType="end"/>
      </w:r>
    </w:p>
    <w:p w14:paraId="43B30A86" w14:textId="54F7B8E9" w:rsidR="006C7BDB" w:rsidRPr="006C7BDB" w:rsidRDefault="006C7BDB">
      <w:pPr>
        <w:pStyle w:val="TOC5"/>
        <w:rPr>
          <w:rFonts w:ascii="Calibri" w:hAnsi="Calibri"/>
          <w:noProof/>
          <w:kern w:val="2"/>
          <w:sz w:val="24"/>
          <w:szCs w:val="24"/>
          <w:lang w:eastAsia="en-GB"/>
        </w:rPr>
      </w:pPr>
      <w:r>
        <w:rPr>
          <w:noProof/>
        </w:rPr>
        <w:t>10.6.2.2.34</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_Toc218422045 \h </w:instrText>
      </w:r>
      <w:r>
        <w:rPr>
          <w:noProof/>
        </w:rPr>
      </w:r>
      <w:r>
        <w:rPr>
          <w:noProof/>
        </w:rPr>
        <w:fldChar w:fldCharType="separate"/>
      </w:r>
      <w:r>
        <w:rPr>
          <w:noProof/>
        </w:rPr>
        <w:t>51</w:t>
      </w:r>
      <w:r>
        <w:rPr>
          <w:noProof/>
        </w:rPr>
        <w:fldChar w:fldCharType="end"/>
      </w:r>
    </w:p>
    <w:p w14:paraId="46A792FE" w14:textId="1F8B6BAC" w:rsidR="006C7BDB" w:rsidRPr="006C7BDB" w:rsidRDefault="006C7BDB">
      <w:pPr>
        <w:pStyle w:val="TOC5"/>
        <w:rPr>
          <w:rFonts w:ascii="Calibri" w:hAnsi="Calibri"/>
          <w:noProof/>
          <w:kern w:val="2"/>
          <w:sz w:val="24"/>
          <w:szCs w:val="24"/>
          <w:lang w:eastAsia="en-GB"/>
        </w:rPr>
      </w:pPr>
      <w:r>
        <w:rPr>
          <w:noProof/>
        </w:rPr>
        <w:t>10.6.2.2.35</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_Toc218422046 \h </w:instrText>
      </w:r>
      <w:r>
        <w:rPr>
          <w:noProof/>
        </w:rPr>
      </w:r>
      <w:r>
        <w:rPr>
          <w:noProof/>
        </w:rPr>
        <w:fldChar w:fldCharType="separate"/>
      </w:r>
      <w:r>
        <w:rPr>
          <w:noProof/>
        </w:rPr>
        <w:t>51</w:t>
      </w:r>
      <w:r>
        <w:rPr>
          <w:noProof/>
        </w:rPr>
        <w:fldChar w:fldCharType="end"/>
      </w:r>
    </w:p>
    <w:p w14:paraId="25BEEBB9" w14:textId="3B0BDA17" w:rsidR="006C7BDB" w:rsidRPr="006C7BDB" w:rsidRDefault="006C7BDB">
      <w:pPr>
        <w:pStyle w:val="TOC5"/>
        <w:rPr>
          <w:rFonts w:ascii="Calibri" w:hAnsi="Calibri"/>
          <w:noProof/>
          <w:kern w:val="2"/>
          <w:sz w:val="24"/>
          <w:szCs w:val="24"/>
          <w:lang w:eastAsia="en-GB"/>
        </w:rPr>
      </w:pPr>
      <w:r>
        <w:rPr>
          <w:noProof/>
        </w:rPr>
        <w:t>10.6.2.2.36</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_Toc218422047 \h </w:instrText>
      </w:r>
      <w:r>
        <w:rPr>
          <w:noProof/>
        </w:rPr>
      </w:r>
      <w:r>
        <w:rPr>
          <w:noProof/>
        </w:rPr>
        <w:fldChar w:fldCharType="separate"/>
      </w:r>
      <w:r>
        <w:rPr>
          <w:noProof/>
        </w:rPr>
        <w:t>51</w:t>
      </w:r>
      <w:r>
        <w:rPr>
          <w:noProof/>
        </w:rPr>
        <w:fldChar w:fldCharType="end"/>
      </w:r>
    </w:p>
    <w:p w14:paraId="2865DCB1" w14:textId="70CFD567" w:rsidR="006C7BDB" w:rsidRPr="006C7BDB" w:rsidRDefault="006C7BDB">
      <w:pPr>
        <w:pStyle w:val="TOC5"/>
        <w:rPr>
          <w:rFonts w:ascii="Calibri" w:hAnsi="Calibri"/>
          <w:noProof/>
          <w:kern w:val="2"/>
          <w:sz w:val="24"/>
          <w:szCs w:val="24"/>
          <w:lang w:eastAsia="en-GB"/>
        </w:rPr>
      </w:pPr>
      <w:r>
        <w:rPr>
          <w:noProof/>
        </w:rPr>
        <w:t>10.6.2.2.37</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_Toc218422048 \h </w:instrText>
      </w:r>
      <w:r>
        <w:rPr>
          <w:noProof/>
        </w:rPr>
      </w:r>
      <w:r>
        <w:rPr>
          <w:noProof/>
        </w:rPr>
        <w:fldChar w:fldCharType="separate"/>
      </w:r>
      <w:r>
        <w:rPr>
          <w:noProof/>
        </w:rPr>
        <w:t>51</w:t>
      </w:r>
      <w:r>
        <w:rPr>
          <w:noProof/>
        </w:rPr>
        <w:fldChar w:fldCharType="end"/>
      </w:r>
    </w:p>
    <w:p w14:paraId="66D04CE3" w14:textId="4BCC5DED" w:rsidR="006C7BDB" w:rsidRPr="006C7BDB" w:rsidRDefault="006C7BDB">
      <w:pPr>
        <w:pStyle w:val="TOC5"/>
        <w:rPr>
          <w:rFonts w:ascii="Calibri" w:hAnsi="Calibri"/>
          <w:noProof/>
          <w:kern w:val="2"/>
          <w:sz w:val="24"/>
          <w:szCs w:val="24"/>
          <w:lang w:eastAsia="en-GB"/>
        </w:rPr>
      </w:pPr>
      <w:r>
        <w:rPr>
          <w:noProof/>
        </w:rPr>
        <w:t>10.6.2.2.38</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_Toc218422049 \h </w:instrText>
      </w:r>
      <w:r>
        <w:rPr>
          <w:noProof/>
        </w:rPr>
      </w:r>
      <w:r>
        <w:rPr>
          <w:noProof/>
        </w:rPr>
        <w:fldChar w:fldCharType="separate"/>
      </w:r>
      <w:r>
        <w:rPr>
          <w:noProof/>
        </w:rPr>
        <w:t>51</w:t>
      </w:r>
      <w:r>
        <w:rPr>
          <w:noProof/>
        </w:rPr>
        <w:fldChar w:fldCharType="end"/>
      </w:r>
    </w:p>
    <w:p w14:paraId="60229174" w14:textId="14A2D096" w:rsidR="006C7BDB" w:rsidRPr="006C7BDB" w:rsidRDefault="006C7BDB">
      <w:pPr>
        <w:pStyle w:val="TOC5"/>
        <w:rPr>
          <w:rFonts w:ascii="Calibri" w:hAnsi="Calibri"/>
          <w:noProof/>
          <w:kern w:val="2"/>
          <w:sz w:val="24"/>
          <w:szCs w:val="24"/>
          <w:lang w:eastAsia="en-GB"/>
        </w:rPr>
      </w:pPr>
      <w:r>
        <w:rPr>
          <w:noProof/>
        </w:rPr>
        <w:t>10.6.2.2.39</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_Toc218422050 \h </w:instrText>
      </w:r>
      <w:r>
        <w:rPr>
          <w:noProof/>
        </w:rPr>
      </w:r>
      <w:r>
        <w:rPr>
          <w:noProof/>
        </w:rPr>
        <w:fldChar w:fldCharType="separate"/>
      </w:r>
      <w:r>
        <w:rPr>
          <w:noProof/>
        </w:rPr>
        <w:t>51</w:t>
      </w:r>
      <w:r>
        <w:rPr>
          <w:noProof/>
        </w:rPr>
        <w:fldChar w:fldCharType="end"/>
      </w:r>
    </w:p>
    <w:p w14:paraId="29330C0C" w14:textId="3CD0A74A" w:rsidR="006C7BDB" w:rsidRPr="006C7BDB" w:rsidRDefault="006C7BDB">
      <w:pPr>
        <w:pStyle w:val="TOC5"/>
        <w:rPr>
          <w:rFonts w:ascii="Calibri" w:hAnsi="Calibri"/>
          <w:noProof/>
          <w:kern w:val="2"/>
          <w:sz w:val="24"/>
          <w:szCs w:val="24"/>
          <w:lang w:eastAsia="en-GB"/>
        </w:rPr>
      </w:pPr>
      <w:r>
        <w:rPr>
          <w:noProof/>
        </w:rPr>
        <w:t>10.6.2.2.40</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_Toc218422051 \h </w:instrText>
      </w:r>
      <w:r>
        <w:rPr>
          <w:noProof/>
        </w:rPr>
      </w:r>
      <w:r>
        <w:rPr>
          <w:noProof/>
        </w:rPr>
        <w:fldChar w:fldCharType="separate"/>
      </w:r>
      <w:r>
        <w:rPr>
          <w:noProof/>
        </w:rPr>
        <w:t>51</w:t>
      </w:r>
      <w:r>
        <w:rPr>
          <w:noProof/>
        </w:rPr>
        <w:fldChar w:fldCharType="end"/>
      </w:r>
    </w:p>
    <w:p w14:paraId="2661FA55" w14:textId="3133FE87" w:rsidR="006C7BDB" w:rsidRPr="006C7BDB" w:rsidRDefault="006C7BDB">
      <w:pPr>
        <w:pStyle w:val="TOC5"/>
        <w:rPr>
          <w:rFonts w:ascii="Calibri" w:hAnsi="Calibri"/>
          <w:noProof/>
          <w:kern w:val="2"/>
          <w:sz w:val="24"/>
          <w:szCs w:val="24"/>
          <w:lang w:eastAsia="en-GB"/>
        </w:rPr>
      </w:pPr>
      <w:r>
        <w:rPr>
          <w:noProof/>
        </w:rPr>
        <w:t>10.6.2.2.41</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_Toc218422052 \h </w:instrText>
      </w:r>
      <w:r>
        <w:rPr>
          <w:noProof/>
        </w:rPr>
      </w:r>
      <w:r>
        <w:rPr>
          <w:noProof/>
        </w:rPr>
        <w:fldChar w:fldCharType="separate"/>
      </w:r>
      <w:r>
        <w:rPr>
          <w:noProof/>
        </w:rPr>
        <w:t>51</w:t>
      </w:r>
      <w:r>
        <w:rPr>
          <w:noProof/>
        </w:rPr>
        <w:fldChar w:fldCharType="end"/>
      </w:r>
    </w:p>
    <w:p w14:paraId="17CD5DC8" w14:textId="616C0F36" w:rsidR="006C7BDB" w:rsidRPr="006C7BDB" w:rsidRDefault="006C7BDB">
      <w:pPr>
        <w:pStyle w:val="TOC5"/>
        <w:rPr>
          <w:rFonts w:ascii="Calibri" w:hAnsi="Calibri"/>
          <w:noProof/>
          <w:kern w:val="2"/>
          <w:sz w:val="24"/>
          <w:szCs w:val="24"/>
          <w:lang w:eastAsia="en-GB"/>
        </w:rPr>
      </w:pPr>
      <w:r>
        <w:rPr>
          <w:noProof/>
        </w:rPr>
        <w:t>10.6.2.2.42</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_Toc218422053 \h </w:instrText>
      </w:r>
      <w:r>
        <w:rPr>
          <w:noProof/>
        </w:rPr>
      </w:r>
      <w:r>
        <w:rPr>
          <w:noProof/>
        </w:rPr>
        <w:fldChar w:fldCharType="separate"/>
      </w:r>
      <w:r>
        <w:rPr>
          <w:noProof/>
        </w:rPr>
        <w:t>51</w:t>
      </w:r>
      <w:r>
        <w:rPr>
          <w:noProof/>
        </w:rPr>
        <w:fldChar w:fldCharType="end"/>
      </w:r>
    </w:p>
    <w:p w14:paraId="3C937F66" w14:textId="16FC513A" w:rsidR="006C7BDB" w:rsidRPr="006C7BDB" w:rsidRDefault="006C7BDB">
      <w:pPr>
        <w:pStyle w:val="TOC5"/>
        <w:rPr>
          <w:rFonts w:ascii="Calibri" w:hAnsi="Calibri"/>
          <w:noProof/>
          <w:kern w:val="2"/>
          <w:sz w:val="24"/>
          <w:szCs w:val="24"/>
          <w:lang w:eastAsia="en-GB"/>
        </w:rPr>
      </w:pPr>
      <w:r>
        <w:rPr>
          <w:noProof/>
        </w:rPr>
        <w:t>10.6.2.2.43</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_Toc218422054 \h </w:instrText>
      </w:r>
      <w:r>
        <w:rPr>
          <w:noProof/>
        </w:rPr>
      </w:r>
      <w:r>
        <w:rPr>
          <w:noProof/>
        </w:rPr>
        <w:fldChar w:fldCharType="separate"/>
      </w:r>
      <w:r>
        <w:rPr>
          <w:noProof/>
        </w:rPr>
        <w:t>51</w:t>
      </w:r>
      <w:r>
        <w:rPr>
          <w:noProof/>
        </w:rPr>
        <w:fldChar w:fldCharType="end"/>
      </w:r>
    </w:p>
    <w:p w14:paraId="018B394F" w14:textId="3F84E42B" w:rsidR="006C7BDB" w:rsidRPr="006C7BDB" w:rsidRDefault="006C7BDB">
      <w:pPr>
        <w:pStyle w:val="TOC5"/>
        <w:rPr>
          <w:rFonts w:ascii="Calibri" w:hAnsi="Calibri"/>
          <w:noProof/>
          <w:kern w:val="2"/>
          <w:sz w:val="24"/>
          <w:szCs w:val="24"/>
          <w:lang w:eastAsia="en-GB"/>
        </w:rPr>
      </w:pPr>
      <w:r>
        <w:rPr>
          <w:noProof/>
        </w:rPr>
        <w:t>10.6.2.2.44</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_Toc218422055 \h </w:instrText>
      </w:r>
      <w:r>
        <w:rPr>
          <w:noProof/>
        </w:rPr>
      </w:r>
      <w:r>
        <w:rPr>
          <w:noProof/>
        </w:rPr>
        <w:fldChar w:fldCharType="separate"/>
      </w:r>
      <w:r>
        <w:rPr>
          <w:noProof/>
        </w:rPr>
        <w:t>51</w:t>
      </w:r>
      <w:r>
        <w:rPr>
          <w:noProof/>
        </w:rPr>
        <w:fldChar w:fldCharType="end"/>
      </w:r>
    </w:p>
    <w:p w14:paraId="55224997" w14:textId="0EA24F5C" w:rsidR="006C7BDB" w:rsidRPr="006C7BDB" w:rsidRDefault="006C7BDB">
      <w:pPr>
        <w:pStyle w:val="TOC5"/>
        <w:rPr>
          <w:rFonts w:ascii="Calibri" w:hAnsi="Calibri"/>
          <w:noProof/>
          <w:kern w:val="2"/>
          <w:sz w:val="24"/>
          <w:szCs w:val="24"/>
          <w:lang w:eastAsia="en-GB"/>
        </w:rPr>
      </w:pPr>
      <w:r>
        <w:rPr>
          <w:noProof/>
        </w:rPr>
        <w:t>10.6.2.2.45</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_Toc218422056 \h </w:instrText>
      </w:r>
      <w:r>
        <w:rPr>
          <w:noProof/>
        </w:rPr>
      </w:r>
      <w:r>
        <w:rPr>
          <w:noProof/>
        </w:rPr>
        <w:fldChar w:fldCharType="separate"/>
      </w:r>
      <w:r>
        <w:rPr>
          <w:noProof/>
        </w:rPr>
        <w:t>51</w:t>
      </w:r>
      <w:r>
        <w:rPr>
          <w:noProof/>
        </w:rPr>
        <w:fldChar w:fldCharType="end"/>
      </w:r>
    </w:p>
    <w:p w14:paraId="1F6E010C" w14:textId="61C8C58E" w:rsidR="006C7BDB" w:rsidRPr="006C7BDB" w:rsidRDefault="006C7BDB">
      <w:pPr>
        <w:pStyle w:val="TOC5"/>
        <w:rPr>
          <w:rFonts w:ascii="Calibri" w:hAnsi="Calibri"/>
          <w:noProof/>
          <w:kern w:val="2"/>
          <w:sz w:val="24"/>
          <w:szCs w:val="24"/>
          <w:lang w:eastAsia="en-GB"/>
        </w:rPr>
      </w:pPr>
      <w:r>
        <w:rPr>
          <w:noProof/>
        </w:rPr>
        <w:t>10.6.2.2.46</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_Toc218422057 \h </w:instrText>
      </w:r>
      <w:r>
        <w:rPr>
          <w:noProof/>
        </w:rPr>
      </w:r>
      <w:r>
        <w:rPr>
          <w:noProof/>
        </w:rPr>
        <w:fldChar w:fldCharType="separate"/>
      </w:r>
      <w:r>
        <w:rPr>
          <w:noProof/>
        </w:rPr>
        <w:t>51</w:t>
      </w:r>
      <w:r>
        <w:rPr>
          <w:noProof/>
        </w:rPr>
        <w:fldChar w:fldCharType="end"/>
      </w:r>
    </w:p>
    <w:p w14:paraId="5A2AEA79" w14:textId="6B1B0BF8" w:rsidR="006C7BDB" w:rsidRPr="006C7BDB" w:rsidRDefault="006C7BDB">
      <w:pPr>
        <w:pStyle w:val="TOC5"/>
        <w:rPr>
          <w:rFonts w:ascii="Calibri" w:hAnsi="Calibri"/>
          <w:noProof/>
          <w:kern w:val="2"/>
          <w:sz w:val="24"/>
          <w:szCs w:val="24"/>
          <w:lang w:eastAsia="en-GB"/>
        </w:rPr>
      </w:pPr>
      <w:r>
        <w:rPr>
          <w:noProof/>
        </w:rPr>
        <w:t>10.6.2.2.47</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_Toc218422058 \h </w:instrText>
      </w:r>
      <w:r>
        <w:rPr>
          <w:noProof/>
        </w:rPr>
      </w:r>
      <w:r>
        <w:rPr>
          <w:noProof/>
        </w:rPr>
        <w:fldChar w:fldCharType="separate"/>
      </w:r>
      <w:r>
        <w:rPr>
          <w:noProof/>
        </w:rPr>
        <w:t>51</w:t>
      </w:r>
      <w:r>
        <w:rPr>
          <w:noProof/>
        </w:rPr>
        <w:fldChar w:fldCharType="end"/>
      </w:r>
    </w:p>
    <w:p w14:paraId="3B71F7E1" w14:textId="0052306C" w:rsidR="006C7BDB" w:rsidRPr="006C7BDB" w:rsidRDefault="006C7BDB">
      <w:pPr>
        <w:pStyle w:val="TOC5"/>
        <w:rPr>
          <w:rFonts w:ascii="Calibri" w:hAnsi="Calibri"/>
          <w:noProof/>
          <w:kern w:val="2"/>
          <w:sz w:val="24"/>
          <w:szCs w:val="24"/>
          <w:lang w:eastAsia="en-GB"/>
        </w:rPr>
      </w:pPr>
      <w:r>
        <w:rPr>
          <w:noProof/>
        </w:rPr>
        <w:t>10.6.2.2.48</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_Toc218422059 \h </w:instrText>
      </w:r>
      <w:r>
        <w:rPr>
          <w:noProof/>
        </w:rPr>
      </w:r>
      <w:r>
        <w:rPr>
          <w:noProof/>
        </w:rPr>
        <w:fldChar w:fldCharType="separate"/>
      </w:r>
      <w:r>
        <w:rPr>
          <w:noProof/>
        </w:rPr>
        <w:t>51</w:t>
      </w:r>
      <w:r>
        <w:rPr>
          <w:noProof/>
        </w:rPr>
        <w:fldChar w:fldCharType="end"/>
      </w:r>
    </w:p>
    <w:p w14:paraId="1E3F3700" w14:textId="288A3B93" w:rsidR="006C7BDB" w:rsidRPr="006C7BDB" w:rsidRDefault="006C7BDB">
      <w:pPr>
        <w:pStyle w:val="TOC5"/>
        <w:rPr>
          <w:rFonts w:ascii="Calibri" w:hAnsi="Calibri"/>
          <w:noProof/>
          <w:kern w:val="2"/>
          <w:sz w:val="24"/>
          <w:szCs w:val="24"/>
          <w:lang w:eastAsia="en-GB"/>
        </w:rPr>
      </w:pPr>
      <w:r>
        <w:rPr>
          <w:noProof/>
        </w:rPr>
        <w:t>10.6.2.2.49</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_Toc218422060 \h </w:instrText>
      </w:r>
      <w:r>
        <w:rPr>
          <w:noProof/>
        </w:rPr>
      </w:r>
      <w:r>
        <w:rPr>
          <w:noProof/>
        </w:rPr>
        <w:fldChar w:fldCharType="separate"/>
      </w:r>
      <w:r>
        <w:rPr>
          <w:noProof/>
        </w:rPr>
        <w:t>51</w:t>
      </w:r>
      <w:r>
        <w:rPr>
          <w:noProof/>
        </w:rPr>
        <w:fldChar w:fldCharType="end"/>
      </w:r>
    </w:p>
    <w:p w14:paraId="7A2DC0AE" w14:textId="35BD2E6A" w:rsidR="006C7BDB" w:rsidRPr="006C7BDB" w:rsidRDefault="006C7BDB">
      <w:pPr>
        <w:pStyle w:val="TOC5"/>
        <w:rPr>
          <w:rFonts w:ascii="Calibri" w:hAnsi="Calibri"/>
          <w:noProof/>
          <w:kern w:val="2"/>
          <w:sz w:val="24"/>
          <w:szCs w:val="24"/>
          <w:lang w:eastAsia="en-GB"/>
        </w:rPr>
      </w:pPr>
      <w:r>
        <w:rPr>
          <w:noProof/>
        </w:rPr>
        <w:t>10.6.2.2.50</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_Toc218422061 \h </w:instrText>
      </w:r>
      <w:r>
        <w:rPr>
          <w:noProof/>
        </w:rPr>
      </w:r>
      <w:r>
        <w:rPr>
          <w:noProof/>
        </w:rPr>
        <w:fldChar w:fldCharType="separate"/>
      </w:r>
      <w:r>
        <w:rPr>
          <w:noProof/>
        </w:rPr>
        <w:t>51</w:t>
      </w:r>
      <w:r>
        <w:rPr>
          <w:noProof/>
        </w:rPr>
        <w:fldChar w:fldCharType="end"/>
      </w:r>
    </w:p>
    <w:p w14:paraId="4845D091" w14:textId="000D5315" w:rsidR="006C7BDB" w:rsidRPr="006C7BDB" w:rsidRDefault="006C7BDB">
      <w:pPr>
        <w:pStyle w:val="TOC5"/>
        <w:rPr>
          <w:rFonts w:ascii="Calibri" w:hAnsi="Calibri"/>
          <w:noProof/>
          <w:kern w:val="2"/>
          <w:sz w:val="24"/>
          <w:szCs w:val="24"/>
          <w:lang w:eastAsia="en-GB"/>
        </w:rPr>
      </w:pPr>
      <w:r>
        <w:rPr>
          <w:noProof/>
        </w:rPr>
        <w:t>10.6.2.2.51</w:t>
      </w:r>
      <w:r w:rsidRPr="006C7BDB">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_Toc218422062 \h </w:instrText>
      </w:r>
      <w:r>
        <w:rPr>
          <w:noProof/>
        </w:rPr>
      </w:r>
      <w:r>
        <w:rPr>
          <w:noProof/>
        </w:rPr>
        <w:fldChar w:fldCharType="separate"/>
      </w:r>
      <w:r>
        <w:rPr>
          <w:noProof/>
        </w:rPr>
        <w:t>51</w:t>
      </w:r>
      <w:r>
        <w:rPr>
          <w:noProof/>
        </w:rPr>
        <w:fldChar w:fldCharType="end"/>
      </w:r>
    </w:p>
    <w:p w14:paraId="395F202B" w14:textId="16DBB853" w:rsidR="006C7BDB" w:rsidRPr="006C7BDB" w:rsidRDefault="006C7BDB">
      <w:pPr>
        <w:pStyle w:val="TOC4"/>
        <w:rPr>
          <w:rFonts w:ascii="Calibri" w:hAnsi="Calibri"/>
          <w:noProof/>
          <w:kern w:val="2"/>
          <w:sz w:val="24"/>
          <w:szCs w:val="24"/>
          <w:lang w:eastAsia="en-GB"/>
        </w:rPr>
      </w:pPr>
      <w:r w:rsidRPr="003D5272">
        <w:rPr>
          <w:noProof/>
          <w:lang w:val="nl-NL"/>
        </w:rPr>
        <w:t>10.6.2.3</w:t>
      </w:r>
      <w:r w:rsidRPr="006C7BDB">
        <w:rPr>
          <w:rFonts w:ascii="Calibri" w:hAnsi="Calibri"/>
          <w:noProof/>
          <w:kern w:val="2"/>
          <w:sz w:val="24"/>
          <w:szCs w:val="24"/>
          <w:lang w:eastAsia="en-GB"/>
        </w:rPr>
        <w:tab/>
      </w:r>
      <w:r w:rsidRPr="003D5272">
        <w:rPr>
          <w:noProof/>
          <w:lang w:val="nl-NL"/>
        </w:rPr>
        <w:t>Group call within one MCPTT system</w:t>
      </w:r>
      <w:r>
        <w:rPr>
          <w:noProof/>
        </w:rPr>
        <w:tab/>
      </w:r>
      <w:r>
        <w:rPr>
          <w:noProof/>
        </w:rPr>
        <w:fldChar w:fldCharType="begin"/>
      </w:r>
      <w:r>
        <w:rPr>
          <w:noProof/>
        </w:rPr>
        <w:instrText xml:space="preserve"> PAGEREF _Toc218422063 \h </w:instrText>
      </w:r>
      <w:r>
        <w:rPr>
          <w:noProof/>
        </w:rPr>
      </w:r>
      <w:r>
        <w:rPr>
          <w:noProof/>
        </w:rPr>
        <w:fldChar w:fldCharType="separate"/>
      </w:r>
      <w:r>
        <w:rPr>
          <w:noProof/>
        </w:rPr>
        <w:t>52</w:t>
      </w:r>
      <w:r>
        <w:rPr>
          <w:noProof/>
        </w:rPr>
        <w:fldChar w:fldCharType="end"/>
      </w:r>
    </w:p>
    <w:p w14:paraId="1161F521" w14:textId="1F6CBAE6" w:rsidR="006C7BDB" w:rsidRPr="006C7BDB" w:rsidRDefault="006C7BDB">
      <w:pPr>
        <w:pStyle w:val="TOC5"/>
        <w:rPr>
          <w:rFonts w:ascii="Calibri" w:hAnsi="Calibri"/>
          <w:noProof/>
          <w:kern w:val="2"/>
          <w:sz w:val="24"/>
          <w:szCs w:val="24"/>
          <w:lang w:eastAsia="en-GB"/>
        </w:rPr>
      </w:pPr>
      <w:r w:rsidRPr="003D5272">
        <w:rPr>
          <w:noProof/>
          <w:lang w:val="nl-NL"/>
        </w:rPr>
        <w:t>10.6.2.3.1</w:t>
      </w:r>
      <w:r w:rsidRPr="006C7BDB">
        <w:rPr>
          <w:rFonts w:ascii="Calibri" w:hAnsi="Calibri"/>
          <w:noProof/>
          <w:kern w:val="2"/>
          <w:sz w:val="24"/>
          <w:szCs w:val="24"/>
          <w:lang w:eastAsia="en-GB"/>
        </w:rPr>
        <w:tab/>
      </w:r>
      <w:r w:rsidRPr="003D5272">
        <w:rPr>
          <w:noProof/>
          <w:lang w:val="nl-NL"/>
        </w:rPr>
        <w:t>Group call models</w:t>
      </w:r>
      <w:r>
        <w:rPr>
          <w:noProof/>
        </w:rPr>
        <w:tab/>
      </w:r>
      <w:r>
        <w:rPr>
          <w:noProof/>
        </w:rPr>
        <w:fldChar w:fldCharType="begin"/>
      </w:r>
      <w:r>
        <w:rPr>
          <w:noProof/>
        </w:rPr>
        <w:instrText xml:space="preserve"> PAGEREF _Toc218422064 \h </w:instrText>
      </w:r>
      <w:r>
        <w:rPr>
          <w:noProof/>
        </w:rPr>
      </w:r>
      <w:r>
        <w:rPr>
          <w:noProof/>
        </w:rPr>
        <w:fldChar w:fldCharType="separate"/>
      </w:r>
      <w:r>
        <w:rPr>
          <w:noProof/>
        </w:rPr>
        <w:t>52</w:t>
      </w:r>
      <w:r>
        <w:rPr>
          <w:noProof/>
        </w:rPr>
        <w:fldChar w:fldCharType="end"/>
      </w:r>
    </w:p>
    <w:p w14:paraId="7605AEDA" w14:textId="6E4D8EA2" w:rsidR="006C7BDB" w:rsidRPr="006C7BDB" w:rsidRDefault="006C7BDB">
      <w:pPr>
        <w:pStyle w:val="TOC6"/>
        <w:rPr>
          <w:rFonts w:ascii="Calibri" w:hAnsi="Calibri"/>
          <w:noProof/>
          <w:kern w:val="2"/>
          <w:sz w:val="24"/>
          <w:szCs w:val="24"/>
          <w:lang w:eastAsia="en-GB"/>
        </w:rPr>
      </w:pPr>
      <w:r>
        <w:rPr>
          <w:noProof/>
        </w:rPr>
        <w:t>10.6.2.3.1.1</w:t>
      </w:r>
      <w:r w:rsidRPr="006C7BDB">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_Toc218422065 \h </w:instrText>
      </w:r>
      <w:r>
        <w:rPr>
          <w:noProof/>
        </w:rPr>
      </w:r>
      <w:r>
        <w:rPr>
          <w:noProof/>
        </w:rPr>
        <w:fldChar w:fldCharType="separate"/>
      </w:r>
      <w:r>
        <w:rPr>
          <w:noProof/>
        </w:rPr>
        <w:t>52</w:t>
      </w:r>
      <w:r>
        <w:rPr>
          <w:noProof/>
        </w:rPr>
        <w:fldChar w:fldCharType="end"/>
      </w:r>
    </w:p>
    <w:p w14:paraId="5311E66B" w14:textId="59AF25E4" w:rsidR="006C7BDB" w:rsidRPr="006C7BDB" w:rsidRDefault="006C7BDB">
      <w:pPr>
        <w:pStyle w:val="TOC6"/>
        <w:rPr>
          <w:rFonts w:ascii="Calibri" w:hAnsi="Calibri"/>
          <w:noProof/>
          <w:kern w:val="2"/>
          <w:sz w:val="24"/>
          <w:szCs w:val="24"/>
          <w:lang w:eastAsia="en-GB"/>
        </w:rPr>
      </w:pPr>
      <w:r>
        <w:rPr>
          <w:noProof/>
        </w:rPr>
        <w:t>10.6.2.3.1.2</w:t>
      </w:r>
      <w:r w:rsidRPr="006C7BDB">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_Toc218422066 \h </w:instrText>
      </w:r>
      <w:r>
        <w:rPr>
          <w:noProof/>
        </w:rPr>
      </w:r>
      <w:r>
        <w:rPr>
          <w:noProof/>
        </w:rPr>
        <w:fldChar w:fldCharType="separate"/>
      </w:r>
      <w:r>
        <w:rPr>
          <w:noProof/>
        </w:rPr>
        <w:t>57</w:t>
      </w:r>
      <w:r>
        <w:rPr>
          <w:noProof/>
        </w:rPr>
        <w:fldChar w:fldCharType="end"/>
      </w:r>
    </w:p>
    <w:p w14:paraId="70C16F35" w14:textId="648E729B" w:rsidR="006C7BDB" w:rsidRPr="006C7BDB" w:rsidRDefault="006C7BDB">
      <w:pPr>
        <w:pStyle w:val="TOC5"/>
        <w:rPr>
          <w:rFonts w:ascii="Calibri" w:hAnsi="Calibri"/>
          <w:noProof/>
          <w:kern w:val="2"/>
          <w:sz w:val="24"/>
          <w:szCs w:val="24"/>
          <w:lang w:eastAsia="en-GB"/>
        </w:rPr>
      </w:pPr>
      <w:r>
        <w:rPr>
          <w:noProof/>
        </w:rPr>
        <w:t>10.6.2.3.2</w:t>
      </w:r>
      <w:r w:rsidRPr="006C7BDB">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_Toc218422067 \h </w:instrText>
      </w:r>
      <w:r>
        <w:rPr>
          <w:noProof/>
        </w:rPr>
      </w:r>
      <w:r>
        <w:rPr>
          <w:noProof/>
        </w:rPr>
        <w:fldChar w:fldCharType="separate"/>
      </w:r>
      <w:r>
        <w:rPr>
          <w:noProof/>
        </w:rPr>
        <w:t>64</w:t>
      </w:r>
      <w:r>
        <w:rPr>
          <w:noProof/>
        </w:rPr>
        <w:fldChar w:fldCharType="end"/>
      </w:r>
    </w:p>
    <w:p w14:paraId="47D44A60" w14:textId="7EDDDB03" w:rsidR="006C7BDB" w:rsidRPr="006C7BDB" w:rsidRDefault="006C7BDB">
      <w:pPr>
        <w:pStyle w:val="TOC5"/>
        <w:rPr>
          <w:rFonts w:ascii="Calibri" w:hAnsi="Calibri"/>
          <w:noProof/>
          <w:kern w:val="2"/>
          <w:sz w:val="24"/>
          <w:szCs w:val="24"/>
          <w:lang w:eastAsia="en-GB"/>
        </w:rPr>
      </w:pPr>
      <w:r>
        <w:rPr>
          <w:noProof/>
        </w:rPr>
        <w:t>10.6.2.3.3</w:t>
      </w:r>
      <w:r w:rsidRPr="006C7BDB">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_Toc218422068 \h </w:instrText>
      </w:r>
      <w:r>
        <w:rPr>
          <w:noProof/>
        </w:rPr>
      </w:r>
      <w:r>
        <w:rPr>
          <w:noProof/>
        </w:rPr>
        <w:fldChar w:fldCharType="separate"/>
      </w:r>
      <w:r>
        <w:rPr>
          <w:noProof/>
        </w:rPr>
        <w:t>64</w:t>
      </w:r>
      <w:r>
        <w:rPr>
          <w:noProof/>
        </w:rPr>
        <w:fldChar w:fldCharType="end"/>
      </w:r>
    </w:p>
    <w:p w14:paraId="3636241C" w14:textId="14889D28" w:rsidR="006C7BDB" w:rsidRPr="006C7BDB" w:rsidRDefault="006C7BDB">
      <w:pPr>
        <w:pStyle w:val="TOC4"/>
        <w:rPr>
          <w:rFonts w:ascii="Calibri" w:hAnsi="Calibri"/>
          <w:noProof/>
          <w:kern w:val="2"/>
          <w:sz w:val="24"/>
          <w:szCs w:val="24"/>
          <w:lang w:eastAsia="en-GB"/>
        </w:rPr>
      </w:pPr>
      <w:r>
        <w:rPr>
          <w:noProof/>
        </w:rPr>
        <w:t>10.6.2.4</w:t>
      </w:r>
      <w:r w:rsidRPr="006C7BDB">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_Toc218422069 \h </w:instrText>
      </w:r>
      <w:r>
        <w:rPr>
          <w:noProof/>
        </w:rPr>
      </w:r>
      <w:r>
        <w:rPr>
          <w:noProof/>
        </w:rPr>
        <w:fldChar w:fldCharType="separate"/>
      </w:r>
      <w:r>
        <w:rPr>
          <w:noProof/>
        </w:rPr>
        <w:t>65</w:t>
      </w:r>
      <w:r>
        <w:rPr>
          <w:noProof/>
        </w:rPr>
        <w:fldChar w:fldCharType="end"/>
      </w:r>
    </w:p>
    <w:p w14:paraId="56141AD7" w14:textId="7FD88301" w:rsidR="006C7BDB" w:rsidRPr="006C7BDB" w:rsidRDefault="006C7BDB">
      <w:pPr>
        <w:pStyle w:val="TOC5"/>
        <w:rPr>
          <w:rFonts w:ascii="Calibri" w:hAnsi="Calibri"/>
          <w:noProof/>
          <w:kern w:val="2"/>
          <w:sz w:val="24"/>
          <w:szCs w:val="24"/>
          <w:lang w:eastAsia="en-GB"/>
        </w:rPr>
      </w:pPr>
      <w:r>
        <w:rPr>
          <w:noProof/>
        </w:rPr>
        <w:t>10.6.2.4.1</w:t>
      </w:r>
      <w:r w:rsidRPr="006C7BDB">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_Toc218422070 \h </w:instrText>
      </w:r>
      <w:r>
        <w:rPr>
          <w:noProof/>
        </w:rPr>
      </w:r>
      <w:r>
        <w:rPr>
          <w:noProof/>
        </w:rPr>
        <w:fldChar w:fldCharType="separate"/>
      </w:r>
      <w:r>
        <w:rPr>
          <w:noProof/>
        </w:rPr>
        <w:t>65</w:t>
      </w:r>
      <w:r>
        <w:rPr>
          <w:noProof/>
        </w:rPr>
        <w:fldChar w:fldCharType="end"/>
      </w:r>
    </w:p>
    <w:p w14:paraId="5C568DAF" w14:textId="5B40997B" w:rsidR="006C7BDB" w:rsidRPr="006C7BDB" w:rsidRDefault="006C7BDB">
      <w:pPr>
        <w:pStyle w:val="TOC6"/>
        <w:rPr>
          <w:rFonts w:ascii="Calibri" w:hAnsi="Calibri"/>
          <w:noProof/>
          <w:kern w:val="2"/>
          <w:sz w:val="24"/>
          <w:szCs w:val="24"/>
          <w:lang w:eastAsia="en-GB"/>
        </w:rPr>
      </w:pPr>
      <w:r>
        <w:rPr>
          <w:noProof/>
        </w:rPr>
        <w:t>10.6.2.</w:t>
      </w:r>
      <w:r>
        <w:rPr>
          <w:noProof/>
          <w:lang w:eastAsia="zh-CN"/>
        </w:rPr>
        <w:t>4</w:t>
      </w:r>
      <w:r>
        <w:rPr>
          <w:noProof/>
        </w:rPr>
        <w:t>.1.1</w:t>
      </w:r>
      <w:r w:rsidRPr="006C7BDB">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_Toc218422071 \h </w:instrText>
      </w:r>
      <w:r>
        <w:rPr>
          <w:noProof/>
        </w:rPr>
      </w:r>
      <w:r>
        <w:rPr>
          <w:noProof/>
        </w:rPr>
        <w:fldChar w:fldCharType="separate"/>
      </w:r>
      <w:r>
        <w:rPr>
          <w:noProof/>
        </w:rPr>
        <w:t>65</w:t>
      </w:r>
      <w:r>
        <w:rPr>
          <w:noProof/>
        </w:rPr>
        <w:fldChar w:fldCharType="end"/>
      </w:r>
    </w:p>
    <w:p w14:paraId="7F865BC5" w14:textId="6010A7DF" w:rsidR="006C7BDB" w:rsidRPr="006C7BDB" w:rsidRDefault="006C7BDB">
      <w:pPr>
        <w:pStyle w:val="TOC6"/>
        <w:rPr>
          <w:rFonts w:ascii="Calibri" w:hAnsi="Calibri"/>
          <w:noProof/>
          <w:kern w:val="2"/>
          <w:sz w:val="24"/>
          <w:szCs w:val="24"/>
          <w:lang w:eastAsia="en-GB"/>
        </w:rPr>
      </w:pPr>
      <w:r>
        <w:rPr>
          <w:noProof/>
        </w:rPr>
        <w:t>10.6.2.4.1.</w:t>
      </w:r>
      <w:r>
        <w:rPr>
          <w:noProof/>
          <w:lang w:eastAsia="zh-CN"/>
        </w:rPr>
        <w:t>2</w:t>
      </w:r>
      <w:r w:rsidRPr="006C7BDB">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_Toc218422072 \h </w:instrText>
      </w:r>
      <w:r>
        <w:rPr>
          <w:noProof/>
        </w:rPr>
      </w:r>
      <w:r>
        <w:rPr>
          <w:noProof/>
        </w:rPr>
        <w:fldChar w:fldCharType="separate"/>
      </w:r>
      <w:r>
        <w:rPr>
          <w:noProof/>
        </w:rPr>
        <w:t>68</w:t>
      </w:r>
      <w:r>
        <w:rPr>
          <w:noProof/>
        </w:rPr>
        <w:fldChar w:fldCharType="end"/>
      </w:r>
    </w:p>
    <w:p w14:paraId="607B95AB" w14:textId="03C625FD" w:rsidR="006C7BDB" w:rsidRPr="006C7BDB" w:rsidRDefault="006C7BDB">
      <w:pPr>
        <w:pStyle w:val="TOC5"/>
        <w:rPr>
          <w:rFonts w:ascii="Calibri" w:hAnsi="Calibri"/>
          <w:noProof/>
          <w:kern w:val="2"/>
          <w:sz w:val="24"/>
          <w:szCs w:val="24"/>
          <w:lang w:eastAsia="en-GB"/>
        </w:rPr>
      </w:pPr>
      <w:r>
        <w:rPr>
          <w:noProof/>
        </w:rPr>
        <w:t>10.6.2.4.2</w:t>
      </w:r>
      <w:r w:rsidRPr="006C7BDB">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_Toc218422073 \h </w:instrText>
      </w:r>
      <w:r>
        <w:rPr>
          <w:noProof/>
        </w:rPr>
      </w:r>
      <w:r>
        <w:rPr>
          <w:noProof/>
        </w:rPr>
        <w:fldChar w:fldCharType="separate"/>
      </w:r>
      <w:r>
        <w:rPr>
          <w:noProof/>
        </w:rPr>
        <w:t>69</w:t>
      </w:r>
      <w:r>
        <w:rPr>
          <w:noProof/>
        </w:rPr>
        <w:fldChar w:fldCharType="end"/>
      </w:r>
    </w:p>
    <w:p w14:paraId="002999C4" w14:textId="08939AAF" w:rsidR="006C7BDB" w:rsidRPr="006C7BDB" w:rsidRDefault="006C7BDB">
      <w:pPr>
        <w:pStyle w:val="TOC5"/>
        <w:rPr>
          <w:rFonts w:ascii="Calibri" w:hAnsi="Calibri"/>
          <w:noProof/>
          <w:kern w:val="2"/>
          <w:sz w:val="24"/>
          <w:szCs w:val="24"/>
          <w:lang w:eastAsia="en-GB"/>
        </w:rPr>
      </w:pPr>
      <w:r>
        <w:rPr>
          <w:noProof/>
        </w:rPr>
        <w:t>10.6.2.4.3</w:t>
      </w:r>
      <w:r w:rsidRPr="006C7BDB">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_Toc218422074 \h </w:instrText>
      </w:r>
      <w:r>
        <w:rPr>
          <w:noProof/>
        </w:rPr>
      </w:r>
      <w:r>
        <w:rPr>
          <w:noProof/>
        </w:rPr>
        <w:fldChar w:fldCharType="separate"/>
      </w:r>
      <w:r>
        <w:rPr>
          <w:noProof/>
        </w:rPr>
        <w:t>71</w:t>
      </w:r>
      <w:r>
        <w:rPr>
          <w:noProof/>
        </w:rPr>
        <w:fldChar w:fldCharType="end"/>
      </w:r>
    </w:p>
    <w:p w14:paraId="56FCA31B" w14:textId="6F58496B" w:rsidR="006C7BDB" w:rsidRPr="006C7BDB" w:rsidRDefault="006C7BDB">
      <w:pPr>
        <w:pStyle w:val="TOC6"/>
        <w:rPr>
          <w:rFonts w:ascii="Calibri" w:hAnsi="Calibri"/>
          <w:noProof/>
          <w:kern w:val="2"/>
          <w:sz w:val="24"/>
          <w:szCs w:val="24"/>
          <w:lang w:eastAsia="en-GB"/>
        </w:rPr>
      </w:pPr>
      <w:r>
        <w:rPr>
          <w:noProof/>
        </w:rPr>
        <w:lastRenderedPageBreak/>
        <w:t>10.6.2.4.3.1</w:t>
      </w:r>
      <w:r w:rsidRPr="006C7BDB">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_Toc218422075 \h </w:instrText>
      </w:r>
      <w:r>
        <w:rPr>
          <w:noProof/>
        </w:rPr>
      </w:r>
      <w:r>
        <w:rPr>
          <w:noProof/>
        </w:rPr>
        <w:fldChar w:fldCharType="separate"/>
      </w:r>
      <w:r>
        <w:rPr>
          <w:noProof/>
        </w:rPr>
        <w:t>71</w:t>
      </w:r>
      <w:r>
        <w:rPr>
          <w:noProof/>
        </w:rPr>
        <w:fldChar w:fldCharType="end"/>
      </w:r>
    </w:p>
    <w:p w14:paraId="350A37C6" w14:textId="60B59735" w:rsidR="006C7BDB" w:rsidRPr="006C7BDB" w:rsidRDefault="006C7BDB">
      <w:pPr>
        <w:pStyle w:val="TOC6"/>
        <w:rPr>
          <w:rFonts w:ascii="Calibri" w:hAnsi="Calibri"/>
          <w:noProof/>
          <w:kern w:val="2"/>
          <w:sz w:val="24"/>
          <w:szCs w:val="24"/>
          <w:lang w:eastAsia="en-GB"/>
        </w:rPr>
      </w:pPr>
      <w:r>
        <w:rPr>
          <w:noProof/>
        </w:rPr>
        <w:t>10.6.2.</w:t>
      </w:r>
      <w:r>
        <w:rPr>
          <w:noProof/>
          <w:lang w:eastAsia="zh-CN"/>
        </w:rPr>
        <w:t>4.3</w:t>
      </w:r>
      <w:r>
        <w:rPr>
          <w:noProof/>
        </w:rPr>
        <w:t>.2</w:t>
      </w:r>
      <w:r w:rsidRPr="006C7BDB">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_Toc218422076 \h </w:instrText>
      </w:r>
      <w:r>
        <w:rPr>
          <w:noProof/>
        </w:rPr>
      </w:r>
      <w:r>
        <w:rPr>
          <w:noProof/>
        </w:rPr>
        <w:fldChar w:fldCharType="separate"/>
      </w:r>
      <w:r>
        <w:rPr>
          <w:noProof/>
        </w:rPr>
        <w:t>72</w:t>
      </w:r>
      <w:r>
        <w:rPr>
          <w:noProof/>
        </w:rPr>
        <w:fldChar w:fldCharType="end"/>
      </w:r>
    </w:p>
    <w:p w14:paraId="640A7D8B" w14:textId="4FC5A210" w:rsidR="006C7BDB" w:rsidRPr="006C7BDB" w:rsidRDefault="006C7BDB">
      <w:pPr>
        <w:pStyle w:val="TOC6"/>
        <w:rPr>
          <w:rFonts w:ascii="Calibri" w:hAnsi="Calibri"/>
          <w:noProof/>
          <w:kern w:val="2"/>
          <w:sz w:val="24"/>
          <w:szCs w:val="24"/>
          <w:lang w:eastAsia="en-GB"/>
        </w:rPr>
      </w:pPr>
      <w:r>
        <w:rPr>
          <w:noProof/>
        </w:rPr>
        <w:t>10.6.2.4.3.3</w:t>
      </w:r>
      <w:r w:rsidRPr="006C7BDB">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_Toc218422077 \h </w:instrText>
      </w:r>
      <w:r>
        <w:rPr>
          <w:noProof/>
        </w:rPr>
      </w:r>
      <w:r>
        <w:rPr>
          <w:noProof/>
        </w:rPr>
        <w:fldChar w:fldCharType="separate"/>
      </w:r>
      <w:r>
        <w:rPr>
          <w:noProof/>
        </w:rPr>
        <w:t>72</w:t>
      </w:r>
      <w:r>
        <w:rPr>
          <w:noProof/>
        </w:rPr>
        <w:fldChar w:fldCharType="end"/>
      </w:r>
    </w:p>
    <w:p w14:paraId="017F3CCE" w14:textId="1273A4C1" w:rsidR="006C7BDB" w:rsidRPr="006C7BDB" w:rsidRDefault="006C7BDB">
      <w:pPr>
        <w:pStyle w:val="TOC5"/>
        <w:rPr>
          <w:rFonts w:ascii="Calibri" w:hAnsi="Calibri"/>
          <w:noProof/>
          <w:kern w:val="2"/>
          <w:sz w:val="24"/>
          <w:szCs w:val="24"/>
          <w:lang w:eastAsia="en-GB"/>
        </w:rPr>
      </w:pPr>
      <w:r>
        <w:rPr>
          <w:noProof/>
        </w:rPr>
        <w:t>10.6.2.4.4</w:t>
      </w:r>
      <w:r w:rsidRPr="006C7BDB">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_Toc218422078 \h </w:instrText>
      </w:r>
      <w:r>
        <w:rPr>
          <w:noProof/>
        </w:rPr>
      </w:r>
      <w:r>
        <w:rPr>
          <w:noProof/>
        </w:rPr>
        <w:fldChar w:fldCharType="separate"/>
      </w:r>
      <w:r>
        <w:rPr>
          <w:noProof/>
        </w:rPr>
        <w:t>74</w:t>
      </w:r>
      <w:r>
        <w:rPr>
          <w:noProof/>
        </w:rPr>
        <w:fldChar w:fldCharType="end"/>
      </w:r>
    </w:p>
    <w:p w14:paraId="094C4F41" w14:textId="78D89FA4" w:rsidR="006C7BDB" w:rsidRPr="006C7BDB" w:rsidRDefault="006C7BDB">
      <w:pPr>
        <w:pStyle w:val="TOC4"/>
        <w:rPr>
          <w:rFonts w:ascii="Calibri" w:hAnsi="Calibri"/>
          <w:noProof/>
          <w:kern w:val="2"/>
          <w:sz w:val="24"/>
          <w:szCs w:val="24"/>
          <w:lang w:eastAsia="en-GB"/>
        </w:rPr>
      </w:pPr>
      <w:r>
        <w:rPr>
          <w:noProof/>
        </w:rPr>
        <w:t>10.6.2.5</w:t>
      </w:r>
      <w:r w:rsidRPr="006C7BDB">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_Toc218422079 \h </w:instrText>
      </w:r>
      <w:r>
        <w:rPr>
          <w:noProof/>
        </w:rPr>
      </w:r>
      <w:r>
        <w:rPr>
          <w:noProof/>
        </w:rPr>
        <w:fldChar w:fldCharType="separate"/>
      </w:r>
      <w:r>
        <w:rPr>
          <w:noProof/>
        </w:rPr>
        <w:t>75</w:t>
      </w:r>
      <w:r>
        <w:rPr>
          <w:noProof/>
        </w:rPr>
        <w:fldChar w:fldCharType="end"/>
      </w:r>
    </w:p>
    <w:p w14:paraId="4F892EBB" w14:textId="793FA920" w:rsidR="006C7BDB" w:rsidRPr="006C7BDB" w:rsidRDefault="006C7BDB">
      <w:pPr>
        <w:pStyle w:val="TOC5"/>
        <w:rPr>
          <w:rFonts w:ascii="Calibri" w:hAnsi="Calibri"/>
          <w:noProof/>
          <w:kern w:val="2"/>
          <w:sz w:val="24"/>
          <w:szCs w:val="24"/>
          <w:lang w:eastAsia="en-GB"/>
        </w:rPr>
      </w:pPr>
      <w:r>
        <w:rPr>
          <w:noProof/>
        </w:rPr>
        <w:t>10.6.2.5.1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_Toc218422080 \h </w:instrText>
      </w:r>
      <w:r>
        <w:rPr>
          <w:noProof/>
        </w:rPr>
      </w:r>
      <w:r>
        <w:rPr>
          <w:noProof/>
        </w:rPr>
        <w:fldChar w:fldCharType="separate"/>
      </w:r>
      <w:r>
        <w:rPr>
          <w:noProof/>
        </w:rPr>
        <w:t>75</w:t>
      </w:r>
      <w:r>
        <w:rPr>
          <w:noProof/>
        </w:rPr>
        <w:fldChar w:fldCharType="end"/>
      </w:r>
    </w:p>
    <w:p w14:paraId="5CD2912A" w14:textId="72D41D5F" w:rsidR="006C7BDB" w:rsidRPr="006C7BDB" w:rsidRDefault="006C7BDB">
      <w:pPr>
        <w:pStyle w:val="TOC5"/>
        <w:rPr>
          <w:rFonts w:ascii="Calibri" w:hAnsi="Calibri"/>
          <w:noProof/>
          <w:kern w:val="2"/>
          <w:sz w:val="24"/>
          <w:szCs w:val="24"/>
          <w:lang w:eastAsia="en-GB"/>
        </w:rPr>
      </w:pPr>
      <w:r>
        <w:rPr>
          <w:noProof/>
        </w:rPr>
        <w:t>10.6.2.5.2</w:t>
      </w:r>
      <w:r w:rsidRPr="006C7BDB">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_Toc218422081 \h </w:instrText>
      </w:r>
      <w:r>
        <w:rPr>
          <w:noProof/>
        </w:rPr>
      </w:r>
      <w:r>
        <w:rPr>
          <w:noProof/>
        </w:rPr>
        <w:fldChar w:fldCharType="separate"/>
      </w:r>
      <w:r>
        <w:rPr>
          <w:noProof/>
        </w:rPr>
        <w:t>75</w:t>
      </w:r>
      <w:r>
        <w:rPr>
          <w:noProof/>
        </w:rPr>
        <w:fldChar w:fldCharType="end"/>
      </w:r>
    </w:p>
    <w:p w14:paraId="1517D685" w14:textId="32886E55" w:rsidR="006C7BDB" w:rsidRPr="006C7BDB" w:rsidRDefault="006C7BDB">
      <w:pPr>
        <w:pStyle w:val="TOC6"/>
        <w:rPr>
          <w:rFonts w:ascii="Calibri" w:hAnsi="Calibri"/>
          <w:noProof/>
          <w:kern w:val="2"/>
          <w:sz w:val="24"/>
          <w:szCs w:val="24"/>
          <w:lang w:eastAsia="en-GB"/>
        </w:rPr>
      </w:pPr>
      <w:r>
        <w:rPr>
          <w:noProof/>
        </w:rPr>
        <w:t>10.6.2.5.2.1</w:t>
      </w:r>
      <w:r w:rsidRPr="006C7BDB">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_Toc218422082 \h </w:instrText>
      </w:r>
      <w:r>
        <w:rPr>
          <w:noProof/>
        </w:rPr>
      </w:r>
      <w:r>
        <w:rPr>
          <w:noProof/>
        </w:rPr>
        <w:fldChar w:fldCharType="separate"/>
      </w:r>
      <w:r>
        <w:rPr>
          <w:noProof/>
        </w:rPr>
        <w:t>76</w:t>
      </w:r>
      <w:r>
        <w:rPr>
          <w:noProof/>
        </w:rPr>
        <w:fldChar w:fldCharType="end"/>
      </w:r>
    </w:p>
    <w:p w14:paraId="4E8D7320" w14:textId="11E11DD9" w:rsidR="006C7BDB" w:rsidRPr="006C7BDB" w:rsidRDefault="006C7BDB">
      <w:pPr>
        <w:pStyle w:val="TOC6"/>
        <w:rPr>
          <w:rFonts w:ascii="Calibri" w:hAnsi="Calibri"/>
          <w:noProof/>
          <w:kern w:val="2"/>
          <w:sz w:val="24"/>
          <w:szCs w:val="24"/>
          <w:lang w:eastAsia="en-GB"/>
        </w:rPr>
      </w:pPr>
      <w:r>
        <w:rPr>
          <w:noProof/>
        </w:rPr>
        <w:t>10.6.2.5.2.2</w:t>
      </w:r>
      <w:r w:rsidRPr="006C7BDB">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_Toc218422083 \h </w:instrText>
      </w:r>
      <w:r>
        <w:rPr>
          <w:noProof/>
        </w:rPr>
      </w:r>
      <w:r>
        <w:rPr>
          <w:noProof/>
        </w:rPr>
        <w:fldChar w:fldCharType="separate"/>
      </w:r>
      <w:r>
        <w:rPr>
          <w:noProof/>
        </w:rPr>
        <w:t>78</w:t>
      </w:r>
      <w:r>
        <w:rPr>
          <w:noProof/>
        </w:rPr>
        <w:fldChar w:fldCharType="end"/>
      </w:r>
    </w:p>
    <w:p w14:paraId="23865F0E" w14:textId="6346B85A" w:rsidR="006C7BDB" w:rsidRPr="006C7BDB" w:rsidRDefault="006C7BDB">
      <w:pPr>
        <w:pStyle w:val="TOC6"/>
        <w:rPr>
          <w:rFonts w:ascii="Calibri" w:hAnsi="Calibri"/>
          <w:noProof/>
          <w:kern w:val="2"/>
          <w:sz w:val="24"/>
          <w:szCs w:val="24"/>
          <w:lang w:eastAsia="en-GB"/>
        </w:rPr>
      </w:pPr>
      <w:r>
        <w:rPr>
          <w:noProof/>
        </w:rPr>
        <w:t>10.6.2.5.2.3</w:t>
      </w:r>
      <w:r w:rsidRPr="006C7BDB">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_Toc218422084 \h </w:instrText>
      </w:r>
      <w:r>
        <w:rPr>
          <w:noProof/>
        </w:rPr>
      </w:r>
      <w:r>
        <w:rPr>
          <w:noProof/>
        </w:rPr>
        <w:fldChar w:fldCharType="separate"/>
      </w:r>
      <w:r>
        <w:rPr>
          <w:noProof/>
        </w:rPr>
        <w:t>79</w:t>
      </w:r>
      <w:r>
        <w:rPr>
          <w:noProof/>
        </w:rPr>
        <w:fldChar w:fldCharType="end"/>
      </w:r>
    </w:p>
    <w:p w14:paraId="74F95A0C" w14:textId="31D03DAD" w:rsidR="006C7BDB" w:rsidRPr="006C7BDB" w:rsidRDefault="006C7BDB">
      <w:pPr>
        <w:pStyle w:val="TOC6"/>
        <w:rPr>
          <w:rFonts w:ascii="Calibri" w:hAnsi="Calibri"/>
          <w:noProof/>
          <w:kern w:val="2"/>
          <w:sz w:val="24"/>
          <w:szCs w:val="24"/>
          <w:lang w:eastAsia="en-GB"/>
        </w:rPr>
      </w:pPr>
      <w:r>
        <w:rPr>
          <w:noProof/>
        </w:rPr>
        <w:t>10.6.2.5.2.4</w:t>
      </w:r>
      <w:r w:rsidRPr="006C7BDB">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_Toc218422085 \h </w:instrText>
      </w:r>
      <w:r>
        <w:rPr>
          <w:noProof/>
        </w:rPr>
      </w:r>
      <w:r>
        <w:rPr>
          <w:noProof/>
        </w:rPr>
        <w:fldChar w:fldCharType="separate"/>
      </w:r>
      <w:r>
        <w:rPr>
          <w:noProof/>
        </w:rPr>
        <w:t>80</w:t>
      </w:r>
      <w:r>
        <w:rPr>
          <w:noProof/>
        </w:rPr>
        <w:fldChar w:fldCharType="end"/>
      </w:r>
    </w:p>
    <w:p w14:paraId="1D0086E2" w14:textId="2E687C19" w:rsidR="006C7BDB" w:rsidRPr="006C7BDB" w:rsidRDefault="006C7BDB">
      <w:pPr>
        <w:pStyle w:val="TOC5"/>
        <w:rPr>
          <w:rFonts w:ascii="Calibri" w:hAnsi="Calibri"/>
          <w:noProof/>
          <w:kern w:val="2"/>
          <w:sz w:val="24"/>
          <w:szCs w:val="24"/>
          <w:lang w:eastAsia="en-GB"/>
        </w:rPr>
      </w:pPr>
      <w:r>
        <w:rPr>
          <w:noProof/>
        </w:rPr>
        <w:t>10.6.2.5.3</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_Toc218422086 \h </w:instrText>
      </w:r>
      <w:r>
        <w:rPr>
          <w:noProof/>
        </w:rPr>
      </w:r>
      <w:r>
        <w:rPr>
          <w:noProof/>
        </w:rPr>
        <w:fldChar w:fldCharType="separate"/>
      </w:r>
      <w:r>
        <w:rPr>
          <w:noProof/>
        </w:rPr>
        <w:t>81</w:t>
      </w:r>
      <w:r>
        <w:rPr>
          <w:noProof/>
        </w:rPr>
        <w:fldChar w:fldCharType="end"/>
      </w:r>
    </w:p>
    <w:p w14:paraId="38433DC8" w14:textId="18A68782" w:rsidR="006C7BDB" w:rsidRPr="006C7BDB" w:rsidRDefault="006C7BDB">
      <w:pPr>
        <w:pStyle w:val="TOC5"/>
        <w:rPr>
          <w:rFonts w:ascii="Calibri" w:hAnsi="Calibri"/>
          <w:noProof/>
          <w:kern w:val="2"/>
          <w:sz w:val="24"/>
          <w:szCs w:val="24"/>
          <w:lang w:eastAsia="en-GB"/>
        </w:rPr>
      </w:pPr>
      <w:r>
        <w:rPr>
          <w:noProof/>
        </w:rPr>
        <w:t>10.6.2.5.4</w:t>
      </w:r>
      <w:r w:rsidRPr="006C7BDB">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_Toc218422087 \h </w:instrText>
      </w:r>
      <w:r>
        <w:rPr>
          <w:noProof/>
        </w:rPr>
      </w:r>
      <w:r>
        <w:rPr>
          <w:noProof/>
        </w:rPr>
        <w:fldChar w:fldCharType="separate"/>
      </w:r>
      <w:r>
        <w:rPr>
          <w:noProof/>
        </w:rPr>
        <w:t>81</w:t>
      </w:r>
      <w:r>
        <w:rPr>
          <w:noProof/>
        </w:rPr>
        <w:fldChar w:fldCharType="end"/>
      </w:r>
    </w:p>
    <w:p w14:paraId="06A5E58C" w14:textId="04B409A6" w:rsidR="006C7BDB" w:rsidRPr="006C7BDB" w:rsidRDefault="006C7BDB">
      <w:pPr>
        <w:pStyle w:val="TOC4"/>
        <w:rPr>
          <w:rFonts w:ascii="Calibri" w:hAnsi="Calibri"/>
          <w:noProof/>
          <w:kern w:val="2"/>
          <w:sz w:val="24"/>
          <w:szCs w:val="24"/>
          <w:lang w:eastAsia="en-GB"/>
        </w:rPr>
      </w:pPr>
      <w:r>
        <w:rPr>
          <w:noProof/>
        </w:rPr>
        <w:t>10.6.2.6</w:t>
      </w:r>
      <w:r w:rsidRPr="006C7BDB">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_Toc218422088 \h </w:instrText>
      </w:r>
      <w:r>
        <w:rPr>
          <w:noProof/>
        </w:rPr>
      </w:r>
      <w:r>
        <w:rPr>
          <w:noProof/>
        </w:rPr>
        <w:fldChar w:fldCharType="separate"/>
      </w:r>
      <w:r>
        <w:rPr>
          <w:noProof/>
        </w:rPr>
        <w:t>83</w:t>
      </w:r>
      <w:r>
        <w:rPr>
          <w:noProof/>
        </w:rPr>
        <w:fldChar w:fldCharType="end"/>
      </w:r>
    </w:p>
    <w:p w14:paraId="2563CEB4" w14:textId="7946F90A" w:rsidR="006C7BDB" w:rsidRPr="006C7BDB" w:rsidRDefault="006C7BDB">
      <w:pPr>
        <w:pStyle w:val="TOC5"/>
        <w:rPr>
          <w:rFonts w:ascii="Calibri" w:hAnsi="Calibri"/>
          <w:noProof/>
          <w:kern w:val="2"/>
          <w:sz w:val="24"/>
          <w:szCs w:val="24"/>
          <w:lang w:eastAsia="en-GB"/>
        </w:rPr>
      </w:pPr>
      <w:r>
        <w:rPr>
          <w:noProof/>
        </w:rPr>
        <w:t>10.6.2.6.1</w:t>
      </w:r>
      <w:r w:rsidRPr="006C7BDB">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_Toc218422089 \h </w:instrText>
      </w:r>
      <w:r>
        <w:rPr>
          <w:noProof/>
        </w:rPr>
      </w:r>
      <w:r>
        <w:rPr>
          <w:noProof/>
        </w:rPr>
        <w:fldChar w:fldCharType="separate"/>
      </w:r>
      <w:r>
        <w:rPr>
          <w:noProof/>
        </w:rPr>
        <w:t>83</w:t>
      </w:r>
      <w:r>
        <w:rPr>
          <w:noProof/>
        </w:rPr>
        <w:fldChar w:fldCharType="end"/>
      </w:r>
    </w:p>
    <w:p w14:paraId="00FD94A1" w14:textId="70BE1D6D" w:rsidR="006C7BDB" w:rsidRPr="006C7BDB" w:rsidRDefault="006C7BDB">
      <w:pPr>
        <w:pStyle w:val="TOC6"/>
        <w:rPr>
          <w:rFonts w:ascii="Calibri" w:hAnsi="Calibri"/>
          <w:noProof/>
          <w:kern w:val="2"/>
          <w:sz w:val="24"/>
          <w:szCs w:val="24"/>
          <w:lang w:eastAsia="en-GB"/>
        </w:rPr>
      </w:pPr>
      <w:r>
        <w:rPr>
          <w:noProof/>
        </w:rPr>
        <w:t>10.6.2.6.1.1</w:t>
      </w:r>
      <w:r w:rsidRPr="006C7BDB">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_Toc218422090 \h </w:instrText>
      </w:r>
      <w:r>
        <w:rPr>
          <w:noProof/>
        </w:rPr>
      </w:r>
      <w:r>
        <w:rPr>
          <w:noProof/>
        </w:rPr>
        <w:fldChar w:fldCharType="separate"/>
      </w:r>
      <w:r>
        <w:rPr>
          <w:noProof/>
        </w:rPr>
        <w:t>83</w:t>
      </w:r>
      <w:r>
        <w:rPr>
          <w:noProof/>
        </w:rPr>
        <w:fldChar w:fldCharType="end"/>
      </w:r>
    </w:p>
    <w:p w14:paraId="1B3B91AC" w14:textId="2FBB60F3" w:rsidR="006C7BDB" w:rsidRPr="006C7BDB" w:rsidRDefault="006C7BDB">
      <w:pPr>
        <w:pStyle w:val="TOC6"/>
        <w:rPr>
          <w:rFonts w:ascii="Calibri" w:hAnsi="Calibri"/>
          <w:noProof/>
          <w:kern w:val="2"/>
          <w:sz w:val="24"/>
          <w:szCs w:val="24"/>
          <w:lang w:eastAsia="en-GB"/>
        </w:rPr>
      </w:pPr>
      <w:r>
        <w:rPr>
          <w:noProof/>
        </w:rPr>
        <w:t>10.6.2.6.1.2</w:t>
      </w:r>
      <w:r w:rsidRPr="006C7BDB">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_Toc218422091 \h </w:instrText>
      </w:r>
      <w:r>
        <w:rPr>
          <w:noProof/>
        </w:rPr>
      </w:r>
      <w:r>
        <w:rPr>
          <w:noProof/>
        </w:rPr>
        <w:fldChar w:fldCharType="separate"/>
      </w:r>
      <w:r>
        <w:rPr>
          <w:noProof/>
        </w:rPr>
        <w:t>85</w:t>
      </w:r>
      <w:r>
        <w:rPr>
          <w:noProof/>
        </w:rPr>
        <w:fldChar w:fldCharType="end"/>
      </w:r>
    </w:p>
    <w:p w14:paraId="57503B44" w14:textId="45E156A3" w:rsidR="006C7BDB" w:rsidRPr="006C7BDB" w:rsidRDefault="006C7BDB">
      <w:pPr>
        <w:pStyle w:val="TOC6"/>
        <w:rPr>
          <w:rFonts w:ascii="Calibri" w:hAnsi="Calibri"/>
          <w:noProof/>
          <w:kern w:val="2"/>
          <w:sz w:val="24"/>
          <w:szCs w:val="24"/>
          <w:lang w:eastAsia="en-GB"/>
        </w:rPr>
      </w:pPr>
      <w:r>
        <w:rPr>
          <w:noProof/>
        </w:rPr>
        <w:t>10.6.2.6.1.3</w:t>
      </w:r>
      <w:r w:rsidRPr="006C7BDB">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_Toc218422092 \h </w:instrText>
      </w:r>
      <w:r>
        <w:rPr>
          <w:noProof/>
        </w:rPr>
      </w:r>
      <w:r>
        <w:rPr>
          <w:noProof/>
        </w:rPr>
        <w:fldChar w:fldCharType="separate"/>
      </w:r>
      <w:r>
        <w:rPr>
          <w:noProof/>
        </w:rPr>
        <w:t>87</w:t>
      </w:r>
      <w:r>
        <w:rPr>
          <w:noProof/>
        </w:rPr>
        <w:fldChar w:fldCharType="end"/>
      </w:r>
    </w:p>
    <w:p w14:paraId="3BFE857E" w14:textId="729EFEFD" w:rsidR="006C7BDB" w:rsidRPr="006C7BDB" w:rsidRDefault="006C7BDB">
      <w:pPr>
        <w:pStyle w:val="TOC5"/>
        <w:rPr>
          <w:rFonts w:ascii="Calibri" w:hAnsi="Calibri"/>
          <w:noProof/>
          <w:kern w:val="2"/>
          <w:sz w:val="24"/>
          <w:szCs w:val="24"/>
          <w:lang w:eastAsia="en-GB"/>
        </w:rPr>
      </w:pPr>
      <w:r>
        <w:rPr>
          <w:noProof/>
        </w:rPr>
        <w:t>10.6.2.6.2</w:t>
      </w:r>
      <w:r w:rsidRPr="006C7BDB">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_Toc218422093 \h </w:instrText>
      </w:r>
      <w:r>
        <w:rPr>
          <w:noProof/>
        </w:rPr>
      </w:r>
      <w:r>
        <w:rPr>
          <w:noProof/>
        </w:rPr>
        <w:fldChar w:fldCharType="separate"/>
      </w:r>
      <w:r>
        <w:rPr>
          <w:noProof/>
        </w:rPr>
        <w:t>89</w:t>
      </w:r>
      <w:r>
        <w:rPr>
          <w:noProof/>
        </w:rPr>
        <w:fldChar w:fldCharType="end"/>
      </w:r>
    </w:p>
    <w:p w14:paraId="2E541694" w14:textId="0F1883A8" w:rsidR="006C7BDB" w:rsidRPr="006C7BDB" w:rsidRDefault="006C7BDB">
      <w:pPr>
        <w:pStyle w:val="TOC6"/>
        <w:rPr>
          <w:rFonts w:ascii="Calibri" w:hAnsi="Calibri"/>
          <w:noProof/>
          <w:kern w:val="2"/>
          <w:sz w:val="24"/>
          <w:szCs w:val="24"/>
          <w:lang w:eastAsia="en-GB"/>
        </w:rPr>
      </w:pPr>
      <w:r>
        <w:rPr>
          <w:noProof/>
        </w:rPr>
        <w:t>10.6.2.6.2.1</w:t>
      </w:r>
      <w:r w:rsidRPr="006C7BDB">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_Toc218422094 \h </w:instrText>
      </w:r>
      <w:r>
        <w:rPr>
          <w:noProof/>
        </w:rPr>
      </w:r>
      <w:r>
        <w:rPr>
          <w:noProof/>
        </w:rPr>
        <w:fldChar w:fldCharType="separate"/>
      </w:r>
      <w:r>
        <w:rPr>
          <w:noProof/>
        </w:rPr>
        <w:t>89</w:t>
      </w:r>
      <w:r>
        <w:rPr>
          <w:noProof/>
        </w:rPr>
        <w:fldChar w:fldCharType="end"/>
      </w:r>
    </w:p>
    <w:p w14:paraId="6AF30381" w14:textId="770C85C4" w:rsidR="006C7BDB" w:rsidRPr="006C7BDB" w:rsidRDefault="006C7BDB">
      <w:pPr>
        <w:pStyle w:val="TOC6"/>
        <w:rPr>
          <w:rFonts w:ascii="Calibri" w:hAnsi="Calibri"/>
          <w:noProof/>
          <w:kern w:val="2"/>
          <w:sz w:val="24"/>
          <w:szCs w:val="24"/>
          <w:lang w:eastAsia="en-GB"/>
        </w:rPr>
      </w:pPr>
      <w:r>
        <w:rPr>
          <w:noProof/>
        </w:rPr>
        <w:t>10.6.2.6.2.2</w:t>
      </w:r>
      <w:r w:rsidRPr="006C7BDB">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_Toc218422095 \h </w:instrText>
      </w:r>
      <w:r>
        <w:rPr>
          <w:noProof/>
        </w:rPr>
      </w:r>
      <w:r>
        <w:rPr>
          <w:noProof/>
        </w:rPr>
        <w:fldChar w:fldCharType="separate"/>
      </w:r>
      <w:r>
        <w:rPr>
          <w:noProof/>
        </w:rPr>
        <w:t>91</w:t>
      </w:r>
      <w:r>
        <w:rPr>
          <w:noProof/>
        </w:rPr>
        <w:fldChar w:fldCharType="end"/>
      </w:r>
    </w:p>
    <w:p w14:paraId="07DA609B" w14:textId="6BBD3288" w:rsidR="006C7BDB" w:rsidRPr="006C7BDB" w:rsidRDefault="006C7BDB">
      <w:pPr>
        <w:pStyle w:val="TOC6"/>
        <w:rPr>
          <w:rFonts w:ascii="Calibri" w:hAnsi="Calibri"/>
          <w:noProof/>
          <w:kern w:val="2"/>
          <w:sz w:val="24"/>
          <w:szCs w:val="24"/>
          <w:lang w:eastAsia="en-GB"/>
        </w:rPr>
      </w:pPr>
      <w:r>
        <w:rPr>
          <w:noProof/>
        </w:rPr>
        <w:t>10.6.2.6.2.3</w:t>
      </w:r>
      <w:r w:rsidRPr="006C7BDB">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_Toc218422096 \h </w:instrText>
      </w:r>
      <w:r>
        <w:rPr>
          <w:noProof/>
        </w:rPr>
      </w:r>
      <w:r>
        <w:rPr>
          <w:noProof/>
        </w:rPr>
        <w:fldChar w:fldCharType="separate"/>
      </w:r>
      <w:r>
        <w:rPr>
          <w:noProof/>
        </w:rPr>
        <w:t>93</w:t>
      </w:r>
      <w:r>
        <w:rPr>
          <w:noProof/>
        </w:rPr>
        <w:fldChar w:fldCharType="end"/>
      </w:r>
    </w:p>
    <w:p w14:paraId="5FB8CDC8" w14:textId="53673D41" w:rsidR="006C7BDB" w:rsidRPr="006C7BDB" w:rsidRDefault="006C7BDB">
      <w:pPr>
        <w:pStyle w:val="TOC5"/>
        <w:rPr>
          <w:rFonts w:ascii="Calibri" w:hAnsi="Calibri"/>
          <w:noProof/>
          <w:kern w:val="2"/>
          <w:sz w:val="24"/>
          <w:szCs w:val="24"/>
          <w:lang w:eastAsia="en-GB"/>
        </w:rPr>
      </w:pPr>
      <w:r>
        <w:rPr>
          <w:noProof/>
        </w:rPr>
        <w:t>10.6.2.6.3</w:t>
      </w:r>
      <w:r w:rsidRPr="006C7BDB">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_Toc218422097 \h </w:instrText>
      </w:r>
      <w:r>
        <w:rPr>
          <w:noProof/>
        </w:rPr>
      </w:r>
      <w:r>
        <w:rPr>
          <w:noProof/>
        </w:rPr>
        <w:fldChar w:fldCharType="separate"/>
      </w:r>
      <w:r>
        <w:rPr>
          <w:noProof/>
        </w:rPr>
        <w:t>94</w:t>
      </w:r>
      <w:r>
        <w:rPr>
          <w:noProof/>
        </w:rPr>
        <w:fldChar w:fldCharType="end"/>
      </w:r>
    </w:p>
    <w:p w14:paraId="4FBB69B1" w14:textId="7C332212" w:rsidR="006C7BDB" w:rsidRPr="006C7BDB" w:rsidRDefault="006C7BDB">
      <w:pPr>
        <w:pStyle w:val="TOC5"/>
        <w:rPr>
          <w:rFonts w:ascii="Calibri" w:hAnsi="Calibri"/>
          <w:noProof/>
          <w:kern w:val="2"/>
          <w:sz w:val="24"/>
          <w:szCs w:val="24"/>
          <w:lang w:eastAsia="en-GB"/>
        </w:rPr>
      </w:pPr>
      <w:r>
        <w:rPr>
          <w:noProof/>
        </w:rPr>
        <w:t>10.6.2.6.4</w:t>
      </w:r>
      <w:r w:rsidRPr="006C7BDB">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_Toc218422098 \h </w:instrText>
      </w:r>
      <w:r>
        <w:rPr>
          <w:noProof/>
        </w:rPr>
      </w:r>
      <w:r>
        <w:rPr>
          <w:noProof/>
        </w:rPr>
        <w:fldChar w:fldCharType="separate"/>
      </w:r>
      <w:r>
        <w:rPr>
          <w:noProof/>
        </w:rPr>
        <w:t>94</w:t>
      </w:r>
      <w:r>
        <w:rPr>
          <w:noProof/>
        </w:rPr>
        <w:fldChar w:fldCharType="end"/>
      </w:r>
    </w:p>
    <w:p w14:paraId="63D284B0" w14:textId="521305CD" w:rsidR="006C7BDB" w:rsidRPr="006C7BDB" w:rsidRDefault="006C7BDB">
      <w:pPr>
        <w:pStyle w:val="TOC4"/>
        <w:rPr>
          <w:rFonts w:ascii="Calibri" w:hAnsi="Calibri"/>
          <w:noProof/>
          <w:kern w:val="2"/>
          <w:sz w:val="24"/>
          <w:szCs w:val="24"/>
          <w:lang w:eastAsia="en-GB"/>
        </w:rPr>
      </w:pPr>
      <w:r w:rsidRPr="003D5272">
        <w:rPr>
          <w:rFonts w:cs="Arial"/>
          <w:noProof/>
        </w:rPr>
        <w:t>10.</w:t>
      </w:r>
      <w:r w:rsidRPr="003D5272">
        <w:rPr>
          <w:rFonts w:eastAsia="Calibri Light" w:cs="Arial"/>
          <w:noProof/>
          <w:lang w:eastAsia="zh-CN"/>
        </w:rPr>
        <w:t>6.2.</w:t>
      </w:r>
      <w:r w:rsidRPr="003D5272">
        <w:rPr>
          <w:rFonts w:cs="Arial"/>
          <w:noProof/>
        </w:rPr>
        <w:t>7</w:t>
      </w:r>
      <w:r w:rsidRPr="006C7BDB">
        <w:rPr>
          <w:rFonts w:ascii="Calibri" w:hAnsi="Calibri"/>
          <w:noProof/>
          <w:kern w:val="2"/>
          <w:sz w:val="24"/>
          <w:szCs w:val="24"/>
          <w:lang w:eastAsia="en-GB"/>
        </w:rPr>
        <w:tab/>
      </w:r>
      <w:r w:rsidRPr="003D5272">
        <w:rPr>
          <w:rFonts w:eastAsia="Calibri Light" w:cs="Arial"/>
          <w:noProof/>
          <w:lang w:eastAsia="zh-CN"/>
        </w:rPr>
        <w:t>Location of current talker</w:t>
      </w:r>
      <w:r>
        <w:rPr>
          <w:noProof/>
        </w:rPr>
        <w:tab/>
      </w:r>
      <w:r>
        <w:rPr>
          <w:noProof/>
        </w:rPr>
        <w:fldChar w:fldCharType="begin"/>
      </w:r>
      <w:r>
        <w:rPr>
          <w:noProof/>
        </w:rPr>
        <w:instrText xml:space="preserve"> PAGEREF _Toc218422099 \h </w:instrText>
      </w:r>
      <w:r>
        <w:rPr>
          <w:noProof/>
        </w:rPr>
      </w:r>
      <w:r>
        <w:rPr>
          <w:noProof/>
        </w:rPr>
        <w:fldChar w:fldCharType="separate"/>
      </w:r>
      <w:r>
        <w:rPr>
          <w:noProof/>
        </w:rPr>
        <w:t>95</w:t>
      </w:r>
      <w:r>
        <w:rPr>
          <w:noProof/>
        </w:rPr>
        <w:fldChar w:fldCharType="end"/>
      </w:r>
    </w:p>
    <w:p w14:paraId="1E394887" w14:textId="442F865A" w:rsidR="006C7BDB" w:rsidRPr="006C7BDB" w:rsidRDefault="006C7BDB">
      <w:pPr>
        <w:pStyle w:val="TOC4"/>
        <w:rPr>
          <w:rFonts w:ascii="Calibri" w:hAnsi="Calibri"/>
          <w:noProof/>
          <w:kern w:val="2"/>
          <w:sz w:val="24"/>
          <w:szCs w:val="24"/>
          <w:lang w:eastAsia="en-GB"/>
        </w:rPr>
      </w:pPr>
      <w:r w:rsidRPr="003D5272">
        <w:rPr>
          <w:rFonts w:cs="Arial"/>
          <w:noProof/>
        </w:rPr>
        <w:t>10.</w:t>
      </w:r>
      <w:r w:rsidRPr="003D5272">
        <w:rPr>
          <w:rFonts w:eastAsia="Calibri Light" w:cs="Arial"/>
          <w:noProof/>
          <w:lang w:eastAsia="zh-CN"/>
        </w:rPr>
        <w:t>6.2.</w:t>
      </w:r>
      <w:r w:rsidRPr="003D5272">
        <w:rPr>
          <w:rFonts w:cs="Arial"/>
          <w:noProof/>
        </w:rPr>
        <w:t>8</w:t>
      </w:r>
      <w:r w:rsidRPr="006C7BDB">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_Toc218422100 \h </w:instrText>
      </w:r>
      <w:r>
        <w:rPr>
          <w:noProof/>
        </w:rPr>
      </w:r>
      <w:r>
        <w:rPr>
          <w:noProof/>
        </w:rPr>
        <w:fldChar w:fldCharType="separate"/>
      </w:r>
      <w:r>
        <w:rPr>
          <w:noProof/>
        </w:rPr>
        <w:t>97</w:t>
      </w:r>
      <w:r>
        <w:rPr>
          <w:noProof/>
        </w:rPr>
        <w:fldChar w:fldCharType="end"/>
      </w:r>
    </w:p>
    <w:p w14:paraId="16A02ECC" w14:textId="71BD42BD" w:rsidR="006C7BDB" w:rsidRPr="006C7BDB" w:rsidRDefault="006C7BDB">
      <w:pPr>
        <w:pStyle w:val="TOC5"/>
        <w:rPr>
          <w:rFonts w:ascii="Calibri" w:hAnsi="Calibri"/>
          <w:noProof/>
          <w:kern w:val="2"/>
          <w:sz w:val="24"/>
          <w:szCs w:val="24"/>
          <w:lang w:eastAsia="en-GB"/>
        </w:rPr>
      </w:pPr>
      <w:r>
        <w:rPr>
          <w:noProof/>
          <w:lang w:eastAsia="ko-KR"/>
        </w:rPr>
        <w:t>10.6.2.8.1</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_Toc218422101 \h </w:instrText>
      </w:r>
      <w:r>
        <w:rPr>
          <w:noProof/>
        </w:rPr>
      </w:r>
      <w:r>
        <w:rPr>
          <w:noProof/>
        </w:rPr>
        <w:fldChar w:fldCharType="separate"/>
      </w:r>
      <w:r>
        <w:rPr>
          <w:noProof/>
        </w:rPr>
        <w:t>97</w:t>
      </w:r>
      <w:r>
        <w:rPr>
          <w:noProof/>
        </w:rPr>
        <w:fldChar w:fldCharType="end"/>
      </w:r>
    </w:p>
    <w:p w14:paraId="1A301417" w14:textId="500B4A19" w:rsidR="006C7BDB" w:rsidRPr="006C7BDB" w:rsidRDefault="006C7BDB">
      <w:pPr>
        <w:pStyle w:val="TOC5"/>
        <w:rPr>
          <w:rFonts w:ascii="Calibri" w:hAnsi="Calibri"/>
          <w:noProof/>
          <w:kern w:val="2"/>
          <w:sz w:val="24"/>
          <w:szCs w:val="24"/>
          <w:lang w:eastAsia="en-GB"/>
        </w:rPr>
      </w:pPr>
      <w:r>
        <w:rPr>
          <w:noProof/>
        </w:rPr>
        <w:t>10.6.2.</w:t>
      </w:r>
      <w:r>
        <w:rPr>
          <w:noProof/>
          <w:lang w:eastAsia="zh-CN"/>
        </w:rPr>
        <w:t>8</w:t>
      </w:r>
      <w:r>
        <w:rPr>
          <w:noProof/>
        </w:rPr>
        <w:t>.2</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_Toc218422102 \h </w:instrText>
      </w:r>
      <w:r>
        <w:rPr>
          <w:noProof/>
        </w:rPr>
      </w:r>
      <w:r>
        <w:rPr>
          <w:noProof/>
        </w:rPr>
        <w:fldChar w:fldCharType="separate"/>
      </w:r>
      <w:r>
        <w:rPr>
          <w:noProof/>
        </w:rPr>
        <w:t>97</w:t>
      </w:r>
      <w:r>
        <w:rPr>
          <w:noProof/>
        </w:rPr>
        <w:fldChar w:fldCharType="end"/>
      </w:r>
    </w:p>
    <w:p w14:paraId="417F70E0" w14:textId="3BC48D5B" w:rsidR="006C7BDB" w:rsidRPr="006C7BDB" w:rsidRDefault="006C7BDB">
      <w:pPr>
        <w:pStyle w:val="TOC5"/>
        <w:rPr>
          <w:rFonts w:ascii="Calibri" w:hAnsi="Calibri"/>
          <w:noProof/>
          <w:kern w:val="2"/>
          <w:sz w:val="24"/>
          <w:szCs w:val="24"/>
          <w:lang w:eastAsia="en-GB"/>
        </w:rPr>
      </w:pPr>
      <w:r>
        <w:rPr>
          <w:noProof/>
        </w:rPr>
        <w:t>10.6.2.</w:t>
      </w:r>
      <w:r>
        <w:rPr>
          <w:noProof/>
          <w:lang w:eastAsia="zh-CN"/>
        </w:rPr>
        <w:t>8</w:t>
      </w:r>
      <w:r>
        <w:rPr>
          <w:noProof/>
        </w:rPr>
        <w:t>.3</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_Toc218422103 \h </w:instrText>
      </w:r>
      <w:r>
        <w:rPr>
          <w:noProof/>
        </w:rPr>
      </w:r>
      <w:r>
        <w:rPr>
          <w:noProof/>
        </w:rPr>
        <w:fldChar w:fldCharType="separate"/>
      </w:r>
      <w:r>
        <w:rPr>
          <w:noProof/>
        </w:rPr>
        <w:t>97</w:t>
      </w:r>
      <w:r>
        <w:rPr>
          <w:noProof/>
        </w:rPr>
        <w:fldChar w:fldCharType="end"/>
      </w:r>
    </w:p>
    <w:p w14:paraId="511A15E5" w14:textId="261B1D6D" w:rsidR="006C7BDB" w:rsidRPr="006C7BDB" w:rsidRDefault="006C7BDB">
      <w:pPr>
        <w:pStyle w:val="TOC4"/>
        <w:rPr>
          <w:rFonts w:ascii="Calibri" w:hAnsi="Calibri"/>
          <w:noProof/>
          <w:kern w:val="2"/>
          <w:sz w:val="24"/>
          <w:szCs w:val="24"/>
          <w:lang w:eastAsia="en-GB"/>
        </w:rPr>
      </w:pPr>
      <w:r w:rsidRPr="003D5272">
        <w:rPr>
          <w:rFonts w:cs="Arial"/>
          <w:noProof/>
        </w:rPr>
        <w:t>10.</w:t>
      </w:r>
      <w:r w:rsidRPr="003D5272">
        <w:rPr>
          <w:rFonts w:eastAsia="Calibri Light" w:cs="Arial"/>
          <w:noProof/>
          <w:lang w:eastAsia="zh-CN"/>
        </w:rPr>
        <w:t>6.2.9</w:t>
      </w:r>
      <w:r w:rsidRPr="006C7BDB">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_Toc218422104 \h </w:instrText>
      </w:r>
      <w:r>
        <w:rPr>
          <w:noProof/>
        </w:rPr>
      </w:r>
      <w:r>
        <w:rPr>
          <w:noProof/>
        </w:rPr>
        <w:fldChar w:fldCharType="separate"/>
      </w:r>
      <w:r>
        <w:rPr>
          <w:noProof/>
        </w:rPr>
        <w:t>97</w:t>
      </w:r>
      <w:r>
        <w:rPr>
          <w:noProof/>
        </w:rPr>
        <w:fldChar w:fldCharType="end"/>
      </w:r>
    </w:p>
    <w:p w14:paraId="70C6C7D5" w14:textId="2ED21C1C" w:rsidR="006C7BDB" w:rsidRPr="006C7BDB" w:rsidRDefault="006C7BDB">
      <w:pPr>
        <w:pStyle w:val="TOC5"/>
        <w:rPr>
          <w:rFonts w:ascii="Calibri" w:hAnsi="Calibri"/>
          <w:noProof/>
          <w:kern w:val="2"/>
          <w:sz w:val="24"/>
          <w:szCs w:val="24"/>
          <w:lang w:eastAsia="en-GB"/>
        </w:rPr>
      </w:pPr>
      <w:r>
        <w:rPr>
          <w:noProof/>
          <w:lang w:eastAsia="ko-KR"/>
        </w:rPr>
        <w:t>10.6.2.9.1</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_Toc218422105 \h </w:instrText>
      </w:r>
      <w:r>
        <w:rPr>
          <w:noProof/>
        </w:rPr>
      </w:r>
      <w:r>
        <w:rPr>
          <w:noProof/>
        </w:rPr>
        <w:fldChar w:fldCharType="separate"/>
      </w:r>
      <w:r>
        <w:rPr>
          <w:noProof/>
        </w:rPr>
        <w:t>97</w:t>
      </w:r>
      <w:r>
        <w:rPr>
          <w:noProof/>
        </w:rPr>
        <w:fldChar w:fldCharType="end"/>
      </w:r>
    </w:p>
    <w:p w14:paraId="14ED27D3" w14:textId="4A40BD2B" w:rsidR="006C7BDB" w:rsidRPr="006C7BDB" w:rsidRDefault="006C7BDB">
      <w:pPr>
        <w:pStyle w:val="TOC5"/>
        <w:rPr>
          <w:rFonts w:ascii="Calibri" w:hAnsi="Calibri"/>
          <w:noProof/>
          <w:kern w:val="2"/>
          <w:sz w:val="24"/>
          <w:szCs w:val="24"/>
          <w:lang w:eastAsia="en-GB"/>
        </w:rPr>
      </w:pPr>
      <w:r>
        <w:rPr>
          <w:noProof/>
          <w:lang w:eastAsia="ko-KR"/>
        </w:rPr>
        <w:t>10.6.2.9.2</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_Toc218422106 \h </w:instrText>
      </w:r>
      <w:r>
        <w:rPr>
          <w:noProof/>
        </w:rPr>
      </w:r>
      <w:r>
        <w:rPr>
          <w:noProof/>
        </w:rPr>
        <w:fldChar w:fldCharType="separate"/>
      </w:r>
      <w:r>
        <w:rPr>
          <w:noProof/>
        </w:rPr>
        <w:t>97</w:t>
      </w:r>
      <w:r>
        <w:rPr>
          <w:noProof/>
        </w:rPr>
        <w:fldChar w:fldCharType="end"/>
      </w:r>
    </w:p>
    <w:p w14:paraId="691D7D6D" w14:textId="7717993B" w:rsidR="006C7BDB" w:rsidRPr="006C7BDB" w:rsidRDefault="006C7BDB">
      <w:pPr>
        <w:pStyle w:val="TOC6"/>
        <w:rPr>
          <w:rFonts w:ascii="Calibri" w:hAnsi="Calibri"/>
          <w:noProof/>
          <w:kern w:val="2"/>
          <w:sz w:val="24"/>
          <w:szCs w:val="24"/>
          <w:lang w:eastAsia="en-GB"/>
        </w:rPr>
      </w:pPr>
      <w:r>
        <w:rPr>
          <w:noProof/>
          <w:lang w:eastAsia="ko-KR"/>
        </w:rPr>
        <w:t>10.6.2.9.2.1</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_Toc218422107 \h </w:instrText>
      </w:r>
      <w:r>
        <w:rPr>
          <w:noProof/>
        </w:rPr>
      </w:r>
      <w:r>
        <w:rPr>
          <w:noProof/>
        </w:rPr>
        <w:fldChar w:fldCharType="separate"/>
      </w:r>
      <w:r>
        <w:rPr>
          <w:noProof/>
        </w:rPr>
        <w:t>97</w:t>
      </w:r>
      <w:r>
        <w:rPr>
          <w:noProof/>
        </w:rPr>
        <w:fldChar w:fldCharType="end"/>
      </w:r>
    </w:p>
    <w:p w14:paraId="2B61AC25" w14:textId="14095726" w:rsidR="006C7BDB" w:rsidRPr="006C7BDB" w:rsidRDefault="006C7BDB">
      <w:pPr>
        <w:pStyle w:val="TOC6"/>
        <w:rPr>
          <w:rFonts w:ascii="Calibri" w:hAnsi="Calibri"/>
          <w:noProof/>
          <w:kern w:val="2"/>
          <w:sz w:val="24"/>
          <w:szCs w:val="24"/>
          <w:lang w:eastAsia="en-GB"/>
        </w:rPr>
      </w:pPr>
      <w:r>
        <w:rPr>
          <w:noProof/>
          <w:lang w:eastAsia="ko-KR"/>
        </w:rPr>
        <w:t>10.6.2.9.2.2</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_Toc218422108 \h </w:instrText>
      </w:r>
      <w:r>
        <w:rPr>
          <w:noProof/>
        </w:rPr>
      </w:r>
      <w:r>
        <w:rPr>
          <w:noProof/>
        </w:rPr>
        <w:fldChar w:fldCharType="separate"/>
      </w:r>
      <w:r>
        <w:rPr>
          <w:noProof/>
        </w:rPr>
        <w:t>97</w:t>
      </w:r>
      <w:r>
        <w:rPr>
          <w:noProof/>
        </w:rPr>
        <w:fldChar w:fldCharType="end"/>
      </w:r>
    </w:p>
    <w:p w14:paraId="5D15D058" w14:textId="762B561F" w:rsidR="006C7BDB" w:rsidRPr="006C7BDB" w:rsidRDefault="006C7BDB">
      <w:pPr>
        <w:pStyle w:val="TOC5"/>
        <w:rPr>
          <w:rFonts w:ascii="Calibri" w:hAnsi="Calibri"/>
          <w:noProof/>
          <w:kern w:val="2"/>
          <w:sz w:val="24"/>
          <w:szCs w:val="24"/>
          <w:lang w:eastAsia="en-GB"/>
        </w:rPr>
      </w:pPr>
      <w:r>
        <w:rPr>
          <w:noProof/>
          <w:lang w:eastAsia="ko-KR"/>
        </w:rPr>
        <w:t>10.6.2.9.3</w:t>
      </w:r>
      <w:r w:rsidRPr="006C7BDB">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_Toc218422109 \h </w:instrText>
      </w:r>
      <w:r>
        <w:rPr>
          <w:noProof/>
        </w:rPr>
      </w:r>
      <w:r>
        <w:rPr>
          <w:noProof/>
        </w:rPr>
        <w:fldChar w:fldCharType="separate"/>
      </w:r>
      <w:r>
        <w:rPr>
          <w:noProof/>
        </w:rPr>
        <w:t>97</w:t>
      </w:r>
      <w:r>
        <w:rPr>
          <w:noProof/>
        </w:rPr>
        <w:fldChar w:fldCharType="end"/>
      </w:r>
    </w:p>
    <w:p w14:paraId="28E6B60F" w14:textId="494FAEAC" w:rsidR="006C7BDB" w:rsidRPr="006C7BDB" w:rsidRDefault="006C7BDB">
      <w:pPr>
        <w:pStyle w:val="TOC6"/>
        <w:rPr>
          <w:rFonts w:ascii="Calibri" w:hAnsi="Calibri"/>
          <w:noProof/>
          <w:kern w:val="2"/>
          <w:sz w:val="24"/>
          <w:szCs w:val="24"/>
          <w:lang w:eastAsia="en-GB"/>
        </w:rPr>
      </w:pPr>
      <w:r>
        <w:rPr>
          <w:noProof/>
          <w:lang w:eastAsia="ko-KR"/>
        </w:rPr>
        <w:t>10.6.2.9.3.1</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_Toc218422110 \h </w:instrText>
      </w:r>
      <w:r>
        <w:rPr>
          <w:noProof/>
        </w:rPr>
      </w:r>
      <w:r>
        <w:rPr>
          <w:noProof/>
        </w:rPr>
        <w:fldChar w:fldCharType="separate"/>
      </w:r>
      <w:r>
        <w:rPr>
          <w:noProof/>
        </w:rPr>
        <w:t>97</w:t>
      </w:r>
      <w:r>
        <w:rPr>
          <w:noProof/>
        </w:rPr>
        <w:fldChar w:fldCharType="end"/>
      </w:r>
    </w:p>
    <w:p w14:paraId="35E31B1E" w14:textId="1308087A" w:rsidR="006C7BDB" w:rsidRPr="006C7BDB" w:rsidRDefault="006C7BDB">
      <w:pPr>
        <w:pStyle w:val="TOC6"/>
        <w:rPr>
          <w:rFonts w:ascii="Calibri" w:hAnsi="Calibri"/>
          <w:noProof/>
          <w:kern w:val="2"/>
          <w:sz w:val="24"/>
          <w:szCs w:val="24"/>
          <w:lang w:eastAsia="en-GB"/>
        </w:rPr>
      </w:pPr>
      <w:r>
        <w:rPr>
          <w:noProof/>
          <w:lang w:eastAsia="ko-KR"/>
        </w:rPr>
        <w:t>10.6.2.9.3.2</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_Toc218422111 \h </w:instrText>
      </w:r>
      <w:r>
        <w:rPr>
          <w:noProof/>
        </w:rPr>
      </w:r>
      <w:r>
        <w:rPr>
          <w:noProof/>
        </w:rPr>
        <w:fldChar w:fldCharType="separate"/>
      </w:r>
      <w:r>
        <w:rPr>
          <w:noProof/>
        </w:rPr>
        <w:t>97</w:t>
      </w:r>
      <w:r>
        <w:rPr>
          <w:noProof/>
        </w:rPr>
        <w:fldChar w:fldCharType="end"/>
      </w:r>
    </w:p>
    <w:p w14:paraId="6494142E" w14:textId="47221A2F" w:rsidR="006C7BDB" w:rsidRPr="006C7BDB" w:rsidRDefault="006C7BDB">
      <w:pPr>
        <w:pStyle w:val="TOC6"/>
        <w:rPr>
          <w:rFonts w:ascii="Calibri" w:hAnsi="Calibri"/>
          <w:noProof/>
          <w:kern w:val="2"/>
          <w:sz w:val="24"/>
          <w:szCs w:val="24"/>
          <w:lang w:eastAsia="en-GB"/>
        </w:rPr>
      </w:pPr>
      <w:r>
        <w:rPr>
          <w:noProof/>
          <w:lang w:eastAsia="ko-KR"/>
        </w:rPr>
        <w:t>10.6.2.9.3.3</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_Toc218422112 \h </w:instrText>
      </w:r>
      <w:r>
        <w:rPr>
          <w:noProof/>
        </w:rPr>
      </w:r>
      <w:r>
        <w:rPr>
          <w:noProof/>
        </w:rPr>
        <w:fldChar w:fldCharType="separate"/>
      </w:r>
      <w:r>
        <w:rPr>
          <w:noProof/>
        </w:rPr>
        <w:t>97</w:t>
      </w:r>
      <w:r>
        <w:rPr>
          <w:noProof/>
        </w:rPr>
        <w:fldChar w:fldCharType="end"/>
      </w:r>
    </w:p>
    <w:p w14:paraId="1FD71117" w14:textId="508EA640" w:rsidR="006C7BDB" w:rsidRPr="006C7BDB" w:rsidRDefault="006C7BDB">
      <w:pPr>
        <w:pStyle w:val="TOC5"/>
        <w:rPr>
          <w:rFonts w:ascii="Calibri" w:hAnsi="Calibri"/>
          <w:noProof/>
          <w:kern w:val="2"/>
          <w:sz w:val="24"/>
          <w:szCs w:val="24"/>
          <w:lang w:eastAsia="en-GB"/>
        </w:rPr>
      </w:pPr>
      <w:r>
        <w:rPr>
          <w:noProof/>
          <w:lang w:eastAsia="ko-KR"/>
        </w:rPr>
        <w:t>10.6.2.9.4</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_Toc218422113 \h </w:instrText>
      </w:r>
      <w:r>
        <w:rPr>
          <w:noProof/>
        </w:rPr>
      </w:r>
      <w:r>
        <w:rPr>
          <w:noProof/>
        </w:rPr>
        <w:fldChar w:fldCharType="separate"/>
      </w:r>
      <w:r>
        <w:rPr>
          <w:noProof/>
        </w:rPr>
        <w:t>97</w:t>
      </w:r>
      <w:r>
        <w:rPr>
          <w:noProof/>
        </w:rPr>
        <w:fldChar w:fldCharType="end"/>
      </w:r>
    </w:p>
    <w:p w14:paraId="18B753CF" w14:textId="74BC8098" w:rsidR="006C7BDB" w:rsidRPr="006C7BDB" w:rsidRDefault="006C7BDB">
      <w:pPr>
        <w:pStyle w:val="TOC5"/>
        <w:rPr>
          <w:rFonts w:ascii="Calibri" w:hAnsi="Calibri"/>
          <w:noProof/>
          <w:kern w:val="2"/>
          <w:sz w:val="24"/>
          <w:szCs w:val="24"/>
          <w:lang w:eastAsia="en-GB"/>
        </w:rPr>
      </w:pPr>
      <w:r>
        <w:rPr>
          <w:noProof/>
          <w:lang w:eastAsia="ko-KR"/>
        </w:rPr>
        <w:t>10.6.2.9.5</w:t>
      </w:r>
      <w:r w:rsidRPr="006C7BDB">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_Toc218422114 \h </w:instrText>
      </w:r>
      <w:r>
        <w:rPr>
          <w:noProof/>
        </w:rPr>
      </w:r>
      <w:r>
        <w:rPr>
          <w:noProof/>
        </w:rPr>
        <w:fldChar w:fldCharType="separate"/>
      </w:r>
      <w:r>
        <w:rPr>
          <w:noProof/>
        </w:rPr>
        <w:t>97</w:t>
      </w:r>
      <w:r>
        <w:rPr>
          <w:noProof/>
        </w:rPr>
        <w:fldChar w:fldCharType="end"/>
      </w:r>
    </w:p>
    <w:p w14:paraId="4C16E55E" w14:textId="3DF21DB6" w:rsidR="006C7BDB" w:rsidRPr="006C7BDB" w:rsidRDefault="006C7BDB">
      <w:pPr>
        <w:pStyle w:val="TOC6"/>
        <w:rPr>
          <w:rFonts w:ascii="Calibri" w:hAnsi="Calibri"/>
          <w:noProof/>
          <w:kern w:val="2"/>
          <w:sz w:val="24"/>
          <w:szCs w:val="24"/>
          <w:lang w:eastAsia="en-GB"/>
        </w:rPr>
      </w:pPr>
      <w:r>
        <w:rPr>
          <w:noProof/>
          <w:lang w:eastAsia="ko-KR"/>
        </w:rPr>
        <w:t>10.6.2.9.5.1</w:t>
      </w:r>
      <w:r w:rsidRPr="006C7BDB">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_Toc218422115 \h </w:instrText>
      </w:r>
      <w:r>
        <w:rPr>
          <w:noProof/>
        </w:rPr>
      </w:r>
      <w:r>
        <w:rPr>
          <w:noProof/>
        </w:rPr>
        <w:fldChar w:fldCharType="separate"/>
      </w:r>
      <w:r>
        <w:rPr>
          <w:noProof/>
        </w:rPr>
        <w:t>97</w:t>
      </w:r>
      <w:r>
        <w:rPr>
          <w:noProof/>
        </w:rPr>
        <w:fldChar w:fldCharType="end"/>
      </w:r>
    </w:p>
    <w:p w14:paraId="256A37B1" w14:textId="6ED64F39" w:rsidR="006C7BDB" w:rsidRPr="006C7BDB" w:rsidRDefault="006C7BDB">
      <w:pPr>
        <w:pStyle w:val="TOC6"/>
        <w:rPr>
          <w:rFonts w:ascii="Calibri" w:hAnsi="Calibri"/>
          <w:noProof/>
          <w:kern w:val="2"/>
          <w:sz w:val="24"/>
          <w:szCs w:val="24"/>
          <w:lang w:eastAsia="en-GB"/>
        </w:rPr>
      </w:pPr>
      <w:r>
        <w:rPr>
          <w:noProof/>
          <w:lang w:eastAsia="ko-KR"/>
        </w:rPr>
        <w:t>10.6.2.9.5.2</w:t>
      </w:r>
      <w:r w:rsidRPr="006C7BDB">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_Toc218422116 \h </w:instrText>
      </w:r>
      <w:r>
        <w:rPr>
          <w:noProof/>
        </w:rPr>
      </w:r>
      <w:r>
        <w:rPr>
          <w:noProof/>
        </w:rPr>
        <w:fldChar w:fldCharType="separate"/>
      </w:r>
      <w:r>
        <w:rPr>
          <w:noProof/>
        </w:rPr>
        <w:t>98</w:t>
      </w:r>
      <w:r>
        <w:rPr>
          <w:noProof/>
        </w:rPr>
        <w:fldChar w:fldCharType="end"/>
      </w:r>
    </w:p>
    <w:p w14:paraId="76E75465" w14:textId="6340458E" w:rsidR="006C7BDB" w:rsidRPr="006C7BDB" w:rsidRDefault="006C7BDB">
      <w:pPr>
        <w:pStyle w:val="TOC4"/>
        <w:rPr>
          <w:rFonts w:ascii="Calibri" w:hAnsi="Calibri"/>
          <w:noProof/>
          <w:kern w:val="2"/>
          <w:sz w:val="24"/>
          <w:szCs w:val="24"/>
          <w:lang w:eastAsia="en-GB"/>
        </w:rPr>
      </w:pPr>
      <w:r w:rsidRPr="003D5272">
        <w:rPr>
          <w:rFonts w:cs="Arial"/>
          <w:noProof/>
        </w:rPr>
        <w:t>10.</w:t>
      </w:r>
      <w:r w:rsidRPr="003D5272">
        <w:rPr>
          <w:rFonts w:eastAsia="Calibri Light" w:cs="Arial"/>
          <w:noProof/>
          <w:lang w:eastAsia="zh-CN"/>
        </w:rPr>
        <w:t>6.2.10</w:t>
      </w:r>
      <w:r w:rsidRPr="006C7BDB">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_Toc218422117 \h </w:instrText>
      </w:r>
      <w:r>
        <w:rPr>
          <w:noProof/>
        </w:rPr>
      </w:r>
      <w:r>
        <w:rPr>
          <w:noProof/>
        </w:rPr>
        <w:fldChar w:fldCharType="separate"/>
      </w:r>
      <w:r>
        <w:rPr>
          <w:noProof/>
        </w:rPr>
        <w:t>99</w:t>
      </w:r>
      <w:r>
        <w:rPr>
          <w:noProof/>
        </w:rPr>
        <w:fldChar w:fldCharType="end"/>
      </w:r>
    </w:p>
    <w:p w14:paraId="239D9164" w14:textId="7DAA67D0" w:rsidR="006C7BDB" w:rsidRPr="006C7BDB" w:rsidRDefault="006C7BDB">
      <w:pPr>
        <w:pStyle w:val="TOC5"/>
        <w:rPr>
          <w:rFonts w:ascii="Calibri" w:hAnsi="Calibri"/>
          <w:noProof/>
          <w:kern w:val="2"/>
          <w:sz w:val="24"/>
          <w:szCs w:val="24"/>
          <w:lang w:eastAsia="en-GB"/>
        </w:rPr>
      </w:pPr>
      <w:r>
        <w:rPr>
          <w:noProof/>
          <w:lang w:eastAsia="ko-KR"/>
        </w:rPr>
        <w:t>10.6.2.10.1</w:t>
      </w:r>
      <w:r w:rsidRPr="006C7BDB">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_Toc218422118 \h </w:instrText>
      </w:r>
      <w:r>
        <w:rPr>
          <w:noProof/>
        </w:rPr>
      </w:r>
      <w:r>
        <w:rPr>
          <w:noProof/>
        </w:rPr>
        <w:fldChar w:fldCharType="separate"/>
      </w:r>
      <w:r>
        <w:rPr>
          <w:noProof/>
        </w:rPr>
        <w:t>99</w:t>
      </w:r>
      <w:r>
        <w:rPr>
          <w:noProof/>
        </w:rPr>
        <w:fldChar w:fldCharType="end"/>
      </w:r>
    </w:p>
    <w:p w14:paraId="6EDF75FA" w14:textId="194E172F" w:rsidR="006C7BDB" w:rsidRPr="006C7BDB" w:rsidRDefault="006C7BDB">
      <w:pPr>
        <w:pStyle w:val="TOC5"/>
        <w:rPr>
          <w:rFonts w:ascii="Calibri" w:hAnsi="Calibri"/>
          <w:noProof/>
          <w:kern w:val="2"/>
          <w:sz w:val="24"/>
          <w:szCs w:val="24"/>
          <w:lang w:eastAsia="en-GB"/>
        </w:rPr>
      </w:pPr>
      <w:r>
        <w:rPr>
          <w:noProof/>
        </w:rPr>
        <w:t>10.6.2.10.2</w:t>
      </w:r>
      <w:r w:rsidRPr="006C7BDB">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_Toc218422119 \h </w:instrText>
      </w:r>
      <w:r>
        <w:rPr>
          <w:noProof/>
        </w:rPr>
      </w:r>
      <w:r>
        <w:rPr>
          <w:noProof/>
        </w:rPr>
        <w:fldChar w:fldCharType="separate"/>
      </w:r>
      <w:r>
        <w:rPr>
          <w:noProof/>
        </w:rPr>
        <w:t>99</w:t>
      </w:r>
      <w:r>
        <w:rPr>
          <w:noProof/>
        </w:rPr>
        <w:fldChar w:fldCharType="end"/>
      </w:r>
    </w:p>
    <w:p w14:paraId="0DBDF10F" w14:textId="34F5A9EE" w:rsidR="006C7BDB" w:rsidRPr="006C7BDB" w:rsidRDefault="006C7BDB">
      <w:pPr>
        <w:pStyle w:val="TOC5"/>
        <w:rPr>
          <w:rFonts w:ascii="Calibri" w:hAnsi="Calibri"/>
          <w:noProof/>
          <w:kern w:val="2"/>
          <w:sz w:val="24"/>
          <w:szCs w:val="24"/>
          <w:lang w:eastAsia="en-GB"/>
        </w:rPr>
      </w:pPr>
      <w:r>
        <w:rPr>
          <w:noProof/>
        </w:rPr>
        <w:t>10.6.2.10.3</w:t>
      </w:r>
      <w:r w:rsidRPr="006C7BDB">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_Toc218422120 \h </w:instrText>
      </w:r>
      <w:r>
        <w:rPr>
          <w:noProof/>
        </w:rPr>
      </w:r>
      <w:r>
        <w:rPr>
          <w:noProof/>
        </w:rPr>
        <w:fldChar w:fldCharType="separate"/>
      </w:r>
      <w:r>
        <w:rPr>
          <w:noProof/>
        </w:rPr>
        <w:t>100</w:t>
      </w:r>
      <w:r>
        <w:rPr>
          <w:noProof/>
        </w:rPr>
        <w:fldChar w:fldCharType="end"/>
      </w:r>
    </w:p>
    <w:p w14:paraId="4AD57C07" w14:textId="69AF73FD" w:rsidR="006C7BDB" w:rsidRPr="006C7BDB" w:rsidRDefault="006C7BDB">
      <w:pPr>
        <w:pStyle w:val="TOC4"/>
        <w:rPr>
          <w:rFonts w:ascii="Calibri" w:hAnsi="Calibri"/>
          <w:noProof/>
          <w:kern w:val="2"/>
          <w:sz w:val="24"/>
          <w:szCs w:val="24"/>
          <w:lang w:eastAsia="en-GB"/>
        </w:rPr>
      </w:pPr>
      <w:r w:rsidRPr="003D5272">
        <w:rPr>
          <w:rFonts w:cs="Arial"/>
          <w:noProof/>
        </w:rPr>
        <w:t>10.</w:t>
      </w:r>
      <w:r w:rsidRPr="003D5272">
        <w:rPr>
          <w:rFonts w:eastAsia="Calibri Light" w:cs="Arial"/>
          <w:noProof/>
          <w:lang w:eastAsia="zh-CN"/>
        </w:rPr>
        <w:t>6.2.11</w:t>
      </w:r>
      <w:r w:rsidRPr="006C7BDB">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_Toc218422121 \h </w:instrText>
      </w:r>
      <w:r>
        <w:rPr>
          <w:noProof/>
        </w:rPr>
      </w:r>
      <w:r>
        <w:rPr>
          <w:noProof/>
        </w:rPr>
        <w:fldChar w:fldCharType="separate"/>
      </w:r>
      <w:r>
        <w:rPr>
          <w:noProof/>
        </w:rPr>
        <w:t>100</w:t>
      </w:r>
      <w:r>
        <w:rPr>
          <w:noProof/>
        </w:rPr>
        <w:fldChar w:fldCharType="end"/>
      </w:r>
    </w:p>
    <w:p w14:paraId="7B03FF7E" w14:textId="0F71A3F4" w:rsidR="006C7BDB" w:rsidRPr="006C7BDB" w:rsidRDefault="006C7BDB">
      <w:pPr>
        <w:pStyle w:val="TOC5"/>
        <w:rPr>
          <w:rFonts w:ascii="Calibri" w:hAnsi="Calibri"/>
          <w:noProof/>
          <w:kern w:val="2"/>
          <w:sz w:val="24"/>
          <w:szCs w:val="24"/>
          <w:lang w:eastAsia="en-GB"/>
        </w:rPr>
      </w:pPr>
      <w:r>
        <w:rPr>
          <w:noProof/>
          <w:lang w:eastAsia="ko-KR"/>
        </w:rPr>
        <w:t>10.6.2.11.1</w:t>
      </w:r>
      <w:r w:rsidRPr="006C7BDB">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_Toc218422122 \h </w:instrText>
      </w:r>
      <w:r>
        <w:rPr>
          <w:noProof/>
        </w:rPr>
      </w:r>
      <w:r>
        <w:rPr>
          <w:noProof/>
        </w:rPr>
        <w:fldChar w:fldCharType="separate"/>
      </w:r>
      <w:r>
        <w:rPr>
          <w:noProof/>
        </w:rPr>
        <w:t>100</w:t>
      </w:r>
      <w:r>
        <w:rPr>
          <w:noProof/>
        </w:rPr>
        <w:fldChar w:fldCharType="end"/>
      </w:r>
    </w:p>
    <w:p w14:paraId="636D74A4" w14:textId="5936E7F0" w:rsidR="006C7BDB" w:rsidRPr="006C7BDB" w:rsidRDefault="006C7BDB">
      <w:pPr>
        <w:pStyle w:val="TOC5"/>
        <w:rPr>
          <w:rFonts w:ascii="Calibri" w:hAnsi="Calibri"/>
          <w:noProof/>
          <w:kern w:val="2"/>
          <w:sz w:val="24"/>
          <w:szCs w:val="24"/>
          <w:lang w:eastAsia="en-GB"/>
        </w:rPr>
      </w:pPr>
      <w:r>
        <w:rPr>
          <w:noProof/>
          <w:lang w:eastAsia="ko-KR"/>
        </w:rPr>
        <w:t>10.6.2.11.2</w:t>
      </w:r>
      <w:r w:rsidRPr="006C7BDB">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_Toc218422123 \h </w:instrText>
      </w:r>
      <w:r>
        <w:rPr>
          <w:noProof/>
        </w:rPr>
      </w:r>
      <w:r>
        <w:rPr>
          <w:noProof/>
        </w:rPr>
        <w:fldChar w:fldCharType="separate"/>
      </w:r>
      <w:r>
        <w:rPr>
          <w:noProof/>
        </w:rPr>
        <w:t>101</w:t>
      </w:r>
      <w:r>
        <w:rPr>
          <w:noProof/>
        </w:rPr>
        <w:fldChar w:fldCharType="end"/>
      </w:r>
    </w:p>
    <w:p w14:paraId="792098C2" w14:textId="502654B0" w:rsidR="006C7BDB" w:rsidRPr="006C7BDB" w:rsidRDefault="006C7BDB">
      <w:pPr>
        <w:pStyle w:val="TOC4"/>
        <w:rPr>
          <w:rFonts w:ascii="Calibri" w:hAnsi="Calibri"/>
          <w:noProof/>
          <w:kern w:val="2"/>
          <w:sz w:val="24"/>
          <w:szCs w:val="24"/>
          <w:lang w:eastAsia="en-GB"/>
        </w:rPr>
      </w:pPr>
      <w:r w:rsidRPr="003D5272">
        <w:rPr>
          <w:rFonts w:cs="Arial"/>
          <w:noProof/>
        </w:rPr>
        <w:t>10.</w:t>
      </w:r>
      <w:r w:rsidRPr="003D5272">
        <w:rPr>
          <w:rFonts w:eastAsia="Calibri Light" w:cs="Arial"/>
          <w:noProof/>
          <w:lang w:eastAsia="zh-CN"/>
        </w:rPr>
        <w:t>6.2.12</w:t>
      </w:r>
      <w:r w:rsidRPr="006C7BDB">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_Toc218422124 \h </w:instrText>
      </w:r>
      <w:r>
        <w:rPr>
          <w:noProof/>
        </w:rPr>
      </w:r>
      <w:r>
        <w:rPr>
          <w:noProof/>
        </w:rPr>
        <w:fldChar w:fldCharType="separate"/>
      </w:r>
      <w:r>
        <w:rPr>
          <w:noProof/>
        </w:rPr>
        <w:t>102</w:t>
      </w:r>
      <w:r>
        <w:rPr>
          <w:noProof/>
        </w:rPr>
        <w:fldChar w:fldCharType="end"/>
      </w:r>
    </w:p>
    <w:p w14:paraId="72913ADE" w14:textId="60337CA1" w:rsidR="006C7BDB" w:rsidRPr="006C7BDB" w:rsidRDefault="006C7BDB">
      <w:pPr>
        <w:pStyle w:val="TOC5"/>
        <w:rPr>
          <w:rFonts w:ascii="Calibri" w:hAnsi="Calibri"/>
          <w:noProof/>
          <w:kern w:val="2"/>
          <w:sz w:val="24"/>
          <w:szCs w:val="24"/>
          <w:lang w:eastAsia="en-GB"/>
        </w:rPr>
      </w:pPr>
      <w:r>
        <w:rPr>
          <w:noProof/>
          <w:lang w:eastAsia="ko-KR"/>
        </w:rPr>
        <w:t>10.6.2.12.1</w:t>
      </w:r>
      <w:r w:rsidRPr="006C7BDB">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_Toc218422125 \h </w:instrText>
      </w:r>
      <w:r>
        <w:rPr>
          <w:noProof/>
        </w:rPr>
      </w:r>
      <w:r>
        <w:rPr>
          <w:noProof/>
        </w:rPr>
        <w:fldChar w:fldCharType="separate"/>
      </w:r>
      <w:r>
        <w:rPr>
          <w:noProof/>
        </w:rPr>
        <w:t>102</w:t>
      </w:r>
      <w:r>
        <w:rPr>
          <w:noProof/>
        </w:rPr>
        <w:fldChar w:fldCharType="end"/>
      </w:r>
    </w:p>
    <w:p w14:paraId="488C422C" w14:textId="1C9A0D61" w:rsidR="006C7BDB" w:rsidRPr="006C7BDB" w:rsidRDefault="006C7BDB">
      <w:pPr>
        <w:pStyle w:val="TOC5"/>
        <w:rPr>
          <w:rFonts w:ascii="Calibri" w:hAnsi="Calibri"/>
          <w:noProof/>
          <w:kern w:val="2"/>
          <w:sz w:val="24"/>
          <w:szCs w:val="24"/>
          <w:lang w:eastAsia="en-GB"/>
        </w:rPr>
      </w:pPr>
      <w:r>
        <w:rPr>
          <w:noProof/>
          <w:lang w:eastAsia="ko-KR"/>
        </w:rPr>
        <w:t>10.6.2.12.2</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_Toc218422126 \h </w:instrText>
      </w:r>
      <w:r>
        <w:rPr>
          <w:noProof/>
        </w:rPr>
      </w:r>
      <w:r>
        <w:rPr>
          <w:noProof/>
        </w:rPr>
        <w:fldChar w:fldCharType="separate"/>
      </w:r>
      <w:r>
        <w:rPr>
          <w:noProof/>
        </w:rPr>
        <w:t>102</w:t>
      </w:r>
      <w:r>
        <w:rPr>
          <w:noProof/>
        </w:rPr>
        <w:fldChar w:fldCharType="end"/>
      </w:r>
    </w:p>
    <w:p w14:paraId="47D35EA3" w14:textId="02A9EE2B" w:rsidR="006C7BDB" w:rsidRPr="006C7BDB" w:rsidRDefault="006C7BDB">
      <w:pPr>
        <w:pStyle w:val="TOC6"/>
        <w:rPr>
          <w:rFonts w:ascii="Calibri" w:hAnsi="Calibri"/>
          <w:noProof/>
          <w:kern w:val="2"/>
          <w:sz w:val="24"/>
          <w:szCs w:val="24"/>
          <w:lang w:eastAsia="en-GB"/>
        </w:rPr>
      </w:pPr>
      <w:r>
        <w:rPr>
          <w:noProof/>
          <w:lang w:eastAsia="ko-KR"/>
        </w:rPr>
        <w:t>10.6.2.12.2.1</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_Toc218422127 \h </w:instrText>
      </w:r>
      <w:r>
        <w:rPr>
          <w:noProof/>
        </w:rPr>
      </w:r>
      <w:r>
        <w:rPr>
          <w:noProof/>
        </w:rPr>
        <w:fldChar w:fldCharType="separate"/>
      </w:r>
      <w:r>
        <w:rPr>
          <w:noProof/>
        </w:rPr>
        <w:t>102</w:t>
      </w:r>
      <w:r>
        <w:rPr>
          <w:noProof/>
        </w:rPr>
        <w:fldChar w:fldCharType="end"/>
      </w:r>
    </w:p>
    <w:p w14:paraId="12E26617" w14:textId="12F84A84" w:rsidR="006C7BDB" w:rsidRPr="006C7BDB" w:rsidRDefault="006C7BDB">
      <w:pPr>
        <w:pStyle w:val="TOC6"/>
        <w:rPr>
          <w:rFonts w:ascii="Calibri" w:hAnsi="Calibri"/>
          <w:noProof/>
          <w:kern w:val="2"/>
          <w:sz w:val="24"/>
          <w:szCs w:val="24"/>
          <w:lang w:eastAsia="en-GB"/>
        </w:rPr>
      </w:pPr>
      <w:r>
        <w:rPr>
          <w:noProof/>
          <w:lang w:eastAsia="ko-KR"/>
        </w:rPr>
        <w:t>10.6.2.12.2.2</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_Toc218422128 \h </w:instrText>
      </w:r>
      <w:r>
        <w:rPr>
          <w:noProof/>
        </w:rPr>
      </w:r>
      <w:r>
        <w:rPr>
          <w:noProof/>
        </w:rPr>
        <w:fldChar w:fldCharType="separate"/>
      </w:r>
      <w:r>
        <w:rPr>
          <w:noProof/>
        </w:rPr>
        <w:t>102</w:t>
      </w:r>
      <w:r>
        <w:rPr>
          <w:noProof/>
        </w:rPr>
        <w:fldChar w:fldCharType="end"/>
      </w:r>
    </w:p>
    <w:p w14:paraId="12732FCA" w14:textId="4880436F" w:rsidR="006C7BDB" w:rsidRPr="006C7BDB" w:rsidRDefault="006C7BDB">
      <w:pPr>
        <w:pStyle w:val="TOC5"/>
        <w:rPr>
          <w:rFonts w:ascii="Calibri" w:hAnsi="Calibri"/>
          <w:noProof/>
          <w:kern w:val="2"/>
          <w:sz w:val="24"/>
          <w:szCs w:val="24"/>
          <w:lang w:eastAsia="en-GB"/>
        </w:rPr>
      </w:pPr>
      <w:r>
        <w:rPr>
          <w:noProof/>
        </w:rPr>
        <w:t>10.6.2.12.3</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_Toc218422129 \h </w:instrText>
      </w:r>
      <w:r>
        <w:rPr>
          <w:noProof/>
        </w:rPr>
      </w:r>
      <w:r>
        <w:rPr>
          <w:noProof/>
        </w:rPr>
        <w:fldChar w:fldCharType="separate"/>
      </w:r>
      <w:r>
        <w:rPr>
          <w:noProof/>
        </w:rPr>
        <w:t>102</w:t>
      </w:r>
      <w:r>
        <w:rPr>
          <w:noProof/>
        </w:rPr>
        <w:fldChar w:fldCharType="end"/>
      </w:r>
    </w:p>
    <w:p w14:paraId="67FD0B08" w14:textId="54EB2FD3" w:rsidR="006C7BDB" w:rsidRPr="006C7BDB" w:rsidRDefault="006C7BDB">
      <w:pPr>
        <w:pStyle w:val="TOC3"/>
        <w:rPr>
          <w:rFonts w:ascii="Calibri" w:hAnsi="Calibri"/>
          <w:noProof/>
          <w:kern w:val="2"/>
          <w:sz w:val="24"/>
          <w:szCs w:val="24"/>
          <w:lang w:eastAsia="en-GB"/>
        </w:rPr>
      </w:pPr>
      <w:r>
        <w:rPr>
          <w:noProof/>
        </w:rPr>
        <w:t>10.6.3</w:t>
      </w:r>
      <w:r w:rsidRPr="006C7BDB">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_Toc218422130 \h </w:instrText>
      </w:r>
      <w:r>
        <w:rPr>
          <w:noProof/>
        </w:rPr>
      </w:r>
      <w:r>
        <w:rPr>
          <w:noProof/>
        </w:rPr>
        <w:fldChar w:fldCharType="separate"/>
      </w:r>
      <w:r>
        <w:rPr>
          <w:noProof/>
        </w:rPr>
        <w:t>102</w:t>
      </w:r>
      <w:r>
        <w:rPr>
          <w:noProof/>
        </w:rPr>
        <w:fldChar w:fldCharType="end"/>
      </w:r>
    </w:p>
    <w:p w14:paraId="719D2A03" w14:textId="4E0475EC" w:rsidR="006C7BDB" w:rsidRPr="006C7BDB" w:rsidRDefault="006C7BDB">
      <w:pPr>
        <w:pStyle w:val="TOC4"/>
        <w:rPr>
          <w:rFonts w:ascii="Calibri" w:hAnsi="Calibri"/>
          <w:noProof/>
          <w:kern w:val="2"/>
          <w:sz w:val="24"/>
          <w:szCs w:val="24"/>
          <w:lang w:eastAsia="en-GB"/>
        </w:rPr>
      </w:pPr>
      <w:r>
        <w:rPr>
          <w:noProof/>
        </w:rPr>
        <w:t>10.6.3.1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_Toc218422131 \h </w:instrText>
      </w:r>
      <w:r>
        <w:rPr>
          <w:noProof/>
        </w:rPr>
      </w:r>
      <w:r>
        <w:rPr>
          <w:noProof/>
        </w:rPr>
        <w:fldChar w:fldCharType="separate"/>
      </w:r>
      <w:r>
        <w:rPr>
          <w:noProof/>
        </w:rPr>
        <w:t>102</w:t>
      </w:r>
      <w:r>
        <w:rPr>
          <w:noProof/>
        </w:rPr>
        <w:fldChar w:fldCharType="end"/>
      </w:r>
    </w:p>
    <w:p w14:paraId="3561BBD0" w14:textId="5C26ADC5" w:rsidR="006C7BDB" w:rsidRPr="006C7BDB" w:rsidRDefault="006C7BDB">
      <w:pPr>
        <w:pStyle w:val="TOC4"/>
        <w:rPr>
          <w:rFonts w:ascii="Calibri" w:hAnsi="Calibri"/>
          <w:noProof/>
          <w:kern w:val="2"/>
          <w:sz w:val="24"/>
          <w:szCs w:val="24"/>
          <w:lang w:eastAsia="en-GB"/>
        </w:rPr>
      </w:pPr>
      <w:r>
        <w:rPr>
          <w:noProof/>
        </w:rPr>
        <w:t>10.6.3.2</w:t>
      </w:r>
      <w:r w:rsidRPr="006C7BDB">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_Toc218422132 \h </w:instrText>
      </w:r>
      <w:r>
        <w:rPr>
          <w:noProof/>
        </w:rPr>
      </w:r>
      <w:r>
        <w:rPr>
          <w:noProof/>
        </w:rPr>
        <w:fldChar w:fldCharType="separate"/>
      </w:r>
      <w:r>
        <w:rPr>
          <w:noProof/>
        </w:rPr>
        <w:t>102</w:t>
      </w:r>
      <w:r>
        <w:rPr>
          <w:noProof/>
        </w:rPr>
        <w:fldChar w:fldCharType="end"/>
      </w:r>
    </w:p>
    <w:p w14:paraId="016EE4D2" w14:textId="5B59C3B9" w:rsidR="006C7BDB" w:rsidRPr="006C7BDB" w:rsidRDefault="006C7BDB">
      <w:pPr>
        <w:pStyle w:val="TOC5"/>
        <w:rPr>
          <w:rFonts w:ascii="Calibri" w:hAnsi="Calibri"/>
          <w:noProof/>
          <w:kern w:val="2"/>
          <w:sz w:val="24"/>
          <w:szCs w:val="24"/>
          <w:lang w:eastAsia="en-GB"/>
        </w:rPr>
      </w:pPr>
      <w:r>
        <w:rPr>
          <w:noProof/>
          <w:lang w:eastAsia="ko-KR"/>
        </w:rPr>
        <w:t>10.6.3.2.1</w:t>
      </w:r>
      <w:r w:rsidRPr="006C7BDB">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_Toc218422133 \h </w:instrText>
      </w:r>
      <w:r>
        <w:rPr>
          <w:noProof/>
        </w:rPr>
      </w:r>
      <w:r>
        <w:rPr>
          <w:noProof/>
        </w:rPr>
        <w:fldChar w:fldCharType="separate"/>
      </w:r>
      <w:r>
        <w:rPr>
          <w:noProof/>
        </w:rPr>
        <w:t>102</w:t>
      </w:r>
      <w:r>
        <w:rPr>
          <w:noProof/>
        </w:rPr>
        <w:fldChar w:fldCharType="end"/>
      </w:r>
    </w:p>
    <w:p w14:paraId="164CFFFE" w14:textId="54628131" w:rsidR="006C7BDB" w:rsidRPr="006C7BDB" w:rsidRDefault="006C7BDB">
      <w:pPr>
        <w:pStyle w:val="TOC5"/>
        <w:rPr>
          <w:rFonts w:ascii="Calibri" w:hAnsi="Calibri"/>
          <w:noProof/>
          <w:kern w:val="2"/>
          <w:sz w:val="24"/>
          <w:szCs w:val="24"/>
          <w:lang w:eastAsia="en-GB"/>
        </w:rPr>
      </w:pPr>
      <w:r>
        <w:rPr>
          <w:noProof/>
          <w:lang w:eastAsia="ko-KR"/>
        </w:rPr>
        <w:t>10.6.3.2.2</w:t>
      </w:r>
      <w:r w:rsidRPr="006C7BDB">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_Toc218422134 \h </w:instrText>
      </w:r>
      <w:r>
        <w:rPr>
          <w:noProof/>
        </w:rPr>
      </w:r>
      <w:r>
        <w:rPr>
          <w:noProof/>
        </w:rPr>
        <w:fldChar w:fldCharType="separate"/>
      </w:r>
      <w:r>
        <w:rPr>
          <w:noProof/>
        </w:rPr>
        <w:t>103</w:t>
      </w:r>
      <w:r>
        <w:rPr>
          <w:noProof/>
        </w:rPr>
        <w:fldChar w:fldCharType="end"/>
      </w:r>
    </w:p>
    <w:p w14:paraId="2305737E" w14:textId="66EA36D6" w:rsidR="006C7BDB" w:rsidRPr="006C7BDB" w:rsidRDefault="006C7BDB">
      <w:pPr>
        <w:pStyle w:val="TOC5"/>
        <w:rPr>
          <w:rFonts w:ascii="Calibri" w:hAnsi="Calibri"/>
          <w:noProof/>
          <w:kern w:val="2"/>
          <w:sz w:val="24"/>
          <w:szCs w:val="24"/>
          <w:lang w:eastAsia="en-GB"/>
        </w:rPr>
      </w:pPr>
      <w:r>
        <w:rPr>
          <w:noProof/>
          <w:lang w:eastAsia="ko-KR"/>
        </w:rPr>
        <w:lastRenderedPageBreak/>
        <w:t>10.6.3.2.3</w:t>
      </w:r>
      <w:r w:rsidRPr="006C7BDB">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_Toc218422135 \h </w:instrText>
      </w:r>
      <w:r>
        <w:rPr>
          <w:noProof/>
        </w:rPr>
      </w:r>
      <w:r>
        <w:rPr>
          <w:noProof/>
        </w:rPr>
        <w:fldChar w:fldCharType="separate"/>
      </w:r>
      <w:r>
        <w:rPr>
          <w:noProof/>
        </w:rPr>
        <w:t>103</w:t>
      </w:r>
      <w:r>
        <w:rPr>
          <w:noProof/>
        </w:rPr>
        <w:fldChar w:fldCharType="end"/>
      </w:r>
    </w:p>
    <w:p w14:paraId="232C5AF1" w14:textId="483F5AC4" w:rsidR="006C7BDB" w:rsidRPr="006C7BDB" w:rsidRDefault="006C7BDB">
      <w:pPr>
        <w:pStyle w:val="TOC5"/>
        <w:rPr>
          <w:rFonts w:ascii="Calibri" w:hAnsi="Calibri"/>
          <w:noProof/>
          <w:kern w:val="2"/>
          <w:sz w:val="24"/>
          <w:szCs w:val="24"/>
          <w:lang w:eastAsia="en-GB"/>
        </w:rPr>
      </w:pPr>
      <w:r>
        <w:rPr>
          <w:noProof/>
          <w:lang w:eastAsia="ko-KR"/>
        </w:rPr>
        <w:t>10.6.3.2.4</w:t>
      </w:r>
      <w:r w:rsidRPr="006C7BDB">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_Toc218422136 \h </w:instrText>
      </w:r>
      <w:r>
        <w:rPr>
          <w:noProof/>
        </w:rPr>
      </w:r>
      <w:r>
        <w:rPr>
          <w:noProof/>
        </w:rPr>
        <w:fldChar w:fldCharType="separate"/>
      </w:r>
      <w:r>
        <w:rPr>
          <w:noProof/>
        </w:rPr>
        <w:t>103</w:t>
      </w:r>
      <w:r>
        <w:rPr>
          <w:noProof/>
        </w:rPr>
        <w:fldChar w:fldCharType="end"/>
      </w:r>
    </w:p>
    <w:p w14:paraId="77A9872F" w14:textId="2632A4EA" w:rsidR="006C7BDB" w:rsidRPr="006C7BDB" w:rsidRDefault="006C7BDB">
      <w:pPr>
        <w:pStyle w:val="TOC5"/>
        <w:rPr>
          <w:rFonts w:ascii="Calibri" w:hAnsi="Calibri"/>
          <w:noProof/>
          <w:kern w:val="2"/>
          <w:sz w:val="24"/>
          <w:szCs w:val="24"/>
          <w:lang w:eastAsia="en-GB"/>
        </w:rPr>
      </w:pPr>
      <w:r>
        <w:rPr>
          <w:noProof/>
          <w:lang w:eastAsia="ko-KR"/>
        </w:rPr>
        <w:t>10.6.3.2.5</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_Toc218422137 \h </w:instrText>
      </w:r>
      <w:r>
        <w:rPr>
          <w:noProof/>
        </w:rPr>
      </w:r>
      <w:r>
        <w:rPr>
          <w:noProof/>
        </w:rPr>
        <w:fldChar w:fldCharType="separate"/>
      </w:r>
      <w:r>
        <w:rPr>
          <w:noProof/>
        </w:rPr>
        <w:t>104</w:t>
      </w:r>
      <w:r>
        <w:rPr>
          <w:noProof/>
        </w:rPr>
        <w:fldChar w:fldCharType="end"/>
      </w:r>
    </w:p>
    <w:p w14:paraId="3DB3FE0A" w14:textId="0CC62850" w:rsidR="006C7BDB" w:rsidRPr="006C7BDB" w:rsidRDefault="006C7BDB">
      <w:pPr>
        <w:pStyle w:val="TOC5"/>
        <w:rPr>
          <w:rFonts w:ascii="Calibri" w:hAnsi="Calibri"/>
          <w:noProof/>
          <w:kern w:val="2"/>
          <w:sz w:val="24"/>
          <w:szCs w:val="24"/>
          <w:lang w:eastAsia="en-GB"/>
        </w:rPr>
      </w:pPr>
      <w:r>
        <w:rPr>
          <w:noProof/>
          <w:lang w:eastAsia="ko-KR"/>
        </w:rPr>
        <w:t>10.6.3.2.6</w:t>
      </w:r>
      <w:r w:rsidRPr="006C7BD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_Toc218422138 \h </w:instrText>
      </w:r>
      <w:r>
        <w:rPr>
          <w:noProof/>
        </w:rPr>
      </w:r>
      <w:r>
        <w:rPr>
          <w:noProof/>
        </w:rPr>
        <w:fldChar w:fldCharType="separate"/>
      </w:r>
      <w:r>
        <w:rPr>
          <w:noProof/>
        </w:rPr>
        <w:t>104</w:t>
      </w:r>
      <w:r>
        <w:rPr>
          <w:noProof/>
        </w:rPr>
        <w:fldChar w:fldCharType="end"/>
      </w:r>
    </w:p>
    <w:p w14:paraId="3D258D57" w14:textId="6402FBEE" w:rsidR="006C7BDB" w:rsidRPr="006C7BDB" w:rsidRDefault="006C7BDB">
      <w:pPr>
        <w:pStyle w:val="TOC5"/>
        <w:rPr>
          <w:rFonts w:ascii="Calibri" w:hAnsi="Calibri"/>
          <w:noProof/>
          <w:kern w:val="2"/>
          <w:sz w:val="24"/>
          <w:szCs w:val="24"/>
          <w:lang w:eastAsia="en-GB"/>
        </w:rPr>
      </w:pPr>
      <w:r>
        <w:rPr>
          <w:noProof/>
          <w:lang w:eastAsia="ko-KR"/>
        </w:rPr>
        <w:t>10.6.3.2.7</w:t>
      </w:r>
      <w:r w:rsidRPr="006C7BDB">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_Toc218422139 \h </w:instrText>
      </w:r>
      <w:r>
        <w:rPr>
          <w:noProof/>
        </w:rPr>
      </w:r>
      <w:r>
        <w:rPr>
          <w:noProof/>
        </w:rPr>
        <w:fldChar w:fldCharType="separate"/>
      </w:r>
      <w:r>
        <w:rPr>
          <w:noProof/>
        </w:rPr>
        <w:t>104</w:t>
      </w:r>
      <w:r>
        <w:rPr>
          <w:noProof/>
        </w:rPr>
        <w:fldChar w:fldCharType="end"/>
      </w:r>
    </w:p>
    <w:p w14:paraId="64AC15EC" w14:textId="2E76DBD0" w:rsidR="006C7BDB" w:rsidRPr="006C7BDB" w:rsidRDefault="006C7BDB">
      <w:pPr>
        <w:pStyle w:val="TOC5"/>
        <w:rPr>
          <w:rFonts w:ascii="Calibri" w:hAnsi="Calibri"/>
          <w:noProof/>
          <w:kern w:val="2"/>
          <w:sz w:val="24"/>
          <w:szCs w:val="24"/>
          <w:lang w:eastAsia="en-GB"/>
        </w:rPr>
      </w:pPr>
      <w:r>
        <w:rPr>
          <w:noProof/>
        </w:rPr>
        <w:t>10.6.3.2.8</w:t>
      </w:r>
      <w:r w:rsidRPr="006C7BDB">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_Toc218422140 \h </w:instrText>
      </w:r>
      <w:r>
        <w:rPr>
          <w:noProof/>
        </w:rPr>
      </w:r>
      <w:r>
        <w:rPr>
          <w:noProof/>
        </w:rPr>
        <w:fldChar w:fldCharType="separate"/>
      </w:r>
      <w:r>
        <w:rPr>
          <w:noProof/>
        </w:rPr>
        <w:t>104</w:t>
      </w:r>
      <w:r>
        <w:rPr>
          <w:noProof/>
        </w:rPr>
        <w:fldChar w:fldCharType="end"/>
      </w:r>
    </w:p>
    <w:p w14:paraId="38D1FE57" w14:textId="16DA1008" w:rsidR="006C7BDB" w:rsidRPr="006C7BDB" w:rsidRDefault="006C7BDB">
      <w:pPr>
        <w:pStyle w:val="TOC4"/>
        <w:rPr>
          <w:rFonts w:ascii="Calibri" w:hAnsi="Calibri"/>
          <w:noProof/>
          <w:kern w:val="2"/>
          <w:sz w:val="24"/>
          <w:szCs w:val="24"/>
          <w:lang w:eastAsia="en-GB"/>
        </w:rPr>
      </w:pPr>
      <w:r>
        <w:rPr>
          <w:noProof/>
        </w:rPr>
        <w:t>10.6.3.3</w:t>
      </w:r>
      <w:r w:rsidRPr="006C7BDB">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_Toc218422141 \h </w:instrText>
      </w:r>
      <w:r>
        <w:rPr>
          <w:noProof/>
        </w:rPr>
      </w:r>
      <w:r>
        <w:rPr>
          <w:noProof/>
        </w:rPr>
        <w:fldChar w:fldCharType="separate"/>
      </w:r>
      <w:r>
        <w:rPr>
          <w:noProof/>
        </w:rPr>
        <w:t>104</w:t>
      </w:r>
      <w:r>
        <w:rPr>
          <w:noProof/>
        </w:rPr>
        <w:fldChar w:fldCharType="end"/>
      </w:r>
    </w:p>
    <w:p w14:paraId="6B170FE4" w14:textId="1E6ADD44" w:rsidR="006C7BDB" w:rsidRPr="006C7BDB" w:rsidRDefault="006C7BDB">
      <w:pPr>
        <w:pStyle w:val="TOC4"/>
        <w:rPr>
          <w:rFonts w:ascii="Calibri" w:hAnsi="Calibri"/>
          <w:noProof/>
          <w:kern w:val="2"/>
          <w:sz w:val="24"/>
          <w:szCs w:val="24"/>
          <w:lang w:eastAsia="en-GB"/>
        </w:rPr>
      </w:pPr>
      <w:r>
        <w:rPr>
          <w:noProof/>
        </w:rPr>
        <w:t>10.6.3.4</w:t>
      </w:r>
      <w:r w:rsidRPr="006C7BDB">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_Toc218422142 \h </w:instrText>
      </w:r>
      <w:r>
        <w:rPr>
          <w:noProof/>
        </w:rPr>
      </w:r>
      <w:r>
        <w:rPr>
          <w:noProof/>
        </w:rPr>
        <w:fldChar w:fldCharType="separate"/>
      </w:r>
      <w:r>
        <w:rPr>
          <w:noProof/>
        </w:rPr>
        <w:t>105</w:t>
      </w:r>
      <w:r>
        <w:rPr>
          <w:noProof/>
        </w:rPr>
        <w:fldChar w:fldCharType="end"/>
      </w:r>
    </w:p>
    <w:p w14:paraId="6EC9982F" w14:textId="7A6AE824" w:rsidR="006C7BDB" w:rsidRPr="006C7BDB" w:rsidRDefault="006C7BDB">
      <w:pPr>
        <w:pStyle w:val="TOC4"/>
        <w:rPr>
          <w:rFonts w:ascii="Calibri" w:hAnsi="Calibri"/>
          <w:noProof/>
          <w:kern w:val="2"/>
          <w:sz w:val="24"/>
          <w:szCs w:val="24"/>
          <w:lang w:eastAsia="en-GB"/>
        </w:rPr>
      </w:pPr>
      <w:r>
        <w:rPr>
          <w:noProof/>
        </w:rPr>
        <w:t>10.6.3.5</w:t>
      </w:r>
      <w:r w:rsidRPr="006C7BDB">
        <w:rPr>
          <w:rFonts w:ascii="Calibri" w:hAnsi="Calibri"/>
          <w:noProof/>
          <w:kern w:val="2"/>
          <w:sz w:val="24"/>
          <w:szCs w:val="24"/>
          <w:lang w:eastAsia="en-GB"/>
        </w:rPr>
        <w:tab/>
      </w:r>
      <w:r w:rsidRPr="003D5272">
        <w:rPr>
          <w:rFonts w:eastAsia="Malgun Gothic"/>
          <w:noProof/>
          <w:lang w:eastAsia="ko-KR"/>
        </w:rPr>
        <w:t>J</w:t>
      </w:r>
      <w:r>
        <w:rPr>
          <w:noProof/>
        </w:rPr>
        <w:t xml:space="preserve">oin </w:t>
      </w:r>
      <w:r w:rsidRPr="003D5272">
        <w:rPr>
          <w:rFonts w:eastAsia="Malgun Gothic"/>
          <w:noProof/>
          <w:lang w:eastAsia="ko-KR"/>
        </w:rPr>
        <w:t xml:space="preserve">to </w:t>
      </w:r>
      <w:r>
        <w:rPr>
          <w:noProof/>
        </w:rPr>
        <w:t>ongoing group call</w:t>
      </w:r>
      <w:r w:rsidRPr="003D5272">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_Toc218422143 \h </w:instrText>
      </w:r>
      <w:r>
        <w:rPr>
          <w:noProof/>
        </w:rPr>
      </w:r>
      <w:r>
        <w:rPr>
          <w:noProof/>
        </w:rPr>
        <w:fldChar w:fldCharType="separate"/>
      </w:r>
      <w:r>
        <w:rPr>
          <w:noProof/>
        </w:rPr>
        <w:t>106</w:t>
      </w:r>
      <w:r>
        <w:rPr>
          <w:noProof/>
        </w:rPr>
        <w:fldChar w:fldCharType="end"/>
      </w:r>
    </w:p>
    <w:p w14:paraId="46E034BE" w14:textId="5872C9FE" w:rsidR="006C7BDB" w:rsidRPr="006C7BDB" w:rsidRDefault="006C7BDB">
      <w:pPr>
        <w:pStyle w:val="TOC4"/>
        <w:rPr>
          <w:rFonts w:ascii="Calibri" w:hAnsi="Calibri"/>
          <w:noProof/>
          <w:kern w:val="2"/>
          <w:sz w:val="24"/>
          <w:szCs w:val="24"/>
          <w:lang w:eastAsia="en-GB"/>
        </w:rPr>
      </w:pPr>
      <w:r>
        <w:rPr>
          <w:noProof/>
        </w:rPr>
        <w:t>10.6.3.6</w:t>
      </w:r>
      <w:r w:rsidRPr="006C7BDB">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_Toc218422144 \h </w:instrText>
      </w:r>
      <w:r>
        <w:rPr>
          <w:noProof/>
        </w:rPr>
      </w:r>
      <w:r>
        <w:rPr>
          <w:noProof/>
        </w:rPr>
        <w:fldChar w:fldCharType="separate"/>
      </w:r>
      <w:r>
        <w:rPr>
          <w:noProof/>
        </w:rPr>
        <w:t>107</w:t>
      </w:r>
      <w:r>
        <w:rPr>
          <w:noProof/>
        </w:rPr>
        <w:fldChar w:fldCharType="end"/>
      </w:r>
    </w:p>
    <w:p w14:paraId="225425A2" w14:textId="3F5934BC" w:rsidR="006C7BDB" w:rsidRPr="006C7BDB" w:rsidRDefault="006C7BDB">
      <w:pPr>
        <w:pStyle w:val="TOC4"/>
        <w:rPr>
          <w:rFonts w:ascii="Calibri" w:hAnsi="Calibri"/>
          <w:noProof/>
          <w:kern w:val="2"/>
          <w:sz w:val="24"/>
          <w:szCs w:val="24"/>
          <w:lang w:eastAsia="en-GB"/>
        </w:rPr>
      </w:pPr>
      <w:r>
        <w:rPr>
          <w:noProof/>
        </w:rPr>
        <w:t>10.6.3.7</w:t>
      </w:r>
      <w:r w:rsidRPr="006C7BDB">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_Toc218422145 \h </w:instrText>
      </w:r>
      <w:r>
        <w:rPr>
          <w:noProof/>
        </w:rPr>
      </w:r>
      <w:r>
        <w:rPr>
          <w:noProof/>
        </w:rPr>
        <w:fldChar w:fldCharType="separate"/>
      </w:r>
      <w:r>
        <w:rPr>
          <w:noProof/>
        </w:rPr>
        <w:t>108</w:t>
      </w:r>
      <w:r>
        <w:rPr>
          <w:noProof/>
        </w:rPr>
        <w:fldChar w:fldCharType="end"/>
      </w:r>
    </w:p>
    <w:p w14:paraId="11346BB5" w14:textId="5FE449B0" w:rsidR="006C7BDB" w:rsidRPr="006C7BDB" w:rsidRDefault="006C7BDB">
      <w:pPr>
        <w:pStyle w:val="TOC4"/>
        <w:rPr>
          <w:rFonts w:ascii="Calibri" w:hAnsi="Calibri"/>
          <w:noProof/>
          <w:kern w:val="2"/>
          <w:sz w:val="24"/>
          <w:szCs w:val="24"/>
          <w:lang w:eastAsia="en-GB"/>
        </w:rPr>
      </w:pPr>
      <w:r>
        <w:rPr>
          <w:noProof/>
        </w:rPr>
        <w:t>10.6.3.8</w:t>
      </w:r>
      <w:r w:rsidRPr="006C7BDB">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_Toc218422146 \h </w:instrText>
      </w:r>
      <w:r>
        <w:rPr>
          <w:noProof/>
        </w:rPr>
      </w:r>
      <w:r>
        <w:rPr>
          <w:noProof/>
        </w:rPr>
        <w:fldChar w:fldCharType="separate"/>
      </w:r>
      <w:r>
        <w:rPr>
          <w:noProof/>
        </w:rPr>
        <w:t>109</w:t>
      </w:r>
      <w:r>
        <w:rPr>
          <w:noProof/>
        </w:rPr>
        <w:fldChar w:fldCharType="end"/>
      </w:r>
    </w:p>
    <w:p w14:paraId="2314A68B" w14:textId="339238B3" w:rsidR="006C7BDB" w:rsidRPr="006C7BDB" w:rsidRDefault="006C7BDB">
      <w:pPr>
        <w:pStyle w:val="TOC4"/>
        <w:rPr>
          <w:rFonts w:ascii="Calibri" w:hAnsi="Calibri"/>
          <w:noProof/>
          <w:kern w:val="2"/>
          <w:sz w:val="24"/>
          <w:szCs w:val="24"/>
          <w:lang w:eastAsia="en-GB"/>
        </w:rPr>
      </w:pPr>
      <w:r>
        <w:rPr>
          <w:noProof/>
        </w:rPr>
        <w:t>10.6.3.9</w:t>
      </w:r>
      <w:r w:rsidRPr="006C7BDB">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_Toc218422147 \h </w:instrText>
      </w:r>
      <w:r>
        <w:rPr>
          <w:noProof/>
        </w:rPr>
      </w:r>
      <w:r>
        <w:rPr>
          <w:noProof/>
        </w:rPr>
        <w:fldChar w:fldCharType="separate"/>
      </w:r>
      <w:r>
        <w:rPr>
          <w:noProof/>
        </w:rPr>
        <w:t>109</w:t>
      </w:r>
      <w:r>
        <w:rPr>
          <w:noProof/>
        </w:rPr>
        <w:fldChar w:fldCharType="end"/>
      </w:r>
    </w:p>
    <w:p w14:paraId="6A45E747" w14:textId="3585D8F3" w:rsidR="006C7BDB" w:rsidRPr="006C7BDB" w:rsidRDefault="006C7BDB">
      <w:pPr>
        <w:pStyle w:val="TOC5"/>
        <w:rPr>
          <w:rFonts w:ascii="Calibri" w:hAnsi="Calibri"/>
          <w:noProof/>
          <w:kern w:val="2"/>
          <w:sz w:val="24"/>
          <w:szCs w:val="24"/>
          <w:lang w:eastAsia="en-GB"/>
        </w:rPr>
      </w:pPr>
      <w:r>
        <w:rPr>
          <w:noProof/>
        </w:rPr>
        <w:t>10.6.3.9.1</w:t>
      </w:r>
      <w:r w:rsidRPr="006C7BDB">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_Toc218422148 \h </w:instrText>
      </w:r>
      <w:r>
        <w:rPr>
          <w:noProof/>
        </w:rPr>
      </w:r>
      <w:r>
        <w:rPr>
          <w:noProof/>
        </w:rPr>
        <w:fldChar w:fldCharType="separate"/>
      </w:r>
      <w:r>
        <w:rPr>
          <w:noProof/>
        </w:rPr>
        <w:t>109</w:t>
      </w:r>
      <w:r>
        <w:rPr>
          <w:noProof/>
        </w:rPr>
        <w:fldChar w:fldCharType="end"/>
      </w:r>
    </w:p>
    <w:p w14:paraId="16C68542" w14:textId="0E7A6433" w:rsidR="006C7BDB" w:rsidRPr="006C7BDB" w:rsidRDefault="006C7BDB">
      <w:pPr>
        <w:pStyle w:val="TOC5"/>
        <w:rPr>
          <w:rFonts w:ascii="Calibri" w:hAnsi="Calibri"/>
          <w:noProof/>
          <w:kern w:val="2"/>
          <w:sz w:val="24"/>
          <w:szCs w:val="24"/>
          <w:lang w:eastAsia="en-GB"/>
        </w:rPr>
      </w:pPr>
      <w:r>
        <w:rPr>
          <w:noProof/>
        </w:rPr>
        <w:t>10.6.3.9.2</w:t>
      </w:r>
      <w:r w:rsidRPr="006C7BDB">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_Toc218422149 \h </w:instrText>
      </w:r>
      <w:r>
        <w:rPr>
          <w:noProof/>
        </w:rPr>
      </w:r>
      <w:r>
        <w:rPr>
          <w:noProof/>
        </w:rPr>
        <w:fldChar w:fldCharType="separate"/>
      </w:r>
      <w:r>
        <w:rPr>
          <w:noProof/>
        </w:rPr>
        <w:t>110</w:t>
      </w:r>
      <w:r>
        <w:rPr>
          <w:noProof/>
        </w:rPr>
        <w:fldChar w:fldCharType="end"/>
      </w:r>
    </w:p>
    <w:p w14:paraId="58F2EF1F" w14:textId="4B5C4E84" w:rsidR="006C7BDB" w:rsidRPr="006C7BDB" w:rsidRDefault="006C7BDB">
      <w:pPr>
        <w:pStyle w:val="TOC5"/>
        <w:rPr>
          <w:rFonts w:ascii="Calibri" w:hAnsi="Calibri"/>
          <w:noProof/>
          <w:kern w:val="2"/>
          <w:sz w:val="24"/>
          <w:szCs w:val="24"/>
          <w:lang w:eastAsia="en-GB"/>
        </w:rPr>
      </w:pPr>
      <w:r>
        <w:rPr>
          <w:noProof/>
        </w:rPr>
        <w:t>10.6.3.9.3</w:t>
      </w:r>
      <w:r w:rsidRPr="006C7BDB">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_Toc218422150 \h </w:instrText>
      </w:r>
      <w:r>
        <w:rPr>
          <w:noProof/>
        </w:rPr>
      </w:r>
      <w:r>
        <w:rPr>
          <w:noProof/>
        </w:rPr>
        <w:fldChar w:fldCharType="separate"/>
      </w:r>
      <w:r>
        <w:rPr>
          <w:noProof/>
        </w:rPr>
        <w:t>110</w:t>
      </w:r>
      <w:r>
        <w:rPr>
          <w:noProof/>
        </w:rPr>
        <w:fldChar w:fldCharType="end"/>
      </w:r>
    </w:p>
    <w:p w14:paraId="7ACC504D" w14:textId="71E97C85" w:rsidR="006C7BDB" w:rsidRPr="006C7BDB" w:rsidRDefault="006C7BDB">
      <w:pPr>
        <w:pStyle w:val="TOC2"/>
        <w:rPr>
          <w:rFonts w:ascii="Calibri" w:hAnsi="Calibri"/>
          <w:noProof/>
          <w:kern w:val="2"/>
          <w:sz w:val="24"/>
          <w:szCs w:val="24"/>
          <w:lang w:eastAsia="en-GB"/>
        </w:rPr>
      </w:pPr>
      <w:r w:rsidRPr="003D5272">
        <w:rPr>
          <w:noProof/>
          <w:lang w:val="en-US"/>
        </w:rPr>
        <w:t>10.7</w:t>
      </w:r>
      <w:r w:rsidRPr="006C7BDB">
        <w:rPr>
          <w:rFonts w:ascii="Calibri" w:hAnsi="Calibri"/>
          <w:noProof/>
          <w:kern w:val="2"/>
          <w:sz w:val="24"/>
          <w:szCs w:val="24"/>
          <w:lang w:eastAsia="en-GB"/>
        </w:rPr>
        <w:tab/>
      </w:r>
      <w:r w:rsidRPr="003D5272">
        <w:rPr>
          <w:noProof/>
          <w:lang w:val="en-US"/>
        </w:rPr>
        <w:t>Private call</w:t>
      </w:r>
      <w:r>
        <w:rPr>
          <w:noProof/>
        </w:rPr>
        <w:tab/>
      </w:r>
      <w:r>
        <w:rPr>
          <w:noProof/>
        </w:rPr>
        <w:fldChar w:fldCharType="begin"/>
      </w:r>
      <w:r>
        <w:rPr>
          <w:noProof/>
        </w:rPr>
        <w:instrText xml:space="preserve"> PAGEREF _Toc218422151 \h </w:instrText>
      </w:r>
      <w:r>
        <w:rPr>
          <w:noProof/>
        </w:rPr>
      </w:r>
      <w:r>
        <w:rPr>
          <w:noProof/>
        </w:rPr>
        <w:fldChar w:fldCharType="separate"/>
      </w:r>
      <w:r>
        <w:rPr>
          <w:noProof/>
        </w:rPr>
        <w:t>111</w:t>
      </w:r>
      <w:r>
        <w:rPr>
          <w:noProof/>
        </w:rPr>
        <w:fldChar w:fldCharType="end"/>
      </w:r>
    </w:p>
    <w:p w14:paraId="0B318439" w14:textId="4267867E" w:rsidR="006C7BDB" w:rsidRPr="006C7BDB" w:rsidRDefault="006C7BDB">
      <w:pPr>
        <w:pStyle w:val="TOC3"/>
        <w:rPr>
          <w:rFonts w:ascii="Calibri" w:hAnsi="Calibri"/>
          <w:noProof/>
          <w:kern w:val="2"/>
          <w:sz w:val="24"/>
          <w:szCs w:val="24"/>
          <w:lang w:eastAsia="en-GB"/>
        </w:rPr>
      </w:pPr>
      <w:r>
        <w:rPr>
          <w:noProof/>
        </w:rPr>
        <w:t>10.7.1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_Toc218422152 \h </w:instrText>
      </w:r>
      <w:r>
        <w:rPr>
          <w:noProof/>
        </w:rPr>
      </w:r>
      <w:r>
        <w:rPr>
          <w:noProof/>
        </w:rPr>
        <w:fldChar w:fldCharType="separate"/>
      </w:r>
      <w:r>
        <w:rPr>
          <w:noProof/>
        </w:rPr>
        <w:t>111</w:t>
      </w:r>
      <w:r>
        <w:rPr>
          <w:noProof/>
        </w:rPr>
        <w:fldChar w:fldCharType="end"/>
      </w:r>
    </w:p>
    <w:p w14:paraId="05AA4811" w14:textId="31BD0C1A" w:rsidR="006C7BDB" w:rsidRPr="006C7BDB" w:rsidRDefault="006C7BDB">
      <w:pPr>
        <w:pStyle w:val="TOC3"/>
        <w:rPr>
          <w:rFonts w:ascii="Calibri" w:hAnsi="Calibri"/>
          <w:noProof/>
          <w:kern w:val="2"/>
          <w:sz w:val="24"/>
          <w:szCs w:val="24"/>
          <w:lang w:eastAsia="en-GB"/>
        </w:rPr>
      </w:pPr>
      <w:r>
        <w:rPr>
          <w:noProof/>
        </w:rPr>
        <w:t>10.7.2</w:t>
      </w:r>
      <w:r w:rsidRPr="006C7BDB">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_Toc218422153 \h </w:instrText>
      </w:r>
      <w:r>
        <w:rPr>
          <w:noProof/>
        </w:rPr>
      </w:r>
      <w:r>
        <w:rPr>
          <w:noProof/>
        </w:rPr>
        <w:fldChar w:fldCharType="separate"/>
      </w:r>
      <w:r>
        <w:rPr>
          <w:noProof/>
        </w:rPr>
        <w:t>111</w:t>
      </w:r>
      <w:r>
        <w:rPr>
          <w:noProof/>
        </w:rPr>
        <w:fldChar w:fldCharType="end"/>
      </w:r>
    </w:p>
    <w:p w14:paraId="709B60FB" w14:textId="62C26AFC" w:rsidR="006C7BDB" w:rsidRPr="006C7BDB" w:rsidRDefault="006C7BDB">
      <w:pPr>
        <w:pStyle w:val="TOC4"/>
        <w:rPr>
          <w:rFonts w:ascii="Calibri" w:hAnsi="Calibri"/>
          <w:noProof/>
          <w:kern w:val="2"/>
          <w:sz w:val="24"/>
          <w:szCs w:val="24"/>
          <w:lang w:eastAsia="en-GB"/>
        </w:rPr>
      </w:pPr>
      <w:r>
        <w:rPr>
          <w:noProof/>
        </w:rPr>
        <w:t>10.7.2.1</w:t>
      </w:r>
      <w:r w:rsidRPr="006C7BDB">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_Toc218422154 \h </w:instrText>
      </w:r>
      <w:r>
        <w:rPr>
          <w:noProof/>
        </w:rPr>
      </w:r>
      <w:r>
        <w:rPr>
          <w:noProof/>
        </w:rPr>
        <w:fldChar w:fldCharType="separate"/>
      </w:r>
      <w:r>
        <w:rPr>
          <w:noProof/>
        </w:rPr>
        <w:t>111</w:t>
      </w:r>
      <w:r>
        <w:rPr>
          <w:noProof/>
        </w:rPr>
        <w:fldChar w:fldCharType="end"/>
      </w:r>
    </w:p>
    <w:p w14:paraId="13E46EDA" w14:textId="128FB390" w:rsidR="006C7BDB" w:rsidRPr="006C7BDB" w:rsidRDefault="006C7BDB">
      <w:pPr>
        <w:pStyle w:val="TOC5"/>
        <w:rPr>
          <w:rFonts w:ascii="Calibri" w:hAnsi="Calibri"/>
          <w:noProof/>
          <w:kern w:val="2"/>
          <w:sz w:val="24"/>
          <w:szCs w:val="24"/>
          <w:lang w:eastAsia="en-GB"/>
        </w:rPr>
      </w:pPr>
      <w:r>
        <w:rPr>
          <w:noProof/>
        </w:rPr>
        <w:t>10.7.2.1.1</w:t>
      </w:r>
      <w:r w:rsidRPr="006C7BDB">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_Toc218422155 \h </w:instrText>
      </w:r>
      <w:r>
        <w:rPr>
          <w:noProof/>
        </w:rPr>
      </w:r>
      <w:r>
        <w:rPr>
          <w:noProof/>
        </w:rPr>
        <w:fldChar w:fldCharType="separate"/>
      </w:r>
      <w:r>
        <w:rPr>
          <w:noProof/>
        </w:rPr>
        <w:t>111</w:t>
      </w:r>
      <w:r>
        <w:rPr>
          <w:noProof/>
        </w:rPr>
        <w:fldChar w:fldCharType="end"/>
      </w:r>
    </w:p>
    <w:p w14:paraId="3D7D69CD" w14:textId="04C6651D" w:rsidR="006C7BDB" w:rsidRPr="006C7BDB" w:rsidRDefault="006C7BDB">
      <w:pPr>
        <w:pStyle w:val="TOC5"/>
        <w:rPr>
          <w:rFonts w:ascii="Calibri" w:hAnsi="Calibri"/>
          <w:noProof/>
          <w:kern w:val="2"/>
          <w:sz w:val="24"/>
          <w:szCs w:val="24"/>
          <w:lang w:eastAsia="en-GB"/>
        </w:rPr>
      </w:pPr>
      <w:r>
        <w:rPr>
          <w:noProof/>
        </w:rPr>
        <w:t>10.7.2.1.2</w:t>
      </w:r>
      <w:r w:rsidRPr="006C7BDB">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_Toc218422156 \h </w:instrText>
      </w:r>
      <w:r>
        <w:rPr>
          <w:noProof/>
        </w:rPr>
      </w:r>
      <w:r>
        <w:rPr>
          <w:noProof/>
        </w:rPr>
        <w:fldChar w:fldCharType="separate"/>
      </w:r>
      <w:r>
        <w:rPr>
          <w:noProof/>
        </w:rPr>
        <w:t>112</w:t>
      </w:r>
      <w:r>
        <w:rPr>
          <w:noProof/>
        </w:rPr>
        <w:fldChar w:fldCharType="end"/>
      </w:r>
    </w:p>
    <w:p w14:paraId="0F50B7B1" w14:textId="5D75DE64" w:rsidR="006C7BDB" w:rsidRPr="006C7BDB" w:rsidRDefault="006C7BDB">
      <w:pPr>
        <w:pStyle w:val="TOC5"/>
        <w:rPr>
          <w:rFonts w:ascii="Calibri" w:hAnsi="Calibri"/>
          <w:noProof/>
          <w:kern w:val="2"/>
          <w:sz w:val="24"/>
          <w:szCs w:val="24"/>
          <w:lang w:eastAsia="en-GB"/>
        </w:rPr>
      </w:pPr>
      <w:r>
        <w:rPr>
          <w:noProof/>
        </w:rPr>
        <w:t>10.7.2.1.</w:t>
      </w:r>
      <w:r>
        <w:rPr>
          <w:noProof/>
          <w:lang w:eastAsia="zh-CN"/>
        </w:rPr>
        <w:t>2a</w:t>
      </w:r>
      <w:r w:rsidRPr="006C7BDB">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_Toc218422157 \h </w:instrText>
      </w:r>
      <w:r>
        <w:rPr>
          <w:noProof/>
        </w:rPr>
      </w:r>
      <w:r>
        <w:rPr>
          <w:noProof/>
        </w:rPr>
        <w:fldChar w:fldCharType="separate"/>
      </w:r>
      <w:r>
        <w:rPr>
          <w:noProof/>
        </w:rPr>
        <w:t>112</w:t>
      </w:r>
      <w:r>
        <w:rPr>
          <w:noProof/>
        </w:rPr>
        <w:fldChar w:fldCharType="end"/>
      </w:r>
    </w:p>
    <w:p w14:paraId="26A3A917" w14:textId="0DF46461" w:rsidR="006C7BDB" w:rsidRPr="006C7BDB" w:rsidRDefault="006C7BDB">
      <w:pPr>
        <w:pStyle w:val="TOC5"/>
        <w:rPr>
          <w:rFonts w:ascii="Calibri" w:hAnsi="Calibri"/>
          <w:noProof/>
          <w:kern w:val="2"/>
          <w:sz w:val="24"/>
          <w:szCs w:val="24"/>
          <w:lang w:eastAsia="en-GB"/>
        </w:rPr>
      </w:pPr>
      <w:r>
        <w:rPr>
          <w:noProof/>
        </w:rPr>
        <w:t>10.7.2.1.3</w:t>
      </w:r>
      <w:r w:rsidRPr="006C7BDB">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_Toc218422158 \h </w:instrText>
      </w:r>
      <w:r>
        <w:rPr>
          <w:noProof/>
        </w:rPr>
      </w:r>
      <w:r>
        <w:rPr>
          <w:noProof/>
        </w:rPr>
        <w:fldChar w:fldCharType="separate"/>
      </w:r>
      <w:r>
        <w:rPr>
          <w:noProof/>
        </w:rPr>
        <w:t>113</w:t>
      </w:r>
      <w:r>
        <w:rPr>
          <w:noProof/>
        </w:rPr>
        <w:fldChar w:fldCharType="end"/>
      </w:r>
    </w:p>
    <w:p w14:paraId="6F9A9C23" w14:textId="3FAA6854" w:rsidR="006C7BDB" w:rsidRPr="006C7BDB" w:rsidRDefault="006C7BDB">
      <w:pPr>
        <w:pStyle w:val="TOC5"/>
        <w:rPr>
          <w:rFonts w:ascii="Calibri" w:hAnsi="Calibri"/>
          <w:noProof/>
          <w:kern w:val="2"/>
          <w:sz w:val="24"/>
          <w:szCs w:val="24"/>
          <w:lang w:eastAsia="en-GB"/>
        </w:rPr>
      </w:pPr>
      <w:r>
        <w:rPr>
          <w:noProof/>
        </w:rPr>
        <w:t>10.7.2.1.4</w:t>
      </w:r>
      <w:r w:rsidRPr="006C7BDB">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_Toc218422159 \h </w:instrText>
      </w:r>
      <w:r>
        <w:rPr>
          <w:noProof/>
        </w:rPr>
      </w:r>
      <w:r>
        <w:rPr>
          <w:noProof/>
        </w:rPr>
        <w:fldChar w:fldCharType="separate"/>
      </w:r>
      <w:r>
        <w:rPr>
          <w:noProof/>
        </w:rPr>
        <w:t>113</w:t>
      </w:r>
      <w:r>
        <w:rPr>
          <w:noProof/>
        </w:rPr>
        <w:fldChar w:fldCharType="end"/>
      </w:r>
    </w:p>
    <w:p w14:paraId="1964E12E" w14:textId="0BD0A2F1" w:rsidR="006C7BDB" w:rsidRPr="006C7BDB" w:rsidRDefault="006C7BDB">
      <w:pPr>
        <w:pStyle w:val="TOC5"/>
        <w:rPr>
          <w:rFonts w:ascii="Calibri" w:hAnsi="Calibri"/>
          <w:noProof/>
          <w:kern w:val="2"/>
          <w:sz w:val="24"/>
          <w:szCs w:val="24"/>
          <w:lang w:eastAsia="en-GB"/>
        </w:rPr>
      </w:pPr>
      <w:r>
        <w:rPr>
          <w:noProof/>
        </w:rPr>
        <w:t>10.7.2.1.</w:t>
      </w:r>
      <w:r>
        <w:rPr>
          <w:noProof/>
          <w:lang w:eastAsia="zh-CN"/>
        </w:rPr>
        <w:t>4a</w:t>
      </w:r>
      <w:r w:rsidRPr="006C7BDB">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_Toc218422160 \h </w:instrText>
      </w:r>
      <w:r>
        <w:rPr>
          <w:noProof/>
        </w:rPr>
      </w:r>
      <w:r>
        <w:rPr>
          <w:noProof/>
        </w:rPr>
        <w:fldChar w:fldCharType="separate"/>
      </w:r>
      <w:r>
        <w:rPr>
          <w:noProof/>
        </w:rPr>
        <w:t>114</w:t>
      </w:r>
      <w:r>
        <w:rPr>
          <w:noProof/>
        </w:rPr>
        <w:fldChar w:fldCharType="end"/>
      </w:r>
    </w:p>
    <w:p w14:paraId="4E1F5BEE" w14:textId="39218176" w:rsidR="006C7BDB" w:rsidRPr="006C7BDB" w:rsidRDefault="006C7BDB">
      <w:pPr>
        <w:pStyle w:val="TOC5"/>
        <w:rPr>
          <w:rFonts w:ascii="Calibri" w:hAnsi="Calibri"/>
          <w:noProof/>
          <w:kern w:val="2"/>
          <w:sz w:val="24"/>
          <w:szCs w:val="24"/>
          <w:lang w:eastAsia="en-GB"/>
        </w:rPr>
      </w:pPr>
      <w:r>
        <w:rPr>
          <w:noProof/>
        </w:rPr>
        <w:t>10.7.2.1.4b</w:t>
      </w:r>
      <w:r w:rsidRPr="006C7BDB">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_Toc218422161 \h </w:instrText>
      </w:r>
      <w:r>
        <w:rPr>
          <w:noProof/>
        </w:rPr>
      </w:r>
      <w:r>
        <w:rPr>
          <w:noProof/>
        </w:rPr>
        <w:fldChar w:fldCharType="separate"/>
      </w:r>
      <w:r>
        <w:rPr>
          <w:noProof/>
        </w:rPr>
        <w:t>114</w:t>
      </w:r>
      <w:r>
        <w:rPr>
          <w:noProof/>
        </w:rPr>
        <w:fldChar w:fldCharType="end"/>
      </w:r>
    </w:p>
    <w:p w14:paraId="24169879" w14:textId="320D1953" w:rsidR="006C7BDB" w:rsidRPr="006C7BDB" w:rsidRDefault="006C7BDB">
      <w:pPr>
        <w:pStyle w:val="TOC5"/>
        <w:rPr>
          <w:rFonts w:ascii="Calibri" w:hAnsi="Calibri"/>
          <w:noProof/>
          <w:kern w:val="2"/>
          <w:sz w:val="24"/>
          <w:szCs w:val="24"/>
          <w:lang w:eastAsia="en-GB"/>
        </w:rPr>
      </w:pPr>
      <w:r>
        <w:rPr>
          <w:noProof/>
        </w:rPr>
        <w:t>10.7.2.1.5</w:t>
      </w:r>
      <w:r w:rsidRPr="006C7BDB">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_Toc218422162 \h </w:instrText>
      </w:r>
      <w:r>
        <w:rPr>
          <w:noProof/>
        </w:rPr>
      </w:r>
      <w:r>
        <w:rPr>
          <w:noProof/>
        </w:rPr>
        <w:fldChar w:fldCharType="separate"/>
      </w:r>
      <w:r>
        <w:rPr>
          <w:noProof/>
        </w:rPr>
        <w:t>114</w:t>
      </w:r>
      <w:r>
        <w:rPr>
          <w:noProof/>
        </w:rPr>
        <w:fldChar w:fldCharType="end"/>
      </w:r>
    </w:p>
    <w:p w14:paraId="11E419B9" w14:textId="7CD46CF8" w:rsidR="006C7BDB" w:rsidRPr="006C7BDB" w:rsidRDefault="006C7BDB">
      <w:pPr>
        <w:pStyle w:val="TOC5"/>
        <w:rPr>
          <w:rFonts w:ascii="Calibri" w:hAnsi="Calibri"/>
          <w:noProof/>
          <w:kern w:val="2"/>
          <w:sz w:val="24"/>
          <w:szCs w:val="24"/>
          <w:lang w:eastAsia="en-GB"/>
        </w:rPr>
      </w:pPr>
      <w:r>
        <w:rPr>
          <w:noProof/>
        </w:rPr>
        <w:t>10.7.2.1.</w:t>
      </w:r>
      <w:r>
        <w:rPr>
          <w:noProof/>
          <w:lang w:eastAsia="zh-CN"/>
        </w:rPr>
        <w:t>5a</w:t>
      </w:r>
      <w:r w:rsidRPr="006C7BDB">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_Toc218422163 \h </w:instrText>
      </w:r>
      <w:r>
        <w:rPr>
          <w:noProof/>
        </w:rPr>
      </w:r>
      <w:r>
        <w:rPr>
          <w:noProof/>
        </w:rPr>
        <w:fldChar w:fldCharType="separate"/>
      </w:r>
      <w:r>
        <w:rPr>
          <w:noProof/>
        </w:rPr>
        <w:t>115</w:t>
      </w:r>
      <w:r>
        <w:rPr>
          <w:noProof/>
        </w:rPr>
        <w:fldChar w:fldCharType="end"/>
      </w:r>
    </w:p>
    <w:p w14:paraId="76BB97C9" w14:textId="12FC5CCF" w:rsidR="006C7BDB" w:rsidRPr="006C7BDB" w:rsidRDefault="006C7BDB">
      <w:pPr>
        <w:pStyle w:val="TOC5"/>
        <w:rPr>
          <w:rFonts w:ascii="Calibri" w:hAnsi="Calibri"/>
          <w:noProof/>
          <w:kern w:val="2"/>
          <w:sz w:val="24"/>
          <w:szCs w:val="24"/>
          <w:lang w:eastAsia="en-GB"/>
        </w:rPr>
      </w:pPr>
      <w:r>
        <w:rPr>
          <w:noProof/>
        </w:rPr>
        <w:t>10.7.2.1.6</w:t>
      </w:r>
      <w:r w:rsidRPr="006C7BDB">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_Toc218422164 \h </w:instrText>
      </w:r>
      <w:r>
        <w:rPr>
          <w:noProof/>
        </w:rPr>
      </w:r>
      <w:r>
        <w:rPr>
          <w:noProof/>
        </w:rPr>
        <w:fldChar w:fldCharType="separate"/>
      </w:r>
      <w:r>
        <w:rPr>
          <w:noProof/>
        </w:rPr>
        <w:t>115</w:t>
      </w:r>
      <w:r>
        <w:rPr>
          <w:noProof/>
        </w:rPr>
        <w:fldChar w:fldCharType="end"/>
      </w:r>
    </w:p>
    <w:p w14:paraId="15BAE219" w14:textId="10B63826" w:rsidR="006C7BDB" w:rsidRPr="006C7BDB" w:rsidRDefault="006C7BDB">
      <w:pPr>
        <w:pStyle w:val="TOC5"/>
        <w:rPr>
          <w:rFonts w:ascii="Calibri" w:hAnsi="Calibri"/>
          <w:noProof/>
          <w:kern w:val="2"/>
          <w:sz w:val="24"/>
          <w:szCs w:val="24"/>
          <w:lang w:eastAsia="en-GB"/>
        </w:rPr>
      </w:pPr>
      <w:r>
        <w:rPr>
          <w:noProof/>
        </w:rPr>
        <w:t>10.7.2.1.7</w:t>
      </w:r>
      <w:r w:rsidRPr="006C7BDB">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_Toc218422165 \h </w:instrText>
      </w:r>
      <w:r>
        <w:rPr>
          <w:noProof/>
        </w:rPr>
      </w:r>
      <w:r>
        <w:rPr>
          <w:noProof/>
        </w:rPr>
        <w:fldChar w:fldCharType="separate"/>
      </w:r>
      <w:r>
        <w:rPr>
          <w:noProof/>
        </w:rPr>
        <w:t>116</w:t>
      </w:r>
      <w:r>
        <w:rPr>
          <w:noProof/>
        </w:rPr>
        <w:fldChar w:fldCharType="end"/>
      </w:r>
    </w:p>
    <w:p w14:paraId="3D809819" w14:textId="38DBA4FD" w:rsidR="006C7BDB" w:rsidRPr="006C7BDB" w:rsidRDefault="006C7BDB">
      <w:pPr>
        <w:pStyle w:val="TOC5"/>
        <w:rPr>
          <w:rFonts w:ascii="Calibri" w:hAnsi="Calibri"/>
          <w:noProof/>
          <w:kern w:val="2"/>
          <w:sz w:val="24"/>
          <w:szCs w:val="24"/>
          <w:lang w:eastAsia="en-GB"/>
        </w:rPr>
      </w:pPr>
      <w:r>
        <w:rPr>
          <w:noProof/>
        </w:rPr>
        <w:t>10.7.2.1.8</w:t>
      </w:r>
      <w:r w:rsidRPr="006C7BDB">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_Toc218422166 \h </w:instrText>
      </w:r>
      <w:r>
        <w:rPr>
          <w:noProof/>
        </w:rPr>
      </w:r>
      <w:r>
        <w:rPr>
          <w:noProof/>
        </w:rPr>
        <w:fldChar w:fldCharType="separate"/>
      </w:r>
      <w:r>
        <w:rPr>
          <w:noProof/>
        </w:rPr>
        <w:t>116</w:t>
      </w:r>
      <w:r>
        <w:rPr>
          <w:noProof/>
        </w:rPr>
        <w:fldChar w:fldCharType="end"/>
      </w:r>
    </w:p>
    <w:p w14:paraId="0957C7B5" w14:textId="3652EA78" w:rsidR="006C7BDB" w:rsidRPr="006C7BDB" w:rsidRDefault="006C7BDB">
      <w:pPr>
        <w:pStyle w:val="TOC5"/>
        <w:rPr>
          <w:rFonts w:ascii="Calibri" w:hAnsi="Calibri"/>
          <w:noProof/>
          <w:kern w:val="2"/>
          <w:sz w:val="24"/>
          <w:szCs w:val="24"/>
          <w:lang w:eastAsia="en-GB"/>
        </w:rPr>
      </w:pPr>
      <w:r>
        <w:rPr>
          <w:noProof/>
        </w:rPr>
        <w:t>10.7.2.1.9</w:t>
      </w:r>
      <w:r w:rsidRPr="006C7BDB">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_Toc218422167 \h </w:instrText>
      </w:r>
      <w:r>
        <w:rPr>
          <w:noProof/>
        </w:rPr>
      </w:r>
      <w:r>
        <w:rPr>
          <w:noProof/>
        </w:rPr>
        <w:fldChar w:fldCharType="separate"/>
      </w:r>
      <w:r>
        <w:rPr>
          <w:noProof/>
        </w:rPr>
        <w:t>116</w:t>
      </w:r>
      <w:r>
        <w:rPr>
          <w:noProof/>
        </w:rPr>
        <w:fldChar w:fldCharType="end"/>
      </w:r>
    </w:p>
    <w:p w14:paraId="07952F51" w14:textId="157D2034" w:rsidR="006C7BDB" w:rsidRPr="006C7BDB" w:rsidRDefault="006C7BDB">
      <w:pPr>
        <w:pStyle w:val="TOC5"/>
        <w:rPr>
          <w:rFonts w:ascii="Calibri" w:hAnsi="Calibri"/>
          <w:noProof/>
          <w:kern w:val="2"/>
          <w:sz w:val="24"/>
          <w:szCs w:val="24"/>
          <w:lang w:eastAsia="en-GB"/>
        </w:rPr>
      </w:pPr>
      <w:r>
        <w:rPr>
          <w:noProof/>
        </w:rPr>
        <w:t>10.7.2.1.10</w:t>
      </w:r>
      <w:r w:rsidRPr="006C7BDB">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_Toc218422168 \h </w:instrText>
      </w:r>
      <w:r>
        <w:rPr>
          <w:noProof/>
        </w:rPr>
      </w:r>
      <w:r>
        <w:rPr>
          <w:noProof/>
        </w:rPr>
        <w:fldChar w:fldCharType="separate"/>
      </w:r>
      <w:r>
        <w:rPr>
          <w:noProof/>
        </w:rPr>
        <w:t>116</w:t>
      </w:r>
      <w:r>
        <w:rPr>
          <w:noProof/>
        </w:rPr>
        <w:fldChar w:fldCharType="end"/>
      </w:r>
    </w:p>
    <w:p w14:paraId="0144F1A0" w14:textId="024B10A5" w:rsidR="006C7BDB" w:rsidRPr="006C7BDB" w:rsidRDefault="006C7BDB">
      <w:pPr>
        <w:pStyle w:val="TOC5"/>
        <w:rPr>
          <w:rFonts w:ascii="Calibri" w:hAnsi="Calibri"/>
          <w:noProof/>
          <w:kern w:val="2"/>
          <w:sz w:val="24"/>
          <w:szCs w:val="24"/>
          <w:lang w:eastAsia="en-GB"/>
        </w:rPr>
      </w:pPr>
      <w:r>
        <w:rPr>
          <w:noProof/>
        </w:rPr>
        <w:t>10.7.2.1.11</w:t>
      </w:r>
      <w:r w:rsidRPr="006C7BDB">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_Toc218422169 \h </w:instrText>
      </w:r>
      <w:r>
        <w:rPr>
          <w:noProof/>
        </w:rPr>
      </w:r>
      <w:r>
        <w:rPr>
          <w:noProof/>
        </w:rPr>
        <w:fldChar w:fldCharType="separate"/>
      </w:r>
      <w:r>
        <w:rPr>
          <w:noProof/>
        </w:rPr>
        <w:t>117</w:t>
      </w:r>
      <w:r>
        <w:rPr>
          <w:noProof/>
        </w:rPr>
        <w:fldChar w:fldCharType="end"/>
      </w:r>
    </w:p>
    <w:p w14:paraId="4CF62745" w14:textId="4FD40B91" w:rsidR="006C7BDB" w:rsidRPr="006C7BDB" w:rsidRDefault="006C7BDB">
      <w:pPr>
        <w:pStyle w:val="TOC5"/>
        <w:rPr>
          <w:rFonts w:ascii="Calibri" w:hAnsi="Calibri"/>
          <w:noProof/>
          <w:kern w:val="2"/>
          <w:sz w:val="24"/>
          <w:szCs w:val="24"/>
          <w:lang w:eastAsia="en-GB"/>
        </w:rPr>
      </w:pPr>
      <w:r>
        <w:rPr>
          <w:noProof/>
        </w:rPr>
        <w:t>10.7.2.1.12</w:t>
      </w:r>
      <w:r w:rsidRPr="006C7BDB">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_Toc218422170 \h </w:instrText>
      </w:r>
      <w:r>
        <w:rPr>
          <w:noProof/>
        </w:rPr>
      </w:r>
      <w:r>
        <w:rPr>
          <w:noProof/>
        </w:rPr>
        <w:fldChar w:fldCharType="separate"/>
      </w:r>
      <w:r>
        <w:rPr>
          <w:noProof/>
        </w:rPr>
        <w:t>117</w:t>
      </w:r>
      <w:r>
        <w:rPr>
          <w:noProof/>
        </w:rPr>
        <w:fldChar w:fldCharType="end"/>
      </w:r>
    </w:p>
    <w:p w14:paraId="1A4D58FD" w14:textId="0C43D00F" w:rsidR="006C7BDB" w:rsidRPr="006C7BDB" w:rsidRDefault="006C7BDB">
      <w:pPr>
        <w:pStyle w:val="TOC4"/>
        <w:rPr>
          <w:rFonts w:ascii="Calibri" w:hAnsi="Calibri"/>
          <w:noProof/>
          <w:kern w:val="2"/>
          <w:sz w:val="24"/>
          <w:szCs w:val="24"/>
          <w:lang w:eastAsia="en-GB"/>
        </w:rPr>
      </w:pPr>
      <w:r>
        <w:rPr>
          <w:noProof/>
        </w:rPr>
        <w:t>10.7.2.2</w:t>
      </w:r>
      <w:r w:rsidRPr="006C7BDB">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_Toc218422171 \h </w:instrText>
      </w:r>
      <w:r>
        <w:rPr>
          <w:noProof/>
        </w:rPr>
      </w:r>
      <w:r>
        <w:rPr>
          <w:noProof/>
        </w:rPr>
        <w:fldChar w:fldCharType="separate"/>
      </w:r>
      <w:r>
        <w:rPr>
          <w:noProof/>
        </w:rPr>
        <w:t>117</w:t>
      </w:r>
      <w:r>
        <w:rPr>
          <w:noProof/>
        </w:rPr>
        <w:fldChar w:fldCharType="end"/>
      </w:r>
    </w:p>
    <w:p w14:paraId="245B9576" w14:textId="05ACB3A8" w:rsidR="006C7BDB" w:rsidRPr="006C7BDB" w:rsidRDefault="006C7BDB">
      <w:pPr>
        <w:pStyle w:val="TOC5"/>
        <w:rPr>
          <w:rFonts w:ascii="Calibri" w:hAnsi="Calibri"/>
          <w:noProof/>
          <w:kern w:val="2"/>
          <w:sz w:val="24"/>
          <w:szCs w:val="24"/>
          <w:lang w:eastAsia="en-GB"/>
        </w:rPr>
      </w:pPr>
      <w:r w:rsidRPr="003D5272">
        <w:rPr>
          <w:noProof/>
          <w:lang w:val="en-US"/>
        </w:rPr>
        <w:t>10.7.2.2.1</w:t>
      </w:r>
      <w:r w:rsidRPr="006C7BDB">
        <w:rPr>
          <w:rFonts w:ascii="Calibri" w:hAnsi="Calibri"/>
          <w:noProof/>
          <w:kern w:val="2"/>
          <w:sz w:val="24"/>
          <w:szCs w:val="24"/>
          <w:lang w:eastAsia="en-GB"/>
        </w:rPr>
        <w:tab/>
      </w:r>
      <w:r w:rsidRPr="003D5272">
        <w:rPr>
          <w:noProof/>
          <w:lang w:val="en-US"/>
        </w:rPr>
        <w:t>Private call setup in automatic commencement mode</w:t>
      </w:r>
      <w:r>
        <w:rPr>
          <w:noProof/>
        </w:rPr>
        <w:tab/>
      </w:r>
      <w:r>
        <w:rPr>
          <w:noProof/>
        </w:rPr>
        <w:fldChar w:fldCharType="begin"/>
      </w:r>
      <w:r>
        <w:rPr>
          <w:noProof/>
        </w:rPr>
        <w:instrText xml:space="preserve"> PAGEREF _Toc218422172 \h </w:instrText>
      </w:r>
      <w:r>
        <w:rPr>
          <w:noProof/>
        </w:rPr>
      </w:r>
      <w:r>
        <w:rPr>
          <w:noProof/>
        </w:rPr>
        <w:fldChar w:fldCharType="separate"/>
      </w:r>
      <w:r>
        <w:rPr>
          <w:noProof/>
        </w:rPr>
        <w:t>117</w:t>
      </w:r>
      <w:r>
        <w:rPr>
          <w:noProof/>
        </w:rPr>
        <w:fldChar w:fldCharType="end"/>
      </w:r>
    </w:p>
    <w:p w14:paraId="6881A881" w14:textId="3BCB8754" w:rsidR="006C7BDB" w:rsidRPr="006C7BDB" w:rsidRDefault="006C7BDB">
      <w:pPr>
        <w:pStyle w:val="TOC5"/>
        <w:rPr>
          <w:rFonts w:ascii="Calibri" w:hAnsi="Calibri"/>
          <w:noProof/>
          <w:kern w:val="2"/>
          <w:sz w:val="24"/>
          <w:szCs w:val="24"/>
          <w:lang w:eastAsia="en-GB"/>
        </w:rPr>
      </w:pPr>
      <w:r>
        <w:rPr>
          <w:noProof/>
        </w:rPr>
        <w:t>10.7.2.2.2</w:t>
      </w:r>
      <w:r w:rsidRPr="006C7BDB">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_Toc218422173 \h </w:instrText>
      </w:r>
      <w:r>
        <w:rPr>
          <w:noProof/>
        </w:rPr>
      </w:r>
      <w:r>
        <w:rPr>
          <w:noProof/>
        </w:rPr>
        <w:fldChar w:fldCharType="separate"/>
      </w:r>
      <w:r>
        <w:rPr>
          <w:noProof/>
        </w:rPr>
        <w:t>119</w:t>
      </w:r>
      <w:r>
        <w:rPr>
          <w:noProof/>
        </w:rPr>
        <w:fldChar w:fldCharType="end"/>
      </w:r>
    </w:p>
    <w:p w14:paraId="512A587F" w14:textId="5172323B" w:rsidR="006C7BDB" w:rsidRPr="006C7BDB" w:rsidRDefault="006C7BDB">
      <w:pPr>
        <w:pStyle w:val="TOC6"/>
        <w:rPr>
          <w:rFonts w:ascii="Calibri" w:hAnsi="Calibri"/>
          <w:noProof/>
          <w:kern w:val="2"/>
          <w:sz w:val="24"/>
          <w:szCs w:val="24"/>
          <w:lang w:eastAsia="en-GB"/>
        </w:rPr>
      </w:pPr>
      <w:r>
        <w:rPr>
          <w:noProof/>
        </w:rPr>
        <w:t>10.7.2.2.2.1</w:t>
      </w:r>
      <w:r w:rsidRPr="006C7BDB">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_Toc218422174 \h </w:instrText>
      </w:r>
      <w:r>
        <w:rPr>
          <w:noProof/>
        </w:rPr>
      </w:r>
      <w:r>
        <w:rPr>
          <w:noProof/>
        </w:rPr>
        <w:fldChar w:fldCharType="separate"/>
      </w:r>
      <w:r>
        <w:rPr>
          <w:noProof/>
        </w:rPr>
        <w:t>119</w:t>
      </w:r>
      <w:r>
        <w:rPr>
          <w:noProof/>
        </w:rPr>
        <w:fldChar w:fldCharType="end"/>
      </w:r>
    </w:p>
    <w:p w14:paraId="6091CEBC" w14:textId="60655353" w:rsidR="006C7BDB" w:rsidRPr="006C7BDB" w:rsidRDefault="006C7BDB">
      <w:pPr>
        <w:pStyle w:val="TOC6"/>
        <w:rPr>
          <w:rFonts w:ascii="Calibri" w:hAnsi="Calibri"/>
          <w:noProof/>
          <w:kern w:val="2"/>
          <w:sz w:val="24"/>
          <w:szCs w:val="24"/>
          <w:lang w:eastAsia="en-GB"/>
        </w:rPr>
      </w:pPr>
      <w:r>
        <w:rPr>
          <w:noProof/>
        </w:rPr>
        <w:t>10.7.2.2.2.2</w:t>
      </w:r>
      <w:r w:rsidRPr="006C7BD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_Toc218422175 \h </w:instrText>
      </w:r>
      <w:r>
        <w:rPr>
          <w:noProof/>
        </w:rPr>
      </w:r>
      <w:r>
        <w:rPr>
          <w:noProof/>
        </w:rPr>
        <w:fldChar w:fldCharType="separate"/>
      </w:r>
      <w:r>
        <w:rPr>
          <w:noProof/>
        </w:rPr>
        <w:t>119</w:t>
      </w:r>
      <w:r>
        <w:rPr>
          <w:noProof/>
        </w:rPr>
        <w:fldChar w:fldCharType="end"/>
      </w:r>
    </w:p>
    <w:p w14:paraId="54B4F0E4" w14:textId="26DD8DB2" w:rsidR="006C7BDB" w:rsidRPr="006C7BDB" w:rsidRDefault="006C7BDB">
      <w:pPr>
        <w:pStyle w:val="TOC5"/>
        <w:rPr>
          <w:rFonts w:ascii="Calibri" w:hAnsi="Calibri"/>
          <w:noProof/>
          <w:kern w:val="2"/>
          <w:sz w:val="24"/>
          <w:szCs w:val="24"/>
          <w:lang w:eastAsia="en-GB"/>
        </w:rPr>
      </w:pPr>
      <w:r>
        <w:rPr>
          <w:noProof/>
        </w:rPr>
        <w:t>10.7.2.2.3</w:t>
      </w:r>
      <w:r w:rsidRPr="006C7BDB">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_Toc218422176 \h </w:instrText>
      </w:r>
      <w:r>
        <w:rPr>
          <w:noProof/>
        </w:rPr>
      </w:r>
      <w:r>
        <w:rPr>
          <w:noProof/>
        </w:rPr>
        <w:fldChar w:fldCharType="separate"/>
      </w:r>
      <w:r>
        <w:rPr>
          <w:noProof/>
        </w:rPr>
        <w:t>122</w:t>
      </w:r>
      <w:r>
        <w:rPr>
          <w:noProof/>
        </w:rPr>
        <w:fldChar w:fldCharType="end"/>
      </w:r>
    </w:p>
    <w:p w14:paraId="3C8A3890" w14:textId="0E0FB9FC" w:rsidR="006C7BDB" w:rsidRPr="006C7BDB" w:rsidRDefault="006C7BDB">
      <w:pPr>
        <w:pStyle w:val="TOC6"/>
        <w:rPr>
          <w:rFonts w:ascii="Calibri" w:hAnsi="Calibri"/>
          <w:noProof/>
          <w:kern w:val="2"/>
          <w:sz w:val="24"/>
          <w:szCs w:val="24"/>
          <w:lang w:eastAsia="en-GB"/>
        </w:rPr>
      </w:pPr>
      <w:r>
        <w:rPr>
          <w:noProof/>
        </w:rPr>
        <w:t>10.7.2.2.3.1</w:t>
      </w:r>
      <w:r w:rsidRPr="006C7BDB">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_Toc218422177 \h </w:instrText>
      </w:r>
      <w:r>
        <w:rPr>
          <w:noProof/>
        </w:rPr>
      </w:r>
      <w:r>
        <w:rPr>
          <w:noProof/>
        </w:rPr>
        <w:fldChar w:fldCharType="separate"/>
      </w:r>
      <w:r>
        <w:rPr>
          <w:noProof/>
        </w:rPr>
        <w:t>122</w:t>
      </w:r>
      <w:r>
        <w:rPr>
          <w:noProof/>
        </w:rPr>
        <w:fldChar w:fldCharType="end"/>
      </w:r>
    </w:p>
    <w:p w14:paraId="1DA8CF12" w14:textId="2A7E61AF" w:rsidR="006C7BDB" w:rsidRPr="006C7BDB" w:rsidRDefault="006C7BDB">
      <w:pPr>
        <w:pStyle w:val="TOC6"/>
        <w:rPr>
          <w:rFonts w:ascii="Calibri" w:hAnsi="Calibri"/>
          <w:noProof/>
          <w:kern w:val="2"/>
          <w:sz w:val="24"/>
          <w:szCs w:val="24"/>
          <w:lang w:eastAsia="en-GB"/>
        </w:rPr>
      </w:pPr>
      <w:r w:rsidRPr="003D5272">
        <w:rPr>
          <w:noProof/>
          <w:lang w:val="en-US"/>
        </w:rPr>
        <w:t>10.7.2.2.3.2</w:t>
      </w:r>
      <w:r w:rsidRPr="006C7BDB">
        <w:rPr>
          <w:rFonts w:ascii="Calibri" w:hAnsi="Calibri"/>
          <w:noProof/>
          <w:kern w:val="2"/>
          <w:sz w:val="24"/>
          <w:szCs w:val="24"/>
          <w:lang w:eastAsia="en-GB"/>
        </w:rPr>
        <w:tab/>
      </w:r>
      <w:r w:rsidRPr="003D5272">
        <w:rPr>
          <w:noProof/>
          <w:lang w:val="en-US"/>
        </w:rPr>
        <w:t>Server initiated</w:t>
      </w:r>
      <w:r>
        <w:rPr>
          <w:noProof/>
        </w:rPr>
        <w:tab/>
      </w:r>
      <w:r>
        <w:rPr>
          <w:noProof/>
        </w:rPr>
        <w:fldChar w:fldCharType="begin"/>
      </w:r>
      <w:r>
        <w:rPr>
          <w:noProof/>
        </w:rPr>
        <w:instrText xml:space="preserve"> PAGEREF _Toc218422178 \h </w:instrText>
      </w:r>
      <w:r>
        <w:rPr>
          <w:noProof/>
        </w:rPr>
      </w:r>
      <w:r>
        <w:rPr>
          <w:noProof/>
        </w:rPr>
        <w:fldChar w:fldCharType="separate"/>
      </w:r>
      <w:r>
        <w:rPr>
          <w:noProof/>
        </w:rPr>
        <w:t>123</w:t>
      </w:r>
      <w:r>
        <w:rPr>
          <w:noProof/>
        </w:rPr>
        <w:fldChar w:fldCharType="end"/>
      </w:r>
    </w:p>
    <w:p w14:paraId="701CA873" w14:textId="0EFBBB83" w:rsidR="006C7BDB" w:rsidRPr="006C7BDB" w:rsidRDefault="006C7BDB">
      <w:pPr>
        <w:pStyle w:val="TOC4"/>
        <w:rPr>
          <w:rFonts w:ascii="Calibri" w:hAnsi="Calibri"/>
          <w:noProof/>
          <w:kern w:val="2"/>
          <w:sz w:val="24"/>
          <w:szCs w:val="24"/>
          <w:lang w:eastAsia="en-GB"/>
        </w:rPr>
      </w:pPr>
      <w:r w:rsidRPr="003D5272">
        <w:rPr>
          <w:noProof/>
          <w:lang w:val="en-US"/>
        </w:rPr>
        <w:t>10.7.2.3</w:t>
      </w:r>
      <w:r w:rsidRPr="006C7BDB">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_Toc218422179 \h </w:instrText>
      </w:r>
      <w:r>
        <w:rPr>
          <w:noProof/>
        </w:rPr>
      </w:r>
      <w:r>
        <w:rPr>
          <w:noProof/>
        </w:rPr>
        <w:fldChar w:fldCharType="separate"/>
      </w:r>
      <w:r>
        <w:rPr>
          <w:noProof/>
        </w:rPr>
        <w:t>123</w:t>
      </w:r>
      <w:r>
        <w:rPr>
          <w:noProof/>
        </w:rPr>
        <w:fldChar w:fldCharType="end"/>
      </w:r>
    </w:p>
    <w:p w14:paraId="1677257D" w14:textId="42687D48" w:rsidR="006C7BDB" w:rsidRPr="006C7BDB" w:rsidRDefault="006C7BDB">
      <w:pPr>
        <w:pStyle w:val="TOC5"/>
        <w:rPr>
          <w:rFonts w:ascii="Calibri" w:hAnsi="Calibri"/>
          <w:noProof/>
          <w:kern w:val="2"/>
          <w:sz w:val="24"/>
          <w:szCs w:val="24"/>
          <w:lang w:eastAsia="en-GB"/>
        </w:rPr>
      </w:pPr>
      <w:r w:rsidRPr="003D5272">
        <w:rPr>
          <w:noProof/>
          <w:lang w:val="en-US"/>
        </w:rPr>
        <w:t>10.7.2.3.1</w:t>
      </w:r>
      <w:r w:rsidRPr="006C7BDB">
        <w:rPr>
          <w:rFonts w:ascii="Calibri" w:hAnsi="Calibri"/>
          <w:noProof/>
          <w:kern w:val="2"/>
          <w:sz w:val="24"/>
          <w:szCs w:val="24"/>
          <w:lang w:eastAsia="en-GB"/>
        </w:rPr>
        <w:tab/>
      </w:r>
      <w:r w:rsidRPr="003D5272">
        <w:rPr>
          <w:noProof/>
          <w:lang w:val="en-US"/>
        </w:rPr>
        <w:t>Private call setup in automatic commencement mode – MCPTT users in multiple MCPTT systems</w:t>
      </w:r>
      <w:r>
        <w:rPr>
          <w:noProof/>
        </w:rPr>
        <w:tab/>
      </w:r>
      <w:r>
        <w:rPr>
          <w:noProof/>
        </w:rPr>
        <w:fldChar w:fldCharType="begin"/>
      </w:r>
      <w:r>
        <w:rPr>
          <w:noProof/>
        </w:rPr>
        <w:instrText xml:space="preserve"> PAGEREF _Toc218422180 \h </w:instrText>
      </w:r>
      <w:r>
        <w:rPr>
          <w:noProof/>
        </w:rPr>
      </w:r>
      <w:r>
        <w:rPr>
          <w:noProof/>
        </w:rPr>
        <w:fldChar w:fldCharType="separate"/>
      </w:r>
      <w:r>
        <w:rPr>
          <w:noProof/>
        </w:rPr>
        <w:t>123</w:t>
      </w:r>
      <w:r>
        <w:rPr>
          <w:noProof/>
        </w:rPr>
        <w:fldChar w:fldCharType="end"/>
      </w:r>
    </w:p>
    <w:p w14:paraId="73E5DA7D" w14:textId="7C166959" w:rsidR="006C7BDB" w:rsidRPr="006C7BDB" w:rsidRDefault="006C7BDB">
      <w:pPr>
        <w:pStyle w:val="TOC5"/>
        <w:rPr>
          <w:rFonts w:ascii="Calibri" w:hAnsi="Calibri"/>
          <w:noProof/>
          <w:kern w:val="2"/>
          <w:sz w:val="24"/>
          <w:szCs w:val="24"/>
          <w:lang w:eastAsia="en-GB"/>
        </w:rPr>
      </w:pPr>
      <w:r>
        <w:rPr>
          <w:noProof/>
        </w:rPr>
        <w:t>10.7.2.3.2</w:t>
      </w:r>
      <w:r w:rsidRPr="006C7BDB">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_Toc218422181 \h </w:instrText>
      </w:r>
      <w:r>
        <w:rPr>
          <w:noProof/>
        </w:rPr>
      </w:r>
      <w:r>
        <w:rPr>
          <w:noProof/>
        </w:rPr>
        <w:fldChar w:fldCharType="separate"/>
      </w:r>
      <w:r>
        <w:rPr>
          <w:noProof/>
        </w:rPr>
        <w:t>125</w:t>
      </w:r>
      <w:r>
        <w:rPr>
          <w:noProof/>
        </w:rPr>
        <w:fldChar w:fldCharType="end"/>
      </w:r>
    </w:p>
    <w:p w14:paraId="53FBE273" w14:textId="132F095F" w:rsidR="006C7BDB" w:rsidRPr="006C7BDB" w:rsidRDefault="006C7BDB">
      <w:pPr>
        <w:pStyle w:val="TOC5"/>
        <w:rPr>
          <w:rFonts w:ascii="Calibri" w:hAnsi="Calibri"/>
          <w:noProof/>
          <w:kern w:val="2"/>
          <w:sz w:val="24"/>
          <w:szCs w:val="24"/>
          <w:lang w:eastAsia="en-GB"/>
        </w:rPr>
      </w:pPr>
      <w:r>
        <w:rPr>
          <w:noProof/>
        </w:rPr>
        <w:t>10.7.2.3.3</w:t>
      </w:r>
      <w:r w:rsidRPr="006C7BDB">
        <w:rPr>
          <w:rFonts w:ascii="Calibri" w:hAnsi="Calibri"/>
          <w:noProof/>
          <w:kern w:val="2"/>
          <w:sz w:val="24"/>
          <w:szCs w:val="24"/>
          <w:lang w:eastAsia="en-GB"/>
        </w:rPr>
        <w:tab/>
      </w:r>
      <w:r>
        <w:rPr>
          <w:noProof/>
        </w:rPr>
        <w:t xml:space="preserve">Private call release </w:t>
      </w:r>
      <w:r w:rsidRPr="003D5272">
        <w:rPr>
          <w:noProof/>
          <w:lang w:val="en-US"/>
        </w:rPr>
        <w:t>– MCPTT users in multiple MCPTT systems</w:t>
      </w:r>
      <w:r>
        <w:rPr>
          <w:noProof/>
        </w:rPr>
        <w:tab/>
      </w:r>
      <w:r>
        <w:rPr>
          <w:noProof/>
        </w:rPr>
        <w:fldChar w:fldCharType="begin"/>
      </w:r>
      <w:r>
        <w:rPr>
          <w:noProof/>
        </w:rPr>
        <w:instrText xml:space="preserve"> PAGEREF _Toc218422182 \h </w:instrText>
      </w:r>
      <w:r>
        <w:rPr>
          <w:noProof/>
        </w:rPr>
      </w:r>
      <w:r>
        <w:rPr>
          <w:noProof/>
        </w:rPr>
        <w:fldChar w:fldCharType="separate"/>
      </w:r>
      <w:r>
        <w:rPr>
          <w:noProof/>
        </w:rPr>
        <w:t>127</w:t>
      </w:r>
      <w:r>
        <w:rPr>
          <w:noProof/>
        </w:rPr>
        <w:fldChar w:fldCharType="end"/>
      </w:r>
    </w:p>
    <w:p w14:paraId="012B2521" w14:textId="6DA9FD3B" w:rsidR="006C7BDB" w:rsidRPr="006C7BDB" w:rsidRDefault="006C7BDB">
      <w:pPr>
        <w:pStyle w:val="TOC4"/>
        <w:rPr>
          <w:rFonts w:ascii="Calibri" w:hAnsi="Calibri"/>
          <w:noProof/>
          <w:kern w:val="2"/>
          <w:sz w:val="24"/>
          <w:szCs w:val="24"/>
          <w:lang w:eastAsia="en-GB"/>
        </w:rPr>
      </w:pPr>
      <w:r w:rsidRPr="003D5272">
        <w:rPr>
          <w:noProof/>
          <w:lang w:val="nl-NL"/>
        </w:rPr>
        <w:t>10.7.2.4</w:t>
      </w:r>
      <w:r w:rsidRPr="006C7BDB">
        <w:rPr>
          <w:rFonts w:ascii="Calibri" w:hAnsi="Calibri"/>
          <w:noProof/>
          <w:kern w:val="2"/>
          <w:sz w:val="24"/>
          <w:szCs w:val="24"/>
          <w:lang w:eastAsia="en-GB"/>
        </w:rPr>
        <w:tab/>
      </w:r>
      <w:r w:rsidRPr="003D5272">
        <w:rPr>
          <w:noProof/>
          <w:lang w:val="nl-NL"/>
        </w:rPr>
        <w:t>MCPTT emergency private call</w:t>
      </w:r>
      <w:r>
        <w:rPr>
          <w:noProof/>
        </w:rPr>
        <w:tab/>
      </w:r>
      <w:r>
        <w:rPr>
          <w:noProof/>
        </w:rPr>
        <w:fldChar w:fldCharType="begin"/>
      </w:r>
      <w:r>
        <w:rPr>
          <w:noProof/>
        </w:rPr>
        <w:instrText xml:space="preserve"> PAGEREF _Toc218422183 \h </w:instrText>
      </w:r>
      <w:r>
        <w:rPr>
          <w:noProof/>
        </w:rPr>
      </w:r>
      <w:r>
        <w:rPr>
          <w:noProof/>
        </w:rPr>
        <w:fldChar w:fldCharType="separate"/>
      </w:r>
      <w:r>
        <w:rPr>
          <w:noProof/>
        </w:rPr>
        <w:t>127</w:t>
      </w:r>
      <w:r>
        <w:rPr>
          <w:noProof/>
        </w:rPr>
        <w:fldChar w:fldCharType="end"/>
      </w:r>
    </w:p>
    <w:p w14:paraId="6F3C242C" w14:textId="292EA1FA" w:rsidR="006C7BDB" w:rsidRPr="006C7BDB" w:rsidRDefault="006C7BDB">
      <w:pPr>
        <w:pStyle w:val="TOC5"/>
        <w:rPr>
          <w:rFonts w:ascii="Calibri" w:hAnsi="Calibri"/>
          <w:noProof/>
          <w:kern w:val="2"/>
          <w:sz w:val="24"/>
          <w:szCs w:val="24"/>
          <w:lang w:eastAsia="en-GB"/>
        </w:rPr>
      </w:pPr>
      <w:r>
        <w:rPr>
          <w:noProof/>
        </w:rPr>
        <w:t>10.7.2.4.1</w:t>
      </w:r>
      <w:r w:rsidRPr="006C7BDB">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_Toc218422184 \h </w:instrText>
      </w:r>
      <w:r>
        <w:rPr>
          <w:noProof/>
        </w:rPr>
      </w:r>
      <w:r>
        <w:rPr>
          <w:noProof/>
        </w:rPr>
        <w:fldChar w:fldCharType="separate"/>
      </w:r>
      <w:r>
        <w:rPr>
          <w:noProof/>
        </w:rPr>
        <w:t>127</w:t>
      </w:r>
      <w:r>
        <w:rPr>
          <w:noProof/>
        </w:rPr>
        <w:fldChar w:fldCharType="end"/>
      </w:r>
    </w:p>
    <w:p w14:paraId="7144AD3C" w14:textId="3FE905C8" w:rsidR="006C7BDB" w:rsidRPr="006C7BDB" w:rsidRDefault="006C7BDB">
      <w:pPr>
        <w:pStyle w:val="TOC5"/>
        <w:rPr>
          <w:rFonts w:ascii="Calibri" w:hAnsi="Calibri"/>
          <w:noProof/>
          <w:kern w:val="2"/>
          <w:sz w:val="24"/>
          <w:szCs w:val="24"/>
          <w:lang w:eastAsia="en-GB"/>
        </w:rPr>
      </w:pPr>
      <w:r>
        <w:rPr>
          <w:noProof/>
        </w:rPr>
        <w:t>10.7.2.4.2</w:t>
      </w:r>
      <w:r w:rsidRPr="006C7BDB">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_Toc218422185 \h </w:instrText>
      </w:r>
      <w:r>
        <w:rPr>
          <w:noProof/>
        </w:rPr>
      </w:r>
      <w:r>
        <w:rPr>
          <w:noProof/>
        </w:rPr>
        <w:fldChar w:fldCharType="separate"/>
      </w:r>
      <w:r>
        <w:rPr>
          <w:noProof/>
        </w:rPr>
        <w:t>129</w:t>
      </w:r>
      <w:r>
        <w:rPr>
          <w:noProof/>
        </w:rPr>
        <w:fldChar w:fldCharType="end"/>
      </w:r>
    </w:p>
    <w:p w14:paraId="72B6C8E9" w14:textId="037A7CA1" w:rsidR="006C7BDB" w:rsidRPr="006C7BDB" w:rsidRDefault="006C7BDB">
      <w:pPr>
        <w:pStyle w:val="TOC5"/>
        <w:rPr>
          <w:rFonts w:ascii="Calibri" w:hAnsi="Calibri"/>
          <w:noProof/>
          <w:kern w:val="2"/>
          <w:sz w:val="24"/>
          <w:szCs w:val="24"/>
          <w:lang w:eastAsia="en-GB"/>
        </w:rPr>
      </w:pPr>
      <w:r>
        <w:rPr>
          <w:noProof/>
        </w:rPr>
        <w:t>10.7.2.4.3</w:t>
      </w:r>
      <w:r w:rsidRPr="006C7BDB">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_Toc218422186 \h </w:instrText>
      </w:r>
      <w:r>
        <w:rPr>
          <w:noProof/>
        </w:rPr>
      </w:r>
      <w:r>
        <w:rPr>
          <w:noProof/>
        </w:rPr>
        <w:fldChar w:fldCharType="separate"/>
      </w:r>
      <w:r>
        <w:rPr>
          <w:noProof/>
        </w:rPr>
        <w:t>130</w:t>
      </w:r>
      <w:r>
        <w:rPr>
          <w:noProof/>
        </w:rPr>
        <w:fldChar w:fldCharType="end"/>
      </w:r>
    </w:p>
    <w:p w14:paraId="6946850F" w14:textId="15AF01FF" w:rsidR="006C7BDB" w:rsidRPr="006C7BDB" w:rsidRDefault="006C7BDB">
      <w:pPr>
        <w:pStyle w:val="TOC3"/>
        <w:rPr>
          <w:rFonts w:ascii="Calibri" w:hAnsi="Calibri"/>
          <w:noProof/>
          <w:kern w:val="2"/>
          <w:sz w:val="24"/>
          <w:szCs w:val="24"/>
          <w:lang w:eastAsia="en-GB"/>
        </w:rPr>
      </w:pPr>
      <w:r>
        <w:rPr>
          <w:noProof/>
        </w:rPr>
        <w:t>10.7.3</w:t>
      </w:r>
      <w:r w:rsidRPr="006C7BDB">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_Toc218422187 \h </w:instrText>
      </w:r>
      <w:r>
        <w:rPr>
          <w:noProof/>
        </w:rPr>
      </w:r>
      <w:r>
        <w:rPr>
          <w:noProof/>
        </w:rPr>
        <w:fldChar w:fldCharType="separate"/>
      </w:r>
      <w:r>
        <w:rPr>
          <w:noProof/>
        </w:rPr>
        <w:t>131</w:t>
      </w:r>
      <w:r>
        <w:rPr>
          <w:noProof/>
        </w:rPr>
        <w:fldChar w:fldCharType="end"/>
      </w:r>
    </w:p>
    <w:p w14:paraId="516B7860" w14:textId="5927BC9B" w:rsidR="006C7BDB" w:rsidRPr="006C7BDB" w:rsidRDefault="006C7BDB">
      <w:pPr>
        <w:pStyle w:val="TOC4"/>
        <w:rPr>
          <w:rFonts w:ascii="Calibri" w:hAnsi="Calibri"/>
          <w:noProof/>
          <w:kern w:val="2"/>
          <w:sz w:val="24"/>
          <w:szCs w:val="24"/>
          <w:lang w:eastAsia="en-GB"/>
        </w:rPr>
      </w:pPr>
      <w:r>
        <w:rPr>
          <w:noProof/>
        </w:rPr>
        <w:t>10.7.3.1</w:t>
      </w:r>
      <w:r w:rsidRPr="006C7BDB">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_Toc218422188 \h </w:instrText>
      </w:r>
      <w:r>
        <w:rPr>
          <w:noProof/>
        </w:rPr>
      </w:r>
      <w:r>
        <w:rPr>
          <w:noProof/>
        </w:rPr>
        <w:fldChar w:fldCharType="separate"/>
      </w:r>
      <w:r>
        <w:rPr>
          <w:noProof/>
        </w:rPr>
        <w:t>131</w:t>
      </w:r>
      <w:r>
        <w:rPr>
          <w:noProof/>
        </w:rPr>
        <w:fldChar w:fldCharType="end"/>
      </w:r>
    </w:p>
    <w:p w14:paraId="22F5D23E" w14:textId="722AEFF2" w:rsidR="006C7BDB" w:rsidRPr="006C7BDB" w:rsidRDefault="006C7BDB">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6C7BDB">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_Toc218422189 \h </w:instrText>
      </w:r>
      <w:r>
        <w:rPr>
          <w:noProof/>
        </w:rPr>
      </w:r>
      <w:r>
        <w:rPr>
          <w:noProof/>
        </w:rPr>
        <w:fldChar w:fldCharType="separate"/>
      </w:r>
      <w:r>
        <w:rPr>
          <w:noProof/>
        </w:rPr>
        <w:t>131</w:t>
      </w:r>
      <w:r>
        <w:rPr>
          <w:noProof/>
        </w:rPr>
        <w:fldChar w:fldCharType="end"/>
      </w:r>
    </w:p>
    <w:p w14:paraId="4B8F666B" w14:textId="2BF40880" w:rsidR="006C7BDB" w:rsidRPr="006C7BDB" w:rsidRDefault="006C7BDB">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6C7BDB">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_Toc218422190 \h </w:instrText>
      </w:r>
      <w:r>
        <w:rPr>
          <w:noProof/>
        </w:rPr>
      </w:r>
      <w:r>
        <w:rPr>
          <w:noProof/>
        </w:rPr>
        <w:fldChar w:fldCharType="separate"/>
      </w:r>
      <w:r>
        <w:rPr>
          <w:noProof/>
        </w:rPr>
        <w:t>132</w:t>
      </w:r>
      <w:r>
        <w:rPr>
          <w:noProof/>
        </w:rPr>
        <w:fldChar w:fldCharType="end"/>
      </w:r>
    </w:p>
    <w:p w14:paraId="5759052A" w14:textId="11290C7F" w:rsidR="006C7BDB" w:rsidRPr="006C7BDB" w:rsidRDefault="006C7BDB">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6C7BDB">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_Toc218422191 \h </w:instrText>
      </w:r>
      <w:r>
        <w:rPr>
          <w:noProof/>
        </w:rPr>
      </w:r>
      <w:r>
        <w:rPr>
          <w:noProof/>
        </w:rPr>
        <w:fldChar w:fldCharType="separate"/>
      </w:r>
      <w:r>
        <w:rPr>
          <w:noProof/>
        </w:rPr>
        <w:t>132</w:t>
      </w:r>
      <w:r>
        <w:rPr>
          <w:noProof/>
        </w:rPr>
        <w:fldChar w:fldCharType="end"/>
      </w:r>
    </w:p>
    <w:p w14:paraId="0D28047D" w14:textId="7D3E7CBB" w:rsidR="006C7BDB" w:rsidRPr="006C7BDB" w:rsidRDefault="006C7BDB">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6C7BDB">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_Toc218422192 \h </w:instrText>
      </w:r>
      <w:r>
        <w:rPr>
          <w:noProof/>
        </w:rPr>
      </w:r>
      <w:r>
        <w:rPr>
          <w:noProof/>
        </w:rPr>
        <w:fldChar w:fldCharType="separate"/>
      </w:r>
      <w:r>
        <w:rPr>
          <w:noProof/>
        </w:rPr>
        <w:t>132</w:t>
      </w:r>
      <w:r>
        <w:rPr>
          <w:noProof/>
        </w:rPr>
        <w:fldChar w:fldCharType="end"/>
      </w:r>
    </w:p>
    <w:p w14:paraId="5340D5EC" w14:textId="6E1E2A72" w:rsidR="006C7BDB" w:rsidRPr="006C7BDB" w:rsidRDefault="006C7BDB">
      <w:pPr>
        <w:pStyle w:val="TOC4"/>
        <w:rPr>
          <w:rFonts w:ascii="Calibri" w:hAnsi="Calibri"/>
          <w:noProof/>
          <w:kern w:val="2"/>
          <w:sz w:val="24"/>
          <w:szCs w:val="24"/>
          <w:lang w:eastAsia="en-GB"/>
        </w:rPr>
      </w:pPr>
      <w:r>
        <w:rPr>
          <w:noProof/>
        </w:rPr>
        <w:t>10.7.3.2</w:t>
      </w:r>
      <w:r w:rsidRPr="006C7BDB">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_Toc218422193 \h </w:instrText>
      </w:r>
      <w:r>
        <w:rPr>
          <w:noProof/>
        </w:rPr>
      </w:r>
      <w:r>
        <w:rPr>
          <w:noProof/>
        </w:rPr>
        <w:fldChar w:fldCharType="separate"/>
      </w:r>
      <w:r>
        <w:rPr>
          <w:noProof/>
        </w:rPr>
        <w:t>132</w:t>
      </w:r>
      <w:r>
        <w:rPr>
          <w:noProof/>
        </w:rPr>
        <w:fldChar w:fldCharType="end"/>
      </w:r>
    </w:p>
    <w:p w14:paraId="795BA682" w14:textId="1C0CBF94" w:rsidR="006C7BDB" w:rsidRPr="006C7BDB" w:rsidRDefault="006C7BDB">
      <w:pPr>
        <w:pStyle w:val="TOC4"/>
        <w:rPr>
          <w:rFonts w:ascii="Calibri" w:hAnsi="Calibri"/>
          <w:noProof/>
          <w:kern w:val="2"/>
          <w:sz w:val="24"/>
          <w:szCs w:val="24"/>
          <w:lang w:eastAsia="en-GB"/>
        </w:rPr>
      </w:pPr>
      <w:r>
        <w:rPr>
          <w:noProof/>
        </w:rPr>
        <w:t>10.7.3.3</w:t>
      </w:r>
      <w:r w:rsidRPr="006C7BDB">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_Toc218422194 \h </w:instrText>
      </w:r>
      <w:r>
        <w:rPr>
          <w:noProof/>
        </w:rPr>
      </w:r>
      <w:r>
        <w:rPr>
          <w:noProof/>
        </w:rPr>
        <w:fldChar w:fldCharType="separate"/>
      </w:r>
      <w:r>
        <w:rPr>
          <w:noProof/>
        </w:rPr>
        <w:t>133</w:t>
      </w:r>
      <w:r>
        <w:rPr>
          <w:noProof/>
        </w:rPr>
        <w:fldChar w:fldCharType="end"/>
      </w:r>
    </w:p>
    <w:p w14:paraId="4C0FB905" w14:textId="58D8036F" w:rsidR="006C7BDB" w:rsidRPr="006C7BDB" w:rsidRDefault="006C7BDB">
      <w:pPr>
        <w:pStyle w:val="TOC4"/>
        <w:rPr>
          <w:rFonts w:ascii="Calibri" w:hAnsi="Calibri"/>
          <w:noProof/>
          <w:kern w:val="2"/>
          <w:sz w:val="24"/>
          <w:szCs w:val="24"/>
          <w:lang w:eastAsia="en-GB"/>
        </w:rPr>
      </w:pPr>
      <w:r>
        <w:rPr>
          <w:noProof/>
        </w:rPr>
        <w:lastRenderedPageBreak/>
        <w:t>10.7.3.4</w:t>
      </w:r>
      <w:r w:rsidRPr="006C7BDB">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_Toc218422195 \h </w:instrText>
      </w:r>
      <w:r>
        <w:rPr>
          <w:noProof/>
        </w:rPr>
      </w:r>
      <w:r>
        <w:rPr>
          <w:noProof/>
        </w:rPr>
        <w:fldChar w:fldCharType="separate"/>
      </w:r>
      <w:r>
        <w:rPr>
          <w:noProof/>
        </w:rPr>
        <w:t>133</w:t>
      </w:r>
      <w:r>
        <w:rPr>
          <w:noProof/>
        </w:rPr>
        <w:fldChar w:fldCharType="end"/>
      </w:r>
    </w:p>
    <w:p w14:paraId="1239CEF5" w14:textId="4D22C143" w:rsidR="006C7BDB" w:rsidRPr="006C7BDB" w:rsidRDefault="006C7BDB">
      <w:pPr>
        <w:pStyle w:val="TOC4"/>
        <w:rPr>
          <w:rFonts w:ascii="Calibri" w:hAnsi="Calibri"/>
          <w:noProof/>
          <w:kern w:val="2"/>
          <w:sz w:val="24"/>
          <w:szCs w:val="24"/>
          <w:lang w:eastAsia="en-GB"/>
        </w:rPr>
      </w:pPr>
      <w:r>
        <w:rPr>
          <w:noProof/>
        </w:rPr>
        <w:t>10.7.3.5</w:t>
      </w:r>
      <w:r w:rsidRPr="006C7BDB">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_Toc218422196 \h </w:instrText>
      </w:r>
      <w:r>
        <w:rPr>
          <w:noProof/>
        </w:rPr>
      </w:r>
      <w:r>
        <w:rPr>
          <w:noProof/>
        </w:rPr>
        <w:fldChar w:fldCharType="separate"/>
      </w:r>
      <w:r>
        <w:rPr>
          <w:noProof/>
        </w:rPr>
        <w:t>135</w:t>
      </w:r>
      <w:r>
        <w:rPr>
          <w:noProof/>
        </w:rPr>
        <w:fldChar w:fldCharType="end"/>
      </w:r>
    </w:p>
    <w:p w14:paraId="4EC5542F" w14:textId="7C477A6B" w:rsidR="006C7BDB" w:rsidRPr="006C7BDB" w:rsidRDefault="006C7BDB">
      <w:pPr>
        <w:pStyle w:val="TOC4"/>
        <w:rPr>
          <w:rFonts w:ascii="Calibri" w:hAnsi="Calibri"/>
          <w:noProof/>
          <w:kern w:val="2"/>
          <w:sz w:val="24"/>
          <w:szCs w:val="24"/>
          <w:lang w:eastAsia="en-GB"/>
        </w:rPr>
      </w:pPr>
      <w:r w:rsidRPr="003D5272">
        <w:rPr>
          <w:noProof/>
          <w:lang w:val="nl-NL"/>
        </w:rPr>
        <w:t>10.7.3.6</w:t>
      </w:r>
      <w:r w:rsidRPr="006C7BDB">
        <w:rPr>
          <w:rFonts w:ascii="Calibri" w:hAnsi="Calibri"/>
          <w:noProof/>
          <w:kern w:val="2"/>
          <w:sz w:val="24"/>
          <w:szCs w:val="24"/>
          <w:lang w:eastAsia="en-GB"/>
        </w:rPr>
        <w:tab/>
      </w:r>
      <w:r w:rsidRPr="003D5272">
        <w:rPr>
          <w:noProof/>
          <w:lang w:val="nl-NL"/>
        </w:rPr>
        <w:t>MCPTT emergency private call</w:t>
      </w:r>
      <w:r>
        <w:rPr>
          <w:noProof/>
        </w:rPr>
        <w:tab/>
      </w:r>
      <w:r>
        <w:rPr>
          <w:noProof/>
        </w:rPr>
        <w:fldChar w:fldCharType="begin"/>
      </w:r>
      <w:r>
        <w:rPr>
          <w:noProof/>
        </w:rPr>
        <w:instrText xml:space="preserve"> PAGEREF _Toc218422197 \h </w:instrText>
      </w:r>
      <w:r>
        <w:rPr>
          <w:noProof/>
        </w:rPr>
      </w:r>
      <w:r>
        <w:rPr>
          <w:noProof/>
        </w:rPr>
        <w:fldChar w:fldCharType="separate"/>
      </w:r>
      <w:r>
        <w:rPr>
          <w:noProof/>
        </w:rPr>
        <w:t>135</w:t>
      </w:r>
      <w:r>
        <w:rPr>
          <w:noProof/>
        </w:rPr>
        <w:fldChar w:fldCharType="end"/>
      </w:r>
    </w:p>
    <w:p w14:paraId="033B7E59" w14:textId="301B7CB7" w:rsidR="006C7BDB" w:rsidRPr="006C7BDB" w:rsidRDefault="006C7BDB">
      <w:pPr>
        <w:pStyle w:val="TOC3"/>
        <w:rPr>
          <w:rFonts w:ascii="Calibri" w:hAnsi="Calibri"/>
          <w:noProof/>
          <w:kern w:val="2"/>
          <w:sz w:val="24"/>
          <w:szCs w:val="24"/>
          <w:lang w:eastAsia="en-GB"/>
        </w:rPr>
      </w:pPr>
      <w:r>
        <w:rPr>
          <w:noProof/>
          <w:lang w:eastAsia="x-none"/>
        </w:rPr>
        <w:t>10.7.4</w:t>
      </w:r>
      <w:r w:rsidRPr="006C7BDB">
        <w:rPr>
          <w:rFonts w:ascii="Calibri" w:hAnsi="Calibri"/>
          <w:noProof/>
          <w:kern w:val="2"/>
          <w:sz w:val="24"/>
          <w:szCs w:val="24"/>
          <w:lang w:eastAsia="en-GB"/>
        </w:rPr>
        <w:tab/>
      </w:r>
      <w:r w:rsidRPr="003D5272">
        <w:rPr>
          <w:noProof/>
          <w:lang w:val="en-US"/>
        </w:rPr>
        <w:t>MCPTT private call call</w:t>
      </w:r>
      <w:r w:rsidRPr="003D5272">
        <w:rPr>
          <w:noProof/>
          <w:lang w:val="en-US"/>
        </w:rPr>
        <w:noBreakHyphen/>
        <w:t>back request</w:t>
      </w:r>
      <w:r>
        <w:rPr>
          <w:noProof/>
        </w:rPr>
        <w:tab/>
      </w:r>
      <w:r>
        <w:rPr>
          <w:noProof/>
        </w:rPr>
        <w:fldChar w:fldCharType="begin"/>
      </w:r>
      <w:r>
        <w:rPr>
          <w:noProof/>
        </w:rPr>
        <w:instrText xml:space="preserve"> PAGEREF _Toc218422198 \h </w:instrText>
      </w:r>
      <w:r>
        <w:rPr>
          <w:noProof/>
        </w:rPr>
      </w:r>
      <w:r>
        <w:rPr>
          <w:noProof/>
        </w:rPr>
        <w:fldChar w:fldCharType="separate"/>
      </w:r>
      <w:r>
        <w:rPr>
          <w:noProof/>
        </w:rPr>
        <w:t>136</w:t>
      </w:r>
      <w:r>
        <w:rPr>
          <w:noProof/>
        </w:rPr>
        <w:fldChar w:fldCharType="end"/>
      </w:r>
    </w:p>
    <w:p w14:paraId="1C6AC5B2" w14:textId="151AD78A" w:rsidR="006C7BDB" w:rsidRPr="006C7BDB" w:rsidRDefault="006C7BDB">
      <w:pPr>
        <w:pStyle w:val="TOC4"/>
        <w:rPr>
          <w:rFonts w:ascii="Calibri" w:hAnsi="Calibri"/>
          <w:noProof/>
          <w:kern w:val="2"/>
          <w:sz w:val="24"/>
          <w:szCs w:val="24"/>
          <w:lang w:eastAsia="en-GB"/>
        </w:rPr>
      </w:pPr>
      <w:r>
        <w:rPr>
          <w:noProof/>
        </w:rPr>
        <w:t>10.7.4.1</w:t>
      </w:r>
      <w:r w:rsidRPr="006C7BDB">
        <w:rPr>
          <w:rFonts w:ascii="Calibri" w:hAnsi="Calibri"/>
          <w:noProof/>
          <w:kern w:val="2"/>
          <w:sz w:val="24"/>
          <w:szCs w:val="24"/>
          <w:lang w:eastAsia="en-GB"/>
        </w:rPr>
        <w:tab/>
      </w:r>
      <w:r w:rsidRPr="003D5272">
        <w:rPr>
          <w:noProof/>
          <w:lang w:val="en-US"/>
        </w:rPr>
        <w:t>Information flows for MCPTT private call call</w:t>
      </w:r>
      <w:r w:rsidRPr="003D5272">
        <w:rPr>
          <w:noProof/>
          <w:lang w:val="en-US"/>
        </w:rPr>
        <w:noBreakHyphen/>
        <w:t>back request</w:t>
      </w:r>
      <w:r>
        <w:rPr>
          <w:noProof/>
        </w:rPr>
        <w:tab/>
      </w:r>
      <w:r>
        <w:rPr>
          <w:noProof/>
        </w:rPr>
        <w:fldChar w:fldCharType="begin"/>
      </w:r>
      <w:r>
        <w:rPr>
          <w:noProof/>
        </w:rPr>
        <w:instrText xml:space="preserve"> PAGEREF _Toc218422199 \h </w:instrText>
      </w:r>
      <w:r>
        <w:rPr>
          <w:noProof/>
        </w:rPr>
      </w:r>
      <w:r>
        <w:rPr>
          <w:noProof/>
        </w:rPr>
        <w:fldChar w:fldCharType="separate"/>
      </w:r>
      <w:r>
        <w:rPr>
          <w:noProof/>
        </w:rPr>
        <w:t>136</w:t>
      </w:r>
      <w:r>
        <w:rPr>
          <w:noProof/>
        </w:rPr>
        <w:fldChar w:fldCharType="end"/>
      </w:r>
    </w:p>
    <w:p w14:paraId="472EFB55" w14:textId="10E7D1B7" w:rsidR="006C7BDB" w:rsidRPr="006C7BDB" w:rsidRDefault="006C7BDB">
      <w:pPr>
        <w:pStyle w:val="TOC5"/>
        <w:rPr>
          <w:rFonts w:ascii="Calibri" w:hAnsi="Calibri"/>
          <w:noProof/>
          <w:kern w:val="2"/>
          <w:sz w:val="24"/>
          <w:szCs w:val="24"/>
          <w:lang w:eastAsia="en-GB"/>
        </w:rPr>
      </w:pPr>
      <w:r>
        <w:rPr>
          <w:noProof/>
        </w:rPr>
        <w:t>10.7.4.1.1</w:t>
      </w:r>
      <w:r w:rsidRPr="006C7BDB">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_Toc218422200 \h </w:instrText>
      </w:r>
      <w:r>
        <w:rPr>
          <w:noProof/>
        </w:rPr>
      </w:r>
      <w:r>
        <w:rPr>
          <w:noProof/>
        </w:rPr>
        <w:fldChar w:fldCharType="separate"/>
      </w:r>
      <w:r>
        <w:rPr>
          <w:noProof/>
        </w:rPr>
        <w:t>136</w:t>
      </w:r>
      <w:r>
        <w:rPr>
          <w:noProof/>
        </w:rPr>
        <w:fldChar w:fldCharType="end"/>
      </w:r>
    </w:p>
    <w:p w14:paraId="706CC929" w14:textId="0F255901" w:rsidR="006C7BDB" w:rsidRPr="006C7BDB" w:rsidRDefault="006C7BDB">
      <w:pPr>
        <w:pStyle w:val="TOC5"/>
        <w:rPr>
          <w:rFonts w:ascii="Calibri" w:hAnsi="Calibri"/>
          <w:noProof/>
          <w:kern w:val="2"/>
          <w:sz w:val="24"/>
          <w:szCs w:val="24"/>
          <w:lang w:eastAsia="en-GB"/>
        </w:rPr>
      </w:pPr>
      <w:r>
        <w:rPr>
          <w:noProof/>
        </w:rPr>
        <w:t>10.7.4.1.2</w:t>
      </w:r>
      <w:r w:rsidRPr="006C7BDB">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_Toc218422201 \h </w:instrText>
      </w:r>
      <w:r>
        <w:rPr>
          <w:noProof/>
        </w:rPr>
      </w:r>
      <w:r>
        <w:rPr>
          <w:noProof/>
        </w:rPr>
        <w:fldChar w:fldCharType="separate"/>
      </w:r>
      <w:r>
        <w:rPr>
          <w:noProof/>
        </w:rPr>
        <w:t>136</w:t>
      </w:r>
      <w:r>
        <w:rPr>
          <w:noProof/>
        </w:rPr>
        <w:fldChar w:fldCharType="end"/>
      </w:r>
    </w:p>
    <w:p w14:paraId="186E2F92" w14:textId="75625360" w:rsidR="006C7BDB" w:rsidRPr="006C7BDB" w:rsidRDefault="006C7BDB">
      <w:pPr>
        <w:pStyle w:val="TOC5"/>
        <w:rPr>
          <w:rFonts w:ascii="Calibri" w:hAnsi="Calibri"/>
          <w:noProof/>
          <w:kern w:val="2"/>
          <w:sz w:val="24"/>
          <w:szCs w:val="24"/>
          <w:lang w:eastAsia="en-GB"/>
        </w:rPr>
      </w:pPr>
      <w:r>
        <w:rPr>
          <w:noProof/>
        </w:rPr>
        <w:t>10.7.4.1.3</w:t>
      </w:r>
      <w:r w:rsidRPr="006C7BDB">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_Toc218422202 \h </w:instrText>
      </w:r>
      <w:r>
        <w:rPr>
          <w:noProof/>
        </w:rPr>
      </w:r>
      <w:r>
        <w:rPr>
          <w:noProof/>
        </w:rPr>
        <w:fldChar w:fldCharType="separate"/>
      </w:r>
      <w:r>
        <w:rPr>
          <w:noProof/>
        </w:rPr>
        <w:t>136</w:t>
      </w:r>
      <w:r>
        <w:rPr>
          <w:noProof/>
        </w:rPr>
        <w:fldChar w:fldCharType="end"/>
      </w:r>
    </w:p>
    <w:p w14:paraId="5623A950" w14:textId="330764EB" w:rsidR="006C7BDB" w:rsidRPr="006C7BDB" w:rsidRDefault="006C7BDB">
      <w:pPr>
        <w:pStyle w:val="TOC5"/>
        <w:rPr>
          <w:rFonts w:ascii="Calibri" w:hAnsi="Calibri"/>
          <w:noProof/>
          <w:kern w:val="2"/>
          <w:sz w:val="24"/>
          <w:szCs w:val="24"/>
          <w:lang w:eastAsia="en-GB"/>
        </w:rPr>
      </w:pPr>
      <w:r>
        <w:rPr>
          <w:noProof/>
        </w:rPr>
        <w:t>10.7.4.1.4</w:t>
      </w:r>
      <w:r w:rsidRPr="006C7BDB">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_Toc218422203 \h </w:instrText>
      </w:r>
      <w:r>
        <w:rPr>
          <w:noProof/>
        </w:rPr>
      </w:r>
      <w:r>
        <w:rPr>
          <w:noProof/>
        </w:rPr>
        <w:fldChar w:fldCharType="separate"/>
      </w:r>
      <w:r>
        <w:rPr>
          <w:noProof/>
        </w:rPr>
        <w:t>137</w:t>
      </w:r>
      <w:r>
        <w:rPr>
          <w:noProof/>
        </w:rPr>
        <w:fldChar w:fldCharType="end"/>
      </w:r>
    </w:p>
    <w:p w14:paraId="31234186" w14:textId="7353F994" w:rsidR="006C7BDB" w:rsidRPr="006C7BDB" w:rsidRDefault="006C7BDB">
      <w:pPr>
        <w:pStyle w:val="TOC4"/>
        <w:rPr>
          <w:rFonts w:ascii="Calibri" w:hAnsi="Calibri"/>
          <w:noProof/>
          <w:kern w:val="2"/>
          <w:sz w:val="24"/>
          <w:szCs w:val="24"/>
          <w:lang w:eastAsia="en-GB"/>
        </w:rPr>
      </w:pPr>
      <w:r w:rsidRPr="003D5272">
        <w:rPr>
          <w:noProof/>
          <w:lang w:val="en-US"/>
        </w:rPr>
        <w:t>10.7.4.2</w:t>
      </w:r>
      <w:r w:rsidRPr="006C7BDB">
        <w:rPr>
          <w:rFonts w:ascii="Calibri" w:hAnsi="Calibri"/>
          <w:noProof/>
          <w:kern w:val="2"/>
          <w:sz w:val="24"/>
          <w:szCs w:val="24"/>
          <w:lang w:eastAsia="en-GB"/>
        </w:rPr>
        <w:tab/>
      </w:r>
      <w:r w:rsidRPr="003D5272">
        <w:rPr>
          <w:noProof/>
          <w:lang w:val="en-US"/>
        </w:rPr>
        <w:t>MCPTT private call call</w:t>
      </w:r>
      <w:r w:rsidRPr="003D5272">
        <w:rPr>
          <w:noProof/>
          <w:lang w:val="en-US"/>
        </w:rPr>
        <w:noBreakHyphen/>
        <w:t>back request within one MCPTT system</w:t>
      </w:r>
      <w:r>
        <w:rPr>
          <w:noProof/>
        </w:rPr>
        <w:tab/>
      </w:r>
      <w:r>
        <w:rPr>
          <w:noProof/>
        </w:rPr>
        <w:fldChar w:fldCharType="begin"/>
      </w:r>
      <w:r>
        <w:rPr>
          <w:noProof/>
        </w:rPr>
        <w:instrText xml:space="preserve"> PAGEREF _Toc218422204 \h </w:instrText>
      </w:r>
      <w:r>
        <w:rPr>
          <w:noProof/>
        </w:rPr>
      </w:r>
      <w:r>
        <w:rPr>
          <w:noProof/>
        </w:rPr>
        <w:fldChar w:fldCharType="separate"/>
      </w:r>
      <w:r>
        <w:rPr>
          <w:noProof/>
        </w:rPr>
        <w:t>137</w:t>
      </w:r>
      <w:r>
        <w:rPr>
          <w:noProof/>
        </w:rPr>
        <w:fldChar w:fldCharType="end"/>
      </w:r>
    </w:p>
    <w:p w14:paraId="309574E4" w14:textId="173FB92C" w:rsidR="006C7BDB" w:rsidRPr="006C7BDB" w:rsidRDefault="006C7BDB">
      <w:pPr>
        <w:pStyle w:val="TOC4"/>
        <w:rPr>
          <w:rFonts w:ascii="Calibri" w:hAnsi="Calibri"/>
          <w:noProof/>
          <w:kern w:val="2"/>
          <w:sz w:val="24"/>
          <w:szCs w:val="24"/>
          <w:lang w:eastAsia="en-GB"/>
        </w:rPr>
      </w:pPr>
      <w:r w:rsidRPr="003D5272">
        <w:rPr>
          <w:noProof/>
          <w:lang w:val="en-US"/>
        </w:rPr>
        <w:t>10.7.4.3</w:t>
      </w:r>
      <w:r w:rsidRPr="006C7BDB">
        <w:rPr>
          <w:rFonts w:ascii="Calibri" w:hAnsi="Calibri"/>
          <w:noProof/>
          <w:kern w:val="2"/>
          <w:sz w:val="24"/>
          <w:szCs w:val="24"/>
          <w:lang w:eastAsia="en-GB"/>
        </w:rPr>
        <w:tab/>
      </w:r>
      <w:r w:rsidRPr="003D5272">
        <w:rPr>
          <w:noProof/>
          <w:lang w:val="en-US"/>
        </w:rPr>
        <w:t>MCPTT private call call</w:t>
      </w:r>
      <w:r w:rsidRPr="003D5272">
        <w:rPr>
          <w:noProof/>
          <w:lang w:val="en-US"/>
        </w:rPr>
        <w:noBreakHyphen/>
        <w:t>back cancel request within one MCPTT system</w:t>
      </w:r>
      <w:r>
        <w:rPr>
          <w:noProof/>
        </w:rPr>
        <w:tab/>
      </w:r>
      <w:r>
        <w:rPr>
          <w:noProof/>
        </w:rPr>
        <w:fldChar w:fldCharType="begin"/>
      </w:r>
      <w:r>
        <w:rPr>
          <w:noProof/>
        </w:rPr>
        <w:instrText xml:space="preserve"> PAGEREF _Toc218422205 \h </w:instrText>
      </w:r>
      <w:r>
        <w:rPr>
          <w:noProof/>
        </w:rPr>
      </w:r>
      <w:r>
        <w:rPr>
          <w:noProof/>
        </w:rPr>
        <w:fldChar w:fldCharType="separate"/>
      </w:r>
      <w:r>
        <w:rPr>
          <w:noProof/>
        </w:rPr>
        <w:t>138</w:t>
      </w:r>
      <w:r>
        <w:rPr>
          <w:noProof/>
        </w:rPr>
        <w:fldChar w:fldCharType="end"/>
      </w:r>
    </w:p>
    <w:p w14:paraId="70B2260B" w14:textId="545209C9" w:rsidR="006C7BDB" w:rsidRPr="006C7BDB" w:rsidRDefault="006C7BDB">
      <w:pPr>
        <w:pStyle w:val="TOC4"/>
        <w:rPr>
          <w:rFonts w:ascii="Calibri" w:hAnsi="Calibri"/>
          <w:noProof/>
          <w:kern w:val="2"/>
          <w:sz w:val="24"/>
          <w:szCs w:val="24"/>
          <w:lang w:eastAsia="en-GB"/>
        </w:rPr>
      </w:pPr>
      <w:r w:rsidRPr="003D5272">
        <w:rPr>
          <w:noProof/>
          <w:lang w:val="en-US"/>
        </w:rPr>
        <w:t>10.7.4.4</w:t>
      </w:r>
      <w:r w:rsidRPr="006C7BDB">
        <w:rPr>
          <w:rFonts w:ascii="Calibri" w:hAnsi="Calibri"/>
          <w:noProof/>
          <w:kern w:val="2"/>
          <w:sz w:val="24"/>
          <w:szCs w:val="24"/>
          <w:lang w:eastAsia="en-GB"/>
        </w:rPr>
        <w:tab/>
      </w:r>
      <w:r w:rsidRPr="003D5272">
        <w:rPr>
          <w:noProof/>
          <w:lang w:val="en-US"/>
        </w:rPr>
        <w:t>MCPTT private call call</w:t>
      </w:r>
      <w:r w:rsidRPr="003D5272">
        <w:rPr>
          <w:noProof/>
          <w:lang w:val="en-US"/>
        </w:rPr>
        <w:noBreakHyphen/>
        <w:t>back request fulfillment within one MCPTT system</w:t>
      </w:r>
      <w:r>
        <w:rPr>
          <w:noProof/>
        </w:rPr>
        <w:tab/>
      </w:r>
      <w:r>
        <w:rPr>
          <w:noProof/>
        </w:rPr>
        <w:fldChar w:fldCharType="begin"/>
      </w:r>
      <w:r>
        <w:rPr>
          <w:noProof/>
        </w:rPr>
        <w:instrText xml:space="preserve"> PAGEREF _Toc218422206 \h </w:instrText>
      </w:r>
      <w:r>
        <w:rPr>
          <w:noProof/>
        </w:rPr>
      </w:r>
      <w:r>
        <w:rPr>
          <w:noProof/>
        </w:rPr>
        <w:fldChar w:fldCharType="separate"/>
      </w:r>
      <w:r>
        <w:rPr>
          <w:noProof/>
        </w:rPr>
        <w:t>139</w:t>
      </w:r>
      <w:r>
        <w:rPr>
          <w:noProof/>
        </w:rPr>
        <w:fldChar w:fldCharType="end"/>
      </w:r>
    </w:p>
    <w:p w14:paraId="7D6A5E51" w14:textId="2D789D3C" w:rsidR="006C7BDB" w:rsidRPr="006C7BDB" w:rsidRDefault="006C7BDB">
      <w:pPr>
        <w:pStyle w:val="TOC3"/>
        <w:rPr>
          <w:rFonts w:ascii="Calibri" w:hAnsi="Calibri"/>
          <w:noProof/>
          <w:kern w:val="2"/>
          <w:sz w:val="24"/>
          <w:szCs w:val="24"/>
          <w:lang w:eastAsia="en-GB"/>
        </w:rPr>
      </w:pPr>
      <w:r>
        <w:rPr>
          <w:noProof/>
          <w:lang w:eastAsia="x-none"/>
        </w:rPr>
        <w:t>10.7.5</w:t>
      </w:r>
      <w:r w:rsidRPr="006C7BDB">
        <w:rPr>
          <w:rFonts w:ascii="Calibri" w:hAnsi="Calibri"/>
          <w:noProof/>
          <w:kern w:val="2"/>
          <w:sz w:val="24"/>
          <w:szCs w:val="24"/>
          <w:lang w:eastAsia="en-GB"/>
        </w:rPr>
        <w:tab/>
      </w:r>
      <w:r w:rsidRPr="003D5272">
        <w:rPr>
          <w:noProof/>
          <w:lang w:val="en-US"/>
        </w:rPr>
        <w:t xml:space="preserve">MCPTT </w:t>
      </w:r>
      <w:r>
        <w:rPr>
          <w:noProof/>
        </w:rPr>
        <w:t>call forwarding for private calls</w:t>
      </w:r>
      <w:r>
        <w:rPr>
          <w:noProof/>
        </w:rPr>
        <w:tab/>
      </w:r>
      <w:r>
        <w:rPr>
          <w:noProof/>
        </w:rPr>
        <w:fldChar w:fldCharType="begin"/>
      </w:r>
      <w:r>
        <w:rPr>
          <w:noProof/>
        </w:rPr>
        <w:instrText xml:space="preserve"> PAGEREF _Toc218422207 \h </w:instrText>
      </w:r>
      <w:r>
        <w:rPr>
          <w:noProof/>
        </w:rPr>
      </w:r>
      <w:r>
        <w:rPr>
          <w:noProof/>
        </w:rPr>
        <w:fldChar w:fldCharType="separate"/>
      </w:r>
      <w:r>
        <w:rPr>
          <w:noProof/>
        </w:rPr>
        <w:t>140</w:t>
      </w:r>
      <w:r>
        <w:rPr>
          <w:noProof/>
        </w:rPr>
        <w:fldChar w:fldCharType="end"/>
      </w:r>
    </w:p>
    <w:p w14:paraId="74B14009" w14:textId="5B2A83EC" w:rsidR="006C7BDB" w:rsidRPr="006C7BDB" w:rsidRDefault="006C7BDB">
      <w:pPr>
        <w:pStyle w:val="TOC4"/>
        <w:rPr>
          <w:rFonts w:ascii="Calibri" w:hAnsi="Calibri"/>
          <w:noProof/>
          <w:kern w:val="2"/>
          <w:sz w:val="24"/>
          <w:szCs w:val="24"/>
          <w:lang w:eastAsia="en-GB"/>
        </w:rPr>
      </w:pPr>
      <w:r>
        <w:rPr>
          <w:noProof/>
        </w:rPr>
        <w:t>10.7.5.1</w:t>
      </w:r>
      <w:r w:rsidRPr="006C7BDB">
        <w:rPr>
          <w:rFonts w:ascii="Calibri" w:hAnsi="Calibri"/>
          <w:noProof/>
          <w:kern w:val="2"/>
          <w:sz w:val="24"/>
          <w:szCs w:val="24"/>
          <w:lang w:eastAsia="en-GB"/>
        </w:rPr>
        <w:tab/>
      </w:r>
      <w:r w:rsidRPr="003D5272">
        <w:rPr>
          <w:noProof/>
          <w:lang w:val="en-US"/>
        </w:rPr>
        <w:t>General</w:t>
      </w:r>
      <w:r>
        <w:rPr>
          <w:noProof/>
        </w:rPr>
        <w:tab/>
      </w:r>
      <w:r>
        <w:rPr>
          <w:noProof/>
        </w:rPr>
        <w:fldChar w:fldCharType="begin"/>
      </w:r>
      <w:r>
        <w:rPr>
          <w:noProof/>
        </w:rPr>
        <w:instrText xml:space="preserve"> PAGEREF _Toc218422208 \h </w:instrText>
      </w:r>
      <w:r>
        <w:rPr>
          <w:noProof/>
        </w:rPr>
      </w:r>
      <w:r>
        <w:rPr>
          <w:noProof/>
        </w:rPr>
        <w:fldChar w:fldCharType="separate"/>
      </w:r>
      <w:r>
        <w:rPr>
          <w:noProof/>
        </w:rPr>
        <w:t>140</w:t>
      </w:r>
      <w:r>
        <w:rPr>
          <w:noProof/>
        </w:rPr>
        <w:fldChar w:fldCharType="end"/>
      </w:r>
    </w:p>
    <w:p w14:paraId="4EF287CA" w14:textId="2A37C0A3" w:rsidR="006C7BDB" w:rsidRPr="006C7BDB" w:rsidRDefault="006C7BDB">
      <w:pPr>
        <w:pStyle w:val="TOC5"/>
        <w:rPr>
          <w:rFonts w:ascii="Calibri" w:hAnsi="Calibri"/>
          <w:noProof/>
          <w:kern w:val="2"/>
          <w:sz w:val="24"/>
          <w:szCs w:val="24"/>
          <w:lang w:eastAsia="en-GB"/>
        </w:rPr>
      </w:pPr>
      <w:r>
        <w:rPr>
          <w:noProof/>
        </w:rPr>
        <w:t>10.7.5.1.1</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_Toc218422209 \h </w:instrText>
      </w:r>
      <w:r>
        <w:rPr>
          <w:noProof/>
        </w:rPr>
      </w:r>
      <w:r>
        <w:rPr>
          <w:noProof/>
        </w:rPr>
        <w:fldChar w:fldCharType="separate"/>
      </w:r>
      <w:r>
        <w:rPr>
          <w:noProof/>
        </w:rPr>
        <w:t>140</w:t>
      </w:r>
      <w:r>
        <w:rPr>
          <w:noProof/>
        </w:rPr>
        <w:fldChar w:fldCharType="end"/>
      </w:r>
    </w:p>
    <w:p w14:paraId="49502739" w14:textId="3DB5B889" w:rsidR="006C7BDB" w:rsidRPr="006C7BDB" w:rsidRDefault="006C7BDB">
      <w:pPr>
        <w:pStyle w:val="TOC5"/>
        <w:rPr>
          <w:rFonts w:ascii="Calibri" w:hAnsi="Calibri"/>
          <w:noProof/>
          <w:kern w:val="2"/>
          <w:sz w:val="24"/>
          <w:szCs w:val="24"/>
          <w:lang w:eastAsia="en-GB"/>
        </w:rPr>
      </w:pPr>
      <w:r>
        <w:rPr>
          <w:noProof/>
        </w:rPr>
        <w:t>10.7.5.1.2</w:t>
      </w:r>
      <w:r w:rsidRPr="006C7BDB">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_Toc218422210 \h </w:instrText>
      </w:r>
      <w:r>
        <w:rPr>
          <w:noProof/>
        </w:rPr>
      </w:r>
      <w:r>
        <w:rPr>
          <w:noProof/>
        </w:rPr>
        <w:fldChar w:fldCharType="separate"/>
      </w:r>
      <w:r>
        <w:rPr>
          <w:noProof/>
        </w:rPr>
        <w:t>140</w:t>
      </w:r>
      <w:r>
        <w:rPr>
          <w:noProof/>
        </w:rPr>
        <w:fldChar w:fldCharType="end"/>
      </w:r>
    </w:p>
    <w:p w14:paraId="22FDA38E" w14:textId="0A1419D0" w:rsidR="006C7BDB" w:rsidRPr="006C7BDB" w:rsidRDefault="006C7BDB">
      <w:pPr>
        <w:pStyle w:val="TOC5"/>
        <w:rPr>
          <w:rFonts w:ascii="Calibri" w:hAnsi="Calibri"/>
          <w:noProof/>
          <w:kern w:val="2"/>
          <w:sz w:val="24"/>
          <w:szCs w:val="24"/>
          <w:lang w:eastAsia="en-GB"/>
        </w:rPr>
      </w:pPr>
      <w:r>
        <w:rPr>
          <w:noProof/>
        </w:rPr>
        <w:t>10.7.5.1.3</w:t>
      </w:r>
      <w:r w:rsidRPr="006C7BDB">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_Toc218422211 \h </w:instrText>
      </w:r>
      <w:r>
        <w:rPr>
          <w:noProof/>
        </w:rPr>
      </w:r>
      <w:r>
        <w:rPr>
          <w:noProof/>
        </w:rPr>
        <w:fldChar w:fldCharType="separate"/>
      </w:r>
      <w:r>
        <w:rPr>
          <w:noProof/>
        </w:rPr>
        <w:t>141</w:t>
      </w:r>
      <w:r>
        <w:rPr>
          <w:noProof/>
        </w:rPr>
        <w:fldChar w:fldCharType="end"/>
      </w:r>
    </w:p>
    <w:p w14:paraId="77783D00" w14:textId="72C36FE7" w:rsidR="006C7BDB" w:rsidRPr="006C7BDB" w:rsidRDefault="006C7BDB">
      <w:pPr>
        <w:pStyle w:val="TOC5"/>
        <w:rPr>
          <w:rFonts w:ascii="Calibri" w:hAnsi="Calibri"/>
          <w:noProof/>
          <w:kern w:val="2"/>
          <w:sz w:val="24"/>
          <w:szCs w:val="24"/>
          <w:lang w:eastAsia="en-GB"/>
        </w:rPr>
      </w:pPr>
      <w:r>
        <w:rPr>
          <w:noProof/>
        </w:rPr>
        <w:t>10.7.5.1.4</w:t>
      </w:r>
      <w:r w:rsidRPr="006C7BDB">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_Toc218422212 \h </w:instrText>
      </w:r>
      <w:r>
        <w:rPr>
          <w:noProof/>
        </w:rPr>
      </w:r>
      <w:r>
        <w:rPr>
          <w:noProof/>
        </w:rPr>
        <w:fldChar w:fldCharType="separate"/>
      </w:r>
      <w:r>
        <w:rPr>
          <w:noProof/>
        </w:rPr>
        <w:t>141</w:t>
      </w:r>
      <w:r>
        <w:rPr>
          <w:noProof/>
        </w:rPr>
        <w:fldChar w:fldCharType="end"/>
      </w:r>
    </w:p>
    <w:p w14:paraId="5AC90E9A" w14:textId="5F876DE5" w:rsidR="006C7BDB" w:rsidRPr="006C7BDB" w:rsidRDefault="006C7BDB">
      <w:pPr>
        <w:pStyle w:val="TOC5"/>
        <w:rPr>
          <w:rFonts w:ascii="Calibri" w:hAnsi="Calibri"/>
          <w:noProof/>
          <w:kern w:val="2"/>
          <w:sz w:val="24"/>
          <w:szCs w:val="24"/>
          <w:lang w:eastAsia="en-GB"/>
        </w:rPr>
      </w:pPr>
      <w:r>
        <w:rPr>
          <w:noProof/>
        </w:rPr>
        <w:t>10.7.5.1.5</w:t>
      </w:r>
      <w:r w:rsidRPr="006C7BDB">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_Toc218422213 \h </w:instrText>
      </w:r>
      <w:r>
        <w:rPr>
          <w:noProof/>
        </w:rPr>
      </w:r>
      <w:r>
        <w:rPr>
          <w:noProof/>
        </w:rPr>
        <w:fldChar w:fldCharType="separate"/>
      </w:r>
      <w:r>
        <w:rPr>
          <w:noProof/>
        </w:rPr>
        <w:t>141</w:t>
      </w:r>
      <w:r>
        <w:rPr>
          <w:noProof/>
        </w:rPr>
        <w:fldChar w:fldCharType="end"/>
      </w:r>
    </w:p>
    <w:p w14:paraId="6E420F78" w14:textId="17F54A31" w:rsidR="006C7BDB" w:rsidRPr="006C7BDB" w:rsidRDefault="006C7BDB">
      <w:pPr>
        <w:pStyle w:val="TOC4"/>
        <w:rPr>
          <w:rFonts w:ascii="Calibri" w:hAnsi="Calibri"/>
          <w:noProof/>
          <w:kern w:val="2"/>
          <w:sz w:val="24"/>
          <w:szCs w:val="24"/>
          <w:lang w:eastAsia="en-GB"/>
        </w:rPr>
      </w:pPr>
      <w:r>
        <w:rPr>
          <w:noProof/>
        </w:rPr>
        <w:t>10.7.5.2</w:t>
      </w:r>
      <w:r w:rsidRPr="006C7BDB">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_Toc218422214 \h </w:instrText>
      </w:r>
      <w:r>
        <w:rPr>
          <w:noProof/>
        </w:rPr>
      </w:r>
      <w:r>
        <w:rPr>
          <w:noProof/>
        </w:rPr>
        <w:fldChar w:fldCharType="separate"/>
      </w:r>
      <w:r>
        <w:rPr>
          <w:noProof/>
        </w:rPr>
        <w:t>142</w:t>
      </w:r>
      <w:r>
        <w:rPr>
          <w:noProof/>
        </w:rPr>
        <w:fldChar w:fldCharType="end"/>
      </w:r>
    </w:p>
    <w:p w14:paraId="77587383" w14:textId="219BBEBE" w:rsidR="006C7BDB" w:rsidRPr="006C7BDB" w:rsidRDefault="006C7BDB">
      <w:pPr>
        <w:pStyle w:val="TOC5"/>
        <w:rPr>
          <w:rFonts w:ascii="Calibri" w:hAnsi="Calibri"/>
          <w:noProof/>
          <w:kern w:val="2"/>
          <w:sz w:val="24"/>
          <w:szCs w:val="24"/>
          <w:lang w:eastAsia="en-GB"/>
        </w:rPr>
      </w:pPr>
      <w:r>
        <w:rPr>
          <w:noProof/>
        </w:rPr>
        <w:t>10.7.5.2.1</w:t>
      </w:r>
      <w:r w:rsidRPr="006C7BDB">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_Toc218422215 \h </w:instrText>
      </w:r>
      <w:r>
        <w:rPr>
          <w:noProof/>
        </w:rPr>
      </w:r>
      <w:r>
        <w:rPr>
          <w:noProof/>
        </w:rPr>
        <w:fldChar w:fldCharType="separate"/>
      </w:r>
      <w:r>
        <w:rPr>
          <w:noProof/>
        </w:rPr>
        <w:t>142</w:t>
      </w:r>
      <w:r>
        <w:rPr>
          <w:noProof/>
        </w:rPr>
        <w:fldChar w:fldCharType="end"/>
      </w:r>
    </w:p>
    <w:p w14:paraId="175471C9" w14:textId="0B656908" w:rsidR="006C7BDB" w:rsidRPr="006C7BDB" w:rsidRDefault="006C7BDB">
      <w:pPr>
        <w:pStyle w:val="TOC5"/>
        <w:rPr>
          <w:rFonts w:ascii="Calibri" w:hAnsi="Calibri"/>
          <w:noProof/>
          <w:kern w:val="2"/>
          <w:sz w:val="24"/>
          <w:szCs w:val="24"/>
          <w:lang w:eastAsia="en-GB"/>
        </w:rPr>
      </w:pPr>
      <w:r>
        <w:rPr>
          <w:noProof/>
        </w:rPr>
        <w:t>10.7.5.2.2</w:t>
      </w:r>
      <w:r w:rsidRPr="006C7BDB">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_Toc218422216 \h </w:instrText>
      </w:r>
      <w:r>
        <w:rPr>
          <w:noProof/>
        </w:rPr>
      </w:r>
      <w:r>
        <w:rPr>
          <w:noProof/>
        </w:rPr>
        <w:fldChar w:fldCharType="separate"/>
      </w:r>
      <w:r>
        <w:rPr>
          <w:noProof/>
        </w:rPr>
        <w:t>142</w:t>
      </w:r>
      <w:r>
        <w:rPr>
          <w:noProof/>
        </w:rPr>
        <w:fldChar w:fldCharType="end"/>
      </w:r>
    </w:p>
    <w:p w14:paraId="1D9DF5FA" w14:textId="33AF6CEE" w:rsidR="006C7BDB" w:rsidRPr="006C7BDB" w:rsidRDefault="006C7BDB">
      <w:pPr>
        <w:pStyle w:val="TOC5"/>
        <w:rPr>
          <w:rFonts w:ascii="Calibri" w:hAnsi="Calibri"/>
          <w:noProof/>
          <w:kern w:val="2"/>
          <w:sz w:val="24"/>
          <w:szCs w:val="24"/>
          <w:lang w:eastAsia="en-GB"/>
        </w:rPr>
      </w:pPr>
      <w:r>
        <w:rPr>
          <w:noProof/>
        </w:rPr>
        <w:t>10.7.5.2.3</w:t>
      </w:r>
      <w:r w:rsidRPr="006C7BDB">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_Toc218422217 \h </w:instrText>
      </w:r>
      <w:r>
        <w:rPr>
          <w:noProof/>
        </w:rPr>
      </w:r>
      <w:r>
        <w:rPr>
          <w:noProof/>
        </w:rPr>
        <w:fldChar w:fldCharType="separate"/>
      </w:r>
      <w:r>
        <w:rPr>
          <w:noProof/>
        </w:rPr>
        <w:t>144</w:t>
      </w:r>
      <w:r>
        <w:rPr>
          <w:noProof/>
        </w:rPr>
        <w:fldChar w:fldCharType="end"/>
      </w:r>
    </w:p>
    <w:p w14:paraId="4FF23603" w14:textId="5DD733F9" w:rsidR="006C7BDB" w:rsidRPr="006C7BDB" w:rsidRDefault="006C7BDB">
      <w:pPr>
        <w:pStyle w:val="TOC5"/>
        <w:rPr>
          <w:rFonts w:ascii="Calibri" w:hAnsi="Calibri"/>
          <w:noProof/>
          <w:kern w:val="2"/>
          <w:sz w:val="24"/>
          <w:szCs w:val="24"/>
          <w:lang w:eastAsia="en-GB"/>
        </w:rPr>
      </w:pPr>
      <w:r>
        <w:rPr>
          <w:noProof/>
        </w:rPr>
        <w:t>10.7.5.2.3a</w:t>
      </w:r>
      <w:r w:rsidRPr="006C7BDB">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_Toc218422218 \h </w:instrText>
      </w:r>
      <w:r>
        <w:rPr>
          <w:noProof/>
        </w:rPr>
      </w:r>
      <w:r>
        <w:rPr>
          <w:noProof/>
        </w:rPr>
        <w:fldChar w:fldCharType="separate"/>
      </w:r>
      <w:r>
        <w:rPr>
          <w:noProof/>
        </w:rPr>
        <w:t>148</w:t>
      </w:r>
      <w:r>
        <w:rPr>
          <w:noProof/>
        </w:rPr>
        <w:fldChar w:fldCharType="end"/>
      </w:r>
    </w:p>
    <w:p w14:paraId="1A0EE1CA" w14:textId="1A5557AB" w:rsidR="006C7BDB" w:rsidRPr="006C7BDB" w:rsidRDefault="006C7BDB">
      <w:pPr>
        <w:pStyle w:val="TOC5"/>
        <w:rPr>
          <w:rFonts w:ascii="Calibri" w:hAnsi="Calibri"/>
          <w:noProof/>
          <w:kern w:val="2"/>
          <w:sz w:val="24"/>
          <w:szCs w:val="24"/>
          <w:lang w:eastAsia="en-GB"/>
        </w:rPr>
      </w:pPr>
      <w:r>
        <w:rPr>
          <w:noProof/>
        </w:rPr>
        <w:t>10.7.5.2.4</w:t>
      </w:r>
      <w:r w:rsidRPr="006C7BDB">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_Toc218422219 \h </w:instrText>
      </w:r>
      <w:r>
        <w:rPr>
          <w:noProof/>
        </w:rPr>
      </w:r>
      <w:r>
        <w:rPr>
          <w:noProof/>
        </w:rPr>
        <w:fldChar w:fldCharType="separate"/>
      </w:r>
      <w:r>
        <w:rPr>
          <w:noProof/>
        </w:rPr>
        <w:t>151</w:t>
      </w:r>
      <w:r>
        <w:rPr>
          <w:noProof/>
        </w:rPr>
        <w:fldChar w:fldCharType="end"/>
      </w:r>
    </w:p>
    <w:p w14:paraId="47F8CDE9" w14:textId="0DD58D83" w:rsidR="006C7BDB" w:rsidRPr="006C7BDB" w:rsidRDefault="006C7BDB">
      <w:pPr>
        <w:pStyle w:val="TOC5"/>
        <w:rPr>
          <w:rFonts w:ascii="Calibri" w:hAnsi="Calibri"/>
          <w:noProof/>
          <w:kern w:val="2"/>
          <w:sz w:val="24"/>
          <w:szCs w:val="24"/>
          <w:lang w:eastAsia="en-GB"/>
        </w:rPr>
      </w:pPr>
      <w:r>
        <w:rPr>
          <w:noProof/>
        </w:rPr>
        <w:t>10.7.5.2.5</w:t>
      </w:r>
      <w:r w:rsidRPr="006C7BDB">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_Toc218422220 \h </w:instrText>
      </w:r>
      <w:r>
        <w:rPr>
          <w:noProof/>
        </w:rPr>
      </w:r>
      <w:r>
        <w:rPr>
          <w:noProof/>
        </w:rPr>
        <w:fldChar w:fldCharType="separate"/>
      </w:r>
      <w:r>
        <w:rPr>
          <w:noProof/>
        </w:rPr>
        <w:t>151</w:t>
      </w:r>
      <w:r>
        <w:rPr>
          <w:noProof/>
        </w:rPr>
        <w:fldChar w:fldCharType="end"/>
      </w:r>
    </w:p>
    <w:p w14:paraId="2F004115" w14:textId="12984BAC" w:rsidR="006C7BDB" w:rsidRPr="006C7BDB" w:rsidRDefault="006C7BDB">
      <w:pPr>
        <w:pStyle w:val="TOC5"/>
        <w:rPr>
          <w:rFonts w:ascii="Calibri" w:hAnsi="Calibri"/>
          <w:noProof/>
          <w:kern w:val="2"/>
          <w:sz w:val="24"/>
          <w:szCs w:val="24"/>
          <w:lang w:eastAsia="en-GB"/>
        </w:rPr>
      </w:pPr>
      <w:r>
        <w:rPr>
          <w:noProof/>
        </w:rPr>
        <w:t>10.7.5.2.6</w:t>
      </w:r>
      <w:r w:rsidRPr="006C7BDB">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_Toc218422221 \h </w:instrText>
      </w:r>
      <w:r>
        <w:rPr>
          <w:noProof/>
        </w:rPr>
      </w:r>
      <w:r>
        <w:rPr>
          <w:noProof/>
        </w:rPr>
        <w:fldChar w:fldCharType="separate"/>
      </w:r>
      <w:r>
        <w:rPr>
          <w:noProof/>
        </w:rPr>
        <w:t>153</w:t>
      </w:r>
      <w:r>
        <w:rPr>
          <w:noProof/>
        </w:rPr>
        <w:fldChar w:fldCharType="end"/>
      </w:r>
    </w:p>
    <w:p w14:paraId="37CD8983" w14:textId="7295EB2B" w:rsidR="006C7BDB" w:rsidRPr="006C7BDB" w:rsidRDefault="006C7BDB">
      <w:pPr>
        <w:pStyle w:val="TOC3"/>
        <w:rPr>
          <w:rFonts w:ascii="Calibri" w:hAnsi="Calibri"/>
          <w:noProof/>
          <w:kern w:val="2"/>
          <w:sz w:val="24"/>
          <w:szCs w:val="24"/>
          <w:lang w:eastAsia="en-GB"/>
        </w:rPr>
      </w:pPr>
      <w:r>
        <w:rPr>
          <w:noProof/>
          <w:lang w:eastAsia="x-none"/>
        </w:rPr>
        <w:t>10.7.6</w:t>
      </w:r>
      <w:r w:rsidRPr="006C7BDB">
        <w:rPr>
          <w:rFonts w:ascii="Calibri" w:hAnsi="Calibri"/>
          <w:noProof/>
          <w:kern w:val="2"/>
          <w:sz w:val="24"/>
          <w:szCs w:val="24"/>
          <w:lang w:eastAsia="en-GB"/>
        </w:rPr>
        <w:tab/>
      </w:r>
      <w:r w:rsidRPr="003D5272">
        <w:rPr>
          <w:noProof/>
          <w:lang w:val="en-US"/>
        </w:rPr>
        <w:t>C</w:t>
      </w:r>
      <w:r>
        <w:rPr>
          <w:noProof/>
        </w:rPr>
        <w:t>all transfer for MCPTT private calls</w:t>
      </w:r>
      <w:r>
        <w:rPr>
          <w:noProof/>
        </w:rPr>
        <w:tab/>
      </w:r>
      <w:r>
        <w:rPr>
          <w:noProof/>
        </w:rPr>
        <w:fldChar w:fldCharType="begin"/>
      </w:r>
      <w:r>
        <w:rPr>
          <w:noProof/>
        </w:rPr>
        <w:instrText xml:space="preserve"> PAGEREF _Toc218422222 \h </w:instrText>
      </w:r>
      <w:r>
        <w:rPr>
          <w:noProof/>
        </w:rPr>
      </w:r>
      <w:r>
        <w:rPr>
          <w:noProof/>
        </w:rPr>
        <w:fldChar w:fldCharType="separate"/>
      </w:r>
      <w:r>
        <w:rPr>
          <w:noProof/>
        </w:rPr>
        <w:t>155</w:t>
      </w:r>
      <w:r>
        <w:rPr>
          <w:noProof/>
        </w:rPr>
        <w:fldChar w:fldCharType="end"/>
      </w:r>
    </w:p>
    <w:p w14:paraId="632139FC" w14:textId="0E9C7EF6" w:rsidR="006C7BDB" w:rsidRPr="006C7BDB" w:rsidRDefault="006C7BDB">
      <w:pPr>
        <w:pStyle w:val="TOC4"/>
        <w:rPr>
          <w:rFonts w:ascii="Calibri" w:hAnsi="Calibri"/>
          <w:noProof/>
          <w:kern w:val="2"/>
          <w:sz w:val="24"/>
          <w:szCs w:val="24"/>
          <w:lang w:eastAsia="en-GB"/>
        </w:rPr>
      </w:pPr>
      <w:r>
        <w:rPr>
          <w:noProof/>
        </w:rPr>
        <w:t>10.7.6.1</w:t>
      </w:r>
      <w:r w:rsidRPr="006C7BDB">
        <w:rPr>
          <w:rFonts w:ascii="Calibri" w:hAnsi="Calibri"/>
          <w:noProof/>
          <w:kern w:val="2"/>
          <w:sz w:val="24"/>
          <w:szCs w:val="24"/>
          <w:lang w:eastAsia="en-GB"/>
        </w:rPr>
        <w:tab/>
      </w:r>
      <w:r w:rsidRPr="003D5272">
        <w:rPr>
          <w:noProof/>
          <w:lang w:val="en-US"/>
        </w:rPr>
        <w:t>General</w:t>
      </w:r>
      <w:r>
        <w:rPr>
          <w:noProof/>
        </w:rPr>
        <w:tab/>
      </w:r>
      <w:r>
        <w:rPr>
          <w:noProof/>
        </w:rPr>
        <w:fldChar w:fldCharType="begin"/>
      </w:r>
      <w:r>
        <w:rPr>
          <w:noProof/>
        </w:rPr>
        <w:instrText xml:space="preserve"> PAGEREF _Toc218422223 \h </w:instrText>
      </w:r>
      <w:r>
        <w:rPr>
          <w:noProof/>
        </w:rPr>
      </w:r>
      <w:r>
        <w:rPr>
          <w:noProof/>
        </w:rPr>
        <w:fldChar w:fldCharType="separate"/>
      </w:r>
      <w:r>
        <w:rPr>
          <w:noProof/>
        </w:rPr>
        <w:t>155</w:t>
      </w:r>
      <w:r>
        <w:rPr>
          <w:noProof/>
        </w:rPr>
        <w:fldChar w:fldCharType="end"/>
      </w:r>
    </w:p>
    <w:p w14:paraId="0CBA58C2" w14:textId="120DB354" w:rsidR="006C7BDB" w:rsidRPr="006C7BDB" w:rsidRDefault="006C7BDB">
      <w:pPr>
        <w:pStyle w:val="TOC5"/>
        <w:rPr>
          <w:rFonts w:ascii="Calibri" w:hAnsi="Calibri"/>
          <w:noProof/>
          <w:kern w:val="2"/>
          <w:sz w:val="24"/>
          <w:szCs w:val="24"/>
          <w:lang w:eastAsia="en-GB"/>
        </w:rPr>
      </w:pPr>
      <w:r>
        <w:rPr>
          <w:noProof/>
        </w:rPr>
        <w:t>10.7.6.1.1</w:t>
      </w:r>
      <w:r w:rsidRPr="006C7BDB">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_Toc218422224 \h </w:instrText>
      </w:r>
      <w:r>
        <w:rPr>
          <w:noProof/>
        </w:rPr>
      </w:r>
      <w:r>
        <w:rPr>
          <w:noProof/>
        </w:rPr>
        <w:fldChar w:fldCharType="separate"/>
      </w:r>
      <w:r>
        <w:rPr>
          <w:noProof/>
        </w:rPr>
        <w:t>155</w:t>
      </w:r>
      <w:r>
        <w:rPr>
          <w:noProof/>
        </w:rPr>
        <w:fldChar w:fldCharType="end"/>
      </w:r>
    </w:p>
    <w:p w14:paraId="63EBC6A4" w14:textId="5CBACF8D" w:rsidR="006C7BDB" w:rsidRPr="006C7BDB" w:rsidRDefault="006C7BDB">
      <w:pPr>
        <w:pStyle w:val="TOC5"/>
        <w:rPr>
          <w:rFonts w:ascii="Calibri" w:hAnsi="Calibri"/>
          <w:noProof/>
          <w:kern w:val="2"/>
          <w:sz w:val="24"/>
          <w:szCs w:val="24"/>
          <w:lang w:eastAsia="en-GB"/>
        </w:rPr>
      </w:pPr>
      <w:r>
        <w:rPr>
          <w:noProof/>
        </w:rPr>
        <w:t>10.7.6.1.2</w:t>
      </w:r>
      <w:r w:rsidRPr="006C7BDB">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_Toc218422225 \h </w:instrText>
      </w:r>
      <w:r>
        <w:rPr>
          <w:noProof/>
        </w:rPr>
      </w:r>
      <w:r>
        <w:rPr>
          <w:noProof/>
        </w:rPr>
        <w:fldChar w:fldCharType="separate"/>
      </w:r>
      <w:r>
        <w:rPr>
          <w:noProof/>
        </w:rPr>
        <w:t>155</w:t>
      </w:r>
      <w:r>
        <w:rPr>
          <w:noProof/>
        </w:rPr>
        <w:fldChar w:fldCharType="end"/>
      </w:r>
    </w:p>
    <w:p w14:paraId="67307C4F" w14:textId="1F59ECA5" w:rsidR="006C7BDB" w:rsidRPr="006C7BDB" w:rsidRDefault="006C7BDB">
      <w:pPr>
        <w:pStyle w:val="TOC5"/>
        <w:rPr>
          <w:rFonts w:ascii="Calibri" w:hAnsi="Calibri"/>
          <w:noProof/>
          <w:kern w:val="2"/>
          <w:sz w:val="24"/>
          <w:szCs w:val="24"/>
          <w:lang w:eastAsia="en-GB"/>
        </w:rPr>
      </w:pPr>
      <w:r>
        <w:rPr>
          <w:noProof/>
        </w:rPr>
        <w:t>10.7.6.1.3</w:t>
      </w:r>
      <w:r w:rsidRPr="006C7BDB">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_Toc218422226 \h </w:instrText>
      </w:r>
      <w:r>
        <w:rPr>
          <w:noProof/>
        </w:rPr>
      </w:r>
      <w:r>
        <w:rPr>
          <w:noProof/>
        </w:rPr>
        <w:fldChar w:fldCharType="separate"/>
      </w:r>
      <w:r>
        <w:rPr>
          <w:noProof/>
        </w:rPr>
        <w:t>156</w:t>
      </w:r>
      <w:r>
        <w:rPr>
          <w:noProof/>
        </w:rPr>
        <w:fldChar w:fldCharType="end"/>
      </w:r>
    </w:p>
    <w:p w14:paraId="4A1DD0C5" w14:textId="1D3BEDE0" w:rsidR="006C7BDB" w:rsidRPr="006C7BDB" w:rsidRDefault="006C7BDB">
      <w:pPr>
        <w:pStyle w:val="TOC5"/>
        <w:rPr>
          <w:rFonts w:ascii="Calibri" w:hAnsi="Calibri"/>
          <w:noProof/>
          <w:kern w:val="2"/>
          <w:sz w:val="24"/>
          <w:szCs w:val="24"/>
          <w:lang w:eastAsia="en-GB"/>
        </w:rPr>
      </w:pPr>
      <w:r>
        <w:rPr>
          <w:noProof/>
        </w:rPr>
        <w:t>10.7.6.1.4</w:t>
      </w:r>
      <w:r w:rsidRPr="006C7BDB">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_Toc218422227 \h </w:instrText>
      </w:r>
      <w:r>
        <w:rPr>
          <w:noProof/>
        </w:rPr>
      </w:r>
      <w:r>
        <w:rPr>
          <w:noProof/>
        </w:rPr>
        <w:fldChar w:fldCharType="separate"/>
      </w:r>
      <w:r>
        <w:rPr>
          <w:noProof/>
        </w:rPr>
        <w:t>156</w:t>
      </w:r>
      <w:r>
        <w:rPr>
          <w:noProof/>
        </w:rPr>
        <w:fldChar w:fldCharType="end"/>
      </w:r>
    </w:p>
    <w:p w14:paraId="74DEE8E2" w14:textId="5C6342D5" w:rsidR="006C7BDB" w:rsidRPr="006C7BDB" w:rsidRDefault="006C7BDB">
      <w:pPr>
        <w:pStyle w:val="TOC4"/>
        <w:rPr>
          <w:rFonts w:ascii="Calibri" w:hAnsi="Calibri"/>
          <w:noProof/>
          <w:kern w:val="2"/>
          <w:sz w:val="24"/>
          <w:szCs w:val="24"/>
          <w:lang w:eastAsia="en-GB"/>
        </w:rPr>
      </w:pPr>
      <w:r>
        <w:rPr>
          <w:noProof/>
        </w:rPr>
        <w:t>10.7.6.2</w:t>
      </w:r>
      <w:r w:rsidRPr="006C7BDB">
        <w:rPr>
          <w:rFonts w:ascii="Calibri" w:hAnsi="Calibri"/>
          <w:noProof/>
          <w:kern w:val="2"/>
          <w:sz w:val="24"/>
          <w:szCs w:val="24"/>
          <w:lang w:eastAsia="en-GB"/>
        </w:rPr>
        <w:tab/>
      </w:r>
      <w:r w:rsidRPr="003D5272">
        <w:rPr>
          <w:noProof/>
          <w:lang w:val="en-US"/>
        </w:rPr>
        <w:t>Procedures</w:t>
      </w:r>
      <w:r>
        <w:rPr>
          <w:noProof/>
        </w:rPr>
        <w:tab/>
      </w:r>
      <w:r>
        <w:rPr>
          <w:noProof/>
        </w:rPr>
        <w:fldChar w:fldCharType="begin"/>
      </w:r>
      <w:r>
        <w:rPr>
          <w:noProof/>
        </w:rPr>
        <w:instrText xml:space="preserve"> PAGEREF _Toc218422228 \h </w:instrText>
      </w:r>
      <w:r>
        <w:rPr>
          <w:noProof/>
        </w:rPr>
      </w:r>
      <w:r>
        <w:rPr>
          <w:noProof/>
        </w:rPr>
        <w:fldChar w:fldCharType="separate"/>
      </w:r>
      <w:r>
        <w:rPr>
          <w:noProof/>
        </w:rPr>
        <w:t>156</w:t>
      </w:r>
      <w:r>
        <w:rPr>
          <w:noProof/>
        </w:rPr>
        <w:fldChar w:fldCharType="end"/>
      </w:r>
    </w:p>
    <w:p w14:paraId="269925B5" w14:textId="572C15C8" w:rsidR="006C7BDB" w:rsidRPr="006C7BDB" w:rsidRDefault="006C7BDB">
      <w:pPr>
        <w:pStyle w:val="TOC5"/>
        <w:rPr>
          <w:rFonts w:ascii="Calibri" w:hAnsi="Calibri"/>
          <w:noProof/>
          <w:kern w:val="2"/>
          <w:sz w:val="24"/>
          <w:szCs w:val="24"/>
          <w:lang w:eastAsia="en-GB"/>
        </w:rPr>
      </w:pPr>
      <w:r>
        <w:rPr>
          <w:noProof/>
        </w:rPr>
        <w:t>10.7.6.2.1</w:t>
      </w:r>
      <w:r w:rsidRPr="006C7BDB">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_Toc218422229 \h </w:instrText>
      </w:r>
      <w:r>
        <w:rPr>
          <w:noProof/>
        </w:rPr>
      </w:r>
      <w:r>
        <w:rPr>
          <w:noProof/>
        </w:rPr>
        <w:fldChar w:fldCharType="separate"/>
      </w:r>
      <w:r>
        <w:rPr>
          <w:noProof/>
        </w:rPr>
        <w:t>156</w:t>
      </w:r>
      <w:r>
        <w:rPr>
          <w:noProof/>
        </w:rPr>
        <w:fldChar w:fldCharType="end"/>
      </w:r>
    </w:p>
    <w:p w14:paraId="5C48511E" w14:textId="24C5273E" w:rsidR="006C7BDB" w:rsidRPr="006C7BDB" w:rsidRDefault="006C7BDB">
      <w:pPr>
        <w:pStyle w:val="TOC5"/>
        <w:rPr>
          <w:rFonts w:ascii="Calibri" w:hAnsi="Calibri"/>
          <w:noProof/>
          <w:kern w:val="2"/>
          <w:sz w:val="24"/>
          <w:szCs w:val="24"/>
          <w:lang w:eastAsia="en-GB"/>
        </w:rPr>
      </w:pPr>
      <w:r>
        <w:rPr>
          <w:noProof/>
        </w:rPr>
        <w:t>10.7.6.2.2</w:t>
      </w:r>
      <w:r w:rsidRPr="006C7BDB">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_Toc218422230 \h </w:instrText>
      </w:r>
      <w:r>
        <w:rPr>
          <w:noProof/>
        </w:rPr>
      </w:r>
      <w:r>
        <w:rPr>
          <w:noProof/>
        </w:rPr>
        <w:fldChar w:fldCharType="separate"/>
      </w:r>
      <w:r>
        <w:rPr>
          <w:noProof/>
        </w:rPr>
        <w:t>158</w:t>
      </w:r>
      <w:r>
        <w:rPr>
          <w:noProof/>
        </w:rPr>
        <w:fldChar w:fldCharType="end"/>
      </w:r>
    </w:p>
    <w:p w14:paraId="5D5CC6DC" w14:textId="4943C336" w:rsidR="006C7BDB" w:rsidRPr="006C7BDB" w:rsidRDefault="006C7BDB">
      <w:pPr>
        <w:pStyle w:val="TOC5"/>
        <w:rPr>
          <w:rFonts w:ascii="Calibri" w:hAnsi="Calibri"/>
          <w:noProof/>
          <w:kern w:val="2"/>
          <w:sz w:val="24"/>
          <w:szCs w:val="24"/>
          <w:lang w:eastAsia="en-GB"/>
        </w:rPr>
      </w:pPr>
      <w:r w:rsidRPr="003D5272">
        <w:rPr>
          <w:noProof/>
          <w:lang w:val="en-US"/>
        </w:rPr>
        <w:t>10.7.6.2.3</w:t>
      </w:r>
      <w:r w:rsidRPr="006C7BDB">
        <w:rPr>
          <w:rFonts w:ascii="Calibri" w:hAnsi="Calibri"/>
          <w:noProof/>
          <w:kern w:val="2"/>
          <w:sz w:val="24"/>
          <w:szCs w:val="24"/>
          <w:lang w:eastAsia="en-GB"/>
        </w:rPr>
        <w:tab/>
      </w:r>
      <w:r w:rsidRPr="003D5272">
        <w:rPr>
          <w:noProof/>
          <w:lang w:val="en-US"/>
        </w:rPr>
        <w:t>MCPTT private call announced transfer with target in partner MCPTT system</w:t>
      </w:r>
      <w:r>
        <w:rPr>
          <w:noProof/>
        </w:rPr>
        <w:tab/>
      </w:r>
      <w:r>
        <w:rPr>
          <w:noProof/>
        </w:rPr>
        <w:fldChar w:fldCharType="begin"/>
      </w:r>
      <w:r>
        <w:rPr>
          <w:noProof/>
        </w:rPr>
        <w:instrText xml:space="preserve"> PAGEREF _Toc218422231 \h </w:instrText>
      </w:r>
      <w:r>
        <w:rPr>
          <w:noProof/>
        </w:rPr>
      </w:r>
      <w:r>
        <w:rPr>
          <w:noProof/>
        </w:rPr>
        <w:fldChar w:fldCharType="separate"/>
      </w:r>
      <w:r>
        <w:rPr>
          <w:noProof/>
        </w:rPr>
        <w:t>161</w:t>
      </w:r>
      <w:r>
        <w:rPr>
          <w:noProof/>
        </w:rPr>
        <w:fldChar w:fldCharType="end"/>
      </w:r>
    </w:p>
    <w:p w14:paraId="4B45D364" w14:textId="1808DE7C" w:rsidR="006C7BDB" w:rsidRPr="006C7BDB" w:rsidRDefault="006C7BDB">
      <w:pPr>
        <w:pStyle w:val="TOC5"/>
        <w:rPr>
          <w:rFonts w:ascii="Calibri" w:hAnsi="Calibri"/>
          <w:noProof/>
          <w:kern w:val="2"/>
          <w:sz w:val="24"/>
          <w:szCs w:val="24"/>
          <w:lang w:eastAsia="en-GB"/>
        </w:rPr>
      </w:pPr>
      <w:r>
        <w:rPr>
          <w:noProof/>
        </w:rPr>
        <w:t>10.7.6.2.4</w:t>
      </w:r>
      <w:r w:rsidRPr="006C7BDB">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_Toc218422232 \h </w:instrText>
      </w:r>
      <w:r>
        <w:rPr>
          <w:noProof/>
        </w:rPr>
      </w:r>
      <w:r>
        <w:rPr>
          <w:noProof/>
        </w:rPr>
        <w:fldChar w:fldCharType="separate"/>
      </w:r>
      <w:r>
        <w:rPr>
          <w:noProof/>
        </w:rPr>
        <w:t>164</w:t>
      </w:r>
      <w:r>
        <w:rPr>
          <w:noProof/>
        </w:rPr>
        <w:fldChar w:fldCharType="end"/>
      </w:r>
    </w:p>
    <w:p w14:paraId="50CB8BA1" w14:textId="7CEBD4B5" w:rsidR="006C7BDB" w:rsidRPr="006C7BDB" w:rsidRDefault="006C7BDB">
      <w:pPr>
        <w:pStyle w:val="TOC2"/>
        <w:rPr>
          <w:rFonts w:ascii="Calibri" w:hAnsi="Calibri"/>
          <w:noProof/>
          <w:kern w:val="2"/>
          <w:sz w:val="24"/>
          <w:szCs w:val="24"/>
          <w:lang w:eastAsia="en-GB"/>
        </w:rPr>
      </w:pPr>
      <w:r>
        <w:rPr>
          <w:noProof/>
        </w:rPr>
        <w:t>10.8</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_Toc218422233 \h </w:instrText>
      </w:r>
      <w:r>
        <w:rPr>
          <w:noProof/>
        </w:rPr>
      </w:r>
      <w:r>
        <w:rPr>
          <w:noProof/>
        </w:rPr>
        <w:fldChar w:fldCharType="separate"/>
      </w:r>
      <w:r>
        <w:rPr>
          <w:noProof/>
        </w:rPr>
        <w:t>167</w:t>
      </w:r>
      <w:r>
        <w:rPr>
          <w:noProof/>
        </w:rPr>
        <w:fldChar w:fldCharType="end"/>
      </w:r>
    </w:p>
    <w:p w14:paraId="2BB87356" w14:textId="5D4FE961" w:rsidR="006C7BDB" w:rsidRPr="006C7BDB" w:rsidRDefault="006C7BDB">
      <w:pPr>
        <w:pStyle w:val="TOC3"/>
        <w:rPr>
          <w:rFonts w:ascii="Calibri" w:hAnsi="Calibri"/>
          <w:noProof/>
          <w:kern w:val="2"/>
          <w:sz w:val="24"/>
          <w:szCs w:val="24"/>
          <w:lang w:eastAsia="en-GB"/>
        </w:rPr>
      </w:pPr>
      <w:r>
        <w:rPr>
          <w:noProof/>
          <w:lang w:eastAsia="x-none"/>
        </w:rPr>
        <w:t>10.8.1</w:t>
      </w:r>
      <w:r w:rsidRPr="006C7BDB">
        <w:rPr>
          <w:rFonts w:ascii="Calibri" w:hAnsi="Calibri"/>
          <w:noProof/>
          <w:kern w:val="2"/>
          <w:sz w:val="24"/>
          <w:szCs w:val="24"/>
          <w:lang w:eastAsia="en-GB"/>
        </w:rPr>
        <w:tab/>
      </w:r>
      <w:r>
        <w:rPr>
          <w:noProof/>
          <w:lang w:eastAsia="x-none"/>
        </w:rPr>
        <w:t>Void</w:t>
      </w:r>
      <w:r>
        <w:rPr>
          <w:noProof/>
        </w:rPr>
        <w:tab/>
      </w:r>
      <w:r>
        <w:rPr>
          <w:noProof/>
        </w:rPr>
        <w:fldChar w:fldCharType="begin"/>
      </w:r>
      <w:r>
        <w:rPr>
          <w:noProof/>
        </w:rPr>
        <w:instrText xml:space="preserve"> PAGEREF _Toc218422234 \h </w:instrText>
      </w:r>
      <w:r>
        <w:rPr>
          <w:noProof/>
        </w:rPr>
      </w:r>
      <w:r>
        <w:rPr>
          <w:noProof/>
        </w:rPr>
        <w:fldChar w:fldCharType="separate"/>
      </w:r>
      <w:r>
        <w:rPr>
          <w:noProof/>
        </w:rPr>
        <w:t>167</w:t>
      </w:r>
      <w:r>
        <w:rPr>
          <w:noProof/>
        </w:rPr>
        <w:fldChar w:fldCharType="end"/>
      </w:r>
    </w:p>
    <w:p w14:paraId="5E2D6788" w14:textId="17399BC1" w:rsidR="006C7BDB" w:rsidRPr="006C7BDB" w:rsidRDefault="006C7BDB">
      <w:pPr>
        <w:pStyle w:val="TOC2"/>
        <w:rPr>
          <w:rFonts w:ascii="Calibri" w:hAnsi="Calibri"/>
          <w:noProof/>
          <w:kern w:val="2"/>
          <w:sz w:val="24"/>
          <w:szCs w:val="24"/>
          <w:lang w:eastAsia="en-GB"/>
        </w:rPr>
      </w:pPr>
      <w:r>
        <w:rPr>
          <w:noProof/>
        </w:rPr>
        <w:t>10.9</w:t>
      </w:r>
      <w:r w:rsidRPr="006C7BDB">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_Toc218422235 \h </w:instrText>
      </w:r>
      <w:r>
        <w:rPr>
          <w:noProof/>
        </w:rPr>
      </w:r>
      <w:r>
        <w:rPr>
          <w:noProof/>
        </w:rPr>
        <w:fldChar w:fldCharType="separate"/>
      </w:r>
      <w:r>
        <w:rPr>
          <w:noProof/>
        </w:rPr>
        <w:t>167</w:t>
      </w:r>
      <w:r>
        <w:rPr>
          <w:noProof/>
        </w:rPr>
        <w:fldChar w:fldCharType="end"/>
      </w:r>
    </w:p>
    <w:p w14:paraId="0EE9BC94" w14:textId="14BAFF43" w:rsidR="006C7BDB" w:rsidRPr="006C7BDB" w:rsidRDefault="006C7BDB">
      <w:pPr>
        <w:pStyle w:val="TOC3"/>
        <w:rPr>
          <w:rFonts w:ascii="Calibri" w:hAnsi="Calibri"/>
          <w:noProof/>
          <w:kern w:val="2"/>
          <w:sz w:val="24"/>
          <w:szCs w:val="24"/>
          <w:lang w:eastAsia="en-GB"/>
        </w:rPr>
      </w:pPr>
      <w:r>
        <w:rPr>
          <w:noProof/>
        </w:rPr>
        <w:t>10.9.1</w:t>
      </w:r>
      <w:r w:rsidRPr="006C7BDB">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_Toc218422236 \h </w:instrText>
      </w:r>
      <w:r>
        <w:rPr>
          <w:noProof/>
        </w:rPr>
      </w:r>
      <w:r>
        <w:rPr>
          <w:noProof/>
        </w:rPr>
        <w:fldChar w:fldCharType="separate"/>
      </w:r>
      <w:r>
        <w:rPr>
          <w:noProof/>
        </w:rPr>
        <w:t>167</w:t>
      </w:r>
      <w:r>
        <w:rPr>
          <w:noProof/>
        </w:rPr>
        <w:fldChar w:fldCharType="end"/>
      </w:r>
    </w:p>
    <w:p w14:paraId="37F42A05" w14:textId="251A96FD" w:rsidR="006C7BDB" w:rsidRPr="006C7BDB" w:rsidRDefault="006C7BDB">
      <w:pPr>
        <w:pStyle w:val="TOC4"/>
        <w:rPr>
          <w:rFonts w:ascii="Calibri" w:hAnsi="Calibri"/>
          <w:noProof/>
          <w:kern w:val="2"/>
          <w:sz w:val="24"/>
          <w:szCs w:val="24"/>
          <w:lang w:eastAsia="en-GB"/>
        </w:rPr>
      </w:pPr>
      <w:r>
        <w:rPr>
          <w:noProof/>
        </w:rPr>
        <w:t>10.9.1.1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_Toc218422237 \h </w:instrText>
      </w:r>
      <w:r>
        <w:rPr>
          <w:noProof/>
        </w:rPr>
      </w:r>
      <w:r>
        <w:rPr>
          <w:noProof/>
        </w:rPr>
        <w:fldChar w:fldCharType="separate"/>
      </w:r>
      <w:r>
        <w:rPr>
          <w:noProof/>
        </w:rPr>
        <w:t>167</w:t>
      </w:r>
      <w:r>
        <w:rPr>
          <w:noProof/>
        </w:rPr>
        <w:fldChar w:fldCharType="end"/>
      </w:r>
    </w:p>
    <w:p w14:paraId="2CFCDAC2" w14:textId="35E86CA7" w:rsidR="006C7BDB" w:rsidRPr="006C7BDB" w:rsidRDefault="006C7BDB">
      <w:pPr>
        <w:pStyle w:val="TOC4"/>
        <w:rPr>
          <w:rFonts w:ascii="Calibri" w:hAnsi="Calibri"/>
          <w:noProof/>
          <w:kern w:val="2"/>
          <w:sz w:val="24"/>
          <w:szCs w:val="24"/>
          <w:lang w:eastAsia="en-GB"/>
        </w:rPr>
      </w:pPr>
      <w:r>
        <w:rPr>
          <w:noProof/>
        </w:rPr>
        <w:t>10.9.1.2</w:t>
      </w:r>
      <w:r w:rsidRPr="006C7BDB">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_Toc218422238 \h </w:instrText>
      </w:r>
      <w:r>
        <w:rPr>
          <w:noProof/>
        </w:rPr>
      </w:r>
      <w:r>
        <w:rPr>
          <w:noProof/>
        </w:rPr>
        <w:fldChar w:fldCharType="separate"/>
      </w:r>
      <w:r>
        <w:rPr>
          <w:noProof/>
        </w:rPr>
        <w:t>167</w:t>
      </w:r>
      <w:r>
        <w:rPr>
          <w:noProof/>
        </w:rPr>
        <w:fldChar w:fldCharType="end"/>
      </w:r>
    </w:p>
    <w:p w14:paraId="7B610F40" w14:textId="2B24140C" w:rsidR="006C7BDB" w:rsidRPr="006C7BDB" w:rsidRDefault="006C7BDB">
      <w:pPr>
        <w:pStyle w:val="TOC5"/>
        <w:rPr>
          <w:rFonts w:ascii="Calibri" w:hAnsi="Calibri"/>
          <w:noProof/>
          <w:kern w:val="2"/>
          <w:sz w:val="24"/>
          <w:szCs w:val="24"/>
          <w:lang w:eastAsia="en-GB"/>
        </w:rPr>
      </w:pPr>
      <w:r>
        <w:rPr>
          <w:noProof/>
        </w:rPr>
        <w:t>10.9.1.2.1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_Toc218422239 \h </w:instrText>
      </w:r>
      <w:r>
        <w:rPr>
          <w:noProof/>
        </w:rPr>
      </w:r>
      <w:r>
        <w:rPr>
          <w:noProof/>
        </w:rPr>
        <w:fldChar w:fldCharType="separate"/>
      </w:r>
      <w:r>
        <w:rPr>
          <w:noProof/>
        </w:rPr>
        <w:t>167</w:t>
      </w:r>
      <w:r>
        <w:rPr>
          <w:noProof/>
        </w:rPr>
        <w:fldChar w:fldCharType="end"/>
      </w:r>
    </w:p>
    <w:p w14:paraId="55931517" w14:textId="0D02606B" w:rsidR="006C7BDB" w:rsidRPr="006C7BDB" w:rsidRDefault="006C7BDB">
      <w:pPr>
        <w:pStyle w:val="TOC5"/>
        <w:rPr>
          <w:rFonts w:ascii="Calibri" w:hAnsi="Calibri"/>
          <w:noProof/>
          <w:kern w:val="2"/>
          <w:sz w:val="24"/>
          <w:szCs w:val="24"/>
          <w:lang w:eastAsia="en-GB"/>
        </w:rPr>
      </w:pPr>
      <w:r>
        <w:rPr>
          <w:noProof/>
        </w:rPr>
        <w:t>10.9.1.2.2</w:t>
      </w:r>
      <w:r w:rsidRPr="006C7BDB">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_Toc218422240 \h </w:instrText>
      </w:r>
      <w:r>
        <w:rPr>
          <w:noProof/>
        </w:rPr>
      </w:r>
      <w:r>
        <w:rPr>
          <w:noProof/>
        </w:rPr>
        <w:fldChar w:fldCharType="separate"/>
      </w:r>
      <w:r>
        <w:rPr>
          <w:noProof/>
        </w:rPr>
        <w:t>167</w:t>
      </w:r>
      <w:r>
        <w:rPr>
          <w:noProof/>
        </w:rPr>
        <w:fldChar w:fldCharType="end"/>
      </w:r>
    </w:p>
    <w:p w14:paraId="069D0387" w14:textId="5A102333" w:rsidR="006C7BDB" w:rsidRPr="006C7BDB" w:rsidRDefault="006C7BDB">
      <w:pPr>
        <w:pStyle w:val="TOC5"/>
        <w:rPr>
          <w:rFonts w:ascii="Calibri" w:hAnsi="Calibri"/>
          <w:noProof/>
          <w:kern w:val="2"/>
          <w:sz w:val="24"/>
          <w:szCs w:val="24"/>
          <w:lang w:eastAsia="en-GB"/>
        </w:rPr>
      </w:pPr>
      <w:r>
        <w:rPr>
          <w:noProof/>
        </w:rPr>
        <w:t>10.9.1.2.3</w:t>
      </w:r>
      <w:r w:rsidRPr="006C7BDB">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_Toc218422241 \h </w:instrText>
      </w:r>
      <w:r>
        <w:rPr>
          <w:noProof/>
        </w:rPr>
      </w:r>
      <w:r>
        <w:rPr>
          <w:noProof/>
        </w:rPr>
        <w:fldChar w:fldCharType="separate"/>
      </w:r>
      <w:r>
        <w:rPr>
          <w:noProof/>
        </w:rPr>
        <w:t>168</w:t>
      </w:r>
      <w:r>
        <w:rPr>
          <w:noProof/>
        </w:rPr>
        <w:fldChar w:fldCharType="end"/>
      </w:r>
    </w:p>
    <w:p w14:paraId="509D024C" w14:textId="78DEE9E7" w:rsidR="006C7BDB" w:rsidRPr="006C7BDB" w:rsidRDefault="006C7BDB">
      <w:pPr>
        <w:pStyle w:val="TOC5"/>
        <w:rPr>
          <w:rFonts w:ascii="Calibri" w:hAnsi="Calibri"/>
          <w:noProof/>
          <w:kern w:val="2"/>
          <w:sz w:val="24"/>
          <w:szCs w:val="24"/>
          <w:lang w:eastAsia="en-GB"/>
        </w:rPr>
      </w:pPr>
      <w:r>
        <w:rPr>
          <w:noProof/>
        </w:rPr>
        <w:t>10.9.1.2.4</w:t>
      </w:r>
      <w:r w:rsidRPr="006C7BDB">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_Toc218422242 \h </w:instrText>
      </w:r>
      <w:r>
        <w:rPr>
          <w:noProof/>
        </w:rPr>
      </w:r>
      <w:r>
        <w:rPr>
          <w:noProof/>
        </w:rPr>
        <w:fldChar w:fldCharType="separate"/>
      </w:r>
      <w:r>
        <w:rPr>
          <w:noProof/>
        </w:rPr>
        <w:t>168</w:t>
      </w:r>
      <w:r>
        <w:rPr>
          <w:noProof/>
        </w:rPr>
        <w:fldChar w:fldCharType="end"/>
      </w:r>
    </w:p>
    <w:p w14:paraId="326DF68D" w14:textId="2A858702" w:rsidR="006C7BDB" w:rsidRPr="006C7BDB" w:rsidRDefault="006C7BDB">
      <w:pPr>
        <w:pStyle w:val="TOC5"/>
        <w:rPr>
          <w:rFonts w:ascii="Calibri" w:hAnsi="Calibri"/>
          <w:noProof/>
          <w:kern w:val="2"/>
          <w:sz w:val="24"/>
          <w:szCs w:val="24"/>
          <w:lang w:eastAsia="en-GB"/>
        </w:rPr>
      </w:pPr>
      <w:r>
        <w:rPr>
          <w:noProof/>
        </w:rPr>
        <w:t>10.9.1.2.5</w:t>
      </w:r>
      <w:r w:rsidRPr="006C7BDB">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_Toc218422243 \h </w:instrText>
      </w:r>
      <w:r>
        <w:rPr>
          <w:noProof/>
        </w:rPr>
      </w:r>
      <w:r>
        <w:rPr>
          <w:noProof/>
        </w:rPr>
        <w:fldChar w:fldCharType="separate"/>
      </w:r>
      <w:r>
        <w:rPr>
          <w:noProof/>
        </w:rPr>
        <w:t>168</w:t>
      </w:r>
      <w:r>
        <w:rPr>
          <w:noProof/>
        </w:rPr>
        <w:fldChar w:fldCharType="end"/>
      </w:r>
    </w:p>
    <w:p w14:paraId="3F984A00" w14:textId="1A5253EE" w:rsidR="006C7BDB" w:rsidRPr="006C7BDB" w:rsidRDefault="006C7BDB">
      <w:pPr>
        <w:pStyle w:val="TOC5"/>
        <w:rPr>
          <w:rFonts w:ascii="Calibri" w:hAnsi="Calibri"/>
          <w:noProof/>
          <w:kern w:val="2"/>
          <w:sz w:val="24"/>
          <w:szCs w:val="24"/>
          <w:lang w:eastAsia="en-GB"/>
        </w:rPr>
      </w:pPr>
      <w:r>
        <w:rPr>
          <w:noProof/>
        </w:rPr>
        <w:t>10.9.1.2.6</w:t>
      </w:r>
      <w:r w:rsidRPr="006C7BDB">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_Toc218422244 \h </w:instrText>
      </w:r>
      <w:r>
        <w:rPr>
          <w:noProof/>
        </w:rPr>
      </w:r>
      <w:r>
        <w:rPr>
          <w:noProof/>
        </w:rPr>
        <w:fldChar w:fldCharType="separate"/>
      </w:r>
      <w:r>
        <w:rPr>
          <w:noProof/>
        </w:rPr>
        <w:t>169</w:t>
      </w:r>
      <w:r>
        <w:rPr>
          <w:noProof/>
        </w:rPr>
        <w:fldChar w:fldCharType="end"/>
      </w:r>
    </w:p>
    <w:p w14:paraId="505BC67A" w14:textId="4F832C5E" w:rsidR="006C7BDB" w:rsidRPr="006C7BDB" w:rsidRDefault="006C7BDB">
      <w:pPr>
        <w:pStyle w:val="TOC5"/>
        <w:rPr>
          <w:rFonts w:ascii="Calibri" w:hAnsi="Calibri"/>
          <w:noProof/>
          <w:kern w:val="2"/>
          <w:sz w:val="24"/>
          <w:szCs w:val="24"/>
          <w:lang w:eastAsia="en-GB"/>
        </w:rPr>
      </w:pPr>
      <w:r>
        <w:rPr>
          <w:noProof/>
        </w:rPr>
        <w:t>10.9.1.2.7</w:t>
      </w:r>
      <w:r w:rsidRPr="006C7BDB">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_Toc218422245 \h </w:instrText>
      </w:r>
      <w:r>
        <w:rPr>
          <w:noProof/>
        </w:rPr>
      </w:r>
      <w:r>
        <w:rPr>
          <w:noProof/>
        </w:rPr>
        <w:fldChar w:fldCharType="separate"/>
      </w:r>
      <w:r>
        <w:rPr>
          <w:noProof/>
        </w:rPr>
        <w:t>169</w:t>
      </w:r>
      <w:r>
        <w:rPr>
          <w:noProof/>
        </w:rPr>
        <w:fldChar w:fldCharType="end"/>
      </w:r>
    </w:p>
    <w:p w14:paraId="6BDA2669" w14:textId="74C53DDD" w:rsidR="006C7BDB" w:rsidRPr="006C7BDB" w:rsidRDefault="006C7BDB">
      <w:pPr>
        <w:pStyle w:val="TOC5"/>
        <w:rPr>
          <w:rFonts w:ascii="Calibri" w:hAnsi="Calibri"/>
          <w:noProof/>
          <w:kern w:val="2"/>
          <w:sz w:val="24"/>
          <w:szCs w:val="24"/>
          <w:lang w:eastAsia="en-GB"/>
        </w:rPr>
      </w:pPr>
      <w:r>
        <w:rPr>
          <w:noProof/>
        </w:rPr>
        <w:t>10.9.1.2.8</w:t>
      </w:r>
      <w:r w:rsidRPr="006C7BDB">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_Toc218422246 \h </w:instrText>
      </w:r>
      <w:r>
        <w:rPr>
          <w:noProof/>
        </w:rPr>
      </w:r>
      <w:r>
        <w:rPr>
          <w:noProof/>
        </w:rPr>
        <w:fldChar w:fldCharType="separate"/>
      </w:r>
      <w:r>
        <w:rPr>
          <w:noProof/>
        </w:rPr>
        <w:t>169</w:t>
      </w:r>
      <w:r>
        <w:rPr>
          <w:noProof/>
        </w:rPr>
        <w:fldChar w:fldCharType="end"/>
      </w:r>
    </w:p>
    <w:p w14:paraId="2B008028" w14:textId="10F3484C" w:rsidR="006C7BDB" w:rsidRPr="006C7BDB" w:rsidRDefault="006C7BDB">
      <w:pPr>
        <w:pStyle w:val="TOC5"/>
        <w:rPr>
          <w:rFonts w:ascii="Calibri" w:hAnsi="Calibri"/>
          <w:noProof/>
          <w:kern w:val="2"/>
          <w:sz w:val="24"/>
          <w:szCs w:val="24"/>
          <w:lang w:eastAsia="en-GB"/>
        </w:rPr>
      </w:pPr>
      <w:r>
        <w:rPr>
          <w:noProof/>
        </w:rPr>
        <w:t>10.9.1.2.9</w:t>
      </w:r>
      <w:r w:rsidRPr="006C7BDB">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_Toc218422247 \h </w:instrText>
      </w:r>
      <w:r>
        <w:rPr>
          <w:noProof/>
        </w:rPr>
      </w:r>
      <w:r>
        <w:rPr>
          <w:noProof/>
        </w:rPr>
        <w:fldChar w:fldCharType="separate"/>
      </w:r>
      <w:r>
        <w:rPr>
          <w:noProof/>
        </w:rPr>
        <w:t>170</w:t>
      </w:r>
      <w:r>
        <w:rPr>
          <w:noProof/>
        </w:rPr>
        <w:fldChar w:fldCharType="end"/>
      </w:r>
    </w:p>
    <w:p w14:paraId="4D415BAB" w14:textId="58A9ADDF" w:rsidR="006C7BDB" w:rsidRPr="006C7BDB" w:rsidRDefault="006C7BDB">
      <w:pPr>
        <w:pStyle w:val="TOC5"/>
        <w:rPr>
          <w:rFonts w:ascii="Calibri" w:hAnsi="Calibri"/>
          <w:noProof/>
          <w:kern w:val="2"/>
          <w:sz w:val="24"/>
          <w:szCs w:val="24"/>
          <w:lang w:eastAsia="en-GB"/>
        </w:rPr>
      </w:pPr>
      <w:r>
        <w:rPr>
          <w:noProof/>
        </w:rPr>
        <w:t>10.9.1.2.9a</w:t>
      </w:r>
      <w:r w:rsidRPr="006C7BDB">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_Toc218422248 \h </w:instrText>
      </w:r>
      <w:r>
        <w:rPr>
          <w:noProof/>
        </w:rPr>
      </w:r>
      <w:r>
        <w:rPr>
          <w:noProof/>
        </w:rPr>
        <w:fldChar w:fldCharType="separate"/>
      </w:r>
      <w:r>
        <w:rPr>
          <w:noProof/>
        </w:rPr>
        <w:t>170</w:t>
      </w:r>
      <w:r>
        <w:rPr>
          <w:noProof/>
        </w:rPr>
        <w:fldChar w:fldCharType="end"/>
      </w:r>
    </w:p>
    <w:p w14:paraId="5F66807E" w14:textId="53F0CF97" w:rsidR="006C7BDB" w:rsidRPr="006C7BDB" w:rsidRDefault="006C7BDB">
      <w:pPr>
        <w:pStyle w:val="TOC5"/>
        <w:rPr>
          <w:rFonts w:ascii="Calibri" w:hAnsi="Calibri"/>
          <w:noProof/>
          <w:kern w:val="2"/>
          <w:sz w:val="24"/>
          <w:szCs w:val="24"/>
          <w:lang w:eastAsia="en-GB"/>
        </w:rPr>
      </w:pPr>
      <w:r>
        <w:rPr>
          <w:noProof/>
        </w:rPr>
        <w:t>10.9.1.2.10</w:t>
      </w:r>
      <w:r w:rsidRPr="006C7BDB">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_Toc218422249 \h </w:instrText>
      </w:r>
      <w:r>
        <w:rPr>
          <w:noProof/>
        </w:rPr>
      </w:r>
      <w:r>
        <w:rPr>
          <w:noProof/>
        </w:rPr>
        <w:fldChar w:fldCharType="separate"/>
      </w:r>
      <w:r>
        <w:rPr>
          <w:noProof/>
        </w:rPr>
        <w:t>170</w:t>
      </w:r>
      <w:r>
        <w:rPr>
          <w:noProof/>
        </w:rPr>
        <w:fldChar w:fldCharType="end"/>
      </w:r>
    </w:p>
    <w:p w14:paraId="7A5C45A6" w14:textId="3F471E97" w:rsidR="006C7BDB" w:rsidRPr="006C7BDB" w:rsidRDefault="006C7BDB">
      <w:pPr>
        <w:pStyle w:val="TOC5"/>
        <w:rPr>
          <w:rFonts w:ascii="Calibri" w:hAnsi="Calibri"/>
          <w:noProof/>
          <w:kern w:val="2"/>
          <w:sz w:val="24"/>
          <w:szCs w:val="24"/>
          <w:lang w:eastAsia="en-GB"/>
        </w:rPr>
      </w:pPr>
      <w:r>
        <w:rPr>
          <w:noProof/>
        </w:rPr>
        <w:lastRenderedPageBreak/>
        <w:t>10.9.1.2.10a</w:t>
      </w:r>
      <w:r w:rsidRPr="006C7BDB">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_Toc218422250 \h </w:instrText>
      </w:r>
      <w:r>
        <w:rPr>
          <w:noProof/>
        </w:rPr>
      </w:r>
      <w:r>
        <w:rPr>
          <w:noProof/>
        </w:rPr>
        <w:fldChar w:fldCharType="separate"/>
      </w:r>
      <w:r>
        <w:rPr>
          <w:noProof/>
        </w:rPr>
        <w:t>171</w:t>
      </w:r>
      <w:r>
        <w:rPr>
          <w:noProof/>
        </w:rPr>
        <w:fldChar w:fldCharType="end"/>
      </w:r>
    </w:p>
    <w:p w14:paraId="40E8F661" w14:textId="1857E059" w:rsidR="006C7BDB" w:rsidRPr="006C7BDB" w:rsidRDefault="006C7BDB">
      <w:pPr>
        <w:pStyle w:val="TOC5"/>
        <w:rPr>
          <w:rFonts w:ascii="Calibri" w:hAnsi="Calibri"/>
          <w:noProof/>
          <w:kern w:val="2"/>
          <w:sz w:val="24"/>
          <w:szCs w:val="24"/>
          <w:lang w:eastAsia="en-GB"/>
        </w:rPr>
      </w:pPr>
      <w:r>
        <w:rPr>
          <w:noProof/>
        </w:rPr>
        <w:t>10.9.1.2.11</w:t>
      </w:r>
      <w:r w:rsidRPr="006C7BDB">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_Toc218422251 \h </w:instrText>
      </w:r>
      <w:r>
        <w:rPr>
          <w:noProof/>
        </w:rPr>
      </w:r>
      <w:r>
        <w:rPr>
          <w:noProof/>
        </w:rPr>
        <w:fldChar w:fldCharType="separate"/>
      </w:r>
      <w:r>
        <w:rPr>
          <w:noProof/>
        </w:rPr>
        <w:t>171</w:t>
      </w:r>
      <w:r>
        <w:rPr>
          <w:noProof/>
        </w:rPr>
        <w:fldChar w:fldCharType="end"/>
      </w:r>
    </w:p>
    <w:p w14:paraId="4440B17E" w14:textId="5DE6DB06" w:rsidR="006C7BDB" w:rsidRPr="006C7BDB" w:rsidRDefault="006C7BDB">
      <w:pPr>
        <w:pStyle w:val="TOC5"/>
        <w:rPr>
          <w:rFonts w:ascii="Calibri" w:hAnsi="Calibri"/>
          <w:noProof/>
          <w:kern w:val="2"/>
          <w:sz w:val="24"/>
          <w:szCs w:val="24"/>
          <w:lang w:eastAsia="en-GB"/>
        </w:rPr>
      </w:pPr>
      <w:r>
        <w:rPr>
          <w:noProof/>
        </w:rPr>
        <w:t>10.9.1.2.12</w:t>
      </w:r>
      <w:r w:rsidRPr="006C7BDB">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_Toc218422252 \h </w:instrText>
      </w:r>
      <w:r>
        <w:rPr>
          <w:noProof/>
        </w:rPr>
      </w:r>
      <w:r>
        <w:rPr>
          <w:noProof/>
        </w:rPr>
        <w:fldChar w:fldCharType="separate"/>
      </w:r>
      <w:r>
        <w:rPr>
          <w:noProof/>
        </w:rPr>
        <w:t>171</w:t>
      </w:r>
      <w:r>
        <w:rPr>
          <w:noProof/>
        </w:rPr>
        <w:fldChar w:fldCharType="end"/>
      </w:r>
    </w:p>
    <w:p w14:paraId="00E608D7" w14:textId="15161338" w:rsidR="006C7BDB" w:rsidRPr="006C7BDB" w:rsidRDefault="006C7BDB">
      <w:pPr>
        <w:pStyle w:val="TOC5"/>
        <w:rPr>
          <w:rFonts w:ascii="Calibri" w:hAnsi="Calibri"/>
          <w:noProof/>
          <w:kern w:val="2"/>
          <w:sz w:val="24"/>
          <w:szCs w:val="24"/>
          <w:lang w:eastAsia="en-GB"/>
        </w:rPr>
      </w:pPr>
      <w:r>
        <w:rPr>
          <w:noProof/>
        </w:rPr>
        <w:t>10.9.1.2.13</w:t>
      </w:r>
      <w:r w:rsidRPr="006C7BDB">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_Toc218422253 \h </w:instrText>
      </w:r>
      <w:r>
        <w:rPr>
          <w:noProof/>
        </w:rPr>
      </w:r>
      <w:r>
        <w:rPr>
          <w:noProof/>
        </w:rPr>
        <w:fldChar w:fldCharType="separate"/>
      </w:r>
      <w:r>
        <w:rPr>
          <w:noProof/>
        </w:rPr>
        <w:t>171</w:t>
      </w:r>
      <w:r>
        <w:rPr>
          <w:noProof/>
        </w:rPr>
        <w:fldChar w:fldCharType="end"/>
      </w:r>
    </w:p>
    <w:p w14:paraId="13EDE052" w14:textId="7C74F0BD" w:rsidR="006C7BDB" w:rsidRPr="006C7BDB" w:rsidRDefault="006C7BDB">
      <w:pPr>
        <w:pStyle w:val="TOC5"/>
        <w:rPr>
          <w:rFonts w:ascii="Calibri" w:hAnsi="Calibri"/>
          <w:noProof/>
          <w:kern w:val="2"/>
          <w:sz w:val="24"/>
          <w:szCs w:val="24"/>
          <w:lang w:eastAsia="en-GB"/>
        </w:rPr>
      </w:pPr>
      <w:r>
        <w:rPr>
          <w:noProof/>
        </w:rPr>
        <w:t>10.9.1.2.14</w:t>
      </w:r>
      <w:r w:rsidRPr="006C7BDB">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_Toc218422254 \h </w:instrText>
      </w:r>
      <w:r>
        <w:rPr>
          <w:noProof/>
        </w:rPr>
      </w:r>
      <w:r>
        <w:rPr>
          <w:noProof/>
        </w:rPr>
        <w:fldChar w:fldCharType="separate"/>
      </w:r>
      <w:r>
        <w:rPr>
          <w:noProof/>
        </w:rPr>
        <w:t>172</w:t>
      </w:r>
      <w:r>
        <w:rPr>
          <w:noProof/>
        </w:rPr>
        <w:fldChar w:fldCharType="end"/>
      </w:r>
    </w:p>
    <w:p w14:paraId="27C376D1" w14:textId="421F9B22" w:rsidR="006C7BDB" w:rsidRPr="006C7BDB" w:rsidRDefault="006C7BDB">
      <w:pPr>
        <w:pStyle w:val="TOC5"/>
        <w:rPr>
          <w:rFonts w:ascii="Calibri" w:hAnsi="Calibri"/>
          <w:noProof/>
          <w:kern w:val="2"/>
          <w:sz w:val="24"/>
          <w:szCs w:val="24"/>
          <w:lang w:eastAsia="en-GB"/>
        </w:rPr>
      </w:pPr>
      <w:r>
        <w:rPr>
          <w:noProof/>
          <w:lang w:eastAsia="zh-CN"/>
        </w:rPr>
        <w:t>10.9.1.2.15</w:t>
      </w:r>
      <w:r w:rsidRPr="006C7BDB">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_Toc218422255 \h </w:instrText>
      </w:r>
      <w:r>
        <w:rPr>
          <w:noProof/>
        </w:rPr>
      </w:r>
      <w:r>
        <w:rPr>
          <w:noProof/>
        </w:rPr>
        <w:fldChar w:fldCharType="separate"/>
      </w:r>
      <w:r>
        <w:rPr>
          <w:noProof/>
        </w:rPr>
        <w:t>172</w:t>
      </w:r>
      <w:r>
        <w:rPr>
          <w:noProof/>
        </w:rPr>
        <w:fldChar w:fldCharType="end"/>
      </w:r>
    </w:p>
    <w:p w14:paraId="10B20AC8" w14:textId="1BD5F9B0" w:rsidR="006C7BDB" w:rsidRPr="006C7BDB" w:rsidRDefault="006C7BDB">
      <w:pPr>
        <w:pStyle w:val="TOC5"/>
        <w:rPr>
          <w:rFonts w:ascii="Calibri" w:hAnsi="Calibri"/>
          <w:noProof/>
          <w:kern w:val="2"/>
          <w:sz w:val="24"/>
          <w:szCs w:val="24"/>
          <w:lang w:eastAsia="en-GB"/>
        </w:rPr>
      </w:pPr>
      <w:r>
        <w:rPr>
          <w:noProof/>
        </w:rPr>
        <w:t>10.9.1.2.16</w:t>
      </w:r>
      <w:r w:rsidRPr="006C7BDB">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_Toc218422256 \h </w:instrText>
      </w:r>
      <w:r>
        <w:rPr>
          <w:noProof/>
        </w:rPr>
      </w:r>
      <w:r>
        <w:rPr>
          <w:noProof/>
        </w:rPr>
        <w:fldChar w:fldCharType="separate"/>
      </w:r>
      <w:r>
        <w:rPr>
          <w:noProof/>
        </w:rPr>
        <w:t>172</w:t>
      </w:r>
      <w:r>
        <w:rPr>
          <w:noProof/>
        </w:rPr>
        <w:fldChar w:fldCharType="end"/>
      </w:r>
    </w:p>
    <w:p w14:paraId="19544422" w14:textId="272318D0" w:rsidR="006C7BDB" w:rsidRPr="006C7BDB" w:rsidRDefault="006C7BDB">
      <w:pPr>
        <w:pStyle w:val="TOC5"/>
        <w:rPr>
          <w:rFonts w:ascii="Calibri" w:hAnsi="Calibri"/>
          <w:noProof/>
          <w:kern w:val="2"/>
          <w:sz w:val="24"/>
          <w:szCs w:val="24"/>
          <w:lang w:eastAsia="en-GB"/>
        </w:rPr>
      </w:pPr>
      <w:r>
        <w:rPr>
          <w:noProof/>
        </w:rPr>
        <w:t>10.9.1.2.17</w:t>
      </w:r>
      <w:r w:rsidRPr="006C7BDB">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_Toc218422257 \h </w:instrText>
      </w:r>
      <w:r>
        <w:rPr>
          <w:noProof/>
        </w:rPr>
      </w:r>
      <w:r>
        <w:rPr>
          <w:noProof/>
        </w:rPr>
        <w:fldChar w:fldCharType="separate"/>
      </w:r>
      <w:r>
        <w:rPr>
          <w:noProof/>
        </w:rPr>
        <w:t>173</w:t>
      </w:r>
      <w:r>
        <w:rPr>
          <w:noProof/>
        </w:rPr>
        <w:fldChar w:fldCharType="end"/>
      </w:r>
    </w:p>
    <w:p w14:paraId="50C6814A" w14:textId="4CAD0928" w:rsidR="006C7BDB" w:rsidRPr="006C7BDB" w:rsidRDefault="006C7BDB">
      <w:pPr>
        <w:pStyle w:val="TOC4"/>
        <w:rPr>
          <w:rFonts w:ascii="Calibri" w:hAnsi="Calibri"/>
          <w:noProof/>
          <w:kern w:val="2"/>
          <w:sz w:val="24"/>
          <w:szCs w:val="24"/>
          <w:lang w:eastAsia="en-GB"/>
        </w:rPr>
      </w:pPr>
      <w:r w:rsidRPr="003D5272">
        <w:rPr>
          <w:noProof/>
          <w:lang w:val="en-US"/>
        </w:rPr>
        <w:t>10.9.1.3</w:t>
      </w:r>
      <w:r w:rsidRPr="006C7BDB">
        <w:rPr>
          <w:rFonts w:ascii="Calibri" w:hAnsi="Calibri"/>
          <w:noProof/>
          <w:kern w:val="2"/>
          <w:sz w:val="24"/>
          <w:szCs w:val="24"/>
          <w:lang w:eastAsia="en-GB"/>
        </w:rPr>
        <w:tab/>
      </w:r>
      <w:r w:rsidRPr="003D5272">
        <w:rPr>
          <w:noProof/>
          <w:lang w:val="en-US"/>
        </w:rPr>
        <w:t>Floor control with a single floor control server</w:t>
      </w:r>
      <w:r>
        <w:rPr>
          <w:noProof/>
        </w:rPr>
        <w:tab/>
      </w:r>
      <w:r>
        <w:rPr>
          <w:noProof/>
        </w:rPr>
        <w:fldChar w:fldCharType="begin"/>
      </w:r>
      <w:r>
        <w:rPr>
          <w:noProof/>
        </w:rPr>
        <w:instrText xml:space="preserve"> PAGEREF _Toc218422258 \h </w:instrText>
      </w:r>
      <w:r>
        <w:rPr>
          <w:noProof/>
        </w:rPr>
      </w:r>
      <w:r>
        <w:rPr>
          <w:noProof/>
        </w:rPr>
        <w:fldChar w:fldCharType="separate"/>
      </w:r>
      <w:r>
        <w:rPr>
          <w:noProof/>
        </w:rPr>
        <w:t>173</w:t>
      </w:r>
      <w:r>
        <w:rPr>
          <w:noProof/>
        </w:rPr>
        <w:fldChar w:fldCharType="end"/>
      </w:r>
    </w:p>
    <w:p w14:paraId="6A5AC72A" w14:textId="668FA387" w:rsidR="006C7BDB" w:rsidRPr="006C7BDB" w:rsidRDefault="006C7BDB">
      <w:pPr>
        <w:pStyle w:val="TOC5"/>
        <w:rPr>
          <w:rFonts w:ascii="Calibri" w:hAnsi="Calibri"/>
          <w:noProof/>
          <w:kern w:val="2"/>
          <w:sz w:val="24"/>
          <w:szCs w:val="24"/>
          <w:lang w:eastAsia="en-GB"/>
        </w:rPr>
      </w:pPr>
      <w:r>
        <w:rPr>
          <w:noProof/>
        </w:rPr>
        <w:t>10.9.1.3.1</w:t>
      </w:r>
      <w:r w:rsidRPr="006C7BDB">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_Toc218422259 \h </w:instrText>
      </w:r>
      <w:r>
        <w:rPr>
          <w:noProof/>
        </w:rPr>
      </w:r>
      <w:r>
        <w:rPr>
          <w:noProof/>
        </w:rPr>
        <w:fldChar w:fldCharType="separate"/>
      </w:r>
      <w:r>
        <w:rPr>
          <w:noProof/>
        </w:rPr>
        <w:t>173</w:t>
      </w:r>
      <w:r>
        <w:rPr>
          <w:noProof/>
        </w:rPr>
        <w:fldChar w:fldCharType="end"/>
      </w:r>
    </w:p>
    <w:p w14:paraId="37977F29" w14:textId="63DD5295" w:rsidR="006C7BDB" w:rsidRPr="006C7BDB" w:rsidRDefault="006C7BDB">
      <w:pPr>
        <w:pStyle w:val="TOC5"/>
        <w:rPr>
          <w:rFonts w:ascii="Calibri" w:hAnsi="Calibri"/>
          <w:noProof/>
          <w:kern w:val="2"/>
          <w:sz w:val="24"/>
          <w:szCs w:val="24"/>
          <w:lang w:eastAsia="en-GB"/>
        </w:rPr>
      </w:pPr>
      <w:r>
        <w:rPr>
          <w:noProof/>
        </w:rPr>
        <w:t>10.9.1.3.1a</w:t>
      </w:r>
      <w:r w:rsidRPr="006C7BDB">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_Toc218422260 \h </w:instrText>
      </w:r>
      <w:r>
        <w:rPr>
          <w:noProof/>
        </w:rPr>
      </w:r>
      <w:r>
        <w:rPr>
          <w:noProof/>
        </w:rPr>
        <w:fldChar w:fldCharType="separate"/>
      </w:r>
      <w:r>
        <w:rPr>
          <w:noProof/>
        </w:rPr>
        <w:t>175</w:t>
      </w:r>
      <w:r>
        <w:rPr>
          <w:noProof/>
        </w:rPr>
        <w:fldChar w:fldCharType="end"/>
      </w:r>
    </w:p>
    <w:p w14:paraId="49F606C2" w14:textId="5361B5E4" w:rsidR="006C7BDB" w:rsidRPr="006C7BDB" w:rsidRDefault="006C7BDB">
      <w:pPr>
        <w:pStyle w:val="TOC5"/>
        <w:rPr>
          <w:rFonts w:ascii="Calibri" w:hAnsi="Calibri"/>
          <w:noProof/>
          <w:kern w:val="2"/>
          <w:sz w:val="24"/>
          <w:szCs w:val="24"/>
          <w:lang w:eastAsia="en-GB"/>
        </w:rPr>
      </w:pPr>
      <w:r>
        <w:rPr>
          <w:noProof/>
        </w:rPr>
        <w:t>10.9.1.3.2</w:t>
      </w:r>
      <w:r w:rsidRPr="006C7BDB">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_Toc218422261 \h </w:instrText>
      </w:r>
      <w:r>
        <w:rPr>
          <w:noProof/>
        </w:rPr>
      </w:r>
      <w:r>
        <w:rPr>
          <w:noProof/>
        </w:rPr>
        <w:fldChar w:fldCharType="separate"/>
      </w:r>
      <w:r>
        <w:rPr>
          <w:noProof/>
        </w:rPr>
        <w:t>177</w:t>
      </w:r>
      <w:r>
        <w:rPr>
          <w:noProof/>
        </w:rPr>
        <w:fldChar w:fldCharType="end"/>
      </w:r>
    </w:p>
    <w:p w14:paraId="7E6E2986" w14:textId="07069E82" w:rsidR="006C7BDB" w:rsidRPr="006C7BDB" w:rsidRDefault="006C7BDB">
      <w:pPr>
        <w:pStyle w:val="TOC6"/>
        <w:rPr>
          <w:rFonts w:ascii="Calibri" w:hAnsi="Calibri"/>
          <w:noProof/>
          <w:kern w:val="2"/>
          <w:sz w:val="24"/>
          <w:szCs w:val="24"/>
          <w:lang w:eastAsia="en-GB"/>
        </w:rPr>
      </w:pPr>
      <w:r>
        <w:rPr>
          <w:noProof/>
          <w:lang w:eastAsia="en-GB"/>
        </w:rPr>
        <w:t>10.9.1.3.2.1</w:t>
      </w:r>
      <w:r w:rsidRPr="006C7BDB">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_Toc218422262 \h </w:instrText>
      </w:r>
      <w:r>
        <w:rPr>
          <w:noProof/>
        </w:rPr>
      </w:r>
      <w:r>
        <w:rPr>
          <w:noProof/>
        </w:rPr>
        <w:fldChar w:fldCharType="separate"/>
      </w:r>
      <w:r>
        <w:rPr>
          <w:noProof/>
        </w:rPr>
        <w:t>177</w:t>
      </w:r>
      <w:r>
        <w:rPr>
          <w:noProof/>
        </w:rPr>
        <w:fldChar w:fldCharType="end"/>
      </w:r>
    </w:p>
    <w:p w14:paraId="633BECD8" w14:textId="41D5A1F2" w:rsidR="006C7BDB" w:rsidRPr="006C7BDB" w:rsidRDefault="006C7BDB">
      <w:pPr>
        <w:pStyle w:val="TOC6"/>
        <w:rPr>
          <w:rFonts w:ascii="Calibri" w:hAnsi="Calibri"/>
          <w:noProof/>
          <w:kern w:val="2"/>
          <w:sz w:val="24"/>
          <w:szCs w:val="24"/>
          <w:lang w:eastAsia="en-GB"/>
        </w:rPr>
      </w:pPr>
      <w:r>
        <w:rPr>
          <w:noProof/>
        </w:rPr>
        <w:t>10.9.1.3.2.2</w:t>
      </w:r>
      <w:r w:rsidRPr="006C7BDB">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_Toc218422263 \h </w:instrText>
      </w:r>
      <w:r>
        <w:rPr>
          <w:noProof/>
        </w:rPr>
      </w:r>
      <w:r>
        <w:rPr>
          <w:noProof/>
        </w:rPr>
        <w:fldChar w:fldCharType="separate"/>
      </w:r>
      <w:r>
        <w:rPr>
          <w:noProof/>
        </w:rPr>
        <w:t>178</w:t>
      </w:r>
      <w:r>
        <w:rPr>
          <w:noProof/>
        </w:rPr>
        <w:fldChar w:fldCharType="end"/>
      </w:r>
    </w:p>
    <w:p w14:paraId="0CF9FB5B" w14:textId="7B4B2D1D" w:rsidR="006C7BDB" w:rsidRPr="006C7BDB" w:rsidRDefault="006C7BDB">
      <w:pPr>
        <w:pStyle w:val="TOC5"/>
        <w:rPr>
          <w:rFonts w:ascii="Calibri" w:hAnsi="Calibri"/>
          <w:noProof/>
          <w:kern w:val="2"/>
          <w:sz w:val="24"/>
          <w:szCs w:val="24"/>
          <w:lang w:eastAsia="en-GB"/>
        </w:rPr>
      </w:pPr>
      <w:r>
        <w:rPr>
          <w:noProof/>
        </w:rPr>
        <w:t>10.9.1.3.3</w:t>
      </w:r>
      <w:r w:rsidRPr="006C7BDB">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_Toc218422264 \h </w:instrText>
      </w:r>
      <w:r>
        <w:rPr>
          <w:noProof/>
        </w:rPr>
      </w:r>
      <w:r>
        <w:rPr>
          <w:noProof/>
        </w:rPr>
        <w:fldChar w:fldCharType="separate"/>
      </w:r>
      <w:r>
        <w:rPr>
          <w:noProof/>
        </w:rPr>
        <w:t>182</w:t>
      </w:r>
      <w:r>
        <w:rPr>
          <w:noProof/>
        </w:rPr>
        <w:fldChar w:fldCharType="end"/>
      </w:r>
    </w:p>
    <w:p w14:paraId="6D2C8036" w14:textId="1F10C69D" w:rsidR="006C7BDB" w:rsidRPr="006C7BDB" w:rsidRDefault="006C7BDB">
      <w:pPr>
        <w:pStyle w:val="TOC5"/>
        <w:rPr>
          <w:rFonts w:ascii="Calibri" w:hAnsi="Calibri"/>
          <w:noProof/>
          <w:kern w:val="2"/>
          <w:sz w:val="24"/>
          <w:szCs w:val="24"/>
          <w:lang w:eastAsia="en-GB"/>
        </w:rPr>
      </w:pPr>
      <w:r>
        <w:rPr>
          <w:noProof/>
        </w:rPr>
        <w:t>10.</w:t>
      </w:r>
      <w:r>
        <w:rPr>
          <w:noProof/>
          <w:lang w:eastAsia="zh-CN"/>
        </w:rPr>
        <w:t>9</w:t>
      </w:r>
      <w:r>
        <w:rPr>
          <w:noProof/>
        </w:rPr>
        <w:t>.1.3.4</w:t>
      </w:r>
      <w:r w:rsidRPr="006C7BDB">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_Toc218422265 \h </w:instrText>
      </w:r>
      <w:r>
        <w:rPr>
          <w:noProof/>
        </w:rPr>
      </w:r>
      <w:r>
        <w:rPr>
          <w:noProof/>
        </w:rPr>
        <w:fldChar w:fldCharType="separate"/>
      </w:r>
      <w:r>
        <w:rPr>
          <w:noProof/>
        </w:rPr>
        <w:t>183</w:t>
      </w:r>
      <w:r>
        <w:rPr>
          <w:noProof/>
        </w:rPr>
        <w:fldChar w:fldCharType="end"/>
      </w:r>
    </w:p>
    <w:p w14:paraId="5F3F939F" w14:textId="0CBC870D" w:rsidR="006C7BDB" w:rsidRPr="006C7BDB" w:rsidRDefault="006C7BDB">
      <w:pPr>
        <w:pStyle w:val="TOC6"/>
        <w:rPr>
          <w:rFonts w:ascii="Calibri" w:hAnsi="Calibri"/>
          <w:noProof/>
          <w:kern w:val="2"/>
          <w:sz w:val="24"/>
          <w:szCs w:val="24"/>
          <w:lang w:eastAsia="en-GB"/>
        </w:rPr>
      </w:pPr>
      <w:r>
        <w:rPr>
          <w:noProof/>
        </w:rPr>
        <w:t>10.</w:t>
      </w:r>
      <w:r>
        <w:rPr>
          <w:noProof/>
          <w:lang w:eastAsia="zh-CN"/>
        </w:rPr>
        <w:t>9</w:t>
      </w:r>
      <w:r>
        <w:rPr>
          <w:noProof/>
        </w:rPr>
        <w:t>.1.3.4.1</w:t>
      </w:r>
      <w:r w:rsidRPr="006C7BDB">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_Toc218422266 \h </w:instrText>
      </w:r>
      <w:r>
        <w:rPr>
          <w:noProof/>
        </w:rPr>
      </w:r>
      <w:r>
        <w:rPr>
          <w:noProof/>
        </w:rPr>
        <w:fldChar w:fldCharType="separate"/>
      </w:r>
      <w:r>
        <w:rPr>
          <w:noProof/>
        </w:rPr>
        <w:t>183</w:t>
      </w:r>
      <w:r>
        <w:rPr>
          <w:noProof/>
        </w:rPr>
        <w:fldChar w:fldCharType="end"/>
      </w:r>
    </w:p>
    <w:p w14:paraId="250F2C48" w14:textId="1052B572" w:rsidR="006C7BDB" w:rsidRPr="006C7BDB" w:rsidRDefault="006C7BDB">
      <w:pPr>
        <w:pStyle w:val="TOC6"/>
        <w:rPr>
          <w:rFonts w:ascii="Calibri" w:hAnsi="Calibri"/>
          <w:noProof/>
          <w:kern w:val="2"/>
          <w:sz w:val="24"/>
          <w:szCs w:val="24"/>
          <w:lang w:eastAsia="en-GB"/>
        </w:rPr>
      </w:pPr>
      <w:r w:rsidRPr="003D5272">
        <w:rPr>
          <w:noProof/>
          <w:lang w:val="en-US"/>
        </w:rPr>
        <w:t>10.</w:t>
      </w:r>
      <w:r w:rsidRPr="003D5272">
        <w:rPr>
          <w:noProof/>
          <w:lang w:val="en-US" w:eastAsia="zh-CN"/>
        </w:rPr>
        <w:t>9</w:t>
      </w:r>
      <w:r w:rsidRPr="003D5272">
        <w:rPr>
          <w:noProof/>
          <w:lang w:val="en-US"/>
        </w:rPr>
        <w:t>.1.3.4.2</w:t>
      </w:r>
      <w:r w:rsidRPr="006C7BDB">
        <w:rPr>
          <w:rFonts w:ascii="Calibri" w:hAnsi="Calibri"/>
          <w:noProof/>
          <w:kern w:val="2"/>
          <w:sz w:val="24"/>
          <w:szCs w:val="24"/>
          <w:lang w:eastAsia="en-GB"/>
        </w:rPr>
        <w:tab/>
      </w:r>
      <w:r w:rsidRPr="003D5272">
        <w:rPr>
          <w:noProof/>
          <w:lang w:val="en-US"/>
        </w:rPr>
        <w:t>Floor request cancellation from the queue - floor control server initiated</w:t>
      </w:r>
      <w:r>
        <w:rPr>
          <w:noProof/>
        </w:rPr>
        <w:tab/>
      </w:r>
      <w:r>
        <w:rPr>
          <w:noProof/>
        </w:rPr>
        <w:fldChar w:fldCharType="begin"/>
      </w:r>
      <w:r>
        <w:rPr>
          <w:noProof/>
        </w:rPr>
        <w:instrText xml:space="preserve"> PAGEREF _Toc218422267 \h </w:instrText>
      </w:r>
      <w:r>
        <w:rPr>
          <w:noProof/>
        </w:rPr>
      </w:r>
      <w:r>
        <w:rPr>
          <w:noProof/>
        </w:rPr>
        <w:fldChar w:fldCharType="separate"/>
      </w:r>
      <w:r>
        <w:rPr>
          <w:noProof/>
        </w:rPr>
        <w:t>184</w:t>
      </w:r>
      <w:r>
        <w:rPr>
          <w:noProof/>
        </w:rPr>
        <w:fldChar w:fldCharType="end"/>
      </w:r>
    </w:p>
    <w:p w14:paraId="522280C0" w14:textId="09CF5A6C" w:rsidR="006C7BDB" w:rsidRPr="006C7BDB" w:rsidRDefault="006C7BDB">
      <w:pPr>
        <w:pStyle w:val="TOC5"/>
        <w:rPr>
          <w:rFonts w:ascii="Calibri" w:hAnsi="Calibri"/>
          <w:noProof/>
          <w:kern w:val="2"/>
          <w:sz w:val="24"/>
          <w:szCs w:val="24"/>
          <w:lang w:eastAsia="en-GB"/>
        </w:rPr>
      </w:pPr>
      <w:r>
        <w:rPr>
          <w:noProof/>
        </w:rPr>
        <w:t>10.</w:t>
      </w:r>
      <w:r>
        <w:rPr>
          <w:noProof/>
          <w:lang w:eastAsia="zh-CN"/>
        </w:rPr>
        <w:t>9</w:t>
      </w:r>
      <w:r>
        <w:rPr>
          <w:noProof/>
        </w:rPr>
        <w:t>.1.3.5</w:t>
      </w:r>
      <w:r w:rsidRPr="006C7BDB">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_Toc218422268 \h </w:instrText>
      </w:r>
      <w:r>
        <w:rPr>
          <w:noProof/>
        </w:rPr>
      </w:r>
      <w:r>
        <w:rPr>
          <w:noProof/>
        </w:rPr>
        <w:fldChar w:fldCharType="separate"/>
      </w:r>
      <w:r>
        <w:rPr>
          <w:noProof/>
        </w:rPr>
        <w:t>185</w:t>
      </w:r>
      <w:r>
        <w:rPr>
          <w:noProof/>
        </w:rPr>
        <w:fldChar w:fldCharType="end"/>
      </w:r>
    </w:p>
    <w:p w14:paraId="10B2213E" w14:textId="24FA6478" w:rsidR="006C7BDB" w:rsidRPr="006C7BDB" w:rsidRDefault="006C7BDB">
      <w:pPr>
        <w:pStyle w:val="TOC5"/>
        <w:rPr>
          <w:rFonts w:ascii="Calibri" w:hAnsi="Calibri"/>
          <w:noProof/>
          <w:kern w:val="2"/>
          <w:sz w:val="24"/>
          <w:szCs w:val="24"/>
          <w:lang w:eastAsia="en-GB"/>
        </w:rPr>
      </w:pPr>
      <w:r>
        <w:rPr>
          <w:noProof/>
        </w:rPr>
        <w:t>10.</w:t>
      </w:r>
      <w:r>
        <w:rPr>
          <w:noProof/>
          <w:lang w:eastAsia="zh-CN"/>
        </w:rPr>
        <w:t>9</w:t>
      </w:r>
      <w:r>
        <w:rPr>
          <w:noProof/>
        </w:rPr>
        <w:t>.1.3.6</w:t>
      </w:r>
      <w:r w:rsidRPr="006C7BDB">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_Toc218422269 \h </w:instrText>
      </w:r>
      <w:r>
        <w:rPr>
          <w:noProof/>
        </w:rPr>
      </w:r>
      <w:r>
        <w:rPr>
          <w:noProof/>
        </w:rPr>
        <w:fldChar w:fldCharType="separate"/>
      </w:r>
      <w:r>
        <w:rPr>
          <w:noProof/>
        </w:rPr>
        <w:t>186</w:t>
      </w:r>
      <w:r>
        <w:rPr>
          <w:noProof/>
        </w:rPr>
        <w:fldChar w:fldCharType="end"/>
      </w:r>
    </w:p>
    <w:p w14:paraId="1CB1F2AF" w14:textId="599C9BD9" w:rsidR="006C7BDB" w:rsidRPr="006C7BDB" w:rsidRDefault="006C7BDB">
      <w:pPr>
        <w:pStyle w:val="TOC4"/>
        <w:rPr>
          <w:rFonts w:ascii="Calibri" w:hAnsi="Calibri"/>
          <w:noProof/>
          <w:kern w:val="2"/>
          <w:sz w:val="24"/>
          <w:szCs w:val="24"/>
          <w:lang w:eastAsia="en-GB"/>
        </w:rPr>
      </w:pPr>
      <w:r w:rsidRPr="003D5272">
        <w:rPr>
          <w:noProof/>
          <w:lang w:val="en-US"/>
        </w:rPr>
        <w:t>10.9.1.4</w:t>
      </w:r>
      <w:r w:rsidRPr="006C7BDB">
        <w:rPr>
          <w:rFonts w:ascii="Calibri" w:hAnsi="Calibri"/>
          <w:noProof/>
          <w:kern w:val="2"/>
          <w:sz w:val="24"/>
          <w:szCs w:val="24"/>
          <w:lang w:eastAsia="en-GB"/>
        </w:rPr>
        <w:tab/>
      </w:r>
      <w:r w:rsidRPr="003D5272">
        <w:rPr>
          <w:noProof/>
          <w:lang w:val="en-US"/>
        </w:rPr>
        <w:t>Floor control with multiple floor control servers</w:t>
      </w:r>
      <w:r>
        <w:rPr>
          <w:noProof/>
        </w:rPr>
        <w:tab/>
      </w:r>
      <w:r>
        <w:rPr>
          <w:noProof/>
        </w:rPr>
        <w:fldChar w:fldCharType="begin"/>
      </w:r>
      <w:r>
        <w:rPr>
          <w:noProof/>
        </w:rPr>
        <w:instrText xml:space="preserve"> PAGEREF _Toc218422270 \h </w:instrText>
      </w:r>
      <w:r>
        <w:rPr>
          <w:noProof/>
        </w:rPr>
      </w:r>
      <w:r>
        <w:rPr>
          <w:noProof/>
        </w:rPr>
        <w:fldChar w:fldCharType="separate"/>
      </w:r>
      <w:r>
        <w:rPr>
          <w:noProof/>
        </w:rPr>
        <w:t>187</w:t>
      </w:r>
      <w:r>
        <w:rPr>
          <w:noProof/>
        </w:rPr>
        <w:fldChar w:fldCharType="end"/>
      </w:r>
    </w:p>
    <w:p w14:paraId="71B7EF06" w14:textId="46AE3B04" w:rsidR="006C7BDB" w:rsidRPr="006C7BDB" w:rsidRDefault="006C7BDB">
      <w:pPr>
        <w:pStyle w:val="TOC5"/>
        <w:rPr>
          <w:rFonts w:ascii="Calibri" w:hAnsi="Calibri"/>
          <w:noProof/>
          <w:kern w:val="2"/>
          <w:sz w:val="24"/>
          <w:szCs w:val="24"/>
          <w:lang w:eastAsia="en-GB"/>
        </w:rPr>
      </w:pPr>
      <w:r w:rsidRPr="003D5272">
        <w:rPr>
          <w:noProof/>
          <w:lang w:val="en-US"/>
        </w:rPr>
        <w:t>10.9.1.4.1</w:t>
      </w:r>
      <w:r w:rsidRPr="006C7BDB">
        <w:rPr>
          <w:rFonts w:ascii="Calibri" w:hAnsi="Calibri"/>
          <w:noProof/>
          <w:kern w:val="2"/>
          <w:sz w:val="24"/>
          <w:szCs w:val="24"/>
          <w:lang w:eastAsia="en-GB"/>
        </w:rPr>
        <w:tab/>
      </w:r>
      <w:r w:rsidRPr="003D5272">
        <w:rPr>
          <w:noProof/>
          <w:lang w:val="en-US"/>
        </w:rPr>
        <w:t>Partner MCPTT system routes all floor control messages to primary MCPTT system</w:t>
      </w:r>
      <w:r w:rsidRPr="003D5272">
        <w:rPr>
          <w:rFonts w:cs="Arial"/>
          <w:noProof/>
          <w:lang w:val="en-US"/>
        </w:rPr>
        <w:t>'</w:t>
      </w:r>
      <w:r w:rsidRPr="003D5272">
        <w:rPr>
          <w:noProof/>
          <w:lang w:val="en-US"/>
        </w:rPr>
        <w:t>s floor control server</w:t>
      </w:r>
      <w:r>
        <w:rPr>
          <w:noProof/>
        </w:rPr>
        <w:tab/>
      </w:r>
      <w:r>
        <w:rPr>
          <w:noProof/>
        </w:rPr>
        <w:fldChar w:fldCharType="begin"/>
      </w:r>
      <w:r>
        <w:rPr>
          <w:noProof/>
        </w:rPr>
        <w:instrText xml:space="preserve"> PAGEREF _Toc218422271 \h </w:instrText>
      </w:r>
      <w:r>
        <w:rPr>
          <w:noProof/>
        </w:rPr>
      </w:r>
      <w:r>
        <w:rPr>
          <w:noProof/>
        </w:rPr>
        <w:fldChar w:fldCharType="separate"/>
      </w:r>
      <w:r>
        <w:rPr>
          <w:noProof/>
        </w:rPr>
        <w:t>187</w:t>
      </w:r>
      <w:r>
        <w:rPr>
          <w:noProof/>
        </w:rPr>
        <w:fldChar w:fldCharType="end"/>
      </w:r>
    </w:p>
    <w:p w14:paraId="3859B603" w14:textId="27982A30" w:rsidR="006C7BDB" w:rsidRPr="006C7BDB" w:rsidRDefault="006C7BDB">
      <w:pPr>
        <w:pStyle w:val="TOC5"/>
        <w:rPr>
          <w:rFonts w:ascii="Calibri" w:hAnsi="Calibri"/>
          <w:noProof/>
          <w:kern w:val="2"/>
          <w:sz w:val="24"/>
          <w:szCs w:val="24"/>
          <w:lang w:eastAsia="en-GB"/>
        </w:rPr>
      </w:pPr>
      <w:r w:rsidRPr="003D5272">
        <w:rPr>
          <w:noProof/>
          <w:lang w:val="en-US"/>
        </w:rPr>
        <w:t>10.9.1.4.2</w:t>
      </w:r>
      <w:r w:rsidRPr="006C7BDB">
        <w:rPr>
          <w:rFonts w:ascii="Calibri" w:hAnsi="Calibri"/>
          <w:noProof/>
          <w:kern w:val="2"/>
          <w:sz w:val="24"/>
          <w:szCs w:val="24"/>
          <w:lang w:eastAsia="en-GB"/>
        </w:rPr>
        <w:tab/>
      </w:r>
      <w:r w:rsidRPr="003D5272">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_Toc218422272 \h </w:instrText>
      </w:r>
      <w:r>
        <w:rPr>
          <w:noProof/>
        </w:rPr>
      </w:r>
      <w:r>
        <w:rPr>
          <w:noProof/>
        </w:rPr>
        <w:fldChar w:fldCharType="separate"/>
      </w:r>
      <w:r>
        <w:rPr>
          <w:noProof/>
        </w:rPr>
        <w:t>190</w:t>
      </w:r>
      <w:r>
        <w:rPr>
          <w:noProof/>
        </w:rPr>
        <w:fldChar w:fldCharType="end"/>
      </w:r>
    </w:p>
    <w:p w14:paraId="64A85C3E" w14:textId="555896AE" w:rsidR="006C7BDB" w:rsidRPr="006C7BDB" w:rsidRDefault="006C7BDB">
      <w:pPr>
        <w:pStyle w:val="TOC4"/>
        <w:rPr>
          <w:rFonts w:ascii="Calibri" w:hAnsi="Calibri"/>
          <w:noProof/>
          <w:kern w:val="2"/>
          <w:sz w:val="24"/>
          <w:szCs w:val="24"/>
          <w:lang w:eastAsia="en-GB"/>
        </w:rPr>
      </w:pPr>
      <w:r w:rsidRPr="003D5272">
        <w:rPr>
          <w:noProof/>
          <w:lang w:val="en-US"/>
        </w:rPr>
        <w:t>10.9.1.5</w:t>
      </w:r>
      <w:r w:rsidRPr="006C7BDB">
        <w:rPr>
          <w:rFonts w:ascii="Calibri" w:hAnsi="Calibri"/>
          <w:noProof/>
          <w:kern w:val="2"/>
          <w:sz w:val="24"/>
          <w:szCs w:val="24"/>
          <w:lang w:eastAsia="en-GB"/>
        </w:rPr>
        <w:tab/>
      </w:r>
      <w:r w:rsidRPr="003D5272">
        <w:rPr>
          <w:noProof/>
          <w:lang w:val="en-US"/>
        </w:rPr>
        <w:t>Floor control for audio cut-in enabled group</w:t>
      </w:r>
      <w:r>
        <w:rPr>
          <w:noProof/>
        </w:rPr>
        <w:tab/>
      </w:r>
      <w:r>
        <w:rPr>
          <w:noProof/>
        </w:rPr>
        <w:fldChar w:fldCharType="begin"/>
      </w:r>
      <w:r>
        <w:rPr>
          <w:noProof/>
        </w:rPr>
        <w:instrText xml:space="preserve"> PAGEREF _Toc218422273 \h </w:instrText>
      </w:r>
      <w:r>
        <w:rPr>
          <w:noProof/>
        </w:rPr>
      </w:r>
      <w:r>
        <w:rPr>
          <w:noProof/>
        </w:rPr>
        <w:fldChar w:fldCharType="separate"/>
      </w:r>
      <w:r>
        <w:rPr>
          <w:noProof/>
        </w:rPr>
        <w:t>193</w:t>
      </w:r>
      <w:r>
        <w:rPr>
          <w:noProof/>
        </w:rPr>
        <w:fldChar w:fldCharType="end"/>
      </w:r>
    </w:p>
    <w:p w14:paraId="29E7977B" w14:textId="25B09858" w:rsidR="006C7BDB" w:rsidRPr="006C7BDB" w:rsidRDefault="006C7BDB">
      <w:pPr>
        <w:pStyle w:val="TOC4"/>
        <w:rPr>
          <w:rFonts w:ascii="Calibri" w:hAnsi="Calibri"/>
          <w:noProof/>
          <w:kern w:val="2"/>
          <w:sz w:val="24"/>
          <w:szCs w:val="24"/>
          <w:lang w:eastAsia="en-GB"/>
        </w:rPr>
      </w:pPr>
      <w:r w:rsidRPr="003D5272">
        <w:rPr>
          <w:noProof/>
          <w:lang w:val="en-US"/>
        </w:rPr>
        <w:t>10.9.1.6</w:t>
      </w:r>
      <w:r w:rsidRPr="006C7BDB">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_Toc218422274 \h </w:instrText>
      </w:r>
      <w:r>
        <w:rPr>
          <w:noProof/>
        </w:rPr>
      </w:r>
      <w:r>
        <w:rPr>
          <w:noProof/>
        </w:rPr>
        <w:fldChar w:fldCharType="separate"/>
      </w:r>
      <w:r>
        <w:rPr>
          <w:noProof/>
        </w:rPr>
        <w:t>195</w:t>
      </w:r>
      <w:r>
        <w:rPr>
          <w:noProof/>
        </w:rPr>
        <w:fldChar w:fldCharType="end"/>
      </w:r>
    </w:p>
    <w:p w14:paraId="34AB252C" w14:textId="1EB2B0AE" w:rsidR="006C7BDB" w:rsidRPr="006C7BDB" w:rsidRDefault="006C7BDB">
      <w:pPr>
        <w:pStyle w:val="TOC3"/>
        <w:rPr>
          <w:rFonts w:ascii="Calibri" w:hAnsi="Calibri"/>
          <w:noProof/>
          <w:kern w:val="2"/>
          <w:sz w:val="24"/>
          <w:szCs w:val="24"/>
          <w:lang w:eastAsia="en-GB"/>
        </w:rPr>
      </w:pPr>
      <w:r>
        <w:rPr>
          <w:noProof/>
        </w:rPr>
        <w:t>10.9.2</w:t>
      </w:r>
      <w:r w:rsidRPr="006C7BDB">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_Toc218422275 \h </w:instrText>
      </w:r>
      <w:r>
        <w:rPr>
          <w:noProof/>
        </w:rPr>
      </w:r>
      <w:r>
        <w:rPr>
          <w:noProof/>
        </w:rPr>
        <w:fldChar w:fldCharType="separate"/>
      </w:r>
      <w:r>
        <w:rPr>
          <w:noProof/>
        </w:rPr>
        <w:t>197</w:t>
      </w:r>
      <w:r>
        <w:rPr>
          <w:noProof/>
        </w:rPr>
        <w:fldChar w:fldCharType="end"/>
      </w:r>
    </w:p>
    <w:p w14:paraId="24BDDA82" w14:textId="7E6F96DB" w:rsidR="006C7BDB" w:rsidRPr="006C7BDB" w:rsidRDefault="006C7BDB">
      <w:pPr>
        <w:pStyle w:val="TOC4"/>
        <w:rPr>
          <w:rFonts w:ascii="Calibri" w:hAnsi="Calibri"/>
          <w:noProof/>
          <w:kern w:val="2"/>
          <w:sz w:val="24"/>
          <w:szCs w:val="24"/>
          <w:lang w:eastAsia="en-GB"/>
        </w:rPr>
      </w:pPr>
      <w:r>
        <w:rPr>
          <w:noProof/>
        </w:rPr>
        <w:t>10.9.2.1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_Toc218422276 \h </w:instrText>
      </w:r>
      <w:r>
        <w:rPr>
          <w:noProof/>
        </w:rPr>
      </w:r>
      <w:r>
        <w:rPr>
          <w:noProof/>
        </w:rPr>
        <w:fldChar w:fldCharType="separate"/>
      </w:r>
      <w:r>
        <w:rPr>
          <w:noProof/>
        </w:rPr>
        <w:t>197</w:t>
      </w:r>
      <w:r>
        <w:rPr>
          <w:noProof/>
        </w:rPr>
        <w:fldChar w:fldCharType="end"/>
      </w:r>
    </w:p>
    <w:p w14:paraId="227478AE" w14:textId="7E74F791" w:rsidR="006C7BDB" w:rsidRPr="006C7BDB" w:rsidRDefault="006C7BDB">
      <w:pPr>
        <w:pStyle w:val="TOC4"/>
        <w:rPr>
          <w:rFonts w:ascii="Calibri" w:hAnsi="Calibri"/>
          <w:noProof/>
          <w:kern w:val="2"/>
          <w:sz w:val="24"/>
          <w:szCs w:val="24"/>
          <w:lang w:eastAsia="en-GB"/>
        </w:rPr>
      </w:pPr>
      <w:r>
        <w:rPr>
          <w:noProof/>
        </w:rPr>
        <w:t>10.9.2.2</w:t>
      </w:r>
      <w:r w:rsidRPr="006C7BDB">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_Toc218422277 \h </w:instrText>
      </w:r>
      <w:r>
        <w:rPr>
          <w:noProof/>
        </w:rPr>
      </w:r>
      <w:r>
        <w:rPr>
          <w:noProof/>
        </w:rPr>
        <w:fldChar w:fldCharType="separate"/>
      </w:r>
      <w:r>
        <w:rPr>
          <w:noProof/>
        </w:rPr>
        <w:t>198</w:t>
      </w:r>
      <w:r>
        <w:rPr>
          <w:noProof/>
        </w:rPr>
        <w:fldChar w:fldCharType="end"/>
      </w:r>
    </w:p>
    <w:p w14:paraId="694681AD" w14:textId="0B5935B0" w:rsidR="006C7BDB" w:rsidRPr="006C7BDB" w:rsidRDefault="006C7BDB">
      <w:pPr>
        <w:pStyle w:val="TOC5"/>
        <w:rPr>
          <w:rFonts w:ascii="Calibri" w:hAnsi="Calibri"/>
          <w:noProof/>
          <w:kern w:val="2"/>
          <w:sz w:val="24"/>
          <w:szCs w:val="24"/>
          <w:lang w:eastAsia="en-GB"/>
        </w:rPr>
      </w:pPr>
      <w:r w:rsidRPr="003D5272">
        <w:rPr>
          <w:rFonts w:cs="Arial"/>
          <w:noProof/>
        </w:rPr>
        <w:t>10.9.2.2.1</w:t>
      </w:r>
      <w:r w:rsidRPr="006C7BDB">
        <w:rPr>
          <w:rFonts w:ascii="Calibri" w:hAnsi="Calibri"/>
          <w:noProof/>
          <w:kern w:val="2"/>
          <w:sz w:val="24"/>
          <w:szCs w:val="24"/>
          <w:lang w:eastAsia="en-GB"/>
        </w:rPr>
        <w:tab/>
      </w:r>
      <w:r w:rsidRPr="003D5272">
        <w:rPr>
          <w:rFonts w:cs="Arial"/>
          <w:noProof/>
        </w:rPr>
        <w:t>General</w:t>
      </w:r>
      <w:r>
        <w:rPr>
          <w:noProof/>
        </w:rPr>
        <w:tab/>
      </w:r>
      <w:r>
        <w:rPr>
          <w:noProof/>
        </w:rPr>
        <w:fldChar w:fldCharType="begin"/>
      </w:r>
      <w:r>
        <w:rPr>
          <w:noProof/>
        </w:rPr>
        <w:instrText xml:space="preserve"> PAGEREF _Toc218422278 \h </w:instrText>
      </w:r>
      <w:r>
        <w:rPr>
          <w:noProof/>
        </w:rPr>
      </w:r>
      <w:r>
        <w:rPr>
          <w:noProof/>
        </w:rPr>
        <w:fldChar w:fldCharType="separate"/>
      </w:r>
      <w:r>
        <w:rPr>
          <w:noProof/>
        </w:rPr>
        <w:t>198</w:t>
      </w:r>
      <w:r>
        <w:rPr>
          <w:noProof/>
        </w:rPr>
        <w:fldChar w:fldCharType="end"/>
      </w:r>
    </w:p>
    <w:p w14:paraId="50E9BB37" w14:textId="49DE989E" w:rsidR="006C7BDB" w:rsidRPr="006C7BDB" w:rsidRDefault="006C7BDB">
      <w:pPr>
        <w:pStyle w:val="TOC5"/>
        <w:rPr>
          <w:rFonts w:ascii="Calibri" w:hAnsi="Calibri"/>
          <w:noProof/>
          <w:kern w:val="2"/>
          <w:sz w:val="24"/>
          <w:szCs w:val="24"/>
          <w:lang w:eastAsia="en-GB"/>
        </w:rPr>
      </w:pPr>
      <w:r>
        <w:rPr>
          <w:noProof/>
        </w:rPr>
        <w:t>10.9.2.2.2</w:t>
      </w:r>
      <w:r w:rsidRPr="006C7BDB">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_Toc218422279 \h </w:instrText>
      </w:r>
      <w:r>
        <w:rPr>
          <w:noProof/>
        </w:rPr>
      </w:r>
      <w:r>
        <w:rPr>
          <w:noProof/>
        </w:rPr>
        <w:fldChar w:fldCharType="separate"/>
      </w:r>
      <w:r>
        <w:rPr>
          <w:noProof/>
        </w:rPr>
        <w:t>198</w:t>
      </w:r>
      <w:r>
        <w:rPr>
          <w:noProof/>
        </w:rPr>
        <w:fldChar w:fldCharType="end"/>
      </w:r>
    </w:p>
    <w:p w14:paraId="31C00001" w14:textId="7219AB55" w:rsidR="006C7BDB" w:rsidRPr="006C7BDB" w:rsidRDefault="006C7BDB">
      <w:pPr>
        <w:pStyle w:val="TOC4"/>
        <w:rPr>
          <w:rFonts w:ascii="Calibri" w:hAnsi="Calibri"/>
          <w:noProof/>
          <w:kern w:val="2"/>
          <w:sz w:val="24"/>
          <w:szCs w:val="24"/>
          <w:lang w:eastAsia="en-GB"/>
        </w:rPr>
      </w:pPr>
      <w:r>
        <w:rPr>
          <w:noProof/>
        </w:rPr>
        <w:t>10.</w:t>
      </w:r>
      <w:r w:rsidRPr="003D5272">
        <w:rPr>
          <w:rFonts w:eastAsia="Malgun Gothic"/>
          <w:noProof/>
          <w:lang w:eastAsia="ko-KR"/>
        </w:rPr>
        <w:t>9.2.3</w:t>
      </w:r>
      <w:r w:rsidRPr="006C7BDB">
        <w:rPr>
          <w:rFonts w:ascii="Calibri" w:hAnsi="Calibri"/>
          <w:noProof/>
          <w:kern w:val="2"/>
          <w:sz w:val="24"/>
          <w:szCs w:val="24"/>
          <w:lang w:eastAsia="en-GB"/>
        </w:rPr>
        <w:tab/>
      </w:r>
      <w:r w:rsidRPr="003D5272">
        <w:rPr>
          <w:rFonts w:eastAsia="Malgun Gothic"/>
          <w:noProof/>
          <w:lang w:eastAsia="ko-KR"/>
        </w:rPr>
        <w:t>Floor control during silence</w:t>
      </w:r>
      <w:r>
        <w:rPr>
          <w:noProof/>
        </w:rPr>
        <w:tab/>
      </w:r>
      <w:r>
        <w:rPr>
          <w:noProof/>
        </w:rPr>
        <w:fldChar w:fldCharType="begin"/>
      </w:r>
      <w:r>
        <w:rPr>
          <w:noProof/>
        </w:rPr>
        <w:instrText xml:space="preserve"> PAGEREF _Toc218422280 \h </w:instrText>
      </w:r>
      <w:r>
        <w:rPr>
          <w:noProof/>
        </w:rPr>
      </w:r>
      <w:r>
        <w:rPr>
          <w:noProof/>
        </w:rPr>
        <w:fldChar w:fldCharType="separate"/>
      </w:r>
      <w:r>
        <w:rPr>
          <w:noProof/>
        </w:rPr>
        <w:t>198</w:t>
      </w:r>
      <w:r>
        <w:rPr>
          <w:noProof/>
        </w:rPr>
        <w:fldChar w:fldCharType="end"/>
      </w:r>
    </w:p>
    <w:p w14:paraId="2DCCE3BB" w14:textId="155F4D91" w:rsidR="006C7BDB" w:rsidRPr="006C7BDB" w:rsidRDefault="006C7BDB">
      <w:pPr>
        <w:pStyle w:val="TOC5"/>
        <w:rPr>
          <w:rFonts w:ascii="Calibri" w:hAnsi="Calibri"/>
          <w:noProof/>
          <w:kern w:val="2"/>
          <w:sz w:val="24"/>
          <w:szCs w:val="24"/>
          <w:lang w:eastAsia="en-GB"/>
        </w:rPr>
      </w:pPr>
      <w:r>
        <w:rPr>
          <w:noProof/>
        </w:rPr>
        <w:t>10.9.2.3.1</w:t>
      </w:r>
      <w:r w:rsidRPr="006C7BDB">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_Toc218422281 \h </w:instrText>
      </w:r>
      <w:r>
        <w:rPr>
          <w:noProof/>
        </w:rPr>
      </w:r>
      <w:r>
        <w:rPr>
          <w:noProof/>
        </w:rPr>
        <w:fldChar w:fldCharType="separate"/>
      </w:r>
      <w:r>
        <w:rPr>
          <w:noProof/>
        </w:rPr>
        <w:t>198</w:t>
      </w:r>
      <w:r>
        <w:rPr>
          <w:noProof/>
        </w:rPr>
        <w:fldChar w:fldCharType="end"/>
      </w:r>
    </w:p>
    <w:p w14:paraId="28494DB5" w14:textId="6E5E4079" w:rsidR="006C7BDB" w:rsidRPr="006C7BDB" w:rsidRDefault="006C7BDB">
      <w:pPr>
        <w:pStyle w:val="TOC4"/>
        <w:rPr>
          <w:rFonts w:ascii="Calibri" w:hAnsi="Calibri"/>
          <w:noProof/>
          <w:kern w:val="2"/>
          <w:sz w:val="24"/>
          <w:szCs w:val="24"/>
          <w:lang w:eastAsia="en-GB"/>
        </w:rPr>
      </w:pPr>
      <w:r w:rsidRPr="003D5272">
        <w:rPr>
          <w:rFonts w:eastAsia="Malgun Gothic"/>
          <w:noProof/>
          <w:lang w:eastAsia="ko-KR"/>
        </w:rPr>
        <w:t>10.9.2.4</w:t>
      </w:r>
      <w:r w:rsidRPr="006C7BDB">
        <w:rPr>
          <w:rFonts w:ascii="Calibri" w:hAnsi="Calibri"/>
          <w:noProof/>
          <w:kern w:val="2"/>
          <w:sz w:val="24"/>
          <w:szCs w:val="24"/>
          <w:lang w:eastAsia="en-GB"/>
        </w:rPr>
        <w:tab/>
      </w:r>
      <w:r w:rsidRPr="003D5272">
        <w:rPr>
          <w:rFonts w:eastAsia="Malgun Gothic"/>
          <w:noProof/>
          <w:lang w:eastAsia="ko-KR"/>
        </w:rPr>
        <w:t>Simultaneous floor requests</w:t>
      </w:r>
      <w:r>
        <w:rPr>
          <w:noProof/>
        </w:rPr>
        <w:tab/>
      </w:r>
      <w:r>
        <w:rPr>
          <w:noProof/>
        </w:rPr>
        <w:fldChar w:fldCharType="begin"/>
      </w:r>
      <w:r>
        <w:rPr>
          <w:noProof/>
        </w:rPr>
        <w:instrText xml:space="preserve"> PAGEREF _Toc218422282 \h </w:instrText>
      </w:r>
      <w:r>
        <w:rPr>
          <w:noProof/>
        </w:rPr>
      </w:r>
      <w:r>
        <w:rPr>
          <w:noProof/>
        </w:rPr>
        <w:fldChar w:fldCharType="separate"/>
      </w:r>
      <w:r>
        <w:rPr>
          <w:noProof/>
        </w:rPr>
        <w:t>199</w:t>
      </w:r>
      <w:r>
        <w:rPr>
          <w:noProof/>
        </w:rPr>
        <w:fldChar w:fldCharType="end"/>
      </w:r>
    </w:p>
    <w:p w14:paraId="1F36EB41" w14:textId="7929C598" w:rsidR="006C7BDB" w:rsidRPr="006C7BDB" w:rsidRDefault="006C7BDB">
      <w:pPr>
        <w:pStyle w:val="TOC4"/>
        <w:rPr>
          <w:rFonts w:ascii="Calibri" w:hAnsi="Calibri"/>
          <w:noProof/>
          <w:kern w:val="2"/>
          <w:sz w:val="24"/>
          <w:szCs w:val="24"/>
          <w:lang w:eastAsia="en-GB"/>
        </w:rPr>
      </w:pPr>
      <w:r w:rsidRPr="003D5272">
        <w:rPr>
          <w:noProof/>
          <w:lang w:val="en-US"/>
        </w:rPr>
        <w:t>10.9.2.5</w:t>
      </w:r>
      <w:r w:rsidRPr="006C7BDB">
        <w:rPr>
          <w:rFonts w:ascii="Calibri" w:hAnsi="Calibri"/>
          <w:noProof/>
          <w:kern w:val="2"/>
          <w:sz w:val="24"/>
          <w:szCs w:val="24"/>
          <w:lang w:eastAsia="en-GB"/>
        </w:rPr>
        <w:tab/>
      </w:r>
      <w:r w:rsidRPr="003D5272">
        <w:rPr>
          <w:noProof/>
          <w:lang w:val="en-US"/>
        </w:rPr>
        <w:t>Floor request during speaking with queue</w:t>
      </w:r>
      <w:r>
        <w:rPr>
          <w:noProof/>
        </w:rPr>
        <w:tab/>
      </w:r>
      <w:r>
        <w:rPr>
          <w:noProof/>
        </w:rPr>
        <w:fldChar w:fldCharType="begin"/>
      </w:r>
      <w:r>
        <w:rPr>
          <w:noProof/>
        </w:rPr>
        <w:instrText xml:space="preserve"> PAGEREF _Toc218422283 \h </w:instrText>
      </w:r>
      <w:r>
        <w:rPr>
          <w:noProof/>
        </w:rPr>
      </w:r>
      <w:r>
        <w:rPr>
          <w:noProof/>
        </w:rPr>
        <w:fldChar w:fldCharType="separate"/>
      </w:r>
      <w:r>
        <w:rPr>
          <w:noProof/>
        </w:rPr>
        <w:t>200</w:t>
      </w:r>
      <w:r>
        <w:rPr>
          <w:noProof/>
        </w:rPr>
        <w:fldChar w:fldCharType="end"/>
      </w:r>
    </w:p>
    <w:p w14:paraId="18EBCF91" w14:textId="6F4E3181" w:rsidR="006C7BDB" w:rsidRPr="006C7BDB" w:rsidRDefault="006C7BDB">
      <w:pPr>
        <w:pStyle w:val="TOC4"/>
        <w:rPr>
          <w:rFonts w:ascii="Calibri" w:hAnsi="Calibri"/>
          <w:noProof/>
          <w:kern w:val="2"/>
          <w:sz w:val="24"/>
          <w:szCs w:val="24"/>
          <w:lang w:eastAsia="en-GB"/>
        </w:rPr>
      </w:pPr>
      <w:r>
        <w:rPr>
          <w:noProof/>
        </w:rPr>
        <w:t>10.9.2.6</w:t>
      </w:r>
      <w:r w:rsidRPr="006C7BDB">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_Toc218422284 \h </w:instrText>
      </w:r>
      <w:r>
        <w:rPr>
          <w:noProof/>
        </w:rPr>
      </w:r>
      <w:r>
        <w:rPr>
          <w:noProof/>
        </w:rPr>
        <w:fldChar w:fldCharType="separate"/>
      </w:r>
      <w:r>
        <w:rPr>
          <w:noProof/>
        </w:rPr>
        <w:t>201</w:t>
      </w:r>
      <w:r>
        <w:rPr>
          <w:noProof/>
        </w:rPr>
        <w:fldChar w:fldCharType="end"/>
      </w:r>
    </w:p>
    <w:p w14:paraId="2986B4EF" w14:textId="15CCAFE4" w:rsidR="006C7BDB" w:rsidRPr="006C7BDB" w:rsidRDefault="006C7BDB">
      <w:pPr>
        <w:pStyle w:val="TOC4"/>
        <w:rPr>
          <w:rFonts w:ascii="Calibri" w:hAnsi="Calibri"/>
          <w:noProof/>
          <w:kern w:val="2"/>
          <w:sz w:val="24"/>
          <w:szCs w:val="24"/>
          <w:lang w:eastAsia="en-GB"/>
        </w:rPr>
      </w:pPr>
      <w:r>
        <w:rPr>
          <w:noProof/>
        </w:rPr>
        <w:t>10.9.2.7</w:t>
      </w:r>
      <w:r w:rsidRPr="006C7BDB">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_Toc218422285 \h </w:instrText>
      </w:r>
      <w:r>
        <w:rPr>
          <w:noProof/>
        </w:rPr>
      </w:r>
      <w:r>
        <w:rPr>
          <w:noProof/>
        </w:rPr>
        <w:fldChar w:fldCharType="separate"/>
      </w:r>
      <w:r>
        <w:rPr>
          <w:noProof/>
        </w:rPr>
        <w:t>202</w:t>
      </w:r>
      <w:r>
        <w:rPr>
          <w:noProof/>
        </w:rPr>
        <w:fldChar w:fldCharType="end"/>
      </w:r>
    </w:p>
    <w:p w14:paraId="2FD804B3" w14:textId="0EF9C9F1" w:rsidR="006C7BDB" w:rsidRPr="006C7BDB" w:rsidRDefault="006C7BDB">
      <w:pPr>
        <w:pStyle w:val="TOC4"/>
        <w:rPr>
          <w:rFonts w:ascii="Calibri" w:hAnsi="Calibri"/>
          <w:noProof/>
          <w:kern w:val="2"/>
          <w:sz w:val="24"/>
          <w:szCs w:val="24"/>
          <w:lang w:eastAsia="en-GB"/>
        </w:rPr>
      </w:pPr>
      <w:r>
        <w:rPr>
          <w:noProof/>
        </w:rPr>
        <w:t>10.9.2.8</w:t>
      </w:r>
      <w:r w:rsidRPr="006C7BDB">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_Toc218422286 \h </w:instrText>
      </w:r>
      <w:r>
        <w:rPr>
          <w:noProof/>
        </w:rPr>
      </w:r>
      <w:r>
        <w:rPr>
          <w:noProof/>
        </w:rPr>
        <w:fldChar w:fldCharType="separate"/>
      </w:r>
      <w:r>
        <w:rPr>
          <w:noProof/>
        </w:rPr>
        <w:t>203</w:t>
      </w:r>
      <w:r>
        <w:rPr>
          <w:noProof/>
        </w:rPr>
        <w:fldChar w:fldCharType="end"/>
      </w:r>
    </w:p>
    <w:p w14:paraId="0D3912A2" w14:textId="28E18A62" w:rsidR="006C7BDB" w:rsidRPr="006C7BDB" w:rsidRDefault="006C7BDB">
      <w:pPr>
        <w:pStyle w:val="TOC2"/>
        <w:rPr>
          <w:rFonts w:ascii="Calibri" w:hAnsi="Calibri"/>
          <w:noProof/>
          <w:kern w:val="2"/>
          <w:sz w:val="24"/>
          <w:szCs w:val="24"/>
          <w:lang w:eastAsia="en-GB"/>
        </w:rPr>
      </w:pPr>
      <w:r>
        <w:rPr>
          <w:noProof/>
        </w:rPr>
        <w:t>10.10</w:t>
      </w:r>
      <w:r w:rsidRPr="006C7BDB">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_Toc218422287 \h </w:instrText>
      </w:r>
      <w:r>
        <w:rPr>
          <w:noProof/>
        </w:rPr>
      </w:r>
      <w:r>
        <w:rPr>
          <w:noProof/>
        </w:rPr>
        <w:fldChar w:fldCharType="separate"/>
      </w:r>
      <w:r>
        <w:rPr>
          <w:noProof/>
        </w:rPr>
        <w:t>204</w:t>
      </w:r>
      <w:r>
        <w:rPr>
          <w:noProof/>
        </w:rPr>
        <w:fldChar w:fldCharType="end"/>
      </w:r>
    </w:p>
    <w:p w14:paraId="618C8EE4" w14:textId="6BFC239E" w:rsidR="006C7BDB" w:rsidRPr="006C7BDB" w:rsidRDefault="006C7BDB">
      <w:pPr>
        <w:pStyle w:val="TOC3"/>
        <w:rPr>
          <w:rFonts w:ascii="Calibri" w:hAnsi="Calibri"/>
          <w:noProof/>
          <w:kern w:val="2"/>
          <w:sz w:val="24"/>
          <w:szCs w:val="24"/>
          <w:lang w:eastAsia="en-GB"/>
        </w:rPr>
      </w:pPr>
      <w:r>
        <w:rPr>
          <w:noProof/>
        </w:rPr>
        <w:t>10.10.1</w:t>
      </w:r>
      <w:r w:rsidRPr="006C7BDB">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_Toc218422288 \h </w:instrText>
      </w:r>
      <w:r>
        <w:rPr>
          <w:noProof/>
        </w:rPr>
      </w:r>
      <w:r>
        <w:rPr>
          <w:noProof/>
        </w:rPr>
        <w:fldChar w:fldCharType="separate"/>
      </w:r>
      <w:r>
        <w:rPr>
          <w:noProof/>
        </w:rPr>
        <w:t>204</w:t>
      </w:r>
      <w:r>
        <w:rPr>
          <w:noProof/>
        </w:rPr>
        <w:fldChar w:fldCharType="end"/>
      </w:r>
    </w:p>
    <w:p w14:paraId="6852A9F3" w14:textId="6BB134A0" w:rsidR="006C7BDB" w:rsidRPr="006C7BDB" w:rsidRDefault="006C7BDB">
      <w:pPr>
        <w:pStyle w:val="TOC4"/>
        <w:rPr>
          <w:rFonts w:ascii="Calibri" w:hAnsi="Calibri"/>
          <w:noProof/>
          <w:kern w:val="2"/>
          <w:sz w:val="24"/>
          <w:szCs w:val="24"/>
          <w:lang w:eastAsia="en-GB"/>
        </w:rPr>
      </w:pPr>
      <w:r>
        <w:rPr>
          <w:noProof/>
        </w:rPr>
        <w:t>10.10.1.1</w:t>
      </w:r>
      <w:r w:rsidRPr="006C7BDB">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_Toc218422289 \h </w:instrText>
      </w:r>
      <w:r>
        <w:rPr>
          <w:noProof/>
        </w:rPr>
      </w:r>
      <w:r>
        <w:rPr>
          <w:noProof/>
        </w:rPr>
        <w:fldChar w:fldCharType="separate"/>
      </w:r>
      <w:r>
        <w:rPr>
          <w:noProof/>
        </w:rPr>
        <w:t>204</w:t>
      </w:r>
      <w:r>
        <w:rPr>
          <w:noProof/>
        </w:rPr>
        <w:fldChar w:fldCharType="end"/>
      </w:r>
    </w:p>
    <w:p w14:paraId="464EC969" w14:textId="3F20ACFF" w:rsidR="006C7BDB" w:rsidRPr="006C7BDB" w:rsidRDefault="006C7BDB">
      <w:pPr>
        <w:pStyle w:val="TOC4"/>
        <w:rPr>
          <w:rFonts w:ascii="Calibri" w:hAnsi="Calibri"/>
          <w:noProof/>
          <w:kern w:val="2"/>
          <w:sz w:val="24"/>
          <w:szCs w:val="24"/>
          <w:lang w:eastAsia="en-GB"/>
        </w:rPr>
      </w:pPr>
      <w:r>
        <w:rPr>
          <w:noProof/>
        </w:rPr>
        <w:t>10.10.1.2</w:t>
      </w:r>
      <w:r w:rsidRPr="006C7BDB">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_Toc218422290 \h </w:instrText>
      </w:r>
      <w:r>
        <w:rPr>
          <w:noProof/>
        </w:rPr>
      </w:r>
      <w:r>
        <w:rPr>
          <w:noProof/>
        </w:rPr>
        <w:fldChar w:fldCharType="separate"/>
      </w:r>
      <w:r>
        <w:rPr>
          <w:noProof/>
        </w:rPr>
        <w:t>205</w:t>
      </w:r>
      <w:r>
        <w:rPr>
          <w:noProof/>
        </w:rPr>
        <w:fldChar w:fldCharType="end"/>
      </w:r>
    </w:p>
    <w:p w14:paraId="57919DD4" w14:textId="44158B33" w:rsidR="006C7BDB" w:rsidRPr="006C7BDB" w:rsidRDefault="006C7BDB">
      <w:pPr>
        <w:pStyle w:val="TOC4"/>
        <w:rPr>
          <w:rFonts w:ascii="Calibri" w:hAnsi="Calibri"/>
          <w:noProof/>
          <w:kern w:val="2"/>
          <w:sz w:val="24"/>
          <w:szCs w:val="24"/>
          <w:lang w:eastAsia="en-GB"/>
        </w:rPr>
      </w:pPr>
      <w:r>
        <w:rPr>
          <w:noProof/>
        </w:rPr>
        <w:t>10.10.1.3</w:t>
      </w:r>
      <w:r w:rsidRPr="006C7BDB">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_Toc218422291 \h </w:instrText>
      </w:r>
      <w:r>
        <w:rPr>
          <w:noProof/>
        </w:rPr>
      </w:r>
      <w:r>
        <w:rPr>
          <w:noProof/>
        </w:rPr>
        <w:fldChar w:fldCharType="separate"/>
      </w:r>
      <w:r>
        <w:rPr>
          <w:noProof/>
        </w:rPr>
        <w:t>205</w:t>
      </w:r>
      <w:r>
        <w:rPr>
          <w:noProof/>
        </w:rPr>
        <w:fldChar w:fldCharType="end"/>
      </w:r>
    </w:p>
    <w:p w14:paraId="0860C24F" w14:textId="21B31F4C" w:rsidR="006C7BDB" w:rsidRPr="006C7BDB" w:rsidRDefault="006C7BDB">
      <w:pPr>
        <w:pStyle w:val="TOC3"/>
        <w:rPr>
          <w:rFonts w:ascii="Calibri" w:hAnsi="Calibri"/>
          <w:noProof/>
          <w:kern w:val="2"/>
          <w:sz w:val="24"/>
          <w:szCs w:val="24"/>
          <w:lang w:eastAsia="en-GB"/>
        </w:rPr>
      </w:pPr>
      <w:r w:rsidRPr="003D5272">
        <w:rPr>
          <w:noProof/>
          <w:lang w:val="nl-NL" w:eastAsia="zh-CN"/>
        </w:rPr>
        <w:t>10.10.2</w:t>
      </w:r>
      <w:r w:rsidRPr="006C7BDB">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_Toc218422292 \h </w:instrText>
      </w:r>
      <w:r>
        <w:rPr>
          <w:noProof/>
        </w:rPr>
      </w:r>
      <w:r>
        <w:rPr>
          <w:noProof/>
        </w:rPr>
        <w:fldChar w:fldCharType="separate"/>
      </w:r>
      <w:r>
        <w:rPr>
          <w:noProof/>
        </w:rPr>
        <w:t>205</w:t>
      </w:r>
      <w:r>
        <w:rPr>
          <w:noProof/>
        </w:rPr>
        <w:fldChar w:fldCharType="end"/>
      </w:r>
    </w:p>
    <w:p w14:paraId="030B0095" w14:textId="2D24D551" w:rsidR="006C7BDB" w:rsidRPr="006C7BDB" w:rsidRDefault="006C7BDB">
      <w:pPr>
        <w:pStyle w:val="TOC3"/>
        <w:rPr>
          <w:rFonts w:ascii="Calibri" w:hAnsi="Calibri"/>
          <w:noProof/>
          <w:kern w:val="2"/>
          <w:sz w:val="24"/>
          <w:szCs w:val="24"/>
          <w:lang w:eastAsia="en-GB"/>
        </w:rPr>
      </w:pPr>
      <w:r w:rsidRPr="003D5272">
        <w:rPr>
          <w:noProof/>
          <w:lang w:val="nl-NL" w:eastAsia="zh-CN"/>
        </w:rPr>
        <w:t>10.10.3</w:t>
      </w:r>
      <w:r w:rsidRPr="006C7BDB">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_Toc218422293 \h </w:instrText>
      </w:r>
      <w:r>
        <w:rPr>
          <w:noProof/>
        </w:rPr>
      </w:r>
      <w:r>
        <w:rPr>
          <w:noProof/>
        </w:rPr>
        <w:fldChar w:fldCharType="separate"/>
      </w:r>
      <w:r>
        <w:rPr>
          <w:noProof/>
        </w:rPr>
        <w:t>205</w:t>
      </w:r>
      <w:r>
        <w:rPr>
          <w:noProof/>
        </w:rPr>
        <w:fldChar w:fldCharType="end"/>
      </w:r>
    </w:p>
    <w:p w14:paraId="58220A3A" w14:textId="12CD39F1" w:rsidR="006C7BDB" w:rsidRPr="006C7BDB" w:rsidRDefault="006C7BDB">
      <w:pPr>
        <w:pStyle w:val="TOC3"/>
        <w:rPr>
          <w:rFonts w:ascii="Calibri" w:hAnsi="Calibri"/>
          <w:noProof/>
          <w:kern w:val="2"/>
          <w:sz w:val="24"/>
          <w:szCs w:val="24"/>
          <w:lang w:eastAsia="en-GB"/>
        </w:rPr>
      </w:pPr>
      <w:r w:rsidRPr="003D5272">
        <w:rPr>
          <w:noProof/>
          <w:lang w:val="en-US"/>
        </w:rPr>
        <w:t>10.10.4</w:t>
      </w:r>
      <w:r w:rsidRPr="006C7BDB">
        <w:rPr>
          <w:rFonts w:ascii="Calibri" w:hAnsi="Calibri"/>
          <w:noProof/>
          <w:kern w:val="2"/>
          <w:sz w:val="24"/>
          <w:szCs w:val="24"/>
          <w:lang w:eastAsia="en-GB"/>
        </w:rPr>
        <w:tab/>
      </w:r>
      <w:r w:rsidRPr="003D5272">
        <w:rPr>
          <w:noProof/>
          <w:lang w:val="en-US"/>
        </w:rPr>
        <w:t>Call connect and disconnect over MBMS</w:t>
      </w:r>
      <w:r>
        <w:rPr>
          <w:noProof/>
        </w:rPr>
        <w:tab/>
      </w:r>
      <w:r>
        <w:rPr>
          <w:noProof/>
        </w:rPr>
        <w:fldChar w:fldCharType="begin"/>
      </w:r>
      <w:r>
        <w:rPr>
          <w:noProof/>
        </w:rPr>
        <w:instrText xml:space="preserve"> PAGEREF _Toc218422294 \h </w:instrText>
      </w:r>
      <w:r>
        <w:rPr>
          <w:noProof/>
        </w:rPr>
      </w:r>
      <w:r>
        <w:rPr>
          <w:noProof/>
        </w:rPr>
        <w:fldChar w:fldCharType="separate"/>
      </w:r>
      <w:r>
        <w:rPr>
          <w:noProof/>
        </w:rPr>
        <w:t>206</w:t>
      </w:r>
      <w:r>
        <w:rPr>
          <w:noProof/>
        </w:rPr>
        <w:fldChar w:fldCharType="end"/>
      </w:r>
    </w:p>
    <w:p w14:paraId="2CEF3275" w14:textId="7C37F232" w:rsidR="006C7BDB" w:rsidRPr="006C7BDB" w:rsidRDefault="006C7BDB">
      <w:pPr>
        <w:pStyle w:val="TOC4"/>
        <w:rPr>
          <w:rFonts w:ascii="Calibri" w:hAnsi="Calibri"/>
          <w:noProof/>
          <w:kern w:val="2"/>
          <w:sz w:val="24"/>
          <w:szCs w:val="24"/>
          <w:lang w:eastAsia="en-GB"/>
        </w:rPr>
      </w:pPr>
      <w:r w:rsidRPr="003D5272">
        <w:rPr>
          <w:noProof/>
          <w:lang w:val="en-US"/>
        </w:rPr>
        <w:t>10.10.4.1</w:t>
      </w:r>
      <w:r w:rsidRPr="006C7BDB">
        <w:rPr>
          <w:rFonts w:ascii="Calibri" w:hAnsi="Calibri"/>
          <w:noProof/>
          <w:kern w:val="2"/>
          <w:sz w:val="24"/>
          <w:szCs w:val="24"/>
          <w:lang w:eastAsia="en-GB"/>
        </w:rPr>
        <w:tab/>
      </w:r>
      <w:r w:rsidRPr="003D5272">
        <w:rPr>
          <w:noProof/>
          <w:lang w:val="en-US"/>
        </w:rPr>
        <w:t>General</w:t>
      </w:r>
      <w:r>
        <w:rPr>
          <w:noProof/>
        </w:rPr>
        <w:tab/>
      </w:r>
      <w:r>
        <w:rPr>
          <w:noProof/>
        </w:rPr>
        <w:fldChar w:fldCharType="begin"/>
      </w:r>
      <w:r>
        <w:rPr>
          <w:noProof/>
        </w:rPr>
        <w:instrText xml:space="preserve"> PAGEREF _Toc218422295 \h </w:instrText>
      </w:r>
      <w:r>
        <w:rPr>
          <w:noProof/>
        </w:rPr>
      </w:r>
      <w:r>
        <w:rPr>
          <w:noProof/>
        </w:rPr>
        <w:fldChar w:fldCharType="separate"/>
      </w:r>
      <w:r>
        <w:rPr>
          <w:noProof/>
        </w:rPr>
        <w:t>206</w:t>
      </w:r>
      <w:r>
        <w:rPr>
          <w:noProof/>
        </w:rPr>
        <w:fldChar w:fldCharType="end"/>
      </w:r>
    </w:p>
    <w:p w14:paraId="6F6F85BF" w14:textId="21C3A1A5" w:rsidR="006C7BDB" w:rsidRPr="006C7BDB" w:rsidRDefault="006C7BDB">
      <w:pPr>
        <w:pStyle w:val="TOC4"/>
        <w:rPr>
          <w:rFonts w:ascii="Calibri" w:hAnsi="Calibri"/>
          <w:noProof/>
          <w:kern w:val="2"/>
          <w:sz w:val="24"/>
          <w:szCs w:val="24"/>
          <w:lang w:eastAsia="en-GB"/>
        </w:rPr>
      </w:pPr>
      <w:r w:rsidRPr="003D5272">
        <w:rPr>
          <w:noProof/>
          <w:lang w:val="en-US"/>
        </w:rPr>
        <w:t>10.10.4.2</w:t>
      </w:r>
      <w:r w:rsidRPr="006C7BDB">
        <w:rPr>
          <w:rFonts w:ascii="Calibri" w:hAnsi="Calibri"/>
          <w:noProof/>
          <w:kern w:val="2"/>
          <w:sz w:val="24"/>
          <w:szCs w:val="24"/>
          <w:lang w:eastAsia="en-GB"/>
        </w:rPr>
        <w:tab/>
      </w:r>
      <w:r w:rsidRPr="003D5272">
        <w:rPr>
          <w:noProof/>
          <w:lang w:val="en-US"/>
        </w:rPr>
        <w:t>Procedure</w:t>
      </w:r>
      <w:r>
        <w:rPr>
          <w:noProof/>
        </w:rPr>
        <w:tab/>
      </w:r>
      <w:r>
        <w:rPr>
          <w:noProof/>
        </w:rPr>
        <w:fldChar w:fldCharType="begin"/>
      </w:r>
      <w:r>
        <w:rPr>
          <w:noProof/>
        </w:rPr>
        <w:instrText xml:space="preserve"> PAGEREF _Toc218422296 \h </w:instrText>
      </w:r>
      <w:r>
        <w:rPr>
          <w:noProof/>
        </w:rPr>
      </w:r>
      <w:r>
        <w:rPr>
          <w:noProof/>
        </w:rPr>
        <w:fldChar w:fldCharType="separate"/>
      </w:r>
      <w:r>
        <w:rPr>
          <w:noProof/>
        </w:rPr>
        <w:t>206</w:t>
      </w:r>
      <w:r>
        <w:rPr>
          <w:noProof/>
        </w:rPr>
        <w:fldChar w:fldCharType="end"/>
      </w:r>
    </w:p>
    <w:p w14:paraId="246AE906" w14:textId="40BED655" w:rsidR="006C7BDB" w:rsidRPr="006C7BDB" w:rsidRDefault="006C7BDB">
      <w:pPr>
        <w:pStyle w:val="TOC5"/>
        <w:rPr>
          <w:rFonts w:ascii="Calibri" w:hAnsi="Calibri"/>
          <w:noProof/>
          <w:kern w:val="2"/>
          <w:sz w:val="24"/>
          <w:szCs w:val="24"/>
          <w:lang w:eastAsia="en-GB"/>
        </w:rPr>
      </w:pPr>
      <w:r w:rsidRPr="003D5272">
        <w:rPr>
          <w:noProof/>
          <w:lang w:val="en-US"/>
        </w:rPr>
        <w:t>10.10.4.2.1</w:t>
      </w:r>
      <w:r w:rsidRPr="006C7BDB">
        <w:rPr>
          <w:rFonts w:ascii="Calibri" w:hAnsi="Calibri"/>
          <w:noProof/>
          <w:kern w:val="2"/>
          <w:sz w:val="24"/>
          <w:szCs w:val="24"/>
          <w:lang w:eastAsia="en-GB"/>
        </w:rPr>
        <w:tab/>
      </w:r>
      <w:r w:rsidRPr="003D5272">
        <w:rPr>
          <w:noProof/>
          <w:lang w:val="en-US"/>
        </w:rPr>
        <w:t>Call connect over MBMS</w:t>
      </w:r>
      <w:r>
        <w:rPr>
          <w:noProof/>
        </w:rPr>
        <w:tab/>
      </w:r>
      <w:r>
        <w:rPr>
          <w:noProof/>
        </w:rPr>
        <w:fldChar w:fldCharType="begin"/>
      </w:r>
      <w:r>
        <w:rPr>
          <w:noProof/>
        </w:rPr>
        <w:instrText xml:space="preserve"> PAGEREF _Toc218422297 \h </w:instrText>
      </w:r>
      <w:r>
        <w:rPr>
          <w:noProof/>
        </w:rPr>
      </w:r>
      <w:r>
        <w:rPr>
          <w:noProof/>
        </w:rPr>
        <w:fldChar w:fldCharType="separate"/>
      </w:r>
      <w:r>
        <w:rPr>
          <w:noProof/>
        </w:rPr>
        <w:t>206</w:t>
      </w:r>
      <w:r>
        <w:rPr>
          <w:noProof/>
        </w:rPr>
        <w:fldChar w:fldCharType="end"/>
      </w:r>
    </w:p>
    <w:p w14:paraId="347A4FBD" w14:textId="2DAB6A90" w:rsidR="006C7BDB" w:rsidRPr="006C7BDB" w:rsidRDefault="006C7BDB">
      <w:pPr>
        <w:pStyle w:val="TOC5"/>
        <w:rPr>
          <w:rFonts w:ascii="Calibri" w:hAnsi="Calibri"/>
          <w:noProof/>
          <w:kern w:val="2"/>
          <w:sz w:val="24"/>
          <w:szCs w:val="24"/>
          <w:lang w:eastAsia="en-GB"/>
        </w:rPr>
      </w:pPr>
      <w:r w:rsidRPr="003D5272">
        <w:rPr>
          <w:noProof/>
          <w:lang w:val="en-US"/>
        </w:rPr>
        <w:t>10.10.4.2.2</w:t>
      </w:r>
      <w:r w:rsidRPr="006C7BDB">
        <w:rPr>
          <w:rFonts w:ascii="Calibri" w:hAnsi="Calibri"/>
          <w:noProof/>
          <w:kern w:val="2"/>
          <w:sz w:val="24"/>
          <w:szCs w:val="24"/>
          <w:lang w:eastAsia="en-GB"/>
        </w:rPr>
        <w:tab/>
      </w:r>
      <w:r w:rsidRPr="003D5272">
        <w:rPr>
          <w:noProof/>
          <w:lang w:val="en-US"/>
        </w:rPr>
        <w:t>Call disconnect over MBMS</w:t>
      </w:r>
      <w:r>
        <w:rPr>
          <w:noProof/>
        </w:rPr>
        <w:tab/>
      </w:r>
      <w:r>
        <w:rPr>
          <w:noProof/>
        </w:rPr>
        <w:fldChar w:fldCharType="begin"/>
      </w:r>
      <w:r>
        <w:rPr>
          <w:noProof/>
        </w:rPr>
        <w:instrText xml:space="preserve"> PAGEREF _Toc218422298 \h </w:instrText>
      </w:r>
      <w:r>
        <w:rPr>
          <w:noProof/>
        </w:rPr>
      </w:r>
      <w:r>
        <w:rPr>
          <w:noProof/>
        </w:rPr>
        <w:fldChar w:fldCharType="separate"/>
      </w:r>
      <w:r>
        <w:rPr>
          <w:noProof/>
        </w:rPr>
        <w:t>207</w:t>
      </w:r>
      <w:r>
        <w:rPr>
          <w:noProof/>
        </w:rPr>
        <w:fldChar w:fldCharType="end"/>
      </w:r>
    </w:p>
    <w:p w14:paraId="5351E737" w14:textId="61F5FEF9" w:rsidR="006C7BDB" w:rsidRPr="006C7BDB" w:rsidRDefault="006C7BDB">
      <w:pPr>
        <w:pStyle w:val="TOC3"/>
        <w:rPr>
          <w:rFonts w:ascii="Calibri" w:hAnsi="Calibri"/>
          <w:noProof/>
          <w:kern w:val="2"/>
          <w:sz w:val="24"/>
          <w:szCs w:val="24"/>
          <w:lang w:eastAsia="en-GB"/>
        </w:rPr>
      </w:pPr>
      <w:r w:rsidRPr="003D5272">
        <w:rPr>
          <w:noProof/>
          <w:lang w:val="nl-NL" w:eastAsia="zh-CN"/>
        </w:rPr>
        <w:t>10.10.5</w:t>
      </w:r>
      <w:r w:rsidRPr="006C7BDB">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_Toc218422299 \h </w:instrText>
      </w:r>
      <w:r>
        <w:rPr>
          <w:noProof/>
        </w:rPr>
      </w:r>
      <w:r>
        <w:rPr>
          <w:noProof/>
        </w:rPr>
        <w:fldChar w:fldCharType="separate"/>
      </w:r>
      <w:r>
        <w:rPr>
          <w:noProof/>
        </w:rPr>
        <w:t>208</w:t>
      </w:r>
      <w:r>
        <w:rPr>
          <w:noProof/>
        </w:rPr>
        <w:fldChar w:fldCharType="end"/>
      </w:r>
    </w:p>
    <w:p w14:paraId="082015DB" w14:textId="0CFDC1ED" w:rsidR="006C7BDB" w:rsidRPr="006C7BDB" w:rsidRDefault="006C7BDB">
      <w:pPr>
        <w:pStyle w:val="TOC3"/>
        <w:rPr>
          <w:rFonts w:ascii="Calibri" w:hAnsi="Calibri"/>
          <w:noProof/>
          <w:kern w:val="2"/>
          <w:sz w:val="24"/>
          <w:szCs w:val="24"/>
          <w:lang w:eastAsia="en-GB"/>
        </w:rPr>
      </w:pPr>
      <w:r>
        <w:rPr>
          <w:noProof/>
        </w:rPr>
        <w:t>10.10.6</w:t>
      </w:r>
      <w:r w:rsidRPr="006C7BDB">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_Toc218422300 \h </w:instrText>
      </w:r>
      <w:r>
        <w:rPr>
          <w:noProof/>
        </w:rPr>
      </w:r>
      <w:r>
        <w:rPr>
          <w:noProof/>
        </w:rPr>
        <w:fldChar w:fldCharType="separate"/>
      </w:r>
      <w:r>
        <w:rPr>
          <w:noProof/>
        </w:rPr>
        <w:t>208</w:t>
      </w:r>
      <w:r>
        <w:rPr>
          <w:noProof/>
        </w:rPr>
        <w:fldChar w:fldCharType="end"/>
      </w:r>
    </w:p>
    <w:p w14:paraId="51F3231D" w14:textId="0AC76B03" w:rsidR="006C7BDB" w:rsidRPr="006C7BDB" w:rsidRDefault="006C7BDB">
      <w:pPr>
        <w:pStyle w:val="TOC4"/>
        <w:rPr>
          <w:rFonts w:ascii="Calibri" w:hAnsi="Calibri"/>
          <w:noProof/>
          <w:kern w:val="2"/>
          <w:sz w:val="24"/>
          <w:szCs w:val="24"/>
          <w:lang w:eastAsia="en-GB"/>
        </w:rPr>
      </w:pPr>
      <w:r>
        <w:rPr>
          <w:noProof/>
        </w:rPr>
        <w:t>10.10.6.1</w:t>
      </w:r>
      <w:r w:rsidRPr="006C7BDB">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_Toc218422301 \h </w:instrText>
      </w:r>
      <w:r>
        <w:rPr>
          <w:noProof/>
        </w:rPr>
      </w:r>
      <w:r>
        <w:rPr>
          <w:noProof/>
        </w:rPr>
        <w:fldChar w:fldCharType="separate"/>
      </w:r>
      <w:r>
        <w:rPr>
          <w:noProof/>
        </w:rPr>
        <w:t>208</w:t>
      </w:r>
      <w:r>
        <w:rPr>
          <w:noProof/>
        </w:rPr>
        <w:fldChar w:fldCharType="end"/>
      </w:r>
    </w:p>
    <w:p w14:paraId="7796DDFB" w14:textId="23BC5247" w:rsidR="006C7BDB" w:rsidRPr="006C7BDB" w:rsidRDefault="006C7BDB">
      <w:pPr>
        <w:pStyle w:val="TOC4"/>
        <w:rPr>
          <w:rFonts w:ascii="Calibri" w:hAnsi="Calibri"/>
          <w:noProof/>
          <w:kern w:val="2"/>
          <w:sz w:val="24"/>
          <w:szCs w:val="24"/>
          <w:lang w:eastAsia="en-GB"/>
        </w:rPr>
      </w:pPr>
      <w:r>
        <w:rPr>
          <w:noProof/>
        </w:rPr>
        <w:t>10.10.6.2</w:t>
      </w:r>
      <w:r w:rsidRPr="006C7BD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_Toc218422302 \h </w:instrText>
      </w:r>
      <w:r>
        <w:rPr>
          <w:noProof/>
        </w:rPr>
      </w:r>
      <w:r>
        <w:rPr>
          <w:noProof/>
        </w:rPr>
        <w:fldChar w:fldCharType="separate"/>
      </w:r>
      <w:r>
        <w:rPr>
          <w:noProof/>
        </w:rPr>
        <w:t>209</w:t>
      </w:r>
      <w:r>
        <w:rPr>
          <w:noProof/>
        </w:rPr>
        <w:fldChar w:fldCharType="end"/>
      </w:r>
    </w:p>
    <w:p w14:paraId="71CEED34" w14:textId="268577C0" w:rsidR="006C7BDB" w:rsidRPr="006C7BDB" w:rsidRDefault="006C7BDB">
      <w:pPr>
        <w:pStyle w:val="TOC2"/>
        <w:rPr>
          <w:rFonts w:ascii="Calibri" w:hAnsi="Calibri"/>
          <w:noProof/>
          <w:kern w:val="2"/>
          <w:sz w:val="24"/>
          <w:szCs w:val="24"/>
          <w:lang w:eastAsia="en-GB"/>
        </w:rPr>
      </w:pPr>
      <w:r>
        <w:rPr>
          <w:noProof/>
        </w:rPr>
        <w:t>10.11</w:t>
      </w:r>
      <w:r w:rsidRPr="006C7BDB">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_Toc218422303 \h </w:instrText>
      </w:r>
      <w:r>
        <w:rPr>
          <w:noProof/>
        </w:rPr>
      </w:r>
      <w:r>
        <w:rPr>
          <w:noProof/>
        </w:rPr>
        <w:fldChar w:fldCharType="separate"/>
      </w:r>
      <w:r>
        <w:rPr>
          <w:noProof/>
        </w:rPr>
        <w:t>210</w:t>
      </w:r>
      <w:r>
        <w:rPr>
          <w:noProof/>
        </w:rPr>
        <w:fldChar w:fldCharType="end"/>
      </w:r>
    </w:p>
    <w:p w14:paraId="2A6ECA05" w14:textId="510678CF" w:rsidR="006C7BDB" w:rsidRPr="006C7BDB" w:rsidRDefault="006C7BDB">
      <w:pPr>
        <w:pStyle w:val="TOC3"/>
        <w:rPr>
          <w:rFonts w:ascii="Calibri" w:hAnsi="Calibri"/>
          <w:noProof/>
          <w:kern w:val="2"/>
          <w:sz w:val="24"/>
          <w:szCs w:val="24"/>
          <w:lang w:eastAsia="en-GB"/>
        </w:rPr>
      </w:pPr>
      <w:r>
        <w:rPr>
          <w:noProof/>
        </w:rPr>
        <w:t>10.11.1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_Toc218422304 \h </w:instrText>
      </w:r>
      <w:r>
        <w:rPr>
          <w:noProof/>
        </w:rPr>
      </w:r>
      <w:r>
        <w:rPr>
          <w:noProof/>
        </w:rPr>
        <w:fldChar w:fldCharType="separate"/>
      </w:r>
      <w:r>
        <w:rPr>
          <w:noProof/>
        </w:rPr>
        <w:t>210</w:t>
      </w:r>
      <w:r>
        <w:rPr>
          <w:noProof/>
        </w:rPr>
        <w:fldChar w:fldCharType="end"/>
      </w:r>
    </w:p>
    <w:p w14:paraId="7748EB78" w14:textId="263C7AA4" w:rsidR="006C7BDB" w:rsidRPr="006C7BDB" w:rsidRDefault="006C7BDB">
      <w:pPr>
        <w:pStyle w:val="TOC3"/>
        <w:rPr>
          <w:rFonts w:ascii="Calibri" w:hAnsi="Calibri"/>
          <w:noProof/>
          <w:kern w:val="2"/>
          <w:sz w:val="24"/>
          <w:szCs w:val="24"/>
          <w:lang w:eastAsia="en-GB"/>
        </w:rPr>
      </w:pPr>
      <w:r>
        <w:rPr>
          <w:noProof/>
        </w:rPr>
        <w:t>10.11.2</w:t>
      </w:r>
      <w:r w:rsidRPr="006C7BDB">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_Toc218422305 \h </w:instrText>
      </w:r>
      <w:r>
        <w:rPr>
          <w:noProof/>
        </w:rPr>
      </w:r>
      <w:r>
        <w:rPr>
          <w:noProof/>
        </w:rPr>
        <w:fldChar w:fldCharType="separate"/>
      </w:r>
      <w:r>
        <w:rPr>
          <w:noProof/>
        </w:rPr>
        <w:t>210</w:t>
      </w:r>
      <w:r>
        <w:rPr>
          <w:noProof/>
        </w:rPr>
        <w:fldChar w:fldCharType="end"/>
      </w:r>
    </w:p>
    <w:p w14:paraId="437E49A3" w14:textId="0CE86767" w:rsidR="006C7BDB" w:rsidRPr="006C7BDB" w:rsidRDefault="006C7BDB">
      <w:pPr>
        <w:pStyle w:val="TOC3"/>
        <w:rPr>
          <w:rFonts w:ascii="Calibri" w:hAnsi="Calibri"/>
          <w:noProof/>
          <w:kern w:val="2"/>
          <w:sz w:val="24"/>
          <w:szCs w:val="24"/>
          <w:lang w:eastAsia="en-GB"/>
        </w:rPr>
      </w:pPr>
      <w:r>
        <w:rPr>
          <w:noProof/>
        </w:rPr>
        <w:t>10.11.3</w:t>
      </w:r>
      <w:r w:rsidRPr="006C7BDB">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_Toc218422306 \h </w:instrText>
      </w:r>
      <w:r>
        <w:rPr>
          <w:noProof/>
        </w:rPr>
      </w:r>
      <w:r>
        <w:rPr>
          <w:noProof/>
        </w:rPr>
        <w:fldChar w:fldCharType="separate"/>
      </w:r>
      <w:r>
        <w:rPr>
          <w:noProof/>
        </w:rPr>
        <w:t>210</w:t>
      </w:r>
      <w:r>
        <w:rPr>
          <w:noProof/>
        </w:rPr>
        <w:fldChar w:fldCharType="end"/>
      </w:r>
    </w:p>
    <w:p w14:paraId="5EDBD38C" w14:textId="167A032A" w:rsidR="006C7BDB" w:rsidRPr="006C7BDB" w:rsidRDefault="006C7BDB">
      <w:pPr>
        <w:pStyle w:val="TOC3"/>
        <w:rPr>
          <w:rFonts w:ascii="Calibri" w:hAnsi="Calibri"/>
          <w:noProof/>
          <w:kern w:val="2"/>
          <w:sz w:val="24"/>
          <w:szCs w:val="24"/>
          <w:lang w:eastAsia="en-GB"/>
        </w:rPr>
      </w:pPr>
      <w:r>
        <w:rPr>
          <w:noProof/>
        </w:rPr>
        <w:t>10.11.4</w:t>
      </w:r>
      <w:r w:rsidRPr="006C7BDB">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_Toc218422307 \h </w:instrText>
      </w:r>
      <w:r>
        <w:rPr>
          <w:noProof/>
        </w:rPr>
      </w:r>
      <w:r>
        <w:rPr>
          <w:noProof/>
        </w:rPr>
        <w:fldChar w:fldCharType="separate"/>
      </w:r>
      <w:r>
        <w:rPr>
          <w:noProof/>
        </w:rPr>
        <w:t>210</w:t>
      </w:r>
      <w:r>
        <w:rPr>
          <w:noProof/>
        </w:rPr>
        <w:fldChar w:fldCharType="end"/>
      </w:r>
    </w:p>
    <w:p w14:paraId="324F79D4" w14:textId="30D13ADF" w:rsidR="006C7BDB" w:rsidRPr="006C7BDB" w:rsidRDefault="006C7BDB">
      <w:pPr>
        <w:pStyle w:val="TOC3"/>
        <w:rPr>
          <w:rFonts w:ascii="Calibri" w:hAnsi="Calibri"/>
          <w:noProof/>
          <w:kern w:val="2"/>
          <w:sz w:val="24"/>
          <w:szCs w:val="24"/>
          <w:lang w:eastAsia="en-GB"/>
        </w:rPr>
      </w:pPr>
      <w:r>
        <w:rPr>
          <w:noProof/>
        </w:rPr>
        <w:t>10.11.5</w:t>
      </w:r>
      <w:r w:rsidRPr="006C7BDB">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_Toc218422308 \h </w:instrText>
      </w:r>
      <w:r>
        <w:rPr>
          <w:noProof/>
        </w:rPr>
      </w:r>
      <w:r>
        <w:rPr>
          <w:noProof/>
        </w:rPr>
        <w:fldChar w:fldCharType="separate"/>
      </w:r>
      <w:r>
        <w:rPr>
          <w:noProof/>
        </w:rPr>
        <w:t>210</w:t>
      </w:r>
      <w:r>
        <w:rPr>
          <w:noProof/>
        </w:rPr>
        <w:fldChar w:fldCharType="end"/>
      </w:r>
    </w:p>
    <w:p w14:paraId="2E0176EF" w14:textId="53FF51DB" w:rsidR="006C7BDB" w:rsidRPr="006C7BDB" w:rsidRDefault="006C7BDB">
      <w:pPr>
        <w:pStyle w:val="TOC4"/>
        <w:rPr>
          <w:rFonts w:ascii="Calibri" w:hAnsi="Calibri"/>
          <w:noProof/>
          <w:kern w:val="2"/>
          <w:sz w:val="24"/>
          <w:szCs w:val="24"/>
          <w:lang w:eastAsia="en-GB"/>
        </w:rPr>
      </w:pPr>
      <w:r>
        <w:rPr>
          <w:noProof/>
        </w:rPr>
        <w:lastRenderedPageBreak/>
        <w:t>10.11.5.1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_Toc218422309 \h </w:instrText>
      </w:r>
      <w:r>
        <w:rPr>
          <w:noProof/>
        </w:rPr>
      </w:r>
      <w:r>
        <w:rPr>
          <w:noProof/>
        </w:rPr>
        <w:fldChar w:fldCharType="separate"/>
      </w:r>
      <w:r>
        <w:rPr>
          <w:noProof/>
        </w:rPr>
        <w:t>210</w:t>
      </w:r>
      <w:r>
        <w:rPr>
          <w:noProof/>
        </w:rPr>
        <w:fldChar w:fldCharType="end"/>
      </w:r>
    </w:p>
    <w:p w14:paraId="093C7C27" w14:textId="413E670D" w:rsidR="006C7BDB" w:rsidRPr="006C7BDB" w:rsidRDefault="006C7BDB">
      <w:pPr>
        <w:pStyle w:val="TOC4"/>
        <w:rPr>
          <w:rFonts w:ascii="Calibri" w:hAnsi="Calibri"/>
          <w:noProof/>
          <w:kern w:val="2"/>
          <w:sz w:val="24"/>
          <w:szCs w:val="24"/>
          <w:lang w:eastAsia="en-GB"/>
        </w:rPr>
      </w:pPr>
      <w:r>
        <w:rPr>
          <w:noProof/>
        </w:rPr>
        <w:t>10.11.5.2</w:t>
      </w:r>
      <w:r w:rsidRPr="006C7BD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_Toc218422310 \h </w:instrText>
      </w:r>
      <w:r>
        <w:rPr>
          <w:noProof/>
        </w:rPr>
      </w:r>
      <w:r>
        <w:rPr>
          <w:noProof/>
        </w:rPr>
        <w:fldChar w:fldCharType="separate"/>
      </w:r>
      <w:r>
        <w:rPr>
          <w:noProof/>
        </w:rPr>
        <w:t>210</w:t>
      </w:r>
      <w:r>
        <w:rPr>
          <w:noProof/>
        </w:rPr>
        <w:fldChar w:fldCharType="end"/>
      </w:r>
    </w:p>
    <w:p w14:paraId="7073A906" w14:textId="43061C5C" w:rsidR="006C7BDB" w:rsidRPr="006C7BDB" w:rsidRDefault="006C7BDB">
      <w:pPr>
        <w:pStyle w:val="TOC2"/>
        <w:rPr>
          <w:rFonts w:ascii="Calibri" w:hAnsi="Calibri"/>
          <w:noProof/>
          <w:kern w:val="2"/>
          <w:sz w:val="24"/>
          <w:szCs w:val="24"/>
          <w:lang w:eastAsia="en-GB"/>
        </w:rPr>
      </w:pPr>
      <w:r>
        <w:rPr>
          <w:noProof/>
        </w:rPr>
        <w:t>10.12</w:t>
      </w:r>
      <w:r w:rsidRPr="006C7BDB">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_Toc218422311 \h </w:instrText>
      </w:r>
      <w:r>
        <w:rPr>
          <w:noProof/>
        </w:rPr>
      </w:r>
      <w:r>
        <w:rPr>
          <w:noProof/>
        </w:rPr>
        <w:fldChar w:fldCharType="separate"/>
      </w:r>
      <w:r>
        <w:rPr>
          <w:noProof/>
        </w:rPr>
        <w:t>210</w:t>
      </w:r>
      <w:r>
        <w:rPr>
          <w:noProof/>
        </w:rPr>
        <w:fldChar w:fldCharType="end"/>
      </w:r>
    </w:p>
    <w:p w14:paraId="2028489D" w14:textId="4ABFBF88" w:rsidR="006C7BDB" w:rsidRPr="006C7BDB" w:rsidRDefault="006C7BDB">
      <w:pPr>
        <w:pStyle w:val="TOC2"/>
        <w:rPr>
          <w:rFonts w:ascii="Calibri" w:hAnsi="Calibri"/>
          <w:noProof/>
          <w:kern w:val="2"/>
          <w:sz w:val="24"/>
          <w:szCs w:val="24"/>
          <w:lang w:eastAsia="en-GB"/>
        </w:rPr>
      </w:pPr>
      <w:r>
        <w:rPr>
          <w:noProof/>
        </w:rPr>
        <w:t>10.13</w:t>
      </w:r>
      <w:r w:rsidRPr="006C7BDB">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_Toc218422312 \h </w:instrText>
      </w:r>
      <w:r>
        <w:rPr>
          <w:noProof/>
        </w:rPr>
      </w:r>
      <w:r>
        <w:rPr>
          <w:noProof/>
        </w:rPr>
        <w:fldChar w:fldCharType="separate"/>
      </w:r>
      <w:r>
        <w:rPr>
          <w:noProof/>
        </w:rPr>
        <w:t>212</w:t>
      </w:r>
      <w:r>
        <w:rPr>
          <w:noProof/>
        </w:rPr>
        <w:fldChar w:fldCharType="end"/>
      </w:r>
    </w:p>
    <w:p w14:paraId="44766535" w14:textId="4431F481" w:rsidR="006C7BDB" w:rsidRPr="006C7BDB" w:rsidRDefault="006C7BDB">
      <w:pPr>
        <w:pStyle w:val="TOC2"/>
        <w:rPr>
          <w:rFonts w:ascii="Calibri" w:hAnsi="Calibri"/>
          <w:noProof/>
          <w:kern w:val="2"/>
          <w:sz w:val="24"/>
          <w:szCs w:val="24"/>
          <w:lang w:eastAsia="en-GB"/>
        </w:rPr>
      </w:pPr>
      <w:r>
        <w:rPr>
          <w:noProof/>
        </w:rPr>
        <w:t>10.14</w:t>
      </w:r>
      <w:r w:rsidRPr="006C7BDB">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_Toc218422313 \h </w:instrText>
      </w:r>
      <w:r>
        <w:rPr>
          <w:noProof/>
        </w:rPr>
      </w:r>
      <w:r>
        <w:rPr>
          <w:noProof/>
        </w:rPr>
        <w:fldChar w:fldCharType="separate"/>
      </w:r>
      <w:r>
        <w:rPr>
          <w:noProof/>
        </w:rPr>
        <w:t>212</w:t>
      </w:r>
      <w:r>
        <w:rPr>
          <w:noProof/>
        </w:rPr>
        <w:fldChar w:fldCharType="end"/>
      </w:r>
    </w:p>
    <w:p w14:paraId="0D15889C" w14:textId="3A036CF2" w:rsidR="006C7BDB" w:rsidRPr="006C7BDB" w:rsidRDefault="006C7BDB">
      <w:pPr>
        <w:pStyle w:val="TOC3"/>
        <w:rPr>
          <w:rFonts w:ascii="Calibri" w:hAnsi="Calibri"/>
          <w:noProof/>
          <w:kern w:val="2"/>
          <w:sz w:val="24"/>
          <w:szCs w:val="24"/>
          <w:lang w:eastAsia="en-GB"/>
        </w:rPr>
      </w:pPr>
      <w:r>
        <w:rPr>
          <w:noProof/>
        </w:rPr>
        <w:t>10.14.1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_Toc218422314 \h </w:instrText>
      </w:r>
      <w:r>
        <w:rPr>
          <w:noProof/>
        </w:rPr>
      </w:r>
      <w:r>
        <w:rPr>
          <w:noProof/>
        </w:rPr>
        <w:fldChar w:fldCharType="separate"/>
      </w:r>
      <w:r>
        <w:rPr>
          <w:noProof/>
        </w:rPr>
        <w:t>212</w:t>
      </w:r>
      <w:r>
        <w:rPr>
          <w:noProof/>
        </w:rPr>
        <w:fldChar w:fldCharType="end"/>
      </w:r>
    </w:p>
    <w:p w14:paraId="0E2680CC" w14:textId="66329508" w:rsidR="006C7BDB" w:rsidRPr="006C7BDB" w:rsidRDefault="006C7BDB">
      <w:pPr>
        <w:pStyle w:val="TOC3"/>
        <w:rPr>
          <w:rFonts w:ascii="Calibri" w:hAnsi="Calibri"/>
          <w:noProof/>
          <w:kern w:val="2"/>
          <w:sz w:val="24"/>
          <w:szCs w:val="24"/>
          <w:lang w:eastAsia="en-GB"/>
        </w:rPr>
      </w:pPr>
      <w:r>
        <w:rPr>
          <w:noProof/>
        </w:rPr>
        <w:t>10.14.2</w:t>
      </w:r>
      <w:r w:rsidRPr="006C7BDB">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_Toc218422315 \h </w:instrText>
      </w:r>
      <w:r>
        <w:rPr>
          <w:noProof/>
        </w:rPr>
      </w:r>
      <w:r>
        <w:rPr>
          <w:noProof/>
        </w:rPr>
        <w:fldChar w:fldCharType="separate"/>
      </w:r>
      <w:r>
        <w:rPr>
          <w:noProof/>
        </w:rPr>
        <w:t>213</w:t>
      </w:r>
      <w:r>
        <w:rPr>
          <w:noProof/>
        </w:rPr>
        <w:fldChar w:fldCharType="end"/>
      </w:r>
    </w:p>
    <w:p w14:paraId="7627C775" w14:textId="08A1ECD2" w:rsidR="006C7BDB" w:rsidRPr="006C7BDB" w:rsidRDefault="006C7BDB">
      <w:pPr>
        <w:pStyle w:val="TOC4"/>
        <w:rPr>
          <w:rFonts w:ascii="Calibri" w:hAnsi="Calibri"/>
          <w:noProof/>
          <w:kern w:val="2"/>
          <w:sz w:val="24"/>
          <w:szCs w:val="24"/>
          <w:lang w:eastAsia="en-GB"/>
        </w:rPr>
      </w:pPr>
      <w:r w:rsidRPr="003D5272">
        <w:rPr>
          <w:rFonts w:cs="Arial"/>
          <w:noProof/>
        </w:rPr>
        <w:t>10.14.2.1</w:t>
      </w:r>
      <w:r w:rsidRPr="006C7BDB">
        <w:rPr>
          <w:rFonts w:ascii="Calibri" w:hAnsi="Calibri"/>
          <w:noProof/>
          <w:kern w:val="2"/>
          <w:sz w:val="24"/>
          <w:szCs w:val="24"/>
          <w:lang w:eastAsia="en-GB"/>
        </w:rPr>
        <w:tab/>
      </w:r>
      <w:r w:rsidRPr="003D5272">
        <w:rPr>
          <w:rFonts w:cs="Arial"/>
          <w:noProof/>
        </w:rPr>
        <w:t>Ambient listening call request</w:t>
      </w:r>
      <w:r>
        <w:rPr>
          <w:noProof/>
        </w:rPr>
        <w:tab/>
      </w:r>
      <w:r>
        <w:rPr>
          <w:noProof/>
        </w:rPr>
        <w:fldChar w:fldCharType="begin"/>
      </w:r>
      <w:r>
        <w:rPr>
          <w:noProof/>
        </w:rPr>
        <w:instrText xml:space="preserve"> PAGEREF _Toc218422316 \h </w:instrText>
      </w:r>
      <w:r>
        <w:rPr>
          <w:noProof/>
        </w:rPr>
      </w:r>
      <w:r>
        <w:rPr>
          <w:noProof/>
        </w:rPr>
        <w:fldChar w:fldCharType="separate"/>
      </w:r>
      <w:r>
        <w:rPr>
          <w:noProof/>
        </w:rPr>
        <w:t>213</w:t>
      </w:r>
      <w:r>
        <w:rPr>
          <w:noProof/>
        </w:rPr>
        <w:fldChar w:fldCharType="end"/>
      </w:r>
    </w:p>
    <w:p w14:paraId="6F1BB9EE" w14:textId="2F9EC690" w:rsidR="006C7BDB" w:rsidRPr="006C7BDB" w:rsidRDefault="006C7BDB">
      <w:pPr>
        <w:pStyle w:val="TOC4"/>
        <w:rPr>
          <w:rFonts w:ascii="Calibri" w:hAnsi="Calibri"/>
          <w:noProof/>
          <w:kern w:val="2"/>
          <w:sz w:val="24"/>
          <w:szCs w:val="24"/>
          <w:lang w:eastAsia="en-GB"/>
        </w:rPr>
      </w:pPr>
      <w:r w:rsidRPr="003D5272">
        <w:rPr>
          <w:rFonts w:cs="Arial"/>
          <w:noProof/>
        </w:rPr>
        <w:t>10.14.2.2</w:t>
      </w:r>
      <w:r w:rsidRPr="006C7BDB">
        <w:rPr>
          <w:rFonts w:ascii="Calibri" w:hAnsi="Calibri"/>
          <w:noProof/>
          <w:kern w:val="2"/>
          <w:sz w:val="24"/>
          <w:szCs w:val="24"/>
          <w:lang w:eastAsia="en-GB"/>
        </w:rPr>
        <w:tab/>
      </w:r>
      <w:r w:rsidRPr="003D5272">
        <w:rPr>
          <w:rFonts w:cs="Arial"/>
          <w:noProof/>
        </w:rPr>
        <w:t>Ambient listening call response</w:t>
      </w:r>
      <w:r>
        <w:rPr>
          <w:noProof/>
        </w:rPr>
        <w:tab/>
      </w:r>
      <w:r>
        <w:rPr>
          <w:noProof/>
        </w:rPr>
        <w:fldChar w:fldCharType="begin"/>
      </w:r>
      <w:r>
        <w:rPr>
          <w:noProof/>
        </w:rPr>
        <w:instrText xml:space="preserve"> PAGEREF _Toc218422317 \h </w:instrText>
      </w:r>
      <w:r>
        <w:rPr>
          <w:noProof/>
        </w:rPr>
      </w:r>
      <w:r>
        <w:rPr>
          <w:noProof/>
        </w:rPr>
        <w:fldChar w:fldCharType="separate"/>
      </w:r>
      <w:r>
        <w:rPr>
          <w:noProof/>
        </w:rPr>
        <w:t>213</w:t>
      </w:r>
      <w:r>
        <w:rPr>
          <w:noProof/>
        </w:rPr>
        <w:fldChar w:fldCharType="end"/>
      </w:r>
    </w:p>
    <w:p w14:paraId="15B8C4FE" w14:textId="18915595" w:rsidR="006C7BDB" w:rsidRPr="006C7BDB" w:rsidRDefault="006C7BDB">
      <w:pPr>
        <w:pStyle w:val="TOC4"/>
        <w:rPr>
          <w:rFonts w:ascii="Calibri" w:hAnsi="Calibri"/>
          <w:noProof/>
          <w:kern w:val="2"/>
          <w:sz w:val="24"/>
          <w:szCs w:val="24"/>
          <w:lang w:eastAsia="en-GB"/>
        </w:rPr>
      </w:pPr>
      <w:r w:rsidRPr="003D5272">
        <w:rPr>
          <w:rFonts w:cs="Arial"/>
          <w:noProof/>
        </w:rPr>
        <w:t>10.14.2.3</w:t>
      </w:r>
      <w:r w:rsidRPr="006C7BDB">
        <w:rPr>
          <w:rFonts w:ascii="Calibri" w:hAnsi="Calibri"/>
          <w:noProof/>
          <w:kern w:val="2"/>
          <w:sz w:val="24"/>
          <w:szCs w:val="24"/>
          <w:lang w:eastAsia="en-GB"/>
        </w:rPr>
        <w:tab/>
      </w:r>
      <w:r w:rsidRPr="003D5272">
        <w:rPr>
          <w:rFonts w:cs="Arial"/>
          <w:noProof/>
        </w:rPr>
        <w:t>Ambient listening call release request</w:t>
      </w:r>
      <w:r>
        <w:rPr>
          <w:noProof/>
        </w:rPr>
        <w:tab/>
      </w:r>
      <w:r>
        <w:rPr>
          <w:noProof/>
        </w:rPr>
        <w:fldChar w:fldCharType="begin"/>
      </w:r>
      <w:r>
        <w:rPr>
          <w:noProof/>
        </w:rPr>
        <w:instrText xml:space="preserve"> PAGEREF _Toc218422318 \h </w:instrText>
      </w:r>
      <w:r>
        <w:rPr>
          <w:noProof/>
        </w:rPr>
      </w:r>
      <w:r>
        <w:rPr>
          <w:noProof/>
        </w:rPr>
        <w:fldChar w:fldCharType="separate"/>
      </w:r>
      <w:r>
        <w:rPr>
          <w:noProof/>
        </w:rPr>
        <w:t>213</w:t>
      </w:r>
      <w:r>
        <w:rPr>
          <w:noProof/>
        </w:rPr>
        <w:fldChar w:fldCharType="end"/>
      </w:r>
    </w:p>
    <w:p w14:paraId="6C69FC8B" w14:textId="4EAA66DF" w:rsidR="006C7BDB" w:rsidRPr="006C7BDB" w:rsidRDefault="006C7BDB">
      <w:pPr>
        <w:pStyle w:val="TOC4"/>
        <w:rPr>
          <w:rFonts w:ascii="Calibri" w:hAnsi="Calibri"/>
          <w:noProof/>
          <w:kern w:val="2"/>
          <w:sz w:val="24"/>
          <w:szCs w:val="24"/>
          <w:lang w:eastAsia="en-GB"/>
        </w:rPr>
      </w:pPr>
      <w:r w:rsidRPr="003D5272">
        <w:rPr>
          <w:rFonts w:cs="Arial"/>
          <w:noProof/>
        </w:rPr>
        <w:t>10.14.2.4</w:t>
      </w:r>
      <w:r w:rsidRPr="006C7BDB">
        <w:rPr>
          <w:rFonts w:ascii="Calibri" w:hAnsi="Calibri"/>
          <w:noProof/>
          <w:kern w:val="2"/>
          <w:sz w:val="24"/>
          <w:szCs w:val="24"/>
          <w:lang w:eastAsia="en-GB"/>
        </w:rPr>
        <w:tab/>
      </w:r>
      <w:r w:rsidRPr="003D5272">
        <w:rPr>
          <w:rFonts w:cs="Arial"/>
          <w:noProof/>
        </w:rPr>
        <w:t>Ambient listening call release response</w:t>
      </w:r>
      <w:r>
        <w:rPr>
          <w:noProof/>
        </w:rPr>
        <w:tab/>
      </w:r>
      <w:r>
        <w:rPr>
          <w:noProof/>
        </w:rPr>
        <w:fldChar w:fldCharType="begin"/>
      </w:r>
      <w:r>
        <w:rPr>
          <w:noProof/>
        </w:rPr>
        <w:instrText xml:space="preserve"> PAGEREF _Toc218422319 \h </w:instrText>
      </w:r>
      <w:r>
        <w:rPr>
          <w:noProof/>
        </w:rPr>
      </w:r>
      <w:r>
        <w:rPr>
          <w:noProof/>
        </w:rPr>
        <w:fldChar w:fldCharType="separate"/>
      </w:r>
      <w:r>
        <w:rPr>
          <w:noProof/>
        </w:rPr>
        <w:t>214</w:t>
      </w:r>
      <w:r>
        <w:rPr>
          <w:noProof/>
        </w:rPr>
        <w:fldChar w:fldCharType="end"/>
      </w:r>
    </w:p>
    <w:p w14:paraId="390A4A25" w14:textId="0A285DA2" w:rsidR="006C7BDB" w:rsidRPr="006C7BDB" w:rsidRDefault="006C7BDB">
      <w:pPr>
        <w:pStyle w:val="TOC4"/>
        <w:rPr>
          <w:rFonts w:ascii="Calibri" w:hAnsi="Calibri"/>
          <w:noProof/>
          <w:kern w:val="2"/>
          <w:sz w:val="24"/>
          <w:szCs w:val="24"/>
          <w:lang w:eastAsia="en-GB"/>
        </w:rPr>
      </w:pPr>
      <w:r w:rsidRPr="003D5272">
        <w:rPr>
          <w:rFonts w:cs="Arial"/>
          <w:noProof/>
        </w:rPr>
        <w:t>10.14.2.</w:t>
      </w:r>
      <w:r w:rsidRPr="003D5272">
        <w:rPr>
          <w:rFonts w:cs="Arial"/>
          <w:noProof/>
          <w:lang w:eastAsia="zh-CN"/>
        </w:rPr>
        <w:t>5</w:t>
      </w:r>
      <w:r w:rsidRPr="006C7BDB">
        <w:rPr>
          <w:rFonts w:ascii="Calibri" w:hAnsi="Calibri"/>
          <w:noProof/>
          <w:kern w:val="2"/>
          <w:sz w:val="24"/>
          <w:szCs w:val="24"/>
          <w:lang w:eastAsia="en-GB"/>
        </w:rPr>
        <w:tab/>
      </w:r>
      <w:r w:rsidRPr="003D5272">
        <w:rPr>
          <w:rFonts w:cs="Arial"/>
          <w:noProof/>
        </w:rPr>
        <w:t xml:space="preserve">Ambient listening call release </w:t>
      </w:r>
      <w:r w:rsidRPr="003D5272">
        <w:rPr>
          <w:rFonts w:cs="Arial"/>
          <w:noProof/>
          <w:lang w:eastAsia="zh-CN"/>
        </w:rPr>
        <w:t>notification</w:t>
      </w:r>
      <w:r>
        <w:rPr>
          <w:noProof/>
        </w:rPr>
        <w:tab/>
      </w:r>
      <w:r>
        <w:rPr>
          <w:noProof/>
        </w:rPr>
        <w:fldChar w:fldCharType="begin"/>
      </w:r>
      <w:r>
        <w:rPr>
          <w:noProof/>
        </w:rPr>
        <w:instrText xml:space="preserve"> PAGEREF _Toc218422320 \h </w:instrText>
      </w:r>
      <w:r>
        <w:rPr>
          <w:noProof/>
        </w:rPr>
      </w:r>
      <w:r>
        <w:rPr>
          <w:noProof/>
        </w:rPr>
        <w:fldChar w:fldCharType="separate"/>
      </w:r>
      <w:r>
        <w:rPr>
          <w:noProof/>
        </w:rPr>
        <w:t>214</w:t>
      </w:r>
      <w:r>
        <w:rPr>
          <w:noProof/>
        </w:rPr>
        <w:fldChar w:fldCharType="end"/>
      </w:r>
    </w:p>
    <w:p w14:paraId="5ACB4BC6" w14:textId="46020F9E" w:rsidR="006C7BDB" w:rsidRPr="006C7BDB" w:rsidRDefault="006C7BDB">
      <w:pPr>
        <w:pStyle w:val="TOC4"/>
        <w:rPr>
          <w:rFonts w:ascii="Calibri" w:hAnsi="Calibri"/>
          <w:noProof/>
          <w:kern w:val="2"/>
          <w:sz w:val="24"/>
          <w:szCs w:val="24"/>
          <w:lang w:eastAsia="en-GB"/>
        </w:rPr>
      </w:pPr>
      <w:r>
        <w:rPr>
          <w:noProof/>
        </w:rPr>
        <w:t>10.14.2.6</w:t>
      </w:r>
      <w:r w:rsidRPr="006C7BDB">
        <w:rPr>
          <w:rFonts w:ascii="Calibri" w:hAnsi="Calibri"/>
          <w:noProof/>
          <w:kern w:val="2"/>
          <w:sz w:val="24"/>
          <w:szCs w:val="24"/>
          <w:lang w:eastAsia="en-GB"/>
        </w:rPr>
        <w:tab/>
      </w:r>
      <w:r>
        <w:rPr>
          <w:noProof/>
        </w:rPr>
        <w:t>Ambient listening call pause request</w:t>
      </w:r>
      <w:r>
        <w:rPr>
          <w:noProof/>
        </w:rPr>
        <w:tab/>
      </w:r>
      <w:r>
        <w:rPr>
          <w:noProof/>
        </w:rPr>
        <w:fldChar w:fldCharType="begin"/>
      </w:r>
      <w:r>
        <w:rPr>
          <w:noProof/>
        </w:rPr>
        <w:instrText xml:space="preserve"> PAGEREF _Toc218422321 \h </w:instrText>
      </w:r>
      <w:r>
        <w:rPr>
          <w:noProof/>
        </w:rPr>
      </w:r>
      <w:r>
        <w:rPr>
          <w:noProof/>
        </w:rPr>
        <w:fldChar w:fldCharType="separate"/>
      </w:r>
      <w:r>
        <w:rPr>
          <w:noProof/>
        </w:rPr>
        <w:t>214</w:t>
      </w:r>
      <w:r>
        <w:rPr>
          <w:noProof/>
        </w:rPr>
        <w:fldChar w:fldCharType="end"/>
      </w:r>
    </w:p>
    <w:p w14:paraId="4426DF12" w14:textId="09B92BB5" w:rsidR="006C7BDB" w:rsidRPr="006C7BDB" w:rsidRDefault="006C7BDB">
      <w:pPr>
        <w:pStyle w:val="TOC4"/>
        <w:rPr>
          <w:rFonts w:ascii="Calibri" w:hAnsi="Calibri"/>
          <w:noProof/>
          <w:kern w:val="2"/>
          <w:sz w:val="24"/>
          <w:szCs w:val="24"/>
          <w:lang w:eastAsia="en-GB"/>
        </w:rPr>
      </w:pPr>
      <w:r>
        <w:rPr>
          <w:noProof/>
        </w:rPr>
        <w:t>10.14.2.7</w:t>
      </w:r>
      <w:r w:rsidRPr="006C7BDB">
        <w:rPr>
          <w:rFonts w:ascii="Calibri" w:hAnsi="Calibri"/>
          <w:noProof/>
          <w:kern w:val="2"/>
          <w:sz w:val="24"/>
          <w:szCs w:val="24"/>
          <w:lang w:eastAsia="en-GB"/>
        </w:rPr>
        <w:tab/>
      </w:r>
      <w:r>
        <w:rPr>
          <w:noProof/>
        </w:rPr>
        <w:t>Ambient listening call pause response</w:t>
      </w:r>
      <w:r>
        <w:rPr>
          <w:noProof/>
        </w:rPr>
        <w:tab/>
      </w:r>
      <w:r>
        <w:rPr>
          <w:noProof/>
        </w:rPr>
        <w:fldChar w:fldCharType="begin"/>
      </w:r>
      <w:r>
        <w:rPr>
          <w:noProof/>
        </w:rPr>
        <w:instrText xml:space="preserve"> PAGEREF _Toc218422322 \h </w:instrText>
      </w:r>
      <w:r>
        <w:rPr>
          <w:noProof/>
        </w:rPr>
      </w:r>
      <w:r>
        <w:rPr>
          <w:noProof/>
        </w:rPr>
        <w:fldChar w:fldCharType="separate"/>
      </w:r>
      <w:r>
        <w:rPr>
          <w:noProof/>
        </w:rPr>
        <w:t>215</w:t>
      </w:r>
      <w:r>
        <w:rPr>
          <w:noProof/>
        </w:rPr>
        <w:fldChar w:fldCharType="end"/>
      </w:r>
    </w:p>
    <w:p w14:paraId="22487DD9" w14:textId="58F602D8" w:rsidR="006C7BDB" w:rsidRPr="006C7BDB" w:rsidRDefault="006C7BDB">
      <w:pPr>
        <w:pStyle w:val="TOC4"/>
        <w:rPr>
          <w:rFonts w:ascii="Calibri" w:hAnsi="Calibri"/>
          <w:noProof/>
          <w:kern w:val="2"/>
          <w:sz w:val="24"/>
          <w:szCs w:val="24"/>
          <w:lang w:eastAsia="en-GB"/>
        </w:rPr>
      </w:pPr>
      <w:r>
        <w:rPr>
          <w:noProof/>
        </w:rPr>
        <w:t>10.14.2.8</w:t>
      </w:r>
      <w:r w:rsidRPr="006C7BDB">
        <w:rPr>
          <w:rFonts w:ascii="Calibri" w:hAnsi="Calibri"/>
          <w:noProof/>
          <w:kern w:val="2"/>
          <w:sz w:val="24"/>
          <w:szCs w:val="24"/>
          <w:lang w:eastAsia="en-GB"/>
        </w:rPr>
        <w:tab/>
      </w:r>
      <w:r>
        <w:rPr>
          <w:noProof/>
        </w:rPr>
        <w:t>Ambient listening call resume request</w:t>
      </w:r>
      <w:r>
        <w:rPr>
          <w:noProof/>
        </w:rPr>
        <w:tab/>
      </w:r>
      <w:r>
        <w:rPr>
          <w:noProof/>
        </w:rPr>
        <w:fldChar w:fldCharType="begin"/>
      </w:r>
      <w:r>
        <w:rPr>
          <w:noProof/>
        </w:rPr>
        <w:instrText xml:space="preserve"> PAGEREF _Toc218422323 \h </w:instrText>
      </w:r>
      <w:r>
        <w:rPr>
          <w:noProof/>
        </w:rPr>
      </w:r>
      <w:r>
        <w:rPr>
          <w:noProof/>
        </w:rPr>
        <w:fldChar w:fldCharType="separate"/>
      </w:r>
      <w:r>
        <w:rPr>
          <w:noProof/>
        </w:rPr>
        <w:t>215</w:t>
      </w:r>
      <w:r>
        <w:rPr>
          <w:noProof/>
        </w:rPr>
        <w:fldChar w:fldCharType="end"/>
      </w:r>
    </w:p>
    <w:p w14:paraId="5210AC2C" w14:textId="192D4C12" w:rsidR="006C7BDB" w:rsidRPr="006C7BDB" w:rsidRDefault="006C7BDB">
      <w:pPr>
        <w:pStyle w:val="TOC4"/>
        <w:rPr>
          <w:rFonts w:ascii="Calibri" w:hAnsi="Calibri"/>
          <w:noProof/>
          <w:kern w:val="2"/>
          <w:sz w:val="24"/>
          <w:szCs w:val="24"/>
          <w:lang w:eastAsia="en-GB"/>
        </w:rPr>
      </w:pPr>
      <w:r>
        <w:rPr>
          <w:noProof/>
        </w:rPr>
        <w:t>10.14.2.9 Ambient listening call resume response</w:t>
      </w:r>
      <w:r>
        <w:rPr>
          <w:noProof/>
        </w:rPr>
        <w:tab/>
      </w:r>
      <w:r>
        <w:rPr>
          <w:noProof/>
        </w:rPr>
        <w:fldChar w:fldCharType="begin"/>
      </w:r>
      <w:r>
        <w:rPr>
          <w:noProof/>
        </w:rPr>
        <w:instrText xml:space="preserve"> PAGEREF _Toc218422324 \h </w:instrText>
      </w:r>
      <w:r>
        <w:rPr>
          <w:noProof/>
        </w:rPr>
      </w:r>
      <w:r>
        <w:rPr>
          <w:noProof/>
        </w:rPr>
        <w:fldChar w:fldCharType="separate"/>
      </w:r>
      <w:r>
        <w:rPr>
          <w:noProof/>
        </w:rPr>
        <w:t>215</w:t>
      </w:r>
      <w:r>
        <w:rPr>
          <w:noProof/>
        </w:rPr>
        <w:fldChar w:fldCharType="end"/>
      </w:r>
    </w:p>
    <w:p w14:paraId="64A9F29E" w14:textId="530045D2" w:rsidR="006C7BDB" w:rsidRPr="006C7BDB" w:rsidRDefault="006C7BDB">
      <w:pPr>
        <w:pStyle w:val="TOC3"/>
        <w:rPr>
          <w:rFonts w:ascii="Calibri" w:hAnsi="Calibri"/>
          <w:noProof/>
          <w:kern w:val="2"/>
          <w:sz w:val="24"/>
          <w:szCs w:val="24"/>
          <w:lang w:eastAsia="en-GB"/>
        </w:rPr>
      </w:pPr>
      <w:r>
        <w:rPr>
          <w:noProof/>
        </w:rPr>
        <w:t>10.14.3</w:t>
      </w:r>
      <w:r w:rsidRPr="006C7BDB">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_Toc218422325 \h </w:instrText>
      </w:r>
      <w:r>
        <w:rPr>
          <w:noProof/>
        </w:rPr>
      </w:r>
      <w:r>
        <w:rPr>
          <w:noProof/>
        </w:rPr>
        <w:fldChar w:fldCharType="separate"/>
      </w:r>
      <w:r>
        <w:rPr>
          <w:noProof/>
        </w:rPr>
        <w:t>216</w:t>
      </w:r>
      <w:r>
        <w:rPr>
          <w:noProof/>
        </w:rPr>
        <w:fldChar w:fldCharType="end"/>
      </w:r>
    </w:p>
    <w:p w14:paraId="66CD810C" w14:textId="2B2BD03D" w:rsidR="006C7BDB" w:rsidRPr="006C7BDB" w:rsidRDefault="006C7BDB">
      <w:pPr>
        <w:pStyle w:val="TOC4"/>
        <w:rPr>
          <w:rFonts w:ascii="Calibri" w:hAnsi="Calibri"/>
          <w:noProof/>
          <w:kern w:val="2"/>
          <w:sz w:val="24"/>
          <w:szCs w:val="24"/>
          <w:lang w:eastAsia="en-GB"/>
        </w:rPr>
      </w:pPr>
      <w:r>
        <w:rPr>
          <w:noProof/>
        </w:rPr>
        <w:t>10.</w:t>
      </w:r>
      <w:r>
        <w:rPr>
          <w:noProof/>
          <w:lang w:eastAsia="zh-CN"/>
        </w:rPr>
        <w:t>14.3.1</w:t>
      </w:r>
      <w:r w:rsidRPr="006C7BDB">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_Toc218422326 \h </w:instrText>
      </w:r>
      <w:r>
        <w:rPr>
          <w:noProof/>
        </w:rPr>
      </w:r>
      <w:r>
        <w:rPr>
          <w:noProof/>
        </w:rPr>
        <w:fldChar w:fldCharType="separate"/>
      </w:r>
      <w:r>
        <w:rPr>
          <w:noProof/>
        </w:rPr>
        <w:t>216</w:t>
      </w:r>
      <w:r>
        <w:rPr>
          <w:noProof/>
        </w:rPr>
        <w:fldChar w:fldCharType="end"/>
      </w:r>
    </w:p>
    <w:p w14:paraId="74DC878B" w14:textId="5B384516" w:rsidR="006C7BDB" w:rsidRPr="006C7BDB" w:rsidRDefault="006C7BDB">
      <w:pPr>
        <w:pStyle w:val="TOC4"/>
        <w:rPr>
          <w:rFonts w:ascii="Calibri" w:hAnsi="Calibri"/>
          <w:noProof/>
          <w:kern w:val="2"/>
          <w:sz w:val="24"/>
          <w:szCs w:val="24"/>
          <w:lang w:eastAsia="en-GB"/>
        </w:rPr>
      </w:pPr>
      <w:r>
        <w:rPr>
          <w:noProof/>
        </w:rPr>
        <w:t>10.</w:t>
      </w:r>
      <w:r>
        <w:rPr>
          <w:noProof/>
          <w:lang w:eastAsia="zh-CN"/>
        </w:rPr>
        <w:t>14.3.2</w:t>
      </w:r>
      <w:r w:rsidRPr="006C7BDB">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_Toc218422327 \h </w:instrText>
      </w:r>
      <w:r>
        <w:rPr>
          <w:noProof/>
        </w:rPr>
      </w:r>
      <w:r>
        <w:rPr>
          <w:noProof/>
        </w:rPr>
        <w:fldChar w:fldCharType="separate"/>
      </w:r>
      <w:r>
        <w:rPr>
          <w:noProof/>
        </w:rPr>
        <w:t>217</w:t>
      </w:r>
      <w:r>
        <w:rPr>
          <w:noProof/>
        </w:rPr>
        <w:fldChar w:fldCharType="end"/>
      </w:r>
    </w:p>
    <w:p w14:paraId="4B48C5B3" w14:textId="5799712B" w:rsidR="006C7BDB" w:rsidRPr="006C7BDB" w:rsidRDefault="006C7BDB">
      <w:pPr>
        <w:pStyle w:val="TOC4"/>
        <w:rPr>
          <w:rFonts w:ascii="Calibri" w:hAnsi="Calibri"/>
          <w:noProof/>
          <w:kern w:val="2"/>
          <w:sz w:val="24"/>
          <w:szCs w:val="24"/>
          <w:lang w:eastAsia="en-GB"/>
        </w:rPr>
      </w:pPr>
      <w:r>
        <w:rPr>
          <w:noProof/>
        </w:rPr>
        <w:t>10.</w:t>
      </w:r>
      <w:r>
        <w:rPr>
          <w:noProof/>
          <w:lang w:eastAsia="zh-CN"/>
        </w:rPr>
        <w:t>14</w:t>
      </w:r>
      <w:r>
        <w:rPr>
          <w:noProof/>
        </w:rPr>
        <w:t>.3.3</w:t>
      </w:r>
      <w:r w:rsidRPr="006C7BDB">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_Toc218422328 \h </w:instrText>
      </w:r>
      <w:r>
        <w:rPr>
          <w:noProof/>
        </w:rPr>
      </w:r>
      <w:r>
        <w:rPr>
          <w:noProof/>
        </w:rPr>
        <w:fldChar w:fldCharType="separate"/>
      </w:r>
      <w:r>
        <w:rPr>
          <w:noProof/>
        </w:rPr>
        <w:t>218</w:t>
      </w:r>
      <w:r>
        <w:rPr>
          <w:noProof/>
        </w:rPr>
        <w:fldChar w:fldCharType="end"/>
      </w:r>
    </w:p>
    <w:p w14:paraId="41D53493" w14:textId="7BE760B4" w:rsidR="006C7BDB" w:rsidRPr="006C7BDB" w:rsidRDefault="006C7BDB">
      <w:pPr>
        <w:pStyle w:val="TOC4"/>
        <w:rPr>
          <w:rFonts w:ascii="Calibri" w:hAnsi="Calibri"/>
          <w:noProof/>
          <w:kern w:val="2"/>
          <w:sz w:val="24"/>
          <w:szCs w:val="24"/>
          <w:lang w:eastAsia="en-GB"/>
        </w:rPr>
      </w:pPr>
      <w:r>
        <w:rPr>
          <w:noProof/>
        </w:rPr>
        <w:t>10.</w:t>
      </w:r>
      <w:r>
        <w:rPr>
          <w:noProof/>
          <w:lang w:eastAsia="zh-CN"/>
        </w:rPr>
        <w:t>14</w:t>
      </w:r>
      <w:r>
        <w:rPr>
          <w:noProof/>
        </w:rPr>
        <w:t>.3.4</w:t>
      </w:r>
      <w:r w:rsidRPr="006C7BDB">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_Toc218422329 \h </w:instrText>
      </w:r>
      <w:r>
        <w:rPr>
          <w:noProof/>
        </w:rPr>
      </w:r>
      <w:r>
        <w:rPr>
          <w:noProof/>
        </w:rPr>
        <w:fldChar w:fldCharType="separate"/>
      </w:r>
      <w:r>
        <w:rPr>
          <w:noProof/>
        </w:rPr>
        <w:t>219</w:t>
      </w:r>
      <w:r>
        <w:rPr>
          <w:noProof/>
        </w:rPr>
        <w:fldChar w:fldCharType="end"/>
      </w:r>
    </w:p>
    <w:p w14:paraId="2B4ECF5C" w14:textId="07158E2F" w:rsidR="006C7BDB" w:rsidRPr="006C7BDB" w:rsidRDefault="006C7BDB">
      <w:pPr>
        <w:pStyle w:val="TOC4"/>
        <w:rPr>
          <w:rFonts w:ascii="Calibri" w:hAnsi="Calibri"/>
          <w:noProof/>
          <w:kern w:val="2"/>
          <w:sz w:val="24"/>
          <w:szCs w:val="24"/>
          <w:lang w:eastAsia="en-GB"/>
        </w:rPr>
      </w:pPr>
      <w:r>
        <w:rPr>
          <w:noProof/>
        </w:rPr>
        <w:t>10.</w:t>
      </w:r>
      <w:r>
        <w:rPr>
          <w:noProof/>
          <w:lang w:eastAsia="zh-CN"/>
        </w:rPr>
        <w:t>14</w:t>
      </w:r>
      <w:r>
        <w:rPr>
          <w:noProof/>
        </w:rPr>
        <w:t>.3.5</w:t>
      </w:r>
      <w:r w:rsidRPr="006C7BDB">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_Toc218422330 \h </w:instrText>
      </w:r>
      <w:r>
        <w:rPr>
          <w:noProof/>
        </w:rPr>
      </w:r>
      <w:r>
        <w:rPr>
          <w:noProof/>
        </w:rPr>
        <w:fldChar w:fldCharType="separate"/>
      </w:r>
      <w:r>
        <w:rPr>
          <w:noProof/>
        </w:rPr>
        <w:t>219</w:t>
      </w:r>
      <w:r>
        <w:rPr>
          <w:noProof/>
        </w:rPr>
        <w:fldChar w:fldCharType="end"/>
      </w:r>
    </w:p>
    <w:p w14:paraId="0975BBBD" w14:textId="43B3DFD2" w:rsidR="006C7BDB" w:rsidRPr="006C7BDB" w:rsidRDefault="006C7BDB">
      <w:pPr>
        <w:pStyle w:val="TOC2"/>
        <w:rPr>
          <w:rFonts w:ascii="Calibri" w:hAnsi="Calibri"/>
          <w:noProof/>
          <w:kern w:val="2"/>
          <w:sz w:val="24"/>
          <w:szCs w:val="24"/>
          <w:lang w:eastAsia="en-GB"/>
        </w:rPr>
      </w:pPr>
      <w:r>
        <w:rPr>
          <w:noProof/>
        </w:rPr>
        <w:t>10.15</w:t>
      </w:r>
      <w:r w:rsidRPr="006C7BDB">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_Toc218422331 \h </w:instrText>
      </w:r>
      <w:r>
        <w:rPr>
          <w:noProof/>
        </w:rPr>
      </w:r>
      <w:r>
        <w:rPr>
          <w:noProof/>
        </w:rPr>
        <w:fldChar w:fldCharType="separate"/>
      </w:r>
      <w:r>
        <w:rPr>
          <w:noProof/>
        </w:rPr>
        <w:t>222</w:t>
      </w:r>
      <w:r>
        <w:rPr>
          <w:noProof/>
        </w:rPr>
        <w:fldChar w:fldCharType="end"/>
      </w:r>
    </w:p>
    <w:p w14:paraId="04B007CC" w14:textId="67D10FE8" w:rsidR="006C7BDB" w:rsidRPr="006C7BDB" w:rsidRDefault="006C7BDB">
      <w:pPr>
        <w:pStyle w:val="TOC3"/>
        <w:rPr>
          <w:rFonts w:ascii="Calibri" w:hAnsi="Calibri"/>
          <w:noProof/>
          <w:kern w:val="2"/>
          <w:sz w:val="24"/>
          <w:szCs w:val="24"/>
          <w:lang w:eastAsia="en-GB"/>
        </w:rPr>
      </w:pPr>
      <w:r>
        <w:rPr>
          <w:noProof/>
        </w:rPr>
        <w:t>10.15.1</w:t>
      </w:r>
      <w:r w:rsidRPr="006C7BDB">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_Toc218422332 \h </w:instrText>
      </w:r>
      <w:r>
        <w:rPr>
          <w:noProof/>
        </w:rPr>
      </w:r>
      <w:r>
        <w:rPr>
          <w:noProof/>
        </w:rPr>
        <w:fldChar w:fldCharType="separate"/>
      </w:r>
      <w:r>
        <w:rPr>
          <w:noProof/>
        </w:rPr>
        <w:t>222</w:t>
      </w:r>
      <w:r>
        <w:rPr>
          <w:noProof/>
        </w:rPr>
        <w:fldChar w:fldCharType="end"/>
      </w:r>
    </w:p>
    <w:p w14:paraId="7027D12F" w14:textId="251517CF" w:rsidR="006C7BDB" w:rsidRPr="006C7BDB" w:rsidRDefault="006C7BDB">
      <w:pPr>
        <w:pStyle w:val="TOC3"/>
        <w:rPr>
          <w:rFonts w:ascii="Calibri" w:hAnsi="Calibri"/>
          <w:noProof/>
          <w:kern w:val="2"/>
          <w:sz w:val="24"/>
          <w:szCs w:val="24"/>
          <w:lang w:eastAsia="en-GB"/>
        </w:rPr>
      </w:pPr>
      <w:r>
        <w:rPr>
          <w:noProof/>
        </w:rPr>
        <w:t>10.15.2</w:t>
      </w:r>
      <w:r w:rsidRPr="006C7BDB">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_Toc218422333 \h </w:instrText>
      </w:r>
      <w:r>
        <w:rPr>
          <w:noProof/>
        </w:rPr>
      </w:r>
      <w:r>
        <w:rPr>
          <w:noProof/>
        </w:rPr>
        <w:fldChar w:fldCharType="separate"/>
      </w:r>
      <w:r>
        <w:rPr>
          <w:noProof/>
        </w:rPr>
        <w:t>222</w:t>
      </w:r>
      <w:r>
        <w:rPr>
          <w:noProof/>
        </w:rPr>
        <w:fldChar w:fldCharType="end"/>
      </w:r>
    </w:p>
    <w:p w14:paraId="4290DB21" w14:textId="69D2548F" w:rsidR="006C7BDB" w:rsidRPr="006C7BDB" w:rsidRDefault="006C7BDB">
      <w:pPr>
        <w:pStyle w:val="TOC4"/>
        <w:rPr>
          <w:rFonts w:ascii="Calibri" w:hAnsi="Calibri"/>
          <w:noProof/>
          <w:kern w:val="2"/>
          <w:sz w:val="24"/>
          <w:szCs w:val="24"/>
          <w:lang w:eastAsia="en-GB"/>
        </w:rPr>
      </w:pPr>
      <w:r>
        <w:rPr>
          <w:noProof/>
        </w:rPr>
        <w:t>10.15.2.1</w:t>
      </w:r>
      <w:r w:rsidRPr="006C7BDB">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_Toc218422334 \h </w:instrText>
      </w:r>
      <w:r>
        <w:rPr>
          <w:noProof/>
        </w:rPr>
      </w:r>
      <w:r>
        <w:rPr>
          <w:noProof/>
        </w:rPr>
        <w:fldChar w:fldCharType="separate"/>
      </w:r>
      <w:r>
        <w:rPr>
          <w:noProof/>
        </w:rPr>
        <w:t>222</w:t>
      </w:r>
      <w:r>
        <w:rPr>
          <w:noProof/>
        </w:rPr>
        <w:fldChar w:fldCharType="end"/>
      </w:r>
    </w:p>
    <w:p w14:paraId="4A335FEC" w14:textId="6D3B0EA8" w:rsidR="006C7BDB" w:rsidRPr="006C7BDB" w:rsidRDefault="006C7BDB">
      <w:pPr>
        <w:pStyle w:val="TOC4"/>
        <w:rPr>
          <w:rFonts w:ascii="Calibri" w:hAnsi="Calibri"/>
          <w:noProof/>
          <w:kern w:val="2"/>
          <w:sz w:val="24"/>
          <w:szCs w:val="24"/>
          <w:lang w:eastAsia="en-GB"/>
        </w:rPr>
      </w:pPr>
      <w:r>
        <w:rPr>
          <w:noProof/>
        </w:rPr>
        <w:t>10.15.2.</w:t>
      </w:r>
      <w:r>
        <w:rPr>
          <w:noProof/>
          <w:lang w:eastAsia="zh-CN"/>
        </w:rPr>
        <w:t>2</w:t>
      </w:r>
      <w:r w:rsidRPr="006C7BDB">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_Toc218422335 \h </w:instrText>
      </w:r>
      <w:r>
        <w:rPr>
          <w:noProof/>
        </w:rPr>
      </w:r>
      <w:r>
        <w:rPr>
          <w:noProof/>
        </w:rPr>
        <w:fldChar w:fldCharType="separate"/>
      </w:r>
      <w:r>
        <w:rPr>
          <w:noProof/>
        </w:rPr>
        <w:t>223</w:t>
      </w:r>
      <w:r>
        <w:rPr>
          <w:noProof/>
        </w:rPr>
        <w:fldChar w:fldCharType="end"/>
      </w:r>
    </w:p>
    <w:p w14:paraId="2FF3BFE5" w14:textId="6827E4A8" w:rsidR="006C7BDB" w:rsidRPr="006C7BDB" w:rsidRDefault="006C7BDB">
      <w:pPr>
        <w:pStyle w:val="TOC4"/>
        <w:rPr>
          <w:rFonts w:ascii="Calibri" w:hAnsi="Calibri"/>
          <w:noProof/>
          <w:kern w:val="2"/>
          <w:sz w:val="24"/>
          <w:szCs w:val="24"/>
          <w:lang w:eastAsia="en-GB"/>
        </w:rPr>
      </w:pPr>
      <w:r>
        <w:rPr>
          <w:noProof/>
        </w:rPr>
        <w:t>10.15.2.3</w:t>
      </w:r>
      <w:r w:rsidRPr="006C7BDB">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_Toc218422336 \h </w:instrText>
      </w:r>
      <w:r>
        <w:rPr>
          <w:noProof/>
        </w:rPr>
      </w:r>
      <w:r>
        <w:rPr>
          <w:noProof/>
        </w:rPr>
        <w:fldChar w:fldCharType="separate"/>
      </w:r>
      <w:r>
        <w:rPr>
          <w:noProof/>
        </w:rPr>
        <w:t>223</w:t>
      </w:r>
      <w:r>
        <w:rPr>
          <w:noProof/>
        </w:rPr>
        <w:fldChar w:fldCharType="end"/>
      </w:r>
    </w:p>
    <w:p w14:paraId="351581E5" w14:textId="14C040C9" w:rsidR="006C7BDB" w:rsidRPr="006C7BDB" w:rsidRDefault="006C7BDB">
      <w:pPr>
        <w:pStyle w:val="TOC4"/>
        <w:rPr>
          <w:rFonts w:ascii="Calibri" w:hAnsi="Calibri"/>
          <w:noProof/>
          <w:kern w:val="2"/>
          <w:sz w:val="24"/>
          <w:szCs w:val="24"/>
          <w:lang w:eastAsia="en-GB"/>
        </w:rPr>
      </w:pPr>
      <w:r>
        <w:rPr>
          <w:noProof/>
        </w:rPr>
        <w:t>10.15.2.4</w:t>
      </w:r>
      <w:r w:rsidRPr="006C7BDB">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_Toc218422337 \h </w:instrText>
      </w:r>
      <w:r>
        <w:rPr>
          <w:noProof/>
        </w:rPr>
      </w:r>
      <w:r>
        <w:rPr>
          <w:noProof/>
        </w:rPr>
        <w:fldChar w:fldCharType="separate"/>
      </w:r>
      <w:r>
        <w:rPr>
          <w:noProof/>
        </w:rPr>
        <w:t>224</w:t>
      </w:r>
      <w:r>
        <w:rPr>
          <w:noProof/>
        </w:rPr>
        <w:fldChar w:fldCharType="end"/>
      </w:r>
    </w:p>
    <w:p w14:paraId="1524EF88" w14:textId="09B87180" w:rsidR="006C7BDB" w:rsidRPr="006C7BDB" w:rsidRDefault="006C7BDB">
      <w:pPr>
        <w:pStyle w:val="TOC4"/>
        <w:rPr>
          <w:rFonts w:ascii="Calibri" w:hAnsi="Calibri"/>
          <w:noProof/>
          <w:kern w:val="2"/>
          <w:sz w:val="24"/>
          <w:szCs w:val="24"/>
          <w:lang w:eastAsia="en-GB"/>
        </w:rPr>
      </w:pPr>
      <w:r>
        <w:rPr>
          <w:noProof/>
        </w:rPr>
        <w:t>10.15.2.5</w:t>
      </w:r>
      <w:r w:rsidRPr="006C7BDB">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_Toc218422338 \h </w:instrText>
      </w:r>
      <w:r>
        <w:rPr>
          <w:noProof/>
        </w:rPr>
      </w:r>
      <w:r>
        <w:rPr>
          <w:noProof/>
        </w:rPr>
        <w:fldChar w:fldCharType="separate"/>
      </w:r>
      <w:r>
        <w:rPr>
          <w:noProof/>
        </w:rPr>
        <w:t>224</w:t>
      </w:r>
      <w:r>
        <w:rPr>
          <w:noProof/>
        </w:rPr>
        <w:fldChar w:fldCharType="end"/>
      </w:r>
    </w:p>
    <w:p w14:paraId="4505F6DE" w14:textId="303DAFA8" w:rsidR="006C7BDB" w:rsidRPr="006C7BDB" w:rsidRDefault="006C7BDB">
      <w:pPr>
        <w:pStyle w:val="TOC4"/>
        <w:rPr>
          <w:rFonts w:ascii="Calibri" w:hAnsi="Calibri"/>
          <w:noProof/>
          <w:kern w:val="2"/>
          <w:sz w:val="24"/>
          <w:szCs w:val="24"/>
          <w:lang w:eastAsia="en-GB"/>
        </w:rPr>
      </w:pPr>
      <w:r>
        <w:rPr>
          <w:noProof/>
        </w:rPr>
        <w:t>10.15.2.6</w:t>
      </w:r>
      <w:r w:rsidRPr="006C7BDB">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_Toc218422339 \h </w:instrText>
      </w:r>
      <w:r>
        <w:rPr>
          <w:noProof/>
        </w:rPr>
      </w:r>
      <w:r>
        <w:rPr>
          <w:noProof/>
        </w:rPr>
        <w:fldChar w:fldCharType="separate"/>
      </w:r>
      <w:r>
        <w:rPr>
          <w:noProof/>
        </w:rPr>
        <w:t>224</w:t>
      </w:r>
      <w:r>
        <w:rPr>
          <w:noProof/>
        </w:rPr>
        <w:fldChar w:fldCharType="end"/>
      </w:r>
    </w:p>
    <w:p w14:paraId="10DC80E9" w14:textId="4774FB56" w:rsidR="006C7BDB" w:rsidRPr="006C7BDB" w:rsidRDefault="006C7BDB">
      <w:pPr>
        <w:pStyle w:val="TOC3"/>
        <w:rPr>
          <w:rFonts w:ascii="Calibri" w:hAnsi="Calibri"/>
          <w:noProof/>
          <w:kern w:val="2"/>
          <w:sz w:val="24"/>
          <w:szCs w:val="24"/>
          <w:lang w:eastAsia="en-GB"/>
        </w:rPr>
      </w:pPr>
      <w:r>
        <w:rPr>
          <w:noProof/>
        </w:rPr>
        <w:t>10.15.3</w:t>
      </w:r>
      <w:r w:rsidRPr="006C7BD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_Toc218422340 \h </w:instrText>
      </w:r>
      <w:r>
        <w:rPr>
          <w:noProof/>
        </w:rPr>
      </w:r>
      <w:r>
        <w:rPr>
          <w:noProof/>
        </w:rPr>
        <w:fldChar w:fldCharType="separate"/>
      </w:r>
      <w:r>
        <w:rPr>
          <w:noProof/>
        </w:rPr>
        <w:t>225</w:t>
      </w:r>
      <w:r>
        <w:rPr>
          <w:noProof/>
        </w:rPr>
        <w:fldChar w:fldCharType="end"/>
      </w:r>
    </w:p>
    <w:p w14:paraId="764A3173" w14:textId="0CD8FE43" w:rsidR="006C7BDB" w:rsidRPr="006C7BDB" w:rsidRDefault="006C7BDB">
      <w:pPr>
        <w:pStyle w:val="TOC2"/>
        <w:rPr>
          <w:rFonts w:ascii="Calibri" w:hAnsi="Calibri"/>
          <w:noProof/>
          <w:kern w:val="2"/>
          <w:sz w:val="24"/>
          <w:szCs w:val="24"/>
          <w:lang w:eastAsia="en-GB"/>
        </w:rPr>
      </w:pPr>
      <w:r>
        <w:rPr>
          <w:noProof/>
        </w:rPr>
        <w:t>10.16</w:t>
      </w:r>
      <w:r w:rsidRPr="006C7BDB">
        <w:rPr>
          <w:rFonts w:ascii="Calibri" w:hAnsi="Calibri"/>
          <w:noProof/>
          <w:kern w:val="2"/>
          <w:sz w:val="24"/>
          <w:szCs w:val="24"/>
          <w:lang w:eastAsia="en-GB"/>
        </w:rPr>
        <w:tab/>
      </w:r>
      <w:r w:rsidRPr="003D5272">
        <w:rPr>
          <w:noProof/>
          <w:lang w:val="en-US"/>
        </w:rPr>
        <w:t>Remotely initiated MCPTT call</w:t>
      </w:r>
      <w:r>
        <w:rPr>
          <w:noProof/>
        </w:rPr>
        <w:tab/>
      </w:r>
      <w:r>
        <w:rPr>
          <w:noProof/>
        </w:rPr>
        <w:fldChar w:fldCharType="begin"/>
      </w:r>
      <w:r>
        <w:rPr>
          <w:noProof/>
        </w:rPr>
        <w:instrText xml:space="preserve"> PAGEREF _Toc218422341 \h </w:instrText>
      </w:r>
      <w:r>
        <w:rPr>
          <w:noProof/>
        </w:rPr>
      </w:r>
      <w:r>
        <w:rPr>
          <w:noProof/>
        </w:rPr>
        <w:fldChar w:fldCharType="separate"/>
      </w:r>
      <w:r>
        <w:rPr>
          <w:noProof/>
        </w:rPr>
        <w:t>228</w:t>
      </w:r>
      <w:r>
        <w:rPr>
          <w:noProof/>
        </w:rPr>
        <w:fldChar w:fldCharType="end"/>
      </w:r>
    </w:p>
    <w:p w14:paraId="1757FB92" w14:textId="0D96E32A" w:rsidR="006C7BDB" w:rsidRPr="006C7BDB" w:rsidRDefault="006C7BDB">
      <w:pPr>
        <w:pStyle w:val="TOC3"/>
        <w:rPr>
          <w:rFonts w:ascii="Calibri" w:hAnsi="Calibri"/>
          <w:noProof/>
          <w:kern w:val="2"/>
          <w:sz w:val="24"/>
          <w:szCs w:val="24"/>
          <w:lang w:eastAsia="en-GB"/>
        </w:rPr>
      </w:pPr>
      <w:r>
        <w:rPr>
          <w:noProof/>
        </w:rPr>
        <w:t>10.16.1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_Toc218422342 \h </w:instrText>
      </w:r>
      <w:r>
        <w:rPr>
          <w:noProof/>
        </w:rPr>
      </w:r>
      <w:r>
        <w:rPr>
          <w:noProof/>
        </w:rPr>
        <w:fldChar w:fldCharType="separate"/>
      </w:r>
      <w:r>
        <w:rPr>
          <w:noProof/>
        </w:rPr>
        <w:t>228</w:t>
      </w:r>
      <w:r>
        <w:rPr>
          <w:noProof/>
        </w:rPr>
        <w:fldChar w:fldCharType="end"/>
      </w:r>
    </w:p>
    <w:p w14:paraId="255ACE02" w14:textId="108A0043" w:rsidR="006C7BDB" w:rsidRPr="006C7BDB" w:rsidRDefault="006C7BDB">
      <w:pPr>
        <w:pStyle w:val="TOC3"/>
        <w:rPr>
          <w:rFonts w:ascii="Calibri" w:hAnsi="Calibri"/>
          <w:noProof/>
          <w:kern w:val="2"/>
          <w:sz w:val="24"/>
          <w:szCs w:val="24"/>
          <w:lang w:eastAsia="en-GB"/>
        </w:rPr>
      </w:pPr>
      <w:r w:rsidRPr="003D5272">
        <w:rPr>
          <w:noProof/>
          <w:lang w:val="en-US"/>
        </w:rPr>
        <w:t>10.16.2</w:t>
      </w:r>
      <w:r w:rsidRPr="006C7BDB">
        <w:rPr>
          <w:rFonts w:ascii="Calibri" w:hAnsi="Calibri"/>
          <w:noProof/>
          <w:kern w:val="2"/>
          <w:sz w:val="24"/>
          <w:szCs w:val="24"/>
          <w:lang w:eastAsia="en-GB"/>
        </w:rPr>
        <w:tab/>
      </w:r>
      <w:r w:rsidRPr="003D5272">
        <w:rPr>
          <w:noProof/>
          <w:lang w:val="en-US"/>
        </w:rPr>
        <w:t>Information flows for remotely initiated MCPTT call</w:t>
      </w:r>
      <w:r>
        <w:rPr>
          <w:noProof/>
        </w:rPr>
        <w:tab/>
      </w:r>
      <w:r>
        <w:rPr>
          <w:noProof/>
        </w:rPr>
        <w:fldChar w:fldCharType="begin"/>
      </w:r>
      <w:r>
        <w:rPr>
          <w:noProof/>
        </w:rPr>
        <w:instrText xml:space="preserve"> PAGEREF _Toc218422343 \h </w:instrText>
      </w:r>
      <w:r>
        <w:rPr>
          <w:noProof/>
        </w:rPr>
      </w:r>
      <w:r>
        <w:rPr>
          <w:noProof/>
        </w:rPr>
        <w:fldChar w:fldCharType="separate"/>
      </w:r>
      <w:r>
        <w:rPr>
          <w:noProof/>
        </w:rPr>
        <w:t>228</w:t>
      </w:r>
      <w:r>
        <w:rPr>
          <w:noProof/>
        </w:rPr>
        <w:fldChar w:fldCharType="end"/>
      </w:r>
    </w:p>
    <w:p w14:paraId="279DDE85" w14:textId="76171746" w:rsidR="006C7BDB" w:rsidRPr="006C7BDB" w:rsidRDefault="006C7BDB">
      <w:pPr>
        <w:pStyle w:val="TOC4"/>
        <w:rPr>
          <w:rFonts w:ascii="Calibri" w:hAnsi="Calibri"/>
          <w:noProof/>
          <w:kern w:val="2"/>
          <w:sz w:val="24"/>
          <w:szCs w:val="24"/>
          <w:lang w:eastAsia="en-GB"/>
        </w:rPr>
      </w:pPr>
      <w:r>
        <w:rPr>
          <w:noProof/>
        </w:rPr>
        <w:t>10.16.2.1</w:t>
      </w:r>
      <w:r w:rsidRPr="006C7BDB">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_Toc218422344 \h </w:instrText>
      </w:r>
      <w:r>
        <w:rPr>
          <w:noProof/>
        </w:rPr>
      </w:r>
      <w:r>
        <w:rPr>
          <w:noProof/>
        </w:rPr>
        <w:fldChar w:fldCharType="separate"/>
      </w:r>
      <w:r>
        <w:rPr>
          <w:noProof/>
        </w:rPr>
        <w:t>228</w:t>
      </w:r>
      <w:r>
        <w:rPr>
          <w:noProof/>
        </w:rPr>
        <w:fldChar w:fldCharType="end"/>
      </w:r>
    </w:p>
    <w:p w14:paraId="6E6E6C34" w14:textId="6D397673" w:rsidR="006C7BDB" w:rsidRPr="006C7BDB" w:rsidRDefault="006C7BDB">
      <w:pPr>
        <w:pStyle w:val="TOC4"/>
        <w:rPr>
          <w:rFonts w:ascii="Calibri" w:hAnsi="Calibri"/>
          <w:noProof/>
          <w:kern w:val="2"/>
          <w:sz w:val="24"/>
          <w:szCs w:val="24"/>
          <w:lang w:eastAsia="en-GB"/>
        </w:rPr>
      </w:pPr>
      <w:r>
        <w:rPr>
          <w:noProof/>
        </w:rPr>
        <w:t>10.16.2.2</w:t>
      </w:r>
      <w:r w:rsidRPr="006C7BDB">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_Toc218422345 \h </w:instrText>
      </w:r>
      <w:r>
        <w:rPr>
          <w:noProof/>
        </w:rPr>
      </w:r>
      <w:r>
        <w:rPr>
          <w:noProof/>
        </w:rPr>
        <w:fldChar w:fldCharType="separate"/>
      </w:r>
      <w:r>
        <w:rPr>
          <w:noProof/>
        </w:rPr>
        <w:t>228</w:t>
      </w:r>
      <w:r>
        <w:rPr>
          <w:noProof/>
        </w:rPr>
        <w:fldChar w:fldCharType="end"/>
      </w:r>
    </w:p>
    <w:p w14:paraId="1D3A0991" w14:textId="5EC556AB" w:rsidR="006C7BDB" w:rsidRPr="006C7BDB" w:rsidRDefault="006C7BDB">
      <w:pPr>
        <w:pStyle w:val="TOC3"/>
        <w:rPr>
          <w:rFonts w:ascii="Calibri" w:hAnsi="Calibri"/>
          <w:noProof/>
          <w:kern w:val="2"/>
          <w:sz w:val="24"/>
          <w:szCs w:val="24"/>
          <w:lang w:eastAsia="en-GB"/>
        </w:rPr>
      </w:pPr>
      <w:r>
        <w:rPr>
          <w:noProof/>
        </w:rPr>
        <w:t>10.16.3</w:t>
      </w:r>
      <w:r w:rsidRPr="006C7BD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_Toc218422346 \h </w:instrText>
      </w:r>
      <w:r>
        <w:rPr>
          <w:noProof/>
        </w:rPr>
      </w:r>
      <w:r>
        <w:rPr>
          <w:noProof/>
        </w:rPr>
        <w:fldChar w:fldCharType="separate"/>
      </w:r>
      <w:r>
        <w:rPr>
          <w:noProof/>
        </w:rPr>
        <w:t>229</w:t>
      </w:r>
      <w:r>
        <w:rPr>
          <w:noProof/>
        </w:rPr>
        <w:fldChar w:fldCharType="end"/>
      </w:r>
    </w:p>
    <w:p w14:paraId="568DD11F" w14:textId="230436EF" w:rsidR="006C7BDB" w:rsidRPr="006C7BDB" w:rsidRDefault="006C7BDB">
      <w:pPr>
        <w:pStyle w:val="TOC4"/>
        <w:rPr>
          <w:rFonts w:ascii="Calibri" w:hAnsi="Calibri"/>
          <w:noProof/>
          <w:kern w:val="2"/>
          <w:sz w:val="24"/>
          <w:szCs w:val="24"/>
          <w:lang w:eastAsia="en-GB"/>
        </w:rPr>
      </w:pPr>
      <w:r w:rsidRPr="003D5272">
        <w:rPr>
          <w:noProof/>
          <w:lang w:val="en-US"/>
        </w:rPr>
        <w:t>10.16.3.1</w:t>
      </w:r>
      <w:r w:rsidRPr="006C7BDB">
        <w:rPr>
          <w:rFonts w:ascii="Calibri" w:hAnsi="Calibri"/>
          <w:noProof/>
          <w:kern w:val="2"/>
          <w:sz w:val="24"/>
          <w:szCs w:val="24"/>
          <w:lang w:eastAsia="en-GB"/>
        </w:rPr>
        <w:tab/>
      </w:r>
      <w:r w:rsidRPr="003D5272">
        <w:rPr>
          <w:noProof/>
          <w:lang w:val="en-US"/>
        </w:rPr>
        <w:t>Remotely initiated MCPTT call request</w:t>
      </w:r>
      <w:r>
        <w:rPr>
          <w:noProof/>
        </w:rPr>
        <w:tab/>
      </w:r>
      <w:r>
        <w:rPr>
          <w:noProof/>
        </w:rPr>
        <w:fldChar w:fldCharType="begin"/>
      </w:r>
      <w:r>
        <w:rPr>
          <w:noProof/>
        </w:rPr>
        <w:instrText xml:space="preserve"> PAGEREF _Toc218422347 \h </w:instrText>
      </w:r>
      <w:r>
        <w:rPr>
          <w:noProof/>
        </w:rPr>
      </w:r>
      <w:r>
        <w:rPr>
          <w:noProof/>
        </w:rPr>
        <w:fldChar w:fldCharType="separate"/>
      </w:r>
      <w:r>
        <w:rPr>
          <w:noProof/>
        </w:rPr>
        <w:t>229</w:t>
      </w:r>
      <w:r>
        <w:rPr>
          <w:noProof/>
        </w:rPr>
        <w:fldChar w:fldCharType="end"/>
      </w:r>
    </w:p>
    <w:p w14:paraId="199C7D1D" w14:textId="3DBAACDD" w:rsidR="006C7BDB" w:rsidRPr="006C7BDB" w:rsidRDefault="006C7BDB">
      <w:pPr>
        <w:pStyle w:val="TOC2"/>
        <w:rPr>
          <w:rFonts w:ascii="Calibri" w:hAnsi="Calibri"/>
          <w:noProof/>
          <w:kern w:val="2"/>
          <w:sz w:val="24"/>
          <w:szCs w:val="24"/>
          <w:lang w:eastAsia="en-GB"/>
        </w:rPr>
      </w:pPr>
      <w:r>
        <w:rPr>
          <w:noProof/>
        </w:rPr>
        <w:t>10.17</w:t>
      </w:r>
      <w:r w:rsidRPr="006C7BDB">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_Toc218422348 \h </w:instrText>
      </w:r>
      <w:r>
        <w:rPr>
          <w:noProof/>
        </w:rPr>
      </w:r>
      <w:r>
        <w:rPr>
          <w:noProof/>
        </w:rPr>
        <w:fldChar w:fldCharType="separate"/>
      </w:r>
      <w:r>
        <w:rPr>
          <w:noProof/>
        </w:rPr>
        <w:t>230</w:t>
      </w:r>
      <w:r>
        <w:rPr>
          <w:noProof/>
        </w:rPr>
        <w:fldChar w:fldCharType="end"/>
      </w:r>
    </w:p>
    <w:p w14:paraId="237875C3" w14:textId="25EF567D" w:rsidR="006C7BDB" w:rsidRPr="006C7BDB" w:rsidRDefault="006C7BDB">
      <w:pPr>
        <w:pStyle w:val="TOC3"/>
        <w:rPr>
          <w:rFonts w:ascii="Calibri" w:hAnsi="Calibri"/>
          <w:noProof/>
          <w:kern w:val="2"/>
          <w:sz w:val="24"/>
          <w:szCs w:val="24"/>
          <w:lang w:eastAsia="en-GB"/>
        </w:rPr>
      </w:pPr>
      <w:r>
        <w:rPr>
          <w:noProof/>
        </w:rPr>
        <w:t>10.</w:t>
      </w:r>
      <w:r>
        <w:rPr>
          <w:noProof/>
          <w:lang w:eastAsia="zh-CN"/>
        </w:rPr>
        <w:t>17</w:t>
      </w:r>
      <w:r>
        <w:rPr>
          <w:noProof/>
        </w:rPr>
        <w:t>.1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_Toc218422349 \h </w:instrText>
      </w:r>
      <w:r>
        <w:rPr>
          <w:noProof/>
        </w:rPr>
      </w:r>
      <w:r>
        <w:rPr>
          <w:noProof/>
        </w:rPr>
        <w:fldChar w:fldCharType="separate"/>
      </w:r>
      <w:r>
        <w:rPr>
          <w:noProof/>
        </w:rPr>
        <w:t>230</w:t>
      </w:r>
      <w:r>
        <w:rPr>
          <w:noProof/>
        </w:rPr>
        <w:fldChar w:fldCharType="end"/>
      </w:r>
    </w:p>
    <w:p w14:paraId="5F4A8478" w14:textId="389DB37E" w:rsidR="006C7BDB" w:rsidRPr="006C7BDB" w:rsidRDefault="006C7BDB">
      <w:pPr>
        <w:pStyle w:val="TOC2"/>
        <w:rPr>
          <w:rFonts w:ascii="Calibri" w:hAnsi="Calibri"/>
          <w:noProof/>
          <w:kern w:val="2"/>
          <w:sz w:val="24"/>
          <w:szCs w:val="24"/>
          <w:lang w:eastAsia="en-GB"/>
        </w:rPr>
      </w:pPr>
      <w:r>
        <w:rPr>
          <w:noProof/>
        </w:rPr>
        <w:t>10.18</w:t>
      </w:r>
      <w:r w:rsidRPr="006C7BDB">
        <w:rPr>
          <w:rFonts w:ascii="Calibri" w:hAnsi="Calibri"/>
          <w:noProof/>
          <w:kern w:val="2"/>
          <w:sz w:val="24"/>
          <w:szCs w:val="24"/>
          <w:lang w:eastAsia="en-GB"/>
        </w:rPr>
        <w:tab/>
      </w:r>
      <w:r w:rsidRPr="003D5272">
        <w:rPr>
          <w:noProof/>
          <w:lang w:val="en-US"/>
        </w:rPr>
        <w:t>Subscription and notification for functional alias</w:t>
      </w:r>
      <w:r>
        <w:rPr>
          <w:noProof/>
        </w:rPr>
        <w:tab/>
      </w:r>
      <w:r>
        <w:rPr>
          <w:noProof/>
        </w:rPr>
        <w:fldChar w:fldCharType="begin"/>
      </w:r>
      <w:r>
        <w:rPr>
          <w:noProof/>
        </w:rPr>
        <w:instrText xml:space="preserve"> PAGEREF _Toc218422350 \h </w:instrText>
      </w:r>
      <w:r>
        <w:rPr>
          <w:noProof/>
        </w:rPr>
      </w:r>
      <w:r>
        <w:rPr>
          <w:noProof/>
        </w:rPr>
        <w:fldChar w:fldCharType="separate"/>
      </w:r>
      <w:r>
        <w:rPr>
          <w:noProof/>
        </w:rPr>
        <w:t>230</w:t>
      </w:r>
      <w:r>
        <w:rPr>
          <w:noProof/>
        </w:rPr>
        <w:fldChar w:fldCharType="end"/>
      </w:r>
    </w:p>
    <w:p w14:paraId="48C8C623" w14:textId="1846E4F7" w:rsidR="006C7BDB" w:rsidRPr="006C7BDB" w:rsidRDefault="006C7BDB">
      <w:pPr>
        <w:pStyle w:val="TOC3"/>
        <w:rPr>
          <w:rFonts w:ascii="Calibri" w:hAnsi="Calibri"/>
          <w:noProof/>
          <w:kern w:val="2"/>
          <w:sz w:val="24"/>
          <w:szCs w:val="24"/>
          <w:lang w:eastAsia="en-GB"/>
        </w:rPr>
      </w:pPr>
      <w:r>
        <w:rPr>
          <w:noProof/>
        </w:rPr>
        <w:t>10.18.1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_Toc218422351 \h </w:instrText>
      </w:r>
      <w:r>
        <w:rPr>
          <w:noProof/>
        </w:rPr>
      </w:r>
      <w:r>
        <w:rPr>
          <w:noProof/>
        </w:rPr>
        <w:fldChar w:fldCharType="separate"/>
      </w:r>
      <w:r>
        <w:rPr>
          <w:noProof/>
        </w:rPr>
        <w:t>230</w:t>
      </w:r>
      <w:r>
        <w:rPr>
          <w:noProof/>
        </w:rPr>
        <w:fldChar w:fldCharType="end"/>
      </w:r>
    </w:p>
    <w:p w14:paraId="5965FEAF" w14:textId="04D25E95" w:rsidR="006C7BDB" w:rsidRPr="006C7BDB" w:rsidRDefault="006C7BDB">
      <w:pPr>
        <w:pStyle w:val="TOC3"/>
        <w:rPr>
          <w:rFonts w:ascii="Calibri" w:hAnsi="Calibri"/>
          <w:noProof/>
          <w:kern w:val="2"/>
          <w:sz w:val="24"/>
          <w:szCs w:val="24"/>
          <w:lang w:eastAsia="en-GB"/>
        </w:rPr>
      </w:pPr>
      <w:r w:rsidRPr="003D5272">
        <w:rPr>
          <w:noProof/>
          <w:lang w:val="en-US"/>
        </w:rPr>
        <w:t>10.18.2</w:t>
      </w:r>
      <w:r w:rsidRPr="006C7BDB">
        <w:rPr>
          <w:rFonts w:ascii="Calibri" w:hAnsi="Calibri"/>
          <w:noProof/>
          <w:kern w:val="2"/>
          <w:sz w:val="24"/>
          <w:szCs w:val="24"/>
          <w:lang w:eastAsia="en-GB"/>
        </w:rPr>
        <w:tab/>
      </w:r>
      <w:r w:rsidRPr="003D5272">
        <w:rPr>
          <w:noProof/>
          <w:lang w:val="en-US"/>
        </w:rPr>
        <w:t>Void</w:t>
      </w:r>
      <w:r>
        <w:rPr>
          <w:noProof/>
        </w:rPr>
        <w:tab/>
      </w:r>
      <w:r>
        <w:rPr>
          <w:noProof/>
        </w:rPr>
        <w:fldChar w:fldCharType="begin"/>
      </w:r>
      <w:r>
        <w:rPr>
          <w:noProof/>
        </w:rPr>
        <w:instrText xml:space="preserve"> PAGEREF _Toc218422352 \h </w:instrText>
      </w:r>
      <w:r>
        <w:rPr>
          <w:noProof/>
        </w:rPr>
      </w:r>
      <w:r>
        <w:rPr>
          <w:noProof/>
        </w:rPr>
        <w:fldChar w:fldCharType="separate"/>
      </w:r>
      <w:r>
        <w:rPr>
          <w:noProof/>
        </w:rPr>
        <w:t>231</w:t>
      </w:r>
      <w:r>
        <w:rPr>
          <w:noProof/>
        </w:rPr>
        <w:fldChar w:fldCharType="end"/>
      </w:r>
    </w:p>
    <w:p w14:paraId="38E874D6" w14:textId="06906A00" w:rsidR="006C7BDB" w:rsidRPr="006C7BDB" w:rsidRDefault="006C7BDB">
      <w:pPr>
        <w:pStyle w:val="TOC3"/>
        <w:rPr>
          <w:rFonts w:ascii="Calibri" w:hAnsi="Calibri"/>
          <w:noProof/>
          <w:kern w:val="2"/>
          <w:sz w:val="24"/>
          <w:szCs w:val="24"/>
          <w:lang w:eastAsia="en-GB"/>
        </w:rPr>
      </w:pPr>
      <w:r>
        <w:rPr>
          <w:noProof/>
        </w:rPr>
        <w:t>10.18.3</w:t>
      </w:r>
      <w:r w:rsidRPr="006C7BD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_Toc218422353 \h </w:instrText>
      </w:r>
      <w:r>
        <w:rPr>
          <w:noProof/>
        </w:rPr>
      </w:r>
      <w:r>
        <w:rPr>
          <w:noProof/>
        </w:rPr>
        <w:fldChar w:fldCharType="separate"/>
      </w:r>
      <w:r>
        <w:rPr>
          <w:noProof/>
        </w:rPr>
        <w:t>231</w:t>
      </w:r>
      <w:r>
        <w:rPr>
          <w:noProof/>
        </w:rPr>
        <w:fldChar w:fldCharType="end"/>
      </w:r>
    </w:p>
    <w:p w14:paraId="48D719D9" w14:textId="4A739BDE" w:rsidR="006C7BDB" w:rsidRPr="006C7BDB" w:rsidRDefault="006C7BDB">
      <w:pPr>
        <w:pStyle w:val="TOC2"/>
        <w:rPr>
          <w:rFonts w:ascii="Calibri" w:hAnsi="Calibri"/>
          <w:noProof/>
          <w:kern w:val="2"/>
          <w:sz w:val="24"/>
          <w:szCs w:val="24"/>
          <w:lang w:eastAsia="en-GB"/>
        </w:rPr>
      </w:pPr>
      <w:r w:rsidRPr="003D5272">
        <w:rPr>
          <w:rFonts w:eastAsia="SimSun"/>
          <w:noProof/>
        </w:rPr>
        <w:t>10.19</w:t>
      </w:r>
      <w:r w:rsidRPr="006C7BDB">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_Toc218422354 \h </w:instrText>
      </w:r>
      <w:r>
        <w:rPr>
          <w:noProof/>
        </w:rPr>
      </w:r>
      <w:r>
        <w:rPr>
          <w:noProof/>
        </w:rPr>
        <w:fldChar w:fldCharType="separate"/>
      </w:r>
      <w:r>
        <w:rPr>
          <w:noProof/>
        </w:rPr>
        <w:t>231</w:t>
      </w:r>
      <w:r>
        <w:rPr>
          <w:noProof/>
        </w:rPr>
        <w:fldChar w:fldCharType="end"/>
      </w:r>
    </w:p>
    <w:p w14:paraId="7F076714" w14:textId="0DC92FF1" w:rsidR="006C7BDB" w:rsidRPr="006C7BDB" w:rsidRDefault="006C7BDB">
      <w:pPr>
        <w:pStyle w:val="TOC3"/>
        <w:rPr>
          <w:rFonts w:ascii="Calibri" w:hAnsi="Calibri"/>
          <w:noProof/>
          <w:kern w:val="2"/>
          <w:sz w:val="24"/>
          <w:szCs w:val="24"/>
          <w:lang w:eastAsia="en-GB"/>
        </w:rPr>
      </w:pPr>
      <w:r>
        <w:rPr>
          <w:noProof/>
        </w:rPr>
        <w:t>10.19.1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_Toc218422355 \h </w:instrText>
      </w:r>
      <w:r>
        <w:rPr>
          <w:noProof/>
        </w:rPr>
      </w:r>
      <w:r>
        <w:rPr>
          <w:noProof/>
        </w:rPr>
        <w:fldChar w:fldCharType="separate"/>
      </w:r>
      <w:r>
        <w:rPr>
          <w:noProof/>
        </w:rPr>
        <w:t>231</w:t>
      </w:r>
      <w:r>
        <w:rPr>
          <w:noProof/>
        </w:rPr>
        <w:fldChar w:fldCharType="end"/>
      </w:r>
    </w:p>
    <w:p w14:paraId="5A0A74E2" w14:textId="5BA85B16" w:rsidR="006C7BDB" w:rsidRPr="006C7BDB" w:rsidRDefault="006C7BDB">
      <w:pPr>
        <w:pStyle w:val="TOC3"/>
        <w:rPr>
          <w:rFonts w:ascii="Calibri" w:hAnsi="Calibri"/>
          <w:noProof/>
          <w:kern w:val="2"/>
          <w:sz w:val="24"/>
          <w:szCs w:val="24"/>
          <w:lang w:eastAsia="en-GB"/>
        </w:rPr>
      </w:pPr>
      <w:r>
        <w:rPr>
          <w:noProof/>
        </w:rPr>
        <w:t>10.19.2</w:t>
      </w:r>
      <w:r w:rsidRPr="006C7BDB">
        <w:rPr>
          <w:rFonts w:ascii="Calibri" w:hAnsi="Calibri"/>
          <w:noProof/>
          <w:kern w:val="2"/>
          <w:sz w:val="24"/>
          <w:szCs w:val="24"/>
          <w:lang w:eastAsia="en-GB"/>
        </w:rPr>
        <w:tab/>
      </w:r>
      <w:r w:rsidRPr="003D5272">
        <w:rPr>
          <w:rFonts w:eastAsia="SimSun"/>
          <w:noProof/>
        </w:rPr>
        <w:t>Information flows</w:t>
      </w:r>
      <w:r>
        <w:rPr>
          <w:noProof/>
        </w:rPr>
        <w:tab/>
      </w:r>
      <w:r>
        <w:rPr>
          <w:noProof/>
        </w:rPr>
        <w:fldChar w:fldCharType="begin"/>
      </w:r>
      <w:r>
        <w:rPr>
          <w:noProof/>
        </w:rPr>
        <w:instrText xml:space="preserve"> PAGEREF _Toc218422356 \h </w:instrText>
      </w:r>
      <w:r>
        <w:rPr>
          <w:noProof/>
        </w:rPr>
      </w:r>
      <w:r>
        <w:rPr>
          <w:noProof/>
        </w:rPr>
        <w:fldChar w:fldCharType="separate"/>
      </w:r>
      <w:r>
        <w:rPr>
          <w:noProof/>
        </w:rPr>
        <w:t>231</w:t>
      </w:r>
      <w:r>
        <w:rPr>
          <w:noProof/>
        </w:rPr>
        <w:fldChar w:fldCharType="end"/>
      </w:r>
    </w:p>
    <w:p w14:paraId="5E32DD70" w14:textId="51F9538A" w:rsidR="006C7BDB" w:rsidRPr="006C7BDB" w:rsidRDefault="006C7BDB">
      <w:pPr>
        <w:pStyle w:val="TOC4"/>
        <w:rPr>
          <w:rFonts w:ascii="Calibri" w:hAnsi="Calibri"/>
          <w:noProof/>
          <w:kern w:val="2"/>
          <w:sz w:val="24"/>
          <w:szCs w:val="24"/>
          <w:lang w:eastAsia="en-GB"/>
        </w:rPr>
      </w:pPr>
      <w:r>
        <w:rPr>
          <w:noProof/>
        </w:rPr>
        <w:t>10.19.2.1</w:t>
      </w:r>
      <w:r w:rsidRPr="006C7BDB">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_Toc218422357 \h </w:instrText>
      </w:r>
      <w:r>
        <w:rPr>
          <w:noProof/>
        </w:rPr>
      </w:r>
      <w:r>
        <w:rPr>
          <w:noProof/>
        </w:rPr>
        <w:fldChar w:fldCharType="separate"/>
      </w:r>
      <w:r>
        <w:rPr>
          <w:noProof/>
        </w:rPr>
        <w:t>231</w:t>
      </w:r>
      <w:r>
        <w:rPr>
          <w:noProof/>
        </w:rPr>
        <w:fldChar w:fldCharType="end"/>
      </w:r>
    </w:p>
    <w:p w14:paraId="6065FBA2" w14:textId="36BF1273" w:rsidR="006C7BDB" w:rsidRPr="006C7BDB" w:rsidRDefault="006C7BDB">
      <w:pPr>
        <w:pStyle w:val="TOC4"/>
        <w:rPr>
          <w:rFonts w:ascii="Calibri" w:hAnsi="Calibri"/>
          <w:noProof/>
          <w:kern w:val="2"/>
          <w:sz w:val="24"/>
          <w:szCs w:val="24"/>
          <w:lang w:eastAsia="en-GB"/>
        </w:rPr>
      </w:pPr>
      <w:r>
        <w:rPr>
          <w:noProof/>
        </w:rPr>
        <w:t>10.19.2.2</w:t>
      </w:r>
      <w:r w:rsidRPr="006C7BDB">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_Toc218422358 \h </w:instrText>
      </w:r>
      <w:r>
        <w:rPr>
          <w:noProof/>
        </w:rPr>
      </w:r>
      <w:r>
        <w:rPr>
          <w:noProof/>
        </w:rPr>
        <w:fldChar w:fldCharType="separate"/>
      </w:r>
      <w:r>
        <w:rPr>
          <w:noProof/>
        </w:rPr>
        <w:t>233</w:t>
      </w:r>
      <w:r>
        <w:rPr>
          <w:noProof/>
        </w:rPr>
        <w:fldChar w:fldCharType="end"/>
      </w:r>
    </w:p>
    <w:p w14:paraId="43736FE9" w14:textId="6E5C6431" w:rsidR="006C7BDB" w:rsidRPr="006C7BDB" w:rsidRDefault="006C7BDB">
      <w:pPr>
        <w:pStyle w:val="TOC4"/>
        <w:rPr>
          <w:rFonts w:ascii="Calibri" w:hAnsi="Calibri"/>
          <w:noProof/>
          <w:kern w:val="2"/>
          <w:sz w:val="24"/>
          <w:szCs w:val="24"/>
          <w:lang w:eastAsia="en-GB"/>
        </w:rPr>
      </w:pPr>
      <w:r>
        <w:rPr>
          <w:noProof/>
        </w:rPr>
        <w:t>10.19.2.3</w:t>
      </w:r>
      <w:r w:rsidRPr="006C7BDB">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_Toc218422359 \h </w:instrText>
      </w:r>
      <w:r>
        <w:rPr>
          <w:noProof/>
        </w:rPr>
      </w:r>
      <w:r>
        <w:rPr>
          <w:noProof/>
        </w:rPr>
        <w:fldChar w:fldCharType="separate"/>
      </w:r>
      <w:r>
        <w:rPr>
          <w:noProof/>
        </w:rPr>
        <w:t>233</w:t>
      </w:r>
      <w:r>
        <w:rPr>
          <w:noProof/>
        </w:rPr>
        <w:fldChar w:fldCharType="end"/>
      </w:r>
    </w:p>
    <w:p w14:paraId="3E99135D" w14:textId="493170CC" w:rsidR="006C7BDB" w:rsidRPr="006C7BDB" w:rsidRDefault="006C7BDB">
      <w:pPr>
        <w:pStyle w:val="TOC4"/>
        <w:rPr>
          <w:rFonts w:ascii="Calibri" w:hAnsi="Calibri"/>
          <w:noProof/>
          <w:kern w:val="2"/>
          <w:sz w:val="24"/>
          <w:szCs w:val="24"/>
          <w:lang w:eastAsia="en-GB"/>
        </w:rPr>
      </w:pPr>
      <w:r>
        <w:rPr>
          <w:noProof/>
        </w:rPr>
        <w:t>10.19.2.3a</w:t>
      </w:r>
      <w:r w:rsidRPr="006C7BDB">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_Toc218422360 \h </w:instrText>
      </w:r>
      <w:r>
        <w:rPr>
          <w:noProof/>
        </w:rPr>
      </w:r>
      <w:r>
        <w:rPr>
          <w:noProof/>
        </w:rPr>
        <w:fldChar w:fldCharType="separate"/>
      </w:r>
      <w:r>
        <w:rPr>
          <w:noProof/>
        </w:rPr>
        <w:t>234</w:t>
      </w:r>
      <w:r>
        <w:rPr>
          <w:noProof/>
        </w:rPr>
        <w:fldChar w:fldCharType="end"/>
      </w:r>
    </w:p>
    <w:p w14:paraId="1188A8D6" w14:textId="48974C0C" w:rsidR="006C7BDB" w:rsidRPr="006C7BDB" w:rsidRDefault="006C7BDB">
      <w:pPr>
        <w:pStyle w:val="TOC4"/>
        <w:rPr>
          <w:rFonts w:ascii="Calibri" w:hAnsi="Calibri"/>
          <w:noProof/>
          <w:kern w:val="2"/>
          <w:sz w:val="24"/>
          <w:szCs w:val="24"/>
          <w:lang w:eastAsia="en-GB"/>
        </w:rPr>
      </w:pPr>
      <w:r>
        <w:rPr>
          <w:noProof/>
        </w:rPr>
        <w:t>10.19.2.4</w:t>
      </w:r>
      <w:r w:rsidRPr="006C7BDB">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_Toc218422361 \h </w:instrText>
      </w:r>
      <w:r>
        <w:rPr>
          <w:noProof/>
        </w:rPr>
      </w:r>
      <w:r>
        <w:rPr>
          <w:noProof/>
        </w:rPr>
        <w:fldChar w:fldCharType="separate"/>
      </w:r>
      <w:r>
        <w:rPr>
          <w:noProof/>
        </w:rPr>
        <w:t>235</w:t>
      </w:r>
      <w:r>
        <w:rPr>
          <w:noProof/>
        </w:rPr>
        <w:fldChar w:fldCharType="end"/>
      </w:r>
    </w:p>
    <w:p w14:paraId="42C1C93F" w14:textId="4C40B2A0" w:rsidR="006C7BDB" w:rsidRPr="006C7BDB" w:rsidRDefault="006C7BDB">
      <w:pPr>
        <w:pStyle w:val="TOC4"/>
        <w:rPr>
          <w:rFonts w:ascii="Calibri" w:hAnsi="Calibri"/>
          <w:noProof/>
          <w:kern w:val="2"/>
          <w:sz w:val="24"/>
          <w:szCs w:val="24"/>
          <w:lang w:eastAsia="en-GB"/>
        </w:rPr>
      </w:pPr>
      <w:r>
        <w:rPr>
          <w:noProof/>
        </w:rPr>
        <w:t>10.19.2.</w:t>
      </w:r>
      <w:r>
        <w:rPr>
          <w:noProof/>
          <w:lang w:eastAsia="zh-CN"/>
        </w:rPr>
        <w:t>5</w:t>
      </w:r>
      <w:r w:rsidRPr="006C7BDB">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_Toc218422362 \h </w:instrText>
      </w:r>
      <w:r>
        <w:rPr>
          <w:noProof/>
        </w:rPr>
      </w:r>
      <w:r>
        <w:rPr>
          <w:noProof/>
        </w:rPr>
        <w:fldChar w:fldCharType="separate"/>
      </w:r>
      <w:r>
        <w:rPr>
          <w:noProof/>
        </w:rPr>
        <w:t>236</w:t>
      </w:r>
      <w:r>
        <w:rPr>
          <w:noProof/>
        </w:rPr>
        <w:fldChar w:fldCharType="end"/>
      </w:r>
    </w:p>
    <w:p w14:paraId="1F5255DF" w14:textId="1A290B42" w:rsidR="006C7BDB" w:rsidRPr="006C7BDB" w:rsidRDefault="006C7BDB">
      <w:pPr>
        <w:pStyle w:val="TOC4"/>
        <w:rPr>
          <w:rFonts w:ascii="Calibri" w:hAnsi="Calibri"/>
          <w:noProof/>
          <w:kern w:val="2"/>
          <w:sz w:val="24"/>
          <w:szCs w:val="24"/>
          <w:lang w:eastAsia="en-GB"/>
        </w:rPr>
      </w:pPr>
      <w:r>
        <w:rPr>
          <w:noProof/>
        </w:rPr>
        <w:t>10.19.2.6</w:t>
      </w:r>
      <w:r w:rsidRPr="006C7BDB">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_Toc218422363 \h </w:instrText>
      </w:r>
      <w:r>
        <w:rPr>
          <w:noProof/>
        </w:rPr>
      </w:r>
      <w:r>
        <w:rPr>
          <w:noProof/>
        </w:rPr>
        <w:fldChar w:fldCharType="separate"/>
      </w:r>
      <w:r>
        <w:rPr>
          <w:noProof/>
        </w:rPr>
        <w:t>237</w:t>
      </w:r>
      <w:r>
        <w:rPr>
          <w:noProof/>
        </w:rPr>
        <w:fldChar w:fldCharType="end"/>
      </w:r>
    </w:p>
    <w:p w14:paraId="34B519A3" w14:textId="149AD319" w:rsidR="006C7BDB" w:rsidRPr="006C7BDB" w:rsidRDefault="006C7BDB">
      <w:pPr>
        <w:pStyle w:val="TOC4"/>
        <w:rPr>
          <w:rFonts w:ascii="Calibri" w:hAnsi="Calibri"/>
          <w:noProof/>
          <w:kern w:val="2"/>
          <w:sz w:val="24"/>
          <w:szCs w:val="24"/>
          <w:lang w:eastAsia="en-GB"/>
        </w:rPr>
      </w:pPr>
      <w:r>
        <w:rPr>
          <w:noProof/>
        </w:rPr>
        <w:t>10.19.2.7</w:t>
      </w:r>
      <w:r w:rsidRPr="006C7BDB">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_Toc218422364 \h </w:instrText>
      </w:r>
      <w:r>
        <w:rPr>
          <w:noProof/>
        </w:rPr>
      </w:r>
      <w:r>
        <w:rPr>
          <w:noProof/>
        </w:rPr>
        <w:fldChar w:fldCharType="separate"/>
      </w:r>
      <w:r>
        <w:rPr>
          <w:noProof/>
        </w:rPr>
        <w:t>237</w:t>
      </w:r>
      <w:r>
        <w:rPr>
          <w:noProof/>
        </w:rPr>
        <w:fldChar w:fldCharType="end"/>
      </w:r>
    </w:p>
    <w:p w14:paraId="22A562F3" w14:textId="73A499D0" w:rsidR="006C7BDB" w:rsidRPr="006C7BDB" w:rsidRDefault="006C7BDB">
      <w:pPr>
        <w:pStyle w:val="TOC4"/>
        <w:rPr>
          <w:rFonts w:ascii="Calibri" w:hAnsi="Calibri"/>
          <w:noProof/>
          <w:kern w:val="2"/>
          <w:sz w:val="24"/>
          <w:szCs w:val="24"/>
          <w:lang w:eastAsia="en-GB"/>
        </w:rPr>
      </w:pPr>
      <w:r>
        <w:rPr>
          <w:noProof/>
        </w:rPr>
        <w:t>10.19.2.8</w:t>
      </w:r>
      <w:r w:rsidRPr="006C7BDB">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_Toc218422365 \h </w:instrText>
      </w:r>
      <w:r>
        <w:rPr>
          <w:noProof/>
        </w:rPr>
      </w:r>
      <w:r>
        <w:rPr>
          <w:noProof/>
        </w:rPr>
        <w:fldChar w:fldCharType="separate"/>
      </w:r>
      <w:r>
        <w:rPr>
          <w:noProof/>
        </w:rPr>
        <w:t>238</w:t>
      </w:r>
      <w:r>
        <w:rPr>
          <w:noProof/>
        </w:rPr>
        <w:fldChar w:fldCharType="end"/>
      </w:r>
    </w:p>
    <w:p w14:paraId="3DD1CADC" w14:textId="4D5AB8BE" w:rsidR="006C7BDB" w:rsidRPr="006C7BDB" w:rsidRDefault="006C7BDB">
      <w:pPr>
        <w:pStyle w:val="TOC4"/>
        <w:rPr>
          <w:rFonts w:ascii="Calibri" w:hAnsi="Calibri"/>
          <w:noProof/>
          <w:kern w:val="2"/>
          <w:sz w:val="24"/>
          <w:szCs w:val="24"/>
          <w:lang w:eastAsia="en-GB"/>
        </w:rPr>
      </w:pPr>
      <w:r>
        <w:rPr>
          <w:noProof/>
        </w:rPr>
        <w:t>10.19.2.8a</w:t>
      </w:r>
      <w:r w:rsidRPr="006C7BDB">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_Toc218422366 \h </w:instrText>
      </w:r>
      <w:r>
        <w:rPr>
          <w:noProof/>
        </w:rPr>
      </w:r>
      <w:r>
        <w:rPr>
          <w:noProof/>
        </w:rPr>
        <w:fldChar w:fldCharType="separate"/>
      </w:r>
      <w:r>
        <w:rPr>
          <w:noProof/>
        </w:rPr>
        <w:t>238</w:t>
      </w:r>
      <w:r>
        <w:rPr>
          <w:noProof/>
        </w:rPr>
        <w:fldChar w:fldCharType="end"/>
      </w:r>
    </w:p>
    <w:p w14:paraId="346037CF" w14:textId="205563C5" w:rsidR="006C7BDB" w:rsidRPr="006C7BDB" w:rsidRDefault="006C7BDB">
      <w:pPr>
        <w:pStyle w:val="TOC4"/>
        <w:rPr>
          <w:rFonts w:ascii="Calibri" w:hAnsi="Calibri"/>
          <w:noProof/>
          <w:kern w:val="2"/>
          <w:sz w:val="24"/>
          <w:szCs w:val="24"/>
          <w:lang w:eastAsia="en-GB"/>
        </w:rPr>
      </w:pPr>
      <w:r>
        <w:rPr>
          <w:noProof/>
        </w:rPr>
        <w:t>10.19.2.8b</w:t>
      </w:r>
      <w:r w:rsidRPr="006C7BDB">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_Toc218422367 \h </w:instrText>
      </w:r>
      <w:r>
        <w:rPr>
          <w:noProof/>
        </w:rPr>
      </w:r>
      <w:r>
        <w:rPr>
          <w:noProof/>
        </w:rPr>
        <w:fldChar w:fldCharType="separate"/>
      </w:r>
      <w:r>
        <w:rPr>
          <w:noProof/>
        </w:rPr>
        <w:t>238</w:t>
      </w:r>
      <w:r>
        <w:rPr>
          <w:noProof/>
        </w:rPr>
        <w:fldChar w:fldCharType="end"/>
      </w:r>
    </w:p>
    <w:p w14:paraId="6A49CA87" w14:textId="101E2CA4" w:rsidR="006C7BDB" w:rsidRPr="006C7BDB" w:rsidRDefault="006C7BDB">
      <w:pPr>
        <w:pStyle w:val="TOC4"/>
        <w:rPr>
          <w:rFonts w:ascii="Calibri" w:hAnsi="Calibri"/>
          <w:noProof/>
          <w:kern w:val="2"/>
          <w:sz w:val="24"/>
          <w:szCs w:val="24"/>
          <w:lang w:eastAsia="en-GB"/>
        </w:rPr>
      </w:pPr>
      <w:r>
        <w:rPr>
          <w:noProof/>
        </w:rPr>
        <w:t>10.19.2.9</w:t>
      </w:r>
      <w:r w:rsidRPr="006C7BDB">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_Toc218422368 \h </w:instrText>
      </w:r>
      <w:r>
        <w:rPr>
          <w:noProof/>
        </w:rPr>
      </w:r>
      <w:r>
        <w:rPr>
          <w:noProof/>
        </w:rPr>
        <w:fldChar w:fldCharType="separate"/>
      </w:r>
      <w:r>
        <w:rPr>
          <w:noProof/>
        </w:rPr>
        <w:t>239</w:t>
      </w:r>
      <w:r>
        <w:rPr>
          <w:noProof/>
        </w:rPr>
        <w:fldChar w:fldCharType="end"/>
      </w:r>
    </w:p>
    <w:p w14:paraId="2BEB7E14" w14:textId="6A5A5486" w:rsidR="006C7BDB" w:rsidRPr="006C7BDB" w:rsidRDefault="006C7BDB">
      <w:pPr>
        <w:pStyle w:val="TOC4"/>
        <w:rPr>
          <w:rFonts w:ascii="Calibri" w:hAnsi="Calibri"/>
          <w:noProof/>
          <w:kern w:val="2"/>
          <w:sz w:val="24"/>
          <w:szCs w:val="24"/>
          <w:lang w:eastAsia="en-GB"/>
        </w:rPr>
      </w:pPr>
      <w:r>
        <w:rPr>
          <w:noProof/>
        </w:rPr>
        <w:t>10.19.2.9a</w:t>
      </w:r>
      <w:r w:rsidRPr="006C7BDB">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_Toc218422369 \h </w:instrText>
      </w:r>
      <w:r>
        <w:rPr>
          <w:noProof/>
        </w:rPr>
      </w:r>
      <w:r>
        <w:rPr>
          <w:noProof/>
        </w:rPr>
        <w:fldChar w:fldCharType="separate"/>
      </w:r>
      <w:r>
        <w:rPr>
          <w:noProof/>
        </w:rPr>
        <w:t>239</w:t>
      </w:r>
      <w:r>
        <w:rPr>
          <w:noProof/>
        </w:rPr>
        <w:fldChar w:fldCharType="end"/>
      </w:r>
    </w:p>
    <w:p w14:paraId="0450815D" w14:textId="287334FE" w:rsidR="006C7BDB" w:rsidRPr="006C7BDB" w:rsidRDefault="006C7BDB">
      <w:pPr>
        <w:pStyle w:val="TOC4"/>
        <w:rPr>
          <w:rFonts w:ascii="Calibri" w:hAnsi="Calibri"/>
          <w:noProof/>
          <w:kern w:val="2"/>
          <w:sz w:val="24"/>
          <w:szCs w:val="24"/>
          <w:lang w:eastAsia="en-GB"/>
        </w:rPr>
      </w:pPr>
      <w:r>
        <w:rPr>
          <w:noProof/>
        </w:rPr>
        <w:t>10.19.2.9b</w:t>
      </w:r>
      <w:r w:rsidRPr="006C7BDB">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_Toc218422370 \h </w:instrText>
      </w:r>
      <w:r>
        <w:rPr>
          <w:noProof/>
        </w:rPr>
      </w:r>
      <w:r>
        <w:rPr>
          <w:noProof/>
        </w:rPr>
        <w:fldChar w:fldCharType="separate"/>
      </w:r>
      <w:r>
        <w:rPr>
          <w:noProof/>
        </w:rPr>
        <w:t>239</w:t>
      </w:r>
      <w:r>
        <w:rPr>
          <w:noProof/>
        </w:rPr>
        <w:fldChar w:fldCharType="end"/>
      </w:r>
    </w:p>
    <w:p w14:paraId="1F7F73D3" w14:textId="04A284F1" w:rsidR="006C7BDB" w:rsidRPr="006C7BDB" w:rsidRDefault="006C7BDB">
      <w:pPr>
        <w:pStyle w:val="TOC4"/>
        <w:rPr>
          <w:rFonts w:ascii="Calibri" w:hAnsi="Calibri"/>
          <w:noProof/>
          <w:kern w:val="2"/>
          <w:sz w:val="24"/>
          <w:szCs w:val="24"/>
          <w:lang w:eastAsia="en-GB"/>
        </w:rPr>
      </w:pPr>
      <w:r>
        <w:rPr>
          <w:noProof/>
        </w:rPr>
        <w:lastRenderedPageBreak/>
        <w:t>10.19.2.10</w:t>
      </w:r>
      <w:r w:rsidRPr="006C7BDB">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_Toc218422371 \h </w:instrText>
      </w:r>
      <w:r>
        <w:rPr>
          <w:noProof/>
        </w:rPr>
      </w:r>
      <w:r>
        <w:rPr>
          <w:noProof/>
        </w:rPr>
        <w:fldChar w:fldCharType="separate"/>
      </w:r>
      <w:r>
        <w:rPr>
          <w:noProof/>
        </w:rPr>
        <w:t>240</w:t>
      </w:r>
      <w:r>
        <w:rPr>
          <w:noProof/>
        </w:rPr>
        <w:fldChar w:fldCharType="end"/>
      </w:r>
    </w:p>
    <w:p w14:paraId="778B317A" w14:textId="65E1D8E3" w:rsidR="006C7BDB" w:rsidRPr="006C7BDB" w:rsidRDefault="006C7BDB">
      <w:pPr>
        <w:pStyle w:val="TOC4"/>
        <w:rPr>
          <w:rFonts w:ascii="Calibri" w:hAnsi="Calibri"/>
          <w:noProof/>
          <w:kern w:val="2"/>
          <w:sz w:val="24"/>
          <w:szCs w:val="24"/>
          <w:lang w:eastAsia="en-GB"/>
        </w:rPr>
      </w:pPr>
      <w:r>
        <w:rPr>
          <w:noProof/>
        </w:rPr>
        <w:t>10.19.2.11</w:t>
      </w:r>
      <w:r w:rsidRPr="006C7BDB">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_Toc218422372 \h </w:instrText>
      </w:r>
      <w:r>
        <w:rPr>
          <w:noProof/>
        </w:rPr>
      </w:r>
      <w:r>
        <w:rPr>
          <w:noProof/>
        </w:rPr>
        <w:fldChar w:fldCharType="separate"/>
      </w:r>
      <w:r>
        <w:rPr>
          <w:noProof/>
        </w:rPr>
        <w:t>240</w:t>
      </w:r>
      <w:r>
        <w:rPr>
          <w:noProof/>
        </w:rPr>
        <w:fldChar w:fldCharType="end"/>
      </w:r>
    </w:p>
    <w:p w14:paraId="31F60EA1" w14:textId="01E0F1AA" w:rsidR="006C7BDB" w:rsidRPr="006C7BDB" w:rsidRDefault="006C7BDB">
      <w:pPr>
        <w:pStyle w:val="TOC4"/>
        <w:rPr>
          <w:rFonts w:ascii="Calibri" w:hAnsi="Calibri"/>
          <w:noProof/>
          <w:kern w:val="2"/>
          <w:sz w:val="24"/>
          <w:szCs w:val="24"/>
          <w:lang w:eastAsia="en-GB"/>
        </w:rPr>
      </w:pPr>
      <w:r>
        <w:rPr>
          <w:noProof/>
        </w:rPr>
        <w:t>10.19.2.12</w:t>
      </w:r>
      <w:r w:rsidRPr="006C7BDB">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_Toc218422373 \h </w:instrText>
      </w:r>
      <w:r>
        <w:rPr>
          <w:noProof/>
        </w:rPr>
      </w:r>
      <w:r>
        <w:rPr>
          <w:noProof/>
        </w:rPr>
        <w:fldChar w:fldCharType="separate"/>
      </w:r>
      <w:r>
        <w:rPr>
          <w:noProof/>
        </w:rPr>
        <w:t>241</w:t>
      </w:r>
      <w:r>
        <w:rPr>
          <w:noProof/>
        </w:rPr>
        <w:fldChar w:fldCharType="end"/>
      </w:r>
    </w:p>
    <w:p w14:paraId="479C1353" w14:textId="285FED9A" w:rsidR="006C7BDB" w:rsidRPr="006C7BDB" w:rsidRDefault="006C7BDB">
      <w:pPr>
        <w:pStyle w:val="TOC4"/>
        <w:rPr>
          <w:rFonts w:ascii="Calibri" w:hAnsi="Calibri"/>
          <w:noProof/>
          <w:kern w:val="2"/>
          <w:sz w:val="24"/>
          <w:szCs w:val="24"/>
          <w:lang w:eastAsia="en-GB"/>
        </w:rPr>
      </w:pPr>
      <w:r>
        <w:rPr>
          <w:noProof/>
        </w:rPr>
        <w:t>10.19.2.13</w:t>
      </w:r>
      <w:r w:rsidRPr="006C7BDB">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_Toc218422374 \h </w:instrText>
      </w:r>
      <w:r>
        <w:rPr>
          <w:noProof/>
        </w:rPr>
      </w:r>
      <w:r>
        <w:rPr>
          <w:noProof/>
        </w:rPr>
        <w:fldChar w:fldCharType="separate"/>
      </w:r>
      <w:r>
        <w:rPr>
          <w:noProof/>
        </w:rPr>
        <w:t>241</w:t>
      </w:r>
      <w:r>
        <w:rPr>
          <w:noProof/>
        </w:rPr>
        <w:fldChar w:fldCharType="end"/>
      </w:r>
    </w:p>
    <w:p w14:paraId="499E3304" w14:textId="05C994D2" w:rsidR="006C7BDB" w:rsidRPr="006C7BDB" w:rsidRDefault="006C7BDB">
      <w:pPr>
        <w:pStyle w:val="TOC4"/>
        <w:rPr>
          <w:rFonts w:ascii="Calibri" w:hAnsi="Calibri"/>
          <w:noProof/>
          <w:kern w:val="2"/>
          <w:sz w:val="24"/>
          <w:szCs w:val="24"/>
          <w:lang w:eastAsia="en-GB"/>
        </w:rPr>
      </w:pPr>
      <w:r>
        <w:rPr>
          <w:noProof/>
        </w:rPr>
        <w:t>10.19.2.13a</w:t>
      </w:r>
      <w:r w:rsidRPr="006C7BDB">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_Toc218422375 \h </w:instrText>
      </w:r>
      <w:r>
        <w:rPr>
          <w:noProof/>
        </w:rPr>
      </w:r>
      <w:r>
        <w:rPr>
          <w:noProof/>
        </w:rPr>
        <w:fldChar w:fldCharType="separate"/>
      </w:r>
      <w:r>
        <w:rPr>
          <w:noProof/>
        </w:rPr>
        <w:t>242</w:t>
      </w:r>
      <w:r>
        <w:rPr>
          <w:noProof/>
        </w:rPr>
        <w:fldChar w:fldCharType="end"/>
      </w:r>
    </w:p>
    <w:p w14:paraId="5517EE74" w14:textId="0C6DECC6" w:rsidR="006C7BDB" w:rsidRPr="006C7BDB" w:rsidRDefault="006C7BDB">
      <w:pPr>
        <w:pStyle w:val="TOC4"/>
        <w:rPr>
          <w:rFonts w:ascii="Calibri" w:hAnsi="Calibri"/>
          <w:noProof/>
          <w:kern w:val="2"/>
          <w:sz w:val="24"/>
          <w:szCs w:val="24"/>
          <w:lang w:eastAsia="en-GB"/>
        </w:rPr>
      </w:pPr>
      <w:r>
        <w:rPr>
          <w:noProof/>
        </w:rPr>
        <w:t>10.19.2.13b</w:t>
      </w:r>
      <w:r w:rsidRPr="006C7BDB">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_Toc218422376 \h </w:instrText>
      </w:r>
      <w:r>
        <w:rPr>
          <w:noProof/>
        </w:rPr>
      </w:r>
      <w:r>
        <w:rPr>
          <w:noProof/>
        </w:rPr>
        <w:fldChar w:fldCharType="separate"/>
      </w:r>
      <w:r>
        <w:rPr>
          <w:noProof/>
        </w:rPr>
        <w:t>242</w:t>
      </w:r>
      <w:r>
        <w:rPr>
          <w:noProof/>
        </w:rPr>
        <w:fldChar w:fldCharType="end"/>
      </w:r>
    </w:p>
    <w:p w14:paraId="1223B55B" w14:textId="023E0B93" w:rsidR="006C7BDB" w:rsidRPr="006C7BDB" w:rsidRDefault="006C7BDB">
      <w:pPr>
        <w:pStyle w:val="TOC4"/>
        <w:rPr>
          <w:rFonts w:ascii="Calibri" w:hAnsi="Calibri"/>
          <w:noProof/>
          <w:kern w:val="2"/>
          <w:sz w:val="24"/>
          <w:szCs w:val="24"/>
          <w:lang w:eastAsia="en-GB"/>
        </w:rPr>
      </w:pPr>
      <w:r>
        <w:rPr>
          <w:noProof/>
        </w:rPr>
        <w:t>10.19.2.14</w:t>
      </w:r>
      <w:r w:rsidRPr="006C7BDB">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_Toc218422377 \h </w:instrText>
      </w:r>
      <w:r>
        <w:rPr>
          <w:noProof/>
        </w:rPr>
      </w:r>
      <w:r>
        <w:rPr>
          <w:noProof/>
        </w:rPr>
        <w:fldChar w:fldCharType="separate"/>
      </w:r>
      <w:r>
        <w:rPr>
          <w:noProof/>
        </w:rPr>
        <w:t>243</w:t>
      </w:r>
      <w:r>
        <w:rPr>
          <w:noProof/>
        </w:rPr>
        <w:fldChar w:fldCharType="end"/>
      </w:r>
    </w:p>
    <w:p w14:paraId="7EF11608" w14:textId="6529AF14" w:rsidR="006C7BDB" w:rsidRPr="006C7BDB" w:rsidRDefault="006C7BDB">
      <w:pPr>
        <w:pStyle w:val="TOC4"/>
        <w:rPr>
          <w:rFonts w:ascii="Calibri" w:hAnsi="Calibri"/>
          <w:noProof/>
          <w:kern w:val="2"/>
          <w:sz w:val="24"/>
          <w:szCs w:val="24"/>
          <w:lang w:eastAsia="en-GB"/>
        </w:rPr>
      </w:pPr>
      <w:r>
        <w:rPr>
          <w:noProof/>
        </w:rPr>
        <w:t>10.19.2.14a</w:t>
      </w:r>
      <w:r w:rsidRPr="006C7BDB">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_Toc218422378 \h </w:instrText>
      </w:r>
      <w:r>
        <w:rPr>
          <w:noProof/>
        </w:rPr>
      </w:r>
      <w:r>
        <w:rPr>
          <w:noProof/>
        </w:rPr>
        <w:fldChar w:fldCharType="separate"/>
      </w:r>
      <w:r>
        <w:rPr>
          <w:noProof/>
        </w:rPr>
        <w:t>243</w:t>
      </w:r>
      <w:r>
        <w:rPr>
          <w:noProof/>
        </w:rPr>
        <w:fldChar w:fldCharType="end"/>
      </w:r>
    </w:p>
    <w:p w14:paraId="01E73708" w14:textId="5310B1FF" w:rsidR="006C7BDB" w:rsidRPr="006C7BDB" w:rsidRDefault="006C7BDB">
      <w:pPr>
        <w:pStyle w:val="TOC4"/>
        <w:rPr>
          <w:rFonts w:ascii="Calibri" w:hAnsi="Calibri"/>
          <w:noProof/>
          <w:kern w:val="2"/>
          <w:sz w:val="24"/>
          <w:szCs w:val="24"/>
          <w:lang w:eastAsia="en-GB"/>
        </w:rPr>
      </w:pPr>
      <w:r>
        <w:rPr>
          <w:noProof/>
        </w:rPr>
        <w:t>10.19.2.14b</w:t>
      </w:r>
      <w:r w:rsidRPr="006C7BDB">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_Toc218422379 \h </w:instrText>
      </w:r>
      <w:r>
        <w:rPr>
          <w:noProof/>
        </w:rPr>
      </w:r>
      <w:r>
        <w:rPr>
          <w:noProof/>
        </w:rPr>
        <w:fldChar w:fldCharType="separate"/>
      </w:r>
      <w:r>
        <w:rPr>
          <w:noProof/>
        </w:rPr>
        <w:t>243</w:t>
      </w:r>
      <w:r>
        <w:rPr>
          <w:noProof/>
        </w:rPr>
        <w:fldChar w:fldCharType="end"/>
      </w:r>
    </w:p>
    <w:p w14:paraId="1E36E6C7" w14:textId="1D3B8F3D" w:rsidR="006C7BDB" w:rsidRPr="006C7BDB" w:rsidRDefault="006C7BDB">
      <w:pPr>
        <w:pStyle w:val="TOC4"/>
        <w:rPr>
          <w:rFonts w:ascii="Calibri" w:hAnsi="Calibri"/>
          <w:noProof/>
          <w:kern w:val="2"/>
          <w:sz w:val="24"/>
          <w:szCs w:val="24"/>
          <w:lang w:eastAsia="en-GB"/>
        </w:rPr>
      </w:pPr>
      <w:r>
        <w:rPr>
          <w:noProof/>
        </w:rPr>
        <w:t>10.19.2.15</w:t>
      </w:r>
      <w:r w:rsidRPr="006C7BDB">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_Toc218422380 \h </w:instrText>
      </w:r>
      <w:r>
        <w:rPr>
          <w:noProof/>
        </w:rPr>
      </w:r>
      <w:r>
        <w:rPr>
          <w:noProof/>
        </w:rPr>
        <w:fldChar w:fldCharType="separate"/>
      </w:r>
      <w:r>
        <w:rPr>
          <w:noProof/>
        </w:rPr>
        <w:t>244</w:t>
      </w:r>
      <w:r>
        <w:rPr>
          <w:noProof/>
        </w:rPr>
        <w:fldChar w:fldCharType="end"/>
      </w:r>
    </w:p>
    <w:p w14:paraId="3B4034F7" w14:textId="61F50A9F" w:rsidR="006C7BDB" w:rsidRPr="006C7BDB" w:rsidRDefault="006C7BDB">
      <w:pPr>
        <w:pStyle w:val="TOC4"/>
        <w:rPr>
          <w:rFonts w:ascii="Calibri" w:hAnsi="Calibri"/>
          <w:noProof/>
          <w:kern w:val="2"/>
          <w:sz w:val="24"/>
          <w:szCs w:val="24"/>
          <w:lang w:eastAsia="en-GB"/>
        </w:rPr>
      </w:pPr>
      <w:r>
        <w:rPr>
          <w:noProof/>
        </w:rPr>
        <w:t>10.19.2.16</w:t>
      </w:r>
      <w:r w:rsidRPr="006C7BDB">
        <w:rPr>
          <w:rFonts w:ascii="Calibri" w:hAnsi="Calibri"/>
          <w:noProof/>
          <w:kern w:val="2"/>
          <w:sz w:val="24"/>
          <w:szCs w:val="24"/>
          <w:lang w:eastAsia="en-GB"/>
        </w:rPr>
        <w:tab/>
      </w:r>
      <w:r>
        <w:rPr>
          <w:noProof/>
        </w:rPr>
        <w:t xml:space="preserve">Ad hoc group call </w:t>
      </w:r>
      <w:r w:rsidRPr="003D5272">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_Toc218422381 \h </w:instrText>
      </w:r>
      <w:r>
        <w:rPr>
          <w:noProof/>
        </w:rPr>
      </w:r>
      <w:r>
        <w:rPr>
          <w:noProof/>
        </w:rPr>
        <w:fldChar w:fldCharType="separate"/>
      </w:r>
      <w:r>
        <w:rPr>
          <w:noProof/>
        </w:rPr>
        <w:t>244</w:t>
      </w:r>
      <w:r>
        <w:rPr>
          <w:noProof/>
        </w:rPr>
        <w:fldChar w:fldCharType="end"/>
      </w:r>
    </w:p>
    <w:p w14:paraId="293CBBF4" w14:textId="3110E196" w:rsidR="006C7BDB" w:rsidRPr="006C7BDB" w:rsidRDefault="006C7BDB">
      <w:pPr>
        <w:pStyle w:val="TOC4"/>
        <w:rPr>
          <w:rFonts w:ascii="Calibri" w:hAnsi="Calibri"/>
          <w:noProof/>
          <w:kern w:val="2"/>
          <w:sz w:val="24"/>
          <w:szCs w:val="24"/>
          <w:lang w:eastAsia="en-GB"/>
        </w:rPr>
      </w:pPr>
      <w:r>
        <w:rPr>
          <w:noProof/>
        </w:rPr>
        <w:t>10.19.2.17</w:t>
      </w:r>
      <w:r w:rsidRPr="006C7BDB">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_Toc218422382 \h </w:instrText>
      </w:r>
      <w:r>
        <w:rPr>
          <w:noProof/>
        </w:rPr>
      </w:r>
      <w:r>
        <w:rPr>
          <w:noProof/>
        </w:rPr>
        <w:fldChar w:fldCharType="separate"/>
      </w:r>
      <w:r>
        <w:rPr>
          <w:noProof/>
        </w:rPr>
        <w:t>244</w:t>
      </w:r>
      <w:r>
        <w:rPr>
          <w:noProof/>
        </w:rPr>
        <w:fldChar w:fldCharType="end"/>
      </w:r>
    </w:p>
    <w:p w14:paraId="1A03396A" w14:textId="25495A8D" w:rsidR="006C7BDB" w:rsidRPr="006C7BDB" w:rsidRDefault="006C7BDB">
      <w:pPr>
        <w:pStyle w:val="TOC4"/>
        <w:rPr>
          <w:rFonts w:ascii="Calibri" w:hAnsi="Calibri"/>
          <w:noProof/>
          <w:kern w:val="2"/>
          <w:sz w:val="24"/>
          <w:szCs w:val="24"/>
          <w:lang w:eastAsia="en-GB"/>
        </w:rPr>
      </w:pPr>
      <w:r>
        <w:rPr>
          <w:noProof/>
        </w:rPr>
        <w:t>10.19.2.18</w:t>
      </w:r>
      <w:r w:rsidRPr="006C7BDB">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_Toc218422383 \h </w:instrText>
      </w:r>
      <w:r>
        <w:rPr>
          <w:noProof/>
        </w:rPr>
      </w:r>
      <w:r>
        <w:rPr>
          <w:noProof/>
        </w:rPr>
        <w:fldChar w:fldCharType="separate"/>
      </w:r>
      <w:r>
        <w:rPr>
          <w:noProof/>
        </w:rPr>
        <w:t>244</w:t>
      </w:r>
      <w:r>
        <w:rPr>
          <w:noProof/>
        </w:rPr>
        <w:fldChar w:fldCharType="end"/>
      </w:r>
    </w:p>
    <w:p w14:paraId="08BE4CB6" w14:textId="0A4E0581" w:rsidR="006C7BDB" w:rsidRPr="006C7BDB" w:rsidRDefault="006C7BDB">
      <w:pPr>
        <w:pStyle w:val="TOC4"/>
        <w:rPr>
          <w:rFonts w:ascii="Calibri" w:hAnsi="Calibri"/>
          <w:noProof/>
          <w:kern w:val="2"/>
          <w:sz w:val="24"/>
          <w:szCs w:val="24"/>
          <w:lang w:eastAsia="en-GB"/>
        </w:rPr>
      </w:pPr>
      <w:r>
        <w:rPr>
          <w:noProof/>
        </w:rPr>
        <w:t>10.19.2.19</w:t>
      </w:r>
      <w:r w:rsidRPr="006C7BDB">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_Toc218422384 \h </w:instrText>
      </w:r>
      <w:r>
        <w:rPr>
          <w:noProof/>
        </w:rPr>
      </w:r>
      <w:r>
        <w:rPr>
          <w:noProof/>
        </w:rPr>
        <w:fldChar w:fldCharType="separate"/>
      </w:r>
      <w:r>
        <w:rPr>
          <w:noProof/>
        </w:rPr>
        <w:t>245</w:t>
      </w:r>
      <w:r>
        <w:rPr>
          <w:noProof/>
        </w:rPr>
        <w:fldChar w:fldCharType="end"/>
      </w:r>
    </w:p>
    <w:p w14:paraId="0791943F" w14:textId="44F05389" w:rsidR="006C7BDB" w:rsidRPr="006C7BDB" w:rsidRDefault="006C7BDB">
      <w:pPr>
        <w:pStyle w:val="TOC4"/>
        <w:rPr>
          <w:rFonts w:ascii="Calibri" w:hAnsi="Calibri"/>
          <w:noProof/>
          <w:kern w:val="2"/>
          <w:sz w:val="24"/>
          <w:szCs w:val="24"/>
          <w:lang w:eastAsia="en-GB"/>
        </w:rPr>
      </w:pPr>
      <w:r>
        <w:rPr>
          <w:noProof/>
        </w:rPr>
        <w:t>10.19.2.20</w:t>
      </w:r>
      <w:r w:rsidRPr="006C7BDB">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_Toc218422385 \h </w:instrText>
      </w:r>
      <w:r>
        <w:rPr>
          <w:noProof/>
        </w:rPr>
      </w:r>
      <w:r>
        <w:rPr>
          <w:noProof/>
        </w:rPr>
        <w:fldChar w:fldCharType="separate"/>
      </w:r>
      <w:r>
        <w:rPr>
          <w:noProof/>
        </w:rPr>
        <w:t>245</w:t>
      </w:r>
      <w:r>
        <w:rPr>
          <w:noProof/>
        </w:rPr>
        <w:fldChar w:fldCharType="end"/>
      </w:r>
    </w:p>
    <w:p w14:paraId="76F0FC37" w14:textId="400BCE06" w:rsidR="006C7BDB" w:rsidRPr="006C7BDB" w:rsidRDefault="006C7BDB">
      <w:pPr>
        <w:pStyle w:val="TOC4"/>
        <w:rPr>
          <w:rFonts w:ascii="Calibri" w:hAnsi="Calibri"/>
          <w:noProof/>
          <w:kern w:val="2"/>
          <w:sz w:val="24"/>
          <w:szCs w:val="24"/>
          <w:lang w:eastAsia="en-GB"/>
        </w:rPr>
      </w:pPr>
      <w:r>
        <w:rPr>
          <w:noProof/>
        </w:rPr>
        <w:t>10.19.2.20a</w:t>
      </w:r>
      <w:r w:rsidRPr="006C7BDB">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_Toc218422386 \h </w:instrText>
      </w:r>
      <w:r>
        <w:rPr>
          <w:noProof/>
        </w:rPr>
      </w:r>
      <w:r>
        <w:rPr>
          <w:noProof/>
        </w:rPr>
        <w:fldChar w:fldCharType="separate"/>
      </w:r>
      <w:r>
        <w:rPr>
          <w:noProof/>
        </w:rPr>
        <w:t>245</w:t>
      </w:r>
      <w:r>
        <w:rPr>
          <w:noProof/>
        </w:rPr>
        <w:fldChar w:fldCharType="end"/>
      </w:r>
    </w:p>
    <w:p w14:paraId="1608C730" w14:textId="1D62981D" w:rsidR="006C7BDB" w:rsidRPr="006C7BDB" w:rsidRDefault="006C7BDB">
      <w:pPr>
        <w:pStyle w:val="TOC4"/>
        <w:rPr>
          <w:rFonts w:ascii="Calibri" w:hAnsi="Calibri"/>
          <w:noProof/>
          <w:kern w:val="2"/>
          <w:sz w:val="24"/>
          <w:szCs w:val="24"/>
          <w:lang w:eastAsia="en-GB"/>
        </w:rPr>
      </w:pPr>
      <w:r>
        <w:rPr>
          <w:noProof/>
        </w:rPr>
        <w:t>10.19.2.21</w:t>
      </w:r>
      <w:r w:rsidRPr="006C7BDB">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_Toc218422387 \h </w:instrText>
      </w:r>
      <w:r>
        <w:rPr>
          <w:noProof/>
        </w:rPr>
      </w:r>
      <w:r>
        <w:rPr>
          <w:noProof/>
        </w:rPr>
        <w:fldChar w:fldCharType="separate"/>
      </w:r>
      <w:r>
        <w:rPr>
          <w:noProof/>
        </w:rPr>
        <w:t>246</w:t>
      </w:r>
      <w:r>
        <w:rPr>
          <w:noProof/>
        </w:rPr>
        <w:fldChar w:fldCharType="end"/>
      </w:r>
    </w:p>
    <w:p w14:paraId="69CE43FE" w14:textId="2AABA6BF" w:rsidR="006C7BDB" w:rsidRPr="006C7BDB" w:rsidRDefault="006C7BDB">
      <w:pPr>
        <w:pStyle w:val="TOC4"/>
        <w:rPr>
          <w:rFonts w:ascii="Calibri" w:hAnsi="Calibri"/>
          <w:noProof/>
          <w:kern w:val="2"/>
          <w:sz w:val="24"/>
          <w:szCs w:val="24"/>
          <w:lang w:eastAsia="en-GB"/>
        </w:rPr>
      </w:pPr>
      <w:r>
        <w:rPr>
          <w:noProof/>
        </w:rPr>
        <w:t>10.19.2.21a</w:t>
      </w:r>
      <w:r w:rsidRPr="006C7BDB">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_Toc218422388 \h </w:instrText>
      </w:r>
      <w:r>
        <w:rPr>
          <w:noProof/>
        </w:rPr>
      </w:r>
      <w:r>
        <w:rPr>
          <w:noProof/>
        </w:rPr>
        <w:fldChar w:fldCharType="separate"/>
      </w:r>
      <w:r>
        <w:rPr>
          <w:noProof/>
        </w:rPr>
        <w:t>246</w:t>
      </w:r>
      <w:r>
        <w:rPr>
          <w:noProof/>
        </w:rPr>
        <w:fldChar w:fldCharType="end"/>
      </w:r>
    </w:p>
    <w:p w14:paraId="29135306" w14:textId="4EF11CEF" w:rsidR="006C7BDB" w:rsidRPr="006C7BDB" w:rsidRDefault="006C7BDB">
      <w:pPr>
        <w:pStyle w:val="TOC4"/>
        <w:rPr>
          <w:rFonts w:ascii="Calibri" w:hAnsi="Calibri"/>
          <w:noProof/>
          <w:kern w:val="2"/>
          <w:sz w:val="24"/>
          <w:szCs w:val="24"/>
          <w:lang w:eastAsia="en-GB"/>
        </w:rPr>
      </w:pPr>
      <w:r>
        <w:rPr>
          <w:noProof/>
        </w:rPr>
        <w:t>10.19.2.22</w:t>
      </w:r>
      <w:r w:rsidRPr="006C7BDB">
        <w:rPr>
          <w:rFonts w:ascii="Calibri" w:hAnsi="Calibri"/>
          <w:noProof/>
          <w:kern w:val="2"/>
          <w:sz w:val="24"/>
          <w:szCs w:val="24"/>
          <w:lang w:eastAsia="en-GB"/>
        </w:rPr>
        <w:tab/>
      </w:r>
      <w:r>
        <w:rPr>
          <w:noProof/>
        </w:rPr>
        <w:t>Ad hoc group call forwarding request (MCPTT client - MCPTT server and MCPTT server – MCPTT server)</w:t>
      </w:r>
      <w:r>
        <w:rPr>
          <w:noProof/>
        </w:rPr>
        <w:tab/>
      </w:r>
      <w:r>
        <w:rPr>
          <w:noProof/>
        </w:rPr>
        <w:fldChar w:fldCharType="begin"/>
      </w:r>
      <w:r>
        <w:rPr>
          <w:noProof/>
        </w:rPr>
        <w:instrText xml:space="preserve"> PAGEREF _Toc218422389 \h </w:instrText>
      </w:r>
      <w:r>
        <w:rPr>
          <w:noProof/>
        </w:rPr>
      </w:r>
      <w:r>
        <w:rPr>
          <w:noProof/>
        </w:rPr>
        <w:fldChar w:fldCharType="separate"/>
      </w:r>
      <w:r>
        <w:rPr>
          <w:noProof/>
        </w:rPr>
        <w:t>247</w:t>
      </w:r>
      <w:r>
        <w:rPr>
          <w:noProof/>
        </w:rPr>
        <w:fldChar w:fldCharType="end"/>
      </w:r>
    </w:p>
    <w:p w14:paraId="6564C84C" w14:textId="1AFC6CF7" w:rsidR="006C7BDB" w:rsidRPr="006C7BDB" w:rsidRDefault="006C7BDB">
      <w:pPr>
        <w:pStyle w:val="TOC4"/>
        <w:rPr>
          <w:rFonts w:ascii="Calibri" w:hAnsi="Calibri"/>
          <w:noProof/>
          <w:kern w:val="2"/>
          <w:sz w:val="24"/>
          <w:szCs w:val="24"/>
          <w:lang w:eastAsia="en-GB"/>
        </w:rPr>
      </w:pPr>
      <w:r>
        <w:rPr>
          <w:noProof/>
        </w:rPr>
        <w:t>10.19.2.23</w:t>
      </w:r>
      <w:r w:rsidRPr="006C7BDB">
        <w:rPr>
          <w:rFonts w:ascii="Calibri" w:hAnsi="Calibri"/>
          <w:noProof/>
          <w:kern w:val="2"/>
          <w:sz w:val="24"/>
          <w:szCs w:val="24"/>
          <w:lang w:eastAsia="en-GB"/>
        </w:rPr>
        <w:tab/>
      </w:r>
      <w:r>
        <w:rPr>
          <w:noProof/>
        </w:rPr>
        <w:t>Ad hoc group call forwarding response (MCPTT server - MCPTT client and MCPTT server – MCPTT server)</w:t>
      </w:r>
      <w:r>
        <w:rPr>
          <w:noProof/>
        </w:rPr>
        <w:tab/>
      </w:r>
      <w:r>
        <w:rPr>
          <w:noProof/>
        </w:rPr>
        <w:fldChar w:fldCharType="begin"/>
      </w:r>
      <w:r>
        <w:rPr>
          <w:noProof/>
        </w:rPr>
        <w:instrText xml:space="preserve"> PAGEREF _Toc218422390 \h </w:instrText>
      </w:r>
      <w:r>
        <w:rPr>
          <w:noProof/>
        </w:rPr>
      </w:r>
      <w:r>
        <w:rPr>
          <w:noProof/>
        </w:rPr>
        <w:fldChar w:fldCharType="separate"/>
      </w:r>
      <w:r>
        <w:rPr>
          <w:noProof/>
        </w:rPr>
        <w:t>247</w:t>
      </w:r>
      <w:r>
        <w:rPr>
          <w:noProof/>
        </w:rPr>
        <w:fldChar w:fldCharType="end"/>
      </w:r>
    </w:p>
    <w:p w14:paraId="6664F183" w14:textId="5CF8A27C" w:rsidR="006C7BDB" w:rsidRPr="006C7BDB" w:rsidRDefault="006C7BDB">
      <w:pPr>
        <w:pStyle w:val="TOC3"/>
        <w:rPr>
          <w:rFonts w:ascii="Calibri" w:hAnsi="Calibri"/>
          <w:noProof/>
          <w:kern w:val="2"/>
          <w:sz w:val="24"/>
          <w:szCs w:val="24"/>
          <w:lang w:eastAsia="en-GB"/>
        </w:rPr>
      </w:pPr>
      <w:r>
        <w:rPr>
          <w:noProof/>
        </w:rPr>
        <w:t>10.19.3</w:t>
      </w:r>
      <w:r w:rsidRPr="006C7BDB">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_Toc218422391 \h </w:instrText>
      </w:r>
      <w:r>
        <w:rPr>
          <w:noProof/>
        </w:rPr>
      </w:r>
      <w:r>
        <w:rPr>
          <w:noProof/>
        </w:rPr>
        <w:fldChar w:fldCharType="separate"/>
      </w:r>
      <w:r>
        <w:rPr>
          <w:noProof/>
        </w:rPr>
        <w:t>248</w:t>
      </w:r>
      <w:r>
        <w:rPr>
          <w:noProof/>
        </w:rPr>
        <w:fldChar w:fldCharType="end"/>
      </w:r>
    </w:p>
    <w:p w14:paraId="499209A1" w14:textId="4CA072F6" w:rsidR="006C7BDB" w:rsidRPr="006C7BDB" w:rsidRDefault="006C7BDB">
      <w:pPr>
        <w:pStyle w:val="TOC4"/>
        <w:rPr>
          <w:rFonts w:ascii="Calibri" w:hAnsi="Calibri"/>
          <w:noProof/>
          <w:kern w:val="2"/>
          <w:sz w:val="24"/>
          <w:szCs w:val="24"/>
          <w:lang w:eastAsia="en-GB"/>
        </w:rPr>
      </w:pPr>
      <w:r>
        <w:rPr>
          <w:noProof/>
        </w:rPr>
        <w:t>10.19.3.1</w:t>
      </w:r>
      <w:r w:rsidRPr="006C7BDB">
        <w:rPr>
          <w:rFonts w:ascii="Calibri" w:hAnsi="Calibri"/>
          <w:noProof/>
          <w:kern w:val="2"/>
          <w:sz w:val="24"/>
          <w:szCs w:val="24"/>
          <w:lang w:eastAsia="en-GB"/>
        </w:rPr>
        <w:tab/>
      </w:r>
      <w:r w:rsidRPr="003D5272">
        <w:rPr>
          <w:rFonts w:eastAsia="SimSun"/>
          <w:noProof/>
        </w:rPr>
        <w:t>Ad hoc group call procedures in single MCPTT system</w:t>
      </w:r>
      <w:r>
        <w:rPr>
          <w:noProof/>
        </w:rPr>
        <w:tab/>
      </w:r>
      <w:r>
        <w:rPr>
          <w:noProof/>
        </w:rPr>
        <w:fldChar w:fldCharType="begin"/>
      </w:r>
      <w:r>
        <w:rPr>
          <w:noProof/>
        </w:rPr>
        <w:instrText xml:space="preserve"> PAGEREF _Toc218422392 \h </w:instrText>
      </w:r>
      <w:r>
        <w:rPr>
          <w:noProof/>
        </w:rPr>
      </w:r>
      <w:r>
        <w:rPr>
          <w:noProof/>
        </w:rPr>
        <w:fldChar w:fldCharType="separate"/>
      </w:r>
      <w:r>
        <w:rPr>
          <w:noProof/>
        </w:rPr>
        <w:t>248</w:t>
      </w:r>
      <w:r>
        <w:rPr>
          <w:noProof/>
        </w:rPr>
        <w:fldChar w:fldCharType="end"/>
      </w:r>
    </w:p>
    <w:p w14:paraId="02883391" w14:textId="1117B3AA" w:rsidR="006C7BDB" w:rsidRPr="006C7BDB" w:rsidRDefault="006C7BDB">
      <w:pPr>
        <w:pStyle w:val="TOC5"/>
        <w:rPr>
          <w:rFonts w:ascii="Calibri" w:hAnsi="Calibri"/>
          <w:noProof/>
          <w:kern w:val="2"/>
          <w:sz w:val="24"/>
          <w:szCs w:val="24"/>
          <w:lang w:eastAsia="en-GB"/>
        </w:rPr>
      </w:pPr>
      <w:r>
        <w:rPr>
          <w:noProof/>
        </w:rPr>
        <w:t>10.19.3.1.1</w:t>
      </w:r>
      <w:r w:rsidRPr="006C7BDB">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_Toc218422393 \h </w:instrText>
      </w:r>
      <w:r>
        <w:rPr>
          <w:noProof/>
        </w:rPr>
      </w:r>
      <w:r>
        <w:rPr>
          <w:noProof/>
        </w:rPr>
        <w:fldChar w:fldCharType="separate"/>
      </w:r>
      <w:r>
        <w:rPr>
          <w:noProof/>
        </w:rPr>
        <w:t>248</w:t>
      </w:r>
      <w:r>
        <w:rPr>
          <w:noProof/>
        </w:rPr>
        <w:fldChar w:fldCharType="end"/>
      </w:r>
    </w:p>
    <w:p w14:paraId="3E2EFF7E" w14:textId="19CA7ED0" w:rsidR="006C7BDB" w:rsidRPr="006C7BDB" w:rsidRDefault="006C7BDB">
      <w:pPr>
        <w:pStyle w:val="TOC5"/>
        <w:rPr>
          <w:rFonts w:ascii="Calibri" w:hAnsi="Calibri"/>
          <w:noProof/>
          <w:kern w:val="2"/>
          <w:sz w:val="24"/>
          <w:szCs w:val="24"/>
          <w:lang w:eastAsia="en-GB"/>
        </w:rPr>
      </w:pPr>
      <w:r>
        <w:rPr>
          <w:noProof/>
        </w:rPr>
        <w:t>10.19.3.1.2</w:t>
      </w:r>
      <w:r w:rsidRPr="006C7BDB">
        <w:rPr>
          <w:rFonts w:ascii="Calibri" w:hAnsi="Calibri"/>
          <w:noProof/>
          <w:kern w:val="2"/>
          <w:sz w:val="24"/>
          <w:szCs w:val="24"/>
          <w:lang w:eastAsia="en-GB"/>
        </w:rPr>
        <w:tab/>
      </w:r>
      <w:r w:rsidRPr="003D5272">
        <w:rPr>
          <w:noProof/>
          <w:lang w:val="nl-NL"/>
        </w:rPr>
        <w:t>Release ad hoc group call</w:t>
      </w:r>
      <w:r>
        <w:rPr>
          <w:noProof/>
        </w:rPr>
        <w:tab/>
      </w:r>
      <w:r>
        <w:rPr>
          <w:noProof/>
        </w:rPr>
        <w:fldChar w:fldCharType="begin"/>
      </w:r>
      <w:r>
        <w:rPr>
          <w:noProof/>
        </w:rPr>
        <w:instrText xml:space="preserve"> PAGEREF _Toc218422394 \h </w:instrText>
      </w:r>
      <w:r>
        <w:rPr>
          <w:noProof/>
        </w:rPr>
      </w:r>
      <w:r>
        <w:rPr>
          <w:noProof/>
        </w:rPr>
        <w:fldChar w:fldCharType="separate"/>
      </w:r>
      <w:r>
        <w:rPr>
          <w:noProof/>
        </w:rPr>
        <w:t>251</w:t>
      </w:r>
      <w:r>
        <w:rPr>
          <w:noProof/>
        </w:rPr>
        <w:fldChar w:fldCharType="end"/>
      </w:r>
    </w:p>
    <w:p w14:paraId="2C0C58FF" w14:textId="17453CBF" w:rsidR="006C7BDB" w:rsidRPr="006C7BDB" w:rsidRDefault="006C7BDB">
      <w:pPr>
        <w:pStyle w:val="TOC5"/>
        <w:rPr>
          <w:rFonts w:ascii="Calibri" w:hAnsi="Calibri"/>
          <w:noProof/>
          <w:kern w:val="2"/>
          <w:sz w:val="24"/>
          <w:szCs w:val="24"/>
          <w:lang w:eastAsia="en-GB"/>
        </w:rPr>
      </w:pPr>
      <w:r>
        <w:rPr>
          <w:noProof/>
        </w:rPr>
        <w:t>10.19.3.1.2a</w:t>
      </w:r>
      <w:r w:rsidRPr="006C7BDB">
        <w:rPr>
          <w:rFonts w:ascii="Calibri" w:hAnsi="Calibri"/>
          <w:noProof/>
          <w:kern w:val="2"/>
          <w:sz w:val="24"/>
          <w:szCs w:val="24"/>
          <w:lang w:eastAsia="en-GB"/>
        </w:rPr>
        <w:tab/>
      </w:r>
      <w:r w:rsidRPr="003D5272">
        <w:rPr>
          <w:noProof/>
          <w:lang w:val="nl-NL"/>
        </w:rPr>
        <w:t>Release ad hoc group call by an authorized user</w:t>
      </w:r>
      <w:r>
        <w:rPr>
          <w:noProof/>
        </w:rPr>
        <w:tab/>
      </w:r>
      <w:r>
        <w:rPr>
          <w:noProof/>
        </w:rPr>
        <w:fldChar w:fldCharType="begin"/>
      </w:r>
      <w:r>
        <w:rPr>
          <w:noProof/>
        </w:rPr>
        <w:instrText xml:space="preserve"> PAGEREF _Toc218422395 \h </w:instrText>
      </w:r>
      <w:r>
        <w:rPr>
          <w:noProof/>
        </w:rPr>
      </w:r>
      <w:r>
        <w:rPr>
          <w:noProof/>
        </w:rPr>
        <w:fldChar w:fldCharType="separate"/>
      </w:r>
      <w:r>
        <w:rPr>
          <w:noProof/>
        </w:rPr>
        <w:t>252</w:t>
      </w:r>
      <w:r>
        <w:rPr>
          <w:noProof/>
        </w:rPr>
        <w:fldChar w:fldCharType="end"/>
      </w:r>
    </w:p>
    <w:p w14:paraId="70BEFF68" w14:textId="6C4F716B" w:rsidR="006C7BDB" w:rsidRPr="006C7BDB" w:rsidRDefault="006C7BDB">
      <w:pPr>
        <w:pStyle w:val="TOC5"/>
        <w:rPr>
          <w:rFonts w:ascii="Calibri" w:hAnsi="Calibri"/>
          <w:noProof/>
          <w:kern w:val="2"/>
          <w:sz w:val="24"/>
          <w:szCs w:val="24"/>
          <w:lang w:eastAsia="en-GB"/>
        </w:rPr>
      </w:pPr>
      <w:r>
        <w:rPr>
          <w:noProof/>
        </w:rPr>
        <w:t>10.19.3.1.3</w:t>
      </w:r>
      <w:r w:rsidRPr="006C7BDB">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_Toc218422396 \h </w:instrText>
      </w:r>
      <w:r>
        <w:rPr>
          <w:noProof/>
        </w:rPr>
      </w:r>
      <w:r>
        <w:rPr>
          <w:noProof/>
        </w:rPr>
        <w:fldChar w:fldCharType="separate"/>
      </w:r>
      <w:r>
        <w:rPr>
          <w:noProof/>
        </w:rPr>
        <w:t>254</w:t>
      </w:r>
      <w:r>
        <w:rPr>
          <w:noProof/>
        </w:rPr>
        <w:fldChar w:fldCharType="end"/>
      </w:r>
    </w:p>
    <w:p w14:paraId="6A5931A3" w14:textId="6145D3A2" w:rsidR="006C7BDB" w:rsidRPr="006C7BDB" w:rsidRDefault="006C7BDB">
      <w:pPr>
        <w:pStyle w:val="TOC5"/>
        <w:rPr>
          <w:rFonts w:ascii="Calibri" w:hAnsi="Calibri"/>
          <w:noProof/>
          <w:kern w:val="2"/>
          <w:sz w:val="24"/>
          <w:szCs w:val="24"/>
          <w:lang w:eastAsia="en-GB"/>
        </w:rPr>
      </w:pPr>
      <w:r>
        <w:rPr>
          <w:noProof/>
        </w:rPr>
        <w:t>10.19.3.1.4</w:t>
      </w:r>
      <w:r w:rsidRPr="006C7BDB">
        <w:rPr>
          <w:rFonts w:ascii="Calibri" w:hAnsi="Calibri"/>
          <w:noProof/>
          <w:kern w:val="2"/>
          <w:sz w:val="24"/>
          <w:szCs w:val="24"/>
          <w:lang w:eastAsia="en-GB"/>
        </w:rPr>
        <w:tab/>
      </w:r>
      <w:r w:rsidRPr="003D5272">
        <w:rPr>
          <w:noProof/>
          <w:lang w:val="nl-NL"/>
        </w:rPr>
        <w:t>Modification of ad hoc group call participants by an authorized user</w:t>
      </w:r>
      <w:r>
        <w:rPr>
          <w:noProof/>
        </w:rPr>
        <w:tab/>
      </w:r>
      <w:r>
        <w:rPr>
          <w:noProof/>
        </w:rPr>
        <w:fldChar w:fldCharType="begin"/>
      </w:r>
      <w:r>
        <w:rPr>
          <w:noProof/>
        </w:rPr>
        <w:instrText xml:space="preserve"> PAGEREF _Toc218422397 \h </w:instrText>
      </w:r>
      <w:r>
        <w:rPr>
          <w:noProof/>
        </w:rPr>
      </w:r>
      <w:r>
        <w:rPr>
          <w:noProof/>
        </w:rPr>
        <w:fldChar w:fldCharType="separate"/>
      </w:r>
      <w:r>
        <w:rPr>
          <w:noProof/>
        </w:rPr>
        <w:t>256</w:t>
      </w:r>
      <w:r>
        <w:rPr>
          <w:noProof/>
        </w:rPr>
        <w:fldChar w:fldCharType="end"/>
      </w:r>
    </w:p>
    <w:p w14:paraId="7AD239F7" w14:textId="148C9664" w:rsidR="006C7BDB" w:rsidRPr="006C7BDB" w:rsidRDefault="006C7BDB">
      <w:pPr>
        <w:pStyle w:val="TOC5"/>
        <w:rPr>
          <w:rFonts w:ascii="Calibri" w:hAnsi="Calibri"/>
          <w:noProof/>
          <w:kern w:val="2"/>
          <w:sz w:val="24"/>
          <w:szCs w:val="24"/>
          <w:lang w:eastAsia="en-GB"/>
        </w:rPr>
      </w:pPr>
      <w:r>
        <w:rPr>
          <w:noProof/>
        </w:rPr>
        <w:t>10.19.3.1.5</w:t>
      </w:r>
      <w:r w:rsidRPr="006C7BDB">
        <w:rPr>
          <w:rFonts w:ascii="Calibri" w:hAnsi="Calibri"/>
          <w:noProof/>
          <w:kern w:val="2"/>
          <w:sz w:val="24"/>
          <w:szCs w:val="24"/>
          <w:lang w:eastAsia="en-GB"/>
        </w:rPr>
        <w:tab/>
      </w:r>
      <w:r w:rsidRPr="003D5272">
        <w:rPr>
          <w:noProof/>
          <w:lang w:val="nl-NL"/>
        </w:rPr>
        <w:t>Modification of ad hoc group call participants by the MCPTT server</w:t>
      </w:r>
      <w:r>
        <w:rPr>
          <w:noProof/>
        </w:rPr>
        <w:tab/>
      </w:r>
      <w:r>
        <w:rPr>
          <w:noProof/>
        </w:rPr>
        <w:fldChar w:fldCharType="begin"/>
      </w:r>
      <w:r>
        <w:rPr>
          <w:noProof/>
        </w:rPr>
        <w:instrText xml:space="preserve"> PAGEREF _Toc218422398 \h </w:instrText>
      </w:r>
      <w:r>
        <w:rPr>
          <w:noProof/>
        </w:rPr>
      </w:r>
      <w:r>
        <w:rPr>
          <w:noProof/>
        </w:rPr>
        <w:fldChar w:fldCharType="separate"/>
      </w:r>
      <w:r>
        <w:rPr>
          <w:noProof/>
        </w:rPr>
        <w:t>258</w:t>
      </w:r>
      <w:r>
        <w:rPr>
          <w:noProof/>
        </w:rPr>
        <w:fldChar w:fldCharType="end"/>
      </w:r>
    </w:p>
    <w:p w14:paraId="6E06AD51" w14:textId="5088C950" w:rsidR="006C7BDB" w:rsidRPr="006C7BDB" w:rsidRDefault="006C7BDB">
      <w:pPr>
        <w:pStyle w:val="TOC5"/>
        <w:rPr>
          <w:rFonts w:ascii="Calibri" w:hAnsi="Calibri"/>
          <w:noProof/>
          <w:kern w:val="2"/>
          <w:sz w:val="24"/>
          <w:szCs w:val="24"/>
          <w:lang w:eastAsia="en-GB"/>
        </w:rPr>
      </w:pPr>
      <w:r>
        <w:rPr>
          <w:noProof/>
        </w:rPr>
        <w:t>10.19.3.1.6</w:t>
      </w:r>
      <w:r w:rsidRPr="006C7BDB">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_Toc218422399 \h </w:instrText>
      </w:r>
      <w:r>
        <w:rPr>
          <w:noProof/>
        </w:rPr>
      </w:r>
      <w:r>
        <w:rPr>
          <w:noProof/>
        </w:rPr>
        <w:fldChar w:fldCharType="separate"/>
      </w:r>
      <w:r>
        <w:rPr>
          <w:noProof/>
        </w:rPr>
        <w:t>260</w:t>
      </w:r>
      <w:r>
        <w:rPr>
          <w:noProof/>
        </w:rPr>
        <w:fldChar w:fldCharType="end"/>
      </w:r>
    </w:p>
    <w:p w14:paraId="1133EE8B" w14:textId="76801AF7" w:rsidR="006C7BDB" w:rsidRPr="006C7BDB" w:rsidRDefault="006C7BDB">
      <w:pPr>
        <w:pStyle w:val="TOC5"/>
        <w:rPr>
          <w:rFonts w:ascii="Calibri" w:hAnsi="Calibri"/>
          <w:noProof/>
          <w:kern w:val="2"/>
          <w:sz w:val="24"/>
          <w:szCs w:val="24"/>
          <w:lang w:eastAsia="en-GB"/>
        </w:rPr>
      </w:pPr>
      <w:r>
        <w:rPr>
          <w:noProof/>
        </w:rPr>
        <w:t>10.19.3.1.7</w:t>
      </w:r>
      <w:r w:rsidRPr="006C7BDB">
        <w:rPr>
          <w:rFonts w:ascii="Calibri" w:hAnsi="Calibri"/>
          <w:noProof/>
          <w:kern w:val="2"/>
          <w:sz w:val="24"/>
          <w:szCs w:val="24"/>
          <w:lang w:eastAsia="en-GB"/>
        </w:rPr>
        <w:tab/>
      </w:r>
      <w:r>
        <w:rPr>
          <w:noProof/>
        </w:rPr>
        <w:t>Leave ad hoc group call</w:t>
      </w:r>
      <w:r>
        <w:rPr>
          <w:noProof/>
        </w:rPr>
        <w:tab/>
      </w:r>
      <w:r>
        <w:rPr>
          <w:noProof/>
        </w:rPr>
        <w:fldChar w:fldCharType="begin"/>
      </w:r>
      <w:r>
        <w:rPr>
          <w:noProof/>
        </w:rPr>
        <w:instrText xml:space="preserve"> PAGEREF _Toc218422400 \h </w:instrText>
      </w:r>
      <w:r>
        <w:rPr>
          <w:noProof/>
        </w:rPr>
      </w:r>
      <w:r>
        <w:rPr>
          <w:noProof/>
        </w:rPr>
        <w:fldChar w:fldCharType="separate"/>
      </w:r>
      <w:r>
        <w:rPr>
          <w:noProof/>
        </w:rPr>
        <w:t>262</w:t>
      </w:r>
      <w:r>
        <w:rPr>
          <w:noProof/>
        </w:rPr>
        <w:fldChar w:fldCharType="end"/>
      </w:r>
    </w:p>
    <w:p w14:paraId="1053168D" w14:textId="05FD38D3" w:rsidR="006C7BDB" w:rsidRPr="006C7BDB" w:rsidRDefault="006C7BDB">
      <w:pPr>
        <w:pStyle w:val="TOC5"/>
        <w:rPr>
          <w:rFonts w:ascii="Calibri" w:hAnsi="Calibri"/>
          <w:noProof/>
          <w:kern w:val="2"/>
          <w:sz w:val="24"/>
          <w:szCs w:val="24"/>
          <w:lang w:eastAsia="en-GB"/>
        </w:rPr>
      </w:pPr>
      <w:r>
        <w:rPr>
          <w:noProof/>
        </w:rPr>
        <w:t>10.19.3.1.8</w:t>
      </w:r>
      <w:r w:rsidRPr="006C7BDB">
        <w:rPr>
          <w:rFonts w:ascii="Calibri" w:hAnsi="Calibri"/>
          <w:noProof/>
          <w:kern w:val="2"/>
          <w:sz w:val="24"/>
          <w:szCs w:val="24"/>
          <w:lang w:eastAsia="en-GB"/>
        </w:rPr>
        <w:tab/>
      </w:r>
      <w:r>
        <w:rPr>
          <w:noProof/>
        </w:rPr>
        <w:t>Call forwarding for ad hoc group calls</w:t>
      </w:r>
      <w:r>
        <w:rPr>
          <w:noProof/>
        </w:rPr>
        <w:tab/>
      </w:r>
      <w:r>
        <w:rPr>
          <w:noProof/>
        </w:rPr>
        <w:fldChar w:fldCharType="begin"/>
      </w:r>
      <w:r>
        <w:rPr>
          <w:noProof/>
        </w:rPr>
        <w:instrText xml:space="preserve"> PAGEREF _Toc218422401 \h </w:instrText>
      </w:r>
      <w:r>
        <w:rPr>
          <w:noProof/>
        </w:rPr>
      </w:r>
      <w:r>
        <w:rPr>
          <w:noProof/>
        </w:rPr>
        <w:fldChar w:fldCharType="separate"/>
      </w:r>
      <w:r>
        <w:rPr>
          <w:noProof/>
        </w:rPr>
        <w:t>264</w:t>
      </w:r>
      <w:r>
        <w:rPr>
          <w:noProof/>
        </w:rPr>
        <w:fldChar w:fldCharType="end"/>
      </w:r>
    </w:p>
    <w:p w14:paraId="5E94E0B5" w14:textId="7D924F46" w:rsidR="006C7BDB" w:rsidRPr="006C7BDB" w:rsidRDefault="006C7BDB">
      <w:pPr>
        <w:pStyle w:val="TOC6"/>
        <w:rPr>
          <w:rFonts w:ascii="Calibri" w:hAnsi="Calibri"/>
          <w:noProof/>
          <w:kern w:val="2"/>
          <w:sz w:val="24"/>
          <w:szCs w:val="24"/>
          <w:lang w:eastAsia="en-GB"/>
        </w:rPr>
      </w:pPr>
      <w:r>
        <w:rPr>
          <w:noProof/>
        </w:rPr>
        <w:t>10.19.3.1.8.1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_Toc218422402 \h </w:instrText>
      </w:r>
      <w:r>
        <w:rPr>
          <w:noProof/>
        </w:rPr>
      </w:r>
      <w:r>
        <w:rPr>
          <w:noProof/>
        </w:rPr>
        <w:fldChar w:fldCharType="separate"/>
      </w:r>
      <w:r>
        <w:rPr>
          <w:noProof/>
        </w:rPr>
        <w:t>264</w:t>
      </w:r>
      <w:r>
        <w:rPr>
          <w:noProof/>
        </w:rPr>
        <w:fldChar w:fldCharType="end"/>
      </w:r>
    </w:p>
    <w:p w14:paraId="107D7685" w14:textId="5EBC2A5C" w:rsidR="006C7BDB" w:rsidRPr="006C7BDB" w:rsidRDefault="006C7BDB">
      <w:pPr>
        <w:pStyle w:val="TOC6"/>
        <w:rPr>
          <w:rFonts w:ascii="Calibri" w:hAnsi="Calibri"/>
          <w:noProof/>
          <w:kern w:val="2"/>
          <w:sz w:val="24"/>
          <w:szCs w:val="24"/>
          <w:lang w:eastAsia="en-GB"/>
        </w:rPr>
      </w:pPr>
      <w:r>
        <w:rPr>
          <w:noProof/>
        </w:rPr>
        <w:t>10.19.3.1.8.2</w:t>
      </w:r>
      <w:r w:rsidRPr="006C7BDB">
        <w:rPr>
          <w:rFonts w:ascii="Calibri" w:hAnsi="Calibri"/>
          <w:noProof/>
          <w:kern w:val="2"/>
          <w:sz w:val="24"/>
          <w:szCs w:val="24"/>
          <w:lang w:eastAsia="en-GB"/>
        </w:rPr>
        <w:tab/>
      </w:r>
      <w:r>
        <w:rPr>
          <w:noProof/>
        </w:rPr>
        <w:t>Updating the configuration for MCPTT ad hoc group call forwarding</w:t>
      </w:r>
      <w:r>
        <w:rPr>
          <w:noProof/>
        </w:rPr>
        <w:tab/>
      </w:r>
      <w:r>
        <w:rPr>
          <w:noProof/>
        </w:rPr>
        <w:fldChar w:fldCharType="begin"/>
      </w:r>
      <w:r>
        <w:rPr>
          <w:noProof/>
        </w:rPr>
        <w:instrText xml:space="preserve"> PAGEREF _Toc218422403 \h </w:instrText>
      </w:r>
      <w:r>
        <w:rPr>
          <w:noProof/>
        </w:rPr>
      </w:r>
      <w:r>
        <w:rPr>
          <w:noProof/>
        </w:rPr>
        <w:fldChar w:fldCharType="separate"/>
      </w:r>
      <w:r>
        <w:rPr>
          <w:noProof/>
        </w:rPr>
        <w:t>264</w:t>
      </w:r>
      <w:r>
        <w:rPr>
          <w:noProof/>
        </w:rPr>
        <w:fldChar w:fldCharType="end"/>
      </w:r>
    </w:p>
    <w:p w14:paraId="38387BF9" w14:textId="2B1DCFE5" w:rsidR="006C7BDB" w:rsidRPr="006C7BDB" w:rsidRDefault="006C7BDB">
      <w:pPr>
        <w:pStyle w:val="TOC6"/>
        <w:rPr>
          <w:rFonts w:ascii="Calibri" w:hAnsi="Calibri"/>
          <w:noProof/>
          <w:kern w:val="2"/>
          <w:sz w:val="24"/>
          <w:szCs w:val="24"/>
          <w:lang w:eastAsia="en-GB"/>
        </w:rPr>
      </w:pPr>
      <w:r>
        <w:rPr>
          <w:noProof/>
        </w:rPr>
        <w:t>10.19.3.1.8.3</w:t>
      </w:r>
      <w:r w:rsidRPr="006C7BDB">
        <w:rPr>
          <w:rFonts w:ascii="Calibri" w:hAnsi="Calibri"/>
          <w:noProof/>
          <w:kern w:val="2"/>
          <w:sz w:val="24"/>
          <w:szCs w:val="24"/>
          <w:lang w:eastAsia="en-GB"/>
        </w:rPr>
        <w:tab/>
      </w:r>
      <w:r>
        <w:rPr>
          <w:noProof/>
        </w:rPr>
        <w:t>Immediate call forwarding of an ad hoc group call</w:t>
      </w:r>
      <w:r>
        <w:rPr>
          <w:noProof/>
        </w:rPr>
        <w:tab/>
      </w:r>
      <w:r>
        <w:rPr>
          <w:noProof/>
        </w:rPr>
        <w:fldChar w:fldCharType="begin"/>
      </w:r>
      <w:r>
        <w:rPr>
          <w:noProof/>
        </w:rPr>
        <w:instrText xml:space="preserve"> PAGEREF _Toc218422404 \h </w:instrText>
      </w:r>
      <w:r>
        <w:rPr>
          <w:noProof/>
        </w:rPr>
      </w:r>
      <w:r>
        <w:rPr>
          <w:noProof/>
        </w:rPr>
        <w:fldChar w:fldCharType="separate"/>
      </w:r>
      <w:r>
        <w:rPr>
          <w:noProof/>
        </w:rPr>
        <w:t>264</w:t>
      </w:r>
      <w:r>
        <w:rPr>
          <w:noProof/>
        </w:rPr>
        <w:fldChar w:fldCharType="end"/>
      </w:r>
    </w:p>
    <w:p w14:paraId="69F8C703" w14:textId="216D9024" w:rsidR="006C7BDB" w:rsidRPr="006C7BDB" w:rsidRDefault="006C7BDB">
      <w:pPr>
        <w:pStyle w:val="TOC6"/>
        <w:rPr>
          <w:rFonts w:ascii="Calibri" w:hAnsi="Calibri"/>
          <w:noProof/>
          <w:kern w:val="2"/>
          <w:sz w:val="24"/>
          <w:szCs w:val="24"/>
          <w:lang w:eastAsia="en-GB"/>
        </w:rPr>
      </w:pPr>
      <w:r>
        <w:rPr>
          <w:noProof/>
        </w:rPr>
        <w:t>10.19.3.1.8.4</w:t>
      </w:r>
      <w:r w:rsidRPr="006C7BDB">
        <w:rPr>
          <w:rFonts w:ascii="Calibri" w:hAnsi="Calibri"/>
          <w:noProof/>
          <w:kern w:val="2"/>
          <w:sz w:val="24"/>
          <w:szCs w:val="24"/>
          <w:lang w:eastAsia="en-GB"/>
        </w:rPr>
        <w:tab/>
      </w:r>
      <w:r>
        <w:rPr>
          <w:noProof/>
        </w:rPr>
        <w:t>Call forwarding of an ad hoc group call in case of no answer</w:t>
      </w:r>
      <w:r>
        <w:rPr>
          <w:noProof/>
        </w:rPr>
        <w:tab/>
      </w:r>
      <w:r>
        <w:rPr>
          <w:noProof/>
        </w:rPr>
        <w:fldChar w:fldCharType="begin"/>
      </w:r>
      <w:r>
        <w:rPr>
          <w:noProof/>
        </w:rPr>
        <w:instrText xml:space="preserve"> PAGEREF _Toc218422405 \h </w:instrText>
      </w:r>
      <w:r>
        <w:rPr>
          <w:noProof/>
        </w:rPr>
      </w:r>
      <w:r>
        <w:rPr>
          <w:noProof/>
        </w:rPr>
        <w:fldChar w:fldCharType="separate"/>
      </w:r>
      <w:r>
        <w:rPr>
          <w:noProof/>
        </w:rPr>
        <w:t>266</w:t>
      </w:r>
      <w:r>
        <w:rPr>
          <w:noProof/>
        </w:rPr>
        <w:fldChar w:fldCharType="end"/>
      </w:r>
    </w:p>
    <w:p w14:paraId="07F7A9D7" w14:textId="60918841" w:rsidR="006C7BDB" w:rsidRPr="006C7BDB" w:rsidRDefault="006C7BDB">
      <w:pPr>
        <w:pStyle w:val="TOC6"/>
        <w:rPr>
          <w:rFonts w:ascii="Calibri" w:hAnsi="Calibri"/>
          <w:noProof/>
          <w:kern w:val="2"/>
          <w:sz w:val="24"/>
          <w:szCs w:val="24"/>
          <w:lang w:eastAsia="en-GB"/>
        </w:rPr>
      </w:pPr>
      <w:r>
        <w:rPr>
          <w:noProof/>
        </w:rPr>
        <w:t>10.19.3.1.8.5</w:t>
      </w:r>
      <w:r w:rsidRPr="006C7BDB">
        <w:rPr>
          <w:rFonts w:ascii="Calibri" w:hAnsi="Calibri"/>
          <w:noProof/>
          <w:kern w:val="2"/>
          <w:sz w:val="24"/>
          <w:szCs w:val="24"/>
          <w:lang w:eastAsia="en-GB"/>
        </w:rPr>
        <w:tab/>
      </w:r>
      <w:r>
        <w:rPr>
          <w:noProof/>
        </w:rPr>
        <w:t>Call forwarding of an ad hoc group call based on manual user input</w:t>
      </w:r>
      <w:r>
        <w:rPr>
          <w:noProof/>
        </w:rPr>
        <w:tab/>
      </w:r>
      <w:r>
        <w:rPr>
          <w:noProof/>
        </w:rPr>
        <w:fldChar w:fldCharType="begin"/>
      </w:r>
      <w:r>
        <w:rPr>
          <w:noProof/>
        </w:rPr>
        <w:instrText xml:space="preserve"> PAGEREF _Toc218422406 \h </w:instrText>
      </w:r>
      <w:r>
        <w:rPr>
          <w:noProof/>
        </w:rPr>
      </w:r>
      <w:r>
        <w:rPr>
          <w:noProof/>
        </w:rPr>
        <w:fldChar w:fldCharType="separate"/>
      </w:r>
      <w:r>
        <w:rPr>
          <w:noProof/>
        </w:rPr>
        <w:t>268</w:t>
      </w:r>
      <w:r>
        <w:rPr>
          <w:noProof/>
        </w:rPr>
        <w:fldChar w:fldCharType="end"/>
      </w:r>
    </w:p>
    <w:p w14:paraId="433B5839" w14:textId="096E8FB6" w:rsidR="006C7BDB" w:rsidRPr="006C7BDB" w:rsidRDefault="006C7BDB">
      <w:pPr>
        <w:pStyle w:val="TOC6"/>
        <w:rPr>
          <w:rFonts w:ascii="Calibri" w:hAnsi="Calibri"/>
          <w:noProof/>
          <w:kern w:val="2"/>
          <w:sz w:val="24"/>
          <w:szCs w:val="24"/>
          <w:lang w:eastAsia="en-GB"/>
        </w:rPr>
      </w:pPr>
      <w:r>
        <w:rPr>
          <w:noProof/>
        </w:rPr>
        <w:t>10.19.3.1.8.6</w:t>
      </w:r>
      <w:r w:rsidRPr="006C7BDB">
        <w:rPr>
          <w:rFonts w:ascii="Calibri" w:hAnsi="Calibri"/>
          <w:noProof/>
          <w:kern w:val="2"/>
          <w:sz w:val="24"/>
          <w:szCs w:val="24"/>
          <w:lang w:eastAsia="en-GB"/>
        </w:rPr>
        <w:tab/>
      </w:r>
      <w:r>
        <w:rPr>
          <w:noProof/>
        </w:rPr>
        <w:t>Handling of multiple ad hoc group call forwardings</w:t>
      </w:r>
      <w:r>
        <w:rPr>
          <w:noProof/>
        </w:rPr>
        <w:tab/>
      </w:r>
      <w:r>
        <w:rPr>
          <w:noProof/>
        </w:rPr>
        <w:fldChar w:fldCharType="begin"/>
      </w:r>
      <w:r>
        <w:rPr>
          <w:noProof/>
        </w:rPr>
        <w:instrText xml:space="preserve"> PAGEREF _Toc218422407 \h </w:instrText>
      </w:r>
      <w:r>
        <w:rPr>
          <w:noProof/>
        </w:rPr>
      </w:r>
      <w:r>
        <w:rPr>
          <w:noProof/>
        </w:rPr>
        <w:fldChar w:fldCharType="separate"/>
      </w:r>
      <w:r>
        <w:rPr>
          <w:noProof/>
        </w:rPr>
        <w:t>270</w:t>
      </w:r>
      <w:r>
        <w:rPr>
          <w:noProof/>
        </w:rPr>
        <w:fldChar w:fldCharType="end"/>
      </w:r>
    </w:p>
    <w:p w14:paraId="56B4689C" w14:textId="085BA302" w:rsidR="006C7BDB" w:rsidRPr="006C7BDB" w:rsidRDefault="006C7BDB">
      <w:pPr>
        <w:pStyle w:val="TOC4"/>
        <w:rPr>
          <w:rFonts w:ascii="Calibri" w:hAnsi="Calibri"/>
          <w:noProof/>
          <w:kern w:val="2"/>
          <w:sz w:val="24"/>
          <w:szCs w:val="24"/>
          <w:lang w:eastAsia="en-GB"/>
        </w:rPr>
      </w:pPr>
      <w:r>
        <w:rPr>
          <w:noProof/>
        </w:rPr>
        <w:t>10.19.3.2</w:t>
      </w:r>
      <w:r w:rsidRPr="006C7BDB">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_Toc218422408 \h </w:instrText>
      </w:r>
      <w:r>
        <w:rPr>
          <w:noProof/>
        </w:rPr>
      </w:r>
      <w:r>
        <w:rPr>
          <w:noProof/>
        </w:rPr>
        <w:fldChar w:fldCharType="separate"/>
      </w:r>
      <w:r>
        <w:rPr>
          <w:noProof/>
        </w:rPr>
        <w:t>270</w:t>
      </w:r>
      <w:r>
        <w:rPr>
          <w:noProof/>
        </w:rPr>
        <w:fldChar w:fldCharType="end"/>
      </w:r>
    </w:p>
    <w:p w14:paraId="621E03B5" w14:textId="655798FF" w:rsidR="006C7BDB" w:rsidRPr="006C7BDB" w:rsidRDefault="006C7BDB">
      <w:pPr>
        <w:pStyle w:val="TOC5"/>
        <w:rPr>
          <w:rFonts w:ascii="Calibri" w:hAnsi="Calibri"/>
          <w:noProof/>
          <w:kern w:val="2"/>
          <w:sz w:val="24"/>
          <w:szCs w:val="24"/>
          <w:lang w:eastAsia="en-GB"/>
        </w:rPr>
      </w:pPr>
      <w:r>
        <w:rPr>
          <w:noProof/>
        </w:rPr>
        <w:t>10.19.3.2.1</w:t>
      </w:r>
      <w:r w:rsidRPr="006C7BDB">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_Toc218422409 \h </w:instrText>
      </w:r>
      <w:r>
        <w:rPr>
          <w:noProof/>
        </w:rPr>
      </w:r>
      <w:r>
        <w:rPr>
          <w:noProof/>
        </w:rPr>
        <w:fldChar w:fldCharType="separate"/>
      </w:r>
      <w:r>
        <w:rPr>
          <w:noProof/>
        </w:rPr>
        <w:t>270</w:t>
      </w:r>
      <w:r>
        <w:rPr>
          <w:noProof/>
        </w:rPr>
        <w:fldChar w:fldCharType="end"/>
      </w:r>
    </w:p>
    <w:p w14:paraId="34812B32" w14:textId="4FE2C342" w:rsidR="006C7BDB" w:rsidRPr="006C7BDB" w:rsidRDefault="006C7BDB">
      <w:pPr>
        <w:pStyle w:val="TOC5"/>
        <w:rPr>
          <w:rFonts w:ascii="Calibri" w:hAnsi="Calibri"/>
          <w:noProof/>
          <w:kern w:val="2"/>
          <w:sz w:val="24"/>
          <w:szCs w:val="24"/>
          <w:lang w:eastAsia="en-GB"/>
        </w:rPr>
      </w:pPr>
      <w:r>
        <w:rPr>
          <w:noProof/>
        </w:rPr>
        <w:t>10.19.3.2.2</w:t>
      </w:r>
      <w:r w:rsidRPr="006C7BDB">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_Toc218422410 \h </w:instrText>
      </w:r>
      <w:r>
        <w:rPr>
          <w:noProof/>
        </w:rPr>
      </w:r>
      <w:r>
        <w:rPr>
          <w:noProof/>
        </w:rPr>
        <w:fldChar w:fldCharType="separate"/>
      </w:r>
      <w:r>
        <w:rPr>
          <w:noProof/>
        </w:rPr>
        <w:t>272</w:t>
      </w:r>
      <w:r>
        <w:rPr>
          <w:noProof/>
        </w:rPr>
        <w:fldChar w:fldCharType="end"/>
      </w:r>
    </w:p>
    <w:p w14:paraId="5A62DAFB" w14:textId="0CF822C8" w:rsidR="006C7BDB" w:rsidRPr="006C7BDB" w:rsidRDefault="006C7BDB">
      <w:pPr>
        <w:pStyle w:val="TOC5"/>
        <w:rPr>
          <w:rFonts w:ascii="Calibri" w:hAnsi="Calibri"/>
          <w:noProof/>
          <w:kern w:val="2"/>
          <w:sz w:val="24"/>
          <w:szCs w:val="24"/>
          <w:lang w:eastAsia="en-GB"/>
        </w:rPr>
      </w:pPr>
      <w:r>
        <w:rPr>
          <w:noProof/>
        </w:rPr>
        <w:t>10.19.3.2.3</w:t>
      </w:r>
      <w:r w:rsidRPr="006C7BDB">
        <w:rPr>
          <w:rFonts w:ascii="Calibri" w:hAnsi="Calibri"/>
          <w:noProof/>
          <w:kern w:val="2"/>
          <w:sz w:val="24"/>
          <w:szCs w:val="24"/>
          <w:lang w:eastAsia="en-GB"/>
        </w:rPr>
        <w:tab/>
      </w:r>
      <w:r w:rsidRPr="003D5272">
        <w:rPr>
          <w:noProof/>
          <w:lang w:val="nl-NL"/>
        </w:rPr>
        <w:t>Ad hoc group call setup – Participants list determined by the MCPTT server</w:t>
      </w:r>
      <w:r>
        <w:rPr>
          <w:noProof/>
        </w:rPr>
        <w:tab/>
      </w:r>
      <w:r>
        <w:rPr>
          <w:noProof/>
        </w:rPr>
        <w:fldChar w:fldCharType="begin"/>
      </w:r>
      <w:r>
        <w:rPr>
          <w:noProof/>
        </w:rPr>
        <w:instrText xml:space="preserve"> PAGEREF _Toc218422411 \h </w:instrText>
      </w:r>
      <w:r>
        <w:rPr>
          <w:noProof/>
        </w:rPr>
      </w:r>
      <w:r>
        <w:rPr>
          <w:noProof/>
        </w:rPr>
        <w:fldChar w:fldCharType="separate"/>
      </w:r>
      <w:r>
        <w:rPr>
          <w:noProof/>
        </w:rPr>
        <w:t>274</w:t>
      </w:r>
      <w:r>
        <w:rPr>
          <w:noProof/>
        </w:rPr>
        <w:fldChar w:fldCharType="end"/>
      </w:r>
    </w:p>
    <w:p w14:paraId="1D77A368" w14:textId="1719FE84" w:rsidR="006C7BDB" w:rsidRPr="006C7BDB" w:rsidRDefault="006C7BDB">
      <w:pPr>
        <w:pStyle w:val="TOC5"/>
        <w:rPr>
          <w:rFonts w:ascii="Calibri" w:hAnsi="Calibri"/>
          <w:noProof/>
          <w:kern w:val="2"/>
          <w:sz w:val="24"/>
          <w:szCs w:val="24"/>
          <w:lang w:eastAsia="en-GB"/>
        </w:rPr>
      </w:pPr>
      <w:r>
        <w:rPr>
          <w:noProof/>
        </w:rPr>
        <w:t>10.19.3.2.4</w:t>
      </w:r>
      <w:r w:rsidRPr="006C7BDB">
        <w:rPr>
          <w:rFonts w:ascii="Calibri" w:hAnsi="Calibri"/>
          <w:noProof/>
          <w:kern w:val="2"/>
          <w:sz w:val="24"/>
          <w:szCs w:val="24"/>
          <w:lang w:eastAsia="en-GB"/>
        </w:rPr>
        <w:tab/>
      </w:r>
      <w:r w:rsidRPr="003D5272">
        <w:rPr>
          <w:noProof/>
          <w:lang w:val="nl-NL"/>
        </w:rPr>
        <w:t>Modification of ad hoc group call participants by the MCPTT server</w:t>
      </w:r>
      <w:r>
        <w:rPr>
          <w:noProof/>
        </w:rPr>
        <w:tab/>
      </w:r>
      <w:r>
        <w:rPr>
          <w:noProof/>
        </w:rPr>
        <w:fldChar w:fldCharType="begin"/>
      </w:r>
      <w:r>
        <w:rPr>
          <w:noProof/>
        </w:rPr>
        <w:instrText xml:space="preserve"> PAGEREF _Toc218422412 \h </w:instrText>
      </w:r>
      <w:r>
        <w:rPr>
          <w:noProof/>
        </w:rPr>
      </w:r>
      <w:r>
        <w:rPr>
          <w:noProof/>
        </w:rPr>
        <w:fldChar w:fldCharType="separate"/>
      </w:r>
      <w:r>
        <w:rPr>
          <w:noProof/>
        </w:rPr>
        <w:t>276</w:t>
      </w:r>
      <w:r>
        <w:rPr>
          <w:noProof/>
        </w:rPr>
        <w:fldChar w:fldCharType="end"/>
      </w:r>
    </w:p>
    <w:p w14:paraId="11C4868E" w14:textId="238E5FE3" w:rsidR="006C7BDB" w:rsidRPr="006C7BDB" w:rsidRDefault="006C7BDB">
      <w:pPr>
        <w:pStyle w:val="TOC5"/>
        <w:rPr>
          <w:rFonts w:ascii="Calibri" w:hAnsi="Calibri"/>
          <w:noProof/>
          <w:kern w:val="2"/>
          <w:sz w:val="24"/>
          <w:szCs w:val="24"/>
          <w:lang w:eastAsia="en-GB"/>
        </w:rPr>
      </w:pPr>
      <w:r>
        <w:rPr>
          <w:noProof/>
        </w:rPr>
        <w:t>10.19.3.2.5</w:t>
      </w:r>
      <w:r w:rsidRPr="006C7BDB">
        <w:rPr>
          <w:rFonts w:ascii="Calibri" w:hAnsi="Calibri"/>
          <w:noProof/>
          <w:kern w:val="2"/>
          <w:sz w:val="24"/>
          <w:szCs w:val="24"/>
          <w:lang w:eastAsia="en-GB"/>
        </w:rPr>
        <w:tab/>
      </w:r>
      <w:r w:rsidRPr="003D5272">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_Toc218422413 \h </w:instrText>
      </w:r>
      <w:r>
        <w:rPr>
          <w:noProof/>
        </w:rPr>
      </w:r>
      <w:r>
        <w:rPr>
          <w:noProof/>
        </w:rPr>
        <w:fldChar w:fldCharType="separate"/>
      </w:r>
      <w:r>
        <w:rPr>
          <w:noProof/>
        </w:rPr>
        <w:t>278</w:t>
      </w:r>
      <w:r>
        <w:rPr>
          <w:noProof/>
        </w:rPr>
        <w:fldChar w:fldCharType="end"/>
      </w:r>
    </w:p>
    <w:p w14:paraId="3B6AAAC9" w14:textId="72E45844" w:rsidR="006C7BDB" w:rsidRPr="006C7BDB" w:rsidRDefault="006C7BDB">
      <w:pPr>
        <w:pStyle w:val="TOC5"/>
        <w:rPr>
          <w:rFonts w:ascii="Calibri" w:hAnsi="Calibri"/>
          <w:noProof/>
          <w:kern w:val="2"/>
          <w:sz w:val="24"/>
          <w:szCs w:val="24"/>
          <w:lang w:eastAsia="en-GB"/>
        </w:rPr>
      </w:pPr>
      <w:r>
        <w:rPr>
          <w:noProof/>
        </w:rPr>
        <w:t>10.19.3.2.6</w:t>
      </w:r>
      <w:r w:rsidRPr="006C7BDB">
        <w:rPr>
          <w:rFonts w:ascii="Calibri" w:hAnsi="Calibri"/>
          <w:noProof/>
          <w:kern w:val="2"/>
          <w:sz w:val="24"/>
          <w:szCs w:val="24"/>
          <w:lang w:eastAsia="en-GB"/>
        </w:rPr>
        <w:tab/>
      </w:r>
      <w:r w:rsidRPr="003D5272">
        <w:rPr>
          <w:noProof/>
          <w:lang w:val="nl-NL"/>
        </w:rPr>
        <w:t>Modification of ad hoc group call participants by an authorized user</w:t>
      </w:r>
      <w:r>
        <w:rPr>
          <w:noProof/>
        </w:rPr>
        <w:tab/>
      </w:r>
      <w:r>
        <w:rPr>
          <w:noProof/>
        </w:rPr>
        <w:fldChar w:fldCharType="begin"/>
      </w:r>
      <w:r>
        <w:rPr>
          <w:noProof/>
        </w:rPr>
        <w:instrText xml:space="preserve"> PAGEREF _Toc218422414 \h </w:instrText>
      </w:r>
      <w:r>
        <w:rPr>
          <w:noProof/>
        </w:rPr>
      </w:r>
      <w:r>
        <w:rPr>
          <w:noProof/>
        </w:rPr>
        <w:fldChar w:fldCharType="separate"/>
      </w:r>
      <w:r>
        <w:rPr>
          <w:noProof/>
        </w:rPr>
        <w:t>280</w:t>
      </w:r>
      <w:r>
        <w:rPr>
          <w:noProof/>
        </w:rPr>
        <w:fldChar w:fldCharType="end"/>
      </w:r>
    </w:p>
    <w:p w14:paraId="0626B984" w14:textId="02636981" w:rsidR="006C7BDB" w:rsidRPr="006C7BDB" w:rsidRDefault="006C7BDB">
      <w:pPr>
        <w:pStyle w:val="TOC5"/>
        <w:rPr>
          <w:rFonts w:ascii="Calibri" w:hAnsi="Calibri"/>
          <w:noProof/>
          <w:kern w:val="2"/>
          <w:sz w:val="24"/>
          <w:szCs w:val="24"/>
          <w:lang w:eastAsia="en-GB"/>
        </w:rPr>
      </w:pPr>
      <w:r>
        <w:rPr>
          <w:noProof/>
        </w:rPr>
        <w:t>10.19.3.2.7</w:t>
      </w:r>
      <w:r w:rsidRPr="006C7BDB">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_Toc218422415 \h </w:instrText>
      </w:r>
      <w:r>
        <w:rPr>
          <w:noProof/>
        </w:rPr>
      </w:r>
      <w:r>
        <w:rPr>
          <w:noProof/>
        </w:rPr>
        <w:fldChar w:fldCharType="separate"/>
      </w:r>
      <w:r>
        <w:rPr>
          <w:noProof/>
        </w:rPr>
        <w:t>282</w:t>
      </w:r>
      <w:r>
        <w:rPr>
          <w:noProof/>
        </w:rPr>
        <w:fldChar w:fldCharType="end"/>
      </w:r>
    </w:p>
    <w:p w14:paraId="16A79DED" w14:textId="5F5EFCD7" w:rsidR="006C7BDB" w:rsidRPr="006C7BDB" w:rsidRDefault="006C7BDB">
      <w:pPr>
        <w:pStyle w:val="TOC5"/>
        <w:rPr>
          <w:rFonts w:ascii="Calibri" w:hAnsi="Calibri"/>
          <w:noProof/>
          <w:kern w:val="2"/>
          <w:sz w:val="24"/>
          <w:szCs w:val="24"/>
          <w:lang w:eastAsia="en-GB"/>
        </w:rPr>
      </w:pPr>
      <w:r>
        <w:rPr>
          <w:noProof/>
        </w:rPr>
        <w:t>10.19.3.2.8</w:t>
      </w:r>
      <w:r w:rsidRPr="006C7BDB">
        <w:rPr>
          <w:rFonts w:ascii="Calibri" w:hAnsi="Calibri"/>
          <w:noProof/>
          <w:kern w:val="2"/>
          <w:sz w:val="24"/>
          <w:szCs w:val="24"/>
          <w:lang w:eastAsia="en-GB"/>
        </w:rPr>
        <w:tab/>
      </w:r>
      <w:r>
        <w:rPr>
          <w:noProof/>
        </w:rPr>
        <w:t>Call forwarding for ad hoc group calls</w:t>
      </w:r>
      <w:r>
        <w:rPr>
          <w:noProof/>
        </w:rPr>
        <w:tab/>
      </w:r>
      <w:r>
        <w:rPr>
          <w:noProof/>
        </w:rPr>
        <w:fldChar w:fldCharType="begin"/>
      </w:r>
      <w:r>
        <w:rPr>
          <w:noProof/>
        </w:rPr>
        <w:instrText xml:space="preserve"> PAGEREF _Toc218422416 \h </w:instrText>
      </w:r>
      <w:r>
        <w:rPr>
          <w:noProof/>
        </w:rPr>
      </w:r>
      <w:r>
        <w:rPr>
          <w:noProof/>
        </w:rPr>
        <w:fldChar w:fldCharType="separate"/>
      </w:r>
      <w:r>
        <w:rPr>
          <w:noProof/>
        </w:rPr>
        <w:t>284</w:t>
      </w:r>
      <w:r>
        <w:rPr>
          <w:noProof/>
        </w:rPr>
        <w:fldChar w:fldCharType="end"/>
      </w:r>
    </w:p>
    <w:p w14:paraId="37623D94" w14:textId="12696F5D" w:rsidR="006C7BDB" w:rsidRPr="006C7BDB" w:rsidRDefault="006C7BDB">
      <w:pPr>
        <w:pStyle w:val="TOC6"/>
        <w:rPr>
          <w:rFonts w:ascii="Calibri" w:hAnsi="Calibri"/>
          <w:noProof/>
          <w:kern w:val="2"/>
          <w:sz w:val="24"/>
          <w:szCs w:val="24"/>
          <w:lang w:eastAsia="en-GB"/>
        </w:rPr>
      </w:pPr>
      <w:r>
        <w:rPr>
          <w:noProof/>
        </w:rPr>
        <w:t>10.19.3.2.8.1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_Toc218422417 \h </w:instrText>
      </w:r>
      <w:r>
        <w:rPr>
          <w:noProof/>
        </w:rPr>
      </w:r>
      <w:r>
        <w:rPr>
          <w:noProof/>
        </w:rPr>
        <w:fldChar w:fldCharType="separate"/>
      </w:r>
      <w:r>
        <w:rPr>
          <w:noProof/>
        </w:rPr>
        <w:t>284</w:t>
      </w:r>
      <w:r>
        <w:rPr>
          <w:noProof/>
        </w:rPr>
        <w:fldChar w:fldCharType="end"/>
      </w:r>
    </w:p>
    <w:p w14:paraId="4EE11E3F" w14:textId="6F0FBCD8" w:rsidR="006C7BDB" w:rsidRPr="006C7BDB" w:rsidRDefault="006C7BDB">
      <w:pPr>
        <w:pStyle w:val="TOC6"/>
        <w:rPr>
          <w:rFonts w:ascii="Calibri" w:hAnsi="Calibri"/>
          <w:noProof/>
          <w:kern w:val="2"/>
          <w:sz w:val="24"/>
          <w:szCs w:val="24"/>
          <w:lang w:eastAsia="en-GB"/>
        </w:rPr>
      </w:pPr>
      <w:r>
        <w:rPr>
          <w:noProof/>
        </w:rPr>
        <w:t>10.19.3.2.8.2</w:t>
      </w:r>
      <w:r w:rsidRPr="006C7BDB">
        <w:rPr>
          <w:rFonts w:ascii="Calibri" w:hAnsi="Calibri"/>
          <w:noProof/>
          <w:kern w:val="2"/>
          <w:sz w:val="24"/>
          <w:szCs w:val="24"/>
          <w:lang w:eastAsia="en-GB"/>
        </w:rPr>
        <w:tab/>
      </w:r>
      <w:r>
        <w:rPr>
          <w:noProof/>
        </w:rPr>
        <w:t>Call forwarding of an ad hoc group call towards a partner MCPTT system</w:t>
      </w:r>
      <w:r>
        <w:rPr>
          <w:noProof/>
        </w:rPr>
        <w:tab/>
      </w:r>
      <w:r>
        <w:rPr>
          <w:noProof/>
        </w:rPr>
        <w:fldChar w:fldCharType="begin"/>
      </w:r>
      <w:r>
        <w:rPr>
          <w:noProof/>
        </w:rPr>
        <w:instrText xml:space="preserve"> PAGEREF _Toc218422418 \h </w:instrText>
      </w:r>
      <w:r>
        <w:rPr>
          <w:noProof/>
        </w:rPr>
      </w:r>
      <w:r>
        <w:rPr>
          <w:noProof/>
        </w:rPr>
        <w:fldChar w:fldCharType="separate"/>
      </w:r>
      <w:r>
        <w:rPr>
          <w:noProof/>
        </w:rPr>
        <w:t>284</w:t>
      </w:r>
      <w:r>
        <w:rPr>
          <w:noProof/>
        </w:rPr>
        <w:fldChar w:fldCharType="end"/>
      </w:r>
    </w:p>
    <w:p w14:paraId="2D523BAB" w14:textId="042CDC59" w:rsidR="006C7BDB" w:rsidRPr="006C7BDB" w:rsidRDefault="006C7BDB">
      <w:pPr>
        <w:pStyle w:val="TOC8"/>
        <w:rPr>
          <w:rFonts w:ascii="Calibri" w:hAnsi="Calibri"/>
          <w:b w:val="0"/>
          <w:noProof/>
          <w:kern w:val="2"/>
          <w:sz w:val="24"/>
          <w:szCs w:val="24"/>
          <w:lang w:eastAsia="en-GB"/>
        </w:rPr>
      </w:pPr>
      <w:r>
        <w:rPr>
          <w:noProof/>
        </w:rPr>
        <w:lastRenderedPageBreak/>
        <w:t>Annex A (normative): MCPTT related configuration data</w:t>
      </w:r>
      <w:r>
        <w:rPr>
          <w:noProof/>
        </w:rPr>
        <w:tab/>
      </w:r>
      <w:r>
        <w:rPr>
          <w:noProof/>
        </w:rPr>
        <w:fldChar w:fldCharType="begin"/>
      </w:r>
      <w:r>
        <w:rPr>
          <w:noProof/>
        </w:rPr>
        <w:instrText xml:space="preserve"> PAGEREF _Toc218422419 \h </w:instrText>
      </w:r>
      <w:r>
        <w:rPr>
          <w:noProof/>
        </w:rPr>
      </w:r>
      <w:r>
        <w:rPr>
          <w:noProof/>
        </w:rPr>
        <w:fldChar w:fldCharType="separate"/>
      </w:r>
      <w:r>
        <w:rPr>
          <w:noProof/>
        </w:rPr>
        <w:t>289</w:t>
      </w:r>
      <w:r>
        <w:rPr>
          <w:noProof/>
        </w:rPr>
        <w:fldChar w:fldCharType="end"/>
      </w:r>
    </w:p>
    <w:p w14:paraId="46C7CE5C" w14:textId="35C04A7E" w:rsidR="006C7BDB" w:rsidRPr="006C7BDB" w:rsidRDefault="006C7BDB">
      <w:pPr>
        <w:pStyle w:val="TOC1"/>
        <w:rPr>
          <w:rFonts w:ascii="Calibri" w:hAnsi="Calibri"/>
          <w:noProof/>
          <w:kern w:val="2"/>
          <w:sz w:val="24"/>
          <w:szCs w:val="24"/>
          <w:lang w:eastAsia="en-GB"/>
        </w:rPr>
      </w:pPr>
      <w:r>
        <w:rPr>
          <w:noProof/>
        </w:rPr>
        <w:t>A.1</w:t>
      </w:r>
      <w:r w:rsidRPr="006C7BD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_Toc218422420 \h </w:instrText>
      </w:r>
      <w:r>
        <w:rPr>
          <w:noProof/>
        </w:rPr>
      </w:r>
      <w:r>
        <w:rPr>
          <w:noProof/>
        </w:rPr>
        <w:fldChar w:fldCharType="separate"/>
      </w:r>
      <w:r>
        <w:rPr>
          <w:noProof/>
        </w:rPr>
        <w:t>289</w:t>
      </w:r>
      <w:r>
        <w:rPr>
          <w:noProof/>
        </w:rPr>
        <w:fldChar w:fldCharType="end"/>
      </w:r>
    </w:p>
    <w:p w14:paraId="7A4484F2" w14:textId="6D5E788D" w:rsidR="006C7BDB" w:rsidRPr="006C7BDB" w:rsidRDefault="006C7BDB">
      <w:pPr>
        <w:pStyle w:val="TOC1"/>
        <w:rPr>
          <w:rFonts w:ascii="Calibri" w:hAnsi="Calibri"/>
          <w:noProof/>
          <w:kern w:val="2"/>
          <w:sz w:val="24"/>
          <w:szCs w:val="24"/>
          <w:lang w:eastAsia="en-GB"/>
        </w:rPr>
      </w:pPr>
      <w:r>
        <w:rPr>
          <w:noProof/>
        </w:rPr>
        <w:t>A.2</w:t>
      </w:r>
      <w:r w:rsidRPr="006C7BDB">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_Toc218422421 \h </w:instrText>
      </w:r>
      <w:r>
        <w:rPr>
          <w:noProof/>
        </w:rPr>
      </w:r>
      <w:r>
        <w:rPr>
          <w:noProof/>
        </w:rPr>
        <w:fldChar w:fldCharType="separate"/>
      </w:r>
      <w:r>
        <w:rPr>
          <w:noProof/>
        </w:rPr>
        <w:t>290</w:t>
      </w:r>
      <w:r>
        <w:rPr>
          <w:noProof/>
        </w:rPr>
        <w:fldChar w:fldCharType="end"/>
      </w:r>
    </w:p>
    <w:p w14:paraId="31AD3CD7" w14:textId="6A1F0360" w:rsidR="006C7BDB" w:rsidRPr="006C7BDB" w:rsidRDefault="006C7BDB">
      <w:pPr>
        <w:pStyle w:val="TOC1"/>
        <w:rPr>
          <w:rFonts w:ascii="Calibri" w:hAnsi="Calibri"/>
          <w:noProof/>
          <w:kern w:val="2"/>
          <w:sz w:val="24"/>
          <w:szCs w:val="24"/>
          <w:lang w:eastAsia="en-GB"/>
        </w:rPr>
      </w:pPr>
      <w:r>
        <w:rPr>
          <w:noProof/>
        </w:rPr>
        <w:t>A.3</w:t>
      </w:r>
      <w:r w:rsidRPr="006C7BDB">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_Toc218422422 \h </w:instrText>
      </w:r>
      <w:r>
        <w:rPr>
          <w:noProof/>
        </w:rPr>
      </w:r>
      <w:r>
        <w:rPr>
          <w:noProof/>
        </w:rPr>
        <w:fldChar w:fldCharType="separate"/>
      </w:r>
      <w:r>
        <w:rPr>
          <w:noProof/>
        </w:rPr>
        <w:t>290</w:t>
      </w:r>
      <w:r>
        <w:rPr>
          <w:noProof/>
        </w:rPr>
        <w:fldChar w:fldCharType="end"/>
      </w:r>
    </w:p>
    <w:p w14:paraId="5E03C092" w14:textId="6E7F48DA" w:rsidR="006C7BDB" w:rsidRPr="006C7BDB" w:rsidRDefault="006C7BDB">
      <w:pPr>
        <w:pStyle w:val="TOC1"/>
        <w:rPr>
          <w:rFonts w:ascii="Calibri" w:hAnsi="Calibri"/>
          <w:noProof/>
          <w:kern w:val="2"/>
          <w:sz w:val="24"/>
          <w:szCs w:val="24"/>
          <w:lang w:eastAsia="en-GB"/>
        </w:rPr>
      </w:pPr>
      <w:r>
        <w:rPr>
          <w:noProof/>
        </w:rPr>
        <w:t>A.4</w:t>
      </w:r>
      <w:r w:rsidRPr="006C7BDB">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_Toc218422423 \h </w:instrText>
      </w:r>
      <w:r>
        <w:rPr>
          <w:noProof/>
        </w:rPr>
      </w:r>
      <w:r>
        <w:rPr>
          <w:noProof/>
        </w:rPr>
        <w:fldChar w:fldCharType="separate"/>
      </w:r>
      <w:r>
        <w:rPr>
          <w:noProof/>
        </w:rPr>
        <w:t>300</w:t>
      </w:r>
      <w:r>
        <w:rPr>
          <w:noProof/>
        </w:rPr>
        <w:fldChar w:fldCharType="end"/>
      </w:r>
    </w:p>
    <w:p w14:paraId="50FF9148" w14:textId="75456213" w:rsidR="006C7BDB" w:rsidRPr="006C7BDB" w:rsidRDefault="006C7BDB">
      <w:pPr>
        <w:pStyle w:val="TOC1"/>
        <w:rPr>
          <w:rFonts w:ascii="Calibri" w:hAnsi="Calibri"/>
          <w:noProof/>
          <w:kern w:val="2"/>
          <w:sz w:val="24"/>
          <w:szCs w:val="24"/>
          <w:lang w:eastAsia="en-GB"/>
        </w:rPr>
      </w:pPr>
      <w:r>
        <w:rPr>
          <w:noProof/>
        </w:rPr>
        <w:t>A.5</w:t>
      </w:r>
      <w:r w:rsidRPr="006C7BDB">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_Toc218422424 \h </w:instrText>
      </w:r>
      <w:r>
        <w:rPr>
          <w:noProof/>
        </w:rPr>
      </w:r>
      <w:r>
        <w:rPr>
          <w:noProof/>
        </w:rPr>
        <w:fldChar w:fldCharType="separate"/>
      </w:r>
      <w:r>
        <w:rPr>
          <w:noProof/>
        </w:rPr>
        <w:t>303</w:t>
      </w:r>
      <w:r>
        <w:rPr>
          <w:noProof/>
        </w:rPr>
        <w:fldChar w:fldCharType="end"/>
      </w:r>
    </w:p>
    <w:p w14:paraId="777554BD" w14:textId="6CAB0427" w:rsidR="006C7BDB" w:rsidRPr="006C7BDB" w:rsidRDefault="006C7BDB">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_Toc218422425 \h </w:instrText>
      </w:r>
      <w:r>
        <w:rPr>
          <w:noProof/>
        </w:rPr>
      </w:r>
      <w:r>
        <w:rPr>
          <w:noProof/>
        </w:rPr>
        <w:fldChar w:fldCharType="separate"/>
      </w:r>
      <w:r>
        <w:rPr>
          <w:noProof/>
        </w:rPr>
        <w:t>307</w:t>
      </w:r>
      <w:r>
        <w:rPr>
          <w:noProof/>
        </w:rPr>
        <w:fldChar w:fldCharType="end"/>
      </w:r>
    </w:p>
    <w:p w14:paraId="6B40D1D7" w14:textId="05407EC3" w:rsidR="006C7BDB" w:rsidRPr="006C7BDB" w:rsidRDefault="006C7BDB">
      <w:pPr>
        <w:pStyle w:val="TOC1"/>
        <w:rPr>
          <w:rFonts w:ascii="Calibri" w:hAnsi="Calibri"/>
          <w:noProof/>
          <w:kern w:val="2"/>
          <w:sz w:val="24"/>
          <w:szCs w:val="24"/>
          <w:lang w:eastAsia="en-GB"/>
        </w:rPr>
      </w:pPr>
      <w:r>
        <w:rPr>
          <w:noProof/>
        </w:rPr>
        <w:t>B.1</w:t>
      </w:r>
      <w:r w:rsidRPr="006C7BDB">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_Toc218422426 \h </w:instrText>
      </w:r>
      <w:r>
        <w:rPr>
          <w:noProof/>
        </w:rPr>
      </w:r>
      <w:r>
        <w:rPr>
          <w:noProof/>
        </w:rPr>
        <w:fldChar w:fldCharType="separate"/>
      </w:r>
      <w:r>
        <w:rPr>
          <w:noProof/>
        </w:rPr>
        <w:t>307</w:t>
      </w:r>
      <w:r>
        <w:rPr>
          <w:noProof/>
        </w:rPr>
        <w:fldChar w:fldCharType="end"/>
      </w:r>
    </w:p>
    <w:p w14:paraId="30BF16A0" w14:textId="5D4540B4" w:rsidR="006C7BDB" w:rsidRPr="006C7BDB" w:rsidRDefault="006C7BDB">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_Toc218422427 \h </w:instrText>
      </w:r>
      <w:r>
        <w:rPr>
          <w:noProof/>
        </w:rPr>
      </w:r>
      <w:r>
        <w:rPr>
          <w:noProof/>
        </w:rPr>
        <w:fldChar w:fldCharType="separate"/>
      </w:r>
      <w:r>
        <w:rPr>
          <w:noProof/>
        </w:rPr>
        <w:t>308</w:t>
      </w:r>
      <w:r>
        <w:rPr>
          <w:noProof/>
        </w:rPr>
        <w:fldChar w:fldCharType="end"/>
      </w:r>
    </w:p>
    <w:p w14:paraId="17C3E7B6" w14:textId="2DD3B2CC"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18421906"/>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18421907"/>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18421908"/>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18421909"/>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18421910"/>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6C7BDB" w:rsidRDefault="00171381" w:rsidP="00171381">
      <w:pPr>
        <w:pStyle w:val="EW"/>
        <w:rPr>
          <w:b/>
        </w:rPr>
      </w:pPr>
      <w:r w:rsidRPr="006C7BDB">
        <w:rPr>
          <w:b/>
        </w:rPr>
        <w:t>MCPTT system</w:t>
      </w:r>
    </w:p>
    <w:p w14:paraId="19B2384E" w14:textId="77777777" w:rsidR="00171381" w:rsidRPr="006C7BDB" w:rsidRDefault="00171381" w:rsidP="00171381">
      <w:pPr>
        <w:pStyle w:val="EW"/>
        <w:rPr>
          <w:b/>
        </w:rPr>
      </w:pPr>
      <w:r w:rsidRPr="006C7BDB">
        <w:rPr>
          <w:b/>
        </w:rPr>
        <w:t>MCPTT UE</w:t>
      </w:r>
    </w:p>
    <w:p w14:paraId="6526D8A8" w14:textId="77777777" w:rsidR="00171381" w:rsidRPr="006C7BDB" w:rsidRDefault="00171381" w:rsidP="00171381">
      <w:pPr>
        <w:pStyle w:val="EW"/>
        <w:rPr>
          <w:b/>
        </w:rPr>
      </w:pPr>
      <w:r w:rsidRPr="006C7BDB">
        <w:rPr>
          <w:b/>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18421911"/>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18421912"/>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18421913"/>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18421914"/>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18421915"/>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18421916"/>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18421917"/>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18421918"/>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18421919"/>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18421920"/>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18421921"/>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18421922"/>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18421923"/>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18421924"/>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18421925"/>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18421926"/>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18421927"/>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18421928"/>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18421929"/>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18421930"/>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18421931"/>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18421932"/>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18421933"/>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18421934"/>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18421935"/>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18421936"/>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65pt;height:252.2pt" o:ole="">
            <v:imagedata r:id="rId11" o:title=""/>
          </v:shape>
          <o:OLEObject Type="Embed" ProgID="Visio.Drawing.11" ShapeID="_x0000_i1027" DrawAspect="Content" ObjectID="_1829035141"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15pt" o:ole="">
            <v:imagedata r:id="rId13" o:title=""/>
          </v:shape>
          <o:OLEObject Type="Embed" ProgID="Visio.Drawing.11" ShapeID="_x0000_i1028" DrawAspect="Content" ObjectID="_1829035142"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18421937"/>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1pt;height:294.7pt" o:ole="">
            <v:imagedata r:id="rId15" o:title=""/>
          </v:shape>
          <o:OLEObject Type="Embed" ProgID="Visio.Drawing.11" ShapeID="_x0000_i1029" DrawAspect="Content" ObjectID="_1829035143"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18421938"/>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18421939"/>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18421940"/>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18421941"/>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18421942"/>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18421943"/>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18421944"/>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18421945"/>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601E921F" w:rsidR="00171381" w:rsidRPr="00600B96" w:rsidRDefault="00171381" w:rsidP="00171381">
      <w:pPr>
        <w:pStyle w:val="B1"/>
      </w:pPr>
      <w:r w:rsidRPr="00600B96">
        <w:t>-</w:t>
      </w:r>
      <w:r w:rsidRPr="00600B96">
        <w:tab/>
        <w:t>managing floor control entity in a group call and private call;</w:t>
      </w:r>
    </w:p>
    <w:p w14:paraId="3946848A" w14:textId="0FD8861B" w:rsidR="00074B52" w:rsidRDefault="00171381" w:rsidP="00074B52">
      <w:pPr>
        <w:pStyle w:val="B1"/>
      </w:pPr>
      <w:r w:rsidRPr="00600B96">
        <w:t>-</w:t>
      </w:r>
      <w:r w:rsidRPr="00600B96">
        <w:tab/>
        <w:t>managing media handling entity in call i.e. conferencing, transcoding</w:t>
      </w:r>
      <w:r w:rsidR="00074B52" w:rsidRPr="00074B52">
        <w:t xml:space="preserve"> </w:t>
      </w:r>
      <w:r w:rsidR="00074B52">
        <w:t>; and</w:t>
      </w:r>
    </w:p>
    <w:p w14:paraId="447146FE" w14:textId="34303F74" w:rsidR="00171381" w:rsidRDefault="00074B52" w:rsidP="00074B52">
      <w:pPr>
        <w:pStyle w:val="B1"/>
      </w:pPr>
      <w:r>
        <w:t>-</w:t>
      </w:r>
      <w:r>
        <w:tab/>
        <w:t>interfacing with the recording server for the management of the recording processes.</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lastRenderedPageBreak/>
        <w:t>-</w:t>
      </w:r>
      <w:r w:rsidRPr="00600B96">
        <w:tab/>
        <w:t>relaying the call control and floor control messages between the MCPTT client and the MCPTT server performing the controlling role; and</w:t>
      </w:r>
    </w:p>
    <w:p w14:paraId="1EFC8F2F" w14:textId="009D814B" w:rsidR="00171381" w:rsidRDefault="00171381" w:rsidP="00171381">
      <w:pPr>
        <w:pStyle w:val="B1"/>
      </w:pPr>
      <w:r w:rsidRPr="00600B96">
        <w:t>-</w:t>
      </w:r>
      <w:r w:rsidRPr="00600B96">
        <w:tab/>
        <w:t>media handling in call for its MCPTT users, i.e. transcoding,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18421946"/>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18421947"/>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18421948"/>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18421949"/>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18421950"/>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18421951"/>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18421952"/>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18421953"/>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18421954"/>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18421955"/>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18421956"/>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18421957"/>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18421958"/>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18421959"/>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18421960"/>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18421961"/>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18421962"/>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18421963"/>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18421964"/>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18421965"/>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18421966"/>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18421967"/>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18421968"/>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18421969"/>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18421970"/>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18421971"/>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18421972"/>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18421973"/>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1pt;height:195.15pt" o:ole="">
            <v:imagedata r:id="rId17" o:title=""/>
          </v:shape>
          <o:OLEObject Type="Embed" ProgID="Visio.Drawing.11" ShapeID="_x0000_i1030" DrawAspect="Content" ObjectID="_1829035144"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18421974"/>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18421975"/>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18421976"/>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18421977"/>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18421978"/>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18421979"/>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18421980"/>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18421981"/>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18421982"/>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85pt;height:281.7pt" o:ole="">
            <v:imagedata r:id="rId19" o:title=""/>
          </v:shape>
          <o:OLEObject Type="Embed" ProgID="Visio.Drawing.11" ShapeID="_x0000_i1031" DrawAspect="Content" ObjectID="_1829035145"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18421983"/>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18421984"/>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18421985"/>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18421986"/>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18421987"/>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18421988"/>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18421989"/>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18421990"/>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18421991"/>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18421992"/>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18421993"/>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1842199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1842199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6.95pt;height:171.15pt" o:ole="">
            <v:imagedata r:id="rId21" o:title=""/>
          </v:shape>
          <o:OLEObject Type="Embed" ProgID="Visio.Drawing.11" ShapeID="_x0000_i1032" DrawAspect="Content" ObjectID="_1829035146"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1842199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6.95pt;height:173.9pt" o:ole="">
            <v:imagedata r:id="rId23" o:title=""/>
          </v:shape>
          <o:OLEObject Type="Embed" ProgID="Visio.Drawing.11" ShapeID="_x0000_i1033" DrawAspect="Content" ObjectID="_1829035147"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18421997"/>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18421998"/>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18421999"/>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18422000"/>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18422001"/>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18422002"/>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18422003"/>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18422004"/>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18422005"/>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18422006"/>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18422007"/>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18422008"/>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18422009"/>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18422010"/>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18422011"/>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18422012"/>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18422013"/>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18422014"/>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18422015"/>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218422016"/>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18422017"/>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18422018"/>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573B7B08"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4032AE27" w:rsidR="00171381" w:rsidRPr="00AB5FED" w:rsidRDefault="006E12A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6E12AE" w:rsidRPr="00AB5FED" w14:paraId="23CEE65E" w14:textId="77777777" w:rsidTr="00624B3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4A808" w14:textId="7F9F3348" w:rsidR="006E12AE" w:rsidRPr="00427AD1" w:rsidRDefault="006E12AE" w:rsidP="007F28C5">
            <w:pPr>
              <w:pStyle w:val="TAN"/>
            </w:pPr>
            <w:r w:rsidRPr="006E12AE">
              <w:t>NOTE:</w:t>
            </w:r>
            <w:r w:rsidRPr="006E12AE">
              <w:tab/>
              <w:t>This information element shall be included only when the Result is success.</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18422019"/>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91F6D25"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34FF20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3D843F8C" w14:textId="77777777" w:rsidTr="00F641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B2EEF" w14:textId="58F382E1" w:rsidR="005A697E" w:rsidRPr="00427AD1" w:rsidRDefault="005A697E" w:rsidP="007F28C5">
            <w:pPr>
              <w:pStyle w:val="TAN"/>
            </w:pPr>
            <w:r w:rsidRPr="005A697E">
              <w:t>NOTE:</w:t>
            </w:r>
            <w:r w:rsidRPr="005A697E">
              <w:tab/>
              <w:t>This information element shall be included only when the Result is success.</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18422020"/>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3F0E9806" w:rsidR="00171381" w:rsidRPr="00AB5FED" w:rsidRDefault="00171381" w:rsidP="00643972">
            <w:pPr>
              <w:pStyle w:val="TAL"/>
              <w:rPr>
                <w:lang w:eastAsia="zh-CN"/>
              </w:rPr>
            </w:pPr>
            <w:r w:rsidRPr="00AB5FED">
              <w:rPr>
                <w:rFonts w:hint="eastAsia"/>
                <w:lang w:eastAsia="zh-CN"/>
              </w:rPr>
              <w:t>SDP answer</w:t>
            </w:r>
            <w:r w:rsid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5D059511"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1567603E" w14:textId="77777777" w:rsidTr="00C83FA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E2328" w14:textId="54AF729A" w:rsidR="005A697E" w:rsidRPr="00427AD1" w:rsidRDefault="005A697E" w:rsidP="007F28C5">
            <w:pPr>
              <w:pStyle w:val="TAN"/>
            </w:pPr>
            <w:r w:rsidRPr="005A697E">
              <w:t>NOTE:</w:t>
            </w:r>
            <w:r w:rsidRPr="005A697E">
              <w:tab/>
              <w:t>This information element shall be included only when the Result is success.</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18422021"/>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18422022"/>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18422023"/>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18422024"/>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18422025"/>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18422026"/>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18422027"/>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18422028"/>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18422029"/>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18422030"/>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18422031"/>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18422032"/>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18422033"/>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18422034"/>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18422035"/>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18422036"/>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18422037"/>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18422038"/>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18422039"/>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6DBCDE2D"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3A349DC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4C0C7D7C" w14:textId="77777777" w:rsidTr="0041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DFC80" w14:textId="1EBABBFF" w:rsidR="005A697E" w:rsidRPr="00427AD1" w:rsidRDefault="005A697E" w:rsidP="007F28C5">
            <w:pPr>
              <w:pStyle w:val="TAN"/>
            </w:pPr>
            <w:r w:rsidRPr="005A697E">
              <w:t>NOTE:</w:t>
            </w:r>
            <w:r w:rsidRPr="005A697E">
              <w:tab/>
              <w:t>This information element shall be included only when the Result is success.</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18422040"/>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47C151B7"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0F964ED0"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2078A800" w14:textId="77777777" w:rsidTr="000A3D6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ECFD9" w14:textId="0BE5840A" w:rsidR="005A697E" w:rsidRPr="00427AD1" w:rsidRDefault="005A697E" w:rsidP="007F28C5">
            <w:pPr>
              <w:pStyle w:val="TAN"/>
            </w:pPr>
            <w:r w:rsidRPr="005A697E">
              <w:t>NOTE:</w:t>
            </w:r>
            <w:r w:rsidRPr="005A697E">
              <w:tab/>
              <w:t>This information element shall be included only when the Result is success.</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18422041"/>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18422042"/>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18422043"/>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18422044"/>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218422045"/>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218422046"/>
      <w:r>
        <w:t>10.6.2.2.35</w:t>
      </w:r>
      <w:r w:rsidRPr="00AB5FED">
        <w:tab/>
      </w:r>
      <w:r w:rsidR="008B37B6">
        <w:t>Void</w:t>
      </w:r>
      <w:bookmarkEnd w:id="547"/>
    </w:p>
    <w:p w14:paraId="52EC3A61" w14:textId="59F609EF" w:rsidR="00171381" w:rsidRPr="00AB5FED" w:rsidRDefault="00171381" w:rsidP="00171381">
      <w:pPr>
        <w:pStyle w:val="Heading5"/>
      </w:pPr>
      <w:bookmarkStart w:id="548" w:name="_Toc218422047"/>
      <w:r>
        <w:t>10.6.2.2.36</w:t>
      </w:r>
      <w:r w:rsidRPr="00AB5FED">
        <w:tab/>
      </w:r>
      <w:r w:rsidR="008B37B6">
        <w:t>Void</w:t>
      </w:r>
      <w:bookmarkEnd w:id="548"/>
    </w:p>
    <w:p w14:paraId="3BB8FC54" w14:textId="34487EC7" w:rsidR="00171381" w:rsidRPr="00AB5FED" w:rsidRDefault="00171381" w:rsidP="00171381">
      <w:pPr>
        <w:pStyle w:val="Heading5"/>
      </w:pPr>
      <w:bookmarkStart w:id="549" w:name="_Toc218422048"/>
      <w:r>
        <w:t>10.6.2.2.37</w:t>
      </w:r>
      <w:r w:rsidRPr="00AB5FED">
        <w:tab/>
      </w:r>
      <w:r w:rsidR="008B37B6">
        <w:t>Void</w:t>
      </w:r>
      <w:bookmarkEnd w:id="549"/>
    </w:p>
    <w:p w14:paraId="12CC9812" w14:textId="2B7FF2F5" w:rsidR="00171381" w:rsidRPr="00AB5FED" w:rsidRDefault="00171381" w:rsidP="00171381">
      <w:pPr>
        <w:pStyle w:val="Heading5"/>
      </w:pPr>
      <w:bookmarkStart w:id="550" w:name="_Toc218422049"/>
      <w:r>
        <w:t>10.6.2.2.38</w:t>
      </w:r>
      <w:r w:rsidRPr="00AB5FED">
        <w:tab/>
      </w:r>
      <w:r w:rsidR="008B37B6">
        <w:t>Void</w:t>
      </w:r>
      <w:bookmarkEnd w:id="550"/>
    </w:p>
    <w:p w14:paraId="5A73D536" w14:textId="02DEAF4D" w:rsidR="00171381" w:rsidRPr="00AB5FED" w:rsidRDefault="00171381" w:rsidP="00171381">
      <w:pPr>
        <w:pStyle w:val="Heading5"/>
      </w:pPr>
      <w:bookmarkStart w:id="551" w:name="_Toc218422050"/>
      <w:r>
        <w:t>10.6.2.2.39</w:t>
      </w:r>
      <w:r w:rsidRPr="00AB5FED">
        <w:tab/>
      </w:r>
      <w:r w:rsidR="008B37B6">
        <w:t>Void</w:t>
      </w:r>
      <w:bookmarkEnd w:id="551"/>
    </w:p>
    <w:p w14:paraId="5EDFFA53" w14:textId="4879668F" w:rsidR="00171381" w:rsidRPr="00AB5FED" w:rsidRDefault="00171381" w:rsidP="00171381">
      <w:pPr>
        <w:pStyle w:val="Heading5"/>
      </w:pPr>
      <w:bookmarkStart w:id="552" w:name="_Toc218422051"/>
      <w:r>
        <w:t>10.6.2.2.40</w:t>
      </w:r>
      <w:r w:rsidRPr="00AB5FED">
        <w:tab/>
      </w:r>
      <w:r w:rsidR="008B37B6">
        <w:t>Void</w:t>
      </w:r>
      <w:bookmarkEnd w:id="552"/>
    </w:p>
    <w:p w14:paraId="45AC85CE" w14:textId="6A0367BD" w:rsidR="00171381" w:rsidRPr="00AB5FED" w:rsidRDefault="00171381" w:rsidP="00171381">
      <w:pPr>
        <w:pStyle w:val="Heading5"/>
      </w:pPr>
      <w:bookmarkStart w:id="553" w:name="_Toc218422052"/>
      <w:r>
        <w:t>10.6.2.2.41</w:t>
      </w:r>
      <w:r w:rsidRPr="00AB5FED">
        <w:tab/>
      </w:r>
      <w:r w:rsidR="008B37B6">
        <w:t>Void</w:t>
      </w:r>
      <w:bookmarkEnd w:id="553"/>
    </w:p>
    <w:p w14:paraId="609F42D9" w14:textId="13E0545D" w:rsidR="00171381" w:rsidRPr="00AB5FED" w:rsidRDefault="00171381" w:rsidP="00171381">
      <w:pPr>
        <w:pStyle w:val="Heading5"/>
      </w:pPr>
      <w:bookmarkStart w:id="554" w:name="_Toc218422053"/>
      <w:r>
        <w:t>10.6.2.2.42</w:t>
      </w:r>
      <w:r w:rsidRPr="00AB5FED">
        <w:tab/>
      </w:r>
      <w:r w:rsidR="008B37B6">
        <w:t>Void</w:t>
      </w:r>
      <w:bookmarkEnd w:id="554"/>
    </w:p>
    <w:p w14:paraId="4BA4A97B" w14:textId="514E6B8E" w:rsidR="00171381" w:rsidRPr="00AB5FED" w:rsidRDefault="00171381" w:rsidP="00171381">
      <w:pPr>
        <w:pStyle w:val="Heading5"/>
      </w:pPr>
      <w:bookmarkStart w:id="555" w:name="_Toc218422054"/>
      <w:r>
        <w:t>10.6.2.2.43</w:t>
      </w:r>
      <w:r w:rsidRPr="00AB5FED">
        <w:tab/>
      </w:r>
      <w:r w:rsidR="008B37B6">
        <w:t>Void</w:t>
      </w:r>
      <w:bookmarkEnd w:id="555"/>
    </w:p>
    <w:p w14:paraId="45CB2291" w14:textId="5A847F24" w:rsidR="00171381" w:rsidRPr="00AB5FED" w:rsidRDefault="00171381" w:rsidP="00171381">
      <w:pPr>
        <w:pStyle w:val="Heading5"/>
      </w:pPr>
      <w:bookmarkStart w:id="556" w:name="_Toc218422055"/>
      <w:r>
        <w:t>10.6.2.2.44</w:t>
      </w:r>
      <w:r w:rsidRPr="00AB5FED">
        <w:tab/>
      </w:r>
      <w:r w:rsidR="008B37B6">
        <w:t>Void</w:t>
      </w:r>
      <w:bookmarkEnd w:id="556"/>
    </w:p>
    <w:p w14:paraId="2E0E1965" w14:textId="40999330" w:rsidR="00171381" w:rsidRPr="00AB5FED" w:rsidRDefault="00171381" w:rsidP="00171381">
      <w:pPr>
        <w:pStyle w:val="Heading5"/>
      </w:pPr>
      <w:bookmarkStart w:id="557" w:name="_Toc218422056"/>
      <w:r>
        <w:t>10.6.2.2.45</w:t>
      </w:r>
      <w:r w:rsidRPr="00AB5FED">
        <w:tab/>
      </w:r>
      <w:r w:rsidR="008B37B6">
        <w:t>Void</w:t>
      </w:r>
      <w:bookmarkEnd w:id="557"/>
    </w:p>
    <w:p w14:paraId="39A501A8" w14:textId="0A115C51" w:rsidR="00171381" w:rsidRPr="00AB5FED" w:rsidRDefault="00171381" w:rsidP="00171381">
      <w:pPr>
        <w:pStyle w:val="Heading5"/>
      </w:pPr>
      <w:bookmarkStart w:id="558" w:name="_Toc218422057"/>
      <w:r>
        <w:t>10.6.2.2.46</w:t>
      </w:r>
      <w:r w:rsidRPr="00AB5FED">
        <w:tab/>
      </w:r>
      <w:r w:rsidR="008B37B6">
        <w:t>Void</w:t>
      </w:r>
      <w:bookmarkEnd w:id="558"/>
    </w:p>
    <w:p w14:paraId="17433AF3" w14:textId="0F47AECA" w:rsidR="00171381" w:rsidRPr="00AB5FED" w:rsidRDefault="00171381" w:rsidP="00171381">
      <w:pPr>
        <w:pStyle w:val="Heading5"/>
      </w:pPr>
      <w:bookmarkStart w:id="559" w:name="_Toc218422058"/>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218422059"/>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218422060"/>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218422061"/>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218422062"/>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218422063"/>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218422064"/>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218422065"/>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95pt;height:349pt" o:ole="">
            <v:imagedata r:id="rId25" o:title=""/>
          </v:shape>
          <o:OLEObject Type="Embed" ProgID="Visio.Drawing.11" ShapeID="_x0000_i1034" DrawAspect="Content" ObjectID="_1829035148"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5pt;height:389.9pt" o:ole="">
            <v:imagedata r:id="rId27" o:title=""/>
          </v:shape>
          <o:OLEObject Type="Embed" ProgID="Visio.Drawing.11" ShapeID="_x0000_i1035" DrawAspect="Content" ObjectID="_1829035149"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5pt;height:259.65pt" o:ole="">
            <v:imagedata r:id="rId29" o:title=""/>
          </v:shape>
          <o:OLEObject Type="Embed" ProgID="Visio.Drawing.11" ShapeID="_x0000_i1036" DrawAspect="Content" ObjectID="_1829035150"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45pt;height:245.5pt" o:ole="">
            <v:imagedata r:id="rId31" o:title=""/>
          </v:shape>
          <o:OLEObject Type="Embed" ProgID="Visio.Drawing.11" ShapeID="_x0000_i1037" DrawAspect="Content" ObjectID="_1829035151"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218422066"/>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3pt;height:291.95pt" o:ole="">
            <v:imagedata r:id="rId33" o:title=""/>
          </v:shape>
          <o:OLEObject Type="Embed" ProgID="Visio.Drawing.11" ShapeID="_x0000_i1038" DrawAspect="Content" ObjectID="_1829035152"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5pt;height:389.9pt" o:ole="">
            <v:imagedata r:id="rId35" o:title=""/>
          </v:shape>
          <o:OLEObject Type="Embed" ProgID="Visio.Drawing.11" ShapeID="_x0000_i1039" DrawAspect="Content" ObjectID="_1829035153"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7pt;height:293.5pt" o:ole="">
            <v:imagedata r:id="rId37" o:title=""/>
          </v:shape>
          <o:OLEObject Type="Embed" ProgID="Visio.Drawing.11" ShapeID="_x0000_i1040" DrawAspect="Content" ObjectID="_1829035154"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pt;height:252.6pt" o:ole="">
            <v:imagedata r:id="rId39" o:title=""/>
          </v:shape>
          <o:OLEObject Type="Embed" ProgID="Visio.Drawing.11" ShapeID="_x0000_i1041" DrawAspect="Content" ObjectID="_1829035155"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218422067"/>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5pt;height:301.4pt" o:ole="">
            <v:imagedata r:id="rId41" o:title=""/>
          </v:shape>
          <o:OLEObject Type="Embed" ProgID="Visio.Drawing.11" ShapeID="_x0000_i1042" DrawAspect="Content" ObjectID="_1829035156"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218422068"/>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1pt;height:233.3pt" o:ole="">
            <v:imagedata r:id="rId43" o:title=""/>
          </v:shape>
          <o:OLEObject Type="Embed" ProgID="Visio.Drawing.15" ShapeID="_x0000_i1043" DrawAspect="Content" ObjectID="_1829035157"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218422069"/>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218422070"/>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218422071"/>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3pt;height:265.55pt" o:ole="">
            <v:imagedata r:id="rId45" o:title=""/>
          </v:shape>
          <o:OLEObject Type="Embed" ProgID="Visio.Drawing.11" ShapeID="_x0000_i1044" DrawAspect="Content" ObjectID="_1829035158"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1pt;height:276.2pt" o:ole="">
            <v:imagedata r:id="rId47" o:title=""/>
          </v:shape>
          <o:OLEObject Type="Embed" ProgID="Visio.Drawing.11" ShapeID="_x0000_i1045" DrawAspect="Content" ObjectID="_1829035159"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218422072"/>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9pt;height:284.05pt" o:ole="">
            <v:imagedata r:id="rId49" o:title=""/>
          </v:shape>
          <o:OLEObject Type="Embed" ProgID="Visio.Drawing.11" ShapeID="_x0000_i1046" DrawAspect="Content" ObjectID="_1829035160"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218422073"/>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65pt;height:315.55pt" o:ole="">
            <v:imagedata r:id="rId51" o:title=""/>
          </v:shape>
          <o:OLEObject Type="Embed" ProgID="Visio.Drawing.11" ShapeID="_x0000_i1047" DrawAspect="Content" ObjectID="_1829035161"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218422074"/>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218422075"/>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35pt;height:229.4pt" o:ole="">
            <v:imagedata r:id="rId53" o:title=""/>
          </v:shape>
          <o:OLEObject Type="Embed" ProgID="Visio.Drawing.11" ShapeID="_x0000_i1048" DrawAspect="Content" ObjectID="_1829035162"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218422076"/>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15pt;height:247.5pt" o:ole="">
            <v:imagedata r:id="rId55" o:title=""/>
          </v:shape>
          <o:OLEObject Type="Embed" ProgID="Visio.Drawing.11" ShapeID="_x0000_i1049" DrawAspect="Content" ObjectID="_1829035163"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218422077"/>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45pt;height:304.15pt" o:ole="">
            <v:imagedata r:id="rId57" o:title=""/>
          </v:shape>
          <o:OLEObject Type="Embed" ProgID="Visio.Drawing.11" ShapeID="_x0000_i1050" DrawAspect="Content" ObjectID="_1829035164"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218422078"/>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25pt;height:276.6pt" o:ole="">
            <v:imagedata r:id="rId59" o:title=""/>
          </v:shape>
          <o:OLEObject Type="Embed" ProgID="Visio.Drawing.11" ShapeID="_x0000_i1051" DrawAspect="Content" ObjectID="_1829035165"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218422079"/>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218422080"/>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218422081"/>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5pt;height:181.75pt" o:ole="">
            <v:imagedata r:id="rId61" o:title=""/>
          </v:shape>
          <o:OLEObject Type="Embed" ProgID="Visio.Drawing.11" ShapeID="_x0000_i1052" DrawAspect="Content" ObjectID="_1829035166"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218422082"/>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75pt;height:431.6pt" o:ole="">
            <v:imagedata r:id="rId63" o:title=""/>
          </v:shape>
          <o:OLEObject Type="Embed" ProgID="Visio.Drawing.15" ShapeID="_x0000_i1053" DrawAspect="Content" ObjectID="_1829035167"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218422083"/>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B510F7" w:rsidP="00171381">
      <w:pPr>
        <w:pStyle w:val="TH"/>
      </w:pPr>
      <w:r>
        <w:lastRenderedPageBreak/>
        <w:pict w14:anchorId="7EB60E76">
          <v:shape id="_x0000_i1054" type="#_x0000_t75" style="width:378.1pt;height:273.0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218422084"/>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75pt;height:240pt" o:ole="">
            <v:imagedata r:id="rId66" o:title=""/>
          </v:shape>
          <o:OLEObject Type="Embed" ProgID="Visio.Drawing.15" ShapeID="_x0000_i1055" DrawAspect="Content" ObjectID="_1829035168"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218422085"/>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75pt;height:307.65pt" o:ole="">
            <v:imagedata r:id="rId68" o:title=""/>
          </v:shape>
          <o:OLEObject Type="Embed" ProgID="Visio.Drawing.15" ShapeID="_x0000_i1056" DrawAspect="Content" ObjectID="_1829035169"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218422086"/>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218422087"/>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5.1pt;height:302.95pt" o:ole="">
            <v:imagedata r:id="rId70" o:title=""/>
          </v:shape>
          <o:OLEObject Type="Embed" ProgID="Visio.Drawing.11" ShapeID="_x0000_i1057" DrawAspect="Content" ObjectID="_1829035170"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218422088"/>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218422089"/>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218422090"/>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6pt" o:ole="">
            <v:imagedata r:id="rId72" o:title=""/>
          </v:shape>
          <o:OLEObject Type="Embed" ProgID="Visio.Drawing.11" ShapeID="_x0000_i1058" DrawAspect="Content" ObjectID="_1829035171"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218422091"/>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05pt;height:379.65pt" o:ole="">
            <v:imagedata r:id="rId74" o:title=""/>
          </v:shape>
          <o:OLEObject Type="Embed" ProgID="Visio.Drawing.11" ShapeID="_x0000_i1059" DrawAspect="Content" ObjectID="_1829035172"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218422092"/>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6.9pt;height:457.2pt" o:ole="">
            <v:imagedata r:id="rId76" o:title=""/>
          </v:shape>
          <o:OLEObject Type="Embed" ProgID="Visio.Drawing.11" ShapeID="_x0000_i1060" DrawAspect="Content" ObjectID="_1829035173"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218422093"/>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218422094"/>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5.55pt;height:396.6pt" o:ole="">
            <v:imagedata r:id="rId78" o:title=""/>
          </v:shape>
          <o:OLEObject Type="Embed" ProgID="Visio.Drawing.11" ShapeID="_x0000_i1061" DrawAspect="Content" ObjectID="_1829035174"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218422095"/>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9pt;height:345.05pt" o:ole="">
            <v:imagedata r:id="rId80" o:title=""/>
          </v:shape>
          <o:OLEObject Type="Embed" ProgID="Visio.Drawing.11" ShapeID="_x0000_i1062" DrawAspect="Content" ObjectID="_1829035175"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218422096"/>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6pt;height:381.65pt" o:ole="">
            <v:imagedata r:id="rId82" o:title=""/>
          </v:shape>
          <o:OLEObject Type="Embed" ProgID="Visio.Drawing.11" ShapeID="_x0000_i1063" DrawAspect="Content" ObjectID="_1829035176"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218422097"/>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218422098"/>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65pt;height:266.75pt" o:ole="">
            <v:imagedata r:id="rId84" o:title=""/>
          </v:shape>
          <o:OLEObject Type="Embed" ProgID="Visio.Drawing.15" ShapeID="_x0000_i1064" DrawAspect="Content" ObjectID="_1829035177"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218422099"/>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15pt;height:219.95pt" o:ole="">
            <v:imagedata r:id="rId86" o:title=""/>
          </v:shape>
          <o:OLEObject Type="Embed" ProgID="Visio.Drawing.11" ShapeID="_x0000_i1065" DrawAspect="Content" ObjectID="_1829035178"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218422100"/>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218422101"/>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218422102"/>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218422103"/>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218422104"/>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218422105"/>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218422106"/>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218422107"/>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218422108"/>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218422109"/>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218422110"/>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218422111"/>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218422112"/>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218422113"/>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218422114"/>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218422115"/>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6pt;height:323pt" o:ole="">
            <v:imagedata r:id="rId88" o:title=""/>
          </v:shape>
          <o:OLEObject Type="Embed" ProgID="Visio.Drawing.11" ShapeID="_x0000_i1066" DrawAspect="Content" ObjectID="_1829035179"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218422116"/>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6pt;height:280.15pt" o:ole="">
            <v:imagedata r:id="rId90" o:title=""/>
          </v:shape>
          <o:OLEObject Type="Embed" ProgID="Visio.Drawing.11" ShapeID="_x0000_i1067" DrawAspect="Content" ObjectID="_1829035180"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218422117"/>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218422118"/>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218422119"/>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9.4pt;height:211.3pt" o:ole="">
            <v:imagedata r:id="rId92" o:title=""/>
          </v:shape>
          <o:OLEObject Type="Embed" ProgID="Visio.Drawing.11" ShapeID="_x0000_i1068" DrawAspect="Content" ObjectID="_1829035181"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218422120"/>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218422121"/>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218422122"/>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218422123"/>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5pt;height:244.35pt" o:ole="">
            <v:imagedata r:id="rId94" o:title=""/>
          </v:shape>
          <o:OLEObject Type="Embed" ProgID="Visio.Drawing.11" ShapeID="_x0000_i1069" DrawAspect="Content" ObjectID="_1829035182"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218422124"/>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218422125"/>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218422126"/>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218422127"/>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218422128"/>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218422129"/>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218422130"/>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218422131"/>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218422132"/>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218422133"/>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218422134"/>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218422135"/>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218422136"/>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218422137"/>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218422138"/>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218422139"/>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218422140"/>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218422141"/>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15pt;height:250.6pt" o:ole="">
            <v:imagedata r:id="rId96" o:title=""/>
          </v:shape>
          <o:OLEObject Type="Embed" ProgID="Visio.Drawing.11" ShapeID="_x0000_i1070" DrawAspect="Content" ObjectID="_1829035183"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218422142"/>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9.25pt;height:371.8pt" o:ole="">
            <v:imagedata r:id="rId98" o:title=""/>
          </v:shape>
          <o:OLEObject Type="Embed" ProgID="Visio.Drawing.11" ShapeID="_x0000_i1071" DrawAspect="Content" ObjectID="_1829035184"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218422143"/>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85pt;height:374.15pt" o:ole="">
            <v:imagedata r:id="rId100" o:title=""/>
          </v:shape>
          <o:OLEObject Type="Embed" ProgID="Visio.Drawing.11" ShapeID="_x0000_i1072" DrawAspect="Content" ObjectID="_1829035185"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218422144"/>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9.25pt;height:332.05pt" o:ole="">
            <v:imagedata r:id="rId102" o:title=""/>
          </v:shape>
          <o:OLEObject Type="Embed" ProgID="Visio.Drawing.11" ShapeID="_x0000_i1073" DrawAspect="Content" ObjectID="_1829035186"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218422145"/>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218422146"/>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5pt;height:217.2pt" o:ole="">
            <v:imagedata r:id="rId104" o:title=""/>
          </v:shape>
          <o:OLEObject Type="Embed" ProgID="Visio.Drawing.11" ShapeID="_x0000_i1074" DrawAspect="Content" ObjectID="_1829035187"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218422147"/>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218422148"/>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218422149"/>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218422150"/>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218422151"/>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218422152"/>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218422153"/>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218422154"/>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218422155"/>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218422156"/>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218422157"/>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218422158"/>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218422159"/>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218422160"/>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218422161"/>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218422162"/>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218422163"/>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r w:rsidR="00460C16" w:rsidRPr="00AB5FED" w14:paraId="113F6DB6" w14:textId="77777777" w:rsidTr="00643972">
        <w:trPr>
          <w:jc w:val="center"/>
        </w:trPr>
        <w:tc>
          <w:tcPr>
            <w:tcW w:w="2405" w:type="dxa"/>
            <w:tcMar>
              <w:top w:w="0" w:type="dxa"/>
              <w:left w:w="108" w:type="dxa"/>
              <w:bottom w:w="0" w:type="dxa"/>
              <w:right w:w="108" w:type="dxa"/>
            </w:tcMar>
          </w:tcPr>
          <w:p w14:paraId="7EC80B08" w14:textId="17C005F3" w:rsidR="00460C16" w:rsidRPr="00AB5FED" w:rsidRDefault="00460C16" w:rsidP="00460C16">
            <w:pPr>
              <w:pStyle w:val="TAL"/>
              <w:rPr>
                <w:lang w:eastAsia="zh-CN"/>
              </w:rPr>
            </w:pPr>
            <w:r w:rsidRPr="001F59B4">
              <w:t>Location information</w:t>
            </w:r>
          </w:p>
        </w:tc>
        <w:tc>
          <w:tcPr>
            <w:tcW w:w="1097" w:type="dxa"/>
            <w:tcMar>
              <w:top w:w="0" w:type="dxa"/>
              <w:left w:w="108" w:type="dxa"/>
              <w:bottom w:w="0" w:type="dxa"/>
              <w:right w:w="108" w:type="dxa"/>
            </w:tcMar>
          </w:tcPr>
          <w:p w14:paraId="5B5C2D3D" w14:textId="3CB0E6BC" w:rsidR="00460C16" w:rsidRPr="00AB5FED" w:rsidRDefault="00460C16" w:rsidP="00460C16">
            <w:pPr>
              <w:pStyle w:val="TAL"/>
            </w:pPr>
            <w:r w:rsidRPr="001F59B4">
              <w:t>O</w:t>
            </w:r>
          </w:p>
        </w:tc>
        <w:tc>
          <w:tcPr>
            <w:tcW w:w="2700" w:type="dxa"/>
            <w:tcMar>
              <w:top w:w="0" w:type="dxa"/>
              <w:left w:w="108" w:type="dxa"/>
              <w:bottom w:w="0" w:type="dxa"/>
              <w:right w:w="108" w:type="dxa"/>
            </w:tcMar>
          </w:tcPr>
          <w:p w14:paraId="7A405666" w14:textId="6990A19F" w:rsidR="00460C16" w:rsidRPr="00AB5FED" w:rsidRDefault="00460C16" w:rsidP="00460C16">
            <w:pPr>
              <w:pStyle w:val="TAL"/>
            </w:pPr>
            <w:r w:rsidRPr="001F59B4">
              <w:t>Location of the calling party</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218422164"/>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218422165"/>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218422166"/>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218422167"/>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218422168"/>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218422169"/>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218422170"/>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218422171"/>
      <w:r w:rsidRPr="00AB5FED">
        <w:t>10.7.2.2</w:t>
      </w:r>
      <w:r w:rsidRPr="00AB5FED">
        <w:tab/>
        <w:t>Private call within one MCPTT system</w:t>
      </w:r>
      <w:bookmarkEnd w:id="869"/>
      <w:bookmarkEnd w:id="870"/>
      <w:bookmarkEnd w:id="907"/>
      <w:bookmarkEnd w:id="908"/>
      <w:bookmarkEnd w:id="909"/>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218422172"/>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lastRenderedPageBreak/>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8pt;height:311.6pt" o:ole="">
            <v:imagedata r:id="rId106" o:title=""/>
          </v:shape>
          <o:OLEObject Type="Embed" ProgID="Visio.Drawing.11" ShapeID="_x0000_i1075" DrawAspect="Content" ObjectID="_1829035188"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lastRenderedPageBreak/>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218422173"/>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218422174"/>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218422175"/>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lastRenderedPageBreak/>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7pt;height:390.3pt" o:ole="">
            <v:imagedata r:id="rId108" o:title="" cropbottom="5868f"/>
          </v:shape>
          <o:OLEObject Type="Embed" ProgID="Visio.Drawing.11" ShapeID="_x0000_i1076" DrawAspect="Content" ObjectID="_1829035189"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lastRenderedPageBreak/>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218422176"/>
      <w:r w:rsidRPr="00AB5FED">
        <w:lastRenderedPageBreak/>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218422177"/>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4.95pt;height:277.75pt" o:ole="">
            <v:imagedata r:id="rId110" o:title=""/>
          </v:shape>
          <o:OLEObject Type="Embed" ProgID="Visio.Drawing.11" ShapeID="_x0000_i1077" DrawAspect="Content" ObjectID="_1829035190"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218422178"/>
      <w:r w:rsidRPr="00AB5FED">
        <w:rPr>
          <w:lang w:val="en-US"/>
        </w:rPr>
        <w:lastRenderedPageBreak/>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0.8pt;height:247.1pt" o:ole="">
            <v:imagedata r:id="rId112" o:title=""/>
          </v:shape>
          <o:OLEObject Type="Embed" ProgID="Visio.Drawing.11" ShapeID="_x0000_i1078" DrawAspect="Content" ObjectID="_1829035191"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218422179"/>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218422180"/>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lastRenderedPageBreak/>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7pt;height:367.85pt" o:ole="">
            <v:imagedata r:id="rId114" o:title=""/>
          </v:shape>
          <o:OLEObject Type="Embed" ProgID="Visio.Drawing.11" ShapeID="_x0000_i1079" DrawAspect="Content" ObjectID="_1829035192"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lastRenderedPageBreak/>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218422181"/>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7pt;height:367.85pt" o:ole="">
            <v:imagedata r:id="rId116" o:title=""/>
          </v:shape>
          <o:OLEObject Type="Embed" ProgID="Visio.Drawing.11" ShapeID="_x0000_i1080" DrawAspect="Content" ObjectID="_1829035193"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218422182"/>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428365119"/>
      <w:bookmarkStart w:id="987" w:name="_Toc218422183"/>
      <w:r w:rsidRPr="00AB5FED">
        <w:rPr>
          <w:lang w:val="nl-NL"/>
        </w:rPr>
        <w:t>10.7.2.4</w:t>
      </w:r>
      <w:r w:rsidRPr="00AB5FED">
        <w:rPr>
          <w:lang w:val="nl-NL"/>
        </w:rPr>
        <w:tab/>
        <w:t>MCPTT emergency private call</w:t>
      </w:r>
      <w:bookmarkEnd w:id="983"/>
      <w:bookmarkEnd w:id="984"/>
      <w:bookmarkEnd w:id="985"/>
      <w:bookmarkEnd w:id="987"/>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218422184"/>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7pt;height:306.9pt" o:ole="">
            <v:imagedata r:id="rId118" o:title=""/>
          </v:shape>
          <o:OLEObject Type="Embed" ProgID="Visio.Drawing.11" ShapeID="_x0000_i1081" DrawAspect="Content" ObjectID="_1829035194"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218422185"/>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45pt;height:309.25pt" o:ole="">
            <v:imagedata r:id="rId120" o:title=""/>
          </v:shape>
          <o:OLEObject Type="Embed" ProgID="Visio.Drawing.11" ShapeID="_x0000_i1082" DrawAspect="Content" ObjectID="_1829035195"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177998338"/>
      <w:bookmarkStart w:id="998" w:name="_Toc433209808"/>
      <w:bookmarkStart w:id="999" w:name="_Toc460616126"/>
      <w:bookmarkStart w:id="1000" w:name="_Toc460616987"/>
      <w:bookmarkStart w:id="1001" w:name="_Toc218422186"/>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997"/>
      <w:r>
        <w:t>remote trigger procedure</w:t>
      </w:r>
      <w:bookmarkEnd w:id="1001"/>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083" type="#_x0000_t75" style="width:410.75pt;height:313.95pt" o:ole="">
            <v:imagedata r:id="rId122" o:title=""/>
          </v:shape>
          <o:OLEObject Type="Embed" ProgID="Visio.Drawing.15" ShapeID="_x0000_i1083" DrawAspect="Content" ObjectID="_1829035196"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218422187"/>
      <w:r w:rsidRPr="00AB5FED">
        <w:t>10.7.3</w:t>
      </w:r>
      <w:r w:rsidRPr="00AB5FED">
        <w:tab/>
        <w:t>Private call in off-network</w:t>
      </w:r>
      <w:bookmarkEnd w:id="982"/>
      <w:bookmarkEnd w:id="986"/>
      <w:bookmarkEnd w:id="998"/>
      <w:bookmarkEnd w:id="999"/>
      <w:bookmarkEnd w:id="1000"/>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218422188"/>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433209810"/>
      <w:bookmarkStart w:id="1010" w:name="_Toc218422189"/>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10"/>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218422190"/>
      <w:r w:rsidRPr="00AB5FED">
        <w:rPr>
          <w:rFonts w:hint="eastAsia"/>
          <w:lang w:eastAsia="zh-CN"/>
        </w:rPr>
        <w:lastRenderedPageBreak/>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218422191"/>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218422192"/>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218422193"/>
      <w:r w:rsidRPr="00AB5FED">
        <w:t>10.7.3.2</w:t>
      </w:r>
      <w:r w:rsidRPr="00AB5FED">
        <w:tab/>
      </w:r>
      <w:r w:rsidRPr="00AB5FED">
        <w:rPr>
          <w:lang w:eastAsia="zh-CN"/>
        </w:rPr>
        <w:t>Use of ProSe capability for private call</w:t>
      </w:r>
      <w:bookmarkEnd w:id="1009"/>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lastRenderedPageBreak/>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218422194"/>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4" type="#_x0000_t75" style="width:341.5pt;height:267.15pt" o:ole="">
            <v:imagedata r:id="rId124" o:title=""/>
          </v:shape>
          <o:OLEObject Type="Embed" ProgID="Visio.Drawing.11" ShapeID="_x0000_i1084" DrawAspect="Content" ObjectID="_1829035197"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218422195"/>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lastRenderedPageBreak/>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5" type="#_x0000_t75" style="width:365.1pt;height:348.2pt" o:ole="">
            <v:imagedata r:id="rId126" o:title=""/>
          </v:shape>
          <o:OLEObject Type="Embed" ProgID="Visio.Drawing.11" ShapeID="_x0000_i1085" DrawAspect="Content" ObjectID="_1829035198"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lastRenderedPageBreak/>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218422196"/>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6" type="#_x0000_t75" style="width:330.5pt;height:259.65pt" o:ole="">
            <v:imagedata r:id="rId128" o:title=""/>
          </v:shape>
          <o:OLEObject Type="Embed" ProgID="Visio.Drawing.11" ShapeID="_x0000_i1086" DrawAspect="Content" ObjectID="_1829035199"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424654548"/>
      <w:bookmarkStart w:id="1039" w:name="_Toc428365125"/>
      <w:bookmarkStart w:id="1040" w:name="_Toc433209814"/>
      <w:bookmarkStart w:id="1041" w:name="_Toc218422197"/>
      <w:r w:rsidRPr="00AB5FED">
        <w:rPr>
          <w:lang w:val="nl-NL"/>
        </w:rPr>
        <w:t>10.7.3.6</w:t>
      </w:r>
      <w:r w:rsidRPr="00AB5FED">
        <w:rPr>
          <w:lang w:val="nl-NL"/>
        </w:rPr>
        <w:tab/>
        <w:t>MCPTT emergency private call</w:t>
      </w:r>
      <w:bookmarkEnd w:id="1036"/>
      <w:bookmarkEnd w:id="1037"/>
      <w:bookmarkEnd w:id="1041"/>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lastRenderedPageBreak/>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218422198"/>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218422199"/>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218422200"/>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218422201"/>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218422202"/>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lastRenderedPageBreak/>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218422203"/>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218422204"/>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7" type="#_x0000_t75" style="width:373.75pt;height:277.75pt" o:ole="">
            <v:imagedata r:id="rId130" o:title=""/>
          </v:shape>
          <o:OLEObject Type="Embed" ProgID="Visio.Drawing.15" ShapeID="_x0000_i1087" DrawAspect="Content" ObjectID="_1829035200"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218422205"/>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8" type="#_x0000_t75" style="width:371.8pt;height:277.75pt" o:ole="">
            <v:imagedata r:id="rId132" o:title=""/>
          </v:shape>
          <o:OLEObject Type="Embed" ProgID="Visio.Drawing.15" ShapeID="_x0000_i1088" DrawAspect="Content" ObjectID="_1829035201"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218422206"/>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9" type="#_x0000_t75" style="width:352.5pt;height:161.7pt" o:ole="">
            <v:imagedata r:id="rId134" o:title=""/>
          </v:shape>
          <o:OLEObject Type="Embed" ProgID="Visio.Drawing.15" ShapeID="_x0000_i1089" DrawAspect="Content" ObjectID="_1829035202"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218422207"/>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218422208"/>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218422209"/>
      <w:r>
        <w:t>10.7.5.1.1</w:t>
      </w:r>
      <w:r>
        <w:tab/>
        <w:t>Void</w:t>
      </w:r>
      <w:bookmarkEnd w:id="1054"/>
    </w:p>
    <w:p w14:paraId="0B4E646C" w14:textId="361D1EB0" w:rsidR="00171381" w:rsidRDefault="00171381" w:rsidP="00171381">
      <w:pPr>
        <w:pStyle w:val="Heading5"/>
      </w:pPr>
      <w:bookmarkStart w:id="1055" w:name="_Toc218422210"/>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lastRenderedPageBreak/>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218422211"/>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218422212"/>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218422213"/>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218422214"/>
      <w:r>
        <w:lastRenderedPageBreak/>
        <w:t>10.7.5.2</w:t>
      </w:r>
      <w:r>
        <w:tab/>
        <w:t>Procedures</w:t>
      </w:r>
      <w:bookmarkEnd w:id="1061"/>
    </w:p>
    <w:p w14:paraId="1A9E4F06" w14:textId="77777777" w:rsidR="00171381" w:rsidRDefault="00171381" w:rsidP="00171381">
      <w:pPr>
        <w:pStyle w:val="Heading5"/>
      </w:pPr>
      <w:bookmarkStart w:id="1062" w:name="_Toc218422215"/>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218422216"/>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0" type="#_x0000_t75" style="width:456.8pt;height:546.1pt" o:ole="">
            <v:imagedata r:id="rId136" o:title=""/>
          </v:shape>
          <o:OLEObject Type="Embed" ProgID="Visio.Drawing.11" ShapeID="_x0000_i1090" DrawAspect="Content" ObjectID="_1829035203"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218422217"/>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1" type="#_x0000_t75" style="width:432.4pt;height:687.75pt" o:ole="">
            <v:imagedata r:id="rId138" o:title=""/>
          </v:shape>
          <o:OLEObject Type="Embed" ProgID="Visio.Drawing.11" ShapeID="_x0000_i1091" DrawAspect="Content" ObjectID="_1829035204"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218422218"/>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2" type="#_x0000_t75" style="width:398.95pt;height:681.85pt" o:ole="">
            <v:imagedata r:id="rId140" o:title=""/>
          </v:shape>
          <o:OLEObject Type="Embed" ProgID="Visio.Drawing.11" ShapeID="_x0000_i1092" DrawAspect="Content" ObjectID="_1829035205"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218422219"/>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218422220"/>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3" type="#_x0000_t75" style="width:433.55pt;height:343.5pt" o:ole="">
            <v:imagedata r:id="rId142" o:title=""/>
          </v:shape>
          <o:OLEObject Type="Embed" ProgID="Visio.Drawing.11" ShapeID="_x0000_i1093" DrawAspect="Content" ObjectID="_1829035206"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218422221"/>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4" type="#_x0000_t75" style="width:409.2pt;height:362.75pt" o:ole="">
            <v:imagedata r:id="rId144" o:title=""/>
          </v:shape>
          <o:OLEObject Type="Embed" ProgID="Visio.Drawing.11" ShapeID="_x0000_i1094" DrawAspect="Content" ObjectID="_1829035207"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218422222"/>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218422223"/>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Hlk8309764"/>
      <w:bookmarkStart w:id="1077" w:name="_Toc218422224"/>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7"/>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6"/>
    </w:tbl>
    <w:p w14:paraId="2CD00B5B" w14:textId="77777777" w:rsidR="00171381" w:rsidRDefault="00171381" w:rsidP="00171381"/>
    <w:p w14:paraId="4450686B" w14:textId="3E60E8E2" w:rsidR="00171381" w:rsidRDefault="00171381" w:rsidP="00171381">
      <w:pPr>
        <w:pStyle w:val="Heading5"/>
      </w:pPr>
      <w:bookmarkStart w:id="1078" w:name="_Toc218422225"/>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218422226"/>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218422227"/>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218422228"/>
      <w:r>
        <w:t>10.7.6.2</w:t>
      </w:r>
      <w:r w:rsidRPr="00AB5FED">
        <w:tab/>
      </w:r>
      <w:r>
        <w:rPr>
          <w:noProof/>
          <w:lang w:val="en-US"/>
        </w:rPr>
        <w:t>Procedures</w:t>
      </w:r>
      <w:bookmarkEnd w:id="1083"/>
    </w:p>
    <w:p w14:paraId="79C2F865" w14:textId="43581BE8" w:rsidR="00171381" w:rsidRDefault="00171381" w:rsidP="00171381">
      <w:pPr>
        <w:pStyle w:val="Heading5"/>
      </w:pPr>
      <w:bookmarkStart w:id="1084" w:name="_Toc218422229"/>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5" type="#_x0000_t75" style="width:373.75pt;height:456.4pt" o:ole="">
            <v:imagedata r:id="rId146" o:title=""/>
          </v:shape>
          <o:OLEObject Type="Embed" ProgID="Visio.Drawing.11" ShapeID="_x0000_i1095" DrawAspect="Content" ObjectID="_1829035208"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218422230"/>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3F9A532A" w14:textId="7BD0E040" w:rsidR="00171381" w:rsidRPr="00031B32" w:rsidRDefault="00896D70" w:rsidP="00171381">
      <w:pPr>
        <w:pStyle w:val="B1"/>
        <w:rPr>
          <w:lang w:val="en-US"/>
        </w:rPr>
      </w:pPr>
      <w:r>
        <w:rPr>
          <w:lang w:val="en-US"/>
        </w:rPr>
        <w:t>5</w:t>
      </w:r>
      <w:r w:rsidR="00171381">
        <w:rPr>
          <w:lang w:val="en-US"/>
        </w:rPr>
        <w:t>.</w:t>
      </w:r>
      <w:r w:rsidR="00171381">
        <w:rPr>
          <w:lang w:val="en-US"/>
        </w:rPr>
        <w:tab/>
      </w:r>
      <w:bookmarkStart w:id="1090" w:name="_Hlk30051264"/>
      <w:r w:rsidR="00171381" w:rsidRPr="00177C1A">
        <w:rPr>
          <w:lang w:val="en-US"/>
        </w:rPr>
        <w:t>MCPTT client 1 has the necessary security information to initiate a private call with MCPTT client 2 and MCPTT client 3</w:t>
      </w:r>
      <w:r w:rsidR="00171381">
        <w:rPr>
          <w:lang w:val="en-US"/>
        </w:rPr>
        <w:t xml:space="preserve">, and </w:t>
      </w:r>
      <w:r w:rsidR="00171381" w:rsidRPr="00177C1A">
        <w:rPr>
          <w:lang w:val="en-US"/>
        </w:rPr>
        <w:t xml:space="preserve">MCPTT client </w:t>
      </w:r>
      <w:r w:rsidR="00171381">
        <w:rPr>
          <w:lang w:val="en-US"/>
        </w:rPr>
        <w:t>2</w:t>
      </w:r>
      <w:r w:rsidR="00171381"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096" type="#_x0000_t75" style="width:367.1pt;height:499.65pt" o:ole="">
            <v:imagedata r:id="rId148" o:title=""/>
          </v:shape>
          <o:OLEObject Type="Embed" ProgID="Visio.Drawing.11" ShapeID="_x0000_i1096" DrawAspect="Content" ObjectID="_1829035209"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460616137"/>
      <w:bookmarkStart w:id="1094" w:name="_Toc460616998"/>
      <w:bookmarkStart w:id="1095" w:name="_Toc218422231"/>
      <w:r w:rsidRPr="00590FA0">
        <w:rPr>
          <w:lang w:val="en-US"/>
        </w:rPr>
        <w:t>10.7.6.2.</w:t>
      </w:r>
      <w:r>
        <w:rPr>
          <w:lang w:val="en-US"/>
        </w:rPr>
        <w:t>3</w:t>
      </w:r>
      <w:r>
        <w:rPr>
          <w:lang w:val="en-US"/>
        </w:rPr>
        <w:tab/>
      </w:r>
      <w:r w:rsidRPr="00590FA0">
        <w:rPr>
          <w:lang w:val="en-US"/>
        </w:rPr>
        <w:t>MCPTT private call announced transfer with target in partner MCPTT system</w:t>
      </w:r>
      <w:bookmarkEnd w:id="1095"/>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05270941" w14:textId="60079605" w:rsidR="000F756C" w:rsidRPr="00031B32" w:rsidRDefault="00896D70"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2</w:t>
      </w:r>
      <w:r w:rsidR="000F756C"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7" type="#_x0000_t75" style="width:474.9pt;height:459.95pt" o:ole="">
            <v:imagedata r:id="rId150" o:title=""/>
          </v:shape>
          <o:OLEObject Type="Embed" ProgID="Visio.Drawing.11" ShapeID="_x0000_i1097" DrawAspect="Content" ObjectID="_1829035210"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218422232"/>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77996A5B" w14:textId="5B05683C" w:rsidR="000F756C" w:rsidRPr="00031B32" w:rsidRDefault="00896D70"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3</w:t>
      </w:r>
      <w:r w:rsidR="000F756C" w:rsidRPr="00177C1A">
        <w:rPr>
          <w:lang w:val="en-US"/>
        </w:rPr>
        <w:t xml:space="preserve"> has the necessary security information to initiate a private call with MCPTT client </w:t>
      </w:r>
      <w:r w:rsidR="000F756C">
        <w:rPr>
          <w:lang w:val="en-US"/>
        </w:rPr>
        <w:t>2</w:t>
      </w:r>
      <w:r w:rsidR="000F756C"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8" type="#_x0000_t75" style="width:466.25pt;height:493.75pt" o:ole="">
            <v:imagedata r:id="rId152" o:title=""/>
          </v:shape>
          <o:OLEObject Type="Embed" ProgID="Visio.Drawing.11" ShapeID="_x0000_i1098" DrawAspect="Content" ObjectID="_1829035211"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3CC36E24" w:rsidR="00171381" w:rsidRPr="00542332" w:rsidRDefault="00171381" w:rsidP="00171381">
      <w:pPr>
        <w:pStyle w:val="Heading2"/>
      </w:pPr>
      <w:bookmarkStart w:id="1101" w:name="_Toc218422233"/>
      <w:r w:rsidRPr="00542332">
        <w:t>10.8</w:t>
      </w:r>
      <w:r w:rsidRPr="00542332">
        <w:tab/>
      </w:r>
      <w:r w:rsidR="00896D70">
        <w:t>Void</w:t>
      </w:r>
      <w:bookmarkEnd w:id="1093"/>
      <w:bookmarkEnd w:id="1094"/>
      <w:bookmarkEnd w:id="1101"/>
    </w:p>
    <w:p w14:paraId="6FE5E150" w14:textId="3065270F"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218422234"/>
      <w:r w:rsidRPr="00542332">
        <w:rPr>
          <w:lang w:eastAsia="x-none"/>
        </w:rPr>
        <w:t>10.8.1</w:t>
      </w:r>
      <w:r w:rsidRPr="00542332">
        <w:rPr>
          <w:lang w:eastAsia="x-none"/>
        </w:rPr>
        <w:tab/>
      </w:r>
      <w:r w:rsidR="00896D70">
        <w:rPr>
          <w:lang w:eastAsia="x-none"/>
        </w:rPr>
        <w:t>Void</w:t>
      </w:r>
      <w:bookmarkEnd w:id="1102"/>
      <w:bookmarkEnd w:id="1103"/>
      <w:bookmarkEnd w:id="1104"/>
      <w:bookmarkEnd w:id="1105"/>
      <w:bookmarkEnd w:id="1106"/>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424654559"/>
      <w:bookmarkStart w:id="1112" w:name="_Toc218422235"/>
      <w:bookmarkEnd w:id="1038"/>
      <w:bookmarkEnd w:id="1039"/>
      <w:bookmarkEnd w:id="1040"/>
      <w:r w:rsidRPr="00AB5FED">
        <w:t>10.9</w:t>
      </w:r>
      <w:r w:rsidRPr="00AB5FED">
        <w:tab/>
        <w:t>Floor control</w:t>
      </w:r>
      <w:bookmarkEnd w:id="1107"/>
      <w:bookmarkEnd w:id="1108"/>
      <w:bookmarkEnd w:id="1109"/>
      <w:bookmarkEnd w:id="1110"/>
      <w:bookmarkEnd w:id="1112"/>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218422236"/>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218422237"/>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433209819"/>
      <w:bookmarkStart w:id="1126" w:name="_Toc428365144"/>
      <w:bookmarkStart w:id="1127" w:name="_Toc218422238"/>
      <w:r w:rsidRPr="00AB5FED">
        <w:t>10.9.1.2</w:t>
      </w:r>
      <w:r w:rsidRPr="00AB5FED">
        <w:tab/>
        <w:t>Information flows for floor control for on-network</w:t>
      </w:r>
      <w:bookmarkEnd w:id="1123"/>
      <w:bookmarkEnd w:id="1124"/>
      <w:bookmarkEnd w:id="1127"/>
    </w:p>
    <w:p w14:paraId="53FE6DAA" w14:textId="77777777" w:rsidR="00171381" w:rsidRPr="00AB5FED" w:rsidRDefault="00171381" w:rsidP="00171381">
      <w:pPr>
        <w:pStyle w:val="Heading5"/>
      </w:pPr>
      <w:bookmarkStart w:id="1128" w:name="_Toc460616143"/>
      <w:bookmarkStart w:id="1129" w:name="_Toc460617004"/>
      <w:bookmarkStart w:id="1130" w:name="_Toc218422239"/>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218422240"/>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218422241"/>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218422242"/>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218422243"/>
      <w:r w:rsidRPr="00AB5FED">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218422244"/>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218422245"/>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218422246"/>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218422247"/>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218422248"/>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218422249"/>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218422250"/>
      <w:r w:rsidRPr="00CB117F">
        <w:lastRenderedPageBreak/>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218422251"/>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218422252"/>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218422253"/>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218422254"/>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218422255"/>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218422256"/>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460616157"/>
      <w:bookmarkStart w:id="1176" w:name="_Toc460617018"/>
      <w:bookmarkStart w:id="1177" w:name="_Toc218422257"/>
      <w:r w:rsidRPr="00AB5FED">
        <w:lastRenderedPageBreak/>
        <w:t>10.9.1.2.</w:t>
      </w:r>
      <w:r>
        <w:t>17</w:t>
      </w:r>
      <w:r w:rsidRPr="00AB5FED">
        <w:tab/>
      </w:r>
      <w:r>
        <w:t>f</w:t>
      </w:r>
      <w:r w:rsidRPr="00AB5FED">
        <w:t>loor revoke</w:t>
      </w:r>
      <w:r>
        <w:t xml:space="preserve"> request</w:t>
      </w:r>
      <w:bookmarkEnd w:id="1174"/>
      <w:bookmarkEnd w:id="1177"/>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218422258"/>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5"/>
      <w:bookmarkEnd w:id="1175"/>
      <w:bookmarkEnd w:id="1176"/>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218422259"/>
      <w:r w:rsidRPr="00AB5FED">
        <w:t>10.9.1.3.1</w:t>
      </w:r>
      <w:r w:rsidRPr="00AB5FED">
        <w:tab/>
        <w:t>Floor request, floor granted and floor taken during an MCPTT session</w:t>
      </w:r>
      <w:bookmarkEnd w:id="1126"/>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9" type="#_x0000_t75" style="width:459.15pt;height:490.25pt" o:ole="">
            <v:imagedata r:id="rId154" o:title=""/>
          </v:shape>
          <o:OLEObject Type="Embed" ProgID="Visio.Drawing.15" ShapeID="_x0000_i1099" DrawAspect="Content" ObjectID="_1829035212"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218422260"/>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0" type="#_x0000_t75" style="width:481.2pt;height:283.65pt" o:ole="">
            <v:imagedata r:id="rId156" o:title=""/>
          </v:shape>
          <o:OLEObject Type="Embed" ProgID="Visio.Drawing.11" ShapeID="_x0000_i1100" DrawAspect="Content" ObjectID="_1829035213"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218422261"/>
      <w:r w:rsidRPr="00AB5FED">
        <w:lastRenderedPageBreak/>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218422262"/>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101" type="#_x0000_t75" style="width:385.95pt;height:401.3pt" o:ole="">
            <v:imagedata r:id="rId158" o:title=""/>
          </v:shape>
          <o:OLEObject Type="Embed" ProgID="Visio.Drawing.11" ShapeID="_x0000_i1101" DrawAspect="Content" ObjectID="_1829035214"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428365146"/>
      <w:bookmarkStart w:id="1201" w:name="_Toc218422263"/>
      <w:r w:rsidRPr="00AB5FED">
        <w:t>10.9.1.3.2.2</w:t>
      </w:r>
      <w:r w:rsidRPr="00AB5FED">
        <w:tab/>
        <w:t>Floor override without using floor revoked during an MCPTT session</w:t>
      </w:r>
      <w:bookmarkEnd w:id="1197"/>
      <w:bookmarkEnd w:id="1198"/>
      <w:bookmarkEnd w:id="1199"/>
      <w:bookmarkEnd w:id="120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2" type="#_x0000_t75" style="width:468.2pt;height:305.3pt" o:ole="">
            <v:imagedata r:id="rId160" o:title=""/>
          </v:shape>
          <o:OLEObject Type="Embed" ProgID="Visio.Drawing.11" ShapeID="_x0000_i1102" DrawAspect="Content" ObjectID="_1829035215"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3" type="#_x0000_t75" style="width:500.45pt;height:424.9pt" o:ole="">
            <v:imagedata r:id="rId162" o:title=""/>
          </v:shape>
          <o:OLEObject Type="Embed" ProgID="Visio.Drawing.11" ShapeID="_x0000_i1103" DrawAspect="Content" ObjectID="_1829035216"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4" type="#_x0000_t75" style="width:500.45pt;height:306.5pt" o:ole="">
            <v:imagedata r:id="rId164" o:title=""/>
          </v:shape>
          <o:OLEObject Type="Embed" ProgID="Visio.Drawing.11" ShapeID="_x0000_i1104" DrawAspect="Content" ObjectID="_1829035217"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218422264"/>
      <w:r w:rsidRPr="00AB5FED">
        <w:t>10.9.1.3.3</w:t>
      </w:r>
      <w:r w:rsidRPr="00AB5FED">
        <w:tab/>
        <w:t>Queue position during an MCPTT session</w:t>
      </w:r>
      <w:bookmarkEnd w:id="1200"/>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5" type="#_x0000_t75" style="width:454.05pt;height:276.2pt" o:ole="">
            <v:imagedata r:id="rId166" o:title=""/>
          </v:shape>
          <o:OLEObject Type="Embed" ProgID="Visio.Drawing.11" ShapeID="_x0000_i1105" DrawAspect="Content" ObjectID="_1829035218"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428365147"/>
      <w:bookmarkStart w:id="1212" w:name="_Toc218422265"/>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2"/>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218422266"/>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6" type="#_x0000_t75" style="width:428.85pt;height:294.3pt" o:ole="">
            <v:imagedata r:id="rId168" o:title=""/>
          </v:shape>
          <o:OLEObject Type="Embed" ProgID="Visio.Drawing.11" ShapeID="_x0000_i1106" DrawAspect="Content" ObjectID="_1829035219"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218422267"/>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7" type="#_x0000_t75" style="width:410.75pt;height:230.95pt" o:ole="">
            <v:imagedata r:id="rId170" o:title=""/>
          </v:shape>
          <o:OLEObject Type="Embed" ProgID="Visio.Drawing.11" ShapeID="_x0000_i1107" DrawAspect="Content" ObjectID="_1829035220"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218422268"/>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108" type="#_x0000_t75" style="width:452.05pt;height:237.25pt" o:ole="">
            <v:imagedata r:id="rId172" o:title=""/>
          </v:shape>
          <o:OLEObject Type="Embed" ProgID="Word.Document.12" ShapeID="_x0000_i1108" DrawAspect="Content" ObjectID="_1829035221"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218422269"/>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109" type="#_x0000_t75" style="width:466.6pt;height:278.95pt" o:ole="">
            <v:imagedata r:id="rId174" o:title=""/>
          </v:shape>
          <o:OLEObject Type="Embed" ProgID="Word.Document.8" ShapeID="_x0000_i1109" DrawAspect="Content" ObjectID="_1829035222"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218422270"/>
      <w:r w:rsidRPr="00AB5FED">
        <w:rPr>
          <w:lang w:val="en-US"/>
        </w:rPr>
        <w:t>10.9.1.4</w:t>
      </w:r>
      <w:r w:rsidRPr="00AB5FED">
        <w:rPr>
          <w:lang w:val="en-US"/>
        </w:rPr>
        <w:tab/>
        <w:t xml:space="preserve">Floor control </w:t>
      </w:r>
      <w:r w:rsidR="0081204F" w:rsidRPr="0081204F">
        <w:rPr>
          <w:lang w:val="en-US"/>
        </w:rPr>
        <w:t>with multiple floor control servers</w:t>
      </w:r>
      <w:bookmarkEnd w:id="1211"/>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218422271"/>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0" type="#_x0000_t75" style="width:464.65pt;height:572.45pt" o:ole="">
            <v:imagedata r:id="rId176" o:title=""/>
          </v:shape>
          <o:OLEObject Type="Embed" ProgID="Visio.Drawing.11" ShapeID="_x0000_i1110" DrawAspect="Content" ObjectID="_1829035223"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428365148"/>
      <w:bookmarkStart w:id="1238" w:name="_Toc218422272"/>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8"/>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1" type="#_x0000_t75" style="width:464.25pt;height:494.55pt" o:ole="">
            <v:imagedata r:id="rId178" o:title=""/>
          </v:shape>
          <o:OLEObject Type="Embed" ProgID="Visio.Drawing.11" ShapeID="_x0000_i1111" DrawAspect="Content" ObjectID="_1829035224"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218422273"/>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2" type="#_x0000_t75" style="width:378.9pt;height:509.5pt" o:ole="">
            <v:imagedata r:id="rId180" o:title=""/>
          </v:shape>
          <o:OLEObject Type="Embed" ProgID="Visio.Drawing.11" ShapeID="_x0000_i1112" DrawAspect="Content" ObjectID="_1829035225"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218422274"/>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3" type="#_x0000_t75" style="width:269.1pt;height:274.25pt" o:ole="" filled="t">
            <v:fill color2="black"/>
            <v:imagedata r:id="rId182" o:title=""/>
          </v:shape>
          <o:OLEObject Type="Embed" ProgID="Visio.Drawing.11" ShapeID="_x0000_i1113" DrawAspect="Content" ObjectID="_1829035226"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4" type="#_x0000_t75" style="width:259.65pt;height:221.5pt" o:ole="" filled="t">
            <v:fill color2="black"/>
            <v:imagedata r:id="rId184" o:title=""/>
          </v:shape>
          <o:OLEObject Type="Embed" ProgID="Visio.Drawing.11" ShapeID="_x0000_i1114" DrawAspect="Content" ObjectID="_1829035227"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218422275"/>
      <w:bookmarkEnd w:id="1237"/>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218422276"/>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428365151"/>
      <w:bookmarkStart w:id="1257" w:name="_Toc218422277"/>
      <w:r w:rsidRPr="00AB5FED">
        <w:t>10.9.2.2</w:t>
      </w:r>
      <w:r w:rsidRPr="00AB5FED">
        <w:tab/>
        <w:t>Information flows for floor control for off-network</w:t>
      </w:r>
      <w:bookmarkEnd w:id="1253"/>
      <w:bookmarkEnd w:id="1254"/>
      <w:bookmarkEnd w:id="1255"/>
      <w:bookmarkEnd w:id="1257"/>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433209835"/>
      <w:bookmarkStart w:id="1261" w:name="_Toc218422278"/>
      <w:r w:rsidRPr="00AB5FED">
        <w:rPr>
          <w:rFonts w:cs="Arial"/>
          <w:szCs w:val="22"/>
        </w:rPr>
        <w:t>10.9.2.2.1</w:t>
      </w:r>
      <w:r w:rsidRPr="00AB5FED">
        <w:rPr>
          <w:rFonts w:cs="Arial"/>
          <w:szCs w:val="22"/>
        </w:rPr>
        <w:tab/>
        <w:t>General</w:t>
      </w:r>
      <w:bookmarkEnd w:id="1258"/>
      <w:bookmarkEnd w:id="1259"/>
      <w:bookmarkEnd w:id="1261"/>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218422279"/>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218422280"/>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6"/>
      <w:bookmarkEnd w:id="1260"/>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218422281"/>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5" type="#_x0000_t75" style="width:414.3pt;height:286.45pt" o:ole="">
            <v:imagedata r:id="rId186" o:title=""/>
          </v:shape>
          <o:OLEObject Type="Embed" ProgID="Visio.Drawing.11" ShapeID="_x0000_i1115" DrawAspect="Content" ObjectID="_1829035228"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218422282"/>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6" type="#_x0000_t75" style="width:423.75pt;height:274.6pt" o:ole="">
            <v:imagedata r:id="rId188" o:title=""/>
          </v:shape>
          <o:OLEObject Type="Embed" ProgID="Visio.Drawing.11" ShapeID="_x0000_i1116" DrawAspect="Content" ObjectID="_1829035229"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218422283"/>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7" type="#_x0000_t75" style="width:376.9pt;height:236.85pt" o:ole="">
            <v:imagedata r:id="rId190" o:title=""/>
          </v:shape>
          <o:OLEObject Type="Embed" ProgID="Visio.Drawing.11" ShapeID="_x0000_i1117" DrawAspect="Content" ObjectID="_1829035230"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218422284"/>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8" type="#_x0000_t75" style="width:376.5pt;height:236.85pt" o:ole="">
            <v:imagedata r:id="rId192" o:title=""/>
          </v:shape>
          <o:OLEObject Type="Embed" ProgID="Visio.Drawing.11" ShapeID="_x0000_i1118" DrawAspect="Content" ObjectID="_1829035231"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218422285"/>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9" type="#_x0000_t75" style="width:377.7pt;height:236.85pt" o:ole="">
            <v:imagedata r:id="rId194" o:title=""/>
          </v:shape>
          <o:OLEObject Type="Embed" ProgID="Visio.Drawing.11" ShapeID="_x0000_i1119" DrawAspect="Content" ObjectID="_1829035232"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218422286"/>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0" type="#_x0000_t75" style="width:376.9pt;height:236.85pt" o:ole="">
            <v:imagedata r:id="rId196" o:title=""/>
          </v:shape>
          <o:OLEObject Type="Embed" ProgID="Visio.Drawing.11" ShapeID="_x0000_i1120" DrawAspect="Content" ObjectID="_1829035233"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218422287"/>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218422288"/>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433209846"/>
      <w:bookmarkStart w:id="1309" w:name="_Toc218422289"/>
      <w:r w:rsidRPr="00AB5FED">
        <w:t>10.10.1.</w:t>
      </w:r>
      <w:r>
        <w:t>1</w:t>
      </w:r>
      <w:r w:rsidRPr="00AB5FED">
        <w:tab/>
        <w:t>MapGroupToBearer</w:t>
      </w:r>
      <w:bookmarkEnd w:id="1306"/>
      <w:bookmarkEnd w:id="1307"/>
      <w:bookmarkEnd w:id="1309"/>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218422290"/>
      <w:r w:rsidRPr="00AB5FED">
        <w:lastRenderedPageBreak/>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218422291"/>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218422292"/>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8"/>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218422293"/>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433209851"/>
      <w:bookmarkStart w:id="1326" w:name="_Toc218422294"/>
      <w:r w:rsidRPr="00AB5FED">
        <w:rPr>
          <w:lang w:val="en-US"/>
        </w:rPr>
        <w:lastRenderedPageBreak/>
        <w:t>10.10.4</w:t>
      </w:r>
      <w:r w:rsidRPr="00AB5FED">
        <w:rPr>
          <w:lang w:val="en-US"/>
        </w:rPr>
        <w:tab/>
        <w:t>Call connect and disconnect over MBMS</w:t>
      </w:r>
      <w:bookmarkEnd w:id="1323"/>
      <w:bookmarkEnd w:id="1324"/>
      <w:bookmarkEnd w:id="1326"/>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218422295"/>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218422296"/>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218422297"/>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1" type="#_x0000_t75" style="width:353.3pt;height:258.1pt" o:ole="">
            <v:imagedata r:id="rId198" o:title=""/>
          </v:shape>
          <o:OLEObject Type="Embed" ProgID="Visio.Drawing.11" ShapeID="_x0000_i1121" DrawAspect="Content" ObjectID="_1829035234"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218422298"/>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2" type="#_x0000_t75" style="width:345.05pt;height:151.85pt" o:ole="">
            <v:imagedata r:id="rId200" o:title=""/>
          </v:shape>
          <o:OLEObject Type="Embed" ProgID="Visio.Drawing.11" ShapeID="_x0000_i1122" DrawAspect="Content" ObjectID="_1829035235"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446053066"/>
      <w:bookmarkStart w:id="1342" w:name="_Toc218422299"/>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2"/>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218422300"/>
      <w:bookmarkEnd w:id="1341"/>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218422301"/>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3" type="#_x0000_t75" style="width:433.95pt;height:406.05pt" o:ole="">
            <v:imagedata r:id="rId202" o:title=""/>
          </v:shape>
          <o:OLEObject Type="Embed" ProgID="Visio.Drawing.15" ShapeID="_x0000_i1123" DrawAspect="Content" ObjectID="_1829035236"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218422302"/>
      <w:r w:rsidRPr="007C1B3D">
        <w:lastRenderedPageBreak/>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4" type="#_x0000_t75" style="width:313.55pt;height:259.65pt" o:ole="">
            <v:imagedata r:id="rId204" o:title=""/>
          </v:shape>
          <o:OLEObject Type="Embed" ProgID="Visio.Drawing.11" ShapeID="_x0000_i1124" DrawAspect="Content" ObjectID="_1829035237"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218422303"/>
      <w:r w:rsidRPr="00AB5FED">
        <w:lastRenderedPageBreak/>
        <w:t>10.11</w:t>
      </w:r>
      <w:r w:rsidRPr="00AB5FED">
        <w:tab/>
        <w:t>MCPTT resource management</w:t>
      </w:r>
      <w:bookmarkEnd w:id="1325"/>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218422304"/>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218422305"/>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218422306"/>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218422307"/>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433209856"/>
      <w:bookmarkStart w:id="1374" w:name="_Toc218422308"/>
      <w:r w:rsidRPr="00AB5FED">
        <w:t>10.11.5</w:t>
      </w:r>
      <w:r w:rsidRPr="00AB5FED">
        <w:tab/>
        <w:t>Request for resources with shared priority</w:t>
      </w:r>
      <w:bookmarkEnd w:id="1371"/>
      <w:bookmarkEnd w:id="1372"/>
      <w:bookmarkEnd w:id="1374"/>
    </w:p>
    <w:p w14:paraId="7B1B83AE" w14:textId="77777777" w:rsidR="00171381" w:rsidRPr="00AB5FED" w:rsidRDefault="00171381" w:rsidP="00171381">
      <w:pPr>
        <w:pStyle w:val="Heading4"/>
      </w:pPr>
      <w:bookmarkStart w:id="1375" w:name="_Toc460616204"/>
      <w:bookmarkStart w:id="1376" w:name="_Toc460617065"/>
      <w:bookmarkStart w:id="1377" w:name="_Toc218422309"/>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218422310"/>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218422311"/>
      <w:r w:rsidRPr="00AB5FED">
        <w:t>10.12</w:t>
      </w:r>
      <w:r w:rsidRPr="00AB5FED">
        <w:tab/>
        <w:t>MCPTT media plane transmissions with partner MCPTT systems</w:t>
      </w:r>
      <w:bookmarkEnd w:id="1111"/>
      <w:bookmarkEnd w:id="1293"/>
      <w:bookmarkEnd w:id="1373"/>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20.25pt;height:138.1pt" o:ole="">
            <v:imagedata r:id="rId206" o:title=""/>
          </v:shape>
          <o:OLEObject Type="Embed" ProgID="Visio.Drawing.15" ShapeID="_x0000_i1125" DrawAspect="Content" ObjectID="_1829035238"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45pt;height:146.35pt" o:ole="">
            <v:imagedata r:id="rId208" o:title=""/>
          </v:shape>
          <o:OLEObject Type="Embed" ProgID="Visio.Drawing.11" ShapeID="_x0000_i1126" DrawAspect="Content" ObjectID="_1829035239"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30.1pt;height:145.55pt" o:ole="">
            <v:imagedata r:id="rId210" o:title=""/>
          </v:shape>
          <o:OLEObject Type="Embed" ProgID="Visio.Drawing.15" ShapeID="_x0000_i1127" DrawAspect="Content" ObjectID="_1829035240"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218422312"/>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historyclause"/>
      <w:bookmarkStart w:id="1394" w:name="_Toc218422313"/>
      <w:r w:rsidRPr="00AB5FED">
        <w:t>10.1</w:t>
      </w:r>
      <w:r>
        <w:t>4</w:t>
      </w:r>
      <w:r w:rsidRPr="00AB5FED">
        <w:tab/>
      </w:r>
      <w:r>
        <w:t>Ambient listening call</w:t>
      </w:r>
      <w:bookmarkEnd w:id="1391"/>
      <w:bookmarkEnd w:id="1392"/>
      <w:bookmarkEnd w:id="1394"/>
    </w:p>
    <w:p w14:paraId="2114CAA6" w14:textId="77777777" w:rsidR="00171381" w:rsidRPr="00AB5FED" w:rsidRDefault="00171381" w:rsidP="00171381">
      <w:pPr>
        <w:pStyle w:val="Heading3"/>
      </w:pPr>
      <w:bookmarkStart w:id="1395" w:name="_Toc460616220"/>
      <w:bookmarkStart w:id="1396" w:name="_Toc460617081"/>
      <w:bookmarkStart w:id="1397" w:name="_Toc218422314"/>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02B4043D" w14:textId="27D7D042" w:rsidR="006346F5" w:rsidRDefault="006346F5" w:rsidP="006346F5">
      <w:bookmarkStart w:id="1398" w:name="_Toc460616221"/>
      <w:bookmarkStart w:id="1399" w:name="_Toc460617082"/>
      <w:r w:rsidRPr="00086436">
        <w:t>In the event o</w:t>
      </w:r>
      <w:r>
        <w:t xml:space="preserve">f the </w:t>
      </w:r>
      <w:r w:rsidRPr="006346F5">
        <w:t>"</w:t>
      </w:r>
      <w:r>
        <w:t>listened to</w:t>
      </w:r>
      <w:r w:rsidRPr="006346F5">
        <w:t>"</w:t>
      </w:r>
      <w:r>
        <w:t xml:space="preserve"> user initiating an outgoing call or accepting an incoming call while the ambient listening is on-going, one of the following 3 options shall be executed as per the MCPTT system configuration.</w:t>
      </w:r>
    </w:p>
    <w:p w14:paraId="4F135779" w14:textId="734731D1" w:rsidR="006346F5" w:rsidRDefault="006346F5" w:rsidP="006346F5">
      <w:pPr>
        <w:pStyle w:val="ListParagraph"/>
        <w:numPr>
          <w:ilvl w:val="0"/>
          <w:numId w:val="29"/>
        </w:numPr>
        <w:contextualSpacing/>
      </w:pPr>
      <w:r>
        <w:t xml:space="preserve">The </w:t>
      </w:r>
      <w:r w:rsidRPr="006346F5">
        <w:t>"</w:t>
      </w:r>
      <w:r>
        <w:t>listened to</w:t>
      </w:r>
      <w:r w:rsidRPr="006346F5">
        <w:t>"</w:t>
      </w:r>
      <w:r>
        <w:t xml:space="preserve"> user client or the MCPTT server (upon request) shall terminate the ambient listening call by executing the call release procedure.</w:t>
      </w:r>
    </w:p>
    <w:p w14:paraId="340FA975" w14:textId="5C4820E6" w:rsidR="006346F5" w:rsidRDefault="006346F5" w:rsidP="006346F5">
      <w:pPr>
        <w:pStyle w:val="ListParagraph"/>
        <w:numPr>
          <w:ilvl w:val="0"/>
          <w:numId w:val="29"/>
        </w:numPr>
        <w:contextualSpacing/>
      </w:pPr>
      <w:r>
        <w:t xml:space="preserve">The </w:t>
      </w:r>
      <w:r w:rsidRPr="006346F5">
        <w:t>"</w:t>
      </w:r>
      <w:r>
        <w:t>listened to</w:t>
      </w:r>
      <w:r w:rsidRPr="006346F5">
        <w:t>"</w:t>
      </w:r>
      <w:r>
        <w:t xml:space="preserve"> user client shall initiate pause and resume procedure to temporally pause the ambient listening call until the interrupting call finishes.</w:t>
      </w:r>
    </w:p>
    <w:p w14:paraId="57E4B895" w14:textId="1CC9D2DB" w:rsidR="006346F5" w:rsidRPr="00C06CAB" w:rsidRDefault="006346F5" w:rsidP="006346F5">
      <w:pPr>
        <w:pStyle w:val="ListParagraph"/>
        <w:numPr>
          <w:ilvl w:val="0"/>
          <w:numId w:val="29"/>
        </w:numPr>
        <w:contextualSpacing/>
      </w:pPr>
      <w:r w:rsidRPr="00086436">
        <w:t xml:space="preserve">If the MCPTT system is configured with </w:t>
      </w:r>
      <w:r>
        <w:t>such</w:t>
      </w:r>
      <w:r w:rsidRPr="00086436">
        <w:t xml:space="preserve"> capability, the MCPTT server shall continue the ambient listening call and</w:t>
      </w:r>
      <w:r>
        <w:t xml:space="preserve"> </w:t>
      </w:r>
      <w:r w:rsidRPr="00086436">
        <w:t>the interrupting call</w:t>
      </w:r>
      <w:r>
        <w:t xml:space="preserve"> in parallel</w:t>
      </w:r>
      <w:r w:rsidRPr="00086436">
        <w:t>.</w:t>
      </w:r>
    </w:p>
    <w:p w14:paraId="72663DFB" w14:textId="77777777" w:rsidR="00171381" w:rsidRDefault="00171381" w:rsidP="00171381">
      <w:pPr>
        <w:pStyle w:val="Heading3"/>
      </w:pPr>
      <w:bookmarkStart w:id="1400" w:name="_Toc218422315"/>
      <w:r w:rsidRPr="00AB5FED">
        <w:lastRenderedPageBreak/>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218422316"/>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218422317"/>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642B5F7E" w:rsidR="00171381" w:rsidRPr="00AB5FED" w:rsidRDefault="00171381" w:rsidP="00643972">
            <w:pPr>
              <w:pStyle w:val="TAL"/>
            </w:pPr>
            <w:r w:rsidRPr="00AB5FED">
              <w:rPr>
                <w:rFonts w:hint="eastAsia"/>
                <w:lang w:eastAsia="zh-CN"/>
              </w:rPr>
              <w:t>SDP answer</w:t>
            </w:r>
            <w:r w:rsidR="00472E93">
              <w:rPr>
                <w:lang w:eastAsia="zh-CN"/>
              </w:rPr>
              <w:t xml:space="preserv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35B3F07B" w:rsidR="00171381" w:rsidRPr="00AB5FED" w:rsidRDefault="00472E93"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BA03DB" w:rsidRPr="00AB5FED" w14:paraId="687B46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CA305" w14:textId="1FA62FFD" w:rsidR="00BA03DB" w:rsidRPr="00AB5FED" w:rsidRDefault="00BA03DB" w:rsidP="00BA03D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DE37" w14:textId="531D7227" w:rsidR="00BA03DB" w:rsidRPr="00AB5FED" w:rsidRDefault="00472E93" w:rsidP="00BA03D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7D74B" w14:textId="1EA3AD7B" w:rsidR="00BA03DB" w:rsidRPr="00AB5FED" w:rsidRDefault="00BA03DB" w:rsidP="00BA03DB">
            <w:pPr>
              <w:pStyle w:val="TAL"/>
            </w:pPr>
            <w:r>
              <w:t>It indicates the success or failure of the ambient listening request</w:t>
            </w:r>
          </w:p>
        </w:tc>
      </w:tr>
      <w:tr w:rsidR="00BA03DB" w:rsidRPr="00AB5FED" w14:paraId="6B1D70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C79D8" w14:textId="63274CCA" w:rsidR="00BA03DB" w:rsidRPr="00AB5FED" w:rsidRDefault="00BA03DB" w:rsidP="00BA03DB">
            <w:pPr>
              <w:pStyle w:val="TAL"/>
              <w:rPr>
                <w:lang w:eastAsia="zh-CN"/>
              </w:rPr>
            </w:pPr>
            <w:r>
              <w:rPr>
                <w:lang w:eastAsia="zh-CN"/>
              </w:rPr>
              <w:t>Reason (NOTE</w:t>
            </w:r>
            <w:r w:rsidR="00472E93">
              <w:rPr>
                <w:lang w:eastAsia="zh-CN"/>
              </w:rPr>
              <w:t> 2</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B473B" w14:textId="0C7C27A4"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894B2" w14:textId="58D93BF4" w:rsidR="00BA03DB" w:rsidRPr="00AB5FED" w:rsidRDefault="00BA03DB" w:rsidP="00BA03DB">
            <w:pPr>
              <w:pStyle w:val="TAL"/>
            </w:pPr>
            <w:r>
              <w:t xml:space="preserve">It indicates the reason of failure of ambient listening request, e.g., due the engagement of the </w:t>
            </w:r>
            <w:r w:rsidRPr="00BA03DB">
              <w:t>"</w:t>
            </w:r>
            <w:r>
              <w:t>listened to</w:t>
            </w:r>
            <w:r w:rsidRPr="00BA03DB">
              <w:t>"</w:t>
            </w:r>
            <w:r>
              <w:t xml:space="preserve"> user in MCPTT communication</w:t>
            </w:r>
          </w:p>
        </w:tc>
      </w:tr>
      <w:tr w:rsidR="00BA03DB" w:rsidRPr="00AB5FED" w14:paraId="7B90A20A" w14:textId="77777777" w:rsidTr="008C49E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505C" w14:textId="48EED2DF" w:rsidR="00472E93" w:rsidRDefault="00472E93" w:rsidP="00472E93">
            <w:pPr>
              <w:pStyle w:val="TAN"/>
            </w:pPr>
            <w:r>
              <w:t>NOTE 1:</w:t>
            </w:r>
            <w:r>
              <w:tab/>
              <w:t>This information element is included when the Result information element is success</w:t>
            </w:r>
          </w:p>
          <w:p w14:paraId="0D0E604A" w14:textId="049D4726" w:rsidR="00BA03DB" w:rsidRPr="00AB5FED" w:rsidRDefault="00BA03DB" w:rsidP="007049CF">
            <w:pPr>
              <w:pStyle w:val="TAN"/>
            </w:pPr>
            <w:r w:rsidRPr="003E5F68">
              <w:t>NOTE</w:t>
            </w:r>
            <w:r w:rsidR="00472E93">
              <w:t> 2</w:t>
            </w:r>
            <w:r w:rsidRPr="003E5F68">
              <w:t>:</w:t>
            </w:r>
            <w:r w:rsidRPr="003E5F68">
              <w:tab/>
            </w:r>
            <w:r>
              <w:t>This information element is mandatory when the Result of the ambient listening call request is failure.</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218422318"/>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lastRenderedPageBreak/>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218422319"/>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218422320"/>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3E5AAAE5" w14:textId="7241B2E9" w:rsidR="006346F5" w:rsidRDefault="006346F5" w:rsidP="006346F5">
      <w:pPr>
        <w:pStyle w:val="Heading4"/>
      </w:pPr>
      <w:bookmarkStart w:id="1419" w:name="_Toc218422321"/>
      <w:r>
        <w:t>10.14.2.6</w:t>
      </w:r>
      <w:r>
        <w:tab/>
        <w:t>Ambient listening call pause request</w:t>
      </w:r>
      <w:bookmarkEnd w:id="1419"/>
    </w:p>
    <w:p w14:paraId="375AF1AD" w14:textId="77777777" w:rsidR="006346F5" w:rsidRPr="001D6531" w:rsidRDefault="006346F5" w:rsidP="006346F5">
      <w:r w:rsidRPr="001D6531">
        <w:t>Table 10.14.2.</w:t>
      </w:r>
      <w:r>
        <w:rPr>
          <w:lang w:eastAsia="zh-CN"/>
        </w:rPr>
        <w:t>6</w:t>
      </w:r>
      <w:r w:rsidRPr="001D6531">
        <w:t xml:space="preserve">-1 describes the information flow </w:t>
      </w:r>
      <w:r>
        <w:t xml:space="preserve">for </w:t>
      </w:r>
      <w:r w:rsidRPr="001D6531">
        <w:t xml:space="preserve">ambient listening call </w:t>
      </w:r>
      <w:r>
        <w:rPr>
          <w:lang w:eastAsia="zh-CN"/>
        </w:rPr>
        <w:t>pause request</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and from the MCPTT server to the MCPTT client</w:t>
      </w:r>
      <w:r w:rsidRPr="001D6531">
        <w:t>.</w:t>
      </w:r>
    </w:p>
    <w:p w14:paraId="36F65590" w14:textId="77777777" w:rsidR="006346F5" w:rsidRPr="001D6531" w:rsidRDefault="006346F5" w:rsidP="002F3C41">
      <w:pPr>
        <w:pStyle w:val="TH"/>
      </w:pPr>
      <w:r w:rsidRPr="001D6531">
        <w:lastRenderedPageBreak/>
        <w:t>Table 10.14.2.</w:t>
      </w:r>
      <w:r>
        <w:t>6</w:t>
      </w:r>
      <w:r w:rsidRPr="001D6531">
        <w:t xml:space="preserve">-1: Ambient listening call </w:t>
      </w:r>
      <w:r>
        <w:t>pause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0ECF79B0"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D3561"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58953"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2331B"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25752E6E"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C1779"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D622F"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C8E20"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310459A5"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EC68"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41F56"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2D9A6"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0C64DFAA"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EC75" w14:textId="77777777" w:rsidR="006346F5" w:rsidRPr="001D6531" w:rsidRDefault="006346F5" w:rsidP="003301CC">
            <w:pPr>
              <w:keepNext/>
              <w:keepLines/>
              <w:spacing w:after="0"/>
              <w:rPr>
                <w:rFonts w:ascii="Arial" w:hAnsi="Arial"/>
                <w:sz w:val="18"/>
                <w:lang w:eastAsia="zh-CN"/>
              </w:rPr>
            </w:pPr>
            <w:r w:rsidRPr="001D6531">
              <w:rPr>
                <w:rFonts w:ascii="Arial" w:hAnsi="Arial" w:hint="eastAsia"/>
                <w:sz w:val="18"/>
                <w:lang w:eastAsia="zh-CN"/>
              </w:rPr>
              <w:t xml:space="preserve">Call </w:t>
            </w:r>
            <w:r>
              <w:rPr>
                <w:rFonts w:ascii="Arial" w:hAnsi="Arial"/>
                <w:sz w:val="18"/>
                <w:lang w:eastAsia="zh-CN"/>
              </w:rPr>
              <w:t>pause</w:t>
            </w:r>
            <w:r w:rsidRPr="001D6531">
              <w:rPr>
                <w:rFonts w:ascii="Arial" w:hAnsi="Arial" w:hint="eastAsia"/>
                <w:sz w:val="18"/>
                <w:lang w:eastAsia="zh-CN"/>
              </w:rPr>
              <w:t xml:space="preserv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EF77F"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97AB2"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R</w:t>
            </w:r>
            <w:r w:rsidRPr="001D6531">
              <w:rPr>
                <w:rFonts w:ascii="Arial" w:hAnsi="Arial" w:hint="eastAsia"/>
                <w:sz w:val="18"/>
                <w:lang w:eastAsia="zh-CN"/>
              </w:rPr>
              <w:t xml:space="preserve">eason for </w:t>
            </w:r>
            <w:r>
              <w:rPr>
                <w:rFonts w:ascii="Arial" w:hAnsi="Arial"/>
                <w:sz w:val="18"/>
                <w:lang w:eastAsia="zh-CN"/>
              </w:rPr>
              <w:t xml:space="preserve">the </w:t>
            </w:r>
            <w:r w:rsidRPr="001D6531">
              <w:rPr>
                <w:rFonts w:ascii="Arial" w:hAnsi="Arial" w:hint="eastAsia"/>
                <w:sz w:val="18"/>
                <w:lang w:eastAsia="zh-CN"/>
              </w:rPr>
              <w:t xml:space="preserve">call </w:t>
            </w:r>
            <w:r>
              <w:rPr>
                <w:rFonts w:ascii="Arial" w:hAnsi="Arial"/>
                <w:sz w:val="18"/>
                <w:lang w:eastAsia="zh-CN"/>
              </w:rPr>
              <w:t>pause request</w:t>
            </w:r>
            <w:r w:rsidRPr="001D6531">
              <w:rPr>
                <w:rFonts w:ascii="Arial" w:hAnsi="Arial" w:hint="eastAsia"/>
                <w:sz w:val="18"/>
                <w:lang w:eastAsia="zh-CN"/>
              </w:rPr>
              <w:t xml:space="preserve"> by</w:t>
            </w:r>
            <w:r>
              <w:rPr>
                <w:rFonts w:ascii="Arial" w:hAnsi="Arial"/>
                <w:sz w:val="18"/>
                <w:lang w:eastAsia="zh-CN"/>
              </w:rPr>
              <w:t xml:space="preserve"> the</w:t>
            </w:r>
            <w:r w:rsidRPr="001D6531">
              <w:rPr>
                <w:rFonts w:ascii="Arial" w:hAnsi="Arial" w:hint="eastAsia"/>
                <w:sz w:val="18"/>
                <w:lang w:eastAsia="zh-CN"/>
              </w:rPr>
              <w:t xml:space="preserve"> </w:t>
            </w:r>
            <w:r>
              <w:rPr>
                <w:rFonts w:ascii="Arial" w:hAnsi="Arial"/>
                <w:sz w:val="18"/>
              </w:rPr>
              <w:t>initiating</w:t>
            </w:r>
            <w:r w:rsidRPr="001D6531">
              <w:rPr>
                <w:rFonts w:ascii="Arial" w:hAnsi="Arial"/>
                <w:sz w:val="18"/>
              </w:rPr>
              <w:t xml:space="preserve"> </w:t>
            </w:r>
            <w:r>
              <w:rPr>
                <w:rFonts w:ascii="Arial" w:hAnsi="Arial"/>
                <w:sz w:val="18"/>
              </w:rPr>
              <w:t>client</w:t>
            </w:r>
          </w:p>
        </w:tc>
      </w:tr>
      <w:tr w:rsidR="006346F5" w:rsidRPr="001D6531" w14:paraId="750B76DA"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5223A" w14:textId="77777777" w:rsidR="006346F5" w:rsidRPr="001D6531" w:rsidRDefault="006346F5" w:rsidP="003301CC">
            <w:pPr>
              <w:keepNext/>
              <w:keepLines/>
              <w:spacing w:after="0"/>
              <w:rPr>
                <w:rFonts w:ascii="Arial" w:hAnsi="Arial"/>
                <w:sz w:val="18"/>
                <w:lang w:eastAsia="zh-CN"/>
              </w:rPr>
            </w:pPr>
            <w:r w:rsidRPr="000B7CB6">
              <w:rPr>
                <w:rFonts w:ascii="Arial" w:hAnsi="Arial" w:cs="Arial"/>
                <w:sz w:val="18"/>
                <w:szCs w:val="18"/>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EB7A7" w14:textId="77777777" w:rsidR="006346F5" w:rsidRDefault="006346F5" w:rsidP="003301CC">
            <w:pPr>
              <w:keepNext/>
              <w:keepLines/>
              <w:spacing w:after="0"/>
              <w:rPr>
                <w:rFonts w:ascii="Arial" w:hAnsi="Arial"/>
                <w:sz w:val="18"/>
                <w:lang w:eastAsia="zh-CN"/>
              </w:rPr>
            </w:pPr>
            <w:r>
              <w:rPr>
                <w:rFonts w:ascii="Arial" w:hAnsi="Arial" w:cs="Arial"/>
                <w:sz w:val="18"/>
                <w:szCs w:val="18"/>
              </w:rPr>
              <w:t xml:space="preserve"> 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85E6F" w14:textId="77777777" w:rsidR="006346F5" w:rsidRDefault="006346F5" w:rsidP="003301CC">
            <w:pPr>
              <w:keepNext/>
              <w:keepLines/>
              <w:spacing w:after="0"/>
              <w:rPr>
                <w:rFonts w:ascii="Arial" w:hAnsi="Arial"/>
                <w:sz w:val="18"/>
                <w:lang w:eastAsia="zh-CN"/>
              </w:rPr>
            </w:pPr>
            <w:r w:rsidRPr="000B7CB6">
              <w:rPr>
                <w:rFonts w:ascii="Arial" w:hAnsi="Arial" w:cs="Arial"/>
                <w:sz w:val="18"/>
                <w:szCs w:val="18"/>
              </w:rPr>
              <w:t>Media parameters of</w:t>
            </w:r>
            <w:r>
              <w:rPr>
                <w:rFonts w:ascii="Arial" w:hAnsi="Arial" w:cs="Arial"/>
                <w:sz w:val="18"/>
                <w:szCs w:val="18"/>
              </w:rPr>
              <w:t xml:space="preserve"> the </w:t>
            </w:r>
            <w:r w:rsidRPr="000B7CB6">
              <w:rPr>
                <w:rFonts w:ascii="Arial" w:hAnsi="Arial" w:cs="Arial"/>
                <w:sz w:val="18"/>
                <w:szCs w:val="18"/>
              </w:rPr>
              <w:t xml:space="preserve"> MCPTT client. </w:t>
            </w:r>
          </w:p>
        </w:tc>
      </w:tr>
    </w:tbl>
    <w:p w14:paraId="53DB81AE" w14:textId="77777777" w:rsidR="006346F5" w:rsidRDefault="006346F5" w:rsidP="006346F5"/>
    <w:p w14:paraId="270ACD0D" w14:textId="4F7B9394" w:rsidR="006346F5" w:rsidRDefault="006346F5" w:rsidP="006346F5">
      <w:pPr>
        <w:pStyle w:val="Heading4"/>
      </w:pPr>
      <w:bookmarkStart w:id="1420" w:name="_Toc218422322"/>
      <w:r>
        <w:t>10.14.2.7</w:t>
      </w:r>
      <w:r>
        <w:tab/>
        <w:t>Ambient listening call pause response</w:t>
      </w:r>
      <w:bookmarkEnd w:id="1420"/>
    </w:p>
    <w:p w14:paraId="64692138" w14:textId="77777777" w:rsidR="006346F5" w:rsidRPr="001D6531" w:rsidRDefault="006346F5" w:rsidP="006346F5">
      <w:r w:rsidRPr="001D6531">
        <w:t>Table 10.14.2.</w:t>
      </w:r>
      <w:r>
        <w:rPr>
          <w:lang w:eastAsia="zh-CN"/>
        </w:rPr>
        <w:t>7</w:t>
      </w:r>
      <w:r w:rsidRPr="001D6531">
        <w:t xml:space="preserve">-1 describes the information flow </w:t>
      </w:r>
      <w:r>
        <w:t xml:space="preserve">for </w:t>
      </w:r>
      <w:r w:rsidRPr="001D6531">
        <w:t xml:space="preserve">ambient listening call </w:t>
      </w:r>
      <w:r>
        <w:rPr>
          <w:lang w:eastAsia="zh-CN"/>
        </w:rPr>
        <w:t>pause response</w:t>
      </w:r>
      <w:r w:rsidRPr="001D6531">
        <w:t xml:space="preserve"> from the MCPTT </w:t>
      </w:r>
      <w:r w:rsidRPr="001D6531">
        <w:rPr>
          <w:rFonts w:hint="eastAsia"/>
          <w:lang w:eastAsia="zh-CN"/>
        </w:rPr>
        <w:t>server</w:t>
      </w:r>
      <w:r>
        <w:t xml:space="preserve"> </w:t>
      </w:r>
      <w:r w:rsidRPr="001D6531">
        <w:t>to the</w:t>
      </w:r>
      <w:r>
        <w:t xml:space="preserve"> </w:t>
      </w:r>
      <w:r w:rsidRPr="001D6531">
        <w:t xml:space="preserve">MCPTT </w:t>
      </w:r>
      <w:r w:rsidRPr="001D6531">
        <w:rPr>
          <w:rFonts w:hint="eastAsia"/>
          <w:lang w:eastAsia="zh-CN"/>
        </w:rPr>
        <w:t>client</w:t>
      </w:r>
      <w:r>
        <w:rPr>
          <w:lang w:eastAsia="zh-CN"/>
        </w:rPr>
        <w:t xml:space="preserve"> and from the MCPTT client to the MCPTT server</w:t>
      </w:r>
      <w:r w:rsidRPr="001D6531">
        <w:t>.</w:t>
      </w:r>
    </w:p>
    <w:p w14:paraId="302C55B5" w14:textId="77777777" w:rsidR="006346F5" w:rsidRPr="001D6531" w:rsidRDefault="006346F5" w:rsidP="002F3C41">
      <w:pPr>
        <w:pStyle w:val="TH"/>
      </w:pPr>
      <w:r w:rsidRPr="001D6531">
        <w:t>Table 10.14.2.</w:t>
      </w:r>
      <w:r>
        <w:t>7</w:t>
      </w:r>
      <w:r w:rsidRPr="001D6531">
        <w:t xml:space="preserve">-1: Ambient listening call </w:t>
      </w:r>
      <w:r>
        <w:t>pause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500A59B1"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0DDF7"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02512"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B034C"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0098696B"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FC866"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7B684"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1A80A"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6FEA4A8C"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E2EB"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E424B"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1EC12"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44D73C7B"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DF2A" w14:textId="77777777" w:rsidR="006346F5" w:rsidRPr="001D6531" w:rsidRDefault="006346F5" w:rsidP="003301CC">
            <w:pPr>
              <w:keepNext/>
              <w:keepLines/>
              <w:spacing w:after="0"/>
              <w:rPr>
                <w:rFonts w:ascii="Arial" w:hAnsi="Arial"/>
                <w:sz w:val="18"/>
              </w:rPr>
            </w:pPr>
            <w:r>
              <w:rPr>
                <w:rFonts w:ascii="Arial" w:hAnsi="Arial"/>
                <w:sz w:val="18"/>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FFCF1" w14:textId="71BAD9A5" w:rsidR="006346F5" w:rsidRPr="001D6531" w:rsidRDefault="006346F5" w:rsidP="003301CC">
            <w:pPr>
              <w:keepNext/>
              <w:keepLines/>
              <w:spacing w:after="0"/>
              <w:rPr>
                <w:rFonts w:ascii="Arial" w:hAnsi="Arial"/>
                <w:sz w:val="18"/>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7633F" w14:textId="77777777" w:rsidR="006346F5" w:rsidRPr="001D6531" w:rsidRDefault="006346F5" w:rsidP="003301CC">
            <w:pPr>
              <w:keepNext/>
              <w:keepLines/>
              <w:spacing w:after="0"/>
              <w:rPr>
                <w:rFonts w:ascii="Arial" w:hAnsi="Arial"/>
                <w:sz w:val="18"/>
              </w:rPr>
            </w:pPr>
            <w:r>
              <w:rPr>
                <w:rFonts w:ascii="Arial" w:hAnsi="Arial"/>
                <w:sz w:val="18"/>
                <w:lang w:eastAsia="zh-CN"/>
              </w:rPr>
              <w:t>Media parameters selected</w:t>
            </w:r>
          </w:p>
        </w:tc>
      </w:tr>
    </w:tbl>
    <w:p w14:paraId="1038174C" w14:textId="77777777" w:rsidR="006346F5" w:rsidRDefault="006346F5" w:rsidP="006346F5"/>
    <w:p w14:paraId="52E28591" w14:textId="618D2922" w:rsidR="006346F5" w:rsidRDefault="006346F5" w:rsidP="006346F5">
      <w:pPr>
        <w:pStyle w:val="Heading4"/>
      </w:pPr>
      <w:bookmarkStart w:id="1421" w:name="_Toc218422323"/>
      <w:r>
        <w:t>10.14.2.8</w:t>
      </w:r>
      <w:r>
        <w:tab/>
        <w:t>Ambient listening call resume request</w:t>
      </w:r>
      <w:bookmarkEnd w:id="1421"/>
    </w:p>
    <w:p w14:paraId="572AE60A" w14:textId="77777777" w:rsidR="006346F5" w:rsidRPr="001D6531" w:rsidRDefault="006346F5" w:rsidP="006346F5">
      <w:r w:rsidRPr="001D6531">
        <w:t>Table 10.14.2.</w:t>
      </w:r>
      <w:r>
        <w:t>8</w:t>
      </w:r>
      <w:r w:rsidRPr="001D6531">
        <w:t xml:space="preserve">-1 describes the information flow </w:t>
      </w:r>
      <w:r>
        <w:t xml:space="preserve">for </w:t>
      </w:r>
      <w:r w:rsidRPr="001D6531">
        <w:t xml:space="preserve">ambient listening call </w:t>
      </w:r>
      <w:r>
        <w:rPr>
          <w:lang w:eastAsia="zh-CN"/>
        </w:rPr>
        <w:t>resume request</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w:t>
      </w:r>
      <w:r>
        <w:t xml:space="preserve">and from the </w:t>
      </w:r>
      <w:r>
        <w:rPr>
          <w:rFonts w:hint="eastAsia"/>
          <w:lang w:eastAsia="zh-CN"/>
        </w:rPr>
        <w:t>MCPTT server to the MCPTT client</w:t>
      </w:r>
      <w:r w:rsidRPr="001D6531">
        <w:t>.</w:t>
      </w:r>
    </w:p>
    <w:p w14:paraId="23C7E9B9" w14:textId="77777777" w:rsidR="006346F5" w:rsidRPr="001D6531" w:rsidRDefault="006346F5" w:rsidP="002F3C41">
      <w:pPr>
        <w:pStyle w:val="TH"/>
      </w:pPr>
      <w:r w:rsidRPr="001D6531">
        <w:t>Table 10.14.2.</w:t>
      </w:r>
      <w:r>
        <w:t>8</w:t>
      </w:r>
      <w:r w:rsidRPr="001D6531">
        <w:t xml:space="preserve">-1: Ambient listening call </w:t>
      </w:r>
      <w:r>
        <w:t>resume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0F23348F"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E1AC0"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5089A"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7AF0D"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6D6F284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40195"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DA6E6"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89593"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715A2F01"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6A1492"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415F4"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B2793"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519E549F"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A3C44" w14:textId="77777777" w:rsidR="006346F5" w:rsidRPr="000B7CB6" w:rsidRDefault="006346F5" w:rsidP="003301CC">
            <w:pPr>
              <w:keepNext/>
              <w:keepLines/>
              <w:spacing w:after="0"/>
              <w:rPr>
                <w:rFonts w:ascii="Arial" w:hAnsi="Arial" w:cs="Arial"/>
                <w:sz w:val="18"/>
                <w:szCs w:val="18"/>
              </w:rPr>
            </w:pPr>
            <w:r w:rsidRPr="000B7CB6">
              <w:rPr>
                <w:rFonts w:ascii="Arial" w:hAnsi="Arial" w:cs="Arial"/>
                <w:sz w:val="18"/>
                <w:szCs w:val="18"/>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6BCC5" w14:textId="77777777" w:rsidR="006346F5" w:rsidRPr="000B7CB6" w:rsidRDefault="006346F5" w:rsidP="003301CC">
            <w:pPr>
              <w:keepNext/>
              <w:keepLines/>
              <w:spacing w:after="0"/>
              <w:rPr>
                <w:rFonts w:ascii="Arial" w:hAnsi="Arial" w:cs="Arial"/>
                <w:sz w:val="18"/>
                <w:szCs w:val="18"/>
              </w:rPr>
            </w:pPr>
            <w:r>
              <w:rPr>
                <w:rFonts w:ascii="Arial" w:hAnsi="Arial" w:cs="Arial"/>
                <w:sz w:val="18"/>
                <w:szCs w:val="18"/>
              </w:rPr>
              <w:t xml:space="preserve"> 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490A8" w14:textId="77777777" w:rsidR="006346F5" w:rsidRPr="000B7CB6" w:rsidRDefault="006346F5" w:rsidP="003301CC">
            <w:pPr>
              <w:keepNext/>
              <w:keepLines/>
              <w:spacing w:after="0"/>
              <w:rPr>
                <w:rFonts w:ascii="Arial" w:hAnsi="Arial" w:cs="Arial"/>
                <w:sz w:val="18"/>
                <w:szCs w:val="18"/>
              </w:rPr>
            </w:pPr>
            <w:r w:rsidRPr="000B7CB6">
              <w:rPr>
                <w:rFonts w:ascii="Arial" w:hAnsi="Arial" w:cs="Arial"/>
                <w:sz w:val="18"/>
                <w:szCs w:val="18"/>
              </w:rPr>
              <w:t>Media parameters of</w:t>
            </w:r>
            <w:r>
              <w:rPr>
                <w:rFonts w:ascii="Arial" w:hAnsi="Arial" w:cs="Arial"/>
                <w:sz w:val="18"/>
                <w:szCs w:val="18"/>
              </w:rPr>
              <w:t xml:space="preserve"> the initiating</w:t>
            </w:r>
            <w:r w:rsidRPr="000B7CB6">
              <w:rPr>
                <w:rFonts w:ascii="Arial" w:hAnsi="Arial" w:cs="Arial"/>
                <w:sz w:val="18"/>
                <w:szCs w:val="18"/>
              </w:rPr>
              <w:t xml:space="preserve"> MCPTT client. </w:t>
            </w:r>
          </w:p>
        </w:tc>
      </w:tr>
    </w:tbl>
    <w:p w14:paraId="42213E90" w14:textId="77777777" w:rsidR="006346F5" w:rsidRDefault="006346F5" w:rsidP="006346F5"/>
    <w:p w14:paraId="1069FC3F" w14:textId="77777777" w:rsidR="006346F5" w:rsidRDefault="006346F5" w:rsidP="006346F5">
      <w:pPr>
        <w:pStyle w:val="Heading4"/>
      </w:pPr>
      <w:bookmarkStart w:id="1422" w:name="_Toc218422324"/>
      <w:r>
        <w:t>10.14.2.9 Ambient listening call resume response</w:t>
      </w:r>
      <w:bookmarkEnd w:id="1422"/>
    </w:p>
    <w:p w14:paraId="4CFEBFDF" w14:textId="77777777" w:rsidR="006346F5" w:rsidRPr="001D6531" w:rsidRDefault="006346F5" w:rsidP="006346F5">
      <w:r w:rsidRPr="001D6531">
        <w:t>Table 10.14.2.</w:t>
      </w:r>
      <w:r>
        <w:t>9</w:t>
      </w:r>
      <w:r w:rsidRPr="001D6531">
        <w:t xml:space="preserve">-1 describes the information flow </w:t>
      </w:r>
      <w:r>
        <w:t xml:space="preserve">for </w:t>
      </w:r>
      <w:r w:rsidRPr="001D6531">
        <w:t xml:space="preserve">ambient listening call </w:t>
      </w:r>
      <w:r>
        <w:rPr>
          <w:lang w:eastAsia="zh-CN"/>
        </w:rPr>
        <w:t>resume response</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and from</w:t>
      </w:r>
      <w:r w:rsidRPr="001D6531">
        <w:t xml:space="preserve"> </w:t>
      </w:r>
      <w:r>
        <w:t xml:space="preserve">the </w:t>
      </w:r>
      <w:r w:rsidRPr="001D6531">
        <w:t xml:space="preserve">MCPTT </w:t>
      </w:r>
      <w:r w:rsidRPr="001D6531">
        <w:rPr>
          <w:rFonts w:hint="eastAsia"/>
          <w:lang w:eastAsia="zh-CN"/>
        </w:rPr>
        <w:t>server</w:t>
      </w:r>
      <w:r>
        <w:t xml:space="preserve"> </w:t>
      </w:r>
      <w:r w:rsidRPr="001D6531">
        <w:t>to the</w:t>
      </w:r>
      <w:r>
        <w:t xml:space="preserve"> </w:t>
      </w:r>
      <w:r w:rsidRPr="001D6531">
        <w:t xml:space="preserve">MCPTT </w:t>
      </w:r>
      <w:r w:rsidRPr="001D6531">
        <w:rPr>
          <w:rFonts w:hint="eastAsia"/>
          <w:lang w:eastAsia="zh-CN"/>
        </w:rPr>
        <w:t>client</w:t>
      </w:r>
      <w:r w:rsidRPr="001D6531">
        <w:t>.</w:t>
      </w:r>
    </w:p>
    <w:p w14:paraId="6413B6AF" w14:textId="77777777" w:rsidR="006346F5" w:rsidRPr="001D6531" w:rsidRDefault="006346F5" w:rsidP="002F3C41">
      <w:pPr>
        <w:pStyle w:val="TH"/>
      </w:pPr>
      <w:r w:rsidRPr="001D6531">
        <w:t>Table 10.14.2.</w:t>
      </w:r>
      <w:r>
        <w:t>9</w:t>
      </w:r>
      <w:r w:rsidRPr="001D6531">
        <w:t xml:space="preserve">-1: Ambient listening call </w:t>
      </w:r>
      <w:r>
        <w:t>resume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358FA0B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44E42"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2F64"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5DB01"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0CAB0080"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6314C" w14:textId="77777777" w:rsidR="006346F5" w:rsidRPr="001D6531" w:rsidRDefault="006346F5" w:rsidP="003301CC">
            <w:pPr>
              <w:keepNext/>
              <w:keepLines/>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E2B1F" w14:textId="77777777" w:rsidR="006346F5" w:rsidRPr="001D6531" w:rsidRDefault="006346F5" w:rsidP="003301CC">
            <w:pPr>
              <w:keepNext/>
              <w:keepLines/>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8F711" w14:textId="77777777" w:rsidR="006346F5" w:rsidRPr="001D6531" w:rsidRDefault="006346F5" w:rsidP="003301CC">
            <w:pPr>
              <w:keepNext/>
              <w:keepLines/>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1825C0D2"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EE041" w14:textId="77777777" w:rsidR="006346F5" w:rsidRPr="001D6531" w:rsidRDefault="006346F5" w:rsidP="003301CC">
            <w:pPr>
              <w:keepNext/>
              <w:keepLines/>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DE877" w14:textId="77777777" w:rsidR="006346F5" w:rsidRPr="001D6531" w:rsidRDefault="006346F5" w:rsidP="003301CC">
            <w:pPr>
              <w:keepNext/>
              <w:keepLines/>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C08AE" w14:textId="77777777" w:rsidR="006346F5" w:rsidRPr="001D6531" w:rsidRDefault="006346F5" w:rsidP="003301CC">
            <w:pPr>
              <w:keepNext/>
              <w:keepLines/>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726F338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3084F" w14:textId="77777777" w:rsidR="006346F5" w:rsidRPr="001D6531" w:rsidRDefault="006346F5" w:rsidP="003301CC">
            <w:pPr>
              <w:keepNext/>
              <w:keepLines/>
              <w:rPr>
                <w:rFonts w:ascii="Arial" w:hAnsi="Arial"/>
                <w:sz w:val="18"/>
                <w:lang w:eastAsia="zh-CN"/>
              </w:rPr>
            </w:pPr>
            <w:r>
              <w:rPr>
                <w:rFonts w:ascii="Arial" w:hAnsi="Arial"/>
                <w:sz w:val="18"/>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2BE9B" w14:textId="77777777" w:rsidR="006346F5" w:rsidRPr="001D6531" w:rsidRDefault="006346F5" w:rsidP="003301CC">
            <w:pPr>
              <w:keepNext/>
              <w:keepLines/>
              <w:rPr>
                <w:rFonts w:ascii="Arial" w:hAnsi="Arial"/>
                <w:sz w:val="18"/>
                <w:lang w:eastAsia="zh-CN"/>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6F62F"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Media parameters selected for the resuming call.</w:t>
            </w:r>
          </w:p>
        </w:tc>
      </w:tr>
    </w:tbl>
    <w:p w14:paraId="2F199731" w14:textId="77777777" w:rsidR="006346F5" w:rsidRPr="001D6531" w:rsidRDefault="006346F5" w:rsidP="006346F5"/>
    <w:p w14:paraId="117A2ACE" w14:textId="77777777" w:rsidR="00171381" w:rsidRPr="003F628F" w:rsidRDefault="00171381" w:rsidP="00171381">
      <w:pPr>
        <w:pStyle w:val="Heading3"/>
      </w:pPr>
      <w:bookmarkStart w:id="1423" w:name="_Toc218422325"/>
      <w:r w:rsidRPr="00AB5FED">
        <w:lastRenderedPageBreak/>
        <w:t>10.1</w:t>
      </w:r>
      <w:r>
        <w:t>4.3</w:t>
      </w:r>
      <w:r w:rsidRPr="00AB5FED">
        <w:tab/>
      </w:r>
      <w:r>
        <w:t>A</w:t>
      </w:r>
      <w:r w:rsidRPr="00856C6A">
        <w:t>mbient listening cal</w:t>
      </w:r>
      <w:r>
        <w:t>l</w:t>
      </w:r>
      <w:r w:rsidRPr="00AB5FED">
        <w:t xml:space="preserve"> </w:t>
      </w:r>
      <w:r>
        <w:t>procedures</w:t>
      </w:r>
      <w:bookmarkEnd w:id="1423"/>
    </w:p>
    <w:p w14:paraId="16C8ED7E" w14:textId="77777777" w:rsidR="00171381" w:rsidRPr="00C25A65" w:rsidRDefault="00171381" w:rsidP="00171381">
      <w:pPr>
        <w:pStyle w:val="Heading4"/>
        <w:rPr>
          <w:lang w:eastAsia="zh-CN"/>
        </w:rPr>
      </w:pPr>
      <w:bookmarkStart w:id="1424" w:name="_Toc218422326"/>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4"/>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7.05pt;height:256.9pt" o:ole="">
            <v:imagedata r:id="rId212" o:title=""/>
          </v:shape>
          <o:OLEObject Type="Embed" ProgID="Visio.Drawing.15" ShapeID="_x0000_i1128" DrawAspect="Content" ObjectID="_1829035241"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lastRenderedPageBreak/>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5" w:name="_Toc460616228"/>
      <w:bookmarkStart w:id="1426" w:name="_Toc460617089"/>
      <w:bookmarkStart w:id="1427" w:name="_Toc218422327"/>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7"/>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9" type="#_x0000_t75" style="width:417.05pt;height:256.9pt" o:ole="">
            <v:imagedata r:id="rId214" o:title=""/>
          </v:shape>
          <o:OLEObject Type="Embed" ProgID="Visio.Drawing.15" ShapeID="_x0000_i1129" DrawAspect="Content" ObjectID="_1829035242"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lastRenderedPageBreak/>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8" w:name="_Toc218422328"/>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5"/>
      <w:bookmarkEnd w:id="1426"/>
      <w:bookmarkEnd w:id="1428"/>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7.05pt;height:202.6pt" o:ole="">
            <v:imagedata r:id="rId216" o:title=""/>
          </v:shape>
          <o:OLEObject Type="Embed" ProgID="Visio.Drawing.11" ShapeID="_x0000_i1130" DrawAspect="Content" ObjectID="_1829035243"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9" w:name="_Toc460616229"/>
      <w:bookmarkStart w:id="1430" w:name="_Toc460617090"/>
      <w:bookmarkStart w:id="1431" w:name="_Toc218422329"/>
      <w:r w:rsidRPr="00C25A65">
        <w:lastRenderedPageBreak/>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9"/>
      <w:bookmarkEnd w:id="1430"/>
      <w:bookmarkEnd w:id="1431"/>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5.5pt;height:169.55pt" o:ole="">
            <v:imagedata r:id="rId218" o:title=""/>
          </v:shape>
          <o:OLEObject Type="Embed" ProgID="Visio.Drawing.15" ShapeID="_x0000_i1131" DrawAspect="Content" ObjectID="_1829035244"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32" w:name="_Toc218422330"/>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32"/>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B510F7" w:rsidP="00171381">
      <w:pPr>
        <w:pStyle w:val="TH"/>
      </w:pPr>
      <w:r>
        <w:lastRenderedPageBreak/>
        <w:pict w14:anchorId="6827C4A8">
          <v:shape id="_x0000_i1132" type="#_x0000_t75" style="width:415.5pt;height:170.3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BA27C5D" w14:textId="66AFD579" w:rsidR="00893DFE" w:rsidRPr="00526A2E" w:rsidRDefault="00893DFE" w:rsidP="00893DFE">
      <w:pPr>
        <w:keepNext/>
        <w:keepLines/>
        <w:spacing w:before="120"/>
        <w:ind w:left="1418" w:hanging="1418"/>
        <w:outlineLvl w:val="3"/>
        <w:rPr>
          <w:rFonts w:ascii="Arial" w:eastAsia="DengXian" w:hAnsi="Arial"/>
          <w:sz w:val="24"/>
          <w:lang w:eastAsia="zh-CN"/>
        </w:rPr>
      </w:pPr>
      <w:bookmarkStart w:id="1433" w:name="_Toc193670872"/>
      <w:bookmarkStart w:id="1434" w:name="_Toc460616230"/>
      <w:bookmarkStart w:id="1435" w:name="_Toc460617091"/>
      <w:r w:rsidRPr="00526A2E">
        <w:rPr>
          <w:rFonts w:ascii="Arial" w:eastAsia="DengXian" w:hAnsi="Arial"/>
          <w:sz w:val="24"/>
        </w:rPr>
        <w:t>10.</w:t>
      </w:r>
      <w:r w:rsidRPr="00526A2E">
        <w:rPr>
          <w:rFonts w:ascii="Arial" w:eastAsia="DengXian" w:hAnsi="Arial"/>
          <w:sz w:val="24"/>
          <w:lang w:eastAsia="zh-CN"/>
        </w:rPr>
        <w:t>14</w:t>
      </w:r>
      <w:r w:rsidRPr="00526A2E">
        <w:rPr>
          <w:rFonts w:ascii="Arial" w:eastAsia="DengXian" w:hAnsi="Arial"/>
          <w:sz w:val="24"/>
        </w:rPr>
        <w:t>.3.</w:t>
      </w:r>
      <w:r>
        <w:rPr>
          <w:rFonts w:ascii="Arial" w:eastAsia="DengXian" w:hAnsi="Arial"/>
          <w:sz w:val="24"/>
        </w:rPr>
        <w:t>6</w:t>
      </w:r>
      <w:r w:rsidRPr="00526A2E">
        <w:rPr>
          <w:rFonts w:ascii="Arial" w:eastAsia="DengXian" w:hAnsi="Arial"/>
          <w:sz w:val="24"/>
        </w:rPr>
        <w:tab/>
      </w:r>
      <w:r w:rsidRPr="008958A4">
        <w:rPr>
          <w:rFonts w:ascii="Arial" w:eastAsia="DengXian" w:hAnsi="Arial"/>
          <w:sz w:val="24"/>
        </w:rPr>
        <w:t>Ambient listening call pause and resume</w:t>
      </w:r>
      <w:r>
        <w:rPr>
          <w:rFonts w:ascii="Arial" w:eastAsia="DengXian" w:hAnsi="Arial"/>
          <w:sz w:val="24"/>
        </w:rPr>
        <w:t xml:space="preserve"> due to a new call </w:t>
      </w:r>
      <w:bookmarkEnd w:id="1433"/>
    </w:p>
    <w:p w14:paraId="2389E968" w14:textId="3C99011B" w:rsidR="00893DFE" w:rsidRPr="00526A2E" w:rsidRDefault="00893DFE" w:rsidP="00893DFE">
      <w:pPr>
        <w:rPr>
          <w:rFonts w:eastAsia="DengXian"/>
          <w:lang w:eastAsia="zh-CN"/>
        </w:rPr>
      </w:pPr>
      <w:r w:rsidRPr="00526A2E">
        <w:rPr>
          <w:rFonts w:eastAsia="DengXian"/>
        </w:rPr>
        <w:t>Figure 10.</w:t>
      </w:r>
      <w:r w:rsidRPr="00526A2E">
        <w:rPr>
          <w:rFonts w:eastAsia="DengXian"/>
          <w:lang w:eastAsia="zh-CN"/>
        </w:rPr>
        <w:t>14</w:t>
      </w:r>
      <w:r w:rsidRPr="00526A2E">
        <w:rPr>
          <w:rFonts w:eastAsia="DengXian"/>
        </w:rPr>
        <w:t>.3.</w:t>
      </w:r>
      <w:r>
        <w:rPr>
          <w:rFonts w:eastAsia="DengXian"/>
        </w:rPr>
        <w:t>6</w:t>
      </w:r>
      <w:r w:rsidRPr="00526A2E">
        <w:rPr>
          <w:rFonts w:eastAsia="DengXian"/>
        </w:rPr>
        <w:t xml:space="preserve">-1 illustrates the </w:t>
      </w:r>
      <w:r>
        <w:rPr>
          <w:rFonts w:eastAsia="DengXian"/>
        </w:rPr>
        <w:t>high-level procedure</w:t>
      </w:r>
      <w:r w:rsidRPr="00526A2E">
        <w:rPr>
          <w:rFonts w:eastAsia="DengXian"/>
        </w:rPr>
        <w:t xml:space="preserve"> for </w:t>
      </w:r>
      <w:r w:rsidRPr="00526A2E">
        <w:rPr>
          <w:rFonts w:eastAsia="DengXian" w:hint="eastAsia"/>
          <w:lang w:eastAsia="zh-CN"/>
        </w:rPr>
        <w:t xml:space="preserve">ambient listening call </w:t>
      </w:r>
      <w:r>
        <w:rPr>
          <w:rFonts w:eastAsia="DengXian"/>
          <w:lang w:eastAsia="zh-CN"/>
        </w:rPr>
        <w:t xml:space="preserve">being </w:t>
      </w:r>
      <w:r w:rsidRPr="00526A2E">
        <w:rPr>
          <w:rFonts w:eastAsia="DengXian"/>
        </w:rPr>
        <w:t>"</w:t>
      </w:r>
      <w:r>
        <w:rPr>
          <w:rFonts w:eastAsia="DengXian"/>
        </w:rPr>
        <w:t>paused</w:t>
      </w:r>
      <w:r w:rsidRPr="00526A2E">
        <w:rPr>
          <w:rFonts w:eastAsia="DengXian"/>
        </w:rPr>
        <w:t>"</w:t>
      </w:r>
      <w:r w:rsidRPr="00526A2E">
        <w:rPr>
          <w:rFonts w:eastAsia="DengXian"/>
          <w:lang w:eastAsia="zh-CN"/>
        </w:rPr>
        <w:t xml:space="preserve"> </w:t>
      </w:r>
      <w:r>
        <w:rPr>
          <w:rFonts w:eastAsia="DengXian"/>
          <w:lang w:eastAsia="zh-CN"/>
        </w:rPr>
        <w:t xml:space="preserve">and </w:t>
      </w:r>
      <w:r w:rsidRPr="00526A2E">
        <w:rPr>
          <w:rFonts w:eastAsia="DengXian"/>
        </w:rPr>
        <w:t>"</w:t>
      </w:r>
      <w:r>
        <w:rPr>
          <w:rFonts w:eastAsia="DengXian"/>
        </w:rPr>
        <w:t>resumed</w:t>
      </w:r>
      <w:r w:rsidRPr="00526A2E">
        <w:rPr>
          <w:rFonts w:eastAsia="DengXian"/>
        </w:rPr>
        <w:t>"</w:t>
      </w:r>
      <w:r>
        <w:rPr>
          <w:rFonts w:eastAsia="DengXian"/>
          <w:lang w:eastAsia="zh-CN"/>
        </w:rPr>
        <w:t xml:space="preserve"> via the SDP re-negotiation. When a new call is detected at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sends the ambient listening call pause message to change the media plane to inactive i.e., only keep the signalling plane without media plane data exchange. After that, the media is paused. Later when the new call is detected as terminated,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sends the ambient listening call resume message to change the media plane to active, i.e., resume the media plane data exchange. With this procedure, the ambient listening call is automatically resumed without any interactions with the </w:t>
      </w:r>
      <w:r w:rsidRPr="00526A2E">
        <w:rPr>
          <w:rFonts w:eastAsia="DengXian"/>
        </w:rPr>
        <w:t>"</w:t>
      </w:r>
      <w:r>
        <w:rPr>
          <w:rFonts w:eastAsia="DengXian"/>
          <w:lang w:eastAsia="zh-CN"/>
        </w:rPr>
        <w:t>listened to</w:t>
      </w:r>
      <w:r w:rsidRPr="00526A2E">
        <w:rPr>
          <w:rFonts w:eastAsia="DengXian"/>
        </w:rPr>
        <w:t>"</w:t>
      </w:r>
      <w:r>
        <w:rPr>
          <w:rFonts w:eastAsia="DengXian"/>
        </w:rPr>
        <w:t xml:space="preserve"> user. In order to utilize the network resource efficiently, the network resource used by this paused ambient listening call may be released based on local configuration (e.g., a bearer hold timer) at the MC service server.</w:t>
      </w:r>
    </w:p>
    <w:p w14:paraId="7CCC0ABA" w14:textId="77777777" w:rsidR="00893DFE" w:rsidRPr="00526A2E" w:rsidRDefault="00893DFE" w:rsidP="00893DFE">
      <w:pPr>
        <w:rPr>
          <w:rFonts w:eastAsia="DengXian"/>
        </w:rPr>
      </w:pPr>
      <w:r w:rsidRPr="00526A2E">
        <w:rPr>
          <w:rFonts w:eastAsia="DengXian"/>
        </w:rPr>
        <w:t>Pre-conditions:</w:t>
      </w:r>
    </w:p>
    <w:p w14:paraId="3AC47A81" w14:textId="77777777" w:rsidR="00893DFE" w:rsidRPr="00526A2E" w:rsidRDefault="00893DFE" w:rsidP="00893DFE">
      <w:pPr>
        <w:ind w:left="568" w:hanging="284"/>
        <w:rPr>
          <w:rFonts w:eastAsia="DengXian"/>
          <w:lang w:eastAsia="zh-CN"/>
        </w:rPr>
      </w:pPr>
      <w:r w:rsidRPr="00526A2E">
        <w:rPr>
          <w:rFonts w:eastAsia="DengXian"/>
          <w:lang w:eastAsia="zh-CN"/>
        </w:rPr>
        <w:t>-</w:t>
      </w:r>
      <w:r w:rsidRPr="00526A2E">
        <w:rPr>
          <w:rFonts w:eastAsia="DengXian"/>
          <w:lang w:eastAsia="zh-CN"/>
        </w:rPr>
        <w:tab/>
        <w:t>There is an ongoing ambient listening call between MCPTT client 1 and MCPTT client 2.</w:t>
      </w:r>
      <w:r>
        <w:rPr>
          <w:rFonts w:eastAsia="DengXian"/>
          <w:lang w:eastAsia="zh-CN"/>
        </w:rPr>
        <w:t xml:space="preserve"> The call is either a </w:t>
      </w:r>
      <w:r>
        <w:t>remotely initiated ambient listening call or a locally initiated ambient listening call.</w:t>
      </w:r>
    </w:p>
    <w:p w14:paraId="1E9C874C" w14:textId="77777777" w:rsidR="00893DFE" w:rsidRDefault="00893DFE" w:rsidP="00893DFE">
      <w:pPr>
        <w:ind w:left="568" w:hanging="284"/>
        <w:rPr>
          <w:rFonts w:eastAsia="DengXian"/>
          <w:lang w:eastAsia="zh-CN"/>
        </w:rPr>
      </w:pPr>
      <w:r w:rsidRPr="00526A2E">
        <w:rPr>
          <w:rFonts w:eastAsia="DengXian"/>
          <w:lang w:eastAsia="zh-CN"/>
        </w:rPr>
        <w:t>-</w:t>
      </w:r>
      <w:r w:rsidRPr="00526A2E">
        <w:rPr>
          <w:rFonts w:eastAsia="DengXian"/>
          <w:lang w:eastAsia="zh-CN"/>
        </w:rPr>
        <w:tab/>
        <w:t xml:space="preserve">MCPTT user 1 is the </w:t>
      </w:r>
      <w:r w:rsidRPr="00526A2E">
        <w:rPr>
          <w:rFonts w:eastAsia="DengXian"/>
        </w:rPr>
        <w:t>"listening"</w:t>
      </w:r>
      <w:r w:rsidRPr="00526A2E">
        <w:rPr>
          <w:rFonts w:eastAsia="DengXian"/>
          <w:lang w:eastAsia="zh-CN"/>
        </w:rPr>
        <w:t xml:space="preserve"> user at MCPTT client 1, and MCPTT user 2 is the </w:t>
      </w:r>
      <w:r w:rsidRPr="00526A2E">
        <w:rPr>
          <w:rFonts w:eastAsia="DengXian"/>
        </w:rPr>
        <w:t>"listened to"</w:t>
      </w:r>
      <w:r w:rsidRPr="00526A2E">
        <w:rPr>
          <w:rFonts w:eastAsia="DengXian"/>
          <w:lang w:eastAsia="zh-CN"/>
        </w:rPr>
        <w:t xml:space="preserve"> user at MCPTT </w:t>
      </w:r>
      <w:r>
        <w:rPr>
          <w:rFonts w:eastAsia="DengXian"/>
          <w:lang w:eastAsia="zh-CN"/>
        </w:rPr>
        <w:t>c</w:t>
      </w:r>
      <w:r w:rsidRPr="00526A2E">
        <w:rPr>
          <w:rFonts w:eastAsia="DengXian"/>
          <w:lang w:eastAsia="zh-CN"/>
        </w:rPr>
        <w:t>lient 2.</w:t>
      </w:r>
    </w:p>
    <w:p w14:paraId="75FF3FAE" w14:textId="77777777" w:rsidR="00893DFE" w:rsidRDefault="00893DFE" w:rsidP="00893DFE">
      <w:pPr>
        <w:jc w:val="center"/>
      </w:pPr>
    </w:p>
    <w:p w14:paraId="5C3AE494" w14:textId="77777777" w:rsidR="00893DFE" w:rsidRDefault="00893DFE" w:rsidP="002F3C41">
      <w:pPr>
        <w:ind w:left="568" w:hanging="284"/>
        <w:jc w:val="center"/>
      </w:pPr>
      <w:r>
        <w:object w:dxaOrig="7010" w:dyaOrig="7891" w14:anchorId="22644472">
          <v:shape id="_x0000_i1133" type="#_x0000_t75" style="width:350.55pt;height:395pt" o:ole="">
            <v:imagedata r:id="rId221" o:title=""/>
          </v:shape>
          <o:OLEObject Type="Embed" ProgID="Visio.Drawing.15" ShapeID="_x0000_i1133" DrawAspect="Content" ObjectID="_1829035245" r:id="rId222"/>
        </w:object>
      </w:r>
    </w:p>
    <w:p w14:paraId="5A5FF108" w14:textId="11EDAEFC" w:rsidR="00893DFE" w:rsidRDefault="00893DFE" w:rsidP="00893DFE">
      <w:pPr>
        <w:pStyle w:val="TF"/>
        <w:rPr>
          <w:lang w:eastAsia="zh-CN"/>
        </w:rPr>
      </w:pPr>
      <w:r>
        <w:t>Figure 10.</w:t>
      </w:r>
      <w:r>
        <w:rPr>
          <w:lang w:eastAsia="zh-CN"/>
        </w:rPr>
        <w:t>14</w:t>
      </w:r>
      <w:r>
        <w:t xml:space="preserve">.3.6-1: </w:t>
      </w:r>
      <w:r>
        <w:rPr>
          <w:lang w:eastAsia="zh-CN"/>
        </w:rPr>
        <w:t>A</w:t>
      </w:r>
      <w:r>
        <w:rPr>
          <w:rFonts w:hint="eastAsia"/>
          <w:lang w:eastAsia="zh-CN"/>
        </w:rPr>
        <w:t>mbient listening call</w:t>
      </w:r>
      <w:r>
        <w:rPr>
          <w:lang w:eastAsia="zh-CN"/>
        </w:rPr>
        <w:t xml:space="preserve"> pause and resume</w:t>
      </w:r>
    </w:p>
    <w:p w14:paraId="2DAEB5FF" w14:textId="77777777" w:rsidR="00893DFE" w:rsidRDefault="00893DFE" w:rsidP="00893DFE">
      <w:pPr>
        <w:pStyle w:val="B1"/>
        <w:rPr>
          <w:lang w:eastAsia="zh-CN"/>
        </w:rPr>
      </w:pPr>
      <w:r>
        <w:rPr>
          <w:rFonts w:hint="eastAsia"/>
          <w:lang w:eastAsia="zh-CN"/>
        </w:rPr>
        <w:t>1</w:t>
      </w:r>
      <w:r>
        <w:t>.</w:t>
      </w:r>
      <w:r>
        <w:tab/>
      </w:r>
      <w:r>
        <w:rPr>
          <w:lang w:eastAsia="zh-CN"/>
        </w:rPr>
        <w:t>The MCPTT client 2 used by the</w:t>
      </w:r>
      <w:r w:rsidRPr="00526A2E">
        <w:rPr>
          <w:rFonts w:eastAsia="DengXian"/>
          <w:lang w:eastAsia="zh-CN"/>
        </w:rPr>
        <w:t xml:space="preserve"> </w:t>
      </w:r>
      <w:r w:rsidRPr="00526A2E">
        <w:rPr>
          <w:rFonts w:eastAsia="DengXian"/>
        </w:rPr>
        <w:t>"listened to"</w:t>
      </w:r>
      <w:r>
        <w:rPr>
          <w:rFonts w:eastAsia="DengXian"/>
        </w:rPr>
        <w:t xml:space="preserve"> user</w:t>
      </w:r>
      <w:r w:rsidRPr="00526A2E">
        <w:rPr>
          <w:rFonts w:eastAsia="DengXian"/>
          <w:lang w:eastAsia="zh-CN"/>
        </w:rPr>
        <w:t xml:space="preserve"> </w:t>
      </w:r>
      <w:r>
        <w:rPr>
          <w:rFonts w:eastAsia="DengXian"/>
          <w:lang w:eastAsia="zh-CN"/>
        </w:rPr>
        <w:t xml:space="preserve">detects that a new call is initiated or coming in. </w:t>
      </w:r>
    </w:p>
    <w:p w14:paraId="2288B54E" w14:textId="60325E6B" w:rsidR="00893DFE" w:rsidRDefault="00893DFE" w:rsidP="002F3C41">
      <w:pPr>
        <w:pStyle w:val="B2"/>
        <w:rPr>
          <w:lang w:eastAsia="zh-CN"/>
        </w:rPr>
      </w:pPr>
      <w:r>
        <w:rPr>
          <w:lang w:eastAsia="zh-CN"/>
        </w:rPr>
        <w:t>1a.</w:t>
      </w:r>
      <w:r>
        <w:rPr>
          <w:lang w:eastAsia="zh-CN"/>
        </w:rPr>
        <w:tab/>
        <w:t xml:space="preserve">The MCPTT client 2 receives a new group call request or a private call request. </w:t>
      </w:r>
    </w:p>
    <w:p w14:paraId="71A0379E" w14:textId="1F96EEE9" w:rsidR="00893DFE" w:rsidRPr="000E1C30" w:rsidRDefault="00893DFE" w:rsidP="002F3C41">
      <w:pPr>
        <w:pStyle w:val="B2"/>
        <w:rPr>
          <w:rFonts w:eastAsia="SimSun"/>
          <w:lang w:eastAsia="zh-CN"/>
        </w:rPr>
      </w:pPr>
      <w:r>
        <w:rPr>
          <w:rFonts w:eastAsia="SimSun"/>
          <w:lang w:eastAsia="zh-CN"/>
        </w:rPr>
        <w:t>1b.</w:t>
      </w:r>
      <w:r>
        <w:rPr>
          <w:rFonts w:eastAsia="SimSun"/>
          <w:lang w:eastAsia="zh-CN"/>
        </w:rPr>
        <w:tab/>
        <w:t xml:space="preserve">The MCPTT client 2 sends out a new </w:t>
      </w:r>
      <w:r>
        <w:rPr>
          <w:lang w:eastAsia="zh-CN"/>
        </w:rPr>
        <w:t>group call request or a private call request.</w:t>
      </w:r>
    </w:p>
    <w:p w14:paraId="2A8290C6" w14:textId="77777777" w:rsidR="00893DFE" w:rsidRDefault="00893DFE" w:rsidP="00893DFE">
      <w:pPr>
        <w:pStyle w:val="B1"/>
        <w:rPr>
          <w:lang w:eastAsia="zh-CN"/>
        </w:rPr>
      </w:pPr>
      <w:r>
        <w:rPr>
          <w:rFonts w:hint="eastAsia"/>
          <w:lang w:eastAsia="zh-CN"/>
        </w:rPr>
        <w:t>2</w:t>
      </w:r>
      <w:r>
        <w:t>.</w:t>
      </w:r>
      <w:r>
        <w:tab/>
      </w:r>
      <w:r>
        <w:rPr>
          <w:lang w:eastAsia="zh-CN"/>
        </w:rPr>
        <w:t>The MCPTT client 2 sends the ambient listening call pause request to the MCPTT server to change the media plane to inactive</w:t>
      </w:r>
      <w:r>
        <w:rPr>
          <w:rFonts w:hint="eastAsia"/>
          <w:lang w:eastAsia="zh-CN"/>
        </w:rPr>
        <w:t>.</w:t>
      </w:r>
      <w:r>
        <w:rPr>
          <w:lang w:eastAsia="zh-CN"/>
        </w:rPr>
        <w:t xml:space="preserve"> </w:t>
      </w:r>
    </w:p>
    <w:p w14:paraId="6DF8D6D1" w14:textId="77777777" w:rsidR="00893DFE" w:rsidRPr="005A4B30" w:rsidRDefault="00893DFE" w:rsidP="00893DFE">
      <w:pPr>
        <w:pStyle w:val="B1"/>
        <w:rPr>
          <w:rFonts w:eastAsia="SimSun"/>
          <w:lang w:eastAsia="zh-CN"/>
        </w:rPr>
      </w:pPr>
      <w:r>
        <w:rPr>
          <w:rFonts w:eastAsia="SimSun" w:hint="eastAsia"/>
          <w:lang w:eastAsia="zh-CN"/>
        </w:rPr>
        <w:t>3</w:t>
      </w:r>
      <w:r>
        <w:rPr>
          <w:rFonts w:eastAsia="SimSun"/>
          <w:lang w:eastAsia="zh-CN"/>
        </w:rPr>
        <w:t>.</w:t>
      </w:r>
      <w:r>
        <w:rPr>
          <w:rFonts w:eastAsia="SimSun"/>
          <w:lang w:eastAsia="zh-CN"/>
        </w:rPr>
        <w:tab/>
        <w:t xml:space="preserve">The MCPTT server sends the ambient listening call </w:t>
      </w:r>
      <w:r>
        <w:rPr>
          <w:rFonts w:eastAsia="SimSun" w:hint="eastAsia"/>
          <w:lang w:eastAsia="zh-CN"/>
        </w:rPr>
        <w:t>pause</w:t>
      </w:r>
      <w:r>
        <w:rPr>
          <w:rFonts w:eastAsia="SimSun"/>
          <w:lang w:eastAsia="zh-CN"/>
        </w:rPr>
        <w:t xml:space="preserve"> request to the MCPTT client 1 to de-activate the media plane.</w:t>
      </w:r>
    </w:p>
    <w:p w14:paraId="7E55F66D" w14:textId="276A3C0A" w:rsidR="00893DFE" w:rsidRDefault="00893DFE" w:rsidP="002F3C41">
      <w:pPr>
        <w:pStyle w:val="B1"/>
        <w:ind w:hanging="1"/>
        <w:rPr>
          <w:rFonts w:eastAsia="DengXian"/>
        </w:rPr>
      </w:pPr>
      <w:r>
        <w:rPr>
          <w:rFonts w:eastAsia="DengXian"/>
          <w:lang w:eastAsia="zh-CN"/>
        </w:rPr>
        <w:t xml:space="preserve">Optionally, it may include a reason information indicating that a new call is occurred at the </w:t>
      </w:r>
      <w:r w:rsidRPr="00526A2E">
        <w:rPr>
          <w:rFonts w:eastAsia="DengXian"/>
        </w:rPr>
        <w:t>"listened to"</w:t>
      </w:r>
      <w:r>
        <w:rPr>
          <w:rFonts w:eastAsia="DengXian"/>
        </w:rPr>
        <w:t xml:space="preserve"> user in step 2 and step 3.</w:t>
      </w:r>
    </w:p>
    <w:p w14:paraId="42DBA005" w14:textId="236CB924" w:rsidR="00893DFE" w:rsidRDefault="00893DFE" w:rsidP="002F3C41">
      <w:pPr>
        <w:pStyle w:val="B1"/>
        <w:ind w:hanging="1"/>
        <w:rPr>
          <w:rFonts w:eastAsia="DengXian"/>
        </w:rPr>
      </w:pPr>
      <w:r>
        <w:rPr>
          <w:rFonts w:eastAsia="DengXian"/>
        </w:rPr>
        <w:t>If a bearer hold timer is configured, the MCPTT server starts the timer and releases the network resource used by this paused ambient listening call if the timer expires before the call resumes.</w:t>
      </w:r>
    </w:p>
    <w:p w14:paraId="7E96B35C" w14:textId="77777777" w:rsidR="00893DFE" w:rsidRDefault="00893DFE" w:rsidP="00893DFE">
      <w:pPr>
        <w:pStyle w:val="B1"/>
        <w:rPr>
          <w:lang w:eastAsia="zh-CN"/>
        </w:rPr>
      </w:pPr>
      <w:r>
        <w:rPr>
          <w:lang w:eastAsia="zh-CN"/>
        </w:rPr>
        <w:t>4</w:t>
      </w:r>
      <w:r>
        <w:t>.</w:t>
      </w:r>
      <w:r>
        <w:tab/>
      </w:r>
      <w:r>
        <w:rPr>
          <w:lang w:eastAsia="zh-CN"/>
        </w:rPr>
        <w:t>MCPTT client 1 sends ambient listening call pause response to the MCPTT server</w:t>
      </w:r>
      <w:r>
        <w:rPr>
          <w:rFonts w:eastAsia="DengXian"/>
        </w:rPr>
        <w:t>.</w:t>
      </w:r>
    </w:p>
    <w:p w14:paraId="766BBE90" w14:textId="77777777" w:rsidR="00893DFE" w:rsidRDefault="00893DFE" w:rsidP="00893DFE">
      <w:pPr>
        <w:pStyle w:val="B1"/>
        <w:rPr>
          <w:lang w:eastAsia="zh-CN"/>
        </w:rPr>
      </w:pPr>
      <w:r>
        <w:rPr>
          <w:lang w:eastAsia="zh-CN"/>
        </w:rPr>
        <w:t>5</w:t>
      </w:r>
      <w:r>
        <w:t>.</w:t>
      </w:r>
      <w:r>
        <w:tab/>
      </w:r>
      <w:r>
        <w:rPr>
          <w:lang w:eastAsia="zh-CN"/>
        </w:rPr>
        <w:t xml:space="preserve">MCPTT server returns ambient listening call pause response to the MCPTT client 2. </w:t>
      </w:r>
    </w:p>
    <w:p w14:paraId="1E7A9B1E" w14:textId="77777777" w:rsidR="00893DFE" w:rsidRPr="00BB1C0E" w:rsidRDefault="00893DFE" w:rsidP="00893DFE">
      <w:pPr>
        <w:pStyle w:val="NO"/>
        <w:rPr>
          <w:lang w:eastAsia="zh-CN"/>
        </w:rPr>
      </w:pPr>
      <w:r>
        <w:rPr>
          <w:rFonts w:hint="eastAsia"/>
          <w:lang w:eastAsia="zh-CN"/>
        </w:rPr>
        <w:t>N</w:t>
      </w:r>
      <w:r>
        <w:rPr>
          <w:lang w:eastAsia="zh-CN"/>
        </w:rPr>
        <w:t>OTE:</w:t>
      </w:r>
      <w:r>
        <w:rPr>
          <w:lang w:eastAsia="zh-CN"/>
        </w:rPr>
        <w:tab/>
        <w:t>Step 5 can be performed after step 2 without waiting for step 4.</w:t>
      </w:r>
    </w:p>
    <w:p w14:paraId="609D8AAA" w14:textId="77777777" w:rsidR="00893DFE" w:rsidRDefault="00893DFE" w:rsidP="00893DFE">
      <w:pPr>
        <w:pStyle w:val="B1"/>
        <w:rPr>
          <w:lang w:eastAsia="zh-CN"/>
        </w:rPr>
      </w:pPr>
      <w:r>
        <w:rPr>
          <w:lang w:eastAsia="zh-CN"/>
        </w:rPr>
        <w:t>6.</w:t>
      </w:r>
      <w:r>
        <w:rPr>
          <w:lang w:eastAsia="zh-CN"/>
        </w:rPr>
        <w:tab/>
      </w:r>
      <w:r>
        <w:rPr>
          <w:rFonts w:eastAsia="DengXian"/>
        </w:rPr>
        <w:t xml:space="preserve"> The ambient listening call is paused without no more media plane data exchange.</w:t>
      </w:r>
    </w:p>
    <w:p w14:paraId="16DD8183" w14:textId="77777777" w:rsidR="00893DFE" w:rsidRDefault="00893DFE" w:rsidP="00893DFE">
      <w:pPr>
        <w:pStyle w:val="B1"/>
        <w:rPr>
          <w:lang w:eastAsia="zh-CN"/>
        </w:rPr>
      </w:pPr>
      <w:r>
        <w:rPr>
          <w:lang w:eastAsia="zh-CN"/>
        </w:rPr>
        <w:lastRenderedPageBreak/>
        <w:t>7.</w:t>
      </w:r>
      <w:r>
        <w:rPr>
          <w:lang w:eastAsia="zh-CN"/>
        </w:rPr>
        <w:tab/>
        <w:t>The new group call or private call is established and the media plane is also established. The MCPTT client 1 starts exchanging media data in the new call.</w:t>
      </w:r>
    </w:p>
    <w:p w14:paraId="4ABE4BB1" w14:textId="77777777" w:rsidR="00893DFE" w:rsidRDefault="00893DFE" w:rsidP="00893DFE">
      <w:pPr>
        <w:pStyle w:val="B1"/>
        <w:rPr>
          <w:rFonts w:eastAsia="DengXian"/>
          <w:lang w:eastAsia="zh-CN"/>
        </w:rPr>
      </w:pPr>
      <w:r>
        <w:rPr>
          <w:lang w:eastAsia="zh-CN"/>
        </w:rPr>
        <w:t>8.</w:t>
      </w:r>
      <w:r>
        <w:rPr>
          <w:lang w:eastAsia="zh-CN"/>
        </w:rPr>
        <w:tab/>
        <w:t>The MCPTT client 2 used by the</w:t>
      </w:r>
      <w:r w:rsidRPr="00526A2E">
        <w:rPr>
          <w:rFonts w:eastAsia="DengXian"/>
          <w:lang w:eastAsia="zh-CN"/>
        </w:rPr>
        <w:t xml:space="preserve"> </w:t>
      </w:r>
      <w:r w:rsidRPr="00526A2E">
        <w:rPr>
          <w:rFonts w:eastAsia="DengXian"/>
        </w:rPr>
        <w:t>"listened to"</w:t>
      </w:r>
      <w:r>
        <w:rPr>
          <w:rFonts w:eastAsia="DengXian"/>
        </w:rPr>
        <w:t xml:space="preserve"> user</w:t>
      </w:r>
      <w:r w:rsidRPr="00526A2E">
        <w:rPr>
          <w:rFonts w:eastAsia="DengXian"/>
          <w:lang w:eastAsia="zh-CN"/>
        </w:rPr>
        <w:t xml:space="preserve"> </w:t>
      </w:r>
      <w:r>
        <w:rPr>
          <w:rFonts w:eastAsia="DengXian"/>
          <w:lang w:eastAsia="zh-CN"/>
        </w:rPr>
        <w:t>detects the new call is terminated via the following ways:</w:t>
      </w:r>
    </w:p>
    <w:p w14:paraId="43EF3751" w14:textId="72B7A26B" w:rsidR="00893DFE" w:rsidRDefault="00893DFE" w:rsidP="002F3C41">
      <w:pPr>
        <w:pStyle w:val="B2"/>
        <w:rPr>
          <w:lang w:eastAsia="zh-CN"/>
        </w:rPr>
      </w:pPr>
      <w:r>
        <w:rPr>
          <w:rFonts w:eastAsia="DengXian"/>
          <w:lang w:eastAsia="zh-CN"/>
        </w:rPr>
        <w:t>8a.</w:t>
      </w:r>
      <w:r>
        <w:rPr>
          <w:lang w:eastAsia="zh-CN"/>
        </w:rPr>
        <w:t>The MCPTT client 2 receives a new group call release request or a private call release request.</w:t>
      </w:r>
    </w:p>
    <w:p w14:paraId="71E0DFD3" w14:textId="24796CF1" w:rsidR="00893DFE" w:rsidRDefault="00893DFE" w:rsidP="002F3C41">
      <w:pPr>
        <w:pStyle w:val="B2"/>
        <w:rPr>
          <w:lang w:eastAsia="zh-CN"/>
        </w:rPr>
      </w:pPr>
      <w:r>
        <w:rPr>
          <w:rFonts w:eastAsia="SimSun"/>
          <w:lang w:eastAsia="zh-CN"/>
        </w:rPr>
        <w:t>8b.The MCPTT client 2 sends out the</w:t>
      </w:r>
      <w:r>
        <w:rPr>
          <w:lang w:eastAsia="zh-CN"/>
        </w:rPr>
        <w:t xml:space="preserve"> group call release request, group call leave request or a private call release request.</w:t>
      </w:r>
    </w:p>
    <w:p w14:paraId="5AF7A347" w14:textId="77777777" w:rsidR="00893DFE" w:rsidRPr="0072206C" w:rsidRDefault="00893DFE" w:rsidP="00893DFE">
      <w:pPr>
        <w:pStyle w:val="B1"/>
        <w:rPr>
          <w:rFonts w:eastAsia="SimSun"/>
          <w:lang w:eastAsia="zh-CN"/>
        </w:rPr>
      </w:pPr>
      <w:r>
        <w:rPr>
          <w:rFonts w:eastAsia="SimSun"/>
          <w:lang w:eastAsia="zh-CN"/>
        </w:rPr>
        <w:t>9.</w:t>
      </w:r>
      <w:r>
        <w:rPr>
          <w:rFonts w:eastAsia="SimSun"/>
          <w:lang w:eastAsia="zh-CN"/>
        </w:rPr>
        <w:tab/>
        <w:t>The new call is terminated.</w:t>
      </w:r>
    </w:p>
    <w:p w14:paraId="693FC94F" w14:textId="77777777" w:rsidR="00893DFE" w:rsidRDefault="00893DFE" w:rsidP="00893DFE">
      <w:pPr>
        <w:pStyle w:val="B1"/>
        <w:rPr>
          <w:rFonts w:eastAsia="DengXian"/>
          <w:lang w:eastAsia="zh-CN"/>
        </w:rPr>
      </w:pPr>
      <w:r>
        <w:rPr>
          <w:lang w:eastAsia="zh-CN"/>
        </w:rPr>
        <w:t>10.</w:t>
      </w:r>
      <w:r>
        <w:rPr>
          <w:lang w:eastAsia="zh-CN"/>
        </w:rPr>
        <w:tab/>
        <w:t xml:space="preserve">Based on the detected call termination event, the MCPTT client 2 sends the ambient listening call resume request to the MCPTT server automatically </w:t>
      </w:r>
      <w:r>
        <w:rPr>
          <w:rFonts w:eastAsia="DengXian"/>
        </w:rPr>
        <w:t xml:space="preserve">without any interactions with the </w:t>
      </w:r>
      <w:r w:rsidRPr="00526A2E">
        <w:rPr>
          <w:rFonts w:eastAsia="DengXian"/>
        </w:rPr>
        <w:t>"</w:t>
      </w:r>
      <w:r>
        <w:rPr>
          <w:rFonts w:eastAsia="DengXian"/>
          <w:lang w:eastAsia="zh-CN"/>
        </w:rPr>
        <w:t>listened to</w:t>
      </w:r>
      <w:r w:rsidRPr="00526A2E">
        <w:rPr>
          <w:rFonts w:eastAsia="DengXian"/>
        </w:rPr>
        <w:t>"</w:t>
      </w:r>
      <w:r>
        <w:rPr>
          <w:rFonts w:eastAsia="DengXian"/>
        </w:rPr>
        <w:t xml:space="preserve"> user, to activate the paused media plane</w:t>
      </w:r>
      <w:r>
        <w:rPr>
          <w:lang w:eastAsia="zh-CN"/>
        </w:rPr>
        <w:t>.</w:t>
      </w:r>
    </w:p>
    <w:p w14:paraId="4F1AD8D4" w14:textId="77777777" w:rsidR="00893DFE" w:rsidRDefault="00893DFE" w:rsidP="00893DFE">
      <w:pPr>
        <w:pStyle w:val="B1"/>
        <w:ind w:firstLine="0"/>
        <w:rPr>
          <w:rFonts w:eastAsia="DengXian"/>
        </w:rPr>
      </w:pPr>
      <w:r>
        <w:rPr>
          <w:rFonts w:eastAsia="DengXian"/>
          <w:lang w:eastAsia="zh-CN"/>
        </w:rPr>
        <w:t xml:space="preserve">Optionally, it may include an SDP offer, if the bearer hold timer has expired, the bearers had been released before step 9 or the media plane is de-activated in step 2 to step 6.  </w:t>
      </w:r>
    </w:p>
    <w:p w14:paraId="53FD23E4" w14:textId="77777777" w:rsidR="00893DFE" w:rsidRDefault="00893DFE" w:rsidP="00893DFE">
      <w:pPr>
        <w:pStyle w:val="B1"/>
        <w:rPr>
          <w:rFonts w:eastAsia="DengXian"/>
          <w:lang w:eastAsia="zh-CN"/>
        </w:rPr>
      </w:pPr>
      <w:r>
        <w:rPr>
          <w:rFonts w:eastAsia="DengXian"/>
          <w:lang w:eastAsia="zh-CN"/>
        </w:rPr>
        <w:t>11.</w:t>
      </w:r>
      <w:r>
        <w:rPr>
          <w:rFonts w:eastAsia="DengXian"/>
          <w:lang w:eastAsia="zh-CN"/>
        </w:rPr>
        <w:tab/>
        <w:t>The MCPTT server sends the ambient listening call resume request to the MCPTT client 1 with the aim to re-activate the media plane or set up the bearer.</w:t>
      </w:r>
    </w:p>
    <w:p w14:paraId="3156CABB"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r>
      <w:r>
        <w:rPr>
          <w:rFonts w:eastAsia="DengXian" w:hint="eastAsia"/>
          <w:lang w:eastAsia="zh-CN"/>
        </w:rPr>
        <w:t xml:space="preserve">The </w:t>
      </w:r>
      <w:r>
        <w:rPr>
          <w:rFonts w:eastAsia="DengXian"/>
          <w:lang w:eastAsia="zh-CN"/>
        </w:rPr>
        <w:t>MCPTT client 2 sends the ambient listening call resume response to the MCPTT server.</w:t>
      </w:r>
    </w:p>
    <w:p w14:paraId="69AC26CC"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3.</w:t>
      </w:r>
      <w:r>
        <w:rPr>
          <w:rFonts w:eastAsia="DengXian"/>
          <w:lang w:eastAsia="zh-CN"/>
        </w:rPr>
        <w:tab/>
        <w:t>The MCPTT server sends the ambient listening call resume response to the MCPTT client 1.</w:t>
      </w:r>
    </w:p>
    <w:p w14:paraId="0C59492A"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4.</w:t>
      </w:r>
      <w:r>
        <w:rPr>
          <w:rFonts w:eastAsia="DengXian"/>
          <w:lang w:eastAsia="zh-CN"/>
        </w:rPr>
        <w:tab/>
        <w:t xml:space="preserve">The media plane is resumed. </w:t>
      </w:r>
    </w:p>
    <w:p w14:paraId="585876B2" w14:textId="77777777" w:rsidR="00893DFE" w:rsidRDefault="00893DFE" w:rsidP="00893DFE">
      <w:pPr>
        <w:pStyle w:val="B1"/>
        <w:rPr>
          <w:lang w:eastAsia="zh-CN"/>
        </w:rPr>
      </w:pPr>
      <w:r>
        <w:rPr>
          <w:lang w:eastAsia="zh-CN"/>
        </w:rPr>
        <w:t>15.</w:t>
      </w:r>
      <w:r>
        <w:rPr>
          <w:lang w:eastAsia="zh-CN"/>
        </w:rPr>
        <w:tab/>
        <w:t>The MCPTT server sends the floor granted to the MCPTT client 2.</w:t>
      </w:r>
    </w:p>
    <w:p w14:paraId="54CE6B78" w14:textId="77777777" w:rsidR="00893DFE" w:rsidRPr="006F2F80" w:rsidRDefault="00893DFE" w:rsidP="00893DFE">
      <w:pPr>
        <w:pStyle w:val="B1"/>
        <w:rPr>
          <w:rFonts w:eastAsia="SimSun"/>
          <w:lang w:eastAsia="zh-CN"/>
        </w:rPr>
      </w:pPr>
      <w:r>
        <w:rPr>
          <w:rFonts w:eastAsia="SimSun" w:hint="eastAsia"/>
          <w:lang w:eastAsia="zh-CN"/>
        </w:rPr>
        <w:t>1</w:t>
      </w:r>
      <w:r>
        <w:rPr>
          <w:rFonts w:eastAsia="SimSun"/>
          <w:lang w:eastAsia="zh-CN"/>
        </w:rPr>
        <w:t>6.</w:t>
      </w:r>
      <w:r>
        <w:rPr>
          <w:rFonts w:eastAsia="SimSun"/>
          <w:lang w:eastAsia="zh-CN"/>
        </w:rPr>
        <w:tab/>
        <w:t>The MCPTT server sends the floor taken to the MCPTT client 1.</w:t>
      </w:r>
    </w:p>
    <w:p w14:paraId="0DFDCE83" w14:textId="77777777" w:rsidR="00893DFE" w:rsidRDefault="00893DFE" w:rsidP="00893DFE">
      <w:pPr>
        <w:pStyle w:val="B1"/>
        <w:rPr>
          <w:lang w:eastAsia="zh-CN"/>
        </w:rPr>
      </w:pPr>
      <w:r>
        <w:rPr>
          <w:lang w:eastAsia="zh-CN"/>
        </w:rPr>
        <w:t>17.</w:t>
      </w:r>
      <w:r>
        <w:rPr>
          <w:lang w:eastAsia="zh-CN"/>
        </w:rPr>
        <w:tab/>
        <w:t>The MCPTT client 2 starts sending media to the MCPTT client 1.</w:t>
      </w:r>
    </w:p>
    <w:p w14:paraId="6340C8E6" w14:textId="77777777" w:rsidR="00171381" w:rsidRDefault="00171381" w:rsidP="00171381">
      <w:pPr>
        <w:pStyle w:val="Heading2"/>
      </w:pPr>
      <w:bookmarkStart w:id="1436" w:name="_Toc218422331"/>
      <w:r w:rsidRPr="00AB5FED">
        <w:t>10.1</w:t>
      </w:r>
      <w:r>
        <w:t>5</w:t>
      </w:r>
      <w:r w:rsidRPr="00AB5FED">
        <w:tab/>
      </w:r>
      <w:r w:rsidRPr="00A249BF">
        <w:t>First-to-answer call setup</w:t>
      </w:r>
      <w:bookmarkEnd w:id="1434"/>
      <w:bookmarkEnd w:id="1435"/>
      <w:bookmarkEnd w:id="1436"/>
    </w:p>
    <w:p w14:paraId="4768198A" w14:textId="77777777" w:rsidR="00171381" w:rsidRPr="00A904C5" w:rsidRDefault="00171381" w:rsidP="00171381">
      <w:pPr>
        <w:pStyle w:val="Heading3"/>
      </w:pPr>
      <w:bookmarkStart w:id="1437" w:name="_Toc460616231"/>
      <w:bookmarkStart w:id="1438" w:name="_Toc460617092"/>
      <w:bookmarkStart w:id="1439" w:name="_Toc218422332"/>
      <w:r w:rsidRPr="00A904C5">
        <w:t>10.</w:t>
      </w:r>
      <w:r>
        <w:t>15</w:t>
      </w:r>
      <w:r w:rsidRPr="00A904C5">
        <w:t>.1</w:t>
      </w:r>
      <w:r w:rsidRPr="00A904C5">
        <w:tab/>
        <w:t>Description</w:t>
      </w:r>
      <w:bookmarkEnd w:id="1437"/>
      <w:bookmarkEnd w:id="1438"/>
      <w:bookmarkEnd w:id="1439"/>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40" w:name="_Toc454349178"/>
      <w:bookmarkStart w:id="1441" w:name="_Toc460616232"/>
      <w:bookmarkStart w:id="1442" w:name="_Toc460617093"/>
      <w:bookmarkStart w:id="1443" w:name="_Toc218422333"/>
      <w:r w:rsidRPr="00287882">
        <w:t>10.</w:t>
      </w:r>
      <w:r>
        <w:t>15</w:t>
      </w:r>
      <w:r w:rsidRPr="00287882">
        <w:t>.2</w:t>
      </w:r>
      <w:r w:rsidRPr="00287882">
        <w:tab/>
        <w:t xml:space="preserve">Information flows for </w:t>
      </w:r>
      <w:r>
        <w:t>first-to-answer</w:t>
      </w:r>
      <w:r w:rsidRPr="00287882">
        <w:t xml:space="preserve"> call</w:t>
      </w:r>
      <w:bookmarkEnd w:id="1440"/>
      <w:bookmarkEnd w:id="1441"/>
      <w:bookmarkEnd w:id="1442"/>
      <w:bookmarkEnd w:id="1443"/>
    </w:p>
    <w:p w14:paraId="343D3633" w14:textId="77777777" w:rsidR="00171381" w:rsidRDefault="00171381" w:rsidP="00171381">
      <w:pPr>
        <w:pStyle w:val="Heading4"/>
      </w:pPr>
      <w:bookmarkStart w:id="1444" w:name="_Toc460616233"/>
      <w:bookmarkStart w:id="1445" w:name="_Toc460617094"/>
      <w:bookmarkStart w:id="1446" w:name="_Toc218422334"/>
      <w:r>
        <w:t>10.15.2.1</w:t>
      </w:r>
      <w:r>
        <w:tab/>
        <w:t>MCPTT first-to-answer call request (</w:t>
      </w:r>
      <w:r>
        <w:rPr>
          <w:lang w:eastAsia="zh-CN"/>
        </w:rPr>
        <w:t>MCPTT client to MCPTT server</w:t>
      </w:r>
      <w:r>
        <w:t>)</w:t>
      </w:r>
      <w:bookmarkEnd w:id="1446"/>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7" w:name="_Toc218422335"/>
      <w:r>
        <w:t>10.15.2.</w:t>
      </w:r>
      <w:r>
        <w:rPr>
          <w:lang w:eastAsia="zh-CN"/>
        </w:rPr>
        <w:t>2</w:t>
      </w:r>
      <w:r>
        <w:tab/>
        <w:t>MCPTT first-to-answer call request (MCPTT server to MCPTT client)</w:t>
      </w:r>
      <w:bookmarkEnd w:id="1447"/>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8" w:name="_Toc218422336"/>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8"/>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9" w:name="_Toc218422337"/>
      <w:r>
        <w:t>10.15.2.4</w:t>
      </w:r>
      <w:r>
        <w:tab/>
        <w:t>MCPTT first-to-answer call response (</w:t>
      </w:r>
      <w:r>
        <w:rPr>
          <w:lang w:eastAsia="zh-CN"/>
        </w:rPr>
        <w:t>MCPTT server to MCPTT client</w:t>
      </w:r>
      <w:r>
        <w:t>)</w:t>
      </w:r>
      <w:bookmarkEnd w:id="1449"/>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50" w:name="_Toc218422338"/>
      <w:r w:rsidRPr="00B07A13">
        <w:t>10.15.2.</w:t>
      </w:r>
      <w:r>
        <w:t>5</w:t>
      </w:r>
      <w:r w:rsidRPr="00B07A13">
        <w:tab/>
        <w:t xml:space="preserve">MCPTT </w:t>
      </w:r>
      <w:r>
        <w:t xml:space="preserve">first-to-answer call cancel </w:t>
      </w:r>
      <w:r w:rsidRPr="00B07A13">
        <w:t>request</w:t>
      </w:r>
      <w:r>
        <w:t xml:space="preserve"> (MCPTT server to MCPTT client)</w:t>
      </w:r>
      <w:bookmarkEnd w:id="1450"/>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51" w:name="_Toc218422339"/>
      <w:r>
        <w:t>10.15.2.6</w:t>
      </w:r>
      <w:r>
        <w:tab/>
        <w:t>MCPTT first-to-answer call cancel response (MCPTT client to MCPTT server)</w:t>
      </w:r>
      <w:bookmarkEnd w:id="1451"/>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52" w:name="_Toc218422340"/>
      <w:r w:rsidRPr="00AB5FED">
        <w:lastRenderedPageBreak/>
        <w:t>10.</w:t>
      </w:r>
      <w:r>
        <w:t>15</w:t>
      </w:r>
      <w:r w:rsidRPr="00AB5FED">
        <w:t>.</w:t>
      </w:r>
      <w:r>
        <w:t>3</w:t>
      </w:r>
      <w:r w:rsidRPr="00AB5FED">
        <w:tab/>
        <w:t>Procedure</w:t>
      </w:r>
      <w:bookmarkEnd w:id="1444"/>
      <w:bookmarkEnd w:id="1445"/>
      <w:bookmarkEnd w:id="1452"/>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4" type="#_x0000_t75" style="width:480.8pt;height:550.8pt" o:ole="">
            <v:imagedata r:id="rId223" o:title=""/>
          </v:shape>
          <o:OLEObject Type="Embed" ProgID="Visio.Drawing.11" ShapeID="_x0000_i1134" DrawAspect="Content" ObjectID="_1829035246" r:id="rId224"/>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53" w:name="_Toc460616234"/>
      <w:bookmarkStart w:id="1454" w:name="_Toc460617095"/>
      <w:bookmarkStart w:id="1455" w:name="_Toc218422341"/>
      <w:r w:rsidRPr="00AB5FED">
        <w:t>10.1</w:t>
      </w:r>
      <w:r>
        <w:t>6</w:t>
      </w:r>
      <w:r w:rsidRPr="00AB5FED">
        <w:tab/>
      </w:r>
      <w:r>
        <w:rPr>
          <w:noProof/>
          <w:lang w:val="en-US"/>
        </w:rPr>
        <w:t>Remotely initiated MCPTT call</w:t>
      </w:r>
      <w:bookmarkEnd w:id="1455"/>
    </w:p>
    <w:p w14:paraId="70C3B3B9" w14:textId="77777777" w:rsidR="00171381" w:rsidRDefault="00171381" w:rsidP="00171381">
      <w:pPr>
        <w:pStyle w:val="Heading3"/>
      </w:pPr>
      <w:bookmarkStart w:id="1456" w:name="_Toc218422342"/>
      <w:r w:rsidRPr="00A904C5">
        <w:t>10.</w:t>
      </w:r>
      <w:r>
        <w:t>16.1</w:t>
      </w:r>
      <w:r>
        <w:tab/>
        <w:t>General</w:t>
      </w:r>
      <w:bookmarkEnd w:id="1456"/>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7" w:name="_Toc218422343"/>
      <w:r>
        <w:rPr>
          <w:noProof/>
          <w:lang w:val="en-US"/>
        </w:rPr>
        <w:t>10.16.2</w:t>
      </w:r>
      <w:r>
        <w:rPr>
          <w:noProof/>
          <w:lang w:val="en-US"/>
        </w:rPr>
        <w:tab/>
        <w:t>Information flows for remotely initiated MCPTT call</w:t>
      </w:r>
      <w:bookmarkEnd w:id="1457"/>
    </w:p>
    <w:p w14:paraId="373E9235" w14:textId="77777777" w:rsidR="00171381" w:rsidRDefault="00171381" w:rsidP="0006288D">
      <w:pPr>
        <w:pStyle w:val="Heading4"/>
      </w:pPr>
      <w:bookmarkStart w:id="1458" w:name="_Toc218422344"/>
      <w:r>
        <w:t>10.16.2.1</w:t>
      </w:r>
      <w:r>
        <w:tab/>
        <w:t>Remotely initiated MCPTT call request</w:t>
      </w:r>
      <w:bookmarkEnd w:id="1458"/>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9" w:name="_Toc218422345"/>
      <w:r>
        <w:t>10.16.2.2</w:t>
      </w:r>
      <w:r>
        <w:tab/>
        <w:t>Remotely initiated MCPTT call response</w:t>
      </w:r>
      <w:bookmarkEnd w:id="1459"/>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60" w:name="_Toc218422346"/>
      <w:r w:rsidRPr="00AB5FED">
        <w:lastRenderedPageBreak/>
        <w:t>10.</w:t>
      </w:r>
      <w:r>
        <w:t>16</w:t>
      </w:r>
      <w:r w:rsidRPr="00AB5FED">
        <w:t>.</w:t>
      </w:r>
      <w:r>
        <w:t>3</w:t>
      </w:r>
      <w:r w:rsidRPr="00AB5FED">
        <w:tab/>
        <w:t>Procedure</w:t>
      </w:r>
      <w:bookmarkEnd w:id="1460"/>
    </w:p>
    <w:p w14:paraId="21621D7E" w14:textId="77777777" w:rsidR="00171381" w:rsidRDefault="00171381" w:rsidP="00171381">
      <w:pPr>
        <w:pStyle w:val="Heading4"/>
        <w:rPr>
          <w:noProof/>
          <w:lang w:val="en-US"/>
        </w:rPr>
      </w:pPr>
      <w:bookmarkStart w:id="1461" w:name="_Toc218422347"/>
      <w:r>
        <w:rPr>
          <w:noProof/>
          <w:lang w:val="en-US"/>
        </w:rPr>
        <w:t>10.16.3.1</w:t>
      </w:r>
      <w:r>
        <w:rPr>
          <w:noProof/>
          <w:lang w:val="en-US"/>
        </w:rPr>
        <w:tab/>
        <w:t>Remotely initiated MCPTT call request</w:t>
      </w:r>
      <w:bookmarkEnd w:id="1461"/>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5" type="#_x0000_t75" style="width:373.75pt;height:342.3pt" o:ole="">
            <v:imagedata r:id="rId225" o:title=""/>
          </v:shape>
          <o:OLEObject Type="Embed" ProgID="Visio.Drawing.15" ShapeID="_x0000_i1135" DrawAspect="Content" ObjectID="_1829035247" r:id="rId226"/>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62" w:name="_Toc218422348"/>
      <w:r w:rsidRPr="00AB5FED">
        <w:t>10.1</w:t>
      </w:r>
      <w:r>
        <w:t>7</w:t>
      </w:r>
      <w:r w:rsidRPr="00AB5FED">
        <w:tab/>
      </w:r>
      <w:r w:rsidRPr="00C756AA">
        <w:t>Support for multiple devices</w:t>
      </w:r>
      <w:bookmarkEnd w:id="1453"/>
      <w:bookmarkEnd w:id="1454"/>
      <w:bookmarkEnd w:id="1462"/>
    </w:p>
    <w:p w14:paraId="13978D72" w14:textId="77777777" w:rsidR="00171381" w:rsidRDefault="00171381" w:rsidP="00171381">
      <w:pPr>
        <w:pStyle w:val="Heading3"/>
      </w:pPr>
      <w:bookmarkStart w:id="1463" w:name="_Toc424758318"/>
      <w:bookmarkStart w:id="1464" w:name="_Toc460616235"/>
      <w:bookmarkStart w:id="1465" w:name="_Toc460617096"/>
      <w:bookmarkStart w:id="1466" w:name="_Toc218422349"/>
      <w:r>
        <w:t>10.</w:t>
      </w:r>
      <w:r>
        <w:rPr>
          <w:lang w:eastAsia="zh-CN"/>
        </w:rPr>
        <w:t>17</w:t>
      </w:r>
      <w:r>
        <w:t>.1</w:t>
      </w:r>
      <w:r>
        <w:tab/>
        <w:t>General</w:t>
      </w:r>
      <w:bookmarkEnd w:id="1463"/>
      <w:bookmarkEnd w:id="1464"/>
      <w:bookmarkEnd w:id="1465"/>
      <w:bookmarkEnd w:id="1466"/>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67" w:name="_Toc218422350"/>
      <w:r>
        <w:t>10.18</w:t>
      </w:r>
      <w:r>
        <w:tab/>
      </w:r>
      <w:r>
        <w:rPr>
          <w:noProof/>
          <w:lang w:val="en-US"/>
        </w:rPr>
        <w:t>Subscription and notification for functional alias</w:t>
      </w:r>
      <w:bookmarkEnd w:id="1467"/>
    </w:p>
    <w:p w14:paraId="51AE60FE" w14:textId="77777777" w:rsidR="00171381" w:rsidRDefault="00171381" w:rsidP="00171381">
      <w:pPr>
        <w:pStyle w:val="Heading3"/>
      </w:pPr>
      <w:bookmarkStart w:id="1468" w:name="_Toc218422351"/>
      <w:r>
        <w:t>10.18.1</w:t>
      </w:r>
      <w:r>
        <w:tab/>
        <w:t>General</w:t>
      </w:r>
      <w:bookmarkEnd w:id="1468"/>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9" w:name="_Toc218422352"/>
      <w:r>
        <w:rPr>
          <w:noProof/>
          <w:lang w:val="en-US"/>
        </w:rPr>
        <w:lastRenderedPageBreak/>
        <w:t>10.18.2</w:t>
      </w:r>
      <w:r>
        <w:rPr>
          <w:noProof/>
          <w:lang w:val="en-US"/>
        </w:rPr>
        <w:tab/>
        <w:t>Void</w:t>
      </w:r>
      <w:bookmarkEnd w:id="1469"/>
    </w:p>
    <w:p w14:paraId="21B3515E" w14:textId="040CD22A" w:rsidR="00171381" w:rsidRDefault="00171381" w:rsidP="00171381">
      <w:pPr>
        <w:pStyle w:val="Heading3"/>
      </w:pPr>
      <w:bookmarkStart w:id="1470" w:name="_Toc218422353"/>
      <w:r>
        <w:t>10.18.3</w:t>
      </w:r>
      <w:r>
        <w:tab/>
        <w:t>Void</w:t>
      </w:r>
      <w:bookmarkEnd w:id="1470"/>
    </w:p>
    <w:p w14:paraId="17DF94FA" w14:textId="77777777" w:rsidR="0061294C" w:rsidRPr="002C512E" w:rsidRDefault="0061294C" w:rsidP="0061294C">
      <w:pPr>
        <w:pStyle w:val="Heading2"/>
        <w:rPr>
          <w:rFonts w:eastAsia="SimSun"/>
        </w:rPr>
      </w:pPr>
      <w:bookmarkStart w:id="1471" w:name="_Toc96531258"/>
      <w:bookmarkStart w:id="1472" w:name="_Toc96606968"/>
      <w:bookmarkStart w:id="1473" w:name="_Toc113304236"/>
      <w:bookmarkStart w:id="1474" w:name="_Toc218422354"/>
      <w:r>
        <w:rPr>
          <w:rFonts w:eastAsia="SimSun"/>
        </w:rPr>
        <w:t>10.19</w:t>
      </w:r>
      <w:r w:rsidRPr="002C512E">
        <w:rPr>
          <w:rFonts w:eastAsia="SimSun"/>
        </w:rPr>
        <w:tab/>
      </w:r>
      <w:r>
        <w:t xml:space="preserve">Ad hoc group </w:t>
      </w:r>
      <w:bookmarkEnd w:id="1471"/>
      <w:bookmarkEnd w:id="1472"/>
      <w:bookmarkEnd w:id="1473"/>
      <w:r>
        <w:t>call</w:t>
      </w:r>
      <w:bookmarkEnd w:id="1474"/>
    </w:p>
    <w:p w14:paraId="7762FD34" w14:textId="77777777" w:rsidR="0061294C" w:rsidRPr="002C512E" w:rsidRDefault="0061294C" w:rsidP="0061294C">
      <w:pPr>
        <w:pStyle w:val="Heading3"/>
      </w:pPr>
      <w:bookmarkStart w:id="1475" w:name="_Toc81988291"/>
      <w:bookmarkStart w:id="1476" w:name="_Toc96531259"/>
      <w:bookmarkStart w:id="1477" w:name="_Toc96606969"/>
      <w:bookmarkStart w:id="1478" w:name="_Toc113304237"/>
      <w:bookmarkStart w:id="1479" w:name="_Toc218422355"/>
      <w:r>
        <w:t>10.19</w:t>
      </w:r>
      <w:r w:rsidRPr="002C512E">
        <w:t>.1</w:t>
      </w:r>
      <w:r w:rsidRPr="002C512E">
        <w:tab/>
        <w:t>General</w:t>
      </w:r>
      <w:bookmarkEnd w:id="1475"/>
      <w:bookmarkEnd w:id="1476"/>
      <w:bookmarkEnd w:id="1477"/>
      <w:bookmarkEnd w:id="1478"/>
      <w:bookmarkEnd w:id="1479"/>
    </w:p>
    <w:p w14:paraId="2B98B18C" w14:textId="6C01E238" w:rsidR="0061294C" w:rsidRDefault="0061294C" w:rsidP="0061294C">
      <w:pPr>
        <w:rPr>
          <w:lang w:val="nl-NL"/>
        </w:rPr>
      </w:pPr>
      <w:bookmarkStart w:id="1480" w:name="_Toc81988292"/>
      <w:bookmarkStart w:id="1481" w:name="_Toc96531260"/>
      <w:bookmarkStart w:id="1482" w:name="_Toc96606970"/>
      <w:bookmarkStart w:id="1483"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84" w:name="_Toc218422356"/>
      <w:r>
        <w:t>10.19</w:t>
      </w:r>
      <w:r w:rsidRPr="00AB5FED">
        <w:t>.2</w:t>
      </w:r>
      <w:r w:rsidRPr="00AB5FED">
        <w:tab/>
      </w:r>
      <w:r w:rsidRPr="002C512E">
        <w:rPr>
          <w:rFonts w:eastAsia="SimSun"/>
        </w:rPr>
        <w:t>Information flows</w:t>
      </w:r>
      <w:bookmarkEnd w:id="1480"/>
      <w:bookmarkEnd w:id="1481"/>
      <w:bookmarkEnd w:id="1482"/>
      <w:bookmarkEnd w:id="1483"/>
      <w:bookmarkEnd w:id="1484"/>
    </w:p>
    <w:p w14:paraId="77567458" w14:textId="77777777" w:rsidR="0061294C" w:rsidRPr="00AB5FED" w:rsidRDefault="0061294C" w:rsidP="0061294C">
      <w:pPr>
        <w:pStyle w:val="Heading4"/>
      </w:pPr>
      <w:bookmarkStart w:id="1485" w:name="_Toc75465962"/>
      <w:bookmarkStart w:id="1486" w:name="_Toc96531261"/>
      <w:bookmarkStart w:id="1487" w:name="_Toc96606971"/>
      <w:bookmarkStart w:id="1488" w:name="_Toc113304239"/>
      <w:bookmarkStart w:id="1489" w:name="_Toc218422357"/>
      <w:r>
        <w:t>10.19</w:t>
      </w:r>
      <w:r w:rsidRPr="00AB5FED">
        <w:t>.2.1</w:t>
      </w:r>
      <w:r w:rsidRPr="00AB5FED">
        <w:tab/>
      </w:r>
      <w:bookmarkEnd w:id="1485"/>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6"/>
      <w:bookmarkEnd w:id="1487"/>
      <w:bookmarkEnd w:id="1488"/>
      <w:bookmarkEnd w:id="1489"/>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BE273A" w:rsidRPr="00AB5FED" w14:paraId="5DE41CB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3C9F" w14:textId="77777777" w:rsidR="00BE273A" w:rsidRDefault="00BE273A" w:rsidP="00BE273A">
            <w:pPr>
              <w:pStyle w:val="TAL"/>
              <w:rPr>
                <w:lang w:eastAsia="zh-CN"/>
              </w:rPr>
            </w:pPr>
            <w:r>
              <w:rPr>
                <w:lang w:eastAsia="zh-CN"/>
              </w:rPr>
              <w:t>Functional alias list</w:t>
            </w:r>
          </w:p>
          <w:p w14:paraId="40D3B2F3" w14:textId="62D69634" w:rsidR="00BE273A" w:rsidRDefault="00BE273A" w:rsidP="00BE273A">
            <w:pPr>
              <w:pStyle w:val="TAL"/>
              <w:rPr>
                <w:lang w:eastAsia="zh-CN"/>
              </w:rPr>
            </w:pPr>
            <w:r>
              <w:rPr>
                <w:lang w:eastAsia="zh-CN"/>
              </w:rPr>
              <w:t>(see NOTE 3, NOTE 6, NOTE 7)</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4FB9B" w14:textId="5D597940" w:rsidR="00BE273A" w:rsidRDefault="00BE273A" w:rsidP="00BE273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2F4B" w14:textId="4C8D7094" w:rsidR="00BE273A" w:rsidRDefault="00BE273A" w:rsidP="00BE273A">
            <w:pPr>
              <w:pStyle w:val="TAL"/>
            </w:pPr>
            <w:r>
              <w:t>The functional alias(es)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3495C8C8" w:rsidR="0061294C" w:rsidRDefault="0061294C" w:rsidP="009743AE">
            <w:pPr>
              <w:pStyle w:val="TAN"/>
            </w:pPr>
            <w:r>
              <w:t>NOTE 6:</w:t>
            </w:r>
            <w:r>
              <w:tab/>
              <w:t>Only one of these information elements is present</w:t>
            </w:r>
            <w:r w:rsidR="003E7D6E" w:rsidRPr="003E7D6E">
              <w:t xml:space="preserve">, either the </w:t>
            </w:r>
            <w:r w:rsidR="003E7D6E" w:rsidRPr="003E7D6E">
              <w:lastRenderedPageBreak/>
              <w:t>MCPTT</w:t>
            </w:r>
            <w:r w:rsidR="003E7D6E">
              <w:t> </w:t>
            </w:r>
            <w:r w:rsidR="003E7D6E" w:rsidRPr="003E7D6E">
              <w:t>ID list or the Functional alias list, or the Criteria</w:t>
            </w:r>
            <w:r>
              <w: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90" w:name="_Toc96531262"/>
      <w:bookmarkStart w:id="1491" w:name="_Toc96606972"/>
      <w:bookmarkStart w:id="1492" w:name="_Toc113304240"/>
      <w:bookmarkStart w:id="1493" w:name="_Toc218422358"/>
      <w:r>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90"/>
      <w:bookmarkEnd w:id="1491"/>
      <w:bookmarkEnd w:id="1492"/>
      <w:bookmarkEnd w:id="1493"/>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94" w:name="_Toc75465977"/>
      <w:bookmarkStart w:id="1495" w:name="_Toc96531264"/>
    </w:p>
    <w:p w14:paraId="54E33994" w14:textId="6F4311EE" w:rsidR="0061294C" w:rsidRPr="00AB5FED" w:rsidRDefault="0061294C" w:rsidP="0061294C">
      <w:pPr>
        <w:pStyle w:val="Heading4"/>
      </w:pPr>
      <w:bookmarkStart w:id="1496" w:name="_Toc96606974"/>
      <w:bookmarkStart w:id="1497" w:name="_Toc113304242"/>
      <w:bookmarkStart w:id="1498" w:name="_Toc218422359"/>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BD53EB" w:rsidRPr="00BD53EB">
        <w:t xml:space="preserve">group host </w:t>
      </w:r>
      <w:r>
        <w:t>MCPTT server</w:t>
      </w:r>
      <w:r w:rsidRPr="00AB5FED">
        <w:t>)</w:t>
      </w:r>
      <w:bookmarkEnd w:id="1498"/>
    </w:p>
    <w:p w14:paraId="2C24D362" w14:textId="6099CEE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w:t>
      </w:r>
      <w:r w:rsidR="00BD53EB">
        <w:t xml:space="preserve"> and the group host MCPTT server</w:t>
      </w:r>
      <w:r w:rsidRPr="00AB5FED">
        <w:t>.</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D53EB" w:rsidRPr="00AB5FED" w14:paraId="5AC3B6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4A8" w14:textId="732D3D9A" w:rsidR="00BD53EB" w:rsidRPr="00AB5FED" w:rsidRDefault="00BD53EB" w:rsidP="00BD53EB">
            <w:pPr>
              <w:pStyle w:val="TAL"/>
              <w:rPr>
                <w:lang w:eastAsia="zh-CN"/>
              </w:rPr>
            </w:pPr>
            <w:r w:rsidRPr="003D70DD">
              <w:t>Implicit floor request (see</w:t>
            </w:r>
            <w:r>
              <w:t> </w:t>
            </w:r>
            <w:r w:rsidRPr="003D70DD">
              <w:t>NOTE</w:t>
            </w:r>
            <w:r>
              <w:t> </w:t>
            </w:r>
            <w:r w:rsidRPr="003D70DD">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14E21" w14:textId="10CE6B0E" w:rsidR="00BD53EB" w:rsidRPr="00AB5FED" w:rsidRDefault="00BD53EB" w:rsidP="00BD53EB">
            <w:pPr>
              <w:pStyle w:val="TAL"/>
            </w:pPr>
            <w:r w:rsidRPr="003D70D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F0D73" w14:textId="59EDAA96" w:rsidR="00BD53EB" w:rsidRPr="00C070CF" w:rsidRDefault="00BD53EB" w:rsidP="00BD53EB">
            <w:pPr>
              <w:pStyle w:val="TAL"/>
            </w:pPr>
            <w:r w:rsidRPr="003D70DD">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4D8CCA1" w14:textId="77777777" w:rsidR="0061294C" w:rsidRDefault="0061294C" w:rsidP="009743AE">
            <w:pPr>
              <w:pStyle w:val="TAN"/>
            </w:pPr>
            <w:r>
              <w:t>NOTE 3:</w:t>
            </w:r>
            <w:r>
              <w:tab/>
              <w:t>Only one of these information elements is present.</w:t>
            </w:r>
          </w:p>
          <w:p w14:paraId="32813F59" w14:textId="39A2E5BA" w:rsidR="00BD53EB" w:rsidRPr="00143F70" w:rsidRDefault="00BD53EB" w:rsidP="009743AE">
            <w:pPr>
              <w:pStyle w:val="TAN"/>
            </w:pPr>
            <w:r w:rsidRPr="004E3556">
              <w:rPr>
                <w:noProof/>
              </w:rPr>
              <w:t>NOTE 4:</w:t>
            </w:r>
            <w:r w:rsidRPr="004E3556">
              <w:rPr>
                <w:noProof/>
              </w:rPr>
              <w:tab/>
            </w:r>
            <w:r w:rsidRPr="004E3556">
              <w:rPr>
                <w:noProof/>
                <w:lang w:val="en-US"/>
              </w:rPr>
              <w:t xml:space="preserve">This </w:t>
            </w:r>
            <w:r>
              <w:rPr>
                <w:noProof/>
                <w:lang w:val="en-US"/>
              </w:rPr>
              <w:t xml:space="preserve">information </w:t>
            </w:r>
            <w:r w:rsidRPr="004E3556">
              <w:rPr>
                <w:noProof/>
                <w:lang w:val="en-US"/>
              </w:rPr>
              <w:t xml:space="preserve">element </w:t>
            </w:r>
            <w:r>
              <w:rPr>
                <w:noProof/>
                <w:lang w:val="en-US"/>
              </w:rPr>
              <w:t xml:space="preserve">shall be </w:t>
            </w:r>
            <w:r w:rsidRPr="004E3556">
              <w:rPr>
                <w:noProof/>
                <w:lang w:val="en-US"/>
              </w:rPr>
              <w:t>included only when the originating client requests the floor</w:t>
            </w:r>
            <w:r>
              <w:rPr>
                <w:noProof/>
                <w:lang w:val="en-US"/>
              </w:rPr>
              <w:t>.</w:t>
            </w:r>
          </w:p>
        </w:tc>
      </w:tr>
    </w:tbl>
    <w:p w14:paraId="695B602C" w14:textId="77777777" w:rsidR="0061294C" w:rsidRPr="00AB5FED" w:rsidRDefault="0061294C" w:rsidP="0061294C"/>
    <w:p w14:paraId="74E5C5D7" w14:textId="425FE4D0" w:rsidR="0078253C" w:rsidRDefault="0078253C" w:rsidP="00965EB0">
      <w:pPr>
        <w:pStyle w:val="EditorsNote"/>
      </w:pPr>
      <w:r>
        <w:t>Editor</w:t>
      </w:r>
      <w:r w:rsidR="004D29C3" w:rsidRPr="004D29C3">
        <w:t>'</w:t>
      </w:r>
      <w:r>
        <w:t>s Note: It is FFS if the server to server message is needed in a call request or response message.</w:t>
      </w:r>
    </w:p>
    <w:p w14:paraId="6B5122EB" w14:textId="7D53D454" w:rsidR="00BF5067" w:rsidRPr="00AB5FED" w:rsidRDefault="00BF5067" w:rsidP="00BF5067">
      <w:pPr>
        <w:pStyle w:val="Heading4"/>
      </w:pPr>
      <w:bookmarkStart w:id="1499" w:name="_Toc218422360"/>
      <w:r>
        <w:t>10.19</w:t>
      </w:r>
      <w:r w:rsidRPr="00AB5FED">
        <w:t>.2.</w:t>
      </w:r>
      <w:r>
        <w:t>3a</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w:t>
      </w:r>
      <w:r>
        <w:t xml:space="preserve"> MCPTT server</w:t>
      </w:r>
      <w:r w:rsidRPr="00AB5FED">
        <w:t>)</w:t>
      </w:r>
      <w:bookmarkEnd w:id="1499"/>
    </w:p>
    <w:p w14:paraId="22B581B1" w14:textId="52DF92B0" w:rsidR="00BF5067" w:rsidRPr="00AB5FED" w:rsidRDefault="00BF5067" w:rsidP="00BF5067">
      <w:r w:rsidRPr="00AB5FED">
        <w:t>Table </w:t>
      </w:r>
      <w:r>
        <w:t>10.19</w:t>
      </w:r>
      <w:r w:rsidRPr="00AB5FED">
        <w:t>.2.</w:t>
      </w:r>
      <w:r>
        <w:t>3a</w:t>
      </w:r>
      <w:r w:rsidRPr="00AB5FED">
        <w:t xml:space="preserve">-1 describes the information flow </w:t>
      </w:r>
      <w:r>
        <w:t xml:space="preserve">ad hoc </w:t>
      </w:r>
      <w:r w:rsidRPr="00AB5FED">
        <w:t>group call request between the MCPTT server</w:t>
      </w:r>
      <w:r>
        <w:t>s.</w:t>
      </w:r>
    </w:p>
    <w:p w14:paraId="283D2191" w14:textId="634F59D3" w:rsidR="00BF5067" w:rsidRPr="00AB5FED" w:rsidRDefault="00BF5067" w:rsidP="00BF5067">
      <w:pPr>
        <w:pStyle w:val="TH"/>
      </w:pPr>
      <w:r w:rsidRPr="00AB5FED">
        <w:lastRenderedPageBreak/>
        <w:t>Table </w:t>
      </w:r>
      <w:r>
        <w:t>10.19</w:t>
      </w:r>
      <w:r w:rsidRPr="00AB5FED">
        <w:t>.2.</w:t>
      </w:r>
      <w:r>
        <w:t>3a</w:t>
      </w:r>
      <w:r w:rsidRPr="00AB5FED">
        <w:t>-1</w:t>
      </w:r>
      <w:r>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AB5FED" w14:paraId="2D371D4D"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D8F57" w14:textId="77777777" w:rsidR="00BF5067" w:rsidRPr="00AB5FED" w:rsidRDefault="00BF5067" w:rsidP="00AD69C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0EA5F" w14:textId="77777777" w:rsidR="00BF5067" w:rsidRPr="00AB5FED" w:rsidRDefault="00BF5067" w:rsidP="00AD69C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42AF" w14:textId="77777777" w:rsidR="00BF5067" w:rsidRPr="00AB5FED" w:rsidRDefault="00BF5067" w:rsidP="00AD69C0">
            <w:pPr>
              <w:pStyle w:val="TAH"/>
              <w:rPr>
                <w:lang w:eastAsia="ja-JP"/>
              </w:rPr>
            </w:pPr>
            <w:r w:rsidRPr="00AB5FED">
              <w:t>Description</w:t>
            </w:r>
          </w:p>
        </w:tc>
      </w:tr>
      <w:tr w:rsidR="00BF5067" w:rsidRPr="00AB5FED" w14:paraId="001E4278"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D1C3" w14:textId="77777777" w:rsidR="00BF5067" w:rsidRPr="00AB5FED" w:rsidRDefault="00BF5067" w:rsidP="00AD69C0">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B07EB"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BB9A7" w14:textId="77777777" w:rsidR="00BF5067" w:rsidRPr="00AB5FED" w:rsidRDefault="00BF5067" w:rsidP="00AD69C0">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BF5067" w:rsidRPr="00AB5FED" w14:paraId="0338289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8A061" w14:textId="77777777" w:rsidR="00BF5067" w:rsidRPr="00AB5FED" w:rsidRDefault="00BF5067" w:rsidP="00AD69C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D7837"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9A913" w14:textId="77777777" w:rsidR="00BF5067" w:rsidRPr="00AB5FED" w:rsidRDefault="00BF5067" w:rsidP="00AD69C0">
            <w:pPr>
              <w:pStyle w:val="TAL"/>
            </w:pPr>
            <w:r>
              <w:t>The functional alias of the calling party</w:t>
            </w:r>
          </w:p>
        </w:tc>
      </w:tr>
      <w:tr w:rsidR="00BF5067" w:rsidRPr="00AB5FED" w14:paraId="503CE52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A6899" w14:textId="77777777" w:rsidR="00BF5067" w:rsidRPr="00AB5FED" w:rsidRDefault="00BF5067" w:rsidP="00AD69C0">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0B8875"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EB6F0" w14:textId="77777777" w:rsidR="00BF5067" w:rsidRPr="00AB5FED" w:rsidRDefault="00BF5067" w:rsidP="00AD69C0">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BF5067" w:rsidRPr="00AB5FED" w14:paraId="4E55E2D6"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F4249" w14:textId="77777777" w:rsidR="00BF5067" w:rsidRDefault="00BF5067" w:rsidP="00AD69C0">
            <w:pPr>
              <w:pStyle w:val="TAL"/>
              <w:rPr>
                <w:lang w:eastAsia="zh-CN"/>
              </w:rPr>
            </w:pPr>
            <w:r>
              <w:rPr>
                <w:lang w:eastAsia="zh-CN"/>
              </w:rPr>
              <w:t>MCPTT ID list</w:t>
            </w:r>
          </w:p>
          <w:p w14:paraId="6F0ECACD" w14:textId="77777777" w:rsidR="00BF5067" w:rsidRPr="00AB5FED" w:rsidRDefault="00BF5067" w:rsidP="00AD69C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703F9"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037B5" w14:textId="77777777" w:rsidR="00BF5067" w:rsidRPr="00AB5FED" w:rsidRDefault="00BF5067" w:rsidP="00AD69C0">
            <w:pPr>
              <w:pStyle w:val="TAL"/>
            </w:pPr>
            <w:r>
              <w:t>MCPTT IDs of the participants being invited for the ad hoc group call</w:t>
            </w:r>
          </w:p>
        </w:tc>
      </w:tr>
      <w:tr w:rsidR="00BF5067" w:rsidRPr="00AB5FED" w14:paraId="2602C457"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BFB8A" w14:textId="77777777" w:rsidR="00BF5067" w:rsidRPr="00AB5FED" w:rsidRDefault="00BF5067" w:rsidP="00AD69C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DC822" w14:textId="77777777" w:rsidR="00BF5067" w:rsidRPr="00AB5FED" w:rsidRDefault="00BF5067" w:rsidP="00AD69C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38284" w14:textId="77777777" w:rsidR="00BF5067" w:rsidRPr="00AB5FED" w:rsidRDefault="00BF5067" w:rsidP="00AD69C0">
            <w:pPr>
              <w:pStyle w:val="TAL"/>
            </w:pPr>
            <w:r w:rsidRPr="00C070CF">
              <w:t xml:space="preserve">Offered </w:t>
            </w:r>
            <w:r w:rsidRPr="00AB5FED">
              <w:t xml:space="preserve">Media parameters of </w:t>
            </w:r>
            <w:r>
              <w:t>MCPTT server</w:t>
            </w:r>
          </w:p>
        </w:tc>
      </w:tr>
      <w:tr w:rsidR="00BF5067" w:rsidRPr="00AB5FED" w14:paraId="115CB660"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14E5" w14:textId="77777777" w:rsidR="00BF5067" w:rsidRDefault="00BF5067" w:rsidP="00AD69C0">
            <w:pPr>
              <w:pStyle w:val="TAL"/>
              <w:rPr>
                <w:lang w:eastAsia="zh-CN"/>
              </w:rPr>
            </w:pPr>
            <w:r w:rsidRPr="00143F70">
              <w:rPr>
                <w:rFonts w:hint="eastAsia"/>
                <w:lang w:eastAsia="zh-CN"/>
              </w:rPr>
              <w:t>Broadcast indicator</w:t>
            </w:r>
          </w:p>
          <w:p w14:paraId="69B5867B" w14:textId="77777777" w:rsidR="00BF5067" w:rsidRPr="00AB5FED" w:rsidRDefault="00BF5067" w:rsidP="00AD69C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0F19" w14:textId="77777777" w:rsidR="00BF5067" w:rsidRPr="00AB5FED" w:rsidRDefault="00BF5067" w:rsidP="00AD69C0">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119EF" w14:textId="77777777" w:rsidR="00BF5067" w:rsidRPr="00AB5FED" w:rsidRDefault="00BF5067" w:rsidP="00AD69C0">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BF5067" w:rsidRPr="00AB5FED" w14:paraId="2281DCBC"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D3E78" w14:textId="77777777" w:rsidR="00BF5067" w:rsidRPr="00143F70" w:rsidRDefault="00BF5067" w:rsidP="00AD69C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240E8" w14:textId="77777777" w:rsidR="00BF5067" w:rsidRPr="00143F70" w:rsidRDefault="00BF5067" w:rsidP="00AD69C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0F0C6" w14:textId="77777777" w:rsidR="00BF5067" w:rsidRPr="00143F70" w:rsidRDefault="00BF5067" w:rsidP="00AD69C0">
            <w:pPr>
              <w:pStyle w:val="TAL"/>
              <w:rPr>
                <w:lang w:eastAsia="zh-CN"/>
              </w:rPr>
            </w:pPr>
            <w:r>
              <w:rPr>
                <w:lang w:eastAsia="zh-CN"/>
              </w:rPr>
              <w:t xml:space="preserve">Indicates that the ad hoc group call request is an MCPTT imminent peril </w:t>
            </w:r>
            <w:r w:rsidRPr="00736824">
              <w:rPr>
                <w:lang w:eastAsia="zh-CN"/>
              </w:rPr>
              <w:t xml:space="preserve">ad hoc group </w:t>
            </w:r>
            <w:r>
              <w:rPr>
                <w:lang w:eastAsia="zh-CN"/>
              </w:rPr>
              <w:t>call</w:t>
            </w:r>
          </w:p>
        </w:tc>
      </w:tr>
      <w:tr w:rsidR="00BF5067" w:rsidRPr="00AB5FED" w14:paraId="09837F5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DD510" w14:textId="77777777" w:rsidR="00BF5067" w:rsidRPr="00143F70" w:rsidRDefault="00BF5067" w:rsidP="00AD69C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3AC91" w14:textId="77777777" w:rsidR="00BF5067" w:rsidRPr="00143F70" w:rsidRDefault="00BF5067" w:rsidP="00AD69C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003EE" w14:textId="77777777" w:rsidR="00BF5067" w:rsidRPr="00143F70" w:rsidRDefault="00BF5067" w:rsidP="00AD69C0">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 xml:space="preserve">MCPTT </w:t>
            </w:r>
            <w:r w:rsidRPr="00B11575">
              <w:rPr>
                <w:lang w:eastAsia="zh-CN"/>
              </w:rPr>
              <w:t xml:space="preserve">emergency </w:t>
            </w:r>
            <w:r>
              <w:rPr>
                <w:lang w:eastAsia="zh-CN"/>
              </w:rPr>
              <w:t>ad hoc group call</w:t>
            </w:r>
          </w:p>
        </w:tc>
      </w:tr>
      <w:tr w:rsidR="00BF5067" w:rsidRPr="00AB5FED" w14:paraId="780846EC"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7AE3" w14:textId="77777777" w:rsidR="00BF5067" w:rsidRDefault="00BF5067" w:rsidP="00AD69C0">
            <w:pPr>
              <w:pStyle w:val="TAL"/>
              <w:rPr>
                <w:lang w:eastAsia="zh-CN"/>
              </w:rPr>
            </w:pPr>
            <w:r w:rsidRPr="00B864A4">
              <w:rPr>
                <w:rFonts w:cs="Arial"/>
                <w:kern w:val="2"/>
                <w:szCs w:val="18"/>
              </w:rPr>
              <w:t xml:space="preserve">Preconfigured </w:t>
            </w:r>
            <w:r>
              <w:rPr>
                <w:rFonts w:cs="Arial"/>
                <w:kern w:val="2"/>
                <w:szCs w:val="18"/>
              </w:rPr>
              <w:t xml:space="preserve">MCPTT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C0C1D" w14:textId="77777777" w:rsidR="00BF5067" w:rsidRDefault="00BF5067" w:rsidP="00AD69C0">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9079" w14:textId="77777777" w:rsidR="00BF5067" w:rsidRPr="00B11575" w:rsidRDefault="00BF5067" w:rsidP="00AD69C0">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BF5067" w:rsidRPr="00AB5FED" w14:paraId="348BDF06"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5CB2F" w14:textId="77777777" w:rsidR="00BF5067" w:rsidRDefault="00BF5067" w:rsidP="00AD69C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0C93A" w14:textId="77777777" w:rsidR="00BF5067" w:rsidRDefault="00BF5067" w:rsidP="00AD69C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49959" w14:textId="77777777" w:rsidR="00BF5067" w:rsidRPr="004C59A3" w:rsidRDefault="00BF5067" w:rsidP="00AD69C0">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BF5067" w:rsidRPr="00AB5FED" w14:paraId="0D0CF9A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7AE09" w14:textId="77777777" w:rsidR="00BF5067" w:rsidRPr="00B864A4" w:rsidRDefault="00BF5067" w:rsidP="00AD69C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C8CB3" w14:textId="77777777" w:rsidR="00BF5067" w:rsidRPr="00B864A4" w:rsidRDefault="00BF5067" w:rsidP="00AD69C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8B91" w14:textId="77777777" w:rsidR="00BF5067" w:rsidRDefault="00BF5067" w:rsidP="00AD69C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BF5067" w:rsidRPr="00AB5FED" w14:paraId="2E991B29"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2CD3E" w14:textId="77777777" w:rsidR="00BF5067" w:rsidRDefault="00BF5067" w:rsidP="00AD69C0">
            <w:pPr>
              <w:pStyle w:val="TAN"/>
            </w:pPr>
            <w:r w:rsidRPr="002D2654">
              <w:t>NOTE</w:t>
            </w:r>
            <w:r>
              <w:t> 1</w:t>
            </w:r>
            <w:r w:rsidRPr="002D2654">
              <w:t>:</w:t>
            </w:r>
            <w:r>
              <w:tab/>
            </w:r>
            <w:r>
              <w:rPr>
                <w:lang w:val="en-US"/>
              </w:rPr>
              <w:t>This element is included only when the originating client sends the list of participants.</w:t>
            </w:r>
          </w:p>
          <w:p w14:paraId="43189F3C" w14:textId="77777777" w:rsidR="00BF5067" w:rsidRDefault="00BF5067" w:rsidP="00AD69C0">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22A1A73A" w14:textId="77777777" w:rsidR="00BF5067" w:rsidRPr="00143F70" w:rsidRDefault="00BF5067" w:rsidP="00AD69C0">
            <w:pPr>
              <w:pStyle w:val="TAN"/>
            </w:pPr>
            <w:r>
              <w:t>NOTE 3:</w:t>
            </w:r>
            <w:r>
              <w:tab/>
              <w:t>Only one of these information elements is present.</w:t>
            </w:r>
          </w:p>
        </w:tc>
      </w:tr>
    </w:tbl>
    <w:p w14:paraId="42B3CB7C" w14:textId="77777777" w:rsidR="00BF5067" w:rsidRDefault="00BF5067" w:rsidP="00BF5067">
      <w:pPr>
        <w:rPr>
          <w:noProof/>
        </w:rPr>
      </w:pPr>
    </w:p>
    <w:p w14:paraId="7185738A" w14:textId="385A2261" w:rsidR="0061294C" w:rsidRPr="00AB5FED" w:rsidRDefault="0061294C" w:rsidP="0061294C">
      <w:pPr>
        <w:pStyle w:val="Heading4"/>
      </w:pPr>
      <w:bookmarkStart w:id="1500" w:name="_Toc218422361"/>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94"/>
      <w:bookmarkEnd w:id="1495"/>
      <w:bookmarkEnd w:id="1496"/>
      <w:bookmarkEnd w:id="1497"/>
      <w:bookmarkEnd w:id="1500"/>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1D7B34" w:rsidRPr="00AB5FED" w14:paraId="0B04A39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2429" w14:textId="5DE308E6" w:rsidR="001D7B34" w:rsidRDefault="001D7B34" w:rsidP="001D7B3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14D4" w14:textId="69D9514B" w:rsidR="001D7B34" w:rsidRDefault="001D7B34" w:rsidP="001D7B3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0458" w14:textId="5110A01C" w:rsidR="001D7B34" w:rsidRDefault="001D7B34" w:rsidP="001D7B34">
            <w:pPr>
              <w:pStyle w:val="TAL"/>
            </w:pPr>
            <w:r>
              <w:t xml:space="preserve">The functional alias of the </w:t>
            </w:r>
            <w:r w:rsidRPr="005A0591">
              <w:t>MCPTT user towards</w:t>
            </w:r>
            <w:r>
              <w:t xml:space="preserve"> which</w:t>
            </w:r>
            <w:r w:rsidRPr="005A0591">
              <w:t xml:space="preserve"> the request is sent</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11A487FC" w:rsidR="0061294C" w:rsidRPr="00AB5FED" w:rsidRDefault="0061294C" w:rsidP="009743AE">
            <w:pPr>
              <w:pStyle w:val="TAL"/>
              <w:rPr>
                <w:lang w:eastAsia="zh-CN"/>
              </w:rPr>
            </w:pPr>
            <w:r>
              <w:rPr>
                <w:lang w:eastAsia="zh-CN"/>
              </w:rPr>
              <w:t>(see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6F962EF1" w:rsidR="0061294C" w:rsidRPr="00143F70" w:rsidRDefault="0061294C" w:rsidP="009743AE">
            <w:pPr>
              <w:pStyle w:val="TAL"/>
              <w:rPr>
                <w:lang w:eastAsia="zh-CN"/>
              </w:rPr>
            </w:pPr>
            <w:r>
              <w:rPr>
                <w:lang w:eastAsia="zh-CN"/>
              </w:rPr>
              <w:t>Imminent peril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5E90625D" w:rsidR="0061294C" w:rsidRPr="00143F70" w:rsidRDefault="0061294C" w:rsidP="009743AE">
            <w:pPr>
              <w:pStyle w:val="TAL"/>
              <w:rPr>
                <w:lang w:eastAsia="zh-CN"/>
              </w:rPr>
            </w:pPr>
            <w:r>
              <w:rPr>
                <w:lang w:eastAsia="zh-CN"/>
              </w:rPr>
              <w:t>Emergency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460C16" w:rsidRPr="00AB5FED" w14:paraId="72F36BA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C139E" w14:textId="77777777" w:rsidR="00460C16" w:rsidRDefault="00460C16" w:rsidP="00460C16">
            <w:pPr>
              <w:pStyle w:val="TAL"/>
            </w:pPr>
            <w:r w:rsidRPr="000C6CC1">
              <w:t xml:space="preserve">Location information </w:t>
            </w:r>
          </w:p>
          <w:p w14:paraId="36E48C20" w14:textId="22194554" w:rsidR="00460C16" w:rsidRPr="00B864A4" w:rsidRDefault="00460C16" w:rsidP="00460C16">
            <w:pPr>
              <w:pStyle w:val="TAL"/>
              <w:rPr>
                <w:rFonts w:cs="Arial"/>
                <w:kern w:val="2"/>
                <w:szCs w:val="18"/>
              </w:rPr>
            </w:pPr>
            <w:r>
              <w:rPr>
                <w:rFonts w:cs="Arial"/>
                <w:kern w:val="2"/>
                <w:szCs w:val="18"/>
              </w:rPr>
              <w:t>(see</w:t>
            </w:r>
            <w:r>
              <w:rPr>
                <w:lang w:eastAsia="zh-CN"/>
              </w:rPr>
              <w:t> </w:t>
            </w:r>
            <w:r>
              <w:rPr>
                <w:rFonts w:cs="Arial"/>
                <w:kern w:val="2"/>
                <w:szCs w:val="18"/>
              </w:rPr>
              <w:t>NOTE</w:t>
            </w:r>
            <w:r>
              <w:rPr>
                <w:lang w:eastAsia="zh-CN"/>
              </w:rPr>
              <w:t> </w:t>
            </w:r>
            <w:r>
              <w:rPr>
                <w:rFonts w:cs="Arial"/>
                <w:kern w:val="2"/>
                <w:szCs w:val="18"/>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067FC" w14:textId="3E857272" w:rsidR="00460C16" w:rsidRPr="00B864A4" w:rsidRDefault="00460C16" w:rsidP="00460C16">
            <w:pPr>
              <w:pStyle w:val="TAL"/>
              <w:rPr>
                <w:rFonts w:cs="Arial"/>
                <w:kern w:val="2"/>
                <w:szCs w:val="18"/>
              </w:rPr>
            </w:pPr>
            <w:r w:rsidRPr="000C6CC1">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22FDF" w14:textId="20844B78" w:rsidR="00460C16" w:rsidRDefault="00460C16" w:rsidP="00460C16">
            <w:pPr>
              <w:pStyle w:val="TAL"/>
              <w:rPr>
                <w:rFonts w:cs="Arial"/>
                <w:kern w:val="2"/>
                <w:szCs w:val="18"/>
              </w:rPr>
            </w:pPr>
            <w:r w:rsidRPr="000C6CC1">
              <w:t>Location of the calling party</w:t>
            </w:r>
          </w:p>
        </w:tc>
      </w:tr>
      <w:tr w:rsidR="00460C16"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460C16" w:rsidRPr="00B864A4" w:rsidRDefault="00460C16" w:rsidP="00460C16">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460C16" w:rsidRPr="00B864A4" w:rsidRDefault="00460C16" w:rsidP="00460C16">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A4E4D0A" w:rsidR="00460C16" w:rsidRDefault="00460C16" w:rsidP="00460C16">
            <w:pPr>
              <w:pStyle w:val="TAL"/>
              <w:rPr>
                <w:rFonts w:cs="Arial"/>
                <w:kern w:val="2"/>
                <w:szCs w:val="18"/>
              </w:rPr>
            </w:pPr>
            <w:r w:rsidRPr="00F750AF">
              <w:t>Carries the details of criteria or meaningful label identifying the criteria or the combination of both that the MCPTT server used for determining the participants e.g., it can be a location based criteria to invite participants in a particular area</w:t>
            </w:r>
          </w:p>
        </w:tc>
      </w:tr>
      <w:tr w:rsidR="00460C16"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73781" w14:textId="5CE7FA77" w:rsidR="00460C16" w:rsidRDefault="00460C16" w:rsidP="00460C16">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p w14:paraId="3F2AF925" w14:textId="4C193CCF" w:rsidR="00460C16" w:rsidRPr="00143F70" w:rsidRDefault="00460C16" w:rsidP="00460C16">
            <w:pPr>
              <w:pStyle w:val="TAN"/>
            </w:pPr>
            <w:r>
              <w:t>NOTE</w:t>
            </w:r>
            <w:r>
              <w:rPr>
                <w:lang w:eastAsia="zh-CN"/>
              </w:rPr>
              <w:t> 2:</w:t>
            </w:r>
            <w:r>
              <w:tab/>
              <w:t>This information element can be used if either the imminent peril or the emergency indicator is set.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501" w:name="_Toc75465978"/>
      <w:bookmarkStart w:id="1502" w:name="_Toc96531265"/>
      <w:bookmarkStart w:id="1503" w:name="_Toc96606975"/>
      <w:bookmarkStart w:id="1504" w:name="_Toc113304243"/>
      <w:bookmarkStart w:id="1505" w:name="_Toc218422362"/>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501"/>
      <w:bookmarkEnd w:id="1502"/>
      <w:bookmarkEnd w:id="1503"/>
      <w:bookmarkEnd w:id="1504"/>
      <w:bookmarkEnd w:id="1505"/>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739D7784" w:rsidR="00057AF5" w:rsidRPr="00427AD1" w:rsidRDefault="00057AF5" w:rsidP="00057AF5">
            <w:pPr>
              <w:pStyle w:val="TAL"/>
            </w:pPr>
            <w:r w:rsidRPr="00034CD9">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6" w:name="_Toc75465980"/>
      <w:bookmarkStart w:id="1507" w:name="_Toc96531266"/>
      <w:bookmarkStart w:id="1508" w:name="_Toc96606976"/>
      <w:bookmarkStart w:id="1509" w:name="_Toc113304244"/>
      <w:bookmarkStart w:id="1510" w:name="_Toc218422363"/>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10"/>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3BBAA047" w14:textId="05EFF925" w:rsidR="0061294C" w:rsidRPr="00AB5FED" w:rsidRDefault="0061294C" w:rsidP="0061294C">
      <w:pPr>
        <w:pStyle w:val="Heading4"/>
      </w:pPr>
      <w:bookmarkStart w:id="1511" w:name="_Toc218422364"/>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6"/>
      <w:bookmarkEnd w:id="1507"/>
      <w:bookmarkEnd w:id="1508"/>
      <w:bookmarkEnd w:id="1509"/>
      <w:bookmarkEnd w:id="1511"/>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lastRenderedPageBreak/>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12" w:name="_Toc96531267"/>
    </w:p>
    <w:p w14:paraId="30FEE1EE" w14:textId="77777777" w:rsidR="0061294C" w:rsidRPr="00AB5FED" w:rsidRDefault="0061294C" w:rsidP="0061294C">
      <w:pPr>
        <w:pStyle w:val="Heading4"/>
      </w:pPr>
      <w:bookmarkStart w:id="1513" w:name="_Toc96606977"/>
      <w:bookmarkStart w:id="1514" w:name="_Toc113304245"/>
      <w:bookmarkStart w:id="1515" w:name="_Toc218422365"/>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12"/>
      <w:bookmarkEnd w:id="1513"/>
      <w:bookmarkEnd w:id="1514"/>
      <w:bookmarkEnd w:id="1515"/>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6" w:name="_Toc96531268"/>
      <w:bookmarkStart w:id="1517" w:name="_Toc96606978"/>
      <w:bookmarkStart w:id="1518" w:name="_Toc113304246"/>
      <w:bookmarkStart w:id="1519" w:name="_Toc218422366"/>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9"/>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69D77B6B" w14:textId="2FE4B11A" w:rsidR="00BF5067" w:rsidRPr="009847FA" w:rsidRDefault="00BF5067" w:rsidP="00BF5067">
      <w:pPr>
        <w:pStyle w:val="Heading4"/>
      </w:pPr>
      <w:bookmarkStart w:id="1520" w:name="_Toc218422367"/>
      <w:r w:rsidRPr="009847FA">
        <w:t>10.19.2.8</w:t>
      </w:r>
      <w:r>
        <w:t>b</w:t>
      </w:r>
      <w:r w:rsidRPr="009847FA">
        <w:tab/>
        <w:t>Ad hoc group call release request</w:t>
      </w:r>
      <w:r w:rsidRPr="009847FA">
        <w:rPr>
          <w:rFonts w:hint="eastAsia"/>
          <w:lang w:eastAsia="zh-CN"/>
        </w:rPr>
        <w:t xml:space="preserve"> </w:t>
      </w:r>
      <w:r w:rsidRPr="009847FA">
        <w:t xml:space="preserve">(MCPTT </w:t>
      </w:r>
      <w:r>
        <w:t>server</w:t>
      </w:r>
      <w:r w:rsidRPr="009847FA">
        <w:t xml:space="preserve"> – MCPTT </w:t>
      </w:r>
      <w:r>
        <w:t>server</w:t>
      </w:r>
      <w:r w:rsidRPr="009847FA">
        <w:t>)</w:t>
      </w:r>
      <w:bookmarkEnd w:id="1520"/>
    </w:p>
    <w:p w14:paraId="0AA6B96D" w14:textId="5F5886E5" w:rsidR="00BF5067" w:rsidRPr="009847FA" w:rsidRDefault="00BF5067" w:rsidP="00BF5067">
      <w:r w:rsidRPr="009847FA">
        <w:t>Table 10.19.2.8</w:t>
      </w:r>
      <w:r>
        <w:t>b</w:t>
      </w:r>
      <w:r w:rsidRPr="009847FA">
        <w:t xml:space="preserve">-1 describes the information flow ad hoc group call release request </w:t>
      </w:r>
      <w:r>
        <w:t>between MCPTT servers</w:t>
      </w:r>
      <w:r w:rsidRPr="009847FA">
        <w:t>.</w:t>
      </w:r>
    </w:p>
    <w:p w14:paraId="3924403F" w14:textId="1431D1AA" w:rsidR="00BF5067" w:rsidRPr="009847FA" w:rsidRDefault="00BF5067" w:rsidP="00BF5067">
      <w:pPr>
        <w:pStyle w:val="TH"/>
      </w:pPr>
      <w:r w:rsidRPr="009847FA">
        <w:lastRenderedPageBreak/>
        <w:t>Table 10.19.2.8</w:t>
      </w:r>
      <w:r>
        <w:t>b</w:t>
      </w:r>
      <w:r w:rsidRPr="009847FA">
        <w:t>-1</w:t>
      </w:r>
      <w:r>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9847FA" w14:paraId="2FFD06E9"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18CD3" w14:textId="77777777" w:rsidR="00BF5067" w:rsidRPr="009847FA" w:rsidRDefault="00BF5067" w:rsidP="00AD69C0">
            <w:pPr>
              <w:pStyle w:val="TAH"/>
              <w:rPr>
                <w:lang w:eastAsia="ja-JP"/>
              </w:rPr>
            </w:pPr>
            <w:r w:rsidRPr="009847F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44FA0" w14:textId="77777777" w:rsidR="00BF5067" w:rsidRPr="009847FA" w:rsidRDefault="00BF5067" w:rsidP="00AD69C0">
            <w:pPr>
              <w:pStyle w:val="TAH"/>
              <w:rPr>
                <w:lang w:eastAsia="ja-JP"/>
              </w:rPr>
            </w:pPr>
            <w:r w:rsidRPr="009847F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F5FDA" w14:textId="77777777" w:rsidR="00BF5067" w:rsidRPr="009847FA" w:rsidRDefault="00BF5067" w:rsidP="00AD69C0">
            <w:pPr>
              <w:pStyle w:val="TAH"/>
              <w:rPr>
                <w:lang w:eastAsia="ja-JP"/>
              </w:rPr>
            </w:pPr>
            <w:r w:rsidRPr="009847FA">
              <w:t>Description</w:t>
            </w:r>
          </w:p>
        </w:tc>
      </w:tr>
      <w:tr w:rsidR="00BF5067" w:rsidRPr="009847FA" w14:paraId="1656DE8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F4E2" w14:textId="77777777" w:rsidR="00BF5067" w:rsidRPr="009847FA" w:rsidRDefault="00BF5067" w:rsidP="00AD69C0">
            <w:pPr>
              <w:pStyle w:val="TAL"/>
              <w:rPr>
                <w:lang w:eastAsia="ja-JP"/>
              </w:rPr>
            </w:pPr>
            <w:r w:rsidRPr="009847F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54C96"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7B8BC" w14:textId="77777777" w:rsidR="00BF5067" w:rsidRPr="009847FA" w:rsidRDefault="00BF5067" w:rsidP="00AD69C0">
            <w:pPr>
              <w:pStyle w:val="TAL"/>
              <w:rPr>
                <w:lang w:eastAsia="ja-JP"/>
              </w:rPr>
            </w:pPr>
            <w:r w:rsidRPr="009847FA">
              <w:t xml:space="preserve">The </w:t>
            </w:r>
            <w:r w:rsidRPr="009847FA">
              <w:rPr>
                <w:rFonts w:hint="eastAsia"/>
                <w:lang w:eastAsia="zh-CN"/>
              </w:rPr>
              <w:t>MCPTT ID</w:t>
            </w:r>
            <w:r w:rsidRPr="009847FA">
              <w:t xml:space="preserve"> of</w:t>
            </w:r>
            <w:r>
              <w:t xml:space="preserve"> the user authorized to release the </w:t>
            </w:r>
            <w:r w:rsidRPr="009847FA">
              <w:rPr>
                <w:lang w:eastAsia="zh-CN"/>
              </w:rPr>
              <w:t>ad hoc group call</w:t>
            </w:r>
          </w:p>
        </w:tc>
      </w:tr>
      <w:tr w:rsidR="00BF5067" w:rsidRPr="009847FA" w14:paraId="0FA3F31F"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315BE" w14:textId="77777777" w:rsidR="00BF5067" w:rsidRPr="009847FA" w:rsidRDefault="00BF5067" w:rsidP="00AD69C0">
            <w:pPr>
              <w:pStyle w:val="TAL"/>
            </w:pPr>
            <w:r w:rsidRPr="009847F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85DED0" w14:textId="77777777" w:rsidR="00BF5067" w:rsidRPr="009847FA" w:rsidRDefault="00BF5067" w:rsidP="00AD69C0">
            <w:pPr>
              <w:pStyle w:val="TAL"/>
            </w:pPr>
            <w:r w:rsidRPr="009847F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17B4C" w14:textId="77777777" w:rsidR="00BF5067" w:rsidRPr="009847FA" w:rsidRDefault="00BF5067" w:rsidP="00AD69C0">
            <w:pPr>
              <w:pStyle w:val="TAL"/>
            </w:pPr>
            <w:r w:rsidRPr="009847FA">
              <w:t xml:space="preserve">The functional alias of </w:t>
            </w:r>
            <w:r>
              <w:rPr>
                <w:lang w:eastAsia="zh-CN"/>
              </w:rPr>
              <w:t xml:space="preserve">the </w:t>
            </w:r>
            <w:r w:rsidRPr="0092020A">
              <w:rPr>
                <w:lang w:eastAsia="zh-CN"/>
              </w:rPr>
              <w:t>authorized user requesting t</w:t>
            </w:r>
            <w:r>
              <w:rPr>
                <w:lang w:eastAsia="zh-CN"/>
              </w:rPr>
              <w:t>o release the ad hoc group call</w:t>
            </w:r>
          </w:p>
        </w:tc>
      </w:tr>
      <w:tr w:rsidR="00BF5067" w:rsidRPr="009847FA" w14:paraId="37157D6D"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29DF1" w14:textId="77777777" w:rsidR="00BF5067" w:rsidRPr="009847FA" w:rsidRDefault="00BF5067" w:rsidP="00AD69C0">
            <w:pPr>
              <w:pStyle w:val="TAL"/>
              <w:rPr>
                <w:lang w:eastAsia="ja-JP"/>
              </w:rPr>
            </w:pPr>
            <w:r w:rsidRPr="009847FA">
              <w:rPr>
                <w:rFonts w:hint="eastAsia"/>
                <w:lang w:eastAsia="zh-CN"/>
              </w:rPr>
              <w:t>MCPTT ad</w:t>
            </w:r>
            <w:r w:rsidRPr="009847FA">
              <w:rPr>
                <w:lang w:eastAsia="zh-CN"/>
              </w:rPr>
              <w:t xml:space="preserve"> hoc </w:t>
            </w:r>
            <w:r w:rsidRPr="009847FA">
              <w:rPr>
                <w:rFonts w:hint="eastAsia"/>
                <w:lang w:eastAsia="zh-CN"/>
              </w:rPr>
              <w:t>g</w:t>
            </w:r>
            <w:r w:rsidRPr="009847FA">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1EA70"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B93E5" w14:textId="77777777" w:rsidR="00BF5067" w:rsidRPr="009847FA" w:rsidRDefault="00BF5067" w:rsidP="00AD69C0">
            <w:pPr>
              <w:pStyle w:val="TAL"/>
              <w:rPr>
                <w:lang w:eastAsia="ja-JP"/>
              </w:rPr>
            </w:pPr>
            <w:r w:rsidRPr="009847FA">
              <w:t xml:space="preserve">The </w:t>
            </w:r>
            <w:r w:rsidRPr="009847FA">
              <w:rPr>
                <w:rFonts w:hint="eastAsia"/>
                <w:lang w:eastAsia="zh-CN"/>
              </w:rPr>
              <w:t xml:space="preserve">MCPTT group ID </w:t>
            </w:r>
            <w:r w:rsidRPr="009847FA">
              <w:rPr>
                <w:lang w:eastAsia="zh-CN"/>
              </w:rPr>
              <w:t>of the ad hoc group call on which call is released</w:t>
            </w:r>
          </w:p>
        </w:tc>
      </w:tr>
    </w:tbl>
    <w:p w14:paraId="4E799224" w14:textId="77777777" w:rsidR="00BF5067" w:rsidRDefault="00BF5067" w:rsidP="00BF5067">
      <w:pPr>
        <w:rPr>
          <w:noProof/>
        </w:rPr>
      </w:pPr>
    </w:p>
    <w:p w14:paraId="37A042AE" w14:textId="77777777" w:rsidR="0061294C" w:rsidRPr="00AB5FED" w:rsidRDefault="0061294C" w:rsidP="0061294C">
      <w:pPr>
        <w:pStyle w:val="Heading4"/>
      </w:pPr>
      <w:bookmarkStart w:id="1521" w:name="_Toc218422368"/>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6"/>
      <w:bookmarkEnd w:id="1517"/>
      <w:bookmarkEnd w:id="1518"/>
      <w:bookmarkEnd w:id="1521"/>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22" w:name="_Toc113304249"/>
      <w:bookmarkStart w:id="1523" w:name="_Toc218422369"/>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23"/>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389BEFED" w14:textId="0FB6FAF3" w:rsidR="00BF5067" w:rsidRPr="009847FA" w:rsidRDefault="00BF5067" w:rsidP="00BF5067">
      <w:pPr>
        <w:pStyle w:val="Heading4"/>
      </w:pPr>
      <w:bookmarkStart w:id="1524" w:name="_Toc218422370"/>
      <w:r w:rsidRPr="009847FA">
        <w:t>10.19.2.9</w:t>
      </w:r>
      <w:r>
        <w:t>b</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server</w:t>
      </w:r>
      <w:r w:rsidRPr="009847FA">
        <w:t>)</w:t>
      </w:r>
      <w:bookmarkEnd w:id="1524"/>
    </w:p>
    <w:p w14:paraId="51501AFB" w14:textId="52C93792" w:rsidR="00BF5067" w:rsidRPr="009847FA" w:rsidRDefault="00BF5067" w:rsidP="00BF5067">
      <w:r w:rsidRPr="009847FA">
        <w:t>Table 10.19.2.9</w:t>
      </w:r>
      <w:r>
        <w:t>b</w:t>
      </w:r>
      <w:r w:rsidRPr="009847FA">
        <w:t xml:space="preserve">-1 describes the information flow ad hoc group call release response </w:t>
      </w:r>
      <w:r>
        <w:t>between MCPTT servers</w:t>
      </w:r>
      <w:r w:rsidRPr="009847FA">
        <w:t>.</w:t>
      </w:r>
    </w:p>
    <w:p w14:paraId="0927FEC1" w14:textId="10C72454" w:rsidR="00BF5067" w:rsidRPr="009847FA" w:rsidRDefault="00BF5067" w:rsidP="00BF5067">
      <w:pPr>
        <w:pStyle w:val="TH"/>
      </w:pPr>
      <w:r w:rsidRPr="009847FA">
        <w:lastRenderedPageBreak/>
        <w:t>Table 10.19.2.9</w:t>
      </w:r>
      <w:r>
        <w:t>b</w:t>
      </w:r>
      <w:r w:rsidRPr="009847FA">
        <w:t>-1</w:t>
      </w:r>
      <w:r>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9847FA" w14:paraId="5E9EEF9A"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4F758" w14:textId="77777777" w:rsidR="00BF5067" w:rsidRPr="009847FA" w:rsidRDefault="00BF5067" w:rsidP="00AD69C0">
            <w:pPr>
              <w:pStyle w:val="TAH"/>
              <w:rPr>
                <w:lang w:eastAsia="ja-JP"/>
              </w:rPr>
            </w:pPr>
            <w:r w:rsidRPr="009847F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1E4E0" w14:textId="77777777" w:rsidR="00BF5067" w:rsidRPr="009847FA" w:rsidRDefault="00BF5067" w:rsidP="00AD69C0">
            <w:pPr>
              <w:pStyle w:val="TAH"/>
              <w:rPr>
                <w:lang w:eastAsia="ja-JP"/>
              </w:rPr>
            </w:pPr>
            <w:r w:rsidRPr="009847F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65385" w14:textId="77777777" w:rsidR="00BF5067" w:rsidRPr="009847FA" w:rsidRDefault="00BF5067" w:rsidP="00AD69C0">
            <w:pPr>
              <w:pStyle w:val="TAH"/>
              <w:rPr>
                <w:lang w:eastAsia="ja-JP"/>
              </w:rPr>
            </w:pPr>
            <w:r w:rsidRPr="009847FA">
              <w:t>Description</w:t>
            </w:r>
          </w:p>
        </w:tc>
      </w:tr>
      <w:tr w:rsidR="00BF5067" w:rsidRPr="009847FA" w14:paraId="3313B292"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AE26E" w14:textId="77777777" w:rsidR="00BF5067" w:rsidRPr="009847FA" w:rsidRDefault="00BF5067" w:rsidP="00AD69C0">
            <w:pPr>
              <w:pStyle w:val="TAL"/>
              <w:rPr>
                <w:lang w:eastAsia="ja-JP"/>
              </w:rPr>
            </w:pPr>
            <w:r w:rsidRPr="009847F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56A0"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10898" w14:textId="77777777" w:rsidR="00BF5067" w:rsidRPr="009847FA" w:rsidRDefault="00BF5067" w:rsidP="00AD69C0">
            <w:pPr>
              <w:pStyle w:val="TAL"/>
              <w:rPr>
                <w:lang w:eastAsia="ja-JP"/>
              </w:rPr>
            </w:pPr>
            <w:r w:rsidRPr="009847FA">
              <w:t xml:space="preserve">The </w:t>
            </w:r>
            <w:r w:rsidRPr="009847FA">
              <w:rPr>
                <w:rFonts w:hint="eastAsia"/>
                <w:lang w:eastAsia="zh-CN"/>
              </w:rPr>
              <w:t>MCPTT ID</w:t>
            </w:r>
            <w:r w:rsidRPr="009847FA">
              <w:t xml:space="preserve"> of </w:t>
            </w:r>
            <w:r>
              <w:t xml:space="preserve">the user authorized to release the </w:t>
            </w:r>
            <w:r w:rsidRPr="009847FA">
              <w:rPr>
                <w:lang w:eastAsia="zh-CN"/>
              </w:rPr>
              <w:t>ad hoc group call</w:t>
            </w:r>
          </w:p>
        </w:tc>
      </w:tr>
      <w:tr w:rsidR="00BF5067" w:rsidRPr="009847FA" w14:paraId="1C2A9F9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64E8D" w14:textId="77777777" w:rsidR="00BF5067" w:rsidRPr="009847FA" w:rsidRDefault="00BF5067" w:rsidP="00AD69C0">
            <w:pPr>
              <w:pStyle w:val="TAL"/>
            </w:pPr>
            <w:r w:rsidRPr="009847F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043F4" w14:textId="77777777" w:rsidR="00BF5067" w:rsidRPr="009847FA" w:rsidRDefault="00BF5067" w:rsidP="00AD69C0">
            <w:pPr>
              <w:pStyle w:val="TAL"/>
            </w:pPr>
            <w:r w:rsidRPr="009847F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B9B1E" w14:textId="77777777" w:rsidR="00BF5067" w:rsidRPr="009847FA" w:rsidRDefault="00BF5067" w:rsidP="00AD69C0">
            <w:pPr>
              <w:pStyle w:val="TAL"/>
            </w:pPr>
            <w:r w:rsidRPr="009847FA">
              <w:t xml:space="preserve">The functional alias of </w:t>
            </w:r>
            <w:r>
              <w:rPr>
                <w:lang w:eastAsia="zh-CN"/>
              </w:rPr>
              <w:t xml:space="preserve">the </w:t>
            </w:r>
            <w:r w:rsidRPr="0092020A">
              <w:rPr>
                <w:lang w:eastAsia="zh-CN"/>
              </w:rPr>
              <w:t>authorized user requesting t</w:t>
            </w:r>
            <w:r>
              <w:rPr>
                <w:lang w:eastAsia="zh-CN"/>
              </w:rPr>
              <w:t>o release the ad hoc group call</w:t>
            </w:r>
          </w:p>
        </w:tc>
      </w:tr>
      <w:tr w:rsidR="00BF5067" w:rsidRPr="009847FA" w14:paraId="044897C8"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87D6E" w14:textId="77777777" w:rsidR="00BF5067" w:rsidRPr="009847FA" w:rsidRDefault="00BF5067" w:rsidP="00AD69C0">
            <w:pPr>
              <w:pStyle w:val="TAL"/>
              <w:rPr>
                <w:lang w:eastAsia="ja-JP"/>
              </w:rPr>
            </w:pPr>
            <w:r w:rsidRPr="009847FA">
              <w:rPr>
                <w:rFonts w:hint="eastAsia"/>
                <w:lang w:eastAsia="zh-CN"/>
              </w:rPr>
              <w:t xml:space="preserve">MCPTT </w:t>
            </w:r>
            <w:r w:rsidRPr="009847FA">
              <w:rPr>
                <w:lang w:eastAsia="zh-CN"/>
              </w:rPr>
              <w:t xml:space="preserve">ad hoc </w:t>
            </w:r>
            <w:r w:rsidRPr="009847FA">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0B32F"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70430" w14:textId="77777777" w:rsidR="00BF5067" w:rsidRPr="009847FA" w:rsidRDefault="00BF5067" w:rsidP="00AD69C0">
            <w:pPr>
              <w:pStyle w:val="TAL"/>
              <w:rPr>
                <w:lang w:eastAsia="ja-JP"/>
              </w:rPr>
            </w:pPr>
            <w:r w:rsidRPr="009847FA">
              <w:t xml:space="preserve">The </w:t>
            </w:r>
            <w:r w:rsidRPr="009847FA">
              <w:rPr>
                <w:rFonts w:hint="eastAsia"/>
                <w:lang w:eastAsia="zh-CN"/>
              </w:rPr>
              <w:t xml:space="preserve">MCPTT group ID </w:t>
            </w:r>
            <w:r w:rsidRPr="009847FA">
              <w:rPr>
                <w:lang w:eastAsia="zh-CN"/>
              </w:rPr>
              <w:t>of the ad hoc group call that is released</w:t>
            </w:r>
          </w:p>
        </w:tc>
      </w:tr>
    </w:tbl>
    <w:p w14:paraId="6FF38E53" w14:textId="77777777" w:rsidR="00BF5067" w:rsidRDefault="00BF5067" w:rsidP="00BF5067">
      <w:pPr>
        <w:rPr>
          <w:noProof/>
        </w:rPr>
      </w:pPr>
    </w:p>
    <w:p w14:paraId="1420AF85" w14:textId="77777777" w:rsidR="0061294C" w:rsidRPr="00AB5FED" w:rsidRDefault="0061294C" w:rsidP="0061294C">
      <w:pPr>
        <w:pStyle w:val="Heading4"/>
      </w:pPr>
      <w:bookmarkStart w:id="1525" w:name="_Toc218422371"/>
      <w:r>
        <w:t>10.19.2.10</w:t>
      </w:r>
      <w:r w:rsidRPr="00874DF3">
        <w:tab/>
      </w:r>
      <w:r>
        <w:t xml:space="preserve">Ad hoc group call notify </w:t>
      </w:r>
      <w:r w:rsidRPr="00874DF3">
        <w:t>(</w:t>
      </w:r>
      <w:r>
        <w:t>MCPTT server</w:t>
      </w:r>
      <w:r w:rsidRPr="00E153AF">
        <w:t xml:space="preserve"> – </w:t>
      </w:r>
      <w:r>
        <w:t>MCPTT client</w:t>
      </w:r>
      <w:r w:rsidRPr="00CD5705">
        <w:t>)</w:t>
      </w:r>
      <w:bookmarkEnd w:id="1522"/>
      <w:bookmarkEnd w:id="1525"/>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7E10E0A7" w:rsidR="0061294C" w:rsidRDefault="0061294C" w:rsidP="009743AE">
            <w:pPr>
              <w:pStyle w:val="TAL"/>
              <w:tabs>
                <w:tab w:val="center" w:pos="1332"/>
              </w:tabs>
              <w:rPr>
                <w:lang w:val="en-US" w:eastAsia="zh-CN"/>
              </w:rPr>
            </w:pPr>
            <w:r>
              <w:t>MCPTT ID list</w:t>
            </w:r>
            <w:r w:rsidR="00883C4E">
              <w:t>(s)</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1D7B34" w:rsidRPr="00AB5FED" w14:paraId="17540A7E" w14:textId="77777777" w:rsidTr="009743AE">
        <w:trPr>
          <w:jc w:val="center"/>
        </w:trPr>
        <w:tc>
          <w:tcPr>
            <w:tcW w:w="2880" w:type="dxa"/>
            <w:tcBorders>
              <w:top w:val="single" w:sz="4" w:space="0" w:color="000000"/>
              <w:left w:val="single" w:sz="4" w:space="0" w:color="000000"/>
              <w:bottom w:val="single" w:sz="4" w:space="0" w:color="000000"/>
              <w:right w:val="nil"/>
            </w:tcBorders>
          </w:tcPr>
          <w:p w14:paraId="31332F55" w14:textId="24589D7A" w:rsidR="001D7B34" w:rsidRDefault="001D7B34" w:rsidP="001D7B34">
            <w:pPr>
              <w:pStyle w:val="TAL"/>
              <w:tabs>
                <w:tab w:val="center" w:pos="1332"/>
              </w:tabs>
            </w:pPr>
            <w:r>
              <w:t xml:space="preserve">List of functional aliases </w:t>
            </w:r>
            <w:r>
              <w:rPr>
                <w:lang w:eastAsia="zh-CN"/>
              </w:rPr>
              <w:t>(see NOTE</w:t>
            </w:r>
            <w:r w:rsidR="00883C4E">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13AB93B1" w14:textId="170EB1DE" w:rsidR="001D7B34" w:rsidRDefault="001D7B34" w:rsidP="001D7B3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84DAF8A" w14:textId="29CA4D85" w:rsidR="001D7B34" w:rsidRPr="00BF69B2" w:rsidRDefault="001D7B34" w:rsidP="001D7B34">
            <w:pPr>
              <w:pStyle w:val="TAL"/>
            </w:pPr>
            <w:r>
              <w:t>The list of functional aliases corresponding to each MCPTT user listed in the MCPTT ID list.</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4CF848A8" w:rsidR="00057AF5" w:rsidRDefault="00057AF5" w:rsidP="00057AF5">
            <w:pPr>
              <w:pStyle w:val="TAL"/>
              <w:tabs>
                <w:tab w:val="center" w:pos="1332"/>
              </w:tabs>
            </w:pPr>
            <w:r w:rsidRPr="006F7CEC">
              <w:t>Call resulting criteria for determining the participants</w:t>
            </w:r>
            <w:r w:rsidR="00883C4E">
              <w:t xml:space="preserve"> (see NOTE 2)</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68BF361" w:rsidR="00057AF5" w:rsidRPr="00BF69B2" w:rsidRDefault="00883C4E" w:rsidP="00057AF5">
            <w:pPr>
              <w:pStyle w:val="TAL"/>
            </w:pPr>
            <w:r>
              <w:t>C</w:t>
            </w:r>
            <w:r w:rsidRPr="00D94881">
              <w:t>all resulting criteria used by the MCPTT server to determine the list of participants to be invited</w:t>
            </w:r>
            <w:r>
              <w:t>.</w:t>
            </w:r>
          </w:p>
        </w:tc>
      </w:tr>
      <w:tr w:rsidR="001D7B34" w:rsidRPr="00AB5FED" w14:paraId="3873A9D8" w14:textId="77777777" w:rsidTr="000D69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7A30E1" w14:textId="77777777" w:rsidR="001D7B34" w:rsidRDefault="001D7B34" w:rsidP="001D7B34">
            <w:pPr>
              <w:pStyle w:val="TAN"/>
            </w:pPr>
            <w:r>
              <w:t>NOTE</w:t>
            </w:r>
            <w:r w:rsidR="00883C4E">
              <w:t> 1</w:t>
            </w:r>
            <w:r>
              <w:t>:</w:t>
            </w:r>
            <w:r>
              <w:tab/>
              <w:t>This information element is only present if the MCPTT ID list is present</w:t>
            </w:r>
            <w:r w:rsidR="00883C4E">
              <w:t>.</w:t>
            </w:r>
          </w:p>
          <w:p w14:paraId="35F2A368" w14:textId="0E806B8C" w:rsidR="00883C4E" w:rsidRPr="006F7CEC" w:rsidRDefault="00883C4E" w:rsidP="007F28C5">
            <w:pPr>
              <w:pStyle w:val="TAN"/>
            </w:pPr>
            <w:r w:rsidRPr="00883C4E">
              <w:t>NOTE</w:t>
            </w:r>
            <w:r>
              <w:t> 2</w:t>
            </w:r>
            <w:r w:rsidRPr="00883C4E">
              <w:t>:</w:t>
            </w:r>
            <w:r w:rsidRPr="00883C4E">
              <w:tab/>
              <w:t>This information Element shall only be included for the authorized MCPTT user or the ad hoc group call initiator. It shall be included if the MCPTT server modified the criteria in the modify ad hoc group call request message.</w:t>
            </w:r>
          </w:p>
        </w:tc>
      </w:tr>
    </w:tbl>
    <w:p w14:paraId="7AE73DB7" w14:textId="71CF630D" w:rsidR="00B94A85" w:rsidRDefault="00B94A85" w:rsidP="00B94A85"/>
    <w:p w14:paraId="66B0335C" w14:textId="77777777" w:rsidR="00CB7F68" w:rsidRPr="00AB5FED" w:rsidRDefault="00CB7F68" w:rsidP="004E6663">
      <w:pPr>
        <w:pStyle w:val="Heading4"/>
      </w:pPr>
      <w:bookmarkStart w:id="1526" w:name="_Toc218422372"/>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26"/>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lastRenderedPageBreak/>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24A2568E" w:rsidR="00CB7F68" w:rsidRDefault="00CB7F68" w:rsidP="009743AE">
            <w:pPr>
              <w:pStyle w:val="TAL"/>
              <w:tabs>
                <w:tab w:val="center" w:pos="1332"/>
              </w:tabs>
              <w:rPr>
                <w:lang w:val="en-US" w:eastAsia="zh-CN"/>
              </w:rPr>
            </w:pPr>
            <w:r>
              <w:t xml:space="preserve">MCPTT </w:t>
            </w:r>
            <w:r>
              <w:rPr>
                <w:lang w:eastAsia="zh-CN"/>
              </w:rPr>
              <w:t xml:space="preserve">ID list </w:t>
            </w:r>
            <w:r w:rsidR="00CC38A0">
              <w:rPr>
                <w:lang w:eastAsia="zh-CN"/>
              </w:rPr>
              <w:t xml:space="preserve">to add </w:t>
            </w:r>
            <w:r>
              <w:rPr>
                <w:lang w:eastAsia="zh-CN"/>
              </w:rPr>
              <w:t>(see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6E12AE" w:rsidRPr="00AB5FED" w14:paraId="10CEF865" w14:textId="77777777" w:rsidTr="009743AE">
        <w:trPr>
          <w:jc w:val="center"/>
        </w:trPr>
        <w:tc>
          <w:tcPr>
            <w:tcW w:w="2880" w:type="dxa"/>
            <w:tcBorders>
              <w:top w:val="single" w:sz="4" w:space="0" w:color="000000"/>
              <w:left w:val="single" w:sz="4" w:space="0" w:color="000000"/>
              <w:bottom w:val="single" w:sz="4" w:space="0" w:color="000000"/>
              <w:right w:val="nil"/>
            </w:tcBorders>
          </w:tcPr>
          <w:p w14:paraId="1C81E16F" w14:textId="77777777" w:rsidR="006E12AE" w:rsidRDefault="006E12AE" w:rsidP="006E12AE">
            <w:pPr>
              <w:pStyle w:val="TAL"/>
              <w:rPr>
                <w:lang w:eastAsia="zh-CN"/>
              </w:rPr>
            </w:pPr>
            <w:r>
              <w:rPr>
                <w:lang w:eastAsia="zh-CN"/>
              </w:rPr>
              <w:t xml:space="preserve">Functional alias list to add </w:t>
            </w:r>
          </w:p>
          <w:p w14:paraId="3EE384F0" w14:textId="36BDB244"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96FB332" w14:textId="752321A6" w:rsidR="006E12AE" w:rsidRDefault="006E12AE" w:rsidP="006E12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D3A4DFF" w14:textId="5FCECF32" w:rsidR="006E12AE" w:rsidRDefault="006E12AE" w:rsidP="006E12AE">
            <w:pPr>
              <w:pStyle w:val="TAL"/>
            </w:pPr>
            <w:r>
              <w:t>List of additional functional alias(es) of the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317D168B" w:rsidR="00CB7F68" w:rsidRDefault="00CB7F68" w:rsidP="009743AE">
            <w:pPr>
              <w:pStyle w:val="TAL"/>
              <w:tabs>
                <w:tab w:val="center" w:pos="1332"/>
              </w:tabs>
            </w:pPr>
            <w:r>
              <w:t xml:space="preserve">MCPTT </w:t>
            </w:r>
            <w:r>
              <w:rPr>
                <w:lang w:eastAsia="zh-CN"/>
              </w:rPr>
              <w:t xml:space="preserve">ID list </w:t>
            </w:r>
            <w:r w:rsidR="006E12AE">
              <w:rPr>
                <w:lang w:eastAsia="zh-CN"/>
              </w:rPr>
              <w:t xml:space="preserve">to remove </w:t>
            </w:r>
            <w:r>
              <w:rPr>
                <w:lang w:eastAsia="zh-CN"/>
              </w:rPr>
              <w:t>(see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6E12AE" w:rsidRPr="00AB5FED" w14:paraId="1C1D468F" w14:textId="77777777" w:rsidTr="009743AE">
        <w:trPr>
          <w:jc w:val="center"/>
        </w:trPr>
        <w:tc>
          <w:tcPr>
            <w:tcW w:w="2880" w:type="dxa"/>
            <w:tcBorders>
              <w:top w:val="single" w:sz="4" w:space="0" w:color="000000"/>
              <w:left w:val="single" w:sz="4" w:space="0" w:color="000000"/>
              <w:bottom w:val="single" w:sz="4" w:space="0" w:color="000000"/>
              <w:right w:val="nil"/>
            </w:tcBorders>
          </w:tcPr>
          <w:p w14:paraId="5DC999E3" w14:textId="77777777" w:rsidR="006E12AE" w:rsidRDefault="006E12AE" w:rsidP="006E12AE">
            <w:pPr>
              <w:pStyle w:val="TAL"/>
              <w:rPr>
                <w:lang w:eastAsia="zh-CN"/>
              </w:rPr>
            </w:pPr>
            <w:r>
              <w:rPr>
                <w:lang w:eastAsia="zh-CN"/>
              </w:rPr>
              <w:t>Functional alias list to remove</w:t>
            </w:r>
          </w:p>
          <w:p w14:paraId="4C56A23D" w14:textId="1A218211"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29AEB68" w14:textId="12878F89" w:rsidR="006E12AE" w:rsidRDefault="006E12AE" w:rsidP="006E12AE">
            <w:pPr>
              <w:pStyle w:val="TAL"/>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C45C82C" w14:textId="759A2793" w:rsidR="006E12AE" w:rsidRDefault="006E12AE" w:rsidP="006E12AE">
            <w:pPr>
              <w:pStyle w:val="TAL"/>
            </w:pPr>
            <w:r>
              <w:t>List of functional alias(es) of the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073A1BBC" w:rsidR="00CB7F68" w:rsidRDefault="00CB7F68" w:rsidP="009743AE">
            <w:pPr>
              <w:pStyle w:val="TAN"/>
            </w:pPr>
            <w:r>
              <w:rPr>
                <w:lang w:eastAsia="zh-CN"/>
              </w:rPr>
              <w:t>NOTE:</w:t>
            </w:r>
            <w:r>
              <w:rPr>
                <w:lang w:eastAsia="zh-CN"/>
              </w:rPr>
              <w:tab/>
            </w:r>
            <w:r w:rsidR="006E12AE">
              <w:rPr>
                <w:lang w:eastAsia="zh-CN"/>
              </w:rPr>
              <w:t xml:space="preserve">At least one </w:t>
            </w:r>
            <w:r>
              <w:rPr>
                <w:lang w:eastAsia="zh-CN"/>
              </w:rPr>
              <w:t xml:space="preserve">of these information elements </w:t>
            </w:r>
            <w:r w:rsidR="006E12AE">
              <w:rPr>
                <w:lang w:eastAsia="zh-CN"/>
              </w:rPr>
              <w:t xml:space="preserve">shall be </w:t>
            </w:r>
            <w:r>
              <w:rPr>
                <w:lang w:eastAsia="zh-CN"/>
              </w:rPr>
              <w:t>present</w:t>
            </w:r>
          </w:p>
        </w:tc>
      </w:tr>
    </w:tbl>
    <w:p w14:paraId="2BE216AF" w14:textId="77777777" w:rsidR="00CB7F68" w:rsidRDefault="00CB7F68" w:rsidP="00CB7F68">
      <w:pPr>
        <w:rPr>
          <w:rFonts w:eastAsia="SimSun"/>
        </w:rPr>
      </w:pPr>
      <w:bookmarkStart w:id="1527" w:name="_Toc113304282"/>
    </w:p>
    <w:p w14:paraId="1B8D0DAB" w14:textId="77777777" w:rsidR="00CB7F68" w:rsidRPr="00AB5FED" w:rsidRDefault="00CB7F68" w:rsidP="004E6663">
      <w:pPr>
        <w:pStyle w:val="Heading4"/>
      </w:pPr>
      <w:bookmarkStart w:id="1528" w:name="_Toc218422373"/>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7"/>
      <w:bookmarkEnd w:id="1528"/>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29" w:name="_Toc113304283"/>
      <w:bookmarkStart w:id="1530" w:name="_Toc218422374"/>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9"/>
      <w:bookmarkEnd w:id="1530"/>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lastRenderedPageBreak/>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31" w:name="_Hlk131152947"/>
      <w:bookmarkStart w:id="1532" w:name="_Toc113304284"/>
      <w:bookmarkStart w:id="1533" w:name="_Toc218422375"/>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33"/>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5129C02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AFBC7" w14:textId="368600D9"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9E660" w14:textId="4DDB4366"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7A5A0" w14:textId="6FB56D3A"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40E9FD18" w14:textId="4A86FEE0" w:rsidR="00BF5067" w:rsidRPr="00AB5FED" w:rsidRDefault="00BF5067" w:rsidP="00BF5067">
      <w:pPr>
        <w:pStyle w:val="Heading4"/>
      </w:pPr>
      <w:bookmarkStart w:id="1534" w:name="_Toc218422376"/>
      <w:r>
        <w:t>10.19.2.13b</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9E67C8">
        <w:t xml:space="preserve"> </w:t>
      </w:r>
      <w:r w:rsidRPr="00AB5FED">
        <w:t xml:space="preserve">– </w:t>
      </w:r>
      <w:r>
        <w:t>MCPTT</w:t>
      </w:r>
      <w:r w:rsidRPr="00AB5FED">
        <w:t xml:space="preserve"> </w:t>
      </w:r>
      <w:r>
        <w:t>server</w:t>
      </w:r>
      <w:r w:rsidRPr="00AB5FED">
        <w:t>)</w:t>
      </w:r>
      <w:bookmarkEnd w:id="1534"/>
    </w:p>
    <w:p w14:paraId="6B9F6A3E" w14:textId="56BC45D4" w:rsidR="00BF5067" w:rsidRDefault="00BF5067" w:rsidP="00BF5067">
      <w:r w:rsidRPr="00AB5FED">
        <w:t>Table </w:t>
      </w:r>
      <w:r>
        <w:t>10.19.2.13b-1</w:t>
      </w:r>
      <w:r w:rsidRPr="00AB5FED">
        <w:t xml:space="preserve"> describes the information flow </w:t>
      </w:r>
      <w:r>
        <w:t>ad hoc g</w:t>
      </w:r>
      <w:r w:rsidRPr="00AB5FED">
        <w:t xml:space="preserve">roup call </w:t>
      </w:r>
      <w:r>
        <w:t>leave request</w:t>
      </w:r>
      <w:r w:rsidRPr="00AB5FED">
        <w:t xml:space="preserve"> </w:t>
      </w:r>
      <w:r>
        <w:t>between</w:t>
      </w:r>
      <w:r w:rsidRPr="00AB5FED">
        <w:t xml:space="preserve"> </w:t>
      </w:r>
      <w:r>
        <w:t>MCPTT</w:t>
      </w:r>
      <w:r w:rsidRPr="00AB5FED">
        <w:t xml:space="preserve"> </w:t>
      </w:r>
      <w:r>
        <w:t>servers</w:t>
      </w:r>
      <w:r w:rsidRPr="00AB5FED">
        <w:t>.</w:t>
      </w:r>
    </w:p>
    <w:p w14:paraId="5DBBB546" w14:textId="0A68103B" w:rsidR="00BF5067" w:rsidRPr="00AB5FED" w:rsidRDefault="00BF5067" w:rsidP="00BF5067">
      <w:pPr>
        <w:pStyle w:val="TH"/>
      </w:pPr>
      <w:r>
        <w:t>Table 10.19.2.13b-1: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AB5FED" w14:paraId="06369677"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615E0" w14:textId="77777777" w:rsidR="00BF5067" w:rsidRPr="00AB5FED" w:rsidRDefault="00BF5067" w:rsidP="00AD69C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1E4E1" w14:textId="77777777" w:rsidR="00BF5067" w:rsidRPr="00AB5FED" w:rsidRDefault="00BF5067" w:rsidP="00AD69C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64F8D" w14:textId="77777777" w:rsidR="00BF5067" w:rsidRPr="00AB5FED" w:rsidRDefault="00BF5067" w:rsidP="00AD69C0">
            <w:pPr>
              <w:pStyle w:val="TAH"/>
              <w:rPr>
                <w:lang w:eastAsia="ja-JP"/>
              </w:rPr>
            </w:pPr>
            <w:r w:rsidRPr="00AB5FED">
              <w:t>Description</w:t>
            </w:r>
          </w:p>
        </w:tc>
      </w:tr>
      <w:tr w:rsidR="00BF5067" w:rsidRPr="00AB5FED" w14:paraId="551D984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6F638" w14:textId="77777777" w:rsidR="00BF5067" w:rsidRPr="00AB5FED" w:rsidRDefault="00BF5067" w:rsidP="00AD69C0">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0BBE1"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47231"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BF5067" w:rsidRPr="00AB5FED" w14:paraId="1B9298E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75A11" w14:textId="77777777" w:rsidR="00BF5067" w:rsidRDefault="00BF5067" w:rsidP="00AD69C0">
            <w:pPr>
              <w:pStyle w:val="TAL"/>
            </w:pPr>
            <w:r>
              <w:t>Functional alias</w:t>
            </w:r>
          </w:p>
          <w:p w14:paraId="76F7378E" w14:textId="77777777" w:rsidR="00BF5067" w:rsidRDefault="00BF5067" w:rsidP="00AD69C0">
            <w:pPr>
              <w:pStyle w:val="TAL"/>
            </w:pPr>
            <w: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B4CAF"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8010" w14:textId="77777777" w:rsidR="00BF5067" w:rsidRPr="00AB5FED" w:rsidRDefault="00BF5067" w:rsidP="00AD69C0">
            <w:pPr>
              <w:pStyle w:val="TAL"/>
            </w:pPr>
            <w:r>
              <w:t xml:space="preserve">The functional alias of the </w:t>
            </w:r>
            <w:r>
              <w:rPr>
                <w:lang w:eastAsia="zh-CN"/>
              </w:rPr>
              <w:t>ad hoc group call participant leaving the call</w:t>
            </w:r>
          </w:p>
        </w:tc>
      </w:tr>
      <w:tr w:rsidR="00BF5067" w:rsidRPr="00AB5FED" w14:paraId="3BCC054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1E33" w14:textId="77777777" w:rsidR="00BF5067" w:rsidRPr="00AB5FED" w:rsidRDefault="00BF5067" w:rsidP="00AD69C0">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07885"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C7909"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BF5067" w:rsidRPr="00AB5FED" w14:paraId="041A1F70"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E7FC" w14:textId="77777777" w:rsidR="00BF5067" w:rsidRDefault="00BF5067" w:rsidP="00AD69C0">
            <w:pPr>
              <w:pStyle w:val="TAL"/>
              <w:rPr>
                <w:lang w:eastAsia="zh-CN"/>
              </w:rPr>
            </w:pPr>
            <w:r>
              <w:rPr>
                <w:lang w:eastAsia="zh-CN"/>
              </w:rPr>
              <w:t>Reason to leave</w:t>
            </w:r>
          </w:p>
          <w:p w14:paraId="2DBA5FB4" w14:textId="77777777" w:rsidR="00BF5067" w:rsidRDefault="00BF5067" w:rsidP="00AD69C0">
            <w:pPr>
              <w:pStyle w:val="TAL"/>
              <w:rPr>
                <w:lang w:eastAsia="zh-CN"/>
              </w:rPr>
            </w:pPr>
            <w: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35DC"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D1EFA" w14:textId="77777777" w:rsidR="00BF5067" w:rsidRPr="00AB5FED" w:rsidRDefault="00BF5067" w:rsidP="00AD69C0">
            <w:pPr>
              <w:pStyle w:val="TAL"/>
            </w:pPr>
            <w:r>
              <w:t>Carries the reason of why the MCPTT client is leaving ongoing ad hoc group call (e.g. due to migration).</w:t>
            </w:r>
          </w:p>
        </w:tc>
      </w:tr>
      <w:tr w:rsidR="00BF5067" w:rsidRPr="00AB5FED" w14:paraId="6046361E"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4AB27" w14:textId="77777777" w:rsidR="00BF5067" w:rsidRDefault="00BF5067" w:rsidP="00AD69C0">
            <w:pPr>
              <w:pStyle w:val="TAN"/>
            </w:pPr>
            <w:r w:rsidRPr="002D2654">
              <w:t>NOTE</w:t>
            </w:r>
            <w:r>
              <w:t> 1</w:t>
            </w:r>
            <w:r w:rsidRPr="002D2654">
              <w:t>:</w:t>
            </w:r>
            <w:r>
              <w:tab/>
            </w:r>
            <w:r w:rsidRPr="00050ED9">
              <w:t xml:space="preserve">This element </w:t>
            </w:r>
            <w:r>
              <w:t>may</w:t>
            </w:r>
            <w:r w:rsidRPr="00050ED9">
              <w:t xml:space="preserve"> only </w:t>
            </w:r>
            <w:r>
              <w:t xml:space="preserve">be </w:t>
            </w:r>
            <w:r w:rsidRPr="00050ED9">
              <w:t xml:space="preserve">included </w:t>
            </w:r>
            <w:r>
              <w:t xml:space="preserve">when originally sent </w:t>
            </w:r>
            <w:r w:rsidRPr="00050ED9">
              <w:t xml:space="preserve">from client to server (see </w:t>
            </w:r>
            <w:r>
              <w:t xml:space="preserve">clause </w:t>
            </w:r>
            <w:r w:rsidRPr="00050ED9">
              <w:t>10.19.2.13a)</w:t>
            </w:r>
            <w:r>
              <w:t>.</w:t>
            </w:r>
          </w:p>
          <w:p w14:paraId="74970275" w14:textId="77777777" w:rsidR="00BF5067" w:rsidRDefault="00BF5067" w:rsidP="00AD69C0">
            <w:pPr>
              <w:pStyle w:val="TAN"/>
            </w:pPr>
            <w:r w:rsidRPr="002D2654">
              <w:t>NOTE</w:t>
            </w:r>
            <w:r>
              <w:t> 2</w:t>
            </w:r>
            <w:r w:rsidRPr="002D2654">
              <w:t>:</w:t>
            </w:r>
            <w:r>
              <w:tab/>
            </w:r>
            <w:r w:rsidRPr="00050ED9">
              <w:t xml:space="preserve">This element </w:t>
            </w:r>
            <w:r>
              <w:t xml:space="preserve">must be </w:t>
            </w:r>
            <w:r w:rsidRPr="00050ED9">
              <w:t xml:space="preserve">included </w:t>
            </w:r>
            <w:r>
              <w:t xml:space="preserve">when originally sent </w:t>
            </w:r>
            <w:r w:rsidRPr="00050ED9">
              <w:t xml:space="preserve">from client to server (see </w:t>
            </w:r>
            <w:r>
              <w:t xml:space="preserve">clause </w:t>
            </w:r>
            <w:r w:rsidRPr="00050ED9">
              <w:t>10.19.2.13a)</w:t>
            </w:r>
            <w:r>
              <w:t xml:space="preserve">. This element may be included when originally sent </w:t>
            </w:r>
            <w:r w:rsidRPr="00050ED9">
              <w:t>from server</w:t>
            </w:r>
            <w:r>
              <w:t xml:space="preserve"> to client </w:t>
            </w:r>
            <w:r w:rsidRPr="00050ED9">
              <w:t xml:space="preserve">(see </w:t>
            </w:r>
            <w:r>
              <w:t xml:space="preserve">clause </w:t>
            </w:r>
            <w:r w:rsidRPr="00050ED9">
              <w:t>10.19.2.13)</w:t>
            </w:r>
            <w:r>
              <w:t>.</w:t>
            </w:r>
          </w:p>
        </w:tc>
      </w:tr>
    </w:tbl>
    <w:p w14:paraId="0097013B" w14:textId="77777777" w:rsidR="00BF5067" w:rsidRDefault="00BF5067" w:rsidP="00BF5067">
      <w:pPr>
        <w:rPr>
          <w:rFonts w:eastAsia="SimSun"/>
        </w:rPr>
      </w:pPr>
    </w:p>
    <w:p w14:paraId="364442F2" w14:textId="77777777" w:rsidR="00CB7F68" w:rsidRPr="00AB5FED" w:rsidRDefault="00CB7F68" w:rsidP="004E6663">
      <w:pPr>
        <w:pStyle w:val="Heading4"/>
      </w:pPr>
      <w:bookmarkStart w:id="1535" w:name="_Toc218422377"/>
      <w:r>
        <w:lastRenderedPageBreak/>
        <w:t>10.19.2.14</w:t>
      </w:r>
      <w:bookmarkEnd w:id="1531"/>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32"/>
      <w:bookmarkEnd w:id="1535"/>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36" w:name="_Toc218422378"/>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36"/>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31C5931F"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B2FDB" w14:textId="5ACE19B5"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7C524" w14:textId="2FBD2021"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D517" w14:textId="058650A2"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11FBB41" w14:textId="538AF9E1" w:rsidR="00BF5067" w:rsidRPr="00AB5FED" w:rsidRDefault="00BF5067" w:rsidP="00BF5067">
      <w:pPr>
        <w:pStyle w:val="Heading4"/>
      </w:pPr>
      <w:bookmarkStart w:id="1537" w:name="_Toc218422379"/>
      <w:r>
        <w:t>10.19.2.14b</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server</w:t>
      </w:r>
      <w:r w:rsidRPr="00AB5FED">
        <w:t>)</w:t>
      </w:r>
      <w:bookmarkEnd w:id="1537"/>
    </w:p>
    <w:p w14:paraId="795F7358" w14:textId="1FF800A7" w:rsidR="00BF5067" w:rsidRDefault="00BF5067" w:rsidP="00BF5067">
      <w:r w:rsidRPr="00AB5FED">
        <w:t>Table </w:t>
      </w:r>
      <w:r>
        <w:t>10.19.2.14b-1</w:t>
      </w:r>
      <w:r w:rsidRPr="00AB5FED">
        <w:t xml:space="preserve"> describes the information flow </w:t>
      </w:r>
      <w:r>
        <w:t>Ad hoc g</w:t>
      </w:r>
      <w:r w:rsidRPr="00AB5FED">
        <w:t xml:space="preserve">roup call </w:t>
      </w:r>
      <w:r>
        <w:t>leave response</w:t>
      </w:r>
      <w:r w:rsidRPr="00AB5FED">
        <w:t xml:space="preserve"> </w:t>
      </w:r>
      <w:r>
        <w:t>between MCPTT</w:t>
      </w:r>
      <w:r w:rsidRPr="00AB5FED">
        <w:t xml:space="preserve"> </w:t>
      </w:r>
      <w:r>
        <w:t>servers</w:t>
      </w:r>
      <w:r w:rsidRPr="00AB5FED">
        <w:t>.</w:t>
      </w:r>
    </w:p>
    <w:p w14:paraId="5DD8E2CA" w14:textId="08BA2206" w:rsidR="00BF5067" w:rsidRPr="00AB5FED" w:rsidRDefault="00BF5067" w:rsidP="00BF5067">
      <w:pPr>
        <w:pStyle w:val="TH"/>
      </w:pPr>
      <w:r>
        <w:t>Table 10.19.2.14b-1: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AB5FED" w14:paraId="1DD04975"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147E8" w14:textId="77777777" w:rsidR="00BF5067" w:rsidRPr="00AB5FED" w:rsidRDefault="00BF5067" w:rsidP="00AD69C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B07808" w14:textId="77777777" w:rsidR="00BF5067" w:rsidRPr="00AB5FED" w:rsidRDefault="00BF5067" w:rsidP="00AD69C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9A232" w14:textId="77777777" w:rsidR="00BF5067" w:rsidRPr="00AB5FED" w:rsidRDefault="00BF5067" w:rsidP="00AD69C0">
            <w:pPr>
              <w:pStyle w:val="TAH"/>
              <w:rPr>
                <w:lang w:eastAsia="ja-JP"/>
              </w:rPr>
            </w:pPr>
            <w:r w:rsidRPr="00AB5FED">
              <w:t>Description</w:t>
            </w:r>
          </w:p>
        </w:tc>
      </w:tr>
      <w:tr w:rsidR="00BF5067" w:rsidRPr="00AB5FED" w14:paraId="2EB2DB0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ED98E" w14:textId="77777777" w:rsidR="00BF5067" w:rsidRPr="00AB5FED" w:rsidRDefault="00BF5067" w:rsidP="00AD69C0">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D0470"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0D16"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BF5067" w:rsidRPr="00AB5FED" w14:paraId="11FF6382"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8C9A6" w14:textId="77777777" w:rsidR="00BF5067" w:rsidRDefault="00BF5067" w:rsidP="00AD69C0">
            <w:pPr>
              <w:pStyle w:val="TAL"/>
            </w:pPr>
            <w:r>
              <w:t>Functional alias</w:t>
            </w:r>
          </w:p>
          <w:p w14:paraId="00ACAAB1" w14:textId="77777777" w:rsidR="00BF5067" w:rsidRDefault="00BF5067" w:rsidP="00AD69C0">
            <w:pPr>
              <w:pStyle w:val="TAL"/>
            </w:pPr>
            <w: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D036A"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05C7" w14:textId="77777777" w:rsidR="00BF5067" w:rsidRPr="00AB5FED" w:rsidRDefault="00BF5067" w:rsidP="00AD69C0">
            <w:pPr>
              <w:pStyle w:val="TAL"/>
            </w:pPr>
            <w:r>
              <w:t xml:space="preserve">The functional alias of the </w:t>
            </w:r>
            <w:r>
              <w:rPr>
                <w:lang w:eastAsia="zh-CN"/>
              </w:rPr>
              <w:t>ad hoc group call participant leaving the call</w:t>
            </w:r>
          </w:p>
        </w:tc>
      </w:tr>
      <w:tr w:rsidR="00BF5067" w:rsidRPr="00AB5FED" w14:paraId="27A26D4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93F42" w14:textId="77777777" w:rsidR="00BF5067" w:rsidRPr="00AB5FED" w:rsidRDefault="00BF5067" w:rsidP="00AD69C0">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6FF6"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017EC"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BF5067" w:rsidRPr="00AB5FED" w14:paraId="0E7D73B1"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6637B" w14:textId="77777777" w:rsidR="00BF5067" w:rsidRDefault="00BF5067" w:rsidP="00AD69C0">
            <w:pPr>
              <w:pStyle w:val="TAL"/>
            </w:pPr>
            <w:r w:rsidRPr="00427AD1">
              <w:t>Result</w:t>
            </w:r>
          </w:p>
          <w:p w14:paraId="30632BBE" w14:textId="77777777" w:rsidR="00BF5067" w:rsidRDefault="00BF5067" w:rsidP="00AD69C0">
            <w:pPr>
              <w:pStyle w:val="TAL"/>
              <w:rPr>
                <w:lang w:eastAsia="zh-CN"/>
              </w:rPr>
            </w:pPr>
            <w: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1EB7E"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427F3" w14:textId="77777777" w:rsidR="00BF5067" w:rsidRPr="00AB5FED" w:rsidRDefault="00BF5067" w:rsidP="00AD69C0">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r w:rsidR="00BF5067" w:rsidRPr="00AB5FED" w14:paraId="6458F3B4"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BFBAE" w14:textId="77777777" w:rsidR="00BF5067" w:rsidRDefault="00BF5067" w:rsidP="00AD69C0">
            <w:pPr>
              <w:pStyle w:val="TAN"/>
            </w:pPr>
            <w:r w:rsidRPr="002D2654">
              <w:t>NOTE</w:t>
            </w:r>
            <w:r>
              <w:t> 1</w:t>
            </w:r>
            <w:r w:rsidRPr="002D2654">
              <w:t>:</w:t>
            </w:r>
            <w:r>
              <w:tab/>
            </w:r>
            <w:r w:rsidRPr="00050ED9">
              <w:t xml:space="preserve">This element </w:t>
            </w:r>
            <w:r>
              <w:t>may</w:t>
            </w:r>
            <w:r w:rsidRPr="00050ED9">
              <w:t xml:space="preserve"> only </w:t>
            </w:r>
            <w:r>
              <w:t xml:space="preserve">be </w:t>
            </w:r>
            <w:r w:rsidRPr="00050ED9">
              <w:t xml:space="preserve">included </w:t>
            </w:r>
            <w:r>
              <w:t xml:space="preserve">when originally sent </w:t>
            </w:r>
            <w:r w:rsidRPr="00050ED9">
              <w:t>from</w:t>
            </w:r>
            <w:r>
              <w:t xml:space="preserve"> </w:t>
            </w:r>
            <w:r w:rsidRPr="00050ED9">
              <w:t xml:space="preserve">server </w:t>
            </w:r>
            <w:r>
              <w:t xml:space="preserve">to client </w:t>
            </w:r>
            <w:r w:rsidRPr="00050ED9">
              <w:t xml:space="preserve">(see </w:t>
            </w:r>
            <w:r>
              <w:t xml:space="preserve">clause </w:t>
            </w:r>
            <w:r w:rsidRPr="00050ED9">
              <w:t>10.19.2.1</w:t>
            </w:r>
            <w:r>
              <w:t>4</w:t>
            </w:r>
            <w:r w:rsidRPr="00050ED9">
              <w:t>a)</w:t>
            </w:r>
            <w:r>
              <w:t>.</w:t>
            </w:r>
          </w:p>
          <w:p w14:paraId="15832CC3" w14:textId="77777777" w:rsidR="00BF5067" w:rsidRPr="00427AD1" w:rsidRDefault="00BF5067" w:rsidP="00AD69C0">
            <w:pPr>
              <w:pStyle w:val="TAN"/>
            </w:pPr>
            <w:r w:rsidRPr="002D2654">
              <w:t>NOTE</w:t>
            </w:r>
            <w:r>
              <w:t> 2</w:t>
            </w:r>
            <w:r w:rsidRPr="002D2654">
              <w:t>:</w:t>
            </w:r>
            <w:r>
              <w:tab/>
            </w:r>
            <w:r w:rsidRPr="00050ED9">
              <w:t xml:space="preserve">This element </w:t>
            </w:r>
            <w:r>
              <w:t xml:space="preserve">must be </w:t>
            </w:r>
            <w:r w:rsidRPr="00050ED9">
              <w:t xml:space="preserve">included </w:t>
            </w:r>
            <w:r>
              <w:t xml:space="preserve">when originally sent </w:t>
            </w:r>
            <w:r w:rsidRPr="00050ED9">
              <w:t xml:space="preserve">from server </w:t>
            </w:r>
            <w:r>
              <w:t xml:space="preserve">to client </w:t>
            </w:r>
            <w:r w:rsidRPr="00050ED9">
              <w:t xml:space="preserve">(see </w:t>
            </w:r>
            <w:r>
              <w:t xml:space="preserve">clause </w:t>
            </w:r>
            <w:r w:rsidRPr="00050ED9">
              <w:t>10.19.2.1</w:t>
            </w:r>
            <w:r>
              <w:t>4</w:t>
            </w:r>
            <w:r w:rsidRPr="00050ED9">
              <w:t>a)</w:t>
            </w:r>
            <w:r>
              <w:t>.</w:t>
            </w:r>
            <w:r w:rsidRPr="00050ED9">
              <w:t xml:space="preserve"> This element </w:t>
            </w:r>
            <w:r>
              <w:t xml:space="preserve">must not be </w:t>
            </w:r>
            <w:r w:rsidRPr="00050ED9">
              <w:t>included</w:t>
            </w:r>
            <w:r>
              <w:t xml:space="preserve"> when originally sent</w:t>
            </w:r>
            <w:r w:rsidRPr="00050ED9">
              <w:t xml:space="preserve"> from </w:t>
            </w:r>
            <w:r>
              <w:t xml:space="preserve">client to server </w:t>
            </w:r>
            <w:r w:rsidRPr="00050ED9">
              <w:t>(see 10.19.2.1</w:t>
            </w:r>
            <w:r>
              <w:t>4</w:t>
            </w:r>
            <w:r w:rsidRPr="00050ED9">
              <w:t>)</w:t>
            </w:r>
            <w:r>
              <w:t>.</w:t>
            </w:r>
          </w:p>
        </w:tc>
      </w:tr>
    </w:tbl>
    <w:p w14:paraId="438A2971" w14:textId="77777777" w:rsidR="00BF5067" w:rsidRDefault="00BF5067" w:rsidP="00BF5067">
      <w:pPr>
        <w:rPr>
          <w:rFonts w:eastAsia="SimSun"/>
        </w:rPr>
      </w:pPr>
    </w:p>
    <w:p w14:paraId="4C79E961" w14:textId="3E711089" w:rsidR="00D01C88" w:rsidRPr="00AB5FED" w:rsidRDefault="00D01C88" w:rsidP="00D01C88">
      <w:pPr>
        <w:pStyle w:val="Heading4"/>
      </w:pPr>
      <w:bookmarkStart w:id="1538" w:name="_Toc218422380"/>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8"/>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39" w:name="_Toc218422381"/>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9"/>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40" w:name="_Toc218422382"/>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40"/>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41" w:name="_Toc113304247"/>
      <w:bookmarkStart w:id="1542" w:name="_Toc114868498"/>
      <w:bookmarkStart w:id="1543" w:name="_Toc218422383"/>
      <w:r>
        <w:t>10.19.2.18</w:t>
      </w:r>
      <w:r>
        <w:tab/>
        <w:t>Ad hoc group call get userlist (MCPTT server – MCPTT server)</w:t>
      </w:r>
      <w:bookmarkEnd w:id="1541"/>
      <w:bookmarkEnd w:id="1543"/>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44" w:name="_Toc218422384"/>
      <w:r>
        <w:t>10.19.2.19</w:t>
      </w:r>
      <w:r>
        <w:tab/>
        <w:t>Ad hoc group call get userlist response (MCPTT server – MCPTT server)</w:t>
      </w:r>
      <w:bookmarkEnd w:id="1544"/>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tr w:rsidR="001D7B34" w14:paraId="36F25E97" w14:textId="77777777" w:rsidTr="00D45090">
        <w:trPr>
          <w:jc w:val="center"/>
        </w:trPr>
        <w:tc>
          <w:tcPr>
            <w:tcW w:w="2880" w:type="dxa"/>
            <w:tcBorders>
              <w:top w:val="single" w:sz="4" w:space="0" w:color="000000"/>
              <w:left w:val="single" w:sz="4" w:space="0" w:color="000000"/>
              <w:bottom w:val="single" w:sz="4" w:space="0" w:color="000000"/>
              <w:right w:val="nil"/>
            </w:tcBorders>
          </w:tcPr>
          <w:p w14:paraId="5523FAC3" w14:textId="2ECC2526" w:rsidR="001D7B34" w:rsidRDefault="001D7B34" w:rsidP="001D7B34">
            <w:pPr>
              <w:pStyle w:val="TAL"/>
              <w:tabs>
                <w:tab w:val="center" w:pos="1332"/>
              </w:tabs>
              <w:rPr>
                <w:lang w:val="en-US" w:eastAsia="zh-CN"/>
              </w:rPr>
            </w:pPr>
            <w:r>
              <w:t>List of functional aliases</w:t>
            </w:r>
          </w:p>
        </w:tc>
        <w:tc>
          <w:tcPr>
            <w:tcW w:w="1440" w:type="dxa"/>
            <w:tcBorders>
              <w:top w:val="single" w:sz="4" w:space="0" w:color="000000"/>
              <w:left w:val="single" w:sz="4" w:space="0" w:color="000000"/>
              <w:bottom w:val="single" w:sz="4" w:space="0" w:color="000000"/>
              <w:right w:val="nil"/>
            </w:tcBorders>
          </w:tcPr>
          <w:p w14:paraId="6057ED85" w14:textId="68B9EA0F" w:rsidR="001D7B34" w:rsidRDefault="001D7B34" w:rsidP="001D7B34">
            <w:pPr>
              <w:pStyle w:val="TAL"/>
              <w:rPr>
                <w:lang w:val="fr-FR"/>
              </w:rPr>
            </w:pPr>
            <w:r>
              <w:t>O</w:t>
            </w:r>
          </w:p>
        </w:tc>
        <w:tc>
          <w:tcPr>
            <w:tcW w:w="4320" w:type="dxa"/>
            <w:tcBorders>
              <w:top w:val="single" w:sz="4" w:space="0" w:color="000000"/>
              <w:left w:val="single" w:sz="4" w:space="0" w:color="000000"/>
              <w:bottom w:val="single" w:sz="4" w:space="0" w:color="000000"/>
              <w:right w:val="single" w:sz="4" w:space="0" w:color="000000"/>
            </w:tcBorders>
          </w:tcPr>
          <w:p w14:paraId="283FE9A0" w14:textId="3F5537B0" w:rsidR="001D7B34" w:rsidRPr="00965EB0" w:rsidRDefault="001D7B34" w:rsidP="001D7B34">
            <w:pPr>
              <w:pStyle w:val="TAL"/>
            </w:pPr>
            <w:r>
              <w:t>The list of functional aliases corresponding to each MCPTT user listed in the MCPTT ID list as determined by the MCPTT server</w:t>
            </w:r>
          </w:p>
        </w:tc>
      </w:tr>
      <w:bookmarkEnd w:id="1542"/>
    </w:tbl>
    <w:p w14:paraId="76035CC4" w14:textId="77777777" w:rsidR="00D45090" w:rsidRDefault="00D45090" w:rsidP="00965EB0"/>
    <w:p w14:paraId="047A3C89" w14:textId="77777777" w:rsidR="00213828" w:rsidRPr="003F3620" w:rsidRDefault="00213828" w:rsidP="00213828">
      <w:pPr>
        <w:pStyle w:val="Heading4"/>
      </w:pPr>
      <w:bookmarkStart w:id="1545" w:name="_Toc138281823"/>
      <w:bookmarkStart w:id="1546" w:name="_Toc218422385"/>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45"/>
      <w:bookmarkEnd w:id="1546"/>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9033BB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r w:rsidR="00883C4E">
              <w:t>.</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13C777D0"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r w:rsidR="00883C4E">
              <w:t>.</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2FB5A633"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r w:rsidR="00883C4E">
              <w:t>.</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5B46BA03" w:rsidR="00213828" w:rsidRPr="003F3620" w:rsidRDefault="00883C4E"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B038E91" w14:textId="2F174A5A"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83C4E">
              <w:t>.</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47" w:name="_Toc138281824"/>
      <w:bookmarkStart w:id="1548" w:name="_Toc218422386"/>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48"/>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lastRenderedPageBreak/>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2C2E6E61"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r w:rsidR="00311FD3">
              <w:rPr>
                <w:lang w:eastAsia="zh-CN"/>
              </w:rPr>
              <w:t>.</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49F0B89B" w:rsidR="00925364" w:rsidRPr="003F3620" w:rsidRDefault="00925364" w:rsidP="00B41054">
            <w:pPr>
              <w:pStyle w:val="TAL"/>
            </w:pPr>
            <w:r w:rsidRPr="003F3620">
              <w:t>The functional alias of the calling party</w:t>
            </w:r>
            <w:r w:rsidR="00311FD3">
              <w:t>.</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0EE65EB1"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r w:rsidR="00311FD3">
              <w:t>.</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435AF732" w:rsidR="00925364" w:rsidRPr="003F3620" w:rsidRDefault="008D41E5" w:rsidP="00B4105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B90774" w14:textId="2DDFB084"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D41E5">
              <w:t xml:space="preserve"> or the modified criteria by the primary MCPTT server.</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49" w:name="_Toc218422387"/>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47"/>
      <w:bookmarkEnd w:id="1549"/>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3CA1C39" w:rsidR="00213828" w:rsidRPr="005362A0" w:rsidRDefault="00213828" w:rsidP="00676C7F">
            <w:pPr>
              <w:pStyle w:val="TAL"/>
            </w:pPr>
            <w:r w:rsidRPr="005362A0">
              <w:t xml:space="preserve">Result of the modify ad hoc group call </w:t>
            </w:r>
            <w:r w:rsidR="005073DF">
              <w:t>criteria</w:t>
            </w:r>
            <w:r w:rsidR="005073DF" w:rsidRPr="005362A0">
              <w:t xml:space="preserve"> </w:t>
            </w:r>
            <w:r w:rsidRPr="005362A0">
              <w:t>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515CD5D0" w:rsidR="00057AF5" w:rsidRPr="005362A0" w:rsidRDefault="00057AF5" w:rsidP="00057AF5">
            <w:pPr>
              <w:pStyle w:val="TAL"/>
            </w:pPr>
            <w:r w:rsidRPr="001164CD">
              <w:t>Call resulting criteria for determining the participants</w:t>
            </w:r>
            <w:r w:rsidR="009A6046">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4BA96F21" w:rsidR="00057AF5" w:rsidRPr="005362A0" w:rsidRDefault="009A6046" w:rsidP="00057AF5">
            <w:pPr>
              <w:pStyle w:val="TAL"/>
            </w:pPr>
            <w:r w:rsidRPr="009A6046">
              <w:t>Contain the call resulting criteria used by the MCPTT server to determine the list of participants to be invited</w:t>
            </w:r>
            <w:r>
              <w:t>.</w:t>
            </w:r>
          </w:p>
        </w:tc>
      </w:tr>
      <w:tr w:rsidR="009A6046" w:rsidRPr="005362A0" w14:paraId="3346A1C6" w14:textId="77777777" w:rsidTr="00D6021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303D3" w14:textId="686170F1" w:rsidR="009A6046" w:rsidRPr="009A6046" w:rsidRDefault="009A6046" w:rsidP="007F28C5">
            <w:pPr>
              <w:pStyle w:val="TAN"/>
            </w:pPr>
            <w:r w:rsidRPr="009A6046">
              <w:t>NOTE:</w:t>
            </w:r>
            <w:r w:rsidRPr="009A6046">
              <w:tab/>
              <w:t>This Information Element shall only be included if the Result is success.</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50" w:name="_Toc218422388"/>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50"/>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lastRenderedPageBreak/>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6AEEB2A5"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r w:rsidR="00E21888">
              <w:t>.</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0248AFFC"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r w:rsidR="00E21888">
              <w:t>.</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3E191636" w:rsidR="00925364" w:rsidRPr="005362A0" w:rsidRDefault="00925364" w:rsidP="00B41054">
            <w:pPr>
              <w:pStyle w:val="TAL"/>
            </w:pPr>
            <w:r w:rsidRPr="005362A0">
              <w:t xml:space="preserve">Result of the modify ad hoc group call </w:t>
            </w:r>
            <w:r w:rsidR="00E21888">
              <w:t>criteria</w:t>
            </w:r>
            <w:r w:rsidR="00E21888" w:rsidRPr="005362A0">
              <w:t xml:space="preserve"> </w:t>
            </w:r>
            <w:r w:rsidRPr="005362A0">
              <w:t>request (</w:t>
            </w:r>
            <w:r w:rsidR="004D29C3" w:rsidRPr="004D29C3">
              <w:t>success or failure</w:t>
            </w:r>
            <w:r w:rsidRPr="005362A0">
              <w:t>)</w:t>
            </w:r>
            <w:r w:rsidR="00E21888">
              <w:t>.</w:t>
            </w:r>
          </w:p>
        </w:tc>
      </w:tr>
    </w:tbl>
    <w:p w14:paraId="6CD75A2F" w14:textId="77777777" w:rsidR="00925364" w:rsidRDefault="00925364" w:rsidP="00925364">
      <w:pPr>
        <w:rPr>
          <w:rFonts w:eastAsia="SimSun"/>
        </w:rPr>
      </w:pPr>
    </w:p>
    <w:p w14:paraId="5708AEF4" w14:textId="77777777" w:rsidR="00894C4F" w:rsidRDefault="00894C4F" w:rsidP="00894C4F">
      <w:pPr>
        <w:pStyle w:val="Heading4"/>
      </w:pPr>
      <w:bookmarkStart w:id="1551" w:name="_Toc218422389"/>
      <w:r>
        <w:t>10.19.2.22</w:t>
      </w:r>
      <w:r>
        <w:tab/>
        <w:t xml:space="preserve">Ad hoc group call forwarding request </w:t>
      </w:r>
      <w:r w:rsidRPr="00805B7E">
        <w:t xml:space="preserve">(MCPTT client </w:t>
      </w:r>
      <w:r>
        <w:t>-</w:t>
      </w:r>
      <w:r w:rsidRPr="00805B7E">
        <w:t xml:space="preserve"> MCPTT server</w:t>
      </w:r>
      <w:r>
        <w:t xml:space="preserve"> and MCPTT server – MCPTT server</w:t>
      </w:r>
      <w:r w:rsidRPr="00805B7E">
        <w:t>)</w:t>
      </w:r>
      <w:bookmarkEnd w:id="1551"/>
    </w:p>
    <w:p w14:paraId="032CA821" w14:textId="77777777" w:rsidR="00894C4F" w:rsidRDefault="00894C4F" w:rsidP="00894C4F">
      <w:r>
        <w:t xml:space="preserve">Table 10.19.2.22-1 describes the information flow of the ad hoc group call </w:t>
      </w:r>
      <w:r w:rsidRPr="006C3412">
        <w:t>forwarding</w:t>
      </w:r>
      <w:r>
        <w:t xml:space="preserve"> request from the MCPTT client to the MCPTT server</w:t>
      </w:r>
      <w:r w:rsidRPr="00E60391">
        <w:t xml:space="preserve"> and MCPTT server to MCPTT server</w:t>
      </w:r>
      <w:r>
        <w:t>.</w:t>
      </w:r>
    </w:p>
    <w:p w14:paraId="633AA0CD" w14:textId="77777777" w:rsidR="00894C4F" w:rsidRDefault="00894C4F" w:rsidP="00894C4F">
      <w:pPr>
        <w:pStyle w:val="TH"/>
      </w:pPr>
      <w:r>
        <w:t xml:space="preserve">Table 10.19.2.22-1: Ad hoc group call forwarding request </w:t>
      </w:r>
      <w:r w:rsidRPr="009B2B01">
        <w:t xml:space="preserve">(MCPTT client </w:t>
      </w:r>
      <w:r>
        <w:t>-</w:t>
      </w:r>
      <w:r w:rsidRPr="009B2B01">
        <w:t xml:space="preserve"> MCPTT server</w:t>
      </w:r>
      <w:r w:rsidRPr="00E60391">
        <w:t xml:space="preserve"> and MCPTT server – MCPTT server</w:t>
      </w:r>
      <w:r w:rsidRPr="009B2B01">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4C4F" w14:paraId="2FA99CED"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7B5C2" w14:textId="77777777" w:rsidR="00894C4F" w:rsidRDefault="00894C4F" w:rsidP="00AD69C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4C9CB" w14:textId="77777777" w:rsidR="00894C4F" w:rsidRDefault="00894C4F" w:rsidP="00AD69C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E1CF5" w14:textId="77777777" w:rsidR="00894C4F" w:rsidRDefault="00894C4F" w:rsidP="00AD69C0">
            <w:pPr>
              <w:pStyle w:val="TAH"/>
            </w:pPr>
            <w:r>
              <w:t>Description</w:t>
            </w:r>
          </w:p>
        </w:tc>
      </w:tr>
      <w:tr w:rsidR="00894C4F" w14:paraId="6CA5B70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60A3C" w14:textId="77777777" w:rsidR="00894C4F" w:rsidRDefault="00894C4F" w:rsidP="00AD69C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353D6" w14:textId="77777777" w:rsidR="00894C4F" w:rsidRDefault="00894C4F" w:rsidP="00AD69C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0521" w14:textId="77777777" w:rsidR="00894C4F" w:rsidRDefault="00894C4F" w:rsidP="00AD69C0">
            <w:pPr>
              <w:pStyle w:val="TAL"/>
            </w:pPr>
            <w:r>
              <w:t xml:space="preserve">The </w:t>
            </w:r>
            <w:r>
              <w:rPr>
                <w:lang w:eastAsia="zh-CN"/>
              </w:rPr>
              <w:t>MCPTT ID</w:t>
            </w:r>
            <w:r>
              <w:t xml:space="preserve"> requesting the call forwarding</w:t>
            </w:r>
          </w:p>
        </w:tc>
      </w:tr>
      <w:tr w:rsidR="00894C4F" w:rsidRPr="00D90A78" w14:paraId="04EBA720"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AE587" w14:textId="77777777" w:rsidR="00894C4F" w:rsidRPr="003F3620" w:rsidRDefault="00894C4F" w:rsidP="00AD69C0">
            <w:pPr>
              <w:pStyle w:val="TAL"/>
            </w:pPr>
            <w:r w:rsidRPr="003F362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43434" w14:textId="77777777" w:rsidR="00894C4F" w:rsidRPr="00322F1B" w:rsidRDefault="00894C4F" w:rsidP="00AD69C0">
            <w:pPr>
              <w:pStyle w:val="TAL"/>
            </w:pPr>
            <w:r w:rsidRPr="003F362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35F4C" w14:textId="77777777" w:rsidR="00894C4F" w:rsidRPr="003F3620" w:rsidRDefault="00894C4F" w:rsidP="00AD69C0">
            <w:pPr>
              <w:pStyle w:val="TAL"/>
            </w:pPr>
            <w:r w:rsidRPr="003F3620">
              <w:t xml:space="preserve">The functional alias of the </w:t>
            </w:r>
            <w:r>
              <w:t>requesting participant</w:t>
            </w:r>
          </w:p>
        </w:tc>
      </w:tr>
      <w:tr w:rsidR="00894C4F" w:rsidRPr="00D90A78" w14:paraId="7F65722E"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73929" w14:textId="77777777" w:rsidR="00894C4F" w:rsidRPr="00D90A78" w:rsidRDefault="00894C4F" w:rsidP="00AD69C0">
            <w:pPr>
              <w:pStyle w:val="TAL"/>
              <w:rPr>
                <w:highlight w:val="yellow"/>
              </w:rPr>
            </w:pPr>
            <w:r w:rsidRPr="003F3620">
              <w:t xml:space="preserve">MCPTT ad hoc </w:t>
            </w:r>
            <w:r w:rsidRPr="003F3620">
              <w:rPr>
                <w:rFonts w:hint="eastAsia"/>
              </w:rPr>
              <w:t>g</w:t>
            </w:r>
            <w:r w:rsidRPr="003F362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8D61D" w14:textId="77777777" w:rsidR="00894C4F" w:rsidRPr="00D90A78" w:rsidRDefault="00894C4F" w:rsidP="00AD69C0">
            <w:pPr>
              <w:pStyle w:val="TAL"/>
              <w:rPr>
                <w:highlight w:val="yellow"/>
              </w:rPr>
            </w:pPr>
            <w:r w:rsidRPr="00322F1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B0D99" w14:textId="77777777" w:rsidR="00894C4F" w:rsidRPr="00D90A78" w:rsidRDefault="00894C4F" w:rsidP="00AD69C0">
            <w:pPr>
              <w:pStyle w:val="TAL"/>
              <w:rPr>
                <w:highlight w:val="yellow"/>
              </w:rPr>
            </w:pPr>
            <w:r w:rsidRPr="003F3620">
              <w:t xml:space="preserve">The MCPTT </w:t>
            </w:r>
            <w:r w:rsidRPr="003F3620">
              <w:rPr>
                <w:rFonts w:hint="eastAsia"/>
              </w:rPr>
              <w:t xml:space="preserve">group ID </w:t>
            </w:r>
            <w:r w:rsidRPr="003F3620">
              <w:t xml:space="preserve">of ad hoc group call </w:t>
            </w:r>
            <w:r>
              <w:t xml:space="preserve">of the requesting </w:t>
            </w:r>
            <w:r w:rsidRPr="003F3620">
              <w:t>participant</w:t>
            </w:r>
          </w:p>
        </w:tc>
      </w:tr>
      <w:tr w:rsidR="00894C4F" w14:paraId="7100A2A1"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A597A" w14:textId="77777777" w:rsidR="00894C4F" w:rsidRDefault="00894C4F" w:rsidP="00AD69C0">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78671" w14:textId="77777777" w:rsidR="00894C4F" w:rsidRDefault="00894C4F"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D9743" w14:textId="77777777" w:rsidR="00894C4F" w:rsidRDefault="00894C4F" w:rsidP="00AD69C0">
            <w:pPr>
              <w:pStyle w:val="TAL"/>
            </w:pPr>
            <w:r>
              <w:t xml:space="preserve">The target </w:t>
            </w:r>
            <w:r>
              <w:rPr>
                <w:lang w:eastAsia="zh-CN"/>
              </w:rPr>
              <w:t>MCPTT ID</w:t>
            </w:r>
            <w:r>
              <w:t xml:space="preserve"> of the call forwarding</w:t>
            </w:r>
          </w:p>
        </w:tc>
      </w:tr>
      <w:tr w:rsidR="00894C4F" w14:paraId="0C81C78F"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BEAA8" w14:textId="77777777" w:rsidR="00894C4F" w:rsidRDefault="00894C4F" w:rsidP="00AD69C0">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605BA" w14:textId="77777777" w:rsidR="00894C4F" w:rsidRDefault="00894C4F"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66A1D" w14:textId="77777777" w:rsidR="00894C4F" w:rsidRDefault="00894C4F" w:rsidP="00AD69C0">
            <w:pPr>
              <w:pStyle w:val="TAL"/>
            </w:pPr>
            <w:r>
              <w:t>The target functional alias of the call forwarding</w:t>
            </w:r>
          </w:p>
        </w:tc>
      </w:tr>
      <w:tr w:rsidR="00894C4F" w14:paraId="23E2D022"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17783" w14:textId="77777777" w:rsidR="00894C4F" w:rsidRDefault="00894C4F" w:rsidP="00AD69C0">
            <w:pPr>
              <w:pStyle w:val="TAN"/>
            </w:pPr>
            <w:r>
              <w:t>NOTE:</w:t>
            </w:r>
            <w:r>
              <w:tab/>
              <w:t>One identity shall be present.</w:t>
            </w:r>
          </w:p>
        </w:tc>
      </w:tr>
    </w:tbl>
    <w:p w14:paraId="4F575F46" w14:textId="77777777" w:rsidR="00894C4F" w:rsidRDefault="00894C4F" w:rsidP="00894C4F"/>
    <w:p w14:paraId="65EEDFBD" w14:textId="77777777" w:rsidR="00894C4F" w:rsidRDefault="00894C4F" w:rsidP="00894C4F">
      <w:pPr>
        <w:pStyle w:val="Heading4"/>
      </w:pPr>
      <w:bookmarkStart w:id="1552" w:name="_Toc218422390"/>
      <w:r>
        <w:t>10.19.2.23</w:t>
      </w:r>
      <w:r>
        <w:tab/>
        <w:t xml:space="preserve">Ad hoc group call forwarding response </w:t>
      </w:r>
      <w:r w:rsidRPr="00805B7E">
        <w:t xml:space="preserve">(MCPTT </w:t>
      </w:r>
      <w:r>
        <w:t>server</w:t>
      </w:r>
      <w:r w:rsidRPr="00805B7E">
        <w:t xml:space="preserve"> </w:t>
      </w:r>
      <w:r>
        <w:t>-</w:t>
      </w:r>
      <w:r w:rsidRPr="00805B7E">
        <w:t xml:space="preserve"> MCPTT </w:t>
      </w:r>
      <w:r>
        <w:t>client</w:t>
      </w:r>
      <w:r w:rsidRPr="00E60391">
        <w:t xml:space="preserve"> and MCPTT server – MCPTT server</w:t>
      </w:r>
      <w:r w:rsidRPr="00805B7E">
        <w:t>)</w:t>
      </w:r>
      <w:bookmarkEnd w:id="1552"/>
    </w:p>
    <w:p w14:paraId="180A314D" w14:textId="77777777" w:rsidR="00894C4F" w:rsidRDefault="00894C4F" w:rsidP="00894C4F">
      <w:r>
        <w:t>Table 10.19.2.23-1 describes the information flow of the ad hoc group call forwarding response from the MCPTT server to the MCPTT client</w:t>
      </w:r>
      <w:r w:rsidRPr="00E60391">
        <w:t xml:space="preserve"> and MCPTT server </w:t>
      </w:r>
      <w:r>
        <w:t>to</w:t>
      </w:r>
      <w:r w:rsidRPr="00E60391">
        <w:t xml:space="preserve"> MCPTT server</w:t>
      </w:r>
      <w:r>
        <w:t>.</w:t>
      </w:r>
    </w:p>
    <w:p w14:paraId="5A121011" w14:textId="77777777" w:rsidR="00894C4F" w:rsidRDefault="00894C4F" w:rsidP="00894C4F">
      <w:pPr>
        <w:pStyle w:val="TH"/>
      </w:pPr>
      <w:r>
        <w:t xml:space="preserve">Table 10.19.2.23-1: Ad hoc group call forwarding response </w:t>
      </w:r>
      <w:r w:rsidRPr="00F90AD2">
        <w:t xml:space="preserve">(MCPTT server </w:t>
      </w:r>
      <w:r>
        <w:t>-</w:t>
      </w:r>
      <w:r w:rsidRPr="00F90AD2">
        <w:t xml:space="preserve"> MCPTT client</w:t>
      </w:r>
      <w:r w:rsidRPr="00E60391">
        <w:t xml:space="preserve"> and MCPTT server –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4C4F" w14:paraId="2C424B4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F45C1" w14:textId="77777777" w:rsidR="00894C4F" w:rsidRDefault="00894C4F" w:rsidP="00AD69C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3ADF8" w14:textId="77777777" w:rsidR="00894C4F" w:rsidRDefault="00894C4F" w:rsidP="00AD69C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5C70F" w14:textId="77777777" w:rsidR="00894C4F" w:rsidRDefault="00894C4F" w:rsidP="00AD69C0">
            <w:pPr>
              <w:pStyle w:val="TAH"/>
            </w:pPr>
            <w:r>
              <w:t>Description</w:t>
            </w:r>
          </w:p>
        </w:tc>
      </w:tr>
      <w:tr w:rsidR="00894C4F" w14:paraId="7148F80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E27C1" w14:textId="77777777" w:rsidR="00894C4F" w:rsidRDefault="00894C4F" w:rsidP="00AD69C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7C57E" w14:textId="77777777" w:rsidR="00894C4F" w:rsidRDefault="00894C4F" w:rsidP="00AD69C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05D52" w14:textId="77777777" w:rsidR="00894C4F" w:rsidRDefault="00894C4F" w:rsidP="00AD69C0">
            <w:pPr>
              <w:pStyle w:val="TAL"/>
            </w:pPr>
            <w:r>
              <w:t xml:space="preserve">The </w:t>
            </w:r>
            <w:r>
              <w:rPr>
                <w:lang w:eastAsia="zh-CN"/>
              </w:rPr>
              <w:t>MCPTT ID</w:t>
            </w:r>
            <w:r>
              <w:t xml:space="preserve"> requesting the call forwarding</w:t>
            </w:r>
          </w:p>
        </w:tc>
      </w:tr>
      <w:tr w:rsidR="00894C4F" w14:paraId="3CBEF902"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F9A81" w14:textId="77777777" w:rsidR="00894C4F" w:rsidRDefault="00894C4F" w:rsidP="00AD69C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713D0" w14:textId="77777777" w:rsidR="00894C4F" w:rsidRDefault="00894C4F" w:rsidP="00AD69C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0014F" w14:textId="77777777" w:rsidR="00894C4F" w:rsidRDefault="00894C4F" w:rsidP="00AD69C0">
            <w:pPr>
              <w:pStyle w:val="TAL"/>
            </w:pPr>
            <w:r w:rsidRPr="00E72668">
              <w:t>Result of the</w:t>
            </w:r>
            <w:r>
              <w:t xml:space="preserve"> call forwarding</w:t>
            </w:r>
            <w:r w:rsidRPr="00E72668">
              <w:t xml:space="preserve"> request – success or fail</w:t>
            </w:r>
          </w:p>
        </w:tc>
      </w:tr>
    </w:tbl>
    <w:p w14:paraId="05639C3E" w14:textId="77777777" w:rsidR="00894C4F" w:rsidRDefault="00894C4F" w:rsidP="00894C4F"/>
    <w:p w14:paraId="37F9C8AD" w14:textId="1E8F2ECE" w:rsidR="003B0879" w:rsidRDefault="003B0879" w:rsidP="003B0879">
      <w:pPr>
        <w:pStyle w:val="Heading3"/>
      </w:pPr>
      <w:bookmarkStart w:id="1553" w:name="_Toc218422391"/>
      <w:r w:rsidRPr="00287882">
        <w:lastRenderedPageBreak/>
        <w:t>10.</w:t>
      </w:r>
      <w:r>
        <w:t>19</w:t>
      </w:r>
      <w:r w:rsidRPr="00287882">
        <w:t>.</w:t>
      </w:r>
      <w:r>
        <w:t>3</w:t>
      </w:r>
      <w:r w:rsidRPr="00287882">
        <w:tab/>
      </w:r>
      <w:r>
        <w:t>Procedures</w:t>
      </w:r>
      <w:bookmarkEnd w:id="1553"/>
    </w:p>
    <w:p w14:paraId="31D2F73A" w14:textId="77777777" w:rsidR="0061294C" w:rsidRPr="002C512E" w:rsidRDefault="0061294C" w:rsidP="0061294C">
      <w:pPr>
        <w:pStyle w:val="Heading4"/>
        <w:rPr>
          <w:rFonts w:eastAsia="SimSun"/>
        </w:rPr>
      </w:pPr>
      <w:bookmarkStart w:id="1554" w:name="_Toc218422392"/>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54"/>
    </w:p>
    <w:p w14:paraId="056343AA" w14:textId="77777777" w:rsidR="0061294C" w:rsidRPr="00AB5FED" w:rsidRDefault="0061294C" w:rsidP="0061294C">
      <w:pPr>
        <w:pStyle w:val="Heading5"/>
      </w:pPr>
      <w:bookmarkStart w:id="1555" w:name="_Toc218422393"/>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55"/>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6" type="#_x0000_t75" style="width:481.55pt;height:400.5pt" o:ole="">
            <v:imagedata r:id="rId227" o:title=""/>
          </v:shape>
          <o:OLEObject Type="Embed" ProgID="Visio.Drawing.15" ShapeID="_x0000_i1136" DrawAspect="Content" ObjectID="_1829035248" r:id="rId228"/>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05C5D5A1" w14:textId="77777777" w:rsidR="003E7D6E" w:rsidRDefault="003E7D6E" w:rsidP="003E7D6E">
      <w:pPr>
        <w:pStyle w:val="B1"/>
        <w:ind w:firstLine="0"/>
        <w:rPr>
          <w:lang w:eastAsia="zh-CN"/>
        </w:rPr>
      </w:pPr>
      <w:r w:rsidRPr="00DA3F1E">
        <w:rPr>
          <w:lang w:eastAsia="zh-CN"/>
        </w:rPr>
        <w:lastRenderedPageBreak/>
        <w:t xml:space="preserve">If the </w:t>
      </w:r>
      <w:r>
        <w:t>MCPTT</w:t>
      </w:r>
      <w:r w:rsidRPr="00092ACA">
        <w:t xml:space="preserve"> </w:t>
      </w:r>
      <w:r>
        <w:t xml:space="preserve">ad hoc group call </w:t>
      </w:r>
      <w:r w:rsidRPr="00092ACA">
        <w:t>request</w:t>
      </w:r>
      <w:r>
        <w:t xml:space="preserve"> </w:t>
      </w:r>
      <w:r w:rsidRPr="00DA3F1E">
        <w:rPr>
          <w:lang w:eastAsia="zh-CN"/>
        </w:rPr>
        <w:t xml:space="preserve">contains a </w:t>
      </w:r>
      <w:r>
        <w:rPr>
          <w:lang w:eastAsia="zh-CN"/>
        </w:rPr>
        <w:t xml:space="preserve">list of </w:t>
      </w:r>
      <w:r w:rsidRPr="00DA3F1E">
        <w:rPr>
          <w:lang w:eastAsia="zh-CN"/>
        </w:rPr>
        <w:t>functional alias</w:t>
      </w:r>
      <w:r>
        <w:rPr>
          <w:lang w:eastAsia="zh-CN"/>
        </w:rPr>
        <w:t>(es)</w:t>
      </w:r>
      <w:r w:rsidRPr="00DA3F1E">
        <w:rPr>
          <w:lang w:eastAsia="zh-CN"/>
        </w:rPr>
        <w:t xml:space="preserve"> instead of </w:t>
      </w:r>
      <w:r>
        <w:rPr>
          <w:lang w:eastAsia="zh-CN"/>
        </w:rPr>
        <w:t>a list of</w:t>
      </w:r>
      <w:r w:rsidRPr="00DA3F1E">
        <w:rPr>
          <w:lang w:eastAsia="zh-CN"/>
        </w:rPr>
        <w:t xml:space="preserve"> MCPTT ID</w:t>
      </w:r>
      <w:r>
        <w:rPr>
          <w:lang w:eastAsia="zh-CN"/>
        </w:rPr>
        <w:t>(s)</w:t>
      </w:r>
      <w:r w:rsidRPr="00DA3F1E">
        <w:rPr>
          <w:lang w:eastAsia="zh-CN"/>
        </w:rPr>
        <w:t xml:space="preserve"> as </w:t>
      </w:r>
      <w:r>
        <w:t>participants being invited for the ad hoc group call</w:t>
      </w:r>
      <w:r w:rsidRPr="00DA3F1E">
        <w:rPr>
          <w:lang w:eastAsia="zh-CN"/>
        </w:rPr>
        <w:t xml:space="preserve">, </w:t>
      </w:r>
      <w:r>
        <w:rPr>
          <w:lang w:eastAsia="zh-CN"/>
        </w:rPr>
        <w:t>t</w:t>
      </w:r>
      <w:r w:rsidRPr="00DA3F1E">
        <w:rPr>
          <w:lang w:eastAsia="zh-CN"/>
        </w:rPr>
        <w:t>he MCPTT server shall check whether MCPTT client 1 is allowed to use the functional alias of MCPTT client 2</w:t>
      </w:r>
      <w:r>
        <w:rPr>
          <w:lang w:eastAsia="zh-CN"/>
        </w:rPr>
        <w:t>, 3 and 4</w:t>
      </w:r>
      <w:r w:rsidRPr="00DA3F1E">
        <w:rPr>
          <w:lang w:eastAsia="zh-CN"/>
        </w:rPr>
        <w:t xml:space="preserve"> to setup </w:t>
      </w:r>
      <w:r>
        <w:rPr>
          <w:lang w:eastAsia="zh-CN"/>
        </w:rPr>
        <w:t xml:space="preserve">an </w:t>
      </w:r>
      <w:r>
        <w:t>MCPTT</w:t>
      </w:r>
      <w:r w:rsidRPr="00092ACA">
        <w:t xml:space="preserve"> </w:t>
      </w:r>
      <w:r>
        <w:t>ad hoc group call</w:t>
      </w:r>
      <w:r w:rsidRPr="00DA3F1E">
        <w:rPr>
          <w:lang w:eastAsia="zh-CN"/>
        </w:rPr>
        <w:t xml:space="preserve"> and whether MCPTT client 2</w:t>
      </w:r>
      <w:r>
        <w:rPr>
          <w:lang w:eastAsia="zh-CN"/>
        </w:rPr>
        <w:t>, 3 and 4</w:t>
      </w:r>
      <w:r w:rsidRPr="00DA3F1E">
        <w:rPr>
          <w:lang w:eastAsia="zh-CN"/>
        </w:rPr>
        <w:t xml:space="preserve"> </w:t>
      </w:r>
      <w:r>
        <w:rPr>
          <w:lang w:eastAsia="zh-CN"/>
        </w:rPr>
        <w:t>are</w:t>
      </w:r>
      <w:r w:rsidRPr="00DA3F1E">
        <w:rPr>
          <w:lang w:eastAsia="zh-CN"/>
        </w:rPr>
        <w:t xml:space="preserve"> allowed to receive </w:t>
      </w:r>
      <w:r>
        <w:rPr>
          <w:lang w:eastAsia="zh-CN"/>
        </w:rPr>
        <w:t xml:space="preserve">an </w:t>
      </w:r>
      <w:r>
        <w:t>MCPTT</w:t>
      </w:r>
      <w:r w:rsidRPr="00092ACA">
        <w:t xml:space="preserve"> </w:t>
      </w:r>
      <w:r>
        <w:t>ad hoc group call</w:t>
      </w:r>
      <w:r w:rsidRPr="00DA3F1E">
        <w:rPr>
          <w:lang w:eastAsia="zh-CN"/>
        </w:rPr>
        <w:t xml:space="preserve"> from MCPTT client 1 using the functional alias</w:t>
      </w:r>
      <w:r>
        <w:rPr>
          <w:lang w:eastAsia="zh-CN"/>
        </w:rPr>
        <w:t>. T</w:t>
      </w:r>
      <w:r w:rsidRPr="00DA3F1E">
        <w:rPr>
          <w:lang w:eastAsia="zh-CN"/>
        </w:rPr>
        <w:t>he MCPTT server shall resolve the functional alias</w:t>
      </w:r>
      <w:r>
        <w:rPr>
          <w:lang w:eastAsia="zh-CN"/>
        </w:rPr>
        <w:t>(es)</w:t>
      </w:r>
      <w:r w:rsidRPr="00DA3F1E">
        <w:rPr>
          <w:lang w:eastAsia="zh-CN"/>
        </w:rPr>
        <w:t xml:space="preserve"> to the corresponding MCPTT ID(s) for which </w:t>
      </w:r>
      <w:r>
        <w:rPr>
          <w:lang w:eastAsia="zh-CN"/>
        </w:rPr>
        <w:t>each</w:t>
      </w:r>
      <w:r w:rsidRPr="00DA3F1E">
        <w:rPr>
          <w:lang w:eastAsia="zh-CN"/>
        </w:rPr>
        <w:t xml:space="preserve"> functional alias is active.</w:t>
      </w:r>
    </w:p>
    <w:p w14:paraId="2EEEA078" w14:textId="77777777" w:rsidR="0061294C" w:rsidRDefault="0061294C" w:rsidP="0061294C">
      <w:pPr>
        <w:pStyle w:val="B1"/>
        <w:ind w:firstLine="0"/>
        <w:rPr>
          <w:lang w:eastAsia="zh-CN"/>
        </w:rPr>
      </w:pPr>
      <w:r>
        <w:rPr>
          <w:lang w:eastAsia="zh-CN"/>
        </w:rPr>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60F22F3B" w:rsidR="0061294C" w:rsidRPr="003D76D3" w:rsidRDefault="00BE2FB8" w:rsidP="00F375F8">
      <w:pPr>
        <w:pStyle w:val="NO"/>
      </w:pPr>
      <w:r>
        <w:t>NOTE 2:</w:t>
      </w:r>
      <w:r>
        <w:tab/>
        <w:t>For emergency ad hoc group calls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lastRenderedPageBreak/>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56" w:name="_Toc113304248"/>
      <w:bookmarkStart w:id="1557" w:name="_Toc218422394"/>
      <w:r>
        <w:t>10.19</w:t>
      </w:r>
      <w:r w:rsidRPr="00AB5FED">
        <w:t>.</w:t>
      </w:r>
      <w:r>
        <w:t>3.1.2</w:t>
      </w:r>
      <w:r w:rsidRPr="00874DF3">
        <w:tab/>
      </w:r>
      <w:bookmarkEnd w:id="1556"/>
      <w:r>
        <w:rPr>
          <w:lang w:val="nl-NL"/>
        </w:rPr>
        <w:t>Release ad hoc group call</w:t>
      </w:r>
      <w:bookmarkEnd w:id="1557"/>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7" type="#_x0000_t75" style="width:399.75pt;height:388.35pt" o:ole="">
            <v:imagedata r:id="rId229" o:title=""/>
          </v:shape>
          <o:OLEObject Type="Embed" ProgID="Visio.Drawing.11" ShapeID="_x0000_i1137" DrawAspect="Content" ObjectID="_1829035249" r:id="rId230"/>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lastRenderedPageBreak/>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58" w:name="_Toc218422395"/>
      <w:r w:rsidRPr="000B6B40">
        <w:t>10.19.3.1.2</w:t>
      </w:r>
      <w:r>
        <w:t>a</w:t>
      </w:r>
      <w:r w:rsidRPr="000B6B40">
        <w:tab/>
      </w:r>
      <w:r w:rsidRPr="000B6B40">
        <w:rPr>
          <w:lang w:val="nl-NL"/>
        </w:rPr>
        <w:t>Release ad hoc group call</w:t>
      </w:r>
      <w:r>
        <w:rPr>
          <w:lang w:val="nl-NL"/>
        </w:rPr>
        <w:t xml:space="preserve"> by an authorized user</w:t>
      </w:r>
      <w:bookmarkEnd w:id="1558"/>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8" type="#_x0000_t75" style="width:398.15pt;height:388.35pt" o:ole="">
            <v:imagedata r:id="rId231" o:title=""/>
          </v:shape>
          <o:OLEObject Type="Embed" ProgID="Visio.Drawing.11" ShapeID="_x0000_i1138" DrawAspect="Content" ObjectID="_1829035250" r:id="rId232"/>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59" w:name="_Toc218422396"/>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59"/>
    </w:p>
    <w:p w14:paraId="029B131F" w14:textId="46B6CEE1"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460C16" w:rsidRPr="00AF25C7">
        <w:t>criteria</w:t>
      </w:r>
      <w:r w:rsidR="00460C16">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6E2B5CA3"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460C16" w:rsidRPr="00AF25C7">
        <w:t>initiate</w:t>
      </w:r>
      <w:r w:rsidR="00460C16">
        <w:t xml:space="preserve"> </w:t>
      </w:r>
      <w:r>
        <w:rPr>
          <w:noProof/>
        </w:rPr>
        <w:t>ad hoc group call.</w:t>
      </w:r>
    </w:p>
    <w:p w14:paraId="009843EE" w14:textId="108DBD52"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460C16" w:rsidRPr="00AF25C7">
        <w:t>satisfying</w:t>
      </w:r>
      <w:r w:rsidR="00460C16">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9" type="#_x0000_t75" style="width:517.75pt;height:456.4pt" o:ole="">
            <v:imagedata r:id="rId233" o:title=""/>
          </v:shape>
          <o:OLEObject Type="Embed" ProgID="Visio.Drawing.15" ShapeID="_x0000_i1139" DrawAspect="Content" ObjectID="_1829035251" r:id="rId234"/>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28A4C00B"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460C16" w:rsidRPr="00460C16">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0745071F" w:rsidR="0061294C" w:rsidRPr="00666098" w:rsidRDefault="0061294C" w:rsidP="0061294C">
      <w:pPr>
        <w:pStyle w:val="B1"/>
      </w:pPr>
      <w:r>
        <w:t>4</w:t>
      </w:r>
      <w:r w:rsidRPr="003A6FC0">
        <w:t>.</w:t>
      </w:r>
      <w:r w:rsidRPr="003A6FC0">
        <w:tab/>
        <w:t xml:space="preserve">The </w:t>
      </w:r>
      <w:r>
        <w:t>MCPTT server</w:t>
      </w:r>
      <w:r w:rsidRPr="003A6FC0">
        <w:t xml:space="preserve"> determines the list of </w:t>
      </w:r>
      <w:r w:rsidR="001D7B34" w:rsidRPr="001D7B34">
        <w:t xml:space="preserve">MCPTT IDs and, if applicable the corresponding functional aliases of the </w:t>
      </w:r>
      <w:r w:rsidRPr="003A6FC0">
        <w:t>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608A3CB"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11A79FA3" w14:textId="77777777" w:rsidR="0061294C" w:rsidRDefault="0061294C" w:rsidP="0061294C">
      <w:pPr>
        <w:pStyle w:val="B1"/>
      </w:pPr>
      <w:r>
        <w:lastRenderedPageBreak/>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311D0357"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001D7B34" w:rsidRPr="001D7B34">
        <w:t xml:space="preserve"> </w:t>
      </w:r>
      <w:r w:rsidR="001D7B34" w:rsidRPr="001D7B34">
        <w:rPr>
          <w:lang w:eastAsia="zh-CN"/>
        </w:rPr>
        <w:t>by sending the MCPTT IDs and the corresponding functional aliases</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w:t>
      </w:r>
      <w:r w:rsidR="001D7B34" w:rsidRPr="001D7B34">
        <w:rPr>
          <w:lang w:eastAsia="zh-CN"/>
        </w:rPr>
        <w:t>Depending on local policy the functional alias is the one determined in step 4, or the one returned from the receiving MCPTT clients.</w:t>
      </w:r>
      <w:r w:rsidR="001D7B34">
        <w:rPr>
          <w:lang w:eastAsia="zh-CN"/>
        </w:rPr>
        <w:t xml:space="preserve"> </w:t>
      </w:r>
      <w:r w:rsidRPr="00356591">
        <w:rPr>
          <w:lang w:eastAsia="zh-CN"/>
        </w:rPr>
        <w:t xml:space="preserve">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 xml:space="preserve">The authorized users (not shown in figure), who are configured to receive the participants information of ad hoc group call, are notified to receive the MCPTT IDs </w:t>
      </w:r>
      <w:r w:rsidR="001D7B34" w:rsidRPr="001D7B34">
        <w:rPr>
          <w:lang w:eastAsia="zh-CN"/>
        </w:rPr>
        <w:t xml:space="preserve">and the corresponding functional aliases </w:t>
      </w:r>
      <w:r w:rsidR="0046339D" w:rsidRPr="0046339D">
        <w:rPr>
          <w:lang w:eastAsia="zh-CN"/>
        </w:rPr>
        <w:t>of the MCPTT users who acknowledged the ad hoc group call request and joined the ad hoc group call, when the MCPTT users joins late or leave the MCPTT ad hoc group call.</w:t>
      </w:r>
      <w:r w:rsidR="00D94881" w:rsidRPr="00D94881">
        <w:t xml:space="preserve"> </w:t>
      </w:r>
      <w:r w:rsidR="001D7B34" w:rsidRPr="001D7B34">
        <w:t>Depending on local policy the functional alias is the one determined in step 4, or the one returned by the receiving MCPTT clients.</w:t>
      </w:r>
      <w:r w:rsidR="001D7B34">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00C48308" w14:textId="77777777" w:rsidR="00460C16" w:rsidRPr="00AF25C7" w:rsidRDefault="00460C16" w:rsidP="00460C16">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 xml:space="preserve">in order to remove them from the ongoing ad hoc group call, according to clause 10.19.3.1.5. </w:t>
      </w:r>
    </w:p>
    <w:p w14:paraId="39422546" w14:textId="593F3F52" w:rsidR="00CB7F68" w:rsidRPr="00AB5FED" w:rsidRDefault="00CB7F68" w:rsidP="00CB7F68">
      <w:pPr>
        <w:pStyle w:val="Heading5"/>
      </w:pPr>
      <w:bookmarkStart w:id="1560" w:name="_Toc218422397"/>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60"/>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40" type="#_x0000_t75" style="width:513.45pt;height:489.05pt" o:ole="">
            <v:imagedata r:id="rId235" o:title=""/>
          </v:shape>
          <o:OLEObject Type="Embed" ProgID="Visio.Drawing.15" ShapeID="_x0000_i1140" DrawAspect="Content" ObjectID="_1829035252" r:id="rId236"/>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01021B0B" w:rsidR="0085097E" w:rsidRDefault="00CB7F68" w:rsidP="005A0591">
      <w:pPr>
        <w:pStyle w:val="B1"/>
      </w:pPr>
      <w:r>
        <w:t>2.</w:t>
      </w:r>
      <w:r>
        <w:tab/>
        <w:t>The MCPTT server verifies whether the MCPTT client 1 is authorized to add or remove (modify) the participants of the on-going ad hoc group call</w:t>
      </w:r>
      <w:bookmarkStart w:id="1561" w:name="_Hlk159938207"/>
      <w:r w:rsidR="0085097E" w:rsidRPr="0085097E">
        <w:t xml:space="preserve"> </w:t>
      </w:r>
      <w:r w:rsidR="0085097E">
        <w:t>regardless of the original group call setup parameters</w:t>
      </w:r>
      <w:bookmarkEnd w:id="1561"/>
      <w:r w:rsidR="0085097E" w:rsidRPr="00162FDC">
        <w:t>.</w:t>
      </w:r>
      <w:r w:rsidR="0085097E">
        <w:t xml:space="preserve"> </w:t>
      </w:r>
      <w:r w:rsidR="006E12AE">
        <w:rPr>
          <w:lang w:eastAsia="zh-CN"/>
        </w:rPr>
        <w:t>T</w:t>
      </w:r>
      <w:r w:rsidR="006E12AE" w:rsidRPr="00DA3F1E">
        <w:rPr>
          <w:lang w:eastAsia="zh-CN"/>
        </w:rPr>
        <w:t>he MCPTT server shall resolve the functional alias</w:t>
      </w:r>
      <w:r w:rsidR="006E12AE">
        <w:rPr>
          <w:lang w:eastAsia="zh-CN"/>
        </w:rPr>
        <w:t>(es)</w:t>
      </w:r>
      <w:r w:rsidR="006E12AE" w:rsidRPr="00DA3F1E">
        <w:rPr>
          <w:lang w:eastAsia="zh-CN"/>
        </w:rPr>
        <w:t xml:space="preserve"> to the corresponding MCPTT ID(s).</w:t>
      </w:r>
      <w:r w:rsidR="006E12AE">
        <w:rPr>
          <w:lang w:eastAsia="zh-CN"/>
        </w:rPr>
        <w:t xml:space="preserve"> </w:t>
      </w:r>
      <w:r w:rsidR="0085097E">
        <w:t>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62" w:name="_Toc113304287"/>
      <w:bookmarkStart w:id="1563" w:name="_Toc218422398"/>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62"/>
      <w:bookmarkEnd w:id="1563"/>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1" type="#_x0000_t75" style="width:406.45pt;height:364.35pt" o:ole="">
            <v:imagedata r:id="rId237" o:title=""/>
          </v:shape>
          <o:OLEObject Type="Embed" ProgID="Visio.Drawing.15" ShapeID="_x0000_i1141" DrawAspect="Content" ObjectID="_1829035253" r:id="rId238"/>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64" w:name="_Toc138281837"/>
      <w:bookmarkStart w:id="1565" w:name="_Toc218422399"/>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64"/>
      <w:bookmarkEnd w:id="1565"/>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2" type="#_x0000_t75" style="width:513.85pt;height:488.65pt" o:ole="">
            <v:imagedata r:id="rId239" o:title=""/>
          </v:shape>
          <o:OLEObject Type="Embed" ProgID="Visio.Drawing.15" ShapeID="_x0000_i1142" DrawAspect="Content" ObjectID="_1829035254" r:id="rId240"/>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2CCDB31"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66" w:name="_Hlk142290883"/>
      <w:bookmarkStart w:id="1567" w:name="_Hlk142291278"/>
      <w:r>
        <w:t>T</w:t>
      </w:r>
      <w:r w:rsidRPr="00391314">
        <w:t>he MCPTT server determines</w:t>
      </w:r>
      <w:r>
        <w:t xml:space="preserve"> </w:t>
      </w:r>
      <w:r w:rsidRPr="00391314">
        <w:t>the list of ad</w:t>
      </w:r>
      <w:r>
        <w:t> </w:t>
      </w:r>
      <w:r w:rsidRPr="00391314">
        <w:t>hoc group call participants based on the criteria provided</w:t>
      </w:r>
      <w:bookmarkEnd w:id="1566"/>
      <w:r>
        <w:t xml:space="preserve"> and </w:t>
      </w:r>
      <w:r w:rsidR="00B02812" w:rsidRPr="00B02812">
        <w:t>the added/removed participant by the authorized user as marked in clause 10.</w:t>
      </w:r>
      <w:r w:rsidR="00E21888">
        <w:t>1</w:t>
      </w:r>
      <w:r w:rsidR="00B02812" w:rsidRPr="00B02812">
        <w:t>9.3.1.4.</w:t>
      </w:r>
      <w:bookmarkEnd w:id="1567"/>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44D59C05" w:rsidR="00213828" w:rsidRPr="00DB167E" w:rsidRDefault="00213828" w:rsidP="00213828">
      <w:pPr>
        <w:pStyle w:val="B1"/>
      </w:pPr>
      <w:r w:rsidRPr="00DB167E">
        <w:t>1</w:t>
      </w:r>
      <w:r w:rsidR="008035EF">
        <w:t>0</w:t>
      </w:r>
      <w:r w:rsidRPr="00DB167E">
        <w:t>.</w:t>
      </w:r>
      <w:r w:rsidRPr="00DB167E">
        <w:tab/>
        <w:t xml:space="preserve">The MCPTT server may notify the initiating MCPTT user of all the users who are added to </w:t>
      </w:r>
      <w:r w:rsidR="00E21888" w:rsidRPr="00E21888">
        <w:t xml:space="preserve">or removed from </w:t>
      </w:r>
      <w:r w:rsidRPr="00DB167E">
        <w:t>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6375EB8F"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22584A45" w14:textId="77777777" w:rsidR="003E7D6E" w:rsidRPr="00DB167E" w:rsidRDefault="003E7D6E" w:rsidP="003E7D6E">
      <w:pPr>
        <w:pStyle w:val="Heading5"/>
      </w:pPr>
      <w:bookmarkStart w:id="1568" w:name="_Toc218422400"/>
      <w:r w:rsidRPr="00DB167E">
        <w:t>10.19.3.1.</w:t>
      </w:r>
      <w:r>
        <w:t>7</w:t>
      </w:r>
      <w:r w:rsidRPr="00DB167E">
        <w:tab/>
      </w:r>
      <w:r>
        <w:t>Leave</w:t>
      </w:r>
      <w:r w:rsidRPr="0091090B">
        <w:t xml:space="preserve"> ad hoc group call</w:t>
      </w:r>
      <w:bookmarkEnd w:id="1568"/>
      <w:r w:rsidRPr="0091090B">
        <w:t xml:space="preserve"> </w:t>
      </w:r>
    </w:p>
    <w:p w14:paraId="3025FA8E" w14:textId="77777777" w:rsidR="003E7D6E" w:rsidRPr="00DB167E" w:rsidRDefault="003E7D6E" w:rsidP="003E7D6E">
      <w:r w:rsidRPr="00DB167E">
        <w:t>Figure 10.19.3.1.</w:t>
      </w:r>
      <w:r>
        <w:t>7</w:t>
      </w:r>
      <w:r w:rsidRPr="00DB167E">
        <w:t xml:space="preserve">-1 below illustrates </w:t>
      </w:r>
      <w:r w:rsidRPr="008F46AD">
        <w:t xml:space="preserve">the </w:t>
      </w:r>
      <w:r>
        <w:t>leave of an ad hoc group call procedure</w:t>
      </w:r>
      <w:r w:rsidRPr="00DB167E">
        <w:rPr>
          <w:rFonts w:hint="eastAsia"/>
          <w:lang w:eastAsia="zh-CN"/>
        </w:rPr>
        <w:t xml:space="preserve"> by </w:t>
      </w:r>
      <w:r w:rsidRPr="00A0490A">
        <w:rPr>
          <w:lang w:eastAsia="zh-CN"/>
        </w:rPr>
        <w:t>an authorized use</w:t>
      </w:r>
      <w:r>
        <w:rPr>
          <w:lang w:eastAsia="zh-CN"/>
        </w:rPr>
        <w:t>r</w:t>
      </w:r>
      <w:r w:rsidRPr="00DB167E">
        <w:t>.</w:t>
      </w:r>
    </w:p>
    <w:p w14:paraId="3C09E9FC" w14:textId="77777777" w:rsidR="003E7D6E" w:rsidRPr="00DB167E" w:rsidRDefault="003E7D6E" w:rsidP="003E7D6E">
      <w:pPr>
        <w:pStyle w:val="TH"/>
      </w:pPr>
      <w:r w:rsidRPr="000B6B40">
        <w:object w:dxaOrig="7940" w:dyaOrig="7790" w14:anchorId="6A8C45A2">
          <v:shape id="_x0000_i1143" type="#_x0000_t75" style="width:398.55pt;height:388.35pt" o:ole="">
            <v:imagedata r:id="rId241" o:title=""/>
          </v:shape>
          <o:OLEObject Type="Embed" ProgID="Visio.Drawing.11" ShapeID="_x0000_i1143" DrawAspect="Content" ObjectID="_1829035255" r:id="rId242"/>
        </w:object>
      </w:r>
    </w:p>
    <w:p w14:paraId="63623E90" w14:textId="77777777" w:rsidR="003E7D6E" w:rsidRPr="00DB167E" w:rsidRDefault="003E7D6E" w:rsidP="003E7D6E">
      <w:pPr>
        <w:pStyle w:val="TF"/>
      </w:pPr>
      <w:r w:rsidRPr="00DB167E">
        <w:t>Figure 10.19.3.1.</w:t>
      </w:r>
      <w:r>
        <w:t>7</w:t>
      </w:r>
      <w:r w:rsidRPr="00DB167E">
        <w:t xml:space="preserve">-1: </w:t>
      </w:r>
      <w:r>
        <w:t>Leave</w:t>
      </w:r>
      <w:r w:rsidRPr="00DB167E">
        <w:t xml:space="preserve"> ad hoc group call by </w:t>
      </w:r>
      <w:r>
        <w:t>an</w:t>
      </w:r>
      <w:r w:rsidRPr="00DB167E">
        <w:t xml:space="preserve"> </w:t>
      </w:r>
      <w:r w:rsidRPr="008035EF">
        <w:t>authorized user</w:t>
      </w:r>
    </w:p>
    <w:p w14:paraId="4B07083B" w14:textId="77777777" w:rsidR="003E7D6E" w:rsidRPr="000B6B40" w:rsidRDefault="003E7D6E" w:rsidP="003E7D6E">
      <w:pPr>
        <w:pStyle w:val="B1"/>
      </w:pPr>
      <w:r>
        <w:t>1.</w:t>
      </w:r>
      <w:r>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67D3AB2E" w14:textId="77777777" w:rsidR="003E7D6E" w:rsidRDefault="003E7D6E" w:rsidP="003E7D6E">
      <w:pPr>
        <w:pStyle w:val="B1"/>
      </w:pPr>
      <w:r>
        <w:t>2.</w:t>
      </w:r>
      <w:r>
        <w:tab/>
      </w:r>
      <w:r w:rsidRPr="008035EF">
        <w:t>The MCPTT user at the MCPTT client</w:t>
      </w:r>
      <w:r>
        <w:t> </w:t>
      </w:r>
      <w:r w:rsidRPr="008035EF">
        <w:t xml:space="preserve">1 requests to </w:t>
      </w:r>
      <w:r>
        <w:t>leave an ad hoc group call</w:t>
      </w:r>
      <w:r w:rsidRPr="008035EF">
        <w:t xml:space="preserve">. </w:t>
      </w:r>
      <w:r>
        <w:t>If the MCPTT user of MCPTT client </w:t>
      </w:r>
      <w:r w:rsidRPr="00CF522E">
        <w:t>1</w:t>
      </w:r>
      <w:r>
        <w:t xml:space="preserve"> has selected a functional alias, then the ad hoc group call leave request contains that functional alias. </w:t>
      </w:r>
    </w:p>
    <w:p w14:paraId="3E5AE531" w14:textId="77777777" w:rsidR="003E7D6E" w:rsidRDefault="003E7D6E" w:rsidP="003E7D6E">
      <w:pPr>
        <w:pStyle w:val="B1"/>
      </w:pPr>
      <w:r>
        <w:t>3.</w:t>
      </w:r>
      <w:r>
        <w:tab/>
        <w:t xml:space="preserve">If functional alias is present, the MCPTT server checks whether the provided functional alias is allowed to be used and has been activated for the </w:t>
      </w:r>
      <w:r w:rsidRPr="008035EF">
        <w:t>MCPTT user at the MCPTT client</w:t>
      </w:r>
      <w:r>
        <w:t> </w:t>
      </w:r>
      <w:r w:rsidRPr="008035EF">
        <w:t>1</w:t>
      </w:r>
      <w:r>
        <w:t xml:space="preserve">. The </w:t>
      </w:r>
      <w:r w:rsidRPr="000B6B40">
        <w:t xml:space="preserve">MCPTT server </w:t>
      </w:r>
      <w:r>
        <w:t xml:space="preserve">checks whether the MCPTT user on MCPTT client 1 is authorized to leave the ad hoc group call based on local policy. </w:t>
      </w:r>
    </w:p>
    <w:p w14:paraId="40176EB4" w14:textId="77777777" w:rsidR="003E7D6E" w:rsidRDefault="003E7D6E" w:rsidP="003E7D6E">
      <w:pPr>
        <w:pStyle w:val="B1"/>
        <w:ind w:firstLine="0"/>
      </w:pPr>
      <w:r>
        <w:t xml:space="preserve">If authorised, the MCPTT server removes the MCPTT user on MCPTT client 1 from the ad hoc group call and marks it so that the MCPTT server will not add it back to the ad hoc group call based on the criteria. </w:t>
      </w:r>
    </w:p>
    <w:p w14:paraId="5DFECA6D" w14:textId="734831CD" w:rsidR="003E7D6E" w:rsidRDefault="003E7D6E" w:rsidP="003E7D6E">
      <w:pPr>
        <w:pStyle w:val="NO"/>
      </w:pPr>
      <w:r>
        <w:t>NOTE:</w:t>
      </w:r>
      <w:r>
        <w:tab/>
        <w:t xml:space="preserve">The MCPTT user on MCPTT client 1 </w:t>
      </w:r>
      <w:r w:rsidRPr="001A79EF">
        <w:t xml:space="preserve">being removed can be added back by </w:t>
      </w:r>
      <w:r>
        <w:t>an</w:t>
      </w:r>
      <w:r w:rsidRPr="001A79EF">
        <w:t xml:space="preserve"> authorized user via the modify ad hoc group call participants request</w:t>
      </w:r>
      <w:r>
        <w:t>.</w:t>
      </w:r>
    </w:p>
    <w:p w14:paraId="12A8AC0A" w14:textId="77777777" w:rsidR="003E7D6E" w:rsidRPr="00BC739F" w:rsidRDefault="003E7D6E" w:rsidP="003E7D6E">
      <w:pPr>
        <w:pStyle w:val="B1"/>
        <w:ind w:firstLine="0"/>
      </w:pPr>
      <w:r>
        <w:t xml:space="preserve">The </w:t>
      </w:r>
      <w:r w:rsidRPr="00BC739F">
        <w:t xml:space="preserve">MCPTT server </w:t>
      </w:r>
      <w:r>
        <w:t>may</w:t>
      </w:r>
      <w:r w:rsidRPr="00BC739F">
        <w:t xml:space="preserve"> release the </w:t>
      </w:r>
      <w:r>
        <w:t xml:space="preserve">ongoing </w:t>
      </w:r>
      <w:r w:rsidRPr="00BC739F">
        <w:t>ad hoc group call e.g., last participant leaving, second last participant leaving.</w:t>
      </w:r>
    </w:p>
    <w:p w14:paraId="6BDCB972" w14:textId="77777777" w:rsidR="003E7D6E" w:rsidRDefault="003E7D6E" w:rsidP="003E7D6E">
      <w:pPr>
        <w:pStyle w:val="B1"/>
        <w:ind w:firstLine="0"/>
      </w:pPr>
      <w:r>
        <w:t xml:space="preserve">If not authorized, the MCPTT server rejects the request to leave as specified in step 4. </w:t>
      </w:r>
    </w:p>
    <w:p w14:paraId="0DC34500" w14:textId="77777777" w:rsidR="003E7D6E" w:rsidRDefault="003E7D6E" w:rsidP="003E7D6E">
      <w:pPr>
        <w:pStyle w:val="B1"/>
      </w:pPr>
      <w:r>
        <w:t>4.</w:t>
      </w:r>
      <w:r>
        <w:tab/>
        <w:t xml:space="preserve">The </w:t>
      </w:r>
      <w:r w:rsidRPr="000B6B40">
        <w:t>MCPTT server sends ad hoc group call</w:t>
      </w:r>
      <w:r w:rsidRPr="000B6B40">
        <w:rPr>
          <w:rFonts w:hint="eastAsia"/>
        </w:rPr>
        <w:t xml:space="preserve"> </w:t>
      </w:r>
      <w:r>
        <w:t>leave</w:t>
      </w:r>
      <w:r w:rsidRPr="000B6B40">
        <w:rPr>
          <w:rFonts w:hint="eastAsia"/>
        </w:rPr>
        <w:t xml:space="preserve"> re</w:t>
      </w:r>
      <w:r>
        <w:t>sponse</w:t>
      </w:r>
      <w:r w:rsidRPr="000B6B40">
        <w:t xml:space="preserve"> </w:t>
      </w:r>
      <w:r>
        <w:t>to MCPTT client 1, containing the result of whether the ad hoc group call leave request is authorized or not</w:t>
      </w:r>
      <w:r w:rsidRPr="000B6B40">
        <w:t>.</w:t>
      </w:r>
      <w:r>
        <w:t xml:space="preserve"> If the ad hoc group call leave request is not authorized, </w:t>
      </w:r>
      <w:r w:rsidRPr="00F2127E">
        <w:t xml:space="preserve">the MCPTT server and </w:t>
      </w:r>
      <w:r>
        <w:t>MCPTT client </w:t>
      </w:r>
      <w:r w:rsidRPr="00CF522E">
        <w:t>1</w:t>
      </w:r>
      <w:r>
        <w:t xml:space="preserve"> shall not proceed with the rest of the steps.</w:t>
      </w:r>
    </w:p>
    <w:p w14:paraId="173ACAC6" w14:textId="77777777" w:rsidR="003E7D6E" w:rsidRDefault="003E7D6E" w:rsidP="003E7D6E">
      <w:pPr>
        <w:pStyle w:val="B1"/>
      </w:pPr>
      <w:r>
        <w:t>5.</w:t>
      </w:r>
      <w:r>
        <w:tab/>
        <w:t>The MCPTT server may notify the participants about the change of the participants of the on-going ad hoc group call.</w:t>
      </w:r>
    </w:p>
    <w:p w14:paraId="761AB9E1" w14:textId="77777777" w:rsidR="00CA06D8" w:rsidRDefault="00CA06D8" w:rsidP="00CA06D8">
      <w:pPr>
        <w:pStyle w:val="Heading5"/>
      </w:pPr>
      <w:bookmarkStart w:id="1569" w:name="_Toc218422401"/>
      <w:r>
        <w:lastRenderedPageBreak/>
        <w:t>10.19.3.</w:t>
      </w:r>
      <w:r w:rsidRPr="00A30AAF">
        <w:t>1.</w:t>
      </w:r>
      <w:r>
        <w:t>8</w:t>
      </w:r>
      <w:r>
        <w:tab/>
        <w:t>Call forwarding for ad hoc group calls</w:t>
      </w:r>
      <w:bookmarkEnd w:id="1569"/>
    </w:p>
    <w:p w14:paraId="7A59F5EE" w14:textId="77777777" w:rsidR="00CA06D8" w:rsidRDefault="00CA06D8" w:rsidP="00CA06D8">
      <w:pPr>
        <w:pStyle w:val="Heading6"/>
      </w:pPr>
      <w:bookmarkStart w:id="1570" w:name="_Toc218422402"/>
      <w:r>
        <w:t>10.19.3.1.8.1</w:t>
      </w:r>
      <w:r>
        <w:tab/>
        <w:t>General</w:t>
      </w:r>
      <w:bookmarkEnd w:id="1570"/>
    </w:p>
    <w:p w14:paraId="683C9BC7" w14:textId="77777777" w:rsidR="00CA06D8" w:rsidRDefault="00CA06D8" w:rsidP="00CA06D8">
      <w:r>
        <w:rPr>
          <w:lang w:val="en-US"/>
        </w:rPr>
        <w:t xml:space="preserve">Call forwarding of MCPTT </w:t>
      </w:r>
      <w:r>
        <w:t xml:space="preserve">ad hoc group </w:t>
      </w:r>
      <w:r>
        <w:rPr>
          <w:lang w:val="en-US"/>
        </w:rPr>
        <w:t xml:space="preserve">calls allows users to configure forwarding of incoming </w:t>
      </w:r>
      <w:r>
        <w:t>ad hoc group</w:t>
      </w:r>
      <w:r>
        <w:rPr>
          <w:lang w:val="en-US"/>
        </w:rPr>
        <w:t xml:space="preserve"> call requests (with or without Floor control) to another MCPTT user depending on the following conditions</w:t>
      </w:r>
      <w:r>
        <w:t>:</w:t>
      </w:r>
    </w:p>
    <w:p w14:paraId="783105EB" w14:textId="77777777" w:rsidR="00CA06D8" w:rsidRDefault="00CA06D8" w:rsidP="00CA06D8">
      <w:pPr>
        <w:pStyle w:val="B1"/>
      </w:pPr>
      <w:r>
        <w:t>-</w:t>
      </w:r>
      <w:r>
        <w:tab/>
        <w:t>Immediate</w:t>
      </w:r>
    </w:p>
    <w:p w14:paraId="0BBD0667" w14:textId="77777777" w:rsidR="00CA06D8" w:rsidRDefault="00CA06D8" w:rsidP="00CA06D8">
      <w:pPr>
        <w:pStyle w:val="B1"/>
      </w:pPr>
      <w:r>
        <w:t>-</w:t>
      </w:r>
      <w:r>
        <w:tab/>
        <w:t xml:space="preserve">No answer within </w:t>
      </w:r>
      <w:r w:rsidRPr="007545AF">
        <w:t>a configured period</w:t>
      </w:r>
      <w:r>
        <w:t xml:space="preserve"> (manual commencement mode)</w:t>
      </w:r>
    </w:p>
    <w:p w14:paraId="6DAB64F9" w14:textId="77777777" w:rsidR="00CA06D8" w:rsidRDefault="00CA06D8" w:rsidP="00CA06D8">
      <w:pPr>
        <w:pStyle w:val="B1"/>
      </w:pPr>
      <w:r>
        <w:t>-</w:t>
      </w:r>
      <w:r>
        <w:tab/>
        <w:t>B</w:t>
      </w:r>
      <w:r w:rsidRPr="007545AF">
        <w:t>ased on</w:t>
      </w:r>
      <w:r>
        <w:t xml:space="preserve"> m</w:t>
      </w:r>
      <w:r w:rsidRPr="007545AF">
        <w:t>anual user input</w:t>
      </w:r>
      <w:r>
        <w:t xml:space="preserve"> (</w:t>
      </w:r>
      <w:r w:rsidRPr="007545AF">
        <w:t>manual commencement mode)</w:t>
      </w:r>
    </w:p>
    <w:p w14:paraId="634D9034" w14:textId="77777777" w:rsidR="00CA06D8" w:rsidRPr="00DE2DFF" w:rsidRDefault="00CA06D8" w:rsidP="00CA06D8">
      <w:r>
        <w:t>Based on manual input of the called MCPTT user is on a per call basis where the called MCPTT user responds to an incoming MCPTT ad hoc group call request by requesting redirection towards another MCPTT user.</w:t>
      </w:r>
    </w:p>
    <w:p w14:paraId="31A1FC86" w14:textId="77777777" w:rsidR="00CA06D8" w:rsidRDefault="00CA06D8" w:rsidP="00CA06D8">
      <w:pPr>
        <w:pStyle w:val="Heading6"/>
      </w:pPr>
      <w:bookmarkStart w:id="1571" w:name="_Toc218422403"/>
      <w:r>
        <w:t>10.19.3.1.8.2</w:t>
      </w:r>
      <w:r>
        <w:tab/>
        <w:t>Updating the configuration for MCPTT ad hoc group call forwarding</w:t>
      </w:r>
      <w:bookmarkEnd w:id="1571"/>
    </w:p>
    <w:p w14:paraId="2E616E28" w14:textId="77777777" w:rsidR="00CA06D8" w:rsidRDefault="00CA06D8" w:rsidP="00CA06D8">
      <w:r>
        <w:t>An authorized user can update the call forwarding related parameters stored in the user profile using the procedures as defined in 3GPP TS 23.280 [8] clause 10.1.4.5. The parameters controlling call forwarding for MCPTT ad hoc group call are the same ones as used for MCPTT private call forwarding.</w:t>
      </w:r>
    </w:p>
    <w:p w14:paraId="6ACBC753" w14:textId="77777777" w:rsidR="00CA06D8" w:rsidRPr="00AB5FED" w:rsidRDefault="00CA06D8" w:rsidP="00CA06D8">
      <w:pPr>
        <w:pStyle w:val="Heading6"/>
      </w:pPr>
      <w:bookmarkStart w:id="1572" w:name="_Toc218422404"/>
      <w:r>
        <w:t>10.19</w:t>
      </w:r>
      <w:r w:rsidRPr="00AB5FED">
        <w:t>.</w:t>
      </w:r>
      <w:r>
        <w:t>3.</w:t>
      </w:r>
      <w:r w:rsidRPr="00AB5FED">
        <w:t>1</w:t>
      </w:r>
      <w:r>
        <w:t>.8.3</w:t>
      </w:r>
      <w:r w:rsidRPr="00AB5FED">
        <w:tab/>
      </w:r>
      <w:r>
        <w:t>Immediate call forwarding of an a</w:t>
      </w:r>
      <w:r w:rsidRPr="003C3504">
        <w:t>d</w:t>
      </w:r>
      <w:r>
        <w:t> </w:t>
      </w:r>
      <w:r w:rsidRPr="003C3504">
        <w:t xml:space="preserve">hoc group </w:t>
      </w:r>
      <w:r>
        <w:t>call</w:t>
      </w:r>
      <w:bookmarkEnd w:id="1572"/>
    </w:p>
    <w:p w14:paraId="26AAB058" w14:textId="77777777" w:rsidR="00CA06D8" w:rsidRDefault="00CA06D8" w:rsidP="00CA06D8">
      <w:r>
        <w:t>Figure 10.19</w:t>
      </w:r>
      <w:r w:rsidRPr="00AB5FED">
        <w:t>.</w:t>
      </w:r>
      <w:r>
        <w:t>3.1.8.3</w:t>
      </w:r>
      <w:r w:rsidRPr="00A92C50">
        <w:t>-1</w:t>
      </w:r>
      <w:r w:rsidRPr="008F46AD">
        <w:t xml:space="preserve"> below illustrates the </w:t>
      </w:r>
      <w:r>
        <w:t>ad hoc group call</w:t>
      </w:r>
      <w:r>
        <w:rPr>
          <w:rFonts w:hint="eastAsia"/>
          <w:lang w:eastAsia="zh-CN"/>
        </w:rPr>
        <w:t xml:space="preserve"> setup procedure initiated by an authorized user</w:t>
      </w:r>
      <w:r w:rsidRPr="00B346CD">
        <w:t xml:space="preserve"> </w:t>
      </w:r>
      <w:r>
        <w:t>when i</w:t>
      </w:r>
      <w:r w:rsidRPr="00B346CD">
        <w:rPr>
          <w:lang w:eastAsia="zh-CN"/>
        </w:rPr>
        <w:t xml:space="preserve">mmediate call forwarding of </w:t>
      </w:r>
      <w:r>
        <w:rPr>
          <w:lang w:eastAsia="zh-CN"/>
        </w:rPr>
        <w:t>the</w:t>
      </w:r>
      <w:r w:rsidRPr="00B346CD">
        <w:rPr>
          <w:lang w:eastAsia="zh-CN"/>
        </w:rPr>
        <w:t xml:space="preserve"> ad</w:t>
      </w:r>
      <w:r>
        <w:rPr>
          <w:lang w:eastAsia="zh-CN"/>
        </w:rPr>
        <w:t> </w:t>
      </w:r>
      <w:r w:rsidRPr="00B346CD">
        <w:rPr>
          <w:lang w:eastAsia="zh-CN"/>
        </w:rPr>
        <w:t>hoc group call</w:t>
      </w:r>
      <w:r>
        <w:rPr>
          <w:lang w:eastAsia="zh-CN"/>
        </w:rPr>
        <w:t xml:space="preserve"> is applied</w:t>
      </w:r>
      <w:r w:rsidRPr="008F46AD">
        <w:t>.</w:t>
      </w:r>
    </w:p>
    <w:p w14:paraId="7D3BD6BD" w14:textId="77777777" w:rsidR="00CA06D8" w:rsidRDefault="00CA06D8" w:rsidP="00CA06D8">
      <w:r>
        <w:t>Pre-conditions:</w:t>
      </w:r>
    </w:p>
    <w:p w14:paraId="7BAA0864" w14:textId="77777777" w:rsidR="00CA06D8" w:rsidRDefault="00CA06D8" w:rsidP="00CA06D8">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is authorized to use </w:t>
      </w:r>
      <w:r>
        <w:rPr>
          <w:lang w:eastAsia="zh-CN"/>
        </w:rPr>
        <w:t xml:space="preserve">ad hoc group </w:t>
      </w:r>
      <w:r w:rsidRPr="00BB16EF">
        <w:rPr>
          <w:lang w:eastAsia="zh-CN"/>
        </w:rPr>
        <w:t xml:space="preserve">call forwarding and has immediate call forwarding enabled </w:t>
      </w:r>
      <w:r>
        <w:rPr>
          <w:lang w:eastAsia="zh-CN"/>
        </w:rPr>
        <w:t xml:space="preserve">towards </w:t>
      </w:r>
      <w:r w:rsidRPr="00BB16EF">
        <w:rPr>
          <w:lang w:eastAsia="zh-CN"/>
        </w:rPr>
        <w:t>MCPTT client</w:t>
      </w:r>
      <w:r>
        <w:rPr>
          <w:lang w:eastAsia="zh-CN"/>
        </w:rPr>
        <w:t> 4</w:t>
      </w:r>
      <w:r w:rsidRPr="00BB16EF">
        <w:rPr>
          <w:lang w:eastAsia="zh-CN"/>
        </w:rPr>
        <w:t>.</w:t>
      </w:r>
    </w:p>
    <w:p w14:paraId="4510EEB8" w14:textId="77777777" w:rsidR="00CA06D8" w:rsidRPr="00356591" w:rsidRDefault="00CA06D8" w:rsidP="00CA06D8">
      <w:pPr>
        <w:pStyle w:val="B1"/>
        <w:rPr>
          <w:lang w:eastAsia="zh-CN"/>
        </w:rPr>
      </w:pPr>
      <w:r>
        <w:rPr>
          <w:lang w:eastAsia="zh-CN"/>
        </w:rPr>
        <w:t>2</w:t>
      </w:r>
      <w:r w:rsidRPr="00356591">
        <w:rPr>
          <w:lang w:eastAsia="zh-CN"/>
        </w:rPr>
        <w:t>.</w:t>
      </w:r>
      <w:r w:rsidRPr="00356591">
        <w:rPr>
          <w:lang w:eastAsia="zh-CN"/>
        </w:rPr>
        <w:tab/>
      </w:r>
      <w:r>
        <w:rPr>
          <w:lang w:eastAsia="zh-CN"/>
        </w:rPr>
        <w:t>The n</w:t>
      </w:r>
      <w:r w:rsidRPr="00356591">
        <w:rPr>
          <w:lang w:eastAsia="zh-CN"/>
        </w:rPr>
        <w:t xml:space="preserve">umber of participants being invited for the </w:t>
      </w:r>
      <w:r>
        <w:rPr>
          <w:lang w:eastAsia="zh-CN"/>
        </w:rPr>
        <w:t>ad hoc group call</w:t>
      </w:r>
      <w:r w:rsidRPr="00356591">
        <w:rPr>
          <w:lang w:eastAsia="zh-CN"/>
        </w:rPr>
        <w:t xml:space="preserve"> is within the limit.</w:t>
      </w:r>
    </w:p>
    <w:p w14:paraId="35A2F591" w14:textId="77777777" w:rsidR="00CA06D8" w:rsidRDefault="00CA06D8" w:rsidP="00CA06D8">
      <w:pPr>
        <w:pStyle w:val="TH"/>
      </w:pPr>
      <w:r w:rsidRPr="001635F6">
        <w:rPr>
          <w:rFonts w:ascii="Times New Roman" w:hAnsi="Times New Roman"/>
        </w:rPr>
        <w:object w:dxaOrig="10861" w:dyaOrig="10111" w14:anchorId="58A4D00B">
          <v:shape id="_x0000_i1144" type="#_x0000_t75" style="width:457.2pt;height:428.05pt" o:ole="">
            <v:imagedata r:id="rId243" o:title=""/>
          </v:shape>
          <o:OLEObject Type="Embed" ProgID="Visio.Drawing.15" ShapeID="_x0000_i1144" DrawAspect="Content" ObjectID="_1829035256" r:id="rId244"/>
        </w:object>
      </w:r>
    </w:p>
    <w:p w14:paraId="47B384A8" w14:textId="77777777" w:rsidR="00CA06D8" w:rsidRPr="00AB5FED" w:rsidRDefault="00CA06D8" w:rsidP="00CA06D8">
      <w:pPr>
        <w:pStyle w:val="TF"/>
      </w:pPr>
      <w:r w:rsidRPr="00AB5FED">
        <w:t>Figure </w:t>
      </w:r>
      <w:r>
        <w:t>10.19</w:t>
      </w:r>
      <w:r w:rsidRPr="00AB5FED">
        <w:t>.</w:t>
      </w:r>
      <w:r>
        <w:t>3.1.8.3</w:t>
      </w:r>
      <w:r w:rsidRPr="00AB5FED">
        <w:t xml:space="preserve">-1: </w:t>
      </w:r>
      <w:r w:rsidRPr="005645EA">
        <w:t>Immediate call forwarding of an ad</w:t>
      </w:r>
      <w:r>
        <w:t> </w:t>
      </w:r>
      <w:r w:rsidRPr="005645EA">
        <w:t>hoc group call</w:t>
      </w:r>
    </w:p>
    <w:p w14:paraId="4CF4F7B9" w14:textId="77777777" w:rsidR="00CA06D8" w:rsidRDefault="00CA06D8" w:rsidP="00CA06D8">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w:t>
      </w:r>
      <w:r w:rsidRPr="004A0147">
        <w:t xml:space="preserve">or </w:t>
      </w:r>
      <w:r>
        <w:t xml:space="preserve">criteria or </w:t>
      </w:r>
      <w:r w:rsidRPr="004A0147">
        <w:t>an ad</w:t>
      </w:r>
      <w:r>
        <w:t> </w:t>
      </w:r>
      <w:r w:rsidRPr="004A0147">
        <w:t>hoc group ID from an ad</w:t>
      </w:r>
      <w:r>
        <w:t> </w:t>
      </w:r>
      <w:r w:rsidRPr="004A0147">
        <w:t xml:space="preserve">hoc group emergency alert </w:t>
      </w:r>
      <w:r>
        <w:t>to the MCPTT server.</w:t>
      </w:r>
    </w:p>
    <w:p w14:paraId="6CD0541D" w14:textId="77777777" w:rsidR="00CA06D8" w:rsidRDefault="00CA06D8" w:rsidP="00CA06D8">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 verifies whether the user at MCPTT client</w:t>
      </w:r>
      <w:r>
        <w:rPr>
          <w:lang w:eastAsia="zh-CN"/>
        </w:rPr>
        <w:t> </w:t>
      </w:r>
      <w:r w:rsidRPr="00F2127E">
        <w:rPr>
          <w:lang w:eastAsia="zh-CN"/>
        </w:rPr>
        <w:t>1 is authorized to initiate an ad</w:t>
      </w:r>
      <w:r>
        <w:rPr>
          <w:lang w:eastAsia="zh-CN"/>
        </w:rPr>
        <w:t> </w:t>
      </w:r>
      <w:r w:rsidRPr="00F2127E">
        <w:rPr>
          <w:lang w:eastAsia="zh-CN"/>
        </w:rPr>
        <w:t>hoc group call.</w:t>
      </w:r>
    </w:p>
    <w:p w14:paraId="0F37C98F" w14:textId="77777777" w:rsidR="00CA06D8" w:rsidRDefault="00CA06D8" w:rsidP="00CA06D8">
      <w:pPr>
        <w:pStyle w:val="B1"/>
      </w:pPr>
      <w:r>
        <w:t>3.</w:t>
      </w:r>
      <w:r>
        <w:tab/>
        <w:t>The MCPTT server sends the ad hoc group call request return message to MCPTT client </w:t>
      </w:r>
      <w:r w:rsidRPr="00CF522E">
        <w:t>1</w:t>
      </w:r>
      <w:r>
        <w:t>.</w:t>
      </w:r>
    </w:p>
    <w:p w14:paraId="6A3C3183" w14:textId="77777777" w:rsidR="00CA06D8" w:rsidRDefault="00CA06D8" w:rsidP="00CA06D8">
      <w:pPr>
        <w:pStyle w:val="B1"/>
      </w:pPr>
      <w:r>
        <w:t>4.</w:t>
      </w:r>
      <w:r>
        <w:tab/>
        <w:t xml:space="preserve">The MCPTT server 1 determines the list of participants when the ad hoc group call is determined by criteria. The MCPTT server checks if any of the invited MCPTT clients have call forwarding enabled. The MCPTT server detects that MCPTT client 3 has immediate call forwarding configured and enabled and checks the redirection counter of MCPTT client 3. </w:t>
      </w:r>
      <w:r w:rsidRPr="00F57D44">
        <w:t>The redirection counter is below the limit</w:t>
      </w:r>
      <w:r>
        <w:t>.</w:t>
      </w:r>
    </w:p>
    <w:p w14:paraId="22446222" w14:textId="77777777" w:rsidR="00CA06D8" w:rsidRDefault="00CA06D8" w:rsidP="00CA06D8">
      <w:pPr>
        <w:pStyle w:val="B1"/>
      </w:pPr>
      <w:r>
        <w:t>5.</w:t>
      </w:r>
      <w:r>
        <w:tab/>
        <w:t>The MCPTT server increments the redirection counter and determines the new target.</w:t>
      </w:r>
    </w:p>
    <w:p w14:paraId="34756946" w14:textId="77777777" w:rsidR="00CA06D8" w:rsidRDefault="00CA06D8" w:rsidP="00CA06D8">
      <w:pPr>
        <w:pStyle w:val="B1"/>
      </w:pPr>
      <w:r>
        <w:t>6a-6b</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1</w:t>
      </w:r>
      <w:r>
        <w:t xml:space="preserve"> and as determined in step 5</w:t>
      </w:r>
      <w:r w:rsidRPr="00356591">
        <w:t>.</w:t>
      </w:r>
    </w:p>
    <w:p w14:paraId="175481BE" w14:textId="77777777" w:rsidR="00CA06D8" w:rsidRDefault="00CA06D8" w:rsidP="00CA06D8">
      <w:pPr>
        <w:pStyle w:val="B1"/>
        <w:rPr>
          <w:lang w:eastAsia="zh-CN"/>
        </w:rPr>
      </w:pPr>
      <w:r>
        <w:t>7a-7b.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w:t>
      </w:r>
      <w:r>
        <w:t xml:space="preserve"> of</w:t>
      </w:r>
      <w:r w:rsidRPr="00F2127E">
        <w:t xml:space="preserve"> the ad</w:t>
      </w:r>
      <w:r>
        <w:t> </w:t>
      </w:r>
      <w:r w:rsidRPr="00F2127E">
        <w:t>hoc group</w:t>
      </w:r>
      <w:r>
        <w:t>.</w:t>
      </w:r>
    </w:p>
    <w:p w14:paraId="20020B4D" w14:textId="77777777" w:rsidR="00CA06D8" w:rsidRDefault="00CA06D8" w:rsidP="00CA06D8">
      <w:pPr>
        <w:pStyle w:val="B1"/>
      </w:pPr>
      <w:r>
        <w:rPr>
          <w:lang w:eastAsia="zh-CN"/>
        </w:rPr>
        <w:lastRenderedPageBreak/>
        <w:t>8a-8b</w:t>
      </w:r>
      <w:r w:rsidRPr="00D83C77">
        <w:t>.</w:t>
      </w:r>
      <w:r w:rsidRPr="00D83C77">
        <w:tab/>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p>
    <w:p w14:paraId="09784212" w14:textId="77777777" w:rsidR="00CA06D8" w:rsidRDefault="00CA06D8" w:rsidP="00CA06D8">
      <w:pPr>
        <w:pStyle w:val="B1"/>
      </w:pPr>
      <w:r>
        <w:rPr>
          <w:lang w:eastAsia="zh-CN"/>
        </w:rPr>
        <w:t>9</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658B6FBF" w14:textId="77777777" w:rsidR="00CA06D8" w:rsidRPr="00356591" w:rsidRDefault="00CA06D8" w:rsidP="00CA06D8">
      <w:pPr>
        <w:pStyle w:val="B1"/>
        <w:rPr>
          <w:lang w:eastAsia="zh-CN"/>
        </w:rPr>
      </w:pPr>
      <w:r>
        <w:rPr>
          <w:lang w:eastAsia="zh-CN"/>
        </w:rPr>
        <w:t>10</w:t>
      </w:r>
      <w:r w:rsidRPr="00356591">
        <w:rPr>
          <w:lang w:eastAsia="zh-CN"/>
        </w:rPr>
        <w:t>.</w:t>
      </w:r>
      <w:r w:rsidRPr="00356591">
        <w:rPr>
          <w:lang w:eastAsia="zh-CN"/>
        </w:rPr>
        <w:tab/>
      </w:r>
      <w:r w:rsidRPr="00356591">
        <w:t xml:space="preserve">The </w:t>
      </w:r>
      <w:r>
        <w:t>MCPTT server</w:t>
      </w:r>
      <w:r w:rsidRPr="00356591">
        <w:t xml:space="preserve"> may notify the initiating </w:t>
      </w:r>
      <w:r>
        <w:t>MCPTT user</w:t>
      </w:r>
      <w:r w:rsidRPr="00356591">
        <w:t xml:space="preserve"> of all </w:t>
      </w:r>
      <w:r>
        <w:t>MCPTT user</w:t>
      </w:r>
      <w:r w:rsidRPr="00356591">
        <w:t xml:space="preserve">s </w:t>
      </w:r>
      <w:r>
        <w:t>joining or leaving</w:t>
      </w:r>
      <w:r w:rsidRPr="00356591">
        <w:t xml:space="preserve"> the </w:t>
      </w:r>
      <w:r>
        <w:t>MCPTT ad hoc group call</w:t>
      </w:r>
      <w:r w:rsidRPr="00356591">
        <w:t>.</w:t>
      </w:r>
    </w:p>
    <w:p w14:paraId="314AEFF8" w14:textId="77777777" w:rsidR="00CA06D8" w:rsidRDefault="00CA06D8" w:rsidP="00CA06D8">
      <w:pPr>
        <w:pStyle w:val="B1"/>
        <w:rPr>
          <w:lang w:eastAsia="zh-CN"/>
        </w:rPr>
      </w:pPr>
      <w:r>
        <w:rPr>
          <w:lang w:eastAsia="zh-CN"/>
        </w:rPr>
        <w:t>11.</w:t>
      </w:r>
      <w:r>
        <w:rPr>
          <w:lang w:eastAsia="zh-CN"/>
        </w:rPr>
        <w:tab/>
        <w:t xml:space="preserve">MCPTT </w:t>
      </w:r>
      <w:r>
        <w:t>client </w:t>
      </w:r>
      <w:r w:rsidRPr="00CF522E">
        <w:t>1</w:t>
      </w:r>
      <w:r>
        <w:rPr>
          <w:lang w:eastAsia="zh-CN"/>
        </w:rPr>
        <w:t>, MCPTT client 2, and MCPTT client 4 establish media plane and floor control resources.</w:t>
      </w:r>
    </w:p>
    <w:p w14:paraId="22E4C10E" w14:textId="77777777" w:rsidR="00CA06D8" w:rsidRDefault="00CA06D8" w:rsidP="00CA06D8">
      <w:pPr>
        <w:pStyle w:val="NO"/>
        <w:rPr>
          <w:rFonts w:eastAsia="SimSun"/>
        </w:rPr>
      </w:pPr>
      <w:r w:rsidRPr="00356591">
        <w:rPr>
          <w:rFonts w:eastAsia="SimSun"/>
        </w:rPr>
        <w:t>NOTE:</w:t>
      </w:r>
      <w:r w:rsidRPr="00356591">
        <w:rPr>
          <w:rFonts w:eastAsia="SimSun"/>
        </w:rPr>
        <w:tab/>
        <w:t>Step</w:t>
      </w:r>
      <w:r>
        <w:rPr>
          <w:rFonts w:eastAsia="SimSun"/>
        </w:rPr>
        <w:t> 11</w:t>
      </w:r>
      <w:r w:rsidRPr="00356591">
        <w:rPr>
          <w:rFonts w:eastAsia="SimSun"/>
        </w:rPr>
        <w:t xml:space="preserve"> can occur any time following step</w:t>
      </w:r>
      <w:r>
        <w:rPr>
          <w:rFonts w:eastAsia="SimSun"/>
        </w:rPr>
        <w:t> 9</w:t>
      </w:r>
      <w:r w:rsidRPr="00356591">
        <w:rPr>
          <w:rFonts w:eastAsia="SimSun"/>
        </w:rPr>
        <w:t xml:space="preserve"> if the conditions to proceed with the </w:t>
      </w:r>
      <w:r>
        <w:rPr>
          <w:rFonts w:eastAsia="SimSun"/>
        </w:rPr>
        <w:t>call</w:t>
      </w:r>
      <w:r w:rsidRPr="00356591">
        <w:rPr>
          <w:rFonts w:eastAsia="SimSun"/>
        </w:rPr>
        <w:t xml:space="preserve"> are me</w:t>
      </w:r>
      <w:r>
        <w:rPr>
          <w:rFonts w:eastAsia="SimSun"/>
        </w:rPr>
        <w:t>t.</w:t>
      </w:r>
    </w:p>
    <w:p w14:paraId="3CCF0642" w14:textId="77777777" w:rsidR="00CA06D8" w:rsidRDefault="00CA06D8" w:rsidP="00CA06D8">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 to the ad hoc group call.</w:t>
      </w:r>
    </w:p>
    <w:p w14:paraId="6D2FF973" w14:textId="77777777" w:rsidR="00CA06D8" w:rsidRPr="00AB5FED" w:rsidRDefault="00CA06D8" w:rsidP="00CA06D8">
      <w:pPr>
        <w:pStyle w:val="Heading6"/>
      </w:pPr>
      <w:bookmarkStart w:id="1573" w:name="_Toc218422405"/>
      <w:r>
        <w:t>10.19</w:t>
      </w:r>
      <w:r w:rsidRPr="00AB5FED">
        <w:t>.</w:t>
      </w:r>
      <w:r>
        <w:t>3.</w:t>
      </w:r>
      <w:r w:rsidRPr="00AB5FED">
        <w:t>1</w:t>
      </w:r>
      <w:r>
        <w:t>.8.4</w:t>
      </w:r>
      <w:r w:rsidRPr="00AB5FED">
        <w:tab/>
      </w:r>
      <w:r>
        <w:t>Call forwarding of an a</w:t>
      </w:r>
      <w:r w:rsidRPr="003C3504">
        <w:t>d</w:t>
      </w:r>
      <w:r>
        <w:t> </w:t>
      </w:r>
      <w:r w:rsidRPr="003C3504">
        <w:t xml:space="preserve">hoc group </w:t>
      </w:r>
      <w:r>
        <w:t>call in case of no answer</w:t>
      </w:r>
      <w:bookmarkEnd w:id="1573"/>
    </w:p>
    <w:p w14:paraId="6481AB0F" w14:textId="77777777" w:rsidR="00CA06D8" w:rsidRDefault="00CA06D8" w:rsidP="00CA06D8">
      <w:r>
        <w:t>Figure 10.19</w:t>
      </w:r>
      <w:r w:rsidRPr="00AB5FED">
        <w:t>.</w:t>
      </w:r>
      <w:r>
        <w:t>3.1.8.4</w:t>
      </w:r>
      <w:r w:rsidRPr="00A92C50">
        <w:t>-1</w:t>
      </w:r>
      <w:r w:rsidRPr="008F46AD">
        <w:t xml:space="preserve"> below illustrates the </w:t>
      </w:r>
      <w:r>
        <w:t>ad hoc group call</w:t>
      </w:r>
      <w:r>
        <w:rPr>
          <w:rFonts w:hint="eastAsia"/>
          <w:lang w:eastAsia="zh-CN"/>
        </w:rPr>
        <w:t xml:space="preserve"> setup procedure initiated by an authorized user</w:t>
      </w:r>
      <w:r w:rsidRPr="00597A02">
        <w:t xml:space="preserve"> </w:t>
      </w:r>
      <w:r>
        <w:t>when c</w:t>
      </w:r>
      <w:r w:rsidRPr="00597A02">
        <w:rPr>
          <w:lang w:eastAsia="zh-CN"/>
        </w:rPr>
        <w:t xml:space="preserve">all forwarding of </w:t>
      </w:r>
      <w:r>
        <w:rPr>
          <w:lang w:eastAsia="zh-CN"/>
        </w:rPr>
        <w:t>the</w:t>
      </w:r>
      <w:r w:rsidRPr="00597A02">
        <w:rPr>
          <w:lang w:eastAsia="zh-CN"/>
        </w:rPr>
        <w:t xml:space="preserve"> ad</w:t>
      </w:r>
      <w:r>
        <w:rPr>
          <w:lang w:eastAsia="zh-CN"/>
        </w:rPr>
        <w:t> </w:t>
      </w:r>
      <w:r w:rsidRPr="00597A02">
        <w:rPr>
          <w:lang w:eastAsia="zh-CN"/>
        </w:rPr>
        <w:t>hoc group call in case of no answer</w:t>
      </w:r>
      <w:r>
        <w:rPr>
          <w:lang w:eastAsia="zh-CN"/>
        </w:rPr>
        <w:t xml:space="preserve"> is applied</w:t>
      </w:r>
      <w:r w:rsidRPr="008F46AD">
        <w:t>.</w:t>
      </w:r>
    </w:p>
    <w:p w14:paraId="5D8C4912" w14:textId="77777777" w:rsidR="00CA06D8" w:rsidRDefault="00CA06D8" w:rsidP="00CA06D8">
      <w:r>
        <w:t>Pre-conditions:</w:t>
      </w:r>
    </w:p>
    <w:p w14:paraId="69DC2395" w14:textId="77777777" w:rsidR="00CA06D8" w:rsidRDefault="00CA06D8" w:rsidP="00CA06D8">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is authorized to use </w:t>
      </w:r>
      <w:r>
        <w:rPr>
          <w:lang w:eastAsia="zh-CN"/>
        </w:rPr>
        <w:t xml:space="preserve">ad hoc group </w:t>
      </w:r>
      <w:r w:rsidRPr="00BB16EF">
        <w:rPr>
          <w:lang w:eastAsia="zh-CN"/>
        </w:rPr>
        <w:t>call forwarding and has call forwarding</w:t>
      </w:r>
      <w:r>
        <w:rPr>
          <w:lang w:eastAsia="zh-CN"/>
        </w:rPr>
        <w:t xml:space="preserve"> no answer</w:t>
      </w:r>
      <w:r w:rsidRPr="00BB16EF">
        <w:rPr>
          <w:lang w:eastAsia="zh-CN"/>
        </w:rPr>
        <w:t xml:space="preserve"> enabled with destination </w:t>
      </w:r>
      <w:r>
        <w:rPr>
          <w:lang w:eastAsia="zh-CN"/>
        </w:rPr>
        <w:t xml:space="preserve">of </w:t>
      </w:r>
      <w:r w:rsidRPr="00BB16EF">
        <w:rPr>
          <w:lang w:eastAsia="zh-CN"/>
        </w:rPr>
        <w:t>MCPTT client</w:t>
      </w:r>
      <w:r>
        <w:rPr>
          <w:lang w:eastAsia="zh-CN"/>
        </w:rPr>
        <w:t> 4</w:t>
      </w:r>
      <w:r w:rsidRPr="00BB16EF">
        <w:rPr>
          <w:lang w:eastAsia="zh-CN"/>
        </w:rPr>
        <w:t>.</w:t>
      </w:r>
    </w:p>
    <w:p w14:paraId="3D4E087C" w14:textId="77777777" w:rsidR="00CA06D8" w:rsidRPr="00356591" w:rsidRDefault="00CA06D8" w:rsidP="00CA06D8">
      <w:pPr>
        <w:pStyle w:val="B1"/>
        <w:rPr>
          <w:lang w:eastAsia="zh-CN"/>
        </w:rPr>
      </w:pPr>
      <w:r>
        <w:rPr>
          <w:lang w:eastAsia="zh-CN"/>
        </w:rPr>
        <w:t>2</w:t>
      </w:r>
      <w:r w:rsidRPr="00356591">
        <w:rPr>
          <w:lang w:eastAsia="zh-CN"/>
        </w:rPr>
        <w:t>.</w:t>
      </w:r>
      <w:r w:rsidRPr="00356591">
        <w:rPr>
          <w:lang w:eastAsia="zh-CN"/>
        </w:rPr>
        <w:tab/>
      </w:r>
      <w:r>
        <w:rPr>
          <w:lang w:eastAsia="zh-CN"/>
        </w:rPr>
        <w:t>The n</w:t>
      </w:r>
      <w:r w:rsidRPr="00356591">
        <w:rPr>
          <w:lang w:eastAsia="zh-CN"/>
        </w:rPr>
        <w:t xml:space="preserve">umber of participants being invited for the </w:t>
      </w:r>
      <w:r>
        <w:rPr>
          <w:lang w:eastAsia="zh-CN"/>
        </w:rPr>
        <w:t>ad hoc group call</w:t>
      </w:r>
      <w:r w:rsidRPr="00356591">
        <w:rPr>
          <w:lang w:eastAsia="zh-CN"/>
        </w:rPr>
        <w:t xml:space="preserve"> is within the limit.</w:t>
      </w:r>
    </w:p>
    <w:p w14:paraId="75A85276" w14:textId="77777777" w:rsidR="00CA06D8" w:rsidRDefault="00CA06D8" w:rsidP="00CA06D8">
      <w:pPr>
        <w:pStyle w:val="TH"/>
      </w:pPr>
      <w:r w:rsidRPr="001635F6">
        <w:rPr>
          <w:rFonts w:ascii="Times New Roman" w:hAnsi="Times New Roman"/>
        </w:rPr>
        <w:object w:dxaOrig="11040" w:dyaOrig="10831" w14:anchorId="45CE13F5">
          <v:shape id="_x0000_i1145" type="#_x0000_t75" style="width:464.65pt;height:456.4pt" o:ole="">
            <v:imagedata r:id="rId245" o:title=""/>
          </v:shape>
          <o:OLEObject Type="Embed" ProgID="Visio.Drawing.15" ShapeID="_x0000_i1145" DrawAspect="Content" ObjectID="_1829035257" r:id="rId246"/>
        </w:object>
      </w:r>
    </w:p>
    <w:p w14:paraId="55707BC4" w14:textId="77777777" w:rsidR="00CA06D8" w:rsidRPr="00AB5FED" w:rsidRDefault="00CA06D8" w:rsidP="00CA06D8">
      <w:pPr>
        <w:pStyle w:val="TF"/>
      </w:pPr>
      <w:r w:rsidRPr="00AB5FED">
        <w:t>Figure </w:t>
      </w:r>
      <w:r>
        <w:t>10.19</w:t>
      </w:r>
      <w:r w:rsidRPr="00AB5FED">
        <w:t>.</w:t>
      </w:r>
      <w:r>
        <w:t>3.1.8.4</w:t>
      </w:r>
      <w:r w:rsidRPr="00AB5FED">
        <w:t xml:space="preserve">-1: </w:t>
      </w:r>
      <w:r w:rsidRPr="00E84E8E">
        <w:t>Call forwarding of an ad</w:t>
      </w:r>
      <w:r>
        <w:t> </w:t>
      </w:r>
      <w:r w:rsidRPr="00E84E8E">
        <w:t>hoc group call in case of no answer</w:t>
      </w:r>
    </w:p>
    <w:p w14:paraId="5748F4A1" w14:textId="77777777" w:rsidR="00CA06D8" w:rsidRDefault="00CA06D8" w:rsidP="00CA06D8">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w:t>
      </w:r>
      <w:r w:rsidRPr="004A0147">
        <w:t xml:space="preserve">or </w:t>
      </w:r>
      <w:r>
        <w:t xml:space="preserve">criteria or </w:t>
      </w:r>
      <w:r w:rsidRPr="004A0147">
        <w:t xml:space="preserve">an ad hoc group ID from an ad hoc group emergency alert </w:t>
      </w:r>
      <w:r>
        <w:t>to the MCPTT server.</w:t>
      </w:r>
    </w:p>
    <w:p w14:paraId="24DDA9F1" w14:textId="77777777" w:rsidR="00CA06D8" w:rsidRDefault="00CA06D8" w:rsidP="00CA06D8">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 verifies whether the user at MCPTT client</w:t>
      </w:r>
      <w:r>
        <w:rPr>
          <w:lang w:eastAsia="zh-CN"/>
        </w:rPr>
        <w:t> </w:t>
      </w:r>
      <w:r w:rsidRPr="00F2127E">
        <w:rPr>
          <w:lang w:eastAsia="zh-CN"/>
        </w:rPr>
        <w:t>1 is authorized to initiate an ad hoc group call.</w:t>
      </w:r>
    </w:p>
    <w:p w14:paraId="66CD5A24" w14:textId="77777777" w:rsidR="00CA06D8" w:rsidRDefault="00CA06D8" w:rsidP="00CA06D8">
      <w:pPr>
        <w:pStyle w:val="B1"/>
      </w:pPr>
      <w:r>
        <w:t>3.</w:t>
      </w:r>
      <w:r>
        <w:tab/>
        <w:t>The MCPTT server sends the ad hoc group call request return message to MCPTT client </w:t>
      </w:r>
      <w:r w:rsidRPr="00CF522E">
        <w:t>1</w:t>
      </w:r>
      <w:r>
        <w:t>.</w:t>
      </w:r>
    </w:p>
    <w:p w14:paraId="6F07FDE1" w14:textId="77777777" w:rsidR="00CA06D8" w:rsidRDefault="00CA06D8" w:rsidP="00CA06D8">
      <w:pPr>
        <w:pStyle w:val="B1"/>
      </w:pPr>
      <w:r>
        <w:t>4a-4b.</w:t>
      </w:r>
      <w:r>
        <w:tab/>
        <w:t xml:space="preserve">The MCPTT server 1 determines the list of participants when the ad hoc group call is determined by criteria. </w:t>
      </w:r>
      <w:r w:rsidRPr="00356591">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w:t>
      </w:r>
    </w:p>
    <w:p w14:paraId="20A382AC" w14:textId="77777777" w:rsidR="00CA06D8" w:rsidRDefault="00CA06D8" w:rsidP="00CA06D8">
      <w:pPr>
        <w:pStyle w:val="B1"/>
      </w:pPr>
      <w:r>
        <w:t>5a-5b.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 for the ad</w:t>
      </w:r>
      <w:r>
        <w:t> </w:t>
      </w:r>
      <w:r w:rsidRPr="00F2127E">
        <w:t>hoc group</w:t>
      </w:r>
      <w:r>
        <w:t>.</w:t>
      </w:r>
    </w:p>
    <w:p w14:paraId="3BD8C38C" w14:textId="77777777" w:rsidR="00CA06D8" w:rsidRDefault="00CA06D8" w:rsidP="00CA06D8">
      <w:pPr>
        <w:pStyle w:val="B1"/>
      </w:pPr>
      <w:r>
        <w:t>6a.</w:t>
      </w:r>
      <w:r>
        <w:tab/>
      </w:r>
      <w:r w:rsidRPr="00D83C77">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05D29B25" w14:textId="77777777" w:rsidR="00CA06D8" w:rsidRDefault="00CA06D8" w:rsidP="00CA06D8">
      <w:pPr>
        <w:pStyle w:val="B1"/>
      </w:pPr>
      <w:r>
        <w:lastRenderedPageBreak/>
        <w:t>7</w:t>
      </w:r>
      <w:r w:rsidRPr="00356591">
        <w:t>.</w:t>
      </w:r>
      <w:r w:rsidRPr="00356591">
        <w:tab/>
      </w:r>
      <w:r>
        <w:t xml:space="preserve">The MCPTT client 3 does not accept the incoming </w:t>
      </w:r>
      <w:r w:rsidRPr="00D83C77">
        <w:t xml:space="preserve">the </w:t>
      </w:r>
      <w:r>
        <w:t>ad hoc group call</w:t>
      </w:r>
      <w:r w:rsidRPr="00D83C77">
        <w:t xml:space="preserve"> request</w:t>
      </w:r>
      <w:r>
        <w:t xml:space="preserve"> within the specified time interval.</w:t>
      </w:r>
    </w:p>
    <w:p w14:paraId="7B968047" w14:textId="77777777" w:rsidR="00CA06D8" w:rsidRDefault="00CA06D8" w:rsidP="00CA06D8">
      <w:pPr>
        <w:pStyle w:val="B1"/>
        <w:rPr>
          <w:lang w:eastAsia="zh-CN"/>
        </w:rPr>
      </w:pPr>
      <w:r>
        <w:t>8.</w:t>
      </w:r>
      <w:r>
        <w:tab/>
      </w:r>
      <w:r w:rsidRPr="00356591">
        <w:t xml:space="preserve">The </w:t>
      </w:r>
      <w:r>
        <w:t xml:space="preserve">MCPTT server checks that MCPTT client 3 has </w:t>
      </w:r>
      <w:r w:rsidRPr="0086548D">
        <w:t>call forwarding</w:t>
      </w:r>
      <w:r>
        <w:t xml:space="preserve"> no answer</w:t>
      </w:r>
      <w:r w:rsidRPr="0086548D">
        <w:t xml:space="preserve"> enabled</w:t>
      </w:r>
      <w:r>
        <w:t xml:space="preserve"> and that the redirection counter for MCPTT client 3 is below the limit.</w:t>
      </w:r>
    </w:p>
    <w:p w14:paraId="57C41994" w14:textId="77777777" w:rsidR="00CA06D8" w:rsidRDefault="00CA06D8" w:rsidP="00CA06D8">
      <w:pPr>
        <w:pStyle w:val="B1"/>
      </w:pPr>
      <w:r>
        <w:rPr>
          <w:lang w:eastAsia="zh-CN"/>
        </w:rPr>
        <w:t>9</w:t>
      </w:r>
      <w:r w:rsidRPr="00D83C77">
        <w:t>.</w:t>
      </w:r>
      <w:r w:rsidRPr="00D83C77">
        <w:tab/>
        <w:t>The</w:t>
      </w:r>
      <w:r w:rsidRPr="00B44688">
        <w:t xml:space="preserve"> </w:t>
      </w:r>
      <w:r>
        <w:t>MCPTT server increments the redirection counter MCPTT client 3</w:t>
      </w:r>
      <w:r w:rsidRPr="00086375">
        <w:t>.</w:t>
      </w:r>
    </w:p>
    <w:p w14:paraId="1916314A" w14:textId="77777777" w:rsidR="00CA06D8" w:rsidRDefault="00CA06D8" w:rsidP="00CA06D8">
      <w:pPr>
        <w:pStyle w:val="B1"/>
      </w:pPr>
      <w:r>
        <w:rPr>
          <w:lang w:eastAsia="zh-CN"/>
        </w:rPr>
        <w:t>10</w:t>
      </w:r>
      <w:r>
        <w:t>.</w:t>
      </w:r>
      <w:r>
        <w:tab/>
        <w:t>The MCPTT server</w:t>
      </w:r>
      <w:r w:rsidRPr="00CF522E">
        <w:t xml:space="preserve"> sends</w:t>
      </w:r>
      <w:r>
        <w:t xml:space="preserve"> an ad hoc group call</w:t>
      </w:r>
      <w:r w:rsidRPr="00356591">
        <w:t xml:space="preserve"> request towards </w:t>
      </w:r>
      <w:r>
        <w:t>MCPTT client 4.</w:t>
      </w:r>
    </w:p>
    <w:p w14:paraId="036D944A" w14:textId="77777777" w:rsidR="00CA06D8" w:rsidRDefault="00CA06D8" w:rsidP="00CA06D8">
      <w:pPr>
        <w:pStyle w:val="B1"/>
      </w:pPr>
      <w:r>
        <w:t>11.</w:t>
      </w:r>
      <w:r>
        <w:tab/>
        <w:t>The user at MCPTT client 4 is notifed about the incoming ad hoc group call</w:t>
      </w:r>
      <w:r w:rsidRPr="00F2127E">
        <w:t xml:space="preserve"> request with the information of the MCPTT group ID for the ad</w:t>
      </w:r>
      <w:r>
        <w:t> </w:t>
      </w:r>
      <w:r w:rsidRPr="00F2127E">
        <w:t>hoc group</w:t>
      </w:r>
    </w:p>
    <w:p w14:paraId="1DDE9B66" w14:textId="77777777" w:rsidR="00CA06D8" w:rsidRPr="005C69B5" w:rsidRDefault="00CA06D8" w:rsidP="00CA06D8">
      <w:pPr>
        <w:ind w:left="568" w:hanging="284"/>
      </w:pPr>
      <w:r>
        <w:rPr>
          <w:lang w:eastAsia="zh-CN"/>
        </w:rPr>
        <w:t>12</w:t>
      </w:r>
      <w:r w:rsidRPr="005C69B5">
        <w:t>.</w:t>
      </w:r>
      <w:r w:rsidRPr="005C69B5">
        <w:tab/>
        <w:t>The receiving MCPTT client</w:t>
      </w:r>
      <w:r>
        <w:t xml:space="preserve"> 4</w:t>
      </w:r>
      <w:r w:rsidRPr="005C69B5">
        <w:t xml:space="preserve"> may accept or reject the ad hoc group call requests and send</w:t>
      </w:r>
      <w:r>
        <w:t>s an</w:t>
      </w:r>
      <w:r w:rsidRPr="005C69B5">
        <w:t xml:space="preserve"> ad hoc group call</w:t>
      </w:r>
      <w:r w:rsidRPr="005C69B5">
        <w:rPr>
          <w:rFonts w:hint="eastAsia"/>
        </w:rPr>
        <w:t xml:space="preserve"> response</w:t>
      </w:r>
      <w:r w:rsidRPr="005C69B5">
        <w:t xml:space="preserve"> to the MCPTT server.</w:t>
      </w:r>
    </w:p>
    <w:p w14:paraId="7FFC5A96" w14:textId="77777777" w:rsidR="00CA06D8" w:rsidRDefault="00CA06D8" w:rsidP="00CA06D8">
      <w:pPr>
        <w:pStyle w:val="B1"/>
        <w:rPr>
          <w:lang w:eastAsia="zh-CN"/>
        </w:rPr>
      </w:pPr>
      <w:r>
        <w:rPr>
          <w:lang w:eastAsia="zh-CN"/>
        </w:rPr>
        <w:t>13.</w:t>
      </w:r>
      <w:r>
        <w:rPr>
          <w:lang w:eastAsia="zh-CN"/>
        </w:rPr>
        <w:tab/>
      </w:r>
      <w:r>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w:t>
      </w:r>
    </w:p>
    <w:p w14:paraId="0F2C3816" w14:textId="77777777" w:rsidR="00CA06D8" w:rsidRPr="00356591" w:rsidRDefault="00CA06D8" w:rsidP="00CA06D8">
      <w:pPr>
        <w:pStyle w:val="B1"/>
        <w:rPr>
          <w:lang w:eastAsia="zh-CN"/>
        </w:rPr>
      </w:pPr>
      <w:r>
        <w:rPr>
          <w:lang w:eastAsia="zh-CN"/>
        </w:rPr>
        <w:t>14</w:t>
      </w:r>
      <w:r w:rsidRPr="00356591">
        <w:rPr>
          <w:lang w:eastAsia="zh-CN"/>
        </w:rPr>
        <w:t>.</w:t>
      </w:r>
      <w:r w:rsidRPr="00356591">
        <w:rPr>
          <w:lang w:eastAsia="zh-CN"/>
        </w:rPr>
        <w:tab/>
      </w:r>
      <w:r w:rsidRPr="00412216">
        <w:t>The MCPTT server may notify the initiating MCPTT user of all MCPTT users joining or leaving the MCPTT ad</w:t>
      </w:r>
      <w:r>
        <w:t> </w:t>
      </w:r>
      <w:r w:rsidRPr="00412216">
        <w:t>hoc group call.</w:t>
      </w:r>
    </w:p>
    <w:p w14:paraId="2E7066C1" w14:textId="77777777" w:rsidR="00CA06D8" w:rsidRDefault="00CA06D8" w:rsidP="00CA06D8">
      <w:pPr>
        <w:pStyle w:val="B1"/>
        <w:rPr>
          <w:lang w:eastAsia="zh-CN"/>
        </w:rPr>
      </w:pPr>
      <w:r>
        <w:rPr>
          <w:lang w:eastAsia="zh-CN"/>
        </w:rPr>
        <w:t>15.</w:t>
      </w:r>
      <w:r>
        <w:rPr>
          <w:lang w:eastAsia="zh-CN"/>
        </w:rPr>
        <w:tab/>
        <w:t xml:space="preserve">MCPTT </w:t>
      </w:r>
      <w:r>
        <w:t>client </w:t>
      </w:r>
      <w:r w:rsidRPr="00CF522E">
        <w:t>1</w:t>
      </w:r>
      <w:r>
        <w:rPr>
          <w:lang w:eastAsia="zh-CN"/>
        </w:rPr>
        <w:t>, MCPTT client 2 and MCPTT client 4 establish media plane and floor control resources.</w:t>
      </w:r>
    </w:p>
    <w:p w14:paraId="2922CDE3" w14:textId="77777777" w:rsidR="00CA06D8" w:rsidRDefault="00CA06D8" w:rsidP="00CA06D8">
      <w:pPr>
        <w:pStyle w:val="NO"/>
        <w:rPr>
          <w:rFonts w:eastAsia="SimSun"/>
        </w:rPr>
      </w:pPr>
      <w:r w:rsidRPr="00356591">
        <w:rPr>
          <w:rFonts w:eastAsia="SimSun"/>
        </w:rPr>
        <w:t>NOTE:</w:t>
      </w:r>
      <w:r w:rsidRPr="00356591">
        <w:rPr>
          <w:rFonts w:eastAsia="SimSun"/>
        </w:rPr>
        <w:tab/>
        <w:t>Step</w:t>
      </w:r>
      <w:r>
        <w:rPr>
          <w:rFonts w:eastAsia="SimSun"/>
        </w:rPr>
        <w:t> 15</w:t>
      </w:r>
      <w:r w:rsidRPr="00356591">
        <w:rPr>
          <w:rFonts w:eastAsia="SimSun"/>
        </w:rPr>
        <w:t xml:space="preserve"> can occur any time following step</w:t>
      </w:r>
      <w:r>
        <w:rPr>
          <w:rFonts w:eastAsia="SimSun"/>
        </w:rPr>
        <w:t> 13</w:t>
      </w:r>
      <w:r w:rsidRPr="00356591">
        <w:rPr>
          <w:rFonts w:eastAsia="SimSun"/>
        </w:rPr>
        <w:t xml:space="preserve"> if the conditions to proceed with the </w:t>
      </w:r>
      <w:r>
        <w:rPr>
          <w:rFonts w:eastAsia="SimSun"/>
        </w:rPr>
        <w:t>call</w:t>
      </w:r>
      <w:r w:rsidRPr="00356591">
        <w:rPr>
          <w:rFonts w:eastAsia="SimSun"/>
        </w:rPr>
        <w:t xml:space="preserve"> are met.</w:t>
      </w:r>
    </w:p>
    <w:p w14:paraId="374133CA" w14:textId="77777777" w:rsidR="00CA06D8" w:rsidRPr="00356591" w:rsidRDefault="00CA06D8" w:rsidP="00CA06D8">
      <w:pPr>
        <w:rPr>
          <w:rFonts w:eastAsia="SimSun"/>
        </w:rPr>
      </w:pPr>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w:t>
      </w:r>
      <w:r w:rsidRPr="00F36CCD">
        <w:rPr>
          <w:lang w:eastAsia="zh-CN"/>
        </w:rPr>
        <w:t xml:space="preserve"> </w:t>
      </w:r>
      <w:r>
        <w:rPr>
          <w:lang w:eastAsia="zh-CN"/>
        </w:rPr>
        <w:t>to the ad hoc group call.</w:t>
      </w:r>
    </w:p>
    <w:p w14:paraId="5B6C9A4F" w14:textId="77777777" w:rsidR="00CA06D8" w:rsidRPr="00AB5FED" w:rsidRDefault="00CA06D8" w:rsidP="00CA06D8">
      <w:pPr>
        <w:pStyle w:val="Heading6"/>
      </w:pPr>
      <w:bookmarkStart w:id="1574" w:name="_Toc218422406"/>
      <w:r>
        <w:t>10.19</w:t>
      </w:r>
      <w:r w:rsidRPr="00AB5FED">
        <w:t>.</w:t>
      </w:r>
      <w:r>
        <w:t>3.</w:t>
      </w:r>
      <w:r w:rsidRPr="00AB5FED">
        <w:t>1</w:t>
      </w:r>
      <w:r>
        <w:t>.8.5</w:t>
      </w:r>
      <w:r w:rsidRPr="00AB5FED">
        <w:tab/>
      </w:r>
      <w:r>
        <w:t>Call forwarding of an a</w:t>
      </w:r>
      <w:r w:rsidRPr="003C3504">
        <w:t>d</w:t>
      </w:r>
      <w:r>
        <w:t> </w:t>
      </w:r>
      <w:r w:rsidRPr="003C3504">
        <w:t xml:space="preserve">hoc group </w:t>
      </w:r>
      <w:r>
        <w:t xml:space="preserve">call </w:t>
      </w:r>
      <w:r w:rsidRPr="00F97836">
        <w:t>based on manual user input</w:t>
      </w:r>
      <w:bookmarkEnd w:id="1574"/>
    </w:p>
    <w:p w14:paraId="70689EF0" w14:textId="77777777" w:rsidR="00CA06D8" w:rsidRDefault="00CA06D8" w:rsidP="00CA06D8">
      <w:r>
        <w:t>Figure 10.19</w:t>
      </w:r>
      <w:r w:rsidRPr="00AB5FED">
        <w:t>.</w:t>
      </w:r>
      <w:r>
        <w:t>3.1.8.5</w:t>
      </w:r>
      <w:r w:rsidRPr="00A92C50">
        <w:t>-1</w:t>
      </w:r>
      <w:r w:rsidRPr="008F46AD">
        <w:t xml:space="preserve"> below illustrates the </w:t>
      </w:r>
      <w:r>
        <w:t>ad hoc group call</w:t>
      </w:r>
      <w:r>
        <w:rPr>
          <w:rFonts w:hint="eastAsia"/>
          <w:lang w:eastAsia="zh-CN"/>
        </w:rPr>
        <w:t xml:space="preserve"> setup procedure initiated by an authorized user</w:t>
      </w:r>
      <w:r w:rsidRPr="004B23D1">
        <w:t xml:space="preserve"> </w:t>
      </w:r>
      <w:r w:rsidRPr="004B23D1">
        <w:rPr>
          <w:lang w:eastAsia="zh-CN"/>
        </w:rPr>
        <w:t>when call forwarding of the ad</w:t>
      </w:r>
      <w:r>
        <w:rPr>
          <w:lang w:eastAsia="zh-CN"/>
        </w:rPr>
        <w:t> </w:t>
      </w:r>
      <w:r w:rsidRPr="004B23D1">
        <w:rPr>
          <w:lang w:eastAsia="zh-CN"/>
        </w:rPr>
        <w:t xml:space="preserve">hoc group call </w:t>
      </w:r>
      <w:r>
        <w:rPr>
          <w:lang w:eastAsia="zh-CN"/>
        </w:rPr>
        <w:t>based on manual user input</w:t>
      </w:r>
      <w:r w:rsidRPr="004B23D1">
        <w:rPr>
          <w:lang w:eastAsia="zh-CN"/>
        </w:rPr>
        <w:t xml:space="preserve"> is applied</w:t>
      </w:r>
      <w:r w:rsidRPr="008F46AD">
        <w:t>.</w:t>
      </w:r>
    </w:p>
    <w:p w14:paraId="78A66002" w14:textId="77777777" w:rsidR="00CA06D8" w:rsidRDefault="00CA06D8" w:rsidP="00CA06D8">
      <w:r>
        <w:t>Pre-conditions:</w:t>
      </w:r>
    </w:p>
    <w:p w14:paraId="21BE32A0" w14:textId="77777777" w:rsidR="00CA06D8" w:rsidRDefault="00CA06D8" w:rsidP="00CA06D8">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is authorized to use </w:t>
      </w:r>
      <w:r>
        <w:rPr>
          <w:lang w:eastAsia="zh-CN"/>
        </w:rPr>
        <w:t xml:space="preserve">ad hoc group </w:t>
      </w:r>
      <w:r w:rsidRPr="00BB16EF">
        <w:rPr>
          <w:lang w:eastAsia="zh-CN"/>
        </w:rPr>
        <w:t>call forwarding.</w:t>
      </w:r>
    </w:p>
    <w:p w14:paraId="18A8EE62" w14:textId="77777777" w:rsidR="00CA06D8" w:rsidRPr="00356591" w:rsidRDefault="00CA06D8" w:rsidP="00CA06D8">
      <w:pPr>
        <w:pStyle w:val="B1"/>
        <w:rPr>
          <w:lang w:eastAsia="zh-CN"/>
        </w:rPr>
      </w:pPr>
      <w:r>
        <w:rPr>
          <w:lang w:eastAsia="zh-CN"/>
        </w:rPr>
        <w:t>2</w:t>
      </w:r>
      <w:r w:rsidRPr="00356591">
        <w:rPr>
          <w:lang w:eastAsia="zh-CN"/>
        </w:rPr>
        <w:t>.</w:t>
      </w:r>
      <w:r w:rsidRPr="00356591">
        <w:rPr>
          <w:lang w:eastAsia="zh-CN"/>
        </w:rPr>
        <w:tab/>
      </w:r>
      <w:r>
        <w:rPr>
          <w:lang w:eastAsia="zh-CN"/>
        </w:rPr>
        <w:t>The n</w:t>
      </w:r>
      <w:r w:rsidRPr="00356591">
        <w:rPr>
          <w:lang w:eastAsia="zh-CN"/>
        </w:rPr>
        <w:t xml:space="preserve">umber of participants being invited for the </w:t>
      </w:r>
      <w:r>
        <w:rPr>
          <w:lang w:eastAsia="zh-CN"/>
        </w:rPr>
        <w:t>ad hoc group call</w:t>
      </w:r>
      <w:r w:rsidRPr="00356591">
        <w:rPr>
          <w:lang w:eastAsia="zh-CN"/>
        </w:rPr>
        <w:t xml:space="preserve"> is within the limit.</w:t>
      </w:r>
    </w:p>
    <w:p w14:paraId="23CDD94E" w14:textId="77777777" w:rsidR="00CA06D8" w:rsidRDefault="00CA06D8" w:rsidP="00CA06D8">
      <w:pPr>
        <w:pStyle w:val="TH"/>
      </w:pPr>
      <w:r w:rsidRPr="001635F6">
        <w:rPr>
          <w:rFonts w:ascii="Times New Roman" w:hAnsi="Times New Roman"/>
        </w:rPr>
        <w:object w:dxaOrig="11040" w:dyaOrig="10824" w14:anchorId="0DE06F4E">
          <v:shape id="_x0000_i1146" type="#_x0000_t75" style="width:464.65pt;height:456.4pt" o:ole="">
            <v:imagedata r:id="rId247" o:title=""/>
          </v:shape>
          <o:OLEObject Type="Embed" ProgID="Visio.Drawing.15" ShapeID="_x0000_i1146" DrawAspect="Content" ObjectID="_1829035258" r:id="rId248"/>
        </w:object>
      </w:r>
    </w:p>
    <w:p w14:paraId="2B16458D" w14:textId="77777777" w:rsidR="00CA06D8" w:rsidRPr="00AB5FED" w:rsidRDefault="00CA06D8" w:rsidP="00CA06D8">
      <w:pPr>
        <w:pStyle w:val="TF"/>
      </w:pPr>
      <w:r w:rsidRPr="00AB5FED">
        <w:t>Figure </w:t>
      </w:r>
      <w:r>
        <w:t>10.19</w:t>
      </w:r>
      <w:r w:rsidRPr="00AB5FED">
        <w:t>.</w:t>
      </w:r>
      <w:r>
        <w:t>3.1.8.5</w:t>
      </w:r>
      <w:r w:rsidRPr="00AB5FED">
        <w:t xml:space="preserve">-1: </w:t>
      </w:r>
      <w:r w:rsidRPr="003B74B3">
        <w:t>Call forwarding of an ad</w:t>
      </w:r>
      <w:r>
        <w:t> </w:t>
      </w:r>
      <w:r w:rsidRPr="003B74B3">
        <w:t>hoc group call based on manual user input</w:t>
      </w:r>
    </w:p>
    <w:p w14:paraId="1076FF41" w14:textId="77777777" w:rsidR="00CA06D8" w:rsidRDefault="00CA06D8" w:rsidP="00CA06D8">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w:t>
      </w:r>
      <w:r w:rsidRPr="004A0147">
        <w:t xml:space="preserve">or </w:t>
      </w:r>
      <w:r>
        <w:t xml:space="preserve">criteria or </w:t>
      </w:r>
      <w:r w:rsidRPr="004A0147">
        <w:t>an ad</w:t>
      </w:r>
      <w:r>
        <w:t> </w:t>
      </w:r>
      <w:r w:rsidRPr="004A0147">
        <w:t xml:space="preserve">hoc group ID from an ad hoc group emergency alert </w:t>
      </w:r>
      <w:r>
        <w:t>to the MCPTT server.</w:t>
      </w:r>
    </w:p>
    <w:p w14:paraId="402B0999" w14:textId="77777777" w:rsidR="00CA06D8" w:rsidRDefault="00CA06D8" w:rsidP="00CA06D8">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 verifies whether the user at MCPTT client 1 is authorized to initiate an ad</w:t>
      </w:r>
      <w:r>
        <w:rPr>
          <w:lang w:eastAsia="zh-CN"/>
        </w:rPr>
        <w:t> </w:t>
      </w:r>
      <w:r w:rsidRPr="00F2127E">
        <w:rPr>
          <w:lang w:eastAsia="zh-CN"/>
        </w:rPr>
        <w:t>hoc group call.</w:t>
      </w:r>
    </w:p>
    <w:p w14:paraId="4E1C1A22" w14:textId="77777777" w:rsidR="00CA06D8" w:rsidRDefault="00CA06D8" w:rsidP="00CA06D8">
      <w:pPr>
        <w:pStyle w:val="B1"/>
      </w:pPr>
      <w:r>
        <w:t>3.</w:t>
      </w:r>
      <w:r>
        <w:tab/>
        <w:t>The MCPTT server sends the ad hoc group call request return message to MCPTT client </w:t>
      </w:r>
      <w:r w:rsidRPr="00CF522E">
        <w:t>1</w:t>
      </w:r>
      <w:r>
        <w:t>.</w:t>
      </w:r>
    </w:p>
    <w:p w14:paraId="2723653E" w14:textId="77777777" w:rsidR="00CA06D8" w:rsidRDefault="00CA06D8" w:rsidP="00CA06D8">
      <w:pPr>
        <w:pStyle w:val="B1"/>
      </w:pPr>
      <w:r>
        <w:t>4a-4b.</w:t>
      </w:r>
      <w:r>
        <w:tab/>
        <w:t xml:space="preserve">The MCPTT server 1 determines the list of participants when the ad hoc group call is determined by criteria. </w:t>
      </w:r>
      <w:r w:rsidRPr="00356591">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w:t>
      </w:r>
    </w:p>
    <w:p w14:paraId="13EFBBAA" w14:textId="77777777" w:rsidR="00CA06D8" w:rsidRDefault="00CA06D8" w:rsidP="00CA06D8">
      <w:pPr>
        <w:pStyle w:val="B1"/>
      </w:pPr>
      <w:r>
        <w:t>5a-5b.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 for the ad</w:t>
      </w:r>
      <w:r>
        <w:t> </w:t>
      </w:r>
      <w:r w:rsidRPr="00F2127E">
        <w:t>hoc group</w:t>
      </w:r>
      <w:r>
        <w:t>.</w:t>
      </w:r>
    </w:p>
    <w:p w14:paraId="6EFF2ED0" w14:textId="77777777" w:rsidR="00CA06D8" w:rsidRDefault="00CA06D8" w:rsidP="00CA06D8">
      <w:pPr>
        <w:pStyle w:val="B1"/>
      </w:pPr>
      <w:r>
        <w:t>6a.</w:t>
      </w:r>
      <w:r>
        <w:tab/>
      </w:r>
      <w:r w:rsidRPr="00D83C77">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p>
    <w:p w14:paraId="4EB3DB65" w14:textId="77777777" w:rsidR="00CA06D8" w:rsidRDefault="00CA06D8" w:rsidP="00CA06D8">
      <w:pPr>
        <w:pStyle w:val="B1"/>
      </w:pPr>
      <w:r>
        <w:t>7</w:t>
      </w:r>
      <w:r w:rsidRPr="00356591">
        <w:t>.</w:t>
      </w:r>
      <w:r w:rsidRPr="00356591">
        <w:tab/>
      </w:r>
      <w:r>
        <w:t xml:space="preserve">The user at MCPTT client 3 </w:t>
      </w:r>
      <w:r w:rsidRPr="00F81259">
        <w:t>requests the call to be forwarded based on manual input</w:t>
      </w:r>
      <w:r>
        <w:t>.</w:t>
      </w:r>
    </w:p>
    <w:p w14:paraId="64F49904" w14:textId="77777777" w:rsidR="00CA06D8" w:rsidRDefault="00CA06D8" w:rsidP="00CA06D8">
      <w:pPr>
        <w:pStyle w:val="B1"/>
      </w:pPr>
      <w:r>
        <w:t>8.</w:t>
      </w:r>
      <w:r>
        <w:tab/>
        <w:t>MCPTT client 3 sends an ad hoc group call forwarding request to the MCPTT server.</w:t>
      </w:r>
    </w:p>
    <w:p w14:paraId="169F1ACD" w14:textId="77777777" w:rsidR="00CA06D8" w:rsidRDefault="00CA06D8" w:rsidP="00CA06D8">
      <w:pPr>
        <w:pStyle w:val="B1"/>
      </w:pPr>
      <w:r>
        <w:lastRenderedPageBreak/>
        <w:t>9.</w:t>
      </w:r>
      <w:r>
        <w:tab/>
      </w:r>
      <w:r w:rsidRPr="00356591">
        <w:t xml:space="preserve">The </w:t>
      </w:r>
      <w:r>
        <w:t xml:space="preserve">MCPTT server checks that MCPTT client 3 is authorized to perform call </w:t>
      </w:r>
      <w:r w:rsidRPr="00C27E91">
        <w:t>forward</w:t>
      </w:r>
      <w:r>
        <w:t xml:space="preserve">ing </w:t>
      </w:r>
      <w:r w:rsidRPr="00C27E91">
        <w:t>based on manual input</w:t>
      </w:r>
      <w:r>
        <w:t>, and that the redirection counter for MCPTT client 3 is below the limit.</w:t>
      </w:r>
    </w:p>
    <w:p w14:paraId="70D3F6F9" w14:textId="77777777" w:rsidR="00CA06D8" w:rsidRDefault="00CA06D8" w:rsidP="00CA06D8">
      <w:pPr>
        <w:pStyle w:val="B1"/>
      </w:pPr>
      <w:r>
        <w:rPr>
          <w:lang w:eastAsia="zh-CN"/>
        </w:rPr>
        <w:t>10</w:t>
      </w:r>
      <w:r w:rsidRPr="00D83C77">
        <w:t>.</w:t>
      </w:r>
      <w:r w:rsidRPr="00D83C77">
        <w:tab/>
        <w:t>The</w:t>
      </w:r>
      <w:r w:rsidRPr="00B44688">
        <w:t xml:space="preserve"> </w:t>
      </w:r>
      <w:r>
        <w:t>MCPTT server increments the redirection counter MCPTT client 3</w:t>
      </w:r>
      <w:r w:rsidRPr="00086375">
        <w:t>.</w:t>
      </w:r>
    </w:p>
    <w:p w14:paraId="0EB699C2" w14:textId="77777777" w:rsidR="00CA06D8" w:rsidRDefault="00CA06D8" w:rsidP="00CA06D8">
      <w:pPr>
        <w:pStyle w:val="B1"/>
      </w:pPr>
      <w:r>
        <w:rPr>
          <w:lang w:eastAsia="zh-CN"/>
        </w:rPr>
        <w:t>11</w:t>
      </w:r>
      <w:r>
        <w:t>.</w:t>
      </w:r>
      <w:r>
        <w:tab/>
        <w:t>The MCPTT server</w:t>
      </w:r>
      <w:r w:rsidRPr="00CF522E">
        <w:t xml:space="preserve"> sends</w:t>
      </w:r>
      <w:r>
        <w:t xml:space="preserve"> an ad hoc group call</w:t>
      </w:r>
      <w:r w:rsidRPr="00356591">
        <w:t xml:space="preserve"> request towards the </w:t>
      </w:r>
      <w:r>
        <w:t>MCPTT client 4.</w:t>
      </w:r>
    </w:p>
    <w:p w14:paraId="0E355F27" w14:textId="77777777" w:rsidR="00CA06D8" w:rsidRDefault="00CA06D8" w:rsidP="00CA06D8">
      <w:pPr>
        <w:pStyle w:val="B1"/>
      </w:pPr>
      <w:r>
        <w:t>12.</w:t>
      </w:r>
      <w:r>
        <w:tab/>
        <w:t>The user at MCPTT client 4 is notifed about the incoming ad hoc group call</w:t>
      </w:r>
      <w:r w:rsidRPr="00F2127E">
        <w:t xml:space="preserve"> request with the information of the MCPTT group ID for the ad</w:t>
      </w:r>
      <w:r>
        <w:t> </w:t>
      </w:r>
      <w:r w:rsidRPr="00F2127E">
        <w:t>hoc group</w:t>
      </w:r>
      <w:r>
        <w:t>.</w:t>
      </w:r>
    </w:p>
    <w:p w14:paraId="30900D12" w14:textId="77777777" w:rsidR="00CA06D8" w:rsidRPr="005C69B5" w:rsidRDefault="00CA06D8" w:rsidP="00CA06D8">
      <w:pPr>
        <w:ind w:left="568" w:hanging="284"/>
      </w:pPr>
      <w:r>
        <w:rPr>
          <w:lang w:eastAsia="zh-CN"/>
        </w:rPr>
        <w:t>13</w:t>
      </w:r>
      <w:r w:rsidRPr="005C69B5">
        <w:t>.</w:t>
      </w:r>
      <w:r w:rsidRPr="005C69B5">
        <w:tab/>
        <w:t>The receiving MCPTT client</w:t>
      </w:r>
      <w:r>
        <w:t xml:space="preserve"> 4</w:t>
      </w:r>
      <w:r w:rsidRPr="005C69B5">
        <w:t xml:space="preserve"> may accept or reject the ad hoc group call request and send</w:t>
      </w:r>
      <w:r>
        <w:t>s an</w:t>
      </w:r>
      <w:r w:rsidRPr="005C69B5">
        <w:t xml:space="preserve"> ad hoc group call</w:t>
      </w:r>
      <w:r w:rsidRPr="005C69B5">
        <w:rPr>
          <w:rFonts w:hint="eastAsia"/>
        </w:rPr>
        <w:t xml:space="preserve"> response</w:t>
      </w:r>
      <w:r w:rsidRPr="005C69B5">
        <w:t xml:space="preserve"> to the MCPTT server.</w:t>
      </w:r>
    </w:p>
    <w:p w14:paraId="21524455" w14:textId="77777777" w:rsidR="00CA06D8" w:rsidRDefault="00CA06D8" w:rsidP="00CA06D8">
      <w:pPr>
        <w:pStyle w:val="B1"/>
        <w:rPr>
          <w:lang w:eastAsia="zh-CN"/>
        </w:rPr>
      </w:pPr>
      <w:r>
        <w:rPr>
          <w:lang w:eastAsia="zh-CN"/>
        </w:rPr>
        <w:t>14.</w:t>
      </w:r>
      <w:r>
        <w:rPr>
          <w:lang w:eastAsia="zh-CN"/>
        </w:rPr>
        <w:tab/>
      </w:r>
      <w:r w:rsidRPr="00656148">
        <w:rPr>
          <w:lang w:eastAsia="zh-CN"/>
        </w:rPr>
        <w:t>The MCPTT server send</w:t>
      </w:r>
      <w:r>
        <w:rPr>
          <w:lang w:eastAsia="zh-CN"/>
        </w:rPr>
        <w:t>s</w:t>
      </w:r>
      <w:r w:rsidRPr="00656148">
        <w:rPr>
          <w:lang w:eastAsia="zh-CN"/>
        </w:rPr>
        <w:t xml:space="preserve"> an ad hoc group call forwarding response to MCPTT client</w:t>
      </w:r>
      <w:r>
        <w:rPr>
          <w:lang w:eastAsia="zh-CN"/>
        </w:rPr>
        <w:t> </w:t>
      </w:r>
      <w:r w:rsidRPr="00656148">
        <w:rPr>
          <w:lang w:eastAsia="zh-CN"/>
        </w:rPr>
        <w:t>3 to indicate whether the forwarding request was successful.</w:t>
      </w:r>
    </w:p>
    <w:p w14:paraId="6C142DB8" w14:textId="77777777" w:rsidR="00CA06D8" w:rsidRDefault="00CA06D8" w:rsidP="00CA06D8">
      <w:pPr>
        <w:pStyle w:val="B1"/>
        <w:rPr>
          <w:lang w:eastAsia="zh-CN"/>
        </w:rPr>
      </w:pPr>
      <w:r>
        <w:rPr>
          <w:lang w:eastAsia="zh-CN"/>
        </w:rPr>
        <w:t>15.</w:t>
      </w:r>
      <w:r>
        <w:rPr>
          <w:lang w:eastAsia="zh-CN"/>
        </w:rPr>
        <w:tab/>
      </w:r>
      <w:r>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w:t>
      </w:r>
    </w:p>
    <w:p w14:paraId="5D2AD890" w14:textId="77777777" w:rsidR="00CA06D8" w:rsidRPr="00356591" w:rsidRDefault="00CA06D8" w:rsidP="00CA06D8">
      <w:pPr>
        <w:pStyle w:val="B1"/>
        <w:rPr>
          <w:lang w:eastAsia="zh-CN"/>
        </w:rPr>
      </w:pPr>
      <w:r>
        <w:rPr>
          <w:lang w:eastAsia="zh-CN"/>
        </w:rPr>
        <w:t>16</w:t>
      </w:r>
      <w:r w:rsidRPr="00356591">
        <w:rPr>
          <w:lang w:eastAsia="zh-CN"/>
        </w:rPr>
        <w:t>.</w:t>
      </w:r>
      <w:r w:rsidRPr="00356591">
        <w:rPr>
          <w:lang w:eastAsia="zh-CN"/>
        </w:rPr>
        <w:tab/>
      </w:r>
      <w:r w:rsidRPr="00412216">
        <w:t>The MCPTT server may notify the initiating MCPTT user of all MCPTT users joining or leaving the MCPTT ad</w:t>
      </w:r>
      <w:r>
        <w:t> </w:t>
      </w:r>
      <w:r w:rsidRPr="00412216">
        <w:t>hoc group call</w:t>
      </w:r>
      <w:r w:rsidRPr="00356591">
        <w:t>.</w:t>
      </w:r>
    </w:p>
    <w:p w14:paraId="4FC2FBBB" w14:textId="77777777" w:rsidR="00CA06D8" w:rsidRDefault="00CA06D8" w:rsidP="00CA06D8">
      <w:pPr>
        <w:pStyle w:val="B1"/>
        <w:rPr>
          <w:lang w:eastAsia="zh-CN"/>
        </w:rPr>
      </w:pPr>
      <w:r>
        <w:rPr>
          <w:lang w:eastAsia="zh-CN"/>
        </w:rPr>
        <w:t>17.</w:t>
      </w:r>
      <w:r>
        <w:rPr>
          <w:lang w:eastAsia="zh-CN"/>
        </w:rPr>
        <w:tab/>
        <w:t xml:space="preserve">MCPTT </w:t>
      </w:r>
      <w:r>
        <w:t>client </w:t>
      </w:r>
      <w:r w:rsidRPr="00CF522E">
        <w:t>1</w:t>
      </w:r>
      <w:r>
        <w:rPr>
          <w:lang w:eastAsia="zh-CN"/>
        </w:rPr>
        <w:t>, MCPTT client 2 and MCPTT client 4 establish media plane and floor control resources.</w:t>
      </w:r>
    </w:p>
    <w:p w14:paraId="06401299" w14:textId="77777777" w:rsidR="00CA06D8" w:rsidRDefault="00CA06D8" w:rsidP="00CA06D8">
      <w:pPr>
        <w:pStyle w:val="NO"/>
        <w:rPr>
          <w:rFonts w:eastAsia="SimSun"/>
        </w:rPr>
      </w:pPr>
      <w:r w:rsidRPr="00385CEF">
        <w:rPr>
          <w:rFonts w:eastAsia="SimSun"/>
        </w:rPr>
        <w:t>NOTE:</w:t>
      </w:r>
      <w:r w:rsidRPr="00356591">
        <w:rPr>
          <w:rFonts w:eastAsia="SimSun"/>
        </w:rPr>
        <w:tab/>
        <w:t>Step</w:t>
      </w:r>
      <w:r>
        <w:rPr>
          <w:rFonts w:eastAsia="SimSun"/>
        </w:rPr>
        <w:t> 17</w:t>
      </w:r>
      <w:r w:rsidRPr="00356591">
        <w:rPr>
          <w:rFonts w:eastAsia="SimSun"/>
        </w:rPr>
        <w:t xml:space="preserve"> can occur any time following step</w:t>
      </w:r>
      <w:r>
        <w:rPr>
          <w:rFonts w:eastAsia="SimSun"/>
        </w:rPr>
        <w:t> 15</w:t>
      </w:r>
      <w:r w:rsidRPr="00356591">
        <w:rPr>
          <w:rFonts w:eastAsia="SimSun"/>
        </w:rPr>
        <w:t xml:space="preserve"> if the conditions to proceed with the </w:t>
      </w:r>
      <w:r>
        <w:rPr>
          <w:rFonts w:eastAsia="SimSun"/>
        </w:rPr>
        <w:t>call</w:t>
      </w:r>
      <w:r w:rsidRPr="00356591">
        <w:rPr>
          <w:rFonts w:eastAsia="SimSun"/>
        </w:rPr>
        <w:t xml:space="preserve"> are met.</w:t>
      </w:r>
    </w:p>
    <w:p w14:paraId="63162D01" w14:textId="77777777" w:rsidR="00CA06D8" w:rsidRPr="007A66C5" w:rsidRDefault="00CA06D8" w:rsidP="00CA06D8">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w:t>
      </w:r>
      <w:r w:rsidRPr="0027355A">
        <w:rPr>
          <w:lang w:eastAsia="zh-CN"/>
        </w:rPr>
        <w:t xml:space="preserve"> </w:t>
      </w:r>
      <w:r>
        <w:rPr>
          <w:lang w:eastAsia="zh-CN"/>
        </w:rPr>
        <w:t>to the ad hoc group call.</w:t>
      </w:r>
    </w:p>
    <w:p w14:paraId="64C96CC2" w14:textId="77777777" w:rsidR="00CA06D8" w:rsidRPr="00942F25" w:rsidRDefault="00CA06D8" w:rsidP="00CA06D8">
      <w:pPr>
        <w:pStyle w:val="Heading6"/>
      </w:pPr>
      <w:bookmarkStart w:id="1575" w:name="_Toc218422407"/>
      <w:r w:rsidRPr="00942F25">
        <w:t>10.</w:t>
      </w:r>
      <w:r>
        <w:t>19</w:t>
      </w:r>
      <w:r w:rsidRPr="00942F25">
        <w:t>.</w:t>
      </w:r>
      <w:r>
        <w:t>3</w:t>
      </w:r>
      <w:r w:rsidRPr="00942F25">
        <w:t>.</w:t>
      </w:r>
      <w:r>
        <w:t>1</w:t>
      </w:r>
      <w:r w:rsidRPr="00942F25">
        <w:t>.</w:t>
      </w:r>
      <w:r>
        <w:t>8.6</w:t>
      </w:r>
      <w:r w:rsidRPr="00942F25">
        <w:tab/>
        <w:t xml:space="preserve">Handling of multiple </w:t>
      </w:r>
      <w:r>
        <w:t>ad hoc group</w:t>
      </w:r>
      <w:r w:rsidRPr="00942F25">
        <w:t xml:space="preserve"> call forwardings</w:t>
      </w:r>
      <w:bookmarkEnd w:id="1575"/>
    </w:p>
    <w:p w14:paraId="1E5E2FD0" w14:textId="77777777" w:rsidR="00CA06D8" w:rsidRPr="00942F25" w:rsidRDefault="00CA06D8" w:rsidP="00CA06D8">
      <w:r w:rsidRPr="00942F25">
        <w:t xml:space="preserve">If the target of the </w:t>
      </w:r>
      <w:r w:rsidRPr="00203033">
        <w:t>ad</w:t>
      </w:r>
      <w:r>
        <w:t> </w:t>
      </w:r>
      <w:r w:rsidRPr="00203033">
        <w:t xml:space="preserve">hoc group </w:t>
      </w:r>
      <w:r w:rsidRPr="00942F25">
        <w:t>call forwarding has also call forwarding activated the additional forwardings are performed sequentially. However, to avoid excessive numbers of forwardings and to avoid indefinite loops in the forwarding a limit for immediate forwardings is defined in the service configuration.</w:t>
      </w:r>
      <w:r>
        <w:t xml:space="preserve"> For forwarding of ad hoc group calls this limit is used for all call forwarding types.</w:t>
      </w:r>
      <w:r w:rsidRPr="00942F25">
        <w:t xml:space="preserve"> The MCPTT server keeps track of the number of forwardings, if the limit is exceeded, the call </w:t>
      </w:r>
      <w:r>
        <w:t xml:space="preserve">forwarding towards the MCPTT client </w:t>
      </w:r>
      <w:r w:rsidRPr="00942F25">
        <w:t>will be</w:t>
      </w:r>
      <w:r>
        <w:t xml:space="preserve"> omitted</w:t>
      </w:r>
      <w:r w:rsidRPr="00942F25">
        <w:t>.</w:t>
      </w:r>
    </w:p>
    <w:p w14:paraId="720B9796" w14:textId="77777777" w:rsidR="003B0879" w:rsidRDefault="003B0879" w:rsidP="003B0879">
      <w:pPr>
        <w:pStyle w:val="Heading4"/>
      </w:pPr>
      <w:bookmarkStart w:id="1576" w:name="_Toc218422408"/>
      <w:r>
        <w:t>10.19.3.2</w:t>
      </w:r>
      <w:r w:rsidRPr="00287882">
        <w:tab/>
      </w:r>
      <w:r>
        <w:t>Ad hoc group call involving multiple MC systems</w:t>
      </w:r>
      <w:bookmarkEnd w:id="1576"/>
    </w:p>
    <w:p w14:paraId="41C357B8" w14:textId="6F0B37C6" w:rsidR="003B0879" w:rsidRPr="0045613B" w:rsidRDefault="003B0879" w:rsidP="003B0879">
      <w:pPr>
        <w:pStyle w:val="Heading5"/>
      </w:pPr>
      <w:bookmarkStart w:id="1577" w:name="_Toc96531277"/>
      <w:bookmarkStart w:id="1578" w:name="_Toc96606987"/>
      <w:bookmarkStart w:id="1579" w:name="_Toc113304263"/>
      <w:bookmarkStart w:id="1580" w:name="_Toc218422409"/>
      <w:r>
        <w:t>10.19.3.2.1</w:t>
      </w:r>
      <w:r w:rsidRPr="0045613B">
        <w:tab/>
      </w:r>
      <w:r>
        <w:t>Procedure for a</w:t>
      </w:r>
      <w:r w:rsidRPr="0045613B">
        <w:t>d</w:t>
      </w:r>
      <w:r>
        <w:t> </w:t>
      </w:r>
      <w:r w:rsidRPr="0045613B">
        <w:t>hoc group call</w:t>
      </w:r>
      <w:r>
        <w:t xml:space="preserve"> setup</w:t>
      </w:r>
      <w:bookmarkEnd w:id="1577"/>
      <w:bookmarkEnd w:id="1578"/>
      <w:bookmarkEnd w:id="1579"/>
      <w:r>
        <w:t xml:space="preserve"> – Participants list provided by the Initiator</w:t>
      </w:r>
      <w:bookmarkEnd w:id="1580"/>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0E69DCE5" w:rsidR="003B0879" w:rsidRPr="002935AD" w:rsidRDefault="00B510F7" w:rsidP="003B0879">
      <w:pPr>
        <w:pStyle w:val="TH"/>
        <w:rPr>
          <w:rFonts w:eastAsia="SimSun"/>
        </w:rPr>
      </w:pPr>
      <w:r w:rsidRPr="002935AD">
        <w:object w:dxaOrig="12121" w:dyaOrig="5626" w14:anchorId="4B3F78A0">
          <v:shape id="_x0000_i1157" type="#_x0000_t75" style="width:467.4pt;height:217.55pt" o:ole="">
            <v:imagedata r:id="rId249" o:title=""/>
          </v:shape>
          <o:OLEObject Type="Embed" ProgID="Visio.Drawing.15" ShapeID="_x0000_i1157" DrawAspect="Content" ObjectID="_1829035259" r:id="rId250"/>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lastRenderedPageBreak/>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0FF0E7AC" w:rsidR="003B0879" w:rsidRPr="00FD08F4" w:rsidRDefault="003B0879" w:rsidP="003B0879">
      <w:pPr>
        <w:pStyle w:val="B1"/>
      </w:pPr>
      <w:r>
        <w:t>6</w:t>
      </w:r>
      <w:r w:rsidR="00B510F7">
        <w:t>a-6b</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2E436875" w:rsidR="003B0879" w:rsidRPr="00FD08F4" w:rsidRDefault="003B0879" w:rsidP="003B0879">
      <w:pPr>
        <w:pStyle w:val="B1"/>
      </w:pPr>
      <w:r>
        <w:t>7</w:t>
      </w:r>
      <w:r w:rsidR="00B510F7">
        <w:t>a-7b</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81" w:name="_Toc96531278"/>
      <w:bookmarkStart w:id="1582" w:name="_Toc96606988"/>
      <w:bookmarkStart w:id="1583" w:name="_Toc113304264"/>
      <w:bookmarkStart w:id="1584" w:name="_Toc218422410"/>
      <w:r>
        <w:t>10.19.3.2.2</w:t>
      </w:r>
      <w:r w:rsidRPr="0045613B">
        <w:tab/>
      </w:r>
      <w:r>
        <w:t>Procedure for a</w:t>
      </w:r>
      <w:r w:rsidRPr="0045613B">
        <w:t>d</w:t>
      </w:r>
      <w:r>
        <w:t> </w:t>
      </w:r>
      <w:r w:rsidRPr="0045613B">
        <w:t>hoc group call</w:t>
      </w:r>
      <w:r>
        <w:t xml:space="preserve"> release</w:t>
      </w:r>
      <w:bookmarkEnd w:id="1581"/>
      <w:bookmarkEnd w:id="1582"/>
      <w:bookmarkEnd w:id="1583"/>
      <w:r>
        <w:t xml:space="preserve"> by MCPTT server – Participants list provided by the Initiator</w:t>
      </w:r>
      <w:bookmarkEnd w:id="1584"/>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0E4BF41E" w:rsidR="003B0879" w:rsidRPr="00AB5FED" w:rsidRDefault="00B510F7" w:rsidP="003B0879">
      <w:pPr>
        <w:pStyle w:val="TH"/>
      </w:pPr>
      <w:r w:rsidRPr="00AB5FED">
        <w:object w:dxaOrig="7935" w:dyaOrig="6886" w14:anchorId="35FF8226">
          <v:shape id="_x0000_i1160" type="#_x0000_t75" style="width:400.15pt;height:341.5pt" o:ole="">
            <v:imagedata r:id="rId251" o:title=""/>
          </v:shape>
          <o:OLEObject Type="Embed" ProgID="Visio.Drawing.11" ShapeID="_x0000_i1160" DrawAspect="Content" ObjectID="_1829035260" r:id="rId252"/>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2E0DBD9" w:rsidR="003B0879" w:rsidRPr="00AB5FED" w:rsidRDefault="003B0879" w:rsidP="003B0879">
      <w:pPr>
        <w:pStyle w:val="B1"/>
      </w:pPr>
      <w:r w:rsidRPr="00AB5FED">
        <w:t>4</w:t>
      </w:r>
      <w:r w:rsidR="00B510F7">
        <w:t>, 4a-4b.</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3221A2F4" w:rsidR="003B0879" w:rsidRPr="00AB5FED" w:rsidRDefault="003B0879" w:rsidP="003B0879">
      <w:pPr>
        <w:pStyle w:val="B1"/>
      </w:pPr>
      <w:r w:rsidRPr="00AB5FED">
        <w:t>6</w:t>
      </w:r>
      <w:r w:rsidR="00B510F7">
        <w:t>, 6a-6b</w:t>
      </w:r>
      <w:r w:rsidRPr="00AB5FED">
        <w:t>.</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r w:rsidR="00B510F7">
        <w:t xml:space="preserve"> If the participants belong to partner MC system, then ad hoc group call release response is routed to the primary MCPTT server via the partner MCPTT server.</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85" w:name="_Toc113304257"/>
      <w:bookmarkStart w:id="1586" w:name="_Toc218422411"/>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85"/>
      <w:bookmarkEnd w:id="1586"/>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575EC91B" w:rsidR="00210AAF" w:rsidRPr="00AB5FED" w:rsidRDefault="00305997" w:rsidP="00210AAF">
      <w:pPr>
        <w:pStyle w:val="TH"/>
      </w:pPr>
      <w:r w:rsidRPr="00E6731F">
        <w:object w:dxaOrig="12556" w:dyaOrig="10350" w14:anchorId="0F7FFCEA">
          <v:shape id="_x0000_i1163" type="#_x0000_t75" style="width:481.55pt;height:397pt" o:ole="">
            <v:imagedata r:id="rId253" o:title=""/>
          </v:shape>
          <o:OLEObject Type="Embed" ProgID="Visio.Drawing.15" ShapeID="_x0000_i1163" DrawAspect="Content" ObjectID="_1829035261" r:id="rId254"/>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599E1ED3"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w:t>
      </w:r>
      <w:r w:rsidR="001D7B34" w:rsidRPr="001D7B34">
        <w:t xml:space="preserve">MCPTT IDs and, if applicable the corresponding functional aliases of the </w:t>
      </w:r>
      <w:r w:rsidRPr="003A6FC0">
        <w:t xml:space="preserve">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45F7E300"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26042AC2" w14:textId="30F53A90"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6E70CE66" w:rsidR="00941CB2" w:rsidRDefault="00941CB2" w:rsidP="00941CB2">
      <w:pPr>
        <w:pStyle w:val="B1"/>
      </w:pPr>
      <w:r>
        <w:t>6.</w:t>
      </w:r>
      <w:r>
        <w:tab/>
        <w:t xml:space="preserve">MCPTT server 2 evaluates the criteria and determines the </w:t>
      </w:r>
      <w:r w:rsidR="00BE273A" w:rsidRPr="00BE273A">
        <w:t xml:space="preserve">MCPTT IDs and, if applicable the corresponding functional aliases of the </w:t>
      </w:r>
      <w:r>
        <w:t>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 xml:space="preserve">and sends the response containing the list </w:t>
      </w:r>
      <w:r w:rsidR="00BE273A" w:rsidRPr="00BE273A">
        <w:t xml:space="preserve">MCPTT IDs and, if applicable the corresponding functional aliases </w:t>
      </w:r>
      <w:r>
        <w:t>of MCPTT users satisfying the criteria.</w:t>
      </w:r>
      <w:r w:rsidR="00BF69B2" w:rsidRPr="00BF69B2">
        <w:t xml:space="preserve"> The partner MCPTT server may apply local policies if any while determining the participants satisfying the criteria.</w:t>
      </w:r>
    </w:p>
    <w:p w14:paraId="0D56271A" w14:textId="77777777" w:rsidR="00BE273A" w:rsidRDefault="00BE273A" w:rsidP="00BE273A">
      <w:pPr>
        <w:pStyle w:val="NO"/>
      </w:pPr>
      <w:r>
        <w:t>NOTE 2</w:t>
      </w:r>
      <w:r w:rsidRPr="00526FC3">
        <w:t>:</w:t>
      </w:r>
      <w:r w:rsidRPr="00526FC3">
        <w:tab/>
      </w:r>
      <w:r>
        <w:t xml:space="preserve">The content of the Criteria information element, the details of the pre-defined criteria, and the way how the </w:t>
      </w:r>
      <w:r w:rsidRPr="0014119E">
        <w:t>MCPTT server determines the list of participants</w:t>
      </w:r>
      <w:r>
        <w:t>, and their corresponding functional aliases are left to implementation.</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DEF4A46"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client</w:t>
      </w:r>
      <w:r w:rsidR="00305997">
        <w:t> </w:t>
      </w:r>
      <w:r>
        <w:t xml:space="preserve">3 and MCPTT </w:t>
      </w:r>
      <w:r>
        <w:rPr>
          <w:lang w:eastAsia="zh-CN"/>
        </w:rPr>
        <w:t>client</w:t>
      </w:r>
      <w:r w:rsidR="00305997">
        <w:rPr>
          <w:lang w:eastAsia="zh-CN"/>
        </w:rPr>
        <w:t> </w:t>
      </w:r>
      <w:r>
        <w:rPr>
          <w:lang w:eastAsia="zh-CN"/>
        </w:rPr>
        <w:t>4</w:t>
      </w:r>
      <w:r w:rsidR="00305997" w:rsidRPr="00A02987">
        <w:t xml:space="preserve"> </w:t>
      </w:r>
      <w:r w:rsidR="00305997">
        <w:t>via MCPTT server 2</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60015D02" w:rsidR="00941CB2" w:rsidRDefault="00941CB2" w:rsidP="00941CB2">
      <w:pPr>
        <w:pStyle w:val="B1"/>
        <w:rPr>
          <w:lang w:eastAsia="zh-CN"/>
        </w:rPr>
      </w:pPr>
      <w:r>
        <w:t>10.</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71E7F342" w:rsidR="00941CB2" w:rsidRDefault="00941CB2" w:rsidP="00941CB2">
      <w:pPr>
        <w:pStyle w:val="B1"/>
        <w:rPr>
          <w:lang w:eastAsia="zh-CN"/>
        </w:rPr>
      </w:pPr>
      <w:r>
        <w:t>12</w:t>
      </w:r>
      <w:r w:rsidR="00305997">
        <w:t>a-12b</w:t>
      </w:r>
      <w:r>
        <w:t>.</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00305997">
        <w:t xml:space="preserve"> via MCPTT server 2</w:t>
      </w:r>
      <w:r>
        <w:t>.</w:t>
      </w:r>
    </w:p>
    <w:p w14:paraId="2DFE6CB7" w14:textId="26E1E82B" w:rsidR="00941CB2" w:rsidRDefault="00941CB2" w:rsidP="00941CB2">
      <w:pPr>
        <w:pStyle w:val="B1"/>
        <w:rPr>
          <w:lang w:eastAsia="zh-CN"/>
        </w:rPr>
      </w:pPr>
      <w:r>
        <w:t>13</w:t>
      </w:r>
      <w:r w:rsidR="00305997">
        <w:t>a-13b</w:t>
      </w:r>
      <w:r>
        <w:t>.</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00305997">
        <w:t xml:space="preserve"> via MCPTT server 2</w:t>
      </w:r>
      <w:r>
        <w:t>.</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6E3A8854"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w:t>
      </w:r>
      <w:r w:rsidR="00BE273A" w:rsidRPr="00BE273A">
        <w:rPr>
          <w:lang w:eastAsia="zh-CN"/>
        </w:rPr>
        <w:t xml:space="preserve">by sending the MCPTT IDs and the corresponding functional aliases </w:t>
      </w:r>
      <w:r w:rsidRPr="00356591">
        <w:rPr>
          <w:lang w:eastAsia="zh-CN"/>
        </w:rPr>
        <w:t xml:space="preserve">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w:t>
      </w:r>
      <w:r w:rsidR="00BE273A" w:rsidRPr="00BE273A">
        <w:rPr>
          <w:lang w:eastAsia="zh-CN"/>
        </w:rPr>
        <w:t>Depending on local policy the functional alias is the one determined in step 4, or the one returned by the receiving MCPTT clients.</w:t>
      </w:r>
      <w:r w:rsidR="00BE273A">
        <w:rPr>
          <w:lang w:eastAsia="zh-CN"/>
        </w:rPr>
        <w:t xml:space="preserve"> </w:t>
      </w:r>
      <w:r w:rsidRPr="00356591">
        <w:rPr>
          <w:lang w:eastAsia="zh-CN"/>
        </w:rPr>
        <w:t>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w:t>
      </w:r>
      <w:r w:rsidR="00BF69B2" w:rsidRPr="00BF69B2">
        <w:rPr>
          <w:lang w:eastAsia="zh-CN"/>
        </w:rPr>
        <w:lastRenderedPageBreak/>
        <w:t>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BE273A" w:rsidRPr="00BE273A">
        <w:t>Depending on local policy the functional alias is the one determined in step 4, or the one returned by the receiving MCPTT clients.</w:t>
      </w:r>
      <w:r w:rsidR="00BE273A">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571E4EEB" w14:textId="77777777" w:rsidR="00BA03DB" w:rsidRPr="00E5246E" w:rsidRDefault="00BA03DB" w:rsidP="00BA03DB">
      <w:r w:rsidRPr="00E5246E">
        <w:t xml:space="preserve">The MCPTT server at the primary MC system </w:t>
      </w:r>
      <w:r>
        <w:t xml:space="preserve">and MCPTT server at the partner MC system </w:t>
      </w:r>
      <w:r w:rsidRPr="00E5246E">
        <w:t xml:space="preserve">continuously check whether other MCPTT </w:t>
      </w:r>
      <w:r>
        <w:t>users in the primary MC system and partner MC system, respectively,</w:t>
      </w:r>
      <w:r w:rsidRPr="00E5246E">
        <w:t xml:space="preserve"> meet the criteria in order to add them to the ongoing ad hoc group communication, or whether any of the participating MCPTT </w:t>
      </w:r>
      <w:r>
        <w:t>users in the primary MC system and MCPTT users in the partner MC system, respectively,</w:t>
      </w:r>
      <w:r w:rsidRPr="00E5246E">
        <w:t xml:space="preserve"> no longer meet the criteria in order to remove them from the ongoing ad hoc group communication</w:t>
      </w:r>
      <w:r>
        <w:t>, according to clause 10.19.3.2.4</w:t>
      </w:r>
      <w:r w:rsidRPr="00E5246E">
        <w:t xml:space="preserve">. </w:t>
      </w:r>
    </w:p>
    <w:p w14:paraId="1C954EB1" w14:textId="440EC7B4" w:rsidR="00941CB2" w:rsidRPr="00AB5FED" w:rsidRDefault="00941CB2" w:rsidP="00941CB2">
      <w:pPr>
        <w:pStyle w:val="Heading5"/>
        <w:rPr>
          <w:lang w:val="nl-NL"/>
        </w:rPr>
      </w:pPr>
      <w:bookmarkStart w:id="1587" w:name="_Toc218422412"/>
      <w:r>
        <w:t>10.19.3.2.</w:t>
      </w:r>
      <w:r w:rsidR="008438EE">
        <w:t>4</w:t>
      </w:r>
      <w:r w:rsidRPr="00AB5FED">
        <w:rPr>
          <w:lang w:val="nl-NL"/>
        </w:rPr>
        <w:tab/>
      </w:r>
      <w:r w:rsidR="004F5DFA" w:rsidRPr="004F5DFA">
        <w:rPr>
          <w:lang w:val="nl-NL"/>
        </w:rPr>
        <w:t>Modification of ad hoc group call participants by the MCPTT server</w:t>
      </w:r>
      <w:bookmarkEnd w:id="1587"/>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1CFCB9AA" w:rsidR="00941CB2" w:rsidRPr="00AB5FED" w:rsidRDefault="00305997" w:rsidP="00941CB2">
      <w:pPr>
        <w:pStyle w:val="TF"/>
      </w:pPr>
      <w:r>
        <w:object w:dxaOrig="11536" w:dyaOrig="10531" w14:anchorId="7CBE88D2">
          <v:shape id="_x0000_i1166" type="#_x0000_t75" style="width:481.55pt;height:440.25pt" o:ole="">
            <v:imagedata r:id="rId255" o:title=""/>
          </v:shape>
          <o:OLEObject Type="Embed" ProgID="Visio.Drawing.15" ShapeID="_x0000_i1166" DrawAspect="Content" ObjectID="_1829035262" r:id="rId256"/>
        </w:object>
      </w:r>
      <w:r w:rsidR="00941CB2" w:rsidRPr="00AB5FED">
        <w:t>Figure </w:t>
      </w:r>
      <w:r w:rsidR="00941CB2">
        <w:t>10.19.3.2.</w:t>
      </w:r>
      <w:r w:rsidR="008438EE">
        <w:t>4</w:t>
      </w:r>
      <w:r w:rsidR="00941CB2"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385E08A3" w:rsidR="00941CB2" w:rsidRDefault="00941CB2" w:rsidP="00941CB2">
      <w:pPr>
        <w:pStyle w:val="B1"/>
      </w:pPr>
      <w:r>
        <w:t>6</w:t>
      </w:r>
      <w:r w:rsidR="00305997">
        <w:t>a-6b</w:t>
      </w:r>
      <w:r>
        <w:t>.</w:t>
      </w:r>
      <w:r>
        <w:tab/>
        <w:t>The MCPTT server 1 sends the ad hoc group call request to the MCPTT client 5</w:t>
      </w:r>
      <w:r w:rsidR="00305997">
        <w:t xml:space="preserve"> via MCPTT server 2</w:t>
      </w:r>
      <w:r>
        <w:t>.</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2E12653F" w:rsidR="00941CB2" w:rsidRDefault="00941CB2" w:rsidP="00941CB2">
      <w:pPr>
        <w:pStyle w:val="B1"/>
        <w:rPr>
          <w:lang w:eastAsia="zh-CN"/>
        </w:rPr>
      </w:pPr>
      <w:r>
        <w:t>8</w:t>
      </w:r>
      <w:r w:rsidR="00305997">
        <w:t>a-8b</w:t>
      </w:r>
      <w:r>
        <w:t>.</w:t>
      </w:r>
      <w:r>
        <w:tab/>
        <w:t>The MCPTT client 5 accepts the ad hoc group call request and sends the ad hoc group call response to the MCPTT server 1</w:t>
      </w:r>
      <w:r w:rsidR="00305997">
        <w:t xml:space="preserve"> via MCPTT server 2</w:t>
      </w:r>
      <w:r>
        <w:t>.</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6BD4E158" w:rsidR="00941CB2" w:rsidRDefault="00941CB2" w:rsidP="00941CB2">
      <w:pPr>
        <w:pStyle w:val="B1"/>
      </w:pPr>
      <w:r>
        <w:t>12</w:t>
      </w:r>
      <w:r w:rsidR="00305997">
        <w:t>a-12b</w:t>
      </w:r>
      <w:r>
        <w:t>.</w:t>
      </w:r>
      <w:r>
        <w:tab/>
        <w:t>The MCPTT server 1 sends the ad hoc group call leave request to the MCPTT client 4 and removes it from the on-going ad hoc group call</w:t>
      </w:r>
      <w:r w:rsidR="00305997">
        <w:t xml:space="preserve"> via MCPTT server 2.</w:t>
      </w:r>
      <w:r>
        <w:t>.</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3EC8AAE5" w:rsidR="00941CB2" w:rsidRDefault="00941CB2" w:rsidP="00941CB2">
      <w:pPr>
        <w:pStyle w:val="B1"/>
      </w:pPr>
      <w:r>
        <w:t>14</w:t>
      </w:r>
      <w:r w:rsidR="00305997">
        <w:t>a-14b</w:t>
      </w:r>
      <w:r>
        <w:t>.</w:t>
      </w:r>
      <w:r>
        <w:tab/>
        <w:t>The MCPTT client 4 sends the ad hoc group call leave response to the MCPTT server 1</w:t>
      </w:r>
      <w:r w:rsidR="00305997">
        <w:t xml:space="preserve"> via MCPTT server 2</w:t>
      </w:r>
      <w:r>
        <w:t>.</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68B0C906" w14:textId="20666B1A" w:rsidR="00941CB2" w:rsidRPr="00AB5FED" w:rsidRDefault="00941CB2" w:rsidP="008438EE">
      <w:pPr>
        <w:pStyle w:val="Heading5"/>
        <w:rPr>
          <w:lang w:val="nl-NL"/>
        </w:rPr>
      </w:pPr>
      <w:bookmarkStart w:id="1588" w:name="_Toc218422413"/>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88"/>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9676AC9" w:rsidR="00941CB2" w:rsidRPr="00AB5FED" w:rsidRDefault="007F64E0" w:rsidP="00941CB2">
      <w:pPr>
        <w:pStyle w:val="TF"/>
      </w:pPr>
      <w:r>
        <w:object w:dxaOrig="10036" w:dyaOrig="8671" w14:anchorId="4AAB89C2">
          <v:shape id="_x0000_i1169" type="#_x0000_t75" style="width:481.55pt;height:416.65pt" o:ole="">
            <v:imagedata r:id="rId257" o:title=""/>
          </v:shape>
          <o:OLEObject Type="Embed" ProgID="Visio.Drawing.15" ShapeID="_x0000_i1169" DrawAspect="Content" ObjectID="_1829035263" r:id="rId258"/>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28C4A4FF" w14:textId="77777777" w:rsidR="007F64E0" w:rsidRPr="00AB5FED" w:rsidRDefault="002E2C91" w:rsidP="007F64E0">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r w:rsidR="007F64E0" w:rsidRPr="00F067A1">
        <w:t xml:space="preserve"> </w:t>
      </w:r>
      <w:r w:rsidR="007F64E0">
        <w:t>MCPTT client 3/MCPTT client 4 which belong to the partner MCPTT system, receive the ad hoc group call release request via the partner MCPTT server 2</w:t>
      </w:r>
      <w:r w:rsidR="007F64E0" w:rsidRPr="00134509">
        <w:t xml:space="preserve"> </w:t>
      </w:r>
      <w:r w:rsidR="007F64E0">
        <w:t>from MCPTT server 1 of the primary MCPTT system.</w:t>
      </w:r>
    </w:p>
    <w:p w14:paraId="137756BA" w14:textId="1AFA9977" w:rsidR="00941CB2" w:rsidRDefault="00941CB2" w:rsidP="00941CB2">
      <w:pPr>
        <w:pStyle w:val="B1"/>
      </w:pP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2A799627" w14:textId="49179607" w:rsidR="007F64E0" w:rsidRPr="00AB5FED" w:rsidRDefault="00941CB2" w:rsidP="007F64E0">
      <w:pPr>
        <w:pStyle w:val="B1"/>
      </w:pPr>
      <w:r>
        <w:t>6a-6d.</w:t>
      </w:r>
      <w:r>
        <w:tab/>
        <w:t xml:space="preserve">All the participants of the ad hoc group call </w:t>
      </w:r>
      <w:r w:rsidR="00D45090">
        <w:t>receive</w:t>
      </w:r>
      <w:r>
        <w:t xml:space="preserve"> the ad hoc group call release request and send the ad hoc group call release response to the MCPTT server 1 of the primary MCPTT server.</w:t>
      </w:r>
      <w:r w:rsidR="007F64E0">
        <w:t xml:space="preserve"> </w:t>
      </w:r>
      <w:r w:rsidR="007F64E0" w:rsidRPr="00F067A1">
        <w:t xml:space="preserve"> </w:t>
      </w:r>
      <w:r w:rsidR="007F64E0">
        <w:t xml:space="preserve">MCPTT client 3/MCPTT </w:t>
      </w:r>
      <w:r w:rsidR="007F64E0">
        <w:lastRenderedPageBreak/>
        <w:t>client 4 which belong to the partner MCPTT system, send the ad hoc group call release response via the partner MCPTT server 2 to the MCPTT server 1 of the primary MCPTT system.</w:t>
      </w:r>
    </w:p>
    <w:p w14:paraId="05816982" w14:textId="15822BBD" w:rsidR="00941CB2" w:rsidRDefault="00941CB2" w:rsidP="00941CB2">
      <w:pPr>
        <w:pStyle w:val="B1"/>
      </w:pPr>
    </w:p>
    <w:p w14:paraId="2CFC4648" w14:textId="77777777" w:rsidR="00B823CB" w:rsidRPr="00AB5FED" w:rsidRDefault="00B823CB" w:rsidP="00B823CB">
      <w:pPr>
        <w:pStyle w:val="Heading5"/>
        <w:rPr>
          <w:lang w:val="nl-NL"/>
        </w:rPr>
      </w:pPr>
      <w:bookmarkStart w:id="1589" w:name="_Toc138278118"/>
      <w:bookmarkStart w:id="1590" w:name="_Toc218422414"/>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90"/>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67048A59" w:rsidR="00B823CB" w:rsidRPr="00AB5FED" w:rsidRDefault="007F64E0" w:rsidP="00B823CB">
      <w:pPr>
        <w:pStyle w:val="TF"/>
      </w:pPr>
      <w:r>
        <w:object w:dxaOrig="11536" w:dyaOrig="9856" w14:anchorId="57AA3DE9">
          <v:shape id="_x0000_i1174" type="#_x0000_t75" style="width:481.55pt;height:411.55pt" o:ole="">
            <v:imagedata r:id="rId259" o:title=""/>
          </v:shape>
          <o:OLEObject Type="Embed" ProgID="Visio.Drawing.15" ShapeID="_x0000_i1174" DrawAspect="Content" ObjectID="_1829035264" r:id="rId260"/>
        </w:object>
      </w:r>
      <w:r w:rsidR="00B823CB" w:rsidRPr="00AB5FED">
        <w:t xml:space="preserve"> Figure </w:t>
      </w:r>
      <w:r w:rsidR="00B823CB">
        <w:t>10.19.3.2.6</w:t>
      </w:r>
      <w:r w:rsidR="00B823CB" w:rsidRPr="00AB5FED">
        <w:t xml:space="preserve">-1: </w:t>
      </w:r>
      <w:r w:rsidR="00B823CB">
        <w:rPr>
          <w:lang w:val="nl-NL"/>
        </w:rPr>
        <w:t>Modification of ad hoc g</w:t>
      </w:r>
      <w:r w:rsidR="00B823CB" w:rsidRPr="00AB5FED">
        <w:rPr>
          <w:lang w:val="nl-NL"/>
        </w:rPr>
        <w:t xml:space="preserve">roup </w:t>
      </w:r>
      <w:r w:rsidR="00B823CB">
        <w:rPr>
          <w:lang w:val="nl-NL"/>
        </w:rPr>
        <w:t>call</w:t>
      </w:r>
      <w:r w:rsidR="00B823CB" w:rsidRPr="00AB5FED">
        <w:rPr>
          <w:lang w:val="nl-NL"/>
        </w:rPr>
        <w:t xml:space="preserve"> </w:t>
      </w:r>
      <w:r w:rsidR="00B823CB">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150E621E" w:rsidR="00B823CB" w:rsidRDefault="00B823CB" w:rsidP="00B823CB">
      <w:pPr>
        <w:pStyle w:val="B1"/>
      </w:pPr>
      <w:r>
        <w:t>2.</w:t>
      </w:r>
      <w:r>
        <w:tab/>
        <w:t>The MCPTT server 1 verifies whether the MCPTT client 1 is authorized to add or remove (modify) the participants of the on-going ad hoc group call.</w:t>
      </w:r>
      <w:r w:rsidR="006E12AE" w:rsidRPr="006E12AE">
        <w:t xml:space="preserve"> The MCPTT server</w:t>
      </w:r>
      <w:r w:rsidR="006E12AE">
        <w:t> </w:t>
      </w:r>
      <w:r w:rsidR="006E12AE" w:rsidRPr="006E12AE">
        <w:t>1 shall resolve the functional alias(es) to the corresponding MCPTT ID(s).</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682366BD" w:rsidR="00B823CB" w:rsidRDefault="00B823CB" w:rsidP="00B823CB">
      <w:pPr>
        <w:pStyle w:val="B1"/>
      </w:pPr>
      <w:r>
        <w:t>6</w:t>
      </w:r>
      <w:r w:rsidR="007F64E0">
        <w:t>a-6b</w:t>
      </w:r>
      <w:r>
        <w:t>.</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r w:rsidR="007F64E0">
        <w:t xml:space="preserve"> via MCPTT server 2</w:t>
      </w:r>
      <w:r>
        <w:t>.</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15DDC78" w:rsidR="00B823CB" w:rsidRDefault="00B823CB" w:rsidP="00B823CB">
      <w:pPr>
        <w:pStyle w:val="B1"/>
        <w:rPr>
          <w:lang w:eastAsia="zh-CN"/>
        </w:rPr>
      </w:pPr>
      <w:r>
        <w:lastRenderedPageBreak/>
        <w:t>8</w:t>
      </w:r>
      <w:r w:rsidR="007F64E0">
        <w:t>a-8b</w:t>
      </w:r>
      <w:r>
        <w:t>.</w:t>
      </w:r>
      <w:r>
        <w:tab/>
        <w:t>The MCPTT client 5 accepts the ad hoc group call request and sends the ad hoc group call response to the MCPTT server 1</w:t>
      </w:r>
      <w:r w:rsidR="007F64E0">
        <w:t xml:space="preserve"> via MCPTT server 2</w:t>
      </w:r>
      <w:r>
        <w:t>.</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08FDF927" w:rsidR="00B823CB" w:rsidRDefault="00B823CB" w:rsidP="00B823CB">
      <w:pPr>
        <w:pStyle w:val="B1"/>
      </w:pPr>
      <w:r>
        <w:t>10</w:t>
      </w:r>
      <w:r w:rsidR="007F64E0">
        <w:t>a-10b</w:t>
      </w:r>
      <w:r>
        <w:t>.</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r w:rsidR="007F64E0">
        <w:t xml:space="preserve"> via MCPTT server 2</w:t>
      </w:r>
      <w:r>
        <w:t>.</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6DC52DA9" w:rsidR="00B823CB" w:rsidRDefault="00B823CB" w:rsidP="00B823CB">
      <w:pPr>
        <w:pStyle w:val="B1"/>
      </w:pPr>
      <w:r>
        <w:t>12</w:t>
      </w:r>
      <w:r w:rsidR="007F64E0">
        <w:t>a-12b</w:t>
      </w:r>
      <w:r>
        <w:t>.</w:t>
      </w:r>
      <w:r>
        <w:tab/>
        <w:t>The MCPTT client 4 sends the ad hoc group call leave response to the MCPTT server 1</w:t>
      </w:r>
      <w:r w:rsidR="007F64E0">
        <w:t xml:space="preserve"> via MCPTT server 2</w:t>
      </w:r>
      <w:r>
        <w:t>.</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91" w:name="_Toc218422415"/>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91"/>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58C2C0DC" w:rsidR="00925364" w:rsidRPr="002F1393" w:rsidRDefault="007F64E0" w:rsidP="00925364">
      <w:pPr>
        <w:pStyle w:val="TH"/>
      </w:pPr>
      <w:r w:rsidRPr="002F1393">
        <w:object w:dxaOrig="11491" w:dyaOrig="10831" w14:anchorId="040AFAE1">
          <v:shape id="_x0000_i1177" type="#_x0000_t75" style="width:439.5pt;height:420.2pt" o:ole="">
            <v:imagedata r:id="rId261" o:title=""/>
          </v:shape>
          <o:OLEObject Type="Embed" ProgID="Visio.Drawing.15" ShapeID="_x0000_i1177" DrawAspect="Content" ObjectID="_1829035265" r:id="rId262"/>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442F034F"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w:t>
      </w:r>
      <w:r w:rsidR="00E21888">
        <w:t> A</w:t>
      </w:r>
      <w:r>
        <w:t xml:space="preserve"> may modify the content of the criteria received in step 3a to determine the list of participants.</w:t>
      </w:r>
    </w:p>
    <w:p w14:paraId="7DD0FAB7" w14:textId="0A346E6D" w:rsidR="00F84BE1" w:rsidRDefault="00F84BE1" w:rsidP="00BB48D1">
      <w:pPr>
        <w:pStyle w:val="B1"/>
      </w:pP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187D0658" w:rsidR="00925364" w:rsidRDefault="00925364" w:rsidP="00925364">
      <w:pPr>
        <w:pStyle w:val="B1"/>
        <w:rPr>
          <w:lang w:eastAsia="zh-CN"/>
        </w:rPr>
      </w:pPr>
      <w:r>
        <w:rPr>
          <w:lang w:eastAsia="zh-CN"/>
        </w:rPr>
        <w:t>4a/b</w:t>
      </w:r>
      <w:r w:rsidRPr="003B3E17">
        <w:t>.</w:t>
      </w:r>
      <w:r w:rsidRPr="003B3E17">
        <w:tab/>
      </w:r>
      <w:bookmarkStart w:id="1592" w:name="_Hlk147919370"/>
      <w:r w:rsidRPr="009D07CE">
        <w:rPr>
          <w:lang w:eastAsia="zh-CN"/>
        </w:rPr>
        <w:t>The MC</w:t>
      </w:r>
      <w:r>
        <w:rPr>
          <w:lang w:eastAsia="zh-CN"/>
        </w:rPr>
        <w:t>PTT</w:t>
      </w:r>
      <w:r w:rsidRPr="009D07CE">
        <w:rPr>
          <w:lang w:eastAsia="zh-CN"/>
        </w:rPr>
        <w:t xml:space="preserve"> server A receives the </w:t>
      </w:r>
      <w:r w:rsidR="00E21888" w:rsidRPr="00E21888">
        <w:rPr>
          <w:lang w:eastAsia="zh-CN"/>
        </w:rPr>
        <w:t xml:space="preserve">modify </w:t>
      </w:r>
      <w:r w:rsidRPr="009D07CE">
        <w:rPr>
          <w:lang w:eastAsia="zh-CN"/>
        </w:rPr>
        <w:t xml:space="preserve">ad hoc group </w:t>
      </w:r>
      <w:r>
        <w:rPr>
          <w:lang w:eastAsia="zh-CN"/>
        </w:rPr>
        <w:t>call criteria</w:t>
      </w:r>
      <w:r w:rsidRPr="009D07CE">
        <w:rPr>
          <w:lang w:eastAsia="zh-CN"/>
        </w:rPr>
        <w:t xml:space="preserve"> response and forwards the response to MC</w:t>
      </w:r>
      <w:r>
        <w:rPr>
          <w:lang w:eastAsia="zh-CN"/>
        </w:rPr>
        <w:t>PTT</w:t>
      </w:r>
      <w:r w:rsidRPr="009D07CE">
        <w:rPr>
          <w:lang w:eastAsia="zh-CN"/>
        </w:rPr>
        <w:t xml:space="preserve"> client 1 in MC system A.</w:t>
      </w:r>
      <w:bookmarkEnd w:id="1592"/>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4E3288BA"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rsidR="007F64E0">
        <w:t xml:space="preserve"> via MCPTT server B</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54336ED2" w:rsidR="00925364" w:rsidRDefault="00925364" w:rsidP="00925364">
      <w:pPr>
        <w:pStyle w:val="B2"/>
      </w:pPr>
      <w:r>
        <w:t>5d.</w:t>
      </w:r>
      <w:r>
        <w:tab/>
        <w:t xml:space="preserve">MCPTT client 3 sends an ad hoc group call response towards </w:t>
      </w:r>
      <w:r w:rsidRPr="002F1393">
        <w:t>MC</w:t>
      </w:r>
      <w:r>
        <w:t>PTT server A</w:t>
      </w:r>
      <w:r w:rsidR="007F64E0">
        <w:t xml:space="preserve"> via MCPTT server B</w:t>
      </w:r>
      <w:r>
        <w:t>.</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11AEE5AD"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r w:rsidR="007F64E0">
        <w:t xml:space="preserve"> via MCPTT server B</w:t>
      </w:r>
      <w:r>
        <w:t>.</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52219FC8" w:rsidR="00925364" w:rsidRDefault="00925364" w:rsidP="00925364">
      <w:pPr>
        <w:pStyle w:val="B2"/>
      </w:pPr>
      <w:r>
        <w:t>5h.</w:t>
      </w:r>
      <w:r>
        <w:tab/>
        <w:t xml:space="preserve">MCPTT client 4 sends an ad hoc group call leave response towards </w:t>
      </w:r>
      <w:r w:rsidRPr="002F1393">
        <w:t>MC</w:t>
      </w:r>
      <w:r>
        <w:t>PTT server A</w:t>
      </w:r>
      <w:r w:rsidR="007F64E0">
        <w:t xml:space="preserve"> via MCPTT server B</w:t>
      </w:r>
      <w:r>
        <w:t>.</w:t>
      </w:r>
    </w:p>
    <w:p w14:paraId="49A27EA6" w14:textId="042025DF"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w:t>
      </w:r>
      <w:r w:rsidR="00E21888">
        <w:t>or removed from</w:t>
      </w:r>
      <w:r w:rsidR="00E21888" w:rsidRPr="00D87B5F">
        <w:t xml:space="preserve"> </w:t>
      </w:r>
      <w:r w:rsidRPr="00D87B5F">
        <w:t xml:space="preserve">the on-going ad hoc group call. </w:t>
      </w:r>
      <w:bookmarkStart w:id="1593"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93"/>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3AAA41A7" w14:textId="77777777" w:rsidR="00F165F0" w:rsidRDefault="00F165F0" w:rsidP="00F165F0">
      <w:pPr>
        <w:pStyle w:val="Heading5"/>
      </w:pPr>
      <w:bookmarkStart w:id="1594" w:name="_Toc218422416"/>
      <w:bookmarkEnd w:id="1589"/>
      <w:r>
        <w:t>10.19.3.2.8</w:t>
      </w:r>
      <w:r>
        <w:tab/>
        <w:t>Call forwarding for ad hoc group calls</w:t>
      </w:r>
      <w:bookmarkEnd w:id="1594"/>
    </w:p>
    <w:p w14:paraId="30A5891F" w14:textId="77777777" w:rsidR="00F165F0" w:rsidRDefault="00F165F0" w:rsidP="00F165F0">
      <w:pPr>
        <w:pStyle w:val="Heading6"/>
      </w:pPr>
      <w:bookmarkStart w:id="1595" w:name="_Toc218422417"/>
      <w:r>
        <w:t>10.19.3.2.8.1</w:t>
      </w:r>
      <w:r>
        <w:tab/>
        <w:t>General</w:t>
      </w:r>
      <w:bookmarkEnd w:id="1595"/>
    </w:p>
    <w:p w14:paraId="598A41DA" w14:textId="77777777" w:rsidR="00F165F0" w:rsidRDefault="00F165F0" w:rsidP="00F165F0">
      <w:r>
        <w:rPr>
          <w:lang w:val="en-US"/>
        </w:rPr>
        <w:t xml:space="preserve">Call forwarding of MCPTT </w:t>
      </w:r>
      <w:r>
        <w:t xml:space="preserve">ad hoc group </w:t>
      </w:r>
      <w:r>
        <w:rPr>
          <w:lang w:val="en-US"/>
        </w:rPr>
        <w:t xml:space="preserve">calls involving multiple MCPTT systems allows users to configure forwarding of incoming </w:t>
      </w:r>
      <w:r>
        <w:t>ad hoc group</w:t>
      </w:r>
      <w:r>
        <w:rPr>
          <w:lang w:val="en-US"/>
        </w:rPr>
        <w:t xml:space="preserve"> call requests (with or without Floor control) to another MCPTT user in a partner MC system under the same conditions as defined for the single MCPTT system scenario in clause </w:t>
      </w:r>
      <w:r w:rsidRPr="00EA13A1">
        <w:rPr>
          <w:lang w:val="en-US"/>
        </w:rPr>
        <w:t>10.19.3.1.</w:t>
      </w:r>
      <w:r>
        <w:rPr>
          <w:lang w:val="en-US"/>
        </w:rPr>
        <w:t>8</w:t>
      </w:r>
      <w:r>
        <w:t xml:space="preserve"> (i.e., immediate, no answer and based on manual input).</w:t>
      </w:r>
    </w:p>
    <w:p w14:paraId="280D2F00" w14:textId="77777777" w:rsidR="00F165F0" w:rsidRDefault="00F165F0" w:rsidP="00F165F0">
      <w:r>
        <w:t>An authorized user can update the call forwarding related parameters stored in the user profile as described in clause 10.19.3.1.8.2 (single MCPTT system).</w:t>
      </w:r>
    </w:p>
    <w:p w14:paraId="1CD0CE92" w14:textId="77777777" w:rsidR="00F165F0" w:rsidRDefault="00F165F0" w:rsidP="00F165F0">
      <w:r>
        <w:t>For handling of multiple ad hoc group call forwardings the same rules are applied as described in clause 10.19.3.1.8.6 (single MCPTT system).</w:t>
      </w:r>
    </w:p>
    <w:p w14:paraId="572621E1" w14:textId="10C7B737" w:rsidR="00F165F0" w:rsidRDefault="00F165F0" w:rsidP="00F165F0">
      <w:pPr>
        <w:pStyle w:val="Heading6"/>
      </w:pPr>
      <w:bookmarkStart w:id="1596" w:name="_Toc218422418"/>
      <w:r>
        <w:t>10.19.3.2.8.2</w:t>
      </w:r>
      <w:r>
        <w:tab/>
      </w:r>
      <w:r w:rsidRPr="00F165F0">
        <w:t>Call forwarding of an ad hoc group call towards a partner MCPTT system</w:t>
      </w:r>
      <w:bookmarkEnd w:id="1596"/>
    </w:p>
    <w:p w14:paraId="150320DC" w14:textId="77777777" w:rsidR="00F165F0" w:rsidRDefault="00F165F0" w:rsidP="00F165F0">
      <w:r>
        <w:t>Figure 10.19</w:t>
      </w:r>
      <w:r w:rsidRPr="00AB5FED">
        <w:t>.</w:t>
      </w:r>
      <w:r>
        <w:t>3.2.8.2</w:t>
      </w:r>
      <w:r w:rsidRPr="00A92C50">
        <w:t>-1</w:t>
      </w:r>
      <w:r w:rsidRPr="008F46AD">
        <w:t xml:space="preserve"> below illustrates the </w:t>
      </w:r>
      <w:r>
        <w:t>ad hoc group call</w:t>
      </w:r>
      <w:r>
        <w:rPr>
          <w:rFonts w:hint="eastAsia"/>
          <w:lang w:eastAsia="zh-CN"/>
        </w:rPr>
        <w:t xml:space="preserve"> setup procedure initiated by an authorized user</w:t>
      </w:r>
      <w:r w:rsidRPr="00B346CD">
        <w:t xml:space="preserve"> </w:t>
      </w:r>
      <w:r>
        <w:t xml:space="preserve">when </w:t>
      </w:r>
      <w:r w:rsidRPr="00B346CD">
        <w:rPr>
          <w:lang w:eastAsia="zh-CN"/>
        </w:rPr>
        <w:t xml:space="preserve">call forwarding of </w:t>
      </w:r>
      <w:r>
        <w:rPr>
          <w:lang w:eastAsia="zh-CN"/>
        </w:rPr>
        <w:t>the</w:t>
      </w:r>
      <w:r w:rsidRPr="00B346CD">
        <w:rPr>
          <w:lang w:eastAsia="zh-CN"/>
        </w:rPr>
        <w:t xml:space="preserve"> ad</w:t>
      </w:r>
      <w:r>
        <w:rPr>
          <w:lang w:eastAsia="zh-CN"/>
        </w:rPr>
        <w:t> </w:t>
      </w:r>
      <w:r w:rsidRPr="00B346CD">
        <w:rPr>
          <w:lang w:eastAsia="zh-CN"/>
        </w:rPr>
        <w:t>hoc group call</w:t>
      </w:r>
      <w:r>
        <w:rPr>
          <w:lang w:eastAsia="zh-CN"/>
        </w:rPr>
        <w:t xml:space="preserve"> is applied and a target MCPTT user is in a partner MCPTT system</w:t>
      </w:r>
      <w:r w:rsidRPr="008F46AD">
        <w:t>.</w:t>
      </w:r>
    </w:p>
    <w:p w14:paraId="341041E2" w14:textId="77777777" w:rsidR="00F165F0" w:rsidRPr="00EE3025" w:rsidRDefault="00F165F0" w:rsidP="006C7BDB">
      <w:pPr>
        <w:pStyle w:val="NO"/>
      </w:pPr>
      <w:r w:rsidRPr="00EE3025">
        <w:t>NOTE 1:</w:t>
      </w:r>
      <w:r w:rsidRPr="00EE3025">
        <w:tab/>
        <w:t>The procedure shows manual commencement mode, but the changes are also applicable when using automatic commencement mode.</w:t>
      </w:r>
    </w:p>
    <w:p w14:paraId="6EBC4A26" w14:textId="77777777" w:rsidR="00F165F0" w:rsidRPr="00EE3025" w:rsidRDefault="00F165F0" w:rsidP="006C7BDB">
      <w:pPr>
        <w:pStyle w:val="NO"/>
      </w:pPr>
      <w:r w:rsidRPr="00EE3025">
        <w:t>NOTE 2:</w:t>
      </w:r>
      <w:r w:rsidRPr="00EE3025">
        <w:tab/>
        <w:t xml:space="preserve">The procedure focusses on the interaction between the MCPTT servers, which is independent of the condition of the call forwarding. Therefore, the procedure is generically applicable for all types of MCPTT </w:t>
      </w:r>
      <w:r>
        <w:t xml:space="preserve">ad hoc group </w:t>
      </w:r>
      <w:r w:rsidRPr="00EE3025">
        <w:t>call forwarding.</w:t>
      </w:r>
    </w:p>
    <w:p w14:paraId="487585D8" w14:textId="77777777" w:rsidR="00F165F0" w:rsidRDefault="00F165F0" w:rsidP="00F165F0">
      <w:r>
        <w:t>Pre-conditions:</w:t>
      </w:r>
    </w:p>
    <w:p w14:paraId="5F9C9AFD" w14:textId="77777777" w:rsidR="00F165F0" w:rsidRDefault="00F165F0" w:rsidP="00F165F0">
      <w:pPr>
        <w:pStyle w:val="B1"/>
        <w:rPr>
          <w:lang w:eastAsia="zh-CN"/>
        </w:rPr>
      </w:pPr>
      <w:r>
        <w:rPr>
          <w:lang w:eastAsia="zh-CN"/>
        </w:rPr>
        <w:t>1.</w:t>
      </w:r>
      <w:r>
        <w:rPr>
          <w:lang w:eastAsia="zh-CN"/>
        </w:rPr>
        <w:tab/>
      </w:r>
      <w:r w:rsidRPr="00BB16EF">
        <w:rPr>
          <w:lang w:eastAsia="zh-CN"/>
        </w:rPr>
        <w:t>MCPTT client</w:t>
      </w:r>
      <w:r>
        <w:rPr>
          <w:lang w:eastAsia="zh-CN"/>
        </w:rPr>
        <w:t> 2</w:t>
      </w:r>
      <w:r w:rsidRPr="00BB16EF">
        <w:rPr>
          <w:lang w:eastAsia="zh-CN"/>
        </w:rPr>
        <w:t xml:space="preserve"> is authorized to use </w:t>
      </w:r>
      <w:r>
        <w:rPr>
          <w:lang w:eastAsia="zh-CN"/>
        </w:rPr>
        <w:t xml:space="preserve">ad hoc group </w:t>
      </w:r>
      <w:r w:rsidRPr="00BB16EF">
        <w:rPr>
          <w:lang w:eastAsia="zh-CN"/>
        </w:rPr>
        <w:t xml:space="preserve">call forwarding and has immediate call forwarding enabled </w:t>
      </w:r>
      <w:r>
        <w:rPr>
          <w:lang w:eastAsia="zh-CN"/>
        </w:rPr>
        <w:t xml:space="preserve">towards </w:t>
      </w:r>
      <w:r w:rsidRPr="00BB16EF">
        <w:rPr>
          <w:lang w:eastAsia="zh-CN"/>
        </w:rPr>
        <w:t>MCPTT client</w:t>
      </w:r>
      <w:r>
        <w:rPr>
          <w:lang w:eastAsia="zh-CN"/>
        </w:rPr>
        <w:t> 4 in the partner MCPTT system</w:t>
      </w:r>
      <w:r w:rsidRPr="00BB16EF">
        <w:rPr>
          <w:lang w:eastAsia="zh-CN"/>
        </w:rPr>
        <w:t>.</w:t>
      </w:r>
    </w:p>
    <w:p w14:paraId="15F2CEDA" w14:textId="77777777" w:rsidR="00F165F0" w:rsidRDefault="00F165F0" w:rsidP="00F165F0">
      <w:pPr>
        <w:pStyle w:val="TH"/>
      </w:pPr>
      <w:r w:rsidRPr="001635F6">
        <w:rPr>
          <w:rFonts w:ascii="Times New Roman" w:hAnsi="Times New Roman"/>
        </w:rPr>
        <w:object w:dxaOrig="10861" w:dyaOrig="10111" w14:anchorId="416D333C">
          <v:shape id="_x0000_i1154" type="#_x0000_t75" style="width:461.1pt;height:424.5pt" o:ole="">
            <v:imagedata r:id="rId263" o:title=""/>
          </v:shape>
          <o:OLEObject Type="Embed" ProgID="Visio.Drawing.15" ShapeID="_x0000_i1154" DrawAspect="Content" ObjectID="_1829035266" r:id="rId264"/>
        </w:object>
      </w:r>
    </w:p>
    <w:p w14:paraId="1EF64D1A" w14:textId="77777777" w:rsidR="00F165F0" w:rsidRPr="00AB5FED" w:rsidRDefault="00F165F0" w:rsidP="00F165F0">
      <w:pPr>
        <w:pStyle w:val="TF"/>
      </w:pPr>
      <w:r w:rsidRPr="00AB5FED">
        <w:t>Figure </w:t>
      </w:r>
      <w:r w:rsidRPr="001A1B04">
        <w:t>10.19.3.2.8.2</w:t>
      </w:r>
      <w:r w:rsidRPr="00AB5FED">
        <w:t xml:space="preserve">-1: </w:t>
      </w:r>
      <w:r w:rsidRPr="00070514">
        <w:t>Call forwarding of an ad hoc group call towards a partner MCPTT system</w:t>
      </w:r>
    </w:p>
    <w:p w14:paraId="69F891FE" w14:textId="77777777" w:rsidR="00F165F0" w:rsidRDefault="00F165F0" w:rsidP="00F165F0">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or a critria </w:t>
      </w:r>
      <w:r w:rsidRPr="004A0147">
        <w:t>or an ad</w:t>
      </w:r>
      <w:r>
        <w:t> </w:t>
      </w:r>
      <w:r w:rsidRPr="004A0147">
        <w:t>hoc group ID from an ad</w:t>
      </w:r>
      <w:r>
        <w:t> </w:t>
      </w:r>
      <w:r w:rsidRPr="004A0147">
        <w:t xml:space="preserve">hoc group emergency alert </w:t>
      </w:r>
      <w:r>
        <w:t>to the MCPTT server 1.</w:t>
      </w:r>
    </w:p>
    <w:p w14:paraId="0005BC48" w14:textId="77777777" w:rsidR="00F165F0" w:rsidRDefault="00F165F0" w:rsidP="00F165F0">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w:t>
      </w:r>
      <w:r>
        <w:rPr>
          <w:lang w:eastAsia="zh-CN"/>
        </w:rPr>
        <w:t> 1</w:t>
      </w:r>
      <w:r w:rsidRPr="00F2127E">
        <w:rPr>
          <w:lang w:eastAsia="zh-CN"/>
        </w:rPr>
        <w:t xml:space="preserve"> verifies whether the user at MCPTT client</w:t>
      </w:r>
      <w:r>
        <w:rPr>
          <w:lang w:eastAsia="zh-CN"/>
        </w:rPr>
        <w:t> </w:t>
      </w:r>
      <w:r w:rsidRPr="00F2127E">
        <w:rPr>
          <w:lang w:eastAsia="zh-CN"/>
        </w:rPr>
        <w:t>1 is authorized to initiate an ad</w:t>
      </w:r>
      <w:r>
        <w:rPr>
          <w:lang w:eastAsia="zh-CN"/>
        </w:rPr>
        <w:t> </w:t>
      </w:r>
      <w:r w:rsidRPr="00F2127E">
        <w:rPr>
          <w:lang w:eastAsia="zh-CN"/>
        </w:rPr>
        <w:t>hoc group call.</w:t>
      </w:r>
    </w:p>
    <w:p w14:paraId="7714C50F" w14:textId="77777777" w:rsidR="00F165F0" w:rsidRDefault="00F165F0" w:rsidP="00F165F0">
      <w:pPr>
        <w:pStyle w:val="B1"/>
      </w:pPr>
      <w:r>
        <w:t>3.</w:t>
      </w:r>
      <w:r>
        <w:tab/>
        <w:t>The MCPTT server 1 sends the ad hoc group call request return message to MCPTT client </w:t>
      </w:r>
      <w:r w:rsidRPr="00CF522E">
        <w:t>1</w:t>
      </w:r>
      <w:r>
        <w:t>.</w:t>
      </w:r>
    </w:p>
    <w:p w14:paraId="72D8C569" w14:textId="77777777" w:rsidR="00F165F0" w:rsidRDefault="00F165F0" w:rsidP="00F165F0">
      <w:pPr>
        <w:pStyle w:val="B1"/>
      </w:pPr>
      <w:r>
        <w:t>4.</w:t>
      </w:r>
      <w:r>
        <w:tab/>
        <w:t xml:space="preserve">The MCPTT server 1 determines the list of participants when the ad hoc group call is determined by criteria. The MCPTT server 1 checks if for any of the MCPTT clients call forwarding is enabled. The MCPTT server 1 detects that MCPTT client 2 has immediate call forwarding configured and enabled and checks the redirection counter of MCPTT client 2. </w:t>
      </w:r>
      <w:r w:rsidRPr="00F57D44">
        <w:t>The redirection counter is below the limit</w:t>
      </w:r>
      <w:r>
        <w:t>.</w:t>
      </w:r>
    </w:p>
    <w:p w14:paraId="011A499B" w14:textId="77777777" w:rsidR="00F165F0" w:rsidRDefault="00F165F0" w:rsidP="00F165F0">
      <w:pPr>
        <w:pStyle w:val="B1"/>
      </w:pPr>
      <w:r>
        <w:t>5.</w:t>
      </w:r>
      <w:r>
        <w:tab/>
        <w:t>The MCPTT server 1 increments the redirection counter and determines the new target MCPTT ID.</w:t>
      </w:r>
    </w:p>
    <w:p w14:paraId="6886678B" w14:textId="77777777" w:rsidR="00F165F0" w:rsidRDefault="00F165F0" w:rsidP="00F165F0">
      <w:pPr>
        <w:pStyle w:val="B1"/>
      </w:pPr>
      <w:r>
        <w:t>6a-6b</w:t>
      </w:r>
      <w:r w:rsidRPr="00356591">
        <w:t>.</w:t>
      </w:r>
      <w:r w:rsidRPr="00356591">
        <w:tab/>
        <w:t xml:space="preserve">The </w:t>
      </w:r>
      <w:r>
        <w:t>MCPTT server 1</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1</w:t>
      </w:r>
      <w:r>
        <w:t xml:space="preserve"> and as determined in step 5</w:t>
      </w:r>
      <w:r w:rsidRPr="00356591">
        <w:t xml:space="preserve">. </w:t>
      </w:r>
      <w:r>
        <w:t xml:space="preserve">The </w:t>
      </w:r>
      <w:r w:rsidRPr="00500327">
        <w:t xml:space="preserve">request towards MCPTT </w:t>
      </w:r>
      <w:r>
        <w:t>client 4 is sent via MCPTT server 2</w:t>
      </w:r>
      <w:r w:rsidRPr="00500327">
        <w:t>.</w:t>
      </w:r>
    </w:p>
    <w:p w14:paraId="073F2E18" w14:textId="77777777" w:rsidR="00F165F0" w:rsidRDefault="00F165F0" w:rsidP="00F165F0">
      <w:pPr>
        <w:pStyle w:val="B1"/>
        <w:rPr>
          <w:lang w:eastAsia="zh-CN"/>
        </w:rPr>
      </w:pPr>
      <w:r>
        <w:t>7a-7b.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w:t>
      </w:r>
      <w:r>
        <w:t xml:space="preserve"> of</w:t>
      </w:r>
      <w:r w:rsidRPr="00F2127E">
        <w:t xml:space="preserve"> the ad</w:t>
      </w:r>
      <w:r>
        <w:t> </w:t>
      </w:r>
      <w:r w:rsidRPr="00F2127E">
        <w:t>hoc group</w:t>
      </w:r>
      <w:r>
        <w:t>.</w:t>
      </w:r>
    </w:p>
    <w:p w14:paraId="1DD8118F" w14:textId="77777777" w:rsidR="00F165F0" w:rsidRDefault="00F165F0" w:rsidP="00F165F0">
      <w:pPr>
        <w:pStyle w:val="B1"/>
      </w:pPr>
      <w:r>
        <w:rPr>
          <w:lang w:eastAsia="zh-CN"/>
        </w:rPr>
        <w:lastRenderedPageBreak/>
        <w:t>8a-8b</w:t>
      </w:r>
      <w:r w:rsidRPr="00D83C77">
        <w:t>.</w:t>
      </w:r>
      <w:r w:rsidRPr="00D83C77">
        <w:tab/>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servers</w:t>
      </w:r>
      <w:r w:rsidRPr="00D83C77">
        <w:t>.</w:t>
      </w:r>
    </w:p>
    <w:p w14:paraId="05264F54" w14:textId="77777777" w:rsidR="00F165F0" w:rsidRDefault="00F165F0" w:rsidP="00F165F0">
      <w:pPr>
        <w:pStyle w:val="B1"/>
      </w:pPr>
      <w:r>
        <w:rPr>
          <w:lang w:eastAsia="zh-CN"/>
        </w:rPr>
        <w:t>9</w:t>
      </w:r>
      <w:r>
        <w:t>.</w:t>
      </w:r>
      <w:r>
        <w:tab/>
        <w:t>The MCPTT server 1</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29BDFBB8" w14:textId="77777777" w:rsidR="00F165F0" w:rsidRPr="00356591" w:rsidRDefault="00F165F0" w:rsidP="00F165F0">
      <w:pPr>
        <w:pStyle w:val="B1"/>
        <w:rPr>
          <w:lang w:eastAsia="zh-CN"/>
        </w:rPr>
      </w:pPr>
      <w:r>
        <w:rPr>
          <w:lang w:eastAsia="zh-CN"/>
        </w:rPr>
        <w:t>10</w:t>
      </w:r>
      <w:r w:rsidRPr="00356591">
        <w:rPr>
          <w:lang w:eastAsia="zh-CN"/>
        </w:rPr>
        <w:t>.</w:t>
      </w:r>
      <w:r w:rsidRPr="00356591">
        <w:rPr>
          <w:lang w:eastAsia="zh-CN"/>
        </w:rPr>
        <w:tab/>
      </w:r>
      <w:r w:rsidRPr="00356591">
        <w:t xml:space="preserve">The </w:t>
      </w:r>
      <w:r>
        <w:t>MCPTT server 1</w:t>
      </w:r>
      <w:r w:rsidRPr="00356591">
        <w:t xml:space="preserve"> may notify the initiating </w:t>
      </w:r>
      <w:r>
        <w:t>MCPTT user</w:t>
      </w:r>
      <w:r w:rsidRPr="00356591">
        <w:t xml:space="preserve"> of all </w:t>
      </w:r>
      <w:r>
        <w:t>MCPTT user</w:t>
      </w:r>
      <w:r w:rsidRPr="00356591">
        <w:t>s join</w:t>
      </w:r>
      <w:r>
        <w:t>ing</w:t>
      </w:r>
      <w:r w:rsidRPr="00356591">
        <w:t xml:space="preserve"> or leav</w:t>
      </w:r>
      <w:r>
        <w:t>ing</w:t>
      </w:r>
      <w:r w:rsidRPr="00356591">
        <w:t xml:space="preserve"> the </w:t>
      </w:r>
      <w:r>
        <w:t>MCPTT ad hoc group call</w:t>
      </w:r>
      <w:r w:rsidRPr="00356591">
        <w:t>.</w:t>
      </w:r>
    </w:p>
    <w:p w14:paraId="786E9024" w14:textId="77777777" w:rsidR="00F165F0" w:rsidRDefault="00F165F0" w:rsidP="00F165F0">
      <w:pPr>
        <w:pStyle w:val="B1"/>
        <w:rPr>
          <w:lang w:eastAsia="zh-CN"/>
        </w:rPr>
      </w:pPr>
      <w:r>
        <w:rPr>
          <w:lang w:eastAsia="zh-CN"/>
        </w:rPr>
        <w:t>11.</w:t>
      </w:r>
      <w:r>
        <w:rPr>
          <w:lang w:eastAsia="zh-CN"/>
        </w:rPr>
        <w:tab/>
        <w:t xml:space="preserve">MCPTT </w:t>
      </w:r>
      <w:r>
        <w:t>client </w:t>
      </w:r>
      <w:r w:rsidRPr="00CF522E">
        <w:t>1</w:t>
      </w:r>
      <w:r>
        <w:rPr>
          <w:lang w:eastAsia="zh-CN"/>
        </w:rPr>
        <w:t xml:space="preserve">, </w:t>
      </w:r>
      <w:r w:rsidRPr="000D68C3">
        <w:rPr>
          <w:lang w:eastAsia="zh-CN"/>
        </w:rPr>
        <w:t>MCPTT client </w:t>
      </w:r>
      <w:r>
        <w:rPr>
          <w:lang w:eastAsia="zh-CN"/>
        </w:rPr>
        <w:t>3</w:t>
      </w:r>
      <w:r w:rsidRPr="000D68C3">
        <w:rPr>
          <w:lang w:eastAsia="zh-CN"/>
        </w:rPr>
        <w:t>,</w:t>
      </w:r>
      <w:r>
        <w:rPr>
          <w:lang w:eastAsia="zh-CN"/>
        </w:rPr>
        <w:t xml:space="preserve"> and MCPTT client 4 establish media plane and floor control resources.</w:t>
      </w:r>
    </w:p>
    <w:p w14:paraId="449CAE2A" w14:textId="77777777" w:rsidR="00F165F0" w:rsidRPr="0054285A" w:rsidRDefault="00F165F0" w:rsidP="00F165F0">
      <w:pPr>
        <w:rPr>
          <w:rFonts w:eastAsia="SimSun"/>
        </w:rPr>
      </w:pPr>
      <w:r>
        <w:rPr>
          <w:rFonts w:eastAsia="SimSun"/>
        </w:rPr>
        <w:t xml:space="preserve">If the ad hoc group call was initiated using criteria, the criteria is still applied to </w:t>
      </w:r>
      <w:r w:rsidRPr="00BB16EF">
        <w:rPr>
          <w:lang w:eastAsia="zh-CN"/>
        </w:rPr>
        <w:t>MCPTT client</w:t>
      </w:r>
      <w:r>
        <w:rPr>
          <w:lang w:eastAsia="zh-CN"/>
        </w:rPr>
        <w:t> 2</w:t>
      </w:r>
      <w:r w:rsidRPr="00BB16EF">
        <w:rPr>
          <w:lang w:eastAsia="zh-CN"/>
        </w:rPr>
        <w:t xml:space="preserve"> </w:t>
      </w:r>
      <w:r>
        <w:rPr>
          <w:lang w:eastAsia="zh-CN"/>
        </w:rPr>
        <w:t>and determines the participation of MCPTT client 4</w:t>
      </w:r>
      <w:r w:rsidRPr="008B049E">
        <w:rPr>
          <w:lang w:eastAsia="zh-CN"/>
        </w:rPr>
        <w:t xml:space="preserve"> </w:t>
      </w:r>
      <w:r>
        <w:rPr>
          <w:lang w:eastAsia="zh-CN"/>
        </w:rPr>
        <w:t>to the ad hoc group call.</w:t>
      </w:r>
    </w:p>
    <w:p w14:paraId="4D2782C0" w14:textId="2AA39E2A" w:rsidR="00F165F0" w:rsidRDefault="00F165F0" w:rsidP="006C7BDB">
      <w:pPr>
        <w:pStyle w:val="H6"/>
      </w:pPr>
      <w:r w:rsidRPr="00F165F0">
        <w:t>10.19.3.2.8.3</w:t>
      </w:r>
      <w:r>
        <w:tab/>
      </w:r>
      <w:r w:rsidRPr="00F165F0">
        <w:t>Call forwarding of an ad hoc group call occurring in a partner MCPTT system</w:t>
      </w:r>
    </w:p>
    <w:p w14:paraId="234BBECB" w14:textId="77777777" w:rsidR="00F165F0" w:rsidRDefault="00F165F0" w:rsidP="00F165F0">
      <w:r>
        <w:t>Figure 10.19</w:t>
      </w:r>
      <w:r w:rsidRPr="00AB5FED">
        <w:t>.</w:t>
      </w:r>
      <w:r>
        <w:t>3.2.8.3</w:t>
      </w:r>
      <w:r w:rsidRPr="00A92C50">
        <w:t>-1</w:t>
      </w:r>
      <w:r w:rsidRPr="008F46AD">
        <w:t xml:space="preserve"> below illustrates the </w:t>
      </w:r>
      <w:r>
        <w:t>ad hoc group call</w:t>
      </w:r>
      <w:r>
        <w:rPr>
          <w:rFonts w:hint="eastAsia"/>
          <w:lang w:eastAsia="zh-CN"/>
        </w:rPr>
        <w:t xml:space="preserve"> setup procedure </w:t>
      </w:r>
      <w:r>
        <w:rPr>
          <w:lang w:eastAsia="zh-CN"/>
        </w:rPr>
        <w:t>when a target MCPTT user is in a partner MCPTT system</w:t>
      </w:r>
      <w:r w:rsidRPr="006E1388">
        <w:t xml:space="preserve"> </w:t>
      </w:r>
      <w:r>
        <w:t xml:space="preserve">and </w:t>
      </w:r>
      <w:r w:rsidRPr="006E1388">
        <w:rPr>
          <w:lang w:eastAsia="zh-CN"/>
        </w:rPr>
        <w:t xml:space="preserve">call forwarding initiated by an authorized user </w:t>
      </w:r>
      <w:r>
        <w:rPr>
          <w:lang w:eastAsia="zh-CN"/>
        </w:rPr>
        <w:t>occurs in the partner MCPTT system</w:t>
      </w:r>
      <w:r w:rsidRPr="008F46AD">
        <w:t>.</w:t>
      </w:r>
    </w:p>
    <w:p w14:paraId="2BE342BF" w14:textId="77777777" w:rsidR="00F165F0" w:rsidRPr="00EE3025" w:rsidRDefault="00F165F0" w:rsidP="006C7BDB">
      <w:pPr>
        <w:pStyle w:val="NO"/>
      </w:pPr>
      <w:r w:rsidRPr="00EE3025">
        <w:t>NOTE 1:</w:t>
      </w:r>
      <w:r w:rsidRPr="00EE3025">
        <w:tab/>
        <w:t>The procedure shows manual commencement mode, but the changes are also applicable when using automatic commencement mode.</w:t>
      </w:r>
    </w:p>
    <w:p w14:paraId="48845A6D" w14:textId="77777777" w:rsidR="00F165F0" w:rsidRPr="00EE3025" w:rsidRDefault="00F165F0" w:rsidP="006C7BDB">
      <w:pPr>
        <w:pStyle w:val="NO"/>
      </w:pPr>
      <w:r w:rsidRPr="00EE3025">
        <w:t>NOTE 2:</w:t>
      </w:r>
      <w:r w:rsidRPr="00EE3025">
        <w:tab/>
        <w:t>The procedure focusses on the interaction between the MCPTT servers, which is independent of the condition of the call forwarding. Therefore, the procedure is generically applicable for all types of MCPTT private call forwarding.</w:t>
      </w:r>
    </w:p>
    <w:p w14:paraId="188DD48D" w14:textId="77777777" w:rsidR="00F165F0" w:rsidRDefault="00F165F0" w:rsidP="00F165F0">
      <w:r>
        <w:t>Pre-conditions:</w:t>
      </w:r>
    </w:p>
    <w:p w14:paraId="141FED9B" w14:textId="77777777" w:rsidR="00F165F0" w:rsidRDefault="00F165F0" w:rsidP="00F165F0">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w:t>
      </w:r>
      <w:r>
        <w:rPr>
          <w:lang w:eastAsia="zh-CN"/>
        </w:rPr>
        <w:t>in the partner MCPTT system</w:t>
      </w:r>
      <w:r w:rsidRPr="00BB16EF">
        <w:rPr>
          <w:lang w:eastAsia="zh-CN"/>
        </w:rPr>
        <w:t xml:space="preserve"> is authorized to use </w:t>
      </w:r>
      <w:r>
        <w:rPr>
          <w:lang w:eastAsia="zh-CN"/>
        </w:rPr>
        <w:t xml:space="preserve">ad hoc group </w:t>
      </w:r>
      <w:r w:rsidRPr="00BB16EF">
        <w:rPr>
          <w:lang w:eastAsia="zh-CN"/>
        </w:rPr>
        <w:t xml:space="preserve">call forwarding and has immediate call forwarding enabled </w:t>
      </w:r>
      <w:r>
        <w:rPr>
          <w:lang w:eastAsia="zh-CN"/>
        </w:rPr>
        <w:t xml:space="preserve">towards </w:t>
      </w:r>
      <w:r w:rsidRPr="00BB16EF">
        <w:rPr>
          <w:lang w:eastAsia="zh-CN"/>
        </w:rPr>
        <w:t>MCPTT client</w:t>
      </w:r>
      <w:r>
        <w:rPr>
          <w:lang w:eastAsia="zh-CN"/>
        </w:rPr>
        <w:t> 4</w:t>
      </w:r>
      <w:r w:rsidRPr="004C2536">
        <w:t xml:space="preserve"> </w:t>
      </w:r>
      <w:r>
        <w:t xml:space="preserve">also </w:t>
      </w:r>
      <w:r w:rsidRPr="004C2536">
        <w:rPr>
          <w:lang w:eastAsia="zh-CN"/>
        </w:rPr>
        <w:t>in the partner MCPTT system</w:t>
      </w:r>
      <w:r w:rsidRPr="00BB16EF">
        <w:rPr>
          <w:lang w:eastAsia="zh-CN"/>
        </w:rPr>
        <w:t>.</w:t>
      </w:r>
    </w:p>
    <w:p w14:paraId="6EC4C18D" w14:textId="77777777" w:rsidR="00F165F0" w:rsidRDefault="00F165F0" w:rsidP="00F165F0">
      <w:pPr>
        <w:pStyle w:val="TH"/>
      </w:pPr>
      <w:r w:rsidRPr="001635F6">
        <w:object w:dxaOrig="10861" w:dyaOrig="11389" w14:anchorId="15536083">
          <v:shape id="_x0000_i1155" type="#_x0000_t75" style="width:461.1pt;height:482.35pt" o:ole="">
            <v:imagedata r:id="rId265" o:title=""/>
          </v:shape>
          <o:OLEObject Type="Embed" ProgID="Visio.Drawing.15" ShapeID="_x0000_i1155" DrawAspect="Content" ObjectID="_1829035267" r:id="rId266"/>
        </w:object>
      </w:r>
    </w:p>
    <w:p w14:paraId="27EB189E" w14:textId="49FFA0B3" w:rsidR="00F165F0" w:rsidRPr="00AB5FED" w:rsidRDefault="00F165F0" w:rsidP="006C7BDB">
      <w:pPr>
        <w:pStyle w:val="TH"/>
      </w:pPr>
      <w:r w:rsidRPr="00AB5FED">
        <w:t>Figure </w:t>
      </w:r>
      <w:r w:rsidRPr="00276C55">
        <w:t>10.19.3.2.8.3</w:t>
      </w:r>
      <w:r w:rsidRPr="00AB5FED">
        <w:t xml:space="preserve">-1: </w:t>
      </w:r>
      <w:r w:rsidRPr="005645EA">
        <w:t xml:space="preserve">Immediate </w:t>
      </w:r>
      <w:r w:rsidRPr="001C232E">
        <w:t>call forwarding of</w:t>
      </w:r>
      <w:r w:rsidRPr="005645EA">
        <w:t xml:space="preserve"> an ad</w:t>
      </w:r>
      <w:r>
        <w:t> </w:t>
      </w:r>
      <w:r w:rsidRPr="005645EA">
        <w:t>hoc group call</w:t>
      </w:r>
    </w:p>
    <w:p w14:paraId="011C3FEA" w14:textId="77777777" w:rsidR="00F165F0" w:rsidRDefault="00F165F0" w:rsidP="00F165F0">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the list of participants or criteria </w:t>
      </w:r>
      <w:r w:rsidRPr="004A0147">
        <w:t>or an ad</w:t>
      </w:r>
      <w:r>
        <w:t> </w:t>
      </w:r>
      <w:r w:rsidRPr="004A0147">
        <w:t>hoc group ID from an ad</w:t>
      </w:r>
      <w:r>
        <w:t> </w:t>
      </w:r>
      <w:r w:rsidRPr="004A0147">
        <w:t xml:space="preserve">hoc group emergency alert </w:t>
      </w:r>
      <w:r>
        <w:t>to the MCPTT server 1.</w:t>
      </w:r>
    </w:p>
    <w:p w14:paraId="33CCB7AB" w14:textId="77777777" w:rsidR="00F165F0" w:rsidRDefault="00F165F0" w:rsidP="00F165F0">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w:t>
      </w:r>
      <w:r>
        <w:rPr>
          <w:lang w:eastAsia="zh-CN"/>
        </w:rPr>
        <w:t> 1</w:t>
      </w:r>
      <w:r w:rsidRPr="00F2127E">
        <w:rPr>
          <w:lang w:eastAsia="zh-CN"/>
        </w:rPr>
        <w:t xml:space="preserve"> verifies whether the user at MCPTT client</w:t>
      </w:r>
      <w:r>
        <w:rPr>
          <w:lang w:eastAsia="zh-CN"/>
        </w:rPr>
        <w:t> </w:t>
      </w:r>
      <w:r w:rsidRPr="00F2127E">
        <w:rPr>
          <w:lang w:eastAsia="zh-CN"/>
        </w:rPr>
        <w:t>1 is authorized to initiate an ad</w:t>
      </w:r>
      <w:r>
        <w:rPr>
          <w:lang w:eastAsia="zh-CN"/>
        </w:rPr>
        <w:t> </w:t>
      </w:r>
      <w:r w:rsidRPr="00F2127E">
        <w:rPr>
          <w:lang w:eastAsia="zh-CN"/>
        </w:rPr>
        <w:t>hoc group call.</w:t>
      </w:r>
    </w:p>
    <w:p w14:paraId="4FAEF5C9" w14:textId="77777777" w:rsidR="00F165F0" w:rsidRDefault="00F165F0" w:rsidP="00F165F0">
      <w:pPr>
        <w:pStyle w:val="B1"/>
      </w:pPr>
      <w:r>
        <w:t>3.</w:t>
      </w:r>
      <w:r>
        <w:tab/>
        <w:t>The MCPTT server 1 sends the ad hoc group call request return message to MCPTT client </w:t>
      </w:r>
      <w:r w:rsidRPr="00CF522E">
        <w:t>1</w:t>
      </w:r>
      <w:r>
        <w:t>.</w:t>
      </w:r>
    </w:p>
    <w:p w14:paraId="0617FD1F" w14:textId="77777777" w:rsidR="00F165F0" w:rsidRDefault="00F165F0" w:rsidP="00F165F0">
      <w:pPr>
        <w:pStyle w:val="B1"/>
      </w:pPr>
      <w:r>
        <w:t>4a-4b</w:t>
      </w:r>
      <w:r w:rsidRPr="00356591">
        <w:t>.</w:t>
      </w:r>
      <w:r w:rsidRPr="00356591">
        <w:tab/>
        <w:t xml:space="preserve">The </w:t>
      </w:r>
      <w:r>
        <w:t>MCPTT server 1</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1</w:t>
      </w:r>
      <w:r>
        <w:t xml:space="preserve"> and as determined in step 5</w:t>
      </w:r>
      <w:r w:rsidRPr="00356591">
        <w:t xml:space="preserve">. </w:t>
      </w:r>
      <w:r>
        <w:t xml:space="preserve">The </w:t>
      </w:r>
      <w:r w:rsidRPr="00500327">
        <w:t xml:space="preserve">request towards MCPTT </w:t>
      </w:r>
      <w:r>
        <w:t>client 3 is sent via MCPTT server 2</w:t>
      </w:r>
      <w:r w:rsidRPr="00500327">
        <w:t>.</w:t>
      </w:r>
    </w:p>
    <w:p w14:paraId="61564901" w14:textId="77777777" w:rsidR="00F165F0" w:rsidRPr="00FA19EF" w:rsidRDefault="00F165F0" w:rsidP="00F165F0">
      <w:pPr>
        <w:ind w:left="568" w:hanging="284"/>
        <w:rPr>
          <w:rFonts w:eastAsia="SimSun"/>
        </w:rPr>
      </w:pPr>
      <w:r>
        <w:rPr>
          <w:rFonts w:eastAsia="SimSun"/>
        </w:rPr>
        <w:t>5.</w:t>
      </w:r>
      <w:r w:rsidRPr="00FA19EF">
        <w:rPr>
          <w:rFonts w:eastAsia="SimSun"/>
        </w:rPr>
        <w:tab/>
        <w:t xml:space="preserve">If the MCPTT </w:t>
      </w:r>
      <w:r>
        <w:rPr>
          <w:rFonts w:eastAsia="SimSun"/>
        </w:rPr>
        <w:t>ad hoc group</w:t>
      </w:r>
      <w:r w:rsidRPr="00FA19EF">
        <w:rPr>
          <w:rFonts w:eastAsia="SimSun"/>
        </w:rPr>
        <w:t xml:space="preserve"> call request contains a functional alias instead of an MCPTT ID as called party, </w:t>
      </w:r>
      <w:r w:rsidRPr="00FA19EF">
        <w:t>MCPTT server</w:t>
      </w:r>
      <w:r>
        <w:t> </w:t>
      </w:r>
      <w:r w:rsidRPr="00FA19EF">
        <w:t>2 checks whether MCPTT client</w:t>
      </w:r>
      <w:r>
        <w:t> </w:t>
      </w:r>
      <w:r w:rsidRPr="00FA19EF">
        <w:t>3 is allowed to receive a</w:t>
      </w:r>
      <w:r>
        <w:t>n ad hoc group</w:t>
      </w:r>
      <w:r w:rsidRPr="00FA19EF">
        <w:t xml:space="preserve"> call from MCPTT client</w:t>
      </w:r>
      <w:r>
        <w:t> </w:t>
      </w:r>
      <w:r w:rsidRPr="00FA19EF">
        <w:t>1 using the functional alias.</w:t>
      </w:r>
    </w:p>
    <w:p w14:paraId="463B94CA" w14:textId="77777777" w:rsidR="00F165F0" w:rsidRDefault="00F165F0" w:rsidP="00F165F0">
      <w:pPr>
        <w:pStyle w:val="B1"/>
      </w:pPr>
      <w:r>
        <w:lastRenderedPageBreak/>
        <w:t>6.</w:t>
      </w:r>
      <w:r>
        <w:tab/>
        <w:t>The MCPTT server 2 checks if any of the invited MCPTT clients received in step 4 have call forwarding enabled. The MCPTT server 1 detects that MCPTT client 3 has immediate call forwarding configured to MCPPT client 4.</w:t>
      </w:r>
    </w:p>
    <w:p w14:paraId="76C7D2A9" w14:textId="77777777" w:rsidR="00F165F0" w:rsidRDefault="00F165F0" w:rsidP="00F165F0">
      <w:pPr>
        <w:pStyle w:val="B1"/>
      </w:pPr>
      <w:r>
        <w:t>7.</w:t>
      </w:r>
      <w:r>
        <w:tab/>
        <w:t>The MCPTT server 2 sends ad hoc group call forwarding request to MCPTT server 1.</w:t>
      </w:r>
    </w:p>
    <w:p w14:paraId="6AE98FF5" w14:textId="77777777" w:rsidR="00F165F0" w:rsidRDefault="00F165F0" w:rsidP="00F165F0">
      <w:pPr>
        <w:pStyle w:val="B1"/>
      </w:pPr>
      <w:r>
        <w:t>8.</w:t>
      </w:r>
      <w:r>
        <w:tab/>
        <w:t>MCPTT server 1 checks whether the redirection counter is below the limit and increments the counter.</w:t>
      </w:r>
    </w:p>
    <w:p w14:paraId="1D449FDE" w14:textId="77777777" w:rsidR="00F165F0" w:rsidRDefault="00F165F0" w:rsidP="00F165F0">
      <w:pPr>
        <w:pStyle w:val="B1"/>
      </w:pPr>
      <w:r>
        <w:t>9.</w:t>
      </w:r>
      <w:r>
        <w:tab/>
        <w:t>MCPTT server 1 sends the ad hoc group call forwarding response to MCPTT server 2.</w:t>
      </w:r>
    </w:p>
    <w:p w14:paraId="6CB5D6D8" w14:textId="77777777" w:rsidR="00F165F0" w:rsidRDefault="00F165F0" w:rsidP="00F165F0">
      <w:pPr>
        <w:pStyle w:val="B1"/>
      </w:pPr>
      <w:r>
        <w:t>10a-10b.</w:t>
      </w:r>
      <w:r>
        <w:tab/>
        <w:t>The MCPTT server 1 sends an ad hoc group call request via MCPTT server 2 to MCPTT client 4.</w:t>
      </w:r>
    </w:p>
    <w:p w14:paraId="17001C73" w14:textId="77777777" w:rsidR="00F165F0" w:rsidRDefault="00F165F0" w:rsidP="00F165F0">
      <w:pPr>
        <w:pStyle w:val="B1"/>
        <w:rPr>
          <w:lang w:eastAsia="zh-CN"/>
        </w:rPr>
      </w:pPr>
      <w:r>
        <w:t>11a-11b.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w:t>
      </w:r>
      <w:r>
        <w:t xml:space="preserve"> of</w:t>
      </w:r>
      <w:r w:rsidRPr="00F2127E">
        <w:t xml:space="preserve"> the ad</w:t>
      </w:r>
      <w:r>
        <w:t> </w:t>
      </w:r>
      <w:r w:rsidRPr="00F2127E">
        <w:t>hoc group</w:t>
      </w:r>
      <w:r>
        <w:t>.</w:t>
      </w:r>
    </w:p>
    <w:p w14:paraId="7A50248A" w14:textId="77777777" w:rsidR="00F165F0" w:rsidRDefault="00F165F0" w:rsidP="00F165F0">
      <w:pPr>
        <w:pStyle w:val="B1"/>
        <w:rPr>
          <w:lang w:eastAsia="zh-CN"/>
        </w:rPr>
      </w:pPr>
      <w:r>
        <w:rPr>
          <w:lang w:eastAsia="zh-CN"/>
        </w:rPr>
        <w:t>12a.</w:t>
      </w:r>
      <w:r>
        <w:rPr>
          <w:lang w:eastAsia="zh-CN"/>
        </w:rPr>
        <w:tab/>
      </w:r>
      <w:r w:rsidRPr="00D83C77">
        <w:t xml:space="preserve">The receiving </w:t>
      </w:r>
      <w:r>
        <w:t>MCPTT client 1</w:t>
      </w:r>
      <w:r w:rsidRPr="00D83C77">
        <w:t xml:space="preserve">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 and </w:t>
      </w:r>
      <w:r>
        <w:t>sends</w:t>
      </w:r>
      <w:r w:rsidRPr="00D83C77">
        <w:t xml:space="preserve"> </w:t>
      </w:r>
      <w:r>
        <w:t>the ad hoc group call</w:t>
      </w:r>
      <w:r w:rsidRPr="00D83C77">
        <w:rPr>
          <w:rFonts w:hint="eastAsia"/>
        </w:rPr>
        <w:t xml:space="preserve"> response</w:t>
      </w:r>
      <w:r w:rsidRPr="00D83C77">
        <w:t xml:space="preserve"> to </w:t>
      </w:r>
      <w:r>
        <w:t>MCPTT server 1</w:t>
      </w:r>
      <w:r w:rsidRPr="00D83C77">
        <w:t>.</w:t>
      </w:r>
    </w:p>
    <w:p w14:paraId="6F96CE3F" w14:textId="77777777" w:rsidR="00F165F0" w:rsidRDefault="00F165F0" w:rsidP="00F165F0">
      <w:pPr>
        <w:pStyle w:val="B1"/>
      </w:pPr>
      <w:r>
        <w:rPr>
          <w:lang w:eastAsia="zh-CN"/>
        </w:rPr>
        <w:t>12b-12c</w:t>
      </w:r>
      <w:r w:rsidRPr="00D83C77">
        <w:t>.</w:t>
      </w:r>
      <w:r w:rsidRPr="00D83C77">
        <w:tab/>
        <w:t xml:space="preserve">The receiving </w:t>
      </w:r>
      <w:r>
        <w:t>MCPTT client 4</w:t>
      </w:r>
      <w:r w:rsidRPr="00D83C77">
        <w:t xml:space="preserve">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 and </w:t>
      </w:r>
      <w:r>
        <w:t>sends</w:t>
      </w:r>
      <w:r w:rsidRPr="00D83C77">
        <w:t xml:space="preserve"> </w:t>
      </w:r>
      <w:r>
        <w:t>the ad hoc group call</w:t>
      </w:r>
      <w:r w:rsidRPr="00D83C77">
        <w:rPr>
          <w:rFonts w:hint="eastAsia"/>
        </w:rPr>
        <w:t xml:space="preserve"> response</w:t>
      </w:r>
      <w:r>
        <w:t xml:space="preserve"> via MCPTT server 2</w:t>
      </w:r>
      <w:r w:rsidRPr="00D83C77">
        <w:t xml:space="preserve"> to </w:t>
      </w:r>
      <w:r>
        <w:t>MCPTT server 1</w:t>
      </w:r>
      <w:r w:rsidRPr="00D83C77">
        <w:t>.</w:t>
      </w:r>
    </w:p>
    <w:p w14:paraId="07733A81" w14:textId="77777777" w:rsidR="00F165F0" w:rsidRDefault="00F165F0" w:rsidP="00F165F0">
      <w:pPr>
        <w:pStyle w:val="B1"/>
      </w:pPr>
      <w:r>
        <w:rPr>
          <w:lang w:eastAsia="zh-CN"/>
        </w:rPr>
        <w:t>13</w:t>
      </w:r>
      <w:r>
        <w:t>.</w:t>
      </w:r>
      <w:r>
        <w:tab/>
        <w:t>The MCPTT server 1</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6A9824D4" w14:textId="77777777" w:rsidR="00F165F0" w:rsidRDefault="00F165F0" w:rsidP="00F165F0">
      <w:pPr>
        <w:pStyle w:val="B1"/>
        <w:rPr>
          <w:lang w:eastAsia="zh-CN"/>
        </w:rPr>
      </w:pPr>
      <w:r>
        <w:rPr>
          <w:lang w:eastAsia="zh-CN"/>
        </w:rPr>
        <w:t>14</w:t>
      </w:r>
      <w:r w:rsidRPr="00356591">
        <w:rPr>
          <w:lang w:eastAsia="zh-CN"/>
        </w:rPr>
        <w:t>.</w:t>
      </w:r>
      <w:r w:rsidRPr="00356591">
        <w:rPr>
          <w:lang w:eastAsia="zh-CN"/>
        </w:rPr>
        <w:tab/>
      </w:r>
      <w:r w:rsidRPr="00356591">
        <w:t xml:space="preserve">The </w:t>
      </w:r>
      <w:r>
        <w:t>MCPTT server 1</w:t>
      </w:r>
      <w:r w:rsidRPr="00356591">
        <w:t xml:space="preserve"> may notify the initiating </w:t>
      </w:r>
      <w:r>
        <w:t>MCPTT user</w:t>
      </w:r>
      <w:r w:rsidRPr="00356591">
        <w:t xml:space="preserve"> of all </w:t>
      </w:r>
      <w:r>
        <w:t>MCPTT user</w:t>
      </w:r>
      <w:r w:rsidRPr="00356591">
        <w:t>s join</w:t>
      </w:r>
      <w:r>
        <w:t>ing</w:t>
      </w:r>
      <w:r w:rsidRPr="00356591">
        <w:t xml:space="preserve"> or leav</w:t>
      </w:r>
      <w:r>
        <w:t>ing</w:t>
      </w:r>
    </w:p>
    <w:p w14:paraId="69C9BB2B" w14:textId="77777777" w:rsidR="00F165F0" w:rsidRPr="0018791F" w:rsidRDefault="00F165F0" w:rsidP="00F165F0">
      <w:pPr>
        <w:rPr>
          <w:noProof/>
          <w:lang w:val="en-US"/>
        </w:rPr>
      </w:pPr>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w:t>
      </w:r>
      <w:r w:rsidRPr="000B1901">
        <w:rPr>
          <w:lang w:eastAsia="zh-CN"/>
        </w:rPr>
        <w:t xml:space="preserve"> </w:t>
      </w:r>
      <w:r>
        <w:rPr>
          <w:lang w:eastAsia="zh-CN"/>
        </w:rPr>
        <w:t>to the ad hoc group call.</w:t>
      </w:r>
      <w:r w:rsidRPr="001635F6">
        <w:fldChar w:fldCharType="begin"/>
      </w:r>
      <w:r w:rsidRPr="001635F6">
        <w:fldChar w:fldCharType="separate"/>
      </w:r>
      <w:r w:rsidRPr="001635F6">
        <w:fldChar w:fldCharType="end"/>
      </w:r>
      <w:r w:rsidRPr="001635F6">
        <w:fldChar w:fldCharType="begin"/>
      </w:r>
      <w:r w:rsidRPr="001635F6">
        <w:fldChar w:fldCharType="separate"/>
      </w:r>
      <w:r w:rsidRPr="001635F6">
        <w:fldChar w:fldCharType="end"/>
      </w:r>
    </w:p>
    <w:p w14:paraId="3C17D89E" w14:textId="77777777" w:rsidR="0061294C" w:rsidRPr="006C7BDB" w:rsidRDefault="0061294C" w:rsidP="00B94A85">
      <w:pPr>
        <w:rPr>
          <w:lang w:val="en-US"/>
        </w:rPr>
      </w:pPr>
    </w:p>
    <w:p w14:paraId="77454635" w14:textId="77777777" w:rsidR="00171381" w:rsidRPr="00AB5FED" w:rsidRDefault="00171381" w:rsidP="00171381">
      <w:pPr>
        <w:pStyle w:val="Heading8"/>
      </w:pPr>
      <w:r w:rsidRPr="00AB5FED">
        <w:br w:type="page"/>
      </w:r>
      <w:bookmarkStart w:id="1597" w:name="_Toc428365161"/>
      <w:bookmarkStart w:id="1598" w:name="_Toc433209860"/>
      <w:bookmarkStart w:id="1599" w:name="_Toc460616236"/>
      <w:bookmarkStart w:id="1600" w:name="_Toc460617097"/>
      <w:bookmarkStart w:id="1601" w:name="_Toc218422419"/>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97"/>
      <w:bookmarkEnd w:id="1598"/>
      <w:bookmarkEnd w:id="1599"/>
      <w:bookmarkEnd w:id="1600"/>
      <w:bookmarkEnd w:id="1601"/>
    </w:p>
    <w:p w14:paraId="37A34EE6" w14:textId="77777777" w:rsidR="00171381" w:rsidRPr="00AB5FED" w:rsidRDefault="00171381" w:rsidP="00171381">
      <w:pPr>
        <w:pStyle w:val="Heading1"/>
      </w:pPr>
      <w:bookmarkStart w:id="1602" w:name="_Toc428365162"/>
      <w:bookmarkStart w:id="1603" w:name="_Toc433209861"/>
      <w:bookmarkStart w:id="1604" w:name="_Toc460616237"/>
      <w:bookmarkStart w:id="1605" w:name="_Toc460617098"/>
      <w:bookmarkStart w:id="1606" w:name="_Toc218422420"/>
      <w:r>
        <w:t>A</w:t>
      </w:r>
      <w:r w:rsidRPr="00AB5FED">
        <w:t>.1</w:t>
      </w:r>
      <w:r w:rsidRPr="00AB5FED">
        <w:tab/>
      </w:r>
      <w:bookmarkEnd w:id="1602"/>
      <w:bookmarkEnd w:id="1603"/>
      <w:r w:rsidRPr="00AB5FED">
        <w:t>General</w:t>
      </w:r>
      <w:bookmarkEnd w:id="1604"/>
      <w:bookmarkEnd w:id="1605"/>
      <w:bookmarkEnd w:id="1606"/>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607" w:name="_Toc460616238"/>
      <w:bookmarkStart w:id="1608" w:name="_Toc460617099"/>
      <w:bookmarkStart w:id="1609" w:name="_Toc218422421"/>
      <w:r>
        <w:lastRenderedPageBreak/>
        <w:t>A</w:t>
      </w:r>
      <w:r w:rsidRPr="00AB5FED">
        <w:t>.2</w:t>
      </w:r>
      <w:r w:rsidRPr="00AB5FED">
        <w:tab/>
      </w:r>
      <w:r>
        <w:t xml:space="preserve">MCPTT </w:t>
      </w:r>
      <w:r w:rsidRPr="00AB5FED">
        <w:t>UE configuration data</w:t>
      </w:r>
      <w:bookmarkEnd w:id="1607"/>
      <w:bookmarkEnd w:id="1608"/>
      <w:bookmarkEnd w:id="1609"/>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610" w:name="_Toc460616239"/>
      <w:bookmarkStart w:id="1611" w:name="_Toc460617100"/>
      <w:bookmarkStart w:id="1612" w:name="_Toc428365163"/>
      <w:bookmarkStart w:id="1613" w:name="_Toc433209862"/>
      <w:bookmarkStart w:id="1614" w:name="_Toc218422422"/>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610"/>
      <w:bookmarkEnd w:id="1611"/>
      <w:bookmarkEnd w:id="1614"/>
    </w:p>
    <w:p w14:paraId="6A3901F7" w14:textId="536823E3"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The recording server obtains the MCPTT user profile configuration data from the configuration management server (REC-</w:t>
      </w:r>
      <w:r w:rsidR="00A239EB">
        <w:rPr>
          <w:rStyle w:val="apple-converted-space"/>
          <w:rFonts w:eastAsia="GulimChe"/>
          <w:color w:val="222222"/>
          <w:sz w:val="20"/>
          <w:szCs w:val="20"/>
        </w:rPr>
        <w:t>3</w:t>
      </w:r>
      <w:r w:rsidR="00077F26" w:rsidRPr="00077F26">
        <w:rPr>
          <w:rStyle w:val="apple-converted-space"/>
          <w:rFonts w:eastAsia="GulimChe"/>
          <w:color w:val="222222"/>
          <w:sz w:val="20"/>
          <w:szCs w:val="20"/>
        </w:rPr>
        <w:t xml:space="preserve"> in </w:t>
      </w:r>
      <w:r w:rsidR="00077F26">
        <w:rPr>
          <w:rStyle w:val="apple-converted-space"/>
          <w:rFonts w:eastAsia="GulimChe"/>
          <w:color w:val="222222"/>
          <w:sz w:val="20"/>
          <w:szCs w:val="20"/>
        </w:rPr>
        <w:t>3GPP </w:t>
      </w:r>
      <w:r w:rsidR="00077F26" w:rsidRPr="00077F26">
        <w:rPr>
          <w:rStyle w:val="apple-converted-space"/>
          <w:rFonts w:eastAsia="GulimChe"/>
          <w:color w:val="222222"/>
          <w:sz w:val="20"/>
          <w:szCs w:val="20"/>
        </w:rPr>
        <w:t>TS</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23.280</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[16]).</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1134"/>
        <w:gridCol w:w="851"/>
        <w:gridCol w:w="1417"/>
        <w:gridCol w:w="851"/>
        <w:gridCol w:w="992"/>
      </w:tblGrid>
      <w:tr w:rsidR="0061570C" w:rsidRPr="00AB5FED" w14:paraId="168336D7"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077F26" w:rsidRPr="00BB48D1" w:rsidRDefault="00077F26"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077F26" w:rsidRPr="00BB48D1" w:rsidRDefault="00077F26"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077F26" w:rsidRPr="00BB48D1" w:rsidRDefault="00077F26"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2A0D8B25" w14:textId="77777777" w:rsidR="00077F26" w:rsidRPr="00BB48D1" w:rsidRDefault="00077F26" w:rsidP="00077F26">
            <w:pPr>
              <w:pStyle w:val="TAH"/>
              <w:rPr>
                <w:sz w:val="16"/>
                <w:szCs w:val="16"/>
                <w:lang w:eastAsia="en-GB"/>
              </w:rPr>
            </w:pPr>
            <w:r w:rsidRPr="00BB48D1">
              <w:rPr>
                <w:sz w:val="16"/>
                <w:szCs w:val="16"/>
                <w:lang w:eastAsia="en-GB"/>
              </w:rPr>
              <w:t>Rec. admin UE</w:t>
            </w:r>
          </w:p>
          <w:p w14:paraId="649FD644" w14:textId="77777777" w:rsidR="00077F26" w:rsidRPr="00BB48D1" w:rsidRDefault="00077F26" w:rsidP="00077F26">
            <w:pPr>
              <w:pStyle w:val="TAH"/>
              <w:rPr>
                <w:sz w:val="16"/>
                <w:szCs w:val="16"/>
                <w:lang w:eastAsia="en-GB"/>
              </w:rPr>
            </w:pPr>
            <w:r w:rsidRPr="00BB48D1">
              <w:rPr>
                <w:sz w:val="16"/>
                <w:szCs w:val="16"/>
                <w:lang w:eastAsia="en-GB"/>
              </w:rPr>
              <w:t>&amp;</w:t>
            </w:r>
          </w:p>
          <w:p w14:paraId="62EBE803" w14:textId="77777777" w:rsidR="00077F26" w:rsidRPr="00BB48D1" w:rsidRDefault="00077F26" w:rsidP="00077F26">
            <w:pPr>
              <w:pStyle w:val="TAH"/>
              <w:rPr>
                <w:sz w:val="16"/>
                <w:szCs w:val="16"/>
                <w:lang w:eastAsia="en-GB"/>
              </w:rPr>
            </w:pPr>
            <w:r w:rsidRPr="00BB48D1">
              <w:rPr>
                <w:sz w:val="16"/>
                <w:szCs w:val="16"/>
                <w:lang w:eastAsia="en-GB"/>
              </w:rPr>
              <w:t xml:space="preserve">Replay UE </w:t>
            </w:r>
          </w:p>
          <w:p w14:paraId="07D317DE" w14:textId="3F91AC56" w:rsidR="00077F26" w:rsidRPr="00BB48D1" w:rsidRDefault="00077F26" w:rsidP="00077F26">
            <w:pPr>
              <w:pStyle w:val="TAH"/>
              <w:rPr>
                <w:sz w:val="16"/>
                <w:szCs w:val="16"/>
                <w:lang w:eastAsia="en-GB"/>
              </w:rPr>
            </w:pPr>
            <w:r w:rsidRPr="00BB48D1">
              <w:rPr>
                <w:sz w:val="16"/>
                <w:szCs w:val="16"/>
                <w:lang w:eastAsia="en-GB"/>
              </w:rPr>
              <w:t>(NOTE</w:t>
            </w:r>
            <w:r>
              <w:rPr>
                <w:sz w:val="16"/>
                <w:szCs w:val="16"/>
                <w:lang w:eastAsia="en-GB"/>
              </w:rPr>
              <w:t> </w:t>
            </w:r>
            <w:r w:rsidRPr="00BB48D1">
              <w:rPr>
                <w:sz w:val="16"/>
                <w:szCs w:val="16"/>
                <w:lang w:eastAsia="en-GB"/>
              </w:rPr>
              <w:t>1</w:t>
            </w:r>
            <w:r w:rsidR="006F2800">
              <w:rPr>
                <w:sz w:val="16"/>
                <w:szCs w:val="16"/>
                <w:lang w:eastAsia="en-GB"/>
              </w:rPr>
              <w:t>1</w:t>
            </w:r>
            <w:r w:rsidRPr="00BB48D1">
              <w:rPr>
                <w:sz w:val="16"/>
                <w:szCs w:val="16"/>
                <w:lang w:eastAsia="en-GB"/>
              </w:rPr>
              <w:t>)</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077F26" w:rsidRPr="00BB48D1" w:rsidRDefault="00077F26"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077F26" w:rsidRPr="00BB48D1" w:rsidRDefault="00077F26"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851" w:type="dxa"/>
            <w:tcBorders>
              <w:top w:val="single" w:sz="4" w:space="0" w:color="auto"/>
              <w:left w:val="single" w:sz="4" w:space="0" w:color="auto"/>
              <w:bottom w:val="single" w:sz="4" w:space="0" w:color="auto"/>
              <w:right w:val="single" w:sz="4" w:space="0" w:color="auto"/>
            </w:tcBorders>
          </w:tcPr>
          <w:p w14:paraId="5AC826B9" w14:textId="77777777" w:rsidR="00077F26" w:rsidRPr="00077F26" w:rsidRDefault="00077F26" w:rsidP="00077F26">
            <w:pPr>
              <w:pStyle w:val="TAH"/>
              <w:rPr>
                <w:sz w:val="16"/>
                <w:szCs w:val="16"/>
                <w:lang w:eastAsia="en-GB"/>
              </w:rPr>
            </w:pPr>
            <w:r w:rsidRPr="00077F26">
              <w:rPr>
                <w:sz w:val="16"/>
                <w:szCs w:val="16"/>
                <w:lang w:eastAsia="en-GB"/>
              </w:rPr>
              <w:t>Rec.</w:t>
            </w:r>
          </w:p>
          <w:p w14:paraId="7E8C22FC" w14:textId="4B827247" w:rsidR="00077F26" w:rsidRPr="00BB48D1" w:rsidRDefault="00077F26" w:rsidP="00077F26">
            <w:pPr>
              <w:pStyle w:val="TAH"/>
              <w:rPr>
                <w:sz w:val="16"/>
                <w:szCs w:val="16"/>
                <w:lang w:eastAsia="en-GB"/>
              </w:rPr>
            </w:pPr>
            <w:r w:rsidRPr="00077F26">
              <w:rPr>
                <w:sz w:val="16"/>
                <w:szCs w:val="16"/>
                <w:lang w:eastAsia="en-GB"/>
              </w:rPr>
              <w:t>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077F26" w:rsidRPr="00BB48D1" w:rsidDel="00A5434D" w:rsidRDefault="00077F26" w:rsidP="00643972">
            <w:pPr>
              <w:pStyle w:val="TAH"/>
              <w:rPr>
                <w:sz w:val="16"/>
                <w:szCs w:val="16"/>
                <w:lang w:eastAsia="en-GB"/>
              </w:rPr>
            </w:pPr>
            <w:r w:rsidRPr="00BB48D1">
              <w:rPr>
                <w:sz w:val="16"/>
                <w:szCs w:val="16"/>
                <w:lang w:eastAsia="en-GB"/>
              </w:rPr>
              <w:t>MCPTT user database</w:t>
            </w:r>
          </w:p>
        </w:tc>
      </w:tr>
      <w:tr w:rsidR="0061570C" w:rsidRPr="00AB5FED" w14:paraId="38DDD09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077F26" w:rsidRPr="00AB5FED" w:rsidRDefault="00077F26"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077F26" w:rsidRPr="00AB5FED" w:rsidRDefault="00077F26"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447BB4" w14:textId="130034F4"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FB3F89" w14:textId="20161AB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077F26" w:rsidRPr="00AB5FED" w:rsidRDefault="00077F26" w:rsidP="00643972">
            <w:pPr>
              <w:pStyle w:val="TAL"/>
              <w:jc w:val="center"/>
              <w:rPr>
                <w:lang w:eastAsia="zh-CN"/>
              </w:rPr>
            </w:pPr>
            <w:r w:rsidRPr="00AB5FED">
              <w:rPr>
                <w:rFonts w:hint="eastAsia"/>
                <w:lang w:eastAsia="zh-CN"/>
              </w:rPr>
              <w:t>Y</w:t>
            </w:r>
          </w:p>
        </w:tc>
      </w:tr>
      <w:tr w:rsidR="0061570C" w:rsidRPr="00AB5FED" w14:paraId="2611D4C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077F26" w:rsidRPr="00AB5FED" w:rsidRDefault="00077F26"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077F26" w:rsidRPr="00AB5FED" w:rsidRDefault="00077F26"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EE268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72A099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077F26" w:rsidRPr="00AB5FED" w:rsidRDefault="00077F26" w:rsidP="00643972">
            <w:pPr>
              <w:pStyle w:val="TAL"/>
              <w:jc w:val="center"/>
              <w:rPr>
                <w:lang w:eastAsia="zh-CN"/>
              </w:rPr>
            </w:pPr>
            <w:r>
              <w:rPr>
                <w:lang w:eastAsia="zh-CN"/>
              </w:rPr>
              <w:t>Y</w:t>
            </w:r>
          </w:p>
        </w:tc>
      </w:tr>
      <w:tr w:rsidR="0061570C" w:rsidRPr="00AB5FED" w14:paraId="76073E7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077F26" w:rsidRPr="00AB5FED" w:rsidRDefault="00077F26"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077F26" w:rsidRPr="00AB5FED" w:rsidRDefault="00077F26"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077F26" w:rsidRPr="00AB5FED" w:rsidRDefault="00077F26" w:rsidP="00643972">
            <w:pPr>
              <w:pStyle w:val="TAL"/>
              <w:jc w:val="center"/>
            </w:pPr>
            <w:r w:rsidRPr="006343A7">
              <w:t>Y</w:t>
            </w:r>
          </w:p>
        </w:tc>
        <w:tc>
          <w:tcPr>
            <w:tcW w:w="1134" w:type="dxa"/>
            <w:tcBorders>
              <w:top w:val="single" w:sz="4" w:space="0" w:color="auto"/>
              <w:left w:val="single" w:sz="4" w:space="0" w:color="auto"/>
              <w:bottom w:val="single" w:sz="4" w:space="0" w:color="auto"/>
              <w:right w:val="single" w:sz="4" w:space="0" w:color="auto"/>
            </w:tcBorders>
          </w:tcPr>
          <w:p w14:paraId="17E4FB70" w14:textId="77777777" w:rsidR="00077F26" w:rsidRPr="006343A7"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077F26" w:rsidRPr="00AB5FED" w:rsidRDefault="00077F26"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077F26" w:rsidRPr="00AB5FED" w:rsidRDefault="00077F26"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7AD9D94" w14:textId="77777777" w:rsidR="00077F26" w:rsidRPr="006343A7"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077F26" w:rsidRDefault="00077F26" w:rsidP="00643972">
            <w:pPr>
              <w:pStyle w:val="TAL"/>
              <w:jc w:val="center"/>
              <w:rPr>
                <w:lang w:eastAsia="zh-CN"/>
              </w:rPr>
            </w:pPr>
            <w:r w:rsidRPr="006343A7">
              <w:t>Y</w:t>
            </w:r>
          </w:p>
        </w:tc>
      </w:tr>
      <w:tr w:rsidR="0061570C" w:rsidRPr="00AB5FED" w14:paraId="7C541E4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077F26" w:rsidRPr="00AB5FED" w:rsidRDefault="00077F26"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BA7EC2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0B680C5"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077F26" w:rsidRPr="00AB5FED" w:rsidRDefault="00077F26" w:rsidP="00643972">
            <w:pPr>
              <w:pStyle w:val="TAL"/>
              <w:jc w:val="center"/>
              <w:rPr>
                <w:lang w:eastAsia="zh-CN"/>
              </w:rPr>
            </w:pPr>
            <w:r>
              <w:rPr>
                <w:lang w:eastAsia="zh-CN"/>
              </w:rPr>
              <w:t>Y</w:t>
            </w:r>
          </w:p>
        </w:tc>
      </w:tr>
      <w:tr w:rsidR="0061570C" w:rsidRPr="00AB5FED" w14:paraId="1D197BB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077F26" w:rsidRPr="00AB5FED" w:rsidRDefault="00077F26"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AB9C3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6F0F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077F26" w:rsidRPr="00AB5FED" w:rsidRDefault="00077F26" w:rsidP="00643972">
            <w:pPr>
              <w:pStyle w:val="TAL"/>
              <w:jc w:val="center"/>
              <w:rPr>
                <w:lang w:eastAsia="zh-CN"/>
              </w:rPr>
            </w:pPr>
            <w:r>
              <w:rPr>
                <w:lang w:eastAsia="zh-CN"/>
              </w:rPr>
              <w:t>Y</w:t>
            </w:r>
          </w:p>
        </w:tc>
      </w:tr>
      <w:tr w:rsidR="0061570C" w:rsidRPr="00AB5FED" w14:paraId="0C0A664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077F26" w:rsidRPr="00AB5FED" w:rsidRDefault="00077F26" w:rsidP="00643972">
            <w:pPr>
              <w:pStyle w:val="TAL"/>
            </w:pPr>
            <w:r w:rsidRPr="00AB5FED">
              <w:t>[R-5.19-007]</w:t>
            </w:r>
            <w:r>
              <w:t>,</w:t>
            </w:r>
          </w:p>
          <w:p w14:paraId="0750226E" w14:textId="77777777" w:rsidR="00077F26" w:rsidRPr="00AB5FED" w:rsidRDefault="00077F26"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077F26" w:rsidRPr="00AB5FED" w:rsidRDefault="00077F26"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18F5D" w14:textId="53AEC2D5"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6767CF6" w14:textId="127FE82A"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077F26" w:rsidRPr="00AB5FED" w:rsidRDefault="00077F26" w:rsidP="00643972">
            <w:pPr>
              <w:pStyle w:val="TAL"/>
              <w:jc w:val="center"/>
            </w:pPr>
            <w:r w:rsidRPr="00AB5FED">
              <w:rPr>
                <w:rFonts w:hint="eastAsia"/>
                <w:lang w:eastAsia="zh-CN"/>
              </w:rPr>
              <w:t>Y</w:t>
            </w:r>
          </w:p>
        </w:tc>
      </w:tr>
      <w:tr w:rsidR="0061570C" w:rsidRPr="00AB5FED" w14:paraId="62CA537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077F26" w:rsidRPr="00AB5FED" w:rsidRDefault="00077F26" w:rsidP="00643972">
            <w:pPr>
              <w:pStyle w:val="TAL"/>
            </w:pPr>
            <w:r w:rsidRPr="00AB5FED">
              <w:t>[R-5.8-001]</w:t>
            </w:r>
            <w:r>
              <w:t>,</w:t>
            </w:r>
          </w:p>
          <w:p w14:paraId="4B719E69"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077F26" w:rsidRPr="00AB5FED" w:rsidRDefault="00077F26"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8F6DD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00C60F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077F26" w:rsidRPr="00AB5FED" w:rsidRDefault="00077F26" w:rsidP="00643972">
            <w:pPr>
              <w:pStyle w:val="TAL"/>
              <w:jc w:val="center"/>
            </w:pPr>
            <w:r w:rsidRPr="00AB5FED">
              <w:rPr>
                <w:rFonts w:hint="eastAsia"/>
                <w:lang w:eastAsia="zh-CN"/>
              </w:rPr>
              <w:t>Y</w:t>
            </w:r>
          </w:p>
        </w:tc>
      </w:tr>
      <w:tr w:rsidR="0061570C" w:rsidRPr="00AB5FED" w14:paraId="567E596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077F26" w:rsidRPr="00AB5FED" w:rsidRDefault="00077F26" w:rsidP="00643972">
            <w:pPr>
              <w:pStyle w:val="TAL"/>
            </w:pPr>
            <w:r w:rsidRPr="00AB5FED">
              <w:t>[R-5.8-002]</w:t>
            </w:r>
            <w:r>
              <w:t>,</w:t>
            </w:r>
          </w:p>
          <w:p w14:paraId="62D5253D"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077F26" w:rsidRPr="00AB5FED" w:rsidRDefault="00077F26"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D8B0A5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11DEAC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077F26" w:rsidRPr="00AB5FED" w:rsidRDefault="00077F26" w:rsidP="00643972">
            <w:pPr>
              <w:pStyle w:val="TAL"/>
              <w:jc w:val="center"/>
            </w:pPr>
            <w:r w:rsidRPr="00AB5FED">
              <w:rPr>
                <w:rFonts w:hint="eastAsia"/>
                <w:lang w:eastAsia="zh-CN"/>
              </w:rPr>
              <w:t>Y</w:t>
            </w:r>
          </w:p>
        </w:tc>
      </w:tr>
      <w:tr w:rsidR="0061570C" w:rsidRPr="00AB5FED" w14:paraId="436D569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077F26" w:rsidRPr="00AB5FED" w:rsidRDefault="00077F26"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077F26" w:rsidRPr="00AB5FED" w:rsidRDefault="00077F26"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74334E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F5E0A0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077F26" w:rsidRPr="00AB5FED" w:rsidRDefault="00077F26" w:rsidP="00643972">
            <w:pPr>
              <w:pStyle w:val="TAL"/>
              <w:jc w:val="center"/>
            </w:pPr>
            <w:r w:rsidRPr="00AB5FED">
              <w:rPr>
                <w:rFonts w:hint="eastAsia"/>
                <w:lang w:eastAsia="zh-CN"/>
              </w:rPr>
              <w:t>Y</w:t>
            </w:r>
          </w:p>
        </w:tc>
      </w:tr>
      <w:tr w:rsidR="0061570C" w:rsidRPr="00AB5FED" w14:paraId="447643C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077F26" w:rsidRPr="00AB5FED" w:rsidRDefault="00077F26" w:rsidP="00643972">
            <w:pPr>
              <w:pStyle w:val="TAL"/>
            </w:pPr>
            <w:r w:rsidRPr="00AB5FED" w:rsidDel="003D5E8A">
              <w:t xml:space="preserve"> </w:t>
            </w:r>
            <w:r w:rsidRPr="00AB5FED">
              <w:t>[R-5.3-002]</w:t>
            </w:r>
            <w:r>
              <w:t>,</w:t>
            </w:r>
          </w:p>
          <w:p w14:paraId="6D6073B7" w14:textId="77777777" w:rsidR="00077F26" w:rsidRPr="00AB5FED" w:rsidRDefault="00077F26"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077F26" w:rsidRPr="00AB5FED" w:rsidRDefault="00077F26"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6509C3" w14:textId="6C6AECF8"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02E9EB" w14:textId="57D0074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077F26" w:rsidRPr="00AB5FED" w:rsidRDefault="00077F26" w:rsidP="00643972">
            <w:pPr>
              <w:pStyle w:val="TAL"/>
              <w:jc w:val="center"/>
            </w:pPr>
            <w:r w:rsidRPr="00AB5FED">
              <w:rPr>
                <w:rFonts w:hint="eastAsia"/>
                <w:lang w:eastAsia="zh-CN"/>
              </w:rPr>
              <w:t>Y</w:t>
            </w:r>
          </w:p>
        </w:tc>
      </w:tr>
      <w:tr w:rsidR="0061570C" w:rsidRPr="00AB5FED" w14:paraId="5FFA146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077F26" w:rsidRPr="00AB5FED" w:rsidRDefault="00077F26"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077F26" w:rsidRPr="00AB5FED" w:rsidRDefault="00077F26"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03C33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35455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077F26" w:rsidRPr="00AB5FED" w:rsidRDefault="00077F26" w:rsidP="00643972">
            <w:pPr>
              <w:pStyle w:val="TAL"/>
              <w:jc w:val="center"/>
            </w:pPr>
            <w:r w:rsidRPr="00AB5FED">
              <w:rPr>
                <w:rFonts w:hint="eastAsia"/>
                <w:lang w:eastAsia="zh-CN"/>
              </w:rPr>
              <w:t>Y</w:t>
            </w:r>
          </w:p>
        </w:tc>
      </w:tr>
      <w:tr w:rsidR="0061570C" w:rsidRPr="00AB5FED" w14:paraId="3A5BD11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077F26" w:rsidRPr="00AB5FED" w:rsidRDefault="00077F26"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077F26" w:rsidRPr="00AB5FED" w:rsidRDefault="00077F26"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BB5AA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8BEB5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077F26" w:rsidRPr="00AB5FED" w:rsidRDefault="00077F26" w:rsidP="00643972">
            <w:pPr>
              <w:pStyle w:val="TAL"/>
              <w:jc w:val="center"/>
            </w:pPr>
            <w:r w:rsidRPr="00AB5FED">
              <w:rPr>
                <w:rFonts w:hint="eastAsia"/>
                <w:lang w:eastAsia="zh-CN"/>
              </w:rPr>
              <w:t>Y</w:t>
            </w:r>
          </w:p>
        </w:tc>
      </w:tr>
      <w:tr w:rsidR="0061570C" w:rsidRPr="00AB5FED" w14:paraId="3AE4264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077F26" w:rsidRPr="00AB5FED" w:rsidRDefault="00077F26"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077F26" w:rsidRPr="00AB5FED" w:rsidRDefault="00077F26"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86B8FC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184D63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077F26" w:rsidRPr="00AB5FED" w:rsidRDefault="00077F26" w:rsidP="00643972">
            <w:pPr>
              <w:pStyle w:val="TAL"/>
              <w:jc w:val="center"/>
            </w:pPr>
            <w:r w:rsidRPr="00AB5FED">
              <w:rPr>
                <w:rFonts w:hint="eastAsia"/>
                <w:lang w:eastAsia="zh-CN"/>
              </w:rPr>
              <w:t>Y</w:t>
            </w:r>
          </w:p>
        </w:tc>
      </w:tr>
      <w:tr w:rsidR="0061570C" w:rsidRPr="00AB5FED" w14:paraId="3D85E0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077F26" w:rsidRDefault="00077F26" w:rsidP="00643972">
            <w:pPr>
              <w:pStyle w:val="TAL"/>
            </w:pPr>
            <w:r w:rsidRPr="00AB5FED">
              <w:t>[R-5.6.5-003]</w:t>
            </w:r>
            <w:r>
              <w:t xml:space="preserve"> of </w:t>
            </w:r>
            <w:r w:rsidRPr="00AB5FED">
              <w:t>3GPP TS 22.179 [2]</w:t>
            </w:r>
          </w:p>
          <w:p w14:paraId="531DEE20" w14:textId="77777777" w:rsidR="00077F26" w:rsidRDefault="00077F26" w:rsidP="00643972">
            <w:pPr>
              <w:pStyle w:val="TAL"/>
            </w:pPr>
            <w:r>
              <w:t>[R-6.7.3-007] of 3GPP TS 22.280 [17]</w:t>
            </w:r>
          </w:p>
          <w:p w14:paraId="3E4510D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077F26" w:rsidRPr="00AB5FED" w:rsidRDefault="00077F26"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1F7C7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F059C6B" w14:textId="77777777" w:rsidR="00077F26" w:rsidRPr="00AB5FED"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077F26" w:rsidRPr="00AB5FED" w:rsidRDefault="00077F26" w:rsidP="00643972">
            <w:pPr>
              <w:pStyle w:val="TAL"/>
              <w:jc w:val="center"/>
            </w:pPr>
          </w:p>
        </w:tc>
      </w:tr>
      <w:tr w:rsidR="0061570C" w:rsidRPr="00AB5FED" w14:paraId="34A0CAB2"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9931596"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4972D7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077F26" w:rsidRPr="00AB5FED" w:rsidDel="004255C9" w:rsidRDefault="00077F26" w:rsidP="00643972">
            <w:pPr>
              <w:pStyle w:val="TAL"/>
              <w:jc w:val="center"/>
              <w:rPr>
                <w:lang w:eastAsia="zh-CN"/>
              </w:rPr>
            </w:pPr>
            <w:r>
              <w:rPr>
                <w:lang w:eastAsia="zh-CN"/>
              </w:rPr>
              <w:t>Y</w:t>
            </w:r>
          </w:p>
        </w:tc>
      </w:tr>
      <w:tr w:rsidR="0061570C" w:rsidRPr="00AB5FED" w14:paraId="14D8D45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077F26" w:rsidRPr="00AB5FED" w:rsidRDefault="00077F26"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01231"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095ABFB"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077F26" w:rsidRPr="00AB5FED" w:rsidDel="004255C9" w:rsidRDefault="00077F26" w:rsidP="00643972">
            <w:pPr>
              <w:pStyle w:val="TAL"/>
              <w:jc w:val="center"/>
              <w:rPr>
                <w:lang w:eastAsia="zh-CN"/>
              </w:rPr>
            </w:pPr>
            <w:r>
              <w:rPr>
                <w:lang w:eastAsia="zh-CN"/>
              </w:rPr>
              <w:t>Y</w:t>
            </w:r>
          </w:p>
        </w:tc>
      </w:tr>
      <w:tr w:rsidR="0061570C" w:rsidRPr="00AB5FED" w14:paraId="4EEB188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077F26" w:rsidRPr="00AB5FED" w:rsidRDefault="00077F26"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046C2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3A9D78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077F26" w:rsidRPr="00AB5FED" w:rsidDel="004255C9" w:rsidRDefault="00077F26" w:rsidP="00643972">
            <w:pPr>
              <w:pStyle w:val="TAL"/>
              <w:jc w:val="center"/>
              <w:rPr>
                <w:lang w:eastAsia="zh-CN"/>
              </w:rPr>
            </w:pPr>
            <w:r>
              <w:rPr>
                <w:lang w:eastAsia="zh-CN"/>
              </w:rPr>
              <w:t>Y</w:t>
            </w:r>
          </w:p>
        </w:tc>
      </w:tr>
      <w:tr w:rsidR="0061570C" w:rsidRPr="00AB5FED" w14:paraId="665654A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077F26" w:rsidRPr="00AB5FED" w:rsidRDefault="00077F26"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077F26"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077F26"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52C24A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077F26"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077F26"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6435C71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077F26" w:rsidRDefault="00077F26" w:rsidP="00643972">
            <w:pPr>
              <w:pStyle w:val="TAL"/>
              <w:jc w:val="center"/>
              <w:rPr>
                <w:lang w:eastAsia="zh-CN"/>
              </w:rPr>
            </w:pPr>
            <w:r>
              <w:rPr>
                <w:lang w:eastAsia="zh-CN"/>
              </w:rPr>
              <w:t>Y</w:t>
            </w:r>
          </w:p>
        </w:tc>
      </w:tr>
      <w:tr w:rsidR="0061570C" w:rsidRPr="00AB5FED" w14:paraId="3C9B847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077F26" w:rsidRPr="00B07A13" w:rsidRDefault="00077F26"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077F26" w:rsidRPr="00AB5FED" w:rsidRDefault="00077F26" w:rsidP="00643972">
            <w:pPr>
              <w:pStyle w:val="TAL"/>
            </w:pPr>
            <w:r>
              <w:t xml:space="preserve">&gt; Presentation priority relative to other users and groups </w:t>
            </w:r>
            <w:r>
              <w:lastRenderedPageBreak/>
              <w:t>(see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077F26" w:rsidRPr="00AB5FED" w:rsidDel="004255C9" w:rsidRDefault="00077F26" w:rsidP="00643972">
            <w:pPr>
              <w:pStyle w:val="TAL"/>
              <w:jc w:val="center"/>
            </w:pPr>
            <w:r>
              <w:lastRenderedPageBreak/>
              <w:t>Y</w:t>
            </w:r>
          </w:p>
        </w:tc>
        <w:tc>
          <w:tcPr>
            <w:tcW w:w="1134" w:type="dxa"/>
            <w:tcBorders>
              <w:top w:val="single" w:sz="4" w:space="0" w:color="auto"/>
              <w:left w:val="single" w:sz="4" w:space="0" w:color="auto"/>
              <w:bottom w:val="single" w:sz="4" w:space="0" w:color="auto"/>
              <w:right w:val="single" w:sz="4" w:space="0" w:color="auto"/>
            </w:tcBorders>
          </w:tcPr>
          <w:p w14:paraId="55E120D4"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9ECDAC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077F26" w:rsidRPr="00AB5FED" w:rsidDel="004255C9" w:rsidRDefault="00077F26" w:rsidP="00643972">
            <w:pPr>
              <w:pStyle w:val="TAL"/>
              <w:jc w:val="center"/>
              <w:rPr>
                <w:lang w:eastAsia="zh-CN"/>
              </w:rPr>
            </w:pPr>
            <w:r>
              <w:rPr>
                <w:lang w:eastAsia="zh-CN"/>
              </w:rPr>
              <w:t>Y</w:t>
            </w:r>
          </w:p>
        </w:tc>
      </w:tr>
      <w:tr w:rsidR="0061570C" w:rsidRPr="00AB5FED" w14:paraId="06B8935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077F26" w:rsidRPr="00AB5FED" w:rsidRDefault="00077F26" w:rsidP="00643972">
            <w:pPr>
              <w:pStyle w:val="TAL"/>
            </w:pPr>
            <w:r w:rsidRPr="00AB5FED">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077F26" w:rsidRPr="00AB5FED" w:rsidRDefault="00077F26"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E10940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6E6DC5"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077F26" w:rsidRPr="00AB5FED" w:rsidRDefault="00077F26" w:rsidP="00643972">
            <w:pPr>
              <w:pStyle w:val="TAL"/>
              <w:jc w:val="center"/>
            </w:pPr>
            <w:r w:rsidRPr="00AB5FED">
              <w:rPr>
                <w:rFonts w:hint="eastAsia"/>
                <w:lang w:eastAsia="zh-CN"/>
              </w:rPr>
              <w:t>Y</w:t>
            </w:r>
          </w:p>
        </w:tc>
      </w:tr>
      <w:tr w:rsidR="0061570C" w:rsidRPr="00AB5FED" w14:paraId="36F3058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077F26" w:rsidRPr="00AB5FED" w:rsidRDefault="00077F26"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077F26" w:rsidRPr="00AB5FED" w:rsidRDefault="00077F26"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A36EF2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C0713A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077F26" w:rsidRPr="00AB5FED" w:rsidRDefault="00077F26" w:rsidP="00643972">
            <w:pPr>
              <w:pStyle w:val="TAL"/>
              <w:jc w:val="center"/>
            </w:pPr>
            <w:r w:rsidRPr="00AB5FED">
              <w:rPr>
                <w:rFonts w:hint="eastAsia"/>
                <w:lang w:eastAsia="zh-CN"/>
              </w:rPr>
              <w:t>Y</w:t>
            </w:r>
          </w:p>
        </w:tc>
      </w:tr>
      <w:tr w:rsidR="0061570C" w:rsidRPr="00AB5FED" w14:paraId="1F13A6F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077F26" w:rsidRPr="00AB5FED" w:rsidRDefault="00077F26" w:rsidP="00643972">
            <w:pPr>
              <w:pStyle w:val="TAL"/>
            </w:pPr>
            <w:r w:rsidRPr="00AB5FED">
              <w:t>[R-5.6.3-011]</w:t>
            </w:r>
            <w:r>
              <w:t>,</w:t>
            </w:r>
          </w:p>
          <w:p w14:paraId="16663EB3" w14:textId="77777777" w:rsidR="00077F26" w:rsidRPr="00AB5FED" w:rsidRDefault="00077F26"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077F26" w:rsidRPr="00AB5FED" w:rsidRDefault="00077F26"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CACD66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C37613"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077F26" w:rsidRPr="00AB5FED" w:rsidRDefault="00077F26" w:rsidP="00643972">
            <w:pPr>
              <w:pStyle w:val="TAL"/>
              <w:jc w:val="center"/>
            </w:pPr>
            <w:r w:rsidRPr="00AB5FED">
              <w:rPr>
                <w:rFonts w:hint="eastAsia"/>
                <w:lang w:eastAsia="zh-CN"/>
              </w:rPr>
              <w:t>Y</w:t>
            </w:r>
          </w:p>
        </w:tc>
      </w:tr>
      <w:tr w:rsidR="0061570C" w:rsidRPr="00AB5FED" w14:paraId="61484A1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077F26" w:rsidRPr="00AB5FED" w:rsidRDefault="00077F26" w:rsidP="00643972">
            <w:pPr>
              <w:pStyle w:val="TAL"/>
            </w:pPr>
            <w:r w:rsidRPr="00AB5FED">
              <w:t>[R-5.6.5-006]</w:t>
            </w:r>
            <w:r>
              <w:t>,</w:t>
            </w:r>
          </w:p>
          <w:p w14:paraId="333D8E1D" w14:textId="77777777" w:rsidR="00077F26" w:rsidRPr="00AB5FED" w:rsidRDefault="00077F26"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077F26" w:rsidRPr="00AB5FED" w:rsidRDefault="00077F26"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5BEB1C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0A4F1C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077F26" w:rsidRPr="00AB5FED" w:rsidRDefault="00077F26" w:rsidP="00643972">
            <w:pPr>
              <w:pStyle w:val="TAL"/>
              <w:jc w:val="center"/>
            </w:pPr>
            <w:r w:rsidRPr="00AB5FED">
              <w:rPr>
                <w:rFonts w:hint="eastAsia"/>
                <w:lang w:eastAsia="zh-CN"/>
              </w:rPr>
              <w:t>Y</w:t>
            </w:r>
          </w:p>
        </w:tc>
      </w:tr>
      <w:tr w:rsidR="0061570C" w:rsidRPr="00AB5FED" w14:paraId="51A1FD3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077F26" w:rsidRPr="00AB5FED" w:rsidRDefault="00077F26"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F680B9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D5BFD2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077F26" w:rsidRPr="00AB5FED" w:rsidRDefault="00077F26" w:rsidP="00643972">
            <w:pPr>
              <w:pStyle w:val="TAL"/>
              <w:jc w:val="center"/>
              <w:rPr>
                <w:lang w:eastAsia="zh-CN"/>
              </w:rPr>
            </w:pPr>
            <w:r>
              <w:rPr>
                <w:lang w:eastAsia="zh-CN"/>
              </w:rPr>
              <w:t>Y</w:t>
            </w:r>
          </w:p>
        </w:tc>
      </w:tr>
      <w:tr w:rsidR="0061570C" w:rsidRPr="00AB5FED" w14:paraId="2ADC433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077F26" w:rsidRPr="00AB5FED" w:rsidRDefault="00077F26"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5A651C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F1ED5A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077F26" w:rsidRPr="00AB5FED" w:rsidRDefault="00077F26" w:rsidP="00643972">
            <w:pPr>
              <w:pStyle w:val="TAL"/>
              <w:jc w:val="center"/>
              <w:rPr>
                <w:lang w:eastAsia="zh-CN"/>
              </w:rPr>
            </w:pPr>
            <w:r>
              <w:rPr>
                <w:lang w:eastAsia="zh-CN"/>
              </w:rPr>
              <w:t>Y</w:t>
            </w:r>
          </w:p>
        </w:tc>
      </w:tr>
      <w:tr w:rsidR="0061570C" w:rsidRPr="00AB5FED" w14:paraId="2B248C8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077F26" w:rsidRPr="00AB5FED" w:rsidRDefault="00077F26"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077F26" w:rsidRPr="00AB5FED" w:rsidRDefault="00077F26"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12CF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7F8D9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077F26" w:rsidRPr="00AB5FED" w:rsidRDefault="00077F26" w:rsidP="00643972">
            <w:pPr>
              <w:pStyle w:val="TAL"/>
              <w:jc w:val="center"/>
            </w:pPr>
            <w:r w:rsidRPr="00AB5FED">
              <w:rPr>
                <w:rFonts w:hint="eastAsia"/>
                <w:lang w:eastAsia="zh-CN"/>
              </w:rPr>
              <w:t>Y</w:t>
            </w:r>
          </w:p>
        </w:tc>
      </w:tr>
      <w:tr w:rsidR="0061570C" w:rsidRPr="00AB5FED" w14:paraId="2B72D9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077F26" w:rsidRPr="00AB5FED" w:rsidRDefault="00077F26"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077F26" w:rsidRPr="00AB5FED" w:rsidRDefault="00077F26"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52CFB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A0E9B2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077F26" w:rsidRPr="00AB5FED" w:rsidRDefault="00077F26" w:rsidP="00643972">
            <w:pPr>
              <w:pStyle w:val="TAL"/>
              <w:jc w:val="center"/>
            </w:pPr>
            <w:r w:rsidRPr="00AB5FED">
              <w:rPr>
                <w:rFonts w:hint="eastAsia"/>
                <w:lang w:eastAsia="zh-CN"/>
              </w:rPr>
              <w:t>Y</w:t>
            </w:r>
          </w:p>
        </w:tc>
      </w:tr>
      <w:tr w:rsidR="0061570C" w:rsidRPr="00AB5FED" w14:paraId="457D226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077F26" w:rsidRPr="00AB5FED" w:rsidRDefault="00077F26"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077F26" w:rsidRPr="008440FA" w:rsidRDefault="00077F26" w:rsidP="00643972">
            <w:pPr>
              <w:pStyle w:val="TAL"/>
            </w:pPr>
            <w:r w:rsidRPr="00B41B35">
              <w:t xml:space="preserve">Recipient for an emergency private </w:t>
            </w:r>
            <w:r>
              <w:t xml:space="preserve">MCPTT </w:t>
            </w:r>
            <w:r w:rsidRPr="00B41B35">
              <w:t>call</w:t>
            </w:r>
            <w:r>
              <w:t xml:space="preserve"> (see NOTE 7)</w:t>
            </w:r>
          </w:p>
          <w:p w14:paraId="2FACC244" w14:textId="77777777" w:rsidR="00077F26" w:rsidRPr="00AB5FED" w:rsidRDefault="00077F26"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435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C7AF02F"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077F26" w:rsidRPr="00AB5FED" w:rsidRDefault="00077F26" w:rsidP="00643972">
            <w:pPr>
              <w:pStyle w:val="TAL"/>
              <w:jc w:val="center"/>
              <w:rPr>
                <w:lang w:eastAsia="zh-CN"/>
              </w:rPr>
            </w:pPr>
          </w:p>
        </w:tc>
      </w:tr>
      <w:tr w:rsidR="0061570C" w:rsidRPr="00AB5FED" w14:paraId="4AFD1E5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0F08C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D893C4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077F26" w:rsidRPr="00AB5FED" w:rsidRDefault="00077F26" w:rsidP="00643972">
            <w:pPr>
              <w:pStyle w:val="TAL"/>
              <w:jc w:val="center"/>
              <w:rPr>
                <w:lang w:eastAsia="zh-CN"/>
              </w:rPr>
            </w:pPr>
            <w:r>
              <w:rPr>
                <w:lang w:eastAsia="zh-CN"/>
              </w:rPr>
              <w:t>Y</w:t>
            </w:r>
          </w:p>
        </w:tc>
      </w:tr>
      <w:tr w:rsidR="0061570C" w:rsidRPr="00AB5FED" w14:paraId="668FEF9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077F26" w:rsidRPr="00AB5FED" w:rsidRDefault="00077F26"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077F26" w:rsidRPr="00AB5FED"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1ADDD9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CDC0E0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077F26" w:rsidRPr="00AB5FED" w:rsidRDefault="00077F26" w:rsidP="00643972">
            <w:pPr>
              <w:pStyle w:val="TAL"/>
              <w:jc w:val="center"/>
              <w:rPr>
                <w:lang w:eastAsia="zh-CN"/>
              </w:rPr>
            </w:pPr>
            <w:r>
              <w:rPr>
                <w:lang w:eastAsia="zh-CN"/>
              </w:rPr>
              <w:t>Y</w:t>
            </w:r>
          </w:p>
        </w:tc>
      </w:tr>
      <w:tr w:rsidR="0061570C" w:rsidRPr="00AB5FED" w14:paraId="6450EFF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077F26" w:rsidRPr="00AB5FED" w:rsidRDefault="00077F26"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077F26" w:rsidRPr="00AB5FED" w:rsidRDefault="00077F26"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153256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CC58F7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077F26" w:rsidRPr="00AB5FED" w:rsidRDefault="00077F26" w:rsidP="00643972">
            <w:pPr>
              <w:pStyle w:val="TAL"/>
              <w:jc w:val="center"/>
            </w:pPr>
            <w:r w:rsidRPr="00AB5FED">
              <w:rPr>
                <w:rFonts w:hint="eastAsia"/>
                <w:lang w:eastAsia="zh-CN"/>
              </w:rPr>
              <w:t>Y</w:t>
            </w:r>
          </w:p>
        </w:tc>
      </w:tr>
      <w:tr w:rsidR="0061570C" w:rsidRPr="00AB5FED" w14:paraId="71C09E0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077F26" w:rsidRPr="00AB5FED" w:rsidRDefault="00077F26"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077F26" w:rsidRPr="00AB5FED" w:rsidRDefault="00077F26"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8F2835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1EC6E1"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077F26" w:rsidRPr="00AB5FED" w:rsidRDefault="00077F26" w:rsidP="00643972">
            <w:pPr>
              <w:pStyle w:val="TAL"/>
              <w:jc w:val="center"/>
            </w:pPr>
            <w:r w:rsidRPr="00AB5FED">
              <w:rPr>
                <w:rFonts w:hint="eastAsia"/>
                <w:lang w:eastAsia="zh-CN"/>
              </w:rPr>
              <w:t>Y</w:t>
            </w:r>
          </w:p>
        </w:tc>
      </w:tr>
      <w:tr w:rsidR="0061570C" w:rsidRPr="00AB5FED" w14:paraId="4FACA4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077F26" w:rsidRPr="00AB5FED" w:rsidRDefault="00077F26"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077F26" w:rsidRPr="00AB5FED" w:rsidRDefault="00077F26"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706C44E"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3C785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077F26" w:rsidRPr="00AB5FED" w:rsidRDefault="00077F26" w:rsidP="00643972">
            <w:pPr>
              <w:pStyle w:val="TAL"/>
              <w:jc w:val="center"/>
            </w:pPr>
            <w:r w:rsidRPr="00AB5FED">
              <w:rPr>
                <w:rFonts w:hint="eastAsia"/>
                <w:lang w:eastAsia="zh-CN"/>
              </w:rPr>
              <w:t>Y</w:t>
            </w:r>
          </w:p>
        </w:tc>
      </w:tr>
      <w:tr w:rsidR="0061570C" w:rsidRPr="00AB5FED" w14:paraId="2BCB30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077F26" w:rsidRPr="00AB5FED" w:rsidRDefault="00077F26"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077F26" w:rsidRPr="00AB5FED" w:rsidRDefault="00077F26"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0A442D"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D48B4F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077F26" w:rsidRPr="00AB5FED" w:rsidRDefault="00077F26" w:rsidP="00643972">
            <w:pPr>
              <w:pStyle w:val="TAL"/>
              <w:jc w:val="center"/>
            </w:pPr>
            <w:r w:rsidRPr="00AB5FED">
              <w:rPr>
                <w:rFonts w:hint="eastAsia"/>
                <w:lang w:eastAsia="zh-CN"/>
              </w:rPr>
              <w:t>Y</w:t>
            </w:r>
          </w:p>
        </w:tc>
      </w:tr>
      <w:tr w:rsidR="0061570C" w:rsidRPr="00AB5FED" w14:paraId="5B802CB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077F26" w:rsidRPr="00AB5FED" w:rsidRDefault="00077F26"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077F26" w:rsidRPr="00AB5FED" w:rsidRDefault="00077F26"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537567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147C509"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077F26" w:rsidRPr="00AB5FED" w:rsidRDefault="00077F26" w:rsidP="00643972">
            <w:pPr>
              <w:pStyle w:val="TAL"/>
              <w:jc w:val="center"/>
            </w:pPr>
            <w:r w:rsidRPr="00AB5FED">
              <w:rPr>
                <w:rFonts w:hint="eastAsia"/>
                <w:lang w:eastAsia="zh-CN"/>
              </w:rPr>
              <w:t>Y</w:t>
            </w:r>
          </w:p>
        </w:tc>
      </w:tr>
      <w:tr w:rsidR="0061570C" w:rsidRPr="00AB5FED" w14:paraId="45D648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077F26" w:rsidRPr="00AB5FED" w:rsidRDefault="00077F26"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077F26" w:rsidRPr="00AB5FED" w:rsidRDefault="00077F26"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A2C21D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290A39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077F26" w:rsidRPr="00AB5FED" w:rsidRDefault="00077F26" w:rsidP="00643972">
            <w:pPr>
              <w:pStyle w:val="TAL"/>
              <w:jc w:val="center"/>
            </w:pPr>
            <w:r w:rsidRPr="00AB5FED">
              <w:rPr>
                <w:rFonts w:hint="eastAsia"/>
                <w:lang w:eastAsia="zh-CN"/>
              </w:rPr>
              <w:t>Y</w:t>
            </w:r>
          </w:p>
        </w:tc>
      </w:tr>
      <w:tr w:rsidR="0061570C" w:rsidRPr="00AB5FED" w14:paraId="7E59FC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077F26" w:rsidRPr="00AB5FED" w:rsidRDefault="00077F26" w:rsidP="00643972">
            <w:pPr>
              <w:pStyle w:val="TAL"/>
            </w:pPr>
            <w:r w:rsidRPr="00AB5FED">
              <w:lastRenderedPageBreak/>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077F26" w:rsidRPr="00AB5FED" w:rsidRDefault="00077F26"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724B6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5334D92"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077F26" w:rsidRPr="00AB5FED" w:rsidRDefault="00077F26" w:rsidP="00643972">
            <w:pPr>
              <w:pStyle w:val="TAL"/>
              <w:jc w:val="center"/>
            </w:pPr>
            <w:r w:rsidRPr="00AB5FED">
              <w:rPr>
                <w:rFonts w:hint="eastAsia"/>
                <w:lang w:eastAsia="zh-CN"/>
              </w:rPr>
              <w:t>Y</w:t>
            </w:r>
          </w:p>
        </w:tc>
      </w:tr>
      <w:tr w:rsidR="0061570C" w:rsidRPr="00AB5FED" w14:paraId="674212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077F26" w:rsidRPr="00AB5FED" w:rsidRDefault="00077F26" w:rsidP="00643972">
            <w:pPr>
              <w:pStyle w:val="TAL"/>
            </w:pPr>
            <w:r w:rsidRPr="00AB5FED">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077F26" w:rsidRPr="00AB5FED" w:rsidRDefault="00077F26"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C2F9A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69AA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077F26" w:rsidRPr="00AB5FED" w:rsidRDefault="00077F26" w:rsidP="00643972">
            <w:pPr>
              <w:pStyle w:val="TAL"/>
              <w:jc w:val="center"/>
              <w:rPr>
                <w:lang w:eastAsia="zh-CN"/>
              </w:rPr>
            </w:pPr>
            <w:r w:rsidRPr="00AB5FED">
              <w:rPr>
                <w:rFonts w:hint="eastAsia"/>
                <w:lang w:eastAsia="zh-CN"/>
              </w:rPr>
              <w:t>Y</w:t>
            </w:r>
          </w:p>
        </w:tc>
      </w:tr>
      <w:tr w:rsidR="0061570C" w:rsidRPr="00AB5FED" w14:paraId="2F5C35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077F26" w:rsidRPr="00AB5FED" w:rsidRDefault="00077F26"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077F26" w:rsidRPr="00AB5FED" w:rsidRDefault="00077F26"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8ECCA"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0EB29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077F26" w:rsidRPr="00AB5FED" w:rsidRDefault="00077F26" w:rsidP="00643972">
            <w:pPr>
              <w:pStyle w:val="TAL"/>
              <w:jc w:val="center"/>
            </w:pPr>
            <w:r w:rsidRPr="00AB5FED">
              <w:rPr>
                <w:rFonts w:hint="eastAsia"/>
                <w:lang w:eastAsia="zh-CN"/>
              </w:rPr>
              <w:t>Y</w:t>
            </w:r>
          </w:p>
        </w:tc>
      </w:tr>
      <w:tr w:rsidR="0061570C" w:rsidRPr="00AB5FED" w14:paraId="718DDF4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077F26" w:rsidRPr="00AB5FED" w:rsidRDefault="00077F26"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077F26" w:rsidRPr="00AB5FED" w:rsidRDefault="00077F26"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7EF6584B"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02079C37"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077F26" w:rsidRPr="00AB5FED" w:rsidRDefault="00077F26" w:rsidP="009F17C7">
            <w:pPr>
              <w:pStyle w:val="TAL"/>
              <w:jc w:val="center"/>
              <w:rPr>
                <w:lang w:eastAsia="zh-CN"/>
              </w:rPr>
            </w:pPr>
            <w:r w:rsidRPr="004B4401">
              <w:rPr>
                <w:rFonts w:hint="eastAsia"/>
                <w:lang w:eastAsia="zh-CN"/>
              </w:rPr>
              <w:t>Y</w:t>
            </w:r>
          </w:p>
        </w:tc>
      </w:tr>
      <w:tr w:rsidR="0061570C" w:rsidRPr="00AB5FED" w14:paraId="403C5FA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077F26" w:rsidRPr="00AB5FED" w:rsidRDefault="00077F26"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077F26" w:rsidRPr="00AB5FED" w:rsidRDefault="00077F26"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3FD0CBCE"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29E44951"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077F26" w:rsidRPr="00AB5FED" w:rsidRDefault="00077F26" w:rsidP="009F17C7">
            <w:pPr>
              <w:pStyle w:val="TAL"/>
              <w:jc w:val="center"/>
              <w:rPr>
                <w:lang w:eastAsia="zh-CN"/>
              </w:rPr>
            </w:pPr>
            <w:r w:rsidRPr="004B4401">
              <w:rPr>
                <w:rFonts w:hint="eastAsia"/>
                <w:lang w:eastAsia="zh-CN"/>
              </w:rPr>
              <w:t>Y</w:t>
            </w:r>
          </w:p>
        </w:tc>
      </w:tr>
      <w:tr w:rsidR="0061570C" w:rsidRPr="00AB5FED" w14:paraId="0DBFDD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077F26" w:rsidRPr="00420CDE" w:rsidRDefault="00077F26"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077F26" w:rsidRPr="004B4401" w:rsidRDefault="00077F26"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077F26" w:rsidRPr="004B4401" w:rsidRDefault="00077F26" w:rsidP="00BF69B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F4C00D2" w14:textId="77777777" w:rsidR="00077F26" w:rsidRPr="00A91DC9" w:rsidRDefault="00077F26" w:rsidP="00BF69B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077F26" w:rsidRPr="004B4401" w:rsidRDefault="00077F26"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077F26" w:rsidRPr="004B4401" w:rsidRDefault="00077F26" w:rsidP="00BF69B2">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08B6B79C" w14:textId="77777777" w:rsidR="00077F26" w:rsidRPr="00A91DC9" w:rsidRDefault="00077F26" w:rsidP="00BF69B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077F26" w:rsidRPr="004B4401" w:rsidRDefault="00077F26" w:rsidP="00BF69B2">
            <w:pPr>
              <w:pStyle w:val="TAL"/>
              <w:jc w:val="center"/>
              <w:rPr>
                <w:lang w:eastAsia="zh-CN"/>
              </w:rPr>
            </w:pPr>
            <w:r w:rsidRPr="00A91DC9">
              <w:t>Y</w:t>
            </w:r>
          </w:p>
        </w:tc>
      </w:tr>
      <w:tr w:rsidR="0061570C" w:rsidRPr="00AB5FED" w14:paraId="0D44E4A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077F26" w:rsidRPr="00AB5FED" w:rsidRDefault="00077F26"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077F26" w:rsidRPr="00AB5FED" w:rsidRDefault="00077F26"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49F890B5"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8CA6A10"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077F26" w:rsidRPr="00AB5FED" w:rsidRDefault="00077F26" w:rsidP="009F17C7">
            <w:pPr>
              <w:pStyle w:val="TAL"/>
              <w:jc w:val="center"/>
              <w:rPr>
                <w:lang w:eastAsia="zh-CN"/>
              </w:rPr>
            </w:pPr>
            <w:r w:rsidRPr="004B4401">
              <w:rPr>
                <w:rFonts w:hint="eastAsia"/>
                <w:lang w:eastAsia="zh-CN"/>
              </w:rPr>
              <w:t>Y</w:t>
            </w:r>
          </w:p>
        </w:tc>
      </w:tr>
      <w:tr w:rsidR="0061570C" w:rsidRPr="00AB5FED" w14:paraId="47A7CAA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077F26" w:rsidRPr="00553AE9" w:rsidRDefault="00077F26"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077F26" w:rsidRPr="004B4401" w:rsidRDefault="00077F26"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077F26" w:rsidRPr="004B4401" w:rsidRDefault="00077F26" w:rsidP="007C3CFB">
            <w:pPr>
              <w:pStyle w:val="TAL"/>
              <w:jc w:val="center"/>
            </w:pPr>
            <w:r w:rsidRPr="00A91DC9">
              <w:t>Y</w:t>
            </w:r>
          </w:p>
        </w:tc>
        <w:tc>
          <w:tcPr>
            <w:tcW w:w="1134" w:type="dxa"/>
            <w:tcBorders>
              <w:top w:val="single" w:sz="4" w:space="0" w:color="auto"/>
              <w:left w:val="single" w:sz="4" w:space="0" w:color="auto"/>
              <w:bottom w:val="single" w:sz="4" w:space="0" w:color="auto"/>
              <w:right w:val="single" w:sz="4" w:space="0" w:color="auto"/>
            </w:tcBorders>
          </w:tcPr>
          <w:p w14:paraId="6EAAB74B" w14:textId="77777777" w:rsidR="00077F26" w:rsidRPr="00A91DC9" w:rsidRDefault="00077F26" w:rsidP="007C3CFB">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077F26" w:rsidRPr="004B4401" w:rsidRDefault="00077F26"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077F26" w:rsidRPr="004B4401" w:rsidRDefault="00077F26"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2E5BCACF" w14:textId="77777777" w:rsidR="00077F26" w:rsidRPr="00A91DC9" w:rsidRDefault="00077F26" w:rsidP="007C3CFB">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077F26" w:rsidRPr="004B4401" w:rsidRDefault="00077F26" w:rsidP="007C3CFB">
            <w:pPr>
              <w:pStyle w:val="TAL"/>
              <w:jc w:val="center"/>
              <w:rPr>
                <w:lang w:eastAsia="zh-CN"/>
              </w:rPr>
            </w:pPr>
            <w:r w:rsidRPr="00A91DC9">
              <w:t>Y</w:t>
            </w:r>
          </w:p>
        </w:tc>
      </w:tr>
      <w:tr w:rsidR="0061570C" w:rsidRPr="00AB5FED" w14:paraId="1E494B7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077F26" w:rsidRDefault="00077F26" w:rsidP="00643972">
            <w:pPr>
              <w:pStyle w:val="TAL"/>
            </w:pPr>
            <w:r w:rsidRPr="00AB5FED">
              <w:t>[R-5.1.7-002]</w:t>
            </w:r>
            <w:r>
              <w:t xml:space="preserve"> and</w:t>
            </w:r>
          </w:p>
          <w:p w14:paraId="3803E799" w14:textId="77777777" w:rsidR="00077F26" w:rsidRPr="00AB5FED" w:rsidRDefault="00077F26"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077F26" w:rsidRPr="00AB5FED" w:rsidRDefault="00077F26"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F4D65E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5C437A3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077F26" w:rsidRPr="00AB5FED" w:rsidRDefault="00077F26" w:rsidP="00643972">
            <w:pPr>
              <w:pStyle w:val="TAL"/>
              <w:jc w:val="center"/>
            </w:pPr>
            <w:r w:rsidRPr="00AB5FED">
              <w:rPr>
                <w:rFonts w:hint="eastAsia"/>
                <w:lang w:eastAsia="zh-CN"/>
              </w:rPr>
              <w:t>Y</w:t>
            </w:r>
          </w:p>
        </w:tc>
      </w:tr>
      <w:tr w:rsidR="0061570C" w:rsidRPr="00AB5FED" w14:paraId="2F0F9D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077F26" w:rsidRDefault="00077F26" w:rsidP="00ED41B8">
            <w:pPr>
              <w:pStyle w:val="TAL"/>
            </w:pPr>
            <w:r w:rsidRPr="00AB5FED">
              <w:rPr>
                <w:rFonts w:cs="Arial"/>
                <w:szCs w:val="18"/>
              </w:rPr>
              <w:t>[R-5.2.2-003]</w:t>
            </w:r>
            <w:r>
              <w:t xml:space="preserve"> and </w:t>
            </w:r>
          </w:p>
          <w:p w14:paraId="7CE00411" w14:textId="1126E876" w:rsidR="00077F26" w:rsidRPr="00AB5FED" w:rsidRDefault="00077F26"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077F26" w:rsidRPr="00AB5FED" w:rsidRDefault="00077F26"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049F0B1B"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077F26" w:rsidRPr="00AB5FED" w:rsidRDefault="00077F26" w:rsidP="00643972">
            <w:pPr>
              <w:pStyle w:val="TAL"/>
              <w:jc w:val="center"/>
              <w:rPr>
                <w:rFonts w:cs="Arial"/>
                <w:szCs w:val="18"/>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494F7E2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077F26" w:rsidRPr="00AB5FED" w:rsidRDefault="00077F26" w:rsidP="00643972">
            <w:pPr>
              <w:pStyle w:val="TAL"/>
              <w:jc w:val="center"/>
              <w:rPr>
                <w:rFonts w:cs="Arial"/>
                <w:szCs w:val="18"/>
              </w:rPr>
            </w:pPr>
            <w:r w:rsidRPr="00AB5FED">
              <w:rPr>
                <w:rFonts w:hint="eastAsia"/>
                <w:lang w:eastAsia="zh-CN"/>
              </w:rPr>
              <w:t>Y</w:t>
            </w:r>
          </w:p>
        </w:tc>
      </w:tr>
      <w:tr w:rsidR="0061570C" w:rsidRPr="00AB5FED" w14:paraId="3AE6592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077F26" w:rsidRDefault="00077F26" w:rsidP="00ED41B8">
            <w:pPr>
              <w:pStyle w:val="TAL"/>
            </w:pPr>
            <w:r w:rsidRPr="00AB5FED" w:rsidDel="0044760C">
              <w:rPr>
                <w:rFonts w:cs="Arial"/>
                <w:szCs w:val="18"/>
              </w:rPr>
              <w:t>[R-5.2.2-003]</w:t>
            </w:r>
            <w:r w:rsidDel="0044760C">
              <w:t xml:space="preserve"> </w:t>
            </w:r>
            <w:r>
              <w:t xml:space="preserve">and </w:t>
            </w:r>
          </w:p>
          <w:p w14:paraId="0506FEF1" w14:textId="67264A64" w:rsidR="00077F26" w:rsidRPr="00AB5FED" w:rsidRDefault="00077F26"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077F26" w:rsidRPr="00AB5FED" w:rsidRDefault="00077F26"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DBC65BC"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077F26" w:rsidRPr="00AB5FED" w:rsidRDefault="00077F26" w:rsidP="00643972">
            <w:pPr>
              <w:pStyle w:val="TAL"/>
              <w:jc w:val="center"/>
              <w:rPr>
                <w:lang w:eastAsia="zh-CN"/>
              </w:rPr>
            </w:pPr>
            <w:r w:rsidRPr="00AB5FED" w:rsidDel="0044760C">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7E777DE" w14:textId="77777777" w:rsidR="00077F26" w:rsidRPr="00AB5FED" w:rsidDel="0044760C"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077F26" w:rsidRPr="00AB5FED" w:rsidRDefault="00077F26" w:rsidP="00643972">
            <w:pPr>
              <w:pStyle w:val="TAL"/>
              <w:jc w:val="center"/>
              <w:rPr>
                <w:lang w:eastAsia="zh-CN"/>
              </w:rPr>
            </w:pPr>
            <w:r w:rsidRPr="00AB5FED" w:rsidDel="0044760C">
              <w:rPr>
                <w:rFonts w:hint="eastAsia"/>
                <w:lang w:eastAsia="zh-CN"/>
              </w:rPr>
              <w:t>Y</w:t>
            </w:r>
          </w:p>
        </w:tc>
      </w:tr>
      <w:tr w:rsidR="0061570C" w:rsidRPr="00AB5FED" w14:paraId="6285434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077F26" w:rsidRPr="00C669BB" w:rsidRDefault="00077F26" w:rsidP="00643972">
            <w:pPr>
              <w:pStyle w:val="TAL"/>
              <w:rPr>
                <w:rFonts w:cs="Arial"/>
              </w:rPr>
            </w:pPr>
            <w:r w:rsidRPr="00C669BB">
              <w:rPr>
                <w:rFonts w:cs="Arial"/>
              </w:rPr>
              <w:t>[R-5.3-003]</w:t>
            </w:r>
            <w:r>
              <w:rPr>
                <w:rFonts w:cs="Arial"/>
              </w:rPr>
              <w:t>,</w:t>
            </w:r>
          </w:p>
          <w:p w14:paraId="7C9873D2" w14:textId="77777777" w:rsidR="00077F26" w:rsidRPr="00C669BB" w:rsidRDefault="00077F26" w:rsidP="00643972">
            <w:pPr>
              <w:pStyle w:val="TAL"/>
              <w:rPr>
                <w:rFonts w:cs="Arial"/>
              </w:rPr>
            </w:pPr>
            <w:r w:rsidRPr="00C669BB">
              <w:rPr>
                <w:rFonts w:cs="Arial"/>
              </w:rPr>
              <w:t>[R-6.12-001]</w:t>
            </w:r>
            <w:r>
              <w:rPr>
                <w:rFonts w:cs="Arial"/>
              </w:rPr>
              <w:t>,</w:t>
            </w:r>
          </w:p>
          <w:p w14:paraId="7FA045EF" w14:textId="77777777" w:rsidR="00077F26" w:rsidRPr="00AB5FED" w:rsidRDefault="00077F26"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077F26" w:rsidRPr="00AB5FED" w:rsidRDefault="00077F26"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A0BEEE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077F26" w:rsidRPr="00AB5FED" w:rsidRDefault="00077F26"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077F26" w:rsidRPr="00AB5FED" w:rsidRDefault="00077F26" w:rsidP="00643972">
            <w:pPr>
              <w:pStyle w:val="TAL"/>
              <w:jc w:val="center"/>
              <w:rPr>
                <w:lang w:eastAsia="zh-CN"/>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7E5744E"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077F26" w:rsidRPr="00AB5FED" w:rsidRDefault="00077F26" w:rsidP="00643972">
            <w:pPr>
              <w:pStyle w:val="TAL"/>
              <w:jc w:val="center"/>
              <w:rPr>
                <w:lang w:eastAsia="zh-CN"/>
              </w:rPr>
            </w:pPr>
            <w:r>
              <w:rPr>
                <w:lang w:eastAsia="zh-CN"/>
              </w:rPr>
              <w:t>Y</w:t>
            </w:r>
          </w:p>
        </w:tc>
      </w:tr>
      <w:tr w:rsidR="0061570C" w:rsidRPr="00AB5FED" w14:paraId="14D951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077F26" w:rsidRPr="00AB5FED" w:rsidRDefault="00077F26"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803B1D0"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077F26" w:rsidRPr="00AB5FED" w:rsidRDefault="00077F26" w:rsidP="00643972">
            <w:pPr>
              <w:pStyle w:val="TAL"/>
              <w:jc w:val="center"/>
              <w:rPr>
                <w:lang w:eastAsia="zh-CN"/>
              </w:rPr>
            </w:pPr>
            <w:r>
              <w:t>Y</w:t>
            </w:r>
          </w:p>
        </w:tc>
        <w:tc>
          <w:tcPr>
            <w:tcW w:w="851" w:type="dxa"/>
            <w:tcBorders>
              <w:top w:val="single" w:sz="4" w:space="0" w:color="auto"/>
              <w:left w:val="single" w:sz="4" w:space="0" w:color="auto"/>
              <w:bottom w:val="single" w:sz="4" w:space="0" w:color="auto"/>
              <w:right w:val="single" w:sz="4" w:space="0" w:color="auto"/>
            </w:tcBorders>
          </w:tcPr>
          <w:p w14:paraId="474C8AD2"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077F26" w:rsidRDefault="00077F26" w:rsidP="00643972">
            <w:pPr>
              <w:pStyle w:val="TAL"/>
              <w:jc w:val="center"/>
              <w:rPr>
                <w:lang w:eastAsia="zh-CN"/>
              </w:rPr>
            </w:pPr>
            <w:r>
              <w:rPr>
                <w:lang w:eastAsia="zh-CN"/>
              </w:rPr>
              <w:t>Y</w:t>
            </w:r>
          </w:p>
        </w:tc>
      </w:tr>
      <w:tr w:rsidR="0061570C" w:rsidRPr="00AB5FED" w14:paraId="4A6065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14F25F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077F26" w:rsidRPr="00AB5FED" w:rsidRDefault="00077F26" w:rsidP="00643972">
            <w:pPr>
              <w:pStyle w:val="TAL"/>
              <w:jc w:val="center"/>
              <w:rPr>
                <w:lang w:eastAsia="zh-CN"/>
              </w:rPr>
            </w:pPr>
          </w:p>
        </w:tc>
        <w:tc>
          <w:tcPr>
            <w:tcW w:w="851" w:type="dxa"/>
            <w:tcBorders>
              <w:top w:val="single" w:sz="4" w:space="0" w:color="auto"/>
              <w:left w:val="single" w:sz="4" w:space="0" w:color="auto"/>
              <w:bottom w:val="single" w:sz="4" w:space="0" w:color="auto"/>
              <w:right w:val="single" w:sz="4" w:space="0" w:color="auto"/>
            </w:tcBorders>
          </w:tcPr>
          <w:p w14:paraId="021B1E9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077F26" w:rsidRDefault="00077F26" w:rsidP="00643972">
            <w:pPr>
              <w:pStyle w:val="TAL"/>
              <w:jc w:val="center"/>
              <w:rPr>
                <w:lang w:eastAsia="zh-CN"/>
              </w:rPr>
            </w:pPr>
          </w:p>
        </w:tc>
      </w:tr>
      <w:tr w:rsidR="0061570C" w:rsidRPr="00AB5FED" w14:paraId="50EBBFD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077F26" w:rsidRPr="00A32F92" w:rsidRDefault="00077F26"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4BEC35A"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348367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077F26" w:rsidRDefault="00077F26" w:rsidP="00643972">
            <w:pPr>
              <w:pStyle w:val="TAL"/>
              <w:jc w:val="center"/>
              <w:rPr>
                <w:lang w:eastAsia="zh-CN"/>
              </w:rPr>
            </w:pPr>
            <w:r>
              <w:rPr>
                <w:lang w:eastAsia="zh-CN"/>
              </w:rPr>
              <w:t>Y</w:t>
            </w:r>
          </w:p>
        </w:tc>
      </w:tr>
      <w:tr w:rsidR="0061570C" w:rsidRPr="00AB5FED" w14:paraId="700BEE1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81F7E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D24774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077F26" w:rsidRDefault="00077F26" w:rsidP="00643972">
            <w:pPr>
              <w:pStyle w:val="TAL"/>
              <w:jc w:val="center"/>
              <w:rPr>
                <w:lang w:eastAsia="zh-CN"/>
              </w:rPr>
            </w:pPr>
            <w:r>
              <w:rPr>
                <w:lang w:eastAsia="zh-CN"/>
              </w:rPr>
              <w:t>Y</w:t>
            </w:r>
          </w:p>
        </w:tc>
      </w:tr>
      <w:tr w:rsidR="0061570C" w:rsidRPr="00AB5FED" w14:paraId="5EFCC9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48560D8"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7BCB5A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077F26" w:rsidRDefault="00077F26" w:rsidP="00643972">
            <w:pPr>
              <w:pStyle w:val="TAL"/>
              <w:jc w:val="center"/>
              <w:rPr>
                <w:lang w:eastAsia="zh-CN"/>
              </w:rPr>
            </w:pPr>
            <w:r>
              <w:rPr>
                <w:lang w:eastAsia="zh-CN"/>
              </w:rPr>
              <w:t>Y</w:t>
            </w:r>
          </w:p>
        </w:tc>
      </w:tr>
      <w:tr w:rsidR="0061570C" w:rsidRPr="00AB5FED" w14:paraId="7719395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077F26" w:rsidRPr="00C669BB" w:rsidRDefault="00077F26"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45D4CA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0F5C9A4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077F26" w:rsidRDefault="00077F26" w:rsidP="00643972">
            <w:pPr>
              <w:pStyle w:val="TAL"/>
              <w:jc w:val="center"/>
              <w:rPr>
                <w:lang w:eastAsia="zh-CN"/>
              </w:rPr>
            </w:pPr>
            <w:r>
              <w:rPr>
                <w:lang w:eastAsia="zh-CN"/>
              </w:rPr>
              <w:t>Y</w:t>
            </w:r>
          </w:p>
        </w:tc>
      </w:tr>
      <w:tr w:rsidR="0061570C" w:rsidRPr="00AB5FED" w14:paraId="6303B6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2E95F9D" w14:textId="455F9BD1"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w:t>
            </w:r>
            <w:r w:rsidRPr="00B60ECB">
              <w:rPr>
                <w:rFonts w:cs="Arial"/>
              </w:rPr>
              <w:lastRenderedPageBreak/>
              <w:t>7]</w:t>
            </w:r>
            <w:r>
              <w:t xml:space="preserve"> </w:t>
            </w:r>
          </w:p>
        </w:tc>
        <w:tc>
          <w:tcPr>
            <w:tcW w:w="2126" w:type="dxa"/>
            <w:tcBorders>
              <w:top w:val="single" w:sz="4" w:space="0" w:color="auto"/>
              <w:left w:val="single" w:sz="4" w:space="0" w:color="auto"/>
              <w:bottom w:val="single" w:sz="4" w:space="0" w:color="auto"/>
              <w:right w:val="single" w:sz="4" w:space="0" w:color="auto"/>
            </w:tcBorders>
          </w:tcPr>
          <w:p w14:paraId="7FE96DCC" w14:textId="77777777" w:rsidR="0061570C" w:rsidRPr="00BD5C17" w:rsidRDefault="0061570C" w:rsidP="0061570C">
            <w:pPr>
              <w:pStyle w:val="TAL"/>
              <w:rPr>
                <w:lang w:val="en-US" w:eastAsia="zh-CN"/>
              </w:rPr>
            </w:pPr>
            <w:r w:rsidRPr="00BD5C17">
              <w:rPr>
                <w:lang w:val="en-US" w:eastAsia="zh-CN"/>
              </w:rPr>
              <w:lastRenderedPageBreak/>
              <w:t xml:space="preserve">User is a target for recording </w:t>
            </w:r>
          </w:p>
          <w:p w14:paraId="39263940" w14:textId="77777777" w:rsidR="0061570C" w:rsidRPr="00BD5C17" w:rsidRDefault="0061570C" w:rsidP="0061570C">
            <w:pPr>
              <w:pStyle w:val="TAL"/>
              <w:rPr>
                <w:lang w:val="en-US" w:eastAsia="zh-CN"/>
              </w:rPr>
            </w:pPr>
          </w:p>
          <w:p w14:paraId="3E05D051" w14:textId="77777777" w:rsidR="0061570C" w:rsidRPr="009420CB" w:rsidRDefault="0061570C" w:rsidP="0061570C">
            <w:pPr>
              <w:pStyle w:val="TAL"/>
            </w:pPr>
          </w:p>
        </w:tc>
        <w:tc>
          <w:tcPr>
            <w:tcW w:w="1134" w:type="dxa"/>
            <w:tcBorders>
              <w:top w:val="single" w:sz="4" w:space="0" w:color="auto"/>
              <w:left w:val="single" w:sz="4" w:space="0" w:color="auto"/>
              <w:bottom w:val="single" w:sz="4" w:space="0" w:color="auto"/>
              <w:right w:val="single" w:sz="4" w:space="0" w:color="auto"/>
            </w:tcBorders>
          </w:tcPr>
          <w:p w14:paraId="0A6F15C2" w14:textId="77777777" w:rsidR="0061570C" w:rsidRDefault="0061570C" w:rsidP="0061570C">
            <w:pPr>
              <w:pStyle w:val="TAC"/>
            </w:pPr>
            <w:r>
              <w:lastRenderedPageBreak/>
              <w:t xml:space="preserve">Y </w:t>
            </w:r>
          </w:p>
          <w:p w14:paraId="00159BCE" w14:textId="74484505"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806E249" w14:textId="0C6B43C5"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B23EA0F" w14:textId="0A13A5DA"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4BD6F2E7" w14:textId="2ECE4209"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315D44" w14:textId="39C822B2" w:rsidR="0061570C" w:rsidRPr="009420CB" w:rsidRDefault="0061570C" w:rsidP="0061570C">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D3A8E8" w14:textId="4DE7CED2" w:rsidR="0061570C" w:rsidRPr="009420CB" w:rsidRDefault="0061570C" w:rsidP="0061570C">
            <w:pPr>
              <w:pStyle w:val="TAL"/>
              <w:jc w:val="center"/>
            </w:pPr>
            <w:r>
              <w:t>Y</w:t>
            </w:r>
          </w:p>
        </w:tc>
      </w:tr>
      <w:tr w:rsidR="0061570C" w:rsidRPr="00AB5FED" w14:paraId="3FB0A8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06E648" w14:textId="50F6250E"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p>
        </w:tc>
        <w:tc>
          <w:tcPr>
            <w:tcW w:w="2126" w:type="dxa"/>
            <w:tcBorders>
              <w:top w:val="single" w:sz="4" w:space="0" w:color="auto"/>
              <w:left w:val="single" w:sz="4" w:space="0" w:color="auto"/>
              <w:bottom w:val="single" w:sz="4" w:space="0" w:color="auto"/>
              <w:right w:val="single" w:sz="4" w:space="0" w:color="auto"/>
            </w:tcBorders>
          </w:tcPr>
          <w:p w14:paraId="58BD18AB" w14:textId="0E2D8A5C" w:rsidR="0061570C" w:rsidRPr="009420CB" w:rsidRDefault="0061570C" w:rsidP="0061570C">
            <w:pPr>
              <w:pStyle w:val="TAL"/>
            </w:pPr>
            <w:r>
              <w:rPr>
                <w:lang w:val="en-US" w:eastAsia="zh-CN"/>
              </w:rPr>
              <w:t>R</w:t>
            </w:r>
            <w:r w:rsidRPr="00BD5C17">
              <w:rPr>
                <w:lang w:val="en-US" w:eastAsia="zh-CN"/>
              </w:rPr>
              <w:t>ecording server address (URI) (NOTE 1</w:t>
            </w:r>
            <w:r w:rsidR="006F2800">
              <w:rPr>
                <w:lang w:val="en-US" w:eastAsia="zh-CN"/>
              </w:rPr>
              <w:t>2</w:t>
            </w:r>
            <w:r w:rsidRPr="00BD5C17">
              <w:rPr>
                <w:lang w:val="en-US"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0F127645" w14:textId="77777777" w:rsidR="0061570C" w:rsidRDefault="0061570C" w:rsidP="0061570C">
            <w:pPr>
              <w:pStyle w:val="TAC"/>
            </w:pPr>
            <w:r>
              <w:t xml:space="preserve">Y </w:t>
            </w:r>
          </w:p>
          <w:p w14:paraId="69684105" w14:textId="608B64D3"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F93420B" w14:textId="604DDA82"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2F59890C" w14:textId="25C4A065"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18EB5E2A" w14:textId="0349FD24"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8882BB4" w14:textId="77777777" w:rsidR="0061570C" w:rsidRPr="009420CB" w:rsidRDefault="0061570C" w:rsidP="0061570C">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65F1" w14:textId="4880F544" w:rsidR="0061570C" w:rsidRPr="009420CB" w:rsidRDefault="0061570C" w:rsidP="0061570C">
            <w:pPr>
              <w:pStyle w:val="TAL"/>
              <w:jc w:val="center"/>
            </w:pPr>
            <w:r>
              <w:t>Y</w:t>
            </w:r>
          </w:p>
        </w:tc>
      </w:tr>
      <w:tr w:rsidR="0061570C" w:rsidRPr="00AB5FED" w14:paraId="62F11A26" w14:textId="77777777" w:rsidTr="0064379C">
        <w:trPr>
          <w:trHeight w:val="359"/>
        </w:trPr>
        <w:tc>
          <w:tcPr>
            <w:tcW w:w="10348" w:type="dxa"/>
            <w:gridSpan w:val="8"/>
            <w:tcBorders>
              <w:top w:val="single" w:sz="4" w:space="0" w:color="auto"/>
              <w:left w:val="single" w:sz="4" w:space="0" w:color="auto"/>
              <w:bottom w:val="single" w:sz="4" w:space="0" w:color="auto"/>
              <w:right w:val="single" w:sz="4" w:space="0" w:color="auto"/>
            </w:tcBorders>
          </w:tcPr>
          <w:p w14:paraId="1DBA3AD1" w14:textId="20286F29" w:rsidR="0061570C" w:rsidRDefault="0061570C"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61570C" w:rsidRPr="00463F31" w:rsidRDefault="0061570C"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61570C" w:rsidRDefault="0061570C"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61570C" w:rsidRDefault="0061570C"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61570C" w:rsidRDefault="0061570C" w:rsidP="00643972">
            <w:pPr>
              <w:pStyle w:val="TAN"/>
            </w:pPr>
            <w:r>
              <w:t>NOTE 5:</w:t>
            </w:r>
            <w:r w:rsidRPr="000807B3">
              <w:tab/>
            </w:r>
            <w:r>
              <w:t>This is an LMR specific parameter with no meaning within MC services.</w:t>
            </w:r>
          </w:p>
          <w:p w14:paraId="247FD78A" w14:textId="77777777" w:rsidR="0061570C" w:rsidRDefault="0061570C"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61570C" w:rsidRDefault="0061570C"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61570C" w:rsidRDefault="0061570C"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61570C" w:rsidRDefault="0061570C" w:rsidP="00643972">
            <w:pPr>
              <w:pStyle w:val="TAN"/>
            </w:pPr>
            <w:r>
              <w:t>NOTE</w:t>
            </w:r>
            <w:r>
              <w:rPr>
                <w:rFonts w:eastAsia="Calibri Light" w:cs="Arial"/>
                <w:szCs w:val="18"/>
                <w:lang w:eastAsia="zh-CN"/>
              </w:rPr>
              <w:t> </w:t>
            </w:r>
            <w:r>
              <w:t>9:</w:t>
            </w:r>
            <w:r>
              <w:tab/>
              <w:t>The use of the parameter is left to implementation.</w:t>
            </w:r>
          </w:p>
          <w:p w14:paraId="370C5989" w14:textId="65B7DD49" w:rsidR="0061570C" w:rsidRDefault="0061570C" w:rsidP="00ED41B8">
            <w:pPr>
              <w:pStyle w:val="TAN"/>
            </w:pPr>
            <w:r>
              <w:t>NOTE 1</w:t>
            </w:r>
            <w:r w:rsidR="006F2800">
              <w:t>0</w:t>
            </w:r>
            <w:r>
              <w:t>:</w:t>
            </w:r>
            <w:r>
              <w:tab/>
              <w:t>This parameter applies to temporary broadcast groups built from regrouping mechanism. This authorisation automatically sets the originator of the temporary group as the only transmitting party.</w:t>
            </w:r>
          </w:p>
          <w:p w14:paraId="6B9698B4" w14:textId="464BD456" w:rsidR="0061570C" w:rsidRDefault="0061570C" w:rsidP="0061570C">
            <w:pPr>
              <w:pStyle w:val="TAN"/>
            </w:pPr>
            <w:r>
              <w:t>NOTE 1</w:t>
            </w:r>
            <w:r w:rsidR="006F2800">
              <w:t>1</w:t>
            </w:r>
            <w:r>
              <w:t>:</w:t>
            </w:r>
            <w:r>
              <w:tab/>
              <w:t>This is the recording admin UE and/or replay UE of a user who is authorized to set this MCPTT user as target for recording and/or authorized to replay this MCPTT user’s recordings.</w:t>
            </w:r>
          </w:p>
          <w:p w14:paraId="0B6D290E" w14:textId="2189EED3" w:rsidR="0061570C" w:rsidRDefault="0061570C" w:rsidP="0061570C">
            <w:pPr>
              <w:pStyle w:val="TAN"/>
            </w:pPr>
            <w:r>
              <w:t>NOTE 1</w:t>
            </w:r>
            <w:r w:rsidR="006F2800">
              <w:t>2</w:t>
            </w:r>
            <w:r>
              <w:t>:</w:t>
            </w:r>
            <w:r>
              <w:tab/>
              <w:t>If this parameter is absent, the recording server URI shall be that identified in the initial MC service UE configuration data (on-network, 3GPP TS 23.280 table A.6-1) or in the initial recording admin and replay UE configuration data (on-network, 3GPP TS 23.280 table A.10-1).</w:t>
            </w:r>
          </w:p>
          <w:p w14:paraId="568261DC" w14:textId="7EA07FB3" w:rsidR="0061570C" w:rsidRPr="00AB5FED" w:rsidRDefault="0061570C" w:rsidP="0061570C">
            <w:pPr>
              <w:pStyle w:val="TAN"/>
            </w:pPr>
            <w:r>
              <w:t>NOTE 1</w:t>
            </w:r>
            <w:r w:rsidR="006F2800">
              <w:t>3</w:t>
            </w:r>
            <w:r>
              <w:t>:</w:t>
            </w:r>
            <w:r>
              <w:tab/>
              <w:t>These parameters, when provided to an MCPTT UE, are relevant only for recording administrators and replay users.</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552"/>
        <w:gridCol w:w="992"/>
        <w:gridCol w:w="1134"/>
        <w:gridCol w:w="1134"/>
        <w:gridCol w:w="1276"/>
        <w:gridCol w:w="1134"/>
      </w:tblGrid>
      <w:tr w:rsidR="000F086C" w:rsidRPr="00AB5FED" w14:paraId="08B8BA28"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C737C3A" w14:textId="77777777" w:rsidR="0061570C" w:rsidRPr="00BB48D1" w:rsidRDefault="0061570C" w:rsidP="00643972">
            <w:pPr>
              <w:pStyle w:val="TAH"/>
              <w:rPr>
                <w:sz w:val="16"/>
                <w:szCs w:val="16"/>
                <w:lang w:eastAsia="en-GB"/>
              </w:rPr>
            </w:pPr>
            <w:r w:rsidRPr="00BB48D1">
              <w:rPr>
                <w:sz w:val="16"/>
                <w:szCs w:val="16"/>
                <w:lang w:eastAsia="en-GB"/>
              </w:rPr>
              <w:t>Reference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61570C" w:rsidRPr="00BB48D1" w:rsidRDefault="0061570C"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61570C" w:rsidRPr="00BB48D1" w:rsidRDefault="0061570C"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6D211ED" w14:textId="77777777" w:rsidR="0061570C" w:rsidRPr="00BB48D1" w:rsidRDefault="0061570C" w:rsidP="0061570C">
            <w:pPr>
              <w:pStyle w:val="TAH"/>
              <w:rPr>
                <w:sz w:val="16"/>
                <w:szCs w:val="16"/>
                <w:lang w:eastAsia="en-GB"/>
              </w:rPr>
            </w:pPr>
            <w:r w:rsidRPr="00BB48D1">
              <w:rPr>
                <w:sz w:val="16"/>
                <w:szCs w:val="16"/>
                <w:lang w:eastAsia="en-GB"/>
              </w:rPr>
              <w:t>Rec. admin UE</w:t>
            </w:r>
          </w:p>
          <w:p w14:paraId="5406A563" w14:textId="77777777" w:rsidR="0061570C" w:rsidRPr="00BB48D1" w:rsidRDefault="0061570C" w:rsidP="0061570C">
            <w:pPr>
              <w:pStyle w:val="TAH"/>
              <w:rPr>
                <w:sz w:val="16"/>
                <w:szCs w:val="16"/>
                <w:lang w:eastAsia="en-GB"/>
              </w:rPr>
            </w:pPr>
            <w:r w:rsidRPr="00BB48D1">
              <w:rPr>
                <w:sz w:val="16"/>
                <w:szCs w:val="16"/>
                <w:lang w:eastAsia="en-GB"/>
              </w:rPr>
              <w:t>&amp;</w:t>
            </w:r>
          </w:p>
          <w:p w14:paraId="1D6F0A18" w14:textId="460AB645" w:rsidR="0061570C" w:rsidRPr="00BB48D1" w:rsidRDefault="0061570C" w:rsidP="0061570C">
            <w:pPr>
              <w:pStyle w:val="TAH"/>
              <w:rPr>
                <w:sz w:val="16"/>
                <w:szCs w:val="16"/>
                <w:lang w:eastAsia="en-GB"/>
              </w:rPr>
            </w:pPr>
            <w:r w:rsidRPr="00BB48D1">
              <w:rPr>
                <w:sz w:val="16"/>
                <w:szCs w:val="16"/>
                <w:lang w:eastAsia="en-GB"/>
              </w:rPr>
              <w:t>Replay UE (NOTE</w:t>
            </w:r>
            <w:r>
              <w:rPr>
                <w:sz w:val="16"/>
                <w:szCs w:val="16"/>
                <w:lang w:eastAsia="en-GB"/>
              </w:rPr>
              <w:t> </w:t>
            </w:r>
            <w:r w:rsidRPr="00BB48D1">
              <w:rPr>
                <w:sz w:val="16"/>
                <w:szCs w:val="16"/>
                <w:lang w:eastAsia="en-GB"/>
              </w:rPr>
              <w:t>12)</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61570C" w:rsidRPr="00BB48D1" w:rsidRDefault="0061570C"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61570C" w:rsidRPr="00BB48D1" w:rsidRDefault="0061570C"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61570C" w:rsidRPr="00BB48D1" w:rsidDel="00A5434D" w:rsidRDefault="0061570C" w:rsidP="00643972">
            <w:pPr>
              <w:pStyle w:val="TAH"/>
              <w:rPr>
                <w:sz w:val="16"/>
                <w:szCs w:val="16"/>
                <w:lang w:eastAsia="en-GB"/>
              </w:rPr>
            </w:pPr>
            <w:r w:rsidRPr="00BB48D1">
              <w:rPr>
                <w:sz w:val="16"/>
                <w:szCs w:val="16"/>
                <w:lang w:eastAsia="en-GB"/>
              </w:rPr>
              <w:t>MCPTT user database</w:t>
            </w:r>
          </w:p>
        </w:tc>
      </w:tr>
      <w:tr w:rsidR="000F086C" w:rsidRPr="00AB5FED" w14:paraId="5E64603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1CA4AC0" w14:textId="77777777" w:rsidR="0061570C" w:rsidRPr="00AB5FED" w:rsidRDefault="0061570C" w:rsidP="00643972">
            <w:pPr>
              <w:pStyle w:val="TAL"/>
              <w:rPr>
                <w:szCs w:val="18"/>
              </w:rPr>
            </w:pPr>
            <w:r w:rsidRPr="00AB5FED">
              <w:rPr>
                <w:szCs w:val="18"/>
              </w:rPr>
              <w:t>[R-5.1.5-001]</w:t>
            </w:r>
            <w:r>
              <w:rPr>
                <w:szCs w:val="18"/>
              </w:rPr>
              <w:t>,</w:t>
            </w:r>
          </w:p>
          <w:p w14:paraId="38A286C3" w14:textId="77777777" w:rsidR="0061570C" w:rsidRPr="00AB5FED" w:rsidRDefault="0061570C" w:rsidP="00643972">
            <w:pPr>
              <w:pStyle w:val="TAL"/>
              <w:rPr>
                <w:szCs w:val="18"/>
              </w:rPr>
            </w:pPr>
            <w:r w:rsidRPr="00AB5FED">
              <w:rPr>
                <w:szCs w:val="18"/>
              </w:rPr>
              <w:t>[R-5.1.5-002]</w:t>
            </w:r>
            <w:r>
              <w:rPr>
                <w:szCs w:val="18"/>
              </w:rPr>
              <w:t>,</w:t>
            </w:r>
          </w:p>
          <w:p w14:paraId="4E18A69A" w14:textId="77777777" w:rsidR="0061570C" w:rsidRDefault="0061570C" w:rsidP="00643972">
            <w:pPr>
              <w:pStyle w:val="TAL"/>
              <w:rPr>
                <w:szCs w:val="18"/>
              </w:rPr>
            </w:pPr>
            <w:r w:rsidRPr="00AB5FED">
              <w:rPr>
                <w:szCs w:val="18"/>
              </w:rPr>
              <w:t>[R-5.10-001]</w:t>
            </w:r>
            <w:r>
              <w:rPr>
                <w:szCs w:val="18"/>
              </w:rPr>
              <w:t>,</w:t>
            </w:r>
          </w:p>
          <w:p w14:paraId="22BC51E4" w14:textId="77777777" w:rsidR="0061570C" w:rsidRDefault="0061570C" w:rsidP="00643972">
            <w:pPr>
              <w:pStyle w:val="TAL"/>
            </w:pPr>
            <w:r w:rsidRPr="00482651">
              <w:t>[R-6.4.7-002]</w:t>
            </w:r>
            <w:r>
              <w:t>,</w:t>
            </w:r>
          </w:p>
          <w:p w14:paraId="2D9E598B" w14:textId="77777777" w:rsidR="0061570C" w:rsidRPr="00AB5FED" w:rsidRDefault="0061570C" w:rsidP="00643972">
            <w:pPr>
              <w:pStyle w:val="TAL"/>
            </w:pPr>
            <w:r w:rsidRPr="00482651">
              <w:t>[R-6.8.1-008]</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EDDE870" w14:textId="77777777" w:rsidR="0061570C" w:rsidRPr="00AB5FED" w:rsidRDefault="0061570C"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09C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61570C" w:rsidRPr="00AB5FED" w:rsidRDefault="0061570C" w:rsidP="00643972">
            <w:pPr>
              <w:pStyle w:val="TAL"/>
              <w:jc w:val="center"/>
            </w:pPr>
          </w:p>
        </w:tc>
      </w:tr>
      <w:tr w:rsidR="000F086C" w:rsidRPr="00AB5FED" w14:paraId="2159B15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BCBC432"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3327E11" w14:textId="77777777" w:rsidR="0061570C" w:rsidRPr="00AB5FED" w:rsidRDefault="0061570C"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4D3389" w14:textId="05C0FA99"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61570C" w:rsidRPr="00AB5FED" w:rsidDel="004255C9" w:rsidRDefault="0061570C" w:rsidP="00643972">
            <w:pPr>
              <w:pStyle w:val="TAL"/>
              <w:jc w:val="center"/>
              <w:rPr>
                <w:lang w:eastAsia="zh-CN"/>
              </w:rPr>
            </w:pPr>
            <w:r>
              <w:rPr>
                <w:lang w:eastAsia="zh-CN"/>
              </w:rPr>
              <w:t>Y</w:t>
            </w:r>
          </w:p>
        </w:tc>
      </w:tr>
      <w:tr w:rsidR="000F086C" w:rsidRPr="00AB5FED" w14:paraId="7391CD3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F4E79E"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366654CB" w14:textId="77777777" w:rsidR="0061570C" w:rsidRPr="00AB5FED" w:rsidRDefault="0061570C"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53D40"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61570C" w:rsidRPr="00AB5FED" w:rsidDel="004255C9"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61570C" w:rsidRPr="00AB5FED" w:rsidDel="004255C9" w:rsidRDefault="0061570C" w:rsidP="00643972">
            <w:pPr>
              <w:pStyle w:val="TAL"/>
              <w:jc w:val="center"/>
              <w:rPr>
                <w:lang w:eastAsia="zh-CN"/>
              </w:rPr>
            </w:pPr>
          </w:p>
        </w:tc>
      </w:tr>
      <w:tr w:rsidR="000F086C" w:rsidRPr="00AB5FED" w14:paraId="005404F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B7BC380"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1607E8A2"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C4B0424" w14:textId="04BFF9BE"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61570C" w:rsidDel="006542B7" w:rsidRDefault="0061570C" w:rsidP="00643972">
            <w:pPr>
              <w:pStyle w:val="TAL"/>
              <w:jc w:val="center"/>
              <w:rPr>
                <w:lang w:eastAsia="zh-CN"/>
              </w:rPr>
            </w:pPr>
            <w:r>
              <w:rPr>
                <w:lang w:eastAsia="zh-CN"/>
              </w:rPr>
              <w:t>Y</w:t>
            </w:r>
          </w:p>
        </w:tc>
      </w:tr>
      <w:tr w:rsidR="000F086C" w:rsidRPr="00AB5FED" w14:paraId="11B90DA8"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24E9AE5"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0C991B03" w14:textId="3CF948B9" w:rsidR="0061570C" w:rsidRDefault="0061570C"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20FB9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61570C" w:rsidDel="006542B7"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61570C" w:rsidDel="006542B7" w:rsidRDefault="0061570C" w:rsidP="00643972">
            <w:pPr>
              <w:pStyle w:val="TAL"/>
              <w:jc w:val="center"/>
              <w:rPr>
                <w:lang w:eastAsia="zh-CN"/>
              </w:rPr>
            </w:pPr>
          </w:p>
        </w:tc>
      </w:tr>
      <w:tr w:rsidR="000F086C" w:rsidRPr="00AB5FED" w14:paraId="1E72063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34DB1CA"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56AA37FF"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C8EA4D0" w14:textId="58B9114C"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61570C" w:rsidDel="006542B7" w:rsidRDefault="0061570C" w:rsidP="00643972">
            <w:pPr>
              <w:pStyle w:val="TAL"/>
              <w:jc w:val="center"/>
              <w:rPr>
                <w:lang w:eastAsia="zh-CN"/>
              </w:rPr>
            </w:pPr>
            <w:r>
              <w:rPr>
                <w:lang w:eastAsia="zh-CN"/>
              </w:rPr>
              <w:t>Y</w:t>
            </w:r>
          </w:p>
        </w:tc>
      </w:tr>
      <w:tr w:rsidR="000F086C" w:rsidRPr="00AB5FED" w14:paraId="79C102B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660471" w14:textId="77777777" w:rsidR="0061570C" w:rsidRPr="00AB5FED" w:rsidRDefault="0061570C" w:rsidP="00643972">
            <w:pPr>
              <w:pStyle w:val="TAL"/>
              <w:rPr>
                <w:szCs w:val="18"/>
              </w:rPr>
            </w:pPr>
            <w:r>
              <w:t>3GPP TS </w:t>
            </w:r>
            <w:r w:rsidRPr="006F1700">
              <w:t>33.180</w:t>
            </w:r>
            <w:r>
              <w:t> [19]</w:t>
            </w:r>
          </w:p>
        </w:tc>
        <w:tc>
          <w:tcPr>
            <w:tcW w:w="2552" w:type="dxa"/>
            <w:tcBorders>
              <w:top w:val="single" w:sz="4" w:space="0" w:color="auto"/>
              <w:left w:val="single" w:sz="4" w:space="0" w:color="auto"/>
              <w:bottom w:val="single" w:sz="4" w:space="0" w:color="auto"/>
              <w:right w:val="single" w:sz="4" w:space="0" w:color="auto"/>
            </w:tcBorders>
          </w:tcPr>
          <w:p w14:paraId="3FC511F5" w14:textId="15D85D6C" w:rsidR="0061570C" w:rsidRDefault="0061570C"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264ECB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61570C" w:rsidRDefault="0061570C"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61570C" w:rsidRDefault="0061570C" w:rsidP="00643972">
            <w:pPr>
              <w:pStyle w:val="TAL"/>
              <w:jc w:val="center"/>
              <w:rPr>
                <w:lang w:eastAsia="zh-CN"/>
              </w:rPr>
            </w:pPr>
            <w:r>
              <w:rPr>
                <w:lang w:eastAsia="zh-CN"/>
              </w:rPr>
              <w:t>Y</w:t>
            </w:r>
          </w:p>
        </w:tc>
      </w:tr>
      <w:tr w:rsidR="000F086C" w:rsidRPr="00AB5FED" w14:paraId="02137D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C912201"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6D27B2B" w14:textId="074E894F" w:rsidR="0061570C" w:rsidRPr="00AB5FED" w:rsidRDefault="0061570C"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DCCAC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61570C" w:rsidRPr="00AB5FED" w:rsidDel="004255C9" w:rsidRDefault="0061570C" w:rsidP="00643972">
            <w:pPr>
              <w:pStyle w:val="TAL"/>
              <w:jc w:val="center"/>
              <w:rPr>
                <w:lang w:eastAsia="zh-CN"/>
              </w:rPr>
            </w:pPr>
            <w:r>
              <w:rPr>
                <w:lang w:eastAsia="zh-CN"/>
              </w:rPr>
              <w:t>Y</w:t>
            </w:r>
          </w:p>
        </w:tc>
      </w:tr>
      <w:tr w:rsidR="000F086C" w:rsidRPr="00FB36D9" w14:paraId="07DE4E2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BC9E31" w14:textId="77777777" w:rsidR="0061570C" w:rsidRPr="00FB36D9" w:rsidRDefault="0061570C" w:rsidP="00643972">
            <w:pPr>
              <w:pStyle w:val="TAL"/>
              <w:rPr>
                <w:lang w:val="en-US"/>
              </w:rPr>
            </w:pPr>
            <w:r w:rsidRPr="00FB36D9">
              <w:rPr>
                <w:lang w:val="en-US"/>
              </w:rPr>
              <w:t>[R-6.2.3.7.2-006] of 3GPP TS 22.179 [2]</w:t>
            </w:r>
          </w:p>
        </w:tc>
        <w:tc>
          <w:tcPr>
            <w:tcW w:w="2552" w:type="dxa"/>
            <w:tcBorders>
              <w:top w:val="single" w:sz="4" w:space="0" w:color="auto"/>
              <w:left w:val="single" w:sz="4" w:space="0" w:color="auto"/>
              <w:bottom w:val="single" w:sz="4" w:space="0" w:color="auto"/>
              <w:right w:val="single" w:sz="4" w:space="0" w:color="auto"/>
            </w:tcBorders>
          </w:tcPr>
          <w:p w14:paraId="1F0D95FF" w14:textId="77777777" w:rsidR="0061570C" w:rsidRPr="00FB36D9" w:rsidRDefault="0061570C"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16DA37" w14:textId="77777777" w:rsidR="0061570C" w:rsidRPr="00FB36D9" w:rsidRDefault="0061570C" w:rsidP="00643972">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61570C" w:rsidRPr="00FB36D9" w:rsidRDefault="0061570C"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61570C" w:rsidRPr="00FB36D9" w:rsidRDefault="0061570C" w:rsidP="00643972">
            <w:pPr>
              <w:pStyle w:val="TAL"/>
              <w:jc w:val="center"/>
              <w:rPr>
                <w:lang w:val="en-US" w:eastAsia="zh-CN"/>
              </w:rPr>
            </w:pPr>
            <w:r w:rsidRPr="00FB36D9">
              <w:rPr>
                <w:lang w:val="en-US" w:eastAsia="zh-CN"/>
              </w:rPr>
              <w:t>Y</w:t>
            </w:r>
          </w:p>
        </w:tc>
      </w:tr>
      <w:tr w:rsidR="000F086C" w:rsidRPr="00AB5FED" w14:paraId="0977BBE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669D036" w14:textId="77777777" w:rsidR="0061570C" w:rsidRPr="00AB5FED" w:rsidRDefault="0061570C"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552" w:type="dxa"/>
            <w:tcBorders>
              <w:top w:val="single" w:sz="4" w:space="0" w:color="auto"/>
              <w:left w:val="single" w:sz="4" w:space="0" w:color="auto"/>
              <w:bottom w:val="single" w:sz="4" w:space="0" w:color="auto"/>
              <w:right w:val="single" w:sz="4" w:space="0" w:color="auto"/>
            </w:tcBorders>
          </w:tcPr>
          <w:p w14:paraId="5465ACD7" w14:textId="77777777" w:rsidR="0061570C" w:rsidRPr="00AB5FED" w:rsidRDefault="0061570C"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9677D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61570C" w:rsidRPr="00AB5FED" w:rsidRDefault="0061570C" w:rsidP="00643972">
            <w:pPr>
              <w:pStyle w:val="TAL"/>
              <w:jc w:val="center"/>
            </w:pPr>
          </w:p>
        </w:tc>
      </w:tr>
      <w:tr w:rsidR="000F086C" w:rsidRPr="00AB5FED" w14:paraId="08E1D2F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16FDBEA"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B5481CA" w14:textId="77777777" w:rsidR="0061570C" w:rsidRDefault="0061570C"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B73BC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61570C" w:rsidRPr="00AB5FED" w:rsidDel="00152694"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61570C" w:rsidRPr="00AB5FED" w:rsidDel="00152694" w:rsidRDefault="0061570C" w:rsidP="00643972">
            <w:pPr>
              <w:pStyle w:val="TAL"/>
              <w:jc w:val="center"/>
              <w:rPr>
                <w:lang w:eastAsia="zh-CN"/>
              </w:rPr>
            </w:pPr>
            <w:r>
              <w:rPr>
                <w:lang w:eastAsia="zh-CN"/>
              </w:rPr>
              <w:t>Y</w:t>
            </w:r>
          </w:p>
        </w:tc>
      </w:tr>
      <w:tr w:rsidR="000F086C" w:rsidRPr="00AB5FED" w14:paraId="53D1DE4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A67CECF" w14:textId="77777777" w:rsidR="0061570C" w:rsidRPr="00AB5FED" w:rsidRDefault="0061570C" w:rsidP="00643972">
            <w:pPr>
              <w:pStyle w:val="TAL"/>
            </w:pPr>
            <w:r w:rsidRPr="00AB5FED">
              <w:t>[R-6.4.2-006]</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B75BD0E" w14:textId="77777777" w:rsidR="0061570C" w:rsidRPr="00AB5FED" w:rsidRDefault="0061570C"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3DEE1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61570C" w:rsidRPr="00AB5FED" w:rsidRDefault="0061570C" w:rsidP="00643972">
            <w:pPr>
              <w:pStyle w:val="TAL"/>
              <w:jc w:val="center"/>
            </w:pPr>
            <w:r w:rsidRPr="00AB5FED">
              <w:rPr>
                <w:rFonts w:hint="eastAsia"/>
                <w:lang w:eastAsia="zh-CN"/>
              </w:rPr>
              <w:t>Y</w:t>
            </w:r>
          </w:p>
        </w:tc>
      </w:tr>
      <w:tr w:rsidR="000F086C" w:rsidRPr="00AB5FED" w14:paraId="1428C7A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826C1" w14:textId="77777777" w:rsidR="0061570C" w:rsidRPr="00AB5FED" w:rsidRDefault="0061570C" w:rsidP="00643972">
            <w:pPr>
              <w:pStyle w:val="TAL"/>
            </w:pPr>
            <w:r w:rsidRPr="00AB5FED">
              <w:t>[R-6.4.6.1-002]</w:t>
            </w:r>
            <w:r>
              <w:t>,</w:t>
            </w:r>
          </w:p>
          <w:p w14:paraId="2C037B01" w14:textId="77777777" w:rsidR="0061570C" w:rsidRPr="00AB5FED" w:rsidRDefault="0061570C" w:rsidP="00643972">
            <w:pPr>
              <w:pStyle w:val="TAL"/>
            </w:pPr>
            <w:r w:rsidRPr="00AB5FED">
              <w:t>[R-6.4.6.1-003]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C929461" w14:textId="77777777" w:rsidR="0061570C" w:rsidRPr="00AB5FED" w:rsidRDefault="0061570C"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40FFD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61570C" w:rsidRPr="00AB5FED" w:rsidRDefault="0061570C" w:rsidP="00643972">
            <w:pPr>
              <w:pStyle w:val="TAL"/>
              <w:jc w:val="center"/>
            </w:pPr>
            <w:r w:rsidRPr="00AB5FED">
              <w:rPr>
                <w:rFonts w:hint="eastAsia"/>
                <w:lang w:eastAsia="zh-CN"/>
              </w:rPr>
              <w:t>Y</w:t>
            </w:r>
          </w:p>
        </w:tc>
      </w:tr>
      <w:tr w:rsidR="000F086C" w:rsidRPr="00AB5FED" w14:paraId="43F2040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B7FAD06" w14:textId="77777777" w:rsidR="0061570C" w:rsidRPr="00AB5FED" w:rsidRDefault="0061570C" w:rsidP="00643972">
            <w:pPr>
              <w:pStyle w:val="TAL"/>
            </w:pPr>
            <w:r w:rsidRPr="00AB5FED">
              <w:t>[R-6.4.6.2-001]</w:t>
            </w:r>
            <w:r>
              <w:t>,</w:t>
            </w:r>
            <w:r w:rsidRPr="00AB5FED">
              <w:t xml:space="preserve"> </w:t>
            </w:r>
          </w:p>
          <w:p w14:paraId="6C1DC633" w14:textId="77777777" w:rsidR="0061570C" w:rsidRPr="00AB5FED" w:rsidRDefault="0061570C" w:rsidP="00643972">
            <w:pPr>
              <w:pStyle w:val="TAL"/>
            </w:pPr>
            <w:r w:rsidRPr="00AB5FED">
              <w:t>[R-6.4.6.2-002]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D4978A7" w14:textId="77777777" w:rsidR="0061570C" w:rsidRPr="00AB5FED" w:rsidRDefault="0061570C"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B3815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61570C" w:rsidRPr="00AB5FED" w:rsidRDefault="0061570C" w:rsidP="00643972">
            <w:pPr>
              <w:pStyle w:val="TAL"/>
              <w:jc w:val="center"/>
            </w:pPr>
            <w:r w:rsidRPr="00AB5FED">
              <w:rPr>
                <w:rFonts w:hint="eastAsia"/>
                <w:lang w:eastAsia="zh-CN"/>
              </w:rPr>
              <w:t>Y</w:t>
            </w:r>
          </w:p>
        </w:tc>
      </w:tr>
      <w:tr w:rsidR="000F086C" w:rsidRPr="00AB5FED" w14:paraId="1DD113D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69259AA" w14:textId="77777777" w:rsidR="0061570C" w:rsidRPr="00AB5FED" w:rsidRDefault="0061570C" w:rsidP="00643972">
            <w:pPr>
              <w:pStyle w:val="TAL"/>
            </w:pPr>
            <w:r w:rsidRPr="00AB5FED">
              <w:t>[R-6.6.1-004]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7869AA9" w14:textId="77777777" w:rsidR="0061570C" w:rsidRPr="00AB5FED" w:rsidRDefault="0061570C"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972549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61570C" w:rsidRPr="00AB5FED" w:rsidRDefault="0061570C" w:rsidP="00643972">
            <w:pPr>
              <w:pStyle w:val="TAL"/>
              <w:jc w:val="center"/>
            </w:pPr>
            <w:r w:rsidRPr="00AB5FED">
              <w:rPr>
                <w:rFonts w:hint="eastAsia"/>
                <w:lang w:eastAsia="zh-CN"/>
              </w:rPr>
              <w:t>Y</w:t>
            </w:r>
          </w:p>
        </w:tc>
      </w:tr>
      <w:tr w:rsidR="000F086C" w:rsidRPr="00AB5FED" w14:paraId="6DF08D9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8F1ECB3" w14:textId="77777777" w:rsidR="0061570C" w:rsidRPr="00AB5FED" w:rsidRDefault="0061570C" w:rsidP="00643972">
            <w:pPr>
              <w:pStyle w:val="TAL"/>
            </w:pPr>
            <w:r w:rsidRPr="00AB5FED">
              <w:t>[R-6.7.2-001]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4127C92" w14:textId="77777777" w:rsidR="0061570C" w:rsidRPr="00AB5FED" w:rsidRDefault="0061570C"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B87A0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61570C" w:rsidRPr="00AB5FED" w:rsidRDefault="0061570C" w:rsidP="00643972">
            <w:pPr>
              <w:pStyle w:val="TAL"/>
              <w:jc w:val="center"/>
            </w:pPr>
            <w:r w:rsidRPr="00AB5FED">
              <w:rPr>
                <w:rFonts w:hint="eastAsia"/>
                <w:lang w:eastAsia="zh-CN"/>
              </w:rPr>
              <w:t>Y</w:t>
            </w:r>
          </w:p>
        </w:tc>
      </w:tr>
      <w:tr w:rsidR="000F086C" w:rsidRPr="00AB5FED" w14:paraId="209A5B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753F83" w14:textId="77777777" w:rsidR="0061570C" w:rsidRPr="00AB5FED" w:rsidRDefault="0061570C" w:rsidP="00643972">
            <w:pPr>
              <w:pStyle w:val="TAL"/>
            </w:pPr>
            <w:r w:rsidRPr="00AB5FED">
              <w:t>[R-6.7.1-002]</w:t>
            </w:r>
            <w:r>
              <w:t>,</w:t>
            </w:r>
            <w:r w:rsidRPr="00AB5FED">
              <w:t xml:space="preserve"> </w:t>
            </w:r>
          </w:p>
          <w:p w14:paraId="6D125416" w14:textId="77777777" w:rsidR="0061570C" w:rsidRPr="00AB5FED" w:rsidRDefault="0061570C" w:rsidP="00643972">
            <w:pPr>
              <w:pStyle w:val="TAL"/>
            </w:pPr>
            <w:r w:rsidRPr="00AB5FED">
              <w:t>[R-6.7.2-002]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330C57A" w14:textId="77777777" w:rsidR="0061570C" w:rsidRPr="00AB5FED" w:rsidRDefault="0061570C"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2AE01E"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61570C" w:rsidRPr="00AB5FED" w:rsidRDefault="0061570C" w:rsidP="00643972">
            <w:pPr>
              <w:pStyle w:val="TAL"/>
              <w:jc w:val="center"/>
            </w:pPr>
          </w:p>
        </w:tc>
      </w:tr>
      <w:tr w:rsidR="000F086C" w:rsidRPr="00AB5FED" w14:paraId="4D53B06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CC37E69"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D55A69" w14:textId="77777777" w:rsidR="0061570C" w:rsidRDefault="0061570C"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CCBAB9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61570C" w:rsidRPr="00AB5FED" w:rsidDel="008A1757"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61570C" w:rsidRPr="00AB5FED" w:rsidDel="008A1757" w:rsidRDefault="0061570C" w:rsidP="00643972">
            <w:pPr>
              <w:pStyle w:val="TAL"/>
              <w:jc w:val="center"/>
              <w:rPr>
                <w:lang w:eastAsia="zh-CN"/>
              </w:rPr>
            </w:pPr>
            <w:r>
              <w:rPr>
                <w:lang w:eastAsia="zh-CN"/>
              </w:rPr>
              <w:t>Y</w:t>
            </w:r>
          </w:p>
        </w:tc>
      </w:tr>
      <w:tr w:rsidR="000F086C" w:rsidRPr="00AB5FED" w14:paraId="7ABE55F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EA3C05B" w14:textId="77777777" w:rsidR="0061570C" w:rsidRPr="00AB5FED" w:rsidRDefault="0061570C" w:rsidP="00643972">
            <w:pPr>
              <w:pStyle w:val="TAL"/>
            </w:pPr>
            <w:r w:rsidRPr="00AB5FED">
              <w:lastRenderedPageBreak/>
              <w:t>[R-6.7.2-003]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0B17217A" w14:textId="77777777" w:rsidR="0061570C" w:rsidRPr="00AB5FED" w:rsidRDefault="0061570C" w:rsidP="00643972">
            <w:pPr>
              <w:pStyle w:val="TAL"/>
            </w:pPr>
            <w:r w:rsidRPr="00AB5FED">
              <w:t>User is able/ unable to 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5219BB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61570C" w:rsidRPr="00AB5FED" w:rsidRDefault="0061570C" w:rsidP="00643972">
            <w:pPr>
              <w:pStyle w:val="TAL"/>
              <w:jc w:val="center"/>
            </w:pPr>
            <w:r w:rsidRPr="00AB5FED">
              <w:rPr>
                <w:rFonts w:hint="eastAsia"/>
                <w:lang w:eastAsia="zh-CN"/>
              </w:rPr>
              <w:t>Y</w:t>
            </w:r>
          </w:p>
        </w:tc>
      </w:tr>
      <w:tr w:rsidR="000F086C" w:rsidRPr="00AB5FED" w14:paraId="14F121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2F5D5D3" w14:textId="77777777" w:rsidR="0061570C" w:rsidRPr="00AB5FED" w:rsidRDefault="0061570C" w:rsidP="00643972">
            <w:pPr>
              <w:pStyle w:val="TAL"/>
            </w:pPr>
            <w:r w:rsidRPr="00AB5FED">
              <w:t>[R-6.7.1-004]</w:t>
            </w:r>
            <w:r>
              <w:t>,</w:t>
            </w:r>
            <w:r w:rsidRPr="00AB5FED">
              <w:br/>
              <w:t>[R-6.7.2-003]</w:t>
            </w:r>
            <w:r>
              <w:t>,</w:t>
            </w:r>
            <w:r w:rsidRPr="00AB5FED">
              <w:br/>
              <w:t>[R-6.7.2-004]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C18F6DD" w14:textId="77777777" w:rsidR="0061570C" w:rsidRPr="00AB5FED" w:rsidRDefault="0061570C"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D44FB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61570C" w:rsidRPr="00AB5FED" w:rsidRDefault="0061570C" w:rsidP="00643972">
            <w:pPr>
              <w:pStyle w:val="TAL"/>
              <w:jc w:val="center"/>
            </w:pPr>
            <w:r w:rsidRPr="00AB5FED">
              <w:rPr>
                <w:rFonts w:hint="eastAsia"/>
                <w:lang w:eastAsia="zh-CN"/>
              </w:rPr>
              <w:t>Y</w:t>
            </w:r>
          </w:p>
        </w:tc>
      </w:tr>
      <w:tr w:rsidR="000F086C" w:rsidRPr="00AB5FED" w14:paraId="646A9FE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1992502" w14:textId="77777777" w:rsidR="0061570C" w:rsidRPr="00AB5FED" w:rsidRDefault="0061570C" w:rsidP="00643972">
            <w:pPr>
              <w:pStyle w:val="TAL"/>
            </w:pPr>
            <w:r w:rsidRPr="00AB5FED">
              <w:t>[R-6.7.1-010]</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B2D70C0" w14:textId="77777777" w:rsidR="0061570C" w:rsidRPr="00AB5FED" w:rsidRDefault="0061570C"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E4B501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61570C" w:rsidRPr="00AB5FED" w:rsidRDefault="0061570C" w:rsidP="00643972">
            <w:pPr>
              <w:pStyle w:val="TAL"/>
              <w:jc w:val="center"/>
            </w:pPr>
            <w:r w:rsidRPr="00AB5FED">
              <w:rPr>
                <w:rFonts w:hint="eastAsia"/>
                <w:lang w:eastAsia="zh-CN"/>
              </w:rPr>
              <w:t>Y</w:t>
            </w:r>
          </w:p>
        </w:tc>
      </w:tr>
      <w:tr w:rsidR="000F086C" w:rsidRPr="00AB5FED" w14:paraId="10294A6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9866438" w14:textId="77777777" w:rsidR="0061570C" w:rsidRPr="00AB5FED" w:rsidRDefault="0061570C" w:rsidP="00643972">
            <w:pPr>
              <w:pStyle w:val="TAL"/>
            </w:pPr>
            <w:r w:rsidRPr="00AB5FED">
              <w:t>[R-6.7.1-013]</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3BFB4B9" w14:textId="77777777" w:rsidR="0061570C" w:rsidRPr="00AB5FED" w:rsidRDefault="0061570C"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98B3F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61570C" w:rsidRPr="00AB5FED" w:rsidRDefault="0061570C" w:rsidP="00643972">
            <w:pPr>
              <w:pStyle w:val="TAL"/>
              <w:jc w:val="center"/>
            </w:pPr>
            <w:r w:rsidRPr="00AB5FED">
              <w:rPr>
                <w:rFonts w:hint="eastAsia"/>
                <w:lang w:eastAsia="zh-CN"/>
              </w:rPr>
              <w:t>Y</w:t>
            </w:r>
          </w:p>
        </w:tc>
      </w:tr>
      <w:tr w:rsidR="000F086C" w:rsidRPr="00AB5FED" w14:paraId="63E3CD1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B17860B" w14:textId="77777777" w:rsidR="0061570C" w:rsidRPr="00AB5FED" w:rsidRDefault="0061570C" w:rsidP="00643972">
            <w:pPr>
              <w:pStyle w:val="TAL"/>
            </w:pPr>
            <w:r w:rsidRPr="00427AD1">
              <w:t>[R-6.7.6-001]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07E11CF" w14:textId="77777777" w:rsidR="0061570C" w:rsidRPr="00AB5FED" w:rsidRDefault="0061570C"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AA6D0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61570C" w:rsidRPr="00AB5FED" w:rsidRDefault="0061570C" w:rsidP="00643972">
            <w:pPr>
              <w:pStyle w:val="TAL"/>
              <w:jc w:val="center"/>
              <w:rPr>
                <w:lang w:eastAsia="zh-CN"/>
              </w:rPr>
            </w:pPr>
            <w:r>
              <w:rPr>
                <w:lang w:eastAsia="zh-CN"/>
              </w:rPr>
              <w:t>Y</w:t>
            </w:r>
          </w:p>
        </w:tc>
      </w:tr>
      <w:tr w:rsidR="000F086C" w:rsidRPr="00AB5FED" w14:paraId="3803BE7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0A861" w14:textId="77777777" w:rsidR="0061570C" w:rsidRPr="00AB5FED" w:rsidRDefault="0061570C" w:rsidP="00643972">
            <w:pPr>
              <w:pStyle w:val="TAL"/>
            </w:pPr>
            <w:r w:rsidRPr="00427AD1">
              <w:t>[R-6.7.6-004</w:t>
            </w:r>
            <w:r w:rsidRPr="00427AD1">
              <w:rPr>
                <w:rFonts w:hint="eastAsia"/>
                <w:lang w:eastAsia="zh-CN"/>
              </w:rPr>
              <w:t>]</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C8858B9" w14:textId="77777777" w:rsidR="0061570C" w:rsidRPr="00AB5FED" w:rsidRDefault="0061570C"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C8914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61570C" w:rsidRPr="00AB5FED" w:rsidRDefault="0061570C" w:rsidP="00643972">
            <w:pPr>
              <w:pStyle w:val="TAL"/>
              <w:jc w:val="center"/>
              <w:rPr>
                <w:lang w:eastAsia="zh-CN"/>
              </w:rPr>
            </w:pPr>
            <w:r>
              <w:rPr>
                <w:lang w:eastAsia="zh-CN"/>
              </w:rPr>
              <w:t>Y</w:t>
            </w:r>
          </w:p>
        </w:tc>
      </w:tr>
      <w:tr w:rsidR="000F086C" w:rsidRPr="00AB5FED" w14:paraId="1C067C3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2ADD75C" w14:textId="77777777" w:rsidR="0061570C" w:rsidRPr="00AB5FED" w:rsidRDefault="0061570C" w:rsidP="00643972">
            <w:pPr>
              <w:pStyle w:val="TAL"/>
            </w:pPr>
            <w:r w:rsidRPr="00AB5FED">
              <w:t>[R-6.8.7.4.2-001]</w:t>
            </w:r>
            <w:r>
              <w:t>,</w:t>
            </w:r>
            <w:r w:rsidRPr="00AB5FED">
              <w:br/>
              <w:t>[R-6.8.7.4.2-002]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22BA3E2" w14:textId="77777777" w:rsidR="0061570C" w:rsidRPr="00AB5FED" w:rsidRDefault="0061570C"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B6B72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61570C" w:rsidRPr="00AB5FED" w:rsidRDefault="0061570C" w:rsidP="00643972">
            <w:pPr>
              <w:pStyle w:val="TAL"/>
              <w:jc w:val="center"/>
            </w:pPr>
            <w:r w:rsidRPr="00AB5FED">
              <w:rPr>
                <w:rFonts w:hint="eastAsia"/>
                <w:lang w:eastAsia="zh-CN"/>
              </w:rPr>
              <w:t>Y</w:t>
            </w:r>
          </w:p>
        </w:tc>
      </w:tr>
      <w:tr w:rsidR="000F086C" w:rsidRPr="00AB5FED" w14:paraId="3AB642F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FD81CB4" w14:textId="77777777" w:rsidR="0061570C" w:rsidRPr="00AB5FED" w:rsidRDefault="0061570C" w:rsidP="00643972">
            <w:pPr>
              <w:pStyle w:val="TAL"/>
            </w:pPr>
            <w:r w:rsidRPr="00AB5FED">
              <w:t>[R-6.13.4-001]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0D1ED3F" w14:textId="77777777" w:rsidR="0061570C" w:rsidRPr="00AB5FED" w:rsidRDefault="0061570C"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197BE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61570C" w:rsidRPr="00AB5FED" w:rsidRDefault="0061570C" w:rsidP="00643972">
            <w:pPr>
              <w:pStyle w:val="TAL"/>
              <w:jc w:val="center"/>
            </w:pPr>
            <w:r w:rsidRPr="00AB5FED">
              <w:rPr>
                <w:rFonts w:hint="eastAsia"/>
                <w:lang w:eastAsia="zh-CN"/>
              </w:rPr>
              <w:t>Y</w:t>
            </w:r>
          </w:p>
        </w:tc>
      </w:tr>
      <w:tr w:rsidR="000F086C" w:rsidRPr="00AB5FED" w14:paraId="626CD90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D341036" w14:textId="77777777" w:rsidR="0061570C" w:rsidRPr="00AB5FED" w:rsidRDefault="0061570C"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15EEBF1" w14:textId="77777777" w:rsidR="0061570C" w:rsidRPr="00AB5FED" w:rsidRDefault="0061570C"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18B9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61570C" w:rsidRPr="00AB5FED" w:rsidRDefault="0061570C" w:rsidP="00643972">
            <w:pPr>
              <w:pStyle w:val="TAL"/>
              <w:jc w:val="center"/>
            </w:pPr>
            <w:r w:rsidRPr="00AB5FED">
              <w:rPr>
                <w:rFonts w:hint="eastAsia"/>
                <w:lang w:eastAsia="zh-CN"/>
              </w:rPr>
              <w:t>Y</w:t>
            </w:r>
          </w:p>
        </w:tc>
      </w:tr>
      <w:tr w:rsidR="000F086C" w:rsidRPr="00AB5FED" w14:paraId="6CA8E84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4CE1A11" w14:textId="77777777" w:rsidR="0061570C" w:rsidRPr="00AB5FED" w:rsidRDefault="0061570C" w:rsidP="00643972">
            <w:pPr>
              <w:pStyle w:val="TAL"/>
            </w:pPr>
            <w:r w:rsidRPr="00AB5FED">
              <w:t>[R-6.2.3.4-001]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1CAA6B6" w14:textId="77777777" w:rsidR="0061570C" w:rsidRPr="00AB5FED" w:rsidRDefault="0061570C"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A9566C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61570C" w:rsidRPr="00AB5FED" w:rsidRDefault="0061570C" w:rsidP="00643972">
            <w:pPr>
              <w:pStyle w:val="TAL"/>
              <w:jc w:val="center"/>
            </w:pPr>
            <w:r w:rsidRPr="00AB5FED">
              <w:rPr>
                <w:rFonts w:hint="eastAsia"/>
                <w:lang w:eastAsia="zh-CN"/>
              </w:rPr>
              <w:t>Y</w:t>
            </w:r>
          </w:p>
        </w:tc>
      </w:tr>
      <w:tr w:rsidR="000F086C" w:rsidRPr="00AB5FED" w14:paraId="16F8E90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E37B01" w14:textId="77777777" w:rsidR="0061570C" w:rsidRPr="00AB5FED" w:rsidRDefault="0061570C" w:rsidP="00643972">
            <w:pPr>
              <w:pStyle w:val="TAL"/>
            </w:pPr>
            <w:r w:rsidRPr="00AB5FED">
              <w:t>[R-7.14-002]</w:t>
            </w:r>
            <w:r>
              <w:t>,</w:t>
            </w:r>
          </w:p>
          <w:p w14:paraId="7FF2AA67" w14:textId="77777777" w:rsidR="0061570C" w:rsidRPr="00AB5FED" w:rsidRDefault="0061570C" w:rsidP="00643972">
            <w:pPr>
              <w:pStyle w:val="TAL"/>
            </w:pPr>
            <w:r w:rsidRPr="00AB5FED">
              <w:t>[R-7.14-003]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B8037D8" w14:textId="77777777" w:rsidR="0061570C" w:rsidRPr="00AB5FED" w:rsidRDefault="0061570C"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1FFB2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61570C" w:rsidRPr="00AB5FED" w:rsidRDefault="0061570C" w:rsidP="00643972">
            <w:pPr>
              <w:pStyle w:val="TAL"/>
              <w:jc w:val="center"/>
            </w:pPr>
            <w:r w:rsidRPr="00AB5FED">
              <w:rPr>
                <w:rFonts w:hint="eastAsia"/>
                <w:lang w:eastAsia="zh-CN"/>
              </w:rPr>
              <w:t>Y</w:t>
            </w:r>
          </w:p>
        </w:tc>
      </w:tr>
      <w:tr w:rsidR="000F086C" w:rsidRPr="00AB5FED" w14:paraId="5C60D4B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6114D4B" w14:textId="77777777" w:rsidR="0061570C" w:rsidRPr="00AB5FED" w:rsidRDefault="0061570C" w:rsidP="00643972">
            <w:pPr>
              <w:pStyle w:val="TAL"/>
            </w:pPr>
            <w:r w:rsidRPr="00AB5FED">
              <w:t>[R-5.1.5-004]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0CF3194" w14:textId="77777777" w:rsidR="0061570C" w:rsidRPr="00AB5FED" w:rsidRDefault="0061570C"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61570C" w:rsidRPr="00AB5FED" w:rsidRDefault="0061570C"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63A9D53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61570C" w:rsidRPr="00AB5FED" w:rsidRDefault="0061570C" w:rsidP="00643972">
            <w:pPr>
              <w:pStyle w:val="TAL"/>
              <w:jc w:val="center"/>
            </w:pPr>
            <w:r w:rsidRPr="00AB5FED">
              <w:rPr>
                <w:rFonts w:hint="eastAsia"/>
                <w:lang w:eastAsia="zh-CN"/>
              </w:rPr>
              <w:t>Y</w:t>
            </w:r>
          </w:p>
        </w:tc>
      </w:tr>
      <w:tr w:rsidR="000F086C" w:rsidRPr="00AB5FED" w14:paraId="10560B6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9CCBF2E" w14:textId="77777777" w:rsidR="0061570C" w:rsidRPr="00AB5FED" w:rsidRDefault="0061570C" w:rsidP="00643972">
            <w:pPr>
              <w:pStyle w:val="TAL"/>
            </w:pPr>
            <w:r w:rsidRPr="00AB5FED">
              <w:t>[R-5.5.2-009]</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ECF0D9F" w14:textId="77777777" w:rsidR="0061570C" w:rsidRPr="00AB5FED" w:rsidRDefault="0061570C"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F74DA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61570C" w:rsidRPr="00AB5FED" w:rsidRDefault="0061570C" w:rsidP="00643972">
            <w:pPr>
              <w:pStyle w:val="TAL"/>
              <w:jc w:val="center"/>
            </w:pPr>
            <w:r w:rsidRPr="00AB5FED">
              <w:rPr>
                <w:rFonts w:hint="eastAsia"/>
                <w:lang w:eastAsia="zh-CN"/>
              </w:rPr>
              <w:t>Y</w:t>
            </w:r>
          </w:p>
        </w:tc>
      </w:tr>
      <w:tr w:rsidR="000F086C" w:rsidRPr="00AB5FED" w14:paraId="417D18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00135EE" w14:textId="77777777" w:rsidR="0061570C" w:rsidRPr="009234FE" w:rsidRDefault="0061570C" w:rsidP="00643972">
            <w:pPr>
              <w:pStyle w:val="TAL"/>
            </w:pPr>
            <w:r w:rsidRPr="009234FE">
              <w:t>[R-6.4.6.1-001]</w:t>
            </w:r>
            <w:r>
              <w:t>,</w:t>
            </w:r>
          </w:p>
          <w:p w14:paraId="597EC36D" w14:textId="77777777" w:rsidR="0061570C" w:rsidRPr="00AB5FED" w:rsidRDefault="0061570C" w:rsidP="00643972">
            <w:pPr>
              <w:pStyle w:val="TAL"/>
            </w:pPr>
            <w:r w:rsidRPr="009234FE">
              <w:t>[R-6.4.6.1-004]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F1C0FE0" w14:textId="77777777" w:rsidR="0061570C" w:rsidRPr="00AB5FED" w:rsidRDefault="0061570C"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9BA08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61570C" w:rsidRPr="00AB5FED" w:rsidRDefault="0061570C" w:rsidP="00643972">
            <w:pPr>
              <w:pStyle w:val="TAL"/>
              <w:jc w:val="center"/>
              <w:rPr>
                <w:lang w:eastAsia="zh-CN"/>
              </w:rPr>
            </w:pPr>
          </w:p>
        </w:tc>
      </w:tr>
      <w:tr w:rsidR="000F086C" w:rsidRPr="00AB5FED" w14:paraId="6D6B1B7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7313CA4" w14:textId="77777777" w:rsidR="0061570C" w:rsidRPr="009234FE"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6F060E8" w14:textId="77777777" w:rsidR="0061570C" w:rsidRPr="004E0659" w:rsidRDefault="0061570C"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61570C" w:rsidRPr="00E7400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411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61570C" w:rsidRPr="00E7400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61570C" w:rsidRPr="00AF0E90"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61570C" w:rsidRPr="00AF0E90" w:rsidRDefault="0061570C" w:rsidP="00643972">
            <w:pPr>
              <w:pStyle w:val="TAL"/>
              <w:jc w:val="center"/>
              <w:rPr>
                <w:lang w:eastAsia="zh-CN"/>
              </w:rPr>
            </w:pPr>
            <w:r>
              <w:rPr>
                <w:lang w:eastAsia="zh-CN"/>
              </w:rPr>
              <w:t>Y</w:t>
            </w:r>
          </w:p>
        </w:tc>
      </w:tr>
      <w:tr w:rsidR="000F086C" w:rsidRPr="00AB5FED" w14:paraId="7EC729F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AE8" w14:textId="77777777" w:rsidR="0061570C" w:rsidRPr="009234FE" w:rsidRDefault="0061570C" w:rsidP="00643972">
            <w:pPr>
              <w:pStyle w:val="TAL"/>
            </w:pPr>
            <w:r>
              <w:t>Subclause 10.15.3</w:t>
            </w:r>
          </w:p>
        </w:tc>
        <w:tc>
          <w:tcPr>
            <w:tcW w:w="2552" w:type="dxa"/>
            <w:tcBorders>
              <w:top w:val="single" w:sz="4" w:space="0" w:color="auto"/>
              <w:left w:val="single" w:sz="4" w:space="0" w:color="auto"/>
              <w:bottom w:val="single" w:sz="4" w:space="0" w:color="auto"/>
              <w:right w:val="single" w:sz="4" w:space="0" w:color="auto"/>
            </w:tcBorders>
          </w:tcPr>
          <w:p w14:paraId="514B631E"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20E784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61570C" w:rsidRDefault="0061570C" w:rsidP="00643972">
            <w:pPr>
              <w:pStyle w:val="TAL"/>
              <w:jc w:val="center"/>
              <w:rPr>
                <w:lang w:eastAsia="zh-CN"/>
              </w:rPr>
            </w:pPr>
            <w:r>
              <w:rPr>
                <w:lang w:eastAsia="zh-CN"/>
              </w:rPr>
              <w:t>Y</w:t>
            </w:r>
          </w:p>
        </w:tc>
      </w:tr>
      <w:tr w:rsidR="000F086C" w:rsidRPr="00AB5FED" w14:paraId="46EF41A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A1ACEA" w14:textId="77777777" w:rsidR="0061570C" w:rsidRPr="009234FE" w:rsidRDefault="0061570C"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A73723D"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015CF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61570C" w:rsidRDefault="0061570C" w:rsidP="00643972">
            <w:pPr>
              <w:pStyle w:val="TAL"/>
              <w:jc w:val="center"/>
              <w:rPr>
                <w:lang w:eastAsia="zh-CN"/>
              </w:rPr>
            </w:pPr>
            <w:r>
              <w:rPr>
                <w:lang w:eastAsia="zh-CN"/>
              </w:rPr>
              <w:t>Y</w:t>
            </w:r>
          </w:p>
        </w:tc>
      </w:tr>
      <w:tr w:rsidR="000F086C" w:rsidRPr="00AB5FED" w14:paraId="7F4E542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3B77AEA" w14:textId="77777777" w:rsidR="0061570C" w:rsidRPr="009234FE" w:rsidRDefault="0061570C"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0F34086" w14:textId="77777777" w:rsidR="0061570C" w:rsidRDefault="0061570C"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5569E9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61570C" w:rsidRDefault="0061570C" w:rsidP="00643972">
            <w:pPr>
              <w:pStyle w:val="TAL"/>
              <w:jc w:val="center"/>
              <w:rPr>
                <w:lang w:eastAsia="zh-CN"/>
              </w:rPr>
            </w:pPr>
            <w:r>
              <w:rPr>
                <w:lang w:eastAsia="zh-CN"/>
              </w:rPr>
              <w:t>Y</w:t>
            </w:r>
          </w:p>
        </w:tc>
      </w:tr>
      <w:tr w:rsidR="000F086C" w:rsidRPr="00AB5FED" w14:paraId="0CB57A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B007AE5" w14:textId="77777777" w:rsidR="0061570C" w:rsidRPr="004A6C48" w:rsidRDefault="0061570C"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5C778BB7"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FA9A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61570C" w:rsidRDefault="0061570C" w:rsidP="00643972">
            <w:pPr>
              <w:pStyle w:val="TAL"/>
              <w:jc w:val="center"/>
              <w:rPr>
                <w:lang w:eastAsia="zh-CN"/>
              </w:rPr>
            </w:pPr>
            <w:r>
              <w:rPr>
                <w:lang w:eastAsia="zh-CN"/>
              </w:rPr>
              <w:t>Y</w:t>
            </w:r>
          </w:p>
        </w:tc>
      </w:tr>
      <w:tr w:rsidR="000F086C" w:rsidRPr="00AB5FED" w14:paraId="37AF6E9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1EBF9D" w14:textId="77777777" w:rsidR="0061570C" w:rsidRPr="004A6C48" w:rsidRDefault="0061570C"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BA9BAE3"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50BA6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61570C" w:rsidRDefault="0061570C" w:rsidP="00643972">
            <w:pPr>
              <w:pStyle w:val="TAL"/>
              <w:jc w:val="center"/>
              <w:rPr>
                <w:lang w:eastAsia="zh-CN"/>
              </w:rPr>
            </w:pPr>
            <w:r>
              <w:rPr>
                <w:lang w:eastAsia="zh-CN"/>
              </w:rPr>
              <w:t>Y</w:t>
            </w:r>
          </w:p>
        </w:tc>
      </w:tr>
      <w:tr w:rsidR="000F086C" w:rsidRPr="00AB5FED" w14:paraId="66407F9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331696" w14:textId="77777777" w:rsidR="0061570C" w:rsidRPr="004A6C48" w:rsidRDefault="0061570C"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22F65003" w14:textId="77777777" w:rsidR="0061570C" w:rsidRDefault="0061570C" w:rsidP="00643972">
            <w:pPr>
              <w:pStyle w:val="TAL"/>
            </w:pPr>
            <w:r>
              <w:t xml:space="preserve">Authorised to request association between active functional alias(es) and </w:t>
            </w:r>
            <w:r>
              <w:lastRenderedPageBreak/>
              <w:t>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62095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61570C" w:rsidRDefault="0061570C" w:rsidP="00643972">
            <w:pPr>
              <w:pStyle w:val="TAL"/>
              <w:jc w:val="center"/>
              <w:rPr>
                <w:lang w:eastAsia="zh-CN"/>
              </w:rPr>
            </w:pPr>
            <w:r>
              <w:t>Y</w:t>
            </w:r>
          </w:p>
        </w:tc>
      </w:tr>
      <w:tr w:rsidR="000F086C" w:rsidRPr="00AB5FED" w14:paraId="193DD2B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6BDDC2" w14:textId="77777777" w:rsidR="0061570C" w:rsidRPr="004A6C48" w:rsidRDefault="0061570C"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6C2738C3" w14:textId="77777777" w:rsidR="0061570C" w:rsidRDefault="0061570C"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40A3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61570C" w:rsidRDefault="0061570C" w:rsidP="00643972">
            <w:pPr>
              <w:pStyle w:val="TAL"/>
              <w:jc w:val="center"/>
              <w:rPr>
                <w:lang w:eastAsia="zh-CN"/>
              </w:rPr>
            </w:pPr>
            <w:r>
              <w:t>Y</w:t>
            </w:r>
          </w:p>
        </w:tc>
      </w:tr>
      <w:tr w:rsidR="000F086C" w:rsidRPr="00AB5FED" w14:paraId="463FB79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3C89442" w14:textId="77777777" w:rsidR="0061570C" w:rsidRPr="004A6C48"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0EC9E83" w14:textId="77777777" w:rsidR="0061570C" w:rsidRDefault="0061570C"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6402E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61570C" w:rsidRDefault="0061570C"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61570C" w:rsidRDefault="0061570C" w:rsidP="00643972">
            <w:pPr>
              <w:pStyle w:val="TAL"/>
              <w:jc w:val="center"/>
              <w:rPr>
                <w:lang w:eastAsia="zh-CN"/>
              </w:rPr>
            </w:pPr>
          </w:p>
        </w:tc>
      </w:tr>
      <w:tr w:rsidR="000F086C" w:rsidRPr="00AB5FED" w14:paraId="69FC7DA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735DFF" w14:textId="77777777" w:rsidR="0061570C" w:rsidRPr="004A6C48" w:rsidRDefault="0061570C"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05E9CB51"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9E87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61570C" w:rsidRDefault="0061570C" w:rsidP="00643972">
            <w:pPr>
              <w:pStyle w:val="TAL"/>
              <w:jc w:val="center"/>
              <w:rPr>
                <w:lang w:eastAsia="zh-CN"/>
              </w:rPr>
            </w:pPr>
            <w:r>
              <w:t>Y</w:t>
            </w:r>
          </w:p>
        </w:tc>
      </w:tr>
      <w:tr w:rsidR="000F086C" w:rsidRPr="00AB5FED" w14:paraId="6506434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66C87F9" w14:textId="77777777" w:rsidR="0061570C" w:rsidRDefault="0061570C" w:rsidP="00643972">
            <w:pPr>
              <w:pStyle w:val="TAL"/>
            </w:pPr>
            <w:r>
              <w:t xml:space="preserve">[R-5.4.2-007a] of 3GPP TS 22.280 [17] </w:t>
            </w:r>
          </w:p>
        </w:tc>
        <w:tc>
          <w:tcPr>
            <w:tcW w:w="2552" w:type="dxa"/>
            <w:tcBorders>
              <w:top w:val="single" w:sz="4" w:space="0" w:color="auto"/>
              <w:left w:val="single" w:sz="4" w:space="0" w:color="auto"/>
              <w:bottom w:val="single" w:sz="4" w:space="0" w:color="auto"/>
              <w:right w:val="single" w:sz="4" w:space="0" w:color="auto"/>
            </w:tcBorders>
          </w:tcPr>
          <w:p w14:paraId="5CA916F3" w14:textId="77777777" w:rsidR="0061570C" w:rsidRDefault="0061570C"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97E451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61570C" w:rsidRDefault="0061570C" w:rsidP="00643972">
            <w:pPr>
              <w:pStyle w:val="TAL"/>
              <w:jc w:val="center"/>
            </w:pPr>
            <w:r>
              <w:t>Y</w:t>
            </w:r>
          </w:p>
        </w:tc>
      </w:tr>
      <w:tr w:rsidR="000F086C" w:rsidRPr="00AB5FED" w14:paraId="7F7B71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C4EFE1D" w14:textId="77777777" w:rsidR="0061570C" w:rsidRDefault="0061570C" w:rsidP="00643972">
            <w:pPr>
              <w:pStyle w:val="TAL"/>
            </w:pPr>
            <w:r>
              <w:t>[R-5.9a-018] of 3GPP TS 22.280 [17]</w:t>
            </w:r>
          </w:p>
        </w:tc>
        <w:tc>
          <w:tcPr>
            <w:tcW w:w="2552" w:type="dxa"/>
            <w:tcBorders>
              <w:top w:val="single" w:sz="4" w:space="0" w:color="auto"/>
              <w:left w:val="single" w:sz="4" w:space="0" w:color="auto"/>
              <w:bottom w:val="single" w:sz="4" w:space="0" w:color="auto"/>
              <w:right w:val="single" w:sz="4" w:space="0" w:color="auto"/>
            </w:tcBorders>
          </w:tcPr>
          <w:p w14:paraId="3D776EC9" w14:textId="421954A6" w:rsidR="0061570C" w:rsidRDefault="0061570C"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CAB1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61570C" w:rsidRDefault="0061570C" w:rsidP="00643972">
            <w:pPr>
              <w:pStyle w:val="TAL"/>
              <w:jc w:val="center"/>
            </w:pPr>
            <w:r>
              <w:t>Y</w:t>
            </w:r>
          </w:p>
        </w:tc>
      </w:tr>
      <w:tr w:rsidR="000F086C" w:rsidRPr="00AB5FED" w14:paraId="21DA6D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CE95B9" w14:textId="77777777" w:rsidR="0061570C" w:rsidRDefault="0061570C" w:rsidP="00643972">
            <w:pPr>
              <w:pStyle w:val="TAL"/>
            </w:pPr>
            <w:r>
              <w:t xml:space="preserve">[R-5.9a-017], </w:t>
            </w:r>
          </w:p>
          <w:p w14:paraId="3952A12A" w14:textId="77777777" w:rsidR="0061570C" w:rsidRDefault="0061570C" w:rsidP="00643972">
            <w:pPr>
              <w:pStyle w:val="TAL"/>
            </w:pPr>
            <w:r>
              <w:t xml:space="preserve">[R-5.9a-018] of </w:t>
            </w:r>
          </w:p>
          <w:p w14:paraId="31FDA29F" w14:textId="77777777" w:rsidR="0061570C" w:rsidRDefault="0061570C" w:rsidP="00643972">
            <w:pPr>
              <w:pStyle w:val="TAL"/>
            </w:pPr>
            <w:r>
              <w:t>3GPP TS 22.280 [17]</w:t>
            </w:r>
          </w:p>
        </w:tc>
        <w:tc>
          <w:tcPr>
            <w:tcW w:w="2552" w:type="dxa"/>
            <w:tcBorders>
              <w:top w:val="single" w:sz="4" w:space="0" w:color="auto"/>
              <w:left w:val="single" w:sz="4" w:space="0" w:color="auto"/>
              <w:bottom w:val="single" w:sz="4" w:space="0" w:color="auto"/>
              <w:right w:val="single" w:sz="4" w:space="0" w:color="auto"/>
            </w:tcBorders>
          </w:tcPr>
          <w:p w14:paraId="6A5489D9" w14:textId="090B486B" w:rsidR="0061570C" w:rsidRDefault="0061570C"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476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61570C" w:rsidRDefault="0061570C" w:rsidP="00643972">
            <w:pPr>
              <w:pStyle w:val="TAL"/>
              <w:jc w:val="center"/>
            </w:pPr>
            <w:r>
              <w:t>Y</w:t>
            </w:r>
          </w:p>
        </w:tc>
      </w:tr>
      <w:tr w:rsidR="000F086C" w:rsidRPr="00AB5FED" w14:paraId="58C5FE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B1EAEB" w14:textId="77777777" w:rsidR="0061570C" w:rsidRDefault="0061570C" w:rsidP="00643972">
            <w:pPr>
              <w:pStyle w:val="TAL"/>
            </w:pPr>
            <w:r w:rsidRPr="00B07A13">
              <w:t>[R-5.9a-019] of 3GPP TS 22.280 [</w:t>
            </w:r>
            <w:r>
              <w:t>17</w:t>
            </w:r>
            <w:r w:rsidRPr="00B07A13">
              <w:t>]</w:t>
            </w:r>
          </w:p>
        </w:tc>
        <w:tc>
          <w:tcPr>
            <w:tcW w:w="2552" w:type="dxa"/>
            <w:tcBorders>
              <w:top w:val="single" w:sz="4" w:space="0" w:color="auto"/>
              <w:left w:val="single" w:sz="4" w:space="0" w:color="auto"/>
              <w:bottom w:val="single" w:sz="4" w:space="0" w:color="auto"/>
              <w:right w:val="single" w:sz="4" w:space="0" w:color="auto"/>
            </w:tcBorders>
          </w:tcPr>
          <w:p w14:paraId="6B8E16BB" w14:textId="77777777" w:rsidR="0061570C" w:rsidRDefault="0061570C"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6DC1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61570C" w:rsidRDefault="0061570C" w:rsidP="00643972">
            <w:pPr>
              <w:pStyle w:val="TAL"/>
              <w:jc w:val="center"/>
            </w:pPr>
            <w:r>
              <w:t>Y</w:t>
            </w:r>
          </w:p>
        </w:tc>
      </w:tr>
      <w:tr w:rsidR="000F086C" w:rsidRPr="00AB5FED" w14:paraId="1131C6A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ECCE726" w14:textId="77777777" w:rsidR="0061570C" w:rsidRDefault="0061570C" w:rsidP="00643972">
            <w:pPr>
              <w:pStyle w:val="TAL"/>
            </w:pPr>
            <w:r>
              <w:t>[R-5.9a-019] of 3GPP TS 22.280 [17]</w:t>
            </w:r>
          </w:p>
        </w:tc>
        <w:tc>
          <w:tcPr>
            <w:tcW w:w="2552" w:type="dxa"/>
            <w:tcBorders>
              <w:top w:val="single" w:sz="4" w:space="0" w:color="auto"/>
              <w:left w:val="single" w:sz="4" w:space="0" w:color="auto"/>
              <w:bottom w:val="single" w:sz="4" w:space="0" w:color="auto"/>
              <w:right w:val="single" w:sz="4" w:space="0" w:color="auto"/>
            </w:tcBorders>
          </w:tcPr>
          <w:p w14:paraId="55CC6D20" w14:textId="77777777" w:rsidR="0061570C" w:rsidRDefault="0061570C"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F519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61570C" w:rsidRDefault="0061570C" w:rsidP="00643972">
            <w:pPr>
              <w:pStyle w:val="TAL"/>
              <w:jc w:val="center"/>
            </w:pPr>
            <w:r>
              <w:t>Y</w:t>
            </w:r>
          </w:p>
        </w:tc>
      </w:tr>
      <w:tr w:rsidR="000F086C" w:rsidRPr="00AB5FED" w14:paraId="496D2FC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9E5AB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F0C0AB4" w14:textId="77777777" w:rsidR="0061570C" w:rsidRDefault="0061570C"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67FCE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61570C" w:rsidRDefault="0061570C" w:rsidP="00643972">
            <w:pPr>
              <w:pStyle w:val="TAL"/>
              <w:jc w:val="center"/>
            </w:pPr>
            <w:r>
              <w:t>Y</w:t>
            </w:r>
          </w:p>
        </w:tc>
      </w:tr>
      <w:tr w:rsidR="000F086C" w:rsidRPr="00AB5FED" w14:paraId="3B4D488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CFDA0F" w14:textId="77777777" w:rsidR="0061570C" w:rsidRDefault="0061570C" w:rsidP="00643972">
            <w:pPr>
              <w:pStyle w:val="TAL"/>
            </w:pPr>
            <w:r w:rsidRPr="005D5EE7">
              <w:t>[R-5.9a-020] of 3GPP TS 22.280 [17]</w:t>
            </w:r>
          </w:p>
        </w:tc>
        <w:tc>
          <w:tcPr>
            <w:tcW w:w="2552" w:type="dxa"/>
            <w:tcBorders>
              <w:top w:val="single" w:sz="4" w:space="0" w:color="auto"/>
              <w:left w:val="single" w:sz="4" w:space="0" w:color="auto"/>
              <w:bottom w:val="single" w:sz="4" w:space="0" w:color="auto"/>
              <w:right w:val="single" w:sz="4" w:space="0" w:color="auto"/>
            </w:tcBorders>
          </w:tcPr>
          <w:p w14:paraId="4CED64B0" w14:textId="77777777" w:rsidR="0061570C" w:rsidRDefault="0061570C"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47B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61570C" w:rsidRDefault="0061570C" w:rsidP="00643972">
            <w:pPr>
              <w:pStyle w:val="TAL"/>
              <w:jc w:val="center"/>
            </w:pPr>
          </w:p>
        </w:tc>
      </w:tr>
      <w:tr w:rsidR="000F086C" w:rsidRPr="00AB5FED" w14:paraId="046EB6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E47CA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E8EADB8"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5EA54EBD"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61570C" w:rsidRDefault="0061570C" w:rsidP="00643972">
            <w:pPr>
              <w:pStyle w:val="TAL"/>
              <w:jc w:val="center"/>
            </w:pPr>
            <w:r w:rsidRPr="005D5EE7">
              <w:t>Y</w:t>
            </w:r>
          </w:p>
        </w:tc>
      </w:tr>
      <w:tr w:rsidR="000F086C" w:rsidRPr="00AB5FED" w14:paraId="03C72F8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4905B4"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A6CA3D8" w14:textId="77777777" w:rsidR="0061570C" w:rsidRDefault="0061570C"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8148B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61570C" w:rsidRDefault="0061570C" w:rsidP="00643972">
            <w:pPr>
              <w:pStyle w:val="TAL"/>
              <w:jc w:val="center"/>
            </w:pPr>
          </w:p>
        </w:tc>
      </w:tr>
      <w:tr w:rsidR="000F086C" w:rsidRPr="00AB5FED" w14:paraId="7788572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B7805F9"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689DB74"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AD41378"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61570C" w:rsidRDefault="0061570C" w:rsidP="00643972">
            <w:pPr>
              <w:pStyle w:val="TAL"/>
              <w:jc w:val="center"/>
            </w:pPr>
            <w:r w:rsidRPr="005D5EE7">
              <w:t>Y</w:t>
            </w:r>
          </w:p>
        </w:tc>
      </w:tr>
      <w:tr w:rsidR="000F086C" w:rsidRPr="00AB5FED" w14:paraId="1A5A866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4835106" w14:textId="77777777" w:rsidR="0061570C" w:rsidRDefault="0061570C" w:rsidP="00643972">
            <w:pPr>
              <w:pStyle w:val="TAL"/>
            </w:pPr>
            <w:r w:rsidRPr="005D5EE7">
              <w:t>[R-5.9a-021] of 3GPP TS 22.280 [17]</w:t>
            </w:r>
          </w:p>
        </w:tc>
        <w:tc>
          <w:tcPr>
            <w:tcW w:w="2552" w:type="dxa"/>
            <w:tcBorders>
              <w:top w:val="single" w:sz="4" w:space="0" w:color="auto"/>
              <w:left w:val="single" w:sz="4" w:space="0" w:color="auto"/>
              <w:bottom w:val="single" w:sz="4" w:space="0" w:color="auto"/>
              <w:right w:val="single" w:sz="4" w:space="0" w:color="auto"/>
            </w:tcBorders>
          </w:tcPr>
          <w:p w14:paraId="7CC82A51" w14:textId="77777777" w:rsidR="0061570C" w:rsidRDefault="0061570C"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9A0E0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61570C" w:rsidRDefault="0061570C" w:rsidP="00643972">
            <w:pPr>
              <w:pStyle w:val="TAL"/>
              <w:jc w:val="center"/>
            </w:pPr>
          </w:p>
        </w:tc>
      </w:tr>
      <w:tr w:rsidR="000F086C" w:rsidRPr="00AB5FED" w14:paraId="54BA2F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E326E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E589E66"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18A3664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61570C" w:rsidRDefault="0061570C" w:rsidP="00643972">
            <w:pPr>
              <w:pStyle w:val="TAL"/>
              <w:jc w:val="center"/>
            </w:pPr>
            <w:r w:rsidRPr="005D5EE7">
              <w:t>Y</w:t>
            </w:r>
          </w:p>
        </w:tc>
      </w:tr>
      <w:tr w:rsidR="000F086C" w:rsidRPr="00AB5FED" w14:paraId="1A25CB8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CD6EEB"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524DC5A" w14:textId="77777777" w:rsidR="0061570C" w:rsidRDefault="0061570C"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26901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61570C" w:rsidRDefault="0061570C" w:rsidP="00643972">
            <w:pPr>
              <w:pStyle w:val="TAL"/>
              <w:jc w:val="center"/>
            </w:pPr>
          </w:p>
        </w:tc>
      </w:tr>
      <w:tr w:rsidR="000F086C" w:rsidRPr="00AB5FED" w14:paraId="4DB6B11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6FD442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D2D0ED2"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064851F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61570C" w:rsidRDefault="0061570C" w:rsidP="00643972">
            <w:pPr>
              <w:pStyle w:val="TAL"/>
              <w:jc w:val="center"/>
            </w:pPr>
            <w:r w:rsidRPr="005D5EE7">
              <w:t>Y</w:t>
            </w:r>
          </w:p>
        </w:tc>
      </w:tr>
      <w:tr w:rsidR="000F086C" w:rsidRPr="00AB5FED" w14:paraId="5667FA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B3BA6E" w14:textId="77777777" w:rsidR="0061570C" w:rsidRDefault="0061570C" w:rsidP="00643972">
            <w:pPr>
              <w:rPr>
                <w:rFonts w:ascii="Arial" w:hAnsi="Arial"/>
                <w:sz w:val="18"/>
              </w:rPr>
            </w:pPr>
            <w:r>
              <w:rPr>
                <w:rFonts w:ascii="Arial" w:hAnsi="Arial"/>
                <w:sz w:val="18"/>
              </w:rPr>
              <w:t>[R-6.7.3-007a] of 3GPP TS 22.280 [17]</w:t>
            </w:r>
          </w:p>
          <w:p w14:paraId="2E040553"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B4D0243" w14:textId="77777777" w:rsidR="0061570C" w:rsidRDefault="0061570C"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DE3C5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61570C" w:rsidRDefault="0061570C" w:rsidP="00643972">
            <w:pPr>
              <w:pStyle w:val="TAL"/>
              <w:jc w:val="center"/>
            </w:pPr>
          </w:p>
        </w:tc>
      </w:tr>
      <w:tr w:rsidR="000F086C" w:rsidRPr="00AB5FED" w14:paraId="4A30CFF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E0C2BD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3FB7E05"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23E82E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61570C" w:rsidRDefault="0061570C" w:rsidP="00643972">
            <w:pPr>
              <w:pStyle w:val="TAL"/>
              <w:jc w:val="center"/>
            </w:pPr>
            <w:r>
              <w:t>Y</w:t>
            </w:r>
          </w:p>
        </w:tc>
      </w:tr>
      <w:tr w:rsidR="000F086C" w:rsidRPr="00AB5FED" w14:paraId="7B43D6B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DA756A0" w14:textId="77777777" w:rsidR="0061570C" w:rsidRDefault="0061570C" w:rsidP="00643972">
            <w:pPr>
              <w:pStyle w:val="TAL"/>
            </w:pPr>
            <w:r>
              <w:t>3GPP TS 33.180 [19]</w:t>
            </w:r>
          </w:p>
        </w:tc>
        <w:tc>
          <w:tcPr>
            <w:tcW w:w="2552" w:type="dxa"/>
            <w:tcBorders>
              <w:top w:val="single" w:sz="4" w:space="0" w:color="auto"/>
              <w:left w:val="single" w:sz="4" w:space="0" w:color="auto"/>
              <w:bottom w:val="single" w:sz="4" w:space="0" w:color="auto"/>
              <w:right w:val="single" w:sz="4" w:space="0" w:color="auto"/>
            </w:tcBorders>
          </w:tcPr>
          <w:p w14:paraId="27B329CB" w14:textId="77777777" w:rsidR="0061570C" w:rsidRDefault="0061570C"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811E9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61570C" w:rsidRDefault="0061570C" w:rsidP="00643972">
            <w:pPr>
              <w:pStyle w:val="TAL"/>
              <w:jc w:val="center"/>
            </w:pPr>
            <w:r>
              <w:t>Y</w:t>
            </w:r>
          </w:p>
        </w:tc>
      </w:tr>
      <w:tr w:rsidR="000F086C" w:rsidRPr="00AB5FED" w14:paraId="10B546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91DE22" w14:textId="77777777" w:rsidR="0061570C" w:rsidRDefault="0061570C" w:rsidP="00643972">
            <w:pPr>
              <w:pStyle w:val="TAL"/>
            </w:pPr>
            <w:r>
              <w:t>[R-6.7.4-004] of 3GPP TS 22.280 [17]</w:t>
            </w:r>
          </w:p>
        </w:tc>
        <w:tc>
          <w:tcPr>
            <w:tcW w:w="2552" w:type="dxa"/>
            <w:tcBorders>
              <w:top w:val="single" w:sz="4" w:space="0" w:color="auto"/>
              <w:left w:val="single" w:sz="4" w:space="0" w:color="auto"/>
              <w:bottom w:val="single" w:sz="4" w:space="0" w:color="auto"/>
              <w:right w:val="single" w:sz="4" w:space="0" w:color="auto"/>
            </w:tcBorders>
          </w:tcPr>
          <w:p w14:paraId="1B03B7AA" w14:textId="77777777" w:rsidR="0061570C" w:rsidRDefault="0061570C"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2BD4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61570C" w:rsidRDefault="0061570C" w:rsidP="00643972">
            <w:pPr>
              <w:pStyle w:val="TAL"/>
              <w:jc w:val="center"/>
            </w:pPr>
            <w:r>
              <w:t>Y</w:t>
            </w:r>
          </w:p>
        </w:tc>
      </w:tr>
      <w:tr w:rsidR="000F086C" w:rsidRPr="00AB5FED" w14:paraId="190725A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53D93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CC0EB05" w14:textId="77777777" w:rsidR="0061570C" w:rsidRDefault="0061570C"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5B4AF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61570C" w:rsidRDefault="0061570C" w:rsidP="00643972">
            <w:pPr>
              <w:pStyle w:val="TAL"/>
              <w:jc w:val="center"/>
            </w:pPr>
            <w:r>
              <w:t>Y</w:t>
            </w:r>
          </w:p>
        </w:tc>
      </w:tr>
      <w:tr w:rsidR="000F086C" w:rsidRPr="00AB5FED" w14:paraId="6BA46C4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23CC532"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3065F238" w14:textId="77777777" w:rsidR="0061570C" w:rsidRDefault="0061570C"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A2621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61570C" w:rsidRDefault="0061570C" w:rsidP="00643972">
            <w:pPr>
              <w:pStyle w:val="TAL"/>
              <w:jc w:val="center"/>
            </w:pPr>
          </w:p>
        </w:tc>
      </w:tr>
      <w:tr w:rsidR="000F086C" w:rsidRPr="00AB5FED" w14:paraId="346CCB3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DB563C"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287FF50" w14:textId="77777777" w:rsidR="0061570C" w:rsidRDefault="0061570C"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E6DA1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61570C" w:rsidRDefault="0061570C" w:rsidP="00643972">
            <w:pPr>
              <w:pStyle w:val="TAL"/>
              <w:jc w:val="center"/>
            </w:pPr>
            <w:r w:rsidRPr="00AB5FED">
              <w:rPr>
                <w:rFonts w:hint="eastAsia"/>
                <w:lang w:eastAsia="zh-CN"/>
              </w:rPr>
              <w:t>Y</w:t>
            </w:r>
          </w:p>
        </w:tc>
      </w:tr>
      <w:tr w:rsidR="000F086C" w:rsidRPr="00AB5FED" w14:paraId="009763B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CBD1562" w14:textId="77777777" w:rsidR="0061570C" w:rsidRDefault="0061570C" w:rsidP="00643972">
            <w:pPr>
              <w:pStyle w:val="TAL"/>
            </w:pPr>
            <w:r>
              <w:rPr>
                <w:szCs w:val="18"/>
              </w:rPr>
              <w:t xml:space="preserve">Subclause 10.1.1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CEA3BFA" w14:textId="310ACE13" w:rsidR="0061570C" w:rsidRDefault="0061570C"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3325F8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61570C" w:rsidRDefault="0061570C" w:rsidP="00643972">
            <w:pPr>
              <w:pStyle w:val="TAL"/>
              <w:jc w:val="center"/>
            </w:pPr>
            <w:r w:rsidRPr="00AB5FED">
              <w:rPr>
                <w:rFonts w:hint="eastAsia"/>
                <w:lang w:eastAsia="zh-CN"/>
              </w:rPr>
              <w:t>Y</w:t>
            </w:r>
          </w:p>
        </w:tc>
      </w:tr>
      <w:tr w:rsidR="000F086C" w:rsidRPr="00AB5FED" w14:paraId="7AE22B1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AD9A16C" w14:textId="77777777" w:rsidR="0061570C" w:rsidRDefault="0061570C" w:rsidP="00643972">
            <w:pPr>
              <w:pStyle w:val="TAL"/>
              <w:rPr>
                <w:szCs w:val="18"/>
              </w:rPr>
            </w:pPr>
            <w:r>
              <w:t>Subclause 10.6.2.9</w:t>
            </w:r>
          </w:p>
        </w:tc>
        <w:tc>
          <w:tcPr>
            <w:tcW w:w="2552" w:type="dxa"/>
            <w:tcBorders>
              <w:top w:val="single" w:sz="4" w:space="0" w:color="auto"/>
              <w:left w:val="single" w:sz="4" w:space="0" w:color="auto"/>
              <w:bottom w:val="single" w:sz="4" w:space="0" w:color="auto"/>
              <w:right w:val="single" w:sz="4" w:space="0" w:color="auto"/>
            </w:tcBorders>
          </w:tcPr>
          <w:p w14:paraId="1A1297AF" w14:textId="77777777" w:rsidR="0061570C" w:rsidRDefault="0061570C"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69D57B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61570C" w:rsidRPr="00AB5FED" w:rsidRDefault="0061570C" w:rsidP="00643972">
            <w:pPr>
              <w:pStyle w:val="TAL"/>
              <w:jc w:val="center"/>
              <w:rPr>
                <w:lang w:eastAsia="zh-CN"/>
              </w:rPr>
            </w:pPr>
            <w:r>
              <w:rPr>
                <w:lang w:eastAsia="zh-CN"/>
              </w:rPr>
              <w:t>Y</w:t>
            </w:r>
          </w:p>
        </w:tc>
      </w:tr>
      <w:tr w:rsidR="000F086C" w:rsidRPr="00AB5FED" w14:paraId="2C6449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9AF13C" w14:textId="77777777" w:rsidR="0061570C" w:rsidRDefault="0061570C" w:rsidP="00643972">
            <w:pPr>
              <w:pStyle w:val="TAL"/>
            </w:pPr>
            <w:r>
              <w:t>[R-6.6.4.2-002a] and [R-6.6.4.2-002b] of 3GPP TS 22.280 [17]</w:t>
            </w:r>
          </w:p>
        </w:tc>
        <w:tc>
          <w:tcPr>
            <w:tcW w:w="2552" w:type="dxa"/>
            <w:tcBorders>
              <w:top w:val="single" w:sz="4" w:space="0" w:color="auto"/>
              <w:left w:val="single" w:sz="4" w:space="0" w:color="auto"/>
              <w:bottom w:val="single" w:sz="4" w:space="0" w:color="auto"/>
              <w:right w:val="single" w:sz="4" w:space="0" w:color="auto"/>
            </w:tcBorders>
          </w:tcPr>
          <w:p w14:paraId="40255E58"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46BE4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61570C" w:rsidRDefault="0061570C" w:rsidP="00643972">
            <w:pPr>
              <w:pStyle w:val="TAL"/>
              <w:jc w:val="center"/>
              <w:rPr>
                <w:lang w:eastAsia="zh-CN"/>
              </w:rPr>
            </w:pPr>
          </w:p>
        </w:tc>
      </w:tr>
      <w:tr w:rsidR="000F086C" w:rsidRPr="00AB5FED" w14:paraId="2D8A284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6A8F65"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90BD59A"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324D77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61570C" w:rsidRDefault="0061570C" w:rsidP="00643972">
            <w:pPr>
              <w:pStyle w:val="TAL"/>
              <w:jc w:val="center"/>
              <w:rPr>
                <w:lang w:eastAsia="zh-CN"/>
              </w:rPr>
            </w:pPr>
            <w:r>
              <w:rPr>
                <w:lang w:eastAsia="zh-CN"/>
              </w:rPr>
              <w:t>Y</w:t>
            </w:r>
          </w:p>
        </w:tc>
      </w:tr>
      <w:tr w:rsidR="000F086C" w:rsidRPr="00AB5FED" w14:paraId="74889B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838371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A6142C" w14:textId="77777777" w:rsidR="0061570C" w:rsidRDefault="0061570C"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FD2570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61570C" w:rsidRDefault="0061570C" w:rsidP="00643972">
            <w:pPr>
              <w:pStyle w:val="TAL"/>
              <w:jc w:val="center"/>
              <w:rPr>
                <w:lang w:eastAsia="zh-CN"/>
              </w:rPr>
            </w:pPr>
            <w:r>
              <w:rPr>
                <w:lang w:eastAsia="zh-CN"/>
              </w:rPr>
              <w:t>Y</w:t>
            </w:r>
          </w:p>
        </w:tc>
      </w:tr>
      <w:tr w:rsidR="000F086C" w:rsidRPr="00AB5FED" w14:paraId="77FA0DF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7AF72F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0D971DF" w14:textId="77777777" w:rsidR="0061570C" w:rsidRDefault="0061570C"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A76F3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61570C" w:rsidRDefault="0061570C" w:rsidP="00643972">
            <w:pPr>
              <w:pStyle w:val="TAL"/>
              <w:jc w:val="center"/>
              <w:rPr>
                <w:lang w:eastAsia="zh-CN"/>
              </w:rPr>
            </w:pPr>
            <w:r>
              <w:rPr>
                <w:lang w:eastAsia="zh-CN"/>
              </w:rPr>
              <w:t>Y</w:t>
            </w:r>
          </w:p>
        </w:tc>
      </w:tr>
      <w:tr w:rsidR="000F086C" w:rsidRPr="00AB5FED" w14:paraId="46ECE15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EF7ECF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84BA1C5"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030E72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61570C" w:rsidRDefault="0061570C" w:rsidP="00643972">
            <w:pPr>
              <w:pStyle w:val="TAL"/>
              <w:jc w:val="center"/>
              <w:rPr>
                <w:lang w:eastAsia="zh-CN"/>
              </w:rPr>
            </w:pPr>
            <w:r>
              <w:rPr>
                <w:lang w:eastAsia="zh-CN"/>
              </w:rPr>
              <w:t>Y</w:t>
            </w:r>
          </w:p>
        </w:tc>
      </w:tr>
      <w:tr w:rsidR="000F086C" w:rsidRPr="00AB5FED" w14:paraId="7FF4EAF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88E2812" w14:textId="77777777" w:rsidR="0061570C" w:rsidRDefault="0061570C" w:rsidP="00643972">
            <w:pPr>
              <w:pStyle w:val="TAL"/>
            </w:pPr>
            <w:r>
              <w:t>[R-6.6.4.2-002] of 3GPP TS 22.280 [17]</w:t>
            </w:r>
          </w:p>
        </w:tc>
        <w:tc>
          <w:tcPr>
            <w:tcW w:w="2552" w:type="dxa"/>
            <w:tcBorders>
              <w:top w:val="single" w:sz="4" w:space="0" w:color="auto"/>
              <w:left w:val="single" w:sz="4" w:space="0" w:color="auto"/>
              <w:bottom w:val="single" w:sz="4" w:space="0" w:color="auto"/>
              <w:right w:val="single" w:sz="4" w:space="0" w:color="auto"/>
            </w:tcBorders>
          </w:tcPr>
          <w:p w14:paraId="50A3DD01"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C921F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61570C" w:rsidRDefault="0061570C" w:rsidP="00643972">
            <w:pPr>
              <w:pStyle w:val="TAL"/>
              <w:jc w:val="center"/>
              <w:rPr>
                <w:lang w:eastAsia="zh-CN"/>
              </w:rPr>
            </w:pPr>
          </w:p>
        </w:tc>
      </w:tr>
      <w:tr w:rsidR="000F086C" w:rsidRPr="00AB5FED" w14:paraId="2CED972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1E6239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4EF9A57"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E57A5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61570C" w:rsidRDefault="0061570C" w:rsidP="00643972">
            <w:pPr>
              <w:pStyle w:val="TAL"/>
              <w:jc w:val="center"/>
              <w:rPr>
                <w:lang w:eastAsia="zh-CN"/>
              </w:rPr>
            </w:pPr>
            <w:r>
              <w:rPr>
                <w:lang w:eastAsia="zh-CN"/>
              </w:rPr>
              <w:t>Y</w:t>
            </w:r>
          </w:p>
        </w:tc>
      </w:tr>
      <w:tr w:rsidR="000F086C" w:rsidRPr="00AB5FED" w14:paraId="72F9AE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CC8D8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5E767F"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DF569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61570C" w:rsidRDefault="0061570C" w:rsidP="00643972">
            <w:pPr>
              <w:pStyle w:val="TAL"/>
              <w:jc w:val="center"/>
              <w:rPr>
                <w:lang w:eastAsia="zh-CN"/>
              </w:rPr>
            </w:pPr>
            <w:r>
              <w:rPr>
                <w:lang w:eastAsia="zh-CN"/>
              </w:rPr>
              <w:t>Y</w:t>
            </w:r>
          </w:p>
        </w:tc>
      </w:tr>
      <w:tr w:rsidR="000F086C" w:rsidRPr="00AB5FED" w14:paraId="3A8CA7B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A91707"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4E56B58" w14:textId="77777777" w:rsidR="0061570C" w:rsidRDefault="0061570C"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7338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61570C" w:rsidRDefault="0061570C" w:rsidP="00643972">
            <w:pPr>
              <w:pStyle w:val="TAL"/>
              <w:jc w:val="center"/>
              <w:rPr>
                <w:lang w:eastAsia="zh-CN"/>
              </w:rPr>
            </w:pPr>
            <w:r>
              <w:rPr>
                <w:lang w:eastAsia="zh-CN"/>
              </w:rPr>
              <w:t>Y</w:t>
            </w:r>
          </w:p>
        </w:tc>
      </w:tr>
      <w:tr w:rsidR="000F086C" w:rsidRPr="00AB5FED" w14:paraId="6728DA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438"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04ACD89" w14:textId="77777777" w:rsidR="0061570C" w:rsidRDefault="0061570C"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E0ACB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61570C" w:rsidRDefault="0061570C" w:rsidP="00643972">
            <w:pPr>
              <w:pStyle w:val="TAL"/>
              <w:jc w:val="center"/>
              <w:rPr>
                <w:lang w:eastAsia="zh-CN"/>
              </w:rPr>
            </w:pPr>
            <w:r>
              <w:rPr>
                <w:lang w:eastAsia="zh-CN"/>
              </w:rPr>
              <w:t>Y</w:t>
            </w:r>
          </w:p>
        </w:tc>
      </w:tr>
      <w:tr w:rsidR="000F086C" w:rsidRPr="00AB5FED" w14:paraId="65B15EF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54C430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79B4F33B" w14:textId="77777777" w:rsidR="0061570C" w:rsidRDefault="0061570C"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397F1C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61570C" w:rsidRDefault="0061570C" w:rsidP="00643972">
            <w:pPr>
              <w:pStyle w:val="TAL"/>
              <w:jc w:val="center"/>
              <w:rPr>
                <w:lang w:eastAsia="zh-CN"/>
              </w:rPr>
            </w:pPr>
            <w:r>
              <w:rPr>
                <w:lang w:eastAsia="zh-CN"/>
              </w:rPr>
              <w:t>Y</w:t>
            </w:r>
          </w:p>
        </w:tc>
      </w:tr>
      <w:tr w:rsidR="000F086C" w:rsidRPr="00AB5FED" w14:paraId="12F6559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9414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2BF3859E" w14:textId="77777777" w:rsidR="0061570C" w:rsidRDefault="0061570C"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A8280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61570C" w:rsidRDefault="0061570C" w:rsidP="00643972">
            <w:pPr>
              <w:pStyle w:val="TAL"/>
              <w:jc w:val="center"/>
              <w:rPr>
                <w:lang w:eastAsia="zh-CN"/>
              </w:rPr>
            </w:pPr>
          </w:p>
        </w:tc>
      </w:tr>
      <w:tr w:rsidR="000F086C" w:rsidRPr="00AB5FED" w14:paraId="33890E8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F3D1E4D"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36C03129" w14:textId="008FC82A" w:rsidR="0061570C" w:rsidRDefault="0061570C"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C623C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61570C" w:rsidRDefault="0061570C" w:rsidP="00643972">
            <w:pPr>
              <w:pStyle w:val="TAL"/>
              <w:jc w:val="center"/>
              <w:rPr>
                <w:lang w:eastAsia="zh-CN"/>
              </w:rPr>
            </w:pPr>
            <w:r>
              <w:rPr>
                <w:lang w:eastAsia="zh-CN"/>
              </w:rPr>
              <w:t>Y</w:t>
            </w:r>
          </w:p>
        </w:tc>
      </w:tr>
      <w:tr w:rsidR="000F086C" w:rsidRPr="00AB5FED" w14:paraId="1F02C5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BFE0A7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BE5038C" w14:textId="77777777" w:rsidR="0061570C" w:rsidRDefault="0061570C"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89436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61570C" w:rsidRDefault="0061570C" w:rsidP="00643972">
            <w:pPr>
              <w:pStyle w:val="TAL"/>
              <w:jc w:val="center"/>
              <w:rPr>
                <w:lang w:eastAsia="zh-CN"/>
              </w:rPr>
            </w:pPr>
            <w:r>
              <w:rPr>
                <w:lang w:eastAsia="zh-CN"/>
              </w:rPr>
              <w:t>Y</w:t>
            </w:r>
          </w:p>
        </w:tc>
      </w:tr>
      <w:tr w:rsidR="000F086C" w:rsidRPr="00AB5FED" w14:paraId="5EF8404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6B82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F8A60B7" w14:textId="77777777" w:rsidR="0061570C" w:rsidRDefault="0061570C"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ACC7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61570C" w:rsidRDefault="0061570C" w:rsidP="00643972">
            <w:pPr>
              <w:pStyle w:val="TAL"/>
              <w:jc w:val="center"/>
              <w:rPr>
                <w:lang w:eastAsia="zh-CN"/>
              </w:rPr>
            </w:pPr>
            <w:r>
              <w:rPr>
                <w:lang w:eastAsia="zh-CN"/>
              </w:rPr>
              <w:t>Y</w:t>
            </w:r>
          </w:p>
        </w:tc>
      </w:tr>
      <w:tr w:rsidR="000F086C" w:rsidRPr="00AB5FED" w14:paraId="535EAD1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C76C96" w14:textId="77777777" w:rsidR="0061570C" w:rsidRDefault="0061570C" w:rsidP="00643972">
            <w:pPr>
              <w:pStyle w:val="TAL"/>
            </w:pPr>
            <w:r>
              <w:t xml:space="preserve">[R-5.6.3-014], [R-6.7.4-015] of 3GPP </w:t>
            </w:r>
            <w:r>
              <w:lastRenderedPageBreak/>
              <w:t>TS 22.179 [2]</w:t>
            </w:r>
          </w:p>
        </w:tc>
        <w:tc>
          <w:tcPr>
            <w:tcW w:w="2552" w:type="dxa"/>
            <w:tcBorders>
              <w:top w:val="single" w:sz="4" w:space="0" w:color="auto"/>
              <w:left w:val="single" w:sz="4" w:space="0" w:color="auto"/>
              <w:bottom w:val="single" w:sz="4" w:space="0" w:color="auto"/>
              <w:right w:val="single" w:sz="4" w:space="0" w:color="auto"/>
            </w:tcBorders>
          </w:tcPr>
          <w:p w14:paraId="219DB38D" w14:textId="2FFA460D" w:rsidR="0061570C" w:rsidRDefault="0061570C" w:rsidP="00643972">
            <w:pPr>
              <w:pStyle w:val="TAL"/>
            </w:pPr>
            <w:r>
              <w:lastRenderedPageBreak/>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21A3FA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61570C" w:rsidRDefault="0061570C" w:rsidP="00643972">
            <w:pPr>
              <w:pStyle w:val="TAL"/>
              <w:jc w:val="center"/>
              <w:rPr>
                <w:lang w:eastAsia="zh-CN"/>
              </w:rPr>
            </w:pPr>
            <w:r>
              <w:rPr>
                <w:lang w:eastAsia="zh-CN"/>
              </w:rPr>
              <w:t>Y</w:t>
            </w:r>
          </w:p>
        </w:tc>
      </w:tr>
      <w:tr w:rsidR="000F086C" w:rsidRPr="00AB5FED" w14:paraId="384088E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2233C0B"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4CC37964" w14:textId="77777777" w:rsidR="0061570C" w:rsidRDefault="0061570C"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976E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61570C" w:rsidRDefault="0061570C" w:rsidP="00643972">
            <w:pPr>
              <w:pStyle w:val="TAL"/>
              <w:jc w:val="center"/>
              <w:rPr>
                <w:lang w:eastAsia="zh-CN"/>
              </w:rPr>
            </w:pPr>
          </w:p>
        </w:tc>
      </w:tr>
      <w:tr w:rsidR="000F086C" w:rsidRPr="00AB5FED" w14:paraId="3C93FE2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D0ED65"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0300F9C"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F9A3B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61570C" w:rsidRDefault="0061570C" w:rsidP="00643972">
            <w:pPr>
              <w:pStyle w:val="TAL"/>
              <w:jc w:val="center"/>
              <w:rPr>
                <w:lang w:eastAsia="zh-CN"/>
              </w:rPr>
            </w:pPr>
            <w:r>
              <w:rPr>
                <w:lang w:eastAsia="zh-CN"/>
              </w:rPr>
              <w:t>Y</w:t>
            </w:r>
          </w:p>
        </w:tc>
      </w:tr>
      <w:tr w:rsidR="000F086C" w:rsidRPr="00AB5FED" w14:paraId="60705D0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8AC038"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9FCDCD7" w14:textId="77777777" w:rsidR="0061570C" w:rsidRDefault="0061570C"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6B5FC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61570C" w:rsidRDefault="0061570C" w:rsidP="00643972">
            <w:pPr>
              <w:pStyle w:val="TAL"/>
              <w:jc w:val="center"/>
              <w:rPr>
                <w:lang w:eastAsia="zh-CN"/>
              </w:rPr>
            </w:pPr>
          </w:p>
        </w:tc>
      </w:tr>
      <w:tr w:rsidR="000F086C" w:rsidRPr="00AB5FED" w14:paraId="31C9467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AD7024"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05B4016E"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4C664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61570C" w:rsidRDefault="0061570C" w:rsidP="00643972">
            <w:pPr>
              <w:pStyle w:val="TAL"/>
              <w:jc w:val="center"/>
              <w:rPr>
                <w:lang w:eastAsia="zh-CN"/>
              </w:rPr>
            </w:pPr>
            <w:r>
              <w:rPr>
                <w:lang w:eastAsia="zh-CN"/>
              </w:rPr>
              <w:t>Y</w:t>
            </w:r>
          </w:p>
        </w:tc>
      </w:tr>
      <w:tr w:rsidR="000F086C" w:rsidRPr="00AB5FED" w14:paraId="563D253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1A0B36C" w14:textId="77777777" w:rsidR="0061570C" w:rsidRDefault="0061570C" w:rsidP="00643972">
            <w:pPr>
              <w:pStyle w:val="TAL"/>
            </w:pPr>
            <w:r w:rsidRPr="00AB5FED">
              <w:t>]</w:t>
            </w:r>
            <w:r>
              <w:t xml:space="preserve"> [R-5.6.3-014],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D10038F" w14:textId="77777777" w:rsidR="0061570C" w:rsidRDefault="0061570C"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5AF09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61570C" w:rsidRDefault="0061570C" w:rsidP="00643972">
            <w:pPr>
              <w:pStyle w:val="TAL"/>
              <w:jc w:val="center"/>
              <w:rPr>
                <w:lang w:eastAsia="zh-CN"/>
              </w:rPr>
            </w:pPr>
            <w:r w:rsidRPr="00AB5FED">
              <w:rPr>
                <w:rFonts w:hint="eastAsia"/>
                <w:lang w:eastAsia="zh-CN"/>
              </w:rPr>
              <w:t>Y</w:t>
            </w:r>
          </w:p>
        </w:tc>
      </w:tr>
      <w:tr w:rsidR="000F086C" w:rsidRPr="00AB5FED" w14:paraId="75743CB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2C9B050" w14:textId="77777777" w:rsidR="0061570C" w:rsidRPr="00AB5FED"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0E7D8DCF" w14:textId="3ED1050A" w:rsidR="0061570C" w:rsidRPr="00AB5FED" w:rsidRDefault="0061570C"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89F258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61570C" w:rsidRPr="00AB5FED" w:rsidRDefault="0061570C" w:rsidP="00643972">
            <w:pPr>
              <w:pStyle w:val="TAL"/>
              <w:jc w:val="center"/>
              <w:rPr>
                <w:lang w:eastAsia="zh-CN"/>
              </w:rPr>
            </w:pPr>
            <w:r>
              <w:rPr>
                <w:lang w:eastAsia="zh-CN"/>
              </w:rPr>
              <w:t>Y</w:t>
            </w:r>
          </w:p>
        </w:tc>
      </w:tr>
      <w:tr w:rsidR="000F086C" w:rsidRPr="00AB5FED" w14:paraId="5E51EA5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74971D4" w14:textId="77777777" w:rsidR="0061570C" w:rsidRDefault="0061570C" w:rsidP="00643972">
            <w:pPr>
              <w:pStyle w:val="TAL"/>
            </w:pPr>
            <w:r>
              <w:t>[R-5.10-001b] of 3GPP TS 22.280 [17]</w:t>
            </w:r>
          </w:p>
        </w:tc>
        <w:tc>
          <w:tcPr>
            <w:tcW w:w="2552" w:type="dxa"/>
            <w:tcBorders>
              <w:top w:val="single" w:sz="4" w:space="0" w:color="auto"/>
              <w:left w:val="single" w:sz="4" w:space="0" w:color="auto"/>
              <w:bottom w:val="single" w:sz="4" w:space="0" w:color="auto"/>
              <w:right w:val="single" w:sz="4" w:space="0" w:color="auto"/>
            </w:tcBorders>
          </w:tcPr>
          <w:p w14:paraId="27A07A8E" w14:textId="77777777" w:rsidR="0061570C" w:rsidRPr="00AB5FED" w:rsidRDefault="0061570C"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4D818F7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61570C" w:rsidRDefault="0061570C" w:rsidP="00643972">
            <w:pPr>
              <w:pStyle w:val="TAL"/>
              <w:jc w:val="center"/>
              <w:rPr>
                <w:lang w:eastAsia="zh-CN"/>
              </w:rPr>
            </w:pPr>
            <w:r>
              <w:rPr>
                <w:lang w:eastAsia="zh-CN"/>
              </w:rPr>
              <w:t>Y</w:t>
            </w:r>
          </w:p>
        </w:tc>
      </w:tr>
      <w:tr w:rsidR="000F086C" w:rsidRPr="00AB5FED" w14:paraId="0D023BB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3F6EA1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7FBF2F" w14:textId="6445D352" w:rsidR="0061570C" w:rsidRPr="00F86001" w:rsidRDefault="0061570C"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DE960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61570C" w:rsidRDefault="0061570C" w:rsidP="00643972">
            <w:pPr>
              <w:pStyle w:val="TAL"/>
              <w:jc w:val="center"/>
              <w:rPr>
                <w:lang w:eastAsia="zh-CN"/>
              </w:rPr>
            </w:pPr>
          </w:p>
        </w:tc>
      </w:tr>
      <w:tr w:rsidR="000F086C" w:rsidRPr="00AB5FED" w14:paraId="725A90D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1FF4E9D" w14:textId="3D79AFA5" w:rsidR="0061570C" w:rsidRDefault="0061570C" w:rsidP="00423729">
            <w:pPr>
              <w:pStyle w:val="TAL"/>
            </w:pPr>
            <w:r w:rsidRPr="00D5765E">
              <w:t>[R-</w:t>
            </w:r>
            <w:r>
              <w:t>6.15.5.3</w:t>
            </w:r>
            <w:r w:rsidRPr="00D5765E">
              <w:t>-001]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A77D6CC" w14:textId="6F4D9A24" w:rsidR="0061570C" w:rsidRPr="00F86001" w:rsidRDefault="0061570C"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070344"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61570C" w:rsidRDefault="0061570C" w:rsidP="00423729">
            <w:pPr>
              <w:pStyle w:val="TAL"/>
              <w:jc w:val="center"/>
              <w:rPr>
                <w:lang w:eastAsia="zh-CN"/>
              </w:rPr>
            </w:pPr>
            <w:r>
              <w:t>Y</w:t>
            </w:r>
          </w:p>
        </w:tc>
      </w:tr>
      <w:tr w:rsidR="000F086C" w:rsidRPr="00AB5FED" w14:paraId="1F4D746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7411CF8" w14:textId="65071376" w:rsidR="0061570C" w:rsidRDefault="0061570C" w:rsidP="00423729">
            <w:pPr>
              <w:pStyle w:val="TAL"/>
            </w:pPr>
            <w:r w:rsidRPr="007A7526">
              <w:t>R-</w:t>
            </w:r>
            <w:r>
              <w:t>6.15.5.3</w:t>
            </w:r>
            <w:r w:rsidRPr="00D5765E">
              <w:t>-</w:t>
            </w:r>
            <w:r>
              <w:t>003] of 3GPP TS 22.280 [17]</w:t>
            </w:r>
          </w:p>
        </w:tc>
        <w:tc>
          <w:tcPr>
            <w:tcW w:w="2552" w:type="dxa"/>
            <w:tcBorders>
              <w:top w:val="single" w:sz="4" w:space="0" w:color="auto"/>
              <w:left w:val="single" w:sz="4" w:space="0" w:color="auto"/>
              <w:bottom w:val="single" w:sz="4" w:space="0" w:color="auto"/>
              <w:right w:val="single" w:sz="4" w:space="0" w:color="auto"/>
            </w:tcBorders>
          </w:tcPr>
          <w:p w14:paraId="38011496" w14:textId="46A79856" w:rsidR="0061570C" w:rsidRPr="00F86001" w:rsidRDefault="0061570C"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A923AF"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61570C" w:rsidRDefault="0061570C" w:rsidP="00423729">
            <w:pPr>
              <w:pStyle w:val="TAL"/>
              <w:jc w:val="center"/>
              <w:rPr>
                <w:lang w:eastAsia="zh-CN"/>
              </w:rPr>
            </w:pPr>
            <w:r>
              <w:t>Y</w:t>
            </w:r>
          </w:p>
        </w:tc>
      </w:tr>
      <w:tr w:rsidR="000F086C" w:rsidRPr="00AB5FED" w14:paraId="1CC16A7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A4C6D6C"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310E76EA" w14:textId="7E2962D9" w:rsidR="0061570C" w:rsidRPr="00F86001" w:rsidRDefault="0061570C"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30FA3E"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61570C" w:rsidRDefault="0061570C" w:rsidP="00423729">
            <w:pPr>
              <w:pStyle w:val="TAL"/>
              <w:jc w:val="center"/>
              <w:rPr>
                <w:lang w:eastAsia="zh-CN"/>
              </w:rPr>
            </w:pPr>
            <w:r>
              <w:t>Y</w:t>
            </w:r>
          </w:p>
        </w:tc>
      </w:tr>
      <w:tr w:rsidR="000F086C" w:rsidRPr="00AB5FED" w14:paraId="62CEBF5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799ABB"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4231E029" w14:textId="6A8DB1F0" w:rsidR="0061570C" w:rsidRPr="00F86001" w:rsidRDefault="0061570C"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07AB78"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61570C" w:rsidRDefault="0061570C" w:rsidP="00423729">
            <w:pPr>
              <w:pStyle w:val="TAL"/>
              <w:jc w:val="center"/>
              <w:rPr>
                <w:lang w:eastAsia="zh-CN"/>
              </w:rPr>
            </w:pPr>
            <w:r>
              <w:t>Y</w:t>
            </w:r>
          </w:p>
        </w:tc>
      </w:tr>
      <w:tr w:rsidR="000F086C" w:rsidRPr="00AB5FED" w14:paraId="088772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02F75C7" w14:textId="77777777" w:rsidR="0061570C" w:rsidRDefault="0061570C" w:rsidP="0046339D">
            <w:pPr>
              <w:pStyle w:val="TAL"/>
            </w:pPr>
          </w:p>
        </w:tc>
        <w:tc>
          <w:tcPr>
            <w:tcW w:w="2552" w:type="dxa"/>
            <w:tcBorders>
              <w:top w:val="single" w:sz="4" w:space="0" w:color="auto"/>
              <w:left w:val="single" w:sz="4" w:space="0" w:color="auto"/>
              <w:bottom w:val="single" w:sz="4" w:space="0" w:color="auto"/>
              <w:right w:val="single" w:sz="4" w:space="0" w:color="auto"/>
            </w:tcBorders>
          </w:tcPr>
          <w:p w14:paraId="37C5F3F6" w14:textId="14B46F28" w:rsidR="0061570C" w:rsidRDefault="0061570C"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61570C" w:rsidRDefault="0061570C"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3A4ED" w14:textId="77777777" w:rsidR="0061570C" w:rsidRDefault="0061570C" w:rsidP="0046339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61570C" w:rsidRDefault="0061570C"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61570C" w:rsidRDefault="0061570C"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61570C" w:rsidRDefault="0061570C" w:rsidP="0046339D">
            <w:pPr>
              <w:pStyle w:val="TAL"/>
              <w:jc w:val="center"/>
            </w:pPr>
            <w:r>
              <w:t>Y</w:t>
            </w:r>
          </w:p>
        </w:tc>
      </w:tr>
      <w:tr w:rsidR="000F086C" w:rsidRPr="00AB5FED" w14:paraId="28A7FE1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587134" w14:textId="77777777" w:rsidR="0061570C" w:rsidRDefault="0061570C" w:rsidP="00F33392">
            <w:pPr>
              <w:pStyle w:val="TAL"/>
            </w:pPr>
          </w:p>
        </w:tc>
        <w:tc>
          <w:tcPr>
            <w:tcW w:w="2552" w:type="dxa"/>
            <w:tcBorders>
              <w:top w:val="single" w:sz="4" w:space="0" w:color="auto"/>
              <w:left w:val="single" w:sz="4" w:space="0" w:color="auto"/>
              <w:bottom w:val="single" w:sz="4" w:space="0" w:color="auto"/>
              <w:right w:val="single" w:sz="4" w:space="0" w:color="auto"/>
            </w:tcBorders>
          </w:tcPr>
          <w:p w14:paraId="49FBC4FC" w14:textId="52BE7EAB" w:rsidR="0061570C" w:rsidRDefault="0061570C"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436591" w14:textId="77777777" w:rsidR="0061570C" w:rsidRDefault="0061570C" w:rsidP="00F3339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61570C" w:rsidRDefault="0061570C"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61570C" w:rsidRDefault="0061570C" w:rsidP="00F33392">
            <w:pPr>
              <w:pStyle w:val="TAL"/>
              <w:jc w:val="center"/>
            </w:pPr>
            <w:r>
              <w:t>Y</w:t>
            </w:r>
          </w:p>
        </w:tc>
      </w:tr>
      <w:tr w:rsidR="000F086C" w:rsidRPr="00AB5FED" w14:paraId="6A2BD8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7C24A8" w14:textId="77777777" w:rsidR="0061570C" w:rsidRDefault="0061570C" w:rsidP="00A71AB4">
            <w:pPr>
              <w:pStyle w:val="TAL"/>
            </w:pPr>
          </w:p>
        </w:tc>
        <w:tc>
          <w:tcPr>
            <w:tcW w:w="2552" w:type="dxa"/>
            <w:tcBorders>
              <w:top w:val="single" w:sz="4" w:space="0" w:color="auto"/>
              <w:left w:val="single" w:sz="4" w:space="0" w:color="auto"/>
              <w:bottom w:val="single" w:sz="4" w:space="0" w:color="auto"/>
              <w:right w:val="single" w:sz="4" w:space="0" w:color="auto"/>
            </w:tcBorders>
          </w:tcPr>
          <w:p w14:paraId="599737F1" w14:textId="59B11707" w:rsidR="0061570C" w:rsidRDefault="0061570C" w:rsidP="00A71AB4">
            <w:pPr>
              <w:pStyle w:val="TAL"/>
            </w:pPr>
            <w:r w:rsidRPr="00BC0E19">
              <w:t>&gt; Authorised to</w:t>
            </w:r>
            <w:r>
              <w:t xml:space="preserve"> rel</w:t>
            </w:r>
            <w:r w:rsidR="00E0016B">
              <w:t>e</w:t>
            </w:r>
            <w:r>
              <w:t>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251B0B04" w14:textId="77777777" w:rsidR="0061570C" w:rsidRPr="00BC0E19" w:rsidRDefault="0061570C" w:rsidP="00A71AB4">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61570C" w:rsidRDefault="0061570C"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61570C" w:rsidRDefault="0061570C" w:rsidP="00A71AB4">
            <w:pPr>
              <w:pStyle w:val="TAL"/>
              <w:jc w:val="center"/>
            </w:pPr>
            <w:r w:rsidRPr="00BC0E19">
              <w:t>Y</w:t>
            </w:r>
          </w:p>
        </w:tc>
      </w:tr>
      <w:tr w:rsidR="00E0016B" w:rsidRPr="00AB5FED" w14:paraId="2D47A072" w14:textId="77777777" w:rsidTr="00057AF5">
        <w:trPr>
          <w:trHeight w:val="359"/>
        </w:trPr>
        <w:tc>
          <w:tcPr>
            <w:tcW w:w="1843" w:type="dxa"/>
            <w:tcBorders>
              <w:top w:val="single" w:sz="4" w:space="0" w:color="auto"/>
              <w:left w:val="single" w:sz="4" w:space="0" w:color="auto"/>
              <w:bottom w:val="single" w:sz="4" w:space="0" w:color="auto"/>
              <w:right w:val="single" w:sz="4" w:space="0" w:color="auto"/>
            </w:tcBorders>
          </w:tcPr>
          <w:p w14:paraId="35C842F0" w14:textId="77777777" w:rsidR="00E0016B" w:rsidRDefault="00E0016B" w:rsidP="00E0016B">
            <w:pPr>
              <w:pStyle w:val="TAL"/>
            </w:pPr>
            <w:r w:rsidRPr="00E22331">
              <w:t>Subclause 10.6.2.6.</w:t>
            </w:r>
            <w:r>
              <w:t>4</w:t>
            </w:r>
            <w:r w:rsidR="00B21C15">
              <w:t>,</w:t>
            </w:r>
          </w:p>
          <w:p w14:paraId="272F4BD4" w14:textId="09727F35" w:rsidR="00B21C15" w:rsidRDefault="00B21C15" w:rsidP="00E0016B">
            <w:pPr>
              <w:pStyle w:val="TAL"/>
            </w:pPr>
            <w:r w:rsidRPr="00AF2B11">
              <w:rPr>
                <w:color w:val="FF0000"/>
              </w:rPr>
              <w:t>10.7.2.4.</w:t>
            </w:r>
            <w:r>
              <w:rPr>
                <w:color w:val="FF0000"/>
              </w:rPr>
              <w:t>3</w:t>
            </w:r>
          </w:p>
        </w:tc>
        <w:tc>
          <w:tcPr>
            <w:tcW w:w="2552" w:type="dxa"/>
            <w:tcBorders>
              <w:top w:val="single" w:sz="4" w:space="0" w:color="auto"/>
              <w:left w:val="single" w:sz="4" w:space="0" w:color="auto"/>
              <w:bottom w:val="single" w:sz="4" w:space="0" w:color="auto"/>
              <w:right w:val="single" w:sz="4" w:space="0" w:color="auto"/>
            </w:tcBorders>
          </w:tcPr>
          <w:p w14:paraId="5C7CBDB6" w14:textId="029B8EFF" w:rsidR="00E0016B" w:rsidRPr="00BC0E19" w:rsidRDefault="00E0016B" w:rsidP="00E0016B">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250EF9BB" w14:textId="77777777" w:rsidR="00E0016B" w:rsidRPr="00BC0E19" w:rsidRDefault="00E0016B" w:rsidP="00E0016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E0016B" w:rsidRPr="00BC0E19" w:rsidRDefault="00E0016B" w:rsidP="00E0016B">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E0016B" w:rsidRPr="00BC0E19" w:rsidRDefault="00E0016B" w:rsidP="00E0016B">
            <w:pPr>
              <w:pStyle w:val="TAL"/>
              <w:jc w:val="center"/>
            </w:pPr>
            <w:r w:rsidRPr="009F4669">
              <w:t>Y</w:t>
            </w:r>
          </w:p>
        </w:tc>
      </w:tr>
      <w:tr w:rsidR="00E0016B" w:rsidRPr="00AB5FED" w14:paraId="70794C6E" w14:textId="77777777" w:rsidTr="00D21B3B">
        <w:trPr>
          <w:trHeight w:val="359"/>
        </w:trPr>
        <w:tc>
          <w:tcPr>
            <w:tcW w:w="10065" w:type="dxa"/>
            <w:gridSpan w:val="7"/>
            <w:tcBorders>
              <w:top w:val="single" w:sz="4" w:space="0" w:color="auto"/>
              <w:left w:val="single" w:sz="4" w:space="0" w:color="auto"/>
              <w:bottom w:val="single" w:sz="4" w:space="0" w:color="auto"/>
              <w:right w:val="single" w:sz="4" w:space="0" w:color="auto"/>
            </w:tcBorders>
          </w:tcPr>
          <w:p w14:paraId="0796DB01" w14:textId="198257D8" w:rsidR="00E0016B" w:rsidRPr="00463F31" w:rsidRDefault="00E0016B"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E0016B" w:rsidRPr="00463F31" w:rsidRDefault="00E0016B" w:rsidP="00643972">
            <w:pPr>
              <w:pStyle w:val="TAN"/>
            </w:pPr>
            <w:r w:rsidRPr="00463F31">
              <w:t>NOTE 2:</w:t>
            </w:r>
            <w:r w:rsidRPr="00463F31">
              <w:tab/>
              <w:t xml:space="preserve">The use of this parameter by the MCPTT UE is outside the scope of the present document. </w:t>
            </w:r>
          </w:p>
          <w:p w14:paraId="1073FA30" w14:textId="77777777" w:rsidR="00E0016B" w:rsidRPr="00463F31" w:rsidRDefault="00E0016B"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E0016B" w:rsidRPr="00463F31" w:rsidRDefault="00E0016B"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E0016B" w:rsidRPr="00463F31" w:rsidRDefault="00E0016B" w:rsidP="00643972">
            <w:pPr>
              <w:pStyle w:val="TAN"/>
            </w:pPr>
            <w:r w:rsidRPr="00463F31">
              <w:t>NOTE 5:</w:t>
            </w:r>
            <w:r w:rsidRPr="00463F31">
              <w:tab/>
              <w:t>The criteria may consist of conditions such as the MCPTT user location or the active functional alias of the MCPTT user.</w:t>
            </w:r>
          </w:p>
          <w:p w14:paraId="2A7DB83E" w14:textId="77777777" w:rsidR="00E0016B" w:rsidRPr="00463F31" w:rsidRDefault="00E0016B" w:rsidP="00643972">
            <w:pPr>
              <w:pStyle w:val="TAN"/>
            </w:pPr>
            <w:r w:rsidRPr="00463F31">
              <w:t>NOTE 6:</w:t>
            </w:r>
            <w:r w:rsidRPr="00463F31">
              <w:tab/>
              <w:t xml:space="preserve">The criteria may consist of conditions such MCPTT user location or time. </w:t>
            </w:r>
          </w:p>
          <w:p w14:paraId="3411EB48" w14:textId="77777777" w:rsidR="00E0016B" w:rsidRPr="00463F31" w:rsidRDefault="00E0016B"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E0016B" w:rsidRPr="00463F31" w:rsidRDefault="00E0016B" w:rsidP="00643972">
            <w:pPr>
              <w:pStyle w:val="TAN"/>
            </w:pPr>
            <w:r w:rsidRPr="00463F31">
              <w:t>NOTE 8:</w:t>
            </w:r>
            <w:r w:rsidRPr="00463F31">
              <w:tab/>
              <w:t xml:space="preserve">This parameter only applies to MCPTT users which are in the same security domain. </w:t>
            </w:r>
          </w:p>
          <w:p w14:paraId="62F10BD2" w14:textId="77777777" w:rsidR="00E0016B" w:rsidRDefault="00E0016B"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xml:space="preserve">. For call forwarding based on manual </w:t>
            </w:r>
            <w:r w:rsidRPr="00463F31">
              <w:lastRenderedPageBreak/>
              <w:t>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E0016B" w:rsidRDefault="00E0016B"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5D72D88" w14:textId="77777777" w:rsidR="00E0016B" w:rsidRDefault="00E0016B"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p w14:paraId="6A6CF17E" w14:textId="7AD68E66" w:rsidR="00E0016B" w:rsidRPr="00AF0E90" w:rsidRDefault="00E0016B" w:rsidP="00643972">
            <w:pPr>
              <w:pStyle w:val="TAN"/>
            </w:pPr>
            <w:r w:rsidRPr="0061570C">
              <w:t>NOTE</w:t>
            </w:r>
            <w:r>
              <w:t> </w:t>
            </w:r>
            <w:r w:rsidRPr="0061570C">
              <w:t>12:</w:t>
            </w:r>
            <w:r w:rsidRPr="0061570C">
              <w:tab/>
              <w:t>This is the recording admin UE and/or replay UE of a user who is authorized to set this MCPTT user as target for recording and/or authorized to replay this MCPTT user’s recordings.</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615" w:name="_Toc460616240"/>
      <w:bookmarkStart w:id="1616" w:name="_Toc460617101"/>
      <w:bookmarkStart w:id="1617" w:name="_Toc218422423"/>
      <w:r>
        <w:t>A</w:t>
      </w:r>
      <w:r w:rsidRPr="00AB5FED">
        <w:t>.4</w:t>
      </w:r>
      <w:r w:rsidRPr="00AB5FED">
        <w:tab/>
      </w:r>
      <w:r>
        <w:t>MCPTT related g</w:t>
      </w:r>
      <w:r w:rsidRPr="00AB5FED">
        <w:t>roup configuration data</w:t>
      </w:r>
      <w:bookmarkEnd w:id="1615"/>
      <w:bookmarkEnd w:id="1616"/>
      <w:bookmarkEnd w:id="1617"/>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lastRenderedPageBreak/>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618" w:name="_Toc460616241"/>
      <w:bookmarkStart w:id="1619" w:name="_Toc460617102"/>
      <w:bookmarkStart w:id="1620" w:name="_Toc218422424"/>
      <w:r>
        <w:t>A</w:t>
      </w:r>
      <w:r w:rsidRPr="00AB5FED">
        <w:t>.5</w:t>
      </w:r>
      <w:r w:rsidRPr="00AB5FED">
        <w:tab/>
      </w:r>
      <w:r>
        <w:t>MCPTT s</w:t>
      </w:r>
      <w:r w:rsidRPr="00AB5FED">
        <w:t>ervice configuration data</w:t>
      </w:r>
      <w:bookmarkEnd w:id="1618"/>
      <w:bookmarkEnd w:id="1619"/>
      <w:bookmarkEnd w:id="1620"/>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4F5369" w:rsidRPr="00AB5FED" w14:paraId="3B35B1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FB8B8CA" w14:textId="443119E7" w:rsidR="004F5369" w:rsidRPr="00C4045F" w:rsidRDefault="004F5369" w:rsidP="004F5369">
            <w:pPr>
              <w:pStyle w:val="TAL"/>
            </w:pPr>
            <w:r w:rsidRPr="00AC4139">
              <w:t>[R-6.16.2.2.1-005]</w:t>
            </w:r>
            <w:r>
              <w:t xml:space="preserve"> </w:t>
            </w:r>
            <w:r w:rsidRPr="00AC4139">
              <w:t>of 3GPP TS 22.179 [2]</w:t>
            </w:r>
          </w:p>
        </w:tc>
        <w:tc>
          <w:tcPr>
            <w:tcW w:w="3544" w:type="dxa"/>
            <w:tcBorders>
              <w:top w:val="single" w:sz="4" w:space="0" w:color="auto"/>
              <w:left w:val="single" w:sz="4" w:space="0" w:color="auto"/>
              <w:bottom w:val="single" w:sz="4" w:space="0" w:color="auto"/>
              <w:right w:val="single" w:sz="4" w:space="0" w:color="auto"/>
            </w:tcBorders>
          </w:tcPr>
          <w:p w14:paraId="5C95E83C" w14:textId="2ABB83C4" w:rsidR="004F5369" w:rsidRPr="00C4045F" w:rsidRDefault="004F5369" w:rsidP="004F5369">
            <w:pPr>
              <w:pStyle w:val="TAL"/>
            </w:pPr>
            <w:r>
              <w:t>Bearer hold timer after the ambient listening call is being paused</w:t>
            </w:r>
          </w:p>
        </w:tc>
        <w:tc>
          <w:tcPr>
            <w:tcW w:w="1275" w:type="dxa"/>
            <w:tcBorders>
              <w:top w:val="single" w:sz="4" w:space="0" w:color="auto"/>
              <w:left w:val="single" w:sz="4" w:space="0" w:color="auto"/>
              <w:bottom w:val="single" w:sz="4" w:space="0" w:color="auto"/>
              <w:right w:val="single" w:sz="4" w:space="0" w:color="auto"/>
            </w:tcBorders>
          </w:tcPr>
          <w:p w14:paraId="7DFB313E" w14:textId="76BACFAA" w:rsidR="004F5369" w:rsidRPr="00C4045F" w:rsidRDefault="004F5369" w:rsidP="004F5369">
            <w:pPr>
              <w:pStyle w:val="TAL"/>
              <w:jc w:val="center"/>
            </w:pPr>
            <w:r>
              <w:rPr>
                <w:rFonts w:eastAsia="SimSun"/>
                <w:lang w:eastAsia="zh-CN"/>
              </w:rPr>
              <w:t>Y</w:t>
            </w:r>
          </w:p>
        </w:tc>
        <w:tc>
          <w:tcPr>
            <w:tcW w:w="1276" w:type="dxa"/>
            <w:tcBorders>
              <w:top w:val="single" w:sz="4" w:space="0" w:color="auto"/>
              <w:left w:val="single" w:sz="4" w:space="0" w:color="auto"/>
              <w:bottom w:val="single" w:sz="4" w:space="0" w:color="auto"/>
              <w:right w:val="single" w:sz="4" w:space="0" w:color="auto"/>
            </w:tcBorders>
          </w:tcPr>
          <w:p w14:paraId="289D037F" w14:textId="77BDA850" w:rsidR="004F5369" w:rsidRPr="00C4045F" w:rsidRDefault="004F5369" w:rsidP="004F5369">
            <w:pPr>
              <w:pStyle w:val="TAL"/>
              <w:jc w:val="center"/>
            </w:pPr>
            <w:r>
              <w:rPr>
                <w:rFonts w:eastAsia="SimSun" w:hint="eastAsia"/>
                <w:lang w:eastAsia="zh-CN"/>
              </w:rPr>
              <w:t>Y</w:t>
            </w:r>
          </w:p>
        </w:tc>
        <w:tc>
          <w:tcPr>
            <w:tcW w:w="1559" w:type="dxa"/>
            <w:tcBorders>
              <w:top w:val="single" w:sz="4" w:space="0" w:color="auto"/>
              <w:left w:val="single" w:sz="4" w:space="0" w:color="auto"/>
              <w:bottom w:val="single" w:sz="4" w:space="0" w:color="auto"/>
              <w:right w:val="single" w:sz="4" w:space="0" w:color="auto"/>
            </w:tcBorders>
          </w:tcPr>
          <w:p w14:paraId="2A9BEF3D" w14:textId="41EEF322" w:rsidR="004F5369" w:rsidRPr="00C4045F" w:rsidRDefault="004F5369" w:rsidP="004F5369">
            <w:pPr>
              <w:pStyle w:val="TAL"/>
              <w:jc w:val="center"/>
            </w:pPr>
            <w:r>
              <w:rPr>
                <w:rFonts w:eastAsia="SimSun" w:hint="eastAsia"/>
                <w:lang w:eastAsia="zh-CN"/>
              </w:rP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bl>
    <w:p w14:paraId="65EC6C18" w14:textId="77777777" w:rsidR="00171381" w:rsidRPr="00AB5FED" w:rsidRDefault="00171381" w:rsidP="00171381">
      <w:pPr>
        <w:rPr>
          <w:rFonts w:eastAsia="Malgun Gothic"/>
          <w:lang w:eastAsia="ko-KR"/>
        </w:rPr>
      </w:pPr>
    </w:p>
    <w:bookmarkEnd w:id="1612"/>
    <w:bookmarkEnd w:id="1613"/>
    <w:p w14:paraId="39FBC0D7" w14:textId="77777777" w:rsidR="00171381" w:rsidRPr="00AB5FED" w:rsidRDefault="00171381" w:rsidP="00171381">
      <w:pPr>
        <w:pStyle w:val="Heading8"/>
      </w:pPr>
      <w:r w:rsidRPr="00AB5FED">
        <w:rPr>
          <w:lang w:eastAsia="en-GB"/>
        </w:rPr>
        <w:br w:type="page"/>
      </w:r>
      <w:bookmarkStart w:id="1621" w:name="_Toc433209866"/>
      <w:bookmarkStart w:id="1622" w:name="_Toc460616243"/>
      <w:bookmarkStart w:id="1623" w:name="_Toc460617104"/>
      <w:bookmarkStart w:id="1624" w:name="_Toc218422425"/>
      <w:r w:rsidRPr="00AB5FED">
        <w:lastRenderedPageBreak/>
        <w:t xml:space="preserve">Annex </w:t>
      </w:r>
      <w:r>
        <w:t>B</w:t>
      </w:r>
      <w:r w:rsidRPr="00AB5FED">
        <w:t xml:space="preserve"> (informative):</w:t>
      </w:r>
      <w:r w:rsidRPr="00AB5FED">
        <w:br/>
        <w:t>Local UE settings for MCPTT</w:t>
      </w:r>
      <w:bookmarkEnd w:id="1621"/>
      <w:bookmarkEnd w:id="1622"/>
      <w:bookmarkEnd w:id="1623"/>
      <w:bookmarkEnd w:id="1624"/>
    </w:p>
    <w:p w14:paraId="0A21D612" w14:textId="77777777" w:rsidR="00171381" w:rsidRPr="00AB5FED" w:rsidRDefault="00171381" w:rsidP="00171381">
      <w:pPr>
        <w:pStyle w:val="Heading1"/>
      </w:pPr>
      <w:bookmarkStart w:id="1625" w:name="_Toc433209867"/>
      <w:bookmarkStart w:id="1626" w:name="_Toc460616244"/>
      <w:bookmarkStart w:id="1627" w:name="_Toc460617105"/>
      <w:bookmarkStart w:id="1628" w:name="_Toc218422426"/>
      <w:r>
        <w:t>B</w:t>
      </w:r>
      <w:r w:rsidRPr="00AB5FED">
        <w:t>.1</w:t>
      </w:r>
      <w:r w:rsidRPr="00AB5FED">
        <w:tab/>
        <w:t>Local UE settings for MCPTT</w:t>
      </w:r>
      <w:bookmarkEnd w:id="1625"/>
      <w:bookmarkEnd w:id="1626"/>
      <w:bookmarkEnd w:id="1627"/>
      <w:bookmarkEnd w:id="1628"/>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29" w:name="_Toc460616245"/>
      <w:bookmarkStart w:id="1630" w:name="_Toc460617106"/>
      <w:bookmarkStart w:id="1631" w:name="_Toc218422427"/>
      <w:bookmarkEnd w:id="139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29"/>
      <w:bookmarkEnd w:id="1630"/>
      <w:bookmarkEnd w:id="1631"/>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B5C88D7" w14:textId="09FA5AF8" w:rsidR="00075889" w:rsidRPr="00210AAF" w:rsidRDefault="00075889" w:rsidP="00075889">
            <w:pPr>
              <w:pStyle w:val="TAL"/>
              <w:tabs>
                <w:tab w:val="left" w:pos="371"/>
              </w:tabs>
              <w:rPr>
                <w:snapToGrid w:val="0"/>
                <w:sz w:val="16"/>
                <w:szCs w:val="16"/>
              </w:rPr>
            </w:pPr>
            <w:bookmarkStart w:id="1632"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C9664A9" w14:textId="3C47D120" w:rsidR="00622220" w:rsidRPr="00DE7A62" w:rsidRDefault="00622220" w:rsidP="00622220">
            <w:pPr>
              <w:pStyle w:val="TAL"/>
              <w:rPr>
                <w:sz w:val="16"/>
                <w:szCs w:val="16"/>
              </w:rPr>
            </w:pPr>
            <w:hyperlink r:id="rId267"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DD65F4" w14:textId="52E3443F" w:rsidR="00925364" w:rsidRPr="00925364" w:rsidRDefault="00925364" w:rsidP="00925364">
            <w:pPr>
              <w:pStyle w:val="TAL"/>
              <w:rPr>
                <w:sz w:val="16"/>
                <w:szCs w:val="16"/>
              </w:rPr>
            </w:pPr>
            <w:hyperlink r:id="rId268"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tcPr>
          <w:p w14:paraId="662069DF" w14:textId="706AE381" w:rsidR="00B21C15" w:rsidRPr="00B41054" w:rsidRDefault="00B21C15" w:rsidP="00B21C15">
            <w:pPr>
              <w:pStyle w:val="TAL"/>
              <w:rPr>
                <w:sz w:val="16"/>
                <w:szCs w:val="16"/>
              </w:rPr>
            </w:pPr>
            <w:r w:rsidRPr="00B41054">
              <w:rPr>
                <w:sz w:val="16"/>
                <w:szCs w:val="16"/>
              </w:rPr>
              <w:t>0</w:t>
            </w:r>
            <w:r>
              <w:rPr>
                <w:sz w:val="16"/>
                <w:szCs w:val="16"/>
              </w:rPr>
              <w:t>451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tr w:rsidR="00074B52" w14:paraId="6F671DC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E6990C3" w14:textId="3BFFCAC6" w:rsidR="00074B52" w:rsidRPr="00B41054" w:rsidRDefault="00074B52" w:rsidP="00074B52">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2E373B0" w14:textId="6416DA0E" w:rsidR="00074B52" w:rsidRPr="00B41054" w:rsidRDefault="00074B52" w:rsidP="00074B52">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ADA01AD" w14:textId="43433875" w:rsidR="00074B52" w:rsidRPr="00B21C15" w:rsidRDefault="00074B52" w:rsidP="00074B52">
            <w:pPr>
              <w:pStyle w:val="TAL"/>
              <w:rPr>
                <w:sz w:val="16"/>
                <w:szCs w:val="16"/>
              </w:rPr>
            </w:pPr>
            <w:r w:rsidRPr="00074B52">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787F2269" w14:textId="2C37FAAA" w:rsidR="00074B52" w:rsidRPr="00B41054" w:rsidRDefault="00074B52" w:rsidP="00074B52">
            <w:pPr>
              <w:pStyle w:val="TAL"/>
              <w:rPr>
                <w:sz w:val="16"/>
                <w:szCs w:val="16"/>
              </w:rPr>
            </w:pPr>
            <w:r w:rsidRPr="00B41054">
              <w:rPr>
                <w:sz w:val="16"/>
                <w:szCs w:val="16"/>
              </w:rPr>
              <w:t>0</w:t>
            </w:r>
            <w:r>
              <w:rPr>
                <w:sz w:val="16"/>
                <w:szCs w:val="16"/>
              </w:rPr>
              <w:t>456</w:t>
            </w:r>
          </w:p>
        </w:tc>
        <w:tc>
          <w:tcPr>
            <w:tcW w:w="284" w:type="dxa"/>
            <w:tcBorders>
              <w:top w:val="single" w:sz="6" w:space="0" w:color="auto"/>
              <w:left w:val="single" w:sz="6" w:space="0" w:color="auto"/>
              <w:bottom w:val="single" w:sz="6" w:space="0" w:color="auto"/>
              <w:right w:val="single" w:sz="6" w:space="0" w:color="auto"/>
            </w:tcBorders>
          </w:tcPr>
          <w:p w14:paraId="40580ACF" w14:textId="0E116C6E" w:rsidR="00074B52" w:rsidRDefault="00074B52" w:rsidP="00074B5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A37A00" w14:textId="4D797EB1" w:rsidR="00074B52" w:rsidRDefault="00074B52" w:rsidP="00074B5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8BFA75" w14:textId="7CEDEEB5" w:rsidR="00074B52" w:rsidRPr="00B21C15" w:rsidRDefault="00074B52" w:rsidP="00074B52">
            <w:pPr>
              <w:pStyle w:val="TAL"/>
              <w:rPr>
                <w:sz w:val="16"/>
                <w:szCs w:val="16"/>
              </w:rPr>
            </w:pPr>
            <w:r w:rsidRPr="00074B52">
              <w:rPr>
                <w:sz w:val="16"/>
                <w:szCs w:val="16"/>
              </w:rPr>
              <w:t>Correction to 7.4.2.3.2 MCPTT server</w:t>
            </w:r>
          </w:p>
        </w:tc>
        <w:tc>
          <w:tcPr>
            <w:tcW w:w="709" w:type="dxa"/>
            <w:tcBorders>
              <w:top w:val="single" w:sz="6" w:space="0" w:color="auto"/>
              <w:left w:val="single" w:sz="6" w:space="0" w:color="auto"/>
              <w:bottom w:val="single" w:sz="6" w:space="0" w:color="auto"/>
              <w:right w:val="single" w:sz="6" w:space="0" w:color="auto"/>
            </w:tcBorders>
          </w:tcPr>
          <w:p w14:paraId="73145E00" w14:textId="2C9DA39E" w:rsidR="00074B52" w:rsidRPr="00B41054" w:rsidRDefault="00074B52" w:rsidP="00074B52">
            <w:pPr>
              <w:pStyle w:val="TAL"/>
              <w:rPr>
                <w:sz w:val="16"/>
                <w:szCs w:val="16"/>
              </w:rPr>
            </w:pPr>
            <w:r w:rsidRPr="00B41054">
              <w:rPr>
                <w:sz w:val="16"/>
                <w:szCs w:val="16"/>
              </w:rPr>
              <w:t>19.</w:t>
            </w:r>
            <w:r>
              <w:rPr>
                <w:sz w:val="16"/>
                <w:szCs w:val="16"/>
              </w:rPr>
              <w:t>7</w:t>
            </w:r>
            <w:r w:rsidRPr="00B41054">
              <w:rPr>
                <w:sz w:val="16"/>
                <w:szCs w:val="16"/>
              </w:rPr>
              <w:t>.0</w:t>
            </w:r>
          </w:p>
        </w:tc>
      </w:tr>
      <w:tr w:rsidR="00F351AE" w14:paraId="285B8FF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707867" w14:textId="4E6E8C6B" w:rsidR="00F351AE" w:rsidRPr="00B41054" w:rsidRDefault="00F351AE" w:rsidP="00F351AE">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EC7F005" w14:textId="020DC9CE" w:rsidR="00F351AE" w:rsidRPr="00B41054" w:rsidRDefault="00F351AE" w:rsidP="00F351AE">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74FB92D" w14:textId="2B9E51A6" w:rsidR="00F351AE" w:rsidRPr="00074B52" w:rsidRDefault="00F351AE" w:rsidP="00F351AE">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87FA027" w14:textId="2AD0F010" w:rsidR="00F351AE" w:rsidRPr="00B41054" w:rsidRDefault="00F351AE" w:rsidP="00F351AE">
            <w:pPr>
              <w:pStyle w:val="TAL"/>
              <w:rPr>
                <w:sz w:val="16"/>
                <w:szCs w:val="16"/>
              </w:rPr>
            </w:pPr>
            <w:r w:rsidRPr="00B41054">
              <w:rPr>
                <w:sz w:val="16"/>
                <w:szCs w:val="16"/>
              </w:rPr>
              <w:t>0</w:t>
            </w:r>
            <w:r>
              <w:rPr>
                <w:sz w:val="16"/>
                <w:szCs w:val="16"/>
              </w:rPr>
              <w:t>458</w:t>
            </w:r>
          </w:p>
        </w:tc>
        <w:tc>
          <w:tcPr>
            <w:tcW w:w="284" w:type="dxa"/>
            <w:tcBorders>
              <w:top w:val="single" w:sz="6" w:space="0" w:color="auto"/>
              <w:left w:val="single" w:sz="6" w:space="0" w:color="auto"/>
              <w:bottom w:val="single" w:sz="6" w:space="0" w:color="auto"/>
              <w:right w:val="single" w:sz="6" w:space="0" w:color="auto"/>
            </w:tcBorders>
          </w:tcPr>
          <w:p w14:paraId="032FE9D7" w14:textId="4783D4AD" w:rsidR="00F351AE" w:rsidRDefault="00F351AE" w:rsidP="00F351A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2A7F45" w14:textId="4CFD2AD0" w:rsidR="00F351AE" w:rsidRDefault="00A239EB" w:rsidP="00F351AE">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96173AD" w14:textId="4D2B5E50" w:rsidR="00F351AE" w:rsidRPr="00074B52" w:rsidRDefault="00460C16" w:rsidP="00F351AE">
            <w:pPr>
              <w:pStyle w:val="TAL"/>
              <w:rPr>
                <w:sz w:val="16"/>
                <w:szCs w:val="16"/>
              </w:rPr>
            </w:pPr>
            <w:r w:rsidRPr="00460C16">
              <w:rPr>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tcPr>
          <w:p w14:paraId="0A9F9D20" w14:textId="432FCD34" w:rsidR="00F351AE" w:rsidRPr="00B41054" w:rsidRDefault="00F351AE" w:rsidP="00F351AE">
            <w:pPr>
              <w:pStyle w:val="TAL"/>
              <w:rPr>
                <w:sz w:val="16"/>
                <w:szCs w:val="16"/>
              </w:rPr>
            </w:pPr>
            <w:r w:rsidRPr="00B41054">
              <w:rPr>
                <w:sz w:val="16"/>
                <w:szCs w:val="16"/>
              </w:rPr>
              <w:t>19.</w:t>
            </w:r>
            <w:r>
              <w:rPr>
                <w:sz w:val="16"/>
                <w:szCs w:val="16"/>
              </w:rPr>
              <w:t>7</w:t>
            </w:r>
            <w:r w:rsidRPr="00B41054">
              <w:rPr>
                <w:sz w:val="16"/>
                <w:szCs w:val="16"/>
              </w:rPr>
              <w:t>.0</w:t>
            </w:r>
          </w:p>
        </w:tc>
      </w:tr>
      <w:tr w:rsidR="00460C16" w14:paraId="748A93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9F5AADC" w14:textId="5DA4CECF" w:rsidR="00460C16" w:rsidRPr="00B41054" w:rsidRDefault="00460C16" w:rsidP="00460C16">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0A8B314" w14:textId="169EB378" w:rsidR="00460C16" w:rsidRPr="00B41054" w:rsidRDefault="00460C16" w:rsidP="00460C16">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2EAFB87" w14:textId="62BFBECE" w:rsidR="00460C16" w:rsidRPr="00074B52" w:rsidRDefault="00460C16" w:rsidP="00460C16">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BC04E26" w14:textId="72EC4437" w:rsidR="00460C16" w:rsidRPr="00B41054" w:rsidRDefault="00460C16" w:rsidP="00460C16">
            <w:pPr>
              <w:pStyle w:val="TAL"/>
              <w:rPr>
                <w:sz w:val="16"/>
                <w:szCs w:val="16"/>
              </w:rPr>
            </w:pPr>
            <w:r w:rsidRPr="00B41054">
              <w:rPr>
                <w:sz w:val="16"/>
                <w:szCs w:val="16"/>
              </w:rPr>
              <w:t>0</w:t>
            </w:r>
            <w:r>
              <w:rPr>
                <w:sz w:val="16"/>
                <w:szCs w:val="16"/>
              </w:rPr>
              <w:t>463</w:t>
            </w:r>
          </w:p>
        </w:tc>
        <w:tc>
          <w:tcPr>
            <w:tcW w:w="284" w:type="dxa"/>
            <w:tcBorders>
              <w:top w:val="single" w:sz="6" w:space="0" w:color="auto"/>
              <w:left w:val="single" w:sz="6" w:space="0" w:color="auto"/>
              <w:bottom w:val="single" w:sz="6" w:space="0" w:color="auto"/>
              <w:right w:val="single" w:sz="6" w:space="0" w:color="auto"/>
            </w:tcBorders>
          </w:tcPr>
          <w:p w14:paraId="2B82D50F" w14:textId="6AE96FF4" w:rsidR="00460C16" w:rsidRDefault="00460C16" w:rsidP="00460C1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345E57" w14:textId="7DCB772F" w:rsidR="00460C16" w:rsidRDefault="00460C16" w:rsidP="00460C1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140ACB" w14:textId="79821301" w:rsidR="00460C16" w:rsidRPr="00074B52" w:rsidRDefault="00460C16" w:rsidP="00460C16">
            <w:pPr>
              <w:pStyle w:val="TAL"/>
              <w:rPr>
                <w:sz w:val="16"/>
                <w:szCs w:val="16"/>
              </w:rPr>
            </w:pPr>
            <w:r w:rsidRPr="00460C16">
              <w:rPr>
                <w:sz w:val="16"/>
                <w:szCs w:val="16"/>
              </w:rPr>
              <w:t>Location information for emergency private and ad hoc call requests</w:t>
            </w:r>
          </w:p>
        </w:tc>
        <w:tc>
          <w:tcPr>
            <w:tcW w:w="709" w:type="dxa"/>
            <w:tcBorders>
              <w:top w:val="single" w:sz="6" w:space="0" w:color="auto"/>
              <w:left w:val="single" w:sz="6" w:space="0" w:color="auto"/>
              <w:bottom w:val="single" w:sz="6" w:space="0" w:color="auto"/>
              <w:right w:val="single" w:sz="6" w:space="0" w:color="auto"/>
            </w:tcBorders>
          </w:tcPr>
          <w:p w14:paraId="7CEEE9C1" w14:textId="302F7D05" w:rsidR="00460C16" w:rsidRPr="00B41054" w:rsidRDefault="00460C16" w:rsidP="00460C16">
            <w:pPr>
              <w:pStyle w:val="TAL"/>
              <w:rPr>
                <w:sz w:val="16"/>
                <w:szCs w:val="16"/>
              </w:rPr>
            </w:pPr>
            <w:r w:rsidRPr="00B41054">
              <w:rPr>
                <w:sz w:val="16"/>
                <w:szCs w:val="16"/>
              </w:rPr>
              <w:t>19.</w:t>
            </w:r>
            <w:r>
              <w:rPr>
                <w:sz w:val="16"/>
                <w:szCs w:val="16"/>
              </w:rPr>
              <w:t>7</w:t>
            </w:r>
            <w:r w:rsidRPr="00B41054">
              <w:rPr>
                <w:sz w:val="16"/>
                <w:szCs w:val="16"/>
              </w:rPr>
              <w:t>.0</w:t>
            </w:r>
          </w:p>
        </w:tc>
      </w:tr>
      <w:tr w:rsidR="00A239EB" w14:paraId="55EA3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5585F92" w14:textId="288C2FD2" w:rsidR="00A239EB" w:rsidRPr="00B41054" w:rsidRDefault="00A239EB" w:rsidP="00A239E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A573F60" w14:textId="25134AC1" w:rsidR="00A239EB" w:rsidRPr="00B41054" w:rsidRDefault="00A239EB" w:rsidP="00A239E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272FD3" w14:textId="7027A22E" w:rsidR="00A239EB" w:rsidRPr="00074B52" w:rsidRDefault="00A239EB" w:rsidP="00A239E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A628558" w14:textId="45C3C1D1" w:rsidR="00A239EB" w:rsidRPr="00B41054" w:rsidRDefault="00A239EB" w:rsidP="00A239EB">
            <w:pPr>
              <w:pStyle w:val="TAL"/>
              <w:rPr>
                <w:sz w:val="16"/>
                <w:szCs w:val="16"/>
              </w:rPr>
            </w:pPr>
            <w:r w:rsidRPr="00B41054">
              <w:rPr>
                <w:sz w:val="16"/>
                <w:szCs w:val="16"/>
              </w:rPr>
              <w:t>0</w:t>
            </w:r>
            <w:r>
              <w:rPr>
                <w:sz w:val="16"/>
                <w:szCs w:val="16"/>
              </w:rPr>
              <w:t>464</w:t>
            </w:r>
          </w:p>
        </w:tc>
        <w:tc>
          <w:tcPr>
            <w:tcW w:w="284" w:type="dxa"/>
            <w:tcBorders>
              <w:top w:val="single" w:sz="6" w:space="0" w:color="auto"/>
              <w:left w:val="single" w:sz="6" w:space="0" w:color="auto"/>
              <w:bottom w:val="single" w:sz="6" w:space="0" w:color="auto"/>
              <w:right w:val="single" w:sz="6" w:space="0" w:color="auto"/>
            </w:tcBorders>
          </w:tcPr>
          <w:p w14:paraId="60A27D0C" w14:textId="77777777" w:rsidR="00A239EB" w:rsidRDefault="00A239EB" w:rsidP="00A239E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42DC5" w14:textId="13D4B5F3" w:rsidR="00A239EB" w:rsidRDefault="00A239EB" w:rsidP="00A239E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CB46F" w14:textId="70E9072E" w:rsidR="00A239EB" w:rsidRPr="00460C16" w:rsidRDefault="00A239EB" w:rsidP="00A239EB">
            <w:pPr>
              <w:pStyle w:val="TAL"/>
              <w:rPr>
                <w:sz w:val="16"/>
                <w:szCs w:val="16"/>
              </w:rPr>
            </w:pPr>
            <w:r w:rsidRPr="00A239EB">
              <w:rPr>
                <w:sz w:val="16"/>
                <w:szCs w:val="16"/>
              </w:rPr>
              <w:t>Correction to A.3 MCPTT user profile configuration data</w:t>
            </w:r>
          </w:p>
        </w:tc>
        <w:tc>
          <w:tcPr>
            <w:tcW w:w="709" w:type="dxa"/>
            <w:tcBorders>
              <w:top w:val="single" w:sz="6" w:space="0" w:color="auto"/>
              <w:left w:val="single" w:sz="6" w:space="0" w:color="auto"/>
              <w:bottom w:val="single" w:sz="6" w:space="0" w:color="auto"/>
              <w:right w:val="single" w:sz="6" w:space="0" w:color="auto"/>
            </w:tcBorders>
          </w:tcPr>
          <w:p w14:paraId="0022E650" w14:textId="6DAD3B60" w:rsidR="00A239EB" w:rsidRPr="00B41054" w:rsidRDefault="00A239EB" w:rsidP="00A239EB">
            <w:pPr>
              <w:pStyle w:val="TAL"/>
              <w:rPr>
                <w:sz w:val="16"/>
                <w:szCs w:val="16"/>
              </w:rPr>
            </w:pPr>
            <w:r w:rsidRPr="00B41054">
              <w:rPr>
                <w:sz w:val="16"/>
                <w:szCs w:val="16"/>
              </w:rPr>
              <w:t>19.</w:t>
            </w:r>
            <w:r>
              <w:rPr>
                <w:sz w:val="16"/>
                <w:szCs w:val="16"/>
              </w:rPr>
              <w:t>7</w:t>
            </w:r>
            <w:r w:rsidRPr="00B41054">
              <w:rPr>
                <w:sz w:val="16"/>
                <w:szCs w:val="16"/>
              </w:rPr>
              <w:t>.0</w:t>
            </w:r>
          </w:p>
        </w:tc>
      </w:tr>
      <w:tr w:rsidR="00BA03DB" w14:paraId="7E9E59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E86FD1" w14:textId="38E272F4"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3169458" w14:textId="6260D946"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445D1B4" w14:textId="11AF61AC" w:rsidR="00BA03DB" w:rsidRPr="00074B52" w:rsidRDefault="00BA03DB" w:rsidP="00BA03DB">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158AC926" w14:textId="61321B57" w:rsidR="00BA03DB" w:rsidRPr="00B41054" w:rsidRDefault="00BA03DB" w:rsidP="00BA03DB">
            <w:pPr>
              <w:pStyle w:val="TAL"/>
              <w:rPr>
                <w:sz w:val="16"/>
                <w:szCs w:val="16"/>
              </w:rPr>
            </w:pPr>
            <w:r w:rsidRPr="00B41054">
              <w:rPr>
                <w:sz w:val="16"/>
                <w:szCs w:val="16"/>
              </w:rPr>
              <w:t>0</w:t>
            </w:r>
            <w:r>
              <w:rPr>
                <w:sz w:val="16"/>
                <w:szCs w:val="16"/>
              </w:rPr>
              <w:t>469</w:t>
            </w:r>
          </w:p>
        </w:tc>
        <w:tc>
          <w:tcPr>
            <w:tcW w:w="284" w:type="dxa"/>
            <w:tcBorders>
              <w:top w:val="single" w:sz="6" w:space="0" w:color="auto"/>
              <w:left w:val="single" w:sz="6" w:space="0" w:color="auto"/>
              <w:bottom w:val="single" w:sz="6" w:space="0" w:color="auto"/>
              <w:right w:val="single" w:sz="6" w:space="0" w:color="auto"/>
            </w:tcBorders>
          </w:tcPr>
          <w:p w14:paraId="085379B8" w14:textId="36444E05"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714331" w14:textId="11FAAE45" w:rsidR="00BA03DB" w:rsidRDefault="00BA03DB" w:rsidP="00BA03D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52B5CE1" w14:textId="271655F1" w:rsidR="00BA03DB" w:rsidRPr="00A239EB" w:rsidRDefault="00BA03DB" w:rsidP="00BA03DB">
            <w:pPr>
              <w:pStyle w:val="TAL"/>
              <w:rPr>
                <w:sz w:val="16"/>
                <w:szCs w:val="16"/>
              </w:rPr>
            </w:pPr>
            <w:r w:rsidRPr="00BA03DB">
              <w:rPr>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tcPr>
          <w:p w14:paraId="4B9718C7" w14:textId="4D35B8E3"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BA03DB" w14:paraId="5B712B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9B75E9" w14:textId="1C1991EF"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071B3A" w14:textId="1C005199"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AAC40A8" w14:textId="16341665" w:rsidR="00BA03DB" w:rsidRPr="00074B52" w:rsidRDefault="00BA03DB" w:rsidP="00BA03D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D395CE6" w14:textId="2B4DCC1A" w:rsidR="00BA03DB" w:rsidRPr="00B41054" w:rsidRDefault="00BA03DB" w:rsidP="00BA03DB">
            <w:pPr>
              <w:pStyle w:val="TAL"/>
              <w:rPr>
                <w:sz w:val="16"/>
                <w:szCs w:val="16"/>
              </w:rPr>
            </w:pPr>
            <w:r w:rsidRPr="00B41054">
              <w:rPr>
                <w:sz w:val="16"/>
                <w:szCs w:val="16"/>
              </w:rPr>
              <w:t>0</w:t>
            </w:r>
            <w:r>
              <w:rPr>
                <w:sz w:val="16"/>
                <w:szCs w:val="16"/>
              </w:rPr>
              <w:t>470</w:t>
            </w:r>
          </w:p>
        </w:tc>
        <w:tc>
          <w:tcPr>
            <w:tcW w:w="284" w:type="dxa"/>
            <w:tcBorders>
              <w:top w:val="single" w:sz="6" w:space="0" w:color="auto"/>
              <w:left w:val="single" w:sz="6" w:space="0" w:color="auto"/>
              <w:bottom w:val="single" w:sz="6" w:space="0" w:color="auto"/>
              <w:right w:val="single" w:sz="6" w:space="0" w:color="auto"/>
            </w:tcBorders>
          </w:tcPr>
          <w:p w14:paraId="2CADC4AA" w14:textId="54A4617F"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5E70D2" w14:textId="3E1A94E5" w:rsidR="00BA03DB" w:rsidRDefault="00BA03DB" w:rsidP="00BA03D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F1AF192" w14:textId="4922D6C6" w:rsidR="00BA03DB" w:rsidRPr="00BA03DB" w:rsidRDefault="00BA03DB" w:rsidP="00BA03DB">
            <w:pPr>
              <w:pStyle w:val="TAL"/>
              <w:rPr>
                <w:sz w:val="16"/>
                <w:szCs w:val="16"/>
              </w:rPr>
            </w:pPr>
            <w:r w:rsidRPr="00BA03DB">
              <w:rPr>
                <w:sz w:val="16"/>
                <w:szCs w:val="16"/>
              </w:rPr>
              <w:t>Ambient listening response IE update</w:t>
            </w:r>
          </w:p>
        </w:tc>
        <w:tc>
          <w:tcPr>
            <w:tcW w:w="709" w:type="dxa"/>
            <w:tcBorders>
              <w:top w:val="single" w:sz="6" w:space="0" w:color="auto"/>
              <w:left w:val="single" w:sz="6" w:space="0" w:color="auto"/>
              <w:bottom w:val="single" w:sz="6" w:space="0" w:color="auto"/>
              <w:right w:val="single" w:sz="6" w:space="0" w:color="auto"/>
            </w:tcBorders>
          </w:tcPr>
          <w:p w14:paraId="07B23A3F" w14:textId="40D6EB56"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1D1907" w14:paraId="693D95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1D66B7" w14:textId="437AE238" w:rsidR="001D1907" w:rsidRPr="00B41054" w:rsidRDefault="001D1907" w:rsidP="001D1907">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8FA633A" w14:textId="5C4568E4" w:rsidR="001D1907" w:rsidRPr="00B41054" w:rsidRDefault="001D1907" w:rsidP="001D1907">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8BDA5E0" w14:textId="267AD3C9" w:rsidR="001D1907" w:rsidRPr="00074B52" w:rsidRDefault="001D1907" w:rsidP="001D1907">
            <w:pPr>
              <w:pStyle w:val="TAL"/>
              <w:rPr>
                <w:sz w:val="16"/>
                <w:szCs w:val="16"/>
              </w:rPr>
            </w:pPr>
            <w:r w:rsidRPr="00074B52">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5E915B50" w14:textId="760EC682" w:rsidR="001D1907" w:rsidRPr="00B41054" w:rsidRDefault="001D1907" w:rsidP="001D1907">
            <w:pPr>
              <w:pStyle w:val="TAL"/>
              <w:rPr>
                <w:sz w:val="16"/>
                <w:szCs w:val="16"/>
              </w:rPr>
            </w:pPr>
            <w:r w:rsidRPr="00B41054">
              <w:rPr>
                <w:sz w:val="16"/>
                <w:szCs w:val="16"/>
              </w:rPr>
              <w:t>0</w:t>
            </w:r>
            <w:r>
              <w:rPr>
                <w:sz w:val="16"/>
                <w:szCs w:val="16"/>
              </w:rPr>
              <w:t>471</w:t>
            </w:r>
          </w:p>
        </w:tc>
        <w:tc>
          <w:tcPr>
            <w:tcW w:w="284" w:type="dxa"/>
            <w:tcBorders>
              <w:top w:val="single" w:sz="6" w:space="0" w:color="auto"/>
              <w:left w:val="single" w:sz="6" w:space="0" w:color="auto"/>
              <w:bottom w:val="single" w:sz="6" w:space="0" w:color="auto"/>
              <w:right w:val="single" w:sz="6" w:space="0" w:color="auto"/>
            </w:tcBorders>
          </w:tcPr>
          <w:p w14:paraId="0968FD35" w14:textId="12A389BD" w:rsidR="001D1907" w:rsidRDefault="001D1907" w:rsidP="001D190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C6985F" w14:textId="26E7D15B" w:rsidR="001D1907" w:rsidRDefault="001D1907" w:rsidP="001D190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D03E3E" w14:textId="376BC781" w:rsidR="001D1907" w:rsidRPr="00BA03DB" w:rsidRDefault="001D1907" w:rsidP="001D1907">
            <w:pPr>
              <w:pStyle w:val="TAL"/>
              <w:rPr>
                <w:sz w:val="16"/>
                <w:szCs w:val="16"/>
              </w:rPr>
            </w:pPr>
            <w:r w:rsidRPr="001D1907">
              <w:rPr>
                <w:sz w:val="16"/>
                <w:szCs w:val="16"/>
              </w:rPr>
              <w:t xml:space="preserve">Audio mixing is performed in the UE or in the network to </w:t>
            </w:r>
            <w:r w:rsidRPr="001D1907">
              <w:rPr>
                <w:sz w:val="16"/>
                <w:szCs w:val="16"/>
              </w:rPr>
              <w:lastRenderedPageBreak/>
              <w:t>support multi-talker control</w:t>
            </w:r>
          </w:p>
        </w:tc>
        <w:tc>
          <w:tcPr>
            <w:tcW w:w="709" w:type="dxa"/>
            <w:tcBorders>
              <w:top w:val="single" w:sz="6" w:space="0" w:color="auto"/>
              <w:left w:val="single" w:sz="6" w:space="0" w:color="auto"/>
              <w:bottom w:val="single" w:sz="6" w:space="0" w:color="auto"/>
              <w:right w:val="single" w:sz="6" w:space="0" w:color="auto"/>
            </w:tcBorders>
          </w:tcPr>
          <w:p w14:paraId="4BF0A02C" w14:textId="01BD3749" w:rsidR="001D1907" w:rsidRPr="00B41054" w:rsidRDefault="001D1907" w:rsidP="001D1907">
            <w:pPr>
              <w:pStyle w:val="TAL"/>
              <w:rPr>
                <w:sz w:val="16"/>
                <w:szCs w:val="16"/>
              </w:rPr>
            </w:pPr>
            <w:r w:rsidRPr="00B41054">
              <w:rPr>
                <w:sz w:val="16"/>
                <w:szCs w:val="16"/>
              </w:rPr>
              <w:lastRenderedPageBreak/>
              <w:t>19.</w:t>
            </w:r>
            <w:r>
              <w:rPr>
                <w:sz w:val="16"/>
                <w:szCs w:val="16"/>
              </w:rPr>
              <w:t>7</w:t>
            </w:r>
            <w:r w:rsidRPr="00B41054">
              <w:rPr>
                <w:sz w:val="16"/>
                <w:szCs w:val="16"/>
              </w:rPr>
              <w:t>.0</w:t>
            </w:r>
          </w:p>
        </w:tc>
      </w:tr>
      <w:tr w:rsidR="00E602A8" w14:paraId="0E929E6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FDA7918" w14:textId="253B8FCA" w:rsidR="00E602A8" w:rsidRPr="00B41054" w:rsidRDefault="00E602A8" w:rsidP="00E602A8">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B6479D7" w14:textId="3FB9937C" w:rsidR="00E602A8" w:rsidRPr="00B41054" w:rsidRDefault="00E602A8" w:rsidP="00E602A8">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A30B11" w14:textId="03EFF422" w:rsidR="00E602A8" w:rsidRPr="00074B52" w:rsidRDefault="00E602A8" w:rsidP="00E602A8">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61EC5C79" w14:textId="13485233" w:rsidR="00E602A8" w:rsidRPr="00B41054" w:rsidRDefault="00E602A8" w:rsidP="00E602A8">
            <w:pPr>
              <w:pStyle w:val="TAL"/>
              <w:rPr>
                <w:sz w:val="16"/>
                <w:szCs w:val="16"/>
              </w:rPr>
            </w:pPr>
            <w:r w:rsidRPr="00B41054">
              <w:rPr>
                <w:sz w:val="16"/>
                <w:szCs w:val="16"/>
              </w:rPr>
              <w:t>0</w:t>
            </w:r>
            <w:r>
              <w:rPr>
                <w:sz w:val="16"/>
                <w:szCs w:val="16"/>
              </w:rPr>
              <w:t>473</w:t>
            </w:r>
          </w:p>
        </w:tc>
        <w:tc>
          <w:tcPr>
            <w:tcW w:w="284" w:type="dxa"/>
            <w:tcBorders>
              <w:top w:val="single" w:sz="6" w:space="0" w:color="auto"/>
              <w:left w:val="single" w:sz="6" w:space="0" w:color="auto"/>
              <w:bottom w:val="single" w:sz="6" w:space="0" w:color="auto"/>
              <w:right w:val="single" w:sz="6" w:space="0" w:color="auto"/>
            </w:tcBorders>
          </w:tcPr>
          <w:p w14:paraId="43A46ADE" w14:textId="4868DD50" w:rsidR="00E602A8" w:rsidRDefault="00E602A8" w:rsidP="00E602A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A4A97B" w14:textId="79FF3241" w:rsidR="00E602A8" w:rsidRDefault="00E602A8" w:rsidP="00E602A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069D90" w14:textId="63EF07EA" w:rsidR="00E602A8" w:rsidRPr="001D1907" w:rsidRDefault="00E602A8" w:rsidP="00E602A8">
            <w:pPr>
              <w:pStyle w:val="TAL"/>
              <w:rPr>
                <w:sz w:val="16"/>
                <w:szCs w:val="16"/>
              </w:rPr>
            </w:pPr>
            <w:r w:rsidRPr="00E602A8">
              <w:rPr>
                <w:sz w:val="16"/>
                <w:szCs w:val="16"/>
              </w:rPr>
              <w:t>Adding functional alias to the ad hoc group call request and ad hoc group call notification</w:t>
            </w:r>
          </w:p>
        </w:tc>
        <w:tc>
          <w:tcPr>
            <w:tcW w:w="709" w:type="dxa"/>
            <w:tcBorders>
              <w:top w:val="single" w:sz="6" w:space="0" w:color="auto"/>
              <w:left w:val="single" w:sz="6" w:space="0" w:color="auto"/>
              <w:bottom w:val="single" w:sz="6" w:space="0" w:color="auto"/>
              <w:right w:val="single" w:sz="6" w:space="0" w:color="auto"/>
            </w:tcBorders>
          </w:tcPr>
          <w:p w14:paraId="3DD77AE6" w14:textId="5977F587" w:rsidR="00E602A8" w:rsidRPr="00B41054" w:rsidRDefault="00E602A8" w:rsidP="00E602A8">
            <w:pPr>
              <w:pStyle w:val="TAL"/>
              <w:rPr>
                <w:sz w:val="16"/>
                <w:szCs w:val="16"/>
              </w:rPr>
            </w:pPr>
            <w:r w:rsidRPr="00B41054">
              <w:rPr>
                <w:sz w:val="16"/>
                <w:szCs w:val="16"/>
              </w:rPr>
              <w:t>19.</w:t>
            </w:r>
            <w:r>
              <w:rPr>
                <w:sz w:val="16"/>
                <w:szCs w:val="16"/>
              </w:rPr>
              <w:t>8</w:t>
            </w:r>
            <w:r w:rsidRPr="00B41054">
              <w:rPr>
                <w:sz w:val="16"/>
                <w:szCs w:val="16"/>
              </w:rPr>
              <w:t>.0</w:t>
            </w:r>
          </w:p>
        </w:tc>
      </w:tr>
      <w:tr w:rsidR="00BE273A" w14:paraId="61924C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CF6D91" w14:textId="0CD5883D" w:rsidR="00BE273A" w:rsidRPr="00B41054" w:rsidRDefault="00BE273A" w:rsidP="00BE273A">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BAB5719" w14:textId="76D83106" w:rsidR="00BE273A" w:rsidRPr="00B41054" w:rsidRDefault="00BE273A" w:rsidP="00BE273A">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7394B00" w14:textId="5EDD9B1B" w:rsidR="00BE273A" w:rsidRPr="00E602A8" w:rsidRDefault="00BE273A" w:rsidP="00BE273A">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5BFF0EA6" w14:textId="27E0CE04" w:rsidR="00BE273A" w:rsidRPr="00B41054" w:rsidRDefault="00BE273A" w:rsidP="00BE273A">
            <w:pPr>
              <w:pStyle w:val="TAL"/>
              <w:rPr>
                <w:sz w:val="16"/>
                <w:szCs w:val="16"/>
              </w:rPr>
            </w:pPr>
            <w:r w:rsidRPr="00B41054">
              <w:rPr>
                <w:sz w:val="16"/>
                <w:szCs w:val="16"/>
              </w:rPr>
              <w:t>0</w:t>
            </w:r>
            <w:r>
              <w:rPr>
                <w:sz w:val="16"/>
                <w:szCs w:val="16"/>
              </w:rPr>
              <w:t>474</w:t>
            </w:r>
          </w:p>
        </w:tc>
        <w:tc>
          <w:tcPr>
            <w:tcW w:w="284" w:type="dxa"/>
            <w:tcBorders>
              <w:top w:val="single" w:sz="6" w:space="0" w:color="auto"/>
              <w:left w:val="single" w:sz="6" w:space="0" w:color="auto"/>
              <w:bottom w:val="single" w:sz="6" w:space="0" w:color="auto"/>
              <w:right w:val="single" w:sz="6" w:space="0" w:color="auto"/>
            </w:tcBorders>
          </w:tcPr>
          <w:p w14:paraId="62E1D35D" w14:textId="2E589A1E" w:rsidR="00BE273A" w:rsidRDefault="00BE273A" w:rsidP="00BE273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76878E" w14:textId="181D34DC" w:rsidR="00BE273A" w:rsidRDefault="00BE273A" w:rsidP="00BE273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3B1439" w14:textId="5B0235E6" w:rsidR="00BE273A" w:rsidRPr="00E602A8" w:rsidRDefault="00BE273A" w:rsidP="00BE273A">
            <w:pPr>
              <w:pStyle w:val="TAL"/>
              <w:rPr>
                <w:sz w:val="16"/>
                <w:szCs w:val="16"/>
              </w:rPr>
            </w:pPr>
            <w:r w:rsidRPr="00BE273A">
              <w:rPr>
                <w:sz w:val="16"/>
                <w:szCs w:val="16"/>
              </w:rPr>
              <w:t>Ad hoc group call request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783AD0C" w14:textId="10B3FC33" w:rsidR="00BE273A" w:rsidRPr="00B41054" w:rsidRDefault="00BE273A" w:rsidP="00BE273A">
            <w:pPr>
              <w:pStyle w:val="TAL"/>
              <w:rPr>
                <w:sz w:val="16"/>
                <w:szCs w:val="16"/>
              </w:rPr>
            </w:pPr>
            <w:r w:rsidRPr="00B41054">
              <w:rPr>
                <w:sz w:val="16"/>
                <w:szCs w:val="16"/>
              </w:rPr>
              <w:t>19.</w:t>
            </w:r>
            <w:r>
              <w:rPr>
                <w:sz w:val="16"/>
                <w:szCs w:val="16"/>
              </w:rPr>
              <w:t>8</w:t>
            </w:r>
            <w:r w:rsidRPr="00B41054">
              <w:rPr>
                <w:sz w:val="16"/>
                <w:szCs w:val="16"/>
              </w:rPr>
              <w:t>.0</w:t>
            </w:r>
          </w:p>
        </w:tc>
      </w:tr>
      <w:tr w:rsidR="003E7D6E" w14:paraId="4A59DC7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A0B145" w14:textId="75CED6CC" w:rsidR="003E7D6E" w:rsidRPr="00B41054" w:rsidRDefault="003E7D6E" w:rsidP="003E7D6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BD9EF3" w14:textId="1B134CF1" w:rsidR="003E7D6E" w:rsidRPr="00B41054" w:rsidRDefault="003E7D6E" w:rsidP="003E7D6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7A5ED" w14:textId="4E7B84B4" w:rsidR="003E7D6E" w:rsidRPr="00E602A8" w:rsidRDefault="003E7D6E" w:rsidP="003E7D6E">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10F519D1" w14:textId="39C1E1E0" w:rsidR="003E7D6E" w:rsidRPr="00B41054" w:rsidRDefault="003E7D6E" w:rsidP="003E7D6E">
            <w:pPr>
              <w:pStyle w:val="TAL"/>
              <w:rPr>
                <w:sz w:val="16"/>
                <w:szCs w:val="16"/>
              </w:rPr>
            </w:pPr>
            <w:r w:rsidRPr="00B41054">
              <w:rPr>
                <w:sz w:val="16"/>
                <w:szCs w:val="16"/>
              </w:rPr>
              <w:t>0</w:t>
            </w:r>
            <w:r>
              <w:rPr>
                <w:sz w:val="16"/>
                <w:szCs w:val="16"/>
              </w:rPr>
              <w:t>476</w:t>
            </w:r>
          </w:p>
        </w:tc>
        <w:tc>
          <w:tcPr>
            <w:tcW w:w="284" w:type="dxa"/>
            <w:tcBorders>
              <w:top w:val="single" w:sz="6" w:space="0" w:color="auto"/>
              <w:left w:val="single" w:sz="6" w:space="0" w:color="auto"/>
              <w:bottom w:val="single" w:sz="6" w:space="0" w:color="auto"/>
              <w:right w:val="single" w:sz="6" w:space="0" w:color="auto"/>
            </w:tcBorders>
          </w:tcPr>
          <w:p w14:paraId="25EC1A8E" w14:textId="2E5F07D2" w:rsidR="003E7D6E" w:rsidRDefault="003E7D6E" w:rsidP="003E7D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372D4" w14:textId="0EBBD4E4" w:rsidR="003E7D6E" w:rsidRDefault="003E7D6E" w:rsidP="003E7D6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E192686" w14:textId="09BA344C" w:rsidR="003E7D6E" w:rsidRPr="00BE273A" w:rsidRDefault="003E7D6E" w:rsidP="003E7D6E">
            <w:pPr>
              <w:pStyle w:val="TAL"/>
              <w:rPr>
                <w:sz w:val="16"/>
                <w:szCs w:val="16"/>
              </w:rPr>
            </w:pPr>
            <w:r w:rsidRPr="003E7D6E">
              <w:rPr>
                <w:sz w:val="16"/>
                <w:szCs w:val="16"/>
              </w:rPr>
              <w:t>Ad hoc group call leave in single MCPTT system</w:t>
            </w:r>
          </w:p>
        </w:tc>
        <w:tc>
          <w:tcPr>
            <w:tcW w:w="709" w:type="dxa"/>
            <w:tcBorders>
              <w:top w:val="single" w:sz="6" w:space="0" w:color="auto"/>
              <w:left w:val="single" w:sz="6" w:space="0" w:color="auto"/>
              <w:bottom w:val="single" w:sz="6" w:space="0" w:color="auto"/>
              <w:right w:val="single" w:sz="6" w:space="0" w:color="auto"/>
            </w:tcBorders>
          </w:tcPr>
          <w:p w14:paraId="25E7D818" w14:textId="57F408CF" w:rsidR="003E7D6E" w:rsidRPr="00B41054" w:rsidRDefault="003E7D6E" w:rsidP="003E7D6E">
            <w:pPr>
              <w:pStyle w:val="TAL"/>
              <w:rPr>
                <w:sz w:val="16"/>
                <w:szCs w:val="16"/>
              </w:rPr>
            </w:pPr>
            <w:r w:rsidRPr="00B41054">
              <w:rPr>
                <w:sz w:val="16"/>
                <w:szCs w:val="16"/>
              </w:rPr>
              <w:t>19.</w:t>
            </w:r>
            <w:r>
              <w:rPr>
                <w:sz w:val="16"/>
                <w:szCs w:val="16"/>
              </w:rPr>
              <w:t>8</w:t>
            </w:r>
            <w:r w:rsidRPr="00B41054">
              <w:rPr>
                <w:sz w:val="16"/>
                <w:szCs w:val="16"/>
              </w:rPr>
              <w:t>.0</w:t>
            </w:r>
          </w:p>
        </w:tc>
      </w:tr>
      <w:tr w:rsidR="00C2151E" w14:paraId="1CE4D57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CC71D8" w14:textId="194836C8" w:rsidR="00C2151E" w:rsidRPr="00B41054" w:rsidRDefault="00C2151E" w:rsidP="00C2151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386322" w14:textId="026A5B12" w:rsidR="00C2151E" w:rsidRPr="00B41054" w:rsidRDefault="00C2151E" w:rsidP="00C2151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B3FC5FA" w14:textId="3E9C2552" w:rsidR="00C2151E" w:rsidRPr="00E602A8" w:rsidRDefault="00C2151E" w:rsidP="00C2151E">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89ACB42" w14:textId="2E3AFB2C" w:rsidR="00C2151E" w:rsidRPr="00B41054" w:rsidRDefault="00C2151E" w:rsidP="00C2151E">
            <w:pPr>
              <w:pStyle w:val="TAL"/>
              <w:rPr>
                <w:sz w:val="16"/>
                <w:szCs w:val="16"/>
              </w:rPr>
            </w:pPr>
            <w:r w:rsidRPr="00B41054">
              <w:rPr>
                <w:sz w:val="16"/>
                <w:szCs w:val="16"/>
              </w:rPr>
              <w:t>0</w:t>
            </w:r>
            <w:r>
              <w:rPr>
                <w:sz w:val="16"/>
                <w:szCs w:val="16"/>
              </w:rPr>
              <w:t>477</w:t>
            </w:r>
          </w:p>
        </w:tc>
        <w:tc>
          <w:tcPr>
            <w:tcW w:w="284" w:type="dxa"/>
            <w:tcBorders>
              <w:top w:val="single" w:sz="6" w:space="0" w:color="auto"/>
              <w:left w:val="single" w:sz="6" w:space="0" w:color="auto"/>
              <w:bottom w:val="single" w:sz="6" w:space="0" w:color="auto"/>
              <w:right w:val="single" w:sz="6" w:space="0" w:color="auto"/>
            </w:tcBorders>
          </w:tcPr>
          <w:p w14:paraId="057468BD" w14:textId="07902319" w:rsidR="00C2151E" w:rsidRDefault="00C2151E" w:rsidP="00C215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E2D241" w14:textId="3F9F1C25" w:rsidR="00C2151E" w:rsidRDefault="00C2151E" w:rsidP="00C2151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1A8FF46" w14:textId="33CBA040" w:rsidR="00C2151E" w:rsidRPr="003E7D6E" w:rsidRDefault="00C2151E" w:rsidP="00C2151E">
            <w:pPr>
              <w:pStyle w:val="TAL"/>
              <w:rPr>
                <w:sz w:val="16"/>
                <w:szCs w:val="16"/>
              </w:rPr>
            </w:pPr>
            <w:r w:rsidRPr="00C2151E">
              <w:rPr>
                <w:sz w:val="16"/>
                <w:szCs w:val="16"/>
              </w:rPr>
              <w:t>Corrections to the modify ad hoc group call criteria procedure</w:t>
            </w:r>
          </w:p>
        </w:tc>
        <w:tc>
          <w:tcPr>
            <w:tcW w:w="709" w:type="dxa"/>
            <w:tcBorders>
              <w:top w:val="single" w:sz="6" w:space="0" w:color="auto"/>
              <w:left w:val="single" w:sz="6" w:space="0" w:color="auto"/>
              <w:bottom w:val="single" w:sz="6" w:space="0" w:color="auto"/>
              <w:right w:val="single" w:sz="6" w:space="0" w:color="auto"/>
            </w:tcBorders>
          </w:tcPr>
          <w:p w14:paraId="2B55FD58" w14:textId="7CEFB6B8" w:rsidR="00C2151E" w:rsidRPr="00B41054" w:rsidRDefault="00C2151E" w:rsidP="00C2151E">
            <w:pPr>
              <w:pStyle w:val="TAL"/>
              <w:rPr>
                <w:sz w:val="16"/>
                <w:szCs w:val="16"/>
              </w:rPr>
            </w:pPr>
            <w:r w:rsidRPr="00B41054">
              <w:rPr>
                <w:sz w:val="16"/>
                <w:szCs w:val="16"/>
              </w:rPr>
              <w:t>19.</w:t>
            </w:r>
            <w:r>
              <w:rPr>
                <w:sz w:val="16"/>
                <w:szCs w:val="16"/>
              </w:rPr>
              <w:t>8</w:t>
            </w:r>
            <w:r w:rsidRPr="00B41054">
              <w:rPr>
                <w:sz w:val="16"/>
                <w:szCs w:val="16"/>
              </w:rPr>
              <w:t>.0</w:t>
            </w:r>
          </w:p>
        </w:tc>
      </w:tr>
      <w:tr w:rsidR="00101482" w14:paraId="017F7A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32226D9" w14:textId="0C1CEE1E" w:rsidR="00101482" w:rsidRPr="00B41054" w:rsidRDefault="00101482" w:rsidP="00101482">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0394540" w14:textId="4CE7AA19" w:rsidR="00101482" w:rsidRPr="00B41054" w:rsidRDefault="00101482" w:rsidP="00101482">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02269BD" w14:textId="6E755992" w:rsidR="00101482" w:rsidRPr="00E602A8" w:rsidRDefault="00101482" w:rsidP="00101482">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633F480E" w14:textId="25C09819" w:rsidR="00101482" w:rsidRPr="00B41054" w:rsidRDefault="00101482" w:rsidP="00101482">
            <w:pPr>
              <w:pStyle w:val="TAL"/>
              <w:rPr>
                <w:sz w:val="16"/>
                <w:szCs w:val="16"/>
              </w:rPr>
            </w:pPr>
            <w:r w:rsidRPr="00B41054">
              <w:rPr>
                <w:sz w:val="16"/>
                <w:szCs w:val="16"/>
              </w:rPr>
              <w:t>0</w:t>
            </w:r>
            <w:r>
              <w:rPr>
                <w:sz w:val="16"/>
                <w:szCs w:val="16"/>
              </w:rPr>
              <w:t>478</w:t>
            </w:r>
          </w:p>
        </w:tc>
        <w:tc>
          <w:tcPr>
            <w:tcW w:w="284" w:type="dxa"/>
            <w:tcBorders>
              <w:top w:val="single" w:sz="6" w:space="0" w:color="auto"/>
              <w:left w:val="single" w:sz="6" w:space="0" w:color="auto"/>
              <w:bottom w:val="single" w:sz="6" w:space="0" w:color="auto"/>
              <w:right w:val="single" w:sz="6" w:space="0" w:color="auto"/>
            </w:tcBorders>
          </w:tcPr>
          <w:p w14:paraId="0DBC3D78" w14:textId="6539BA23" w:rsidR="00101482" w:rsidRDefault="00101482" w:rsidP="0010148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8EEC27" w14:textId="72A6BE8F" w:rsidR="00101482" w:rsidRDefault="00101482" w:rsidP="0010148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06598D" w14:textId="3C3F3DB5" w:rsidR="00101482" w:rsidRPr="00C2151E" w:rsidRDefault="00101482" w:rsidP="00101482">
            <w:pPr>
              <w:pStyle w:val="TAL"/>
              <w:rPr>
                <w:sz w:val="16"/>
                <w:szCs w:val="16"/>
              </w:rPr>
            </w:pPr>
            <w:r w:rsidRPr="00101482">
              <w:rPr>
                <w:sz w:val="16"/>
                <w:szCs w:val="16"/>
              </w:rPr>
              <w:t>Ambient listening response IE corrections</w:t>
            </w:r>
          </w:p>
        </w:tc>
        <w:tc>
          <w:tcPr>
            <w:tcW w:w="709" w:type="dxa"/>
            <w:tcBorders>
              <w:top w:val="single" w:sz="6" w:space="0" w:color="auto"/>
              <w:left w:val="single" w:sz="6" w:space="0" w:color="auto"/>
              <w:bottom w:val="single" w:sz="6" w:space="0" w:color="auto"/>
              <w:right w:val="single" w:sz="6" w:space="0" w:color="auto"/>
            </w:tcBorders>
          </w:tcPr>
          <w:p w14:paraId="4DA657B4" w14:textId="6FFDBD3F" w:rsidR="00101482" w:rsidRPr="00B41054" w:rsidRDefault="00101482" w:rsidP="00101482">
            <w:pPr>
              <w:pStyle w:val="TAL"/>
              <w:rPr>
                <w:sz w:val="16"/>
                <w:szCs w:val="16"/>
              </w:rPr>
            </w:pPr>
            <w:r w:rsidRPr="00B41054">
              <w:rPr>
                <w:sz w:val="16"/>
                <w:szCs w:val="16"/>
              </w:rPr>
              <w:t>19.</w:t>
            </w:r>
            <w:r>
              <w:rPr>
                <w:sz w:val="16"/>
                <w:szCs w:val="16"/>
              </w:rPr>
              <w:t>8</w:t>
            </w:r>
            <w:r w:rsidRPr="00B41054">
              <w:rPr>
                <w:sz w:val="16"/>
                <w:szCs w:val="16"/>
              </w:rPr>
              <w:t>.0</w:t>
            </w:r>
          </w:p>
        </w:tc>
      </w:tr>
      <w:tr w:rsidR="00CC38A0" w14:paraId="35873C0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9980B3" w14:textId="39891B67" w:rsidR="00CC38A0" w:rsidRPr="00B41054" w:rsidRDefault="00CC38A0" w:rsidP="00CC38A0">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EB3F13" w14:textId="5BED16C2" w:rsidR="00CC38A0" w:rsidRPr="00B41054" w:rsidRDefault="00CC38A0" w:rsidP="00CC38A0">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7ADF92E4" w14:textId="53C6F694" w:rsidR="00CC38A0" w:rsidRPr="00E602A8" w:rsidRDefault="00CC38A0" w:rsidP="00CC38A0">
            <w:pPr>
              <w:pStyle w:val="TAL"/>
              <w:rPr>
                <w:sz w:val="16"/>
                <w:szCs w:val="16"/>
              </w:rPr>
            </w:pPr>
            <w:r w:rsidRPr="00E602A8">
              <w:rPr>
                <w:sz w:val="16"/>
                <w:szCs w:val="16"/>
              </w:rPr>
              <w:t>SP-25105</w:t>
            </w:r>
            <w:r w:rsidR="006E12AE">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6E13309B" w14:textId="17F55FB1" w:rsidR="00CC38A0" w:rsidRPr="00B41054" w:rsidRDefault="00CC38A0" w:rsidP="00CC38A0">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13CAD35" w14:textId="313200D6" w:rsidR="00CC38A0" w:rsidRDefault="00CC38A0" w:rsidP="00CC38A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CDB0AE" w14:textId="6656D733" w:rsidR="00CC38A0" w:rsidRDefault="00CC38A0" w:rsidP="00CC38A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FFE8BD" w14:textId="7AE190A4" w:rsidR="00CC38A0" w:rsidRPr="00101482" w:rsidRDefault="00CC38A0" w:rsidP="00CC38A0">
            <w:pPr>
              <w:pStyle w:val="TAL"/>
              <w:rPr>
                <w:sz w:val="16"/>
                <w:szCs w:val="16"/>
              </w:rPr>
            </w:pPr>
            <w:r w:rsidRPr="00CC38A0">
              <w:rPr>
                <w:sz w:val="16"/>
                <w:szCs w:val="16"/>
              </w:rPr>
              <w:t>Ad hoc group call modify by an authorised user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4907939" w14:textId="5E5B039A" w:rsidR="00CC38A0" w:rsidRPr="00B41054" w:rsidRDefault="00CC38A0" w:rsidP="00CC38A0">
            <w:pPr>
              <w:pStyle w:val="TAL"/>
              <w:rPr>
                <w:sz w:val="16"/>
                <w:szCs w:val="16"/>
              </w:rPr>
            </w:pPr>
            <w:r w:rsidRPr="00B41054">
              <w:rPr>
                <w:sz w:val="16"/>
                <w:szCs w:val="16"/>
              </w:rPr>
              <w:t>19.</w:t>
            </w:r>
            <w:r>
              <w:rPr>
                <w:sz w:val="16"/>
                <w:szCs w:val="16"/>
              </w:rPr>
              <w:t>8</w:t>
            </w:r>
            <w:r w:rsidRPr="00B41054">
              <w:rPr>
                <w:sz w:val="16"/>
                <w:szCs w:val="16"/>
              </w:rPr>
              <w:t>.0</w:t>
            </w:r>
          </w:p>
        </w:tc>
      </w:tr>
      <w:tr w:rsidR="006E12AE" w14:paraId="02AA98C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7651A23" w14:textId="3227F951" w:rsidR="006E12AE" w:rsidRPr="00B41054" w:rsidRDefault="006E12AE" w:rsidP="006E12A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CA8A335" w14:textId="42946886" w:rsidR="006E12AE" w:rsidRPr="00B41054" w:rsidRDefault="006E12AE" w:rsidP="006E12A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C89F0B5" w14:textId="26CFD5E2" w:rsidR="006E12AE" w:rsidRPr="00E602A8" w:rsidRDefault="006E12AE" w:rsidP="006E12AE">
            <w:pPr>
              <w:pStyle w:val="TAL"/>
              <w:rPr>
                <w:sz w:val="16"/>
                <w:szCs w:val="16"/>
              </w:rPr>
            </w:pPr>
            <w:r w:rsidRPr="00E602A8">
              <w:rPr>
                <w:sz w:val="16"/>
                <w:szCs w:val="16"/>
              </w:rPr>
              <w:t>SP-2510</w:t>
            </w:r>
            <w:r>
              <w:rPr>
                <w:sz w:val="16"/>
                <w:szCs w:val="16"/>
              </w:rPr>
              <w:t>65</w:t>
            </w:r>
          </w:p>
        </w:tc>
        <w:tc>
          <w:tcPr>
            <w:tcW w:w="567" w:type="dxa"/>
            <w:tcBorders>
              <w:top w:val="single" w:sz="6" w:space="0" w:color="auto"/>
              <w:left w:val="single" w:sz="6" w:space="0" w:color="auto"/>
              <w:bottom w:val="single" w:sz="6" w:space="0" w:color="auto"/>
              <w:right w:val="single" w:sz="6" w:space="0" w:color="auto"/>
            </w:tcBorders>
          </w:tcPr>
          <w:p w14:paraId="32E44265" w14:textId="49B8B27A" w:rsidR="006E12AE" w:rsidRPr="00B41054" w:rsidRDefault="006E12AE" w:rsidP="006E12AE">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9D3F315" w14:textId="4DA3DC91" w:rsidR="006E12AE" w:rsidRDefault="006E12AE" w:rsidP="006E12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15707" w14:textId="2251963F" w:rsidR="006E12AE" w:rsidRDefault="006E12AE" w:rsidP="006E12A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1147EAF" w14:textId="5E416001" w:rsidR="006E12AE" w:rsidRPr="00CC38A0" w:rsidRDefault="006E12AE" w:rsidP="006E12AE">
            <w:pPr>
              <w:pStyle w:val="TAL"/>
              <w:rPr>
                <w:sz w:val="16"/>
                <w:szCs w:val="16"/>
              </w:rPr>
            </w:pPr>
            <w:r w:rsidRPr="006E12AE">
              <w:rPr>
                <w:sz w:val="16"/>
                <w:szCs w:val="16"/>
              </w:rPr>
              <w:t>Corrections to IE tables with Result return</w:t>
            </w:r>
          </w:p>
        </w:tc>
        <w:tc>
          <w:tcPr>
            <w:tcW w:w="709" w:type="dxa"/>
            <w:tcBorders>
              <w:top w:val="single" w:sz="6" w:space="0" w:color="auto"/>
              <w:left w:val="single" w:sz="6" w:space="0" w:color="auto"/>
              <w:bottom w:val="single" w:sz="6" w:space="0" w:color="auto"/>
              <w:right w:val="single" w:sz="6" w:space="0" w:color="auto"/>
            </w:tcBorders>
          </w:tcPr>
          <w:p w14:paraId="4A4CE2EE" w14:textId="55F3DCCE" w:rsidR="006E12AE" w:rsidRPr="00B41054" w:rsidRDefault="006E12AE" w:rsidP="006E12AE">
            <w:pPr>
              <w:pStyle w:val="TAL"/>
              <w:rPr>
                <w:sz w:val="16"/>
                <w:szCs w:val="16"/>
              </w:rPr>
            </w:pPr>
            <w:r w:rsidRPr="00B41054">
              <w:rPr>
                <w:sz w:val="16"/>
                <w:szCs w:val="16"/>
              </w:rPr>
              <w:t>19.</w:t>
            </w:r>
            <w:r>
              <w:rPr>
                <w:sz w:val="16"/>
                <w:szCs w:val="16"/>
              </w:rPr>
              <w:t>8</w:t>
            </w:r>
            <w:r w:rsidRPr="00B41054">
              <w:rPr>
                <w:sz w:val="16"/>
                <w:szCs w:val="16"/>
              </w:rPr>
              <w:t>.0</w:t>
            </w:r>
          </w:p>
        </w:tc>
      </w:tr>
      <w:tr w:rsidR="006346F5" w14:paraId="44500B8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72EC045" w14:textId="2EE1AF1C" w:rsidR="006346F5" w:rsidRPr="00B41054" w:rsidRDefault="006346F5" w:rsidP="006346F5">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792E717" w14:textId="23079B57" w:rsidR="006346F5" w:rsidRPr="00B41054" w:rsidRDefault="006346F5" w:rsidP="006346F5">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9B836E4" w14:textId="37512181" w:rsidR="006346F5" w:rsidRPr="00E602A8" w:rsidRDefault="006346F5" w:rsidP="006346F5">
            <w:pPr>
              <w:pStyle w:val="TAL"/>
              <w:rPr>
                <w:sz w:val="16"/>
                <w:szCs w:val="16"/>
              </w:rPr>
            </w:pPr>
            <w:r w:rsidRPr="006346F5">
              <w:rPr>
                <w:sz w:val="16"/>
                <w:szCs w:val="16"/>
              </w:rPr>
              <w:t>SP-251058</w:t>
            </w:r>
          </w:p>
        </w:tc>
        <w:tc>
          <w:tcPr>
            <w:tcW w:w="567" w:type="dxa"/>
            <w:tcBorders>
              <w:top w:val="single" w:sz="6" w:space="0" w:color="auto"/>
              <w:left w:val="single" w:sz="6" w:space="0" w:color="auto"/>
              <w:bottom w:val="single" w:sz="6" w:space="0" w:color="auto"/>
              <w:right w:val="single" w:sz="6" w:space="0" w:color="auto"/>
            </w:tcBorders>
          </w:tcPr>
          <w:p w14:paraId="5B1ECB5A" w14:textId="0ED6A792" w:rsidR="006346F5" w:rsidRPr="00B41054" w:rsidRDefault="006346F5" w:rsidP="006346F5">
            <w:pPr>
              <w:pStyle w:val="TAL"/>
              <w:rPr>
                <w:sz w:val="16"/>
                <w:szCs w:val="16"/>
              </w:rPr>
            </w:pPr>
            <w:r w:rsidRPr="00B41054">
              <w:rPr>
                <w:sz w:val="16"/>
                <w:szCs w:val="16"/>
              </w:rPr>
              <w:t>0</w:t>
            </w:r>
            <w:r>
              <w:rPr>
                <w:sz w:val="16"/>
                <w:szCs w:val="16"/>
              </w:rPr>
              <w:t>466</w:t>
            </w:r>
          </w:p>
        </w:tc>
        <w:tc>
          <w:tcPr>
            <w:tcW w:w="284" w:type="dxa"/>
            <w:tcBorders>
              <w:top w:val="single" w:sz="6" w:space="0" w:color="auto"/>
              <w:left w:val="single" w:sz="6" w:space="0" w:color="auto"/>
              <w:bottom w:val="single" w:sz="6" w:space="0" w:color="auto"/>
              <w:right w:val="single" w:sz="6" w:space="0" w:color="auto"/>
            </w:tcBorders>
          </w:tcPr>
          <w:p w14:paraId="476C2592" w14:textId="65FB36E2" w:rsidR="006346F5" w:rsidRDefault="000E6BFB" w:rsidP="006346F5">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AEA1EC5" w14:textId="687269FC" w:rsidR="006346F5" w:rsidRDefault="006346F5" w:rsidP="006346F5">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2AB1F0B" w14:textId="07C22956" w:rsidR="006346F5" w:rsidRPr="006E12AE" w:rsidRDefault="006346F5" w:rsidP="006346F5">
            <w:pPr>
              <w:pStyle w:val="TAL"/>
              <w:rPr>
                <w:sz w:val="16"/>
                <w:szCs w:val="16"/>
              </w:rPr>
            </w:pPr>
            <w:r w:rsidRPr="006346F5">
              <w:rPr>
                <w:sz w:val="16"/>
                <w:szCs w:val="16"/>
              </w:rPr>
              <w:t>Pause and Resume feature for Ambient Listening</w:t>
            </w:r>
          </w:p>
        </w:tc>
        <w:tc>
          <w:tcPr>
            <w:tcW w:w="709" w:type="dxa"/>
            <w:tcBorders>
              <w:top w:val="single" w:sz="6" w:space="0" w:color="auto"/>
              <w:left w:val="single" w:sz="6" w:space="0" w:color="auto"/>
              <w:bottom w:val="single" w:sz="6" w:space="0" w:color="auto"/>
              <w:right w:val="single" w:sz="6" w:space="0" w:color="auto"/>
            </w:tcBorders>
          </w:tcPr>
          <w:p w14:paraId="19D2BAAC" w14:textId="03CB99D0" w:rsidR="006346F5" w:rsidRPr="00B41054" w:rsidRDefault="006346F5" w:rsidP="006346F5">
            <w:pPr>
              <w:pStyle w:val="TAL"/>
              <w:rPr>
                <w:sz w:val="16"/>
                <w:szCs w:val="16"/>
              </w:rPr>
            </w:pPr>
            <w:r>
              <w:rPr>
                <w:sz w:val="16"/>
                <w:szCs w:val="16"/>
              </w:rPr>
              <w:t>20</w:t>
            </w:r>
            <w:r w:rsidRPr="00B41054">
              <w:rPr>
                <w:sz w:val="16"/>
                <w:szCs w:val="16"/>
              </w:rPr>
              <w:t>.</w:t>
            </w:r>
            <w:r>
              <w:rPr>
                <w:sz w:val="16"/>
                <w:szCs w:val="16"/>
              </w:rPr>
              <w:t>0</w:t>
            </w:r>
            <w:r w:rsidRPr="00B41054">
              <w:rPr>
                <w:sz w:val="16"/>
                <w:szCs w:val="16"/>
              </w:rPr>
              <w:t>.0</w:t>
            </w:r>
          </w:p>
        </w:tc>
      </w:tr>
      <w:tr w:rsidR="00893DFE" w14:paraId="320BDB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DD97FC" w14:textId="07A4A476" w:rsidR="00893DFE" w:rsidRPr="00B41054" w:rsidRDefault="00893DFE" w:rsidP="00893DF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81C74DE" w14:textId="5245EEB3" w:rsidR="00893DFE" w:rsidRPr="00B41054" w:rsidRDefault="00893DFE" w:rsidP="00893DF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6BC25B7" w14:textId="5FE32CD5" w:rsidR="00893DFE" w:rsidRPr="006346F5" w:rsidRDefault="00893DFE" w:rsidP="00893DFE">
            <w:pPr>
              <w:pStyle w:val="TAL"/>
              <w:rPr>
                <w:sz w:val="16"/>
                <w:szCs w:val="16"/>
              </w:rPr>
            </w:pPr>
            <w:r w:rsidRPr="006346F5">
              <w:rPr>
                <w:sz w:val="16"/>
                <w:szCs w:val="16"/>
              </w:rPr>
              <w:t>SP-251058</w:t>
            </w:r>
          </w:p>
        </w:tc>
        <w:tc>
          <w:tcPr>
            <w:tcW w:w="567" w:type="dxa"/>
            <w:tcBorders>
              <w:top w:val="single" w:sz="6" w:space="0" w:color="auto"/>
              <w:left w:val="single" w:sz="6" w:space="0" w:color="auto"/>
              <w:bottom w:val="single" w:sz="6" w:space="0" w:color="auto"/>
              <w:right w:val="single" w:sz="6" w:space="0" w:color="auto"/>
            </w:tcBorders>
          </w:tcPr>
          <w:p w14:paraId="5AFFB8BE" w14:textId="3D4A2188" w:rsidR="00893DFE" w:rsidRPr="00B41054" w:rsidRDefault="00893DFE" w:rsidP="00893DFE">
            <w:pPr>
              <w:pStyle w:val="TAL"/>
              <w:rPr>
                <w:sz w:val="16"/>
                <w:szCs w:val="16"/>
              </w:rPr>
            </w:pPr>
            <w:r w:rsidRPr="00B41054">
              <w:rPr>
                <w:sz w:val="16"/>
                <w:szCs w:val="16"/>
              </w:rPr>
              <w:t>0</w:t>
            </w:r>
            <w:r>
              <w:rPr>
                <w:sz w:val="16"/>
                <w:szCs w:val="16"/>
              </w:rPr>
              <w:t>482</w:t>
            </w:r>
          </w:p>
        </w:tc>
        <w:tc>
          <w:tcPr>
            <w:tcW w:w="284" w:type="dxa"/>
            <w:tcBorders>
              <w:top w:val="single" w:sz="6" w:space="0" w:color="auto"/>
              <w:left w:val="single" w:sz="6" w:space="0" w:color="auto"/>
              <w:bottom w:val="single" w:sz="6" w:space="0" w:color="auto"/>
              <w:right w:val="single" w:sz="6" w:space="0" w:color="auto"/>
            </w:tcBorders>
          </w:tcPr>
          <w:p w14:paraId="1F5F3402" w14:textId="363BA016" w:rsidR="00893DFE" w:rsidRDefault="00893DFE" w:rsidP="00893DF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AE22E" w14:textId="047A04E8" w:rsidR="00893DFE" w:rsidRDefault="00893DFE" w:rsidP="00893DF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A3D40F" w14:textId="037FB762" w:rsidR="00893DFE" w:rsidRPr="006346F5" w:rsidRDefault="00893DFE" w:rsidP="00893DFE">
            <w:pPr>
              <w:pStyle w:val="TAL"/>
              <w:rPr>
                <w:sz w:val="16"/>
                <w:szCs w:val="16"/>
              </w:rPr>
            </w:pPr>
            <w:r w:rsidRPr="00893DFE">
              <w:rPr>
                <w:sz w:val="16"/>
                <w:szCs w:val="16"/>
              </w:rPr>
              <w:t>Ambient listening call pause and resume</w:t>
            </w:r>
          </w:p>
        </w:tc>
        <w:tc>
          <w:tcPr>
            <w:tcW w:w="709" w:type="dxa"/>
            <w:tcBorders>
              <w:top w:val="single" w:sz="6" w:space="0" w:color="auto"/>
              <w:left w:val="single" w:sz="6" w:space="0" w:color="auto"/>
              <w:bottom w:val="single" w:sz="6" w:space="0" w:color="auto"/>
              <w:right w:val="single" w:sz="6" w:space="0" w:color="auto"/>
            </w:tcBorders>
          </w:tcPr>
          <w:p w14:paraId="0F0AF2A8" w14:textId="1E45E6F5" w:rsidR="00893DFE" w:rsidRDefault="00893DFE" w:rsidP="00893DFE">
            <w:pPr>
              <w:pStyle w:val="TAL"/>
              <w:rPr>
                <w:sz w:val="16"/>
                <w:szCs w:val="16"/>
              </w:rPr>
            </w:pPr>
            <w:r>
              <w:rPr>
                <w:sz w:val="16"/>
                <w:szCs w:val="16"/>
              </w:rPr>
              <w:t>20</w:t>
            </w:r>
            <w:r w:rsidRPr="00B41054">
              <w:rPr>
                <w:sz w:val="16"/>
                <w:szCs w:val="16"/>
              </w:rPr>
              <w:t>.</w:t>
            </w:r>
            <w:r>
              <w:rPr>
                <w:sz w:val="16"/>
                <w:szCs w:val="16"/>
              </w:rPr>
              <w:t>0</w:t>
            </w:r>
            <w:r w:rsidRPr="00B41054">
              <w:rPr>
                <w:sz w:val="16"/>
                <w:szCs w:val="16"/>
              </w:rPr>
              <w:t>.0</w:t>
            </w:r>
          </w:p>
        </w:tc>
      </w:tr>
      <w:tr w:rsidR="00894C4F" w14:paraId="097C5A4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4E9624" w14:textId="11BB87BE" w:rsidR="00894C4F" w:rsidRPr="00B41054" w:rsidRDefault="00894C4F" w:rsidP="00894C4F">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DE2B20D" w14:textId="0B7E2349" w:rsidR="00894C4F" w:rsidRPr="00B41054" w:rsidRDefault="00894C4F" w:rsidP="00894C4F">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CD587CB" w14:textId="4BCA0558" w:rsidR="00894C4F" w:rsidRPr="006346F5" w:rsidRDefault="00894C4F" w:rsidP="00894C4F">
            <w:pPr>
              <w:pStyle w:val="TAL"/>
              <w:rPr>
                <w:sz w:val="16"/>
                <w:szCs w:val="16"/>
              </w:rPr>
            </w:pPr>
            <w:r w:rsidRPr="006346F5">
              <w:rPr>
                <w:sz w:val="16"/>
                <w:szCs w:val="16"/>
              </w:rPr>
              <w:t>SP-251</w:t>
            </w:r>
            <w:r>
              <w:rPr>
                <w:sz w:val="16"/>
                <w:szCs w:val="16"/>
              </w:rPr>
              <w:t>480</w:t>
            </w:r>
          </w:p>
        </w:tc>
        <w:tc>
          <w:tcPr>
            <w:tcW w:w="567" w:type="dxa"/>
            <w:tcBorders>
              <w:top w:val="single" w:sz="6" w:space="0" w:color="auto"/>
              <w:left w:val="single" w:sz="6" w:space="0" w:color="auto"/>
              <w:bottom w:val="single" w:sz="6" w:space="0" w:color="auto"/>
              <w:right w:val="single" w:sz="6" w:space="0" w:color="auto"/>
            </w:tcBorders>
          </w:tcPr>
          <w:p w14:paraId="26C76651" w14:textId="7CD6799F" w:rsidR="00894C4F" w:rsidRPr="00B41054" w:rsidRDefault="00894C4F" w:rsidP="00894C4F">
            <w:pPr>
              <w:pStyle w:val="TAL"/>
              <w:rPr>
                <w:sz w:val="16"/>
                <w:szCs w:val="16"/>
              </w:rPr>
            </w:pPr>
            <w:r w:rsidRPr="00B41054">
              <w:rPr>
                <w:sz w:val="16"/>
                <w:szCs w:val="16"/>
              </w:rPr>
              <w:t>0</w:t>
            </w:r>
            <w:r>
              <w:rPr>
                <w:sz w:val="16"/>
                <w:szCs w:val="16"/>
              </w:rPr>
              <w:t>488</w:t>
            </w:r>
          </w:p>
        </w:tc>
        <w:tc>
          <w:tcPr>
            <w:tcW w:w="284" w:type="dxa"/>
            <w:tcBorders>
              <w:top w:val="single" w:sz="6" w:space="0" w:color="auto"/>
              <w:left w:val="single" w:sz="6" w:space="0" w:color="auto"/>
              <w:bottom w:val="single" w:sz="6" w:space="0" w:color="auto"/>
              <w:right w:val="single" w:sz="6" w:space="0" w:color="auto"/>
            </w:tcBorders>
          </w:tcPr>
          <w:p w14:paraId="4AACF6BC" w14:textId="389DB0FA" w:rsidR="00894C4F" w:rsidRDefault="00894C4F" w:rsidP="00894C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8264CF" w14:textId="149B32BA" w:rsidR="00894C4F" w:rsidRDefault="00894C4F" w:rsidP="00894C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624338" w14:textId="002EBFB1" w:rsidR="00894C4F" w:rsidRPr="00893DFE" w:rsidRDefault="00894C4F" w:rsidP="00894C4F">
            <w:pPr>
              <w:pStyle w:val="TAL"/>
              <w:rPr>
                <w:sz w:val="16"/>
                <w:szCs w:val="16"/>
              </w:rPr>
            </w:pPr>
            <w:r w:rsidRPr="00894C4F">
              <w:rPr>
                <w:sz w:val="16"/>
                <w:szCs w:val="16"/>
              </w:rPr>
              <w:t>Call forwarding for Ad hoc Group calls (information flows)</w:t>
            </w:r>
          </w:p>
        </w:tc>
        <w:tc>
          <w:tcPr>
            <w:tcW w:w="709" w:type="dxa"/>
            <w:tcBorders>
              <w:top w:val="single" w:sz="6" w:space="0" w:color="auto"/>
              <w:left w:val="single" w:sz="6" w:space="0" w:color="auto"/>
              <w:bottom w:val="single" w:sz="6" w:space="0" w:color="auto"/>
              <w:right w:val="single" w:sz="6" w:space="0" w:color="auto"/>
            </w:tcBorders>
          </w:tcPr>
          <w:p w14:paraId="6DB9BC5E" w14:textId="79D4D788" w:rsidR="00894C4F" w:rsidRDefault="00894C4F" w:rsidP="00894C4F">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BE4B13" w14:paraId="7EA0446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DD63FC" w14:textId="39670EFB" w:rsidR="00BE4B13" w:rsidRPr="00B41054" w:rsidRDefault="00BE4B13" w:rsidP="00BE4B13">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48516A47" w14:textId="41B68980" w:rsidR="00BE4B13" w:rsidRPr="00B41054" w:rsidRDefault="00BE4B13" w:rsidP="00BE4B13">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666F451" w14:textId="12C5D6EF" w:rsidR="00BE4B13" w:rsidRPr="006346F5" w:rsidRDefault="00BE4B13" w:rsidP="00BE4B13">
            <w:pPr>
              <w:pStyle w:val="TAL"/>
              <w:rPr>
                <w:sz w:val="16"/>
                <w:szCs w:val="16"/>
              </w:rPr>
            </w:pPr>
            <w:r w:rsidRPr="006346F5">
              <w:rPr>
                <w:sz w:val="16"/>
                <w:szCs w:val="16"/>
              </w:rPr>
              <w:t>SP-251</w:t>
            </w:r>
            <w:r>
              <w:rPr>
                <w:sz w:val="16"/>
                <w:szCs w:val="16"/>
              </w:rPr>
              <w:t>480</w:t>
            </w:r>
          </w:p>
        </w:tc>
        <w:tc>
          <w:tcPr>
            <w:tcW w:w="567" w:type="dxa"/>
            <w:tcBorders>
              <w:top w:val="single" w:sz="6" w:space="0" w:color="auto"/>
              <w:left w:val="single" w:sz="6" w:space="0" w:color="auto"/>
              <w:bottom w:val="single" w:sz="6" w:space="0" w:color="auto"/>
              <w:right w:val="single" w:sz="6" w:space="0" w:color="auto"/>
            </w:tcBorders>
          </w:tcPr>
          <w:p w14:paraId="66B7BA83" w14:textId="4AD343B9" w:rsidR="00BE4B13" w:rsidRPr="00B41054" w:rsidRDefault="00BE4B13" w:rsidP="00BE4B13">
            <w:pPr>
              <w:pStyle w:val="TAL"/>
              <w:rPr>
                <w:sz w:val="16"/>
                <w:szCs w:val="16"/>
              </w:rPr>
            </w:pPr>
            <w:r w:rsidRPr="00B41054">
              <w:rPr>
                <w:sz w:val="16"/>
                <w:szCs w:val="16"/>
              </w:rPr>
              <w:t>0</w:t>
            </w:r>
            <w:r>
              <w:rPr>
                <w:sz w:val="16"/>
                <w:szCs w:val="16"/>
              </w:rPr>
              <w:t>489</w:t>
            </w:r>
          </w:p>
        </w:tc>
        <w:tc>
          <w:tcPr>
            <w:tcW w:w="284" w:type="dxa"/>
            <w:tcBorders>
              <w:top w:val="single" w:sz="6" w:space="0" w:color="auto"/>
              <w:left w:val="single" w:sz="6" w:space="0" w:color="auto"/>
              <w:bottom w:val="single" w:sz="6" w:space="0" w:color="auto"/>
              <w:right w:val="single" w:sz="6" w:space="0" w:color="auto"/>
            </w:tcBorders>
          </w:tcPr>
          <w:p w14:paraId="317B33CB" w14:textId="25D9F330" w:rsidR="00BE4B13" w:rsidRDefault="00BE4B13" w:rsidP="00BE4B1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7EC46B" w14:textId="35535041" w:rsidR="00BE4B13" w:rsidRDefault="00BE4B13" w:rsidP="00BE4B13">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0421643" w14:textId="22F2637B" w:rsidR="00BE4B13" w:rsidRPr="00894C4F" w:rsidRDefault="00BE4B13" w:rsidP="00BE4B13">
            <w:pPr>
              <w:pStyle w:val="TAL"/>
              <w:rPr>
                <w:sz w:val="16"/>
                <w:szCs w:val="16"/>
              </w:rPr>
            </w:pPr>
            <w:r w:rsidRPr="00BE4B13">
              <w:rPr>
                <w:sz w:val="16"/>
                <w:szCs w:val="16"/>
              </w:rPr>
              <w:t>Call forwarding for Ad hoc Group calls single MCPTT system (procedures)</w:t>
            </w:r>
          </w:p>
        </w:tc>
        <w:tc>
          <w:tcPr>
            <w:tcW w:w="709" w:type="dxa"/>
            <w:tcBorders>
              <w:top w:val="single" w:sz="6" w:space="0" w:color="auto"/>
              <w:left w:val="single" w:sz="6" w:space="0" w:color="auto"/>
              <w:bottom w:val="single" w:sz="6" w:space="0" w:color="auto"/>
              <w:right w:val="single" w:sz="6" w:space="0" w:color="auto"/>
            </w:tcBorders>
          </w:tcPr>
          <w:p w14:paraId="425CD691" w14:textId="5C8A6692" w:rsidR="00BE4B13" w:rsidRDefault="00BE4B13" w:rsidP="00BE4B13">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CA06D8" w14:paraId="39D2FF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9490A05" w14:textId="3A5DBDF6" w:rsidR="00CA06D8" w:rsidRPr="00B41054" w:rsidRDefault="00CA06D8" w:rsidP="00CA06D8">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2121D88" w14:textId="394D5365" w:rsidR="00CA06D8" w:rsidRPr="00B41054" w:rsidRDefault="00CA06D8" w:rsidP="00CA06D8">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C03E1B1" w14:textId="6685190A" w:rsidR="00CA06D8" w:rsidRPr="006346F5" w:rsidRDefault="00CA06D8" w:rsidP="00CA06D8">
            <w:pPr>
              <w:pStyle w:val="TAL"/>
              <w:rPr>
                <w:sz w:val="16"/>
                <w:szCs w:val="16"/>
              </w:rPr>
            </w:pPr>
            <w:r w:rsidRPr="006346F5">
              <w:rPr>
                <w:sz w:val="16"/>
                <w:szCs w:val="16"/>
              </w:rPr>
              <w:t>SP-251</w:t>
            </w:r>
            <w:r>
              <w:rPr>
                <w:sz w:val="16"/>
                <w:szCs w:val="16"/>
              </w:rPr>
              <w:t>480</w:t>
            </w:r>
          </w:p>
        </w:tc>
        <w:tc>
          <w:tcPr>
            <w:tcW w:w="567" w:type="dxa"/>
            <w:tcBorders>
              <w:top w:val="single" w:sz="6" w:space="0" w:color="auto"/>
              <w:left w:val="single" w:sz="6" w:space="0" w:color="auto"/>
              <w:bottom w:val="single" w:sz="6" w:space="0" w:color="auto"/>
              <w:right w:val="single" w:sz="6" w:space="0" w:color="auto"/>
            </w:tcBorders>
          </w:tcPr>
          <w:p w14:paraId="7BF623BB" w14:textId="40A5E8BD" w:rsidR="00CA06D8" w:rsidRPr="00B41054" w:rsidRDefault="00CA06D8" w:rsidP="00CA06D8">
            <w:pPr>
              <w:pStyle w:val="TAL"/>
              <w:rPr>
                <w:sz w:val="16"/>
                <w:szCs w:val="16"/>
              </w:rPr>
            </w:pPr>
            <w:r w:rsidRPr="00B41054">
              <w:rPr>
                <w:sz w:val="16"/>
                <w:szCs w:val="16"/>
              </w:rPr>
              <w:t>0</w:t>
            </w:r>
            <w:r>
              <w:rPr>
                <w:sz w:val="16"/>
                <w:szCs w:val="16"/>
              </w:rPr>
              <w:t>490</w:t>
            </w:r>
          </w:p>
        </w:tc>
        <w:tc>
          <w:tcPr>
            <w:tcW w:w="284" w:type="dxa"/>
            <w:tcBorders>
              <w:top w:val="single" w:sz="6" w:space="0" w:color="auto"/>
              <w:left w:val="single" w:sz="6" w:space="0" w:color="auto"/>
              <w:bottom w:val="single" w:sz="6" w:space="0" w:color="auto"/>
              <w:right w:val="single" w:sz="6" w:space="0" w:color="auto"/>
            </w:tcBorders>
          </w:tcPr>
          <w:p w14:paraId="2CC5B45F" w14:textId="7B8EF1F5" w:rsidR="00CA06D8" w:rsidRDefault="00CA06D8" w:rsidP="00CA06D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7A568AB" w14:textId="35E550DF" w:rsidR="00CA06D8" w:rsidRDefault="00CA06D8" w:rsidP="00CA06D8">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D3EE3" w14:textId="205CB5C2" w:rsidR="00CA06D8" w:rsidRPr="00BE4B13" w:rsidRDefault="00CA06D8" w:rsidP="00CA06D8">
            <w:pPr>
              <w:pStyle w:val="TAL"/>
              <w:rPr>
                <w:sz w:val="16"/>
                <w:szCs w:val="16"/>
              </w:rPr>
            </w:pPr>
            <w:r w:rsidRPr="00CA06D8">
              <w:rPr>
                <w:sz w:val="16"/>
                <w:szCs w:val="16"/>
              </w:rPr>
              <w:t>Call forwarding for Ad hoc Group calls involving multiple MCPTT systems (procedures)</w:t>
            </w:r>
          </w:p>
        </w:tc>
        <w:tc>
          <w:tcPr>
            <w:tcW w:w="709" w:type="dxa"/>
            <w:tcBorders>
              <w:top w:val="single" w:sz="6" w:space="0" w:color="auto"/>
              <w:left w:val="single" w:sz="6" w:space="0" w:color="auto"/>
              <w:bottom w:val="single" w:sz="6" w:space="0" w:color="auto"/>
              <w:right w:val="single" w:sz="6" w:space="0" w:color="auto"/>
            </w:tcBorders>
          </w:tcPr>
          <w:p w14:paraId="14527158" w14:textId="23392303" w:rsidR="00CA06D8" w:rsidRDefault="00CA06D8" w:rsidP="00CA06D8">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F165F0" w14:paraId="3ED877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A8FA24" w14:textId="1C1BCC72" w:rsidR="00F165F0" w:rsidRPr="00B41054" w:rsidRDefault="00F165F0" w:rsidP="00F165F0">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389119D6" w14:textId="717EF080" w:rsidR="00F165F0" w:rsidRPr="00B41054" w:rsidRDefault="00F165F0" w:rsidP="00F165F0">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198E9A8" w14:textId="2F0AE095" w:rsidR="00F165F0" w:rsidRPr="006346F5" w:rsidRDefault="00F165F0" w:rsidP="00F165F0">
            <w:pPr>
              <w:pStyle w:val="TAL"/>
              <w:rPr>
                <w:sz w:val="16"/>
                <w:szCs w:val="16"/>
              </w:rPr>
            </w:pPr>
            <w:r w:rsidRPr="006346F5">
              <w:rPr>
                <w:sz w:val="16"/>
                <w:szCs w:val="16"/>
              </w:rPr>
              <w:t>SP-251</w:t>
            </w:r>
            <w:r>
              <w:rPr>
                <w:sz w:val="16"/>
                <w:szCs w:val="16"/>
              </w:rPr>
              <w:t>4</w:t>
            </w:r>
            <w:r w:rsidR="00FC5E1F">
              <w:rPr>
                <w:sz w:val="16"/>
                <w:szCs w:val="16"/>
              </w:rPr>
              <w:t>77</w:t>
            </w:r>
          </w:p>
        </w:tc>
        <w:tc>
          <w:tcPr>
            <w:tcW w:w="567" w:type="dxa"/>
            <w:tcBorders>
              <w:top w:val="single" w:sz="6" w:space="0" w:color="auto"/>
              <w:left w:val="single" w:sz="6" w:space="0" w:color="auto"/>
              <w:bottom w:val="single" w:sz="6" w:space="0" w:color="auto"/>
              <w:right w:val="single" w:sz="6" w:space="0" w:color="auto"/>
            </w:tcBorders>
          </w:tcPr>
          <w:p w14:paraId="52488D60" w14:textId="4129D502" w:rsidR="00F165F0" w:rsidRPr="00B41054" w:rsidRDefault="00F165F0" w:rsidP="00F165F0">
            <w:pPr>
              <w:pStyle w:val="TAL"/>
              <w:rPr>
                <w:sz w:val="16"/>
                <w:szCs w:val="16"/>
              </w:rPr>
            </w:pPr>
            <w:r w:rsidRPr="00B41054">
              <w:rPr>
                <w:sz w:val="16"/>
                <w:szCs w:val="16"/>
              </w:rPr>
              <w:t>0</w:t>
            </w:r>
            <w:r>
              <w:rPr>
                <w:sz w:val="16"/>
                <w:szCs w:val="16"/>
              </w:rPr>
              <w:t>492</w:t>
            </w:r>
          </w:p>
        </w:tc>
        <w:tc>
          <w:tcPr>
            <w:tcW w:w="284" w:type="dxa"/>
            <w:tcBorders>
              <w:top w:val="single" w:sz="6" w:space="0" w:color="auto"/>
              <w:left w:val="single" w:sz="6" w:space="0" w:color="auto"/>
              <w:bottom w:val="single" w:sz="6" w:space="0" w:color="auto"/>
              <w:right w:val="single" w:sz="6" w:space="0" w:color="auto"/>
            </w:tcBorders>
          </w:tcPr>
          <w:p w14:paraId="44647052" w14:textId="0EA13869" w:rsidR="00F165F0" w:rsidRDefault="00F165F0" w:rsidP="00F16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35C876" w14:textId="4347C8A0" w:rsidR="00F165F0" w:rsidRDefault="00F165F0" w:rsidP="00F165F0">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6584C6F" w14:textId="610F3C82" w:rsidR="00F165F0" w:rsidRPr="00CA06D8" w:rsidRDefault="00F165F0" w:rsidP="00F165F0">
            <w:pPr>
              <w:pStyle w:val="TAL"/>
              <w:rPr>
                <w:sz w:val="16"/>
                <w:szCs w:val="16"/>
              </w:rPr>
            </w:pPr>
            <w:r w:rsidRPr="00F165F0">
              <w:rPr>
                <w:sz w:val="16"/>
                <w:szCs w:val="16"/>
              </w:rPr>
              <w:t>Removing "configuration of metadata to log" parameter</w:t>
            </w:r>
          </w:p>
        </w:tc>
        <w:tc>
          <w:tcPr>
            <w:tcW w:w="709" w:type="dxa"/>
            <w:tcBorders>
              <w:top w:val="single" w:sz="6" w:space="0" w:color="auto"/>
              <w:left w:val="single" w:sz="6" w:space="0" w:color="auto"/>
              <w:bottom w:val="single" w:sz="6" w:space="0" w:color="auto"/>
              <w:right w:val="single" w:sz="6" w:space="0" w:color="auto"/>
            </w:tcBorders>
          </w:tcPr>
          <w:p w14:paraId="5478F193" w14:textId="01D5D1D3" w:rsidR="00F165F0" w:rsidRDefault="00F165F0" w:rsidP="00F165F0">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FC5E1F" w14:paraId="37447FD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05648D" w14:textId="7D00D522" w:rsidR="00FC5E1F" w:rsidRPr="00B41054" w:rsidRDefault="00FC5E1F" w:rsidP="00FC5E1F">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17EF185E" w14:textId="23FD8180" w:rsidR="00FC5E1F" w:rsidRPr="00B41054" w:rsidRDefault="00FC5E1F" w:rsidP="00FC5E1F">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4A8688E4" w14:textId="4F5DC0A0" w:rsidR="00FC5E1F" w:rsidRPr="006346F5" w:rsidRDefault="00FC5E1F" w:rsidP="00FC5E1F">
            <w:pPr>
              <w:pStyle w:val="TAL"/>
              <w:rPr>
                <w:sz w:val="16"/>
                <w:szCs w:val="16"/>
              </w:rPr>
            </w:pPr>
            <w:r w:rsidRPr="006346F5">
              <w:rPr>
                <w:sz w:val="16"/>
                <w:szCs w:val="16"/>
              </w:rPr>
              <w:t>SP-251</w:t>
            </w:r>
            <w:r>
              <w:rPr>
                <w:sz w:val="16"/>
                <w:szCs w:val="16"/>
              </w:rPr>
              <w:t>477</w:t>
            </w:r>
          </w:p>
        </w:tc>
        <w:tc>
          <w:tcPr>
            <w:tcW w:w="567" w:type="dxa"/>
            <w:tcBorders>
              <w:top w:val="single" w:sz="6" w:space="0" w:color="auto"/>
              <w:left w:val="single" w:sz="6" w:space="0" w:color="auto"/>
              <w:bottom w:val="single" w:sz="6" w:space="0" w:color="auto"/>
              <w:right w:val="single" w:sz="6" w:space="0" w:color="auto"/>
            </w:tcBorders>
          </w:tcPr>
          <w:p w14:paraId="263E7C41" w14:textId="3556EDD0" w:rsidR="00FC5E1F" w:rsidRPr="00B41054" w:rsidRDefault="00FC5E1F" w:rsidP="00FC5E1F">
            <w:pPr>
              <w:pStyle w:val="TAL"/>
              <w:rPr>
                <w:sz w:val="16"/>
                <w:szCs w:val="16"/>
              </w:rPr>
            </w:pPr>
            <w:r w:rsidRPr="00B41054">
              <w:rPr>
                <w:sz w:val="16"/>
                <w:szCs w:val="16"/>
              </w:rPr>
              <w:t>0</w:t>
            </w:r>
            <w:r>
              <w:rPr>
                <w:sz w:val="16"/>
                <w:szCs w:val="16"/>
              </w:rPr>
              <w:t>502</w:t>
            </w:r>
          </w:p>
        </w:tc>
        <w:tc>
          <w:tcPr>
            <w:tcW w:w="284" w:type="dxa"/>
            <w:tcBorders>
              <w:top w:val="single" w:sz="6" w:space="0" w:color="auto"/>
              <w:left w:val="single" w:sz="6" w:space="0" w:color="auto"/>
              <w:bottom w:val="single" w:sz="6" w:space="0" w:color="auto"/>
              <w:right w:val="single" w:sz="6" w:space="0" w:color="auto"/>
            </w:tcBorders>
          </w:tcPr>
          <w:p w14:paraId="463192E5" w14:textId="77777777" w:rsidR="00FC5E1F" w:rsidRDefault="00FC5E1F" w:rsidP="00FC5E1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6DD2764" w14:textId="35012AC2" w:rsidR="00FC5E1F" w:rsidRDefault="00FC5E1F" w:rsidP="00FC5E1F">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D3D1D1E" w14:textId="05F1978C" w:rsidR="00FC5E1F" w:rsidRPr="00F165F0" w:rsidRDefault="00FC5E1F" w:rsidP="00FC5E1F">
            <w:pPr>
              <w:pStyle w:val="TAL"/>
              <w:rPr>
                <w:sz w:val="16"/>
                <w:szCs w:val="16"/>
              </w:rPr>
            </w:pPr>
            <w:r w:rsidRPr="00FC5E1F">
              <w:rPr>
                <w:sz w:val="16"/>
                <w:szCs w:val="16"/>
              </w:rPr>
              <w:t xml:space="preserve">Remove simultaneous session </w:t>
            </w:r>
          </w:p>
        </w:tc>
        <w:tc>
          <w:tcPr>
            <w:tcW w:w="709" w:type="dxa"/>
            <w:tcBorders>
              <w:top w:val="single" w:sz="6" w:space="0" w:color="auto"/>
              <w:left w:val="single" w:sz="6" w:space="0" w:color="auto"/>
              <w:bottom w:val="single" w:sz="6" w:space="0" w:color="auto"/>
              <w:right w:val="single" w:sz="6" w:space="0" w:color="auto"/>
            </w:tcBorders>
          </w:tcPr>
          <w:p w14:paraId="4C92D00E" w14:textId="01C650EC" w:rsidR="00FC5E1F" w:rsidRDefault="00FC5E1F" w:rsidP="00FC5E1F">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CC5B8A" w14:paraId="2B42341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35F290" w14:textId="5796825A" w:rsidR="00CC5B8A" w:rsidRPr="00B41054" w:rsidRDefault="00CC5B8A" w:rsidP="00CC5B8A">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4CA76EEE" w14:textId="4413A417" w:rsidR="00CC5B8A" w:rsidRPr="00B41054" w:rsidRDefault="00CC5B8A" w:rsidP="00CC5B8A">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4E577A86" w14:textId="5EB75367" w:rsidR="00CC5B8A" w:rsidRPr="006346F5" w:rsidRDefault="00CC5B8A" w:rsidP="00CC5B8A">
            <w:pPr>
              <w:pStyle w:val="TAL"/>
              <w:rPr>
                <w:sz w:val="16"/>
                <w:szCs w:val="16"/>
              </w:rPr>
            </w:pPr>
            <w:r w:rsidRPr="006346F5">
              <w:rPr>
                <w:sz w:val="16"/>
                <w:szCs w:val="16"/>
              </w:rPr>
              <w:t>SP-251</w:t>
            </w:r>
            <w:r>
              <w:rPr>
                <w:sz w:val="16"/>
                <w:szCs w:val="16"/>
              </w:rPr>
              <w:t>47</w:t>
            </w:r>
            <w:r w:rsidR="00BF5067">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D044D43" w14:textId="7C6EB9A4" w:rsidR="00CC5B8A" w:rsidRPr="00B41054" w:rsidRDefault="00CC5B8A" w:rsidP="00CC5B8A">
            <w:pPr>
              <w:pStyle w:val="TAL"/>
              <w:rPr>
                <w:sz w:val="16"/>
                <w:szCs w:val="16"/>
              </w:rPr>
            </w:pPr>
            <w:r w:rsidRPr="00B41054">
              <w:rPr>
                <w:sz w:val="16"/>
                <w:szCs w:val="16"/>
              </w:rPr>
              <w:t>0</w:t>
            </w:r>
            <w:r>
              <w:rPr>
                <w:sz w:val="16"/>
                <w:szCs w:val="16"/>
              </w:rPr>
              <w:t>503</w:t>
            </w:r>
          </w:p>
        </w:tc>
        <w:tc>
          <w:tcPr>
            <w:tcW w:w="284" w:type="dxa"/>
            <w:tcBorders>
              <w:top w:val="single" w:sz="6" w:space="0" w:color="auto"/>
              <w:left w:val="single" w:sz="6" w:space="0" w:color="auto"/>
              <w:bottom w:val="single" w:sz="6" w:space="0" w:color="auto"/>
              <w:right w:val="single" w:sz="6" w:space="0" w:color="auto"/>
            </w:tcBorders>
          </w:tcPr>
          <w:p w14:paraId="7914AA00" w14:textId="329862F9" w:rsidR="00CC5B8A" w:rsidRDefault="00CC5B8A" w:rsidP="00CC5B8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AB7B7" w14:textId="2A6DD7ED" w:rsidR="00CC5B8A" w:rsidRDefault="00CC5B8A" w:rsidP="00CC5B8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6A8BF" w14:textId="7CE1766D" w:rsidR="00CC5B8A" w:rsidRPr="00FC5E1F" w:rsidRDefault="00BF5067" w:rsidP="00CC5B8A">
            <w:pPr>
              <w:pStyle w:val="TAL"/>
              <w:rPr>
                <w:sz w:val="16"/>
                <w:szCs w:val="16"/>
              </w:rPr>
            </w:pPr>
            <w:r w:rsidRPr="00BF5067">
              <w:rPr>
                <w:sz w:val="16"/>
                <w:szCs w:val="16"/>
              </w:rPr>
              <w:t xml:space="preserve"> Resolving Editor’s Notes on server-to-server messages (MCPTT) information flows</w:t>
            </w:r>
            <w:r w:rsidR="00CC5B8A" w:rsidRPr="00FC5E1F">
              <w:rPr>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tcPr>
          <w:p w14:paraId="28B462E2" w14:textId="17FD966C" w:rsidR="00CC5B8A" w:rsidRDefault="00CC5B8A" w:rsidP="00CC5B8A">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B510F7" w14:paraId="5F19EA8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C56192" w14:textId="6DFABB58" w:rsidR="00B510F7" w:rsidRPr="00B41054" w:rsidRDefault="00B510F7" w:rsidP="00B510F7">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E3D0151" w14:textId="46F2162E" w:rsidR="00B510F7" w:rsidRPr="00B41054" w:rsidRDefault="00B510F7" w:rsidP="00B510F7">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568741E" w14:textId="5049BC40" w:rsidR="00B510F7" w:rsidRPr="006346F5" w:rsidRDefault="00B510F7" w:rsidP="00B510F7">
            <w:pPr>
              <w:pStyle w:val="TAL"/>
              <w:rPr>
                <w:sz w:val="16"/>
                <w:szCs w:val="16"/>
              </w:rPr>
            </w:pPr>
            <w:r w:rsidRPr="006346F5">
              <w:rPr>
                <w:sz w:val="16"/>
                <w:szCs w:val="16"/>
              </w:rPr>
              <w:t>SP-251</w:t>
            </w:r>
            <w:r>
              <w:rPr>
                <w:sz w:val="16"/>
                <w:szCs w:val="16"/>
              </w:rPr>
              <w:t>478</w:t>
            </w:r>
          </w:p>
        </w:tc>
        <w:tc>
          <w:tcPr>
            <w:tcW w:w="567" w:type="dxa"/>
            <w:tcBorders>
              <w:top w:val="single" w:sz="6" w:space="0" w:color="auto"/>
              <w:left w:val="single" w:sz="6" w:space="0" w:color="auto"/>
              <w:bottom w:val="single" w:sz="6" w:space="0" w:color="auto"/>
              <w:right w:val="single" w:sz="6" w:space="0" w:color="auto"/>
            </w:tcBorders>
          </w:tcPr>
          <w:p w14:paraId="033B67C3" w14:textId="1ACA9753" w:rsidR="00B510F7" w:rsidRPr="00B41054" w:rsidRDefault="00B510F7" w:rsidP="00B510F7">
            <w:pPr>
              <w:pStyle w:val="TAL"/>
              <w:rPr>
                <w:sz w:val="16"/>
                <w:szCs w:val="16"/>
              </w:rPr>
            </w:pPr>
            <w:r w:rsidRPr="00B41054">
              <w:rPr>
                <w:sz w:val="16"/>
                <w:szCs w:val="16"/>
              </w:rPr>
              <w:t>0</w:t>
            </w:r>
            <w:r>
              <w:rPr>
                <w:sz w:val="16"/>
                <w:szCs w:val="16"/>
              </w:rPr>
              <w:t>50</w:t>
            </w:r>
            <w:r>
              <w:rPr>
                <w:sz w:val="16"/>
                <w:szCs w:val="16"/>
              </w:rPr>
              <w:t>4</w:t>
            </w:r>
          </w:p>
        </w:tc>
        <w:tc>
          <w:tcPr>
            <w:tcW w:w="284" w:type="dxa"/>
            <w:tcBorders>
              <w:top w:val="single" w:sz="6" w:space="0" w:color="auto"/>
              <w:left w:val="single" w:sz="6" w:space="0" w:color="auto"/>
              <w:bottom w:val="single" w:sz="6" w:space="0" w:color="auto"/>
              <w:right w:val="single" w:sz="6" w:space="0" w:color="auto"/>
            </w:tcBorders>
          </w:tcPr>
          <w:p w14:paraId="1908548C" w14:textId="05070906" w:rsidR="00B510F7" w:rsidRDefault="00B510F7" w:rsidP="00B510F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A034E2" w14:textId="79F1D18A" w:rsidR="00B510F7" w:rsidRDefault="00B510F7" w:rsidP="00B510F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019B184" w14:textId="66866624" w:rsidR="00B510F7" w:rsidRPr="00BF5067" w:rsidRDefault="00B510F7" w:rsidP="00B510F7">
            <w:pPr>
              <w:pStyle w:val="TAL"/>
              <w:rPr>
                <w:sz w:val="16"/>
                <w:szCs w:val="16"/>
              </w:rPr>
            </w:pPr>
            <w:r w:rsidRPr="00B510F7">
              <w:rPr>
                <w:sz w:val="16"/>
                <w:szCs w:val="16"/>
              </w:rPr>
              <w:t>Clarification on Server-Server message (MCPTT) procedures</w:t>
            </w:r>
          </w:p>
        </w:tc>
        <w:tc>
          <w:tcPr>
            <w:tcW w:w="709" w:type="dxa"/>
            <w:tcBorders>
              <w:top w:val="single" w:sz="6" w:space="0" w:color="auto"/>
              <w:left w:val="single" w:sz="6" w:space="0" w:color="auto"/>
              <w:bottom w:val="single" w:sz="6" w:space="0" w:color="auto"/>
              <w:right w:val="single" w:sz="6" w:space="0" w:color="auto"/>
            </w:tcBorders>
          </w:tcPr>
          <w:p w14:paraId="24BC190E" w14:textId="2B5403FE" w:rsidR="00B510F7" w:rsidRDefault="00B510F7" w:rsidP="00B510F7">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bookmarkEnd w:id="1632"/>
    </w:tbl>
    <w:p w14:paraId="6AE5F0B0" w14:textId="6E4D7727" w:rsidR="00080512" w:rsidRDefault="00080512" w:rsidP="00171381"/>
    <w:sectPr w:rsidR="0008051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BC4C96" w14:textId="77777777" w:rsidR="00A44165" w:rsidRDefault="00A44165">
      <w:r>
        <w:separator/>
      </w:r>
    </w:p>
  </w:endnote>
  <w:endnote w:type="continuationSeparator" w:id="0">
    <w:p w14:paraId="064BDCBF" w14:textId="77777777" w:rsidR="00A44165" w:rsidRDefault="00A441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D5E3D" w14:textId="77777777" w:rsidR="00A44165" w:rsidRDefault="00A44165">
      <w:r>
        <w:separator/>
      </w:r>
    </w:p>
  </w:footnote>
  <w:footnote w:type="continuationSeparator" w:id="0">
    <w:p w14:paraId="62874528" w14:textId="77777777" w:rsidR="00A44165" w:rsidRDefault="00A441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7518E9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7BDB">
      <w:rPr>
        <w:rFonts w:ascii="Arial" w:hAnsi="Arial" w:cs="Arial"/>
        <w:b/>
        <w:noProof/>
        <w:sz w:val="18"/>
        <w:szCs w:val="18"/>
      </w:rPr>
      <w:t>3GPP TS 23.379 V20.1.0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20D76D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2917A1"/>
    <w:multiLevelType w:val="hybridMultilevel"/>
    <w:tmpl w:val="89842ABC"/>
    <w:lvl w:ilvl="0" w:tplc="37D41860">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5"/>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3"/>
  </w:num>
  <w:num w:numId="25" w16cid:durableId="564293812">
    <w:abstractNumId w:val="22"/>
  </w:num>
  <w:num w:numId="26" w16cid:durableId="1390884620">
    <w:abstractNumId w:val="27"/>
  </w:num>
  <w:num w:numId="27" w16cid:durableId="1692023919">
    <w:abstractNumId w:val="24"/>
  </w:num>
  <w:num w:numId="28" w16cid:durableId="2110346523">
    <w:abstractNumId w:val="26"/>
  </w:num>
  <w:num w:numId="29" w16cid:durableId="10782117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57AF5"/>
    <w:rsid w:val="00062023"/>
    <w:rsid w:val="0006288D"/>
    <w:rsid w:val="000655A6"/>
    <w:rsid w:val="00074B52"/>
    <w:rsid w:val="00075889"/>
    <w:rsid w:val="00077F26"/>
    <w:rsid w:val="00080512"/>
    <w:rsid w:val="00093202"/>
    <w:rsid w:val="00097C16"/>
    <w:rsid w:val="000C47C3"/>
    <w:rsid w:val="000D46C6"/>
    <w:rsid w:val="000D58AB"/>
    <w:rsid w:val="000D635A"/>
    <w:rsid w:val="000D724C"/>
    <w:rsid w:val="000E57DE"/>
    <w:rsid w:val="000E6BFB"/>
    <w:rsid w:val="000F086C"/>
    <w:rsid w:val="000F49F6"/>
    <w:rsid w:val="000F712F"/>
    <w:rsid w:val="000F756C"/>
    <w:rsid w:val="000F775B"/>
    <w:rsid w:val="000F7C19"/>
    <w:rsid w:val="00101482"/>
    <w:rsid w:val="00123790"/>
    <w:rsid w:val="001319C3"/>
    <w:rsid w:val="00133525"/>
    <w:rsid w:val="00134BB3"/>
    <w:rsid w:val="00155DB4"/>
    <w:rsid w:val="00157D21"/>
    <w:rsid w:val="001635F6"/>
    <w:rsid w:val="00166742"/>
    <w:rsid w:val="00171381"/>
    <w:rsid w:val="00180242"/>
    <w:rsid w:val="001806C0"/>
    <w:rsid w:val="001925AF"/>
    <w:rsid w:val="001A2C51"/>
    <w:rsid w:val="001A4C42"/>
    <w:rsid w:val="001A7420"/>
    <w:rsid w:val="001B4AFD"/>
    <w:rsid w:val="001B6637"/>
    <w:rsid w:val="001C1D05"/>
    <w:rsid w:val="001C21C3"/>
    <w:rsid w:val="001D02C2"/>
    <w:rsid w:val="001D1907"/>
    <w:rsid w:val="001D5B01"/>
    <w:rsid w:val="001D6FD8"/>
    <w:rsid w:val="001D7B34"/>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1151"/>
    <w:rsid w:val="002B3974"/>
    <w:rsid w:val="002B6339"/>
    <w:rsid w:val="002C648C"/>
    <w:rsid w:val="002D0368"/>
    <w:rsid w:val="002E00EE"/>
    <w:rsid w:val="002E2C91"/>
    <w:rsid w:val="002F13C9"/>
    <w:rsid w:val="002F3C41"/>
    <w:rsid w:val="002F40B4"/>
    <w:rsid w:val="00305997"/>
    <w:rsid w:val="00311FD3"/>
    <w:rsid w:val="003172DC"/>
    <w:rsid w:val="0035462D"/>
    <w:rsid w:val="00356555"/>
    <w:rsid w:val="003765B8"/>
    <w:rsid w:val="00393E4A"/>
    <w:rsid w:val="003B0879"/>
    <w:rsid w:val="003C3971"/>
    <w:rsid w:val="003E61EA"/>
    <w:rsid w:val="003E7D6E"/>
    <w:rsid w:val="003F5DCE"/>
    <w:rsid w:val="003F7754"/>
    <w:rsid w:val="004020FF"/>
    <w:rsid w:val="0041650E"/>
    <w:rsid w:val="00423334"/>
    <w:rsid w:val="00423729"/>
    <w:rsid w:val="0042760E"/>
    <w:rsid w:val="004345EC"/>
    <w:rsid w:val="00436F89"/>
    <w:rsid w:val="00450687"/>
    <w:rsid w:val="00460C16"/>
    <w:rsid w:val="0046339D"/>
    <w:rsid w:val="00465515"/>
    <w:rsid w:val="00466CF8"/>
    <w:rsid w:val="00472E93"/>
    <w:rsid w:val="0047734F"/>
    <w:rsid w:val="00483E71"/>
    <w:rsid w:val="004863EA"/>
    <w:rsid w:val="004903C8"/>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369"/>
    <w:rsid w:val="004F5DFA"/>
    <w:rsid w:val="0050085D"/>
    <w:rsid w:val="005073DF"/>
    <w:rsid w:val="00524F67"/>
    <w:rsid w:val="0053388B"/>
    <w:rsid w:val="00535773"/>
    <w:rsid w:val="00536BD4"/>
    <w:rsid w:val="0053744D"/>
    <w:rsid w:val="00543E6C"/>
    <w:rsid w:val="005465E5"/>
    <w:rsid w:val="005541D0"/>
    <w:rsid w:val="00565087"/>
    <w:rsid w:val="00594948"/>
    <w:rsid w:val="00595F46"/>
    <w:rsid w:val="00597B11"/>
    <w:rsid w:val="005A0591"/>
    <w:rsid w:val="005A0F5D"/>
    <w:rsid w:val="005A697E"/>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570C"/>
    <w:rsid w:val="00617D19"/>
    <w:rsid w:val="00622220"/>
    <w:rsid w:val="006346F5"/>
    <w:rsid w:val="0063543D"/>
    <w:rsid w:val="0063594D"/>
    <w:rsid w:val="00640170"/>
    <w:rsid w:val="00647114"/>
    <w:rsid w:val="006522D0"/>
    <w:rsid w:val="00677256"/>
    <w:rsid w:val="006912E9"/>
    <w:rsid w:val="00694A01"/>
    <w:rsid w:val="0069717F"/>
    <w:rsid w:val="006A0203"/>
    <w:rsid w:val="006A07D5"/>
    <w:rsid w:val="006A323F"/>
    <w:rsid w:val="006B180C"/>
    <w:rsid w:val="006B30D0"/>
    <w:rsid w:val="006B5ED7"/>
    <w:rsid w:val="006C3D95"/>
    <w:rsid w:val="006C7BDB"/>
    <w:rsid w:val="006D45D4"/>
    <w:rsid w:val="006E034A"/>
    <w:rsid w:val="006E12AE"/>
    <w:rsid w:val="006E5C86"/>
    <w:rsid w:val="006E7445"/>
    <w:rsid w:val="006F2800"/>
    <w:rsid w:val="00701116"/>
    <w:rsid w:val="007049CF"/>
    <w:rsid w:val="0071170B"/>
    <w:rsid w:val="0071174C"/>
    <w:rsid w:val="00713C44"/>
    <w:rsid w:val="007164C5"/>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B6F65"/>
    <w:rsid w:val="007C2C12"/>
    <w:rsid w:val="007C2C77"/>
    <w:rsid w:val="007C3CFB"/>
    <w:rsid w:val="007E10EE"/>
    <w:rsid w:val="007E5E46"/>
    <w:rsid w:val="007F0F4A"/>
    <w:rsid w:val="007F28C5"/>
    <w:rsid w:val="007F64E0"/>
    <w:rsid w:val="00800736"/>
    <w:rsid w:val="0080097B"/>
    <w:rsid w:val="00800AFD"/>
    <w:rsid w:val="008028A4"/>
    <w:rsid w:val="008030E2"/>
    <w:rsid w:val="008035EF"/>
    <w:rsid w:val="0080673C"/>
    <w:rsid w:val="00807F63"/>
    <w:rsid w:val="0081204F"/>
    <w:rsid w:val="00825820"/>
    <w:rsid w:val="0082782C"/>
    <w:rsid w:val="00830747"/>
    <w:rsid w:val="008438EE"/>
    <w:rsid w:val="00845BC1"/>
    <w:rsid w:val="008478A4"/>
    <w:rsid w:val="0085097E"/>
    <w:rsid w:val="00856460"/>
    <w:rsid w:val="008746E4"/>
    <w:rsid w:val="008768CA"/>
    <w:rsid w:val="00883C4E"/>
    <w:rsid w:val="00893DFE"/>
    <w:rsid w:val="00894B35"/>
    <w:rsid w:val="00894C4F"/>
    <w:rsid w:val="00896D70"/>
    <w:rsid w:val="008B1B41"/>
    <w:rsid w:val="008B37B6"/>
    <w:rsid w:val="008C384C"/>
    <w:rsid w:val="008D41E5"/>
    <w:rsid w:val="008E2D68"/>
    <w:rsid w:val="008E6756"/>
    <w:rsid w:val="008F291F"/>
    <w:rsid w:val="009011FD"/>
    <w:rsid w:val="0090271F"/>
    <w:rsid w:val="00902E23"/>
    <w:rsid w:val="009052ED"/>
    <w:rsid w:val="009114D7"/>
    <w:rsid w:val="00911641"/>
    <w:rsid w:val="0091348E"/>
    <w:rsid w:val="00917CCB"/>
    <w:rsid w:val="00925364"/>
    <w:rsid w:val="00933FB0"/>
    <w:rsid w:val="00936D21"/>
    <w:rsid w:val="00941CB2"/>
    <w:rsid w:val="00942EC2"/>
    <w:rsid w:val="0095158D"/>
    <w:rsid w:val="00961D11"/>
    <w:rsid w:val="00965EB0"/>
    <w:rsid w:val="00972B98"/>
    <w:rsid w:val="009739F2"/>
    <w:rsid w:val="0097621B"/>
    <w:rsid w:val="00976BEF"/>
    <w:rsid w:val="00996148"/>
    <w:rsid w:val="00996C6C"/>
    <w:rsid w:val="009A6046"/>
    <w:rsid w:val="009A7716"/>
    <w:rsid w:val="009B0773"/>
    <w:rsid w:val="009B1433"/>
    <w:rsid w:val="009B363C"/>
    <w:rsid w:val="009B4B9F"/>
    <w:rsid w:val="009C3218"/>
    <w:rsid w:val="009D1C91"/>
    <w:rsid w:val="009D4F62"/>
    <w:rsid w:val="009E74A6"/>
    <w:rsid w:val="009F17C7"/>
    <w:rsid w:val="009F37B7"/>
    <w:rsid w:val="009F458C"/>
    <w:rsid w:val="00A00709"/>
    <w:rsid w:val="00A03712"/>
    <w:rsid w:val="00A0490A"/>
    <w:rsid w:val="00A0751C"/>
    <w:rsid w:val="00A1007E"/>
    <w:rsid w:val="00A10F02"/>
    <w:rsid w:val="00A115EF"/>
    <w:rsid w:val="00A12DE4"/>
    <w:rsid w:val="00A12F4B"/>
    <w:rsid w:val="00A15B55"/>
    <w:rsid w:val="00A164B4"/>
    <w:rsid w:val="00A16A2D"/>
    <w:rsid w:val="00A239EB"/>
    <w:rsid w:val="00A258DB"/>
    <w:rsid w:val="00A26928"/>
    <w:rsid w:val="00A26956"/>
    <w:rsid w:val="00A27486"/>
    <w:rsid w:val="00A44165"/>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D2103"/>
    <w:rsid w:val="00AE1D1D"/>
    <w:rsid w:val="00AE65E2"/>
    <w:rsid w:val="00AF005E"/>
    <w:rsid w:val="00AF1460"/>
    <w:rsid w:val="00AF1D12"/>
    <w:rsid w:val="00B02141"/>
    <w:rsid w:val="00B02812"/>
    <w:rsid w:val="00B11FEE"/>
    <w:rsid w:val="00B15449"/>
    <w:rsid w:val="00B21C15"/>
    <w:rsid w:val="00B3494A"/>
    <w:rsid w:val="00B363E9"/>
    <w:rsid w:val="00B510F7"/>
    <w:rsid w:val="00B61692"/>
    <w:rsid w:val="00B635FC"/>
    <w:rsid w:val="00B6639D"/>
    <w:rsid w:val="00B823CB"/>
    <w:rsid w:val="00B831FE"/>
    <w:rsid w:val="00B93086"/>
    <w:rsid w:val="00B94A85"/>
    <w:rsid w:val="00BA03DB"/>
    <w:rsid w:val="00BA19ED"/>
    <w:rsid w:val="00BA4B8D"/>
    <w:rsid w:val="00BB48D1"/>
    <w:rsid w:val="00BB5F06"/>
    <w:rsid w:val="00BC0F7D"/>
    <w:rsid w:val="00BC2DF4"/>
    <w:rsid w:val="00BC5A5D"/>
    <w:rsid w:val="00BD53EB"/>
    <w:rsid w:val="00BD7D31"/>
    <w:rsid w:val="00BE273A"/>
    <w:rsid w:val="00BE2FB8"/>
    <w:rsid w:val="00BE3255"/>
    <w:rsid w:val="00BE4B13"/>
    <w:rsid w:val="00BE6EC4"/>
    <w:rsid w:val="00BF06B2"/>
    <w:rsid w:val="00BF128E"/>
    <w:rsid w:val="00BF2042"/>
    <w:rsid w:val="00BF3287"/>
    <w:rsid w:val="00BF5067"/>
    <w:rsid w:val="00BF69B2"/>
    <w:rsid w:val="00C070CF"/>
    <w:rsid w:val="00C074DD"/>
    <w:rsid w:val="00C11C1D"/>
    <w:rsid w:val="00C11C23"/>
    <w:rsid w:val="00C12BB5"/>
    <w:rsid w:val="00C1496A"/>
    <w:rsid w:val="00C16A21"/>
    <w:rsid w:val="00C2151E"/>
    <w:rsid w:val="00C33079"/>
    <w:rsid w:val="00C45231"/>
    <w:rsid w:val="00C463D7"/>
    <w:rsid w:val="00C551FF"/>
    <w:rsid w:val="00C64A4A"/>
    <w:rsid w:val="00C651B2"/>
    <w:rsid w:val="00C65BAA"/>
    <w:rsid w:val="00C72305"/>
    <w:rsid w:val="00C72833"/>
    <w:rsid w:val="00C801A1"/>
    <w:rsid w:val="00C80F1D"/>
    <w:rsid w:val="00C863BD"/>
    <w:rsid w:val="00C91962"/>
    <w:rsid w:val="00C93F40"/>
    <w:rsid w:val="00CA06D8"/>
    <w:rsid w:val="00CA3D0C"/>
    <w:rsid w:val="00CA44AB"/>
    <w:rsid w:val="00CB63C9"/>
    <w:rsid w:val="00CB7F68"/>
    <w:rsid w:val="00CC2A58"/>
    <w:rsid w:val="00CC38A0"/>
    <w:rsid w:val="00CC5B8A"/>
    <w:rsid w:val="00CD0C87"/>
    <w:rsid w:val="00CD69C0"/>
    <w:rsid w:val="00D00451"/>
    <w:rsid w:val="00D01C88"/>
    <w:rsid w:val="00D12A22"/>
    <w:rsid w:val="00D21B09"/>
    <w:rsid w:val="00D23E42"/>
    <w:rsid w:val="00D3552C"/>
    <w:rsid w:val="00D45090"/>
    <w:rsid w:val="00D567E7"/>
    <w:rsid w:val="00D57972"/>
    <w:rsid w:val="00D675A9"/>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16AE"/>
    <w:rsid w:val="00DC28FE"/>
    <w:rsid w:val="00DC309B"/>
    <w:rsid w:val="00DC3D61"/>
    <w:rsid w:val="00DC4DA2"/>
    <w:rsid w:val="00DD4C17"/>
    <w:rsid w:val="00DD74A5"/>
    <w:rsid w:val="00DE61FE"/>
    <w:rsid w:val="00DE6AA2"/>
    <w:rsid w:val="00DE7A62"/>
    <w:rsid w:val="00DF2837"/>
    <w:rsid w:val="00DF2B1F"/>
    <w:rsid w:val="00DF62CD"/>
    <w:rsid w:val="00E0016B"/>
    <w:rsid w:val="00E028CC"/>
    <w:rsid w:val="00E132FA"/>
    <w:rsid w:val="00E16509"/>
    <w:rsid w:val="00E21888"/>
    <w:rsid w:val="00E40BBD"/>
    <w:rsid w:val="00E44582"/>
    <w:rsid w:val="00E44850"/>
    <w:rsid w:val="00E44F37"/>
    <w:rsid w:val="00E572B9"/>
    <w:rsid w:val="00E602A8"/>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65F0"/>
    <w:rsid w:val="00F17188"/>
    <w:rsid w:val="00F2127E"/>
    <w:rsid w:val="00F22EC7"/>
    <w:rsid w:val="00F23B32"/>
    <w:rsid w:val="00F254FE"/>
    <w:rsid w:val="00F325C8"/>
    <w:rsid w:val="00F33392"/>
    <w:rsid w:val="00F351AE"/>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C5E1F"/>
    <w:rsid w:val="00FD46FC"/>
    <w:rsid w:val="00FE1EAB"/>
    <w:rsid w:val="00FE24FA"/>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qFormat/>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268" Type="http://schemas.openxmlformats.org/officeDocument/2006/relationships/hyperlink" Target="http://portal.3gpp.org/ngppapp/DownloadTDoc.aspx?contributionUid=SP-231556" TargetMode="External"/><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package" Target="embeddings/Microsoft_Visio_Drawing613.vsdx"/><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25.vsdx"/><Relationship Id="rId269" Type="http://schemas.openxmlformats.org/officeDocument/2006/relationships/header" Target="header1.xml"/><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4.vsd"/><Relationship Id="rId182" Type="http://schemas.openxmlformats.org/officeDocument/2006/relationships/image" Target="media/image89.emf"/><Relationship Id="rId217" Type="http://schemas.openxmlformats.org/officeDocument/2006/relationships/oleObject" Target="embeddings/Microsoft_Visio_2003-2010_Drawing85.vsd"/><Relationship Id="rId6" Type="http://schemas.openxmlformats.org/officeDocument/2006/relationships/webSettings" Target="webSettings.xml"/><Relationship Id="rId238" Type="http://schemas.openxmlformats.org/officeDocument/2006/relationships/package" Target="embeddings/Microsoft_Visio_Drawing21.vsdx"/><Relationship Id="rId259" Type="http://schemas.openxmlformats.org/officeDocument/2006/relationships/image" Target="media/image128.emf"/><Relationship Id="rId23" Type="http://schemas.openxmlformats.org/officeDocument/2006/relationships/image" Target="media/image9.emf"/><Relationship Id="rId119" Type="http://schemas.openxmlformats.org/officeDocument/2006/relationships/oleObject" Target="embeddings/Microsoft_Visio_2003-2010_Drawing48.vsd"/><Relationship Id="rId270" Type="http://schemas.openxmlformats.org/officeDocument/2006/relationships/footer" Target="footer1.xml"/><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package" Target="embeddings/Microsoft_Visio_Drawing18.vsdx"/><Relationship Id="rId244" Type="http://schemas.openxmlformats.org/officeDocument/2006/relationships/package" Target="embeddings/Microsoft_Visio_Drawing23.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package" Target="embeddings/Microsoft_Visio_Drawing914.vsdx"/><Relationship Id="rId265" Type="http://schemas.openxmlformats.org/officeDocument/2006/relationships/image" Target="media/image131.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110.vsdx"/><Relationship Id="rId255" Type="http://schemas.openxmlformats.org/officeDocument/2006/relationships/image" Target="media/image126.emf"/><Relationship Id="rId271" Type="http://schemas.openxmlformats.org/officeDocument/2006/relationships/fontTable" Target="fontTable.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oleObject" Target="embeddings/Microsoft_Visio_2003-2010_Drawing86.vsd"/><Relationship Id="rId240" Type="http://schemas.openxmlformats.org/officeDocument/2006/relationships/package" Target="embeddings/Microsoft_Visio_Drawing22.vsdx"/><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package" Target="embeddings/Microsoft_Visio_Drawing130.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412.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72"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124.vsdx"/><Relationship Id="rId267" Type="http://schemas.openxmlformats.org/officeDocument/2006/relationships/hyperlink" Target="http://portal.3gpp.org/ngppapp/DownloadTDoc.aspx?contributionUid=SP-231556" TargetMode="External"/><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262" Type="http://schemas.openxmlformats.org/officeDocument/2006/relationships/package" Target="embeddings/Microsoft_Visio_Drawing1115.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image" Target="media/image127.emf"/><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oleObject" Target="embeddings/Microsoft_Visio_2003-2010_Drawing110.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oleObject" Target="embeddings/Microsoft_Visio_2003-2010_Drawing89.vsd"/><Relationship Id="rId263" Type="http://schemas.openxmlformats.org/officeDocument/2006/relationships/image" Target="media/image130.emf"/><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oleObject" Target="embeddings/Microsoft_Visio_2003-2010_Drawing88.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package" Target="embeddings/Microsoft_Visio_Drawing16.vsdx"/><Relationship Id="rId243" Type="http://schemas.openxmlformats.org/officeDocument/2006/relationships/image" Target="media/image120.emf"/><Relationship Id="rId264" Type="http://schemas.openxmlformats.org/officeDocument/2006/relationships/package" Target="embeddings/Microsoft_Visio_Drawing29.vsdx"/><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oleObject" Target="embeddings/Microsoft_Visio_2003-2010_Drawing34.vsd"/><Relationship Id="rId145" Type="http://schemas.openxmlformats.org/officeDocument/2006/relationships/oleObject" Target="embeddings/Microsoft_Visio_2003-2010_Drawing57.vsd"/><Relationship Id="rId166" Type="http://schemas.openxmlformats.org/officeDocument/2006/relationships/image" Target="media/image81.emf"/><Relationship Id="rId187" Type="http://schemas.openxmlformats.org/officeDocument/2006/relationships/oleObject" Target="embeddings/Microsoft_Visio_2003-2010_Drawing7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package" Target="embeddings/Microsoft_Visio_Drawing311.vsdx"/><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314</Pages>
  <Words>102844</Words>
  <Characters>586216</Characters>
  <Application>Microsoft Office Word</Application>
  <DocSecurity>0</DocSecurity>
  <Lines>4885</Lines>
  <Paragraphs>1375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687685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CR0504r1</cp:lastModifiedBy>
  <cp:revision>3</cp:revision>
  <cp:lastPrinted>2023-06-20T09:04:00Z</cp:lastPrinted>
  <dcterms:created xsi:type="dcterms:W3CDTF">2026-01-04T11:24:00Z</dcterms:created>
  <dcterms:modified xsi:type="dcterms:W3CDTF">2026-01-04T11:25:00Z</dcterms:modified>
</cp:coreProperties>
</file>