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4E90CFF"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4976C2">
              <w:t>20</w:t>
            </w:r>
            <w:r w:rsidRPr="00C336BB">
              <w:t>.</w:t>
            </w:r>
            <w:r w:rsidR="004976C2">
              <w:t>0</w:t>
            </w:r>
            <w:r w:rsidRPr="00C336BB">
              <w:t>.</w:t>
            </w:r>
            <w:r w:rsidR="00C336BB">
              <w:t>0</w:t>
            </w:r>
            <w:bookmarkEnd w:id="3"/>
            <w:r w:rsidRPr="00C336BB">
              <w:t xml:space="preserve"> </w:t>
            </w:r>
            <w:r w:rsidRPr="00C336BB">
              <w:rPr>
                <w:sz w:val="32"/>
              </w:rPr>
              <w:t>(</w:t>
            </w:r>
            <w:bookmarkStart w:id="4" w:name="issueDate"/>
            <w:r w:rsidR="00C336BB">
              <w:rPr>
                <w:sz w:val="32"/>
              </w:rPr>
              <w:t>202</w:t>
            </w:r>
            <w:r w:rsidR="00743342">
              <w:rPr>
                <w:sz w:val="32"/>
              </w:rPr>
              <w:t>6</w:t>
            </w:r>
            <w:r w:rsidRPr="00C336BB">
              <w:rPr>
                <w:sz w:val="32"/>
              </w:rPr>
              <w:t>-</w:t>
            </w:r>
            <w:r w:rsidR="006643C5">
              <w:rPr>
                <w:sz w:val="32"/>
              </w:rPr>
              <w:t>0</w:t>
            </w:r>
            <w:r w:rsidR="00743342">
              <w:rPr>
                <w:sz w:val="32"/>
              </w:rPr>
              <w:t>1</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0599F169"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004976C2">
              <w:rPr>
                <w:rStyle w:val="ZGSM"/>
              </w:rPr>
              <w:t>20</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AF5BC7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43342">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761CC251" w14:textId="5529B092" w:rsidR="00475631"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475631">
        <w:rPr>
          <w:noProof/>
        </w:rPr>
        <w:t>Foreword</w:t>
      </w:r>
      <w:r w:rsidR="00475631">
        <w:rPr>
          <w:noProof/>
        </w:rPr>
        <w:tab/>
      </w:r>
      <w:r w:rsidR="00475631">
        <w:rPr>
          <w:noProof/>
        </w:rPr>
        <w:fldChar w:fldCharType="begin"/>
      </w:r>
      <w:r w:rsidR="00475631">
        <w:rPr>
          <w:noProof/>
        </w:rPr>
        <w:instrText xml:space="preserve"> PAGEREF _Toc218259441 \h </w:instrText>
      </w:r>
      <w:r w:rsidR="00475631">
        <w:rPr>
          <w:noProof/>
        </w:rPr>
      </w:r>
      <w:r w:rsidR="00475631">
        <w:rPr>
          <w:noProof/>
        </w:rPr>
        <w:fldChar w:fldCharType="separate"/>
      </w:r>
      <w:r w:rsidR="00475631">
        <w:rPr>
          <w:noProof/>
        </w:rPr>
        <w:t>15</w:t>
      </w:r>
      <w:r w:rsidR="00475631">
        <w:rPr>
          <w:noProof/>
        </w:rPr>
        <w:fldChar w:fldCharType="end"/>
      </w:r>
    </w:p>
    <w:p w14:paraId="4857A0ED" w14:textId="52A05A5C"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_Toc218259442 \h </w:instrText>
      </w:r>
      <w:r>
        <w:rPr>
          <w:noProof/>
        </w:rPr>
      </w:r>
      <w:r>
        <w:rPr>
          <w:noProof/>
        </w:rPr>
        <w:fldChar w:fldCharType="separate"/>
      </w:r>
      <w:r>
        <w:rPr>
          <w:noProof/>
        </w:rPr>
        <w:t>16</w:t>
      </w:r>
      <w:r>
        <w:rPr>
          <w:noProof/>
        </w:rPr>
        <w:fldChar w:fldCharType="end"/>
      </w:r>
    </w:p>
    <w:p w14:paraId="64C5758B" w14:textId="5DC53D94"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_Toc218259443 \h </w:instrText>
      </w:r>
      <w:r>
        <w:rPr>
          <w:noProof/>
        </w:rPr>
      </w:r>
      <w:r>
        <w:rPr>
          <w:noProof/>
        </w:rPr>
        <w:fldChar w:fldCharType="separate"/>
      </w:r>
      <w:r>
        <w:rPr>
          <w:noProof/>
        </w:rPr>
        <w:t>16</w:t>
      </w:r>
      <w:r>
        <w:rPr>
          <w:noProof/>
        </w:rPr>
        <w:fldChar w:fldCharType="end"/>
      </w:r>
    </w:p>
    <w:p w14:paraId="063B4059" w14:textId="14F0A915"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_Toc218259444 \h </w:instrText>
      </w:r>
      <w:r>
        <w:rPr>
          <w:noProof/>
        </w:rPr>
      </w:r>
      <w:r>
        <w:rPr>
          <w:noProof/>
        </w:rPr>
        <w:fldChar w:fldCharType="separate"/>
      </w:r>
      <w:r>
        <w:rPr>
          <w:noProof/>
        </w:rPr>
        <w:t>17</w:t>
      </w:r>
      <w:r>
        <w:rPr>
          <w:noProof/>
        </w:rPr>
        <w:fldChar w:fldCharType="end"/>
      </w:r>
    </w:p>
    <w:p w14:paraId="2A204A8F" w14:textId="023104D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_Toc218259445 \h </w:instrText>
      </w:r>
      <w:r>
        <w:rPr>
          <w:noProof/>
        </w:rPr>
      </w:r>
      <w:r>
        <w:rPr>
          <w:noProof/>
        </w:rPr>
        <w:fldChar w:fldCharType="separate"/>
      </w:r>
      <w:r>
        <w:rPr>
          <w:noProof/>
        </w:rPr>
        <w:t>17</w:t>
      </w:r>
      <w:r>
        <w:rPr>
          <w:noProof/>
        </w:rPr>
        <w:fldChar w:fldCharType="end"/>
      </w:r>
    </w:p>
    <w:p w14:paraId="33D91A94" w14:textId="21B7B608"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_Toc218259446 \h </w:instrText>
      </w:r>
      <w:r>
        <w:rPr>
          <w:noProof/>
        </w:rPr>
      </w:r>
      <w:r>
        <w:rPr>
          <w:noProof/>
        </w:rPr>
        <w:fldChar w:fldCharType="separate"/>
      </w:r>
      <w:r>
        <w:rPr>
          <w:noProof/>
        </w:rPr>
        <w:t>19</w:t>
      </w:r>
      <w:r>
        <w:rPr>
          <w:noProof/>
        </w:rPr>
        <w:fldChar w:fldCharType="end"/>
      </w:r>
    </w:p>
    <w:p w14:paraId="2ADD764F" w14:textId="054E14D4"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_Toc218259447 \h </w:instrText>
      </w:r>
      <w:r>
        <w:rPr>
          <w:noProof/>
        </w:rPr>
      </w:r>
      <w:r>
        <w:rPr>
          <w:noProof/>
        </w:rPr>
        <w:fldChar w:fldCharType="separate"/>
      </w:r>
      <w:r>
        <w:rPr>
          <w:noProof/>
        </w:rPr>
        <w:t>19</w:t>
      </w:r>
      <w:r>
        <w:rPr>
          <w:noProof/>
        </w:rPr>
        <w:fldChar w:fldCharType="end"/>
      </w:r>
    </w:p>
    <w:p w14:paraId="0D1086AD" w14:textId="31CA02AA"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_Toc218259448 \h </w:instrText>
      </w:r>
      <w:r>
        <w:rPr>
          <w:noProof/>
        </w:rPr>
      </w:r>
      <w:r>
        <w:rPr>
          <w:noProof/>
        </w:rPr>
        <w:fldChar w:fldCharType="separate"/>
      </w:r>
      <w:r>
        <w:rPr>
          <w:noProof/>
        </w:rPr>
        <w:t>20</w:t>
      </w:r>
      <w:r>
        <w:rPr>
          <w:noProof/>
        </w:rPr>
        <w:fldChar w:fldCharType="end"/>
      </w:r>
    </w:p>
    <w:p w14:paraId="4E0B4362" w14:textId="354E4642"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_Toc218259449 \h </w:instrText>
      </w:r>
      <w:r>
        <w:rPr>
          <w:noProof/>
        </w:rPr>
      </w:r>
      <w:r>
        <w:rPr>
          <w:noProof/>
        </w:rPr>
        <w:fldChar w:fldCharType="separate"/>
      </w:r>
      <w:r>
        <w:rPr>
          <w:noProof/>
        </w:rPr>
        <w:t>20</w:t>
      </w:r>
      <w:r>
        <w:rPr>
          <w:noProof/>
        </w:rPr>
        <w:fldChar w:fldCharType="end"/>
      </w:r>
    </w:p>
    <w:p w14:paraId="2124EAB5" w14:textId="7888D029"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_Toc218259450 \h </w:instrText>
      </w:r>
      <w:r>
        <w:rPr>
          <w:noProof/>
        </w:rPr>
      </w:r>
      <w:r>
        <w:rPr>
          <w:noProof/>
        </w:rPr>
        <w:fldChar w:fldCharType="separate"/>
      </w:r>
      <w:r>
        <w:rPr>
          <w:noProof/>
        </w:rPr>
        <w:t>20</w:t>
      </w:r>
      <w:r>
        <w:rPr>
          <w:noProof/>
        </w:rPr>
        <w:fldChar w:fldCharType="end"/>
      </w:r>
    </w:p>
    <w:p w14:paraId="204CEF02" w14:textId="62BD1958"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_Toc218259451 \h </w:instrText>
      </w:r>
      <w:r>
        <w:rPr>
          <w:noProof/>
        </w:rPr>
      </w:r>
      <w:r>
        <w:rPr>
          <w:noProof/>
        </w:rPr>
        <w:fldChar w:fldCharType="separate"/>
      </w:r>
      <w:r>
        <w:rPr>
          <w:noProof/>
        </w:rPr>
        <w:t>21</w:t>
      </w:r>
      <w:r>
        <w:rPr>
          <w:noProof/>
        </w:rPr>
        <w:fldChar w:fldCharType="end"/>
      </w:r>
    </w:p>
    <w:p w14:paraId="4279DD9E" w14:textId="14AED638"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_Toc218259452 \h </w:instrText>
      </w:r>
      <w:r>
        <w:rPr>
          <w:noProof/>
        </w:rPr>
      </w:r>
      <w:r>
        <w:rPr>
          <w:noProof/>
        </w:rPr>
        <w:fldChar w:fldCharType="separate"/>
      </w:r>
      <w:r>
        <w:rPr>
          <w:noProof/>
        </w:rPr>
        <w:t>21</w:t>
      </w:r>
      <w:r>
        <w:rPr>
          <w:noProof/>
        </w:rPr>
        <w:fldChar w:fldCharType="end"/>
      </w:r>
    </w:p>
    <w:p w14:paraId="5837D196" w14:textId="3B21B8C5"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_Toc218259453 \h </w:instrText>
      </w:r>
      <w:r>
        <w:rPr>
          <w:noProof/>
        </w:rPr>
      </w:r>
      <w:r>
        <w:rPr>
          <w:noProof/>
        </w:rPr>
        <w:fldChar w:fldCharType="separate"/>
      </w:r>
      <w:r>
        <w:rPr>
          <w:noProof/>
        </w:rPr>
        <w:t>22</w:t>
      </w:r>
      <w:r>
        <w:rPr>
          <w:noProof/>
        </w:rPr>
        <w:fldChar w:fldCharType="end"/>
      </w:r>
    </w:p>
    <w:p w14:paraId="70704380" w14:textId="2317C091"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_Toc218259454 \h </w:instrText>
      </w:r>
      <w:r>
        <w:rPr>
          <w:noProof/>
        </w:rPr>
      </w:r>
      <w:r>
        <w:rPr>
          <w:noProof/>
        </w:rPr>
        <w:fldChar w:fldCharType="separate"/>
      </w:r>
      <w:r>
        <w:rPr>
          <w:noProof/>
        </w:rPr>
        <w:t>22</w:t>
      </w:r>
      <w:r>
        <w:rPr>
          <w:noProof/>
        </w:rPr>
        <w:fldChar w:fldCharType="end"/>
      </w:r>
    </w:p>
    <w:p w14:paraId="1DDA87CD" w14:textId="56E30E9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_Toc218259455 \h </w:instrText>
      </w:r>
      <w:r>
        <w:rPr>
          <w:noProof/>
        </w:rPr>
      </w:r>
      <w:r>
        <w:rPr>
          <w:noProof/>
        </w:rPr>
        <w:fldChar w:fldCharType="separate"/>
      </w:r>
      <w:r>
        <w:rPr>
          <w:noProof/>
        </w:rPr>
        <w:t>22</w:t>
      </w:r>
      <w:r>
        <w:rPr>
          <w:noProof/>
        </w:rPr>
        <w:fldChar w:fldCharType="end"/>
      </w:r>
    </w:p>
    <w:p w14:paraId="63989884" w14:textId="21D0F841"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Bearer management</w:t>
      </w:r>
      <w:r>
        <w:rPr>
          <w:noProof/>
        </w:rPr>
        <w:tab/>
      </w:r>
      <w:r>
        <w:rPr>
          <w:noProof/>
        </w:rPr>
        <w:fldChar w:fldCharType="begin"/>
      </w:r>
      <w:r>
        <w:rPr>
          <w:noProof/>
        </w:rPr>
        <w:instrText xml:space="preserve"> PAGEREF _Toc218259456 \h </w:instrText>
      </w:r>
      <w:r>
        <w:rPr>
          <w:noProof/>
        </w:rPr>
      </w:r>
      <w:r>
        <w:rPr>
          <w:noProof/>
        </w:rPr>
        <w:fldChar w:fldCharType="separate"/>
      </w:r>
      <w:r>
        <w:rPr>
          <w:noProof/>
        </w:rPr>
        <w:t>23</w:t>
      </w:r>
      <w:r>
        <w:rPr>
          <w:noProof/>
        </w:rPr>
        <w:fldChar w:fldCharType="end"/>
      </w:r>
    </w:p>
    <w:p w14:paraId="701FE002" w14:textId="51539966"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General</w:t>
      </w:r>
      <w:r>
        <w:rPr>
          <w:noProof/>
        </w:rPr>
        <w:tab/>
      </w:r>
      <w:r>
        <w:rPr>
          <w:noProof/>
        </w:rPr>
        <w:fldChar w:fldCharType="begin"/>
      </w:r>
      <w:r>
        <w:rPr>
          <w:noProof/>
        </w:rPr>
        <w:instrText xml:space="preserve"> PAGEREF _Toc218259457 \h </w:instrText>
      </w:r>
      <w:r>
        <w:rPr>
          <w:noProof/>
        </w:rPr>
      </w:r>
      <w:r>
        <w:rPr>
          <w:noProof/>
        </w:rPr>
        <w:fldChar w:fldCharType="separate"/>
      </w:r>
      <w:r>
        <w:rPr>
          <w:noProof/>
        </w:rPr>
        <w:t>23</w:t>
      </w:r>
      <w:r>
        <w:rPr>
          <w:noProof/>
        </w:rPr>
        <w:fldChar w:fldCharType="end"/>
      </w:r>
    </w:p>
    <w:p w14:paraId="11E1A7B0" w14:textId="798CB3E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EPS bearer considerations</w:t>
      </w:r>
      <w:r>
        <w:rPr>
          <w:noProof/>
        </w:rPr>
        <w:tab/>
      </w:r>
      <w:r>
        <w:rPr>
          <w:noProof/>
        </w:rPr>
        <w:fldChar w:fldCharType="begin"/>
      </w:r>
      <w:r>
        <w:rPr>
          <w:noProof/>
        </w:rPr>
        <w:instrText xml:space="preserve"> PAGEREF _Toc218259458 \h </w:instrText>
      </w:r>
      <w:r>
        <w:rPr>
          <w:noProof/>
        </w:rPr>
      </w:r>
      <w:r>
        <w:rPr>
          <w:noProof/>
        </w:rPr>
        <w:fldChar w:fldCharType="separate"/>
      </w:r>
      <w:r>
        <w:rPr>
          <w:noProof/>
        </w:rPr>
        <w:t>23</w:t>
      </w:r>
      <w:r>
        <w:rPr>
          <w:noProof/>
        </w:rPr>
        <w:fldChar w:fldCharType="end"/>
      </w:r>
    </w:p>
    <w:p w14:paraId="18EAC143" w14:textId="2CD0DFED"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EPS unicast bearer considerations for MCData</w:t>
      </w:r>
      <w:r>
        <w:rPr>
          <w:noProof/>
        </w:rPr>
        <w:tab/>
      </w:r>
      <w:r>
        <w:rPr>
          <w:noProof/>
        </w:rPr>
        <w:fldChar w:fldCharType="begin"/>
      </w:r>
      <w:r>
        <w:rPr>
          <w:noProof/>
        </w:rPr>
        <w:instrText xml:space="preserve"> PAGEREF _Toc218259459 \h </w:instrText>
      </w:r>
      <w:r>
        <w:rPr>
          <w:noProof/>
        </w:rPr>
      </w:r>
      <w:r>
        <w:rPr>
          <w:noProof/>
        </w:rPr>
        <w:fldChar w:fldCharType="separate"/>
      </w:r>
      <w:r>
        <w:rPr>
          <w:noProof/>
        </w:rPr>
        <w:t>23</w:t>
      </w:r>
      <w:r>
        <w:rPr>
          <w:noProof/>
        </w:rPr>
        <w:fldChar w:fldCharType="end"/>
      </w:r>
    </w:p>
    <w:p w14:paraId="0104F545" w14:textId="05C3138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MBMS bearer management</w:t>
      </w:r>
      <w:r>
        <w:rPr>
          <w:noProof/>
        </w:rPr>
        <w:tab/>
      </w:r>
      <w:r>
        <w:rPr>
          <w:noProof/>
        </w:rPr>
        <w:fldChar w:fldCharType="begin"/>
      </w:r>
      <w:r>
        <w:rPr>
          <w:noProof/>
        </w:rPr>
        <w:instrText xml:space="preserve"> PAGEREF _Toc218259460 \h </w:instrText>
      </w:r>
      <w:r>
        <w:rPr>
          <w:noProof/>
        </w:rPr>
      </w:r>
      <w:r>
        <w:rPr>
          <w:noProof/>
        </w:rPr>
        <w:fldChar w:fldCharType="separate"/>
      </w:r>
      <w:r>
        <w:rPr>
          <w:noProof/>
        </w:rPr>
        <w:t>23</w:t>
      </w:r>
      <w:r>
        <w:rPr>
          <w:noProof/>
        </w:rPr>
        <w:fldChar w:fldCharType="end"/>
      </w:r>
    </w:p>
    <w:p w14:paraId="364207F2" w14:textId="722D633E"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_Toc218259461 \h </w:instrText>
      </w:r>
      <w:r>
        <w:rPr>
          <w:noProof/>
        </w:rPr>
      </w:r>
      <w:r>
        <w:rPr>
          <w:noProof/>
        </w:rPr>
        <w:fldChar w:fldCharType="separate"/>
      </w:r>
      <w:r>
        <w:rPr>
          <w:noProof/>
        </w:rPr>
        <w:t>23</w:t>
      </w:r>
      <w:r>
        <w:rPr>
          <w:noProof/>
        </w:rPr>
        <w:fldChar w:fldCharType="end"/>
      </w:r>
    </w:p>
    <w:p w14:paraId="1E37AB61" w14:textId="33C6CC8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_Toc218259462 \h </w:instrText>
      </w:r>
      <w:r>
        <w:rPr>
          <w:noProof/>
        </w:rPr>
      </w:r>
      <w:r>
        <w:rPr>
          <w:noProof/>
        </w:rPr>
        <w:fldChar w:fldCharType="separate"/>
      </w:r>
      <w:r>
        <w:rPr>
          <w:noProof/>
        </w:rPr>
        <w:t>24</w:t>
      </w:r>
      <w:r>
        <w:rPr>
          <w:noProof/>
        </w:rPr>
        <w:fldChar w:fldCharType="end"/>
      </w:r>
    </w:p>
    <w:p w14:paraId="58B66CB9" w14:textId="729BC097"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_Toc218259463 \h </w:instrText>
      </w:r>
      <w:r>
        <w:rPr>
          <w:noProof/>
        </w:rPr>
      </w:r>
      <w:r>
        <w:rPr>
          <w:noProof/>
        </w:rPr>
        <w:fldChar w:fldCharType="separate"/>
      </w:r>
      <w:r>
        <w:rPr>
          <w:noProof/>
        </w:rPr>
        <w:t>24</w:t>
      </w:r>
      <w:r>
        <w:rPr>
          <w:noProof/>
        </w:rPr>
        <w:fldChar w:fldCharType="end"/>
      </w:r>
    </w:p>
    <w:p w14:paraId="6975CFCB" w14:textId="7612E01C"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_Toc218259464 \h </w:instrText>
      </w:r>
      <w:r>
        <w:rPr>
          <w:noProof/>
        </w:rPr>
      </w:r>
      <w:r>
        <w:rPr>
          <w:noProof/>
        </w:rPr>
        <w:fldChar w:fldCharType="separate"/>
      </w:r>
      <w:r>
        <w:rPr>
          <w:noProof/>
        </w:rPr>
        <w:t>25</w:t>
      </w:r>
      <w:r>
        <w:rPr>
          <w:noProof/>
        </w:rPr>
        <w:fldChar w:fldCharType="end"/>
      </w:r>
    </w:p>
    <w:p w14:paraId="67B18FBC" w14:textId="44080B8F"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_Toc218259465 \h </w:instrText>
      </w:r>
      <w:r>
        <w:rPr>
          <w:noProof/>
        </w:rPr>
      </w:r>
      <w:r>
        <w:rPr>
          <w:noProof/>
        </w:rPr>
        <w:fldChar w:fldCharType="separate"/>
      </w:r>
      <w:r>
        <w:rPr>
          <w:noProof/>
        </w:rPr>
        <w:t>26</w:t>
      </w:r>
      <w:r>
        <w:rPr>
          <w:noProof/>
        </w:rPr>
        <w:fldChar w:fldCharType="end"/>
      </w:r>
    </w:p>
    <w:p w14:paraId="21E41C34" w14:textId="66F67DA2"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_Toc218259466 \h </w:instrText>
      </w:r>
      <w:r>
        <w:rPr>
          <w:noProof/>
        </w:rPr>
      </w:r>
      <w:r>
        <w:rPr>
          <w:noProof/>
        </w:rPr>
        <w:fldChar w:fldCharType="separate"/>
      </w:r>
      <w:r>
        <w:rPr>
          <w:noProof/>
        </w:rPr>
        <w:t>26</w:t>
      </w:r>
      <w:r>
        <w:rPr>
          <w:noProof/>
        </w:rPr>
        <w:fldChar w:fldCharType="end"/>
      </w:r>
    </w:p>
    <w:p w14:paraId="471AC8DD" w14:textId="16C95B98"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_Toc218259467 \h </w:instrText>
      </w:r>
      <w:r>
        <w:rPr>
          <w:noProof/>
        </w:rPr>
      </w:r>
      <w:r>
        <w:rPr>
          <w:noProof/>
        </w:rPr>
        <w:fldChar w:fldCharType="separate"/>
      </w:r>
      <w:r>
        <w:rPr>
          <w:noProof/>
        </w:rPr>
        <w:t>26</w:t>
      </w:r>
      <w:r>
        <w:rPr>
          <w:noProof/>
        </w:rPr>
        <w:fldChar w:fldCharType="end"/>
      </w:r>
    </w:p>
    <w:p w14:paraId="6998952F" w14:textId="1E848345"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_Toc218259468 \h </w:instrText>
      </w:r>
      <w:r>
        <w:rPr>
          <w:noProof/>
        </w:rPr>
      </w:r>
      <w:r>
        <w:rPr>
          <w:noProof/>
        </w:rPr>
        <w:fldChar w:fldCharType="separate"/>
      </w:r>
      <w:r>
        <w:rPr>
          <w:noProof/>
        </w:rPr>
        <w:t>26</w:t>
      </w:r>
      <w:r>
        <w:rPr>
          <w:noProof/>
        </w:rPr>
        <w:fldChar w:fldCharType="end"/>
      </w:r>
    </w:p>
    <w:p w14:paraId="1DA0102E" w14:textId="73228319"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_Toc218259469 \h </w:instrText>
      </w:r>
      <w:r>
        <w:rPr>
          <w:noProof/>
        </w:rPr>
      </w:r>
      <w:r>
        <w:rPr>
          <w:noProof/>
        </w:rPr>
        <w:fldChar w:fldCharType="separate"/>
      </w:r>
      <w:r>
        <w:rPr>
          <w:noProof/>
        </w:rPr>
        <w:t>26</w:t>
      </w:r>
      <w:r>
        <w:rPr>
          <w:noProof/>
        </w:rPr>
        <w:fldChar w:fldCharType="end"/>
      </w:r>
    </w:p>
    <w:p w14:paraId="209981F7" w14:textId="27892166"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_Toc218259470 \h </w:instrText>
      </w:r>
      <w:r>
        <w:rPr>
          <w:noProof/>
        </w:rPr>
      </w:r>
      <w:r>
        <w:rPr>
          <w:noProof/>
        </w:rPr>
        <w:fldChar w:fldCharType="separate"/>
      </w:r>
      <w:r>
        <w:rPr>
          <w:noProof/>
        </w:rPr>
        <w:t>26</w:t>
      </w:r>
      <w:r>
        <w:rPr>
          <w:noProof/>
        </w:rPr>
        <w:fldChar w:fldCharType="end"/>
      </w:r>
    </w:p>
    <w:p w14:paraId="3C1B9E9F" w14:textId="0917AD5D"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_Toc218259471 \h </w:instrText>
      </w:r>
      <w:r>
        <w:rPr>
          <w:noProof/>
        </w:rPr>
      </w:r>
      <w:r>
        <w:rPr>
          <w:noProof/>
        </w:rPr>
        <w:fldChar w:fldCharType="separate"/>
      </w:r>
      <w:r>
        <w:rPr>
          <w:noProof/>
        </w:rPr>
        <w:t>26</w:t>
      </w:r>
      <w:r>
        <w:rPr>
          <w:noProof/>
        </w:rPr>
        <w:fldChar w:fldCharType="end"/>
      </w:r>
    </w:p>
    <w:p w14:paraId="0AA114F4" w14:textId="1A8C56F0"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_Toc218259472 \h </w:instrText>
      </w:r>
      <w:r>
        <w:rPr>
          <w:noProof/>
        </w:rPr>
      </w:r>
      <w:r>
        <w:rPr>
          <w:noProof/>
        </w:rPr>
        <w:fldChar w:fldCharType="separate"/>
      </w:r>
      <w:r>
        <w:rPr>
          <w:noProof/>
        </w:rPr>
        <w:t>27</w:t>
      </w:r>
      <w:r>
        <w:rPr>
          <w:noProof/>
        </w:rPr>
        <w:fldChar w:fldCharType="end"/>
      </w:r>
    </w:p>
    <w:p w14:paraId="60AD8A4A" w14:textId="728C3B1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_Toc218259473 \h </w:instrText>
      </w:r>
      <w:r>
        <w:rPr>
          <w:noProof/>
        </w:rPr>
      </w:r>
      <w:r>
        <w:rPr>
          <w:noProof/>
        </w:rPr>
        <w:fldChar w:fldCharType="separate"/>
      </w:r>
      <w:r>
        <w:rPr>
          <w:noProof/>
        </w:rPr>
        <w:t>27</w:t>
      </w:r>
      <w:r>
        <w:rPr>
          <w:noProof/>
        </w:rPr>
        <w:fldChar w:fldCharType="end"/>
      </w:r>
    </w:p>
    <w:p w14:paraId="7C9F14D1" w14:textId="4349E5AC"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_Toc218259474 \h </w:instrText>
      </w:r>
      <w:r>
        <w:rPr>
          <w:noProof/>
        </w:rPr>
      </w:r>
      <w:r>
        <w:rPr>
          <w:noProof/>
        </w:rPr>
        <w:fldChar w:fldCharType="separate"/>
      </w:r>
      <w:r>
        <w:rPr>
          <w:noProof/>
        </w:rPr>
        <w:t>27</w:t>
      </w:r>
      <w:r>
        <w:rPr>
          <w:noProof/>
        </w:rPr>
        <w:fldChar w:fldCharType="end"/>
      </w:r>
    </w:p>
    <w:p w14:paraId="7DEE9141" w14:textId="2F3CA02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_Toc218259475 \h </w:instrText>
      </w:r>
      <w:r>
        <w:rPr>
          <w:noProof/>
        </w:rPr>
      </w:r>
      <w:r>
        <w:rPr>
          <w:noProof/>
        </w:rPr>
        <w:fldChar w:fldCharType="separate"/>
      </w:r>
      <w:r>
        <w:rPr>
          <w:noProof/>
        </w:rPr>
        <w:t>28</w:t>
      </w:r>
      <w:r>
        <w:rPr>
          <w:noProof/>
        </w:rPr>
        <w:fldChar w:fldCharType="end"/>
      </w:r>
    </w:p>
    <w:p w14:paraId="44476A37" w14:textId="4C2251A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_Toc218259476 \h </w:instrText>
      </w:r>
      <w:r>
        <w:rPr>
          <w:noProof/>
        </w:rPr>
      </w:r>
      <w:r>
        <w:rPr>
          <w:noProof/>
        </w:rPr>
        <w:fldChar w:fldCharType="separate"/>
      </w:r>
      <w:r>
        <w:rPr>
          <w:noProof/>
        </w:rPr>
        <w:t>28</w:t>
      </w:r>
      <w:r>
        <w:rPr>
          <w:noProof/>
        </w:rPr>
        <w:fldChar w:fldCharType="end"/>
      </w:r>
    </w:p>
    <w:p w14:paraId="02C2A6B6" w14:textId="439C615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_Toc218259477 \h </w:instrText>
      </w:r>
      <w:r>
        <w:rPr>
          <w:noProof/>
        </w:rPr>
      </w:r>
      <w:r>
        <w:rPr>
          <w:noProof/>
        </w:rPr>
        <w:fldChar w:fldCharType="separate"/>
      </w:r>
      <w:r>
        <w:rPr>
          <w:noProof/>
        </w:rPr>
        <w:t>28</w:t>
      </w:r>
      <w:r>
        <w:rPr>
          <w:noProof/>
        </w:rPr>
        <w:fldChar w:fldCharType="end"/>
      </w:r>
    </w:p>
    <w:p w14:paraId="008248B9" w14:textId="1DB7490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_Toc218259478 \h </w:instrText>
      </w:r>
      <w:r>
        <w:rPr>
          <w:noProof/>
        </w:rPr>
      </w:r>
      <w:r>
        <w:rPr>
          <w:noProof/>
        </w:rPr>
        <w:fldChar w:fldCharType="separate"/>
      </w:r>
      <w:r>
        <w:rPr>
          <w:noProof/>
        </w:rPr>
        <w:t>28</w:t>
      </w:r>
      <w:r>
        <w:rPr>
          <w:noProof/>
        </w:rPr>
        <w:fldChar w:fldCharType="end"/>
      </w:r>
    </w:p>
    <w:p w14:paraId="212C81F5" w14:textId="7DAFEC9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_Toc218259479 \h </w:instrText>
      </w:r>
      <w:r>
        <w:rPr>
          <w:noProof/>
        </w:rPr>
      </w:r>
      <w:r>
        <w:rPr>
          <w:noProof/>
        </w:rPr>
        <w:fldChar w:fldCharType="separate"/>
      </w:r>
      <w:r>
        <w:rPr>
          <w:noProof/>
        </w:rPr>
        <w:t>28</w:t>
      </w:r>
      <w:r>
        <w:rPr>
          <w:noProof/>
        </w:rPr>
        <w:fldChar w:fldCharType="end"/>
      </w:r>
    </w:p>
    <w:p w14:paraId="43824693" w14:textId="7EFC2F6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_Toc218259480 \h </w:instrText>
      </w:r>
      <w:r>
        <w:rPr>
          <w:noProof/>
        </w:rPr>
      </w:r>
      <w:r>
        <w:rPr>
          <w:noProof/>
        </w:rPr>
        <w:fldChar w:fldCharType="separate"/>
      </w:r>
      <w:r>
        <w:rPr>
          <w:noProof/>
        </w:rPr>
        <w:t>29</w:t>
      </w:r>
      <w:r>
        <w:rPr>
          <w:noProof/>
        </w:rPr>
        <w:fldChar w:fldCharType="end"/>
      </w:r>
    </w:p>
    <w:p w14:paraId="77DA5366" w14:textId="2F350CA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_Toc218259481 \h </w:instrText>
      </w:r>
      <w:r>
        <w:rPr>
          <w:noProof/>
        </w:rPr>
      </w:r>
      <w:r>
        <w:rPr>
          <w:noProof/>
        </w:rPr>
        <w:fldChar w:fldCharType="separate"/>
      </w:r>
      <w:r>
        <w:rPr>
          <w:noProof/>
        </w:rPr>
        <w:t>29</w:t>
      </w:r>
      <w:r>
        <w:rPr>
          <w:noProof/>
        </w:rPr>
        <w:fldChar w:fldCharType="end"/>
      </w:r>
    </w:p>
    <w:p w14:paraId="0DBE580F" w14:textId="6F1209A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_Toc218259482 \h </w:instrText>
      </w:r>
      <w:r>
        <w:rPr>
          <w:noProof/>
        </w:rPr>
      </w:r>
      <w:r>
        <w:rPr>
          <w:noProof/>
        </w:rPr>
        <w:fldChar w:fldCharType="separate"/>
      </w:r>
      <w:r>
        <w:rPr>
          <w:noProof/>
        </w:rPr>
        <w:t>29</w:t>
      </w:r>
      <w:r>
        <w:rPr>
          <w:noProof/>
        </w:rPr>
        <w:fldChar w:fldCharType="end"/>
      </w:r>
    </w:p>
    <w:p w14:paraId="5A44EF6B" w14:textId="0622F8F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_Toc218259483 \h </w:instrText>
      </w:r>
      <w:r>
        <w:rPr>
          <w:noProof/>
        </w:rPr>
      </w:r>
      <w:r>
        <w:rPr>
          <w:noProof/>
        </w:rPr>
        <w:fldChar w:fldCharType="separate"/>
      </w:r>
      <w:r>
        <w:rPr>
          <w:noProof/>
        </w:rPr>
        <w:t>29</w:t>
      </w:r>
      <w:r>
        <w:rPr>
          <w:noProof/>
        </w:rPr>
        <w:fldChar w:fldCharType="end"/>
      </w:r>
    </w:p>
    <w:p w14:paraId="21A1D003" w14:textId="23AC3C6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_Toc218259484 \h </w:instrText>
      </w:r>
      <w:r>
        <w:rPr>
          <w:noProof/>
        </w:rPr>
      </w:r>
      <w:r>
        <w:rPr>
          <w:noProof/>
        </w:rPr>
        <w:fldChar w:fldCharType="separate"/>
      </w:r>
      <w:r>
        <w:rPr>
          <w:noProof/>
        </w:rPr>
        <w:t>29</w:t>
      </w:r>
      <w:r>
        <w:rPr>
          <w:noProof/>
        </w:rPr>
        <w:fldChar w:fldCharType="end"/>
      </w:r>
    </w:p>
    <w:p w14:paraId="57B5CB65" w14:textId="48A8A0C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_Toc218259485 \h </w:instrText>
      </w:r>
      <w:r>
        <w:rPr>
          <w:noProof/>
        </w:rPr>
      </w:r>
      <w:r>
        <w:rPr>
          <w:noProof/>
        </w:rPr>
        <w:fldChar w:fldCharType="separate"/>
      </w:r>
      <w:r>
        <w:rPr>
          <w:noProof/>
        </w:rPr>
        <w:t>30</w:t>
      </w:r>
      <w:r>
        <w:rPr>
          <w:noProof/>
        </w:rPr>
        <w:fldChar w:fldCharType="end"/>
      </w:r>
    </w:p>
    <w:p w14:paraId="7448C664" w14:textId="008095F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_Toc218259486 \h </w:instrText>
      </w:r>
      <w:r>
        <w:rPr>
          <w:noProof/>
        </w:rPr>
      </w:r>
      <w:r>
        <w:rPr>
          <w:noProof/>
        </w:rPr>
        <w:fldChar w:fldCharType="separate"/>
      </w:r>
      <w:r>
        <w:rPr>
          <w:noProof/>
        </w:rPr>
        <w:t>30</w:t>
      </w:r>
      <w:r>
        <w:rPr>
          <w:noProof/>
        </w:rPr>
        <w:fldChar w:fldCharType="end"/>
      </w:r>
    </w:p>
    <w:p w14:paraId="26EFEF54" w14:textId="113C885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_Toc218259487 \h </w:instrText>
      </w:r>
      <w:r>
        <w:rPr>
          <w:noProof/>
        </w:rPr>
      </w:r>
      <w:r>
        <w:rPr>
          <w:noProof/>
        </w:rPr>
        <w:fldChar w:fldCharType="separate"/>
      </w:r>
      <w:r>
        <w:rPr>
          <w:noProof/>
        </w:rPr>
        <w:t>30</w:t>
      </w:r>
      <w:r>
        <w:rPr>
          <w:noProof/>
        </w:rPr>
        <w:fldChar w:fldCharType="end"/>
      </w:r>
    </w:p>
    <w:p w14:paraId="5DBD2CE0" w14:textId="40D31F30"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_Toc218259488 \h </w:instrText>
      </w:r>
      <w:r>
        <w:rPr>
          <w:noProof/>
        </w:rPr>
      </w:r>
      <w:r>
        <w:rPr>
          <w:noProof/>
        </w:rPr>
        <w:fldChar w:fldCharType="separate"/>
      </w:r>
      <w:r>
        <w:rPr>
          <w:noProof/>
        </w:rPr>
        <w:t>30</w:t>
      </w:r>
      <w:r>
        <w:rPr>
          <w:noProof/>
        </w:rPr>
        <w:fldChar w:fldCharType="end"/>
      </w:r>
    </w:p>
    <w:p w14:paraId="3D6F7287" w14:textId="1AB49C5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_Toc218259489 \h </w:instrText>
      </w:r>
      <w:r>
        <w:rPr>
          <w:noProof/>
        </w:rPr>
      </w:r>
      <w:r>
        <w:rPr>
          <w:noProof/>
        </w:rPr>
        <w:fldChar w:fldCharType="separate"/>
      </w:r>
      <w:r>
        <w:rPr>
          <w:noProof/>
        </w:rPr>
        <w:t>30</w:t>
      </w:r>
      <w:r>
        <w:rPr>
          <w:noProof/>
        </w:rPr>
        <w:fldChar w:fldCharType="end"/>
      </w:r>
    </w:p>
    <w:p w14:paraId="7789871F" w14:textId="5FE382C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_Toc218259490 \h </w:instrText>
      </w:r>
      <w:r>
        <w:rPr>
          <w:noProof/>
        </w:rPr>
      </w:r>
      <w:r>
        <w:rPr>
          <w:noProof/>
        </w:rPr>
        <w:fldChar w:fldCharType="separate"/>
      </w:r>
      <w:r>
        <w:rPr>
          <w:noProof/>
        </w:rPr>
        <w:t>30</w:t>
      </w:r>
      <w:r>
        <w:rPr>
          <w:noProof/>
        </w:rPr>
        <w:fldChar w:fldCharType="end"/>
      </w:r>
    </w:p>
    <w:p w14:paraId="7211A78B" w14:textId="3ABA8B8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_Toc218259491 \h </w:instrText>
      </w:r>
      <w:r>
        <w:rPr>
          <w:noProof/>
        </w:rPr>
      </w:r>
      <w:r>
        <w:rPr>
          <w:noProof/>
        </w:rPr>
        <w:fldChar w:fldCharType="separate"/>
      </w:r>
      <w:r>
        <w:rPr>
          <w:noProof/>
        </w:rPr>
        <w:t>30</w:t>
      </w:r>
      <w:r>
        <w:rPr>
          <w:noProof/>
        </w:rPr>
        <w:fldChar w:fldCharType="end"/>
      </w:r>
    </w:p>
    <w:p w14:paraId="2A55864B" w14:textId="0DBEEC6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_Toc218259492 \h </w:instrText>
      </w:r>
      <w:r>
        <w:rPr>
          <w:noProof/>
        </w:rPr>
      </w:r>
      <w:r>
        <w:rPr>
          <w:noProof/>
        </w:rPr>
        <w:fldChar w:fldCharType="separate"/>
      </w:r>
      <w:r>
        <w:rPr>
          <w:noProof/>
        </w:rPr>
        <w:t>30</w:t>
      </w:r>
      <w:r>
        <w:rPr>
          <w:noProof/>
        </w:rPr>
        <w:fldChar w:fldCharType="end"/>
      </w:r>
    </w:p>
    <w:p w14:paraId="2E0DBC65" w14:textId="52E7309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_Toc218259493 \h </w:instrText>
      </w:r>
      <w:r>
        <w:rPr>
          <w:noProof/>
        </w:rPr>
      </w:r>
      <w:r>
        <w:rPr>
          <w:noProof/>
        </w:rPr>
        <w:fldChar w:fldCharType="separate"/>
      </w:r>
      <w:r>
        <w:rPr>
          <w:noProof/>
        </w:rPr>
        <w:t>31</w:t>
      </w:r>
      <w:r>
        <w:rPr>
          <w:noProof/>
        </w:rPr>
        <w:fldChar w:fldCharType="end"/>
      </w:r>
    </w:p>
    <w:p w14:paraId="60013DAA" w14:textId="0000530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_Toc218259494 \h </w:instrText>
      </w:r>
      <w:r>
        <w:rPr>
          <w:noProof/>
        </w:rPr>
      </w:r>
      <w:r>
        <w:rPr>
          <w:noProof/>
        </w:rPr>
        <w:fldChar w:fldCharType="separate"/>
      </w:r>
      <w:r>
        <w:rPr>
          <w:noProof/>
        </w:rPr>
        <w:t>31</w:t>
      </w:r>
      <w:r>
        <w:rPr>
          <w:noProof/>
        </w:rPr>
        <w:fldChar w:fldCharType="end"/>
      </w:r>
    </w:p>
    <w:p w14:paraId="2AA78DD5" w14:textId="062081E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_Toc218259495 \h </w:instrText>
      </w:r>
      <w:r>
        <w:rPr>
          <w:noProof/>
        </w:rPr>
      </w:r>
      <w:r>
        <w:rPr>
          <w:noProof/>
        </w:rPr>
        <w:fldChar w:fldCharType="separate"/>
      </w:r>
      <w:r>
        <w:rPr>
          <w:noProof/>
        </w:rPr>
        <w:t>31</w:t>
      </w:r>
      <w:r>
        <w:rPr>
          <w:noProof/>
        </w:rPr>
        <w:fldChar w:fldCharType="end"/>
      </w:r>
    </w:p>
    <w:p w14:paraId="78F8ED81" w14:textId="138C268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_Toc218259496 \h </w:instrText>
      </w:r>
      <w:r>
        <w:rPr>
          <w:noProof/>
        </w:rPr>
      </w:r>
      <w:r>
        <w:rPr>
          <w:noProof/>
        </w:rPr>
        <w:fldChar w:fldCharType="separate"/>
      </w:r>
      <w:r>
        <w:rPr>
          <w:noProof/>
        </w:rPr>
        <w:t>31</w:t>
      </w:r>
      <w:r>
        <w:rPr>
          <w:noProof/>
        </w:rPr>
        <w:fldChar w:fldCharType="end"/>
      </w:r>
    </w:p>
    <w:p w14:paraId="00BC78DC" w14:textId="0107864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_Toc218259497 \h </w:instrText>
      </w:r>
      <w:r>
        <w:rPr>
          <w:noProof/>
        </w:rPr>
      </w:r>
      <w:r>
        <w:rPr>
          <w:noProof/>
        </w:rPr>
        <w:fldChar w:fldCharType="separate"/>
      </w:r>
      <w:r>
        <w:rPr>
          <w:noProof/>
        </w:rPr>
        <w:t>31</w:t>
      </w:r>
      <w:r>
        <w:rPr>
          <w:noProof/>
        </w:rPr>
        <w:fldChar w:fldCharType="end"/>
      </w:r>
    </w:p>
    <w:p w14:paraId="5975414C" w14:textId="4DB3584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_Toc218259498 \h </w:instrText>
      </w:r>
      <w:r>
        <w:rPr>
          <w:noProof/>
        </w:rPr>
      </w:r>
      <w:r>
        <w:rPr>
          <w:noProof/>
        </w:rPr>
        <w:fldChar w:fldCharType="separate"/>
      </w:r>
      <w:r>
        <w:rPr>
          <w:noProof/>
        </w:rPr>
        <w:t>31</w:t>
      </w:r>
      <w:r>
        <w:rPr>
          <w:noProof/>
        </w:rPr>
        <w:fldChar w:fldCharType="end"/>
      </w:r>
    </w:p>
    <w:p w14:paraId="0256F55A" w14:textId="7C26034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_Toc218259499 \h </w:instrText>
      </w:r>
      <w:r>
        <w:rPr>
          <w:noProof/>
        </w:rPr>
      </w:r>
      <w:r>
        <w:rPr>
          <w:noProof/>
        </w:rPr>
        <w:fldChar w:fldCharType="separate"/>
      </w:r>
      <w:r>
        <w:rPr>
          <w:noProof/>
        </w:rPr>
        <w:t>31</w:t>
      </w:r>
      <w:r>
        <w:rPr>
          <w:noProof/>
        </w:rPr>
        <w:fldChar w:fldCharType="end"/>
      </w:r>
    </w:p>
    <w:p w14:paraId="5D0F3C7C" w14:textId="4FE7844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_Toc218259500 \h </w:instrText>
      </w:r>
      <w:r>
        <w:rPr>
          <w:noProof/>
        </w:rPr>
      </w:r>
      <w:r>
        <w:rPr>
          <w:noProof/>
        </w:rPr>
        <w:fldChar w:fldCharType="separate"/>
      </w:r>
      <w:r>
        <w:rPr>
          <w:noProof/>
        </w:rPr>
        <w:t>32</w:t>
      </w:r>
      <w:r>
        <w:rPr>
          <w:noProof/>
        </w:rPr>
        <w:fldChar w:fldCharType="end"/>
      </w:r>
    </w:p>
    <w:p w14:paraId="2C904322" w14:textId="5488BEBF"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_Toc218259501 \h </w:instrText>
      </w:r>
      <w:r>
        <w:rPr>
          <w:noProof/>
        </w:rPr>
      </w:r>
      <w:r>
        <w:rPr>
          <w:noProof/>
        </w:rPr>
        <w:fldChar w:fldCharType="separate"/>
      </w:r>
      <w:r>
        <w:rPr>
          <w:noProof/>
        </w:rPr>
        <w:t>32</w:t>
      </w:r>
      <w:r>
        <w:rPr>
          <w:noProof/>
        </w:rPr>
        <w:fldChar w:fldCharType="end"/>
      </w:r>
    </w:p>
    <w:p w14:paraId="356C30EA" w14:textId="7EB59CF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_Toc218259502 \h </w:instrText>
      </w:r>
      <w:r>
        <w:rPr>
          <w:noProof/>
        </w:rPr>
      </w:r>
      <w:r>
        <w:rPr>
          <w:noProof/>
        </w:rPr>
        <w:fldChar w:fldCharType="separate"/>
      </w:r>
      <w:r>
        <w:rPr>
          <w:noProof/>
        </w:rPr>
        <w:t>32</w:t>
      </w:r>
      <w:r>
        <w:rPr>
          <w:noProof/>
        </w:rPr>
        <w:fldChar w:fldCharType="end"/>
      </w:r>
    </w:p>
    <w:p w14:paraId="129D5861" w14:textId="0BA4151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_Toc218259503 \h </w:instrText>
      </w:r>
      <w:r>
        <w:rPr>
          <w:noProof/>
        </w:rPr>
      </w:r>
      <w:r>
        <w:rPr>
          <w:noProof/>
        </w:rPr>
        <w:fldChar w:fldCharType="separate"/>
      </w:r>
      <w:r>
        <w:rPr>
          <w:noProof/>
        </w:rPr>
        <w:t>33</w:t>
      </w:r>
      <w:r>
        <w:rPr>
          <w:noProof/>
        </w:rPr>
        <w:fldChar w:fldCharType="end"/>
      </w:r>
    </w:p>
    <w:p w14:paraId="39542CC6" w14:textId="20A46B7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_Toc218259504 \h </w:instrText>
      </w:r>
      <w:r>
        <w:rPr>
          <w:noProof/>
        </w:rPr>
      </w:r>
      <w:r>
        <w:rPr>
          <w:noProof/>
        </w:rPr>
        <w:fldChar w:fldCharType="separate"/>
      </w:r>
      <w:r>
        <w:rPr>
          <w:noProof/>
        </w:rPr>
        <w:t>33</w:t>
      </w:r>
      <w:r>
        <w:rPr>
          <w:noProof/>
        </w:rPr>
        <w:fldChar w:fldCharType="end"/>
      </w:r>
    </w:p>
    <w:p w14:paraId="6D466FDC" w14:textId="04B9B7F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_Toc218259505 \h </w:instrText>
      </w:r>
      <w:r>
        <w:rPr>
          <w:noProof/>
        </w:rPr>
      </w:r>
      <w:r>
        <w:rPr>
          <w:noProof/>
        </w:rPr>
        <w:fldChar w:fldCharType="separate"/>
      </w:r>
      <w:r>
        <w:rPr>
          <w:noProof/>
        </w:rPr>
        <w:t>33</w:t>
      </w:r>
      <w:r>
        <w:rPr>
          <w:noProof/>
        </w:rPr>
        <w:fldChar w:fldCharType="end"/>
      </w:r>
    </w:p>
    <w:p w14:paraId="423E3326" w14:textId="30D5E57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_Toc218259506 \h </w:instrText>
      </w:r>
      <w:r>
        <w:rPr>
          <w:noProof/>
        </w:rPr>
      </w:r>
      <w:r>
        <w:rPr>
          <w:noProof/>
        </w:rPr>
        <w:fldChar w:fldCharType="separate"/>
      </w:r>
      <w:r>
        <w:rPr>
          <w:noProof/>
        </w:rPr>
        <w:t>33</w:t>
      </w:r>
      <w:r>
        <w:rPr>
          <w:noProof/>
        </w:rPr>
        <w:fldChar w:fldCharType="end"/>
      </w:r>
    </w:p>
    <w:p w14:paraId="673D05C1" w14:textId="4A69537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_Toc218259507 \h </w:instrText>
      </w:r>
      <w:r>
        <w:rPr>
          <w:noProof/>
        </w:rPr>
      </w:r>
      <w:r>
        <w:rPr>
          <w:noProof/>
        </w:rPr>
        <w:fldChar w:fldCharType="separate"/>
      </w:r>
      <w:r>
        <w:rPr>
          <w:noProof/>
        </w:rPr>
        <w:t>33</w:t>
      </w:r>
      <w:r>
        <w:rPr>
          <w:noProof/>
        </w:rPr>
        <w:fldChar w:fldCharType="end"/>
      </w:r>
    </w:p>
    <w:p w14:paraId="2B12ABDC" w14:textId="2531CD7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_Toc218259508 \h </w:instrText>
      </w:r>
      <w:r>
        <w:rPr>
          <w:noProof/>
        </w:rPr>
      </w:r>
      <w:r>
        <w:rPr>
          <w:noProof/>
        </w:rPr>
        <w:fldChar w:fldCharType="separate"/>
      </w:r>
      <w:r>
        <w:rPr>
          <w:noProof/>
        </w:rPr>
        <w:t>33</w:t>
      </w:r>
      <w:r>
        <w:rPr>
          <w:noProof/>
        </w:rPr>
        <w:fldChar w:fldCharType="end"/>
      </w:r>
    </w:p>
    <w:p w14:paraId="0657DC3C" w14:textId="7DC85EE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_Toc218259509 \h </w:instrText>
      </w:r>
      <w:r>
        <w:rPr>
          <w:noProof/>
        </w:rPr>
      </w:r>
      <w:r>
        <w:rPr>
          <w:noProof/>
        </w:rPr>
        <w:fldChar w:fldCharType="separate"/>
      </w:r>
      <w:r>
        <w:rPr>
          <w:noProof/>
        </w:rPr>
        <w:t>33</w:t>
      </w:r>
      <w:r>
        <w:rPr>
          <w:noProof/>
        </w:rPr>
        <w:fldChar w:fldCharType="end"/>
      </w:r>
    </w:p>
    <w:p w14:paraId="73A89DF2" w14:textId="764F54A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_Toc218259510 \h </w:instrText>
      </w:r>
      <w:r>
        <w:rPr>
          <w:noProof/>
        </w:rPr>
      </w:r>
      <w:r>
        <w:rPr>
          <w:noProof/>
        </w:rPr>
        <w:fldChar w:fldCharType="separate"/>
      </w:r>
      <w:r>
        <w:rPr>
          <w:noProof/>
        </w:rPr>
        <w:t>34</w:t>
      </w:r>
      <w:r>
        <w:rPr>
          <w:noProof/>
        </w:rPr>
        <w:fldChar w:fldCharType="end"/>
      </w:r>
    </w:p>
    <w:p w14:paraId="26C036F1" w14:textId="757B81F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_Toc218259511 \h </w:instrText>
      </w:r>
      <w:r>
        <w:rPr>
          <w:noProof/>
        </w:rPr>
      </w:r>
      <w:r>
        <w:rPr>
          <w:noProof/>
        </w:rPr>
        <w:fldChar w:fldCharType="separate"/>
      </w:r>
      <w:r>
        <w:rPr>
          <w:noProof/>
        </w:rPr>
        <w:t>34</w:t>
      </w:r>
      <w:r>
        <w:rPr>
          <w:noProof/>
        </w:rPr>
        <w:fldChar w:fldCharType="end"/>
      </w:r>
    </w:p>
    <w:p w14:paraId="37086FED" w14:textId="229B32A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_Toc218259512 \h </w:instrText>
      </w:r>
      <w:r>
        <w:rPr>
          <w:noProof/>
        </w:rPr>
      </w:r>
      <w:r>
        <w:rPr>
          <w:noProof/>
        </w:rPr>
        <w:fldChar w:fldCharType="separate"/>
      </w:r>
      <w:r>
        <w:rPr>
          <w:noProof/>
        </w:rPr>
        <w:t>34</w:t>
      </w:r>
      <w:r>
        <w:rPr>
          <w:noProof/>
        </w:rPr>
        <w:fldChar w:fldCharType="end"/>
      </w:r>
    </w:p>
    <w:p w14:paraId="59BAAFA9" w14:textId="245DF5A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_Toc218259513 \h </w:instrText>
      </w:r>
      <w:r>
        <w:rPr>
          <w:noProof/>
        </w:rPr>
      </w:r>
      <w:r>
        <w:rPr>
          <w:noProof/>
        </w:rPr>
        <w:fldChar w:fldCharType="separate"/>
      </w:r>
      <w:r>
        <w:rPr>
          <w:noProof/>
        </w:rPr>
        <w:t>34</w:t>
      </w:r>
      <w:r>
        <w:rPr>
          <w:noProof/>
        </w:rPr>
        <w:fldChar w:fldCharType="end"/>
      </w:r>
    </w:p>
    <w:p w14:paraId="69F1DB0E" w14:textId="3ED3FAB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_Toc218259514 \h </w:instrText>
      </w:r>
      <w:r>
        <w:rPr>
          <w:noProof/>
        </w:rPr>
      </w:r>
      <w:r>
        <w:rPr>
          <w:noProof/>
        </w:rPr>
        <w:fldChar w:fldCharType="separate"/>
      </w:r>
      <w:r>
        <w:rPr>
          <w:noProof/>
        </w:rPr>
        <w:t>34</w:t>
      </w:r>
      <w:r>
        <w:rPr>
          <w:noProof/>
        </w:rPr>
        <w:fldChar w:fldCharType="end"/>
      </w:r>
    </w:p>
    <w:p w14:paraId="7E6DA12B" w14:textId="6DADC1B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_Toc218259515 \h </w:instrText>
      </w:r>
      <w:r>
        <w:rPr>
          <w:noProof/>
        </w:rPr>
      </w:r>
      <w:r>
        <w:rPr>
          <w:noProof/>
        </w:rPr>
        <w:fldChar w:fldCharType="separate"/>
      </w:r>
      <w:r>
        <w:rPr>
          <w:noProof/>
        </w:rPr>
        <w:t>34</w:t>
      </w:r>
      <w:r>
        <w:rPr>
          <w:noProof/>
        </w:rPr>
        <w:fldChar w:fldCharType="end"/>
      </w:r>
    </w:p>
    <w:p w14:paraId="4ECCDCD7" w14:textId="34FBE973"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_Toc218259516 \h </w:instrText>
      </w:r>
      <w:r>
        <w:rPr>
          <w:noProof/>
        </w:rPr>
      </w:r>
      <w:r>
        <w:rPr>
          <w:noProof/>
        </w:rPr>
        <w:fldChar w:fldCharType="separate"/>
      </w:r>
      <w:r>
        <w:rPr>
          <w:noProof/>
        </w:rPr>
        <w:t>34</w:t>
      </w:r>
      <w:r>
        <w:rPr>
          <w:noProof/>
        </w:rPr>
        <w:fldChar w:fldCharType="end"/>
      </w:r>
    </w:p>
    <w:p w14:paraId="24410570" w14:textId="4249186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_Toc218259517 \h </w:instrText>
      </w:r>
      <w:r>
        <w:rPr>
          <w:noProof/>
        </w:rPr>
      </w:r>
      <w:r>
        <w:rPr>
          <w:noProof/>
        </w:rPr>
        <w:fldChar w:fldCharType="separate"/>
      </w:r>
      <w:r>
        <w:rPr>
          <w:noProof/>
        </w:rPr>
        <w:t>34</w:t>
      </w:r>
      <w:r>
        <w:rPr>
          <w:noProof/>
        </w:rPr>
        <w:fldChar w:fldCharType="end"/>
      </w:r>
    </w:p>
    <w:p w14:paraId="6D7A71A7" w14:textId="6F493BEE"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_Toc218259518 \h </w:instrText>
      </w:r>
      <w:r>
        <w:rPr>
          <w:noProof/>
        </w:rPr>
      </w:r>
      <w:r>
        <w:rPr>
          <w:noProof/>
        </w:rPr>
        <w:fldChar w:fldCharType="separate"/>
      </w:r>
      <w:r>
        <w:rPr>
          <w:noProof/>
        </w:rPr>
        <w:t>35</w:t>
      </w:r>
      <w:r>
        <w:rPr>
          <w:noProof/>
        </w:rPr>
        <w:fldChar w:fldCharType="end"/>
      </w:r>
    </w:p>
    <w:p w14:paraId="0D66F6F4" w14:textId="47E589A6"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_Toc218259519 \h </w:instrText>
      </w:r>
      <w:r>
        <w:rPr>
          <w:noProof/>
        </w:rPr>
      </w:r>
      <w:r>
        <w:rPr>
          <w:noProof/>
        </w:rPr>
        <w:fldChar w:fldCharType="separate"/>
      </w:r>
      <w:r>
        <w:rPr>
          <w:noProof/>
        </w:rPr>
        <w:t>36</w:t>
      </w:r>
      <w:r>
        <w:rPr>
          <w:noProof/>
        </w:rPr>
        <w:fldChar w:fldCharType="end"/>
      </w:r>
    </w:p>
    <w:p w14:paraId="421C95AE" w14:textId="7426731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_Toc218259520 \h </w:instrText>
      </w:r>
      <w:r>
        <w:rPr>
          <w:noProof/>
        </w:rPr>
      </w:r>
      <w:r>
        <w:rPr>
          <w:noProof/>
        </w:rPr>
        <w:fldChar w:fldCharType="separate"/>
      </w:r>
      <w:r>
        <w:rPr>
          <w:noProof/>
        </w:rPr>
        <w:t>37</w:t>
      </w:r>
      <w:r>
        <w:rPr>
          <w:noProof/>
        </w:rPr>
        <w:fldChar w:fldCharType="end"/>
      </w:r>
    </w:p>
    <w:p w14:paraId="5DA70009" w14:textId="2A45619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_Toc218259521 \h </w:instrText>
      </w:r>
      <w:r>
        <w:rPr>
          <w:noProof/>
        </w:rPr>
      </w:r>
      <w:r>
        <w:rPr>
          <w:noProof/>
        </w:rPr>
        <w:fldChar w:fldCharType="separate"/>
      </w:r>
      <w:r>
        <w:rPr>
          <w:noProof/>
        </w:rPr>
        <w:t>37</w:t>
      </w:r>
      <w:r>
        <w:rPr>
          <w:noProof/>
        </w:rPr>
        <w:fldChar w:fldCharType="end"/>
      </w:r>
    </w:p>
    <w:p w14:paraId="6AB95293" w14:textId="543EF49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_Toc218259522 \h </w:instrText>
      </w:r>
      <w:r>
        <w:rPr>
          <w:noProof/>
        </w:rPr>
      </w:r>
      <w:r>
        <w:rPr>
          <w:noProof/>
        </w:rPr>
        <w:fldChar w:fldCharType="separate"/>
      </w:r>
      <w:r>
        <w:rPr>
          <w:noProof/>
        </w:rPr>
        <w:t>37</w:t>
      </w:r>
      <w:r>
        <w:rPr>
          <w:noProof/>
        </w:rPr>
        <w:fldChar w:fldCharType="end"/>
      </w:r>
    </w:p>
    <w:p w14:paraId="62A1D486" w14:textId="0F1CFB1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_Toc218259523 \h </w:instrText>
      </w:r>
      <w:r>
        <w:rPr>
          <w:noProof/>
        </w:rPr>
      </w:r>
      <w:r>
        <w:rPr>
          <w:noProof/>
        </w:rPr>
        <w:fldChar w:fldCharType="separate"/>
      </w:r>
      <w:r>
        <w:rPr>
          <w:noProof/>
        </w:rPr>
        <w:t>37</w:t>
      </w:r>
      <w:r>
        <w:rPr>
          <w:noProof/>
        </w:rPr>
        <w:fldChar w:fldCharType="end"/>
      </w:r>
    </w:p>
    <w:p w14:paraId="756313EF" w14:textId="6195780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_Toc218259524 \h </w:instrText>
      </w:r>
      <w:r>
        <w:rPr>
          <w:noProof/>
        </w:rPr>
      </w:r>
      <w:r>
        <w:rPr>
          <w:noProof/>
        </w:rPr>
        <w:fldChar w:fldCharType="separate"/>
      </w:r>
      <w:r>
        <w:rPr>
          <w:noProof/>
        </w:rPr>
        <w:t>37</w:t>
      </w:r>
      <w:r>
        <w:rPr>
          <w:noProof/>
        </w:rPr>
        <w:fldChar w:fldCharType="end"/>
      </w:r>
    </w:p>
    <w:p w14:paraId="7500B04E" w14:textId="333072D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_Toc218259525 \h </w:instrText>
      </w:r>
      <w:r>
        <w:rPr>
          <w:noProof/>
        </w:rPr>
      </w:r>
      <w:r>
        <w:rPr>
          <w:noProof/>
        </w:rPr>
        <w:fldChar w:fldCharType="separate"/>
      </w:r>
      <w:r>
        <w:rPr>
          <w:noProof/>
        </w:rPr>
        <w:t>38</w:t>
      </w:r>
      <w:r>
        <w:rPr>
          <w:noProof/>
        </w:rPr>
        <w:fldChar w:fldCharType="end"/>
      </w:r>
    </w:p>
    <w:p w14:paraId="3678A389" w14:textId="2147F84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_Toc218259526 \h </w:instrText>
      </w:r>
      <w:r>
        <w:rPr>
          <w:noProof/>
        </w:rPr>
      </w:r>
      <w:r>
        <w:rPr>
          <w:noProof/>
        </w:rPr>
        <w:fldChar w:fldCharType="separate"/>
      </w:r>
      <w:r>
        <w:rPr>
          <w:noProof/>
        </w:rPr>
        <w:t>38</w:t>
      </w:r>
      <w:r>
        <w:rPr>
          <w:noProof/>
        </w:rPr>
        <w:fldChar w:fldCharType="end"/>
      </w:r>
    </w:p>
    <w:p w14:paraId="4D269AB5" w14:textId="0202D08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_Toc218259527 \h </w:instrText>
      </w:r>
      <w:r>
        <w:rPr>
          <w:noProof/>
        </w:rPr>
      </w:r>
      <w:r>
        <w:rPr>
          <w:noProof/>
        </w:rPr>
        <w:fldChar w:fldCharType="separate"/>
      </w:r>
      <w:r>
        <w:rPr>
          <w:noProof/>
        </w:rPr>
        <w:t>38</w:t>
      </w:r>
      <w:r>
        <w:rPr>
          <w:noProof/>
        </w:rPr>
        <w:fldChar w:fldCharType="end"/>
      </w:r>
    </w:p>
    <w:p w14:paraId="5D09E6B9" w14:textId="4DBDF17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_Toc218259528 \h </w:instrText>
      </w:r>
      <w:r>
        <w:rPr>
          <w:noProof/>
        </w:rPr>
      </w:r>
      <w:r>
        <w:rPr>
          <w:noProof/>
        </w:rPr>
        <w:fldChar w:fldCharType="separate"/>
      </w:r>
      <w:r>
        <w:rPr>
          <w:noProof/>
        </w:rPr>
        <w:t>38</w:t>
      </w:r>
      <w:r>
        <w:rPr>
          <w:noProof/>
        </w:rPr>
        <w:fldChar w:fldCharType="end"/>
      </w:r>
    </w:p>
    <w:p w14:paraId="5FE5204C" w14:textId="49F66E4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_Toc218259529 \h </w:instrText>
      </w:r>
      <w:r>
        <w:rPr>
          <w:noProof/>
        </w:rPr>
      </w:r>
      <w:r>
        <w:rPr>
          <w:noProof/>
        </w:rPr>
        <w:fldChar w:fldCharType="separate"/>
      </w:r>
      <w:r>
        <w:rPr>
          <w:noProof/>
        </w:rPr>
        <w:t>38</w:t>
      </w:r>
      <w:r>
        <w:rPr>
          <w:noProof/>
        </w:rPr>
        <w:fldChar w:fldCharType="end"/>
      </w:r>
    </w:p>
    <w:p w14:paraId="7414DC52" w14:textId="4F564E8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_Toc218259530 \h </w:instrText>
      </w:r>
      <w:r>
        <w:rPr>
          <w:noProof/>
        </w:rPr>
      </w:r>
      <w:r>
        <w:rPr>
          <w:noProof/>
        </w:rPr>
        <w:fldChar w:fldCharType="separate"/>
      </w:r>
      <w:r>
        <w:rPr>
          <w:noProof/>
        </w:rPr>
        <w:t>38</w:t>
      </w:r>
      <w:r>
        <w:rPr>
          <w:noProof/>
        </w:rPr>
        <w:fldChar w:fldCharType="end"/>
      </w:r>
    </w:p>
    <w:p w14:paraId="5F553863" w14:textId="739C802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_Toc218259531 \h </w:instrText>
      </w:r>
      <w:r>
        <w:rPr>
          <w:noProof/>
        </w:rPr>
      </w:r>
      <w:r>
        <w:rPr>
          <w:noProof/>
        </w:rPr>
        <w:fldChar w:fldCharType="separate"/>
      </w:r>
      <w:r>
        <w:rPr>
          <w:noProof/>
        </w:rPr>
        <w:t>39</w:t>
      </w:r>
      <w:r>
        <w:rPr>
          <w:noProof/>
        </w:rPr>
        <w:fldChar w:fldCharType="end"/>
      </w:r>
    </w:p>
    <w:p w14:paraId="63611EE1" w14:textId="1D37AA4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_Toc218259532 \h </w:instrText>
      </w:r>
      <w:r>
        <w:rPr>
          <w:noProof/>
        </w:rPr>
      </w:r>
      <w:r>
        <w:rPr>
          <w:noProof/>
        </w:rPr>
        <w:fldChar w:fldCharType="separate"/>
      </w:r>
      <w:r>
        <w:rPr>
          <w:noProof/>
        </w:rPr>
        <w:t>39</w:t>
      </w:r>
      <w:r>
        <w:rPr>
          <w:noProof/>
        </w:rPr>
        <w:fldChar w:fldCharType="end"/>
      </w:r>
    </w:p>
    <w:p w14:paraId="1FEA93AD" w14:textId="558F167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_Toc218259533 \h </w:instrText>
      </w:r>
      <w:r>
        <w:rPr>
          <w:noProof/>
        </w:rPr>
      </w:r>
      <w:r>
        <w:rPr>
          <w:noProof/>
        </w:rPr>
        <w:fldChar w:fldCharType="separate"/>
      </w:r>
      <w:r>
        <w:rPr>
          <w:noProof/>
        </w:rPr>
        <w:t>39</w:t>
      </w:r>
      <w:r>
        <w:rPr>
          <w:noProof/>
        </w:rPr>
        <w:fldChar w:fldCharType="end"/>
      </w:r>
    </w:p>
    <w:p w14:paraId="053029F2" w14:textId="157F547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_Toc218259534 \h </w:instrText>
      </w:r>
      <w:r>
        <w:rPr>
          <w:noProof/>
        </w:rPr>
      </w:r>
      <w:r>
        <w:rPr>
          <w:noProof/>
        </w:rPr>
        <w:fldChar w:fldCharType="separate"/>
      </w:r>
      <w:r>
        <w:rPr>
          <w:noProof/>
        </w:rPr>
        <w:t>39</w:t>
      </w:r>
      <w:r>
        <w:rPr>
          <w:noProof/>
        </w:rPr>
        <w:fldChar w:fldCharType="end"/>
      </w:r>
    </w:p>
    <w:p w14:paraId="23C5D114" w14:textId="48061E2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_Toc218259535 \h </w:instrText>
      </w:r>
      <w:r>
        <w:rPr>
          <w:noProof/>
        </w:rPr>
      </w:r>
      <w:r>
        <w:rPr>
          <w:noProof/>
        </w:rPr>
        <w:fldChar w:fldCharType="separate"/>
      </w:r>
      <w:r>
        <w:rPr>
          <w:noProof/>
        </w:rPr>
        <w:t>39</w:t>
      </w:r>
      <w:r>
        <w:rPr>
          <w:noProof/>
        </w:rPr>
        <w:fldChar w:fldCharType="end"/>
      </w:r>
    </w:p>
    <w:p w14:paraId="76F2AD86" w14:textId="4D16368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_Toc218259536 \h </w:instrText>
      </w:r>
      <w:r>
        <w:rPr>
          <w:noProof/>
        </w:rPr>
      </w:r>
      <w:r>
        <w:rPr>
          <w:noProof/>
        </w:rPr>
        <w:fldChar w:fldCharType="separate"/>
      </w:r>
      <w:r>
        <w:rPr>
          <w:noProof/>
        </w:rPr>
        <w:t>39</w:t>
      </w:r>
      <w:r>
        <w:rPr>
          <w:noProof/>
        </w:rPr>
        <w:fldChar w:fldCharType="end"/>
      </w:r>
    </w:p>
    <w:p w14:paraId="56F7F5E6" w14:textId="203C0384"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_Toc218259537 \h </w:instrText>
      </w:r>
      <w:r>
        <w:rPr>
          <w:noProof/>
        </w:rPr>
      </w:r>
      <w:r>
        <w:rPr>
          <w:noProof/>
        </w:rPr>
        <w:fldChar w:fldCharType="separate"/>
      </w:r>
      <w:r>
        <w:rPr>
          <w:noProof/>
        </w:rPr>
        <w:t>39</w:t>
      </w:r>
      <w:r>
        <w:rPr>
          <w:noProof/>
        </w:rPr>
        <w:fldChar w:fldCharType="end"/>
      </w:r>
    </w:p>
    <w:p w14:paraId="01A15B17" w14:textId="10282BB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_Toc218259538 \h </w:instrText>
      </w:r>
      <w:r>
        <w:rPr>
          <w:noProof/>
        </w:rPr>
      </w:r>
      <w:r>
        <w:rPr>
          <w:noProof/>
        </w:rPr>
        <w:fldChar w:fldCharType="separate"/>
      </w:r>
      <w:r>
        <w:rPr>
          <w:noProof/>
        </w:rPr>
        <w:t>39</w:t>
      </w:r>
      <w:r>
        <w:rPr>
          <w:noProof/>
        </w:rPr>
        <w:fldChar w:fldCharType="end"/>
      </w:r>
    </w:p>
    <w:p w14:paraId="26302F5D" w14:textId="4EEA709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_Toc218259539 \h </w:instrText>
      </w:r>
      <w:r>
        <w:rPr>
          <w:noProof/>
        </w:rPr>
      </w:r>
      <w:r>
        <w:rPr>
          <w:noProof/>
        </w:rPr>
        <w:fldChar w:fldCharType="separate"/>
      </w:r>
      <w:r>
        <w:rPr>
          <w:noProof/>
        </w:rPr>
        <w:t>40</w:t>
      </w:r>
      <w:r>
        <w:rPr>
          <w:noProof/>
        </w:rPr>
        <w:fldChar w:fldCharType="end"/>
      </w:r>
    </w:p>
    <w:p w14:paraId="2195CA7F" w14:textId="038EA53C"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_Toc218259540 \h </w:instrText>
      </w:r>
      <w:r>
        <w:rPr>
          <w:noProof/>
        </w:rPr>
      </w:r>
      <w:r>
        <w:rPr>
          <w:noProof/>
        </w:rPr>
        <w:fldChar w:fldCharType="separate"/>
      </w:r>
      <w:r>
        <w:rPr>
          <w:noProof/>
        </w:rPr>
        <w:t>40</w:t>
      </w:r>
      <w:r>
        <w:rPr>
          <w:noProof/>
        </w:rPr>
        <w:fldChar w:fldCharType="end"/>
      </w:r>
    </w:p>
    <w:p w14:paraId="0A862299" w14:textId="7BE769A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_Toc218259541 \h </w:instrText>
      </w:r>
      <w:r>
        <w:rPr>
          <w:noProof/>
        </w:rPr>
      </w:r>
      <w:r>
        <w:rPr>
          <w:noProof/>
        </w:rPr>
        <w:fldChar w:fldCharType="separate"/>
      </w:r>
      <w:r>
        <w:rPr>
          <w:noProof/>
        </w:rPr>
        <w:t>40</w:t>
      </w:r>
      <w:r>
        <w:rPr>
          <w:noProof/>
        </w:rPr>
        <w:fldChar w:fldCharType="end"/>
      </w:r>
    </w:p>
    <w:p w14:paraId="56EA091B" w14:textId="2644D20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_Toc218259542 \h </w:instrText>
      </w:r>
      <w:r>
        <w:rPr>
          <w:noProof/>
        </w:rPr>
      </w:r>
      <w:r>
        <w:rPr>
          <w:noProof/>
        </w:rPr>
        <w:fldChar w:fldCharType="separate"/>
      </w:r>
      <w:r>
        <w:rPr>
          <w:noProof/>
        </w:rPr>
        <w:t>40</w:t>
      </w:r>
      <w:r>
        <w:rPr>
          <w:noProof/>
        </w:rPr>
        <w:fldChar w:fldCharType="end"/>
      </w:r>
    </w:p>
    <w:p w14:paraId="6B6C37DF" w14:textId="251C179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_Toc218259543 \h </w:instrText>
      </w:r>
      <w:r>
        <w:rPr>
          <w:noProof/>
        </w:rPr>
      </w:r>
      <w:r>
        <w:rPr>
          <w:noProof/>
        </w:rPr>
        <w:fldChar w:fldCharType="separate"/>
      </w:r>
      <w:r>
        <w:rPr>
          <w:noProof/>
        </w:rPr>
        <w:t>40</w:t>
      </w:r>
      <w:r>
        <w:rPr>
          <w:noProof/>
        </w:rPr>
        <w:fldChar w:fldCharType="end"/>
      </w:r>
    </w:p>
    <w:p w14:paraId="31A84D1D" w14:textId="7D0D1CE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_Toc218259544 \h </w:instrText>
      </w:r>
      <w:r>
        <w:rPr>
          <w:noProof/>
        </w:rPr>
      </w:r>
      <w:r>
        <w:rPr>
          <w:noProof/>
        </w:rPr>
        <w:fldChar w:fldCharType="separate"/>
      </w:r>
      <w:r>
        <w:rPr>
          <w:noProof/>
        </w:rPr>
        <w:t>41</w:t>
      </w:r>
      <w:r>
        <w:rPr>
          <w:noProof/>
        </w:rPr>
        <w:fldChar w:fldCharType="end"/>
      </w:r>
    </w:p>
    <w:p w14:paraId="20A328FB" w14:textId="7025A7D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_Toc218259545 \h </w:instrText>
      </w:r>
      <w:r>
        <w:rPr>
          <w:noProof/>
        </w:rPr>
      </w:r>
      <w:r>
        <w:rPr>
          <w:noProof/>
        </w:rPr>
        <w:fldChar w:fldCharType="separate"/>
      </w:r>
      <w:r>
        <w:rPr>
          <w:noProof/>
        </w:rPr>
        <w:t>41</w:t>
      </w:r>
      <w:r>
        <w:rPr>
          <w:noProof/>
        </w:rPr>
        <w:fldChar w:fldCharType="end"/>
      </w:r>
    </w:p>
    <w:p w14:paraId="2E67D7B0" w14:textId="76683F1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_Toc218259546 \h </w:instrText>
      </w:r>
      <w:r>
        <w:rPr>
          <w:noProof/>
        </w:rPr>
      </w:r>
      <w:r>
        <w:rPr>
          <w:noProof/>
        </w:rPr>
        <w:fldChar w:fldCharType="separate"/>
      </w:r>
      <w:r>
        <w:rPr>
          <w:noProof/>
        </w:rPr>
        <w:t>41</w:t>
      </w:r>
      <w:r>
        <w:rPr>
          <w:noProof/>
        </w:rPr>
        <w:fldChar w:fldCharType="end"/>
      </w:r>
    </w:p>
    <w:p w14:paraId="60CA3EBF" w14:textId="6055877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_Toc218259547 \h </w:instrText>
      </w:r>
      <w:r>
        <w:rPr>
          <w:noProof/>
        </w:rPr>
      </w:r>
      <w:r>
        <w:rPr>
          <w:noProof/>
        </w:rPr>
        <w:fldChar w:fldCharType="separate"/>
      </w:r>
      <w:r>
        <w:rPr>
          <w:noProof/>
        </w:rPr>
        <w:t>41</w:t>
      </w:r>
      <w:r>
        <w:rPr>
          <w:noProof/>
        </w:rPr>
        <w:fldChar w:fldCharType="end"/>
      </w:r>
    </w:p>
    <w:p w14:paraId="49D60DFD" w14:textId="165986F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_Toc218259548 \h </w:instrText>
      </w:r>
      <w:r>
        <w:rPr>
          <w:noProof/>
        </w:rPr>
      </w:r>
      <w:r>
        <w:rPr>
          <w:noProof/>
        </w:rPr>
        <w:fldChar w:fldCharType="separate"/>
      </w:r>
      <w:r>
        <w:rPr>
          <w:noProof/>
        </w:rPr>
        <w:t>41</w:t>
      </w:r>
      <w:r>
        <w:rPr>
          <w:noProof/>
        </w:rPr>
        <w:fldChar w:fldCharType="end"/>
      </w:r>
    </w:p>
    <w:p w14:paraId="33E36C44" w14:textId="000D9F7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_Toc218259549 \h </w:instrText>
      </w:r>
      <w:r>
        <w:rPr>
          <w:noProof/>
        </w:rPr>
      </w:r>
      <w:r>
        <w:rPr>
          <w:noProof/>
        </w:rPr>
        <w:fldChar w:fldCharType="separate"/>
      </w:r>
      <w:r>
        <w:rPr>
          <w:noProof/>
        </w:rPr>
        <w:t>41</w:t>
      </w:r>
      <w:r>
        <w:rPr>
          <w:noProof/>
        </w:rPr>
        <w:fldChar w:fldCharType="end"/>
      </w:r>
    </w:p>
    <w:p w14:paraId="36BD3FE0" w14:textId="31564F2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_Toc218259550 \h </w:instrText>
      </w:r>
      <w:r>
        <w:rPr>
          <w:noProof/>
        </w:rPr>
      </w:r>
      <w:r>
        <w:rPr>
          <w:noProof/>
        </w:rPr>
        <w:fldChar w:fldCharType="separate"/>
      </w:r>
      <w:r>
        <w:rPr>
          <w:noProof/>
        </w:rPr>
        <w:t>42</w:t>
      </w:r>
      <w:r>
        <w:rPr>
          <w:noProof/>
        </w:rPr>
        <w:fldChar w:fldCharType="end"/>
      </w:r>
    </w:p>
    <w:p w14:paraId="15483FAE" w14:textId="0A0955C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_Toc218259551 \h </w:instrText>
      </w:r>
      <w:r>
        <w:rPr>
          <w:noProof/>
        </w:rPr>
      </w:r>
      <w:r>
        <w:rPr>
          <w:noProof/>
        </w:rPr>
        <w:fldChar w:fldCharType="separate"/>
      </w:r>
      <w:r>
        <w:rPr>
          <w:noProof/>
        </w:rPr>
        <w:t>42</w:t>
      </w:r>
      <w:r>
        <w:rPr>
          <w:noProof/>
        </w:rPr>
        <w:fldChar w:fldCharType="end"/>
      </w:r>
    </w:p>
    <w:p w14:paraId="0FBFBEBF" w14:textId="6EE0523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_Toc218259552 \h </w:instrText>
      </w:r>
      <w:r>
        <w:rPr>
          <w:noProof/>
        </w:rPr>
      </w:r>
      <w:r>
        <w:rPr>
          <w:noProof/>
        </w:rPr>
        <w:fldChar w:fldCharType="separate"/>
      </w:r>
      <w:r>
        <w:rPr>
          <w:noProof/>
        </w:rPr>
        <w:t>42</w:t>
      </w:r>
      <w:r>
        <w:rPr>
          <w:noProof/>
        </w:rPr>
        <w:fldChar w:fldCharType="end"/>
      </w:r>
    </w:p>
    <w:p w14:paraId="4A055245" w14:textId="118EAAE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_Toc218259553 \h </w:instrText>
      </w:r>
      <w:r>
        <w:rPr>
          <w:noProof/>
        </w:rPr>
      </w:r>
      <w:r>
        <w:rPr>
          <w:noProof/>
        </w:rPr>
        <w:fldChar w:fldCharType="separate"/>
      </w:r>
      <w:r>
        <w:rPr>
          <w:noProof/>
        </w:rPr>
        <w:t>42</w:t>
      </w:r>
      <w:r>
        <w:rPr>
          <w:noProof/>
        </w:rPr>
        <w:fldChar w:fldCharType="end"/>
      </w:r>
    </w:p>
    <w:p w14:paraId="4931F356" w14:textId="7734193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_Toc218259554 \h </w:instrText>
      </w:r>
      <w:r>
        <w:rPr>
          <w:noProof/>
        </w:rPr>
      </w:r>
      <w:r>
        <w:rPr>
          <w:noProof/>
        </w:rPr>
        <w:fldChar w:fldCharType="separate"/>
      </w:r>
      <w:r>
        <w:rPr>
          <w:noProof/>
        </w:rPr>
        <w:t>43</w:t>
      </w:r>
      <w:r>
        <w:rPr>
          <w:noProof/>
        </w:rPr>
        <w:fldChar w:fldCharType="end"/>
      </w:r>
    </w:p>
    <w:p w14:paraId="1C511504" w14:textId="6B1429AB"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_Toc218259555 \h </w:instrText>
      </w:r>
      <w:r>
        <w:rPr>
          <w:noProof/>
        </w:rPr>
      </w:r>
      <w:r>
        <w:rPr>
          <w:noProof/>
        </w:rPr>
        <w:fldChar w:fldCharType="separate"/>
      </w:r>
      <w:r>
        <w:rPr>
          <w:noProof/>
        </w:rPr>
        <w:t>43</w:t>
      </w:r>
      <w:r>
        <w:rPr>
          <w:noProof/>
        </w:rPr>
        <w:fldChar w:fldCharType="end"/>
      </w:r>
    </w:p>
    <w:p w14:paraId="6DA00E12" w14:textId="385476F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_Toc218259556 \h </w:instrText>
      </w:r>
      <w:r>
        <w:rPr>
          <w:noProof/>
        </w:rPr>
      </w:r>
      <w:r>
        <w:rPr>
          <w:noProof/>
        </w:rPr>
        <w:fldChar w:fldCharType="separate"/>
      </w:r>
      <w:r>
        <w:rPr>
          <w:noProof/>
        </w:rPr>
        <w:t>43</w:t>
      </w:r>
      <w:r>
        <w:rPr>
          <w:noProof/>
        </w:rPr>
        <w:fldChar w:fldCharType="end"/>
      </w:r>
    </w:p>
    <w:p w14:paraId="3048BDA7" w14:textId="65B9101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_Toc218259557 \h </w:instrText>
      </w:r>
      <w:r>
        <w:rPr>
          <w:noProof/>
        </w:rPr>
      </w:r>
      <w:r>
        <w:rPr>
          <w:noProof/>
        </w:rPr>
        <w:fldChar w:fldCharType="separate"/>
      </w:r>
      <w:r>
        <w:rPr>
          <w:noProof/>
        </w:rPr>
        <w:t>43</w:t>
      </w:r>
      <w:r>
        <w:rPr>
          <w:noProof/>
        </w:rPr>
        <w:fldChar w:fldCharType="end"/>
      </w:r>
    </w:p>
    <w:p w14:paraId="71A085E8" w14:textId="7B964B0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_Toc218259558 \h </w:instrText>
      </w:r>
      <w:r>
        <w:rPr>
          <w:noProof/>
        </w:rPr>
      </w:r>
      <w:r>
        <w:rPr>
          <w:noProof/>
        </w:rPr>
        <w:fldChar w:fldCharType="separate"/>
      </w:r>
      <w:r>
        <w:rPr>
          <w:noProof/>
        </w:rPr>
        <w:t>43</w:t>
      </w:r>
      <w:r>
        <w:rPr>
          <w:noProof/>
        </w:rPr>
        <w:fldChar w:fldCharType="end"/>
      </w:r>
    </w:p>
    <w:p w14:paraId="363E181B" w14:textId="006230A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_Toc218259559 \h </w:instrText>
      </w:r>
      <w:r>
        <w:rPr>
          <w:noProof/>
        </w:rPr>
      </w:r>
      <w:r>
        <w:rPr>
          <w:noProof/>
        </w:rPr>
        <w:fldChar w:fldCharType="separate"/>
      </w:r>
      <w:r>
        <w:rPr>
          <w:noProof/>
        </w:rPr>
        <w:t>43</w:t>
      </w:r>
      <w:r>
        <w:rPr>
          <w:noProof/>
        </w:rPr>
        <w:fldChar w:fldCharType="end"/>
      </w:r>
    </w:p>
    <w:p w14:paraId="072FA359" w14:textId="4917145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_Toc218259560 \h </w:instrText>
      </w:r>
      <w:r>
        <w:rPr>
          <w:noProof/>
        </w:rPr>
      </w:r>
      <w:r>
        <w:rPr>
          <w:noProof/>
        </w:rPr>
        <w:fldChar w:fldCharType="separate"/>
      </w:r>
      <w:r>
        <w:rPr>
          <w:noProof/>
        </w:rPr>
        <w:t>43</w:t>
      </w:r>
      <w:r>
        <w:rPr>
          <w:noProof/>
        </w:rPr>
        <w:fldChar w:fldCharType="end"/>
      </w:r>
    </w:p>
    <w:p w14:paraId="499A3126" w14:textId="6735372B"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_Toc218259561 \h </w:instrText>
      </w:r>
      <w:r>
        <w:rPr>
          <w:noProof/>
        </w:rPr>
      </w:r>
      <w:r>
        <w:rPr>
          <w:noProof/>
        </w:rPr>
        <w:fldChar w:fldCharType="separate"/>
      </w:r>
      <w:r>
        <w:rPr>
          <w:noProof/>
        </w:rPr>
        <w:t>43</w:t>
      </w:r>
      <w:r>
        <w:rPr>
          <w:noProof/>
        </w:rPr>
        <w:fldChar w:fldCharType="end"/>
      </w:r>
    </w:p>
    <w:p w14:paraId="3B5C51E7" w14:textId="025C5F5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_Toc218259562 \h </w:instrText>
      </w:r>
      <w:r>
        <w:rPr>
          <w:noProof/>
        </w:rPr>
      </w:r>
      <w:r>
        <w:rPr>
          <w:noProof/>
        </w:rPr>
        <w:fldChar w:fldCharType="separate"/>
      </w:r>
      <w:r>
        <w:rPr>
          <w:noProof/>
        </w:rPr>
        <w:t>43</w:t>
      </w:r>
      <w:r>
        <w:rPr>
          <w:noProof/>
        </w:rPr>
        <w:fldChar w:fldCharType="end"/>
      </w:r>
    </w:p>
    <w:p w14:paraId="5FBECF40" w14:textId="2DB15FF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_Toc218259563 \h </w:instrText>
      </w:r>
      <w:r>
        <w:rPr>
          <w:noProof/>
        </w:rPr>
      </w:r>
      <w:r>
        <w:rPr>
          <w:noProof/>
        </w:rPr>
        <w:fldChar w:fldCharType="separate"/>
      </w:r>
      <w:r>
        <w:rPr>
          <w:noProof/>
        </w:rPr>
        <w:t>43</w:t>
      </w:r>
      <w:r>
        <w:rPr>
          <w:noProof/>
        </w:rPr>
        <w:fldChar w:fldCharType="end"/>
      </w:r>
    </w:p>
    <w:p w14:paraId="3621BD44" w14:textId="220CED7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_Toc218259564 \h </w:instrText>
      </w:r>
      <w:r>
        <w:rPr>
          <w:noProof/>
        </w:rPr>
      </w:r>
      <w:r>
        <w:rPr>
          <w:noProof/>
        </w:rPr>
        <w:fldChar w:fldCharType="separate"/>
      </w:r>
      <w:r>
        <w:rPr>
          <w:noProof/>
        </w:rPr>
        <w:t>43</w:t>
      </w:r>
      <w:r>
        <w:rPr>
          <w:noProof/>
        </w:rPr>
        <w:fldChar w:fldCharType="end"/>
      </w:r>
    </w:p>
    <w:p w14:paraId="4766AC93" w14:textId="59111B4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_Toc218259565 \h </w:instrText>
      </w:r>
      <w:r>
        <w:rPr>
          <w:noProof/>
        </w:rPr>
      </w:r>
      <w:r>
        <w:rPr>
          <w:noProof/>
        </w:rPr>
        <w:fldChar w:fldCharType="separate"/>
      </w:r>
      <w:r>
        <w:rPr>
          <w:noProof/>
        </w:rPr>
        <w:t>44</w:t>
      </w:r>
      <w:r>
        <w:rPr>
          <w:noProof/>
        </w:rPr>
        <w:fldChar w:fldCharType="end"/>
      </w:r>
    </w:p>
    <w:p w14:paraId="48F75932" w14:textId="25D4345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_Toc218259566 \h </w:instrText>
      </w:r>
      <w:r>
        <w:rPr>
          <w:noProof/>
        </w:rPr>
      </w:r>
      <w:r>
        <w:rPr>
          <w:noProof/>
        </w:rPr>
        <w:fldChar w:fldCharType="separate"/>
      </w:r>
      <w:r>
        <w:rPr>
          <w:noProof/>
        </w:rPr>
        <w:t>44</w:t>
      </w:r>
      <w:r>
        <w:rPr>
          <w:noProof/>
        </w:rPr>
        <w:fldChar w:fldCharType="end"/>
      </w:r>
    </w:p>
    <w:p w14:paraId="5425AC2E" w14:textId="558CC07E"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_Toc218259567 \h </w:instrText>
      </w:r>
      <w:r>
        <w:rPr>
          <w:noProof/>
        </w:rPr>
      </w:r>
      <w:r>
        <w:rPr>
          <w:noProof/>
        </w:rPr>
        <w:fldChar w:fldCharType="separate"/>
      </w:r>
      <w:r>
        <w:rPr>
          <w:noProof/>
        </w:rPr>
        <w:t>44</w:t>
      </w:r>
      <w:r>
        <w:rPr>
          <w:noProof/>
        </w:rPr>
        <w:fldChar w:fldCharType="end"/>
      </w:r>
    </w:p>
    <w:p w14:paraId="444B3275" w14:textId="6DFA7BF2"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_Toc218259568 \h </w:instrText>
      </w:r>
      <w:r>
        <w:rPr>
          <w:noProof/>
        </w:rPr>
      </w:r>
      <w:r>
        <w:rPr>
          <w:noProof/>
        </w:rPr>
        <w:fldChar w:fldCharType="separate"/>
      </w:r>
      <w:r>
        <w:rPr>
          <w:noProof/>
        </w:rPr>
        <w:t>44</w:t>
      </w:r>
      <w:r>
        <w:rPr>
          <w:noProof/>
        </w:rPr>
        <w:fldChar w:fldCharType="end"/>
      </w:r>
    </w:p>
    <w:p w14:paraId="13DB92DD" w14:textId="0C8237A9"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_Toc218259569 \h </w:instrText>
      </w:r>
      <w:r>
        <w:rPr>
          <w:noProof/>
        </w:rPr>
      </w:r>
      <w:r>
        <w:rPr>
          <w:noProof/>
        </w:rPr>
        <w:fldChar w:fldCharType="separate"/>
      </w:r>
      <w:r>
        <w:rPr>
          <w:noProof/>
        </w:rPr>
        <w:t>44</w:t>
      </w:r>
      <w:r>
        <w:rPr>
          <w:noProof/>
        </w:rPr>
        <w:fldChar w:fldCharType="end"/>
      </w:r>
    </w:p>
    <w:p w14:paraId="699DF263" w14:textId="5C27798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_Toc218259570 \h </w:instrText>
      </w:r>
      <w:r>
        <w:rPr>
          <w:noProof/>
        </w:rPr>
      </w:r>
      <w:r>
        <w:rPr>
          <w:noProof/>
        </w:rPr>
        <w:fldChar w:fldCharType="separate"/>
      </w:r>
      <w:r>
        <w:rPr>
          <w:noProof/>
        </w:rPr>
        <w:t>45</w:t>
      </w:r>
      <w:r>
        <w:rPr>
          <w:noProof/>
        </w:rPr>
        <w:fldChar w:fldCharType="end"/>
      </w:r>
    </w:p>
    <w:p w14:paraId="6B68B274" w14:textId="4E25C352"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_Toc218259571 \h </w:instrText>
      </w:r>
      <w:r>
        <w:rPr>
          <w:noProof/>
        </w:rPr>
      </w:r>
      <w:r>
        <w:rPr>
          <w:noProof/>
        </w:rPr>
        <w:fldChar w:fldCharType="separate"/>
      </w:r>
      <w:r>
        <w:rPr>
          <w:noProof/>
        </w:rPr>
        <w:t>45</w:t>
      </w:r>
      <w:r>
        <w:rPr>
          <w:noProof/>
        </w:rPr>
        <w:fldChar w:fldCharType="end"/>
      </w:r>
    </w:p>
    <w:p w14:paraId="2A92FAF6" w14:textId="33C0C60E"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_Toc218259572 \h </w:instrText>
      </w:r>
      <w:r>
        <w:rPr>
          <w:noProof/>
        </w:rPr>
      </w:r>
      <w:r>
        <w:rPr>
          <w:noProof/>
        </w:rPr>
        <w:fldChar w:fldCharType="separate"/>
      </w:r>
      <w:r>
        <w:rPr>
          <w:noProof/>
        </w:rPr>
        <w:t>45</w:t>
      </w:r>
      <w:r>
        <w:rPr>
          <w:noProof/>
        </w:rPr>
        <w:fldChar w:fldCharType="end"/>
      </w:r>
    </w:p>
    <w:p w14:paraId="63B27BB8" w14:textId="401F1DB9"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_Toc218259573 \h </w:instrText>
      </w:r>
      <w:r>
        <w:rPr>
          <w:noProof/>
        </w:rPr>
      </w:r>
      <w:r>
        <w:rPr>
          <w:noProof/>
        </w:rPr>
        <w:fldChar w:fldCharType="separate"/>
      </w:r>
      <w:r>
        <w:rPr>
          <w:noProof/>
        </w:rPr>
        <w:t>45</w:t>
      </w:r>
      <w:r>
        <w:rPr>
          <w:noProof/>
        </w:rPr>
        <w:fldChar w:fldCharType="end"/>
      </w:r>
    </w:p>
    <w:p w14:paraId="51411F34" w14:textId="32CA6628"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_Toc218259574 \h </w:instrText>
      </w:r>
      <w:r>
        <w:rPr>
          <w:noProof/>
        </w:rPr>
      </w:r>
      <w:r>
        <w:rPr>
          <w:noProof/>
        </w:rPr>
        <w:fldChar w:fldCharType="separate"/>
      </w:r>
      <w:r>
        <w:rPr>
          <w:noProof/>
        </w:rPr>
        <w:t>45</w:t>
      </w:r>
      <w:r>
        <w:rPr>
          <w:noProof/>
        </w:rPr>
        <w:fldChar w:fldCharType="end"/>
      </w:r>
    </w:p>
    <w:p w14:paraId="4A56F42B" w14:textId="18E04AB5"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_Toc218259575 \h </w:instrText>
      </w:r>
      <w:r>
        <w:rPr>
          <w:noProof/>
        </w:rPr>
      </w:r>
      <w:r>
        <w:rPr>
          <w:noProof/>
        </w:rPr>
        <w:fldChar w:fldCharType="separate"/>
      </w:r>
      <w:r>
        <w:rPr>
          <w:noProof/>
        </w:rPr>
        <w:t>46</w:t>
      </w:r>
      <w:r>
        <w:rPr>
          <w:noProof/>
        </w:rPr>
        <w:fldChar w:fldCharType="end"/>
      </w:r>
    </w:p>
    <w:p w14:paraId="04E1ED24" w14:textId="7B0B457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General</w:t>
      </w:r>
      <w:r>
        <w:rPr>
          <w:noProof/>
        </w:rPr>
        <w:tab/>
      </w:r>
      <w:r>
        <w:rPr>
          <w:noProof/>
        </w:rPr>
        <w:fldChar w:fldCharType="begin"/>
      </w:r>
      <w:r>
        <w:rPr>
          <w:noProof/>
        </w:rPr>
        <w:instrText xml:space="preserve"> PAGEREF _Toc218259576 \h </w:instrText>
      </w:r>
      <w:r>
        <w:rPr>
          <w:noProof/>
        </w:rPr>
      </w:r>
      <w:r>
        <w:rPr>
          <w:noProof/>
        </w:rPr>
        <w:fldChar w:fldCharType="separate"/>
      </w:r>
      <w:r>
        <w:rPr>
          <w:noProof/>
        </w:rPr>
        <w:t>46</w:t>
      </w:r>
      <w:r>
        <w:rPr>
          <w:noProof/>
        </w:rPr>
        <w:fldChar w:fldCharType="end"/>
      </w:r>
    </w:p>
    <w:p w14:paraId="6A53378C" w14:textId="1D1A6EB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_Toc218259577 \h </w:instrText>
      </w:r>
      <w:r>
        <w:rPr>
          <w:noProof/>
        </w:rPr>
      </w:r>
      <w:r>
        <w:rPr>
          <w:noProof/>
        </w:rPr>
        <w:fldChar w:fldCharType="separate"/>
      </w:r>
      <w:r>
        <w:rPr>
          <w:noProof/>
        </w:rPr>
        <w:t>46</w:t>
      </w:r>
      <w:r>
        <w:rPr>
          <w:noProof/>
        </w:rPr>
        <w:fldChar w:fldCharType="end"/>
      </w:r>
    </w:p>
    <w:p w14:paraId="1586DBEA" w14:textId="7598BF0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MBMS user service announcement</w:t>
      </w:r>
      <w:r>
        <w:rPr>
          <w:noProof/>
        </w:rPr>
        <w:tab/>
      </w:r>
      <w:r>
        <w:rPr>
          <w:noProof/>
        </w:rPr>
        <w:fldChar w:fldCharType="begin"/>
      </w:r>
      <w:r>
        <w:rPr>
          <w:noProof/>
        </w:rPr>
        <w:instrText xml:space="preserve"> PAGEREF _Toc218259578 \h </w:instrText>
      </w:r>
      <w:r>
        <w:rPr>
          <w:noProof/>
        </w:rPr>
      </w:r>
      <w:r>
        <w:rPr>
          <w:noProof/>
        </w:rPr>
        <w:fldChar w:fldCharType="separate"/>
      </w:r>
      <w:r>
        <w:rPr>
          <w:noProof/>
        </w:rPr>
        <w:t>46</w:t>
      </w:r>
      <w:r>
        <w:rPr>
          <w:noProof/>
        </w:rPr>
        <w:fldChar w:fldCharType="end"/>
      </w:r>
    </w:p>
    <w:p w14:paraId="71AF629E" w14:textId="604B3AB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P</w:t>
      </w:r>
      <w:r>
        <w:rPr>
          <w:noProof/>
        </w:rPr>
        <w:t>rocedures for MBMS user service usage</w:t>
      </w:r>
      <w:r>
        <w:rPr>
          <w:noProof/>
        </w:rPr>
        <w:tab/>
      </w:r>
      <w:r>
        <w:rPr>
          <w:noProof/>
        </w:rPr>
        <w:fldChar w:fldCharType="begin"/>
      </w:r>
      <w:r>
        <w:rPr>
          <w:noProof/>
        </w:rPr>
        <w:instrText xml:space="preserve"> PAGEREF _Toc218259579 \h </w:instrText>
      </w:r>
      <w:r>
        <w:rPr>
          <w:noProof/>
        </w:rPr>
      </w:r>
      <w:r>
        <w:rPr>
          <w:noProof/>
        </w:rPr>
        <w:fldChar w:fldCharType="separate"/>
      </w:r>
      <w:r>
        <w:rPr>
          <w:noProof/>
        </w:rPr>
        <w:t>46</w:t>
      </w:r>
      <w:r>
        <w:rPr>
          <w:noProof/>
        </w:rPr>
        <w:fldChar w:fldCharType="end"/>
      </w:r>
    </w:p>
    <w:p w14:paraId="70673398" w14:textId="4453DFC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_Toc218259580 \h </w:instrText>
      </w:r>
      <w:r>
        <w:rPr>
          <w:noProof/>
        </w:rPr>
      </w:r>
      <w:r>
        <w:rPr>
          <w:noProof/>
        </w:rPr>
        <w:fldChar w:fldCharType="separate"/>
      </w:r>
      <w:r>
        <w:rPr>
          <w:noProof/>
        </w:rPr>
        <w:t>46</w:t>
      </w:r>
      <w:r>
        <w:rPr>
          <w:noProof/>
        </w:rPr>
        <w:fldChar w:fldCharType="end"/>
      </w:r>
    </w:p>
    <w:p w14:paraId="42333326" w14:textId="758D3605"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General</w:t>
      </w:r>
      <w:r>
        <w:rPr>
          <w:noProof/>
        </w:rPr>
        <w:tab/>
      </w:r>
      <w:r>
        <w:rPr>
          <w:noProof/>
        </w:rPr>
        <w:fldChar w:fldCharType="begin"/>
      </w:r>
      <w:r>
        <w:rPr>
          <w:noProof/>
        </w:rPr>
        <w:instrText xml:space="preserve"> PAGEREF _Toc218259581 \h </w:instrText>
      </w:r>
      <w:r>
        <w:rPr>
          <w:noProof/>
        </w:rPr>
      </w:r>
      <w:r>
        <w:rPr>
          <w:noProof/>
        </w:rPr>
        <w:fldChar w:fldCharType="separate"/>
      </w:r>
      <w:r>
        <w:rPr>
          <w:noProof/>
        </w:rPr>
        <w:t>46</w:t>
      </w:r>
      <w:r>
        <w:rPr>
          <w:noProof/>
        </w:rPr>
        <w:fldChar w:fldCharType="end"/>
      </w:r>
    </w:p>
    <w:p w14:paraId="413E060E" w14:textId="237095A1"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eastAsia="zh-CN"/>
        </w:rPr>
        <w:t>Procedure</w:t>
      </w:r>
      <w:r>
        <w:rPr>
          <w:noProof/>
        </w:rPr>
        <w:tab/>
      </w:r>
      <w:r>
        <w:rPr>
          <w:noProof/>
        </w:rPr>
        <w:fldChar w:fldCharType="begin"/>
      </w:r>
      <w:r>
        <w:rPr>
          <w:noProof/>
        </w:rPr>
        <w:instrText xml:space="preserve"> PAGEREF _Toc218259582 \h </w:instrText>
      </w:r>
      <w:r>
        <w:rPr>
          <w:noProof/>
        </w:rPr>
      </w:r>
      <w:r>
        <w:rPr>
          <w:noProof/>
        </w:rPr>
        <w:fldChar w:fldCharType="separate"/>
      </w:r>
      <w:r>
        <w:rPr>
          <w:noProof/>
        </w:rPr>
        <w:t>46</w:t>
      </w:r>
      <w:r>
        <w:rPr>
          <w:noProof/>
        </w:rPr>
        <w:fldChar w:fldCharType="end"/>
      </w:r>
    </w:p>
    <w:p w14:paraId="037B2B58" w14:textId="292F85E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Use of </w:t>
      </w:r>
      <w:r w:rsidRPr="00855420">
        <w:rPr>
          <w:rFonts w:eastAsia="SimSun"/>
          <w:noProof/>
          <w:lang w:eastAsia="zh-CN"/>
        </w:rPr>
        <w:t>d</w:t>
      </w:r>
      <w:r w:rsidRPr="00855420">
        <w:rPr>
          <w:rFonts w:eastAsia="SimSun"/>
          <w:noProof/>
        </w:rPr>
        <w:t>ynamic MBMS user service establishment</w:t>
      </w:r>
      <w:r>
        <w:rPr>
          <w:noProof/>
        </w:rPr>
        <w:tab/>
      </w:r>
      <w:r>
        <w:rPr>
          <w:noProof/>
        </w:rPr>
        <w:fldChar w:fldCharType="begin"/>
      </w:r>
      <w:r>
        <w:rPr>
          <w:noProof/>
        </w:rPr>
        <w:instrText xml:space="preserve"> PAGEREF _Toc218259583 \h </w:instrText>
      </w:r>
      <w:r>
        <w:rPr>
          <w:noProof/>
        </w:rPr>
      </w:r>
      <w:r>
        <w:rPr>
          <w:noProof/>
        </w:rPr>
        <w:fldChar w:fldCharType="separate"/>
      </w:r>
      <w:r>
        <w:rPr>
          <w:noProof/>
        </w:rPr>
        <w:t>48</w:t>
      </w:r>
      <w:r>
        <w:rPr>
          <w:noProof/>
        </w:rPr>
        <w:fldChar w:fldCharType="end"/>
      </w:r>
    </w:p>
    <w:p w14:paraId="273A83CC" w14:textId="23C1B2A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Providing stored files in the MCData content server for distribution over MBMS</w:t>
      </w:r>
      <w:r>
        <w:rPr>
          <w:noProof/>
        </w:rPr>
        <w:tab/>
      </w:r>
      <w:r>
        <w:rPr>
          <w:noProof/>
        </w:rPr>
        <w:fldChar w:fldCharType="begin"/>
      </w:r>
      <w:r>
        <w:rPr>
          <w:noProof/>
        </w:rPr>
        <w:instrText xml:space="preserve"> PAGEREF _Toc218259584 \h </w:instrText>
      </w:r>
      <w:r>
        <w:rPr>
          <w:noProof/>
        </w:rPr>
      </w:r>
      <w:r>
        <w:rPr>
          <w:noProof/>
        </w:rPr>
        <w:fldChar w:fldCharType="separate"/>
      </w:r>
      <w:r>
        <w:rPr>
          <w:noProof/>
        </w:rPr>
        <w:t>49</w:t>
      </w:r>
      <w:r>
        <w:rPr>
          <w:noProof/>
        </w:rPr>
        <w:fldChar w:fldCharType="end"/>
      </w:r>
    </w:p>
    <w:p w14:paraId="0ADEDEC3" w14:textId="4C679AF8"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General</w:t>
      </w:r>
      <w:r>
        <w:rPr>
          <w:noProof/>
        </w:rPr>
        <w:tab/>
      </w:r>
      <w:r>
        <w:rPr>
          <w:noProof/>
        </w:rPr>
        <w:fldChar w:fldCharType="begin"/>
      </w:r>
      <w:r>
        <w:rPr>
          <w:noProof/>
        </w:rPr>
        <w:instrText xml:space="preserve"> PAGEREF _Toc218259585 \h </w:instrText>
      </w:r>
      <w:r>
        <w:rPr>
          <w:noProof/>
        </w:rPr>
      </w:r>
      <w:r>
        <w:rPr>
          <w:noProof/>
        </w:rPr>
        <w:fldChar w:fldCharType="separate"/>
      </w:r>
      <w:r>
        <w:rPr>
          <w:noProof/>
        </w:rPr>
        <w:t>49</w:t>
      </w:r>
      <w:r>
        <w:rPr>
          <w:noProof/>
        </w:rPr>
        <w:fldChar w:fldCharType="end"/>
      </w:r>
    </w:p>
    <w:p w14:paraId="2314946A" w14:textId="46CED9AF"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File fetching by the </w:t>
      </w:r>
      <w:r w:rsidRPr="00855420">
        <w:rPr>
          <w:rFonts w:eastAsia="SimSun"/>
          <w:noProof/>
          <w:lang w:eastAsia="zh-CN"/>
        </w:rPr>
        <w:t>MCData server</w:t>
      </w:r>
      <w:r>
        <w:rPr>
          <w:noProof/>
        </w:rPr>
        <w:tab/>
      </w:r>
      <w:r>
        <w:rPr>
          <w:noProof/>
        </w:rPr>
        <w:fldChar w:fldCharType="begin"/>
      </w:r>
      <w:r>
        <w:rPr>
          <w:noProof/>
        </w:rPr>
        <w:instrText xml:space="preserve"> PAGEREF _Toc218259586 \h </w:instrText>
      </w:r>
      <w:r>
        <w:rPr>
          <w:noProof/>
        </w:rPr>
      </w:r>
      <w:r>
        <w:rPr>
          <w:noProof/>
        </w:rPr>
        <w:fldChar w:fldCharType="separate"/>
      </w:r>
      <w:r>
        <w:rPr>
          <w:noProof/>
        </w:rPr>
        <w:t>49</w:t>
      </w:r>
      <w:r>
        <w:rPr>
          <w:noProof/>
        </w:rPr>
        <w:fldChar w:fldCharType="end"/>
      </w:r>
    </w:p>
    <w:p w14:paraId="678E7B79" w14:textId="209FF2D6"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File fetching by the </w:t>
      </w:r>
      <w:r w:rsidRPr="00855420">
        <w:rPr>
          <w:rFonts w:eastAsia="SimSun"/>
          <w:noProof/>
          <w:lang w:eastAsia="zh-CN"/>
        </w:rPr>
        <w:t>BM</w:t>
      </w:r>
      <w:r w:rsidRPr="00855420">
        <w:rPr>
          <w:rFonts w:eastAsia="SimSun"/>
          <w:noProof/>
          <w:lang w:eastAsia="zh-CN"/>
        </w:rPr>
        <w:noBreakHyphen/>
        <w:t>SC</w:t>
      </w:r>
      <w:r>
        <w:rPr>
          <w:noProof/>
        </w:rPr>
        <w:tab/>
      </w:r>
      <w:r>
        <w:rPr>
          <w:noProof/>
        </w:rPr>
        <w:fldChar w:fldCharType="begin"/>
      </w:r>
      <w:r>
        <w:rPr>
          <w:noProof/>
        </w:rPr>
        <w:instrText xml:space="preserve"> PAGEREF _Toc218259587 \h </w:instrText>
      </w:r>
      <w:r>
        <w:rPr>
          <w:noProof/>
        </w:rPr>
      </w:r>
      <w:r>
        <w:rPr>
          <w:noProof/>
        </w:rPr>
        <w:fldChar w:fldCharType="separate"/>
      </w:r>
      <w:r>
        <w:rPr>
          <w:noProof/>
        </w:rPr>
        <w:t>51</w:t>
      </w:r>
      <w:r>
        <w:rPr>
          <w:noProof/>
        </w:rPr>
        <w:fldChar w:fldCharType="end"/>
      </w:r>
    </w:p>
    <w:p w14:paraId="6023D069" w14:textId="745D6E79"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855420">
        <w:rPr>
          <w:noProof/>
          <w:lang w:val="en-US"/>
        </w:rPr>
        <w:t>Group communication connect and disconnect over MBMS bearer procedures</w:t>
      </w:r>
      <w:r>
        <w:rPr>
          <w:noProof/>
        </w:rPr>
        <w:tab/>
      </w:r>
      <w:r>
        <w:rPr>
          <w:noProof/>
        </w:rPr>
        <w:fldChar w:fldCharType="begin"/>
      </w:r>
      <w:r>
        <w:rPr>
          <w:noProof/>
        </w:rPr>
        <w:instrText xml:space="preserve"> PAGEREF _Toc218259588 \h </w:instrText>
      </w:r>
      <w:r>
        <w:rPr>
          <w:noProof/>
        </w:rPr>
      </w:r>
      <w:r>
        <w:rPr>
          <w:noProof/>
        </w:rPr>
        <w:fldChar w:fldCharType="separate"/>
      </w:r>
      <w:r>
        <w:rPr>
          <w:noProof/>
        </w:rPr>
        <w:t>52</w:t>
      </w:r>
      <w:r>
        <w:rPr>
          <w:noProof/>
        </w:rPr>
        <w:fldChar w:fldCharType="end"/>
      </w:r>
    </w:p>
    <w:p w14:paraId="58FF24DC" w14:textId="259EEE2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_Toc218259589 \h </w:instrText>
      </w:r>
      <w:r>
        <w:rPr>
          <w:noProof/>
        </w:rPr>
      </w:r>
      <w:r>
        <w:rPr>
          <w:noProof/>
        </w:rPr>
        <w:fldChar w:fldCharType="separate"/>
      </w:r>
      <w:r>
        <w:rPr>
          <w:noProof/>
        </w:rPr>
        <w:t>52</w:t>
      </w:r>
      <w:r>
        <w:rPr>
          <w:noProof/>
        </w:rPr>
        <w:fldChar w:fldCharType="end"/>
      </w:r>
    </w:p>
    <w:p w14:paraId="4F35E828" w14:textId="60984B8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855420">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US"/>
        </w:rPr>
        <w:t>Procedure</w:t>
      </w:r>
      <w:r>
        <w:rPr>
          <w:noProof/>
        </w:rPr>
        <w:tab/>
      </w:r>
      <w:r>
        <w:rPr>
          <w:noProof/>
        </w:rPr>
        <w:fldChar w:fldCharType="begin"/>
      </w:r>
      <w:r>
        <w:rPr>
          <w:noProof/>
        </w:rPr>
        <w:instrText xml:space="preserve"> PAGEREF _Toc218259590 \h </w:instrText>
      </w:r>
      <w:r>
        <w:rPr>
          <w:noProof/>
        </w:rPr>
      </w:r>
      <w:r>
        <w:rPr>
          <w:noProof/>
        </w:rPr>
        <w:fldChar w:fldCharType="separate"/>
      </w:r>
      <w:r>
        <w:rPr>
          <w:noProof/>
        </w:rPr>
        <w:t>53</w:t>
      </w:r>
      <w:r>
        <w:rPr>
          <w:noProof/>
        </w:rPr>
        <w:fldChar w:fldCharType="end"/>
      </w:r>
    </w:p>
    <w:p w14:paraId="6218375F" w14:textId="5F8905D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855420">
        <w:rPr>
          <w:noProof/>
          <w:lang w:val="en-US"/>
        </w:rPr>
        <w:t>Group communication connect over MBMS bearer</w:t>
      </w:r>
      <w:r>
        <w:rPr>
          <w:noProof/>
        </w:rPr>
        <w:tab/>
      </w:r>
      <w:r>
        <w:rPr>
          <w:noProof/>
        </w:rPr>
        <w:fldChar w:fldCharType="begin"/>
      </w:r>
      <w:r>
        <w:rPr>
          <w:noProof/>
        </w:rPr>
        <w:instrText xml:space="preserve"> PAGEREF _Toc218259591 \h </w:instrText>
      </w:r>
      <w:r>
        <w:rPr>
          <w:noProof/>
        </w:rPr>
      </w:r>
      <w:r>
        <w:rPr>
          <w:noProof/>
        </w:rPr>
        <w:fldChar w:fldCharType="separate"/>
      </w:r>
      <w:r>
        <w:rPr>
          <w:noProof/>
        </w:rPr>
        <w:t>53</w:t>
      </w:r>
      <w:r>
        <w:rPr>
          <w:noProof/>
        </w:rPr>
        <w:fldChar w:fldCharType="end"/>
      </w:r>
    </w:p>
    <w:p w14:paraId="5611267B" w14:textId="4404CED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855420">
        <w:rPr>
          <w:noProof/>
          <w:lang w:val="en-US"/>
        </w:rPr>
        <w:t>communication</w:t>
      </w:r>
      <w:r>
        <w:rPr>
          <w:noProof/>
        </w:rPr>
        <w:t xml:space="preserve"> disconnect from </w:t>
      </w:r>
      <w:r w:rsidRPr="00855420">
        <w:rPr>
          <w:noProof/>
          <w:lang w:val="en-US"/>
        </w:rPr>
        <w:t>MBMS bearer</w:t>
      </w:r>
      <w:r>
        <w:rPr>
          <w:noProof/>
        </w:rPr>
        <w:tab/>
      </w:r>
      <w:r>
        <w:rPr>
          <w:noProof/>
        </w:rPr>
        <w:fldChar w:fldCharType="begin"/>
      </w:r>
      <w:r>
        <w:rPr>
          <w:noProof/>
        </w:rPr>
        <w:instrText xml:space="preserve"> PAGEREF _Toc218259592 \h </w:instrText>
      </w:r>
      <w:r>
        <w:rPr>
          <w:noProof/>
        </w:rPr>
      </w:r>
      <w:r>
        <w:rPr>
          <w:noProof/>
        </w:rPr>
        <w:fldChar w:fldCharType="separate"/>
      </w:r>
      <w:r>
        <w:rPr>
          <w:noProof/>
        </w:rPr>
        <w:t>54</w:t>
      </w:r>
      <w:r>
        <w:rPr>
          <w:noProof/>
        </w:rPr>
        <w:fldChar w:fldCharType="end"/>
      </w:r>
    </w:p>
    <w:p w14:paraId="6AFE16E5" w14:textId="0F819614"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_Toc218259593 \h </w:instrText>
      </w:r>
      <w:r>
        <w:rPr>
          <w:noProof/>
        </w:rPr>
      </w:r>
      <w:r>
        <w:rPr>
          <w:noProof/>
        </w:rPr>
        <w:fldChar w:fldCharType="separate"/>
      </w:r>
      <w:r>
        <w:rPr>
          <w:noProof/>
        </w:rPr>
        <w:t>54</w:t>
      </w:r>
      <w:r>
        <w:rPr>
          <w:noProof/>
        </w:rPr>
        <w:fldChar w:fldCharType="end"/>
      </w:r>
    </w:p>
    <w:p w14:paraId="30C143B5" w14:textId="08185E05"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_Toc218259594 \h </w:instrText>
      </w:r>
      <w:r>
        <w:rPr>
          <w:noProof/>
        </w:rPr>
      </w:r>
      <w:r>
        <w:rPr>
          <w:noProof/>
        </w:rPr>
        <w:fldChar w:fldCharType="separate"/>
      </w:r>
      <w:r>
        <w:rPr>
          <w:noProof/>
        </w:rPr>
        <w:t>54</w:t>
      </w:r>
      <w:r>
        <w:rPr>
          <w:noProof/>
        </w:rPr>
        <w:fldChar w:fldCharType="end"/>
      </w:r>
    </w:p>
    <w:p w14:paraId="014F3B9E" w14:textId="1769777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_Toc218259595 \h </w:instrText>
      </w:r>
      <w:r>
        <w:rPr>
          <w:noProof/>
        </w:rPr>
      </w:r>
      <w:r>
        <w:rPr>
          <w:noProof/>
        </w:rPr>
        <w:fldChar w:fldCharType="separate"/>
      </w:r>
      <w:r>
        <w:rPr>
          <w:noProof/>
        </w:rPr>
        <w:t>55</w:t>
      </w:r>
      <w:r>
        <w:rPr>
          <w:noProof/>
        </w:rPr>
        <w:fldChar w:fldCharType="end"/>
      </w:r>
    </w:p>
    <w:p w14:paraId="57AECD1A" w14:textId="2A8A302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_Toc218259596 \h </w:instrText>
      </w:r>
      <w:r>
        <w:rPr>
          <w:noProof/>
        </w:rPr>
      </w:r>
      <w:r>
        <w:rPr>
          <w:noProof/>
        </w:rPr>
        <w:fldChar w:fldCharType="separate"/>
      </w:r>
      <w:r>
        <w:rPr>
          <w:noProof/>
        </w:rPr>
        <w:t>55</w:t>
      </w:r>
      <w:r>
        <w:rPr>
          <w:noProof/>
        </w:rPr>
        <w:fldChar w:fldCharType="end"/>
      </w:r>
    </w:p>
    <w:p w14:paraId="67FF3AD5" w14:textId="621A0C1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standalone data request</w:t>
      </w:r>
      <w:r>
        <w:rPr>
          <w:noProof/>
        </w:rPr>
        <w:tab/>
      </w:r>
      <w:r>
        <w:rPr>
          <w:noProof/>
        </w:rPr>
        <w:fldChar w:fldCharType="begin"/>
      </w:r>
      <w:r>
        <w:rPr>
          <w:noProof/>
        </w:rPr>
        <w:instrText xml:space="preserve"> PAGEREF _Toc218259597 \h </w:instrText>
      </w:r>
      <w:r>
        <w:rPr>
          <w:noProof/>
        </w:rPr>
      </w:r>
      <w:r>
        <w:rPr>
          <w:noProof/>
        </w:rPr>
        <w:fldChar w:fldCharType="separate"/>
      </w:r>
      <w:r>
        <w:rPr>
          <w:noProof/>
        </w:rPr>
        <w:t>55</w:t>
      </w:r>
      <w:r>
        <w:rPr>
          <w:noProof/>
        </w:rPr>
        <w:fldChar w:fldCharType="end"/>
      </w:r>
    </w:p>
    <w:p w14:paraId="4580E142" w14:textId="1C8B38C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data disposition notification</w:t>
      </w:r>
      <w:r>
        <w:rPr>
          <w:noProof/>
        </w:rPr>
        <w:tab/>
      </w:r>
      <w:r>
        <w:rPr>
          <w:noProof/>
        </w:rPr>
        <w:fldChar w:fldCharType="begin"/>
      </w:r>
      <w:r>
        <w:rPr>
          <w:noProof/>
        </w:rPr>
        <w:instrText xml:space="preserve"> PAGEREF _Toc218259598 \h </w:instrText>
      </w:r>
      <w:r>
        <w:rPr>
          <w:noProof/>
        </w:rPr>
      </w:r>
      <w:r>
        <w:rPr>
          <w:noProof/>
        </w:rPr>
        <w:fldChar w:fldCharType="separate"/>
      </w:r>
      <w:r>
        <w:rPr>
          <w:noProof/>
        </w:rPr>
        <w:t>56</w:t>
      </w:r>
      <w:r>
        <w:rPr>
          <w:noProof/>
        </w:rPr>
        <w:fldChar w:fldCharType="end"/>
      </w:r>
    </w:p>
    <w:p w14:paraId="7C4E7FAF" w14:textId="16019D0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standalone session data request</w:t>
      </w:r>
      <w:r>
        <w:rPr>
          <w:noProof/>
        </w:rPr>
        <w:tab/>
      </w:r>
      <w:r>
        <w:rPr>
          <w:noProof/>
        </w:rPr>
        <w:fldChar w:fldCharType="begin"/>
      </w:r>
      <w:r>
        <w:rPr>
          <w:noProof/>
        </w:rPr>
        <w:instrText xml:space="preserve"> PAGEREF _Toc218259599 \h </w:instrText>
      </w:r>
      <w:r>
        <w:rPr>
          <w:noProof/>
        </w:rPr>
      </w:r>
      <w:r>
        <w:rPr>
          <w:noProof/>
        </w:rPr>
        <w:fldChar w:fldCharType="separate"/>
      </w:r>
      <w:r>
        <w:rPr>
          <w:noProof/>
        </w:rPr>
        <w:t>56</w:t>
      </w:r>
      <w:r>
        <w:rPr>
          <w:noProof/>
        </w:rPr>
        <w:fldChar w:fldCharType="end"/>
      </w:r>
    </w:p>
    <w:p w14:paraId="6A854D30" w14:textId="2707CBF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standalone session data response</w:t>
      </w:r>
      <w:r>
        <w:rPr>
          <w:noProof/>
        </w:rPr>
        <w:tab/>
      </w:r>
      <w:r>
        <w:rPr>
          <w:noProof/>
        </w:rPr>
        <w:fldChar w:fldCharType="begin"/>
      </w:r>
      <w:r>
        <w:rPr>
          <w:noProof/>
        </w:rPr>
        <w:instrText xml:space="preserve"> PAGEREF _Toc218259600 \h </w:instrText>
      </w:r>
      <w:r>
        <w:rPr>
          <w:noProof/>
        </w:rPr>
      </w:r>
      <w:r>
        <w:rPr>
          <w:noProof/>
        </w:rPr>
        <w:fldChar w:fldCharType="separate"/>
      </w:r>
      <w:r>
        <w:rPr>
          <w:noProof/>
        </w:rPr>
        <w:t>57</w:t>
      </w:r>
      <w:r>
        <w:rPr>
          <w:noProof/>
        </w:rPr>
        <w:fldChar w:fldCharType="end"/>
      </w:r>
    </w:p>
    <w:p w14:paraId="16EF2AF1" w14:textId="4EF7F58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session data request</w:t>
      </w:r>
      <w:r>
        <w:rPr>
          <w:noProof/>
        </w:rPr>
        <w:tab/>
      </w:r>
      <w:r>
        <w:rPr>
          <w:noProof/>
        </w:rPr>
        <w:fldChar w:fldCharType="begin"/>
      </w:r>
      <w:r>
        <w:rPr>
          <w:noProof/>
        </w:rPr>
        <w:instrText xml:space="preserve"> PAGEREF _Toc218259601 \h </w:instrText>
      </w:r>
      <w:r>
        <w:rPr>
          <w:noProof/>
        </w:rPr>
      </w:r>
      <w:r>
        <w:rPr>
          <w:noProof/>
        </w:rPr>
        <w:fldChar w:fldCharType="separate"/>
      </w:r>
      <w:r>
        <w:rPr>
          <w:noProof/>
        </w:rPr>
        <w:t>58</w:t>
      </w:r>
      <w:r>
        <w:rPr>
          <w:noProof/>
        </w:rPr>
        <w:fldChar w:fldCharType="end"/>
      </w:r>
    </w:p>
    <w:p w14:paraId="704F26BB" w14:textId="0455EFB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session data response</w:t>
      </w:r>
      <w:r>
        <w:rPr>
          <w:noProof/>
        </w:rPr>
        <w:tab/>
      </w:r>
      <w:r>
        <w:rPr>
          <w:noProof/>
        </w:rPr>
        <w:fldChar w:fldCharType="begin"/>
      </w:r>
      <w:r>
        <w:rPr>
          <w:noProof/>
        </w:rPr>
        <w:instrText xml:space="preserve"> PAGEREF _Toc218259602 \h </w:instrText>
      </w:r>
      <w:r>
        <w:rPr>
          <w:noProof/>
        </w:rPr>
      </w:r>
      <w:r>
        <w:rPr>
          <w:noProof/>
        </w:rPr>
        <w:fldChar w:fldCharType="separate"/>
      </w:r>
      <w:r>
        <w:rPr>
          <w:noProof/>
        </w:rPr>
        <w:t>59</w:t>
      </w:r>
      <w:r>
        <w:rPr>
          <w:noProof/>
        </w:rPr>
        <w:fldChar w:fldCharType="end"/>
      </w:r>
    </w:p>
    <w:p w14:paraId="278DC334" w14:textId="34D0183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data request (MCData client – MCData server)</w:t>
      </w:r>
      <w:r>
        <w:rPr>
          <w:noProof/>
        </w:rPr>
        <w:tab/>
      </w:r>
      <w:r>
        <w:rPr>
          <w:noProof/>
        </w:rPr>
        <w:fldChar w:fldCharType="begin"/>
      </w:r>
      <w:r>
        <w:rPr>
          <w:noProof/>
        </w:rPr>
        <w:instrText xml:space="preserve"> PAGEREF _Toc218259603 \h </w:instrText>
      </w:r>
      <w:r>
        <w:rPr>
          <w:noProof/>
        </w:rPr>
      </w:r>
      <w:r>
        <w:rPr>
          <w:noProof/>
        </w:rPr>
        <w:fldChar w:fldCharType="separate"/>
      </w:r>
      <w:r>
        <w:rPr>
          <w:noProof/>
        </w:rPr>
        <w:t>59</w:t>
      </w:r>
      <w:r>
        <w:rPr>
          <w:noProof/>
        </w:rPr>
        <w:fldChar w:fldCharType="end"/>
      </w:r>
    </w:p>
    <w:p w14:paraId="048671B1" w14:textId="6CB0FBC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data request (MCData server – MCData client)</w:t>
      </w:r>
      <w:r>
        <w:rPr>
          <w:noProof/>
        </w:rPr>
        <w:tab/>
      </w:r>
      <w:r>
        <w:rPr>
          <w:noProof/>
        </w:rPr>
        <w:fldChar w:fldCharType="begin"/>
      </w:r>
      <w:r>
        <w:rPr>
          <w:noProof/>
        </w:rPr>
        <w:instrText xml:space="preserve"> PAGEREF _Toc218259604 \h </w:instrText>
      </w:r>
      <w:r>
        <w:rPr>
          <w:noProof/>
        </w:rPr>
      </w:r>
      <w:r>
        <w:rPr>
          <w:noProof/>
        </w:rPr>
        <w:fldChar w:fldCharType="separate"/>
      </w:r>
      <w:r>
        <w:rPr>
          <w:noProof/>
        </w:rPr>
        <w:t>60</w:t>
      </w:r>
      <w:r>
        <w:rPr>
          <w:noProof/>
        </w:rPr>
        <w:fldChar w:fldCharType="end"/>
      </w:r>
    </w:p>
    <w:p w14:paraId="34C457F0" w14:textId="139A0CB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data disposition notification (MCData server – MCData client)</w:t>
      </w:r>
      <w:r>
        <w:rPr>
          <w:noProof/>
        </w:rPr>
        <w:tab/>
      </w:r>
      <w:r>
        <w:rPr>
          <w:noProof/>
        </w:rPr>
        <w:fldChar w:fldCharType="begin"/>
      </w:r>
      <w:r>
        <w:rPr>
          <w:noProof/>
        </w:rPr>
        <w:instrText xml:space="preserve"> PAGEREF _Toc218259605 \h </w:instrText>
      </w:r>
      <w:r>
        <w:rPr>
          <w:noProof/>
        </w:rPr>
      </w:r>
      <w:r>
        <w:rPr>
          <w:noProof/>
        </w:rPr>
        <w:fldChar w:fldCharType="separate"/>
      </w:r>
      <w:r>
        <w:rPr>
          <w:noProof/>
        </w:rPr>
        <w:t>61</w:t>
      </w:r>
      <w:r>
        <w:rPr>
          <w:noProof/>
        </w:rPr>
        <w:fldChar w:fldCharType="end"/>
      </w:r>
    </w:p>
    <w:p w14:paraId="6B6E5459" w14:textId="423FD54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aggregated data disposition notification</w:t>
      </w:r>
      <w:r>
        <w:rPr>
          <w:noProof/>
        </w:rPr>
        <w:tab/>
      </w:r>
      <w:r>
        <w:rPr>
          <w:noProof/>
        </w:rPr>
        <w:fldChar w:fldCharType="begin"/>
      </w:r>
      <w:r>
        <w:rPr>
          <w:noProof/>
        </w:rPr>
        <w:instrText xml:space="preserve"> PAGEREF _Toc218259606 \h </w:instrText>
      </w:r>
      <w:r>
        <w:rPr>
          <w:noProof/>
        </w:rPr>
      </w:r>
      <w:r>
        <w:rPr>
          <w:noProof/>
        </w:rPr>
        <w:fldChar w:fldCharType="separate"/>
      </w:r>
      <w:r>
        <w:rPr>
          <w:noProof/>
        </w:rPr>
        <w:t>61</w:t>
      </w:r>
      <w:r>
        <w:rPr>
          <w:noProof/>
        </w:rPr>
        <w:fldChar w:fldCharType="end"/>
      </w:r>
    </w:p>
    <w:p w14:paraId="02A6C316" w14:textId="3B82AA9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MCData group session standalone data request (MCData client </w:t>
      </w:r>
      <w:r>
        <w:rPr>
          <w:noProof/>
        </w:rPr>
        <w:t>–</w:t>
      </w:r>
      <w:r w:rsidRPr="00855420">
        <w:rPr>
          <w:rFonts w:eastAsia="SimSun"/>
          <w:noProof/>
        </w:rPr>
        <w:t xml:space="preserve"> MCData server)</w:t>
      </w:r>
      <w:r>
        <w:rPr>
          <w:noProof/>
        </w:rPr>
        <w:tab/>
      </w:r>
      <w:r>
        <w:rPr>
          <w:noProof/>
        </w:rPr>
        <w:fldChar w:fldCharType="begin"/>
      </w:r>
      <w:r>
        <w:rPr>
          <w:noProof/>
        </w:rPr>
        <w:instrText xml:space="preserve"> PAGEREF _Toc218259607 \h </w:instrText>
      </w:r>
      <w:r>
        <w:rPr>
          <w:noProof/>
        </w:rPr>
      </w:r>
      <w:r>
        <w:rPr>
          <w:noProof/>
        </w:rPr>
        <w:fldChar w:fldCharType="separate"/>
      </w:r>
      <w:r>
        <w:rPr>
          <w:noProof/>
        </w:rPr>
        <w:t>62</w:t>
      </w:r>
      <w:r>
        <w:rPr>
          <w:noProof/>
        </w:rPr>
        <w:fldChar w:fldCharType="end"/>
      </w:r>
    </w:p>
    <w:p w14:paraId="5296D412" w14:textId="512E09F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session standalone data request (MCData server – MCData client)</w:t>
      </w:r>
      <w:r>
        <w:rPr>
          <w:noProof/>
        </w:rPr>
        <w:tab/>
      </w:r>
      <w:r>
        <w:rPr>
          <w:noProof/>
        </w:rPr>
        <w:fldChar w:fldCharType="begin"/>
      </w:r>
      <w:r>
        <w:rPr>
          <w:noProof/>
        </w:rPr>
        <w:instrText xml:space="preserve"> PAGEREF _Toc218259608 \h </w:instrText>
      </w:r>
      <w:r>
        <w:rPr>
          <w:noProof/>
        </w:rPr>
      </w:r>
      <w:r>
        <w:rPr>
          <w:noProof/>
        </w:rPr>
        <w:fldChar w:fldCharType="separate"/>
      </w:r>
      <w:r>
        <w:rPr>
          <w:noProof/>
        </w:rPr>
        <w:t>63</w:t>
      </w:r>
      <w:r>
        <w:rPr>
          <w:noProof/>
        </w:rPr>
        <w:fldChar w:fldCharType="end"/>
      </w:r>
    </w:p>
    <w:p w14:paraId="7F528F67" w14:textId="6B970F6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session standalone data response</w:t>
      </w:r>
      <w:r>
        <w:rPr>
          <w:noProof/>
        </w:rPr>
        <w:tab/>
      </w:r>
      <w:r>
        <w:rPr>
          <w:noProof/>
        </w:rPr>
        <w:fldChar w:fldCharType="begin"/>
      </w:r>
      <w:r>
        <w:rPr>
          <w:noProof/>
        </w:rPr>
        <w:instrText xml:space="preserve"> PAGEREF _Toc218259609 \h </w:instrText>
      </w:r>
      <w:r>
        <w:rPr>
          <w:noProof/>
        </w:rPr>
      </w:r>
      <w:r>
        <w:rPr>
          <w:noProof/>
        </w:rPr>
        <w:fldChar w:fldCharType="separate"/>
      </w:r>
      <w:r>
        <w:rPr>
          <w:noProof/>
        </w:rPr>
        <w:t>63</w:t>
      </w:r>
      <w:r>
        <w:rPr>
          <w:noProof/>
        </w:rPr>
        <w:fldChar w:fldCharType="end"/>
      </w:r>
    </w:p>
    <w:p w14:paraId="1D546399" w14:textId="407DA45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data request (MCData client – MCData server)</w:t>
      </w:r>
      <w:r>
        <w:rPr>
          <w:noProof/>
        </w:rPr>
        <w:tab/>
      </w:r>
      <w:r>
        <w:rPr>
          <w:noProof/>
        </w:rPr>
        <w:fldChar w:fldCharType="begin"/>
      </w:r>
      <w:r>
        <w:rPr>
          <w:noProof/>
        </w:rPr>
        <w:instrText xml:space="preserve"> PAGEREF _Toc218259610 \h </w:instrText>
      </w:r>
      <w:r>
        <w:rPr>
          <w:noProof/>
        </w:rPr>
      </w:r>
      <w:r>
        <w:rPr>
          <w:noProof/>
        </w:rPr>
        <w:fldChar w:fldCharType="separate"/>
      </w:r>
      <w:r>
        <w:rPr>
          <w:noProof/>
        </w:rPr>
        <w:t>64</w:t>
      </w:r>
      <w:r>
        <w:rPr>
          <w:noProof/>
        </w:rPr>
        <w:fldChar w:fldCharType="end"/>
      </w:r>
    </w:p>
    <w:p w14:paraId="497D9DC1" w14:textId="721ED01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data request (MCData server – MCData client)</w:t>
      </w:r>
      <w:r>
        <w:rPr>
          <w:noProof/>
        </w:rPr>
        <w:tab/>
      </w:r>
      <w:r>
        <w:rPr>
          <w:noProof/>
        </w:rPr>
        <w:fldChar w:fldCharType="begin"/>
      </w:r>
      <w:r>
        <w:rPr>
          <w:noProof/>
        </w:rPr>
        <w:instrText xml:space="preserve"> PAGEREF _Toc218259611 \h </w:instrText>
      </w:r>
      <w:r>
        <w:rPr>
          <w:noProof/>
        </w:rPr>
      </w:r>
      <w:r>
        <w:rPr>
          <w:noProof/>
        </w:rPr>
        <w:fldChar w:fldCharType="separate"/>
      </w:r>
      <w:r>
        <w:rPr>
          <w:noProof/>
        </w:rPr>
        <w:t>64</w:t>
      </w:r>
      <w:r>
        <w:rPr>
          <w:noProof/>
        </w:rPr>
        <w:fldChar w:fldCharType="end"/>
      </w:r>
    </w:p>
    <w:p w14:paraId="7319BF4A" w14:textId="00BDE7C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data response</w:t>
      </w:r>
      <w:r>
        <w:rPr>
          <w:noProof/>
        </w:rPr>
        <w:tab/>
      </w:r>
      <w:r>
        <w:rPr>
          <w:noProof/>
        </w:rPr>
        <w:fldChar w:fldCharType="begin"/>
      </w:r>
      <w:r>
        <w:rPr>
          <w:noProof/>
        </w:rPr>
        <w:instrText xml:space="preserve"> PAGEREF _Toc218259612 \h </w:instrText>
      </w:r>
      <w:r>
        <w:rPr>
          <w:noProof/>
        </w:rPr>
      </w:r>
      <w:r>
        <w:rPr>
          <w:noProof/>
        </w:rPr>
        <w:fldChar w:fldCharType="separate"/>
      </w:r>
      <w:r>
        <w:rPr>
          <w:noProof/>
        </w:rPr>
        <w:t>65</w:t>
      </w:r>
      <w:r>
        <w:rPr>
          <w:noProof/>
        </w:rPr>
        <w:fldChar w:fldCharType="end"/>
      </w:r>
    </w:p>
    <w:p w14:paraId="3DCC7358" w14:textId="3D5FACC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one-to-one SDS communication upgrade request</w:t>
      </w:r>
      <w:r>
        <w:rPr>
          <w:noProof/>
        </w:rPr>
        <w:tab/>
      </w:r>
      <w:r>
        <w:rPr>
          <w:noProof/>
        </w:rPr>
        <w:fldChar w:fldCharType="begin"/>
      </w:r>
      <w:r>
        <w:rPr>
          <w:noProof/>
        </w:rPr>
        <w:instrText xml:space="preserve"> PAGEREF _Toc218259613 \h </w:instrText>
      </w:r>
      <w:r>
        <w:rPr>
          <w:noProof/>
        </w:rPr>
      </w:r>
      <w:r>
        <w:rPr>
          <w:noProof/>
        </w:rPr>
        <w:fldChar w:fldCharType="separate"/>
      </w:r>
      <w:r>
        <w:rPr>
          <w:noProof/>
        </w:rPr>
        <w:t>65</w:t>
      </w:r>
      <w:r>
        <w:rPr>
          <w:noProof/>
        </w:rPr>
        <w:fldChar w:fldCharType="end"/>
      </w:r>
    </w:p>
    <w:p w14:paraId="6771BB60" w14:textId="013A653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one-to-one SDS communication upgrade response</w:t>
      </w:r>
      <w:r>
        <w:rPr>
          <w:noProof/>
        </w:rPr>
        <w:tab/>
      </w:r>
      <w:r>
        <w:rPr>
          <w:noProof/>
        </w:rPr>
        <w:fldChar w:fldCharType="begin"/>
      </w:r>
      <w:r>
        <w:rPr>
          <w:noProof/>
        </w:rPr>
        <w:instrText xml:space="preserve"> PAGEREF _Toc218259614 \h </w:instrText>
      </w:r>
      <w:r>
        <w:rPr>
          <w:noProof/>
        </w:rPr>
      </w:r>
      <w:r>
        <w:rPr>
          <w:noProof/>
        </w:rPr>
        <w:fldChar w:fldCharType="separate"/>
      </w:r>
      <w:r>
        <w:rPr>
          <w:noProof/>
        </w:rPr>
        <w:t>66</w:t>
      </w:r>
      <w:r>
        <w:rPr>
          <w:noProof/>
        </w:rPr>
        <w:fldChar w:fldCharType="end"/>
      </w:r>
    </w:p>
    <w:p w14:paraId="112E4BDD" w14:textId="5940A19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SDS communication upgrade request</w:t>
      </w:r>
      <w:r>
        <w:rPr>
          <w:noProof/>
        </w:rPr>
        <w:tab/>
      </w:r>
      <w:r>
        <w:rPr>
          <w:noProof/>
        </w:rPr>
        <w:fldChar w:fldCharType="begin"/>
      </w:r>
      <w:r>
        <w:rPr>
          <w:noProof/>
        </w:rPr>
        <w:instrText xml:space="preserve"> PAGEREF _Toc218259615 \h </w:instrText>
      </w:r>
      <w:r>
        <w:rPr>
          <w:noProof/>
        </w:rPr>
      </w:r>
      <w:r>
        <w:rPr>
          <w:noProof/>
        </w:rPr>
        <w:fldChar w:fldCharType="separate"/>
      </w:r>
      <w:r>
        <w:rPr>
          <w:noProof/>
        </w:rPr>
        <w:t>66</w:t>
      </w:r>
      <w:r>
        <w:rPr>
          <w:noProof/>
        </w:rPr>
        <w:fldChar w:fldCharType="end"/>
      </w:r>
    </w:p>
    <w:p w14:paraId="382105AC" w14:textId="188A7F0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SDS communication upgrade response</w:t>
      </w:r>
      <w:r>
        <w:rPr>
          <w:noProof/>
        </w:rPr>
        <w:tab/>
      </w:r>
      <w:r>
        <w:rPr>
          <w:noProof/>
        </w:rPr>
        <w:fldChar w:fldCharType="begin"/>
      </w:r>
      <w:r>
        <w:rPr>
          <w:noProof/>
        </w:rPr>
        <w:instrText xml:space="preserve"> PAGEREF _Toc218259616 \h </w:instrText>
      </w:r>
      <w:r>
        <w:rPr>
          <w:noProof/>
        </w:rPr>
      </w:r>
      <w:r>
        <w:rPr>
          <w:noProof/>
        </w:rPr>
        <w:fldChar w:fldCharType="separate"/>
      </w:r>
      <w:r>
        <w:rPr>
          <w:noProof/>
        </w:rPr>
        <w:t>67</w:t>
      </w:r>
      <w:r>
        <w:rPr>
          <w:noProof/>
        </w:rPr>
        <w:fldChar w:fldCharType="end"/>
      </w:r>
    </w:p>
    <w:p w14:paraId="65E36DA6" w14:textId="34FA025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855420">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_Toc218259617 \h </w:instrText>
      </w:r>
      <w:r>
        <w:rPr>
          <w:noProof/>
        </w:rPr>
      </w:r>
      <w:r>
        <w:rPr>
          <w:noProof/>
        </w:rPr>
        <w:fldChar w:fldCharType="separate"/>
      </w:r>
      <w:r>
        <w:rPr>
          <w:noProof/>
        </w:rPr>
        <w:t>67</w:t>
      </w:r>
      <w:r>
        <w:rPr>
          <w:noProof/>
        </w:rPr>
        <w:fldChar w:fldCharType="end"/>
      </w:r>
    </w:p>
    <w:p w14:paraId="60F27529" w14:textId="63A323F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855420">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_Toc218259618 \h </w:instrText>
      </w:r>
      <w:r>
        <w:rPr>
          <w:noProof/>
        </w:rPr>
      </w:r>
      <w:r>
        <w:rPr>
          <w:noProof/>
        </w:rPr>
        <w:fldChar w:fldCharType="separate"/>
      </w:r>
      <w:r>
        <w:rPr>
          <w:noProof/>
        </w:rPr>
        <w:t>68</w:t>
      </w:r>
      <w:r>
        <w:rPr>
          <w:noProof/>
        </w:rPr>
        <w:fldChar w:fldCharType="end"/>
      </w:r>
    </w:p>
    <w:p w14:paraId="50858966" w14:textId="2EF1C14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_Toc218259619 \h </w:instrText>
      </w:r>
      <w:r>
        <w:rPr>
          <w:noProof/>
        </w:rPr>
      </w:r>
      <w:r>
        <w:rPr>
          <w:noProof/>
        </w:rPr>
        <w:fldChar w:fldCharType="separate"/>
      </w:r>
      <w:r>
        <w:rPr>
          <w:noProof/>
        </w:rPr>
        <w:t>68</w:t>
      </w:r>
      <w:r>
        <w:rPr>
          <w:noProof/>
        </w:rPr>
        <w:fldChar w:fldCharType="end"/>
      </w:r>
    </w:p>
    <w:p w14:paraId="2DF4F049" w14:textId="40733CF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_Toc218259620 \h </w:instrText>
      </w:r>
      <w:r>
        <w:rPr>
          <w:noProof/>
        </w:rPr>
      </w:r>
      <w:r>
        <w:rPr>
          <w:noProof/>
        </w:rPr>
        <w:fldChar w:fldCharType="separate"/>
      </w:r>
      <w:r>
        <w:rPr>
          <w:noProof/>
        </w:rPr>
        <w:t>68</w:t>
      </w:r>
      <w:r>
        <w:rPr>
          <w:noProof/>
        </w:rPr>
        <w:fldChar w:fldCharType="end"/>
      </w:r>
    </w:p>
    <w:p w14:paraId="28B2FF61" w14:textId="3496D67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_Toc218259621 \h </w:instrText>
      </w:r>
      <w:r>
        <w:rPr>
          <w:noProof/>
        </w:rPr>
      </w:r>
      <w:r>
        <w:rPr>
          <w:noProof/>
        </w:rPr>
        <w:fldChar w:fldCharType="separate"/>
      </w:r>
      <w:r>
        <w:rPr>
          <w:noProof/>
        </w:rPr>
        <w:t>68</w:t>
      </w:r>
      <w:r>
        <w:rPr>
          <w:noProof/>
        </w:rPr>
        <w:fldChar w:fldCharType="end"/>
      </w:r>
    </w:p>
    <w:p w14:paraId="75FC046D" w14:textId="302060A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_Toc218259622 \h </w:instrText>
      </w:r>
      <w:r>
        <w:rPr>
          <w:noProof/>
        </w:rPr>
      </w:r>
      <w:r>
        <w:rPr>
          <w:noProof/>
        </w:rPr>
        <w:fldChar w:fldCharType="separate"/>
      </w:r>
      <w:r>
        <w:rPr>
          <w:noProof/>
        </w:rPr>
        <w:t>68</w:t>
      </w:r>
      <w:r>
        <w:rPr>
          <w:noProof/>
        </w:rPr>
        <w:fldChar w:fldCharType="end"/>
      </w:r>
    </w:p>
    <w:p w14:paraId="6042C1C8" w14:textId="1FFAE9A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_Toc218259623 \h </w:instrText>
      </w:r>
      <w:r>
        <w:rPr>
          <w:noProof/>
        </w:rPr>
      </w:r>
      <w:r>
        <w:rPr>
          <w:noProof/>
        </w:rPr>
        <w:fldChar w:fldCharType="separate"/>
      </w:r>
      <w:r>
        <w:rPr>
          <w:noProof/>
        </w:rPr>
        <w:t>70</w:t>
      </w:r>
      <w:r>
        <w:rPr>
          <w:noProof/>
        </w:rPr>
        <w:fldChar w:fldCharType="end"/>
      </w:r>
    </w:p>
    <w:p w14:paraId="7C10FCFB" w14:textId="12DF63B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_Toc218259624 \h </w:instrText>
      </w:r>
      <w:r>
        <w:rPr>
          <w:noProof/>
        </w:rPr>
      </w:r>
      <w:r>
        <w:rPr>
          <w:noProof/>
        </w:rPr>
        <w:fldChar w:fldCharType="separate"/>
      </w:r>
      <w:r>
        <w:rPr>
          <w:noProof/>
        </w:rPr>
        <w:t>70</w:t>
      </w:r>
      <w:r>
        <w:rPr>
          <w:noProof/>
        </w:rPr>
        <w:fldChar w:fldCharType="end"/>
      </w:r>
    </w:p>
    <w:p w14:paraId="32C61588" w14:textId="46FD876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_Toc218259625 \h </w:instrText>
      </w:r>
      <w:r>
        <w:rPr>
          <w:noProof/>
        </w:rPr>
      </w:r>
      <w:r>
        <w:rPr>
          <w:noProof/>
        </w:rPr>
        <w:fldChar w:fldCharType="separate"/>
      </w:r>
      <w:r>
        <w:rPr>
          <w:noProof/>
        </w:rPr>
        <w:t>71</w:t>
      </w:r>
      <w:r>
        <w:rPr>
          <w:noProof/>
        </w:rPr>
        <w:fldChar w:fldCharType="end"/>
      </w:r>
    </w:p>
    <w:p w14:paraId="7434CF0E" w14:textId="4F2640C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_Toc218259626 \h </w:instrText>
      </w:r>
      <w:r>
        <w:rPr>
          <w:noProof/>
        </w:rPr>
      </w:r>
      <w:r>
        <w:rPr>
          <w:noProof/>
        </w:rPr>
        <w:fldChar w:fldCharType="separate"/>
      </w:r>
      <w:r>
        <w:rPr>
          <w:noProof/>
        </w:rPr>
        <w:t>73</w:t>
      </w:r>
      <w:r>
        <w:rPr>
          <w:noProof/>
        </w:rPr>
        <w:fldChar w:fldCharType="end"/>
      </w:r>
    </w:p>
    <w:p w14:paraId="28F84552" w14:textId="320C237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_Toc218259627 \h </w:instrText>
      </w:r>
      <w:r>
        <w:rPr>
          <w:noProof/>
        </w:rPr>
      </w:r>
      <w:r>
        <w:rPr>
          <w:noProof/>
        </w:rPr>
        <w:fldChar w:fldCharType="separate"/>
      </w:r>
      <w:r>
        <w:rPr>
          <w:noProof/>
        </w:rPr>
        <w:t>73</w:t>
      </w:r>
      <w:r>
        <w:rPr>
          <w:noProof/>
        </w:rPr>
        <w:fldChar w:fldCharType="end"/>
      </w:r>
    </w:p>
    <w:p w14:paraId="578830BB" w14:textId="61DA575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_Toc218259628 \h </w:instrText>
      </w:r>
      <w:r>
        <w:rPr>
          <w:noProof/>
        </w:rPr>
      </w:r>
      <w:r>
        <w:rPr>
          <w:noProof/>
        </w:rPr>
        <w:fldChar w:fldCharType="separate"/>
      </w:r>
      <w:r>
        <w:rPr>
          <w:noProof/>
        </w:rPr>
        <w:t>73</w:t>
      </w:r>
      <w:r>
        <w:rPr>
          <w:noProof/>
        </w:rPr>
        <w:fldChar w:fldCharType="end"/>
      </w:r>
    </w:p>
    <w:p w14:paraId="1EC25CE3" w14:textId="5677C62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_Toc218259629 \h </w:instrText>
      </w:r>
      <w:r>
        <w:rPr>
          <w:noProof/>
        </w:rPr>
      </w:r>
      <w:r>
        <w:rPr>
          <w:noProof/>
        </w:rPr>
        <w:fldChar w:fldCharType="separate"/>
      </w:r>
      <w:r>
        <w:rPr>
          <w:noProof/>
        </w:rPr>
        <w:t>75</w:t>
      </w:r>
      <w:r>
        <w:rPr>
          <w:noProof/>
        </w:rPr>
        <w:fldChar w:fldCharType="end"/>
      </w:r>
    </w:p>
    <w:p w14:paraId="217239F9" w14:textId="72FBAAD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_Toc218259630 \h </w:instrText>
      </w:r>
      <w:r>
        <w:rPr>
          <w:noProof/>
        </w:rPr>
      </w:r>
      <w:r>
        <w:rPr>
          <w:noProof/>
        </w:rPr>
        <w:fldChar w:fldCharType="separate"/>
      </w:r>
      <w:r>
        <w:rPr>
          <w:noProof/>
        </w:rPr>
        <w:t>75</w:t>
      </w:r>
      <w:r>
        <w:rPr>
          <w:noProof/>
        </w:rPr>
        <w:fldChar w:fldCharType="end"/>
      </w:r>
    </w:p>
    <w:p w14:paraId="3626C034" w14:textId="294BA69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_Toc218259631 \h </w:instrText>
      </w:r>
      <w:r>
        <w:rPr>
          <w:noProof/>
        </w:rPr>
      </w:r>
      <w:r>
        <w:rPr>
          <w:noProof/>
        </w:rPr>
        <w:fldChar w:fldCharType="separate"/>
      </w:r>
      <w:r>
        <w:rPr>
          <w:noProof/>
        </w:rPr>
        <w:t>75</w:t>
      </w:r>
      <w:r>
        <w:rPr>
          <w:noProof/>
        </w:rPr>
        <w:fldChar w:fldCharType="end"/>
      </w:r>
    </w:p>
    <w:p w14:paraId="07A84DF5" w14:textId="4C1C38A0"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_Toc218259632 \h </w:instrText>
      </w:r>
      <w:r>
        <w:rPr>
          <w:noProof/>
        </w:rPr>
      </w:r>
      <w:r>
        <w:rPr>
          <w:noProof/>
        </w:rPr>
        <w:fldChar w:fldCharType="separate"/>
      </w:r>
      <w:r>
        <w:rPr>
          <w:noProof/>
        </w:rPr>
        <w:t>78</w:t>
      </w:r>
      <w:r>
        <w:rPr>
          <w:noProof/>
        </w:rPr>
        <w:fldChar w:fldCharType="end"/>
      </w:r>
    </w:p>
    <w:p w14:paraId="5EC352EB" w14:textId="209CEF5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_Toc218259633 \h </w:instrText>
      </w:r>
      <w:r>
        <w:rPr>
          <w:noProof/>
        </w:rPr>
      </w:r>
      <w:r>
        <w:rPr>
          <w:noProof/>
        </w:rPr>
        <w:fldChar w:fldCharType="separate"/>
      </w:r>
      <w:r>
        <w:rPr>
          <w:noProof/>
        </w:rPr>
        <w:t>78</w:t>
      </w:r>
      <w:r>
        <w:rPr>
          <w:noProof/>
        </w:rPr>
        <w:fldChar w:fldCharType="end"/>
      </w:r>
    </w:p>
    <w:p w14:paraId="0650F3F1" w14:textId="4ABDC4C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_Toc218259634 \h </w:instrText>
      </w:r>
      <w:r>
        <w:rPr>
          <w:noProof/>
        </w:rPr>
      </w:r>
      <w:r>
        <w:rPr>
          <w:noProof/>
        </w:rPr>
        <w:fldChar w:fldCharType="separate"/>
      </w:r>
      <w:r>
        <w:rPr>
          <w:noProof/>
        </w:rPr>
        <w:t>78</w:t>
      </w:r>
      <w:r>
        <w:rPr>
          <w:noProof/>
        </w:rPr>
        <w:fldChar w:fldCharType="end"/>
      </w:r>
    </w:p>
    <w:p w14:paraId="6AAB0D9C" w14:textId="7925852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_Toc218259635 \h </w:instrText>
      </w:r>
      <w:r>
        <w:rPr>
          <w:noProof/>
        </w:rPr>
      </w:r>
      <w:r>
        <w:rPr>
          <w:noProof/>
        </w:rPr>
        <w:fldChar w:fldCharType="separate"/>
      </w:r>
      <w:r>
        <w:rPr>
          <w:noProof/>
        </w:rPr>
        <w:t>81</w:t>
      </w:r>
      <w:r>
        <w:rPr>
          <w:noProof/>
        </w:rPr>
        <w:fldChar w:fldCharType="end"/>
      </w:r>
    </w:p>
    <w:p w14:paraId="3F360831" w14:textId="551E38D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_Toc218259636 \h </w:instrText>
      </w:r>
      <w:r>
        <w:rPr>
          <w:noProof/>
        </w:rPr>
      </w:r>
      <w:r>
        <w:rPr>
          <w:noProof/>
        </w:rPr>
        <w:fldChar w:fldCharType="separate"/>
      </w:r>
      <w:r>
        <w:rPr>
          <w:noProof/>
        </w:rPr>
        <w:t>81</w:t>
      </w:r>
      <w:r>
        <w:rPr>
          <w:noProof/>
        </w:rPr>
        <w:fldChar w:fldCharType="end"/>
      </w:r>
    </w:p>
    <w:p w14:paraId="16E51692" w14:textId="6EF277A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_Toc218259637 \h </w:instrText>
      </w:r>
      <w:r>
        <w:rPr>
          <w:noProof/>
        </w:rPr>
      </w:r>
      <w:r>
        <w:rPr>
          <w:noProof/>
        </w:rPr>
        <w:fldChar w:fldCharType="separate"/>
      </w:r>
      <w:r>
        <w:rPr>
          <w:noProof/>
        </w:rPr>
        <w:t>81</w:t>
      </w:r>
      <w:r>
        <w:rPr>
          <w:noProof/>
        </w:rPr>
        <w:fldChar w:fldCharType="end"/>
      </w:r>
    </w:p>
    <w:p w14:paraId="6D9F9F8D" w14:textId="6DB472F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_Toc218259638 \h </w:instrText>
      </w:r>
      <w:r>
        <w:rPr>
          <w:noProof/>
        </w:rPr>
      </w:r>
      <w:r>
        <w:rPr>
          <w:noProof/>
        </w:rPr>
        <w:fldChar w:fldCharType="separate"/>
      </w:r>
      <w:r>
        <w:rPr>
          <w:noProof/>
        </w:rPr>
        <w:t>84</w:t>
      </w:r>
      <w:r>
        <w:rPr>
          <w:noProof/>
        </w:rPr>
        <w:fldChar w:fldCharType="end"/>
      </w:r>
    </w:p>
    <w:p w14:paraId="1FB8CD20" w14:textId="11DC767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_Toc218259639 \h </w:instrText>
      </w:r>
      <w:r>
        <w:rPr>
          <w:noProof/>
        </w:rPr>
      </w:r>
      <w:r>
        <w:rPr>
          <w:noProof/>
        </w:rPr>
        <w:fldChar w:fldCharType="separate"/>
      </w:r>
      <w:r>
        <w:rPr>
          <w:noProof/>
        </w:rPr>
        <w:t>84</w:t>
      </w:r>
      <w:r>
        <w:rPr>
          <w:noProof/>
        </w:rPr>
        <w:fldChar w:fldCharType="end"/>
      </w:r>
    </w:p>
    <w:p w14:paraId="0FA2037E" w14:textId="4574D3A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_Toc218259640 \h </w:instrText>
      </w:r>
      <w:r>
        <w:rPr>
          <w:noProof/>
        </w:rPr>
      </w:r>
      <w:r>
        <w:rPr>
          <w:noProof/>
        </w:rPr>
        <w:fldChar w:fldCharType="separate"/>
      </w:r>
      <w:r>
        <w:rPr>
          <w:noProof/>
        </w:rPr>
        <w:t>84</w:t>
      </w:r>
      <w:r>
        <w:rPr>
          <w:noProof/>
        </w:rPr>
        <w:fldChar w:fldCharType="end"/>
      </w:r>
    </w:p>
    <w:p w14:paraId="556CBB75" w14:textId="172030E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_Toc218259641 \h </w:instrText>
      </w:r>
      <w:r>
        <w:rPr>
          <w:noProof/>
        </w:rPr>
      </w:r>
      <w:r>
        <w:rPr>
          <w:noProof/>
        </w:rPr>
        <w:fldChar w:fldCharType="separate"/>
      </w:r>
      <w:r>
        <w:rPr>
          <w:noProof/>
        </w:rPr>
        <w:t>85</w:t>
      </w:r>
      <w:r>
        <w:rPr>
          <w:noProof/>
        </w:rPr>
        <w:fldChar w:fldCharType="end"/>
      </w:r>
    </w:p>
    <w:p w14:paraId="47606AAB" w14:textId="51DC7B0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_Toc218259642 \h </w:instrText>
      </w:r>
      <w:r>
        <w:rPr>
          <w:noProof/>
        </w:rPr>
      </w:r>
      <w:r>
        <w:rPr>
          <w:noProof/>
        </w:rPr>
        <w:fldChar w:fldCharType="separate"/>
      </w:r>
      <w:r>
        <w:rPr>
          <w:noProof/>
        </w:rPr>
        <w:t>85</w:t>
      </w:r>
      <w:r>
        <w:rPr>
          <w:noProof/>
        </w:rPr>
        <w:fldChar w:fldCharType="end"/>
      </w:r>
    </w:p>
    <w:p w14:paraId="58E902ED" w14:textId="06CF9C6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_Toc218259643 \h </w:instrText>
      </w:r>
      <w:r>
        <w:rPr>
          <w:noProof/>
        </w:rPr>
      </w:r>
      <w:r>
        <w:rPr>
          <w:noProof/>
        </w:rPr>
        <w:fldChar w:fldCharType="separate"/>
      </w:r>
      <w:r>
        <w:rPr>
          <w:noProof/>
        </w:rPr>
        <w:t>85</w:t>
      </w:r>
      <w:r>
        <w:rPr>
          <w:noProof/>
        </w:rPr>
        <w:fldChar w:fldCharType="end"/>
      </w:r>
    </w:p>
    <w:p w14:paraId="7E223202" w14:textId="204B4C1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_Toc218259644 \h </w:instrText>
      </w:r>
      <w:r>
        <w:rPr>
          <w:noProof/>
        </w:rPr>
      </w:r>
      <w:r>
        <w:rPr>
          <w:noProof/>
        </w:rPr>
        <w:fldChar w:fldCharType="separate"/>
      </w:r>
      <w:r>
        <w:rPr>
          <w:noProof/>
        </w:rPr>
        <w:t>87</w:t>
      </w:r>
      <w:r>
        <w:rPr>
          <w:noProof/>
        </w:rPr>
        <w:fldChar w:fldCharType="end"/>
      </w:r>
    </w:p>
    <w:p w14:paraId="00E576DC" w14:textId="5E4006D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_Toc218259645 \h </w:instrText>
      </w:r>
      <w:r>
        <w:rPr>
          <w:noProof/>
        </w:rPr>
      </w:r>
      <w:r>
        <w:rPr>
          <w:noProof/>
        </w:rPr>
        <w:fldChar w:fldCharType="separate"/>
      </w:r>
      <w:r>
        <w:rPr>
          <w:noProof/>
        </w:rPr>
        <w:t>87</w:t>
      </w:r>
      <w:r>
        <w:rPr>
          <w:noProof/>
        </w:rPr>
        <w:fldChar w:fldCharType="end"/>
      </w:r>
    </w:p>
    <w:p w14:paraId="7E0D7A69" w14:textId="4C11CB0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_Toc218259646 \h </w:instrText>
      </w:r>
      <w:r>
        <w:rPr>
          <w:noProof/>
        </w:rPr>
      </w:r>
      <w:r>
        <w:rPr>
          <w:noProof/>
        </w:rPr>
        <w:fldChar w:fldCharType="separate"/>
      </w:r>
      <w:r>
        <w:rPr>
          <w:noProof/>
        </w:rPr>
        <w:t>87</w:t>
      </w:r>
      <w:r>
        <w:rPr>
          <w:noProof/>
        </w:rPr>
        <w:fldChar w:fldCharType="end"/>
      </w:r>
    </w:p>
    <w:p w14:paraId="661DF997" w14:textId="0154C11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_Toc218259647 \h </w:instrText>
      </w:r>
      <w:r>
        <w:rPr>
          <w:noProof/>
        </w:rPr>
      </w:r>
      <w:r>
        <w:rPr>
          <w:noProof/>
        </w:rPr>
        <w:fldChar w:fldCharType="separate"/>
      </w:r>
      <w:r>
        <w:rPr>
          <w:noProof/>
        </w:rPr>
        <w:t>89</w:t>
      </w:r>
      <w:r>
        <w:rPr>
          <w:noProof/>
        </w:rPr>
        <w:fldChar w:fldCharType="end"/>
      </w:r>
    </w:p>
    <w:p w14:paraId="26FD0D5E" w14:textId="594B972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_Toc218259648 \h </w:instrText>
      </w:r>
      <w:r>
        <w:rPr>
          <w:noProof/>
        </w:rPr>
      </w:r>
      <w:r>
        <w:rPr>
          <w:noProof/>
        </w:rPr>
        <w:fldChar w:fldCharType="separate"/>
      </w:r>
      <w:r>
        <w:rPr>
          <w:noProof/>
        </w:rPr>
        <w:t>89</w:t>
      </w:r>
      <w:r>
        <w:rPr>
          <w:noProof/>
        </w:rPr>
        <w:fldChar w:fldCharType="end"/>
      </w:r>
    </w:p>
    <w:p w14:paraId="54F69E1F" w14:textId="12AF598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_Toc218259649 \h </w:instrText>
      </w:r>
      <w:r>
        <w:rPr>
          <w:noProof/>
        </w:rPr>
      </w:r>
      <w:r>
        <w:rPr>
          <w:noProof/>
        </w:rPr>
        <w:fldChar w:fldCharType="separate"/>
      </w:r>
      <w:r>
        <w:rPr>
          <w:noProof/>
        </w:rPr>
        <w:t>89</w:t>
      </w:r>
      <w:r>
        <w:rPr>
          <w:noProof/>
        </w:rPr>
        <w:fldChar w:fldCharType="end"/>
      </w:r>
    </w:p>
    <w:p w14:paraId="141CF656" w14:textId="03BCD0C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_Toc218259650 \h </w:instrText>
      </w:r>
      <w:r>
        <w:rPr>
          <w:noProof/>
        </w:rPr>
      </w:r>
      <w:r>
        <w:rPr>
          <w:noProof/>
        </w:rPr>
        <w:fldChar w:fldCharType="separate"/>
      </w:r>
      <w:r>
        <w:rPr>
          <w:noProof/>
        </w:rPr>
        <w:t>89</w:t>
      </w:r>
      <w:r>
        <w:rPr>
          <w:noProof/>
        </w:rPr>
        <w:fldChar w:fldCharType="end"/>
      </w:r>
    </w:p>
    <w:p w14:paraId="36230A60" w14:textId="52E76D6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_Toc218259651 \h </w:instrText>
      </w:r>
      <w:r>
        <w:rPr>
          <w:noProof/>
        </w:rPr>
      </w:r>
      <w:r>
        <w:rPr>
          <w:noProof/>
        </w:rPr>
        <w:fldChar w:fldCharType="separate"/>
      </w:r>
      <w:r>
        <w:rPr>
          <w:noProof/>
        </w:rPr>
        <w:t>89</w:t>
      </w:r>
      <w:r>
        <w:rPr>
          <w:noProof/>
        </w:rPr>
        <w:fldChar w:fldCharType="end"/>
      </w:r>
    </w:p>
    <w:p w14:paraId="7951C323" w14:textId="6BC6A71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_Toc218259652 \h </w:instrText>
      </w:r>
      <w:r>
        <w:rPr>
          <w:noProof/>
        </w:rPr>
      </w:r>
      <w:r>
        <w:rPr>
          <w:noProof/>
        </w:rPr>
        <w:fldChar w:fldCharType="separate"/>
      </w:r>
      <w:r>
        <w:rPr>
          <w:noProof/>
        </w:rPr>
        <w:t>89</w:t>
      </w:r>
      <w:r>
        <w:rPr>
          <w:noProof/>
        </w:rPr>
        <w:fldChar w:fldCharType="end"/>
      </w:r>
    </w:p>
    <w:p w14:paraId="50B813BE" w14:textId="1DA8EB1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Providing data for a user entering an ongoing MCData group conversation</w:t>
      </w:r>
      <w:r>
        <w:rPr>
          <w:noProof/>
        </w:rPr>
        <w:tab/>
      </w:r>
      <w:r>
        <w:rPr>
          <w:noProof/>
        </w:rPr>
        <w:fldChar w:fldCharType="begin"/>
      </w:r>
      <w:r>
        <w:rPr>
          <w:noProof/>
        </w:rPr>
        <w:instrText xml:space="preserve"> PAGEREF _Toc218259653 \h </w:instrText>
      </w:r>
      <w:r>
        <w:rPr>
          <w:noProof/>
        </w:rPr>
      </w:r>
      <w:r>
        <w:rPr>
          <w:noProof/>
        </w:rPr>
        <w:fldChar w:fldCharType="separate"/>
      </w:r>
      <w:r>
        <w:rPr>
          <w:noProof/>
        </w:rPr>
        <w:t>89</w:t>
      </w:r>
      <w:r>
        <w:rPr>
          <w:noProof/>
        </w:rPr>
        <w:fldChar w:fldCharType="end"/>
      </w:r>
    </w:p>
    <w:p w14:paraId="40DA4DF2" w14:textId="5B2A4A9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7.4.2.13</w:t>
      </w:r>
      <w:r w:rsidRPr="00855420">
        <w:rPr>
          <w:noProof/>
          <w:lang w:val="en-IN"/>
        </w:rPr>
        <w:t>.</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_Toc218259654 \h </w:instrText>
      </w:r>
      <w:r>
        <w:rPr>
          <w:noProof/>
        </w:rPr>
      </w:r>
      <w:r>
        <w:rPr>
          <w:noProof/>
        </w:rPr>
        <w:fldChar w:fldCharType="separate"/>
      </w:r>
      <w:r>
        <w:rPr>
          <w:noProof/>
        </w:rPr>
        <w:t>89</w:t>
      </w:r>
      <w:r>
        <w:rPr>
          <w:noProof/>
        </w:rPr>
        <w:fldChar w:fldCharType="end"/>
      </w:r>
    </w:p>
    <w:p w14:paraId="11ED024D" w14:textId="087909A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7.4.2.13</w:t>
      </w:r>
      <w:r w:rsidRPr="00855420">
        <w:rPr>
          <w:noProof/>
          <w:lang w:val="en-IN"/>
        </w:rPr>
        <w:t>.</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_Toc218259655 \h </w:instrText>
      </w:r>
      <w:r>
        <w:rPr>
          <w:noProof/>
        </w:rPr>
      </w:r>
      <w:r>
        <w:rPr>
          <w:noProof/>
        </w:rPr>
        <w:fldChar w:fldCharType="separate"/>
      </w:r>
      <w:r>
        <w:rPr>
          <w:noProof/>
        </w:rPr>
        <w:t>89</w:t>
      </w:r>
      <w:r>
        <w:rPr>
          <w:noProof/>
        </w:rPr>
        <w:fldChar w:fldCharType="end"/>
      </w:r>
    </w:p>
    <w:p w14:paraId="4C7DFF17" w14:textId="044514C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Short data service for off-network</w:t>
      </w:r>
      <w:r>
        <w:rPr>
          <w:noProof/>
        </w:rPr>
        <w:tab/>
      </w:r>
      <w:r>
        <w:rPr>
          <w:noProof/>
        </w:rPr>
        <w:fldChar w:fldCharType="begin"/>
      </w:r>
      <w:r>
        <w:rPr>
          <w:noProof/>
        </w:rPr>
        <w:instrText xml:space="preserve"> PAGEREF _Toc218259656 \h </w:instrText>
      </w:r>
      <w:r>
        <w:rPr>
          <w:noProof/>
        </w:rPr>
      </w:r>
      <w:r>
        <w:rPr>
          <w:noProof/>
        </w:rPr>
        <w:fldChar w:fldCharType="separate"/>
      </w:r>
      <w:r>
        <w:rPr>
          <w:noProof/>
        </w:rPr>
        <w:t>91</w:t>
      </w:r>
      <w:r>
        <w:rPr>
          <w:noProof/>
        </w:rPr>
        <w:fldChar w:fldCharType="end"/>
      </w:r>
    </w:p>
    <w:p w14:paraId="18AFFB43" w14:textId="101CD29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General</w:t>
      </w:r>
      <w:r>
        <w:rPr>
          <w:noProof/>
        </w:rPr>
        <w:tab/>
      </w:r>
      <w:r>
        <w:rPr>
          <w:noProof/>
        </w:rPr>
        <w:fldChar w:fldCharType="begin"/>
      </w:r>
      <w:r>
        <w:rPr>
          <w:noProof/>
        </w:rPr>
        <w:instrText xml:space="preserve"> PAGEREF _Toc218259657 \h </w:instrText>
      </w:r>
      <w:r>
        <w:rPr>
          <w:noProof/>
        </w:rPr>
      </w:r>
      <w:r>
        <w:rPr>
          <w:noProof/>
        </w:rPr>
        <w:fldChar w:fldCharType="separate"/>
      </w:r>
      <w:r>
        <w:rPr>
          <w:noProof/>
        </w:rPr>
        <w:t>91</w:t>
      </w:r>
      <w:r>
        <w:rPr>
          <w:noProof/>
        </w:rPr>
        <w:fldChar w:fldCharType="end"/>
      </w:r>
    </w:p>
    <w:p w14:paraId="3246EE04" w14:textId="4C47834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 xml:space="preserve">Information flows for </w:t>
      </w:r>
      <w:r w:rsidRPr="00855420">
        <w:rPr>
          <w:noProof/>
          <w:lang w:val="en-IN" w:eastAsia="zh-CN"/>
        </w:rPr>
        <w:t>short data service</w:t>
      </w:r>
      <w:r>
        <w:rPr>
          <w:noProof/>
        </w:rPr>
        <w:tab/>
      </w:r>
      <w:r>
        <w:rPr>
          <w:noProof/>
        </w:rPr>
        <w:fldChar w:fldCharType="begin"/>
      </w:r>
      <w:r>
        <w:rPr>
          <w:noProof/>
        </w:rPr>
        <w:instrText xml:space="preserve"> PAGEREF _Toc218259658 \h </w:instrText>
      </w:r>
      <w:r>
        <w:rPr>
          <w:noProof/>
        </w:rPr>
      </w:r>
      <w:r>
        <w:rPr>
          <w:noProof/>
        </w:rPr>
        <w:fldChar w:fldCharType="separate"/>
      </w:r>
      <w:r>
        <w:rPr>
          <w:noProof/>
        </w:rPr>
        <w:t>91</w:t>
      </w:r>
      <w:r>
        <w:rPr>
          <w:noProof/>
        </w:rPr>
        <w:fldChar w:fldCharType="end"/>
      </w:r>
    </w:p>
    <w:p w14:paraId="6625DD87" w14:textId="2DB8358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MCData standalone data request</w:t>
      </w:r>
      <w:r>
        <w:rPr>
          <w:noProof/>
        </w:rPr>
        <w:tab/>
      </w:r>
      <w:r>
        <w:rPr>
          <w:noProof/>
        </w:rPr>
        <w:fldChar w:fldCharType="begin"/>
      </w:r>
      <w:r>
        <w:rPr>
          <w:noProof/>
        </w:rPr>
        <w:instrText xml:space="preserve"> PAGEREF _Toc218259659 \h </w:instrText>
      </w:r>
      <w:r>
        <w:rPr>
          <w:noProof/>
        </w:rPr>
      </w:r>
      <w:r>
        <w:rPr>
          <w:noProof/>
        </w:rPr>
        <w:fldChar w:fldCharType="separate"/>
      </w:r>
      <w:r>
        <w:rPr>
          <w:noProof/>
        </w:rPr>
        <w:t>91</w:t>
      </w:r>
      <w:r>
        <w:rPr>
          <w:noProof/>
        </w:rPr>
        <w:fldChar w:fldCharType="end"/>
      </w:r>
    </w:p>
    <w:p w14:paraId="55B06839" w14:textId="3FDC38B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MCData data disposition notification</w:t>
      </w:r>
      <w:r>
        <w:rPr>
          <w:noProof/>
        </w:rPr>
        <w:tab/>
      </w:r>
      <w:r>
        <w:rPr>
          <w:noProof/>
        </w:rPr>
        <w:fldChar w:fldCharType="begin"/>
      </w:r>
      <w:r>
        <w:rPr>
          <w:noProof/>
        </w:rPr>
        <w:instrText xml:space="preserve"> PAGEREF _Toc218259660 \h </w:instrText>
      </w:r>
      <w:r>
        <w:rPr>
          <w:noProof/>
        </w:rPr>
      </w:r>
      <w:r>
        <w:rPr>
          <w:noProof/>
        </w:rPr>
        <w:fldChar w:fldCharType="separate"/>
      </w:r>
      <w:r>
        <w:rPr>
          <w:noProof/>
        </w:rPr>
        <w:t>91</w:t>
      </w:r>
      <w:r>
        <w:rPr>
          <w:noProof/>
        </w:rPr>
        <w:fldChar w:fldCharType="end"/>
      </w:r>
    </w:p>
    <w:p w14:paraId="6B9B26ED" w14:textId="541431D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MCData group standalone data request</w:t>
      </w:r>
      <w:r>
        <w:rPr>
          <w:noProof/>
        </w:rPr>
        <w:tab/>
      </w:r>
      <w:r>
        <w:rPr>
          <w:noProof/>
        </w:rPr>
        <w:fldChar w:fldCharType="begin"/>
      </w:r>
      <w:r>
        <w:rPr>
          <w:noProof/>
        </w:rPr>
        <w:instrText xml:space="preserve"> PAGEREF _Toc218259661 \h </w:instrText>
      </w:r>
      <w:r>
        <w:rPr>
          <w:noProof/>
        </w:rPr>
      </w:r>
      <w:r>
        <w:rPr>
          <w:noProof/>
        </w:rPr>
        <w:fldChar w:fldCharType="separate"/>
      </w:r>
      <w:r>
        <w:rPr>
          <w:noProof/>
        </w:rPr>
        <w:t>91</w:t>
      </w:r>
      <w:r>
        <w:rPr>
          <w:noProof/>
        </w:rPr>
        <w:fldChar w:fldCharType="end"/>
      </w:r>
    </w:p>
    <w:p w14:paraId="3A31323B" w14:textId="11365B5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One-to-one standalone short data service using signalling control plane</w:t>
      </w:r>
      <w:r>
        <w:rPr>
          <w:noProof/>
        </w:rPr>
        <w:tab/>
      </w:r>
      <w:r>
        <w:rPr>
          <w:noProof/>
        </w:rPr>
        <w:fldChar w:fldCharType="begin"/>
      </w:r>
      <w:r>
        <w:rPr>
          <w:noProof/>
        </w:rPr>
        <w:instrText xml:space="preserve"> PAGEREF _Toc218259662 \h </w:instrText>
      </w:r>
      <w:r>
        <w:rPr>
          <w:noProof/>
        </w:rPr>
      </w:r>
      <w:r>
        <w:rPr>
          <w:noProof/>
        </w:rPr>
        <w:fldChar w:fldCharType="separate"/>
      </w:r>
      <w:r>
        <w:rPr>
          <w:noProof/>
        </w:rPr>
        <w:t>92</w:t>
      </w:r>
      <w:r>
        <w:rPr>
          <w:noProof/>
        </w:rPr>
        <w:fldChar w:fldCharType="end"/>
      </w:r>
    </w:p>
    <w:p w14:paraId="0C60DD13" w14:textId="0B05E80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.3.3.</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_Toc218259663 \h </w:instrText>
      </w:r>
      <w:r>
        <w:rPr>
          <w:noProof/>
        </w:rPr>
      </w:r>
      <w:r>
        <w:rPr>
          <w:noProof/>
        </w:rPr>
        <w:fldChar w:fldCharType="separate"/>
      </w:r>
      <w:r>
        <w:rPr>
          <w:noProof/>
        </w:rPr>
        <w:t>92</w:t>
      </w:r>
      <w:r>
        <w:rPr>
          <w:noProof/>
        </w:rPr>
        <w:fldChar w:fldCharType="end"/>
      </w:r>
    </w:p>
    <w:p w14:paraId="7B0DDAFF" w14:textId="5D28813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lastRenderedPageBreak/>
        <w:t>7</w:t>
      </w:r>
      <w:r w:rsidRPr="00855420">
        <w:rPr>
          <w:noProof/>
          <w:lang w:val="en-IN"/>
        </w:rPr>
        <w:t>.</w:t>
      </w:r>
      <w:r w:rsidRPr="00855420">
        <w:rPr>
          <w:noProof/>
          <w:lang w:val="en-IN" w:eastAsia="zh-CN"/>
        </w:rPr>
        <w:t>4</w:t>
      </w:r>
      <w:r w:rsidRPr="00855420">
        <w:rPr>
          <w:noProof/>
          <w:lang w:val="en-IN"/>
        </w:rPr>
        <w:t>.3.3.</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_Toc218259664 \h </w:instrText>
      </w:r>
      <w:r>
        <w:rPr>
          <w:noProof/>
        </w:rPr>
      </w:r>
      <w:r>
        <w:rPr>
          <w:noProof/>
        </w:rPr>
        <w:fldChar w:fldCharType="separate"/>
      </w:r>
      <w:r>
        <w:rPr>
          <w:noProof/>
        </w:rPr>
        <w:t>92</w:t>
      </w:r>
      <w:r>
        <w:rPr>
          <w:noProof/>
        </w:rPr>
        <w:fldChar w:fldCharType="end"/>
      </w:r>
    </w:p>
    <w:p w14:paraId="5D975236" w14:textId="258DC15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 xml:space="preserve">Group standalone </w:t>
      </w:r>
      <w:r w:rsidRPr="00855420">
        <w:rPr>
          <w:noProof/>
          <w:lang w:val="en-IN" w:eastAsia="zh-CN"/>
        </w:rPr>
        <w:t>short data service using signalling control plane</w:t>
      </w:r>
      <w:r>
        <w:rPr>
          <w:noProof/>
        </w:rPr>
        <w:tab/>
      </w:r>
      <w:r>
        <w:rPr>
          <w:noProof/>
        </w:rPr>
        <w:fldChar w:fldCharType="begin"/>
      </w:r>
      <w:r>
        <w:rPr>
          <w:noProof/>
        </w:rPr>
        <w:instrText xml:space="preserve"> PAGEREF _Toc218259665 \h </w:instrText>
      </w:r>
      <w:r>
        <w:rPr>
          <w:noProof/>
        </w:rPr>
      </w:r>
      <w:r>
        <w:rPr>
          <w:noProof/>
        </w:rPr>
        <w:fldChar w:fldCharType="separate"/>
      </w:r>
      <w:r>
        <w:rPr>
          <w:noProof/>
        </w:rPr>
        <w:t>93</w:t>
      </w:r>
      <w:r>
        <w:rPr>
          <w:noProof/>
        </w:rPr>
        <w:fldChar w:fldCharType="end"/>
      </w:r>
    </w:p>
    <w:p w14:paraId="1139B8E9" w14:textId="4DB14BE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.3.4.</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_Toc218259666 \h </w:instrText>
      </w:r>
      <w:r>
        <w:rPr>
          <w:noProof/>
        </w:rPr>
      </w:r>
      <w:r>
        <w:rPr>
          <w:noProof/>
        </w:rPr>
        <w:fldChar w:fldCharType="separate"/>
      </w:r>
      <w:r>
        <w:rPr>
          <w:noProof/>
        </w:rPr>
        <w:t>93</w:t>
      </w:r>
      <w:r>
        <w:rPr>
          <w:noProof/>
        </w:rPr>
        <w:fldChar w:fldCharType="end"/>
      </w:r>
    </w:p>
    <w:p w14:paraId="6E778D92" w14:textId="1822690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.3.4.</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_Toc218259667 \h </w:instrText>
      </w:r>
      <w:r>
        <w:rPr>
          <w:noProof/>
        </w:rPr>
      </w:r>
      <w:r>
        <w:rPr>
          <w:noProof/>
        </w:rPr>
        <w:fldChar w:fldCharType="separate"/>
      </w:r>
      <w:r>
        <w:rPr>
          <w:noProof/>
        </w:rPr>
        <w:t>94</w:t>
      </w:r>
      <w:r>
        <w:rPr>
          <w:noProof/>
        </w:rPr>
        <w:fldChar w:fldCharType="end"/>
      </w:r>
    </w:p>
    <w:p w14:paraId="7B7F0C74" w14:textId="264BA50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Void</w:t>
      </w:r>
      <w:r>
        <w:rPr>
          <w:noProof/>
        </w:rPr>
        <w:tab/>
      </w:r>
      <w:r>
        <w:rPr>
          <w:noProof/>
        </w:rPr>
        <w:fldChar w:fldCharType="begin"/>
      </w:r>
      <w:r>
        <w:rPr>
          <w:noProof/>
        </w:rPr>
        <w:instrText xml:space="preserve"> PAGEREF _Toc218259668 \h </w:instrText>
      </w:r>
      <w:r>
        <w:rPr>
          <w:noProof/>
        </w:rPr>
      </w:r>
      <w:r>
        <w:rPr>
          <w:noProof/>
        </w:rPr>
        <w:fldChar w:fldCharType="separate"/>
      </w:r>
      <w:r>
        <w:rPr>
          <w:noProof/>
        </w:rPr>
        <w:t>95</w:t>
      </w:r>
      <w:r>
        <w:rPr>
          <w:noProof/>
        </w:rPr>
        <w:fldChar w:fldCharType="end"/>
      </w:r>
    </w:p>
    <w:p w14:paraId="540DA611" w14:textId="51ED445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 xml:space="preserve">Group standalone </w:t>
      </w:r>
      <w:r w:rsidRPr="00855420">
        <w:rPr>
          <w:noProof/>
          <w:lang w:val="en-IN" w:eastAsia="zh-CN"/>
        </w:rPr>
        <w:t>short data service with MCData message store</w:t>
      </w:r>
      <w:r>
        <w:rPr>
          <w:noProof/>
        </w:rPr>
        <w:tab/>
      </w:r>
      <w:r>
        <w:rPr>
          <w:noProof/>
        </w:rPr>
        <w:fldChar w:fldCharType="begin"/>
      </w:r>
      <w:r>
        <w:rPr>
          <w:noProof/>
        </w:rPr>
        <w:instrText xml:space="preserve"> PAGEREF _Toc218259669 \h </w:instrText>
      </w:r>
      <w:r>
        <w:rPr>
          <w:noProof/>
        </w:rPr>
      </w:r>
      <w:r>
        <w:rPr>
          <w:noProof/>
        </w:rPr>
        <w:fldChar w:fldCharType="separate"/>
      </w:r>
      <w:r>
        <w:rPr>
          <w:noProof/>
        </w:rPr>
        <w:t>95</w:t>
      </w:r>
      <w:r>
        <w:rPr>
          <w:noProof/>
        </w:rPr>
        <w:fldChar w:fldCharType="end"/>
      </w:r>
    </w:p>
    <w:p w14:paraId="2AA8B19E" w14:textId="548C418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.3.6.</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_Toc218259670 \h </w:instrText>
      </w:r>
      <w:r>
        <w:rPr>
          <w:noProof/>
        </w:rPr>
      </w:r>
      <w:r>
        <w:rPr>
          <w:noProof/>
        </w:rPr>
        <w:fldChar w:fldCharType="separate"/>
      </w:r>
      <w:r>
        <w:rPr>
          <w:noProof/>
        </w:rPr>
        <w:t>95</w:t>
      </w:r>
      <w:r>
        <w:rPr>
          <w:noProof/>
        </w:rPr>
        <w:fldChar w:fldCharType="end"/>
      </w:r>
    </w:p>
    <w:p w14:paraId="24B2D344" w14:textId="62A5B6B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4</w:t>
      </w:r>
      <w:r w:rsidRPr="00855420">
        <w:rPr>
          <w:noProof/>
          <w:lang w:val="en-IN"/>
        </w:rPr>
        <w:t>.3.6.</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_Toc218259671 \h </w:instrText>
      </w:r>
      <w:r>
        <w:rPr>
          <w:noProof/>
        </w:rPr>
      </w:r>
      <w:r>
        <w:rPr>
          <w:noProof/>
        </w:rPr>
        <w:fldChar w:fldCharType="separate"/>
      </w:r>
      <w:r>
        <w:rPr>
          <w:noProof/>
        </w:rPr>
        <w:t>95</w:t>
      </w:r>
      <w:r>
        <w:rPr>
          <w:noProof/>
        </w:rPr>
        <w:fldChar w:fldCharType="end"/>
      </w:r>
    </w:p>
    <w:p w14:paraId="7B5F9B83" w14:textId="7507046D"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_Toc218259672 \h </w:instrText>
      </w:r>
      <w:r>
        <w:rPr>
          <w:noProof/>
        </w:rPr>
      </w:r>
      <w:r>
        <w:rPr>
          <w:noProof/>
        </w:rPr>
        <w:fldChar w:fldCharType="separate"/>
      </w:r>
      <w:r>
        <w:rPr>
          <w:noProof/>
        </w:rPr>
        <w:t>96</w:t>
      </w:r>
      <w:r>
        <w:rPr>
          <w:noProof/>
        </w:rPr>
        <w:fldChar w:fldCharType="end"/>
      </w:r>
    </w:p>
    <w:p w14:paraId="1DDDD931" w14:textId="33E6281A"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_Toc218259673 \h </w:instrText>
      </w:r>
      <w:r>
        <w:rPr>
          <w:noProof/>
        </w:rPr>
      </w:r>
      <w:r>
        <w:rPr>
          <w:noProof/>
        </w:rPr>
        <w:fldChar w:fldCharType="separate"/>
      </w:r>
      <w:r>
        <w:rPr>
          <w:noProof/>
        </w:rPr>
        <w:t>96</w:t>
      </w:r>
      <w:r>
        <w:rPr>
          <w:noProof/>
        </w:rPr>
        <w:fldChar w:fldCharType="end"/>
      </w:r>
    </w:p>
    <w:p w14:paraId="62E1F627" w14:textId="4159967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_Toc218259674 \h </w:instrText>
      </w:r>
      <w:r>
        <w:rPr>
          <w:noProof/>
        </w:rPr>
      </w:r>
      <w:r>
        <w:rPr>
          <w:noProof/>
        </w:rPr>
        <w:fldChar w:fldCharType="separate"/>
      </w:r>
      <w:r>
        <w:rPr>
          <w:noProof/>
        </w:rPr>
        <w:t>96</w:t>
      </w:r>
      <w:r>
        <w:rPr>
          <w:noProof/>
        </w:rPr>
        <w:fldChar w:fldCharType="end"/>
      </w:r>
    </w:p>
    <w:p w14:paraId="11AD2FB4" w14:textId="4486F43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_Toc218259675 \h </w:instrText>
      </w:r>
      <w:r>
        <w:rPr>
          <w:noProof/>
        </w:rPr>
      </w:r>
      <w:r>
        <w:rPr>
          <w:noProof/>
        </w:rPr>
        <w:fldChar w:fldCharType="separate"/>
      </w:r>
      <w:r>
        <w:rPr>
          <w:noProof/>
        </w:rPr>
        <w:t>96</w:t>
      </w:r>
      <w:r>
        <w:rPr>
          <w:noProof/>
        </w:rPr>
        <w:fldChar w:fldCharType="end"/>
      </w:r>
    </w:p>
    <w:p w14:paraId="3C0BD7B2" w14:textId="4B522D1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upload data request</w:t>
      </w:r>
      <w:r>
        <w:rPr>
          <w:noProof/>
        </w:rPr>
        <w:tab/>
      </w:r>
      <w:r>
        <w:rPr>
          <w:noProof/>
        </w:rPr>
        <w:fldChar w:fldCharType="begin"/>
      </w:r>
      <w:r>
        <w:rPr>
          <w:noProof/>
        </w:rPr>
        <w:instrText xml:space="preserve"> PAGEREF _Toc218259676 \h </w:instrText>
      </w:r>
      <w:r>
        <w:rPr>
          <w:noProof/>
        </w:rPr>
      </w:r>
      <w:r>
        <w:rPr>
          <w:noProof/>
        </w:rPr>
        <w:fldChar w:fldCharType="separate"/>
      </w:r>
      <w:r>
        <w:rPr>
          <w:noProof/>
        </w:rPr>
        <w:t>96</w:t>
      </w:r>
      <w:r>
        <w:rPr>
          <w:noProof/>
        </w:rPr>
        <w:fldChar w:fldCharType="end"/>
      </w:r>
    </w:p>
    <w:p w14:paraId="2D5E9032" w14:textId="2006DD4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upload data response</w:t>
      </w:r>
      <w:r>
        <w:rPr>
          <w:noProof/>
        </w:rPr>
        <w:tab/>
      </w:r>
      <w:r>
        <w:rPr>
          <w:noProof/>
        </w:rPr>
        <w:fldChar w:fldCharType="begin"/>
      </w:r>
      <w:r>
        <w:rPr>
          <w:noProof/>
        </w:rPr>
        <w:instrText xml:space="preserve"> PAGEREF _Toc218259677 \h </w:instrText>
      </w:r>
      <w:r>
        <w:rPr>
          <w:noProof/>
        </w:rPr>
      </w:r>
      <w:r>
        <w:rPr>
          <w:noProof/>
        </w:rPr>
        <w:fldChar w:fldCharType="separate"/>
      </w:r>
      <w:r>
        <w:rPr>
          <w:noProof/>
        </w:rPr>
        <w:t>96</w:t>
      </w:r>
      <w:r>
        <w:rPr>
          <w:noProof/>
        </w:rPr>
        <w:fldChar w:fldCharType="end"/>
      </w:r>
    </w:p>
    <w:p w14:paraId="1FCEA169" w14:textId="0180BAB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download data request</w:t>
      </w:r>
      <w:r>
        <w:rPr>
          <w:noProof/>
        </w:rPr>
        <w:tab/>
      </w:r>
      <w:r>
        <w:rPr>
          <w:noProof/>
        </w:rPr>
        <w:fldChar w:fldCharType="begin"/>
      </w:r>
      <w:r>
        <w:rPr>
          <w:noProof/>
        </w:rPr>
        <w:instrText xml:space="preserve"> PAGEREF _Toc218259678 \h </w:instrText>
      </w:r>
      <w:r>
        <w:rPr>
          <w:noProof/>
        </w:rPr>
      </w:r>
      <w:r>
        <w:rPr>
          <w:noProof/>
        </w:rPr>
        <w:fldChar w:fldCharType="separate"/>
      </w:r>
      <w:r>
        <w:rPr>
          <w:noProof/>
        </w:rPr>
        <w:t>97</w:t>
      </w:r>
      <w:r>
        <w:rPr>
          <w:noProof/>
        </w:rPr>
        <w:fldChar w:fldCharType="end"/>
      </w:r>
    </w:p>
    <w:p w14:paraId="55130B6A" w14:textId="2B35F8E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download data response</w:t>
      </w:r>
      <w:r>
        <w:rPr>
          <w:noProof/>
        </w:rPr>
        <w:tab/>
      </w:r>
      <w:r>
        <w:rPr>
          <w:noProof/>
        </w:rPr>
        <w:fldChar w:fldCharType="begin"/>
      </w:r>
      <w:r>
        <w:rPr>
          <w:noProof/>
        </w:rPr>
        <w:instrText xml:space="preserve"> PAGEREF _Toc218259679 \h </w:instrText>
      </w:r>
      <w:r>
        <w:rPr>
          <w:noProof/>
        </w:rPr>
      </w:r>
      <w:r>
        <w:rPr>
          <w:noProof/>
        </w:rPr>
        <w:fldChar w:fldCharType="separate"/>
      </w:r>
      <w:r>
        <w:rPr>
          <w:noProof/>
        </w:rPr>
        <w:t>97</w:t>
      </w:r>
      <w:r>
        <w:rPr>
          <w:noProof/>
        </w:rPr>
        <w:fldChar w:fldCharType="end"/>
      </w:r>
    </w:p>
    <w:p w14:paraId="56A9CC48" w14:textId="42AF8E5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FD request (using HTTP)</w:t>
      </w:r>
      <w:r>
        <w:rPr>
          <w:noProof/>
        </w:rPr>
        <w:tab/>
      </w:r>
      <w:r>
        <w:rPr>
          <w:noProof/>
        </w:rPr>
        <w:fldChar w:fldCharType="begin"/>
      </w:r>
      <w:r>
        <w:rPr>
          <w:noProof/>
        </w:rPr>
        <w:instrText xml:space="preserve"> PAGEREF _Toc218259680 \h </w:instrText>
      </w:r>
      <w:r>
        <w:rPr>
          <w:noProof/>
        </w:rPr>
      </w:r>
      <w:r>
        <w:rPr>
          <w:noProof/>
        </w:rPr>
        <w:fldChar w:fldCharType="separate"/>
      </w:r>
      <w:r>
        <w:rPr>
          <w:noProof/>
        </w:rPr>
        <w:t>97</w:t>
      </w:r>
      <w:r>
        <w:rPr>
          <w:noProof/>
        </w:rPr>
        <w:fldChar w:fldCharType="end"/>
      </w:r>
    </w:p>
    <w:p w14:paraId="4B0EB9C7" w14:textId="2AE37E9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FD response (using HTTP)</w:t>
      </w:r>
      <w:r>
        <w:rPr>
          <w:noProof/>
        </w:rPr>
        <w:tab/>
      </w:r>
      <w:r>
        <w:rPr>
          <w:noProof/>
        </w:rPr>
        <w:fldChar w:fldCharType="begin"/>
      </w:r>
      <w:r>
        <w:rPr>
          <w:noProof/>
        </w:rPr>
        <w:instrText xml:space="preserve"> PAGEREF _Toc218259681 \h </w:instrText>
      </w:r>
      <w:r>
        <w:rPr>
          <w:noProof/>
        </w:rPr>
      </w:r>
      <w:r>
        <w:rPr>
          <w:noProof/>
        </w:rPr>
        <w:fldChar w:fldCharType="separate"/>
      </w:r>
      <w:r>
        <w:rPr>
          <w:noProof/>
        </w:rPr>
        <w:t>99</w:t>
      </w:r>
      <w:r>
        <w:rPr>
          <w:noProof/>
        </w:rPr>
        <w:fldChar w:fldCharType="end"/>
      </w:r>
    </w:p>
    <w:p w14:paraId="0EF9D60C" w14:textId="7A879F5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download completed report</w:t>
      </w:r>
      <w:r>
        <w:rPr>
          <w:noProof/>
        </w:rPr>
        <w:tab/>
      </w:r>
      <w:r>
        <w:rPr>
          <w:noProof/>
        </w:rPr>
        <w:fldChar w:fldCharType="begin"/>
      </w:r>
      <w:r>
        <w:rPr>
          <w:noProof/>
        </w:rPr>
        <w:instrText xml:space="preserve"> PAGEREF _Toc218259682 \h </w:instrText>
      </w:r>
      <w:r>
        <w:rPr>
          <w:noProof/>
        </w:rPr>
      </w:r>
      <w:r>
        <w:rPr>
          <w:noProof/>
        </w:rPr>
        <w:fldChar w:fldCharType="separate"/>
      </w:r>
      <w:r>
        <w:rPr>
          <w:noProof/>
        </w:rPr>
        <w:t>99</w:t>
      </w:r>
      <w:r>
        <w:rPr>
          <w:noProof/>
        </w:rPr>
        <w:fldChar w:fldCharType="end"/>
      </w:r>
    </w:p>
    <w:p w14:paraId="21953A2A" w14:textId="2B5260C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aggregated download completed report</w:t>
      </w:r>
      <w:r>
        <w:rPr>
          <w:noProof/>
        </w:rPr>
        <w:tab/>
      </w:r>
      <w:r>
        <w:rPr>
          <w:noProof/>
        </w:rPr>
        <w:fldChar w:fldCharType="begin"/>
      </w:r>
      <w:r>
        <w:rPr>
          <w:noProof/>
        </w:rPr>
        <w:instrText xml:space="preserve"> PAGEREF _Toc218259683 \h </w:instrText>
      </w:r>
      <w:r>
        <w:rPr>
          <w:noProof/>
        </w:rPr>
      </w:r>
      <w:r>
        <w:rPr>
          <w:noProof/>
        </w:rPr>
        <w:fldChar w:fldCharType="separate"/>
      </w:r>
      <w:r>
        <w:rPr>
          <w:noProof/>
        </w:rPr>
        <w:t>99</w:t>
      </w:r>
      <w:r>
        <w:rPr>
          <w:noProof/>
        </w:rPr>
        <w:fldChar w:fldCharType="end"/>
      </w:r>
    </w:p>
    <w:p w14:paraId="74E532C0" w14:textId="2ECA2CE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FD request (using media plane)</w:t>
      </w:r>
      <w:r>
        <w:rPr>
          <w:noProof/>
        </w:rPr>
        <w:tab/>
      </w:r>
      <w:r>
        <w:rPr>
          <w:noProof/>
        </w:rPr>
        <w:fldChar w:fldCharType="begin"/>
      </w:r>
      <w:r>
        <w:rPr>
          <w:noProof/>
        </w:rPr>
        <w:instrText xml:space="preserve"> PAGEREF _Toc218259684 \h </w:instrText>
      </w:r>
      <w:r>
        <w:rPr>
          <w:noProof/>
        </w:rPr>
      </w:r>
      <w:r>
        <w:rPr>
          <w:noProof/>
        </w:rPr>
        <w:fldChar w:fldCharType="separate"/>
      </w:r>
      <w:r>
        <w:rPr>
          <w:noProof/>
        </w:rPr>
        <w:t>99</w:t>
      </w:r>
      <w:r>
        <w:rPr>
          <w:noProof/>
        </w:rPr>
        <w:fldChar w:fldCharType="end"/>
      </w:r>
    </w:p>
    <w:p w14:paraId="17D8D342" w14:textId="3EF0613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FD response (using media plane)</w:t>
      </w:r>
      <w:r>
        <w:rPr>
          <w:noProof/>
        </w:rPr>
        <w:tab/>
      </w:r>
      <w:r>
        <w:rPr>
          <w:noProof/>
        </w:rPr>
        <w:fldChar w:fldCharType="begin"/>
      </w:r>
      <w:r>
        <w:rPr>
          <w:noProof/>
        </w:rPr>
        <w:instrText xml:space="preserve"> PAGEREF _Toc218259685 \h </w:instrText>
      </w:r>
      <w:r>
        <w:rPr>
          <w:noProof/>
        </w:rPr>
      </w:r>
      <w:r>
        <w:rPr>
          <w:noProof/>
        </w:rPr>
        <w:fldChar w:fldCharType="separate"/>
      </w:r>
      <w:r>
        <w:rPr>
          <w:noProof/>
        </w:rPr>
        <w:t>101</w:t>
      </w:r>
      <w:r>
        <w:rPr>
          <w:noProof/>
        </w:rPr>
        <w:fldChar w:fldCharType="end"/>
      </w:r>
    </w:p>
    <w:p w14:paraId="742D46D7" w14:textId="61151DD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FD request (using HTTP)</w:t>
      </w:r>
      <w:r>
        <w:rPr>
          <w:noProof/>
        </w:rPr>
        <w:tab/>
      </w:r>
      <w:r>
        <w:rPr>
          <w:noProof/>
        </w:rPr>
        <w:fldChar w:fldCharType="begin"/>
      </w:r>
      <w:r>
        <w:rPr>
          <w:noProof/>
        </w:rPr>
        <w:instrText xml:space="preserve"> PAGEREF _Toc218259686 \h </w:instrText>
      </w:r>
      <w:r>
        <w:rPr>
          <w:noProof/>
        </w:rPr>
      </w:r>
      <w:r>
        <w:rPr>
          <w:noProof/>
        </w:rPr>
        <w:fldChar w:fldCharType="separate"/>
      </w:r>
      <w:r>
        <w:rPr>
          <w:noProof/>
        </w:rPr>
        <w:t>101</w:t>
      </w:r>
      <w:r>
        <w:rPr>
          <w:noProof/>
        </w:rPr>
        <w:fldChar w:fldCharType="end"/>
      </w:r>
    </w:p>
    <w:p w14:paraId="0803AB55" w14:textId="3C8980C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FD response (using HTTP</w:t>
      </w:r>
      <w:r>
        <w:rPr>
          <w:noProof/>
        </w:rPr>
        <w:t xml:space="preserve"> or MBMS download delivery method</w:t>
      </w:r>
      <w:r w:rsidRPr="00855420">
        <w:rPr>
          <w:rFonts w:eastAsia="SimSun"/>
          <w:noProof/>
        </w:rPr>
        <w:t>)</w:t>
      </w:r>
      <w:r>
        <w:rPr>
          <w:noProof/>
        </w:rPr>
        <w:tab/>
      </w:r>
      <w:r>
        <w:rPr>
          <w:noProof/>
        </w:rPr>
        <w:fldChar w:fldCharType="begin"/>
      </w:r>
      <w:r>
        <w:rPr>
          <w:noProof/>
        </w:rPr>
        <w:instrText xml:space="preserve"> PAGEREF _Toc218259687 \h </w:instrText>
      </w:r>
      <w:r>
        <w:rPr>
          <w:noProof/>
        </w:rPr>
      </w:r>
      <w:r>
        <w:rPr>
          <w:noProof/>
        </w:rPr>
        <w:fldChar w:fldCharType="separate"/>
      </w:r>
      <w:r>
        <w:rPr>
          <w:noProof/>
        </w:rPr>
        <w:t>103</w:t>
      </w:r>
      <w:r>
        <w:rPr>
          <w:noProof/>
        </w:rPr>
        <w:fldChar w:fldCharType="end"/>
      </w:r>
    </w:p>
    <w:p w14:paraId="0FD08DDC" w14:textId="31B08E4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FD request (using media plane)</w:t>
      </w:r>
      <w:r>
        <w:rPr>
          <w:noProof/>
        </w:rPr>
        <w:tab/>
      </w:r>
      <w:r>
        <w:rPr>
          <w:noProof/>
        </w:rPr>
        <w:fldChar w:fldCharType="begin"/>
      </w:r>
      <w:r>
        <w:rPr>
          <w:noProof/>
        </w:rPr>
        <w:instrText xml:space="preserve"> PAGEREF _Toc218259688 \h </w:instrText>
      </w:r>
      <w:r>
        <w:rPr>
          <w:noProof/>
        </w:rPr>
      </w:r>
      <w:r>
        <w:rPr>
          <w:noProof/>
        </w:rPr>
        <w:fldChar w:fldCharType="separate"/>
      </w:r>
      <w:r>
        <w:rPr>
          <w:noProof/>
        </w:rPr>
        <w:t>103</w:t>
      </w:r>
      <w:r>
        <w:rPr>
          <w:noProof/>
        </w:rPr>
        <w:fldChar w:fldCharType="end"/>
      </w:r>
    </w:p>
    <w:p w14:paraId="4EDEEA51" w14:textId="76D4ECA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FD response (using media plane)</w:t>
      </w:r>
      <w:r>
        <w:rPr>
          <w:noProof/>
        </w:rPr>
        <w:tab/>
      </w:r>
      <w:r>
        <w:rPr>
          <w:noProof/>
        </w:rPr>
        <w:fldChar w:fldCharType="begin"/>
      </w:r>
      <w:r>
        <w:rPr>
          <w:noProof/>
        </w:rPr>
        <w:instrText xml:space="preserve"> PAGEREF _Toc218259689 \h </w:instrText>
      </w:r>
      <w:r>
        <w:rPr>
          <w:noProof/>
        </w:rPr>
      </w:r>
      <w:r>
        <w:rPr>
          <w:noProof/>
        </w:rPr>
        <w:fldChar w:fldCharType="separate"/>
      </w:r>
      <w:r>
        <w:rPr>
          <w:noProof/>
        </w:rPr>
        <w:t>104</w:t>
      </w:r>
      <w:r>
        <w:rPr>
          <w:noProof/>
        </w:rPr>
        <w:fldChar w:fldCharType="end"/>
      </w:r>
    </w:p>
    <w:p w14:paraId="58D00482" w14:textId="16EBAD4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remove file request</w:t>
      </w:r>
      <w:r>
        <w:rPr>
          <w:noProof/>
        </w:rPr>
        <w:tab/>
      </w:r>
      <w:r>
        <w:rPr>
          <w:noProof/>
        </w:rPr>
        <w:fldChar w:fldCharType="begin"/>
      </w:r>
      <w:r>
        <w:rPr>
          <w:noProof/>
        </w:rPr>
        <w:instrText xml:space="preserve"> PAGEREF _Toc218259690 \h </w:instrText>
      </w:r>
      <w:r>
        <w:rPr>
          <w:noProof/>
        </w:rPr>
      </w:r>
      <w:r>
        <w:rPr>
          <w:noProof/>
        </w:rPr>
        <w:fldChar w:fldCharType="separate"/>
      </w:r>
      <w:r>
        <w:rPr>
          <w:noProof/>
        </w:rPr>
        <w:t>104</w:t>
      </w:r>
      <w:r>
        <w:rPr>
          <w:noProof/>
        </w:rPr>
        <w:fldChar w:fldCharType="end"/>
      </w:r>
    </w:p>
    <w:p w14:paraId="3F49DC53" w14:textId="331A55B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remove file response</w:t>
      </w:r>
      <w:r>
        <w:rPr>
          <w:noProof/>
        </w:rPr>
        <w:tab/>
      </w:r>
      <w:r>
        <w:rPr>
          <w:noProof/>
        </w:rPr>
        <w:fldChar w:fldCharType="begin"/>
      </w:r>
      <w:r>
        <w:rPr>
          <w:noProof/>
        </w:rPr>
        <w:instrText xml:space="preserve"> PAGEREF _Toc218259691 \h </w:instrText>
      </w:r>
      <w:r>
        <w:rPr>
          <w:noProof/>
        </w:rPr>
      </w:r>
      <w:r>
        <w:rPr>
          <w:noProof/>
        </w:rPr>
        <w:fldChar w:fldCharType="separate"/>
      </w:r>
      <w:r>
        <w:rPr>
          <w:noProof/>
        </w:rPr>
        <w:t>105</w:t>
      </w:r>
      <w:r>
        <w:rPr>
          <w:noProof/>
        </w:rPr>
        <w:fldChar w:fldCharType="end"/>
      </w:r>
    </w:p>
    <w:p w14:paraId="0F96219D" w14:textId="08F2C16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Void</w:t>
      </w:r>
      <w:r>
        <w:rPr>
          <w:noProof/>
        </w:rPr>
        <w:tab/>
      </w:r>
      <w:r>
        <w:rPr>
          <w:noProof/>
        </w:rPr>
        <w:fldChar w:fldCharType="begin"/>
      </w:r>
      <w:r>
        <w:rPr>
          <w:noProof/>
        </w:rPr>
        <w:instrText xml:space="preserve"> PAGEREF _Toc218259692 \h </w:instrText>
      </w:r>
      <w:r>
        <w:rPr>
          <w:noProof/>
        </w:rPr>
      </w:r>
      <w:r>
        <w:rPr>
          <w:noProof/>
        </w:rPr>
        <w:fldChar w:fldCharType="separate"/>
      </w:r>
      <w:r>
        <w:rPr>
          <w:noProof/>
        </w:rPr>
        <w:t>105</w:t>
      </w:r>
      <w:r>
        <w:rPr>
          <w:noProof/>
        </w:rPr>
        <w:fldChar w:fldCharType="end"/>
      </w:r>
    </w:p>
    <w:p w14:paraId="0D944620" w14:textId="7797231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Void</w:t>
      </w:r>
      <w:r>
        <w:rPr>
          <w:noProof/>
        </w:rPr>
        <w:tab/>
      </w:r>
      <w:r>
        <w:rPr>
          <w:noProof/>
        </w:rPr>
        <w:fldChar w:fldCharType="begin"/>
      </w:r>
      <w:r>
        <w:rPr>
          <w:noProof/>
        </w:rPr>
        <w:instrText xml:space="preserve"> PAGEREF _Toc218259693 \h </w:instrText>
      </w:r>
      <w:r>
        <w:rPr>
          <w:noProof/>
        </w:rPr>
      </w:r>
      <w:r>
        <w:rPr>
          <w:noProof/>
        </w:rPr>
        <w:fldChar w:fldCharType="separate"/>
      </w:r>
      <w:r>
        <w:rPr>
          <w:noProof/>
        </w:rPr>
        <w:t>105</w:t>
      </w:r>
      <w:r>
        <w:rPr>
          <w:noProof/>
        </w:rPr>
        <w:fldChar w:fldCharType="end"/>
      </w:r>
    </w:p>
    <w:p w14:paraId="0C52F50C" w14:textId="4AE2D99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Void</w:t>
      </w:r>
      <w:r>
        <w:rPr>
          <w:noProof/>
        </w:rPr>
        <w:tab/>
      </w:r>
      <w:r>
        <w:rPr>
          <w:noProof/>
        </w:rPr>
        <w:fldChar w:fldCharType="begin"/>
      </w:r>
      <w:r>
        <w:rPr>
          <w:noProof/>
        </w:rPr>
        <w:instrText xml:space="preserve"> PAGEREF _Toc218259694 \h </w:instrText>
      </w:r>
      <w:r>
        <w:rPr>
          <w:noProof/>
        </w:rPr>
      </w:r>
      <w:r>
        <w:rPr>
          <w:noProof/>
        </w:rPr>
        <w:fldChar w:fldCharType="separate"/>
      </w:r>
      <w:r>
        <w:rPr>
          <w:noProof/>
        </w:rPr>
        <w:t>105</w:t>
      </w:r>
      <w:r>
        <w:rPr>
          <w:noProof/>
        </w:rPr>
        <w:fldChar w:fldCharType="end"/>
      </w:r>
    </w:p>
    <w:p w14:paraId="658F8268" w14:textId="1B954F3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retrieve request</w:t>
      </w:r>
      <w:r>
        <w:rPr>
          <w:noProof/>
        </w:rPr>
        <w:tab/>
      </w:r>
      <w:r>
        <w:rPr>
          <w:noProof/>
        </w:rPr>
        <w:fldChar w:fldCharType="begin"/>
      </w:r>
      <w:r>
        <w:rPr>
          <w:noProof/>
        </w:rPr>
        <w:instrText xml:space="preserve"> PAGEREF _Toc218259695 \h </w:instrText>
      </w:r>
      <w:r>
        <w:rPr>
          <w:noProof/>
        </w:rPr>
      </w:r>
      <w:r>
        <w:rPr>
          <w:noProof/>
        </w:rPr>
        <w:fldChar w:fldCharType="separate"/>
      </w:r>
      <w:r>
        <w:rPr>
          <w:noProof/>
        </w:rPr>
        <w:t>105</w:t>
      </w:r>
      <w:r>
        <w:rPr>
          <w:noProof/>
        </w:rPr>
        <w:fldChar w:fldCharType="end"/>
      </w:r>
    </w:p>
    <w:p w14:paraId="4D8AC0B3" w14:textId="7C7A5C7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retrieve response</w:t>
      </w:r>
      <w:r>
        <w:rPr>
          <w:noProof/>
        </w:rPr>
        <w:tab/>
      </w:r>
      <w:r>
        <w:rPr>
          <w:noProof/>
        </w:rPr>
        <w:fldChar w:fldCharType="begin"/>
      </w:r>
      <w:r>
        <w:rPr>
          <w:noProof/>
        </w:rPr>
        <w:instrText xml:space="preserve"> PAGEREF _Toc218259696 \h </w:instrText>
      </w:r>
      <w:r>
        <w:rPr>
          <w:noProof/>
        </w:rPr>
      </w:r>
      <w:r>
        <w:rPr>
          <w:noProof/>
        </w:rPr>
        <w:fldChar w:fldCharType="separate"/>
      </w:r>
      <w:r>
        <w:rPr>
          <w:noProof/>
        </w:rPr>
        <w:t>105</w:t>
      </w:r>
      <w:r>
        <w:rPr>
          <w:noProof/>
        </w:rPr>
        <w:fldChar w:fldCharType="end"/>
      </w:r>
    </w:p>
    <w:p w14:paraId="5F0F629A" w14:textId="18D1B4F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standalone FD over MBMS request</w:t>
      </w:r>
      <w:r>
        <w:rPr>
          <w:noProof/>
        </w:rPr>
        <w:tab/>
      </w:r>
      <w:r>
        <w:rPr>
          <w:noProof/>
        </w:rPr>
        <w:fldChar w:fldCharType="begin"/>
      </w:r>
      <w:r>
        <w:rPr>
          <w:noProof/>
        </w:rPr>
        <w:instrText xml:space="preserve"> PAGEREF _Toc218259697 \h </w:instrText>
      </w:r>
      <w:r>
        <w:rPr>
          <w:noProof/>
        </w:rPr>
      </w:r>
      <w:r>
        <w:rPr>
          <w:noProof/>
        </w:rPr>
        <w:fldChar w:fldCharType="separate"/>
      </w:r>
      <w:r>
        <w:rPr>
          <w:noProof/>
        </w:rPr>
        <w:t>106</w:t>
      </w:r>
      <w:r>
        <w:rPr>
          <w:noProof/>
        </w:rPr>
        <w:fldChar w:fldCharType="end"/>
      </w:r>
    </w:p>
    <w:p w14:paraId="6C468409" w14:textId="741B86C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one-to-one FD upgrade request</w:t>
      </w:r>
      <w:r>
        <w:rPr>
          <w:noProof/>
        </w:rPr>
        <w:tab/>
      </w:r>
      <w:r>
        <w:rPr>
          <w:noProof/>
        </w:rPr>
        <w:fldChar w:fldCharType="begin"/>
      </w:r>
      <w:r>
        <w:rPr>
          <w:noProof/>
        </w:rPr>
        <w:instrText xml:space="preserve"> PAGEREF _Toc218259698 \h </w:instrText>
      </w:r>
      <w:r>
        <w:rPr>
          <w:noProof/>
        </w:rPr>
      </w:r>
      <w:r>
        <w:rPr>
          <w:noProof/>
        </w:rPr>
        <w:fldChar w:fldCharType="separate"/>
      </w:r>
      <w:r>
        <w:rPr>
          <w:noProof/>
        </w:rPr>
        <w:t>106</w:t>
      </w:r>
      <w:r>
        <w:rPr>
          <w:noProof/>
        </w:rPr>
        <w:fldChar w:fldCharType="end"/>
      </w:r>
    </w:p>
    <w:p w14:paraId="68444228" w14:textId="3AC197D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one-to-one FD upgrade response</w:t>
      </w:r>
      <w:r>
        <w:rPr>
          <w:noProof/>
        </w:rPr>
        <w:tab/>
      </w:r>
      <w:r>
        <w:rPr>
          <w:noProof/>
        </w:rPr>
        <w:fldChar w:fldCharType="begin"/>
      </w:r>
      <w:r>
        <w:rPr>
          <w:noProof/>
        </w:rPr>
        <w:instrText xml:space="preserve"> PAGEREF _Toc218259699 \h </w:instrText>
      </w:r>
      <w:r>
        <w:rPr>
          <w:noProof/>
        </w:rPr>
      </w:r>
      <w:r>
        <w:rPr>
          <w:noProof/>
        </w:rPr>
        <w:fldChar w:fldCharType="separate"/>
      </w:r>
      <w:r>
        <w:rPr>
          <w:noProof/>
        </w:rPr>
        <w:t>106</w:t>
      </w:r>
      <w:r>
        <w:rPr>
          <w:noProof/>
        </w:rPr>
        <w:fldChar w:fldCharType="end"/>
      </w:r>
    </w:p>
    <w:p w14:paraId="1DAAE029" w14:textId="06F547B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FD upgrade request</w:t>
      </w:r>
      <w:r>
        <w:rPr>
          <w:noProof/>
        </w:rPr>
        <w:tab/>
      </w:r>
      <w:r>
        <w:rPr>
          <w:noProof/>
        </w:rPr>
        <w:fldChar w:fldCharType="begin"/>
      </w:r>
      <w:r>
        <w:rPr>
          <w:noProof/>
        </w:rPr>
        <w:instrText xml:space="preserve"> PAGEREF _Toc218259700 \h </w:instrText>
      </w:r>
      <w:r>
        <w:rPr>
          <w:noProof/>
        </w:rPr>
      </w:r>
      <w:r>
        <w:rPr>
          <w:noProof/>
        </w:rPr>
        <w:fldChar w:fldCharType="separate"/>
      </w:r>
      <w:r>
        <w:rPr>
          <w:noProof/>
        </w:rPr>
        <w:t>107</w:t>
      </w:r>
      <w:r>
        <w:rPr>
          <w:noProof/>
        </w:rPr>
        <w:fldChar w:fldCharType="end"/>
      </w:r>
    </w:p>
    <w:p w14:paraId="3F664063" w14:textId="685B8CF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group FD upgrade response</w:t>
      </w:r>
      <w:r>
        <w:rPr>
          <w:noProof/>
        </w:rPr>
        <w:tab/>
      </w:r>
      <w:r>
        <w:rPr>
          <w:noProof/>
        </w:rPr>
        <w:fldChar w:fldCharType="begin"/>
      </w:r>
      <w:r>
        <w:rPr>
          <w:noProof/>
        </w:rPr>
        <w:instrText xml:space="preserve"> PAGEREF _Toc218259701 \h </w:instrText>
      </w:r>
      <w:r>
        <w:rPr>
          <w:noProof/>
        </w:rPr>
      </w:r>
      <w:r>
        <w:rPr>
          <w:noProof/>
        </w:rPr>
        <w:fldChar w:fldCharType="separate"/>
      </w:r>
      <w:r>
        <w:rPr>
          <w:noProof/>
        </w:rPr>
        <w:t>108</w:t>
      </w:r>
      <w:r>
        <w:rPr>
          <w:noProof/>
        </w:rPr>
        <w:fldChar w:fldCharType="end"/>
      </w:r>
    </w:p>
    <w:p w14:paraId="50C0F858" w14:textId="2709B5E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_Toc218259702 \h </w:instrText>
      </w:r>
      <w:r>
        <w:rPr>
          <w:noProof/>
        </w:rPr>
      </w:r>
      <w:r>
        <w:rPr>
          <w:noProof/>
        </w:rPr>
        <w:fldChar w:fldCharType="separate"/>
      </w:r>
      <w:r>
        <w:rPr>
          <w:noProof/>
        </w:rPr>
        <w:t>108</w:t>
      </w:r>
      <w:r>
        <w:rPr>
          <w:noProof/>
        </w:rPr>
        <w:fldChar w:fldCharType="end"/>
      </w:r>
    </w:p>
    <w:p w14:paraId="160434C4" w14:textId="7484AA5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_Toc218259703 \h </w:instrText>
      </w:r>
      <w:r>
        <w:rPr>
          <w:noProof/>
        </w:rPr>
      </w:r>
      <w:r>
        <w:rPr>
          <w:noProof/>
        </w:rPr>
        <w:fldChar w:fldCharType="separate"/>
      </w:r>
      <w:r>
        <w:rPr>
          <w:noProof/>
        </w:rPr>
        <w:t>108</w:t>
      </w:r>
      <w:r>
        <w:rPr>
          <w:noProof/>
        </w:rPr>
        <w:fldChar w:fldCharType="end"/>
      </w:r>
    </w:p>
    <w:p w14:paraId="3A691327" w14:textId="79A5B81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upload request</w:t>
      </w:r>
      <w:r>
        <w:rPr>
          <w:noProof/>
        </w:rPr>
        <w:tab/>
      </w:r>
      <w:r>
        <w:rPr>
          <w:noProof/>
        </w:rPr>
        <w:fldChar w:fldCharType="begin"/>
      </w:r>
      <w:r>
        <w:rPr>
          <w:noProof/>
        </w:rPr>
        <w:instrText xml:space="preserve"> PAGEREF _Toc218259704 \h </w:instrText>
      </w:r>
      <w:r>
        <w:rPr>
          <w:noProof/>
        </w:rPr>
      </w:r>
      <w:r>
        <w:rPr>
          <w:noProof/>
        </w:rPr>
        <w:fldChar w:fldCharType="separate"/>
      </w:r>
      <w:r>
        <w:rPr>
          <w:noProof/>
        </w:rPr>
        <w:t>109</w:t>
      </w:r>
      <w:r>
        <w:rPr>
          <w:noProof/>
        </w:rPr>
        <w:fldChar w:fldCharType="end"/>
      </w:r>
    </w:p>
    <w:p w14:paraId="6C1091BD" w14:textId="220F9BF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upload response</w:t>
      </w:r>
      <w:r>
        <w:rPr>
          <w:noProof/>
        </w:rPr>
        <w:tab/>
      </w:r>
      <w:r>
        <w:rPr>
          <w:noProof/>
        </w:rPr>
        <w:fldChar w:fldCharType="begin"/>
      </w:r>
      <w:r>
        <w:rPr>
          <w:noProof/>
        </w:rPr>
        <w:instrText xml:space="preserve"> PAGEREF _Toc218259705 \h </w:instrText>
      </w:r>
      <w:r>
        <w:rPr>
          <w:noProof/>
        </w:rPr>
      </w:r>
      <w:r>
        <w:rPr>
          <w:noProof/>
        </w:rPr>
        <w:fldChar w:fldCharType="separate"/>
      </w:r>
      <w:r>
        <w:rPr>
          <w:noProof/>
        </w:rPr>
        <w:t>109</w:t>
      </w:r>
      <w:r>
        <w:rPr>
          <w:noProof/>
        </w:rPr>
        <w:fldChar w:fldCharType="end"/>
      </w:r>
    </w:p>
    <w:p w14:paraId="52B3DFF1" w14:textId="5E16096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upload completion status</w:t>
      </w:r>
      <w:r>
        <w:rPr>
          <w:noProof/>
        </w:rPr>
        <w:tab/>
      </w:r>
      <w:r>
        <w:rPr>
          <w:noProof/>
        </w:rPr>
        <w:fldChar w:fldCharType="begin"/>
      </w:r>
      <w:r>
        <w:rPr>
          <w:noProof/>
        </w:rPr>
        <w:instrText xml:space="preserve"> PAGEREF _Toc218259706 \h </w:instrText>
      </w:r>
      <w:r>
        <w:rPr>
          <w:noProof/>
        </w:rPr>
      </w:r>
      <w:r>
        <w:rPr>
          <w:noProof/>
        </w:rPr>
        <w:fldChar w:fldCharType="separate"/>
      </w:r>
      <w:r>
        <w:rPr>
          <w:noProof/>
        </w:rPr>
        <w:t>109</w:t>
      </w:r>
      <w:r>
        <w:rPr>
          <w:noProof/>
        </w:rPr>
        <w:fldChar w:fldCharType="end"/>
      </w:r>
    </w:p>
    <w:p w14:paraId="59A30A20" w14:textId="5C1EB7E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download request</w:t>
      </w:r>
      <w:r>
        <w:rPr>
          <w:noProof/>
        </w:rPr>
        <w:tab/>
      </w:r>
      <w:r>
        <w:rPr>
          <w:noProof/>
        </w:rPr>
        <w:fldChar w:fldCharType="begin"/>
      </w:r>
      <w:r>
        <w:rPr>
          <w:noProof/>
        </w:rPr>
        <w:instrText xml:space="preserve"> PAGEREF _Toc218259707 \h </w:instrText>
      </w:r>
      <w:r>
        <w:rPr>
          <w:noProof/>
        </w:rPr>
      </w:r>
      <w:r>
        <w:rPr>
          <w:noProof/>
        </w:rPr>
        <w:fldChar w:fldCharType="separate"/>
      </w:r>
      <w:r>
        <w:rPr>
          <w:noProof/>
        </w:rPr>
        <w:t>109</w:t>
      </w:r>
      <w:r>
        <w:rPr>
          <w:noProof/>
        </w:rPr>
        <w:fldChar w:fldCharType="end"/>
      </w:r>
    </w:p>
    <w:p w14:paraId="5EC844D7" w14:textId="29F877C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download response</w:t>
      </w:r>
      <w:r>
        <w:rPr>
          <w:noProof/>
        </w:rPr>
        <w:tab/>
      </w:r>
      <w:r>
        <w:rPr>
          <w:noProof/>
        </w:rPr>
        <w:fldChar w:fldCharType="begin"/>
      </w:r>
      <w:r>
        <w:rPr>
          <w:noProof/>
        </w:rPr>
        <w:instrText xml:space="preserve"> PAGEREF _Toc218259708 \h </w:instrText>
      </w:r>
      <w:r>
        <w:rPr>
          <w:noProof/>
        </w:rPr>
      </w:r>
      <w:r>
        <w:rPr>
          <w:noProof/>
        </w:rPr>
        <w:fldChar w:fldCharType="separate"/>
      </w:r>
      <w:r>
        <w:rPr>
          <w:noProof/>
        </w:rPr>
        <w:t>110</w:t>
      </w:r>
      <w:r>
        <w:rPr>
          <w:noProof/>
        </w:rPr>
        <w:fldChar w:fldCharType="end"/>
      </w:r>
    </w:p>
    <w:p w14:paraId="4405D66E" w14:textId="51530C2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availability request</w:t>
      </w:r>
      <w:r>
        <w:rPr>
          <w:noProof/>
        </w:rPr>
        <w:tab/>
      </w:r>
      <w:r>
        <w:rPr>
          <w:noProof/>
        </w:rPr>
        <w:fldChar w:fldCharType="begin"/>
      </w:r>
      <w:r>
        <w:rPr>
          <w:noProof/>
        </w:rPr>
        <w:instrText xml:space="preserve"> PAGEREF _Toc218259709 \h </w:instrText>
      </w:r>
      <w:r>
        <w:rPr>
          <w:noProof/>
        </w:rPr>
      </w:r>
      <w:r>
        <w:rPr>
          <w:noProof/>
        </w:rPr>
        <w:fldChar w:fldCharType="separate"/>
      </w:r>
      <w:r>
        <w:rPr>
          <w:noProof/>
        </w:rPr>
        <w:t>110</w:t>
      </w:r>
      <w:r>
        <w:rPr>
          <w:noProof/>
        </w:rPr>
        <w:fldChar w:fldCharType="end"/>
      </w:r>
    </w:p>
    <w:p w14:paraId="2F000A23" w14:textId="6413BA8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file availability response</w:t>
      </w:r>
      <w:r>
        <w:rPr>
          <w:noProof/>
        </w:rPr>
        <w:tab/>
      </w:r>
      <w:r>
        <w:rPr>
          <w:noProof/>
        </w:rPr>
        <w:fldChar w:fldCharType="begin"/>
      </w:r>
      <w:r>
        <w:rPr>
          <w:noProof/>
        </w:rPr>
        <w:instrText xml:space="preserve"> PAGEREF _Toc218259710 \h </w:instrText>
      </w:r>
      <w:r>
        <w:rPr>
          <w:noProof/>
        </w:rPr>
      </w:r>
      <w:r>
        <w:rPr>
          <w:noProof/>
        </w:rPr>
        <w:fldChar w:fldCharType="separate"/>
      </w:r>
      <w:r>
        <w:rPr>
          <w:noProof/>
        </w:rPr>
        <w:t>110</w:t>
      </w:r>
      <w:r>
        <w:rPr>
          <w:noProof/>
        </w:rPr>
        <w:fldChar w:fldCharType="end"/>
      </w:r>
    </w:p>
    <w:p w14:paraId="2F91A1D4" w14:textId="26272E5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_Toc218259711 \h </w:instrText>
      </w:r>
      <w:r>
        <w:rPr>
          <w:noProof/>
        </w:rPr>
      </w:r>
      <w:r>
        <w:rPr>
          <w:noProof/>
        </w:rPr>
        <w:fldChar w:fldCharType="separate"/>
      </w:r>
      <w:r>
        <w:rPr>
          <w:noProof/>
        </w:rPr>
        <w:t>110</w:t>
      </w:r>
      <w:r>
        <w:rPr>
          <w:noProof/>
        </w:rPr>
        <w:fldChar w:fldCharType="end"/>
      </w:r>
    </w:p>
    <w:p w14:paraId="00FA15F1" w14:textId="1F124CA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_Toc218259712 \h </w:instrText>
      </w:r>
      <w:r>
        <w:rPr>
          <w:noProof/>
        </w:rPr>
      </w:r>
      <w:r>
        <w:rPr>
          <w:noProof/>
        </w:rPr>
        <w:fldChar w:fldCharType="separate"/>
      </w:r>
      <w:r>
        <w:rPr>
          <w:noProof/>
        </w:rPr>
        <w:t>110</w:t>
      </w:r>
      <w:r>
        <w:rPr>
          <w:noProof/>
        </w:rPr>
        <w:fldChar w:fldCharType="end"/>
      </w:r>
    </w:p>
    <w:p w14:paraId="15285C73" w14:textId="663B4BE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_Toc218259713 \h </w:instrText>
      </w:r>
      <w:r>
        <w:rPr>
          <w:noProof/>
        </w:rPr>
      </w:r>
      <w:r>
        <w:rPr>
          <w:noProof/>
        </w:rPr>
        <w:fldChar w:fldCharType="separate"/>
      </w:r>
      <w:r>
        <w:rPr>
          <w:noProof/>
        </w:rPr>
        <w:t>111</w:t>
      </w:r>
      <w:r>
        <w:rPr>
          <w:noProof/>
        </w:rPr>
        <w:fldChar w:fldCharType="end"/>
      </w:r>
    </w:p>
    <w:p w14:paraId="486F6D76" w14:textId="613FEEA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_Toc218259714 \h </w:instrText>
      </w:r>
      <w:r>
        <w:rPr>
          <w:noProof/>
        </w:rPr>
      </w:r>
      <w:r>
        <w:rPr>
          <w:noProof/>
        </w:rPr>
        <w:fldChar w:fldCharType="separate"/>
      </w:r>
      <w:r>
        <w:rPr>
          <w:noProof/>
        </w:rPr>
        <w:t>111</w:t>
      </w:r>
      <w:r>
        <w:rPr>
          <w:noProof/>
        </w:rPr>
        <w:fldChar w:fldCharType="end"/>
      </w:r>
    </w:p>
    <w:p w14:paraId="75C72A5C" w14:textId="25507D1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_Toc218259715 \h </w:instrText>
      </w:r>
      <w:r>
        <w:rPr>
          <w:noProof/>
        </w:rPr>
      </w:r>
      <w:r>
        <w:rPr>
          <w:noProof/>
        </w:rPr>
        <w:fldChar w:fldCharType="separate"/>
      </w:r>
      <w:r>
        <w:rPr>
          <w:noProof/>
        </w:rPr>
        <w:t>112</w:t>
      </w:r>
      <w:r>
        <w:rPr>
          <w:noProof/>
        </w:rPr>
        <w:fldChar w:fldCharType="end"/>
      </w:r>
    </w:p>
    <w:p w14:paraId="74B0EF86" w14:textId="2B3E17B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_Toc218259716 \h </w:instrText>
      </w:r>
      <w:r>
        <w:rPr>
          <w:noProof/>
        </w:rPr>
      </w:r>
      <w:r>
        <w:rPr>
          <w:noProof/>
        </w:rPr>
        <w:fldChar w:fldCharType="separate"/>
      </w:r>
      <w:r>
        <w:rPr>
          <w:noProof/>
        </w:rPr>
        <w:t>114</w:t>
      </w:r>
      <w:r>
        <w:rPr>
          <w:noProof/>
        </w:rPr>
        <w:fldChar w:fldCharType="end"/>
      </w:r>
    </w:p>
    <w:p w14:paraId="42E1DB4B" w14:textId="7FE3AAC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_Toc218259717 \h </w:instrText>
      </w:r>
      <w:r>
        <w:rPr>
          <w:noProof/>
        </w:rPr>
      </w:r>
      <w:r>
        <w:rPr>
          <w:noProof/>
        </w:rPr>
        <w:fldChar w:fldCharType="separate"/>
      </w:r>
      <w:r>
        <w:rPr>
          <w:noProof/>
        </w:rPr>
        <w:t>114</w:t>
      </w:r>
      <w:r>
        <w:rPr>
          <w:noProof/>
        </w:rPr>
        <w:fldChar w:fldCharType="end"/>
      </w:r>
    </w:p>
    <w:p w14:paraId="6DA6B093" w14:textId="67BDB8C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_Toc218259718 \h </w:instrText>
      </w:r>
      <w:r>
        <w:rPr>
          <w:noProof/>
        </w:rPr>
      </w:r>
      <w:r>
        <w:rPr>
          <w:noProof/>
        </w:rPr>
        <w:fldChar w:fldCharType="separate"/>
      </w:r>
      <w:r>
        <w:rPr>
          <w:noProof/>
        </w:rPr>
        <w:t>114</w:t>
      </w:r>
      <w:r>
        <w:rPr>
          <w:noProof/>
        </w:rPr>
        <w:fldChar w:fldCharType="end"/>
      </w:r>
    </w:p>
    <w:p w14:paraId="2ED0D98F" w14:textId="2179766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_Toc218259719 \h </w:instrText>
      </w:r>
      <w:r>
        <w:rPr>
          <w:noProof/>
        </w:rPr>
      </w:r>
      <w:r>
        <w:rPr>
          <w:noProof/>
        </w:rPr>
        <w:fldChar w:fldCharType="separate"/>
      </w:r>
      <w:r>
        <w:rPr>
          <w:noProof/>
        </w:rPr>
        <w:t>114</w:t>
      </w:r>
      <w:r>
        <w:rPr>
          <w:noProof/>
        </w:rPr>
        <w:fldChar w:fldCharType="end"/>
      </w:r>
    </w:p>
    <w:p w14:paraId="1D371AFE" w14:textId="492F292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_Toc218259720 \h </w:instrText>
      </w:r>
      <w:r>
        <w:rPr>
          <w:noProof/>
        </w:rPr>
      </w:r>
      <w:r>
        <w:rPr>
          <w:noProof/>
        </w:rPr>
        <w:fldChar w:fldCharType="separate"/>
      </w:r>
      <w:r>
        <w:rPr>
          <w:noProof/>
        </w:rPr>
        <w:t>116</w:t>
      </w:r>
      <w:r>
        <w:rPr>
          <w:noProof/>
        </w:rPr>
        <w:fldChar w:fldCharType="end"/>
      </w:r>
    </w:p>
    <w:p w14:paraId="66134628" w14:textId="0DD23FB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_Toc218259721 \h </w:instrText>
      </w:r>
      <w:r>
        <w:rPr>
          <w:noProof/>
        </w:rPr>
      </w:r>
      <w:r>
        <w:rPr>
          <w:noProof/>
        </w:rPr>
        <w:fldChar w:fldCharType="separate"/>
      </w:r>
      <w:r>
        <w:rPr>
          <w:noProof/>
        </w:rPr>
        <w:t>116</w:t>
      </w:r>
      <w:r>
        <w:rPr>
          <w:noProof/>
        </w:rPr>
        <w:fldChar w:fldCharType="end"/>
      </w:r>
    </w:p>
    <w:p w14:paraId="0C775C1A" w14:textId="251736F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_Toc218259722 \h </w:instrText>
      </w:r>
      <w:r>
        <w:rPr>
          <w:noProof/>
        </w:rPr>
      </w:r>
      <w:r>
        <w:rPr>
          <w:noProof/>
        </w:rPr>
        <w:fldChar w:fldCharType="separate"/>
      </w:r>
      <w:r>
        <w:rPr>
          <w:noProof/>
        </w:rPr>
        <w:t>116</w:t>
      </w:r>
      <w:r>
        <w:rPr>
          <w:noProof/>
        </w:rPr>
        <w:fldChar w:fldCharType="end"/>
      </w:r>
    </w:p>
    <w:p w14:paraId="5A1516AE" w14:textId="05586AE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_Toc218259723 \h </w:instrText>
      </w:r>
      <w:r>
        <w:rPr>
          <w:noProof/>
        </w:rPr>
      </w:r>
      <w:r>
        <w:rPr>
          <w:noProof/>
        </w:rPr>
        <w:fldChar w:fldCharType="separate"/>
      </w:r>
      <w:r>
        <w:rPr>
          <w:noProof/>
        </w:rPr>
        <w:t>118</w:t>
      </w:r>
      <w:r>
        <w:rPr>
          <w:noProof/>
        </w:rPr>
        <w:fldChar w:fldCharType="end"/>
      </w:r>
    </w:p>
    <w:p w14:paraId="7613E4C1" w14:textId="2351A33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_Toc218259724 \h </w:instrText>
      </w:r>
      <w:r>
        <w:rPr>
          <w:noProof/>
        </w:rPr>
      </w:r>
      <w:r>
        <w:rPr>
          <w:noProof/>
        </w:rPr>
        <w:fldChar w:fldCharType="separate"/>
      </w:r>
      <w:r>
        <w:rPr>
          <w:noProof/>
        </w:rPr>
        <w:t>121</w:t>
      </w:r>
      <w:r>
        <w:rPr>
          <w:noProof/>
        </w:rPr>
        <w:fldChar w:fldCharType="end"/>
      </w:r>
    </w:p>
    <w:p w14:paraId="743BAE41" w14:textId="26C5384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_Toc218259725 \h </w:instrText>
      </w:r>
      <w:r>
        <w:rPr>
          <w:noProof/>
        </w:rPr>
      </w:r>
      <w:r>
        <w:rPr>
          <w:noProof/>
        </w:rPr>
        <w:fldChar w:fldCharType="separate"/>
      </w:r>
      <w:r>
        <w:rPr>
          <w:noProof/>
        </w:rPr>
        <w:t>121</w:t>
      </w:r>
      <w:r>
        <w:rPr>
          <w:noProof/>
        </w:rPr>
        <w:fldChar w:fldCharType="end"/>
      </w:r>
    </w:p>
    <w:p w14:paraId="3098F46B" w14:textId="775D162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_Toc218259726 \h </w:instrText>
      </w:r>
      <w:r>
        <w:rPr>
          <w:noProof/>
        </w:rPr>
      </w:r>
      <w:r>
        <w:rPr>
          <w:noProof/>
        </w:rPr>
        <w:fldChar w:fldCharType="separate"/>
      </w:r>
      <w:r>
        <w:rPr>
          <w:noProof/>
        </w:rPr>
        <w:t>121</w:t>
      </w:r>
      <w:r>
        <w:rPr>
          <w:noProof/>
        </w:rPr>
        <w:fldChar w:fldCharType="end"/>
      </w:r>
    </w:p>
    <w:p w14:paraId="76E569A3" w14:textId="11DCE29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_Toc218259727 \h </w:instrText>
      </w:r>
      <w:r>
        <w:rPr>
          <w:noProof/>
        </w:rPr>
      </w:r>
      <w:r>
        <w:rPr>
          <w:noProof/>
        </w:rPr>
        <w:fldChar w:fldCharType="separate"/>
      </w:r>
      <w:r>
        <w:rPr>
          <w:noProof/>
        </w:rPr>
        <w:t>123</w:t>
      </w:r>
      <w:r>
        <w:rPr>
          <w:noProof/>
        </w:rPr>
        <w:fldChar w:fldCharType="end"/>
      </w:r>
    </w:p>
    <w:p w14:paraId="5A1277F7" w14:textId="7F0DE9D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_Toc218259728 \h </w:instrText>
      </w:r>
      <w:r>
        <w:rPr>
          <w:noProof/>
        </w:rPr>
      </w:r>
      <w:r>
        <w:rPr>
          <w:noProof/>
        </w:rPr>
        <w:fldChar w:fldCharType="separate"/>
      </w:r>
      <w:r>
        <w:rPr>
          <w:noProof/>
        </w:rPr>
        <w:t>123</w:t>
      </w:r>
      <w:r>
        <w:rPr>
          <w:noProof/>
        </w:rPr>
        <w:fldChar w:fldCharType="end"/>
      </w:r>
    </w:p>
    <w:p w14:paraId="11913259" w14:textId="225A1F7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_Toc218259729 \h </w:instrText>
      </w:r>
      <w:r>
        <w:rPr>
          <w:noProof/>
        </w:rPr>
      </w:r>
      <w:r>
        <w:rPr>
          <w:noProof/>
        </w:rPr>
        <w:fldChar w:fldCharType="separate"/>
      </w:r>
      <w:r>
        <w:rPr>
          <w:noProof/>
        </w:rPr>
        <w:t>123</w:t>
      </w:r>
      <w:r>
        <w:rPr>
          <w:noProof/>
        </w:rPr>
        <w:fldChar w:fldCharType="end"/>
      </w:r>
    </w:p>
    <w:p w14:paraId="0A453E3A" w14:textId="38CC11E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_Toc218259730 \h </w:instrText>
      </w:r>
      <w:r>
        <w:rPr>
          <w:noProof/>
        </w:rPr>
      </w:r>
      <w:r>
        <w:rPr>
          <w:noProof/>
        </w:rPr>
        <w:fldChar w:fldCharType="separate"/>
      </w:r>
      <w:r>
        <w:rPr>
          <w:noProof/>
        </w:rPr>
        <w:t>126</w:t>
      </w:r>
      <w:r>
        <w:rPr>
          <w:noProof/>
        </w:rPr>
        <w:fldChar w:fldCharType="end"/>
      </w:r>
    </w:p>
    <w:p w14:paraId="1D70EBE6" w14:textId="0DB3FE0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_Toc218259731 \h </w:instrText>
      </w:r>
      <w:r>
        <w:rPr>
          <w:noProof/>
        </w:rPr>
      </w:r>
      <w:r>
        <w:rPr>
          <w:noProof/>
        </w:rPr>
        <w:fldChar w:fldCharType="separate"/>
      </w:r>
      <w:r>
        <w:rPr>
          <w:noProof/>
        </w:rPr>
        <w:t>126</w:t>
      </w:r>
      <w:r>
        <w:rPr>
          <w:noProof/>
        </w:rPr>
        <w:fldChar w:fldCharType="end"/>
      </w:r>
    </w:p>
    <w:p w14:paraId="10168C35" w14:textId="4C89EB2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_Toc218259732 \h </w:instrText>
      </w:r>
      <w:r>
        <w:rPr>
          <w:noProof/>
        </w:rPr>
      </w:r>
      <w:r>
        <w:rPr>
          <w:noProof/>
        </w:rPr>
        <w:fldChar w:fldCharType="separate"/>
      </w:r>
      <w:r>
        <w:rPr>
          <w:noProof/>
        </w:rPr>
        <w:t>126</w:t>
      </w:r>
      <w:r>
        <w:rPr>
          <w:noProof/>
        </w:rPr>
        <w:fldChar w:fldCharType="end"/>
      </w:r>
    </w:p>
    <w:p w14:paraId="4C0D82D4" w14:textId="0F45749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_Toc218259733 \h </w:instrText>
      </w:r>
      <w:r>
        <w:rPr>
          <w:noProof/>
        </w:rPr>
      </w:r>
      <w:r>
        <w:rPr>
          <w:noProof/>
        </w:rPr>
        <w:fldChar w:fldCharType="separate"/>
      </w:r>
      <w:r>
        <w:rPr>
          <w:noProof/>
        </w:rPr>
        <w:t>129</w:t>
      </w:r>
      <w:r>
        <w:rPr>
          <w:noProof/>
        </w:rPr>
        <w:fldChar w:fldCharType="end"/>
      </w:r>
    </w:p>
    <w:p w14:paraId="3D60D3FC" w14:textId="688E4AF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_Toc218259734 \h </w:instrText>
      </w:r>
      <w:r>
        <w:rPr>
          <w:noProof/>
        </w:rPr>
      </w:r>
      <w:r>
        <w:rPr>
          <w:noProof/>
        </w:rPr>
        <w:fldChar w:fldCharType="separate"/>
      </w:r>
      <w:r>
        <w:rPr>
          <w:noProof/>
        </w:rPr>
        <w:t>129</w:t>
      </w:r>
      <w:r>
        <w:rPr>
          <w:noProof/>
        </w:rPr>
        <w:fldChar w:fldCharType="end"/>
      </w:r>
    </w:p>
    <w:p w14:paraId="46B143A3" w14:textId="30EEFE1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_Toc218259735 \h </w:instrText>
      </w:r>
      <w:r>
        <w:rPr>
          <w:noProof/>
        </w:rPr>
      </w:r>
      <w:r>
        <w:rPr>
          <w:noProof/>
        </w:rPr>
        <w:fldChar w:fldCharType="separate"/>
      </w:r>
      <w:r>
        <w:rPr>
          <w:noProof/>
        </w:rPr>
        <w:t>129</w:t>
      </w:r>
      <w:r>
        <w:rPr>
          <w:noProof/>
        </w:rPr>
        <w:fldChar w:fldCharType="end"/>
      </w:r>
    </w:p>
    <w:p w14:paraId="197C9CEF" w14:textId="61744EB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_Toc218259736 \h </w:instrText>
      </w:r>
      <w:r>
        <w:rPr>
          <w:noProof/>
        </w:rPr>
      </w:r>
      <w:r>
        <w:rPr>
          <w:noProof/>
        </w:rPr>
        <w:fldChar w:fldCharType="separate"/>
      </w:r>
      <w:r>
        <w:rPr>
          <w:noProof/>
        </w:rPr>
        <w:t>129</w:t>
      </w:r>
      <w:r>
        <w:rPr>
          <w:noProof/>
        </w:rPr>
        <w:fldChar w:fldCharType="end"/>
      </w:r>
    </w:p>
    <w:p w14:paraId="5C9D32B2" w14:textId="314817A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_Toc218259737 \h </w:instrText>
      </w:r>
      <w:r>
        <w:rPr>
          <w:noProof/>
        </w:rPr>
      </w:r>
      <w:r>
        <w:rPr>
          <w:noProof/>
        </w:rPr>
        <w:fldChar w:fldCharType="separate"/>
      </w:r>
      <w:r>
        <w:rPr>
          <w:noProof/>
        </w:rPr>
        <w:t>131</w:t>
      </w:r>
      <w:r>
        <w:rPr>
          <w:noProof/>
        </w:rPr>
        <w:fldChar w:fldCharType="end"/>
      </w:r>
    </w:p>
    <w:p w14:paraId="15AEC782" w14:textId="77D9B100"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855420">
        <w:rPr>
          <w:rFonts w:eastAsia="SimSun"/>
          <w:noProof/>
        </w:rPr>
        <w:t>MBMS download delivery method</w:t>
      </w:r>
      <w:r>
        <w:rPr>
          <w:noProof/>
        </w:rPr>
        <w:tab/>
      </w:r>
      <w:r>
        <w:rPr>
          <w:noProof/>
        </w:rPr>
        <w:fldChar w:fldCharType="begin"/>
      </w:r>
      <w:r>
        <w:rPr>
          <w:noProof/>
        </w:rPr>
        <w:instrText xml:space="preserve"> PAGEREF _Toc218259738 \h </w:instrText>
      </w:r>
      <w:r>
        <w:rPr>
          <w:noProof/>
        </w:rPr>
      </w:r>
      <w:r>
        <w:rPr>
          <w:noProof/>
        </w:rPr>
        <w:fldChar w:fldCharType="separate"/>
      </w:r>
      <w:r>
        <w:rPr>
          <w:noProof/>
        </w:rPr>
        <w:t>131</w:t>
      </w:r>
      <w:r>
        <w:rPr>
          <w:noProof/>
        </w:rPr>
        <w:fldChar w:fldCharType="end"/>
      </w:r>
    </w:p>
    <w:p w14:paraId="6D288ED4" w14:textId="4573EDF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_Toc218259739 \h </w:instrText>
      </w:r>
      <w:r>
        <w:rPr>
          <w:noProof/>
        </w:rPr>
      </w:r>
      <w:r>
        <w:rPr>
          <w:noProof/>
        </w:rPr>
        <w:fldChar w:fldCharType="separate"/>
      </w:r>
      <w:r>
        <w:rPr>
          <w:noProof/>
        </w:rPr>
        <w:t>131</w:t>
      </w:r>
      <w:r>
        <w:rPr>
          <w:noProof/>
        </w:rPr>
        <w:fldChar w:fldCharType="end"/>
      </w:r>
    </w:p>
    <w:p w14:paraId="47FC5B98" w14:textId="0070B7E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_Toc218259740 \h </w:instrText>
      </w:r>
      <w:r>
        <w:rPr>
          <w:noProof/>
        </w:rPr>
      </w:r>
      <w:r>
        <w:rPr>
          <w:noProof/>
        </w:rPr>
        <w:fldChar w:fldCharType="separate"/>
      </w:r>
      <w:r>
        <w:rPr>
          <w:noProof/>
        </w:rPr>
        <w:t>131</w:t>
      </w:r>
      <w:r>
        <w:rPr>
          <w:noProof/>
        </w:rPr>
        <w:fldChar w:fldCharType="end"/>
      </w:r>
    </w:p>
    <w:p w14:paraId="3752A45F" w14:textId="4D8230C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855420">
        <w:rPr>
          <w:rFonts w:eastAsia="SimSun"/>
          <w:noProof/>
        </w:rPr>
        <w:t xml:space="preserve">FD </w:t>
      </w:r>
      <w:r>
        <w:rPr>
          <w:noProof/>
        </w:rPr>
        <w:t xml:space="preserve">communication upgrade to an emergency </w:t>
      </w:r>
      <w:r w:rsidRPr="00855420">
        <w:rPr>
          <w:rFonts w:eastAsia="SimSun"/>
          <w:noProof/>
        </w:rPr>
        <w:t xml:space="preserve">FD </w:t>
      </w:r>
      <w:r>
        <w:rPr>
          <w:noProof/>
        </w:rPr>
        <w:t>communication</w:t>
      </w:r>
      <w:r>
        <w:rPr>
          <w:noProof/>
        </w:rPr>
        <w:tab/>
      </w:r>
      <w:r>
        <w:rPr>
          <w:noProof/>
        </w:rPr>
        <w:fldChar w:fldCharType="begin"/>
      </w:r>
      <w:r>
        <w:rPr>
          <w:noProof/>
        </w:rPr>
        <w:instrText xml:space="preserve"> PAGEREF _Toc218259741 \h </w:instrText>
      </w:r>
      <w:r>
        <w:rPr>
          <w:noProof/>
        </w:rPr>
      </w:r>
      <w:r>
        <w:rPr>
          <w:noProof/>
        </w:rPr>
        <w:fldChar w:fldCharType="separate"/>
      </w:r>
      <w:r>
        <w:rPr>
          <w:noProof/>
        </w:rPr>
        <w:t>132</w:t>
      </w:r>
      <w:r>
        <w:rPr>
          <w:noProof/>
        </w:rPr>
        <w:fldChar w:fldCharType="end"/>
      </w:r>
    </w:p>
    <w:p w14:paraId="7878954B" w14:textId="7F1F12A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_Toc218259742 \h </w:instrText>
      </w:r>
      <w:r>
        <w:rPr>
          <w:noProof/>
        </w:rPr>
      </w:r>
      <w:r>
        <w:rPr>
          <w:noProof/>
        </w:rPr>
        <w:fldChar w:fldCharType="separate"/>
      </w:r>
      <w:r>
        <w:rPr>
          <w:noProof/>
        </w:rPr>
        <w:t>132</w:t>
      </w:r>
      <w:r>
        <w:rPr>
          <w:noProof/>
        </w:rPr>
        <w:fldChar w:fldCharType="end"/>
      </w:r>
    </w:p>
    <w:p w14:paraId="450454B5" w14:textId="159F0B5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_Toc218259743 \h </w:instrText>
      </w:r>
      <w:r>
        <w:rPr>
          <w:noProof/>
        </w:rPr>
      </w:r>
      <w:r>
        <w:rPr>
          <w:noProof/>
        </w:rPr>
        <w:fldChar w:fldCharType="separate"/>
      </w:r>
      <w:r>
        <w:rPr>
          <w:noProof/>
        </w:rPr>
        <w:t>133</w:t>
      </w:r>
      <w:r>
        <w:rPr>
          <w:noProof/>
        </w:rPr>
        <w:fldChar w:fldCharType="end"/>
      </w:r>
    </w:p>
    <w:p w14:paraId="52328456" w14:textId="4D400BD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_Toc218259744 \h </w:instrText>
      </w:r>
      <w:r>
        <w:rPr>
          <w:noProof/>
        </w:rPr>
      </w:r>
      <w:r>
        <w:rPr>
          <w:noProof/>
        </w:rPr>
        <w:fldChar w:fldCharType="separate"/>
      </w:r>
      <w:r>
        <w:rPr>
          <w:noProof/>
        </w:rPr>
        <w:t>134</w:t>
      </w:r>
      <w:r>
        <w:rPr>
          <w:noProof/>
        </w:rPr>
        <w:fldChar w:fldCharType="end"/>
      </w:r>
    </w:p>
    <w:p w14:paraId="770BB640" w14:textId="1CD06F2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_Toc218259745 \h </w:instrText>
      </w:r>
      <w:r>
        <w:rPr>
          <w:noProof/>
        </w:rPr>
      </w:r>
      <w:r>
        <w:rPr>
          <w:noProof/>
        </w:rPr>
        <w:fldChar w:fldCharType="separate"/>
      </w:r>
      <w:r>
        <w:rPr>
          <w:noProof/>
        </w:rPr>
        <w:t>134</w:t>
      </w:r>
      <w:r>
        <w:rPr>
          <w:noProof/>
        </w:rPr>
        <w:fldChar w:fldCharType="end"/>
      </w:r>
    </w:p>
    <w:p w14:paraId="175B9B61" w14:textId="6C1CE3B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_Toc218259746 \h </w:instrText>
      </w:r>
      <w:r>
        <w:rPr>
          <w:noProof/>
        </w:rPr>
      </w:r>
      <w:r>
        <w:rPr>
          <w:noProof/>
        </w:rPr>
        <w:fldChar w:fldCharType="separate"/>
      </w:r>
      <w:r>
        <w:rPr>
          <w:noProof/>
        </w:rPr>
        <w:t>134</w:t>
      </w:r>
      <w:r>
        <w:rPr>
          <w:noProof/>
        </w:rPr>
        <w:fldChar w:fldCharType="end"/>
      </w:r>
    </w:p>
    <w:p w14:paraId="3064A1E5" w14:textId="4F5BBBD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_Toc218259747 \h </w:instrText>
      </w:r>
      <w:r>
        <w:rPr>
          <w:noProof/>
        </w:rPr>
      </w:r>
      <w:r>
        <w:rPr>
          <w:noProof/>
        </w:rPr>
        <w:fldChar w:fldCharType="separate"/>
      </w:r>
      <w:r>
        <w:rPr>
          <w:noProof/>
        </w:rPr>
        <w:t>136</w:t>
      </w:r>
      <w:r>
        <w:rPr>
          <w:noProof/>
        </w:rPr>
        <w:fldChar w:fldCharType="end"/>
      </w:r>
    </w:p>
    <w:p w14:paraId="1FA396E0" w14:textId="692A059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_Toc218259748 \h </w:instrText>
      </w:r>
      <w:r>
        <w:rPr>
          <w:noProof/>
        </w:rPr>
      </w:r>
      <w:r>
        <w:rPr>
          <w:noProof/>
        </w:rPr>
        <w:fldChar w:fldCharType="separate"/>
      </w:r>
      <w:r>
        <w:rPr>
          <w:noProof/>
        </w:rPr>
        <w:t>136</w:t>
      </w:r>
      <w:r>
        <w:rPr>
          <w:noProof/>
        </w:rPr>
        <w:fldChar w:fldCharType="end"/>
      </w:r>
    </w:p>
    <w:p w14:paraId="61DFCA31" w14:textId="112D748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_Toc218259749 \h </w:instrText>
      </w:r>
      <w:r>
        <w:rPr>
          <w:noProof/>
        </w:rPr>
      </w:r>
      <w:r>
        <w:rPr>
          <w:noProof/>
        </w:rPr>
        <w:fldChar w:fldCharType="separate"/>
      </w:r>
      <w:r>
        <w:rPr>
          <w:noProof/>
        </w:rPr>
        <w:t>136</w:t>
      </w:r>
      <w:r>
        <w:rPr>
          <w:noProof/>
        </w:rPr>
        <w:fldChar w:fldCharType="end"/>
      </w:r>
    </w:p>
    <w:p w14:paraId="615CAA31" w14:textId="5526359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_Toc218259750 \h </w:instrText>
      </w:r>
      <w:r>
        <w:rPr>
          <w:noProof/>
        </w:rPr>
      </w:r>
      <w:r>
        <w:rPr>
          <w:noProof/>
        </w:rPr>
        <w:fldChar w:fldCharType="separate"/>
      </w:r>
      <w:r>
        <w:rPr>
          <w:noProof/>
        </w:rPr>
        <w:t>138</w:t>
      </w:r>
      <w:r>
        <w:rPr>
          <w:noProof/>
        </w:rPr>
        <w:fldChar w:fldCharType="end"/>
      </w:r>
    </w:p>
    <w:p w14:paraId="3AFA0553" w14:textId="14B8749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_Toc218259751 \h </w:instrText>
      </w:r>
      <w:r>
        <w:rPr>
          <w:noProof/>
        </w:rPr>
      </w:r>
      <w:r>
        <w:rPr>
          <w:noProof/>
        </w:rPr>
        <w:fldChar w:fldCharType="separate"/>
      </w:r>
      <w:r>
        <w:rPr>
          <w:noProof/>
        </w:rPr>
        <w:t>138</w:t>
      </w:r>
      <w:r>
        <w:rPr>
          <w:noProof/>
        </w:rPr>
        <w:fldChar w:fldCharType="end"/>
      </w:r>
    </w:p>
    <w:p w14:paraId="24AB0DBB" w14:textId="1B16672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_Toc218259752 \h </w:instrText>
      </w:r>
      <w:r>
        <w:rPr>
          <w:noProof/>
        </w:rPr>
      </w:r>
      <w:r>
        <w:rPr>
          <w:noProof/>
        </w:rPr>
        <w:fldChar w:fldCharType="separate"/>
      </w:r>
      <w:r>
        <w:rPr>
          <w:noProof/>
        </w:rPr>
        <w:t>138</w:t>
      </w:r>
      <w:r>
        <w:rPr>
          <w:noProof/>
        </w:rPr>
        <w:fldChar w:fldCharType="end"/>
      </w:r>
    </w:p>
    <w:p w14:paraId="513A8AD6" w14:textId="4EEF589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_Toc218259753 \h </w:instrText>
      </w:r>
      <w:r>
        <w:rPr>
          <w:noProof/>
        </w:rPr>
      </w:r>
      <w:r>
        <w:rPr>
          <w:noProof/>
        </w:rPr>
        <w:fldChar w:fldCharType="separate"/>
      </w:r>
      <w:r>
        <w:rPr>
          <w:noProof/>
        </w:rPr>
        <w:t>138</w:t>
      </w:r>
      <w:r>
        <w:rPr>
          <w:noProof/>
        </w:rPr>
        <w:fldChar w:fldCharType="end"/>
      </w:r>
    </w:p>
    <w:p w14:paraId="4DED0DA8" w14:textId="38CEA0C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_Toc218259754 \h </w:instrText>
      </w:r>
      <w:r>
        <w:rPr>
          <w:noProof/>
        </w:rPr>
      </w:r>
      <w:r>
        <w:rPr>
          <w:noProof/>
        </w:rPr>
        <w:fldChar w:fldCharType="separate"/>
      </w:r>
      <w:r>
        <w:rPr>
          <w:noProof/>
        </w:rPr>
        <w:t>138</w:t>
      </w:r>
      <w:r>
        <w:rPr>
          <w:noProof/>
        </w:rPr>
        <w:fldChar w:fldCharType="end"/>
      </w:r>
    </w:p>
    <w:p w14:paraId="1A31BEAD" w14:textId="1534353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_Toc218259755 \h </w:instrText>
      </w:r>
      <w:r>
        <w:rPr>
          <w:noProof/>
        </w:rPr>
      </w:r>
      <w:r>
        <w:rPr>
          <w:noProof/>
        </w:rPr>
        <w:fldChar w:fldCharType="separate"/>
      </w:r>
      <w:r>
        <w:rPr>
          <w:noProof/>
        </w:rPr>
        <w:t>138</w:t>
      </w:r>
      <w:r>
        <w:rPr>
          <w:noProof/>
        </w:rPr>
        <w:fldChar w:fldCharType="end"/>
      </w:r>
    </w:p>
    <w:p w14:paraId="016CA1C2" w14:textId="5F65955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_Toc218259756 \h </w:instrText>
      </w:r>
      <w:r>
        <w:rPr>
          <w:noProof/>
        </w:rPr>
      </w:r>
      <w:r>
        <w:rPr>
          <w:noProof/>
        </w:rPr>
        <w:fldChar w:fldCharType="separate"/>
      </w:r>
      <w:r>
        <w:rPr>
          <w:noProof/>
        </w:rPr>
        <w:t>138</w:t>
      </w:r>
      <w:r>
        <w:rPr>
          <w:noProof/>
        </w:rPr>
        <w:fldChar w:fldCharType="end"/>
      </w:r>
    </w:p>
    <w:p w14:paraId="3F8637B7" w14:textId="2D8DF75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w:t>
      </w:r>
      <w:r w:rsidRPr="00855420">
        <w:rPr>
          <w:noProof/>
          <w:lang w:val="en-IN"/>
        </w:rPr>
        <w:t>.</w:t>
      </w:r>
      <w:r w:rsidRPr="00855420">
        <w:rPr>
          <w:noProof/>
          <w:lang w:val="en-IN" w:eastAsia="zh-CN"/>
        </w:rPr>
        <w:t>5</w:t>
      </w:r>
      <w:r w:rsidRPr="00855420">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General</w:t>
      </w:r>
      <w:r>
        <w:rPr>
          <w:noProof/>
        </w:rPr>
        <w:tab/>
      </w:r>
      <w:r>
        <w:rPr>
          <w:noProof/>
        </w:rPr>
        <w:fldChar w:fldCharType="begin"/>
      </w:r>
      <w:r>
        <w:rPr>
          <w:noProof/>
        </w:rPr>
        <w:instrText xml:space="preserve"> PAGEREF _Toc218259757 \h </w:instrText>
      </w:r>
      <w:r>
        <w:rPr>
          <w:noProof/>
        </w:rPr>
      </w:r>
      <w:r>
        <w:rPr>
          <w:noProof/>
        </w:rPr>
        <w:fldChar w:fldCharType="separate"/>
      </w:r>
      <w:r>
        <w:rPr>
          <w:noProof/>
        </w:rPr>
        <w:t>138</w:t>
      </w:r>
      <w:r>
        <w:rPr>
          <w:noProof/>
        </w:rPr>
        <w:fldChar w:fldCharType="end"/>
      </w:r>
    </w:p>
    <w:p w14:paraId="1B142FB7" w14:textId="4C0E08D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_Toc218259758 \h </w:instrText>
      </w:r>
      <w:r>
        <w:rPr>
          <w:noProof/>
        </w:rPr>
      </w:r>
      <w:r>
        <w:rPr>
          <w:noProof/>
        </w:rPr>
        <w:fldChar w:fldCharType="separate"/>
      </w:r>
      <w:r>
        <w:rPr>
          <w:noProof/>
        </w:rPr>
        <w:t>138</w:t>
      </w:r>
      <w:r>
        <w:rPr>
          <w:noProof/>
        </w:rPr>
        <w:fldChar w:fldCharType="end"/>
      </w:r>
    </w:p>
    <w:p w14:paraId="70774250" w14:textId="36D6447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7.5.3.</w:t>
      </w:r>
      <w:r w:rsidRPr="00855420">
        <w:rPr>
          <w:noProof/>
          <w:lang w:val="en-IN" w:eastAsia="zh-CN"/>
        </w:rPr>
        <w:t>2</w:t>
      </w:r>
      <w:r w:rsidRPr="00855420">
        <w:rPr>
          <w:noProof/>
          <w:lang w:val="en-IN"/>
        </w:rPr>
        <w:t>.</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MCData FD request (using media plane)</w:t>
      </w:r>
      <w:r>
        <w:rPr>
          <w:noProof/>
        </w:rPr>
        <w:tab/>
      </w:r>
      <w:r>
        <w:rPr>
          <w:noProof/>
        </w:rPr>
        <w:fldChar w:fldCharType="begin"/>
      </w:r>
      <w:r>
        <w:rPr>
          <w:noProof/>
        </w:rPr>
        <w:instrText xml:space="preserve"> PAGEREF _Toc218259759 \h </w:instrText>
      </w:r>
      <w:r>
        <w:rPr>
          <w:noProof/>
        </w:rPr>
      </w:r>
      <w:r>
        <w:rPr>
          <w:noProof/>
        </w:rPr>
        <w:fldChar w:fldCharType="separate"/>
      </w:r>
      <w:r>
        <w:rPr>
          <w:noProof/>
        </w:rPr>
        <w:t>138</w:t>
      </w:r>
      <w:r>
        <w:rPr>
          <w:noProof/>
        </w:rPr>
        <w:fldChar w:fldCharType="end"/>
      </w:r>
    </w:p>
    <w:p w14:paraId="2A37F82A" w14:textId="33C4844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7.5.3.</w:t>
      </w:r>
      <w:r w:rsidRPr="00855420">
        <w:rPr>
          <w:noProof/>
          <w:lang w:val="en-IN" w:eastAsia="zh-CN"/>
        </w:rPr>
        <w:t>2</w:t>
      </w:r>
      <w:r w:rsidRPr="00855420">
        <w:rPr>
          <w:noProof/>
          <w:lang w:val="en-IN"/>
        </w:rPr>
        <w:t>.</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MCData FD response (using media plane)</w:t>
      </w:r>
      <w:r>
        <w:rPr>
          <w:noProof/>
        </w:rPr>
        <w:tab/>
      </w:r>
      <w:r>
        <w:rPr>
          <w:noProof/>
        </w:rPr>
        <w:fldChar w:fldCharType="begin"/>
      </w:r>
      <w:r>
        <w:rPr>
          <w:noProof/>
        </w:rPr>
        <w:instrText xml:space="preserve"> PAGEREF _Toc218259760 \h </w:instrText>
      </w:r>
      <w:r>
        <w:rPr>
          <w:noProof/>
        </w:rPr>
      </w:r>
      <w:r>
        <w:rPr>
          <w:noProof/>
        </w:rPr>
        <w:fldChar w:fldCharType="separate"/>
      </w:r>
      <w:r>
        <w:rPr>
          <w:noProof/>
        </w:rPr>
        <w:t>139</w:t>
      </w:r>
      <w:r>
        <w:rPr>
          <w:noProof/>
        </w:rPr>
        <w:fldChar w:fldCharType="end"/>
      </w:r>
    </w:p>
    <w:p w14:paraId="40383BE6" w14:textId="14DFB98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_Toc218259761 \h </w:instrText>
      </w:r>
      <w:r>
        <w:rPr>
          <w:noProof/>
        </w:rPr>
      </w:r>
      <w:r>
        <w:rPr>
          <w:noProof/>
        </w:rPr>
        <w:fldChar w:fldCharType="separate"/>
      </w:r>
      <w:r>
        <w:rPr>
          <w:noProof/>
        </w:rPr>
        <w:t>139</w:t>
      </w:r>
      <w:r>
        <w:rPr>
          <w:noProof/>
        </w:rPr>
        <w:fldChar w:fldCharType="end"/>
      </w:r>
    </w:p>
    <w:p w14:paraId="485EBBD3" w14:textId="4C6FE84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7.5.3.</w:t>
      </w:r>
      <w:r w:rsidRPr="00855420">
        <w:rPr>
          <w:noProof/>
          <w:lang w:val="en-IN" w:eastAsia="zh-CN"/>
        </w:rPr>
        <w:t>2</w:t>
      </w:r>
      <w:r w:rsidRPr="00855420">
        <w:rPr>
          <w:noProof/>
          <w:lang w:val="en-IN"/>
        </w:rPr>
        <w:t>.</w:t>
      </w:r>
      <w:r w:rsidRPr="00855420">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MCData group standalone FD request (using media plane)</w:t>
      </w:r>
      <w:r>
        <w:rPr>
          <w:noProof/>
        </w:rPr>
        <w:tab/>
      </w:r>
      <w:r>
        <w:rPr>
          <w:noProof/>
        </w:rPr>
        <w:fldChar w:fldCharType="begin"/>
      </w:r>
      <w:r>
        <w:rPr>
          <w:noProof/>
        </w:rPr>
        <w:instrText xml:space="preserve"> PAGEREF _Toc218259762 \h </w:instrText>
      </w:r>
      <w:r>
        <w:rPr>
          <w:noProof/>
        </w:rPr>
      </w:r>
      <w:r>
        <w:rPr>
          <w:noProof/>
        </w:rPr>
        <w:fldChar w:fldCharType="separate"/>
      </w:r>
      <w:r>
        <w:rPr>
          <w:noProof/>
        </w:rPr>
        <w:t>139</w:t>
      </w:r>
      <w:r>
        <w:rPr>
          <w:noProof/>
        </w:rPr>
        <w:fldChar w:fldCharType="end"/>
      </w:r>
    </w:p>
    <w:p w14:paraId="75585C40" w14:textId="6EF9291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7.5.3.2.</w:t>
      </w:r>
      <w:r w:rsidRPr="00855420">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MCData group standalone FD response (using media plane)</w:t>
      </w:r>
      <w:r>
        <w:rPr>
          <w:noProof/>
        </w:rPr>
        <w:tab/>
      </w:r>
      <w:r>
        <w:rPr>
          <w:noProof/>
        </w:rPr>
        <w:fldChar w:fldCharType="begin"/>
      </w:r>
      <w:r>
        <w:rPr>
          <w:noProof/>
        </w:rPr>
        <w:instrText xml:space="preserve"> PAGEREF _Toc218259763 \h </w:instrText>
      </w:r>
      <w:r>
        <w:rPr>
          <w:noProof/>
        </w:rPr>
      </w:r>
      <w:r>
        <w:rPr>
          <w:noProof/>
        </w:rPr>
        <w:fldChar w:fldCharType="separate"/>
      </w:r>
      <w:r>
        <w:rPr>
          <w:noProof/>
        </w:rPr>
        <w:t>140</w:t>
      </w:r>
      <w:r>
        <w:rPr>
          <w:noProof/>
        </w:rPr>
        <w:fldChar w:fldCharType="end"/>
      </w:r>
    </w:p>
    <w:p w14:paraId="59D7F1D8" w14:textId="33AD9F0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w:t>
      </w:r>
      <w:r w:rsidRPr="00855420">
        <w:rPr>
          <w:noProof/>
          <w:lang w:val="en-IN"/>
        </w:rPr>
        <w:t>.3</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One-to-one standalone file distribution using media plane</w:t>
      </w:r>
      <w:r>
        <w:rPr>
          <w:noProof/>
        </w:rPr>
        <w:tab/>
      </w:r>
      <w:r>
        <w:rPr>
          <w:noProof/>
        </w:rPr>
        <w:fldChar w:fldCharType="begin"/>
      </w:r>
      <w:r>
        <w:rPr>
          <w:noProof/>
        </w:rPr>
        <w:instrText xml:space="preserve"> PAGEREF _Toc218259764 \h </w:instrText>
      </w:r>
      <w:r>
        <w:rPr>
          <w:noProof/>
        </w:rPr>
      </w:r>
      <w:r>
        <w:rPr>
          <w:noProof/>
        </w:rPr>
        <w:fldChar w:fldCharType="separate"/>
      </w:r>
      <w:r>
        <w:rPr>
          <w:noProof/>
        </w:rPr>
        <w:t>140</w:t>
      </w:r>
      <w:r>
        <w:rPr>
          <w:noProof/>
        </w:rPr>
        <w:fldChar w:fldCharType="end"/>
      </w:r>
    </w:p>
    <w:p w14:paraId="4C65C934" w14:textId="3FF697C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w:t>
      </w:r>
      <w:r w:rsidRPr="00855420">
        <w:rPr>
          <w:noProof/>
          <w:lang w:val="en-IN"/>
        </w:rPr>
        <w:t>.3.</w:t>
      </w:r>
      <w:r w:rsidRPr="00855420">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_Toc218259765 \h </w:instrText>
      </w:r>
      <w:r>
        <w:rPr>
          <w:noProof/>
        </w:rPr>
      </w:r>
      <w:r>
        <w:rPr>
          <w:noProof/>
        </w:rPr>
        <w:fldChar w:fldCharType="separate"/>
      </w:r>
      <w:r>
        <w:rPr>
          <w:noProof/>
        </w:rPr>
        <w:t>140</w:t>
      </w:r>
      <w:r>
        <w:rPr>
          <w:noProof/>
        </w:rPr>
        <w:fldChar w:fldCharType="end"/>
      </w:r>
    </w:p>
    <w:p w14:paraId="77E4B2A5" w14:textId="2A7B640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w:t>
      </w:r>
      <w:r w:rsidRPr="00855420">
        <w:rPr>
          <w:noProof/>
          <w:lang w:val="en-IN"/>
        </w:rPr>
        <w:t>.3.</w:t>
      </w:r>
      <w:r w:rsidRPr="00855420">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_Toc218259766 \h </w:instrText>
      </w:r>
      <w:r>
        <w:rPr>
          <w:noProof/>
        </w:rPr>
      </w:r>
      <w:r>
        <w:rPr>
          <w:noProof/>
        </w:rPr>
        <w:fldChar w:fldCharType="separate"/>
      </w:r>
      <w:r>
        <w:rPr>
          <w:noProof/>
        </w:rPr>
        <w:t>140</w:t>
      </w:r>
      <w:r>
        <w:rPr>
          <w:noProof/>
        </w:rPr>
        <w:fldChar w:fldCharType="end"/>
      </w:r>
    </w:p>
    <w:p w14:paraId="1BA64D38" w14:textId="3FA3095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Group standalone file distribution using media plane</w:t>
      </w:r>
      <w:r>
        <w:rPr>
          <w:noProof/>
        </w:rPr>
        <w:tab/>
      </w:r>
      <w:r>
        <w:rPr>
          <w:noProof/>
        </w:rPr>
        <w:fldChar w:fldCharType="begin"/>
      </w:r>
      <w:r>
        <w:rPr>
          <w:noProof/>
        </w:rPr>
        <w:instrText xml:space="preserve"> PAGEREF _Toc218259767 \h </w:instrText>
      </w:r>
      <w:r>
        <w:rPr>
          <w:noProof/>
        </w:rPr>
      </w:r>
      <w:r>
        <w:rPr>
          <w:noProof/>
        </w:rPr>
        <w:fldChar w:fldCharType="separate"/>
      </w:r>
      <w:r>
        <w:rPr>
          <w:noProof/>
        </w:rPr>
        <w:t>141</w:t>
      </w:r>
      <w:r>
        <w:rPr>
          <w:noProof/>
        </w:rPr>
        <w:fldChar w:fldCharType="end"/>
      </w:r>
    </w:p>
    <w:p w14:paraId="55ED18C3" w14:textId="4008CCD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General</w:t>
      </w:r>
      <w:r>
        <w:rPr>
          <w:noProof/>
        </w:rPr>
        <w:tab/>
      </w:r>
      <w:r>
        <w:rPr>
          <w:noProof/>
        </w:rPr>
        <w:fldChar w:fldCharType="begin"/>
      </w:r>
      <w:r>
        <w:rPr>
          <w:noProof/>
        </w:rPr>
        <w:instrText xml:space="preserve"> PAGEREF _Toc218259768 \h </w:instrText>
      </w:r>
      <w:r>
        <w:rPr>
          <w:noProof/>
        </w:rPr>
      </w:r>
      <w:r>
        <w:rPr>
          <w:noProof/>
        </w:rPr>
        <w:fldChar w:fldCharType="separate"/>
      </w:r>
      <w:r>
        <w:rPr>
          <w:noProof/>
        </w:rPr>
        <w:t>141</w:t>
      </w:r>
      <w:r>
        <w:rPr>
          <w:noProof/>
        </w:rPr>
        <w:fldChar w:fldCharType="end"/>
      </w:r>
    </w:p>
    <w:p w14:paraId="03DBCC42" w14:textId="609A0A4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855420">
        <w:rPr>
          <w:noProof/>
          <w:lang w:val="en-IN" w:eastAsia="zh-CN"/>
        </w:rPr>
        <w:t>Procedure</w:t>
      </w:r>
      <w:r>
        <w:rPr>
          <w:noProof/>
        </w:rPr>
        <w:tab/>
      </w:r>
      <w:r>
        <w:rPr>
          <w:noProof/>
        </w:rPr>
        <w:fldChar w:fldCharType="begin"/>
      </w:r>
      <w:r>
        <w:rPr>
          <w:noProof/>
        </w:rPr>
        <w:instrText xml:space="preserve"> PAGEREF _Toc218259769 \h </w:instrText>
      </w:r>
      <w:r>
        <w:rPr>
          <w:noProof/>
        </w:rPr>
      </w:r>
      <w:r>
        <w:rPr>
          <w:noProof/>
        </w:rPr>
        <w:fldChar w:fldCharType="separate"/>
      </w:r>
      <w:r>
        <w:rPr>
          <w:noProof/>
        </w:rPr>
        <w:t>141</w:t>
      </w:r>
      <w:r>
        <w:rPr>
          <w:noProof/>
        </w:rPr>
        <w:fldChar w:fldCharType="end"/>
      </w:r>
    </w:p>
    <w:p w14:paraId="2237A42B" w14:textId="75479A8F"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_Toc218259770 \h </w:instrText>
      </w:r>
      <w:r>
        <w:rPr>
          <w:noProof/>
        </w:rPr>
      </w:r>
      <w:r>
        <w:rPr>
          <w:noProof/>
        </w:rPr>
        <w:fldChar w:fldCharType="separate"/>
      </w:r>
      <w:r>
        <w:rPr>
          <w:noProof/>
        </w:rPr>
        <w:t>143</w:t>
      </w:r>
      <w:r>
        <w:rPr>
          <w:noProof/>
        </w:rPr>
        <w:fldChar w:fldCharType="end"/>
      </w:r>
    </w:p>
    <w:p w14:paraId="4BA1D532" w14:textId="165E5C5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_Toc218259771 \h </w:instrText>
      </w:r>
      <w:r>
        <w:rPr>
          <w:noProof/>
        </w:rPr>
      </w:r>
      <w:r>
        <w:rPr>
          <w:noProof/>
        </w:rPr>
        <w:fldChar w:fldCharType="separate"/>
      </w:r>
      <w:r>
        <w:rPr>
          <w:noProof/>
        </w:rPr>
        <w:t>143</w:t>
      </w:r>
      <w:r>
        <w:rPr>
          <w:noProof/>
        </w:rPr>
        <w:fldChar w:fldCharType="end"/>
      </w:r>
    </w:p>
    <w:p w14:paraId="1A7CB542" w14:textId="47C57762"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_Toc218259772 \h </w:instrText>
      </w:r>
      <w:r>
        <w:rPr>
          <w:noProof/>
        </w:rPr>
      </w:r>
      <w:r>
        <w:rPr>
          <w:noProof/>
        </w:rPr>
        <w:fldChar w:fldCharType="separate"/>
      </w:r>
      <w:r>
        <w:rPr>
          <w:noProof/>
        </w:rPr>
        <w:t>143</w:t>
      </w:r>
      <w:r>
        <w:rPr>
          <w:noProof/>
        </w:rPr>
        <w:fldChar w:fldCharType="end"/>
      </w:r>
    </w:p>
    <w:p w14:paraId="3D427380" w14:textId="20E4BA1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_Toc218259773 \h </w:instrText>
      </w:r>
      <w:r>
        <w:rPr>
          <w:noProof/>
        </w:rPr>
      </w:r>
      <w:r>
        <w:rPr>
          <w:noProof/>
        </w:rPr>
        <w:fldChar w:fldCharType="separate"/>
      </w:r>
      <w:r>
        <w:rPr>
          <w:noProof/>
        </w:rPr>
        <w:t>143</w:t>
      </w:r>
      <w:r>
        <w:rPr>
          <w:noProof/>
        </w:rPr>
        <w:fldChar w:fldCharType="end"/>
      </w:r>
    </w:p>
    <w:p w14:paraId="3955DD20" w14:textId="3B3409F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control indication</w:t>
      </w:r>
      <w:r>
        <w:rPr>
          <w:noProof/>
        </w:rPr>
        <w:tab/>
      </w:r>
      <w:r>
        <w:rPr>
          <w:noProof/>
        </w:rPr>
        <w:fldChar w:fldCharType="begin"/>
      </w:r>
      <w:r>
        <w:rPr>
          <w:noProof/>
        </w:rPr>
        <w:instrText xml:space="preserve"> PAGEREF _Toc218259774 \h </w:instrText>
      </w:r>
      <w:r>
        <w:rPr>
          <w:noProof/>
        </w:rPr>
      </w:r>
      <w:r>
        <w:rPr>
          <w:noProof/>
        </w:rPr>
        <w:fldChar w:fldCharType="separate"/>
      </w:r>
      <w:r>
        <w:rPr>
          <w:noProof/>
        </w:rPr>
        <w:t>143</w:t>
      </w:r>
      <w:r>
        <w:rPr>
          <w:noProof/>
        </w:rPr>
        <w:fldChar w:fldCharType="end"/>
      </w:r>
    </w:p>
    <w:p w14:paraId="2E10F67C" w14:textId="76C9C7D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indication</w:t>
      </w:r>
      <w:r>
        <w:rPr>
          <w:noProof/>
        </w:rPr>
        <w:tab/>
      </w:r>
      <w:r>
        <w:rPr>
          <w:noProof/>
        </w:rPr>
        <w:fldChar w:fldCharType="begin"/>
      </w:r>
      <w:r>
        <w:rPr>
          <w:noProof/>
        </w:rPr>
        <w:instrText xml:space="preserve"> PAGEREF _Toc218259775 \h </w:instrText>
      </w:r>
      <w:r>
        <w:rPr>
          <w:noProof/>
        </w:rPr>
      </w:r>
      <w:r>
        <w:rPr>
          <w:noProof/>
        </w:rPr>
        <w:fldChar w:fldCharType="separate"/>
      </w:r>
      <w:r>
        <w:rPr>
          <w:noProof/>
        </w:rPr>
        <w:t>143</w:t>
      </w:r>
      <w:r>
        <w:rPr>
          <w:noProof/>
        </w:rPr>
        <w:fldChar w:fldCharType="end"/>
      </w:r>
    </w:p>
    <w:p w14:paraId="5BCCAF10" w14:textId="7A4D291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get deferred list request</w:t>
      </w:r>
      <w:r>
        <w:rPr>
          <w:noProof/>
        </w:rPr>
        <w:tab/>
      </w:r>
      <w:r>
        <w:rPr>
          <w:noProof/>
        </w:rPr>
        <w:fldChar w:fldCharType="begin"/>
      </w:r>
      <w:r>
        <w:rPr>
          <w:noProof/>
        </w:rPr>
        <w:instrText xml:space="preserve"> PAGEREF _Toc218259776 \h </w:instrText>
      </w:r>
      <w:r>
        <w:rPr>
          <w:noProof/>
        </w:rPr>
      </w:r>
      <w:r>
        <w:rPr>
          <w:noProof/>
        </w:rPr>
        <w:fldChar w:fldCharType="separate"/>
      </w:r>
      <w:r>
        <w:rPr>
          <w:noProof/>
        </w:rPr>
        <w:t>143</w:t>
      </w:r>
      <w:r>
        <w:rPr>
          <w:noProof/>
        </w:rPr>
        <w:fldChar w:fldCharType="end"/>
      </w:r>
    </w:p>
    <w:p w14:paraId="5664E59B" w14:textId="724D2F8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get deferred list response</w:t>
      </w:r>
      <w:r>
        <w:rPr>
          <w:noProof/>
        </w:rPr>
        <w:tab/>
      </w:r>
      <w:r>
        <w:rPr>
          <w:noProof/>
        </w:rPr>
        <w:fldChar w:fldCharType="begin"/>
      </w:r>
      <w:r>
        <w:rPr>
          <w:noProof/>
        </w:rPr>
        <w:instrText xml:space="preserve"> PAGEREF _Toc218259777 \h </w:instrText>
      </w:r>
      <w:r>
        <w:rPr>
          <w:noProof/>
        </w:rPr>
      </w:r>
      <w:r>
        <w:rPr>
          <w:noProof/>
        </w:rPr>
        <w:fldChar w:fldCharType="separate"/>
      </w:r>
      <w:r>
        <w:rPr>
          <w:noProof/>
        </w:rPr>
        <w:t>144</w:t>
      </w:r>
      <w:r>
        <w:rPr>
          <w:noProof/>
        </w:rPr>
        <w:fldChar w:fldCharType="end"/>
      </w:r>
    </w:p>
    <w:p w14:paraId="77C9619E" w14:textId="15BBD4C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_Toc218259778 \h </w:instrText>
      </w:r>
      <w:r>
        <w:rPr>
          <w:noProof/>
        </w:rPr>
      </w:r>
      <w:r>
        <w:rPr>
          <w:noProof/>
        </w:rPr>
        <w:fldChar w:fldCharType="separate"/>
      </w:r>
      <w:r>
        <w:rPr>
          <w:noProof/>
        </w:rPr>
        <w:t>144</w:t>
      </w:r>
      <w:r>
        <w:rPr>
          <w:noProof/>
        </w:rPr>
        <w:fldChar w:fldCharType="end"/>
      </w:r>
    </w:p>
    <w:p w14:paraId="03B2E356" w14:textId="7515107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_Toc218259779 \h </w:instrText>
      </w:r>
      <w:r>
        <w:rPr>
          <w:noProof/>
        </w:rPr>
      </w:r>
      <w:r>
        <w:rPr>
          <w:noProof/>
        </w:rPr>
        <w:fldChar w:fldCharType="separate"/>
      </w:r>
      <w:r>
        <w:rPr>
          <w:noProof/>
        </w:rPr>
        <w:t>144</w:t>
      </w:r>
      <w:r>
        <w:rPr>
          <w:noProof/>
        </w:rPr>
        <w:fldChar w:fldCharType="end"/>
      </w:r>
    </w:p>
    <w:p w14:paraId="00C81451" w14:textId="26E1320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_Toc218259780 \h </w:instrText>
      </w:r>
      <w:r>
        <w:rPr>
          <w:noProof/>
        </w:rPr>
      </w:r>
      <w:r>
        <w:rPr>
          <w:noProof/>
        </w:rPr>
        <w:fldChar w:fldCharType="separate"/>
      </w:r>
      <w:r>
        <w:rPr>
          <w:noProof/>
        </w:rPr>
        <w:t>144</w:t>
      </w:r>
      <w:r>
        <w:rPr>
          <w:noProof/>
        </w:rPr>
        <w:fldChar w:fldCharType="end"/>
      </w:r>
    </w:p>
    <w:p w14:paraId="16C01223" w14:textId="16A9BD4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_Toc218259781 \h </w:instrText>
      </w:r>
      <w:r>
        <w:rPr>
          <w:noProof/>
        </w:rPr>
      </w:r>
      <w:r>
        <w:rPr>
          <w:noProof/>
        </w:rPr>
        <w:fldChar w:fldCharType="separate"/>
      </w:r>
      <w:r>
        <w:rPr>
          <w:noProof/>
        </w:rPr>
        <w:t>145</w:t>
      </w:r>
      <w:r>
        <w:rPr>
          <w:noProof/>
        </w:rPr>
        <w:fldChar w:fldCharType="end"/>
      </w:r>
    </w:p>
    <w:p w14:paraId="618490B8" w14:textId="17AA8F0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_Toc218259782 \h </w:instrText>
      </w:r>
      <w:r>
        <w:rPr>
          <w:noProof/>
        </w:rPr>
      </w:r>
      <w:r>
        <w:rPr>
          <w:noProof/>
        </w:rPr>
        <w:fldChar w:fldCharType="separate"/>
      </w:r>
      <w:r>
        <w:rPr>
          <w:noProof/>
        </w:rPr>
        <w:t>145</w:t>
      </w:r>
      <w:r>
        <w:rPr>
          <w:noProof/>
        </w:rPr>
        <w:fldChar w:fldCharType="end"/>
      </w:r>
    </w:p>
    <w:p w14:paraId="35B0DD8A" w14:textId="0D67E17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_Toc218259783 \h </w:instrText>
      </w:r>
      <w:r>
        <w:rPr>
          <w:noProof/>
        </w:rPr>
      </w:r>
      <w:r>
        <w:rPr>
          <w:noProof/>
        </w:rPr>
        <w:fldChar w:fldCharType="separate"/>
      </w:r>
      <w:r>
        <w:rPr>
          <w:noProof/>
        </w:rPr>
        <w:t>145</w:t>
      </w:r>
      <w:r>
        <w:rPr>
          <w:noProof/>
        </w:rPr>
        <w:fldChar w:fldCharType="end"/>
      </w:r>
    </w:p>
    <w:p w14:paraId="5D2FCE7F" w14:textId="0187043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_Toc218259784 \h </w:instrText>
      </w:r>
      <w:r>
        <w:rPr>
          <w:noProof/>
        </w:rPr>
      </w:r>
      <w:r>
        <w:rPr>
          <w:noProof/>
        </w:rPr>
        <w:fldChar w:fldCharType="separate"/>
      </w:r>
      <w:r>
        <w:rPr>
          <w:noProof/>
        </w:rPr>
        <w:t>147</w:t>
      </w:r>
      <w:r>
        <w:rPr>
          <w:noProof/>
        </w:rPr>
        <w:fldChar w:fldCharType="end"/>
      </w:r>
    </w:p>
    <w:p w14:paraId="0E11D666" w14:textId="0AF098B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_Toc218259785 \h </w:instrText>
      </w:r>
      <w:r>
        <w:rPr>
          <w:noProof/>
        </w:rPr>
      </w:r>
      <w:r>
        <w:rPr>
          <w:noProof/>
        </w:rPr>
        <w:fldChar w:fldCharType="separate"/>
      </w:r>
      <w:r>
        <w:rPr>
          <w:noProof/>
        </w:rPr>
        <w:t>147</w:t>
      </w:r>
      <w:r>
        <w:rPr>
          <w:noProof/>
        </w:rPr>
        <w:fldChar w:fldCharType="end"/>
      </w:r>
    </w:p>
    <w:p w14:paraId="5D5ACEFC" w14:textId="3503A4D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_Toc218259786 \h </w:instrText>
      </w:r>
      <w:r>
        <w:rPr>
          <w:noProof/>
        </w:rPr>
      </w:r>
      <w:r>
        <w:rPr>
          <w:noProof/>
        </w:rPr>
        <w:fldChar w:fldCharType="separate"/>
      </w:r>
      <w:r>
        <w:rPr>
          <w:noProof/>
        </w:rPr>
        <w:t>147</w:t>
      </w:r>
      <w:r>
        <w:rPr>
          <w:noProof/>
        </w:rPr>
        <w:fldChar w:fldCharType="end"/>
      </w:r>
    </w:p>
    <w:p w14:paraId="7FC381C5" w14:textId="71269AB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_Toc218259787 \h </w:instrText>
      </w:r>
      <w:r>
        <w:rPr>
          <w:noProof/>
        </w:rPr>
      </w:r>
      <w:r>
        <w:rPr>
          <w:noProof/>
        </w:rPr>
        <w:fldChar w:fldCharType="separate"/>
      </w:r>
      <w:r>
        <w:rPr>
          <w:noProof/>
        </w:rPr>
        <w:t>148</w:t>
      </w:r>
      <w:r>
        <w:rPr>
          <w:noProof/>
        </w:rPr>
        <w:fldChar w:fldCharType="end"/>
      </w:r>
    </w:p>
    <w:p w14:paraId="0A5655CF" w14:textId="47B086E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_Toc218259788 \h </w:instrText>
      </w:r>
      <w:r>
        <w:rPr>
          <w:noProof/>
        </w:rPr>
      </w:r>
      <w:r>
        <w:rPr>
          <w:noProof/>
        </w:rPr>
        <w:fldChar w:fldCharType="separate"/>
      </w:r>
      <w:r>
        <w:rPr>
          <w:noProof/>
        </w:rPr>
        <w:t>148</w:t>
      </w:r>
      <w:r>
        <w:rPr>
          <w:noProof/>
        </w:rPr>
        <w:fldChar w:fldCharType="end"/>
      </w:r>
    </w:p>
    <w:p w14:paraId="2D26A7C3" w14:textId="159364B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_Toc218259789 \h </w:instrText>
      </w:r>
      <w:r>
        <w:rPr>
          <w:noProof/>
        </w:rPr>
      </w:r>
      <w:r>
        <w:rPr>
          <w:noProof/>
        </w:rPr>
        <w:fldChar w:fldCharType="separate"/>
      </w:r>
      <w:r>
        <w:rPr>
          <w:noProof/>
        </w:rPr>
        <w:t>148</w:t>
      </w:r>
      <w:r>
        <w:rPr>
          <w:noProof/>
        </w:rPr>
        <w:fldChar w:fldCharType="end"/>
      </w:r>
    </w:p>
    <w:p w14:paraId="3EFEBB35" w14:textId="29DCF732"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_Toc218259790 \h </w:instrText>
      </w:r>
      <w:r>
        <w:rPr>
          <w:noProof/>
        </w:rPr>
      </w:r>
      <w:r>
        <w:rPr>
          <w:noProof/>
        </w:rPr>
        <w:fldChar w:fldCharType="separate"/>
      </w:r>
      <w:r>
        <w:rPr>
          <w:noProof/>
        </w:rPr>
        <w:t>149</w:t>
      </w:r>
      <w:r>
        <w:rPr>
          <w:noProof/>
        </w:rPr>
        <w:fldChar w:fldCharType="end"/>
      </w:r>
    </w:p>
    <w:p w14:paraId="4D60B226" w14:textId="6AF72699"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_Toc218259791 \h </w:instrText>
      </w:r>
      <w:r>
        <w:rPr>
          <w:noProof/>
        </w:rPr>
      </w:r>
      <w:r>
        <w:rPr>
          <w:noProof/>
        </w:rPr>
        <w:fldChar w:fldCharType="separate"/>
      </w:r>
      <w:r>
        <w:rPr>
          <w:noProof/>
        </w:rPr>
        <w:t>149</w:t>
      </w:r>
      <w:r>
        <w:rPr>
          <w:noProof/>
        </w:rPr>
        <w:fldChar w:fldCharType="end"/>
      </w:r>
    </w:p>
    <w:p w14:paraId="119F4A1A" w14:textId="5ABB324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_Toc218259792 \h </w:instrText>
      </w:r>
      <w:r>
        <w:rPr>
          <w:noProof/>
        </w:rPr>
      </w:r>
      <w:r>
        <w:rPr>
          <w:noProof/>
        </w:rPr>
        <w:fldChar w:fldCharType="separate"/>
      </w:r>
      <w:r>
        <w:rPr>
          <w:noProof/>
        </w:rPr>
        <w:t>149</w:t>
      </w:r>
      <w:r>
        <w:rPr>
          <w:noProof/>
        </w:rPr>
        <w:fldChar w:fldCharType="end"/>
      </w:r>
    </w:p>
    <w:p w14:paraId="26EA894F" w14:textId="6FEB5EA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_Toc218259793 \h </w:instrText>
      </w:r>
      <w:r>
        <w:rPr>
          <w:noProof/>
        </w:rPr>
      </w:r>
      <w:r>
        <w:rPr>
          <w:noProof/>
        </w:rPr>
        <w:fldChar w:fldCharType="separate"/>
      </w:r>
      <w:r>
        <w:rPr>
          <w:noProof/>
        </w:rPr>
        <w:t>149</w:t>
      </w:r>
      <w:r>
        <w:rPr>
          <w:noProof/>
        </w:rPr>
        <w:fldChar w:fldCharType="end"/>
      </w:r>
    </w:p>
    <w:p w14:paraId="0EA26894" w14:textId="7C1C9DA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communication release request (one-to-one communication using media plane)</w:t>
      </w:r>
      <w:r>
        <w:rPr>
          <w:noProof/>
        </w:rPr>
        <w:tab/>
      </w:r>
      <w:r>
        <w:rPr>
          <w:noProof/>
        </w:rPr>
        <w:fldChar w:fldCharType="begin"/>
      </w:r>
      <w:r>
        <w:rPr>
          <w:noProof/>
        </w:rPr>
        <w:instrText xml:space="preserve"> PAGEREF _Toc218259794 \h </w:instrText>
      </w:r>
      <w:r>
        <w:rPr>
          <w:noProof/>
        </w:rPr>
      </w:r>
      <w:r>
        <w:rPr>
          <w:noProof/>
        </w:rPr>
        <w:fldChar w:fldCharType="separate"/>
      </w:r>
      <w:r>
        <w:rPr>
          <w:noProof/>
        </w:rPr>
        <w:t>149</w:t>
      </w:r>
      <w:r>
        <w:rPr>
          <w:noProof/>
        </w:rPr>
        <w:fldChar w:fldCharType="end"/>
      </w:r>
    </w:p>
    <w:p w14:paraId="0792B72F" w14:textId="3E243E9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communication release response (one-to-one communication using media plane)</w:t>
      </w:r>
      <w:r>
        <w:rPr>
          <w:noProof/>
        </w:rPr>
        <w:tab/>
      </w:r>
      <w:r>
        <w:rPr>
          <w:noProof/>
        </w:rPr>
        <w:fldChar w:fldCharType="begin"/>
      </w:r>
      <w:r>
        <w:rPr>
          <w:noProof/>
        </w:rPr>
        <w:instrText xml:space="preserve"> PAGEREF _Toc218259795 \h </w:instrText>
      </w:r>
      <w:r>
        <w:rPr>
          <w:noProof/>
        </w:rPr>
      </w:r>
      <w:r>
        <w:rPr>
          <w:noProof/>
        </w:rPr>
        <w:fldChar w:fldCharType="separate"/>
      </w:r>
      <w:r>
        <w:rPr>
          <w:noProof/>
        </w:rPr>
        <w:t>150</w:t>
      </w:r>
      <w:r>
        <w:rPr>
          <w:noProof/>
        </w:rPr>
        <w:fldChar w:fldCharType="end"/>
      </w:r>
    </w:p>
    <w:p w14:paraId="228A2925" w14:textId="296E093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communication release request (group communication using media plane)</w:t>
      </w:r>
      <w:r>
        <w:rPr>
          <w:noProof/>
        </w:rPr>
        <w:tab/>
      </w:r>
      <w:r>
        <w:rPr>
          <w:noProof/>
        </w:rPr>
        <w:fldChar w:fldCharType="begin"/>
      </w:r>
      <w:r>
        <w:rPr>
          <w:noProof/>
        </w:rPr>
        <w:instrText xml:space="preserve"> PAGEREF _Toc218259796 \h </w:instrText>
      </w:r>
      <w:r>
        <w:rPr>
          <w:noProof/>
        </w:rPr>
      </w:r>
      <w:r>
        <w:rPr>
          <w:noProof/>
        </w:rPr>
        <w:fldChar w:fldCharType="separate"/>
      </w:r>
      <w:r>
        <w:rPr>
          <w:noProof/>
        </w:rPr>
        <w:t>150</w:t>
      </w:r>
      <w:r>
        <w:rPr>
          <w:noProof/>
        </w:rPr>
        <w:fldChar w:fldCharType="end"/>
      </w:r>
    </w:p>
    <w:p w14:paraId="29592438" w14:textId="67E5343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communication release response (group communication using media plane)</w:t>
      </w:r>
      <w:r>
        <w:rPr>
          <w:noProof/>
        </w:rPr>
        <w:tab/>
      </w:r>
      <w:r>
        <w:rPr>
          <w:noProof/>
        </w:rPr>
        <w:fldChar w:fldCharType="begin"/>
      </w:r>
      <w:r>
        <w:rPr>
          <w:noProof/>
        </w:rPr>
        <w:instrText xml:space="preserve"> PAGEREF _Toc218259797 \h </w:instrText>
      </w:r>
      <w:r>
        <w:rPr>
          <w:noProof/>
        </w:rPr>
      </w:r>
      <w:r>
        <w:rPr>
          <w:noProof/>
        </w:rPr>
        <w:fldChar w:fldCharType="separate"/>
      </w:r>
      <w:r>
        <w:rPr>
          <w:noProof/>
        </w:rPr>
        <w:t>150</w:t>
      </w:r>
      <w:r>
        <w:rPr>
          <w:noProof/>
        </w:rPr>
        <w:fldChar w:fldCharType="end"/>
      </w:r>
    </w:p>
    <w:p w14:paraId="5BCF3F86" w14:textId="38E5382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7.7.2.1.5</w:t>
      </w:r>
      <w:r w:rsidRPr="00855420">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Void</w:t>
      </w:r>
      <w:r>
        <w:rPr>
          <w:noProof/>
        </w:rPr>
        <w:tab/>
      </w:r>
      <w:r>
        <w:rPr>
          <w:noProof/>
        </w:rPr>
        <w:fldChar w:fldCharType="begin"/>
      </w:r>
      <w:r>
        <w:rPr>
          <w:noProof/>
        </w:rPr>
        <w:instrText xml:space="preserve"> PAGEREF _Toc218259798 \h </w:instrText>
      </w:r>
      <w:r>
        <w:rPr>
          <w:noProof/>
        </w:rPr>
      </w:r>
      <w:r>
        <w:rPr>
          <w:noProof/>
        </w:rPr>
        <w:fldChar w:fldCharType="separate"/>
      </w:r>
      <w:r>
        <w:rPr>
          <w:noProof/>
        </w:rPr>
        <w:t>150</w:t>
      </w:r>
      <w:r>
        <w:rPr>
          <w:noProof/>
        </w:rPr>
        <w:fldChar w:fldCharType="end"/>
      </w:r>
    </w:p>
    <w:p w14:paraId="38C4E6F3" w14:textId="2F03CBC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7.7.2.1.6</w:t>
      </w:r>
      <w:r w:rsidRPr="00855420">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Void</w:t>
      </w:r>
      <w:r>
        <w:rPr>
          <w:noProof/>
        </w:rPr>
        <w:tab/>
      </w:r>
      <w:r>
        <w:rPr>
          <w:noProof/>
        </w:rPr>
        <w:fldChar w:fldCharType="begin"/>
      </w:r>
      <w:r>
        <w:rPr>
          <w:noProof/>
        </w:rPr>
        <w:instrText xml:space="preserve"> PAGEREF _Toc218259799 \h </w:instrText>
      </w:r>
      <w:r>
        <w:rPr>
          <w:noProof/>
        </w:rPr>
      </w:r>
      <w:r>
        <w:rPr>
          <w:noProof/>
        </w:rPr>
        <w:fldChar w:fldCharType="separate"/>
      </w:r>
      <w:r>
        <w:rPr>
          <w:noProof/>
        </w:rPr>
        <w:t>150</w:t>
      </w:r>
      <w:r>
        <w:rPr>
          <w:noProof/>
        </w:rPr>
        <w:fldChar w:fldCharType="end"/>
      </w:r>
    </w:p>
    <w:p w14:paraId="74DCC800" w14:textId="04FD4EC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7.7.2.1.7</w:t>
      </w:r>
      <w:r w:rsidRPr="00855420">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Void</w:t>
      </w:r>
      <w:r>
        <w:rPr>
          <w:noProof/>
        </w:rPr>
        <w:tab/>
      </w:r>
      <w:r>
        <w:rPr>
          <w:noProof/>
        </w:rPr>
        <w:fldChar w:fldCharType="begin"/>
      </w:r>
      <w:r>
        <w:rPr>
          <w:noProof/>
        </w:rPr>
        <w:instrText xml:space="preserve"> PAGEREF _Toc218259800 \h </w:instrText>
      </w:r>
      <w:r>
        <w:rPr>
          <w:noProof/>
        </w:rPr>
      </w:r>
      <w:r>
        <w:rPr>
          <w:noProof/>
        </w:rPr>
        <w:fldChar w:fldCharType="separate"/>
      </w:r>
      <w:r>
        <w:rPr>
          <w:noProof/>
        </w:rPr>
        <w:t>150</w:t>
      </w:r>
      <w:r>
        <w:rPr>
          <w:noProof/>
        </w:rPr>
        <w:fldChar w:fldCharType="end"/>
      </w:r>
    </w:p>
    <w:p w14:paraId="54F18C07" w14:textId="39A8A11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_Toc218259801 \h </w:instrText>
      </w:r>
      <w:r>
        <w:rPr>
          <w:noProof/>
        </w:rPr>
      </w:r>
      <w:r>
        <w:rPr>
          <w:noProof/>
        </w:rPr>
        <w:fldChar w:fldCharType="separate"/>
      </w:r>
      <w:r>
        <w:rPr>
          <w:noProof/>
        </w:rPr>
        <w:t>150</w:t>
      </w:r>
      <w:r>
        <w:rPr>
          <w:noProof/>
        </w:rPr>
        <w:fldChar w:fldCharType="end"/>
      </w:r>
    </w:p>
    <w:p w14:paraId="5195D543" w14:textId="69872E7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_Toc218259802 \h </w:instrText>
      </w:r>
      <w:r>
        <w:rPr>
          <w:noProof/>
        </w:rPr>
      </w:r>
      <w:r>
        <w:rPr>
          <w:noProof/>
        </w:rPr>
        <w:fldChar w:fldCharType="separate"/>
      </w:r>
      <w:r>
        <w:rPr>
          <w:noProof/>
        </w:rPr>
        <w:t>151</w:t>
      </w:r>
      <w:r>
        <w:rPr>
          <w:noProof/>
        </w:rPr>
        <w:fldChar w:fldCharType="end"/>
      </w:r>
    </w:p>
    <w:p w14:paraId="7C235AAE" w14:textId="5535492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server communication release request (group communication using media plane)</w:t>
      </w:r>
      <w:r>
        <w:rPr>
          <w:noProof/>
        </w:rPr>
        <w:tab/>
      </w:r>
      <w:r>
        <w:rPr>
          <w:noProof/>
        </w:rPr>
        <w:fldChar w:fldCharType="begin"/>
      </w:r>
      <w:r>
        <w:rPr>
          <w:noProof/>
        </w:rPr>
        <w:instrText xml:space="preserve"> PAGEREF _Toc218259803 \h </w:instrText>
      </w:r>
      <w:r>
        <w:rPr>
          <w:noProof/>
        </w:rPr>
      </w:r>
      <w:r>
        <w:rPr>
          <w:noProof/>
        </w:rPr>
        <w:fldChar w:fldCharType="separate"/>
      </w:r>
      <w:r>
        <w:rPr>
          <w:noProof/>
        </w:rPr>
        <w:t>151</w:t>
      </w:r>
      <w:r>
        <w:rPr>
          <w:noProof/>
        </w:rPr>
        <w:fldChar w:fldCharType="end"/>
      </w:r>
    </w:p>
    <w:p w14:paraId="735AC243" w14:textId="6268B1D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server communication release response (group communication using media plane)</w:t>
      </w:r>
      <w:r>
        <w:rPr>
          <w:noProof/>
        </w:rPr>
        <w:tab/>
      </w:r>
      <w:r>
        <w:rPr>
          <w:noProof/>
        </w:rPr>
        <w:fldChar w:fldCharType="begin"/>
      </w:r>
      <w:r>
        <w:rPr>
          <w:noProof/>
        </w:rPr>
        <w:instrText xml:space="preserve"> PAGEREF _Toc218259804 \h </w:instrText>
      </w:r>
      <w:r>
        <w:rPr>
          <w:noProof/>
        </w:rPr>
      </w:r>
      <w:r>
        <w:rPr>
          <w:noProof/>
        </w:rPr>
        <w:fldChar w:fldCharType="separate"/>
      </w:r>
      <w:r>
        <w:rPr>
          <w:noProof/>
        </w:rPr>
        <w:t>151</w:t>
      </w:r>
      <w:r>
        <w:rPr>
          <w:noProof/>
        </w:rPr>
        <w:fldChar w:fldCharType="end"/>
      </w:r>
    </w:p>
    <w:p w14:paraId="7BDB8AAF" w14:textId="0778653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_Toc218259805 \h </w:instrText>
      </w:r>
      <w:r>
        <w:rPr>
          <w:noProof/>
        </w:rPr>
      </w:r>
      <w:r>
        <w:rPr>
          <w:noProof/>
        </w:rPr>
        <w:fldChar w:fldCharType="separate"/>
      </w:r>
      <w:r>
        <w:rPr>
          <w:noProof/>
        </w:rPr>
        <w:t>152</w:t>
      </w:r>
      <w:r>
        <w:rPr>
          <w:noProof/>
        </w:rPr>
        <w:fldChar w:fldCharType="end"/>
      </w:r>
    </w:p>
    <w:p w14:paraId="30644FA4" w14:textId="0386E9F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release intent request (one-to-one communication using media plane)</w:t>
      </w:r>
      <w:r>
        <w:rPr>
          <w:noProof/>
        </w:rPr>
        <w:tab/>
      </w:r>
      <w:r>
        <w:rPr>
          <w:noProof/>
        </w:rPr>
        <w:fldChar w:fldCharType="begin"/>
      </w:r>
      <w:r>
        <w:rPr>
          <w:noProof/>
        </w:rPr>
        <w:instrText xml:space="preserve"> PAGEREF _Toc218259806 \h </w:instrText>
      </w:r>
      <w:r>
        <w:rPr>
          <w:noProof/>
        </w:rPr>
      </w:r>
      <w:r>
        <w:rPr>
          <w:noProof/>
        </w:rPr>
        <w:fldChar w:fldCharType="separate"/>
      </w:r>
      <w:r>
        <w:rPr>
          <w:noProof/>
        </w:rPr>
        <w:t>152</w:t>
      </w:r>
      <w:r>
        <w:rPr>
          <w:noProof/>
        </w:rPr>
        <w:fldChar w:fldCharType="end"/>
      </w:r>
    </w:p>
    <w:p w14:paraId="135007FE" w14:textId="72C2359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more information response (one-to-one communication using media plane)</w:t>
      </w:r>
      <w:r>
        <w:rPr>
          <w:noProof/>
        </w:rPr>
        <w:tab/>
      </w:r>
      <w:r>
        <w:rPr>
          <w:noProof/>
        </w:rPr>
        <w:fldChar w:fldCharType="begin"/>
      </w:r>
      <w:r>
        <w:rPr>
          <w:noProof/>
        </w:rPr>
        <w:instrText xml:space="preserve"> PAGEREF _Toc218259807 \h </w:instrText>
      </w:r>
      <w:r>
        <w:rPr>
          <w:noProof/>
        </w:rPr>
      </w:r>
      <w:r>
        <w:rPr>
          <w:noProof/>
        </w:rPr>
        <w:fldChar w:fldCharType="separate"/>
      </w:r>
      <w:r>
        <w:rPr>
          <w:noProof/>
        </w:rPr>
        <w:t>152</w:t>
      </w:r>
      <w:r>
        <w:rPr>
          <w:noProof/>
        </w:rPr>
        <w:fldChar w:fldCharType="end"/>
      </w:r>
    </w:p>
    <w:p w14:paraId="004F64B5" w14:textId="24AB122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release intent request (group communication using media plane)</w:t>
      </w:r>
      <w:r>
        <w:rPr>
          <w:noProof/>
        </w:rPr>
        <w:tab/>
      </w:r>
      <w:r>
        <w:rPr>
          <w:noProof/>
        </w:rPr>
        <w:fldChar w:fldCharType="begin"/>
      </w:r>
      <w:r>
        <w:rPr>
          <w:noProof/>
        </w:rPr>
        <w:instrText xml:space="preserve"> PAGEREF _Toc218259808 \h </w:instrText>
      </w:r>
      <w:r>
        <w:rPr>
          <w:noProof/>
        </w:rPr>
      </w:r>
      <w:r>
        <w:rPr>
          <w:noProof/>
        </w:rPr>
        <w:fldChar w:fldCharType="separate"/>
      </w:r>
      <w:r>
        <w:rPr>
          <w:noProof/>
        </w:rPr>
        <w:t>152</w:t>
      </w:r>
      <w:r>
        <w:rPr>
          <w:noProof/>
        </w:rPr>
        <w:fldChar w:fldCharType="end"/>
      </w:r>
    </w:p>
    <w:p w14:paraId="00D72789" w14:textId="3BED5F4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more information response (group communication using media plane)</w:t>
      </w:r>
      <w:r>
        <w:rPr>
          <w:noProof/>
        </w:rPr>
        <w:tab/>
      </w:r>
      <w:r>
        <w:rPr>
          <w:noProof/>
        </w:rPr>
        <w:fldChar w:fldCharType="begin"/>
      </w:r>
      <w:r>
        <w:rPr>
          <w:noProof/>
        </w:rPr>
        <w:instrText xml:space="preserve"> PAGEREF _Toc218259809 \h </w:instrText>
      </w:r>
      <w:r>
        <w:rPr>
          <w:noProof/>
        </w:rPr>
      </w:r>
      <w:r>
        <w:rPr>
          <w:noProof/>
        </w:rPr>
        <w:fldChar w:fldCharType="separate"/>
      </w:r>
      <w:r>
        <w:rPr>
          <w:noProof/>
        </w:rPr>
        <w:t>152</w:t>
      </w:r>
      <w:r>
        <w:rPr>
          <w:noProof/>
        </w:rPr>
        <w:fldChar w:fldCharType="end"/>
      </w:r>
    </w:p>
    <w:p w14:paraId="59145397" w14:textId="3295080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_Toc218259810 \h </w:instrText>
      </w:r>
      <w:r>
        <w:rPr>
          <w:noProof/>
        </w:rPr>
      </w:r>
      <w:r>
        <w:rPr>
          <w:noProof/>
        </w:rPr>
        <w:fldChar w:fldCharType="separate"/>
      </w:r>
      <w:r>
        <w:rPr>
          <w:noProof/>
        </w:rPr>
        <w:t>153</w:t>
      </w:r>
      <w:r>
        <w:rPr>
          <w:noProof/>
        </w:rPr>
        <w:fldChar w:fldCharType="end"/>
      </w:r>
    </w:p>
    <w:p w14:paraId="7BD79F21" w14:textId="7EB9B5B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_Toc218259811 \h </w:instrText>
      </w:r>
      <w:r>
        <w:rPr>
          <w:noProof/>
        </w:rPr>
      </w:r>
      <w:r>
        <w:rPr>
          <w:noProof/>
        </w:rPr>
        <w:fldChar w:fldCharType="separate"/>
      </w:r>
      <w:r>
        <w:rPr>
          <w:noProof/>
        </w:rPr>
        <w:t>153</w:t>
      </w:r>
      <w:r>
        <w:rPr>
          <w:noProof/>
        </w:rPr>
        <w:fldChar w:fldCharType="end"/>
      </w:r>
    </w:p>
    <w:p w14:paraId="1A00C142" w14:textId="322124C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_Toc218259812 \h </w:instrText>
      </w:r>
      <w:r>
        <w:rPr>
          <w:noProof/>
        </w:rPr>
      </w:r>
      <w:r>
        <w:rPr>
          <w:noProof/>
        </w:rPr>
        <w:fldChar w:fldCharType="separate"/>
      </w:r>
      <w:r>
        <w:rPr>
          <w:noProof/>
        </w:rPr>
        <w:t>153</w:t>
      </w:r>
      <w:r>
        <w:rPr>
          <w:noProof/>
        </w:rPr>
        <w:fldChar w:fldCharType="end"/>
      </w:r>
    </w:p>
    <w:p w14:paraId="2A02B5A7" w14:textId="6BDBF9A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_Toc218259813 \h </w:instrText>
      </w:r>
      <w:r>
        <w:rPr>
          <w:noProof/>
        </w:rPr>
      </w:r>
      <w:r>
        <w:rPr>
          <w:noProof/>
        </w:rPr>
        <w:fldChar w:fldCharType="separate"/>
      </w:r>
      <w:r>
        <w:rPr>
          <w:noProof/>
        </w:rPr>
        <w:t>154</w:t>
      </w:r>
      <w:r>
        <w:rPr>
          <w:noProof/>
        </w:rPr>
        <w:fldChar w:fldCharType="end"/>
      </w:r>
    </w:p>
    <w:p w14:paraId="44FF95BE" w14:textId="5168FCA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request for extension</w:t>
      </w:r>
      <w:r>
        <w:rPr>
          <w:noProof/>
        </w:rPr>
        <w:tab/>
      </w:r>
      <w:r>
        <w:rPr>
          <w:noProof/>
        </w:rPr>
        <w:fldChar w:fldCharType="begin"/>
      </w:r>
      <w:r>
        <w:rPr>
          <w:noProof/>
        </w:rPr>
        <w:instrText xml:space="preserve"> PAGEREF _Toc218259814 \h </w:instrText>
      </w:r>
      <w:r>
        <w:rPr>
          <w:noProof/>
        </w:rPr>
      </w:r>
      <w:r>
        <w:rPr>
          <w:noProof/>
        </w:rPr>
        <w:fldChar w:fldCharType="separate"/>
      </w:r>
      <w:r>
        <w:rPr>
          <w:noProof/>
        </w:rPr>
        <w:t>154</w:t>
      </w:r>
      <w:r>
        <w:rPr>
          <w:noProof/>
        </w:rPr>
        <w:fldChar w:fldCharType="end"/>
      </w:r>
    </w:p>
    <w:p w14:paraId="1C207E34" w14:textId="2477AAD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response for extension</w:t>
      </w:r>
      <w:r>
        <w:rPr>
          <w:noProof/>
        </w:rPr>
        <w:tab/>
      </w:r>
      <w:r>
        <w:rPr>
          <w:noProof/>
        </w:rPr>
        <w:fldChar w:fldCharType="begin"/>
      </w:r>
      <w:r>
        <w:rPr>
          <w:noProof/>
        </w:rPr>
        <w:instrText xml:space="preserve"> PAGEREF _Toc218259815 \h </w:instrText>
      </w:r>
      <w:r>
        <w:rPr>
          <w:noProof/>
        </w:rPr>
      </w:r>
      <w:r>
        <w:rPr>
          <w:noProof/>
        </w:rPr>
        <w:fldChar w:fldCharType="separate"/>
      </w:r>
      <w:r>
        <w:rPr>
          <w:noProof/>
        </w:rPr>
        <w:t>154</w:t>
      </w:r>
      <w:r>
        <w:rPr>
          <w:noProof/>
        </w:rPr>
        <w:fldChar w:fldCharType="end"/>
      </w:r>
    </w:p>
    <w:p w14:paraId="2596651D" w14:textId="398D543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_Toc218259816 \h </w:instrText>
      </w:r>
      <w:r>
        <w:rPr>
          <w:noProof/>
        </w:rPr>
      </w:r>
      <w:r>
        <w:rPr>
          <w:noProof/>
        </w:rPr>
        <w:fldChar w:fldCharType="separate"/>
      </w:r>
      <w:r>
        <w:rPr>
          <w:noProof/>
        </w:rPr>
        <w:t>154</w:t>
      </w:r>
      <w:r>
        <w:rPr>
          <w:noProof/>
        </w:rPr>
        <w:fldChar w:fldCharType="end"/>
      </w:r>
    </w:p>
    <w:p w14:paraId="15B1C34F" w14:textId="160A634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_Toc218259817 \h </w:instrText>
      </w:r>
      <w:r>
        <w:rPr>
          <w:noProof/>
        </w:rPr>
      </w:r>
      <w:r>
        <w:rPr>
          <w:noProof/>
        </w:rPr>
        <w:fldChar w:fldCharType="separate"/>
      </w:r>
      <w:r>
        <w:rPr>
          <w:noProof/>
        </w:rPr>
        <w:t>154</w:t>
      </w:r>
      <w:r>
        <w:rPr>
          <w:noProof/>
        </w:rPr>
        <w:fldChar w:fldCharType="end"/>
      </w:r>
    </w:p>
    <w:p w14:paraId="5F9E62E6" w14:textId="3DC89A9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_Toc218259818 \h </w:instrText>
      </w:r>
      <w:r>
        <w:rPr>
          <w:noProof/>
        </w:rPr>
      </w:r>
      <w:r>
        <w:rPr>
          <w:noProof/>
        </w:rPr>
        <w:fldChar w:fldCharType="separate"/>
      </w:r>
      <w:r>
        <w:rPr>
          <w:noProof/>
        </w:rPr>
        <w:t>154</w:t>
      </w:r>
      <w:r>
        <w:rPr>
          <w:noProof/>
        </w:rPr>
        <w:fldChar w:fldCharType="end"/>
      </w:r>
    </w:p>
    <w:p w14:paraId="5A44EA0B" w14:textId="3FF18BE4"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_Toc218259819 \h </w:instrText>
      </w:r>
      <w:r>
        <w:rPr>
          <w:noProof/>
        </w:rPr>
      </w:r>
      <w:r>
        <w:rPr>
          <w:noProof/>
        </w:rPr>
        <w:fldChar w:fldCharType="separate"/>
      </w:r>
      <w:r>
        <w:rPr>
          <w:noProof/>
        </w:rPr>
        <w:t>154</w:t>
      </w:r>
      <w:r>
        <w:rPr>
          <w:noProof/>
        </w:rPr>
        <w:fldChar w:fldCharType="end"/>
      </w:r>
    </w:p>
    <w:p w14:paraId="20D395B1" w14:textId="2875B2F7"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_Toc218259820 \h </w:instrText>
      </w:r>
      <w:r>
        <w:rPr>
          <w:noProof/>
        </w:rPr>
      </w:r>
      <w:r>
        <w:rPr>
          <w:noProof/>
        </w:rPr>
        <w:fldChar w:fldCharType="separate"/>
      </w:r>
      <w:r>
        <w:rPr>
          <w:noProof/>
        </w:rPr>
        <w:t>155</w:t>
      </w:r>
      <w:r>
        <w:rPr>
          <w:noProof/>
        </w:rPr>
        <w:fldChar w:fldCharType="end"/>
      </w:r>
    </w:p>
    <w:p w14:paraId="70227E24" w14:textId="7716489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_Toc218259821 \h </w:instrText>
      </w:r>
      <w:r>
        <w:rPr>
          <w:noProof/>
        </w:rPr>
      </w:r>
      <w:r>
        <w:rPr>
          <w:noProof/>
        </w:rPr>
        <w:fldChar w:fldCharType="separate"/>
      </w:r>
      <w:r>
        <w:rPr>
          <w:noProof/>
        </w:rPr>
        <w:t>155</w:t>
      </w:r>
      <w:r>
        <w:rPr>
          <w:noProof/>
        </w:rPr>
        <w:fldChar w:fldCharType="end"/>
      </w:r>
    </w:p>
    <w:p w14:paraId="764E18EC" w14:textId="0ECB2FC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_Toc218259822 \h </w:instrText>
      </w:r>
      <w:r>
        <w:rPr>
          <w:noProof/>
        </w:rPr>
      </w:r>
      <w:r>
        <w:rPr>
          <w:noProof/>
        </w:rPr>
        <w:fldChar w:fldCharType="separate"/>
      </w:r>
      <w:r>
        <w:rPr>
          <w:noProof/>
        </w:rPr>
        <w:t>156</w:t>
      </w:r>
      <w:r>
        <w:rPr>
          <w:noProof/>
        </w:rPr>
        <w:fldChar w:fldCharType="end"/>
      </w:r>
    </w:p>
    <w:p w14:paraId="2D1EFAAA" w14:textId="3FC5ACB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_Toc218259823 \h </w:instrText>
      </w:r>
      <w:r>
        <w:rPr>
          <w:noProof/>
        </w:rPr>
      </w:r>
      <w:r>
        <w:rPr>
          <w:noProof/>
        </w:rPr>
        <w:fldChar w:fldCharType="separate"/>
      </w:r>
      <w:r>
        <w:rPr>
          <w:noProof/>
        </w:rPr>
        <w:t>156</w:t>
      </w:r>
      <w:r>
        <w:rPr>
          <w:noProof/>
        </w:rPr>
        <w:fldChar w:fldCharType="end"/>
      </w:r>
    </w:p>
    <w:p w14:paraId="18831903" w14:textId="19E6289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_Toc218259824 \h </w:instrText>
      </w:r>
      <w:r>
        <w:rPr>
          <w:noProof/>
        </w:rPr>
      </w:r>
      <w:r>
        <w:rPr>
          <w:noProof/>
        </w:rPr>
        <w:fldChar w:fldCharType="separate"/>
      </w:r>
      <w:r>
        <w:rPr>
          <w:noProof/>
        </w:rPr>
        <w:t>156</w:t>
      </w:r>
      <w:r>
        <w:rPr>
          <w:noProof/>
        </w:rPr>
        <w:fldChar w:fldCharType="end"/>
      </w:r>
    </w:p>
    <w:p w14:paraId="786345FA" w14:textId="05CA6CC0"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_Toc218259825 \h </w:instrText>
      </w:r>
      <w:r>
        <w:rPr>
          <w:noProof/>
        </w:rPr>
      </w:r>
      <w:r>
        <w:rPr>
          <w:noProof/>
        </w:rPr>
        <w:fldChar w:fldCharType="separate"/>
      </w:r>
      <w:r>
        <w:rPr>
          <w:noProof/>
        </w:rPr>
        <w:t>156</w:t>
      </w:r>
      <w:r>
        <w:rPr>
          <w:noProof/>
        </w:rPr>
        <w:fldChar w:fldCharType="end"/>
      </w:r>
    </w:p>
    <w:p w14:paraId="13808960" w14:textId="1FF51CAC" w:rsidR="00475631" w:rsidRDefault="0047563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_Toc218259826 \h </w:instrText>
      </w:r>
      <w:r>
        <w:rPr>
          <w:noProof/>
        </w:rPr>
      </w:r>
      <w:r>
        <w:rPr>
          <w:noProof/>
        </w:rPr>
        <w:fldChar w:fldCharType="separate"/>
      </w:r>
      <w:r>
        <w:rPr>
          <w:noProof/>
        </w:rPr>
        <w:t>156</w:t>
      </w:r>
      <w:r>
        <w:rPr>
          <w:noProof/>
        </w:rPr>
        <w:fldChar w:fldCharType="end"/>
      </w:r>
    </w:p>
    <w:p w14:paraId="4522DD99" w14:textId="6771F44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_Toc218259827 \h </w:instrText>
      </w:r>
      <w:r>
        <w:rPr>
          <w:noProof/>
        </w:rPr>
      </w:r>
      <w:r>
        <w:rPr>
          <w:noProof/>
        </w:rPr>
        <w:fldChar w:fldCharType="separate"/>
      </w:r>
      <w:r>
        <w:rPr>
          <w:noProof/>
        </w:rPr>
        <w:t>158</w:t>
      </w:r>
      <w:r>
        <w:rPr>
          <w:noProof/>
        </w:rPr>
        <w:fldChar w:fldCharType="end"/>
      </w:r>
    </w:p>
    <w:p w14:paraId="659C197C" w14:textId="58B6529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_Toc218259828 \h </w:instrText>
      </w:r>
      <w:r>
        <w:rPr>
          <w:noProof/>
        </w:rPr>
      </w:r>
      <w:r>
        <w:rPr>
          <w:noProof/>
        </w:rPr>
        <w:fldChar w:fldCharType="separate"/>
      </w:r>
      <w:r>
        <w:rPr>
          <w:noProof/>
        </w:rPr>
        <w:t>158</w:t>
      </w:r>
      <w:r>
        <w:rPr>
          <w:noProof/>
        </w:rPr>
        <w:fldChar w:fldCharType="end"/>
      </w:r>
    </w:p>
    <w:p w14:paraId="308AA142" w14:textId="01FC927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_Toc218259829 \h </w:instrText>
      </w:r>
      <w:r>
        <w:rPr>
          <w:noProof/>
        </w:rPr>
      </w:r>
      <w:r>
        <w:rPr>
          <w:noProof/>
        </w:rPr>
        <w:fldChar w:fldCharType="separate"/>
      </w:r>
      <w:r>
        <w:rPr>
          <w:noProof/>
        </w:rPr>
        <w:t>158</w:t>
      </w:r>
      <w:r>
        <w:rPr>
          <w:noProof/>
        </w:rPr>
        <w:fldChar w:fldCharType="end"/>
      </w:r>
    </w:p>
    <w:p w14:paraId="51593A71" w14:textId="1B08129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_Toc218259830 \h </w:instrText>
      </w:r>
      <w:r>
        <w:rPr>
          <w:noProof/>
        </w:rPr>
      </w:r>
      <w:r>
        <w:rPr>
          <w:noProof/>
        </w:rPr>
        <w:fldChar w:fldCharType="separate"/>
      </w:r>
      <w:r>
        <w:rPr>
          <w:noProof/>
        </w:rPr>
        <w:t>158</w:t>
      </w:r>
      <w:r>
        <w:rPr>
          <w:noProof/>
        </w:rPr>
        <w:fldChar w:fldCharType="end"/>
      </w:r>
    </w:p>
    <w:p w14:paraId="6723D63E" w14:textId="0704A97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_Toc218259831 \h </w:instrText>
      </w:r>
      <w:r>
        <w:rPr>
          <w:noProof/>
        </w:rPr>
      </w:r>
      <w:r>
        <w:rPr>
          <w:noProof/>
        </w:rPr>
        <w:fldChar w:fldCharType="separate"/>
      </w:r>
      <w:r>
        <w:rPr>
          <w:noProof/>
        </w:rPr>
        <w:t>159</w:t>
      </w:r>
      <w:r>
        <w:rPr>
          <w:noProof/>
        </w:rPr>
        <w:fldChar w:fldCharType="end"/>
      </w:r>
    </w:p>
    <w:p w14:paraId="64DEF684" w14:textId="46F4952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_Toc218259832 \h </w:instrText>
      </w:r>
      <w:r>
        <w:rPr>
          <w:noProof/>
        </w:rPr>
      </w:r>
      <w:r>
        <w:rPr>
          <w:noProof/>
        </w:rPr>
        <w:fldChar w:fldCharType="separate"/>
      </w:r>
      <w:r>
        <w:rPr>
          <w:noProof/>
        </w:rPr>
        <w:t>159</w:t>
      </w:r>
      <w:r>
        <w:rPr>
          <w:noProof/>
        </w:rPr>
        <w:fldChar w:fldCharType="end"/>
      </w:r>
    </w:p>
    <w:p w14:paraId="58A418AB" w14:textId="5F759B8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_Toc218259833 \h </w:instrText>
      </w:r>
      <w:r>
        <w:rPr>
          <w:noProof/>
        </w:rPr>
      </w:r>
      <w:r>
        <w:rPr>
          <w:noProof/>
        </w:rPr>
        <w:fldChar w:fldCharType="separate"/>
      </w:r>
      <w:r>
        <w:rPr>
          <w:noProof/>
        </w:rPr>
        <w:t>159</w:t>
      </w:r>
      <w:r>
        <w:rPr>
          <w:noProof/>
        </w:rPr>
        <w:fldChar w:fldCharType="end"/>
      </w:r>
    </w:p>
    <w:p w14:paraId="2A53357C" w14:textId="1C84777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_Toc218259834 \h </w:instrText>
      </w:r>
      <w:r>
        <w:rPr>
          <w:noProof/>
        </w:rPr>
      </w:r>
      <w:r>
        <w:rPr>
          <w:noProof/>
        </w:rPr>
        <w:fldChar w:fldCharType="separate"/>
      </w:r>
      <w:r>
        <w:rPr>
          <w:noProof/>
        </w:rPr>
        <w:t>160</w:t>
      </w:r>
      <w:r>
        <w:rPr>
          <w:noProof/>
        </w:rPr>
        <w:fldChar w:fldCharType="end"/>
      </w:r>
    </w:p>
    <w:p w14:paraId="553795F6" w14:textId="1602F7A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_Toc218259835 \h </w:instrText>
      </w:r>
      <w:r>
        <w:rPr>
          <w:noProof/>
        </w:rPr>
      </w:r>
      <w:r>
        <w:rPr>
          <w:noProof/>
        </w:rPr>
        <w:fldChar w:fldCharType="separate"/>
      </w:r>
      <w:r>
        <w:rPr>
          <w:noProof/>
        </w:rPr>
        <w:t>160</w:t>
      </w:r>
      <w:r>
        <w:rPr>
          <w:noProof/>
        </w:rPr>
        <w:fldChar w:fldCharType="end"/>
      </w:r>
    </w:p>
    <w:p w14:paraId="5080D5E2" w14:textId="3B58404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_Toc218259836 \h </w:instrText>
      </w:r>
      <w:r>
        <w:rPr>
          <w:noProof/>
        </w:rPr>
      </w:r>
      <w:r>
        <w:rPr>
          <w:noProof/>
        </w:rPr>
        <w:fldChar w:fldCharType="separate"/>
      </w:r>
      <w:r>
        <w:rPr>
          <w:noProof/>
        </w:rPr>
        <w:t>160</w:t>
      </w:r>
      <w:r>
        <w:rPr>
          <w:noProof/>
        </w:rPr>
        <w:fldChar w:fldCharType="end"/>
      </w:r>
    </w:p>
    <w:p w14:paraId="799A1EEF" w14:textId="0342E760"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_Toc218259837 \h </w:instrText>
      </w:r>
      <w:r>
        <w:rPr>
          <w:noProof/>
        </w:rPr>
      </w:r>
      <w:r>
        <w:rPr>
          <w:noProof/>
        </w:rPr>
        <w:fldChar w:fldCharType="separate"/>
      </w:r>
      <w:r>
        <w:rPr>
          <w:noProof/>
        </w:rPr>
        <w:t>162</w:t>
      </w:r>
      <w:r>
        <w:rPr>
          <w:noProof/>
        </w:rPr>
        <w:fldChar w:fldCharType="end"/>
      </w:r>
    </w:p>
    <w:p w14:paraId="28A19CE1" w14:textId="50850E4A"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_Toc218259838 \h </w:instrText>
      </w:r>
      <w:r>
        <w:rPr>
          <w:noProof/>
        </w:rPr>
      </w:r>
      <w:r>
        <w:rPr>
          <w:noProof/>
        </w:rPr>
        <w:fldChar w:fldCharType="separate"/>
      </w:r>
      <w:r>
        <w:rPr>
          <w:noProof/>
        </w:rPr>
        <w:t>162</w:t>
      </w:r>
      <w:r>
        <w:rPr>
          <w:noProof/>
        </w:rPr>
        <w:fldChar w:fldCharType="end"/>
      </w:r>
    </w:p>
    <w:p w14:paraId="5B0C2680" w14:textId="69CD930F"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_Toc218259839 \h </w:instrText>
      </w:r>
      <w:r>
        <w:rPr>
          <w:noProof/>
        </w:rPr>
      </w:r>
      <w:r>
        <w:rPr>
          <w:noProof/>
        </w:rPr>
        <w:fldChar w:fldCharType="separate"/>
      </w:r>
      <w:r>
        <w:rPr>
          <w:noProof/>
        </w:rPr>
        <w:t>162</w:t>
      </w:r>
      <w:r>
        <w:rPr>
          <w:noProof/>
        </w:rPr>
        <w:fldChar w:fldCharType="end"/>
      </w:r>
    </w:p>
    <w:p w14:paraId="7C2DD044" w14:textId="7AE72D9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_Toc218259840 \h </w:instrText>
      </w:r>
      <w:r>
        <w:rPr>
          <w:noProof/>
        </w:rPr>
      </w:r>
      <w:r>
        <w:rPr>
          <w:noProof/>
        </w:rPr>
        <w:fldChar w:fldCharType="separate"/>
      </w:r>
      <w:r>
        <w:rPr>
          <w:noProof/>
        </w:rPr>
        <w:t>162</w:t>
      </w:r>
      <w:r>
        <w:rPr>
          <w:noProof/>
        </w:rPr>
        <w:fldChar w:fldCharType="end"/>
      </w:r>
    </w:p>
    <w:p w14:paraId="049BC3C2" w14:textId="124DBFC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_Toc218259841 \h </w:instrText>
      </w:r>
      <w:r>
        <w:rPr>
          <w:noProof/>
        </w:rPr>
      </w:r>
      <w:r>
        <w:rPr>
          <w:noProof/>
        </w:rPr>
        <w:fldChar w:fldCharType="separate"/>
      </w:r>
      <w:r>
        <w:rPr>
          <w:noProof/>
        </w:rPr>
        <w:t>162</w:t>
      </w:r>
      <w:r>
        <w:rPr>
          <w:noProof/>
        </w:rPr>
        <w:fldChar w:fldCharType="end"/>
      </w:r>
    </w:p>
    <w:p w14:paraId="66B1911D" w14:textId="6AABB66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_Toc218259842 \h </w:instrText>
      </w:r>
      <w:r>
        <w:rPr>
          <w:noProof/>
        </w:rPr>
      </w:r>
      <w:r>
        <w:rPr>
          <w:noProof/>
        </w:rPr>
        <w:fldChar w:fldCharType="separate"/>
      </w:r>
      <w:r>
        <w:rPr>
          <w:noProof/>
        </w:rPr>
        <w:t>162</w:t>
      </w:r>
      <w:r>
        <w:rPr>
          <w:noProof/>
        </w:rPr>
        <w:fldChar w:fldCharType="end"/>
      </w:r>
    </w:p>
    <w:p w14:paraId="4518E2BF" w14:textId="09A5B98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_Toc218259843 \h </w:instrText>
      </w:r>
      <w:r>
        <w:rPr>
          <w:noProof/>
        </w:rPr>
      </w:r>
      <w:r>
        <w:rPr>
          <w:noProof/>
        </w:rPr>
        <w:fldChar w:fldCharType="separate"/>
      </w:r>
      <w:r>
        <w:rPr>
          <w:noProof/>
        </w:rPr>
        <w:t>163</w:t>
      </w:r>
      <w:r>
        <w:rPr>
          <w:noProof/>
        </w:rPr>
        <w:fldChar w:fldCharType="end"/>
      </w:r>
    </w:p>
    <w:p w14:paraId="66BF91BA" w14:textId="015F62B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_Toc218259844 \h </w:instrText>
      </w:r>
      <w:r>
        <w:rPr>
          <w:noProof/>
        </w:rPr>
      </w:r>
      <w:r>
        <w:rPr>
          <w:noProof/>
        </w:rPr>
        <w:fldChar w:fldCharType="separate"/>
      </w:r>
      <w:r>
        <w:rPr>
          <w:noProof/>
        </w:rPr>
        <w:t>163</w:t>
      </w:r>
      <w:r>
        <w:rPr>
          <w:noProof/>
        </w:rPr>
        <w:fldChar w:fldCharType="end"/>
      </w:r>
    </w:p>
    <w:p w14:paraId="5E466C54" w14:textId="04E2DD16"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_Toc218259845 \h </w:instrText>
      </w:r>
      <w:r>
        <w:rPr>
          <w:noProof/>
        </w:rPr>
      </w:r>
      <w:r>
        <w:rPr>
          <w:noProof/>
        </w:rPr>
        <w:fldChar w:fldCharType="separate"/>
      </w:r>
      <w:r>
        <w:rPr>
          <w:noProof/>
        </w:rPr>
        <w:t>163</w:t>
      </w:r>
      <w:r>
        <w:rPr>
          <w:noProof/>
        </w:rPr>
        <w:fldChar w:fldCharType="end"/>
      </w:r>
    </w:p>
    <w:p w14:paraId="4EB6B199" w14:textId="5FE12F3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_Toc218259846 \h </w:instrText>
      </w:r>
      <w:r>
        <w:rPr>
          <w:noProof/>
        </w:rPr>
      </w:r>
      <w:r>
        <w:rPr>
          <w:noProof/>
        </w:rPr>
        <w:fldChar w:fldCharType="separate"/>
      </w:r>
      <w:r>
        <w:rPr>
          <w:noProof/>
        </w:rPr>
        <w:t>163</w:t>
      </w:r>
      <w:r>
        <w:rPr>
          <w:noProof/>
        </w:rPr>
        <w:fldChar w:fldCharType="end"/>
      </w:r>
    </w:p>
    <w:p w14:paraId="51C827AD" w14:textId="4D96B57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_Toc218259847 \h </w:instrText>
      </w:r>
      <w:r>
        <w:rPr>
          <w:noProof/>
        </w:rPr>
      </w:r>
      <w:r>
        <w:rPr>
          <w:noProof/>
        </w:rPr>
        <w:fldChar w:fldCharType="separate"/>
      </w:r>
      <w:r>
        <w:rPr>
          <w:noProof/>
        </w:rPr>
        <w:t>163</w:t>
      </w:r>
      <w:r>
        <w:rPr>
          <w:noProof/>
        </w:rPr>
        <w:fldChar w:fldCharType="end"/>
      </w:r>
    </w:p>
    <w:p w14:paraId="06A703AC" w14:textId="61A30E3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_Toc218259848 \h </w:instrText>
      </w:r>
      <w:r>
        <w:rPr>
          <w:noProof/>
        </w:rPr>
      </w:r>
      <w:r>
        <w:rPr>
          <w:noProof/>
        </w:rPr>
        <w:fldChar w:fldCharType="separate"/>
      </w:r>
      <w:r>
        <w:rPr>
          <w:noProof/>
        </w:rPr>
        <w:t>164</w:t>
      </w:r>
      <w:r>
        <w:rPr>
          <w:noProof/>
        </w:rPr>
        <w:fldChar w:fldCharType="end"/>
      </w:r>
    </w:p>
    <w:p w14:paraId="50449F92" w14:textId="695C09D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_Toc218259849 \h </w:instrText>
      </w:r>
      <w:r>
        <w:rPr>
          <w:noProof/>
        </w:rPr>
      </w:r>
      <w:r>
        <w:rPr>
          <w:noProof/>
        </w:rPr>
        <w:fldChar w:fldCharType="separate"/>
      </w:r>
      <w:r>
        <w:rPr>
          <w:noProof/>
        </w:rPr>
        <w:t>164</w:t>
      </w:r>
      <w:r>
        <w:rPr>
          <w:noProof/>
        </w:rPr>
        <w:fldChar w:fldCharType="end"/>
      </w:r>
    </w:p>
    <w:p w14:paraId="73AA85D1" w14:textId="64375398"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_Toc218259850 \h </w:instrText>
      </w:r>
      <w:r>
        <w:rPr>
          <w:noProof/>
        </w:rPr>
      </w:r>
      <w:r>
        <w:rPr>
          <w:noProof/>
        </w:rPr>
        <w:fldChar w:fldCharType="separate"/>
      </w:r>
      <w:r>
        <w:rPr>
          <w:noProof/>
        </w:rPr>
        <w:t>165</w:t>
      </w:r>
      <w:r>
        <w:rPr>
          <w:noProof/>
        </w:rPr>
        <w:fldChar w:fldCharType="end"/>
      </w:r>
    </w:p>
    <w:p w14:paraId="6FDCA4B3" w14:textId="46E6418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_Toc218259851 \h </w:instrText>
      </w:r>
      <w:r>
        <w:rPr>
          <w:noProof/>
        </w:rPr>
      </w:r>
      <w:r>
        <w:rPr>
          <w:noProof/>
        </w:rPr>
        <w:fldChar w:fldCharType="separate"/>
      </w:r>
      <w:r>
        <w:rPr>
          <w:noProof/>
        </w:rPr>
        <w:t>165</w:t>
      </w:r>
      <w:r>
        <w:rPr>
          <w:noProof/>
        </w:rPr>
        <w:fldChar w:fldCharType="end"/>
      </w:r>
    </w:p>
    <w:p w14:paraId="7EA757F1" w14:textId="233A7969"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_Toc218259852 \h </w:instrText>
      </w:r>
      <w:r>
        <w:rPr>
          <w:noProof/>
        </w:rPr>
      </w:r>
      <w:r>
        <w:rPr>
          <w:noProof/>
        </w:rPr>
        <w:fldChar w:fldCharType="separate"/>
      </w:r>
      <w:r>
        <w:rPr>
          <w:noProof/>
        </w:rPr>
        <w:t>165</w:t>
      </w:r>
      <w:r>
        <w:rPr>
          <w:noProof/>
        </w:rPr>
        <w:fldChar w:fldCharType="end"/>
      </w:r>
    </w:p>
    <w:p w14:paraId="74E5AE8F" w14:textId="20FD0C8B"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_Toc218259853 \h </w:instrText>
      </w:r>
      <w:r>
        <w:rPr>
          <w:noProof/>
        </w:rPr>
      </w:r>
      <w:r>
        <w:rPr>
          <w:noProof/>
        </w:rPr>
        <w:fldChar w:fldCharType="separate"/>
      </w:r>
      <w:r>
        <w:rPr>
          <w:noProof/>
        </w:rPr>
        <w:t>165</w:t>
      </w:r>
      <w:r>
        <w:rPr>
          <w:noProof/>
        </w:rPr>
        <w:fldChar w:fldCharType="end"/>
      </w:r>
    </w:p>
    <w:p w14:paraId="2A66A773" w14:textId="2721766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_Toc218259854 \h </w:instrText>
      </w:r>
      <w:r>
        <w:rPr>
          <w:noProof/>
        </w:rPr>
      </w:r>
      <w:r>
        <w:rPr>
          <w:noProof/>
        </w:rPr>
        <w:fldChar w:fldCharType="separate"/>
      </w:r>
      <w:r>
        <w:rPr>
          <w:noProof/>
        </w:rPr>
        <w:t>165</w:t>
      </w:r>
      <w:r>
        <w:rPr>
          <w:noProof/>
        </w:rPr>
        <w:fldChar w:fldCharType="end"/>
      </w:r>
    </w:p>
    <w:p w14:paraId="3F32B83A" w14:textId="5961DAB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_Toc218259855 \h </w:instrText>
      </w:r>
      <w:r>
        <w:rPr>
          <w:noProof/>
        </w:rPr>
      </w:r>
      <w:r>
        <w:rPr>
          <w:noProof/>
        </w:rPr>
        <w:fldChar w:fldCharType="separate"/>
      </w:r>
      <w:r>
        <w:rPr>
          <w:noProof/>
        </w:rPr>
        <w:t>165</w:t>
      </w:r>
      <w:r>
        <w:rPr>
          <w:noProof/>
        </w:rPr>
        <w:fldChar w:fldCharType="end"/>
      </w:r>
    </w:p>
    <w:p w14:paraId="17D24D8F" w14:textId="637E8F8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_Toc218259856 \h </w:instrText>
      </w:r>
      <w:r>
        <w:rPr>
          <w:noProof/>
        </w:rPr>
      </w:r>
      <w:r>
        <w:rPr>
          <w:noProof/>
        </w:rPr>
        <w:fldChar w:fldCharType="separate"/>
      </w:r>
      <w:r>
        <w:rPr>
          <w:noProof/>
        </w:rPr>
        <w:t>166</w:t>
      </w:r>
      <w:r>
        <w:rPr>
          <w:noProof/>
        </w:rPr>
        <w:fldChar w:fldCharType="end"/>
      </w:r>
    </w:p>
    <w:p w14:paraId="79F61B2C" w14:textId="331772B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_Toc218259857 \h </w:instrText>
      </w:r>
      <w:r>
        <w:rPr>
          <w:noProof/>
        </w:rPr>
      </w:r>
      <w:r>
        <w:rPr>
          <w:noProof/>
        </w:rPr>
        <w:fldChar w:fldCharType="separate"/>
      </w:r>
      <w:r>
        <w:rPr>
          <w:noProof/>
        </w:rPr>
        <w:t>166</w:t>
      </w:r>
      <w:r>
        <w:rPr>
          <w:noProof/>
        </w:rPr>
        <w:fldChar w:fldCharType="end"/>
      </w:r>
    </w:p>
    <w:p w14:paraId="717D57F9" w14:textId="26CE07E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_Toc218259858 \h </w:instrText>
      </w:r>
      <w:r>
        <w:rPr>
          <w:noProof/>
        </w:rPr>
      </w:r>
      <w:r>
        <w:rPr>
          <w:noProof/>
        </w:rPr>
        <w:fldChar w:fldCharType="separate"/>
      </w:r>
      <w:r>
        <w:rPr>
          <w:noProof/>
        </w:rPr>
        <w:t>166</w:t>
      </w:r>
      <w:r>
        <w:rPr>
          <w:noProof/>
        </w:rPr>
        <w:fldChar w:fldCharType="end"/>
      </w:r>
    </w:p>
    <w:p w14:paraId="70A4E85C" w14:textId="2ABB0DAC"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_Toc218259859 \h </w:instrText>
      </w:r>
      <w:r>
        <w:rPr>
          <w:noProof/>
        </w:rPr>
      </w:r>
      <w:r>
        <w:rPr>
          <w:noProof/>
        </w:rPr>
        <w:fldChar w:fldCharType="separate"/>
      </w:r>
      <w:r>
        <w:rPr>
          <w:noProof/>
        </w:rPr>
        <w:t>167</w:t>
      </w:r>
      <w:r>
        <w:rPr>
          <w:noProof/>
        </w:rPr>
        <w:fldChar w:fldCharType="end"/>
      </w:r>
    </w:p>
    <w:p w14:paraId="017309D6" w14:textId="01BA97CF"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_Toc218259860 \h </w:instrText>
      </w:r>
      <w:r>
        <w:rPr>
          <w:noProof/>
        </w:rPr>
      </w:r>
      <w:r>
        <w:rPr>
          <w:noProof/>
        </w:rPr>
        <w:fldChar w:fldCharType="separate"/>
      </w:r>
      <w:r>
        <w:rPr>
          <w:noProof/>
        </w:rPr>
        <w:t>167</w:t>
      </w:r>
      <w:r>
        <w:rPr>
          <w:noProof/>
        </w:rPr>
        <w:fldChar w:fldCharType="end"/>
      </w:r>
    </w:p>
    <w:p w14:paraId="354D0653" w14:textId="3CBD2391"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User authentication and authorization for MCData service</w:t>
      </w:r>
      <w:r>
        <w:rPr>
          <w:noProof/>
        </w:rPr>
        <w:tab/>
      </w:r>
      <w:r>
        <w:rPr>
          <w:noProof/>
        </w:rPr>
        <w:fldChar w:fldCharType="begin"/>
      </w:r>
      <w:r>
        <w:rPr>
          <w:noProof/>
        </w:rPr>
        <w:instrText xml:space="preserve"> PAGEREF _Toc218259861 \h </w:instrText>
      </w:r>
      <w:r>
        <w:rPr>
          <w:noProof/>
        </w:rPr>
      </w:r>
      <w:r>
        <w:rPr>
          <w:noProof/>
        </w:rPr>
        <w:fldChar w:fldCharType="separate"/>
      </w:r>
      <w:r>
        <w:rPr>
          <w:noProof/>
        </w:rPr>
        <w:t>168</w:t>
      </w:r>
      <w:r>
        <w:rPr>
          <w:noProof/>
        </w:rPr>
        <w:fldChar w:fldCharType="end"/>
      </w:r>
    </w:p>
    <w:p w14:paraId="66F85EBD" w14:textId="5490BC6E"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_Toc218259862 \h </w:instrText>
      </w:r>
      <w:r>
        <w:rPr>
          <w:noProof/>
        </w:rPr>
      </w:r>
      <w:r>
        <w:rPr>
          <w:noProof/>
        </w:rPr>
        <w:fldChar w:fldCharType="separate"/>
      </w:r>
      <w:r>
        <w:rPr>
          <w:noProof/>
        </w:rPr>
        <w:t>168</w:t>
      </w:r>
      <w:r>
        <w:rPr>
          <w:noProof/>
        </w:rPr>
        <w:fldChar w:fldCharType="end"/>
      </w:r>
    </w:p>
    <w:p w14:paraId="61577407" w14:textId="33F59765"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_Toc218259863 \h </w:instrText>
      </w:r>
      <w:r>
        <w:rPr>
          <w:noProof/>
        </w:rPr>
      </w:r>
      <w:r>
        <w:rPr>
          <w:noProof/>
        </w:rPr>
        <w:fldChar w:fldCharType="separate"/>
      </w:r>
      <w:r>
        <w:rPr>
          <w:noProof/>
        </w:rPr>
        <w:t>168</w:t>
      </w:r>
      <w:r>
        <w:rPr>
          <w:noProof/>
        </w:rPr>
        <w:fldChar w:fldCharType="end"/>
      </w:r>
    </w:p>
    <w:p w14:paraId="730B2055" w14:textId="0958577F"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_Toc218259864 \h </w:instrText>
      </w:r>
      <w:r>
        <w:rPr>
          <w:noProof/>
        </w:rPr>
      </w:r>
      <w:r>
        <w:rPr>
          <w:noProof/>
        </w:rPr>
        <w:fldChar w:fldCharType="separate"/>
      </w:r>
      <w:r>
        <w:rPr>
          <w:noProof/>
        </w:rPr>
        <w:t>168</w:t>
      </w:r>
      <w:r>
        <w:rPr>
          <w:noProof/>
        </w:rPr>
        <w:fldChar w:fldCharType="end"/>
      </w:r>
    </w:p>
    <w:p w14:paraId="0CE45D62" w14:textId="163365BF"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_Toc218259865 \h </w:instrText>
      </w:r>
      <w:r>
        <w:rPr>
          <w:noProof/>
        </w:rPr>
      </w:r>
      <w:r>
        <w:rPr>
          <w:noProof/>
        </w:rPr>
        <w:fldChar w:fldCharType="separate"/>
      </w:r>
      <w:r>
        <w:rPr>
          <w:noProof/>
        </w:rPr>
        <w:t>168</w:t>
      </w:r>
      <w:r>
        <w:rPr>
          <w:noProof/>
        </w:rPr>
        <w:fldChar w:fldCharType="end"/>
      </w:r>
    </w:p>
    <w:p w14:paraId="2FDF3FDC" w14:textId="6AA9A26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_Toc218259866 \h </w:instrText>
      </w:r>
      <w:r>
        <w:rPr>
          <w:noProof/>
        </w:rPr>
      </w:r>
      <w:r>
        <w:rPr>
          <w:noProof/>
        </w:rPr>
        <w:fldChar w:fldCharType="separate"/>
      </w:r>
      <w:r>
        <w:rPr>
          <w:noProof/>
        </w:rPr>
        <w:t>169</w:t>
      </w:r>
      <w:r>
        <w:rPr>
          <w:noProof/>
        </w:rPr>
        <w:fldChar w:fldCharType="end"/>
      </w:r>
    </w:p>
    <w:p w14:paraId="22A1AACC" w14:textId="1705BCA7"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_Toc218259867 \h </w:instrText>
      </w:r>
      <w:r>
        <w:rPr>
          <w:noProof/>
        </w:rPr>
      </w:r>
      <w:r>
        <w:rPr>
          <w:noProof/>
        </w:rPr>
        <w:fldChar w:fldCharType="separate"/>
      </w:r>
      <w:r>
        <w:rPr>
          <w:noProof/>
        </w:rPr>
        <w:t>169</w:t>
      </w:r>
      <w:r>
        <w:rPr>
          <w:noProof/>
        </w:rPr>
        <w:fldChar w:fldCharType="end"/>
      </w:r>
    </w:p>
    <w:p w14:paraId="2F221FB7" w14:textId="452FEEF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_Toc218259868 \h </w:instrText>
      </w:r>
      <w:r>
        <w:rPr>
          <w:noProof/>
        </w:rPr>
      </w:r>
      <w:r>
        <w:rPr>
          <w:noProof/>
        </w:rPr>
        <w:fldChar w:fldCharType="separate"/>
      </w:r>
      <w:r>
        <w:rPr>
          <w:noProof/>
        </w:rPr>
        <w:t>170</w:t>
      </w:r>
      <w:r>
        <w:rPr>
          <w:noProof/>
        </w:rPr>
        <w:fldChar w:fldCharType="end"/>
      </w:r>
    </w:p>
    <w:p w14:paraId="4B276D85" w14:textId="212390C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_Toc218259869 \h </w:instrText>
      </w:r>
      <w:r>
        <w:rPr>
          <w:noProof/>
        </w:rPr>
      </w:r>
      <w:r>
        <w:rPr>
          <w:noProof/>
        </w:rPr>
        <w:fldChar w:fldCharType="separate"/>
      </w:r>
      <w:r>
        <w:rPr>
          <w:noProof/>
        </w:rPr>
        <w:t>170</w:t>
      </w:r>
      <w:r>
        <w:rPr>
          <w:noProof/>
        </w:rPr>
        <w:fldChar w:fldCharType="end"/>
      </w:r>
    </w:p>
    <w:p w14:paraId="42A17071" w14:textId="13EC666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_Toc218259870 \h </w:instrText>
      </w:r>
      <w:r>
        <w:rPr>
          <w:noProof/>
        </w:rPr>
      </w:r>
      <w:r>
        <w:rPr>
          <w:noProof/>
        </w:rPr>
        <w:fldChar w:fldCharType="separate"/>
      </w:r>
      <w:r>
        <w:rPr>
          <w:noProof/>
        </w:rPr>
        <w:t>170</w:t>
      </w:r>
      <w:r>
        <w:rPr>
          <w:noProof/>
        </w:rPr>
        <w:fldChar w:fldCharType="end"/>
      </w:r>
    </w:p>
    <w:p w14:paraId="466372D2" w14:textId="4823DFE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_Toc218259871 \h </w:instrText>
      </w:r>
      <w:r>
        <w:rPr>
          <w:noProof/>
        </w:rPr>
      </w:r>
      <w:r>
        <w:rPr>
          <w:noProof/>
        </w:rPr>
        <w:fldChar w:fldCharType="separate"/>
      </w:r>
      <w:r>
        <w:rPr>
          <w:noProof/>
        </w:rPr>
        <w:t>170</w:t>
      </w:r>
      <w:r>
        <w:rPr>
          <w:noProof/>
        </w:rPr>
        <w:fldChar w:fldCharType="end"/>
      </w:r>
    </w:p>
    <w:p w14:paraId="7038BEF9" w14:textId="5965EC9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_Toc218259872 \h </w:instrText>
      </w:r>
      <w:r>
        <w:rPr>
          <w:noProof/>
        </w:rPr>
      </w:r>
      <w:r>
        <w:rPr>
          <w:noProof/>
        </w:rPr>
        <w:fldChar w:fldCharType="separate"/>
      </w:r>
      <w:r>
        <w:rPr>
          <w:noProof/>
        </w:rPr>
        <w:t>170</w:t>
      </w:r>
      <w:r>
        <w:rPr>
          <w:noProof/>
        </w:rPr>
        <w:fldChar w:fldCharType="end"/>
      </w:r>
    </w:p>
    <w:p w14:paraId="4C034ABF" w14:textId="7AC7B46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_Toc218259873 \h </w:instrText>
      </w:r>
      <w:r>
        <w:rPr>
          <w:noProof/>
        </w:rPr>
      </w:r>
      <w:r>
        <w:rPr>
          <w:noProof/>
        </w:rPr>
        <w:fldChar w:fldCharType="separate"/>
      </w:r>
      <w:r>
        <w:rPr>
          <w:noProof/>
        </w:rPr>
        <w:t>170</w:t>
      </w:r>
      <w:r>
        <w:rPr>
          <w:noProof/>
        </w:rPr>
        <w:fldChar w:fldCharType="end"/>
      </w:r>
    </w:p>
    <w:p w14:paraId="355757A1" w14:textId="635FC5D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_Toc218259874 \h </w:instrText>
      </w:r>
      <w:r>
        <w:rPr>
          <w:noProof/>
        </w:rPr>
      </w:r>
      <w:r>
        <w:rPr>
          <w:noProof/>
        </w:rPr>
        <w:fldChar w:fldCharType="separate"/>
      </w:r>
      <w:r>
        <w:rPr>
          <w:noProof/>
        </w:rPr>
        <w:t>171</w:t>
      </w:r>
      <w:r>
        <w:rPr>
          <w:noProof/>
        </w:rPr>
        <w:fldChar w:fldCharType="end"/>
      </w:r>
    </w:p>
    <w:p w14:paraId="72C997F2" w14:textId="3D56485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_Toc218259875 \h </w:instrText>
      </w:r>
      <w:r>
        <w:rPr>
          <w:noProof/>
        </w:rPr>
      </w:r>
      <w:r>
        <w:rPr>
          <w:noProof/>
        </w:rPr>
        <w:fldChar w:fldCharType="separate"/>
      </w:r>
      <w:r>
        <w:rPr>
          <w:noProof/>
        </w:rPr>
        <w:t>171</w:t>
      </w:r>
      <w:r>
        <w:rPr>
          <w:noProof/>
        </w:rPr>
        <w:fldChar w:fldCharType="end"/>
      </w:r>
    </w:p>
    <w:p w14:paraId="3AD724A9" w14:textId="5496F54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_Toc218259876 \h </w:instrText>
      </w:r>
      <w:r>
        <w:rPr>
          <w:noProof/>
        </w:rPr>
      </w:r>
      <w:r>
        <w:rPr>
          <w:noProof/>
        </w:rPr>
        <w:fldChar w:fldCharType="separate"/>
      </w:r>
      <w:r>
        <w:rPr>
          <w:noProof/>
        </w:rPr>
        <w:t>171</w:t>
      </w:r>
      <w:r>
        <w:rPr>
          <w:noProof/>
        </w:rPr>
        <w:fldChar w:fldCharType="end"/>
      </w:r>
    </w:p>
    <w:p w14:paraId="6AA64A13" w14:textId="028E37D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_Toc218259877 \h </w:instrText>
      </w:r>
      <w:r>
        <w:rPr>
          <w:noProof/>
        </w:rPr>
      </w:r>
      <w:r>
        <w:rPr>
          <w:noProof/>
        </w:rPr>
        <w:fldChar w:fldCharType="separate"/>
      </w:r>
      <w:r>
        <w:rPr>
          <w:noProof/>
        </w:rPr>
        <w:t>171</w:t>
      </w:r>
      <w:r>
        <w:rPr>
          <w:noProof/>
        </w:rPr>
        <w:fldChar w:fldCharType="end"/>
      </w:r>
    </w:p>
    <w:p w14:paraId="08749D36" w14:textId="1384909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_Toc218259878 \h </w:instrText>
      </w:r>
      <w:r>
        <w:rPr>
          <w:noProof/>
        </w:rPr>
      </w:r>
      <w:r>
        <w:rPr>
          <w:noProof/>
        </w:rPr>
        <w:fldChar w:fldCharType="separate"/>
      </w:r>
      <w:r>
        <w:rPr>
          <w:noProof/>
        </w:rPr>
        <w:t>171</w:t>
      </w:r>
      <w:r>
        <w:rPr>
          <w:noProof/>
        </w:rPr>
        <w:fldChar w:fldCharType="end"/>
      </w:r>
    </w:p>
    <w:p w14:paraId="7CBFE014" w14:textId="069A0D5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_Toc218259879 \h </w:instrText>
      </w:r>
      <w:r>
        <w:rPr>
          <w:noProof/>
        </w:rPr>
      </w:r>
      <w:r>
        <w:rPr>
          <w:noProof/>
        </w:rPr>
        <w:fldChar w:fldCharType="separate"/>
      </w:r>
      <w:r>
        <w:rPr>
          <w:noProof/>
        </w:rPr>
        <w:t>172</w:t>
      </w:r>
      <w:r>
        <w:rPr>
          <w:noProof/>
        </w:rPr>
        <w:fldChar w:fldCharType="end"/>
      </w:r>
    </w:p>
    <w:p w14:paraId="680459B2" w14:textId="03CD7B7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_Toc218259880 \h </w:instrText>
      </w:r>
      <w:r>
        <w:rPr>
          <w:noProof/>
        </w:rPr>
      </w:r>
      <w:r>
        <w:rPr>
          <w:noProof/>
        </w:rPr>
        <w:fldChar w:fldCharType="separate"/>
      </w:r>
      <w:r>
        <w:rPr>
          <w:noProof/>
        </w:rPr>
        <w:t>172</w:t>
      </w:r>
      <w:r>
        <w:rPr>
          <w:noProof/>
        </w:rPr>
        <w:fldChar w:fldCharType="end"/>
      </w:r>
    </w:p>
    <w:p w14:paraId="09F1FA61" w14:textId="78A439F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_Toc218259881 \h </w:instrText>
      </w:r>
      <w:r>
        <w:rPr>
          <w:noProof/>
        </w:rPr>
      </w:r>
      <w:r>
        <w:rPr>
          <w:noProof/>
        </w:rPr>
        <w:fldChar w:fldCharType="separate"/>
      </w:r>
      <w:r>
        <w:rPr>
          <w:noProof/>
        </w:rPr>
        <w:t>172</w:t>
      </w:r>
      <w:r>
        <w:rPr>
          <w:noProof/>
        </w:rPr>
        <w:fldChar w:fldCharType="end"/>
      </w:r>
    </w:p>
    <w:p w14:paraId="231F0041" w14:textId="4E87F21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_Toc218259882 \h </w:instrText>
      </w:r>
      <w:r>
        <w:rPr>
          <w:noProof/>
        </w:rPr>
      </w:r>
      <w:r>
        <w:rPr>
          <w:noProof/>
        </w:rPr>
        <w:fldChar w:fldCharType="separate"/>
      </w:r>
      <w:r>
        <w:rPr>
          <w:noProof/>
        </w:rPr>
        <w:t>172</w:t>
      </w:r>
      <w:r>
        <w:rPr>
          <w:noProof/>
        </w:rPr>
        <w:fldChar w:fldCharType="end"/>
      </w:r>
    </w:p>
    <w:p w14:paraId="77598D1C" w14:textId="4E24B7D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_Toc218259883 \h </w:instrText>
      </w:r>
      <w:r>
        <w:rPr>
          <w:noProof/>
        </w:rPr>
      </w:r>
      <w:r>
        <w:rPr>
          <w:noProof/>
        </w:rPr>
        <w:fldChar w:fldCharType="separate"/>
      </w:r>
      <w:r>
        <w:rPr>
          <w:noProof/>
        </w:rPr>
        <w:t>173</w:t>
      </w:r>
      <w:r>
        <w:rPr>
          <w:noProof/>
        </w:rPr>
        <w:fldChar w:fldCharType="end"/>
      </w:r>
    </w:p>
    <w:p w14:paraId="418760A9" w14:textId="17FF1EC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_Toc218259884 \h </w:instrText>
      </w:r>
      <w:r>
        <w:rPr>
          <w:noProof/>
        </w:rPr>
      </w:r>
      <w:r>
        <w:rPr>
          <w:noProof/>
        </w:rPr>
        <w:fldChar w:fldCharType="separate"/>
      </w:r>
      <w:r>
        <w:rPr>
          <w:noProof/>
        </w:rPr>
        <w:t>173</w:t>
      </w:r>
      <w:r>
        <w:rPr>
          <w:noProof/>
        </w:rPr>
        <w:fldChar w:fldCharType="end"/>
      </w:r>
    </w:p>
    <w:p w14:paraId="0194060B" w14:textId="01DFC3B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_Toc218259885 \h </w:instrText>
      </w:r>
      <w:r>
        <w:rPr>
          <w:noProof/>
        </w:rPr>
      </w:r>
      <w:r>
        <w:rPr>
          <w:noProof/>
        </w:rPr>
        <w:fldChar w:fldCharType="separate"/>
      </w:r>
      <w:r>
        <w:rPr>
          <w:noProof/>
        </w:rPr>
        <w:t>173</w:t>
      </w:r>
      <w:r>
        <w:rPr>
          <w:noProof/>
        </w:rPr>
        <w:fldChar w:fldCharType="end"/>
      </w:r>
    </w:p>
    <w:p w14:paraId="26B894E3" w14:textId="7A76826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_Toc218259886 \h </w:instrText>
      </w:r>
      <w:r>
        <w:rPr>
          <w:noProof/>
        </w:rPr>
      </w:r>
      <w:r>
        <w:rPr>
          <w:noProof/>
        </w:rPr>
        <w:fldChar w:fldCharType="separate"/>
      </w:r>
      <w:r>
        <w:rPr>
          <w:noProof/>
        </w:rPr>
        <w:t>173</w:t>
      </w:r>
      <w:r>
        <w:rPr>
          <w:noProof/>
        </w:rPr>
        <w:fldChar w:fldCharType="end"/>
      </w:r>
    </w:p>
    <w:p w14:paraId="1234877C" w14:textId="3087CCD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_Toc218259887 \h </w:instrText>
      </w:r>
      <w:r>
        <w:rPr>
          <w:noProof/>
        </w:rPr>
      </w:r>
      <w:r>
        <w:rPr>
          <w:noProof/>
        </w:rPr>
        <w:fldChar w:fldCharType="separate"/>
      </w:r>
      <w:r>
        <w:rPr>
          <w:noProof/>
        </w:rPr>
        <w:t>173</w:t>
      </w:r>
      <w:r>
        <w:rPr>
          <w:noProof/>
        </w:rPr>
        <w:fldChar w:fldCharType="end"/>
      </w:r>
    </w:p>
    <w:p w14:paraId="043E55D0" w14:textId="04172AB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_Toc218259888 \h </w:instrText>
      </w:r>
      <w:r>
        <w:rPr>
          <w:noProof/>
        </w:rPr>
      </w:r>
      <w:r>
        <w:rPr>
          <w:noProof/>
        </w:rPr>
        <w:fldChar w:fldCharType="separate"/>
      </w:r>
      <w:r>
        <w:rPr>
          <w:noProof/>
        </w:rPr>
        <w:t>174</w:t>
      </w:r>
      <w:r>
        <w:rPr>
          <w:noProof/>
        </w:rPr>
        <w:fldChar w:fldCharType="end"/>
      </w:r>
    </w:p>
    <w:p w14:paraId="666EB968" w14:textId="6666BDE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_Toc218259889 \h </w:instrText>
      </w:r>
      <w:r>
        <w:rPr>
          <w:noProof/>
        </w:rPr>
      </w:r>
      <w:r>
        <w:rPr>
          <w:noProof/>
        </w:rPr>
        <w:fldChar w:fldCharType="separate"/>
      </w:r>
      <w:r>
        <w:rPr>
          <w:noProof/>
        </w:rPr>
        <w:t>174</w:t>
      </w:r>
      <w:r>
        <w:rPr>
          <w:noProof/>
        </w:rPr>
        <w:fldChar w:fldCharType="end"/>
      </w:r>
    </w:p>
    <w:p w14:paraId="40CBACC0" w14:textId="1E8BF2F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_Toc218259890 \h </w:instrText>
      </w:r>
      <w:r>
        <w:rPr>
          <w:noProof/>
        </w:rPr>
      </w:r>
      <w:r>
        <w:rPr>
          <w:noProof/>
        </w:rPr>
        <w:fldChar w:fldCharType="separate"/>
      </w:r>
      <w:r>
        <w:rPr>
          <w:noProof/>
        </w:rPr>
        <w:t>174</w:t>
      </w:r>
      <w:r>
        <w:rPr>
          <w:noProof/>
        </w:rPr>
        <w:fldChar w:fldCharType="end"/>
      </w:r>
    </w:p>
    <w:p w14:paraId="60AF1B5D" w14:textId="4D6AC60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_Toc218259891 \h </w:instrText>
      </w:r>
      <w:r>
        <w:rPr>
          <w:noProof/>
        </w:rPr>
      </w:r>
      <w:r>
        <w:rPr>
          <w:noProof/>
        </w:rPr>
        <w:fldChar w:fldCharType="separate"/>
      </w:r>
      <w:r>
        <w:rPr>
          <w:noProof/>
        </w:rPr>
        <w:t>174</w:t>
      </w:r>
      <w:r>
        <w:rPr>
          <w:noProof/>
        </w:rPr>
        <w:fldChar w:fldCharType="end"/>
      </w:r>
    </w:p>
    <w:p w14:paraId="38B9A1EB" w14:textId="16B9C57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_Toc218259892 \h </w:instrText>
      </w:r>
      <w:r>
        <w:rPr>
          <w:noProof/>
        </w:rPr>
      </w:r>
      <w:r>
        <w:rPr>
          <w:noProof/>
        </w:rPr>
        <w:fldChar w:fldCharType="separate"/>
      </w:r>
      <w:r>
        <w:rPr>
          <w:noProof/>
        </w:rPr>
        <w:t>174</w:t>
      </w:r>
      <w:r>
        <w:rPr>
          <w:noProof/>
        </w:rPr>
        <w:fldChar w:fldCharType="end"/>
      </w:r>
    </w:p>
    <w:p w14:paraId="448573C3" w14:textId="348D94C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_Toc218259893 \h </w:instrText>
      </w:r>
      <w:r>
        <w:rPr>
          <w:noProof/>
        </w:rPr>
      </w:r>
      <w:r>
        <w:rPr>
          <w:noProof/>
        </w:rPr>
        <w:fldChar w:fldCharType="separate"/>
      </w:r>
      <w:r>
        <w:rPr>
          <w:noProof/>
        </w:rPr>
        <w:t>175</w:t>
      </w:r>
      <w:r>
        <w:rPr>
          <w:noProof/>
        </w:rPr>
        <w:fldChar w:fldCharType="end"/>
      </w:r>
    </w:p>
    <w:p w14:paraId="4EB6CCF1" w14:textId="3DE1E44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_Toc218259894 \h </w:instrText>
      </w:r>
      <w:r>
        <w:rPr>
          <w:noProof/>
        </w:rPr>
      </w:r>
      <w:r>
        <w:rPr>
          <w:noProof/>
        </w:rPr>
        <w:fldChar w:fldCharType="separate"/>
      </w:r>
      <w:r>
        <w:rPr>
          <w:noProof/>
        </w:rPr>
        <w:t>175</w:t>
      </w:r>
      <w:r>
        <w:rPr>
          <w:noProof/>
        </w:rPr>
        <w:fldChar w:fldCharType="end"/>
      </w:r>
    </w:p>
    <w:p w14:paraId="55E10FDE" w14:textId="71F6B71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_Toc218259895 \h </w:instrText>
      </w:r>
      <w:r>
        <w:rPr>
          <w:noProof/>
        </w:rPr>
      </w:r>
      <w:r>
        <w:rPr>
          <w:noProof/>
        </w:rPr>
        <w:fldChar w:fldCharType="separate"/>
      </w:r>
      <w:r>
        <w:rPr>
          <w:noProof/>
        </w:rPr>
        <w:t>175</w:t>
      </w:r>
      <w:r>
        <w:rPr>
          <w:noProof/>
        </w:rPr>
        <w:fldChar w:fldCharType="end"/>
      </w:r>
    </w:p>
    <w:p w14:paraId="362A9B14" w14:textId="2E6CB07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_Toc218259896 \h </w:instrText>
      </w:r>
      <w:r>
        <w:rPr>
          <w:noProof/>
        </w:rPr>
      </w:r>
      <w:r>
        <w:rPr>
          <w:noProof/>
        </w:rPr>
        <w:fldChar w:fldCharType="separate"/>
      </w:r>
      <w:r>
        <w:rPr>
          <w:noProof/>
        </w:rPr>
        <w:t>175</w:t>
      </w:r>
      <w:r>
        <w:rPr>
          <w:noProof/>
        </w:rPr>
        <w:fldChar w:fldCharType="end"/>
      </w:r>
    </w:p>
    <w:p w14:paraId="1B8C2988" w14:textId="58DA2FC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_Toc218259897 \h </w:instrText>
      </w:r>
      <w:r>
        <w:rPr>
          <w:noProof/>
        </w:rPr>
      </w:r>
      <w:r>
        <w:rPr>
          <w:noProof/>
        </w:rPr>
        <w:fldChar w:fldCharType="separate"/>
      </w:r>
      <w:r>
        <w:rPr>
          <w:noProof/>
        </w:rPr>
        <w:t>176</w:t>
      </w:r>
      <w:r>
        <w:rPr>
          <w:noProof/>
        </w:rPr>
        <w:fldChar w:fldCharType="end"/>
      </w:r>
    </w:p>
    <w:p w14:paraId="6B220305" w14:textId="6FE475F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_Toc218259898 \h </w:instrText>
      </w:r>
      <w:r>
        <w:rPr>
          <w:noProof/>
        </w:rPr>
      </w:r>
      <w:r>
        <w:rPr>
          <w:noProof/>
        </w:rPr>
        <w:fldChar w:fldCharType="separate"/>
      </w:r>
      <w:r>
        <w:rPr>
          <w:noProof/>
        </w:rPr>
        <w:t>176</w:t>
      </w:r>
      <w:r>
        <w:rPr>
          <w:noProof/>
        </w:rPr>
        <w:fldChar w:fldCharType="end"/>
      </w:r>
    </w:p>
    <w:p w14:paraId="12DAD500" w14:textId="2E8D457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_Toc218259899 \h </w:instrText>
      </w:r>
      <w:r>
        <w:rPr>
          <w:noProof/>
        </w:rPr>
      </w:r>
      <w:r>
        <w:rPr>
          <w:noProof/>
        </w:rPr>
        <w:fldChar w:fldCharType="separate"/>
      </w:r>
      <w:r>
        <w:rPr>
          <w:noProof/>
        </w:rPr>
        <w:t>176</w:t>
      </w:r>
      <w:r>
        <w:rPr>
          <w:noProof/>
        </w:rPr>
        <w:fldChar w:fldCharType="end"/>
      </w:r>
    </w:p>
    <w:p w14:paraId="702A0FFA" w14:textId="3558DD9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MCData synchronization notification</w:t>
      </w:r>
      <w:r>
        <w:rPr>
          <w:noProof/>
        </w:rPr>
        <w:tab/>
      </w:r>
      <w:r>
        <w:rPr>
          <w:noProof/>
        </w:rPr>
        <w:fldChar w:fldCharType="begin"/>
      </w:r>
      <w:r>
        <w:rPr>
          <w:noProof/>
        </w:rPr>
        <w:instrText xml:space="preserve"> PAGEREF _Toc218259900 \h </w:instrText>
      </w:r>
      <w:r>
        <w:rPr>
          <w:noProof/>
        </w:rPr>
      </w:r>
      <w:r>
        <w:rPr>
          <w:noProof/>
        </w:rPr>
        <w:fldChar w:fldCharType="separate"/>
      </w:r>
      <w:r>
        <w:rPr>
          <w:noProof/>
        </w:rPr>
        <w:t>176</w:t>
      </w:r>
      <w:r>
        <w:rPr>
          <w:noProof/>
        </w:rPr>
        <w:fldChar w:fldCharType="end"/>
      </w:r>
    </w:p>
    <w:p w14:paraId="18B3E5C1" w14:textId="3973D2A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Create notification channel request</w:t>
      </w:r>
      <w:r>
        <w:rPr>
          <w:noProof/>
        </w:rPr>
        <w:tab/>
      </w:r>
      <w:r>
        <w:rPr>
          <w:noProof/>
        </w:rPr>
        <w:fldChar w:fldCharType="begin"/>
      </w:r>
      <w:r>
        <w:rPr>
          <w:noProof/>
        </w:rPr>
        <w:instrText xml:space="preserve"> PAGEREF _Toc218259901 \h </w:instrText>
      </w:r>
      <w:r>
        <w:rPr>
          <w:noProof/>
        </w:rPr>
      </w:r>
      <w:r>
        <w:rPr>
          <w:noProof/>
        </w:rPr>
        <w:fldChar w:fldCharType="separate"/>
      </w:r>
      <w:r>
        <w:rPr>
          <w:noProof/>
        </w:rPr>
        <w:t>177</w:t>
      </w:r>
      <w:r>
        <w:rPr>
          <w:noProof/>
        </w:rPr>
        <w:fldChar w:fldCharType="end"/>
      </w:r>
    </w:p>
    <w:p w14:paraId="4881E15F" w14:textId="7BF4CB6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Create notification channel response</w:t>
      </w:r>
      <w:r>
        <w:rPr>
          <w:noProof/>
        </w:rPr>
        <w:tab/>
      </w:r>
      <w:r>
        <w:rPr>
          <w:noProof/>
        </w:rPr>
        <w:fldChar w:fldCharType="begin"/>
      </w:r>
      <w:r>
        <w:rPr>
          <w:noProof/>
        </w:rPr>
        <w:instrText xml:space="preserve"> PAGEREF _Toc218259902 \h </w:instrText>
      </w:r>
      <w:r>
        <w:rPr>
          <w:noProof/>
        </w:rPr>
      </w:r>
      <w:r>
        <w:rPr>
          <w:noProof/>
        </w:rPr>
        <w:fldChar w:fldCharType="separate"/>
      </w:r>
      <w:r>
        <w:rPr>
          <w:noProof/>
        </w:rPr>
        <w:t>177</w:t>
      </w:r>
      <w:r>
        <w:rPr>
          <w:noProof/>
        </w:rPr>
        <w:fldChar w:fldCharType="end"/>
      </w:r>
    </w:p>
    <w:p w14:paraId="39AFE58F" w14:textId="62CEB42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Open notification channel</w:t>
      </w:r>
      <w:r>
        <w:rPr>
          <w:noProof/>
        </w:rPr>
        <w:tab/>
      </w:r>
      <w:r>
        <w:rPr>
          <w:noProof/>
        </w:rPr>
        <w:fldChar w:fldCharType="begin"/>
      </w:r>
      <w:r>
        <w:rPr>
          <w:noProof/>
        </w:rPr>
        <w:instrText xml:space="preserve"> PAGEREF _Toc218259903 \h </w:instrText>
      </w:r>
      <w:r>
        <w:rPr>
          <w:noProof/>
        </w:rPr>
      </w:r>
      <w:r>
        <w:rPr>
          <w:noProof/>
        </w:rPr>
        <w:fldChar w:fldCharType="separate"/>
      </w:r>
      <w:r>
        <w:rPr>
          <w:noProof/>
        </w:rPr>
        <w:t>177</w:t>
      </w:r>
      <w:r>
        <w:rPr>
          <w:noProof/>
        </w:rPr>
        <w:fldChar w:fldCharType="end"/>
      </w:r>
    </w:p>
    <w:p w14:paraId="2C0675F1" w14:textId="7B40707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Subscribe for notification request</w:t>
      </w:r>
      <w:r>
        <w:rPr>
          <w:noProof/>
        </w:rPr>
        <w:tab/>
      </w:r>
      <w:r>
        <w:rPr>
          <w:noProof/>
        </w:rPr>
        <w:fldChar w:fldCharType="begin"/>
      </w:r>
      <w:r>
        <w:rPr>
          <w:noProof/>
        </w:rPr>
        <w:instrText xml:space="preserve"> PAGEREF _Toc218259904 \h </w:instrText>
      </w:r>
      <w:r>
        <w:rPr>
          <w:noProof/>
        </w:rPr>
      </w:r>
      <w:r>
        <w:rPr>
          <w:noProof/>
        </w:rPr>
        <w:fldChar w:fldCharType="separate"/>
      </w:r>
      <w:r>
        <w:rPr>
          <w:noProof/>
        </w:rPr>
        <w:t>177</w:t>
      </w:r>
      <w:r>
        <w:rPr>
          <w:noProof/>
        </w:rPr>
        <w:fldChar w:fldCharType="end"/>
      </w:r>
    </w:p>
    <w:p w14:paraId="0EE773F9" w14:textId="345F611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Subscribe for notification response</w:t>
      </w:r>
      <w:r>
        <w:rPr>
          <w:noProof/>
        </w:rPr>
        <w:tab/>
      </w:r>
      <w:r>
        <w:rPr>
          <w:noProof/>
        </w:rPr>
        <w:fldChar w:fldCharType="begin"/>
      </w:r>
      <w:r>
        <w:rPr>
          <w:noProof/>
        </w:rPr>
        <w:instrText xml:space="preserve"> PAGEREF _Toc218259905 \h </w:instrText>
      </w:r>
      <w:r>
        <w:rPr>
          <w:noProof/>
        </w:rPr>
      </w:r>
      <w:r>
        <w:rPr>
          <w:noProof/>
        </w:rPr>
        <w:fldChar w:fldCharType="separate"/>
      </w:r>
      <w:r>
        <w:rPr>
          <w:noProof/>
        </w:rPr>
        <w:t>178</w:t>
      </w:r>
      <w:r>
        <w:rPr>
          <w:noProof/>
        </w:rPr>
        <w:fldChar w:fldCharType="end"/>
      </w:r>
    </w:p>
    <w:p w14:paraId="6058CDA1" w14:textId="22670BC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_Toc218259906 \h </w:instrText>
      </w:r>
      <w:r>
        <w:rPr>
          <w:noProof/>
        </w:rPr>
      </w:r>
      <w:r>
        <w:rPr>
          <w:noProof/>
        </w:rPr>
        <w:fldChar w:fldCharType="separate"/>
      </w:r>
      <w:r>
        <w:rPr>
          <w:noProof/>
        </w:rPr>
        <w:t>178</w:t>
      </w:r>
      <w:r>
        <w:rPr>
          <w:noProof/>
        </w:rPr>
        <w:fldChar w:fldCharType="end"/>
      </w:r>
    </w:p>
    <w:p w14:paraId="49D57FD7" w14:textId="69A72F1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_Toc218259907 \h </w:instrText>
      </w:r>
      <w:r>
        <w:rPr>
          <w:noProof/>
        </w:rPr>
      </w:r>
      <w:r>
        <w:rPr>
          <w:noProof/>
        </w:rPr>
        <w:fldChar w:fldCharType="separate"/>
      </w:r>
      <w:r>
        <w:rPr>
          <w:noProof/>
        </w:rPr>
        <w:t>178</w:t>
      </w:r>
      <w:r>
        <w:rPr>
          <w:noProof/>
        </w:rPr>
        <w:fldChar w:fldCharType="end"/>
      </w:r>
    </w:p>
    <w:p w14:paraId="1E963998" w14:textId="6D756F2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_Toc218259908 \h </w:instrText>
      </w:r>
      <w:r>
        <w:rPr>
          <w:noProof/>
        </w:rPr>
      </w:r>
      <w:r>
        <w:rPr>
          <w:noProof/>
        </w:rPr>
        <w:fldChar w:fldCharType="separate"/>
      </w:r>
      <w:r>
        <w:rPr>
          <w:noProof/>
        </w:rPr>
        <w:t>178</w:t>
      </w:r>
      <w:r>
        <w:rPr>
          <w:noProof/>
        </w:rPr>
        <w:fldChar w:fldCharType="end"/>
      </w:r>
    </w:p>
    <w:p w14:paraId="042C3192" w14:textId="0D8491D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_Toc218259909 \h </w:instrText>
      </w:r>
      <w:r>
        <w:rPr>
          <w:noProof/>
        </w:rPr>
      </w:r>
      <w:r>
        <w:rPr>
          <w:noProof/>
        </w:rPr>
        <w:fldChar w:fldCharType="separate"/>
      </w:r>
      <w:r>
        <w:rPr>
          <w:noProof/>
        </w:rPr>
        <w:t>178</w:t>
      </w:r>
      <w:r>
        <w:rPr>
          <w:noProof/>
        </w:rPr>
        <w:fldChar w:fldCharType="end"/>
      </w:r>
    </w:p>
    <w:p w14:paraId="2E766E1B" w14:textId="4BEBBDF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_Toc218259910 \h </w:instrText>
      </w:r>
      <w:r>
        <w:rPr>
          <w:noProof/>
        </w:rPr>
      </w:r>
      <w:r>
        <w:rPr>
          <w:noProof/>
        </w:rPr>
        <w:fldChar w:fldCharType="separate"/>
      </w:r>
      <w:r>
        <w:rPr>
          <w:noProof/>
        </w:rPr>
        <w:t>179</w:t>
      </w:r>
      <w:r>
        <w:rPr>
          <w:noProof/>
        </w:rPr>
        <w:fldChar w:fldCharType="end"/>
      </w:r>
    </w:p>
    <w:p w14:paraId="106AC0E7" w14:textId="428DAB4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_Toc218259911 \h </w:instrText>
      </w:r>
      <w:r>
        <w:rPr>
          <w:noProof/>
        </w:rPr>
      </w:r>
      <w:r>
        <w:rPr>
          <w:noProof/>
        </w:rPr>
        <w:fldChar w:fldCharType="separate"/>
      </w:r>
      <w:r>
        <w:rPr>
          <w:noProof/>
        </w:rPr>
        <w:t>179</w:t>
      </w:r>
      <w:r>
        <w:rPr>
          <w:noProof/>
        </w:rPr>
        <w:fldChar w:fldCharType="end"/>
      </w:r>
    </w:p>
    <w:p w14:paraId="6A770F25" w14:textId="433EF76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Update notification channel request</w:t>
      </w:r>
      <w:r>
        <w:rPr>
          <w:noProof/>
        </w:rPr>
        <w:tab/>
      </w:r>
      <w:r>
        <w:rPr>
          <w:noProof/>
        </w:rPr>
        <w:fldChar w:fldCharType="begin"/>
      </w:r>
      <w:r>
        <w:rPr>
          <w:noProof/>
        </w:rPr>
        <w:instrText xml:space="preserve"> PAGEREF _Toc218259912 \h </w:instrText>
      </w:r>
      <w:r>
        <w:rPr>
          <w:noProof/>
        </w:rPr>
      </w:r>
      <w:r>
        <w:rPr>
          <w:noProof/>
        </w:rPr>
        <w:fldChar w:fldCharType="separate"/>
      </w:r>
      <w:r>
        <w:rPr>
          <w:noProof/>
        </w:rPr>
        <w:t>179</w:t>
      </w:r>
      <w:r>
        <w:rPr>
          <w:noProof/>
        </w:rPr>
        <w:fldChar w:fldCharType="end"/>
      </w:r>
    </w:p>
    <w:p w14:paraId="748CE53D" w14:textId="004C649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Update notification channel response</w:t>
      </w:r>
      <w:r>
        <w:rPr>
          <w:noProof/>
        </w:rPr>
        <w:tab/>
      </w:r>
      <w:r>
        <w:rPr>
          <w:noProof/>
        </w:rPr>
        <w:fldChar w:fldCharType="begin"/>
      </w:r>
      <w:r>
        <w:rPr>
          <w:noProof/>
        </w:rPr>
        <w:instrText xml:space="preserve"> PAGEREF _Toc218259913 \h </w:instrText>
      </w:r>
      <w:r>
        <w:rPr>
          <w:noProof/>
        </w:rPr>
      </w:r>
      <w:r>
        <w:rPr>
          <w:noProof/>
        </w:rPr>
        <w:fldChar w:fldCharType="separate"/>
      </w:r>
      <w:r>
        <w:rPr>
          <w:noProof/>
        </w:rPr>
        <w:t>179</w:t>
      </w:r>
      <w:r>
        <w:rPr>
          <w:noProof/>
        </w:rPr>
        <w:fldChar w:fldCharType="end"/>
      </w:r>
    </w:p>
    <w:p w14:paraId="5C435D74" w14:textId="2A35677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Update notification subscription request</w:t>
      </w:r>
      <w:r>
        <w:rPr>
          <w:noProof/>
        </w:rPr>
        <w:tab/>
      </w:r>
      <w:r>
        <w:rPr>
          <w:noProof/>
        </w:rPr>
        <w:fldChar w:fldCharType="begin"/>
      </w:r>
      <w:r>
        <w:rPr>
          <w:noProof/>
        </w:rPr>
        <w:instrText xml:space="preserve"> PAGEREF _Toc218259914 \h </w:instrText>
      </w:r>
      <w:r>
        <w:rPr>
          <w:noProof/>
        </w:rPr>
      </w:r>
      <w:r>
        <w:rPr>
          <w:noProof/>
        </w:rPr>
        <w:fldChar w:fldCharType="separate"/>
      </w:r>
      <w:r>
        <w:rPr>
          <w:noProof/>
        </w:rPr>
        <w:t>180</w:t>
      </w:r>
      <w:r>
        <w:rPr>
          <w:noProof/>
        </w:rPr>
        <w:fldChar w:fldCharType="end"/>
      </w:r>
    </w:p>
    <w:p w14:paraId="1F651491" w14:textId="45BFF3D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Update notification subscription response</w:t>
      </w:r>
      <w:r>
        <w:rPr>
          <w:noProof/>
        </w:rPr>
        <w:tab/>
      </w:r>
      <w:r>
        <w:rPr>
          <w:noProof/>
        </w:rPr>
        <w:fldChar w:fldCharType="begin"/>
      </w:r>
      <w:r>
        <w:rPr>
          <w:noProof/>
        </w:rPr>
        <w:instrText xml:space="preserve"> PAGEREF _Toc218259915 \h </w:instrText>
      </w:r>
      <w:r>
        <w:rPr>
          <w:noProof/>
        </w:rPr>
      </w:r>
      <w:r>
        <w:rPr>
          <w:noProof/>
        </w:rPr>
        <w:fldChar w:fldCharType="separate"/>
      </w:r>
      <w:r>
        <w:rPr>
          <w:noProof/>
        </w:rPr>
        <w:t>180</w:t>
      </w:r>
      <w:r>
        <w:rPr>
          <w:noProof/>
        </w:rPr>
        <w:fldChar w:fldCharType="end"/>
      </w:r>
    </w:p>
    <w:p w14:paraId="03D2C7F6" w14:textId="15AD69D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Delete notification channel request</w:t>
      </w:r>
      <w:r>
        <w:rPr>
          <w:noProof/>
        </w:rPr>
        <w:tab/>
      </w:r>
      <w:r>
        <w:rPr>
          <w:noProof/>
        </w:rPr>
        <w:fldChar w:fldCharType="begin"/>
      </w:r>
      <w:r>
        <w:rPr>
          <w:noProof/>
        </w:rPr>
        <w:instrText xml:space="preserve"> PAGEREF _Toc218259916 \h </w:instrText>
      </w:r>
      <w:r>
        <w:rPr>
          <w:noProof/>
        </w:rPr>
      </w:r>
      <w:r>
        <w:rPr>
          <w:noProof/>
        </w:rPr>
        <w:fldChar w:fldCharType="separate"/>
      </w:r>
      <w:r>
        <w:rPr>
          <w:noProof/>
        </w:rPr>
        <w:t>180</w:t>
      </w:r>
      <w:r>
        <w:rPr>
          <w:noProof/>
        </w:rPr>
        <w:fldChar w:fldCharType="end"/>
      </w:r>
    </w:p>
    <w:p w14:paraId="484DCE35" w14:textId="1C26AF1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Delete notification channel response</w:t>
      </w:r>
      <w:r>
        <w:rPr>
          <w:noProof/>
        </w:rPr>
        <w:tab/>
      </w:r>
      <w:r>
        <w:rPr>
          <w:noProof/>
        </w:rPr>
        <w:fldChar w:fldCharType="begin"/>
      </w:r>
      <w:r>
        <w:rPr>
          <w:noProof/>
        </w:rPr>
        <w:instrText xml:space="preserve"> PAGEREF _Toc218259917 \h </w:instrText>
      </w:r>
      <w:r>
        <w:rPr>
          <w:noProof/>
        </w:rPr>
      </w:r>
      <w:r>
        <w:rPr>
          <w:noProof/>
        </w:rPr>
        <w:fldChar w:fldCharType="separate"/>
      </w:r>
      <w:r>
        <w:rPr>
          <w:noProof/>
        </w:rPr>
        <w:t>180</w:t>
      </w:r>
      <w:r>
        <w:rPr>
          <w:noProof/>
        </w:rPr>
        <w:fldChar w:fldCharType="end"/>
      </w:r>
    </w:p>
    <w:p w14:paraId="6BEC96AD" w14:textId="2FF63F1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Delete notification subscription request</w:t>
      </w:r>
      <w:r>
        <w:rPr>
          <w:noProof/>
        </w:rPr>
        <w:tab/>
      </w:r>
      <w:r>
        <w:rPr>
          <w:noProof/>
        </w:rPr>
        <w:fldChar w:fldCharType="begin"/>
      </w:r>
      <w:r>
        <w:rPr>
          <w:noProof/>
        </w:rPr>
        <w:instrText xml:space="preserve"> PAGEREF _Toc218259918 \h </w:instrText>
      </w:r>
      <w:r>
        <w:rPr>
          <w:noProof/>
        </w:rPr>
      </w:r>
      <w:r>
        <w:rPr>
          <w:noProof/>
        </w:rPr>
        <w:fldChar w:fldCharType="separate"/>
      </w:r>
      <w:r>
        <w:rPr>
          <w:noProof/>
        </w:rPr>
        <w:t>181</w:t>
      </w:r>
      <w:r>
        <w:rPr>
          <w:noProof/>
        </w:rPr>
        <w:fldChar w:fldCharType="end"/>
      </w:r>
    </w:p>
    <w:p w14:paraId="6E5D595D" w14:textId="4752DC9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855420">
        <w:rPr>
          <w:noProof/>
          <w:lang w:val="en-IN"/>
        </w:rPr>
        <w:t>Delete notification subscription response</w:t>
      </w:r>
      <w:r>
        <w:rPr>
          <w:noProof/>
        </w:rPr>
        <w:tab/>
      </w:r>
      <w:r>
        <w:rPr>
          <w:noProof/>
        </w:rPr>
        <w:fldChar w:fldCharType="begin"/>
      </w:r>
      <w:r>
        <w:rPr>
          <w:noProof/>
        </w:rPr>
        <w:instrText xml:space="preserve"> PAGEREF _Toc218259919 \h </w:instrText>
      </w:r>
      <w:r>
        <w:rPr>
          <w:noProof/>
        </w:rPr>
      </w:r>
      <w:r>
        <w:rPr>
          <w:noProof/>
        </w:rPr>
        <w:fldChar w:fldCharType="separate"/>
      </w:r>
      <w:r>
        <w:rPr>
          <w:noProof/>
        </w:rPr>
        <w:t>181</w:t>
      </w:r>
      <w:r>
        <w:rPr>
          <w:noProof/>
        </w:rPr>
        <w:fldChar w:fldCharType="end"/>
      </w:r>
    </w:p>
    <w:p w14:paraId="0E3A41FE" w14:textId="1727B21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sidRPr="00855420">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lang w:val="en-IN"/>
        </w:rPr>
        <w:t>Notification message</w:t>
      </w:r>
      <w:r>
        <w:rPr>
          <w:noProof/>
        </w:rPr>
        <w:tab/>
      </w:r>
      <w:r>
        <w:rPr>
          <w:noProof/>
        </w:rPr>
        <w:fldChar w:fldCharType="begin"/>
      </w:r>
      <w:r>
        <w:rPr>
          <w:noProof/>
        </w:rPr>
        <w:instrText xml:space="preserve"> PAGEREF _Toc218259920 \h </w:instrText>
      </w:r>
      <w:r>
        <w:rPr>
          <w:noProof/>
        </w:rPr>
      </w:r>
      <w:r>
        <w:rPr>
          <w:noProof/>
        </w:rPr>
        <w:fldChar w:fldCharType="separate"/>
      </w:r>
      <w:r>
        <w:rPr>
          <w:noProof/>
        </w:rPr>
        <w:t>181</w:t>
      </w:r>
      <w:r>
        <w:rPr>
          <w:noProof/>
        </w:rPr>
        <w:fldChar w:fldCharType="end"/>
      </w:r>
    </w:p>
    <w:p w14:paraId="6C0274D4" w14:textId="1890FDF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_Toc218259921 \h </w:instrText>
      </w:r>
      <w:r>
        <w:rPr>
          <w:noProof/>
        </w:rPr>
      </w:r>
      <w:r>
        <w:rPr>
          <w:noProof/>
        </w:rPr>
        <w:fldChar w:fldCharType="separate"/>
      </w:r>
      <w:r>
        <w:rPr>
          <w:noProof/>
        </w:rPr>
        <w:t>181</w:t>
      </w:r>
      <w:r>
        <w:rPr>
          <w:noProof/>
        </w:rPr>
        <w:fldChar w:fldCharType="end"/>
      </w:r>
    </w:p>
    <w:p w14:paraId="3548D4C3" w14:textId="0654BC7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_Toc218259922 \h </w:instrText>
      </w:r>
      <w:r>
        <w:rPr>
          <w:noProof/>
        </w:rPr>
      </w:r>
      <w:r>
        <w:rPr>
          <w:noProof/>
        </w:rPr>
        <w:fldChar w:fldCharType="separate"/>
      </w:r>
      <w:r>
        <w:rPr>
          <w:noProof/>
        </w:rPr>
        <w:t>181</w:t>
      </w:r>
      <w:r>
        <w:rPr>
          <w:noProof/>
        </w:rPr>
        <w:fldChar w:fldCharType="end"/>
      </w:r>
    </w:p>
    <w:p w14:paraId="46171E79" w14:textId="1ADFE38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_Toc218259923 \h </w:instrText>
      </w:r>
      <w:r>
        <w:rPr>
          <w:noProof/>
        </w:rPr>
      </w:r>
      <w:r>
        <w:rPr>
          <w:noProof/>
        </w:rPr>
        <w:fldChar w:fldCharType="separate"/>
      </w:r>
      <w:r>
        <w:rPr>
          <w:noProof/>
        </w:rPr>
        <w:t>181</w:t>
      </w:r>
      <w:r>
        <w:rPr>
          <w:noProof/>
        </w:rPr>
        <w:fldChar w:fldCharType="end"/>
      </w:r>
    </w:p>
    <w:p w14:paraId="7FF8D56E" w14:textId="31AB28A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_Toc218259924 \h </w:instrText>
      </w:r>
      <w:r>
        <w:rPr>
          <w:noProof/>
        </w:rPr>
      </w:r>
      <w:r>
        <w:rPr>
          <w:noProof/>
        </w:rPr>
        <w:fldChar w:fldCharType="separate"/>
      </w:r>
      <w:r>
        <w:rPr>
          <w:noProof/>
        </w:rPr>
        <w:t>182</w:t>
      </w:r>
      <w:r>
        <w:rPr>
          <w:noProof/>
        </w:rPr>
        <w:fldChar w:fldCharType="end"/>
      </w:r>
    </w:p>
    <w:p w14:paraId="0820D620" w14:textId="52B3326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_Toc218259925 \h </w:instrText>
      </w:r>
      <w:r>
        <w:rPr>
          <w:noProof/>
        </w:rPr>
      </w:r>
      <w:r>
        <w:rPr>
          <w:noProof/>
        </w:rPr>
        <w:fldChar w:fldCharType="separate"/>
      </w:r>
      <w:r>
        <w:rPr>
          <w:noProof/>
        </w:rPr>
        <w:t>182</w:t>
      </w:r>
      <w:r>
        <w:rPr>
          <w:noProof/>
        </w:rPr>
        <w:fldChar w:fldCharType="end"/>
      </w:r>
    </w:p>
    <w:p w14:paraId="6EC33229" w14:textId="4FAE743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_Toc218259926 \h </w:instrText>
      </w:r>
      <w:r>
        <w:rPr>
          <w:noProof/>
        </w:rPr>
      </w:r>
      <w:r>
        <w:rPr>
          <w:noProof/>
        </w:rPr>
        <w:fldChar w:fldCharType="separate"/>
      </w:r>
      <w:r>
        <w:rPr>
          <w:noProof/>
        </w:rPr>
        <w:t>182</w:t>
      </w:r>
      <w:r>
        <w:rPr>
          <w:noProof/>
        </w:rPr>
        <w:fldChar w:fldCharType="end"/>
      </w:r>
    </w:p>
    <w:p w14:paraId="516832FF" w14:textId="134D328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_Toc218259927 \h </w:instrText>
      </w:r>
      <w:r>
        <w:rPr>
          <w:noProof/>
        </w:rPr>
      </w:r>
      <w:r>
        <w:rPr>
          <w:noProof/>
        </w:rPr>
        <w:fldChar w:fldCharType="separate"/>
      </w:r>
      <w:r>
        <w:rPr>
          <w:noProof/>
        </w:rPr>
        <w:t>183</w:t>
      </w:r>
      <w:r>
        <w:rPr>
          <w:noProof/>
        </w:rPr>
        <w:fldChar w:fldCharType="end"/>
      </w:r>
    </w:p>
    <w:p w14:paraId="25795441" w14:textId="0137230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_Toc218259928 \h </w:instrText>
      </w:r>
      <w:r>
        <w:rPr>
          <w:noProof/>
        </w:rPr>
      </w:r>
      <w:r>
        <w:rPr>
          <w:noProof/>
        </w:rPr>
        <w:fldChar w:fldCharType="separate"/>
      </w:r>
      <w:r>
        <w:rPr>
          <w:noProof/>
        </w:rPr>
        <w:t>183</w:t>
      </w:r>
      <w:r>
        <w:rPr>
          <w:noProof/>
        </w:rPr>
        <w:fldChar w:fldCharType="end"/>
      </w:r>
    </w:p>
    <w:p w14:paraId="3AA1FF81" w14:textId="24696F6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_Toc218259929 \h </w:instrText>
      </w:r>
      <w:r>
        <w:rPr>
          <w:noProof/>
        </w:rPr>
      </w:r>
      <w:r>
        <w:rPr>
          <w:noProof/>
        </w:rPr>
        <w:fldChar w:fldCharType="separate"/>
      </w:r>
      <w:r>
        <w:rPr>
          <w:noProof/>
        </w:rPr>
        <w:t>183</w:t>
      </w:r>
      <w:r>
        <w:rPr>
          <w:noProof/>
        </w:rPr>
        <w:fldChar w:fldCharType="end"/>
      </w:r>
    </w:p>
    <w:p w14:paraId="73D3D30C" w14:textId="22547ED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_Toc218259930 \h </w:instrText>
      </w:r>
      <w:r>
        <w:rPr>
          <w:noProof/>
        </w:rPr>
      </w:r>
      <w:r>
        <w:rPr>
          <w:noProof/>
        </w:rPr>
        <w:fldChar w:fldCharType="separate"/>
      </w:r>
      <w:r>
        <w:rPr>
          <w:noProof/>
        </w:rPr>
        <w:t>184</w:t>
      </w:r>
      <w:r>
        <w:rPr>
          <w:noProof/>
        </w:rPr>
        <w:fldChar w:fldCharType="end"/>
      </w:r>
    </w:p>
    <w:p w14:paraId="205475BD" w14:textId="2BDD06F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_Toc218259931 \h </w:instrText>
      </w:r>
      <w:r>
        <w:rPr>
          <w:noProof/>
        </w:rPr>
      </w:r>
      <w:r>
        <w:rPr>
          <w:noProof/>
        </w:rPr>
        <w:fldChar w:fldCharType="separate"/>
      </w:r>
      <w:r>
        <w:rPr>
          <w:noProof/>
        </w:rPr>
        <w:t>184</w:t>
      </w:r>
      <w:r>
        <w:rPr>
          <w:noProof/>
        </w:rPr>
        <w:fldChar w:fldCharType="end"/>
      </w:r>
    </w:p>
    <w:p w14:paraId="6335893B" w14:textId="36E717C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_Toc218259932 \h </w:instrText>
      </w:r>
      <w:r>
        <w:rPr>
          <w:noProof/>
        </w:rPr>
      </w:r>
      <w:r>
        <w:rPr>
          <w:noProof/>
        </w:rPr>
        <w:fldChar w:fldCharType="separate"/>
      </w:r>
      <w:r>
        <w:rPr>
          <w:noProof/>
        </w:rPr>
        <w:t>184</w:t>
      </w:r>
      <w:r>
        <w:rPr>
          <w:noProof/>
        </w:rPr>
        <w:fldChar w:fldCharType="end"/>
      </w:r>
    </w:p>
    <w:p w14:paraId="17DE97C5" w14:textId="110C932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_Toc218259933 \h </w:instrText>
      </w:r>
      <w:r>
        <w:rPr>
          <w:noProof/>
        </w:rPr>
      </w:r>
      <w:r>
        <w:rPr>
          <w:noProof/>
        </w:rPr>
        <w:fldChar w:fldCharType="separate"/>
      </w:r>
      <w:r>
        <w:rPr>
          <w:noProof/>
        </w:rPr>
        <w:t>185</w:t>
      </w:r>
      <w:r>
        <w:rPr>
          <w:noProof/>
        </w:rPr>
        <w:fldChar w:fldCharType="end"/>
      </w:r>
    </w:p>
    <w:p w14:paraId="5171134B" w14:textId="6DF6614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_Toc218259934 \h </w:instrText>
      </w:r>
      <w:r>
        <w:rPr>
          <w:noProof/>
        </w:rPr>
      </w:r>
      <w:r>
        <w:rPr>
          <w:noProof/>
        </w:rPr>
        <w:fldChar w:fldCharType="separate"/>
      </w:r>
      <w:r>
        <w:rPr>
          <w:noProof/>
        </w:rPr>
        <w:t>185</w:t>
      </w:r>
      <w:r>
        <w:rPr>
          <w:noProof/>
        </w:rPr>
        <w:fldChar w:fldCharType="end"/>
      </w:r>
    </w:p>
    <w:p w14:paraId="79FDFCF5" w14:textId="279E420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_Toc218259935 \h </w:instrText>
      </w:r>
      <w:r>
        <w:rPr>
          <w:noProof/>
        </w:rPr>
      </w:r>
      <w:r>
        <w:rPr>
          <w:noProof/>
        </w:rPr>
        <w:fldChar w:fldCharType="separate"/>
      </w:r>
      <w:r>
        <w:rPr>
          <w:noProof/>
        </w:rPr>
        <w:t>185</w:t>
      </w:r>
      <w:r>
        <w:rPr>
          <w:noProof/>
        </w:rPr>
        <w:fldChar w:fldCharType="end"/>
      </w:r>
    </w:p>
    <w:p w14:paraId="1FDE459B" w14:textId="6227F9B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_Toc218259936 \h </w:instrText>
      </w:r>
      <w:r>
        <w:rPr>
          <w:noProof/>
        </w:rPr>
      </w:r>
      <w:r>
        <w:rPr>
          <w:noProof/>
        </w:rPr>
        <w:fldChar w:fldCharType="separate"/>
      </w:r>
      <w:r>
        <w:rPr>
          <w:noProof/>
        </w:rPr>
        <w:t>186</w:t>
      </w:r>
      <w:r>
        <w:rPr>
          <w:noProof/>
        </w:rPr>
        <w:fldChar w:fldCharType="end"/>
      </w:r>
    </w:p>
    <w:p w14:paraId="2D2115DD" w14:textId="133E628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_Toc218259937 \h </w:instrText>
      </w:r>
      <w:r>
        <w:rPr>
          <w:noProof/>
        </w:rPr>
      </w:r>
      <w:r>
        <w:rPr>
          <w:noProof/>
        </w:rPr>
        <w:fldChar w:fldCharType="separate"/>
      </w:r>
      <w:r>
        <w:rPr>
          <w:noProof/>
        </w:rPr>
        <w:t>186</w:t>
      </w:r>
      <w:r>
        <w:rPr>
          <w:noProof/>
        </w:rPr>
        <w:fldChar w:fldCharType="end"/>
      </w:r>
    </w:p>
    <w:p w14:paraId="69508EDB" w14:textId="1E392A3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_Toc218259938 \h </w:instrText>
      </w:r>
      <w:r>
        <w:rPr>
          <w:noProof/>
        </w:rPr>
      </w:r>
      <w:r>
        <w:rPr>
          <w:noProof/>
        </w:rPr>
        <w:fldChar w:fldCharType="separate"/>
      </w:r>
      <w:r>
        <w:rPr>
          <w:noProof/>
        </w:rPr>
        <w:t>186</w:t>
      </w:r>
      <w:r>
        <w:rPr>
          <w:noProof/>
        </w:rPr>
        <w:fldChar w:fldCharType="end"/>
      </w:r>
    </w:p>
    <w:p w14:paraId="52856404" w14:textId="7B98DAB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_Toc218259939 \h </w:instrText>
      </w:r>
      <w:r>
        <w:rPr>
          <w:noProof/>
        </w:rPr>
      </w:r>
      <w:r>
        <w:rPr>
          <w:noProof/>
        </w:rPr>
        <w:fldChar w:fldCharType="separate"/>
      </w:r>
      <w:r>
        <w:rPr>
          <w:noProof/>
        </w:rPr>
        <w:t>187</w:t>
      </w:r>
      <w:r>
        <w:rPr>
          <w:noProof/>
        </w:rPr>
        <w:fldChar w:fldCharType="end"/>
      </w:r>
    </w:p>
    <w:p w14:paraId="625ABBFA" w14:textId="4DAFC03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_Toc218259940 \h </w:instrText>
      </w:r>
      <w:r>
        <w:rPr>
          <w:noProof/>
        </w:rPr>
      </w:r>
      <w:r>
        <w:rPr>
          <w:noProof/>
        </w:rPr>
        <w:fldChar w:fldCharType="separate"/>
      </w:r>
      <w:r>
        <w:rPr>
          <w:noProof/>
        </w:rPr>
        <w:t>187</w:t>
      </w:r>
      <w:r>
        <w:rPr>
          <w:noProof/>
        </w:rPr>
        <w:fldChar w:fldCharType="end"/>
      </w:r>
    </w:p>
    <w:p w14:paraId="4DEA4D72" w14:textId="21E4D2E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_Toc218259941 \h </w:instrText>
      </w:r>
      <w:r>
        <w:rPr>
          <w:noProof/>
        </w:rPr>
      </w:r>
      <w:r>
        <w:rPr>
          <w:noProof/>
        </w:rPr>
        <w:fldChar w:fldCharType="separate"/>
      </w:r>
      <w:r>
        <w:rPr>
          <w:noProof/>
        </w:rPr>
        <w:t>187</w:t>
      </w:r>
      <w:r>
        <w:rPr>
          <w:noProof/>
        </w:rPr>
        <w:fldChar w:fldCharType="end"/>
      </w:r>
    </w:p>
    <w:p w14:paraId="30A9F046" w14:textId="6F09CBA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_Toc218259942 \h </w:instrText>
      </w:r>
      <w:r>
        <w:rPr>
          <w:noProof/>
        </w:rPr>
      </w:r>
      <w:r>
        <w:rPr>
          <w:noProof/>
        </w:rPr>
        <w:fldChar w:fldCharType="separate"/>
      </w:r>
      <w:r>
        <w:rPr>
          <w:noProof/>
        </w:rPr>
        <w:t>188</w:t>
      </w:r>
      <w:r>
        <w:rPr>
          <w:noProof/>
        </w:rPr>
        <w:fldChar w:fldCharType="end"/>
      </w:r>
    </w:p>
    <w:p w14:paraId="02736974" w14:textId="5B5E30C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_Toc218259943 \h </w:instrText>
      </w:r>
      <w:r>
        <w:rPr>
          <w:noProof/>
        </w:rPr>
      </w:r>
      <w:r>
        <w:rPr>
          <w:noProof/>
        </w:rPr>
        <w:fldChar w:fldCharType="separate"/>
      </w:r>
      <w:r>
        <w:rPr>
          <w:noProof/>
        </w:rPr>
        <w:t>188</w:t>
      </w:r>
      <w:r>
        <w:rPr>
          <w:noProof/>
        </w:rPr>
        <w:fldChar w:fldCharType="end"/>
      </w:r>
    </w:p>
    <w:p w14:paraId="20A12736" w14:textId="0BD830E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_Toc218259944 \h </w:instrText>
      </w:r>
      <w:r>
        <w:rPr>
          <w:noProof/>
        </w:rPr>
      </w:r>
      <w:r>
        <w:rPr>
          <w:noProof/>
        </w:rPr>
        <w:fldChar w:fldCharType="separate"/>
      </w:r>
      <w:r>
        <w:rPr>
          <w:noProof/>
        </w:rPr>
        <w:t>188</w:t>
      </w:r>
      <w:r>
        <w:rPr>
          <w:noProof/>
        </w:rPr>
        <w:fldChar w:fldCharType="end"/>
      </w:r>
    </w:p>
    <w:p w14:paraId="616A1291" w14:textId="3456F93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_Toc218259945 \h </w:instrText>
      </w:r>
      <w:r>
        <w:rPr>
          <w:noProof/>
        </w:rPr>
      </w:r>
      <w:r>
        <w:rPr>
          <w:noProof/>
        </w:rPr>
        <w:fldChar w:fldCharType="separate"/>
      </w:r>
      <w:r>
        <w:rPr>
          <w:noProof/>
        </w:rPr>
        <w:t>189</w:t>
      </w:r>
      <w:r>
        <w:rPr>
          <w:noProof/>
        </w:rPr>
        <w:fldChar w:fldCharType="end"/>
      </w:r>
    </w:p>
    <w:p w14:paraId="3D572E40" w14:textId="160DB90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_Toc218259946 \h </w:instrText>
      </w:r>
      <w:r>
        <w:rPr>
          <w:noProof/>
        </w:rPr>
      </w:r>
      <w:r>
        <w:rPr>
          <w:noProof/>
        </w:rPr>
        <w:fldChar w:fldCharType="separate"/>
      </w:r>
      <w:r>
        <w:rPr>
          <w:noProof/>
        </w:rPr>
        <w:t>189</w:t>
      </w:r>
      <w:r>
        <w:rPr>
          <w:noProof/>
        </w:rPr>
        <w:fldChar w:fldCharType="end"/>
      </w:r>
    </w:p>
    <w:p w14:paraId="54962477" w14:textId="418017E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_Toc218259947 \h </w:instrText>
      </w:r>
      <w:r>
        <w:rPr>
          <w:noProof/>
        </w:rPr>
      </w:r>
      <w:r>
        <w:rPr>
          <w:noProof/>
        </w:rPr>
        <w:fldChar w:fldCharType="separate"/>
      </w:r>
      <w:r>
        <w:rPr>
          <w:noProof/>
        </w:rPr>
        <w:t>189</w:t>
      </w:r>
      <w:r>
        <w:rPr>
          <w:noProof/>
        </w:rPr>
        <w:fldChar w:fldCharType="end"/>
      </w:r>
    </w:p>
    <w:p w14:paraId="1F01D38E" w14:textId="4D3B9BB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_Toc218259948 \h </w:instrText>
      </w:r>
      <w:r>
        <w:rPr>
          <w:noProof/>
        </w:rPr>
      </w:r>
      <w:r>
        <w:rPr>
          <w:noProof/>
        </w:rPr>
        <w:fldChar w:fldCharType="separate"/>
      </w:r>
      <w:r>
        <w:rPr>
          <w:noProof/>
        </w:rPr>
        <w:t>190</w:t>
      </w:r>
      <w:r>
        <w:rPr>
          <w:noProof/>
        </w:rPr>
        <w:fldChar w:fldCharType="end"/>
      </w:r>
    </w:p>
    <w:p w14:paraId="241DBEC3" w14:textId="05F1D37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_Toc218259949 \h </w:instrText>
      </w:r>
      <w:r>
        <w:rPr>
          <w:noProof/>
        </w:rPr>
      </w:r>
      <w:r>
        <w:rPr>
          <w:noProof/>
        </w:rPr>
        <w:fldChar w:fldCharType="separate"/>
      </w:r>
      <w:r>
        <w:rPr>
          <w:noProof/>
        </w:rPr>
        <w:t>190</w:t>
      </w:r>
      <w:r>
        <w:rPr>
          <w:noProof/>
        </w:rPr>
        <w:fldChar w:fldCharType="end"/>
      </w:r>
    </w:p>
    <w:p w14:paraId="242BFFF4" w14:textId="01B2BF0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_Toc218259950 \h </w:instrText>
      </w:r>
      <w:r>
        <w:rPr>
          <w:noProof/>
        </w:rPr>
      </w:r>
      <w:r>
        <w:rPr>
          <w:noProof/>
        </w:rPr>
        <w:fldChar w:fldCharType="separate"/>
      </w:r>
      <w:r>
        <w:rPr>
          <w:noProof/>
        </w:rPr>
        <w:t>190</w:t>
      </w:r>
      <w:r>
        <w:rPr>
          <w:noProof/>
        </w:rPr>
        <w:fldChar w:fldCharType="end"/>
      </w:r>
    </w:p>
    <w:p w14:paraId="4707078F" w14:textId="6FC019F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_Toc218259951 \h </w:instrText>
      </w:r>
      <w:r>
        <w:rPr>
          <w:noProof/>
        </w:rPr>
      </w:r>
      <w:r>
        <w:rPr>
          <w:noProof/>
        </w:rPr>
        <w:fldChar w:fldCharType="separate"/>
      </w:r>
      <w:r>
        <w:rPr>
          <w:noProof/>
        </w:rPr>
        <w:t>191</w:t>
      </w:r>
      <w:r>
        <w:rPr>
          <w:noProof/>
        </w:rPr>
        <w:fldChar w:fldCharType="end"/>
      </w:r>
    </w:p>
    <w:p w14:paraId="73B9E392" w14:textId="007ED8F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_Toc218259952 \h </w:instrText>
      </w:r>
      <w:r>
        <w:rPr>
          <w:noProof/>
        </w:rPr>
      </w:r>
      <w:r>
        <w:rPr>
          <w:noProof/>
        </w:rPr>
        <w:fldChar w:fldCharType="separate"/>
      </w:r>
      <w:r>
        <w:rPr>
          <w:noProof/>
        </w:rPr>
        <w:t>191</w:t>
      </w:r>
      <w:r>
        <w:rPr>
          <w:noProof/>
        </w:rPr>
        <w:fldChar w:fldCharType="end"/>
      </w:r>
    </w:p>
    <w:p w14:paraId="3D5C4416" w14:textId="4C0FE82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_Toc218259953 \h </w:instrText>
      </w:r>
      <w:r>
        <w:rPr>
          <w:noProof/>
        </w:rPr>
      </w:r>
      <w:r>
        <w:rPr>
          <w:noProof/>
        </w:rPr>
        <w:fldChar w:fldCharType="separate"/>
      </w:r>
      <w:r>
        <w:rPr>
          <w:noProof/>
        </w:rPr>
        <w:t>191</w:t>
      </w:r>
      <w:r>
        <w:rPr>
          <w:noProof/>
        </w:rPr>
        <w:fldChar w:fldCharType="end"/>
      </w:r>
    </w:p>
    <w:p w14:paraId="17ACD723" w14:textId="704DA9E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_Toc218259954 \h </w:instrText>
      </w:r>
      <w:r>
        <w:rPr>
          <w:noProof/>
        </w:rPr>
      </w:r>
      <w:r>
        <w:rPr>
          <w:noProof/>
        </w:rPr>
        <w:fldChar w:fldCharType="separate"/>
      </w:r>
      <w:r>
        <w:rPr>
          <w:noProof/>
        </w:rPr>
        <w:t>192</w:t>
      </w:r>
      <w:r>
        <w:rPr>
          <w:noProof/>
        </w:rPr>
        <w:fldChar w:fldCharType="end"/>
      </w:r>
    </w:p>
    <w:p w14:paraId="5CC616B4" w14:textId="24AF8EE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_Toc218259955 \h </w:instrText>
      </w:r>
      <w:r>
        <w:rPr>
          <w:noProof/>
        </w:rPr>
      </w:r>
      <w:r>
        <w:rPr>
          <w:noProof/>
        </w:rPr>
        <w:fldChar w:fldCharType="separate"/>
      </w:r>
      <w:r>
        <w:rPr>
          <w:noProof/>
        </w:rPr>
        <w:t>192</w:t>
      </w:r>
      <w:r>
        <w:rPr>
          <w:noProof/>
        </w:rPr>
        <w:fldChar w:fldCharType="end"/>
      </w:r>
    </w:p>
    <w:p w14:paraId="3661F20D" w14:textId="11DD419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_Toc218259956 \h </w:instrText>
      </w:r>
      <w:r>
        <w:rPr>
          <w:noProof/>
        </w:rPr>
      </w:r>
      <w:r>
        <w:rPr>
          <w:noProof/>
        </w:rPr>
        <w:fldChar w:fldCharType="separate"/>
      </w:r>
      <w:r>
        <w:rPr>
          <w:noProof/>
        </w:rPr>
        <w:t>192</w:t>
      </w:r>
      <w:r>
        <w:rPr>
          <w:noProof/>
        </w:rPr>
        <w:fldChar w:fldCharType="end"/>
      </w:r>
    </w:p>
    <w:p w14:paraId="668F9D75" w14:textId="1D5D9EE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_Toc218259957 \h </w:instrText>
      </w:r>
      <w:r>
        <w:rPr>
          <w:noProof/>
        </w:rPr>
      </w:r>
      <w:r>
        <w:rPr>
          <w:noProof/>
        </w:rPr>
        <w:fldChar w:fldCharType="separate"/>
      </w:r>
      <w:r>
        <w:rPr>
          <w:noProof/>
        </w:rPr>
        <w:t>193</w:t>
      </w:r>
      <w:r>
        <w:rPr>
          <w:noProof/>
        </w:rPr>
        <w:fldChar w:fldCharType="end"/>
      </w:r>
    </w:p>
    <w:p w14:paraId="2E988F4F" w14:textId="674C915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_Toc218259958 \h </w:instrText>
      </w:r>
      <w:r>
        <w:rPr>
          <w:noProof/>
        </w:rPr>
      </w:r>
      <w:r>
        <w:rPr>
          <w:noProof/>
        </w:rPr>
        <w:fldChar w:fldCharType="separate"/>
      </w:r>
      <w:r>
        <w:rPr>
          <w:noProof/>
        </w:rPr>
        <w:t>193</w:t>
      </w:r>
      <w:r>
        <w:rPr>
          <w:noProof/>
        </w:rPr>
        <w:fldChar w:fldCharType="end"/>
      </w:r>
    </w:p>
    <w:p w14:paraId="2DBEA291" w14:textId="47B55D0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_Toc218259959 \h </w:instrText>
      </w:r>
      <w:r>
        <w:rPr>
          <w:noProof/>
        </w:rPr>
      </w:r>
      <w:r>
        <w:rPr>
          <w:noProof/>
        </w:rPr>
        <w:fldChar w:fldCharType="separate"/>
      </w:r>
      <w:r>
        <w:rPr>
          <w:noProof/>
        </w:rPr>
        <w:t>193</w:t>
      </w:r>
      <w:r>
        <w:rPr>
          <w:noProof/>
        </w:rPr>
        <w:fldChar w:fldCharType="end"/>
      </w:r>
    </w:p>
    <w:p w14:paraId="056F587D" w14:textId="358263F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_Toc218259960 \h </w:instrText>
      </w:r>
      <w:r>
        <w:rPr>
          <w:noProof/>
        </w:rPr>
      </w:r>
      <w:r>
        <w:rPr>
          <w:noProof/>
        </w:rPr>
        <w:fldChar w:fldCharType="separate"/>
      </w:r>
      <w:r>
        <w:rPr>
          <w:noProof/>
        </w:rPr>
        <w:t>194</w:t>
      </w:r>
      <w:r>
        <w:rPr>
          <w:noProof/>
        </w:rPr>
        <w:fldChar w:fldCharType="end"/>
      </w:r>
    </w:p>
    <w:p w14:paraId="1BA275A6" w14:textId="151E05F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_Toc218259961 \h </w:instrText>
      </w:r>
      <w:r>
        <w:rPr>
          <w:noProof/>
        </w:rPr>
      </w:r>
      <w:r>
        <w:rPr>
          <w:noProof/>
        </w:rPr>
        <w:fldChar w:fldCharType="separate"/>
      </w:r>
      <w:r>
        <w:rPr>
          <w:noProof/>
        </w:rPr>
        <w:t>194</w:t>
      </w:r>
      <w:r>
        <w:rPr>
          <w:noProof/>
        </w:rPr>
        <w:fldChar w:fldCharType="end"/>
      </w:r>
    </w:p>
    <w:p w14:paraId="42882AA9" w14:textId="696536D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_Toc218259962 \h </w:instrText>
      </w:r>
      <w:r>
        <w:rPr>
          <w:noProof/>
        </w:rPr>
      </w:r>
      <w:r>
        <w:rPr>
          <w:noProof/>
        </w:rPr>
        <w:fldChar w:fldCharType="separate"/>
      </w:r>
      <w:r>
        <w:rPr>
          <w:noProof/>
        </w:rPr>
        <w:t>194</w:t>
      </w:r>
      <w:r>
        <w:rPr>
          <w:noProof/>
        </w:rPr>
        <w:fldChar w:fldCharType="end"/>
      </w:r>
    </w:p>
    <w:p w14:paraId="7CD96890" w14:textId="6114A38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_Toc218259963 \h </w:instrText>
      </w:r>
      <w:r>
        <w:rPr>
          <w:noProof/>
        </w:rPr>
      </w:r>
      <w:r>
        <w:rPr>
          <w:noProof/>
        </w:rPr>
        <w:fldChar w:fldCharType="separate"/>
      </w:r>
      <w:r>
        <w:rPr>
          <w:noProof/>
        </w:rPr>
        <w:t>195</w:t>
      </w:r>
      <w:r>
        <w:rPr>
          <w:noProof/>
        </w:rPr>
        <w:fldChar w:fldCharType="end"/>
      </w:r>
    </w:p>
    <w:p w14:paraId="3B8D4DFB" w14:textId="69850C9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_Toc218259964 \h </w:instrText>
      </w:r>
      <w:r>
        <w:rPr>
          <w:noProof/>
        </w:rPr>
      </w:r>
      <w:r>
        <w:rPr>
          <w:noProof/>
        </w:rPr>
        <w:fldChar w:fldCharType="separate"/>
      </w:r>
      <w:r>
        <w:rPr>
          <w:noProof/>
        </w:rPr>
        <w:t>195</w:t>
      </w:r>
      <w:r>
        <w:rPr>
          <w:noProof/>
        </w:rPr>
        <w:fldChar w:fldCharType="end"/>
      </w:r>
    </w:p>
    <w:p w14:paraId="36F55ECA" w14:textId="3B5BB2F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_Toc218259965 \h </w:instrText>
      </w:r>
      <w:r>
        <w:rPr>
          <w:noProof/>
        </w:rPr>
      </w:r>
      <w:r>
        <w:rPr>
          <w:noProof/>
        </w:rPr>
        <w:fldChar w:fldCharType="separate"/>
      </w:r>
      <w:r>
        <w:rPr>
          <w:noProof/>
        </w:rPr>
        <w:t>195</w:t>
      </w:r>
      <w:r>
        <w:rPr>
          <w:noProof/>
        </w:rPr>
        <w:fldChar w:fldCharType="end"/>
      </w:r>
    </w:p>
    <w:p w14:paraId="7E424598" w14:textId="5D5C173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_Toc218259966 \h </w:instrText>
      </w:r>
      <w:r>
        <w:rPr>
          <w:noProof/>
        </w:rPr>
      </w:r>
      <w:r>
        <w:rPr>
          <w:noProof/>
        </w:rPr>
        <w:fldChar w:fldCharType="separate"/>
      </w:r>
      <w:r>
        <w:rPr>
          <w:noProof/>
        </w:rPr>
        <w:t>196</w:t>
      </w:r>
      <w:r>
        <w:rPr>
          <w:noProof/>
        </w:rPr>
        <w:fldChar w:fldCharType="end"/>
      </w:r>
    </w:p>
    <w:p w14:paraId="4F74CCBB" w14:textId="038062E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_Toc218259967 \h </w:instrText>
      </w:r>
      <w:r>
        <w:rPr>
          <w:noProof/>
        </w:rPr>
      </w:r>
      <w:r>
        <w:rPr>
          <w:noProof/>
        </w:rPr>
        <w:fldChar w:fldCharType="separate"/>
      </w:r>
      <w:r>
        <w:rPr>
          <w:noProof/>
        </w:rPr>
        <w:t>196</w:t>
      </w:r>
      <w:r>
        <w:rPr>
          <w:noProof/>
        </w:rPr>
        <w:fldChar w:fldCharType="end"/>
      </w:r>
    </w:p>
    <w:p w14:paraId="4EDF0D28" w14:textId="4C52AC8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_Toc218259968 \h </w:instrText>
      </w:r>
      <w:r>
        <w:rPr>
          <w:noProof/>
        </w:rPr>
      </w:r>
      <w:r>
        <w:rPr>
          <w:noProof/>
        </w:rPr>
        <w:fldChar w:fldCharType="separate"/>
      </w:r>
      <w:r>
        <w:rPr>
          <w:noProof/>
        </w:rPr>
        <w:t>196</w:t>
      </w:r>
      <w:r>
        <w:rPr>
          <w:noProof/>
        </w:rPr>
        <w:fldChar w:fldCharType="end"/>
      </w:r>
    </w:p>
    <w:p w14:paraId="5E088E99" w14:textId="30C6831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_Toc218259969 \h </w:instrText>
      </w:r>
      <w:r>
        <w:rPr>
          <w:noProof/>
        </w:rPr>
      </w:r>
      <w:r>
        <w:rPr>
          <w:noProof/>
        </w:rPr>
        <w:fldChar w:fldCharType="separate"/>
      </w:r>
      <w:r>
        <w:rPr>
          <w:noProof/>
        </w:rPr>
        <w:t>197</w:t>
      </w:r>
      <w:r>
        <w:rPr>
          <w:noProof/>
        </w:rPr>
        <w:fldChar w:fldCharType="end"/>
      </w:r>
    </w:p>
    <w:p w14:paraId="09535FF9" w14:textId="4CFCDA0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_Toc218259970 \h </w:instrText>
      </w:r>
      <w:r>
        <w:rPr>
          <w:noProof/>
        </w:rPr>
      </w:r>
      <w:r>
        <w:rPr>
          <w:noProof/>
        </w:rPr>
        <w:fldChar w:fldCharType="separate"/>
      </w:r>
      <w:r>
        <w:rPr>
          <w:noProof/>
        </w:rPr>
        <w:t>200</w:t>
      </w:r>
      <w:r>
        <w:rPr>
          <w:noProof/>
        </w:rPr>
        <w:fldChar w:fldCharType="end"/>
      </w:r>
    </w:p>
    <w:p w14:paraId="5E958582" w14:textId="6007EB1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_Toc218259971 \h </w:instrText>
      </w:r>
      <w:r>
        <w:rPr>
          <w:noProof/>
        </w:rPr>
      </w:r>
      <w:r>
        <w:rPr>
          <w:noProof/>
        </w:rPr>
        <w:fldChar w:fldCharType="separate"/>
      </w:r>
      <w:r>
        <w:rPr>
          <w:noProof/>
        </w:rPr>
        <w:t>200</w:t>
      </w:r>
      <w:r>
        <w:rPr>
          <w:noProof/>
        </w:rPr>
        <w:fldChar w:fldCharType="end"/>
      </w:r>
    </w:p>
    <w:p w14:paraId="292FB2F4" w14:textId="3B52385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_Toc218259972 \h </w:instrText>
      </w:r>
      <w:r>
        <w:rPr>
          <w:noProof/>
        </w:rPr>
      </w:r>
      <w:r>
        <w:rPr>
          <w:noProof/>
        </w:rPr>
        <w:fldChar w:fldCharType="separate"/>
      </w:r>
      <w:r>
        <w:rPr>
          <w:noProof/>
        </w:rPr>
        <w:t>201</w:t>
      </w:r>
      <w:r>
        <w:rPr>
          <w:noProof/>
        </w:rPr>
        <w:fldChar w:fldCharType="end"/>
      </w:r>
    </w:p>
    <w:p w14:paraId="25F1159B" w14:textId="6C84062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_Toc218259973 \h </w:instrText>
      </w:r>
      <w:r>
        <w:rPr>
          <w:noProof/>
        </w:rPr>
      </w:r>
      <w:r>
        <w:rPr>
          <w:noProof/>
        </w:rPr>
        <w:fldChar w:fldCharType="separate"/>
      </w:r>
      <w:r>
        <w:rPr>
          <w:noProof/>
        </w:rPr>
        <w:t>201</w:t>
      </w:r>
      <w:r>
        <w:rPr>
          <w:noProof/>
        </w:rPr>
        <w:fldChar w:fldCharType="end"/>
      </w:r>
    </w:p>
    <w:p w14:paraId="2CD6A26B" w14:textId="1111112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_Toc218259974 \h </w:instrText>
      </w:r>
      <w:r>
        <w:rPr>
          <w:noProof/>
        </w:rPr>
      </w:r>
      <w:r>
        <w:rPr>
          <w:noProof/>
        </w:rPr>
        <w:fldChar w:fldCharType="separate"/>
      </w:r>
      <w:r>
        <w:rPr>
          <w:noProof/>
        </w:rPr>
        <w:t>201</w:t>
      </w:r>
      <w:r>
        <w:rPr>
          <w:noProof/>
        </w:rPr>
        <w:fldChar w:fldCharType="end"/>
      </w:r>
    </w:p>
    <w:p w14:paraId="4121A4CF" w14:textId="2D7905E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_Toc218259975 \h </w:instrText>
      </w:r>
      <w:r>
        <w:rPr>
          <w:noProof/>
        </w:rPr>
      </w:r>
      <w:r>
        <w:rPr>
          <w:noProof/>
        </w:rPr>
        <w:fldChar w:fldCharType="separate"/>
      </w:r>
      <w:r>
        <w:rPr>
          <w:noProof/>
        </w:rPr>
        <w:t>201</w:t>
      </w:r>
      <w:r>
        <w:rPr>
          <w:noProof/>
        </w:rPr>
        <w:fldChar w:fldCharType="end"/>
      </w:r>
    </w:p>
    <w:p w14:paraId="42BC6D0B" w14:textId="148FA280"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_Toc218259976 \h </w:instrText>
      </w:r>
      <w:r>
        <w:rPr>
          <w:noProof/>
        </w:rPr>
      </w:r>
      <w:r>
        <w:rPr>
          <w:noProof/>
        </w:rPr>
        <w:fldChar w:fldCharType="separate"/>
      </w:r>
      <w:r>
        <w:rPr>
          <w:noProof/>
        </w:rPr>
        <w:t>202</w:t>
      </w:r>
      <w:r>
        <w:rPr>
          <w:noProof/>
        </w:rPr>
        <w:fldChar w:fldCharType="end"/>
      </w:r>
    </w:p>
    <w:p w14:paraId="51B022A6" w14:textId="464C799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_Toc218259977 \h </w:instrText>
      </w:r>
      <w:r>
        <w:rPr>
          <w:noProof/>
        </w:rPr>
      </w:r>
      <w:r>
        <w:rPr>
          <w:noProof/>
        </w:rPr>
        <w:fldChar w:fldCharType="separate"/>
      </w:r>
      <w:r>
        <w:rPr>
          <w:noProof/>
        </w:rPr>
        <w:t>202</w:t>
      </w:r>
      <w:r>
        <w:rPr>
          <w:noProof/>
        </w:rPr>
        <w:fldChar w:fldCharType="end"/>
      </w:r>
    </w:p>
    <w:p w14:paraId="6D2E2A78" w14:textId="007FB5F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_Toc218259978 \h </w:instrText>
      </w:r>
      <w:r>
        <w:rPr>
          <w:noProof/>
        </w:rPr>
      </w:r>
      <w:r>
        <w:rPr>
          <w:noProof/>
        </w:rPr>
        <w:fldChar w:fldCharType="separate"/>
      </w:r>
      <w:r>
        <w:rPr>
          <w:noProof/>
        </w:rPr>
        <w:t>202</w:t>
      </w:r>
      <w:r>
        <w:rPr>
          <w:noProof/>
        </w:rPr>
        <w:fldChar w:fldCharType="end"/>
      </w:r>
    </w:p>
    <w:p w14:paraId="1F203A94" w14:textId="69840A4F"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Generic outgoing SDS procedure with MCData message store</w:t>
      </w:r>
      <w:r>
        <w:rPr>
          <w:noProof/>
        </w:rPr>
        <w:tab/>
      </w:r>
      <w:r>
        <w:rPr>
          <w:noProof/>
        </w:rPr>
        <w:fldChar w:fldCharType="begin"/>
      </w:r>
      <w:r>
        <w:rPr>
          <w:noProof/>
        </w:rPr>
        <w:instrText xml:space="preserve"> PAGEREF _Toc218259979 \h </w:instrText>
      </w:r>
      <w:r>
        <w:rPr>
          <w:noProof/>
        </w:rPr>
      </w:r>
      <w:r>
        <w:rPr>
          <w:noProof/>
        </w:rPr>
        <w:fldChar w:fldCharType="separate"/>
      </w:r>
      <w:r>
        <w:rPr>
          <w:noProof/>
        </w:rPr>
        <w:t>203</w:t>
      </w:r>
      <w:r>
        <w:rPr>
          <w:noProof/>
        </w:rPr>
        <w:fldChar w:fldCharType="end"/>
      </w:r>
    </w:p>
    <w:p w14:paraId="3273F258" w14:textId="1728BD3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General</w:t>
      </w:r>
      <w:r>
        <w:rPr>
          <w:noProof/>
        </w:rPr>
        <w:tab/>
      </w:r>
      <w:r>
        <w:rPr>
          <w:noProof/>
        </w:rPr>
        <w:fldChar w:fldCharType="begin"/>
      </w:r>
      <w:r>
        <w:rPr>
          <w:noProof/>
        </w:rPr>
        <w:instrText xml:space="preserve"> PAGEREF _Toc218259980 \h </w:instrText>
      </w:r>
      <w:r>
        <w:rPr>
          <w:noProof/>
        </w:rPr>
      </w:r>
      <w:r>
        <w:rPr>
          <w:noProof/>
        </w:rPr>
        <w:fldChar w:fldCharType="separate"/>
      </w:r>
      <w:r>
        <w:rPr>
          <w:noProof/>
        </w:rPr>
        <w:t>203</w:t>
      </w:r>
      <w:r>
        <w:rPr>
          <w:noProof/>
        </w:rPr>
        <w:fldChar w:fldCharType="end"/>
      </w:r>
    </w:p>
    <w:p w14:paraId="2524E4C0" w14:textId="009E767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Procedure</w:t>
      </w:r>
      <w:r>
        <w:rPr>
          <w:noProof/>
        </w:rPr>
        <w:tab/>
      </w:r>
      <w:r>
        <w:rPr>
          <w:noProof/>
        </w:rPr>
        <w:fldChar w:fldCharType="begin"/>
      </w:r>
      <w:r>
        <w:rPr>
          <w:noProof/>
        </w:rPr>
        <w:instrText xml:space="preserve"> PAGEREF _Toc218259981 \h </w:instrText>
      </w:r>
      <w:r>
        <w:rPr>
          <w:noProof/>
        </w:rPr>
      </w:r>
      <w:r>
        <w:rPr>
          <w:noProof/>
        </w:rPr>
        <w:fldChar w:fldCharType="separate"/>
      </w:r>
      <w:r>
        <w:rPr>
          <w:noProof/>
        </w:rPr>
        <w:t>203</w:t>
      </w:r>
      <w:r>
        <w:rPr>
          <w:noProof/>
        </w:rPr>
        <w:fldChar w:fldCharType="end"/>
      </w:r>
    </w:p>
    <w:p w14:paraId="136857DE" w14:textId="34D3E67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sidRPr="00855420">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Generic incoming SDS procedure with MCData message store</w:t>
      </w:r>
      <w:r>
        <w:rPr>
          <w:noProof/>
        </w:rPr>
        <w:tab/>
      </w:r>
      <w:r>
        <w:rPr>
          <w:noProof/>
        </w:rPr>
        <w:fldChar w:fldCharType="begin"/>
      </w:r>
      <w:r>
        <w:rPr>
          <w:noProof/>
        </w:rPr>
        <w:instrText xml:space="preserve"> PAGEREF _Toc218259982 \h </w:instrText>
      </w:r>
      <w:r>
        <w:rPr>
          <w:noProof/>
        </w:rPr>
      </w:r>
      <w:r>
        <w:rPr>
          <w:noProof/>
        </w:rPr>
        <w:fldChar w:fldCharType="separate"/>
      </w:r>
      <w:r>
        <w:rPr>
          <w:noProof/>
        </w:rPr>
        <w:t>204</w:t>
      </w:r>
      <w:r>
        <w:rPr>
          <w:noProof/>
        </w:rPr>
        <w:fldChar w:fldCharType="end"/>
      </w:r>
    </w:p>
    <w:p w14:paraId="24FFA961" w14:textId="457EBF3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General</w:t>
      </w:r>
      <w:r>
        <w:rPr>
          <w:noProof/>
        </w:rPr>
        <w:tab/>
      </w:r>
      <w:r>
        <w:rPr>
          <w:noProof/>
        </w:rPr>
        <w:fldChar w:fldCharType="begin"/>
      </w:r>
      <w:r>
        <w:rPr>
          <w:noProof/>
        </w:rPr>
        <w:instrText xml:space="preserve"> PAGEREF _Toc218259983 \h </w:instrText>
      </w:r>
      <w:r>
        <w:rPr>
          <w:noProof/>
        </w:rPr>
      </w:r>
      <w:r>
        <w:rPr>
          <w:noProof/>
        </w:rPr>
        <w:fldChar w:fldCharType="separate"/>
      </w:r>
      <w:r>
        <w:rPr>
          <w:noProof/>
        </w:rPr>
        <w:t>204</w:t>
      </w:r>
      <w:r>
        <w:rPr>
          <w:noProof/>
        </w:rPr>
        <w:fldChar w:fldCharType="end"/>
      </w:r>
    </w:p>
    <w:p w14:paraId="7F11BDE2" w14:textId="31010B7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sidRPr="00855420">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855420">
        <w:rPr>
          <w:noProof/>
          <w:color w:val="000000"/>
        </w:rPr>
        <w:t>Procedure</w:t>
      </w:r>
      <w:r>
        <w:rPr>
          <w:noProof/>
        </w:rPr>
        <w:tab/>
      </w:r>
      <w:r>
        <w:rPr>
          <w:noProof/>
        </w:rPr>
        <w:fldChar w:fldCharType="begin"/>
      </w:r>
      <w:r>
        <w:rPr>
          <w:noProof/>
        </w:rPr>
        <w:instrText xml:space="preserve"> PAGEREF _Toc218259984 \h </w:instrText>
      </w:r>
      <w:r>
        <w:rPr>
          <w:noProof/>
        </w:rPr>
      </w:r>
      <w:r>
        <w:rPr>
          <w:noProof/>
        </w:rPr>
        <w:fldChar w:fldCharType="separate"/>
      </w:r>
      <w:r>
        <w:rPr>
          <w:noProof/>
        </w:rPr>
        <w:t>204</w:t>
      </w:r>
      <w:r>
        <w:rPr>
          <w:noProof/>
        </w:rPr>
        <w:fldChar w:fldCharType="end"/>
      </w:r>
    </w:p>
    <w:p w14:paraId="66AE8A86" w14:textId="15667A3D"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_Toc218259985 \h </w:instrText>
      </w:r>
      <w:r>
        <w:rPr>
          <w:noProof/>
        </w:rPr>
      </w:r>
      <w:r>
        <w:rPr>
          <w:noProof/>
        </w:rPr>
        <w:fldChar w:fldCharType="separate"/>
      </w:r>
      <w:r>
        <w:rPr>
          <w:noProof/>
        </w:rPr>
        <w:t>205</w:t>
      </w:r>
      <w:r>
        <w:rPr>
          <w:noProof/>
        </w:rPr>
        <w:fldChar w:fldCharType="end"/>
      </w:r>
    </w:p>
    <w:p w14:paraId="51052799" w14:textId="20977C6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_Toc218259986 \h </w:instrText>
      </w:r>
      <w:r>
        <w:rPr>
          <w:noProof/>
        </w:rPr>
      </w:r>
      <w:r>
        <w:rPr>
          <w:noProof/>
        </w:rPr>
        <w:fldChar w:fldCharType="separate"/>
      </w:r>
      <w:r>
        <w:rPr>
          <w:noProof/>
        </w:rPr>
        <w:t>205</w:t>
      </w:r>
      <w:r>
        <w:rPr>
          <w:noProof/>
        </w:rPr>
        <w:fldChar w:fldCharType="end"/>
      </w:r>
    </w:p>
    <w:p w14:paraId="4DCCE828" w14:textId="765E601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_Toc218259987 \h </w:instrText>
      </w:r>
      <w:r>
        <w:rPr>
          <w:noProof/>
        </w:rPr>
      </w:r>
      <w:r>
        <w:rPr>
          <w:noProof/>
        </w:rPr>
        <w:fldChar w:fldCharType="separate"/>
      </w:r>
      <w:r>
        <w:rPr>
          <w:noProof/>
        </w:rPr>
        <w:t>205</w:t>
      </w:r>
      <w:r>
        <w:rPr>
          <w:noProof/>
        </w:rPr>
        <w:fldChar w:fldCharType="end"/>
      </w:r>
    </w:p>
    <w:p w14:paraId="48F31CA0" w14:textId="267A7988"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_Toc218259988 \h </w:instrText>
      </w:r>
      <w:r>
        <w:rPr>
          <w:noProof/>
        </w:rPr>
      </w:r>
      <w:r>
        <w:rPr>
          <w:noProof/>
        </w:rPr>
        <w:fldChar w:fldCharType="separate"/>
      </w:r>
      <w:r>
        <w:rPr>
          <w:noProof/>
        </w:rPr>
        <w:t>205</w:t>
      </w:r>
      <w:r>
        <w:rPr>
          <w:noProof/>
        </w:rPr>
        <w:fldChar w:fldCharType="end"/>
      </w:r>
    </w:p>
    <w:p w14:paraId="319DF4A7" w14:textId="293BC9CE"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_Toc218259989 \h </w:instrText>
      </w:r>
      <w:r>
        <w:rPr>
          <w:noProof/>
        </w:rPr>
      </w:r>
      <w:r>
        <w:rPr>
          <w:noProof/>
        </w:rPr>
        <w:fldChar w:fldCharType="separate"/>
      </w:r>
      <w:r>
        <w:rPr>
          <w:noProof/>
        </w:rPr>
        <w:t>205</w:t>
      </w:r>
      <w:r>
        <w:rPr>
          <w:noProof/>
        </w:rPr>
        <w:fldChar w:fldCharType="end"/>
      </w:r>
    </w:p>
    <w:p w14:paraId="13BF6BEF" w14:textId="0A30181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_Toc218259990 \h </w:instrText>
      </w:r>
      <w:r>
        <w:rPr>
          <w:noProof/>
        </w:rPr>
      </w:r>
      <w:r>
        <w:rPr>
          <w:noProof/>
        </w:rPr>
        <w:fldChar w:fldCharType="separate"/>
      </w:r>
      <w:r>
        <w:rPr>
          <w:noProof/>
        </w:rPr>
        <w:t>206</w:t>
      </w:r>
      <w:r>
        <w:rPr>
          <w:noProof/>
        </w:rPr>
        <w:fldChar w:fldCharType="end"/>
      </w:r>
    </w:p>
    <w:p w14:paraId="319C6B52" w14:textId="4EAEA930"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_Toc218259991 \h </w:instrText>
      </w:r>
      <w:r>
        <w:rPr>
          <w:noProof/>
        </w:rPr>
      </w:r>
      <w:r>
        <w:rPr>
          <w:noProof/>
        </w:rPr>
        <w:fldChar w:fldCharType="separate"/>
      </w:r>
      <w:r>
        <w:rPr>
          <w:noProof/>
        </w:rPr>
        <w:t>206</w:t>
      </w:r>
      <w:r>
        <w:rPr>
          <w:noProof/>
        </w:rPr>
        <w:fldChar w:fldCharType="end"/>
      </w:r>
    </w:p>
    <w:p w14:paraId="58CDE4CE" w14:textId="1239D65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IPcon point-to-point request (MCData client to MCData server)</w:t>
      </w:r>
      <w:r>
        <w:rPr>
          <w:noProof/>
        </w:rPr>
        <w:tab/>
      </w:r>
      <w:r>
        <w:rPr>
          <w:noProof/>
        </w:rPr>
        <w:fldChar w:fldCharType="begin"/>
      </w:r>
      <w:r>
        <w:rPr>
          <w:noProof/>
        </w:rPr>
        <w:instrText xml:space="preserve"> PAGEREF _Toc218259992 \h </w:instrText>
      </w:r>
      <w:r>
        <w:rPr>
          <w:noProof/>
        </w:rPr>
      </w:r>
      <w:r>
        <w:rPr>
          <w:noProof/>
        </w:rPr>
        <w:fldChar w:fldCharType="separate"/>
      </w:r>
      <w:r>
        <w:rPr>
          <w:noProof/>
        </w:rPr>
        <w:t>206</w:t>
      </w:r>
      <w:r>
        <w:rPr>
          <w:noProof/>
        </w:rPr>
        <w:fldChar w:fldCharType="end"/>
      </w:r>
    </w:p>
    <w:p w14:paraId="6DCF9FA1" w14:textId="78B50E0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_Toc218259993 \h </w:instrText>
      </w:r>
      <w:r>
        <w:rPr>
          <w:noProof/>
        </w:rPr>
      </w:r>
      <w:r>
        <w:rPr>
          <w:noProof/>
        </w:rPr>
        <w:fldChar w:fldCharType="separate"/>
      </w:r>
      <w:r>
        <w:rPr>
          <w:noProof/>
        </w:rPr>
        <w:t>206</w:t>
      </w:r>
      <w:r>
        <w:rPr>
          <w:noProof/>
        </w:rPr>
        <w:fldChar w:fldCharType="end"/>
      </w:r>
    </w:p>
    <w:p w14:paraId="512BD9CD" w14:textId="76F3F20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IPcon point-to-point response</w:t>
      </w:r>
      <w:r>
        <w:rPr>
          <w:noProof/>
        </w:rPr>
        <w:tab/>
      </w:r>
      <w:r>
        <w:rPr>
          <w:noProof/>
        </w:rPr>
        <w:fldChar w:fldCharType="begin"/>
      </w:r>
      <w:r>
        <w:rPr>
          <w:noProof/>
        </w:rPr>
        <w:instrText xml:space="preserve"> PAGEREF _Toc218259994 \h </w:instrText>
      </w:r>
      <w:r>
        <w:rPr>
          <w:noProof/>
        </w:rPr>
      </w:r>
      <w:r>
        <w:rPr>
          <w:noProof/>
        </w:rPr>
        <w:fldChar w:fldCharType="separate"/>
      </w:r>
      <w:r>
        <w:rPr>
          <w:noProof/>
        </w:rPr>
        <w:t>207</w:t>
      </w:r>
      <w:r>
        <w:rPr>
          <w:noProof/>
        </w:rPr>
        <w:fldChar w:fldCharType="end"/>
      </w:r>
    </w:p>
    <w:p w14:paraId="1A4F601F" w14:textId="7A81E8F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request</w:t>
      </w:r>
      <w:r>
        <w:rPr>
          <w:noProof/>
        </w:rPr>
        <w:tab/>
      </w:r>
      <w:r>
        <w:rPr>
          <w:noProof/>
        </w:rPr>
        <w:fldChar w:fldCharType="begin"/>
      </w:r>
      <w:r>
        <w:rPr>
          <w:noProof/>
        </w:rPr>
        <w:instrText xml:space="preserve"> PAGEREF _Toc218259995 \h </w:instrText>
      </w:r>
      <w:r>
        <w:rPr>
          <w:noProof/>
        </w:rPr>
      </w:r>
      <w:r>
        <w:rPr>
          <w:noProof/>
        </w:rPr>
        <w:fldChar w:fldCharType="separate"/>
      </w:r>
      <w:r>
        <w:rPr>
          <w:noProof/>
        </w:rPr>
        <w:t>207</w:t>
      </w:r>
      <w:r>
        <w:rPr>
          <w:noProof/>
        </w:rPr>
        <w:fldChar w:fldCharType="end"/>
      </w:r>
    </w:p>
    <w:p w14:paraId="72274626" w14:textId="110683F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response</w:t>
      </w:r>
      <w:r>
        <w:rPr>
          <w:noProof/>
        </w:rPr>
        <w:tab/>
      </w:r>
      <w:r>
        <w:rPr>
          <w:noProof/>
        </w:rPr>
        <w:fldChar w:fldCharType="begin"/>
      </w:r>
      <w:r>
        <w:rPr>
          <w:noProof/>
        </w:rPr>
        <w:instrText xml:space="preserve"> PAGEREF _Toc218259996 \h </w:instrText>
      </w:r>
      <w:r>
        <w:rPr>
          <w:noProof/>
        </w:rPr>
      </w:r>
      <w:r>
        <w:rPr>
          <w:noProof/>
        </w:rPr>
        <w:fldChar w:fldCharType="separate"/>
      </w:r>
      <w:r>
        <w:rPr>
          <w:noProof/>
        </w:rPr>
        <w:t>208</w:t>
      </w:r>
      <w:r>
        <w:rPr>
          <w:noProof/>
        </w:rPr>
        <w:fldChar w:fldCharType="end"/>
      </w:r>
    </w:p>
    <w:p w14:paraId="67BB052E" w14:textId="42EE289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tear down request</w:t>
      </w:r>
      <w:r>
        <w:rPr>
          <w:noProof/>
        </w:rPr>
        <w:tab/>
      </w:r>
      <w:r>
        <w:rPr>
          <w:noProof/>
        </w:rPr>
        <w:fldChar w:fldCharType="begin"/>
      </w:r>
      <w:r>
        <w:rPr>
          <w:noProof/>
        </w:rPr>
        <w:instrText xml:space="preserve"> PAGEREF _Toc218259997 \h </w:instrText>
      </w:r>
      <w:r>
        <w:rPr>
          <w:noProof/>
        </w:rPr>
      </w:r>
      <w:r>
        <w:rPr>
          <w:noProof/>
        </w:rPr>
        <w:fldChar w:fldCharType="separate"/>
      </w:r>
      <w:r>
        <w:rPr>
          <w:noProof/>
        </w:rPr>
        <w:t>208</w:t>
      </w:r>
      <w:r>
        <w:rPr>
          <w:noProof/>
        </w:rPr>
        <w:fldChar w:fldCharType="end"/>
      </w:r>
    </w:p>
    <w:p w14:paraId="0CC2ACC7" w14:textId="4A82879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tear down response</w:t>
      </w:r>
      <w:r>
        <w:rPr>
          <w:noProof/>
        </w:rPr>
        <w:tab/>
      </w:r>
      <w:r>
        <w:rPr>
          <w:noProof/>
        </w:rPr>
        <w:fldChar w:fldCharType="begin"/>
      </w:r>
      <w:r>
        <w:rPr>
          <w:noProof/>
        </w:rPr>
        <w:instrText xml:space="preserve"> PAGEREF _Toc218259998 \h </w:instrText>
      </w:r>
      <w:r>
        <w:rPr>
          <w:noProof/>
        </w:rPr>
      </w:r>
      <w:r>
        <w:rPr>
          <w:noProof/>
        </w:rPr>
        <w:fldChar w:fldCharType="separate"/>
      </w:r>
      <w:r>
        <w:rPr>
          <w:noProof/>
        </w:rPr>
        <w:t>209</w:t>
      </w:r>
      <w:r>
        <w:rPr>
          <w:noProof/>
        </w:rPr>
        <w:fldChar w:fldCharType="end"/>
      </w:r>
    </w:p>
    <w:p w14:paraId="236AF376" w14:textId="4B9C9CB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application priority change request</w:t>
      </w:r>
      <w:r>
        <w:rPr>
          <w:noProof/>
        </w:rPr>
        <w:tab/>
      </w:r>
      <w:r>
        <w:rPr>
          <w:noProof/>
        </w:rPr>
        <w:fldChar w:fldCharType="begin"/>
      </w:r>
      <w:r>
        <w:rPr>
          <w:noProof/>
        </w:rPr>
        <w:instrText xml:space="preserve"> PAGEREF _Toc218259999 \h </w:instrText>
      </w:r>
      <w:r>
        <w:rPr>
          <w:noProof/>
        </w:rPr>
      </w:r>
      <w:r>
        <w:rPr>
          <w:noProof/>
        </w:rPr>
        <w:fldChar w:fldCharType="separate"/>
      </w:r>
      <w:r>
        <w:rPr>
          <w:noProof/>
        </w:rPr>
        <w:t>209</w:t>
      </w:r>
      <w:r>
        <w:rPr>
          <w:noProof/>
        </w:rPr>
        <w:fldChar w:fldCharType="end"/>
      </w:r>
    </w:p>
    <w:p w14:paraId="590AACF0" w14:textId="26C6B60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remote IPcon point-to-point application priority change response</w:t>
      </w:r>
      <w:r>
        <w:rPr>
          <w:noProof/>
        </w:rPr>
        <w:tab/>
      </w:r>
      <w:r>
        <w:rPr>
          <w:noProof/>
        </w:rPr>
        <w:fldChar w:fldCharType="begin"/>
      </w:r>
      <w:r>
        <w:rPr>
          <w:noProof/>
        </w:rPr>
        <w:instrText xml:space="preserve"> PAGEREF _Toc218260000 \h </w:instrText>
      </w:r>
      <w:r>
        <w:rPr>
          <w:noProof/>
        </w:rPr>
      </w:r>
      <w:r>
        <w:rPr>
          <w:noProof/>
        </w:rPr>
        <w:fldChar w:fldCharType="separate"/>
      </w:r>
      <w:r>
        <w:rPr>
          <w:noProof/>
        </w:rPr>
        <w:t>209</w:t>
      </w:r>
      <w:r>
        <w:rPr>
          <w:noProof/>
        </w:rPr>
        <w:fldChar w:fldCharType="end"/>
      </w:r>
    </w:p>
    <w:p w14:paraId="09996070" w14:textId="5D80432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_Toc218260001 \h </w:instrText>
      </w:r>
      <w:r>
        <w:rPr>
          <w:noProof/>
        </w:rPr>
      </w:r>
      <w:r>
        <w:rPr>
          <w:noProof/>
        </w:rPr>
        <w:fldChar w:fldCharType="separate"/>
      </w:r>
      <w:r>
        <w:rPr>
          <w:noProof/>
        </w:rPr>
        <w:t>210</w:t>
      </w:r>
      <w:r>
        <w:rPr>
          <w:noProof/>
        </w:rPr>
        <w:fldChar w:fldCharType="end"/>
      </w:r>
    </w:p>
    <w:p w14:paraId="5C1555B8" w14:textId="43C66D8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_Toc218260002 \h </w:instrText>
      </w:r>
      <w:r>
        <w:rPr>
          <w:noProof/>
        </w:rPr>
      </w:r>
      <w:r>
        <w:rPr>
          <w:noProof/>
        </w:rPr>
        <w:fldChar w:fldCharType="separate"/>
      </w:r>
      <w:r>
        <w:rPr>
          <w:noProof/>
        </w:rPr>
        <w:t>210</w:t>
      </w:r>
      <w:r>
        <w:rPr>
          <w:noProof/>
        </w:rPr>
        <w:fldChar w:fldCharType="end"/>
      </w:r>
    </w:p>
    <w:p w14:paraId="3986540D" w14:textId="0E14EC5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_Toc218260003 \h </w:instrText>
      </w:r>
      <w:r>
        <w:rPr>
          <w:noProof/>
        </w:rPr>
      </w:r>
      <w:r>
        <w:rPr>
          <w:noProof/>
        </w:rPr>
        <w:fldChar w:fldCharType="separate"/>
      </w:r>
      <w:r>
        <w:rPr>
          <w:noProof/>
        </w:rPr>
        <w:t>210</w:t>
      </w:r>
      <w:r>
        <w:rPr>
          <w:noProof/>
        </w:rPr>
        <w:fldChar w:fldCharType="end"/>
      </w:r>
    </w:p>
    <w:p w14:paraId="71535940" w14:textId="3FB9DCB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_Toc218260004 \h </w:instrText>
      </w:r>
      <w:r>
        <w:rPr>
          <w:noProof/>
        </w:rPr>
      </w:r>
      <w:r>
        <w:rPr>
          <w:noProof/>
        </w:rPr>
        <w:fldChar w:fldCharType="separate"/>
      </w:r>
      <w:r>
        <w:rPr>
          <w:noProof/>
        </w:rPr>
        <w:t>212</w:t>
      </w:r>
      <w:r>
        <w:rPr>
          <w:noProof/>
        </w:rPr>
        <w:fldChar w:fldCharType="end"/>
      </w:r>
    </w:p>
    <w:p w14:paraId="2593E6FC" w14:textId="3CA77EF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_Toc218260005 \h </w:instrText>
      </w:r>
      <w:r>
        <w:rPr>
          <w:noProof/>
        </w:rPr>
      </w:r>
      <w:r>
        <w:rPr>
          <w:noProof/>
        </w:rPr>
        <w:fldChar w:fldCharType="separate"/>
      </w:r>
      <w:r>
        <w:rPr>
          <w:noProof/>
        </w:rPr>
        <w:t>212</w:t>
      </w:r>
      <w:r>
        <w:rPr>
          <w:noProof/>
        </w:rPr>
        <w:fldChar w:fldCharType="end"/>
      </w:r>
    </w:p>
    <w:p w14:paraId="36111967" w14:textId="46DBE54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_Toc218260006 \h </w:instrText>
      </w:r>
      <w:r>
        <w:rPr>
          <w:noProof/>
        </w:rPr>
      </w:r>
      <w:r>
        <w:rPr>
          <w:noProof/>
        </w:rPr>
        <w:fldChar w:fldCharType="separate"/>
      </w:r>
      <w:r>
        <w:rPr>
          <w:noProof/>
        </w:rPr>
        <w:t>212</w:t>
      </w:r>
      <w:r>
        <w:rPr>
          <w:noProof/>
        </w:rPr>
        <w:fldChar w:fldCharType="end"/>
      </w:r>
    </w:p>
    <w:p w14:paraId="490865AD" w14:textId="480F719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_Toc218260007 \h </w:instrText>
      </w:r>
      <w:r>
        <w:rPr>
          <w:noProof/>
        </w:rPr>
      </w:r>
      <w:r>
        <w:rPr>
          <w:noProof/>
        </w:rPr>
        <w:fldChar w:fldCharType="separate"/>
      </w:r>
      <w:r>
        <w:rPr>
          <w:noProof/>
        </w:rPr>
        <w:t>213</w:t>
      </w:r>
      <w:r>
        <w:rPr>
          <w:noProof/>
        </w:rPr>
        <w:fldChar w:fldCharType="end"/>
      </w:r>
    </w:p>
    <w:p w14:paraId="62316ED8" w14:textId="71A5424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_Toc218260008 \h </w:instrText>
      </w:r>
      <w:r>
        <w:rPr>
          <w:noProof/>
        </w:rPr>
      </w:r>
      <w:r>
        <w:rPr>
          <w:noProof/>
        </w:rPr>
        <w:fldChar w:fldCharType="separate"/>
      </w:r>
      <w:r>
        <w:rPr>
          <w:noProof/>
        </w:rPr>
        <w:t>213</w:t>
      </w:r>
      <w:r>
        <w:rPr>
          <w:noProof/>
        </w:rPr>
        <w:fldChar w:fldCharType="end"/>
      </w:r>
    </w:p>
    <w:p w14:paraId="1D763BDF" w14:textId="5C06939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_Toc218260009 \h </w:instrText>
      </w:r>
      <w:r>
        <w:rPr>
          <w:noProof/>
        </w:rPr>
      </w:r>
      <w:r>
        <w:rPr>
          <w:noProof/>
        </w:rPr>
        <w:fldChar w:fldCharType="separate"/>
      </w:r>
      <w:r>
        <w:rPr>
          <w:noProof/>
        </w:rPr>
        <w:t>213</w:t>
      </w:r>
      <w:r>
        <w:rPr>
          <w:noProof/>
        </w:rPr>
        <w:fldChar w:fldCharType="end"/>
      </w:r>
    </w:p>
    <w:p w14:paraId="5BE3A6F6" w14:textId="2246078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_Toc218260010 \h </w:instrText>
      </w:r>
      <w:r>
        <w:rPr>
          <w:noProof/>
        </w:rPr>
      </w:r>
      <w:r>
        <w:rPr>
          <w:noProof/>
        </w:rPr>
        <w:fldChar w:fldCharType="separate"/>
      </w:r>
      <w:r>
        <w:rPr>
          <w:noProof/>
        </w:rPr>
        <w:t>214</w:t>
      </w:r>
      <w:r>
        <w:rPr>
          <w:noProof/>
        </w:rPr>
        <w:fldChar w:fldCharType="end"/>
      </w:r>
    </w:p>
    <w:p w14:paraId="47891A1C" w14:textId="34F6962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_Toc218260011 \h </w:instrText>
      </w:r>
      <w:r>
        <w:rPr>
          <w:noProof/>
        </w:rPr>
      </w:r>
      <w:r>
        <w:rPr>
          <w:noProof/>
        </w:rPr>
        <w:fldChar w:fldCharType="separate"/>
      </w:r>
      <w:r>
        <w:rPr>
          <w:noProof/>
        </w:rPr>
        <w:t>214</w:t>
      </w:r>
      <w:r>
        <w:rPr>
          <w:noProof/>
        </w:rPr>
        <w:fldChar w:fldCharType="end"/>
      </w:r>
    </w:p>
    <w:p w14:paraId="71BB8FD7" w14:textId="61BE940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_Toc218260012 \h </w:instrText>
      </w:r>
      <w:r>
        <w:rPr>
          <w:noProof/>
        </w:rPr>
      </w:r>
      <w:r>
        <w:rPr>
          <w:noProof/>
        </w:rPr>
        <w:fldChar w:fldCharType="separate"/>
      </w:r>
      <w:r>
        <w:rPr>
          <w:noProof/>
        </w:rPr>
        <w:t>214</w:t>
      </w:r>
      <w:r>
        <w:rPr>
          <w:noProof/>
        </w:rPr>
        <w:fldChar w:fldCharType="end"/>
      </w:r>
    </w:p>
    <w:p w14:paraId="438A2BFB" w14:textId="3DA4219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_Toc218260013 \h </w:instrText>
      </w:r>
      <w:r>
        <w:rPr>
          <w:noProof/>
        </w:rPr>
      </w:r>
      <w:r>
        <w:rPr>
          <w:noProof/>
        </w:rPr>
        <w:fldChar w:fldCharType="separate"/>
      </w:r>
      <w:r>
        <w:rPr>
          <w:noProof/>
        </w:rPr>
        <w:t>215</w:t>
      </w:r>
      <w:r>
        <w:rPr>
          <w:noProof/>
        </w:rPr>
        <w:fldChar w:fldCharType="end"/>
      </w:r>
    </w:p>
    <w:p w14:paraId="26C62636" w14:textId="5BCD502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_Toc218260014 \h </w:instrText>
      </w:r>
      <w:r>
        <w:rPr>
          <w:noProof/>
        </w:rPr>
      </w:r>
      <w:r>
        <w:rPr>
          <w:noProof/>
        </w:rPr>
        <w:fldChar w:fldCharType="separate"/>
      </w:r>
      <w:r>
        <w:rPr>
          <w:noProof/>
        </w:rPr>
        <w:t>215</w:t>
      </w:r>
      <w:r>
        <w:rPr>
          <w:noProof/>
        </w:rPr>
        <w:fldChar w:fldCharType="end"/>
      </w:r>
    </w:p>
    <w:p w14:paraId="1AB499EB" w14:textId="06016D9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_Toc218260015 \h </w:instrText>
      </w:r>
      <w:r>
        <w:rPr>
          <w:noProof/>
        </w:rPr>
      </w:r>
      <w:r>
        <w:rPr>
          <w:noProof/>
        </w:rPr>
        <w:fldChar w:fldCharType="separate"/>
      </w:r>
      <w:r>
        <w:rPr>
          <w:noProof/>
        </w:rPr>
        <w:t>216</w:t>
      </w:r>
      <w:r>
        <w:rPr>
          <w:noProof/>
        </w:rPr>
        <w:fldChar w:fldCharType="end"/>
      </w:r>
    </w:p>
    <w:p w14:paraId="1D819DF8" w14:textId="5C60F783"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_Toc218260016 \h </w:instrText>
      </w:r>
      <w:r>
        <w:rPr>
          <w:noProof/>
        </w:rPr>
      </w:r>
      <w:r>
        <w:rPr>
          <w:noProof/>
        </w:rPr>
        <w:fldChar w:fldCharType="separate"/>
      </w:r>
      <w:r>
        <w:rPr>
          <w:noProof/>
        </w:rPr>
        <w:t>217</w:t>
      </w:r>
      <w:r>
        <w:rPr>
          <w:noProof/>
        </w:rPr>
        <w:fldChar w:fldCharType="end"/>
      </w:r>
    </w:p>
    <w:p w14:paraId="10960585" w14:textId="15B3A470"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_Toc218260017 \h </w:instrText>
      </w:r>
      <w:r>
        <w:rPr>
          <w:noProof/>
        </w:rPr>
      </w:r>
      <w:r>
        <w:rPr>
          <w:noProof/>
        </w:rPr>
        <w:fldChar w:fldCharType="separate"/>
      </w:r>
      <w:r>
        <w:rPr>
          <w:noProof/>
        </w:rPr>
        <w:t>217</w:t>
      </w:r>
      <w:r>
        <w:rPr>
          <w:noProof/>
        </w:rPr>
        <w:fldChar w:fldCharType="end"/>
      </w:r>
    </w:p>
    <w:p w14:paraId="665E6B4C" w14:textId="6DB414BF"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_Toc218260018 \h </w:instrText>
      </w:r>
      <w:r>
        <w:rPr>
          <w:noProof/>
        </w:rPr>
      </w:r>
      <w:r>
        <w:rPr>
          <w:noProof/>
        </w:rPr>
        <w:fldChar w:fldCharType="separate"/>
      </w:r>
      <w:r>
        <w:rPr>
          <w:noProof/>
        </w:rPr>
        <w:t>217</w:t>
      </w:r>
      <w:r>
        <w:rPr>
          <w:noProof/>
        </w:rPr>
        <w:fldChar w:fldCharType="end"/>
      </w:r>
    </w:p>
    <w:p w14:paraId="4F47345A" w14:textId="0A4914B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_Toc218260019 \h </w:instrText>
      </w:r>
      <w:r>
        <w:rPr>
          <w:noProof/>
        </w:rPr>
      </w:r>
      <w:r>
        <w:rPr>
          <w:noProof/>
        </w:rPr>
        <w:fldChar w:fldCharType="separate"/>
      </w:r>
      <w:r>
        <w:rPr>
          <w:noProof/>
        </w:rPr>
        <w:t>218</w:t>
      </w:r>
      <w:r>
        <w:rPr>
          <w:noProof/>
        </w:rPr>
        <w:fldChar w:fldCharType="end"/>
      </w:r>
    </w:p>
    <w:p w14:paraId="79B03031" w14:textId="4FB47530" w:rsidR="00475631" w:rsidRDefault="00475631">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_Toc218260020 \h </w:instrText>
      </w:r>
      <w:r>
        <w:rPr>
          <w:noProof/>
        </w:rPr>
      </w:r>
      <w:r>
        <w:rPr>
          <w:noProof/>
        </w:rPr>
        <w:fldChar w:fldCharType="separate"/>
      </w:r>
      <w:r>
        <w:rPr>
          <w:noProof/>
        </w:rPr>
        <w:t>218</w:t>
      </w:r>
      <w:r>
        <w:rPr>
          <w:noProof/>
        </w:rPr>
        <w:fldChar w:fldCharType="end"/>
      </w:r>
    </w:p>
    <w:p w14:paraId="7735BD49" w14:textId="2C93E29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_Toc218260021 \h </w:instrText>
      </w:r>
      <w:r>
        <w:rPr>
          <w:noProof/>
        </w:rPr>
      </w:r>
      <w:r>
        <w:rPr>
          <w:noProof/>
        </w:rPr>
        <w:fldChar w:fldCharType="separate"/>
      </w:r>
      <w:r>
        <w:rPr>
          <w:noProof/>
        </w:rPr>
        <w:t>218</w:t>
      </w:r>
      <w:r>
        <w:rPr>
          <w:noProof/>
        </w:rPr>
        <w:fldChar w:fldCharType="end"/>
      </w:r>
    </w:p>
    <w:p w14:paraId="63AB9287" w14:textId="197C5C4A"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855420">
        <w:rPr>
          <w:rFonts w:eastAsia="SimSun"/>
          <w:noProof/>
        </w:rPr>
        <w:t>Information flows</w:t>
      </w:r>
      <w:r>
        <w:rPr>
          <w:noProof/>
        </w:rPr>
        <w:tab/>
      </w:r>
      <w:r>
        <w:rPr>
          <w:noProof/>
        </w:rPr>
        <w:fldChar w:fldCharType="begin"/>
      </w:r>
      <w:r>
        <w:rPr>
          <w:noProof/>
        </w:rPr>
        <w:instrText xml:space="preserve"> PAGEREF _Toc218260022 \h </w:instrText>
      </w:r>
      <w:r>
        <w:rPr>
          <w:noProof/>
        </w:rPr>
      </w:r>
      <w:r>
        <w:rPr>
          <w:noProof/>
        </w:rPr>
        <w:fldChar w:fldCharType="separate"/>
      </w:r>
      <w:r>
        <w:rPr>
          <w:noProof/>
        </w:rPr>
        <w:t>218</w:t>
      </w:r>
      <w:r>
        <w:rPr>
          <w:noProof/>
        </w:rPr>
        <w:fldChar w:fldCharType="end"/>
      </w:r>
    </w:p>
    <w:p w14:paraId="48212C5E" w14:textId="465AF88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_Toc218260023 \h </w:instrText>
      </w:r>
      <w:r>
        <w:rPr>
          <w:noProof/>
        </w:rPr>
      </w:r>
      <w:r>
        <w:rPr>
          <w:noProof/>
        </w:rPr>
        <w:fldChar w:fldCharType="separate"/>
      </w:r>
      <w:r>
        <w:rPr>
          <w:noProof/>
        </w:rPr>
        <w:t>218</w:t>
      </w:r>
      <w:r>
        <w:rPr>
          <w:noProof/>
        </w:rPr>
        <w:fldChar w:fldCharType="end"/>
      </w:r>
    </w:p>
    <w:p w14:paraId="3BAFFE7F" w14:textId="0BA8F07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855420">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_Toc218260024 \h </w:instrText>
      </w:r>
      <w:r>
        <w:rPr>
          <w:noProof/>
        </w:rPr>
      </w:r>
      <w:r>
        <w:rPr>
          <w:noProof/>
        </w:rPr>
        <w:fldChar w:fldCharType="separate"/>
      </w:r>
      <w:r>
        <w:rPr>
          <w:noProof/>
        </w:rPr>
        <w:t>221</w:t>
      </w:r>
      <w:r>
        <w:rPr>
          <w:noProof/>
        </w:rPr>
        <w:fldChar w:fldCharType="end"/>
      </w:r>
    </w:p>
    <w:p w14:paraId="69C31AA3" w14:textId="31861D1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_Toc218260025 \h </w:instrText>
      </w:r>
      <w:r>
        <w:rPr>
          <w:noProof/>
        </w:rPr>
      </w:r>
      <w:r>
        <w:rPr>
          <w:noProof/>
        </w:rPr>
        <w:fldChar w:fldCharType="separate"/>
      </w:r>
      <w:r>
        <w:rPr>
          <w:noProof/>
        </w:rPr>
        <w:t>221</w:t>
      </w:r>
      <w:r>
        <w:rPr>
          <w:noProof/>
        </w:rPr>
        <w:fldChar w:fldCharType="end"/>
      </w:r>
    </w:p>
    <w:p w14:paraId="7CE1CA82" w14:textId="62A89AC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_Toc218260026 \h </w:instrText>
      </w:r>
      <w:r>
        <w:rPr>
          <w:noProof/>
        </w:rPr>
      </w:r>
      <w:r>
        <w:rPr>
          <w:noProof/>
        </w:rPr>
        <w:fldChar w:fldCharType="separate"/>
      </w:r>
      <w:r>
        <w:rPr>
          <w:noProof/>
        </w:rPr>
        <w:t>222</w:t>
      </w:r>
      <w:r>
        <w:rPr>
          <w:noProof/>
        </w:rPr>
        <w:fldChar w:fldCharType="end"/>
      </w:r>
    </w:p>
    <w:p w14:paraId="7D22E19F" w14:textId="71A91BC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_Toc218260027 \h </w:instrText>
      </w:r>
      <w:r>
        <w:rPr>
          <w:noProof/>
        </w:rPr>
      </w:r>
      <w:r>
        <w:rPr>
          <w:noProof/>
        </w:rPr>
        <w:fldChar w:fldCharType="separate"/>
      </w:r>
      <w:r>
        <w:rPr>
          <w:noProof/>
        </w:rPr>
        <w:t>223</w:t>
      </w:r>
      <w:r>
        <w:rPr>
          <w:noProof/>
        </w:rPr>
        <w:fldChar w:fldCharType="end"/>
      </w:r>
    </w:p>
    <w:p w14:paraId="3E368F77" w14:textId="762B4C4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_Toc218260028 \h </w:instrText>
      </w:r>
      <w:r>
        <w:rPr>
          <w:noProof/>
        </w:rPr>
      </w:r>
      <w:r>
        <w:rPr>
          <w:noProof/>
        </w:rPr>
        <w:fldChar w:fldCharType="separate"/>
      </w:r>
      <w:r>
        <w:rPr>
          <w:noProof/>
        </w:rPr>
        <w:t>224</w:t>
      </w:r>
      <w:r>
        <w:rPr>
          <w:noProof/>
        </w:rPr>
        <w:fldChar w:fldCharType="end"/>
      </w:r>
    </w:p>
    <w:p w14:paraId="4E2AA810" w14:textId="1790B87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_Toc218260029 \h </w:instrText>
      </w:r>
      <w:r>
        <w:rPr>
          <w:noProof/>
        </w:rPr>
      </w:r>
      <w:r>
        <w:rPr>
          <w:noProof/>
        </w:rPr>
        <w:fldChar w:fldCharType="separate"/>
      </w:r>
      <w:r>
        <w:rPr>
          <w:noProof/>
        </w:rPr>
        <w:t>224</w:t>
      </w:r>
      <w:r>
        <w:rPr>
          <w:noProof/>
        </w:rPr>
        <w:fldChar w:fldCharType="end"/>
      </w:r>
    </w:p>
    <w:p w14:paraId="557E53DD" w14:textId="6B6EE00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_Toc218260030 \h </w:instrText>
      </w:r>
      <w:r>
        <w:rPr>
          <w:noProof/>
        </w:rPr>
      </w:r>
      <w:r>
        <w:rPr>
          <w:noProof/>
        </w:rPr>
        <w:fldChar w:fldCharType="separate"/>
      </w:r>
      <w:r>
        <w:rPr>
          <w:noProof/>
        </w:rPr>
        <w:t>225</w:t>
      </w:r>
      <w:r>
        <w:rPr>
          <w:noProof/>
        </w:rPr>
        <w:fldChar w:fldCharType="end"/>
      </w:r>
    </w:p>
    <w:p w14:paraId="6A642E42" w14:textId="0416116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_Toc218260031 \h </w:instrText>
      </w:r>
      <w:r>
        <w:rPr>
          <w:noProof/>
        </w:rPr>
      </w:r>
      <w:r>
        <w:rPr>
          <w:noProof/>
        </w:rPr>
        <w:fldChar w:fldCharType="separate"/>
      </w:r>
      <w:r>
        <w:rPr>
          <w:noProof/>
        </w:rPr>
        <w:t>226</w:t>
      </w:r>
      <w:r>
        <w:rPr>
          <w:noProof/>
        </w:rPr>
        <w:fldChar w:fldCharType="end"/>
      </w:r>
    </w:p>
    <w:p w14:paraId="204F862D" w14:textId="1E7AC18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_Toc218260032 \h </w:instrText>
      </w:r>
      <w:r>
        <w:rPr>
          <w:noProof/>
        </w:rPr>
      </w:r>
      <w:r>
        <w:rPr>
          <w:noProof/>
        </w:rPr>
        <w:fldChar w:fldCharType="separate"/>
      </w:r>
      <w:r>
        <w:rPr>
          <w:noProof/>
        </w:rPr>
        <w:t>227</w:t>
      </w:r>
      <w:r>
        <w:rPr>
          <w:noProof/>
        </w:rPr>
        <w:fldChar w:fldCharType="end"/>
      </w:r>
    </w:p>
    <w:p w14:paraId="25DB2AEA" w14:textId="31DEF05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_Toc218260033 \h </w:instrText>
      </w:r>
      <w:r>
        <w:rPr>
          <w:noProof/>
        </w:rPr>
      </w:r>
      <w:r>
        <w:rPr>
          <w:noProof/>
        </w:rPr>
        <w:fldChar w:fldCharType="separate"/>
      </w:r>
      <w:r>
        <w:rPr>
          <w:noProof/>
        </w:rPr>
        <w:t>227</w:t>
      </w:r>
      <w:r>
        <w:rPr>
          <w:noProof/>
        </w:rPr>
        <w:fldChar w:fldCharType="end"/>
      </w:r>
    </w:p>
    <w:p w14:paraId="640A202F" w14:textId="23E1325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_Toc218260034 \h </w:instrText>
      </w:r>
      <w:r>
        <w:rPr>
          <w:noProof/>
        </w:rPr>
      </w:r>
      <w:r>
        <w:rPr>
          <w:noProof/>
        </w:rPr>
        <w:fldChar w:fldCharType="separate"/>
      </w:r>
      <w:r>
        <w:rPr>
          <w:noProof/>
        </w:rPr>
        <w:t>228</w:t>
      </w:r>
      <w:r>
        <w:rPr>
          <w:noProof/>
        </w:rPr>
        <w:fldChar w:fldCharType="end"/>
      </w:r>
    </w:p>
    <w:p w14:paraId="7381885B" w14:textId="0BD3525F"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_Toc218260035 \h </w:instrText>
      </w:r>
      <w:r>
        <w:rPr>
          <w:noProof/>
        </w:rPr>
      </w:r>
      <w:r>
        <w:rPr>
          <w:noProof/>
        </w:rPr>
        <w:fldChar w:fldCharType="separate"/>
      </w:r>
      <w:r>
        <w:rPr>
          <w:noProof/>
        </w:rPr>
        <w:t>228</w:t>
      </w:r>
      <w:r>
        <w:rPr>
          <w:noProof/>
        </w:rPr>
        <w:fldChar w:fldCharType="end"/>
      </w:r>
    </w:p>
    <w:p w14:paraId="4B5910BB" w14:textId="29D1955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_Toc218260036 \h </w:instrText>
      </w:r>
      <w:r>
        <w:rPr>
          <w:noProof/>
        </w:rPr>
      </w:r>
      <w:r>
        <w:rPr>
          <w:noProof/>
        </w:rPr>
        <w:fldChar w:fldCharType="separate"/>
      </w:r>
      <w:r>
        <w:rPr>
          <w:noProof/>
        </w:rPr>
        <w:t>229</w:t>
      </w:r>
      <w:r>
        <w:rPr>
          <w:noProof/>
        </w:rPr>
        <w:fldChar w:fldCharType="end"/>
      </w:r>
    </w:p>
    <w:p w14:paraId="32E3B192" w14:textId="5628084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7.17.2.13b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_Toc218260037 \h </w:instrText>
      </w:r>
      <w:r>
        <w:rPr>
          <w:noProof/>
        </w:rPr>
      </w:r>
      <w:r>
        <w:rPr>
          <w:noProof/>
        </w:rPr>
        <w:fldChar w:fldCharType="separate"/>
      </w:r>
      <w:r>
        <w:rPr>
          <w:noProof/>
        </w:rPr>
        <w:t>229</w:t>
      </w:r>
      <w:r>
        <w:rPr>
          <w:noProof/>
        </w:rPr>
        <w:fldChar w:fldCharType="end"/>
      </w:r>
    </w:p>
    <w:p w14:paraId="64200D7F" w14:textId="6CDAC9D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_Toc218260038 \h </w:instrText>
      </w:r>
      <w:r>
        <w:rPr>
          <w:noProof/>
        </w:rPr>
      </w:r>
      <w:r>
        <w:rPr>
          <w:noProof/>
        </w:rPr>
        <w:fldChar w:fldCharType="separate"/>
      </w:r>
      <w:r>
        <w:rPr>
          <w:noProof/>
        </w:rPr>
        <w:t>230</w:t>
      </w:r>
      <w:r>
        <w:rPr>
          <w:noProof/>
        </w:rPr>
        <w:fldChar w:fldCharType="end"/>
      </w:r>
    </w:p>
    <w:p w14:paraId="3CB2AAB6" w14:textId="78A19AB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_Toc218260039 \h </w:instrText>
      </w:r>
      <w:r>
        <w:rPr>
          <w:noProof/>
        </w:rPr>
      </w:r>
      <w:r>
        <w:rPr>
          <w:noProof/>
        </w:rPr>
        <w:fldChar w:fldCharType="separate"/>
      </w:r>
      <w:r>
        <w:rPr>
          <w:noProof/>
        </w:rPr>
        <w:t>230</w:t>
      </w:r>
      <w:r>
        <w:rPr>
          <w:noProof/>
        </w:rPr>
        <w:fldChar w:fldCharType="end"/>
      </w:r>
    </w:p>
    <w:p w14:paraId="2D4BDF56" w14:textId="5A5DB34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7.17.2.14b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_Toc218260040 \h </w:instrText>
      </w:r>
      <w:r>
        <w:rPr>
          <w:noProof/>
        </w:rPr>
      </w:r>
      <w:r>
        <w:rPr>
          <w:noProof/>
        </w:rPr>
        <w:fldChar w:fldCharType="separate"/>
      </w:r>
      <w:r>
        <w:rPr>
          <w:noProof/>
        </w:rPr>
        <w:t>230</w:t>
      </w:r>
      <w:r>
        <w:rPr>
          <w:noProof/>
        </w:rPr>
        <w:fldChar w:fldCharType="end"/>
      </w:r>
    </w:p>
    <w:p w14:paraId="52C3AA34" w14:textId="171D8D1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_Toc218260041 \h </w:instrText>
      </w:r>
      <w:r>
        <w:rPr>
          <w:noProof/>
        </w:rPr>
      </w:r>
      <w:r>
        <w:rPr>
          <w:noProof/>
        </w:rPr>
        <w:fldChar w:fldCharType="separate"/>
      </w:r>
      <w:r>
        <w:rPr>
          <w:noProof/>
        </w:rPr>
        <w:t>231</w:t>
      </w:r>
      <w:r>
        <w:rPr>
          <w:noProof/>
        </w:rPr>
        <w:fldChar w:fldCharType="end"/>
      </w:r>
    </w:p>
    <w:p w14:paraId="37655D11" w14:textId="7A45150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_Toc218260042 \h </w:instrText>
      </w:r>
      <w:r>
        <w:rPr>
          <w:noProof/>
        </w:rPr>
      </w:r>
      <w:r>
        <w:rPr>
          <w:noProof/>
        </w:rPr>
        <w:fldChar w:fldCharType="separate"/>
      </w:r>
      <w:r>
        <w:rPr>
          <w:noProof/>
        </w:rPr>
        <w:t>231</w:t>
      </w:r>
      <w:r>
        <w:rPr>
          <w:noProof/>
        </w:rPr>
        <w:fldChar w:fldCharType="end"/>
      </w:r>
    </w:p>
    <w:p w14:paraId="46B0164A" w14:textId="33289E9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_Toc218260043 \h </w:instrText>
      </w:r>
      <w:r>
        <w:rPr>
          <w:noProof/>
        </w:rPr>
      </w:r>
      <w:r>
        <w:rPr>
          <w:noProof/>
        </w:rPr>
        <w:fldChar w:fldCharType="separate"/>
      </w:r>
      <w:r>
        <w:rPr>
          <w:noProof/>
        </w:rPr>
        <w:t>231</w:t>
      </w:r>
      <w:r>
        <w:rPr>
          <w:noProof/>
        </w:rPr>
        <w:fldChar w:fldCharType="end"/>
      </w:r>
    </w:p>
    <w:p w14:paraId="6C53E8CD" w14:textId="5109114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_Toc218260044 \h </w:instrText>
      </w:r>
      <w:r>
        <w:rPr>
          <w:noProof/>
        </w:rPr>
      </w:r>
      <w:r>
        <w:rPr>
          <w:noProof/>
        </w:rPr>
        <w:fldChar w:fldCharType="separate"/>
      </w:r>
      <w:r>
        <w:rPr>
          <w:noProof/>
        </w:rPr>
        <w:t>231</w:t>
      </w:r>
      <w:r>
        <w:rPr>
          <w:noProof/>
        </w:rPr>
        <w:fldChar w:fldCharType="end"/>
      </w:r>
    </w:p>
    <w:p w14:paraId="6A16EB18" w14:textId="6BD8C448"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_Toc218260045 \h </w:instrText>
      </w:r>
      <w:r>
        <w:rPr>
          <w:noProof/>
        </w:rPr>
      </w:r>
      <w:r>
        <w:rPr>
          <w:noProof/>
        </w:rPr>
        <w:fldChar w:fldCharType="separate"/>
      </w:r>
      <w:r>
        <w:rPr>
          <w:noProof/>
        </w:rPr>
        <w:t>232</w:t>
      </w:r>
      <w:r>
        <w:rPr>
          <w:noProof/>
        </w:rPr>
        <w:fldChar w:fldCharType="end"/>
      </w:r>
    </w:p>
    <w:p w14:paraId="0C45E3D8" w14:textId="69E50F29"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_Toc218260046 \h </w:instrText>
      </w:r>
      <w:r>
        <w:rPr>
          <w:noProof/>
        </w:rPr>
      </w:r>
      <w:r>
        <w:rPr>
          <w:noProof/>
        </w:rPr>
        <w:fldChar w:fldCharType="separate"/>
      </w:r>
      <w:r>
        <w:rPr>
          <w:noProof/>
        </w:rPr>
        <w:t>232</w:t>
      </w:r>
      <w:r>
        <w:rPr>
          <w:noProof/>
        </w:rPr>
        <w:fldChar w:fldCharType="end"/>
      </w:r>
    </w:p>
    <w:p w14:paraId="70428D10" w14:textId="671B28E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_Toc218260047 \h </w:instrText>
      </w:r>
      <w:r>
        <w:rPr>
          <w:noProof/>
        </w:rPr>
      </w:r>
      <w:r>
        <w:rPr>
          <w:noProof/>
        </w:rPr>
        <w:fldChar w:fldCharType="separate"/>
      </w:r>
      <w:r>
        <w:rPr>
          <w:noProof/>
        </w:rPr>
        <w:t>232</w:t>
      </w:r>
      <w:r>
        <w:rPr>
          <w:noProof/>
        </w:rPr>
        <w:fldChar w:fldCharType="end"/>
      </w:r>
    </w:p>
    <w:p w14:paraId="442A9679" w14:textId="386BD25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_Toc218260048 \h </w:instrText>
      </w:r>
      <w:r>
        <w:rPr>
          <w:noProof/>
        </w:rPr>
      </w:r>
      <w:r>
        <w:rPr>
          <w:noProof/>
        </w:rPr>
        <w:fldChar w:fldCharType="separate"/>
      </w:r>
      <w:r>
        <w:rPr>
          <w:noProof/>
        </w:rPr>
        <w:t>233</w:t>
      </w:r>
      <w:r>
        <w:rPr>
          <w:noProof/>
        </w:rPr>
        <w:fldChar w:fldCharType="end"/>
      </w:r>
    </w:p>
    <w:p w14:paraId="30DB7CF2" w14:textId="787C766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_Toc218260049 \h </w:instrText>
      </w:r>
      <w:r>
        <w:rPr>
          <w:noProof/>
        </w:rPr>
      </w:r>
      <w:r>
        <w:rPr>
          <w:noProof/>
        </w:rPr>
        <w:fldChar w:fldCharType="separate"/>
      </w:r>
      <w:r>
        <w:rPr>
          <w:noProof/>
        </w:rPr>
        <w:t>233</w:t>
      </w:r>
      <w:r>
        <w:rPr>
          <w:noProof/>
        </w:rPr>
        <w:fldChar w:fldCharType="end"/>
      </w:r>
    </w:p>
    <w:p w14:paraId="6F551359" w14:textId="47446A44"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_Toc218260050 \h </w:instrText>
      </w:r>
      <w:r>
        <w:rPr>
          <w:noProof/>
        </w:rPr>
      </w:r>
      <w:r>
        <w:rPr>
          <w:noProof/>
        </w:rPr>
        <w:fldChar w:fldCharType="separate"/>
      </w:r>
      <w:r>
        <w:rPr>
          <w:noProof/>
        </w:rPr>
        <w:t>234</w:t>
      </w:r>
      <w:r>
        <w:rPr>
          <w:noProof/>
        </w:rPr>
        <w:fldChar w:fldCharType="end"/>
      </w:r>
    </w:p>
    <w:p w14:paraId="2DD42974" w14:textId="751DFBAB"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Ad hoc group </w:t>
      </w:r>
      <w:r>
        <w:rPr>
          <w:noProof/>
        </w:rPr>
        <w:t>data communication</w:t>
      </w:r>
      <w:r w:rsidRPr="00855420">
        <w:rPr>
          <w:rFonts w:eastAsia="SimSun"/>
          <w:noProof/>
        </w:rPr>
        <w:t xml:space="preserve"> procedures in single MCData system</w:t>
      </w:r>
      <w:r>
        <w:rPr>
          <w:noProof/>
        </w:rPr>
        <w:tab/>
      </w:r>
      <w:r>
        <w:rPr>
          <w:noProof/>
        </w:rPr>
        <w:fldChar w:fldCharType="begin"/>
      </w:r>
      <w:r>
        <w:rPr>
          <w:noProof/>
        </w:rPr>
        <w:instrText xml:space="preserve"> PAGEREF _Toc218260051 \h </w:instrText>
      </w:r>
      <w:r>
        <w:rPr>
          <w:noProof/>
        </w:rPr>
      </w:r>
      <w:r>
        <w:rPr>
          <w:noProof/>
        </w:rPr>
        <w:fldChar w:fldCharType="separate"/>
      </w:r>
      <w:r>
        <w:rPr>
          <w:noProof/>
        </w:rPr>
        <w:t>234</w:t>
      </w:r>
      <w:r>
        <w:rPr>
          <w:noProof/>
        </w:rPr>
        <w:fldChar w:fldCharType="end"/>
      </w:r>
    </w:p>
    <w:p w14:paraId="3F47252D" w14:textId="5FBC5209"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_Toc218260052 \h </w:instrText>
      </w:r>
      <w:r>
        <w:rPr>
          <w:noProof/>
        </w:rPr>
      </w:r>
      <w:r>
        <w:rPr>
          <w:noProof/>
        </w:rPr>
        <w:fldChar w:fldCharType="separate"/>
      </w:r>
      <w:r>
        <w:rPr>
          <w:noProof/>
        </w:rPr>
        <w:t>234</w:t>
      </w:r>
      <w:r>
        <w:rPr>
          <w:noProof/>
        </w:rPr>
        <w:fldChar w:fldCharType="end"/>
      </w:r>
    </w:p>
    <w:p w14:paraId="276A079D" w14:textId="4C650D7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_Toc218260053 \h </w:instrText>
      </w:r>
      <w:r>
        <w:rPr>
          <w:noProof/>
        </w:rPr>
      </w:r>
      <w:r>
        <w:rPr>
          <w:noProof/>
        </w:rPr>
        <w:fldChar w:fldCharType="separate"/>
      </w:r>
      <w:r>
        <w:rPr>
          <w:noProof/>
        </w:rPr>
        <w:t>237</w:t>
      </w:r>
      <w:r>
        <w:rPr>
          <w:noProof/>
        </w:rPr>
        <w:fldChar w:fldCharType="end"/>
      </w:r>
    </w:p>
    <w:p w14:paraId="29B2EAD4" w14:textId="4D2601C2"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_Toc218260054 \h </w:instrText>
      </w:r>
      <w:r>
        <w:rPr>
          <w:noProof/>
        </w:rPr>
      </w:r>
      <w:r>
        <w:rPr>
          <w:noProof/>
        </w:rPr>
        <w:fldChar w:fldCharType="separate"/>
      </w:r>
      <w:r>
        <w:rPr>
          <w:noProof/>
        </w:rPr>
        <w:t>240</w:t>
      </w:r>
      <w:r>
        <w:rPr>
          <w:noProof/>
        </w:rPr>
        <w:fldChar w:fldCharType="end"/>
      </w:r>
    </w:p>
    <w:p w14:paraId="4FE783DB" w14:textId="0BDA957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Modification of ad hoc group </w:t>
      </w:r>
      <w:r>
        <w:rPr>
          <w:noProof/>
        </w:rPr>
        <w:t>data communication</w:t>
      </w:r>
      <w:r>
        <w:rPr>
          <w:noProof/>
          <w:lang w:eastAsia="zh-CN"/>
        </w:rPr>
        <w:t xml:space="preserve"> </w:t>
      </w:r>
      <w:r w:rsidRPr="00855420">
        <w:rPr>
          <w:noProof/>
          <w:lang w:val="nl-NL"/>
        </w:rPr>
        <w:t>participants by an authorized user</w:t>
      </w:r>
      <w:r>
        <w:rPr>
          <w:noProof/>
        </w:rPr>
        <w:tab/>
      </w:r>
      <w:r>
        <w:rPr>
          <w:noProof/>
        </w:rPr>
        <w:fldChar w:fldCharType="begin"/>
      </w:r>
      <w:r>
        <w:rPr>
          <w:noProof/>
        </w:rPr>
        <w:instrText xml:space="preserve"> PAGEREF _Toc218260055 \h </w:instrText>
      </w:r>
      <w:r>
        <w:rPr>
          <w:noProof/>
        </w:rPr>
      </w:r>
      <w:r>
        <w:rPr>
          <w:noProof/>
        </w:rPr>
        <w:fldChar w:fldCharType="separate"/>
      </w:r>
      <w:r>
        <w:rPr>
          <w:noProof/>
        </w:rPr>
        <w:t>242</w:t>
      </w:r>
      <w:r>
        <w:rPr>
          <w:noProof/>
        </w:rPr>
        <w:fldChar w:fldCharType="end"/>
      </w:r>
    </w:p>
    <w:p w14:paraId="7FBA5547" w14:textId="2A051F2D"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Modification of ad hoc group </w:t>
      </w:r>
      <w:r>
        <w:rPr>
          <w:noProof/>
        </w:rPr>
        <w:t>data communication</w:t>
      </w:r>
      <w:r>
        <w:rPr>
          <w:noProof/>
          <w:lang w:eastAsia="zh-CN"/>
        </w:rPr>
        <w:t xml:space="preserve"> </w:t>
      </w:r>
      <w:r w:rsidRPr="00855420">
        <w:rPr>
          <w:noProof/>
          <w:lang w:val="nl-NL"/>
        </w:rPr>
        <w:t>participants by the MCData server</w:t>
      </w:r>
      <w:r>
        <w:rPr>
          <w:noProof/>
        </w:rPr>
        <w:tab/>
      </w:r>
      <w:r>
        <w:rPr>
          <w:noProof/>
        </w:rPr>
        <w:fldChar w:fldCharType="begin"/>
      </w:r>
      <w:r>
        <w:rPr>
          <w:noProof/>
        </w:rPr>
        <w:instrText xml:space="preserve"> PAGEREF _Toc218260056 \h </w:instrText>
      </w:r>
      <w:r>
        <w:rPr>
          <w:noProof/>
        </w:rPr>
      </w:r>
      <w:r>
        <w:rPr>
          <w:noProof/>
        </w:rPr>
        <w:fldChar w:fldCharType="separate"/>
      </w:r>
      <w:r>
        <w:rPr>
          <w:noProof/>
        </w:rPr>
        <w:t>244</w:t>
      </w:r>
      <w:r>
        <w:rPr>
          <w:noProof/>
        </w:rPr>
        <w:fldChar w:fldCharType="end"/>
      </w:r>
    </w:p>
    <w:p w14:paraId="2A667423" w14:textId="6AD332A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Modification of ad hoc group </w:t>
      </w:r>
      <w:r>
        <w:rPr>
          <w:noProof/>
        </w:rPr>
        <w:t>data communication</w:t>
      </w:r>
      <w:r>
        <w:rPr>
          <w:noProof/>
          <w:lang w:eastAsia="zh-CN"/>
        </w:rPr>
        <w:t xml:space="preserve"> </w:t>
      </w:r>
      <w:r w:rsidRPr="00855420">
        <w:rPr>
          <w:noProof/>
          <w:lang w:val="nl-NL"/>
        </w:rPr>
        <w:t>criteria by an authorized user</w:t>
      </w:r>
      <w:r>
        <w:rPr>
          <w:noProof/>
        </w:rPr>
        <w:tab/>
      </w:r>
      <w:r>
        <w:rPr>
          <w:noProof/>
        </w:rPr>
        <w:fldChar w:fldCharType="begin"/>
      </w:r>
      <w:r>
        <w:rPr>
          <w:noProof/>
        </w:rPr>
        <w:instrText xml:space="preserve"> PAGEREF _Toc218260057 \h </w:instrText>
      </w:r>
      <w:r>
        <w:rPr>
          <w:noProof/>
        </w:rPr>
      </w:r>
      <w:r>
        <w:rPr>
          <w:noProof/>
        </w:rPr>
        <w:fldChar w:fldCharType="separate"/>
      </w:r>
      <w:r>
        <w:rPr>
          <w:noProof/>
        </w:rPr>
        <w:t>246</w:t>
      </w:r>
      <w:r>
        <w:rPr>
          <w:noProof/>
        </w:rPr>
        <w:fldChar w:fldCharType="end"/>
      </w:r>
    </w:p>
    <w:p w14:paraId="3782398F" w14:textId="6F9F036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_Toc218260058 \h </w:instrText>
      </w:r>
      <w:r>
        <w:rPr>
          <w:noProof/>
        </w:rPr>
      </w:r>
      <w:r>
        <w:rPr>
          <w:noProof/>
        </w:rPr>
        <w:fldChar w:fldCharType="separate"/>
      </w:r>
      <w:r>
        <w:rPr>
          <w:noProof/>
        </w:rPr>
        <w:t>248</w:t>
      </w:r>
      <w:r>
        <w:rPr>
          <w:noProof/>
        </w:rPr>
        <w:fldChar w:fldCharType="end"/>
      </w:r>
    </w:p>
    <w:p w14:paraId="19E6EA6F" w14:textId="316B7BF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_Toc218260059 \h </w:instrText>
      </w:r>
      <w:r>
        <w:rPr>
          <w:noProof/>
        </w:rPr>
      </w:r>
      <w:r>
        <w:rPr>
          <w:noProof/>
        </w:rPr>
        <w:fldChar w:fldCharType="separate"/>
      </w:r>
      <w:r>
        <w:rPr>
          <w:noProof/>
        </w:rPr>
        <w:t>248</w:t>
      </w:r>
      <w:r>
        <w:rPr>
          <w:noProof/>
        </w:rPr>
        <w:fldChar w:fldCharType="end"/>
      </w:r>
    </w:p>
    <w:p w14:paraId="4ABC62BD" w14:textId="3AC7AFF5"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_Toc218260060 \h </w:instrText>
      </w:r>
      <w:r>
        <w:rPr>
          <w:noProof/>
        </w:rPr>
      </w:r>
      <w:r>
        <w:rPr>
          <w:noProof/>
        </w:rPr>
        <w:fldChar w:fldCharType="separate"/>
      </w:r>
      <w:r>
        <w:rPr>
          <w:noProof/>
        </w:rPr>
        <w:t>250</w:t>
      </w:r>
      <w:r>
        <w:rPr>
          <w:noProof/>
        </w:rPr>
        <w:fldChar w:fldCharType="end"/>
      </w:r>
    </w:p>
    <w:p w14:paraId="3824D244" w14:textId="1D9D01E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Ad hoc group </w:t>
      </w:r>
      <w:r>
        <w:rPr>
          <w:noProof/>
        </w:rPr>
        <w:t xml:space="preserve">data communication </w:t>
      </w:r>
      <w:r w:rsidRPr="00855420">
        <w:rPr>
          <w:noProof/>
          <w:lang w:val="nl-NL"/>
        </w:rPr>
        <w:t xml:space="preserve">setup – Participants list determined by the </w:t>
      </w:r>
      <w:r>
        <w:rPr>
          <w:noProof/>
        </w:rPr>
        <w:t xml:space="preserve">MCData </w:t>
      </w:r>
      <w:r w:rsidRPr="00855420">
        <w:rPr>
          <w:noProof/>
          <w:lang w:val="nl-NL"/>
        </w:rPr>
        <w:t>server</w:t>
      </w:r>
      <w:r>
        <w:rPr>
          <w:noProof/>
        </w:rPr>
        <w:tab/>
      </w:r>
      <w:r>
        <w:rPr>
          <w:noProof/>
        </w:rPr>
        <w:fldChar w:fldCharType="begin"/>
      </w:r>
      <w:r>
        <w:rPr>
          <w:noProof/>
        </w:rPr>
        <w:instrText xml:space="preserve"> PAGEREF _Toc218260061 \h </w:instrText>
      </w:r>
      <w:r>
        <w:rPr>
          <w:noProof/>
        </w:rPr>
      </w:r>
      <w:r>
        <w:rPr>
          <w:noProof/>
        </w:rPr>
        <w:fldChar w:fldCharType="separate"/>
      </w:r>
      <w:r>
        <w:rPr>
          <w:noProof/>
        </w:rPr>
        <w:t>251</w:t>
      </w:r>
      <w:r>
        <w:rPr>
          <w:noProof/>
        </w:rPr>
        <w:fldChar w:fldCharType="end"/>
      </w:r>
    </w:p>
    <w:p w14:paraId="77A339DD" w14:textId="0ABBE1F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Modifying of ad hoc group data communication participants by the MCData server</w:t>
      </w:r>
      <w:r>
        <w:rPr>
          <w:noProof/>
        </w:rPr>
        <w:tab/>
      </w:r>
      <w:r>
        <w:rPr>
          <w:noProof/>
        </w:rPr>
        <w:fldChar w:fldCharType="begin"/>
      </w:r>
      <w:r>
        <w:rPr>
          <w:noProof/>
        </w:rPr>
        <w:instrText xml:space="preserve"> PAGEREF _Toc218260062 \h </w:instrText>
      </w:r>
      <w:r>
        <w:rPr>
          <w:noProof/>
        </w:rPr>
      </w:r>
      <w:r>
        <w:rPr>
          <w:noProof/>
        </w:rPr>
        <w:fldChar w:fldCharType="separate"/>
      </w:r>
      <w:r>
        <w:rPr>
          <w:noProof/>
        </w:rPr>
        <w:t>253</w:t>
      </w:r>
      <w:r>
        <w:rPr>
          <w:noProof/>
        </w:rPr>
        <w:fldChar w:fldCharType="end"/>
      </w:r>
    </w:p>
    <w:p w14:paraId="4BEFD835" w14:textId="44CAF8B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Release ad hoc group </w:t>
      </w:r>
      <w:r>
        <w:rPr>
          <w:noProof/>
        </w:rPr>
        <w:t>data communication</w:t>
      </w:r>
      <w:r w:rsidRPr="00855420">
        <w:rPr>
          <w:noProof/>
          <w:lang w:val="nl-NL"/>
        </w:rPr>
        <w:t xml:space="preserve"> and stop determining the ad hoc group </w:t>
      </w:r>
      <w:r>
        <w:rPr>
          <w:noProof/>
        </w:rPr>
        <w:t>data communication</w:t>
      </w:r>
      <w:r w:rsidRPr="00855420">
        <w:rPr>
          <w:noProof/>
          <w:lang w:val="nl-NL"/>
        </w:rPr>
        <w:t xml:space="preserve"> participants by partner </w:t>
      </w:r>
      <w:r>
        <w:rPr>
          <w:noProof/>
        </w:rPr>
        <w:t xml:space="preserve">MCData </w:t>
      </w:r>
      <w:r w:rsidRPr="00855420">
        <w:rPr>
          <w:noProof/>
          <w:lang w:val="nl-NL"/>
        </w:rPr>
        <w:t xml:space="preserve">system – Participants list determined by the </w:t>
      </w:r>
      <w:r>
        <w:rPr>
          <w:noProof/>
        </w:rPr>
        <w:t xml:space="preserve">MCData </w:t>
      </w:r>
      <w:r w:rsidRPr="00855420">
        <w:rPr>
          <w:noProof/>
          <w:lang w:val="nl-NL"/>
        </w:rPr>
        <w:t>server</w:t>
      </w:r>
      <w:r>
        <w:rPr>
          <w:noProof/>
        </w:rPr>
        <w:tab/>
      </w:r>
      <w:r>
        <w:rPr>
          <w:noProof/>
        </w:rPr>
        <w:fldChar w:fldCharType="begin"/>
      </w:r>
      <w:r>
        <w:rPr>
          <w:noProof/>
        </w:rPr>
        <w:instrText xml:space="preserve"> PAGEREF _Toc218260063 \h </w:instrText>
      </w:r>
      <w:r>
        <w:rPr>
          <w:noProof/>
        </w:rPr>
      </w:r>
      <w:r>
        <w:rPr>
          <w:noProof/>
        </w:rPr>
        <w:fldChar w:fldCharType="separate"/>
      </w:r>
      <w:r>
        <w:rPr>
          <w:noProof/>
        </w:rPr>
        <w:t>256</w:t>
      </w:r>
      <w:r>
        <w:rPr>
          <w:noProof/>
        </w:rPr>
        <w:fldChar w:fldCharType="end"/>
      </w:r>
    </w:p>
    <w:p w14:paraId="4B464C15" w14:textId="61849AF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855420">
        <w:rPr>
          <w:noProof/>
          <w:lang w:val="nl-NL"/>
        </w:rPr>
        <w:t xml:space="preserve">Modification of ad hoc group </w:t>
      </w:r>
      <w:r>
        <w:rPr>
          <w:noProof/>
        </w:rPr>
        <w:t>data communication</w:t>
      </w:r>
      <w:r w:rsidRPr="00855420">
        <w:rPr>
          <w:noProof/>
          <w:lang w:val="nl-NL"/>
        </w:rPr>
        <w:t xml:space="preserve"> participants by an authorized user</w:t>
      </w:r>
      <w:r>
        <w:rPr>
          <w:noProof/>
        </w:rPr>
        <w:tab/>
      </w:r>
      <w:r>
        <w:rPr>
          <w:noProof/>
        </w:rPr>
        <w:fldChar w:fldCharType="begin"/>
      </w:r>
      <w:r>
        <w:rPr>
          <w:noProof/>
        </w:rPr>
        <w:instrText xml:space="preserve"> PAGEREF _Toc218260064 \h </w:instrText>
      </w:r>
      <w:r>
        <w:rPr>
          <w:noProof/>
        </w:rPr>
      </w:r>
      <w:r>
        <w:rPr>
          <w:noProof/>
        </w:rPr>
        <w:fldChar w:fldCharType="separate"/>
      </w:r>
      <w:r>
        <w:rPr>
          <w:noProof/>
        </w:rPr>
        <w:t>258</w:t>
      </w:r>
      <w:r>
        <w:rPr>
          <w:noProof/>
        </w:rPr>
        <w:fldChar w:fldCharType="end"/>
      </w:r>
    </w:p>
    <w:p w14:paraId="62E1B1DF" w14:textId="667F4FE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_Toc218260065 \h </w:instrText>
      </w:r>
      <w:r>
        <w:rPr>
          <w:noProof/>
        </w:rPr>
      </w:r>
      <w:r>
        <w:rPr>
          <w:noProof/>
        </w:rPr>
        <w:fldChar w:fldCharType="separate"/>
      </w:r>
      <w:r>
        <w:rPr>
          <w:noProof/>
        </w:rPr>
        <w:t>260</w:t>
      </w:r>
      <w:r>
        <w:rPr>
          <w:noProof/>
        </w:rPr>
        <w:fldChar w:fldCharType="end"/>
      </w:r>
    </w:p>
    <w:p w14:paraId="0771959A" w14:textId="0B2CAD63"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_Toc218260066 \h </w:instrText>
      </w:r>
      <w:r>
        <w:rPr>
          <w:noProof/>
        </w:rPr>
      </w:r>
      <w:r>
        <w:rPr>
          <w:noProof/>
        </w:rPr>
        <w:fldChar w:fldCharType="separate"/>
      </w:r>
      <w:r>
        <w:rPr>
          <w:noProof/>
        </w:rPr>
        <w:t>262</w:t>
      </w:r>
      <w:r>
        <w:rPr>
          <w:noProof/>
        </w:rPr>
        <w:fldChar w:fldCharType="end"/>
      </w:r>
    </w:p>
    <w:p w14:paraId="2B84E367" w14:textId="776C4CC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_Toc218260067 \h </w:instrText>
      </w:r>
      <w:r>
        <w:rPr>
          <w:noProof/>
        </w:rPr>
      </w:r>
      <w:r>
        <w:rPr>
          <w:noProof/>
        </w:rPr>
        <w:fldChar w:fldCharType="separate"/>
      </w:r>
      <w:r>
        <w:rPr>
          <w:noProof/>
        </w:rPr>
        <w:t>262</w:t>
      </w:r>
      <w:r>
        <w:rPr>
          <w:noProof/>
        </w:rPr>
        <w:fldChar w:fldCharType="end"/>
      </w:r>
    </w:p>
    <w:p w14:paraId="2414B193" w14:textId="266FE57C"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_Toc218260068 \h </w:instrText>
      </w:r>
      <w:r>
        <w:rPr>
          <w:noProof/>
        </w:rPr>
      </w:r>
      <w:r>
        <w:rPr>
          <w:noProof/>
        </w:rPr>
        <w:fldChar w:fldCharType="separate"/>
      </w:r>
      <w:r>
        <w:rPr>
          <w:noProof/>
        </w:rPr>
        <w:t>262</w:t>
      </w:r>
      <w:r>
        <w:rPr>
          <w:noProof/>
        </w:rPr>
        <w:fldChar w:fldCharType="end"/>
      </w:r>
    </w:p>
    <w:p w14:paraId="48ED0EFF" w14:textId="0D1BA3E7"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855420">
        <w:rPr>
          <w:rFonts w:eastAsia="SimSun"/>
          <w:noProof/>
        </w:rPr>
        <w:t>procedures in single MCData system</w:t>
      </w:r>
      <w:r>
        <w:rPr>
          <w:noProof/>
        </w:rPr>
        <w:tab/>
      </w:r>
      <w:r>
        <w:rPr>
          <w:noProof/>
        </w:rPr>
        <w:fldChar w:fldCharType="begin"/>
      </w:r>
      <w:r>
        <w:rPr>
          <w:noProof/>
        </w:rPr>
        <w:instrText xml:space="preserve"> PAGEREF _Toc218260069 \h </w:instrText>
      </w:r>
      <w:r>
        <w:rPr>
          <w:noProof/>
        </w:rPr>
      </w:r>
      <w:r>
        <w:rPr>
          <w:noProof/>
        </w:rPr>
        <w:fldChar w:fldCharType="separate"/>
      </w:r>
      <w:r>
        <w:rPr>
          <w:noProof/>
        </w:rPr>
        <w:t>263</w:t>
      </w:r>
      <w:r>
        <w:rPr>
          <w:noProof/>
        </w:rPr>
        <w:fldChar w:fldCharType="end"/>
      </w:r>
    </w:p>
    <w:p w14:paraId="49652820" w14:textId="2933D24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_Toc218260070 \h </w:instrText>
      </w:r>
      <w:r>
        <w:rPr>
          <w:noProof/>
        </w:rPr>
      </w:r>
      <w:r>
        <w:rPr>
          <w:noProof/>
        </w:rPr>
        <w:fldChar w:fldCharType="separate"/>
      </w:r>
      <w:r>
        <w:rPr>
          <w:noProof/>
        </w:rPr>
        <w:t>263</w:t>
      </w:r>
      <w:r>
        <w:rPr>
          <w:noProof/>
        </w:rPr>
        <w:fldChar w:fldCharType="end"/>
      </w:r>
    </w:p>
    <w:p w14:paraId="48C12526" w14:textId="1FE0F8E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_Toc218260071 \h </w:instrText>
      </w:r>
      <w:r>
        <w:rPr>
          <w:noProof/>
        </w:rPr>
      </w:r>
      <w:r>
        <w:rPr>
          <w:noProof/>
        </w:rPr>
        <w:fldChar w:fldCharType="separate"/>
      </w:r>
      <w:r>
        <w:rPr>
          <w:noProof/>
        </w:rPr>
        <w:t>263</w:t>
      </w:r>
      <w:r>
        <w:rPr>
          <w:noProof/>
        </w:rPr>
        <w:fldChar w:fldCharType="end"/>
      </w:r>
    </w:p>
    <w:p w14:paraId="34BAEE42" w14:textId="3E1C6486"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855420">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_Toc218260072 \h </w:instrText>
      </w:r>
      <w:r>
        <w:rPr>
          <w:noProof/>
        </w:rPr>
      </w:r>
      <w:r>
        <w:rPr>
          <w:noProof/>
        </w:rPr>
        <w:fldChar w:fldCharType="separate"/>
      </w:r>
      <w:r>
        <w:rPr>
          <w:noProof/>
        </w:rPr>
        <w:t>264</w:t>
      </w:r>
      <w:r>
        <w:rPr>
          <w:noProof/>
        </w:rPr>
        <w:fldChar w:fldCharType="end"/>
      </w:r>
    </w:p>
    <w:p w14:paraId="02533073" w14:textId="030FF28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_Toc218260073 \h </w:instrText>
      </w:r>
      <w:r>
        <w:rPr>
          <w:noProof/>
        </w:rPr>
      </w:r>
      <w:r>
        <w:rPr>
          <w:noProof/>
        </w:rPr>
        <w:fldChar w:fldCharType="separate"/>
      </w:r>
      <w:r>
        <w:rPr>
          <w:noProof/>
        </w:rPr>
        <w:t>264</w:t>
      </w:r>
      <w:r>
        <w:rPr>
          <w:noProof/>
        </w:rPr>
        <w:fldChar w:fldCharType="end"/>
      </w:r>
    </w:p>
    <w:p w14:paraId="4C76506B" w14:textId="6D78B32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_Toc218260074 \h </w:instrText>
      </w:r>
      <w:r>
        <w:rPr>
          <w:noProof/>
        </w:rPr>
      </w:r>
      <w:r>
        <w:rPr>
          <w:noProof/>
        </w:rPr>
        <w:fldChar w:fldCharType="separate"/>
      </w:r>
      <w:r>
        <w:rPr>
          <w:noProof/>
        </w:rPr>
        <w:t>264</w:t>
      </w:r>
      <w:r>
        <w:rPr>
          <w:noProof/>
        </w:rPr>
        <w:fldChar w:fldCharType="end"/>
      </w:r>
    </w:p>
    <w:p w14:paraId="71F7EBE4" w14:textId="77576121"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_Toc218260075 \h </w:instrText>
      </w:r>
      <w:r>
        <w:rPr>
          <w:noProof/>
        </w:rPr>
      </w:r>
      <w:r>
        <w:rPr>
          <w:noProof/>
        </w:rPr>
        <w:fldChar w:fldCharType="separate"/>
      </w:r>
      <w:r>
        <w:rPr>
          <w:noProof/>
        </w:rPr>
        <w:t>265</w:t>
      </w:r>
      <w:r>
        <w:rPr>
          <w:noProof/>
        </w:rPr>
        <w:fldChar w:fldCharType="end"/>
      </w:r>
    </w:p>
    <w:p w14:paraId="4F21848F" w14:textId="4ABC1953"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_Toc218260076 \h </w:instrText>
      </w:r>
      <w:r>
        <w:rPr>
          <w:noProof/>
        </w:rPr>
      </w:r>
      <w:r>
        <w:rPr>
          <w:noProof/>
        </w:rPr>
        <w:fldChar w:fldCharType="separate"/>
      </w:r>
      <w:r>
        <w:rPr>
          <w:noProof/>
        </w:rPr>
        <w:t>265</w:t>
      </w:r>
      <w:r>
        <w:rPr>
          <w:noProof/>
        </w:rPr>
        <w:fldChar w:fldCharType="end"/>
      </w:r>
    </w:p>
    <w:p w14:paraId="53E7502B" w14:textId="55997D41"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_Toc218260077 \h </w:instrText>
      </w:r>
      <w:r>
        <w:rPr>
          <w:noProof/>
        </w:rPr>
      </w:r>
      <w:r>
        <w:rPr>
          <w:noProof/>
        </w:rPr>
        <w:fldChar w:fldCharType="separate"/>
      </w:r>
      <w:r>
        <w:rPr>
          <w:noProof/>
        </w:rPr>
        <w:t>265</w:t>
      </w:r>
      <w:r>
        <w:rPr>
          <w:noProof/>
        </w:rPr>
        <w:fldChar w:fldCharType="end"/>
      </w:r>
    </w:p>
    <w:p w14:paraId="6BFB62E0" w14:textId="49A55FA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855420">
        <w:rPr>
          <w:rFonts w:eastAsia="SimSun"/>
          <w:noProof/>
        </w:rPr>
        <w:t>procedures in single MCData system</w:t>
      </w:r>
      <w:r>
        <w:rPr>
          <w:noProof/>
        </w:rPr>
        <w:tab/>
      </w:r>
      <w:r>
        <w:rPr>
          <w:noProof/>
        </w:rPr>
        <w:fldChar w:fldCharType="begin"/>
      </w:r>
      <w:r>
        <w:rPr>
          <w:noProof/>
        </w:rPr>
        <w:instrText xml:space="preserve"> PAGEREF _Toc218260078 \h </w:instrText>
      </w:r>
      <w:r>
        <w:rPr>
          <w:noProof/>
        </w:rPr>
      </w:r>
      <w:r>
        <w:rPr>
          <w:noProof/>
        </w:rPr>
        <w:fldChar w:fldCharType="separate"/>
      </w:r>
      <w:r>
        <w:rPr>
          <w:noProof/>
        </w:rPr>
        <w:t>265</w:t>
      </w:r>
      <w:r>
        <w:rPr>
          <w:noProof/>
        </w:rPr>
        <w:fldChar w:fldCharType="end"/>
      </w:r>
    </w:p>
    <w:p w14:paraId="260D22BD" w14:textId="389295A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_Toc218260079 \h </w:instrText>
      </w:r>
      <w:r>
        <w:rPr>
          <w:noProof/>
        </w:rPr>
      </w:r>
      <w:r>
        <w:rPr>
          <w:noProof/>
        </w:rPr>
        <w:fldChar w:fldCharType="separate"/>
      </w:r>
      <w:r>
        <w:rPr>
          <w:noProof/>
        </w:rPr>
        <w:t>265</w:t>
      </w:r>
      <w:r>
        <w:rPr>
          <w:noProof/>
        </w:rPr>
        <w:fldChar w:fldCharType="end"/>
      </w:r>
    </w:p>
    <w:p w14:paraId="60FA6DC5" w14:textId="6817347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_Toc218260080 \h </w:instrText>
      </w:r>
      <w:r>
        <w:rPr>
          <w:noProof/>
        </w:rPr>
      </w:r>
      <w:r>
        <w:rPr>
          <w:noProof/>
        </w:rPr>
        <w:fldChar w:fldCharType="separate"/>
      </w:r>
      <w:r>
        <w:rPr>
          <w:noProof/>
        </w:rPr>
        <w:t>265</w:t>
      </w:r>
      <w:r>
        <w:rPr>
          <w:noProof/>
        </w:rPr>
        <w:fldChar w:fldCharType="end"/>
      </w:r>
    </w:p>
    <w:p w14:paraId="025218DA" w14:textId="402B448D"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855420">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_Toc218260081 \h </w:instrText>
      </w:r>
      <w:r>
        <w:rPr>
          <w:noProof/>
        </w:rPr>
      </w:r>
      <w:r>
        <w:rPr>
          <w:noProof/>
        </w:rPr>
        <w:fldChar w:fldCharType="separate"/>
      </w:r>
      <w:r>
        <w:rPr>
          <w:noProof/>
        </w:rPr>
        <w:t>266</w:t>
      </w:r>
      <w:r>
        <w:rPr>
          <w:noProof/>
        </w:rPr>
        <w:fldChar w:fldCharType="end"/>
      </w:r>
    </w:p>
    <w:p w14:paraId="22902775" w14:textId="2051015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_Toc218260082 \h </w:instrText>
      </w:r>
      <w:r>
        <w:rPr>
          <w:noProof/>
        </w:rPr>
      </w:r>
      <w:r>
        <w:rPr>
          <w:noProof/>
        </w:rPr>
        <w:fldChar w:fldCharType="separate"/>
      </w:r>
      <w:r>
        <w:rPr>
          <w:noProof/>
        </w:rPr>
        <w:t>266</w:t>
      </w:r>
      <w:r>
        <w:rPr>
          <w:noProof/>
        </w:rPr>
        <w:fldChar w:fldCharType="end"/>
      </w:r>
    </w:p>
    <w:p w14:paraId="0F467931" w14:textId="0567EFDC"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_Toc218260083 \h </w:instrText>
      </w:r>
      <w:r>
        <w:rPr>
          <w:noProof/>
        </w:rPr>
      </w:r>
      <w:r>
        <w:rPr>
          <w:noProof/>
        </w:rPr>
        <w:fldChar w:fldCharType="separate"/>
      </w:r>
      <w:r>
        <w:rPr>
          <w:noProof/>
        </w:rPr>
        <w:t>266</w:t>
      </w:r>
      <w:r>
        <w:rPr>
          <w:noProof/>
        </w:rPr>
        <w:fldChar w:fldCharType="end"/>
      </w:r>
    </w:p>
    <w:p w14:paraId="1DA4146F" w14:textId="197D717F"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855420">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_Toc218260084 \h </w:instrText>
      </w:r>
      <w:r>
        <w:rPr>
          <w:noProof/>
        </w:rPr>
      </w:r>
      <w:r>
        <w:rPr>
          <w:noProof/>
        </w:rPr>
        <w:fldChar w:fldCharType="separate"/>
      </w:r>
      <w:r>
        <w:rPr>
          <w:noProof/>
        </w:rPr>
        <w:t>267</w:t>
      </w:r>
      <w:r>
        <w:rPr>
          <w:noProof/>
        </w:rPr>
        <w:fldChar w:fldCharType="end"/>
      </w:r>
    </w:p>
    <w:p w14:paraId="3AB0B2AD" w14:textId="370DF5B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_Toc218260085 \h </w:instrText>
      </w:r>
      <w:r>
        <w:rPr>
          <w:noProof/>
        </w:rPr>
      </w:r>
      <w:r>
        <w:rPr>
          <w:noProof/>
        </w:rPr>
        <w:fldChar w:fldCharType="separate"/>
      </w:r>
      <w:r>
        <w:rPr>
          <w:noProof/>
        </w:rPr>
        <w:t>267</w:t>
      </w:r>
      <w:r>
        <w:rPr>
          <w:noProof/>
        </w:rPr>
        <w:fldChar w:fldCharType="end"/>
      </w:r>
    </w:p>
    <w:p w14:paraId="27C37436" w14:textId="6557076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Determine ad hoc group request (MCData client – MCData server)</w:t>
      </w:r>
      <w:r>
        <w:rPr>
          <w:noProof/>
        </w:rPr>
        <w:tab/>
      </w:r>
      <w:r>
        <w:rPr>
          <w:noProof/>
        </w:rPr>
        <w:fldChar w:fldCharType="begin"/>
      </w:r>
      <w:r>
        <w:rPr>
          <w:noProof/>
        </w:rPr>
        <w:instrText xml:space="preserve"> PAGEREF _Toc218260086 \h </w:instrText>
      </w:r>
      <w:r>
        <w:rPr>
          <w:noProof/>
        </w:rPr>
      </w:r>
      <w:r>
        <w:rPr>
          <w:noProof/>
        </w:rPr>
        <w:fldChar w:fldCharType="separate"/>
      </w:r>
      <w:r>
        <w:rPr>
          <w:noProof/>
        </w:rPr>
        <w:t>267</w:t>
      </w:r>
      <w:r>
        <w:rPr>
          <w:noProof/>
        </w:rPr>
        <w:fldChar w:fldCharType="end"/>
      </w:r>
    </w:p>
    <w:p w14:paraId="104DFB89" w14:textId="4AE03FB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855420">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Determine ad hoc group response (MCData server – MCData client)</w:t>
      </w:r>
      <w:r>
        <w:rPr>
          <w:noProof/>
        </w:rPr>
        <w:tab/>
      </w:r>
      <w:r>
        <w:rPr>
          <w:noProof/>
        </w:rPr>
        <w:fldChar w:fldCharType="begin"/>
      </w:r>
      <w:r>
        <w:rPr>
          <w:noProof/>
        </w:rPr>
        <w:instrText xml:space="preserve"> PAGEREF _Toc218260087 \h </w:instrText>
      </w:r>
      <w:r>
        <w:rPr>
          <w:noProof/>
        </w:rPr>
      </w:r>
      <w:r>
        <w:rPr>
          <w:noProof/>
        </w:rPr>
        <w:fldChar w:fldCharType="separate"/>
      </w:r>
      <w:r>
        <w:rPr>
          <w:noProof/>
        </w:rPr>
        <w:t>268</w:t>
      </w:r>
      <w:r>
        <w:rPr>
          <w:noProof/>
        </w:rPr>
        <w:fldChar w:fldCharType="end"/>
      </w:r>
    </w:p>
    <w:p w14:paraId="1AB767ED" w14:textId="2276D81F"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Ad hoc group standalone data request (MCData client – MCData server)</w:t>
      </w:r>
      <w:r>
        <w:rPr>
          <w:noProof/>
        </w:rPr>
        <w:tab/>
      </w:r>
      <w:r>
        <w:rPr>
          <w:noProof/>
        </w:rPr>
        <w:fldChar w:fldCharType="begin"/>
      </w:r>
      <w:r>
        <w:rPr>
          <w:noProof/>
        </w:rPr>
        <w:instrText xml:space="preserve"> PAGEREF _Toc218260088 \h </w:instrText>
      </w:r>
      <w:r>
        <w:rPr>
          <w:noProof/>
        </w:rPr>
      </w:r>
      <w:r>
        <w:rPr>
          <w:noProof/>
        </w:rPr>
        <w:fldChar w:fldCharType="separate"/>
      </w:r>
      <w:r>
        <w:rPr>
          <w:noProof/>
        </w:rPr>
        <w:t>268</w:t>
      </w:r>
      <w:r>
        <w:rPr>
          <w:noProof/>
        </w:rPr>
        <w:fldChar w:fldCharType="end"/>
      </w:r>
    </w:p>
    <w:p w14:paraId="091AA892" w14:textId="3FC3EC38"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855420">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Ad hoc group standalone data request (MCData server – MCData client)</w:t>
      </w:r>
      <w:r>
        <w:rPr>
          <w:noProof/>
        </w:rPr>
        <w:tab/>
      </w:r>
      <w:r>
        <w:rPr>
          <w:noProof/>
        </w:rPr>
        <w:fldChar w:fldCharType="begin"/>
      </w:r>
      <w:r>
        <w:rPr>
          <w:noProof/>
        </w:rPr>
        <w:instrText xml:space="preserve"> PAGEREF _Toc218260089 \h </w:instrText>
      </w:r>
      <w:r>
        <w:rPr>
          <w:noProof/>
        </w:rPr>
      </w:r>
      <w:r>
        <w:rPr>
          <w:noProof/>
        </w:rPr>
        <w:fldChar w:fldCharType="separate"/>
      </w:r>
      <w:r>
        <w:rPr>
          <w:noProof/>
        </w:rPr>
        <w:t>269</w:t>
      </w:r>
      <w:r>
        <w:rPr>
          <w:noProof/>
        </w:rPr>
        <w:fldChar w:fldCharType="end"/>
      </w:r>
    </w:p>
    <w:p w14:paraId="5EC1A8BA" w14:textId="75705D4E"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855420">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855420">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_Toc218260090 \h </w:instrText>
      </w:r>
      <w:r>
        <w:rPr>
          <w:noProof/>
        </w:rPr>
      </w:r>
      <w:r>
        <w:rPr>
          <w:noProof/>
        </w:rPr>
        <w:fldChar w:fldCharType="separate"/>
      </w:r>
      <w:r>
        <w:rPr>
          <w:noProof/>
        </w:rPr>
        <w:t>270</w:t>
      </w:r>
      <w:r>
        <w:rPr>
          <w:noProof/>
        </w:rPr>
        <w:fldChar w:fldCharType="end"/>
      </w:r>
    </w:p>
    <w:p w14:paraId="4672D08B" w14:textId="6683E7A7"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855420">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855420">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_Toc218260091 \h </w:instrText>
      </w:r>
      <w:r>
        <w:rPr>
          <w:noProof/>
        </w:rPr>
      </w:r>
      <w:r>
        <w:rPr>
          <w:noProof/>
        </w:rPr>
        <w:fldChar w:fldCharType="separate"/>
      </w:r>
      <w:r>
        <w:rPr>
          <w:noProof/>
        </w:rPr>
        <w:t>271</w:t>
      </w:r>
      <w:r>
        <w:rPr>
          <w:noProof/>
        </w:rPr>
        <w:fldChar w:fldCharType="end"/>
      </w:r>
    </w:p>
    <w:p w14:paraId="3DB750B1" w14:textId="1FB2A4E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_Toc218260092 \h </w:instrText>
      </w:r>
      <w:r>
        <w:rPr>
          <w:noProof/>
        </w:rPr>
      </w:r>
      <w:r>
        <w:rPr>
          <w:noProof/>
        </w:rPr>
        <w:fldChar w:fldCharType="separate"/>
      </w:r>
      <w:r>
        <w:rPr>
          <w:noProof/>
        </w:rPr>
        <w:t>271</w:t>
      </w:r>
      <w:r>
        <w:rPr>
          <w:noProof/>
        </w:rPr>
        <w:fldChar w:fldCharType="end"/>
      </w:r>
    </w:p>
    <w:p w14:paraId="3C9F7B3B" w14:textId="508F553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_Toc218260093 \h </w:instrText>
      </w:r>
      <w:r>
        <w:rPr>
          <w:noProof/>
        </w:rPr>
      </w:r>
      <w:r>
        <w:rPr>
          <w:noProof/>
        </w:rPr>
        <w:fldChar w:fldCharType="separate"/>
      </w:r>
      <w:r>
        <w:rPr>
          <w:noProof/>
        </w:rPr>
        <w:t>271</w:t>
      </w:r>
      <w:r>
        <w:rPr>
          <w:noProof/>
        </w:rPr>
        <w:fldChar w:fldCharType="end"/>
      </w:r>
    </w:p>
    <w:p w14:paraId="4D47539C" w14:textId="1F152E15"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_Toc218260094 \h </w:instrText>
      </w:r>
      <w:r>
        <w:rPr>
          <w:noProof/>
        </w:rPr>
      </w:r>
      <w:r>
        <w:rPr>
          <w:noProof/>
        </w:rPr>
        <w:fldChar w:fldCharType="separate"/>
      </w:r>
      <w:r>
        <w:rPr>
          <w:noProof/>
        </w:rPr>
        <w:t>273</w:t>
      </w:r>
      <w:r>
        <w:rPr>
          <w:noProof/>
        </w:rPr>
        <w:fldChar w:fldCharType="end"/>
      </w:r>
    </w:p>
    <w:p w14:paraId="445F64F5" w14:textId="387B8EC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_Toc218260095 \h </w:instrText>
      </w:r>
      <w:r>
        <w:rPr>
          <w:noProof/>
        </w:rPr>
      </w:r>
      <w:r>
        <w:rPr>
          <w:noProof/>
        </w:rPr>
        <w:fldChar w:fldCharType="separate"/>
      </w:r>
      <w:r>
        <w:rPr>
          <w:noProof/>
        </w:rPr>
        <w:t>273</w:t>
      </w:r>
      <w:r>
        <w:rPr>
          <w:noProof/>
        </w:rPr>
        <w:fldChar w:fldCharType="end"/>
      </w:r>
    </w:p>
    <w:p w14:paraId="1AB0EA51" w14:textId="1106C7E3"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_Toc218260096 \h </w:instrText>
      </w:r>
      <w:r>
        <w:rPr>
          <w:noProof/>
        </w:rPr>
      </w:r>
      <w:r>
        <w:rPr>
          <w:noProof/>
        </w:rPr>
        <w:fldChar w:fldCharType="separate"/>
      </w:r>
      <w:r>
        <w:rPr>
          <w:noProof/>
        </w:rPr>
        <w:t>273</w:t>
      </w:r>
      <w:r>
        <w:rPr>
          <w:noProof/>
        </w:rPr>
        <w:fldChar w:fldCharType="end"/>
      </w:r>
    </w:p>
    <w:p w14:paraId="1019DAB4" w14:textId="33245144"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_Toc218260097 \h </w:instrText>
      </w:r>
      <w:r>
        <w:rPr>
          <w:noProof/>
        </w:rPr>
      </w:r>
      <w:r>
        <w:rPr>
          <w:noProof/>
        </w:rPr>
        <w:fldChar w:fldCharType="separate"/>
      </w:r>
      <w:r>
        <w:rPr>
          <w:noProof/>
        </w:rPr>
        <w:t>275</w:t>
      </w:r>
      <w:r>
        <w:rPr>
          <w:noProof/>
        </w:rPr>
        <w:fldChar w:fldCharType="end"/>
      </w:r>
    </w:p>
    <w:p w14:paraId="4AE7E47C" w14:textId="4EB25BD1"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_Toc218260098 \h </w:instrText>
      </w:r>
      <w:r>
        <w:rPr>
          <w:noProof/>
        </w:rPr>
      </w:r>
      <w:r>
        <w:rPr>
          <w:noProof/>
        </w:rPr>
        <w:fldChar w:fldCharType="separate"/>
      </w:r>
      <w:r>
        <w:rPr>
          <w:noProof/>
        </w:rPr>
        <w:t>275</w:t>
      </w:r>
      <w:r>
        <w:rPr>
          <w:noProof/>
        </w:rPr>
        <w:fldChar w:fldCharType="end"/>
      </w:r>
    </w:p>
    <w:p w14:paraId="3D35529F" w14:textId="5D207ACB"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_Toc218260099 \h </w:instrText>
      </w:r>
      <w:r>
        <w:rPr>
          <w:noProof/>
        </w:rPr>
      </w:r>
      <w:r>
        <w:rPr>
          <w:noProof/>
        </w:rPr>
        <w:fldChar w:fldCharType="separate"/>
      </w:r>
      <w:r>
        <w:rPr>
          <w:noProof/>
        </w:rPr>
        <w:t>275</w:t>
      </w:r>
      <w:r>
        <w:rPr>
          <w:noProof/>
        </w:rPr>
        <w:fldChar w:fldCharType="end"/>
      </w:r>
    </w:p>
    <w:p w14:paraId="41AF74FA" w14:textId="646348AD" w:rsidR="00475631" w:rsidRDefault="00475631">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_Toc218260100 \h </w:instrText>
      </w:r>
      <w:r>
        <w:rPr>
          <w:noProof/>
        </w:rPr>
      </w:r>
      <w:r>
        <w:rPr>
          <w:noProof/>
        </w:rPr>
        <w:fldChar w:fldCharType="separate"/>
      </w:r>
      <w:r>
        <w:rPr>
          <w:noProof/>
        </w:rPr>
        <w:t>277</w:t>
      </w:r>
      <w:r>
        <w:rPr>
          <w:noProof/>
        </w:rPr>
        <w:fldChar w:fldCharType="end"/>
      </w:r>
    </w:p>
    <w:p w14:paraId="03278526" w14:textId="08656D2E"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_Toc218260101 \h </w:instrText>
      </w:r>
      <w:r>
        <w:rPr>
          <w:noProof/>
        </w:rPr>
      </w:r>
      <w:r>
        <w:rPr>
          <w:noProof/>
        </w:rPr>
        <w:fldChar w:fldCharType="separate"/>
      </w:r>
      <w:r>
        <w:rPr>
          <w:noProof/>
        </w:rPr>
        <w:t>277</w:t>
      </w:r>
      <w:r>
        <w:rPr>
          <w:noProof/>
        </w:rPr>
        <w:fldChar w:fldCharType="end"/>
      </w:r>
    </w:p>
    <w:p w14:paraId="1E2BAC9E" w14:textId="00B85F1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Ad hoc group </w:t>
      </w:r>
      <w:r>
        <w:rPr>
          <w:noProof/>
          <w:lang w:eastAsia="zh-CN"/>
        </w:rPr>
        <w:t>standalone FD</w:t>
      </w:r>
      <w:r w:rsidRPr="00855420">
        <w:rPr>
          <w:rFonts w:eastAsia="SimSun"/>
          <w:noProof/>
        </w:rPr>
        <w:t xml:space="preserve"> request (MCData client – MCData server)</w:t>
      </w:r>
      <w:r>
        <w:rPr>
          <w:noProof/>
        </w:rPr>
        <w:tab/>
      </w:r>
      <w:r>
        <w:rPr>
          <w:noProof/>
        </w:rPr>
        <w:fldChar w:fldCharType="begin"/>
      </w:r>
      <w:r>
        <w:rPr>
          <w:noProof/>
        </w:rPr>
        <w:instrText xml:space="preserve"> PAGEREF _Toc218260102 \h </w:instrText>
      </w:r>
      <w:r>
        <w:rPr>
          <w:noProof/>
        </w:rPr>
      </w:r>
      <w:r>
        <w:rPr>
          <w:noProof/>
        </w:rPr>
        <w:fldChar w:fldCharType="separate"/>
      </w:r>
      <w:r>
        <w:rPr>
          <w:noProof/>
        </w:rPr>
        <w:t>277</w:t>
      </w:r>
      <w:r>
        <w:rPr>
          <w:noProof/>
        </w:rPr>
        <w:fldChar w:fldCharType="end"/>
      </w:r>
    </w:p>
    <w:p w14:paraId="0C89EA84" w14:textId="41926CE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855420">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 xml:space="preserve">Ad hoc group </w:t>
      </w:r>
      <w:r>
        <w:rPr>
          <w:noProof/>
          <w:lang w:eastAsia="zh-CN"/>
        </w:rPr>
        <w:t>standalone FD</w:t>
      </w:r>
      <w:r w:rsidRPr="00855420">
        <w:rPr>
          <w:rFonts w:eastAsia="SimSun"/>
          <w:noProof/>
        </w:rPr>
        <w:t xml:space="preserve"> request (MCData server – MCData client)</w:t>
      </w:r>
      <w:r>
        <w:rPr>
          <w:noProof/>
        </w:rPr>
        <w:tab/>
      </w:r>
      <w:r>
        <w:rPr>
          <w:noProof/>
        </w:rPr>
        <w:fldChar w:fldCharType="begin"/>
      </w:r>
      <w:r>
        <w:rPr>
          <w:noProof/>
        </w:rPr>
        <w:instrText xml:space="preserve"> PAGEREF _Toc218260103 \h </w:instrText>
      </w:r>
      <w:r>
        <w:rPr>
          <w:noProof/>
        </w:rPr>
      </w:r>
      <w:r>
        <w:rPr>
          <w:noProof/>
        </w:rPr>
        <w:fldChar w:fldCharType="separate"/>
      </w:r>
      <w:r>
        <w:rPr>
          <w:noProof/>
        </w:rPr>
        <w:t>277</w:t>
      </w:r>
      <w:r>
        <w:rPr>
          <w:noProof/>
        </w:rPr>
        <w:fldChar w:fldCharType="end"/>
      </w:r>
    </w:p>
    <w:p w14:paraId="21F68E84" w14:textId="64B3691A"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Ad hoc group standalone FD request return (MCData server – MCData client)</w:t>
      </w:r>
      <w:r>
        <w:rPr>
          <w:noProof/>
        </w:rPr>
        <w:tab/>
      </w:r>
      <w:r>
        <w:rPr>
          <w:noProof/>
        </w:rPr>
        <w:fldChar w:fldCharType="begin"/>
      </w:r>
      <w:r>
        <w:rPr>
          <w:noProof/>
        </w:rPr>
        <w:instrText xml:space="preserve"> PAGEREF _Toc218260104 \h </w:instrText>
      </w:r>
      <w:r>
        <w:rPr>
          <w:noProof/>
        </w:rPr>
      </w:r>
      <w:r>
        <w:rPr>
          <w:noProof/>
        </w:rPr>
        <w:fldChar w:fldCharType="separate"/>
      </w:r>
      <w:r>
        <w:rPr>
          <w:noProof/>
        </w:rPr>
        <w:t>278</w:t>
      </w:r>
      <w:r>
        <w:rPr>
          <w:noProof/>
        </w:rPr>
        <w:fldChar w:fldCharType="end"/>
      </w:r>
    </w:p>
    <w:p w14:paraId="0AC61926" w14:textId="66EC2CC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855420">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_Toc218260105 \h </w:instrText>
      </w:r>
      <w:r>
        <w:rPr>
          <w:noProof/>
        </w:rPr>
      </w:r>
      <w:r>
        <w:rPr>
          <w:noProof/>
        </w:rPr>
        <w:fldChar w:fldCharType="separate"/>
      </w:r>
      <w:r>
        <w:rPr>
          <w:noProof/>
        </w:rPr>
        <w:t>279</w:t>
      </w:r>
      <w:r>
        <w:rPr>
          <w:noProof/>
        </w:rPr>
        <w:fldChar w:fldCharType="end"/>
      </w:r>
    </w:p>
    <w:p w14:paraId="6CBF8D4F" w14:textId="27C7504A"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_Toc218260106 \h </w:instrText>
      </w:r>
      <w:r>
        <w:rPr>
          <w:noProof/>
        </w:rPr>
      </w:r>
      <w:r>
        <w:rPr>
          <w:noProof/>
        </w:rPr>
        <w:fldChar w:fldCharType="separate"/>
      </w:r>
      <w:r>
        <w:rPr>
          <w:noProof/>
        </w:rPr>
        <w:t>279</w:t>
      </w:r>
      <w:r>
        <w:rPr>
          <w:noProof/>
        </w:rPr>
        <w:fldChar w:fldCharType="end"/>
      </w:r>
    </w:p>
    <w:p w14:paraId="0B9D0CFC" w14:textId="4E1837E4"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_Toc218260107 \h </w:instrText>
      </w:r>
      <w:r>
        <w:rPr>
          <w:noProof/>
        </w:rPr>
      </w:r>
      <w:r>
        <w:rPr>
          <w:noProof/>
        </w:rPr>
        <w:fldChar w:fldCharType="separate"/>
      </w:r>
      <w:r>
        <w:rPr>
          <w:noProof/>
        </w:rPr>
        <w:t>279</w:t>
      </w:r>
      <w:r>
        <w:rPr>
          <w:noProof/>
        </w:rPr>
        <w:fldChar w:fldCharType="end"/>
      </w:r>
    </w:p>
    <w:p w14:paraId="2307C7A3" w14:textId="5F59EC00"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_Toc218260108 \h </w:instrText>
      </w:r>
      <w:r>
        <w:rPr>
          <w:noProof/>
        </w:rPr>
      </w:r>
      <w:r>
        <w:rPr>
          <w:noProof/>
        </w:rPr>
        <w:fldChar w:fldCharType="separate"/>
      </w:r>
      <w:r>
        <w:rPr>
          <w:noProof/>
        </w:rPr>
        <w:t>279</w:t>
      </w:r>
      <w:r>
        <w:rPr>
          <w:noProof/>
        </w:rPr>
        <w:fldChar w:fldCharType="end"/>
      </w:r>
    </w:p>
    <w:p w14:paraId="7C827281" w14:textId="047FF6F2" w:rsidR="00475631" w:rsidRDefault="00475631">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_Toc218260109 \h </w:instrText>
      </w:r>
      <w:r>
        <w:rPr>
          <w:noProof/>
        </w:rPr>
      </w:r>
      <w:r>
        <w:rPr>
          <w:noProof/>
        </w:rPr>
        <w:fldChar w:fldCharType="separate"/>
      </w:r>
      <w:r>
        <w:rPr>
          <w:noProof/>
        </w:rPr>
        <w:t>282</w:t>
      </w:r>
      <w:r>
        <w:rPr>
          <w:noProof/>
        </w:rPr>
        <w:fldChar w:fldCharType="end"/>
      </w:r>
    </w:p>
    <w:p w14:paraId="336FCB34" w14:textId="4DFBED9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_Toc218260110 \h </w:instrText>
      </w:r>
      <w:r>
        <w:rPr>
          <w:noProof/>
        </w:rPr>
      </w:r>
      <w:r>
        <w:rPr>
          <w:noProof/>
        </w:rPr>
        <w:fldChar w:fldCharType="separate"/>
      </w:r>
      <w:r>
        <w:rPr>
          <w:noProof/>
        </w:rPr>
        <w:t>282</w:t>
      </w:r>
      <w:r>
        <w:rPr>
          <w:noProof/>
        </w:rPr>
        <w:fldChar w:fldCharType="end"/>
      </w:r>
    </w:p>
    <w:p w14:paraId="62D36BF8" w14:textId="702F1E96" w:rsidR="00475631" w:rsidRDefault="00475631">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_Toc218260111 \h </w:instrText>
      </w:r>
      <w:r>
        <w:rPr>
          <w:noProof/>
        </w:rPr>
      </w:r>
      <w:r>
        <w:rPr>
          <w:noProof/>
        </w:rPr>
        <w:fldChar w:fldCharType="separate"/>
      </w:r>
      <w:r>
        <w:rPr>
          <w:noProof/>
        </w:rPr>
        <w:t>282</w:t>
      </w:r>
      <w:r>
        <w:rPr>
          <w:noProof/>
        </w:rPr>
        <w:fldChar w:fldCharType="end"/>
      </w:r>
    </w:p>
    <w:p w14:paraId="63E20061" w14:textId="7A76D228" w:rsidR="00475631" w:rsidRDefault="004756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_Toc218260112 \h </w:instrText>
      </w:r>
      <w:r>
        <w:rPr>
          <w:noProof/>
        </w:rPr>
      </w:r>
      <w:r>
        <w:rPr>
          <w:noProof/>
        </w:rPr>
        <w:fldChar w:fldCharType="separate"/>
      </w:r>
      <w:r>
        <w:rPr>
          <w:noProof/>
        </w:rPr>
        <w:t>284</w:t>
      </w:r>
      <w:r>
        <w:rPr>
          <w:noProof/>
        </w:rPr>
        <w:fldChar w:fldCharType="end"/>
      </w:r>
    </w:p>
    <w:p w14:paraId="703569AB" w14:textId="7BA7D217"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_Toc218260113 \h </w:instrText>
      </w:r>
      <w:r>
        <w:rPr>
          <w:noProof/>
        </w:rPr>
      </w:r>
      <w:r>
        <w:rPr>
          <w:noProof/>
        </w:rPr>
        <w:fldChar w:fldCharType="separate"/>
      </w:r>
      <w:r>
        <w:rPr>
          <w:noProof/>
        </w:rPr>
        <w:t>284</w:t>
      </w:r>
      <w:r>
        <w:rPr>
          <w:noProof/>
        </w:rPr>
        <w:fldChar w:fldCharType="end"/>
      </w:r>
    </w:p>
    <w:p w14:paraId="4C23BC8E" w14:textId="7502FBD0"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_Toc218260114 \h </w:instrText>
      </w:r>
      <w:r>
        <w:rPr>
          <w:noProof/>
        </w:rPr>
      </w:r>
      <w:r>
        <w:rPr>
          <w:noProof/>
        </w:rPr>
        <w:fldChar w:fldCharType="separate"/>
      </w:r>
      <w:r>
        <w:rPr>
          <w:noProof/>
        </w:rPr>
        <w:t>284</w:t>
      </w:r>
      <w:r>
        <w:rPr>
          <w:noProof/>
        </w:rPr>
        <w:fldChar w:fldCharType="end"/>
      </w:r>
    </w:p>
    <w:p w14:paraId="1205821C" w14:textId="2044CE25"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_Toc218260115 \h </w:instrText>
      </w:r>
      <w:r>
        <w:rPr>
          <w:noProof/>
        </w:rPr>
      </w:r>
      <w:r>
        <w:rPr>
          <w:noProof/>
        </w:rPr>
        <w:fldChar w:fldCharType="separate"/>
      </w:r>
      <w:r>
        <w:rPr>
          <w:noProof/>
        </w:rPr>
        <w:t>285</w:t>
      </w:r>
      <w:r>
        <w:rPr>
          <w:noProof/>
        </w:rPr>
        <w:fldChar w:fldCharType="end"/>
      </w:r>
    </w:p>
    <w:p w14:paraId="785D1C93" w14:textId="0E31EA50"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_Toc218260116 \h </w:instrText>
      </w:r>
      <w:r>
        <w:rPr>
          <w:noProof/>
        </w:rPr>
      </w:r>
      <w:r>
        <w:rPr>
          <w:noProof/>
        </w:rPr>
        <w:fldChar w:fldCharType="separate"/>
      </w:r>
      <w:r>
        <w:rPr>
          <w:noProof/>
        </w:rPr>
        <w:t>295</w:t>
      </w:r>
      <w:r>
        <w:rPr>
          <w:noProof/>
        </w:rPr>
        <w:fldChar w:fldCharType="end"/>
      </w:r>
    </w:p>
    <w:p w14:paraId="271E1A48" w14:textId="4B81039A"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sidRPr="00855420">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855420">
        <w:rPr>
          <w:rFonts w:eastAsia="SimSun"/>
          <w:noProof/>
        </w:rPr>
        <w:t>MCData service configuration data</w:t>
      </w:r>
      <w:r>
        <w:rPr>
          <w:noProof/>
        </w:rPr>
        <w:tab/>
      </w:r>
      <w:r>
        <w:rPr>
          <w:noProof/>
        </w:rPr>
        <w:fldChar w:fldCharType="begin"/>
      </w:r>
      <w:r>
        <w:rPr>
          <w:noProof/>
        </w:rPr>
        <w:instrText xml:space="preserve"> PAGEREF _Toc218260117 \h </w:instrText>
      </w:r>
      <w:r>
        <w:rPr>
          <w:noProof/>
        </w:rPr>
      </w:r>
      <w:r>
        <w:rPr>
          <w:noProof/>
        </w:rPr>
        <w:fldChar w:fldCharType="separate"/>
      </w:r>
      <w:r>
        <w:rPr>
          <w:noProof/>
        </w:rPr>
        <w:t>297</w:t>
      </w:r>
      <w:r>
        <w:rPr>
          <w:noProof/>
        </w:rPr>
        <w:fldChar w:fldCharType="end"/>
      </w:r>
    </w:p>
    <w:p w14:paraId="48E2FEC4" w14:textId="02CF9689" w:rsidR="00475631" w:rsidRDefault="004756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_Toc218260118 \h </w:instrText>
      </w:r>
      <w:r>
        <w:rPr>
          <w:noProof/>
        </w:rPr>
      </w:r>
      <w:r>
        <w:rPr>
          <w:noProof/>
        </w:rPr>
        <w:fldChar w:fldCharType="separate"/>
      </w:r>
      <w:r>
        <w:rPr>
          <w:noProof/>
        </w:rPr>
        <w:t>300</w:t>
      </w:r>
      <w:r>
        <w:rPr>
          <w:noProof/>
        </w:rPr>
        <w:fldChar w:fldCharType="end"/>
      </w:r>
    </w:p>
    <w:p w14:paraId="47549166" w14:textId="62BE9280"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_Toc218260119 \h </w:instrText>
      </w:r>
      <w:r>
        <w:rPr>
          <w:noProof/>
        </w:rPr>
      </w:r>
      <w:r>
        <w:rPr>
          <w:noProof/>
        </w:rPr>
        <w:fldChar w:fldCharType="separate"/>
      </w:r>
      <w:r>
        <w:rPr>
          <w:noProof/>
        </w:rPr>
        <w:t>300</w:t>
      </w:r>
      <w:r>
        <w:rPr>
          <w:noProof/>
        </w:rPr>
        <w:fldChar w:fldCharType="end"/>
      </w:r>
    </w:p>
    <w:p w14:paraId="125ADAFC" w14:textId="4228B1AB" w:rsidR="00475631" w:rsidRDefault="0047563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_Toc218260120 \h </w:instrText>
      </w:r>
      <w:r>
        <w:rPr>
          <w:noProof/>
        </w:rPr>
      </w:r>
      <w:r>
        <w:rPr>
          <w:noProof/>
        </w:rPr>
        <w:fldChar w:fldCharType="separate"/>
      </w:r>
      <w:r>
        <w:rPr>
          <w:noProof/>
        </w:rPr>
        <w:t>301</w:t>
      </w:r>
      <w:r>
        <w:rPr>
          <w:noProof/>
        </w:rPr>
        <w:fldChar w:fldCharType="end"/>
      </w:r>
    </w:p>
    <w:p w14:paraId="428FC2B9" w14:textId="18B1D666" w:rsidR="00475631" w:rsidRDefault="004756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_Toc218260121 \h </w:instrText>
      </w:r>
      <w:r>
        <w:rPr>
          <w:noProof/>
        </w:rPr>
      </w:r>
      <w:r>
        <w:rPr>
          <w:noProof/>
        </w:rPr>
        <w:fldChar w:fldCharType="separate"/>
      </w:r>
      <w:r>
        <w:rPr>
          <w:noProof/>
        </w:rPr>
        <w:t>301</w:t>
      </w:r>
      <w:r>
        <w:rPr>
          <w:noProof/>
        </w:rPr>
        <w:fldChar w:fldCharType="end"/>
      </w:r>
    </w:p>
    <w:p w14:paraId="202E107F" w14:textId="478E5A90" w:rsidR="00475631" w:rsidRDefault="004756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_Toc218260122 \h </w:instrText>
      </w:r>
      <w:r>
        <w:rPr>
          <w:noProof/>
        </w:rPr>
      </w:r>
      <w:r>
        <w:rPr>
          <w:noProof/>
        </w:rPr>
        <w:fldChar w:fldCharType="separate"/>
      </w:r>
      <w:r>
        <w:rPr>
          <w:noProof/>
        </w:rPr>
        <w:t>302</w:t>
      </w:r>
      <w:r>
        <w:rPr>
          <w:noProof/>
        </w:rPr>
        <w:fldChar w:fldCharType="end"/>
      </w:r>
    </w:p>
    <w:p w14:paraId="223B9116" w14:textId="1DB04751" w:rsidR="00475631" w:rsidRDefault="0047563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_Toc218260123 \h </w:instrText>
      </w:r>
      <w:r>
        <w:rPr>
          <w:noProof/>
        </w:rPr>
      </w:r>
      <w:r>
        <w:rPr>
          <w:noProof/>
        </w:rPr>
        <w:fldChar w:fldCharType="separate"/>
      </w:r>
      <w:r>
        <w:rPr>
          <w:noProof/>
        </w:rPr>
        <w:t>303</w:t>
      </w:r>
      <w:r>
        <w:rPr>
          <w:noProof/>
        </w:rPr>
        <w:fldChar w:fldCharType="end"/>
      </w:r>
    </w:p>
    <w:p w14:paraId="6268FCC5" w14:textId="6239AE44"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18259441"/>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18259442"/>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18259443"/>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18259444"/>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18259445"/>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18259446"/>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18259447"/>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18259448"/>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18259449"/>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18259450"/>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18259451"/>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18259452"/>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45pt" o:ole="">
            <v:imagedata r:id="rId11" o:title=""/>
          </v:shape>
          <o:OLEObject Type="Embed" ProgID="Visio.Drawing.11" ShapeID="_x0000_i1025" DrawAspect="Content" ObjectID="_1828872743"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18259453"/>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18259454"/>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18259455"/>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18259456"/>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18259457"/>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18259458"/>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18259459"/>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18259460"/>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18259461"/>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18259462"/>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18259463"/>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828872744"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18259464"/>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18259465"/>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18259466"/>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18259467"/>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18259468"/>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18259469"/>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18259470"/>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18259471"/>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18259472"/>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18259473"/>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828872745"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18259474"/>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65pt;height:206.75pt" o:ole="">
            <v:imagedata r:id="rId17" o:title=""/>
          </v:shape>
          <o:OLEObject Type="Embed" ProgID="Visio.Drawing.11" ShapeID="_x0000_i1028" DrawAspect="Content" ObjectID="_1828872746"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18259475"/>
      <w:r>
        <w:t>6.4.3</w:t>
      </w:r>
      <w:r>
        <w:tab/>
        <w:t>Functional entities description</w:t>
      </w:r>
      <w:bookmarkEnd w:id="172"/>
    </w:p>
    <w:p w14:paraId="753C7659" w14:textId="77777777" w:rsidR="00860932" w:rsidRPr="008B4148" w:rsidRDefault="00860932" w:rsidP="00860932">
      <w:pPr>
        <w:pStyle w:val="Heading4"/>
      </w:pPr>
      <w:bookmarkStart w:id="173" w:name="_Toc218259476"/>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18259477"/>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18259478"/>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18259479"/>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18259480"/>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18259481"/>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18259482"/>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18259483"/>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18259484"/>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18259485"/>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18259486"/>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18259487"/>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18259488"/>
      <w:r>
        <w:t>6.4.4</w:t>
      </w:r>
      <w:r>
        <w:tab/>
        <w:t>R</w:t>
      </w:r>
      <w:r w:rsidRPr="0006178D">
        <w:t>eference points</w:t>
      </w:r>
      <w:bookmarkEnd w:id="189"/>
    </w:p>
    <w:p w14:paraId="06601A1D" w14:textId="77777777" w:rsidR="00C336BB" w:rsidRDefault="00C336BB" w:rsidP="00C336BB">
      <w:pPr>
        <w:pStyle w:val="Heading4"/>
      </w:pPr>
      <w:bookmarkStart w:id="190" w:name="_Toc218259489"/>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18259490"/>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18259491"/>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18259492"/>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18259493"/>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18259494"/>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18259495"/>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18259496"/>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18259497"/>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18259498"/>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18259499"/>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18259500"/>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18259501"/>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18259502"/>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5pt;height:185.6pt" o:ole="">
            <v:imagedata r:id="rId19" o:title=""/>
          </v:shape>
          <o:OLEObject Type="Embed" ProgID="Visio.Drawing.11" ShapeID="_x0000_i1029" DrawAspect="Content" ObjectID="_1828872747"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18259503"/>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3.85pt;height:220.25pt" o:ole="">
            <v:imagedata r:id="rId21" o:title=""/>
          </v:shape>
          <o:OLEObject Type="Embed" ProgID="Visio.Drawing.11" ShapeID="_x0000_i1030" DrawAspect="Content" ObjectID="_1828872748"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18259504"/>
      <w:r>
        <w:t>6.5.3</w:t>
      </w:r>
      <w:r>
        <w:tab/>
        <w:t>Functional entities description</w:t>
      </w:r>
      <w:bookmarkEnd w:id="223"/>
    </w:p>
    <w:p w14:paraId="3B5B5646" w14:textId="77777777" w:rsidR="00C336BB" w:rsidRDefault="00C336BB" w:rsidP="00C336BB">
      <w:pPr>
        <w:pStyle w:val="Heading4"/>
      </w:pPr>
      <w:bookmarkStart w:id="224" w:name="_Toc218259505"/>
      <w:r>
        <w:t>6.5.3.1</w:t>
      </w:r>
      <w:r>
        <w:tab/>
        <w:t>Application plane</w:t>
      </w:r>
      <w:bookmarkEnd w:id="224"/>
    </w:p>
    <w:p w14:paraId="3A098935" w14:textId="77777777" w:rsidR="00C336BB" w:rsidRPr="00823619" w:rsidRDefault="00C336BB" w:rsidP="00C336BB">
      <w:pPr>
        <w:pStyle w:val="Heading5"/>
      </w:pPr>
      <w:bookmarkStart w:id="225" w:name="_Toc218259506"/>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18259507"/>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18259508"/>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18259509"/>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18259510"/>
      <w:r>
        <w:lastRenderedPageBreak/>
        <w:t>6.5.4</w:t>
      </w:r>
      <w:r>
        <w:tab/>
        <w:t>R</w:t>
      </w:r>
      <w:r w:rsidRPr="0006178D">
        <w:t>eference points</w:t>
      </w:r>
      <w:bookmarkEnd w:id="232"/>
    </w:p>
    <w:p w14:paraId="688E2B79" w14:textId="77777777" w:rsidR="00C336BB" w:rsidRDefault="00C336BB" w:rsidP="00C336BB">
      <w:pPr>
        <w:pStyle w:val="Heading4"/>
      </w:pPr>
      <w:bookmarkStart w:id="233" w:name="_Toc218259511"/>
      <w:r>
        <w:t>6.5.4.1</w:t>
      </w:r>
      <w:r>
        <w:tab/>
        <w:t>Application plane</w:t>
      </w:r>
      <w:bookmarkEnd w:id="233"/>
    </w:p>
    <w:p w14:paraId="31269E3E" w14:textId="77777777" w:rsidR="00C336BB" w:rsidRPr="00823619" w:rsidRDefault="00C336BB" w:rsidP="00C336BB">
      <w:pPr>
        <w:pStyle w:val="Heading5"/>
      </w:pPr>
      <w:bookmarkStart w:id="234" w:name="_Toc218259512"/>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18259513"/>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18259514"/>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18259515"/>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18259516"/>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18259517"/>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8pt;height:298.4pt" o:ole="">
            <v:imagedata r:id="rId23" o:title=""/>
          </v:shape>
          <o:OLEObject Type="Embed" ProgID="Visio.Drawing.11" ShapeID="_x0000_i1031" DrawAspect="Content" ObjectID="_1828872749"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18259518"/>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3pt;height:293.4pt" o:ole="">
            <v:imagedata r:id="rId25" o:title=""/>
          </v:shape>
          <o:OLEObject Type="Embed" ProgID="Visio.Drawing.11" ShapeID="_x0000_i1032" DrawAspect="Content" ObjectID="_1828872750"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18259519"/>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3.85pt;height:220.25pt" o:ole="">
            <v:imagedata r:id="rId27" o:title=""/>
          </v:shape>
          <o:OLEObject Type="Embed" ProgID="Visio.Drawing.11" ShapeID="_x0000_i1033" DrawAspect="Content" ObjectID="_1828872751"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18259520"/>
      <w:r>
        <w:t>6.6.3</w:t>
      </w:r>
      <w:r>
        <w:tab/>
        <w:t>Functional entities description</w:t>
      </w:r>
      <w:bookmarkEnd w:id="245"/>
    </w:p>
    <w:p w14:paraId="68CE4B99" w14:textId="77777777" w:rsidR="00C336BB" w:rsidRDefault="00C336BB" w:rsidP="00C336BB">
      <w:pPr>
        <w:pStyle w:val="Heading4"/>
      </w:pPr>
      <w:bookmarkStart w:id="246" w:name="_Toc218259521"/>
      <w:r>
        <w:t>6.6.3.1</w:t>
      </w:r>
      <w:r>
        <w:tab/>
        <w:t>Application plane</w:t>
      </w:r>
      <w:bookmarkEnd w:id="246"/>
    </w:p>
    <w:p w14:paraId="4D370885" w14:textId="77777777" w:rsidR="00C336BB" w:rsidRPr="00823619" w:rsidRDefault="00C336BB" w:rsidP="00C336BB">
      <w:pPr>
        <w:pStyle w:val="Heading5"/>
      </w:pPr>
      <w:bookmarkStart w:id="247" w:name="_Toc218259522"/>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18259523"/>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18259524"/>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18259525"/>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18259526"/>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18259527"/>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18259528"/>
      <w:r>
        <w:t>6.6.4</w:t>
      </w:r>
      <w:r>
        <w:tab/>
        <w:t>R</w:t>
      </w:r>
      <w:r w:rsidRPr="0006178D">
        <w:t>eference points</w:t>
      </w:r>
      <w:bookmarkEnd w:id="253"/>
    </w:p>
    <w:p w14:paraId="1928435A" w14:textId="77777777" w:rsidR="00C336BB" w:rsidRDefault="00C336BB" w:rsidP="00C336BB">
      <w:pPr>
        <w:pStyle w:val="Heading4"/>
      </w:pPr>
      <w:bookmarkStart w:id="254" w:name="_Toc218259529"/>
      <w:r>
        <w:t>6.6.4.1</w:t>
      </w:r>
      <w:r>
        <w:tab/>
        <w:t>Application plane</w:t>
      </w:r>
      <w:bookmarkEnd w:id="254"/>
    </w:p>
    <w:p w14:paraId="38AC9269" w14:textId="77777777" w:rsidR="00C336BB" w:rsidRPr="00823619" w:rsidRDefault="00C336BB" w:rsidP="00C336BB">
      <w:pPr>
        <w:pStyle w:val="Heading5"/>
      </w:pPr>
      <w:bookmarkStart w:id="255" w:name="_Toc218259530"/>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18259531"/>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18259532"/>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18259533"/>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18259534"/>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18259535"/>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18259536"/>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18259537"/>
      <w:r>
        <w:t>6.7</w:t>
      </w:r>
      <w:r>
        <w:tab/>
        <w:t>Functional model for data streaming</w:t>
      </w:r>
      <w:bookmarkEnd w:id="262"/>
    </w:p>
    <w:p w14:paraId="3BE3077C" w14:textId="77777777" w:rsidR="00C336BB" w:rsidRPr="00D73ED4" w:rsidRDefault="00C336BB" w:rsidP="00C336BB">
      <w:pPr>
        <w:pStyle w:val="Heading3"/>
      </w:pPr>
      <w:bookmarkStart w:id="263" w:name="_Toc218259538"/>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25pt;height:185.6pt" o:ole="">
            <v:imagedata r:id="rId29" o:title=""/>
          </v:shape>
          <o:OLEObject Type="Embed" ProgID="Visio.Drawing.11" ShapeID="_x0000_i1034" DrawAspect="Content" ObjectID="_1828872752"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18259539"/>
      <w:r>
        <w:t>6.7.2</w:t>
      </w:r>
      <w:r>
        <w:tab/>
        <w:t>Off-network functional model</w:t>
      </w:r>
      <w:bookmarkEnd w:id="264"/>
    </w:p>
    <w:p w14:paraId="6BA23B90" w14:textId="77777777" w:rsidR="00C336BB" w:rsidRDefault="00C336BB" w:rsidP="00C336BB">
      <w:pPr>
        <w:pStyle w:val="Heading3"/>
      </w:pPr>
      <w:bookmarkStart w:id="265" w:name="_Toc218259540"/>
      <w:r>
        <w:t>6.7.3</w:t>
      </w:r>
      <w:r>
        <w:tab/>
        <w:t>Functional entities description</w:t>
      </w:r>
      <w:bookmarkEnd w:id="265"/>
    </w:p>
    <w:p w14:paraId="49D40277" w14:textId="77777777" w:rsidR="00C336BB" w:rsidRDefault="00C336BB" w:rsidP="00C336BB">
      <w:pPr>
        <w:pStyle w:val="Heading4"/>
      </w:pPr>
      <w:bookmarkStart w:id="266" w:name="_Toc218259541"/>
      <w:r>
        <w:t>6.7.3.1</w:t>
      </w:r>
      <w:r>
        <w:tab/>
        <w:t>Application plane</w:t>
      </w:r>
      <w:bookmarkEnd w:id="266"/>
    </w:p>
    <w:p w14:paraId="656F7282" w14:textId="77777777" w:rsidR="00C336BB" w:rsidRPr="00823619" w:rsidRDefault="00C336BB" w:rsidP="00C336BB">
      <w:pPr>
        <w:pStyle w:val="Heading5"/>
      </w:pPr>
      <w:bookmarkStart w:id="267" w:name="_Toc218259542"/>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18259543"/>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18259544"/>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18259545"/>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18259546"/>
      <w:r>
        <w:t>6.7.4</w:t>
      </w:r>
      <w:r>
        <w:tab/>
        <w:t>R</w:t>
      </w:r>
      <w:r w:rsidRPr="0006178D">
        <w:t>eference points</w:t>
      </w:r>
      <w:bookmarkEnd w:id="271"/>
    </w:p>
    <w:p w14:paraId="52DA7DEC" w14:textId="77777777" w:rsidR="00C336BB" w:rsidRDefault="00C336BB" w:rsidP="00C336BB">
      <w:pPr>
        <w:pStyle w:val="Heading4"/>
      </w:pPr>
      <w:bookmarkStart w:id="272" w:name="_Toc218259547"/>
      <w:r>
        <w:t>6.7.4.1</w:t>
      </w:r>
      <w:r>
        <w:tab/>
        <w:t>Application plane</w:t>
      </w:r>
      <w:bookmarkEnd w:id="272"/>
    </w:p>
    <w:p w14:paraId="231DA200" w14:textId="77777777" w:rsidR="00C336BB" w:rsidRPr="00823619" w:rsidRDefault="00C336BB" w:rsidP="00C336BB">
      <w:pPr>
        <w:pStyle w:val="Heading5"/>
      </w:pPr>
      <w:bookmarkStart w:id="273" w:name="_Toc218259548"/>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18259549"/>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18259550"/>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18259551"/>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18259552"/>
      <w:r>
        <w:t>6.8</w:t>
      </w:r>
      <w:r>
        <w:tab/>
        <w:t>Functional model for IP connectivity</w:t>
      </w:r>
      <w:bookmarkEnd w:id="277"/>
    </w:p>
    <w:p w14:paraId="7CC298A9" w14:textId="77777777" w:rsidR="00C336BB" w:rsidRDefault="00C336BB" w:rsidP="00C336BB">
      <w:pPr>
        <w:pStyle w:val="Heading3"/>
      </w:pPr>
      <w:bookmarkStart w:id="278" w:name="_Toc218259553"/>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05pt;height:179.4pt" o:ole="">
            <v:imagedata r:id="rId31" o:title=""/>
          </v:shape>
          <o:OLEObject Type="Embed" ProgID="Visio.Drawing.15" ShapeID="_x0000_i1035" DrawAspect="Content" ObjectID="_1828872753"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18259554"/>
      <w:r>
        <w:lastRenderedPageBreak/>
        <w:t>6.8.2</w:t>
      </w:r>
      <w:r>
        <w:tab/>
        <w:t>Off-network functional model</w:t>
      </w:r>
      <w:bookmarkEnd w:id="279"/>
    </w:p>
    <w:p w14:paraId="6901BD5F" w14:textId="77777777" w:rsidR="00C336BB" w:rsidRDefault="00C336BB" w:rsidP="00C336BB">
      <w:pPr>
        <w:pStyle w:val="Heading3"/>
      </w:pPr>
      <w:bookmarkStart w:id="280" w:name="_Toc218259555"/>
      <w:r>
        <w:t>6.8.3</w:t>
      </w:r>
      <w:r>
        <w:tab/>
        <w:t>Functional entities description</w:t>
      </w:r>
      <w:bookmarkEnd w:id="280"/>
    </w:p>
    <w:p w14:paraId="02CAC5A6" w14:textId="77777777" w:rsidR="00C336BB" w:rsidRDefault="00C336BB" w:rsidP="00C336BB">
      <w:pPr>
        <w:pStyle w:val="Heading4"/>
      </w:pPr>
      <w:bookmarkStart w:id="281" w:name="_Toc218259556"/>
      <w:r>
        <w:t>6.8.3.1</w:t>
      </w:r>
      <w:r>
        <w:tab/>
        <w:t>Application plane</w:t>
      </w:r>
      <w:bookmarkEnd w:id="281"/>
    </w:p>
    <w:p w14:paraId="380D2681" w14:textId="77777777" w:rsidR="00C336BB" w:rsidRDefault="00C336BB" w:rsidP="00C336BB">
      <w:pPr>
        <w:pStyle w:val="Heading5"/>
      </w:pPr>
      <w:bookmarkStart w:id="282" w:name="_Toc218259557"/>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18259558"/>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18259559"/>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18259560"/>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18259561"/>
      <w:r>
        <w:t>6.8.4</w:t>
      </w:r>
      <w:r>
        <w:tab/>
        <w:t>Reference points</w:t>
      </w:r>
      <w:bookmarkEnd w:id="286"/>
    </w:p>
    <w:p w14:paraId="6201C5C9" w14:textId="77777777" w:rsidR="00C336BB" w:rsidRDefault="00C336BB" w:rsidP="00C336BB">
      <w:pPr>
        <w:pStyle w:val="Heading4"/>
      </w:pPr>
      <w:bookmarkStart w:id="287" w:name="_Toc218259562"/>
      <w:r>
        <w:t>6.8.4.1</w:t>
      </w:r>
      <w:r>
        <w:tab/>
        <w:t>Application plane</w:t>
      </w:r>
      <w:bookmarkEnd w:id="287"/>
    </w:p>
    <w:p w14:paraId="790D87FB" w14:textId="77777777" w:rsidR="00C336BB" w:rsidRDefault="00C336BB" w:rsidP="00C336BB">
      <w:pPr>
        <w:pStyle w:val="Heading5"/>
      </w:pPr>
      <w:bookmarkStart w:id="288" w:name="_Toc218259563"/>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18259564"/>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18259565"/>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18259566"/>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18259567"/>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18259568"/>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18259569"/>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18259570"/>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18259571"/>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18259572"/>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18259573"/>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18259574"/>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18259575"/>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18259576"/>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18259577"/>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18259578"/>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18259579"/>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18259580"/>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18259581"/>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18259582"/>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9pt;height:348.45pt" o:ole="">
            <v:imagedata r:id="rId33" o:title=""/>
          </v:shape>
          <o:OLEObject Type="Embed" ProgID="Visio.Drawing.11" ShapeID="_x0000_i1036" DrawAspect="Content" ObjectID="_1828872754"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18259583"/>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9pt;height:319.95pt" o:ole="">
            <v:imagedata r:id="rId35" o:title=""/>
          </v:shape>
          <o:OLEObject Type="Embed" ProgID="Visio.Drawing.11" ShapeID="_x0000_i1037" DrawAspect="Content" ObjectID="_1828872755"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18259584"/>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18259585"/>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18259586"/>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pt;height:290.7pt" o:ole="">
            <v:imagedata r:id="rId37" o:title=""/>
          </v:shape>
          <o:OLEObject Type="Embed" ProgID="Visio.Drawing.11" ShapeID="_x0000_i1038" DrawAspect="Content" ObjectID="_1828872756"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18259587"/>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1pt;height:248.35pt" o:ole="">
            <v:imagedata r:id="rId39" o:title=""/>
          </v:shape>
          <o:OLEObject Type="Embed" ProgID="Visio.Drawing.11" ShapeID="_x0000_i1039" DrawAspect="Content" ObjectID="_1828872757"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18259588"/>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18259589"/>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18259590"/>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18259591"/>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5pt;height:263.75pt" o:ole="">
            <v:imagedata r:id="rId41" o:title=""/>
          </v:shape>
          <o:OLEObject Type="Embed" ProgID="Visio.Drawing.15" ShapeID="_x0000_i1040" DrawAspect="Content" ObjectID="_1828872758"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18259592"/>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9.1pt" o:ole="">
            <v:imagedata r:id="rId43" o:title=""/>
          </v:shape>
          <o:OLEObject Type="Embed" ProgID="Visio.Drawing.15" ShapeID="_x0000_i1041" DrawAspect="Content" ObjectID="_1828872759"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18259593"/>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18259594"/>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18259595"/>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18259596"/>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18259597"/>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18259598"/>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18259599"/>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18259600"/>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18259601"/>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18259602"/>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18259603"/>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18259604"/>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18259605"/>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18259606"/>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18259607"/>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18259608"/>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18259609"/>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18259610"/>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18259611"/>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18259612"/>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18259613"/>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18259614"/>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18259615"/>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18259616"/>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18259617"/>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18259618"/>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18259619"/>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18259620"/>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18259621"/>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18259622"/>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8pt;height:253.75pt" o:ole="">
            <v:imagedata r:id="rId45" o:title=""/>
          </v:shape>
          <o:OLEObject Type="Embed" ProgID="Visio.Drawing.15" ShapeID="_x0000_i1042" DrawAspect="Content" ObjectID="_1828872760"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18259623"/>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18259624"/>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18259625"/>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65pt;height:335.75pt" o:ole="">
            <v:imagedata r:id="rId47" o:title=""/>
          </v:shape>
          <o:OLEObject Type="Embed" ProgID="Visio.Drawing.15" ShapeID="_x0000_i1043" DrawAspect="Content" ObjectID="_1828872761"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4AED8FF4"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 xml:space="preserve">The MCData </w:t>
      </w:r>
      <w:r w:rsidR="00C65BC5" w:rsidRPr="00C65BC5">
        <w:t xml:space="preserve">standalone session </w:t>
      </w:r>
      <w:r w:rsidRPr="00277961">
        <w:t>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lastRenderedPageBreak/>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w:t>
      </w:r>
      <w:r w:rsidRPr="0002246D">
        <w:lastRenderedPageBreak/>
        <w:t xml:space="preserve">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18259626"/>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18259627"/>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18259628"/>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65pt;height:347.7pt" o:ole="">
            <v:imagedata r:id="rId49" o:title=""/>
          </v:shape>
          <o:OLEObject Type="Embed" ProgID="Visio.Drawing.15" ShapeID="_x0000_i1044" DrawAspect="Content" ObjectID="_1828872762"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EDC44EC" w:rsidR="00C336BB" w:rsidRDefault="00C336BB" w:rsidP="00C336BB">
      <w:pPr>
        <w:pStyle w:val="B1"/>
      </w:pPr>
      <w:r>
        <w:t>10. and 11.</w:t>
      </w:r>
      <w:r>
        <w:tab/>
        <w:t xml:space="preserve">MCData client 1 and MCData client 2 have successfully established media plane for data communication and either MCData client can transmit SDS data. The MCData </w:t>
      </w:r>
      <w:r w:rsidR="00C65BC5" w:rsidRPr="00C65BC5">
        <w:t xml:space="preserve">session </w:t>
      </w:r>
      <w:r>
        <w:t>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18259629"/>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18259630"/>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18259631"/>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45pt;height:316.5pt" o:ole="">
            <v:imagedata r:id="rId51" o:title=""/>
          </v:shape>
          <o:OLEObject Type="Embed" ProgID="Visio.Drawing.11" ShapeID="_x0000_i1045" DrawAspect="Content" ObjectID="_1828872763"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07311CBA" w:rsidR="00C336BB" w:rsidRDefault="00C336BB" w:rsidP="00C336BB">
      <w:pPr>
        <w:pStyle w:val="B1"/>
      </w:pPr>
      <w:r>
        <w:t>2.</w:t>
      </w:r>
      <w:r>
        <w:tab/>
        <w:t>MCData client 1 sends a MCData group standalone data request towards the MCData server. The MCData</w:t>
      </w:r>
      <w:r w:rsidRPr="003E311A">
        <w:t xml:space="preserve"> </w:t>
      </w:r>
      <w:r>
        <w:t xml:space="preserve">group </w:t>
      </w:r>
      <w:r w:rsidR="00C65BC5" w:rsidRPr="00C65BC5">
        <w:t xml:space="preserve">standalone </w:t>
      </w:r>
      <w:r>
        <w:t>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xml:space="preserve">. The MCData </w:t>
      </w:r>
      <w:r w:rsidR="00C65BC5" w:rsidRPr="00C65BC5">
        <w:t xml:space="preserve">group standalone </w:t>
      </w:r>
      <w:r>
        <w:t>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0AA82B9C"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w:t>
      </w:r>
      <w:r w:rsidR="00C65BC5" w:rsidRPr="00C65BC5">
        <w:t xml:space="preserve">group </w:t>
      </w:r>
      <w:r>
        <w:t>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18259632"/>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18259633"/>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18259634"/>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5pt;height:395.8pt" o:ole="">
            <v:imagedata r:id="rId53" o:title=""/>
          </v:shape>
          <o:OLEObject Type="Embed" ProgID="Visio.Drawing.11" ShapeID="_x0000_i1046" DrawAspect="Content" ObjectID="_1828872764"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30EF361C"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rsidR="009C2C53" w:rsidRPr="00903982">
        <w:t xml:space="preserve">group </w:t>
      </w:r>
      <w:r>
        <w:t xml:space="preserve">session </w:t>
      </w:r>
      <w:r w:rsidRPr="00903982">
        <w:t>standalone</w:t>
      </w:r>
      <w:r>
        <w:t xml:space="preserve"> </w:t>
      </w:r>
      <w:r w:rsidRPr="00277961">
        <w:t>data request contains conversation identifier</w:t>
      </w:r>
      <w:r>
        <w:t xml:space="preserve"> for message thread indication. The MCData </w:t>
      </w:r>
      <w:r w:rsidR="00C65BC5" w:rsidRPr="00C65BC5">
        <w:t xml:space="preserve">group </w:t>
      </w:r>
      <w:r>
        <w:t>session standalone data request may include additional implementation specific information in the application metadata container. The MCData</w:t>
      </w:r>
      <w:r w:rsidRPr="003E311A">
        <w:t xml:space="preserve"> </w:t>
      </w:r>
      <w:r w:rsidR="009C2C53" w:rsidRPr="009C2C53">
        <w:t xml:space="preserve">group </w:t>
      </w:r>
      <w:r>
        <w:t xml:space="preserve">session </w:t>
      </w:r>
      <w:r w:rsidRPr="00903982">
        <w:t>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40397563"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w:t>
      </w:r>
      <w:r w:rsidR="009C2C53" w:rsidRPr="009C2C53">
        <w:t xml:space="preserve">group session </w:t>
      </w:r>
      <w:r>
        <w:t>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63FBA4EA" w:rsidR="00C336BB" w:rsidRDefault="00C336BB" w:rsidP="00C336BB">
      <w:pPr>
        <w:pStyle w:val="B1"/>
      </w:pPr>
      <w:r>
        <w:t>3.</w:t>
      </w:r>
      <w:r>
        <w:tab/>
      </w:r>
      <w:r w:rsidRPr="00277961">
        <w:t xml:space="preserve">MCData server checks whether the MCData user at MCData client 1 is authorized to send MCData </w:t>
      </w:r>
      <w:r w:rsidR="009C2C53" w:rsidRPr="009C2C53">
        <w:t xml:space="preserve">group </w:t>
      </w:r>
      <w:r>
        <w:t xml:space="preserve">session </w:t>
      </w:r>
      <w:r w:rsidRPr="00903982">
        <w:t>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18259635"/>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18259636"/>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1825963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45pt;height:326.9pt" o:ole="">
            <v:imagedata r:id="rId55" o:title=""/>
          </v:shape>
          <o:OLEObject Type="Embed" ProgID="Visio.Drawing.11" ShapeID="_x0000_i1047" DrawAspect="Content" ObjectID="_1828872765"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47F28F8E"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 xml:space="preserve">The MCData </w:t>
      </w:r>
      <w:r w:rsidR="009C2C53">
        <w:t xml:space="preserve">group </w:t>
      </w:r>
      <w:r w:rsidRPr="008F117B">
        <w:t>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3F7A1FAA"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w:t>
      </w:r>
      <w:r w:rsidR="009C2C53" w:rsidRPr="009C2C53">
        <w:t xml:space="preserve">group </w:t>
      </w:r>
      <w:r>
        <w:t>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4B1D97DF"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w:t>
      </w:r>
      <w:r w:rsidR="009C2C53" w:rsidRPr="009C2C53">
        <w:t xml:space="preserve">group </w:t>
      </w:r>
      <w:r w:rsidRPr="008F117B">
        <w:t>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49581B0E"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 xml:space="preserve">to the MCData user initiating the MCData </w:t>
      </w:r>
      <w:r w:rsidR="009C2C53" w:rsidRPr="009C2C53">
        <w:t xml:space="preserve">group </w:t>
      </w:r>
      <w:r w:rsidRPr="008F117B">
        <w:t>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426F1982"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w:t>
      </w:r>
      <w:r w:rsidR="009C2C53" w:rsidRPr="009C2C53">
        <w:t xml:space="preserve">group </w:t>
      </w:r>
      <w:r w:rsidRPr="008F117B">
        <w:t xml:space="preserve">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18259638"/>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18259639"/>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18259640"/>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pt;height:342.65pt" o:ole="">
            <v:imagedata r:id="rId57" o:title=""/>
          </v:shape>
          <o:OLEObject Type="Embed" ProgID="Visio.Drawing.11" ShapeID="_x0000_i1048" DrawAspect="Content" ObjectID="_1828872766"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18259641"/>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18259642"/>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18259643"/>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6.2pt;height:373.1pt" o:ole="">
            <v:imagedata r:id="rId59" o:title=""/>
          </v:shape>
          <o:OLEObject Type="Embed" ProgID="Visio.Drawing.11" ShapeID="_x0000_i1049" DrawAspect="Content" ObjectID="_1828872767"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5412C825"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w:t>
      </w:r>
      <w:r w:rsidR="009C2C53" w:rsidRPr="009C2C53">
        <w:t xml:space="preserve">SDS communication upgrade </w:t>
      </w:r>
      <w:r w:rsidRPr="00AB5FED">
        <w:t>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18259644"/>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18259645"/>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18259646"/>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6F950808" w:rsidR="00C336BB" w:rsidRPr="00AB5FED" w:rsidRDefault="00C336BB" w:rsidP="00C336BB">
      <w:pPr>
        <w:pStyle w:val="TH"/>
      </w:pPr>
      <w:r w:rsidRPr="00590BD1">
        <w:lastRenderedPageBreak/>
        <w:t xml:space="preserve"> </w:t>
      </w:r>
      <w:r w:rsidR="009C2C53">
        <w:object w:dxaOrig="8446" w:dyaOrig="7636" w14:anchorId="50D4F7FF">
          <v:shape id="_x0000_i1050" type="#_x0000_t75" style="width:422.35pt;height:382.7pt" o:ole="">
            <v:imagedata r:id="rId61" o:title=""/>
          </v:shape>
          <o:OLEObject Type="Embed" ProgID="Visio.Drawing.11" ShapeID="_x0000_i1050" DrawAspect="Content" ObjectID="_1828872768"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43621DE2"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 xml:space="preserve">group SDS </w:t>
      </w:r>
      <w:r w:rsidR="009C2C53" w:rsidRPr="009C2C53">
        <w:t xml:space="preserve">communication </w:t>
      </w:r>
      <w:r>
        <w:t>in-progress</w:t>
      </w:r>
      <w:r w:rsidRPr="00AB5FED">
        <w:t xml:space="preserve"> </w:t>
      </w:r>
      <w:r>
        <w:t>priority</w:t>
      </w:r>
      <w:r w:rsidRPr="00AB5FED">
        <w:t xml:space="preserve">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238390F1"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25DBC645"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26212E10"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sidR="009C2C53" w:rsidRPr="009C2C53">
        <w:rPr>
          <w:lang w:eastAsia="en-GB"/>
        </w:rPr>
        <w:t>group SDS communication</w:t>
      </w:r>
      <w:r w:rsidR="009C2C53">
        <w:rPr>
          <w:lang w:eastAsia="en-GB"/>
        </w:rPr>
        <w:t xml:space="preserve"> </w:t>
      </w:r>
      <w:r>
        <w:rPr>
          <w:lang w:eastAsia="en-GB"/>
        </w:rPr>
        <w:t>in-progress</w:t>
      </w:r>
      <w:r w:rsidRPr="00AB5FED">
        <w:rPr>
          <w:lang w:eastAsia="en-GB"/>
        </w:rPr>
        <w:t xml:space="preserve"> </w:t>
      </w:r>
      <w:r w:rsidR="009C2C53">
        <w:rPr>
          <w:lang w:eastAsia="en-GB"/>
        </w:rPr>
        <w:t xml:space="preserve">priority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18259647"/>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18259648"/>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18259649"/>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18259650"/>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18259651"/>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18259652"/>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18259653"/>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18259654"/>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18259655"/>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75pt;height:250.65pt" o:ole="">
            <v:imagedata r:id="rId63" o:title=""/>
          </v:shape>
          <o:OLEObject Type="Embed" ProgID="Visio.Drawing.11" ShapeID="_x0000_i1051" DrawAspect="Content" ObjectID="_1828872769"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18259656"/>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18259657"/>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18259658"/>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18259659"/>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18259660"/>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18259661"/>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18259662"/>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18259663"/>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18259664"/>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45pt;height:197.15pt" o:ole="">
            <v:imagedata r:id="rId65" o:title=""/>
          </v:shape>
          <o:OLEObject Type="Embed" ProgID="Visio.Drawing.11" ShapeID="_x0000_i1052" DrawAspect="Content" ObjectID="_1828872770"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18259665"/>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1825966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18259667"/>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pt" o:ole="">
            <v:imagedata r:id="rId67" o:title=""/>
          </v:shape>
          <o:OLEObject Type="Embed" ProgID="Visio.Drawing.11" ShapeID="_x0000_i1053" DrawAspect="Content" ObjectID="_1828872771"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489B04F"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 xml:space="preserve">MCData </w:t>
      </w:r>
      <w:r w:rsidR="00D32F59">
        <w:rPr>
          <w:rFonts w:eastAsia="SimSun"/>
          <w:lang w:val="en-IN"/>
        </w:rPr>
        <w:t xml:space="preserve">group </w:t>
      </w:r>
      <w:r w:rsidRPr="008B3098">
        <w:rPr>
          <w:rFonts w:eastAsia="SimSun"/>
          <w:lang w:val="en-IN"/>
        </w:rPr>
        <w:t>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18259668"/>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1825966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1825967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1825967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8pt" o:ole="">
            <v:imagedata r:id="rId69" o:title=""/>
          </v:shape>
          <o:OLEObject Type="Embed" ProgID="Visio.Drawing.11" ShapeID="_x0000_i1054" DrawAspect="Content" ObjectID="_1828872772"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18259672"/>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18259673"/>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18259674"/>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18259675"/>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18259676"/>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18259677"/>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18259678"/>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18259679"/>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18259680"/>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18259681"/>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18259682"/>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18259683"/>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18259684"/>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18259685"/>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18259686"/>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18259687"/>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18259688"/>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18259689"/>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18259690"/>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18259691"/>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18259692"/>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18259693"/>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18259694"/>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18259695"/>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18259696"/>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18259697"/>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18259698"/>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18259699"/>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18259700"/>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18259701"/>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18259702"/>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18259703"/>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18259704"/>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18259705"/>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18259706"/>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18259707"/>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18259708"/>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18259709"/>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18259710"/>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18259711"/>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18259712"/>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18259713"/>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05pt;height:143.25pt" o:ole="">
            <v:imagedata r:id="rId73" o:title=""/>
          </v:shape>
          <o:OLEObject Type="Embed" ProgID="Visio.Drawing.11" ShapeID="_x0000_i1055" DrawAspect="Content" ObjectID="_1828872773"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18259714"/>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5.05pt;height:237.95pt" o:ole="">
            <v:imagedata r:id="rId75" o:title=""/>
          </v:shape>
          <o:OLEObject Type="Embed" ProgID="Visio.Drawing.15" ShapeID="_x0000_i1056" DrawAspect="Content" ObjectID="_1828872774"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18259715"/>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pt;height:4in" o:ole="">
            <v:imagedata r:id="rId77" o:title=""/>
          </v:shape>
          <o:OLEObject Type="Embed" ProgID="Visio.Drawing.11" ShapeID="_x0000_i1057" DrawAspect="Content" ObjectID="_1828872775"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18259716"/>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18259717"/>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18259718"/>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1pt;height:143.25pt" o:ole="">
            <v:imagedata r:id="rId79" o:title=""/>
          </v:shape>
          <o:OLEObject Type="Embed" ProgID="Visio.Drawing.11" ShapeID="_x0000_i1058" DrawAspect="Content" ObjectID="_1828872776"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18259719"/>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pt;height:333.05pt" o:ole="">
            <v:imagedata r:id="rId81" o:title=""/>
          </v:shape>
          <o:OLEObject Type="Embed" ProgID="Visio.Drawing.11" ShapeID="_x0000_i1059" DrawAspect="Content" ObjectID="_1828872777"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18259720"/>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18259721"/>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18259722"/>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pt;height:328.05pt" o:ole="">
            <v:imagedata r:id="rId83" o:title=""/>
          </v:shape>
          <o:OLEObject Type="Embed" ProgID="Visio.Drawing.11" ShapeID="_x0000_i1060" DrawAspect="Content" ObjectID="_1828872778"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18259723"/>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65pt;height:411.6pt" o:ole="">
            <v:imagedata r:id="rId85" o:title=""/>
          </v:shape>
          <o:OLEObject Type="Embed" ProgID="Visio.Drawing.11" ShapeID="_x0000_i1061" DrawAspect="Content" ObjectID="_1828872779"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18259724"/>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18259725"/>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18259726"/>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45pt;height:4in" o:ole="">
            <v:imagedata r:id="rId87" o:title=""/>
          </v:shape>
          <o:OLEObject Type="Embed" ProgID="Visio.Drawing.15" ShapeID="_x0000_i1062" DrawAspect="Content" ObjectID="_1828872780"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18259727"/>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18259728"/>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18259729"/>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2pt;height:294.55pt" o:ole="">
            <v:imagedata r:id="rId89" o:title=""/>
          </v:shape>
          <o:OLEObject Type="Embed" ProgID="Visio.Drawing.11" ShapeID="_x0000_i1063" DrawAspect="Content" ObjectID="_1828872781"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61F0CFD0"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w:t>
      </w:r>
      <w:r w:rsidR="00D32F59" w:rsidRPr="00D32F59">
        <w:t xml:space="preserve">group standalone </w:t>
      </w:r>
      <w:r w:rsidRPr="00092ACA">
        <w:t xml:space="preserve">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w:t>
      </w:r>
      <w:r w:rsidR="00D32F59">
        <w:t xml:space="preserve">FD </w:t>
      </w:r>
      <w:r>
        <w:t>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 xml:space="preserve">If the MCData user at MCData client has requested to deposit the file content into his/her MCData message store account, then MCData </w:t>
      </w:r>
      <w:r w:rsidR="00D32F59" w:rsidRPr="00D32F59">
        <w:t xml:space="preserve">group standalone </w:t>
      </w:r>
      <w:r>
        <w:t>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62D05521"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 xml:space="preserve">and skip rest of the steps. If the deposit file indication information element is set to true in the received MCData </w:t>
      </w:r>
      <w:r w:rsidR="00D32F59" w:rsidRPr="00D32F59">
        <w:t>group standalone</w:t>
      </w:r>
      <w:r w:rsidR="00D32F59">
        <w:t xml:space="preserve"> </w:t>
      </w:r>
      <w:r>
        <w:t>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18259730"/>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18259731"/>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18259732"/>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35pt;height:328.8pt" o:ole="">
            <v:imagedata r:id="rId91" o:title=""/>
          </v:shape>
          <o:OLEObject Type="Embed" ProgID="Visio.Drawing.11" ShapeID="_x0000_i1064" DrawAspect="Content" ObjectID="_1828872782"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6E613AA6"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 xml:space="preserve">group standalone </w:t>
      </w:r>
      <w:r w:rsidR="00D32F59">
        <w:t xml:space="preserve">FD </w:t>
      </w:r>
      <w:r>
        <w:t>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2313D536"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w:t>
      </w:r>
      <w:r w:rsidR="00D32F59" w:rsidRPr="00D32F59">
        <w:t xml:space="preserve">FD </w:t>
      </w:r>
      <w:r>
        <w:t>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4AE749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w:t>
      </w:r>
      <w:r w:rsidR="00D32F59">
        <w:t xml:space="preserve">FD </w:t>
      </w:r>
      <w:r>
        <w:t>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18259733"/>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18259734"/>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18259735"/>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4pt;height:150.55pt" o:ole="">
            <v:imagedata r:id="rId93" o:title=""/>
          </v:shape>
          <o:OLEObject Type="Embed" ProgID="Visio.Drawing.15" ShapeID="_x0000_i1065" DrawAspect="Content" ObjectID="_1828872783"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18259736"/>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7pt;height:221.4pt" o:ole="">
            <v:imagedata r:id="rId95" o:title=""/>
          </v:shape>
          <o:OLEObject Type="Embed" ProgID="Visio.Drawing.15" ShapeID="_x0000_i1066" DrawAspect="Content" ObjectID="_1828872784"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18259737"/>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18259738"/>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18259739"/>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18259740"/>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65pt;height:363.1pt" o:ole="">
            <v:imagedata r:id="rId97" o:title=""/>
          </v:shape>
          <o:OLEObject Type="Embed" ProgID="Visio.Drawing.11" ShapeID="_x0000_i1067" DrawAspect="Content" ObjectID="_1828872785"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2A00132B" w:rsidR="00C336BB" w:rsidRDefault="00C336BB" w:rsidP="00C336BB">
      <w:pPr>
        <w:pStyle w:val="B1"/>
      </w:pPr>
      <w:r>
        <w:t>6.</w:t>
      </w:r>
      <w:r>
        <w:tab/>
        <w:t xml:space="preserve">The receiving MCData clients 2 to n notify the users about the incoming MCData group standalone FD </w:t>
      </w:r>
      <w:r w:rsidR="000C6EB9" w:rsidRPr="000C6EB9">
        <w:t>over MBMS</w:t>
      </w:r>
      <w:r w:rsidR="000C6EB9">
        <w:t xml:space="preserve"> </w:t>
      </w:r>
      <w:r>
        <w:t>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18259741"/>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18259742"/>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18259743"/>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6.05pt;height:289.95pt" o:ole="">
            <v:imagedata r:id="rId99" o:title=""/>
          </v:shape>
          <o:OLEObject Type="Embed" ProgID="Visio.Drawing.11" ShapeID="_x0000_i1068" DrawAspect="Content" ObjectID="_1828872786"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18259744"/>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18259745"/>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18259746"/>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6.2pt;height:352.7pt" o:ole="">
            <v:imagedata r:id="rId101" o:title=""/>
          </v:shape>
          <o:OLEObject Type="Embed" ProgID="Visio.Drawing.11" ShapeID="_x0000_i1069" DrawAspect="Content" ObjectID="_1828872787"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18259747"/>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18259748"/>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18259749"/>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75pt;height:355.4pt" o:ole="">
            <v:imagedata r:id="rId103" o:title=""/>
          </v:shape>
          <o:OLEObject Type="Embed" ProgID="Visio.Drawing.11" ShapeID="_x0000_i1070" DrawAspect="Content" ObjectID="_1828872788"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18259750"/>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18259751"/>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18259752"/>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18259753"/>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18259754"/>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18259755"/>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18259756"/>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18259757"/>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18259758"/>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18259759"/>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18259760"/>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18259761"/>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18259762"/>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18259763"/>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18259764"/>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18259765"/>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18259766"/>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65pt;height:233.35pt" o:ole="">
            <v:imagedata r:id="rId105" o:title=""/>
          </v:shape>
          <o:OLEObject Type="Embed" ProgID="Visio.Drawing.11" ShapeID="_x0000_i1071" DrawAspect="Content" ObjectID="_1828872789"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18259767"/>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18259768"/>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18259769"/>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85pt;height:233.35pt" o:ole="">
            <v:imagedata r:id="rId107" o:title=""/>
          </v:shape>
          <o:OLEObject Type="Embed" ProgID="Visio.Drawing.11" ShapeID="_x0000_i1072" DrawAspect="Content" ObjectID="_1828872790"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25FA33B2"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sidR="000C6EB9" w:rsidRPr="000C6EB9">
        <w:t xml:space="preserve">group standalone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w:t>
      </w:r>
      <w:r w:rsidR="000C6EB9" w:rsidRPr="000C6EB9">
        <w:t xml:space="preserve">FD </w:t>
      </w:r>
      <w:r>
        <w:t xml:space="preserve">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047C7C56"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sidR="000C6EB9" w:rsidRPr="000C6EB9">
        <w:t>group standalone</w:t>
      </w:r>
      <w:r w:rsidR="000C6EB9">
        <w:t xml:space="preserve">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18259770"/>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18259771"/>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18259772"/>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18259773"/>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18259774"/>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18259775"/>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18259776"/>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18259777"/>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18259778"/>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18259779"/>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18259780"/>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pt;height:185.6pt" o:ole="">
            <v:imagedata r:id="rId109" o:title=""/>
          </v:shape>
          <o:OLEObject Type="Embed" ProgID="Visio.Drawing.15" ShapeID="_x0000_i1073" DrawAspect="Content" ObjectID="_1828872791"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18259781"/>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18259782"/>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18259783"/>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pt;height:185.6pt" o:ole="">
            <v:imagedata r:id="rId111" o:title=""/>
          </v:shape>
          <o:OLEObject Type="Embed" ProgID="Visio.Drawing.11" ShapeID="_x0000_i1074" DrawAspect="Content" ObjectID="_1828872792"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18259784"/>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18259785"/>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18259786"/>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45pt;height:179.05pt" o:ole="">
            <v:imagedata r:id="rId113" o:title=""/>
          </v:shape>
          <o:OLEObject Type="Embed" ProgID="Visio.Drawing.15" ShapeID="_x0000_i1075" DrawAspect="Content" ObjectID="_1828872793"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18259787"/>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18259788"/>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18259789"/>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65pt;height:141.7pt" o:ole="">
            <v:imagedata r:id="rId115" o:title=""/>
          </v:shape>
          <o:OLEObject Type="Embed" ProgID="Visio.Drawing.11" ShapeID="_x0000_i1076" DrawAspect="Content" ObjectID="_1828872794"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18259790"/>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18259791"/>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18259792"/>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18259793"/>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18259794"/>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18259795"/>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18259796"/>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18259797"/>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18259798"/>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18259799"/>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18259800"/>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18259801"/>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18259802"/>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18259803"/>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18259804"/>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18259805"/>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18259806"/>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18259807"/>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18259808"/>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18259809"/>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18259810"/>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18259811"/>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18259812"/>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18259813"/>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18259814"/>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18259815"/>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18259816"/>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18259817"/>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18259818"/>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18259819"/>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18259820"/>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55pt;height:255.25pt" o:ole="">
            <v:imagedata r:id="rId117" o:title=""/>
          </v:shape>
          <o:OLEObject Type="Embed" ProgID="Visio.Drawing.11" ShapeID="_x0000_i1077" DrawAspect="Content" ObjectID="_1828872795"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18259821"/>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18259822"/>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1825982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1825982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18259825"/>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1825982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1pt;height:366.95pt" o:ole="">
            <v:imagedata r:id="rId119" o:title=""/>
          </v:shape>
          <o:OLEObject Type="Embed" ProgID="Visio.Drawing.11" ShapeID="_x0000_i1078" DrawAspect="Content" ObjectID="_1828872796"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0A9E08DC" w:rsidR="00C336BB" w:rsidRPr="007D0D10" w:rsidRDefault="00C336BB" w:rsidP="00C336BB">
      <w:pPr>
        <w:pStyle w:val="B1"/>
      </w:pPr>
      <w:r w:rsidRPr="007D0D10">
        <w:t>3.</w:t>
      </w:r>
      <w:r w:rsidRPr="007D0D10">
        <w:tab/>
        <w:t xml:space="preserve">MCData server sends </w:t>
      </w:r>
      <w:r w:rsidRPr="00E83641">
        <w:t>MCData</w:t>
      </w:r>
      <w:r w:rsidRPr="007D0D10">
        <w:t xml:space="preserve"> </w:t>
      </w:r>
      <w:r w:rsidR="000C6EB9">
        <w:t xml:space="preserve">server </w:t>
      </w:r>
      <w:r w:rsidRPr="007D0D10">
        <w:t xml:space="preserve">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6BC6A78D" w:rsidR="00C336BB" w:rsidRPr="00625BBA" w:rsidRDefault="00C336BB" w:rsidP="00C336BB">
      <w:pPr>
        <w:pStyle w:val="B1"/>
      </w:pPr>
      <w:r>
        <w:t>5</w:t>
      </w:r>
      <w:r w:rsidRPr="00625BBA">
        <w:t>.</w:t>
      </w:r>
      <w:r w:rsidRPr="00625BBA">
        <w:tab/>
        <w:t xml:space="preserve">MCData client at each MCData communication participant sends </w:t>
      </w:r>
      <w:r w:rsidRPr="00E83641">
        <w:t>MCData</w:t>
      </w:r>
      <w:r w:rsidRPr="007D0D10">
        <w:t xml:space="preserve"> </w:t>
      </w:r>
      <w:r w:rsidR="000C6EB9" w:rsidRPr="000C6EB9">
        <w:t xml:space="preserve">server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18259827"/>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18259828"/>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18259829"/>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18259830"/>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3pt;height:259.5pt" o:ole="">
            <v:imagedata r:id="rId121" o:title=""/>
          </v:shape>
          <o:OLEObject Type="Embed" ProgID="Visio.Drawing.11" ShapeID="_x0000_i1079" DrawAspect="Content" ObjectID="_1828872797"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18259831"/>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18259832"/>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18259833"/>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45pt;height:190.95pt" o:ole="">
            <v:imagedata r:id="rId123" o:title=""/>
          </v:shape>
          <o:OLEObject Type="Embed" ProgID="Visio.Drawing.11" ShapeID="_x0000_i1080" DrawAspect="Content" ObjectID="_1828872798"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18259834"/>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18259835"/>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18259836"/>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15pt" o:ole="">
            <v:imagedata r:id="rId125" o:title=""/>
          </v:shape>
          <o:OLEObject Type="Embed" ProgID="Visio.Drawing.11" ShapeID="_x0000_i1081" DrawAspect="Content" ObjectID="_1828872799"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18259837"/>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18259838"/>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18259839"/>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18259840"/>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18259841"/>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18259842"/>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7pt;height:146.3pt" o:ole="">
            <v:imagedata r:id="rId127" o:title=""/>
          </v:shape>
          <o:OLEObject Type="Embed" ProgID="Visio.Drawing.11" ShapeID="_x0000_i1082" DrawAspect="Content" ObjectID="_1828872800"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18259843"/>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18259844"/>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75pt" o:ole="">
            <v:imagedata r:id="rId129" o:title=""/>
          </v:shape>
          <o:OLEObject Type="Embed" ProgID="Visio.Drawing.11" ShapeID="_x0000_i1083" DrawAspect="Content" ObjectID="_1828872801"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18259845"/>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18259846"/>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18259847"/>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65pt" o:ole="">
            <v:imagedata r:id="rId131" o:title=""/>
          </v:shape>
          <o:OLEObject Type="Embed" ProgID="Visio.Drawing.11" ShapeID="_x0000_i1084" DrawAspect="Content" ObjectID="_1828872802"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18259848"/>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18259849"/>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9pt;height:135.9pt" o:ole="">
            <v:imagedata r:id="rId133" o:title=""/>
          </v:shape>
          <o:OLEObject Type="Embed" ProgID="Visio.Drawing.11" ShapeID="_x0000_i1085" DrawAspect="Content" ObjectID="_1828872803"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18259850"/>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18259851"/>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18259852"/>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18259853"/>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18259854"/>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18259855"/>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0.25pt" o:ole="">
            <v:imagedata r:id="rId135" o:title=""/>
          </v:shape>
          <o:OLEObject Type="Embed" ProgID="Visio.Drawing.11" ShapeID="_x0000_i1086" DrawAspect="Content" ObjectID="_1828872804"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18259856"/>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18259857"/>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18259858"/>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5pt;height:245.65pt" o:ole="">
            <v:imagedata r:id="rId137" o:title=""/>
          </v:shape>
          <o:OLEObject Type="Embed" ProgID="Visio.Drawing.11" ShapeID="_x0000_i1087" DrawAspect="Content" ObjectID="_1828872805"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18259859"/>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18259860"/>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18259861"/>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15pt;height:195.6pt" o:ole="">
            <v:imagedata r:id="rId139" o:title=""/>
          </v:shape>
          <o:OLEObject Type="Embed" ProgID="Visio.Drawing.11" ShapeID="_x0000_i1088" DrawAspect="Content" ObjectID="_1828872806"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18259862"/>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18259863"/>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18259864"/>
      <w:r>
        <w:t>7.12.2</w:t>
      </w:r>
      <w:r>
        <w:tab/>
      </w:r>
      <w:r w:rsidR="005F0596">
        <w:t>Void</w:t>
      </w:r>
      <w:bookmarkEnd w:id="694"/>
    </w:p>
    <w:p w14:paraId="0C1F0B11" w14:textId="77777777" w:rsidR="00C336BB" w:rsidRDefault="00C336BB" w:rsidP="00C336BB">
      <w:pPr>
        <w:pStyle w:val="Heading2"/>
      </w:pPr>
      <w:bookmarkStart w:id="695" w:name="_Toc218259865"/>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18259866"/>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25pt;height:213.7pt" o:ole="">
            <v:imagedata r:id="rId141" o:title=""/>
          </v:shape>
          <o:OLEObject Type="Embed" ProgID="Visio.Drawing.11" ShapeID="_x0000_i1089" DrawAspect="Content" ObjectID="_1828872807"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18259867"/>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18259868"/>
      <w:r>
        <w:lastRenderedPageBreak/>
        <w:t>7.13.3</w:t>
      </w:r>
      <w:r>
        <w:tab/>
        <w:t>Manage MCData message store</w:t>
      </w:r>
      <w:bookmarkEnd w:id="698"/>
    </w:p>
    <w:p w14:paraId="1B733705" w14:textId="77777777" w:rsidR="00C336BB" w:rsidRDefault="00C336BB" w:rsidP="00C336BB">
      <w:pPr>
        <w:pStyle w:val="Heading4"/>
      </w:pPr>
      <w:bookmarkStart w:id="699" w:name="_Toc218259869"/>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18259870"/>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18259871"/>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18259872"/>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18259873"/>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18259874"/>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18259875"/>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18259876"/>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18259877"/>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18259878"/>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18259879"/>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18259880"/>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18259881"/>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18259882"/>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18259883"/>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18259884"/>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18259885"/>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18259886"/>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18259887"/>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18259888"/>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18259889"/>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18259890"/>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18259891"/>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18259892"/>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18259893"/>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18259894"/>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18259895"/>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18259896"/>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18259897"/>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18259898"/>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18259899"/>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1825990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18259901"/>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1825990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1825990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1825990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1825990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18259906"/>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18259907"/>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18259908"/>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18259909"/>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18259910"/>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18259911"/>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18259912"/>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18259913"/>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18259914"/>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18259915"/>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18259916"/>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18259917"/>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18259918"/>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18259919"/>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1825992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18259921"/>
      <w:r>
        <w:t>7.13.3.2</w:t>
      </w:r>
      <w:r>
        <w:tab/>
        <w:t>Retrieve a stored object</w:t>
      </w:r>
      <w:bookmarkEnd w:id="751"/>
    </w:p>
    <w:p w14:paraId="7357C202" w14:textId="77777777" w:rsidR="00C336BB" w:rsidRDefault="00C336BB" w:rsidP="00C336BB">
      <w:pPr>
        <w:pStyle w:val="Heading5"/>
      </w:pPr>
      <w:bookmarkStart w:id="752" w:name="_Toc218259922"/>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18259923"/>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45pt;height:191.35pt" o:ole="">
            <v:imagedata r:id="rId143" o:title=""/>
          </v:shape>
          <o:OLEObject Type="Embed" ProgID="Visio.Drawing.11" ShapeID="_x0000_i1090" DrawAspect="Content" ObjectID="_1828872808"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18259924"/>
      <w:r>
        <w:t>7.13.3.3</w:t>
      </w:r>
      <w:r>
        <w:tab/>
        <w:t>Search stored objects</w:t>
      </w:r>
      <w:bookmarkEnd w:id="754"/>
    </w:p>
    <w:p w14:paraId="5D702389" w14:textId="77777777" w:rsidR="00C336BB" w:rsidRDefault="00C336BB" w:rsidP="00C336BB">
      <w:pPr>
        <w:pStyle w:val="Heading5"/>
      </w:pPr>
      <w:bookmarkStart w:id="755" w:name="_Toc218259925"/>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18259926"/>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7pt;height:199.85pt" o:ole="">
            <v:imagedata r:id="rId145" o:title=""/>
          </v:shape>
          <o:OLEObject Type="Embed" ProgID="Visio.Drawing.11" ShapeID="_x0000_i1091" DrawAspect="Content" ObjectID="_1828872809"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18259927"/>
      <w:r>
        <w:t>7.13.3.4</w:t>
      </w:r>
      <w:r>
        <w:tab/>
      </w:r>
      <w:r w:rsidRPr="000A5758">
        <w:t>Update a stored object</w:t>
      </w:r>
      <w:bookmarkEnd w:id="757"/>
    </w:p>
    <w:p w14:paraId="6E43374B" w14:textId="77777777" w:rsidR="00C336BB" w:rsidRDefault="00C336BB" w:rsidP="00C336BB">
      <w:pPr>
        <w:pStyle w:val="Heading5"/>
      </w:pPr>
      <w:bookmarkStart w:id="758" w:name="_Toc218259928"/>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18259929"/>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4.6pt;height:195.6pt" o:ole="">
            <v:imagedata r:id="rId147" o:title=""/>
          </v:shape>
          <o:OLEObject Type="Embed" ProgID="Visio.Drawing.11" ShapeID="_x0000_i1092" DrawAspect="Content" ObjectID="_1828872810"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18259930"/>
      <w:r>
        <w:t>7.13.3.5</w:t>
      </w:r>
      <w:r>
        <w:tab/>
        <w:t>Delete a stored object</w:t>
      </w:r>
      <w:bookmarkEnd w:id="760"/>
    </w:p>
    <w:p w14:paraId="20BB2935" w14:textId="77777777" w:rsidR="00C336BB" w:rsidRDefault="00C336BB" w:rsidP="00C336BB">
      <w:pPr>
        <w:pStyle w:val="Heading5"/>
      </w:pPr>
      <w:bookmarkStart w:id="761" w:name="_Toc218259931"/>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18259932"/>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15pt;height:204.05pt" o:ole="">
            <v:imagedata r:id="rId149" o:title=""/>
          </v:shape>
          <o:OLEObject Type="Embed" ProgID="Visio.Drawing.11" ShapeID="_x0000_i1093" DrawAspect="Content" ObjectID="_1828872811"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18259933"/>
      <w:r>
        <w:t>7.13.3.6</w:t>
      </w:r>
      <w:r>
        <w:tab/>
        <w:t>Synchronization</w:t>
      </w:r>
      <w:bookmarkEnd w:id="763"/>
    </w:p>
    <w:p w14:paraId="547FA4AF" w14:textId="77777777" w:rsidR="00C336BB" w:rsidRDefault="00C336BB" w:rsidP="00C336BB">
      <w:pPr>
        <w:pStyle w:val="Heading5"/>
      </w:pPr>
      <w:bookmarkStart w:id="764" w:name="_Toc218259934"/>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18259935"/>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7pt;height:202.9pt" o:ole="">
            <v:imagedata r:id="rId151" o:title=""/>
          </v:shape>
          <o:OLEObject Type="Embed" ProgID="Visio.Drawing.11" ShapeID="_x0000_i1094" DrawAspect="Content" ObjectID="_1828872812"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18259936"/>
      <w:r>
        <w:t>7.13.3.7</w:t>
      </w:r>
      <w:r>
        <w:tab/>
        <w:t>Create a user account</w:t>
      </w:r>
      <w:bookmarkEnd w:id="766"/>
    </w:p>
    <w:p w14:paraId="39315DEC" w14:textId="77777777" w:rsidR="00C336BB" w:rsidRDefault="00C336BB" w:rsidP="00C336BB">
      <w:pPr>
        <w:pStyle w:val="Heading5"/>
      </w:pPr>
      <w:bookmarkStart w:id="767" w:name="_Toc218259937"/>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18259938"/>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7pt;height:202.9pt" o:ole="">
            <v:imagedata r:id="rId153" o:title=""/>
          </v:shape>
          <o:OLEObject Type="Embed" ProgID="Visio.Drawing.11" ShapeID="_x0000_i1095" DrawAspect="Content" ObjectID="_1828872813"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18259939"/>
      <w:r>
        <w:t>7.13.3.8</w:t>
      </w:r>
      <w:r>
        <w:tab/>
        <w:t>Deposit an object</w:t>
      </w:r>
      <w:bookmarkEnd w:id="769"/>
    </w:p>
    <w:p w14:paraId="50A04365" w14:textId="77777777" w:rsidR="00C336BB" w:rsidRDefault="00C336BB" w:rsidP="00C336BB">
      <w:pPr>
        <w:pStyle w:val="Heading5"/>
      </w:pPr>
      <w:bookmarkStart w:id="770" w:name="_Toc218259940"/>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18259941"/>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9pt;height:203.3pt" o:ole="">
            <v:imagedata r:id="rId155" o:title=""/>
          </v:shape>
          <o:OLEObject Type="Embed" ProgID="Visio.Drawing.15" ShapeID="_x0000_i1096" DrawAspect="Content" ObjectID="_1828872814"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18259942"/>
      <w:r>
        <w:t>7.13.3.9</w:t>
      </w:r>
      <w:r>
        <w:tab/>
        <w:t>Copy a stored object</w:t>
      </w:r>
      <w:bookmarkEnd w:id="772"/>
    </w:p>
    <w:p w14:paraId="4DDB5D4B" w14:textId="77777777" w:rsidR="00C336BB" w:rsidRDefault="00C336BB" w:rsidP="00C336BB">
      <w:pPr>
        <w:pStyle w:val="Heading5"/>
      </w:pPr>
      <w:bookmarkStart w:id="773" w:name="_Toc218259943"/>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18259944"/>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4.05pt" o:ole="">
            <v:imagedata r:id="rId157" o:title=""/>
          </v:shape>
          <o:OLEObject Type="Embed" ProgID="Visio.Drawing.11" ShapeID="_x0000_i1097" DrawAspect="Content" ObjectID="_1828872815"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18259945"/>
      <w:r>
        <w:t>7.13.3.10</w:t>
      </w:r>
      <w:r>
        <w:tab/>
        <w:t>Move a stored object</w:t>
      </w:r>
      <w:bookmarkEnd w:id="775"/>
    </w:p>
    <w:p w14:paraId="108EF6F4" w14:textId="77777777" w:rsidR="00C336BB" w:rsidRDefault="00C336BB" w:rsidP="00C336BB">
      <w:pPr>
        <w:pStyle w:val="Heading5"/>
      </w:pPr>
      <w:bookmarkStart w:id="776" w:name="_Toc218259946"/>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18259947"/>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85pt;height:206pt" o:ole="">
            <v:imagedata r:id="rId159" o:title=""/>
          </v:shape>
          <o:OLEObject Type="Embed" ProgID="Visio.Drawing.11" ShapeID="_x0000_i1098" DrawAspect="Content" ObjectID="_1828872816"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18259948"/>
      <w:r>
        <w:t>7.13.3.11</w:t>
      </w:r>
      <w:r>
        <w:tab/>
        <w:t>Folder create operation</w:t>
      </w:r>
      <w:bookmarkEnd w:id="778"/>
    </w:p>
    <w:p w14:paraId="5CDF0515" w14:textId="77777777" w:rsidR="00C336BB" w:rsidRDefault="00C336BB" w:rsidP="00C336BB">
      <w:pPr>
        <w:pStyle w:val="Heading5"/>
      </w:pPr>
      <w:bookmarkStart w:id="779" w:name="_Toc218259949"/>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18259950"/>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3pt;height:191.35pt" o:ole="">
            <v:imagedata r:id="rId161" o:title=""/>
          </v:shape>
          <o:OLEObject Type="Embed" ProgID="Visio.Drawing.11" ShapeID="_x0000_i1099" DrawAspect="Content" ObjectID="_1828872817"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18259951"/>
      <w:r>
        <w:t>7.13.3.12</w:t>
      </w:r>
      <w:r>
        <w:tab/>
        <w:t>Folder delete operation</w:t>
      </w:r>
      <w:bookmarkEnd w:id="781"/>
    </w:p>
    <w:p w14:paraId="6476D383" w14:textId="77777777" w:rsidR="00C336BB" w:rsidRDefault="00C336BB" w:rsidP="00C336BB">
      <w:pPr>
        <w:pStyle w:val="Heading5"/>
      </w:pPr>
      <w:bookmarkStart w:id="782" w:name="_Toc218259952"/>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18259953"/>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6pt" o:ole="">
            <v:imagedata r:id="rId163" o:title=""/>
          </v:shape>
          <o:OLEObject Type="Embed" ProgID="Visio.Drawing.11" ShapeID="_x0000_i1100" DrawAspect="Content" ObjectID="_1828872818"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18259954"/>
      <w:r>
        <w:t>7.13.3.13</w:t>
      </w:r>
      <w:r>
        <w:tab/>
        <w:t>Folder copy operation</w:t>
      </w:r>
      <w:bookmarkEnd w:id="784"/>
    </w:p>
    <w:p w14:paraId="5D84A4A7" w14:textId="77777777" w:rsidR="00C336BB" w:rsidRDefault="00C336BB" w:rsidP="00C336BB">
      <w:pPr>
        <w:pStyle w:val="Heading5"/>
      </w:pPr>
      <w:bookmarkStart w:id="785" w:name="_Toc218259955"/>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18259956"/>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5pt;height:204.05pt" o:ole="">
            <v:imagedata r:id="rId165" o:title=""/>
          </v:shape>
          <o:OLEObject Type="Embed" ProgID="Visio.Drawing.11" ShapeID="_x0000_i1101" DrawAspect="Content" ObjectID="_1828872819"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18259957"/>
      <w:r>
        <w:t>7.13.3.14</w:t>
      </w:r>
      <w:r>
        <w:tab/>
        <w:t>Folder move operation</w:t>
      </w:r>
      <w:bookmarkEnd w:id="787"/>
    </w:p>
    <w:p w14:paraId="346666E2" w14:textId="77777777" w:rsidR="00C336BB" w:rsidRDefault="00C336BB" w:rsidP="00C336BB">
      <w:pPr>
        <w:pStyle w:val="Heading5"/>
      </w:pPr>
      <w:bookmarkStart w:id="788" w:name="_Toc218259958"/>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18259959"/>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8pt;height:198.65pt" o:ole="">
            <v:imagedata r:id="rId167" o:title=""/>
          </v:shape>
          <o:OLEObject Type="Embed" ProgID="Visio.Drawing.11" ShapeID="_x0000_i1102" DrawAspect="Content" ObjectID="_1828872820"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18259960"/>
      <w:r>
        <w:t>7.13.3.15</w:t>
      </w:r>
      <w:r>
        <w:tab/>
        <w:t>Folder list operation</w:t>
      </w:r>
      <w:bookmarkEnd w:id="790"/>
    </w:p>
    <w:p w14:paraId="0F3C68AF" w14:textId="77777777" w:rsidR="00C336BB" w:rsidRDefault="00C336BB" w:rsidP="00C336BB">
      <w:pPr>
        <w:pStyle w:val="Heading5"/>
      </w:pPr>
      <w:bookmarkStart w:id="791" w:name="_Toc218259961"/>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18259962"/>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45pt;height:187.1pt" o:ole="">
            <v:imagedata r:id="rId169" o:title=""/>
          </v:shape>
          <o:OLEObject Type="Embed" ProgID="Visio.Drawing.11" ShapeID="_x0000_i1103" DrawAspect="Content" ObjectID="_1828872821"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18259963"/>
      <w:r>
        <w:t>7.13.3.16</w:t>
      </w:r>
      <w:r>
        <w:tab/>
        <w:t>Upload objects</w:t>
      </w:r>
      <w:bookmarkEnd w:id="793"/>
    </w:p>
    <w:p w14:paraId="0E1AE556" w14:textId="77777777" w:rsidR="00C336BB" w:rsidRDefault="00C336BB" w:rsidP="00C336BB">
      <w:pPr>
        <w:pStyle w:val="Heading5"/>
      </w:pPr>
      <w:bookmarkStart w:id="794" w:name="_Toc218259964"/>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18259965"/>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3pt;height:196.75pt" o:ole="">
            <v:imagedata r:id="rId171" o:title=""/>
          </v:shape>
          <o:OLEObject Type="Embed" ProgID="Visio.Drawing.11" ShapeID="_x0000_i1104" DrawAspect="Content" ObjectID="_1828872822"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18259966"/>
      <w:r>
        <w:t>7.13.3.17</w:t>
      </w:r>
      <w:r>
        <w:tab/>
        <w:t>Notify client to synchronize</w:t>
      </w:r>
      <w:bookmarkEnd w:id="796"/>
    </w:p>
    <w:p w14:paraId="6F9EBCD5" w14:textId="77777777" w:rsidR="00C336BB" w:rsidRDefault="00C336BB" w:rsidP="00C336BB">
      <w:pPr>
        <w:pStyle w:val="Heading5"/>
      </w:pPr>
      <w:bookmarkStart w:id="797" w:name="_Toc218259967"/>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18259968"/>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45pt;height:196.75pt" o:ole="">
            <v:imagedata r:id="rId173" o:title=""/>
          </v:shape>
          <o:OLEObject Type="Embed" ProgID="Visio.Drawing.11" ShapeID="_x0000_i1105" DrawAspect="Content" ObjectID="_1828872823"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18259969"/>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85pt;height:405.45pt" o:ole="">
            <v:imagedata r:id="rId175" o:title=""/>
          </v:shape>
          <o:OLEObject Type="Embed" ProgID="Visio.Drawing.11" ShapeID="_x0000_i1106" DrawAspect="Content" ObjectID="_1828872824"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5pt;height:264.5pt" o:ole="">
            <v:imagedata r:id="rId177" o:title=""/>
          </v:shape>
          <o:OLEObject Type="Embed" ProgID="Visio.Drawing.11" ShapeID="_x0000_i1107" DrawAspect="Content" ObjectID="_1828872825"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pt;height:277.2pt" o:ole="">
            <v:imagedata r:id="rId179" o:title=""/>
          </v:shape>
          <o:OLEObject Type="Embed" ProgID="Visio.Drawing.11" ShapeID="_x0000_i1108" DrawAspect="Content" ObjectID="_1828872826"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18259970"/>
      <w:r>
        <w:t>7.13.3.18</w:t>
      </w:r>
      <w:r>
        <w:tab/>
        <w:t>Search folder</w:t>
      </w:r>
      <w:bookmarkEnd w:id="800"/>
    </w:p>
    <w:p w14:paraId="6AD6E2D6" w14:textId="77777777" w:rsidR="00C336BB" w:rsidRDefault="00C336BB" w:rsidP="00C336BB">
      <w:pPr>
        <w:pStyle w:val="Heading5"/>
      </w:pPr>
      <w:bookmarkStart w:id="801" w:name="_Toc218259971"/>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18259972"/>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7pt;height:199.45pt" o:ole="">
            <v:imagedata r:id="rId181" o:title=""/>
          </v:shape>
          <o:OLEObject Type="Embed" ProgID="Visio.Drawing.11" ShapeID="_x0000_i1109" DrawAspect="Content" ObjectID="_1828872827"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18259973"/>
      <w:r>
        <w:t>7.13.3.19</w:t>
      </w:r>
      <w:r>
        <w:tab/>
        <w:t>Retrieve folder content</w:t>
      </w:r>
      <w:bookmarkEnd w:id="803"/>
    </w:p>
    <w:p w14:paraId="46C70A15" w14:textId="77777777" w:rsidR="00C336BB" w:rsidRDefault="00C336BB" w:rsidP="00C336BB">
      <w:pPr>
        <w:pStyle w:val="Heading5"/>
      </w:pPr>
      <w:bookmarkStart w:id="804" w:name="_Toc218259974"/>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18259975"/>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7pt;height:199.45pt" o:ole="">
            <v:imagedata r:id="rId183" o:title=""/>
          </v:shape>
          <o:OLEObject Type="Embed" ProgID="Visio.Drawing.11" ShapeID="_x0000_i1110" DrawAspect="Content" ObjectID="_1828872828"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18259976"/>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18259977"/>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18259978"/>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65pt;height:313.8pt" o:ole="">
            <v:imagedata r:id="rId185" o:title=""/>
          </v:shape>
          <o:OLEObject Type="Embed" ProgID="Visio.Drawing.15" ShapeID="_x0000_i1111" DrawAspect="Content" ObjectID="_1828872829"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18259979"/>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18259980"/>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18259981"/>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pt;height:180.6pt" o:ole="">
            <v:imagedata r:id="rId187" o:title=""/>
          </v:shape>
          <o:OLEObject Type="Embed" ProgID="Visio.Drawing.11" ShapeID="_x0000_i1112" DrawAspect="Content" ObjectID="_1828872830"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18259982"/>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18259983"/>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18259984"/>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3pt" o:ole="">
            <v:imagedata r:id="rId189" o:title=""/>
          </v:shape>
          <o:OLEObject Type="Embed" ProgID="Visio.Drawing.11" ShapeID="_x0000_i1113" DrawAspect="Content" ObjectID="_1828872831"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18259985"/>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18259986"/>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18259987"/>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18259988"/>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18259989"/>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18259990"/>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18259991"/>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18259992"/>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18259993"/>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18259994"/>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18259995"/>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18259996"/>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18259997"/>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18259998"/>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18259999"/>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18260000"/>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18260001"/>
      <w:r>
        <w:t>7.14.2.2</w:t>
      </w:r>
      <w:r>
        <w:tab/>
        <w:t>IP connectivity point-to-point MCData transport service</w:t>
      </w:r>
      <w:bookmarkEnd w:id="831"/>
    </w:p>
    <w:p w14:paraId="23F6E27E" w14:textId="77777777" w:rsidR="00C336BB" w:rsidRDefault="00C336BB" w:rsidP="00C336BB">
      <w:pPr>
        <w:pStyle w:val="Heading5"/>
      </w:pPr>
      <w:bookmarkStart w:id="832" w:name="_Toc218260002"/>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18260003"/>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4.15pt" o:ole="">
            <v:imagedata r:id="rId191" o:title=""/>
          </v:shape>
          <o:OLEObject Type="Embed" ProgID="Visio.Drawing.15" ShapeID="_x0000_i1114" DrawAspect="Content" ObjectID="_1828872832"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18260004"/>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18260005"/>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18260006"/>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65pt;height:228.3pt" o:ole="">
            <v:imagedata r:id="rId193" o:title=""/>
          </v:shape>
          <o:OLEObject Type="Embed" ProgID="Visio.Drawing.15" ShapeID="_x0000_i1115" DrawAspect="Content" ObjectID="_1828872833"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18260007"/>
      <w:r>
        <w:t>7.14.2.4</w:t>
      </w:r>
      <w:r>
        <w:tab/>
        <w:t>MCData user remote initiated tear down point-to-point IP connectivity</w:t>
      </w:r>
      <w:bookmarkEnd w:id="841"/>
    </w:p>
    <w:p w14:paraId="2BD0ABCF" w14:textId="77777777" w:rsidR="00C336BB" w:rsidRDefault="00C336BB" w:rsidP="00C336BB">
      <w:pPr>
        <w:pStyle w:val="Heading5"/>
      </w:pPr>
      <w:bookmarkStart w:id="842" w:name="_Toc218260008"/>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18260009"/>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65pt;height:228.3pt" o:ole="">
            <v:imagedata r:id="rId195" o:title=""/>
          </v:shape>
          <o:OLEObject Type="Embed" ProgID="Visio.Drawing.15" ShapeID="_x0000_i1116" DrawAspect="Content" ObjectID="_1828872834"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18260010"/>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18260011"/>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18260012"/>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5pt;height:229.5pt" o:ole="">
            <v:imagedata r:id="rId197" o:title=""/>
          </v:shape>
          <o:OLEObject Type="Embed" ProgID="Visio.Drawing.11" ShapeID="_x0000_i1117" DrawAspect="Content" ObjectID="_1828872835"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18260013"/>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18260014"/>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18260015"/>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15pt;height:150.95pt" o:ole="">
            <v:imagedata r:id="rId199" o:title=""/>
          </v:shape>
          <o:OLEObject Type="Embed" ProgID="Visio.Drawing.11" ShapeID="_x0000_i1118" DrawAspect="Content" ObjectID="_1828872836"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18260016"/>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18260017"/>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18260018"/>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18260019"/>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18260020"/>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18260021"/>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18260022"/>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18260023"/>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D3C23B8" w:rsidR="00C2503A" w:rsidRPr="00AB5FED" w:rsidRDefault="00C2503A" w:rsidP="00C2503A">
      <w:pPr>
        <w:pStyle w:val="TH"/>
      </w:pPr>
      <w:r>
        <w:lastRenderedPageBreak/>
        <w:t>Table 7.17.</w:t>
      </w:r>
      <w:r w:rsidRPr="00AB5FED">
        <w:t>2.1-1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18260024"/>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18260025"/>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11A6C063" w:rsidR="00C2503A" w:rsidRPr="00AB5FED" w:rsidRDefault="00C2503A" w:rsidP="00C2503A">
      <w:pPr>
        <w:pStyle w:val="TH"/>
      </w:pPr>
      <w:r w:rsidRPr="00AB5FED">
        <w:lastRenderedPageBreak/>
        <w:t>Table </w:t>
      </w:r>
      <w:r>
        <w:t>7.17.</w:t>
      </w:r>
      <w:r w:rsidRPr="00AB5FED">
        <w:t>2.</w:t>
      </w:r>
      <w:r>
        <w:t>3</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45B54EAD" w14:textId="2C417476" w:rsidR="00C2503A" w:rsidRPr="00AB5FED" w:rsidRDefault="00C2503A" w:rsidP="00C2503A">
      <w:pPr>
        <w:pStyle w:val="Heading4"/>
      </w:pPr>
      <w:bookmarkStart w:id="875" w:name="_Toc122563387"/>
      <w:bookmarkStart w:id="876" w:name="_Toc218260026"/>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698FA5CD" w:rsidR="00C2503A" w:rsidRPr="00AB5FED" w:rsidRDefault="00C2503A" w:rsidP="00C2503A">
      <w:pPr>
        <w:pStyle w:val="TH"/>
      </w:pPr>
      <w:r w:rsidRPr="00AB5FED">
        <w:lastRenderedPageBreak/>
        <w:t>Table </w:t>
      </w:r>
      <w:r>
        <w:t>7.17.</w:t>
      </w:r>
      <w:r w:rsidRPr="00AB5FED">
        <w:t>2.</w:t>
      </w:r>
      <w:r>
        <w:t>4</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4976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4976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4976C2">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4976C2">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4976C2">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4976C2">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B406D6">
            <w:pPr>
              <w:pStyle w:val="TAL"/>
              <w:jc w:val="center"/>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4976C2">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4976C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B406D6">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4976C2">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4976C2">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4976C2">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4976C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B406D6">
            <w:pPr>
              <w:pStyle w:val="TAL"/>
              <w:jc w:val="cente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4976C2">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4976C2">
            <w:pPr>
              <w:pStyle w:val="TAL"/>
              <w:rPr>
                <w:lang w:eastAsia="zh-CN"/>
              </w:rPr>
            </w:pPr>
            <w:r w:rsidRPr="00143F70">
              <w:rPr>
                <w:rFonts w:hint="eastAsia"/>
                <w:lang w:eastAsia="zh-CN"/>
              </w:rPr>
              <w:t>Broadcast indicator</w:t>
            </w:r>
          </w:p>
          <w:p w14:paraId="377B4105" w14:textId="7144B2C9" w:rsidR="00C2503A" w:rsidRPr="00AB5FED" w:rsidRDefault="00C2503A" w:rsidP="004976C2">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B406D6">
            <w:pPr>
              <w:pStyle w:val="TAL"/>
              <w:jc w:val="cente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4976C2">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4976C2">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4976C2">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4976C2">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4976C2">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4976C2">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4551FAEF" w:rsidR="00C2503A" w:rsidRDefault="00C2503A" w:rsidP="00B406D6">
            <w:pPr>
              <w:pStyle w:val="TAL"/>
              <w:jc w:val="center"/>
              <w:rPr>
                <w:lang w:eastAsia="zh-CN"/>
              </w:rPr>
            </w:pPr>
            <w:r w:rsidRPr="00B864A4">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4976C2">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4976C2" w:rsidRPr="00AB5FED" w14:paraId="7B691E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254" w14:textId="694CFE9C" w:rsidR="004976C2" w:rsidRPr="00B864A4" w:rsidRDefault="004976C2" w:rsidP="00B406D6">
            <w:pPr>
              <w:pStyle w:val="TAL"/>
              <w:rPr>
                <w:rFonts w:cs="Arial"/>
                <w:kern w:val="2"/>
                <w:szCs w:val="18"/>
              </w:rPr>
            </w:pPr>
            <w:r w:rsidRPr="004976C2">
              <w:rPr>
                <w:rFonts w:cs="Arial"/>
                <w:kern w:val="2"/>
                <w:szCs w:val="18"/>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BA1FF" w14:textId="52831E97" w:rsidR="004976C2" w:rsidRPr="00B864A4" w:rsidRDefault="004976C2" w:rsidP="004976C2">
            <w:pPr>
              <w:pStyle w:val="TAL"/>
              <w:jc w:val="center"/>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998A" w14:textId="10334C43" w:rsidR="004976C2" w:rsidRDefault="004976C2" w:rsidP="00B406D6">
            <w:pPr>
              <w:pStyle w:val="TAL"/>
              <w:rPr>
                <w:rFonts w:cs="Arial"/>
                <w:kern w:val="2"/>
                <w:szCs w:val="18"/>
              </w:rPr>
            </w:pPr>
            <w:r>
              <w:t>Location of the</w:t>
            </w:r>
            <w:r w:rsidRPr="002C7CB4">
              <w:t xml:space="preserve"> MCData user sending data</w:t>
            </w:r>
            <w: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4976C2">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B406D6">
            <w:pPr>
              <w:pStyle w:val="TAL"/>
              <w:jc w:val="center"/>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4976C2">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B406D6">
            <w:pPr>
              <w:pStyle w:val="TAN"/>
              <w:jc w:val="center"/>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18260027"/>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18260028"/>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0F375474" w14:textId="48F0B450" w:rsidR="00C2503A" w:rsidRPr="00AB5FED" w:rsidRDefault="00C2503A" w:rsidP="00C2503A">
      <w:pPr>
        <w:pStyle w:val="Heading4"/>
      </w:pPr>
      <w:bookmarkStart w:id="881" w:name="_Toc122563390"/>
      <w:bookmarkStart w:id="882" w:name="_Toc218260029"/>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205E98B5" w:rsidR="00C2503A" w:rsidRPr="00AB5FED" w:rsidRDefault="00C2503A" w:rsidP="00C2503A">
      <w:pPr>
        <w:pStyle w:val="TH"/>
      </w:pPr>
      <w:r w:rsidRPr="00AB5FED">
        <w:lastRenderedPageBreak/>
        <w:t>Table </w:t>
      </w:r>
      <w:r>
        <w:t>7.17.2.7</w:t>
      </w:r>
      <w:r w:rsidRPr="00AB5FED">
        <w:t>-1</w:t>
      </w:r>
      <w:r w:rsidR="004111B4">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18260030"/>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467C40A6" w:rsidR="00C2503A" w:rsidRPr="00AB5FED" w:rsidRDefault="00C2503A" w:rsidP="00C2503A">
      <w:pPr>
        <w:pStyle w:val="TH"/>
      </w:pPr>
      <w:r w:rsidRPr="00AB5FED">
        <w:t>Table </w:t>
      </w:r>
      <w:r>
        <w:t>7.17.2.8</w:t>
      </w:r>
      <w:r w:rsidRPr="00AB5FED">
        <w:t>-1</w:t>
      </w:r>
      <w:r w:rsidR="004111B4">
        <w:t>:</w:t>
      </w:r>
      <w:r w:rsidRPr="00AB5FED">
        <w:t xml:space="preserve">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F603F7A" w:rsidR="002B38CF" w:rsidRPr="00A1754A" w:rsidRDefault="002B38CF" w:rsidP="005304D8">
      <w:pPr>
        <w:pStyle w:val="TH"/>
      </w:pPr>
      <w:r w:rsidRPr="00A1754A">
        <w:t>Table 7.17.2.8</w:t>
      </w:r>
      <w:r>
        <w:t>a</w:t>
      </w:r>
      <w:r w:rsidRPr="00A1754A">
        <w:t>-1</w:t>
      </w:r>
      <w:r w:rsidR="004111B4">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CC81A37" w14:textId="28F6D413"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t>7.17.2.8</w:t>
      </w:r>
      <w:r>
        <w:rPr>
          <w:rFonts w:ascii="Arial" w:hAnsi="Arial"/>
          <w:sz w:val="24"/>
        </w:rPr>
        <w:t>b</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23A2B295" w14:textId="5C2EB090" w:rsidR="004111B4" w:rsidRPr="00A1754A" w:rsidRDefault="004111B4" w:rsidP="004111B4">
      <w:r w:rsidRPr="00A1754A">
        <w:t>Table 7.17.2.8</w:t>
      </w:r>
      <w:r>
        <w:t>b</w:t>
      </w:r>
      <w:r w:rsidRPr="00A1754A">
        <w:t>-1 describes the information flow ad hoc group data session</w:t>
      </w:r>
      <w:r w:rsidRPr="00A1754A" w:rsidDel="009801D7">
        <w:t xml:space="preserve"> </w:t>
      </w:r>
      <w:r w:rsidRPr="00A1754A">
        <w:t xml:space="preserve">release request </w:t>
      </w:r>
      <w:r>
        <w:t xml:space="preserve">between </w:t>
      </w:r>
      <w:r w:rsidRPr="00A1754A">
        <w:t xml:space="preserve">MCData </w:t>
      </w:r>
      <w:r>
        <w:t>servers</w:t>
      </w:r>
      <w:r w:rsidRPr="00A1754A">
        <w:t>.</w:t>
      </w:r>
    </w:p>
    <w:p w14:paraId="33A9C8AF" w14:textId="046F7EED" w:rsidR="004111B4" w:rsidRPr="00A1754A" w:rsidRDefault="004111B4" w:rsidP="004111B4">
      <w:pPr>
        <w:pStyle w:val="TH"/>
      </w:pPr>
      <w:r w:rsidRPr="00A1754A">
        <w:lastRenderedPageBreak/>
        <w:t>Table 7.17.2.8</w:t>
      </w:r>
      <w:r>
        <w:t>b</w:t>
      </w:r>
      <w:r w:rsidRPr="00A1754A">
        <w:t>-1</w:t>
      </w:r>
      <w:r>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1754A" w14:paraId="16B6C8E5"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4B127" w14:textId="77777777" w:rsidR="004111B4" w:rsidRPr="00A1754A" w:rsidRDefault="004111B4" w:rsidP="005047AE">
            <w:pPr>
              <w:pStyle w:val="TAH"/>
              <w:rPr>
                <w:lang w:eastAsia="ja-JP"/>
              </w:rPr>
            </w:pPr>
            <w:r w:rsidRPr="00A1754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CD4E5" w14:textId="77777777" w:rsidR="004111B4" w:rsidRPr="00A1754A" w:rsidRDefault="004111B4" w:rsidP="005047AE">
            <w:pPr>
              <w:pStyle w:val="TAH"/>
              <w:rPr>
                <w:lang w:eastAsia="ja-JP"/>
              </w:rPr>
            </w:pPr>
            <w:r w:rsidRPr="00A1754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A15" w14:textId="77777777" w:rsidR="004111B4" w:rsidRPr="00A1754A" w:rsidRDefault="004111B4" w:rsidP="005047AE">
            <w:pPr>
              <w:pStyle w:val="TAH"/>
              <w:rPr>
                <w:lang w:eastAsia="ja-JP"/>
              </w:rPr>
            </w:pPr>
            <w:r w:rsidRPr="00A1754A">
              <w:t>Description</w:t>
            </w:r>
          </w:p>
        </w:tc>
      </w:tr>
      <w:tr w:rsidR="004111B4" w:rsidRPr="00A1754A" w14:paraId="6D48989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B4AE"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17FF4"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6A082"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08047DA2"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618D" w14:textId="77777777" w:rsidR="004111B4" w:rsidRPr="00A1754A" w:rsidRDefault="004111B4" w:rsidP="005047AE">
            <w:pPr>
              <w:pStyle w:val="TAL"/>
            </w:pPr>
            <w:r w:rsidRPr="00A1754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51464" w14:textId="77777777" w:rsidR="004111B4" w:rsidRPr="00A1754A" w:rsidRDefault="004111B4" w:rsidP="005047AE">
            <w:pPr>
              <w:pStyle w:val="TAL"/>
            </w:pPr>
            <w:r w:rsidRPr="00A1754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C4D0A" w14:textId="77777777" w:rsidR="004111B4" w:rsidRPr="00A1754A" w:rsidRDefault="004111B4" w:rsidP="005047AE">
            <w:pPr>
              <w:pStyle w:val="TAL"/>
            </w:pPr>
            <w:r w:rsidRPr="00A1754A">
              <w:t xml:space="preserve">The functional alias of the </w:t>
            </w:r>
            <w:r>
              <w:t>a</w:t>
            </w:r>
            <w:r w:rsidRPr="0092020A">
              <w:rPr>
                <w:lang w:eastAsia="zh-CN"/>
              </w:rPr>
              <w:t>uthorized user requesting t</w:t>
            </w:r>
            <w:r>
              <w:rPr>
                <w:lang w:eastAsia="zh-CN"/>
              </w:rPr>
              <w:t>o release the ad hoc group call</w:t>
            </w:r>
          </w:p>
        </w:tc>
      </w:tr>
      <w:tr w:rsidR="004111B4" w:rsidRPr="00A1754A" w14:paraId="39DB373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47337" w14:textId="77777777" w:rsidR="004111B4" w:rsidRPr="00A1754A" w:rsidRDefault="004111B4" w:rsidP="005047AE">
            <w:pPr>
              <w:pStyle w:val="TAL"/>
              <w:rPr>
                <w:lang w:eastAsia="ja-JP"/>
              </w:rPr>
            </w:pPr>
            <w:r w:rsidRPr="00A1754A">
              <w:rPr>
                <w:rFonts w:hint="eastAsia"/>
                <w:lang w:eastAsia="zh-CN"/>
              </w:rPr>
              <w:t>MCData ad</w:t>
            </w:r>
            <w:r w:rsidRPr="00A1754A">
              <w:rPr>
                <w:lang w:eastAsia="zh-CN"/>
              </w:rPr>
              <w:t xml:space="preserve"> hoc </w:t>
            </w:r>
            <w:r w:rsidRPr="00A1754A">
              <w:rPr>
                <w:rFonts w:hint="eastAsia"/>
                <w:lang w:eastAsia="zh-CN"/>
              </w:rPr>
              <w:t>g</w:t>
            </w:r>
            <w:r w:rsidRPr="00A1754A">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4C3C5"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73EA5"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bl>
    <w:p w14:paraId="29E28C81" w14:textId="77777777" w:rsidR="004111B4" w:rsidRPr="00A1754A" w:rsidRDefault="004111B4" w:rsidP="004111B4"/>
    <w:p w14:paraId="72BC0C12" w14:textId="77777777" w:rsidR="00C2503A" w:rsidRPr="00AB5FED" w:rsidRDefault="00C2503A" w:rsidP="00C2503A">
      <w:pPr>
        <w:pStyle w:val="Heading4"/>
      </w:pPr>
      <w:bookmarkStart w:id="886" w:name="_Toc218260031"/>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6"/>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3864218A" w:rsidR="00C2503A" w:rsidRPr="00AB5FED" w:rsidRDefault="00C2503A" w:rsidP="00C2503A">
      <w:pPr>
        <w:pStyle w:val="TH"/>
      </w:pPr>
      <w:r w:rsidRPr="00AB5FED">
        <w:t>Table </w:t>
      </w:r>
      <w:r>
        <w:t>7.17.2.9</w:t>
      </w:r>
      <w:r w:rsidRPr="00AB5FED">
        <w:t>-1</w:t>
      </w:r>
      <w:r w:rsidR="004111B4">
        <w:t>:</w:t>
      </w:r>
      <w:r w:rsidRPr="00AB5FED">
        <w:t xml:space="preserve">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7"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1B3CFA44" w:rsidR="002B38CF" w:rsidRPr="00A1754A" w:rsidRDefault="002B38CF" w:rsidP="005304D8">
      <w:pPr>
        <w:pStyle w:val="TH"/>
      </w:pPr>
      <w:r w:rsidRPr="00A1754A">
        <w:t>Table 7.17.2.9</w:t>
      </w:r>
      <w:r>
        <w:t>a</w:t>
      </w:r>
      <w:r w:rsidRPr="00A1754A">
        <w:t>-1</w:t>
      </w:r>
      <w:r w:rsidR="004111B4">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7DA3C583" w14:textId="07458922"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t>7.17.2.9</w:t>
      </w:r>
      <w:r>
        <w:rPr>
          <w:rFonts w:ascii="Arial" w:hAnsi="Arial"/>
          <w:sz w:val="24"/>
        </w:rPr>
        <w:t>b</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0EDD254F" w14:textId="69BF89C5" w:rsidR="004111B4" w:rsidRPr="00A1754A" w:rsidRDefault="004111B4" w:rsidP="004111B4">
      <w:r w:rsidRPr="00A1754A">
        <w:t>Table 7.17.2.9</w:t>
      </w:r>
      <w:r>
        <w:t>b</w:t>
      </w:r>
      <w:r w:rsidRPr="00A1754A">
        <w:t>-1 describes the information flow ad hoc group data session</w:t>
      </w:r>
      <w:r w:rsidRPr="00A1754A" w:rsidDel="005C50A8">
        <w:t xml:space="preserve"> </w:t>
      </w:r>
      <w:r w:rsidRPr="00A1754A">
        <w:t>release response</w:t>
      </w:r>
      <w:r>
        <w:t xml:space="preserve"> between </w:t>
      </w:r>
      <w:r w:rsidRPr="00A1754A">
        <w:t xml:space="preserve">MCData </w:t>
      </w:r>
      <w:r>
        <w:t>servers</w:t>
      </w:r>
      <w:r w:rsidRPr="00A1754A">
        <w:t>.</w:t>
      </w:r>
    </w:p>
    <w:p w14:paraId="54ECFEC5" w14:textId="0464735C" w:rsidR="004111B4" w:rsidRPr="00A1754A" w:rsidRDefault="004111B4" w:rsidP="004111B4">
      <w:pPr>
        <w:pStyle w:val="TH"/>
      </w:pPr>
      <w:r w:rsidRPr="00A1754A">
        <w:lastRenderedPageBreak/>
        <w:t>Table 7.17.2.9</w:t>
      </w:r>
      <w:r>
        <w:t>b</w:t>
      </w:r>
      <w:r w:rsidRPr="00A1754A">
        <w:t>-1</w:t>
      </w:r>
      <w:r>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1754A" w14:paraId="4124DB2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6B8D0" w14:textId="77777777" w:rsidR="004111B4" w:rsidRPr="00A1754A" w:rsidRDefault="004111B4" w:rsidP="005047AE">
            <w:pPr>
              <w:pStyle w:val="TAH"/>
              <w:rPr>
                <w:lang w:eastAsia="ja-JP"/>
              </w:rPr>
            </w:pPr>
            <w:r w:rsidRPr="00A1754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CD6F5" w14:textId="77777777" w:rsidR="004111B4" w:rsidRPr="00A1754A" w:rsidRDefault="004111B4" w:rsidP="005047AE">
            <w:pPr>
              <w:pStyle w:val="TAH"/>
              <w:rPr>
                <w:lang w:eastAsia="ja-JP"/>
              </w:rPr>
            </w:pPr>
            <w:r w:rsidRPr="00A1754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F5536" w14:textId="77777777" w:rsidR="004111B4" w:rsidRPr="00A1754A" w:rsidRDefault="004111B4" w:rsidP="005047AE">
            <w:pPr>
              <w:pStyle w:val="TAH"/>
              <w:rPr>
                <w:lang w:eastAsia="ja-JP"/>
              </w:rPr>
            </w:pPr>
            <w:r w:rsidRPr="00A1754A">
              <w:t>Description</w:t>
            </w:r>
          </w:p>
        </w:tc>
      </w:tr>
      <w:tr w:rsidR="004111B4" w:rsidRPr="00A1754A" w14:paraId="2212CA0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8152D"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270D"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41768"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578AF88E"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D0878" w14:textId="77777777" w:rsidR="004111B4" w:rsidRPr="00A1754A" w:rsidRDefault="004111B4" w:rsidP="005047AE">
            <w:pPr>
              <w:pStyle w:val="TAL"/>
            </w:pPr>
            <w:r w:rsidRPr="00A1754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AB797" w14:textId="77777777" w:rsidR="004111B4" w:rsidRPr="00A1754A" w:rsidRDefault="004111B4" w:rsidP="005047AE">
            <w:pPr>
              <w:pStyle w:val="TAL"/>
            </w:pPr>
            <w:r w:rsidRPr="00A1754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1E716" w14:textId="77777777" w:rsidR="004111B4" w:rsidRPr="00A1754A" w:rsidRDefault="004111B4" w:rsidP="005047AE">
            <w:pPr>
              <w:pStyle w:val="TAL"/>
            </w:pPr>
            <w:r w:rsidRPr="00A1754A">
              <w:t xml:space="preserve">The functional alias of the </w:t>
            </w:r>
            <w:r w:rsidRPr="0092020A">
              <w:rPr>
                <w:lang w:eastAsia="zh-CN"/>
              </w:rPr>
              <w:t>authorized user requesting t</w:t>
            </w:r>
            <w:r>
              <w:rPr>
                <w:lang w:eastAsia="zh-CN"/>
              </w:rPr>
              <w:t>o release the ad hoc group data communication</w:t>
            </w:r>
          </w:p>
        </w:tc>
      </w:tr>
      <w:tr w:rsidR="004111B4" w:rsidRPr="00A1754A" w14:paraId="26322C0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E36F5" w14:textId="77777777" w:rsidR="004111B4" w:rsidRPr="00A1754A" w:rsidRDefault="004111B4" w:rsidP="005047AE">
            <w:pPr>
              <w:pStyle w:val="TAL"/>
              <w:rPr>
                <w:lang w:eastAsia="ja-JP"/>
              </w:rPr>
            </w:pPr>
            <w:r w:rsidRPr="00A1754A">
              <w:rPr>
                <w:rFonts w:hint="eastAsia"/>
                <w:lang w:eastAsia="zh-CN"/>
              </w:rPr>
              <w:t xml:space="preserve">MCData </w:t>
            </w:r>
            <w:r w:rsidRPr="00A1754A">
              <w:rPr>
                <w:lang w:eastAsia="zh-CN"/>
              </w:rPr>
              <w:t xml:space="preserve">ad hoc </w:t>
            </w:r>
            <w:r w:rsidRPr="00A1754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F0089"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47610"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bl>
    <w:p w14:paraId="6DD04882" w14:textId="77777777" w:rsidR="004111B4" w:rsidRPr="00A1754A" w:rsidRDefault="004111B4" w:rsidP="004111B4"/>
    <w:p w14:paraId="6DE5E535" w14:textId="77777777" w:rsidR="00C2503A" w:rsidRPr="00AB5FED" w:rsidRDefault="00C2503A" w:rsidP="00C2503A">
      <w:pPr>
        <w:pStyle w:val="Heading4"/>
      </w:pPr>
      <w:bookmarkStart w:id="888" w:name="_Toc218260032"/>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7"/>
      <w:bookmarkEnd w:id="888"/>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9" w:name="_Toc122563394"/>
      <w:bookmarkStart w:id="890" w:name="_Toc218260033"/>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9"/>
      <w:bookmarkEnd w:id="890"/>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1" w:name="_Toc113304282"/>
    </w:p>
    <w:p w14:paraId="6CD6BB08" w14:textId="77777777" w:rsidR="00C2503A" w:rsidRPr="00AB5FED" w:rsidRDefault="00C2503A" w:rsidP="00C2503A">
      <w:pPr>
        <w:pStyle w:val="Heading4"/>
      </w:pPr>
      <w:bookmarkStart w:id="892" w:name="_Toc122563395"/>
      <w:bookmarkStart w:id="893" w:name="_Toc218260034"/>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4" w:name="_Toc113304283"/>
      <w:bookmarkStart w:id="895" w:name="_Toc122563396"/>
      <w:bookmarkStart w:id="896" w:name="_Toc218260035"/>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4"/>
      <w:bookmarkEnd w:id="895"/>
      <w:bookmarkEnd w:id="896"/>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45936839" w:rsidR="00C2503A" w:rsidRPr="00AB5FED" w:rsidRDefault="00C2503A" w:rsidP="00C2503A">
      <w:pPr>
        <w:pStyle w:val="TH"/>
      </w:pPr>
      <w:r>
        <w:lastRenderedPageBreak/>
        <w:t>Table 7.17.2.13-1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7" w:name="_Toc170894772"/>
      <w:bookmarkStart w:id="898" w:name="_Toc113304284"/>
      <w:bookmarkStart w:id="899" w:name="_Toc122563397"/>
      <w:bookmarkStart w:id="900" w:name="_Toc218260036"/>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900"/>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93AB5D4" w:rsidR="00B70BD8" w:rsidRPr="00AB5FED" w:rsidRDefault="00B70BD8" w:rsidP="00B70BD8">
      <w:pPr>
        <w:pStyle w:val="TH"/>
      </w:pPr>
      <w:r>
        <w:t>Table </w:t>
      </w:r>
      <w:r w:rsidRPr="00E633C3">
        <w:rPr>
          <w:noProof/>
        </w:rPr>
        <w:t>7.17.2.13a</w:t>
      </w:r>
      <w:r>
        <w:t>-1</w:t>
      </w:r>
      <w:r w:rsidR="004111B4">
        <w:t>:</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50FF285E" w14:textId="17DFC884" w:rsidR="004111B4" w:rsidRPr="00AB5FED" w:rsidRDefault="004111B4" w:rsidP="004111B4">
      <w:pPr>
        <w:pStyle w:val="Heading4"/>
      </w:pPr>
      <w:bookmarkStart w:id="901" w:name="_Toc209734953"/>
      <w:bookmarkStart w:id="902" w:name="_Toc218260037"/>
      <w:r>
        <w:t>7.17.2.13b</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server</w:t>
      </w:r>
      <w:r w:rsidRPr="009E67C8">
        <w:t xml:space="preserve"> </w:t>
      </w:r>
      <w:r w:rsidRPr="00AB5FED">
        <w:t xml:space="preserve">– </w:t>
      </w:r>
      <w:r w:rsidRPr="00303111">
        <w:t>MCData</w:t>
      </w:r>
      <w:r w:rsidRPr="00AB5FED">
        <w:t xml:space="preserve"> </w:t>
      </w:r>
      <w:r>
        <w:t>server</w:t>
      </w:r>
      <w:r w:rsidRPr="00AB5FED">
        <w:t>)</w:t>
      </w:r>
      <w:bookmarkEnd w:id="901"/>
      <w:bookmarkEnd w:id="902"/>
    </w:p>
    <w:p w14:paraId="67BC8925" w14:textId="59F6A03A" w:rsidR="004111B4" w:rsidRDefault="004111B4" w:rsidP="004111B4">
      <w:r w:rsidRPr="00AB5FED">
        <w:t>Table </w:t>
      </w:r>
      <w:r>
        <w:t>7.17.2.13b-1</w:t>
      </w:r>
      <w:r w:rsidRPr="00AB5FED">
        <w:t xml:space="preserve"> describes the information flow </w:t>
      </w:r>
      <w:r>
        <w:t>ad hoc g</w:t>
      </w:r>
      <w:r w:rsidRPr="00AB5FED">
        <w:t xml:space="preserve">roup </w:t>
      </w:r>
      <w:r w:rsidRPr="00504016">
        <w:t xml:space="preserve">data session </w:t>
      </w:r>
      <w:r>
        <w:t>leave request</w:t>
      </w:r>
      <w:r w:rsidRPr="00AB5FED">
        <w:t xml:space="preserve"> </w:t>
      </w:r>
      <w:r>
        <w:t xml:space="preserve">between </w:t>
      </w:r>
      <w:r w:rsidRPr="00A1754A">
        <w:t xml:space="preserve">MCData </w:t>
      </w:r>
      <w:r>
        <w:t>servers</w:t>
      </w:r>
      <w:r w:rsidRPr="00A1754A">
        <w:t>.</w:t>
      </w:r>
    </w:p>
    <w:p w14:paraId="46E638F7" w14:textId="6764222C" w:rsidR="004111B4" w:rsidRPr="00AB5FED" w:rsidRDefault="004111B4" w:rsidP="004111B4">
      <w:pPr>
        <w:pStyle w:val="TH"/>
      </w:pPr>
      <w:r>
        <w:t>Table </w:t>
      </w:r>
      <w:r w:rsidRPr="00E633C3">
        <w:rPr>
          <w:noProof/>
        </w:rPr>
        <w:t>7.17.2.13</w:t>
      </w:r>
      <w:r>
        <w:rPr>
          <w:noProof/>
        </w:rPr>
        <w:t>b</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5D64AFCD"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4447C"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3F9F9"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9B6C0" w14:textId="77777777" w:rsidR="004111B4" w:rsidRPr="00AB5FED" w:rsidRDefault="004111B4" w:rsidP="005047AE">
            <w:pPr>
              <w:pStyle w:val="TAH"/>
              <w:rPr>
                <w:lang w:eastAsia="ja-JP"/>
              </w:rPr>
            </w:pPr>
            <w:r w:rsidRPr="00AB5FED">
              <w:t>Description</w:t>
            </w:r>
          </w:p>
        </w:tc>
      </w:tr>
      <w:tr w:rsidR="004111B4" w:rsidRPr="00AB5FED" w14:paraId="4AA2EBF3"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93352"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2C78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E42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4111B4" w:rsidRPr="00AB5FED" w14:paraId="227D807F"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2B0E7"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6FC7"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1E1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72CAB4F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75816" w14:textId="77777777" w:rsidR="004111B4" w:rsidRDefault="004111B4" w:rsidP="005047AE">
            <w:pPr>
              <w:pStyle w:val="TAL"/>
              <w:rPr>
                <w:lang w:eastAsia="zh-CN"/>
              </w:rPr>
            </w:pPr>
            <w:r>
              <w:rPr>
                <w:lang w:eastAsia="zh-CN"/>
              </w:rPr>
              <w:t>Reason to leave</w:t>
            </w:r>
          </w:p>
          <w:p w14:paraId="6BBB1690"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7299"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1ACB" w14:textId="77777777" w:rsidR="004111B4" w:rsidRPr="00AB5FED" w:rsidRDefault="004111B4" w:rsidP="005047AE">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r w:rsidR="004111B4" w:rsidRPr="00AB5FED" w14:paraId="73D1F58C"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D2BB0" w14:textId="77777777" w:rsidR="004111B4" w:rsidRPr="002D2654" w:rsidRDefault="004111B4" w:rsidP="005047AE">
            <w:pPr>
              <w:pStyle w:val="TAN"/>
            </w:pPr>
            <w:r w:rsidRPr="002D2654">
              <w:t>NOTE:</w:t>
            </w:r>
            <w:r>
              <w:tab/>
            </w:r>
            <w:r w:rsidRPr="00050ED9">
              <w:t xml:space="preserve">This element is </w:t>
            </w:r>
            <w:r>
              <w:t>only mandatory</w:t>
            </w:r>
            <w:r w:rsidRPr="00050ED9">
              <w:t xml:space="preserve"> </w:t>
            </w:r>
            <w:r>
              <w:t xml:space="preserve">when originally sent </w:t>
            </w:r>
            <w:r w:rsidRPr="00050ED9">
              <w:t xml:space="preserve">from client to server (see </w:t>
            </w:r>
            <w:r>
              <w:t>7</w:t>
            </w:r>
            <w:r w:rsidRPr="00050ED9">
              <w:t>.1</w:t>
            </w:r>
            <w:r>
              <w:t>7</w:t>
            </w:r>
            <w:r w:rsidRPr="00050ED9">
              <w:t>.2.13a)</w:t>
            </w:r>
          </w:p>
        </w:tc>
      </w:tr>
    </w:tbl>
    <w:p w14:paraId="58C5EA4D" w14:textId="77777777" w:rsidR="004111B4" w:rsidRDefault="004111B4" w:rsidP="00B406D6"/>
    <w:p w14:paraId="63519063" w14:textId="77777777" w:rsidR="00C2503A" w:rsidRPr="00AB5FED" w:rsidRDefault="00C2503A" w:rsidP="00C2503A">
      <w:pPr>
        <w:pStyle w:val="Heading4"/>
      </w:pPr>
      <w:bookmarkStart w:id="903" w:name="_Toc218260038"/>
      <w:r>
        <w:lastRenderedPageBreak/>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3"/>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96E3793" w:rsidR="00C2503A" w:rsidRPr="00AB5FED" w:rsidRDefault="00C2503A" w:rsidP="00C2503A">
      <w:pPr>
        <w:pStyle w:val="TH"/>
      </w:pPr>
      <w:r>
        <w:t>Table 7.17.2.14-1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4" w:name="_Toc170894773"/>
      <w:bookmarkStart w:id="905" w:name="_Toc113304247"/>
      <w:bookmarkStart w:id="906" w:name="_Toc218260039"/>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4"/>
      <w:bookmarkEnd w:id="906"/>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112BC916" w:rsidR="00B70BD8" w:rsidRPr="00AB5FED" w:rsidRDefault="00B70BD8" w:rsidP="00B70BD8">
      <w:pPr>
        <w:pStyle w:val="TH"/>
      </w:pPr>
      <w:r>
        <w:t>Table </w:t>
      </w:r>
      <w:r w:rsidRPr="00735842">
        <w:t>7.17.2.1</w:t>
      </w:r>
      <w:r>
        <w:t>4a-1</w:t>
      </w:r>
      <w:r w:rsidR="004111B4">
        <w:t>:</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010E88E3" w14:textId="02BC890B" w:rsidR="004111B4" w:rsidRPr="00AB5FED" w:rsidRDefault="004111B4" w:rsidP="004111B4">
      <w:pPr>
        <w:pStyle w:val="Heading4"/>
      </w:pPr>
      <w:bookmarkStart w:id="907" w:name="_Toc209734955"/>
      <w:bookmarkStart w:id="908" w:name="_Toc218260040"/>
      <w:r>
        <w:t>7.17.2.14b</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server</w:t>
      </w:r>
      <w:r w:rsidRPr="00AB5FED">
        <w:t>)</w:t>
      </w:r>
      <w:bookmarkEnd w:id="907"/>
      <w:bookmarkEnd w:id="908"/>
    </w:p>
    <w:p w14:paraId="25A61993" w14:textId="5AF393AD" w:rsidR="004111B4" w:rsidRDefault="004111B4" w:rsidP="004111B4">
      <w:r w:rsidRPr="00AB5FED">
        <w:t>Table </w:t>
      </w:r>
      <w:r w:rsidRPr="00735842">
        <w:t>7.17.2.1</w:t>
      </w:r>
      <w:r>
        <w:t>4b-1</w:t>
      </w:r>
      <w:r w:rsidRPr="00AB5FED">
        <w:t xml:space="preserve"> describes the information flow </w:t>
      </w:r>
      <w:r>
        <w:t>Ad hoc g</w:t>
      </w:r>
      <w:r w:rsidRPr="00AB5FED">
        <w:t xml:space="preserve">roup </w:t>
      </w:r>
      <w:r w:rsidRPr="000C1265">
        <w:t xml:space="preserve">data session leave </w:t>
      </w:r>
      <w:r>
        <w:t>response</w:t>
      </w:r>
      <w:r w:rsidRPr="00AB5FED">
        <w:t xml:space="preserve"> </w:t>
      </w:r>
      <w:r>
        <w:t xml:space="preserve">between </w:t>
      </w:r>
      <w:r w:rsidRPr="00A1754A">
        <w:t xml:space="preserve">MCData </w:t>
      </w:r>
      <w:r>
        <w:t>servers</w:t>
      </w:r>
      <w:r w:rsidRPr="00A1754A">
        <w:t>.</w:t>
      </w:r>
    </w:p>
    <w:p w14:paraId="702FDD37" w14:textId="3DD8DA87" w:rsidR="004111B4" w:rsidRPr="00AB5FED" w:rsidRDefault="004111B4" w:rsidP="004111B4">
      <w:pPr>
        <w:pStyle w:val="TH"/>
      </w:pPr>
      <w:r>
        <w:t>Table </w:t>
      </w:r>
      <w:r w:rsidRPr="00735842">
        <w:t>7.17.2.1</w:t>
      </w:r>
      <w:r>
        <w:t>4b-1: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05DE780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670E3"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5BE42"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0C551" w14:textId="77777777" w:rsidR="004111B4" w:rsidRPr="00AB5FED" w:rsidRDefault="004111B4" w:rsidP="005047AE">
            <w:pPr>
              <w:pStyle w:val="TAH"/>
              <w:rPr>
                <w:lang w:eastAsia="ja-JP"/>
              </w:rPr>
            </w:pPr>
            <w:r w:rsidRPr="00AB5FED">
              <w:t>Description</w:t>
            </w:r>
          </w:p>
        </w:tc>
      </w:tr>
      <w:tr w:rsidR="004111B4" w:rsidRPr="00AB5FED" w14:paraId="1029F3A0"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DEC9"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A59AB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E16B4"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4111B4" w:rsidRPr="00AB5FED" w14:paraId="5B81A3A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FAE5"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CFEC1"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60A9A"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6F5EF04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A16C" w14:textId="77777777" w:rsidR="004111B4" w:rsidRDefault="004111B4" w:rsidP="005047AE">
            <w:pPr>
              <w:pStyle w:val="TAL"/>
              <w:rPr>
                <w:lang w:eastAsia="zh-CN"/>
              </w:rPr>
            </w:pPr>
            <w:r w:rsidRPr="00427AD1">
              <w:rPr>
                <w:lang w:eastAsia="zh-CN"/>
              </w:rPr>
              <w:t>Result</w:t>
            </w:r>
          </w:p>
          <w:p w14:paraId="309073B8"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41843"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38195" w14:textId="77777777" w:rsidR="004111B4" w:rsidRPr="00AB5FED" w:rsidRDefault="004111B4" w:rsidP="005047AE">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r w:rsidR="004111B4" w:rsidRPr="00AB5FED" w14:paraId="1FAA00AB"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54BCF" w14:textId="77777777" w:rsidR="004111B4" w:rsidRPr="00427AD1" w:rsidRDefault="004111B4" w:rsidP="005047AE">
            <w:pPr>
              <w:pStyle w:val="TAN"/>
            </w:pPr>
            <w:r w:rsidRPr="002D2654">
              <w:t>NOTE:</w:t>
            </w:r>
            <w:r>
              <w:tab/>
            </w:r>
            <w:r w:rsidRPr="00050ED9">
              <w:t xml:space="preserve">This element is only included </w:t>
            </w:r>
            <w:r>
              <w:t>when originally sent</w:t>
            </w:r>
            <w:r w:rsidRPr="00050ED9">
              <w:t xml:space="preserve"> from server to a client (see </w:t>
            </w:r>
            <w:r>
              <w:t>7</w:t>
            </w:r>
            <w:r w:rsidRPr="00050ED9">
              <w:t>.1</w:t>
            </w:r>
            <w:r>
              <w:t>7</w:t>
            </w:r>
            <w:r w:rsidRPr="00050ED9">
              <w:t>.2.14a)</w:t>
            </w:r>
          </w:p>
        </w:tc>
      </w:tr>
    </w:tbl>
    <w:p w14:paraId="57E86A00" w14:textId="77777777" w:rsidR="004111B4" w:rsidRDefault="004111B4" w:rsidP="004111B4">
      <w:pPr>
        <w:pStyle w:val="NO"/>
      </w:pPr>
    </w:p>
    <w:p w14:paraId="2E8D2E26" w14:textId="256B4078" w:rsidR="00B21A9D" w:rsidRPr="00AB5FED" w:rsidRDefault="00B21A9D" w:rsidP="00B21A9D">
      <w:pPr>
        <w:pStyle w:val="Heading4"/>
      </w:pPr>
      <w:bookmarkStart w:id="909" w:name="_Toc218260041"/>
      <w:r>
        <w:lastRenderedPageBreak/>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5"/>
      <w:bookmarkEnd w:id="90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10" w:name="_Toc113304248"/>
      <w:bookmarkStart w:id="911" w:name="_Toc218260042"/>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10"/>
      <w:bookmarkEnd w:id="91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12" w:name="_Toc96531262"/>
      <w:bookmarkStart w:id="913" w:name="_Toc96606972"/>
      <w:bookmarkStart w:id="914" w:name="_Toc113304240"/>
      <w:bookmarkStart w:id="915" w:name="_Toc460616026"/>
      <w:bookmarkStart w:id="916" w:name="_Toc460616887"/>
      <w:bookmarkStart w:id="917" w:name="_Toc75465977"/>
      <w:bookmarkStart w:id="918" w:name="_Toc96531264"/>
      <w:bookmarkStart w:id="919" w:name="_Toc218260043"/>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12"/>
      <w:bookmarkEnd w:id="913"/>
      <w:bookmarkEnd w:id="914"/>
      <w:bookmarkEnd w:id="91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20" w:name="_Toc218260044"/>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2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21" w:name="_Toc218260045"/>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2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5"/>
      <w:bookmarkEnd w:id="916"/>
      <w:bookmarkEnd w:id="917"/>
      <w:bookmarkEnd w:id="918"/>
    </w:tbl>
    <w:p w14:paraId="67D8CA0E" w14:textId="77777777" w:rsidR="00B21A9D" w:rsidRDefault="00B21A9D" w:rsidP="00463A12"/>
    <w:p w14:paraId="100AB225" w14:textId="77777777" w:rsidR="00E725CB" w:rsidRPr="00147D4F" w:rsidRDefault="00E725CB" w:rsidP="00E725CB">
      <w:pPr>
        <w:pStyle w:val="Heading4"/>
      </w:pPr>
      <w:bookmarkStart w:id="922" w:name="_Toc138459404"/>
      <w:bookmarkStart w:id="923" w:name="_Toc218260046"/>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22"/>
      <w:bookmarkEnd w:id="92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4" w:name="_Toc138459405"/>
      <w:bookmarkStart w:id="925" w:name="_Toc218260047"/>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5"/>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6" w:name="_Toc218260048"/>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4"/>
      <w:bookmarkEnd w:id="926"/>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7" w:name="_Toc218260049"/>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7"/>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8" w:name="_Toc218260050"/>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8"/>
    </w:p>
    <w:p w14:paraId="31914AA7" w14:textId="77777777" w:rsidR="00C2503A" w:rsidRPr="002C512E" w:rsidRDefault="00C2503A" w:rsidP="00C2503A">
      <w:pPr>
        <w:pStyle w:val="Heading4"/>
        <w:rPr>
          <w:rFonts w:eastAsia="SimSun"/>
        </w:rPr>
      </w:pPr>
      <w:bookmarkStart w:id="929" w:name="_Toc122563398"/>
      <w:bookmarkStart w:id="930" w:name="_Toc218260051"/>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9"/>
      <w:bookmarkEnd w:id="930"/>
    </w:p>
    <w:p w14:paraId="2DE9A4B0" w14:textId="77777777" w:rsidR="00C2503A" w:rsidRPr="00AB5FED" w:rsidRDefault="00C2503A" w:rsidP="00C2503A">
      <w:pPr>
        <w:pStyle w:val="Heading5"/>
      </w:pPr>
      <w:bookmarkStart w:id="931" w:name="_Toc122563399"/>
      <w:bookmarkStart w:id="932" w:name="_Toc218260052"/>
      <w:r>
        <w:t>7.17.3.</w:t>
      </w:r>
      <w:r w:rsidRPr="00AB5FED">
        <w:t>1</w:t>
      </w:r>
      <w:r>
        <w:t>.1</w:t>
      </w:r>
      <w:r w:rsidRPr="00AB5FED">
        <w:tab/>
      </w:r>
      <w:r w:rsidRPr="003C3504">
        <w:t>Ad</w:t>
      </w:r>
      <w:r>
        <w:t> </w:t>
      </w:r>
      <w:r w:rsidRPr="003C3504">
        <w:t xml:space="preserve">hoc group </w:t>
      </w:r>
      <w:r>
        <w:t>data communication</w:t>
      </w:r>
      <w:r w:rsidRPr="003C3504">
        <w:t xml:space="preserve"> setup</w:t>
      </w:r>
      <w:bookmarkEnd w:id="931"/>
      <w:bookmarkEnd w:id="932"/>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pt;height:400.8pt" o:ole="">
            <v:imagedata r:id="rId201" o:title=""/>
          </v:shape>
          <o:OLEObject Type="Embed" ProgID="Visio.Drawing.15" ShapeID="_x0000_i1119" DrawAspect="Content" ObjectID="_1828872837"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33" w:name="_Toc122563400"/>
      <w:bookmarkStart w:id="934" w:name="_Toc218260053"/>
      <w:r>
        <w:t>7.17.3.1.2</w:t>
      </w:r>
      <w:r w:rsidRPr="00874DF3">
        <w:tab/>
      </w:r>
      <w:r>
        <w:rPr>
          <w:lang w:val="nl-NL"/>
        </w:rPr>
        <w:t xml:space="preserve">Release ad hoc group </w:t>
      </w:r>
      <w:r>
        <w:t>data communication</w:t>
      </w:r>
      <w:bookmarkEnd w:id="933"/>
      <w:r w:rsidR="002B38CF" w:rsidRPr="002B38CF">
        <w:t xml:space="preserve"> by the MCData server</w:t>
      </w:r>
      <w:bookmarkEnd w:id="934"/>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400.05pt;height:388.9pt" o:ole="">
            <v:imagedata r:id="rId203" o:title=""/>
          </v:shape>
          <o:OLEObject Type="Embed" ProgID="Visio.Drawing.11" ShapeID="_x0000_i1120" DrawAspect="Content" ObjectID="_1828872838"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5"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4pt;height:391.2pt" o:ole="">
            <v:imagedata r:id="rId205" o:title=""/>
          </v:shape>
          <o:OLEObject Type="Embed" ProgID="Visio.Drawing.11" ShapeID="_x0000_i1121" DrawAspect="Content" ObjectID="_1828872839"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6" w:name="_Toc218260054"/>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5"/>
      <w:bookmarkEnd w:id="936"/>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5pt;height:456.25pt" o:ole="">
            <v:imagedata r:id="rId207" o:title=""/>
          </v:shape>
          <o:OLEObject Type="Embed" ProgID="Visio.Drawing.15" ShapeID="_x0000_i1122" DrawAspect="Content" ObjectID="_1828872840"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7"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8" w:name="_Toc218260055"/>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7"/>
      <w:bookmarkEnd w:id="938"/>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25pt;height:489pt" o:ole="">
            <v:imagedata r:id="rId209" o:title=""/>
          </v:shape>
          <o:OLEObject Type="Embed" ProgID="Visio.Drawing.15" ShapeID="_x0000_i1123" DrawAspect="Content" ObjectID="_1828872841"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9" w:name="_Toc113304287"/>
      <w:bookmarkStart w:id="940" w:name="_Toc122563403"/>
      <w:bookmarkStart w:id="941" w:name="_Toc218260056"/>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9"/>
      <w:bookmarkEnd w:id="940"/>
      <w:bookmarkEnd w:id="941"/>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2pt;height:364.25pt" o:ole="">
            <v:imagedata r:id="rId211" o:title=""/>
          </v:shape>
          <o:OLEObject Type="Embed" ProgID="Visio.Drawing.15" ShapeID="_x0000_i1124" DrawAspect="Content" ObjectID="_1828872842"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42" w:name="_Toc138459418"/>
      <w:bookmarkStart w:id="943" w:name="_Toc131694730"/>
      <w:bookmarkStart w:id="944" w:name="_Toc218260057"/>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42"/>
      <w:bookmarkEnd w:id="944"/>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4pt;height:489pt" o:ole="">
            <v:imagedata r:id="rId213" o:title=""/>
          </v:shape>
          <o:OLEObject Type="Embed" ProgID="Visio.Drawing.15" ShapeID="_x0000_i1125" DrawAspect="Content" ObjectID="_1828872843"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5" w:name="_Hlk143705215"/>
      <w:r>
        <w:t>during</w:t>
      </w:r>
      <w:r w:rsidRPr="0090592C">
        <w:t xml:space="preserve"> on-going ad</w:t>
      </w:r>
      <w:r>
        <w:t> </w:t>
      </w:r>
      <w:r w:rsidRPr="0090592C">
        <w:t>hoc group data communication</w:t>
      </w:r>
      <w:bookmarkEnd w:id="945"/>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6"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6"/>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7" w:name="_Toc218260058"/>
      <w:r>
        <w:t>7.17.3.2</w:t>
      </w:r>
      <w:r w:rsidRPr="00287882">
        <w:tab/>
      </w:r>
      <w:r>
        <w:t>Ad hoc group data communication involving multiple MC systems</w:t>
      </w:r>
      <w:bookmarkEnd w:id="943"/>
      <w:bookmarkEnd w:id="947"/>
    </w:p>
    <w:p w14:paraId="0A72A26C" w14:textId="2D06C17E" w:rsidR="00B21A9D" w:rsidRPr="0045613B" w:rsidRDefault="00B21A9D" w:rsidP="00B21A9D">
      <w:pPr>
        <w:pStyle w:val="Heading5"/>
      </w:pPr>
      <w:bookmarkStart w:id="948" w:name="_Toc96531277"/>
      <w:bookmarkStart w:id="949" w:name="_Toc96606987"/>
      <w:bookmarkStart w:id="950" w:name="_Toc113304263"/>
      <w:bookmarkStart w:id="951" w:name="_Toc131694731"/>
      <w:bookmarkStart w:id="952" w:name="_Toc218260059"/>
      <w:r>
        <w:t>7.17.3.2.1</w:t>
      </w:r>
      <w:r w:rsidRPr="0045613B">
        <w:tab/>
      </w:r>
      <w:r>
        <w:t>Procedure for a</w:t>
      </w:r>
      <w:r w:rsidRPr="0045613B">
        <w:t>d</w:t>
      </w:r>
      <w:r>
        <w:t> </w:t>
      </w:r>
      <w:r w:rsidRPr="0045613B">
        <w:t xml:space="preserve">hoc group </w:t>
      </w:r>
      <w:r>
        <w:t>data communication setup</w:t>
      </w:r>
      <w:bookmarkEnd w:id="948"/>
      <w:bookmarkEnd w:id="949"/>
      <w:bookmarkEnd w:id="950"/>
      <w:r>
        <w:t xml:space="preserve"> – Participants list provided by the Initiator</w:t>
      </w:r>
      <w:bookmarkEnd w:id="951"/>
      <w:bookmarkEnd w:id="95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5CB5DE31" w:rsidR="00B21A9D" w:rsidRPr="002935AD" w:rsidRDefault="001E22AD" w:rsidP="00B21A9D">
      <w:pPr>
        <w:pStyle w:val="TH"/>
        <w:rPr>
          <w:rFonts w:eastAsia="SimSun"/>
        </w:rPr>
      </w:pPr>
      <w:r>
        <w:object w:dxaOrig="12120" w:dyaOrig="5520" w14:anchorId="565A3112">
          <v:shape id="_x0000_i1145" type="#_x0000_t75" style="width:481.3pt;height:218.7pt" o:ole="">
            <v:imagedata r:id="rId215" o:title=""/>
          </v:shape>
          <o:OLEObject Type="Embed" ProgID="Visio.Drawing.15" ShapeID="_x0000_i1145" DrawAspect="Content" ObjectID="_1828872844"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4819F5C3"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w:t>
      </w:r>
      <w:r w:rsidR="001E22AD" w:rsidRPr="001E22AD">
        <w:rPr>
          <w:lang w:eastAsia="zh-CN"/>
        </w:rPr>
        <w:t xml:space="preserve">data session </w:t>
      </w:r>
      <w:r w:rsidR="001E22AD">
        <w:rPr>
          <w:lang w:eastAsia="zh-CN"/>
        </w:rPr>
        <w:t xml:space="preserve"> </w:t>
      </w:r>
      <w:r w:rsidR="005E0E5C" w:rsidRPr="005E0E5C">
        <w:rPr>
          <w:lang w:eastAsia="zh-CN"/>
        </w:rPr>
        <w:t xml:space="preserve">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26F60C43" w:rsidR="005E0E5C" w:rsidRDefault="00B21A9D" w:rsidP="00B21A9D">
      <w:pPr>
        <w:pStyle w:val="B1"/>
      </w:pPr>
      <w:r w:rsidRPr="00003948">
        <w:t>2.</w:t>
      </w:r>
      <w:r w:rsidRPr="00003948">
        <w:tab/>
      </w:r>
      <w:r w:rsidR="005E0E5C" w:rsidRPr="004B3DEC">
        <w:t xml:space="preserve">If the ad hoc group </w:t>
      </w:r>
      <w:r w:rsidR="001E22AD" w:rsidRPr="001E22AD">
        <w:t xml:space="preserve">data session </w:t>
      </w:r>
      <w:r w:rsidR="005E0E5C" w:rsidRPr="004B3DEC">
        <w:t>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53" w:name="_Toc96531278"/>
      <w:bookmarkStart w:id="954" w:name="_Toc96606988"/>
      <w:bookmarkStart w:id="955" w:name="_Toc113304264"/>
      <w:bookmarkStart w:id="956" w:name="_Toc131694732"/>
      <w:bookmarkStart w:id="957" w:name="_Toc218260060"/>
      <w:r>
        <w:t>7.17.3.2.2</w:t>
      </w:r>
      <w:r w:rsidRPr="0045613B">
        <w:tab/>
      </w:r>
      <w:r>
        <w:t>Procedure for a</w:t>
      </w:r>
      <w:r w:rsidRPr="0045613B">
        <w:t>d</w:t>
      </w:r>
      <w:r>
        <w:t> </w:t>
      </w:r>
      <w:r w:rsidRPr="0045613B">
        <w:t xml:space="preserve">hoc group </w:t>
      </w:r>
      <w:r>
        <w:t>data communication release</w:t>
      </w:r>
      <w:bookmarkEnd w:id="953"/>
      <w:bookmarkEnd w:id="954"/>
      <w:bookmarkEnd w:id="955"/>
      <w:r>
        <w:t xml:space="preserve"> by </w:t>
      </w:r>
      <w:r w:rsidRPr="00894C7F">
        <w:t xml:space="preserve">MCData </w:t>
      </w:r>
      <w:r>
        <w:t>server – Participants list provided by the Initiator</w:t>
      </w:r>
      <w:bookmarkEnd w:id="956"/>
      <w:bookmarkEnd w:id="95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484138B0" w:rsidR="00B21A9D" w:rsidRPr="00AB5FED" w:rsidRDefault="001E22AD" w:rsidP="00B21A9D">
      <w:pPr>
        <w:pStyle w:val="TH"/>
      </w:pPr>
      <w:r w:rsidRPr="00AB5FED">
        <w:object w:dxaOrig="8131" w:dyaOrig="6615" w14:anchorId="0BCCBA31">
          <v:shape id="_x0000_i1147" type="#_x0000_t75" style="width:409.3pt;height:328.45pt" o:ole="">
            <v:imagedata r:id="rId217" o:title=""/>
          </v:shape>
          <o:OLEObject Type="Embed" ProgID="Visio.Drawing.11" ShapeID="_x0000_i1147" DrawAspect="Content" ObjectID="_1828872845"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67039D38"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r w:rsidR="001E22AD">
        <w:t xml:space="preserve"> </w:t>
      </w:r>
      <w:r w:rsidR="001E22AD" w:rsidRPr="001E22AD">
        <w:t>The ad hoc group data session release response message is routed to the MCData server of the primary MC system via the MCData server of the partner MC system.</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8" w:name="_Toc113304257"/>
      <w:bookmarkStart w:id="959" w:name="_Toc131694733"/>
      <w:bookmarkStart w:id="960" w:name="_Toc218260061"/>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8"/>
      <w:bookmarkEnd w:id="959"/>
      <w:bookmarkEnd w:id="960"/>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09288352" w:rsidR="00B21A9D" w:rsidRPr="00AB5FED" w:rsidRDefault="001E22AD" w:rsidP="001D716C">
      <w:pPr>
        <w:pStyle w:val="TH"/>
      </w:pPr>
      <w:r>
        <w:object w:dxaOrig="12556" w:dyaOrig="10351" w14:anchorId="2B6C2268">
          <v:shape id="_x0000_i1149" type="#_x0000_t75" style="width:481.65pt;height:397.35pt" o:ole="">
            <v:imagedata r:id="rId219" o:title=""/>
          </v:shape>
          <o:OLEObject Type="Embed" ProgID="Visio.Drawing.15" ShapeID="_x0000_i1149" DrawAspect="Content" ObjectID="_1828872846"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724289EC" w:rsidR="00B21A9D" w:rsidRDefault="00B21A9D" w:rsidP="00B21A9D">
      <w:pPr>
        <w:pStyle w:val="B1"/>
      </w:pPr>
      <w:r>
        <w:lastRenderedPageBreak/>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34352" w:rsidRPr="00734352">
        <w:t xml:space="preserve">data session </w:t>
      </w:r>
      <w:r w:rsidR="00711E80" w:rsidRPr="00711E80">
        <w:t xml:space="preserve">resulting </w:t>
      </w:r>
      <w:r>
        <w:t xml:space="preserve">criteria </w:t>
      </w:r>
      <w:r w:rsidR="00711E80" w:rsidRPr="00711E80">
        <w:t>to be used by the partner MC system as determined in step</w:t>
      </w:r>
      <w:r w:rsidR="00711E80">
        <w:t> </w:t>
      </w:r>
      <w:r w:rsidR="00711E80" w:rsidRPr="00711E80">
        <w:t>4</w:t>
      </w:r>
      <w:r>
        <w:t>.</w:t>
      </w:r>
    </w:p>
    <w:p w14:paraId="4D192471" w14:textId="7DB21838"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w:t>
      </w:r>
      <w:r w:rsidR="00734352">
        <w:t> </w:t>
      </w:r>
      <w:r w:rsidRPr="007342B2">
        <w:t>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67779E36"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00734352" w:rsidRPr="00734352">
        <w:rPr>
          <w:lang w:eastAsia="zh-CN"/>
        </w:rPr>
        <w:t xml:space="preserve"> via MCData server 2</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0B37CCF"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r w:rsidR="00734352" w:rsidRPr="00734352">
        <w:t xml:space="preserve"> via MCData server 2</w:t>
      </w:r>
      <w:r>
        <w:t>.</w:t>
      </w:r>
    </w:p>
    <w:p w14:paraId="007A3FA4" w14:textId="02D85FE8"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00734352">
        <w:t xml:space="preserve"> via MCData server 2</w:t>
      </w:r>
      <w:r>
        <w:t>.</w:t>
      </w:r>
    </w:p>
    <w:p w14:paraId="6CE81F7D" w14:textId="3458155B"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w:t>
      </w:r>
      <w:r w:rsidR="00734352" w:rsidRPr="00734352">
        <w:t xml:space="preserve">data session </w:t>
      </w:r>
      <w:r w:rsidR="00711E80" w:rsidRPr="00711E80">
        <w:t>resulting criteria used by the MCData server to determine the list of participants to be invited.</w:t>
      </w:r>
    </w:p>
    <w:p w14:paraId="200CDEFF" w14:textId="32380506"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 xml:space="preserve">All ad hoc group data session notify messages contain the </w:t>
      </w:r>
      <w:r w:rsidR="00734352" w:rsidRPr="00734352">
        <w:rPr>
          <w:lang w:eastAsia="zh-CN"/>
        </w:rPr>
        <w:t xml:space="preserve">data session </w:t>
      </w:r>
      <w:r w:rsidR="00711E80" w:rsidRPr="00711E80">
        <w:rPr>
          <w:lang w:eastAsia="zh-CN"/>
        </w:rPr>
        <w:t>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21EC4C11" w14:textId="77777777" w:rsidR="0014084E" w:rsidRPr="00694523" w:rsidRDefault="0014084E" w:rsidP="0014084E">
      <w:bookmarkStart w:id="961"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62" w:name="_Toc218260062"/>
      <w:r>
        <w:t>7.17.3.2.4</w:t>
      </w:r>
      <w:r w:rsidRPr="00AB5FED">
        <w:rPr>
          <w:lang w:val="nl-NL"/>
        </w:rPr>
        <w:tab/>
      </w:r>
      <w:r w:rsidR="00E15C2E" w:rsidRPr="00E15C2E">
        <w:rPr>
          <w:lang w:val="nl-NL"/>
        </w:rPr>
        <w:t>Modifying of ad hoc group data communication participants by the MCData server</w:t>
      </w:r>
      <w:bookmarkEnd w:id="962"/>
      <w:r w:rsidR="00E15C2E" w:rsidRPr="00E15C2E">
        <w:rPr>
          <w:lang w:val="nl-NL"/>
        </w:rPr>
        <w:t xml:space="preserve"> </w:t>
      </w:r>
      <w:bookmarkEnd w:id="961"/>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lastRenderedPageBreak/>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6890151C" w:rsidR="00FE10B1" w:rsidRDefault="00734352" w:rsidP="00463A12">
      <w:pPr>
        <w:pStyle w:val="TH"/>
      </w:pPr>
      <w:r>
        <w:object w:dxaOrig="11536" w:dyaOrig="10531" w14:anchorId="35973020">
          <v:shape id="_x0000_i1151" type="#_x0000_t75" style="width:481.65pt;height:440.1pt" o:ole="">
            <v:imagedata r:id="rId221" o:title=""/>
          </v:shape>
          <o:OLEObject Type="Embed" ProgID="Visio.Drawing.15" ShapeID="_x0000_i1151" DrawAspect="Content" ObjectID="_1828872847"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603F4AD6"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r w:rsidR="00734352" w:rsidRPr="00734352">
        <w:t xml:space="preserve"> via MCData server</w:t>
      </w:r>
      <w:r w:rsidR="00734352">
        <w:t> </w:t>
      </w:r>
      <w:r w:rsidR="00734352" w:rsidRPr="00734352">
        <w:t>2</w:t>
      </w:r>
      <w:r>
        <w:t>.</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46B4738F"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r w:rsidR="00734352">
        <w:t xml:space="preserve"> via MCData server 2</w:t>
      </w:r>
      <w:r>
        <w:t>.</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3B16BF5B"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r w:rsidR="00734352" w:rsidRPr="00734352">
        <w:t xml:space="preserve"> via MCData server 2</w:t>
      </w:r>
      <w:r>
        <w:t>.</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02AA5F34"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r w:rsidR="00734352" w:rsidRPr="00734352">
        <w:t xml:space="preserve"> via MCData server</w:t>
      </w:r>
      <w:r w:rsidR="00734352">
        <w:t> </w:t>
      </w:r>
      <w:r w:rsidR="00734352" w:rsidRPr="00734352">
        <w:t>2</w:t>
      </w:r>
      <w:r>
        <w:t>.</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6FF54C83" w14:textId="52AC40F7" w:rsidR="00B21A9D" w:rsidRPr="00AB5FED" w:rsidRDefault="00B21A9D" w:rsidP="00B21A9D">
      <w:pPr>
        <w:pStyle w:val="Heading5"/>
        <w:rPr>
          <w:lang w:val="nl-NL"/>
        </w:rPr>
      </w:pPr>
      <w:bookmarkStart w:id="963" w:name="_Toc131694735"/>
      <w:bookmarkStart w:id="964" w:name="_Toc218260063"/>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63"/>
      <w:bookmarkEnd w:id="96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2BF7B98E" w:rsidR="00FE10B1" w:rsidRDefault="00734352" w:rsidP="00463A12">
      <w:pPr>
        <w:pStyle w:val="TH"/>
      </w:pPr>
      <w:r>
        <w:object w:dxaOrig="10036" w:dyaOrig="8011" w14:anchorId="49400398">
          <v:shape id="_x0000_i1153" type="#_x0000_t75" style="width:481.65pt;height:385.4pt" o:ole="">
            <v:imagedata r:id="rId223" o:title=""/>
          </v:shape>
          <o:OLEObject Type="Embed" ProgID="Visio.Drawing.15" ShapeID="_x0000_i1153" DrawAspect="Content" ObjectID="_1828872848"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2070A05B"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r w:rsidR="00C56A32" w:rsidRPr="00C56A32">
        <w:t xml:space="preserve"> MCData client 3/MCData client 4 which belong to the partner MCData system, receive the ad hoc group data session release request via the partner MCData server 2 from MCData server 1 of the primary MCData system.</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7525A04C" w:rsidR="00B21A9D" w:rsidRDefault="00B21A9D" w:rsidP="00B21A9D">
      <w:pPr>
        <w:pStyle w:val="B1"/>
      </w:pPr>
      <w:r>
        <w:t>5a-5d.</w:t>
      </w:r>
      <w:r>
        <w:tab/>
        <w:t xml:space="preserve">All the participants of the ad hoc group data communication receive the ad hoc group data session release request and send the ad hoc group data session release response to the </w:t>
      </w:r>
      <w:r w:rsidRPr="00894C7F">
        <w:t xml:space="preserve">MCData </w:t>
      </w:r>
      <w:r>
        <w:t xml:space="preserve">server 1 of the primary </w:t>
      </w:r>
      <w:r w:rsidRPr="00894C7F">
        <w:t xml:space="preserve">MCData </w:t>
      </w:r>
      <w:r>
        <w:t>server.</w:t>
      </w:r>
      <w:r w:rsidR="00C56A32">
        <w:t xml:space="preserve"> MCData client 3/MCData client 4 which belong to the partner MCData system, send the ad hoc group data session release response via the partner MCData server 2</w:t>
      </w:r>
      <w:r w:rsidR="00C56A32" w:rsidRPr="00134509">
        <w:t xml:space="preserve"> </w:t>
      </w:r>
      <w:r w:rsidR="00C56A32">
        <w:t>to the MCData server 1 of the primary MCData system.</w:t>
      </w:r>
    </w:p>
    <w:p w14:paraId="1B5453F2" w14:textId="77777777" w:rsidR="00E15C2E" w:rsidRPr="00AB5FED" w:rsidRDefault="00E15C2E" w:rsidP="00E15C2E">
      <w:pPr>
        <w:pStyle w:val="Heading5"/>
        <w:rPr>
          <w:lang w:val="nl-NL"/>
        </w:rPr>
      </w:pPr>
      <w:bookmarkStart w:id="965" w:name="_Toc138281837"/>
      <w:bookmarkStart w:id="966" w:name="_Toc138278118"/>
      <w:bookmarkStart w:id="967" w:name="_Toc138280017"/>
      <w:bookmarkStart w:id="968" w:name="_Toc218260064"/>
      <w:r>
        <w:lastRenderedPageBreak/>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8"/>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FCAF8A3" w:rsidR="00E15C2E" w:rsidRDefault="00FE712A" w:rsidP="00CC0E91">
      <w:pPr>
        <w:pStyle w:val="TH"/>
      </w:pPr>
      <w:r>
        <w:object w:dxaOrig="11535" w:dyaOrig="9855" w14:anchorId="5F7F9875">
          <v:shape id="_x0000_i1157" type="#_x0000_t75" style="width:481.65pt;height:411.6pt" o:ole="">
            <v:imagedata r:id="rId225" o:title=""/>
          </v:shape>
          <o:OLEObject Type="Embed" ProgID="Visio.Drawing.15" ShapeID="_x0000_i1157" DrawAspect="Content" ObjectID="_1828872849"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1A77B77A"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r w:rsidR="00FE712A" w:rsidRPr="00FE712A">
        <w:t xml:space="preserve"> via MCData server</w:t>
      </w:r>
      <w:r w:rsidR="00FE712A">
        <w:t xml:space="preserve"> </w:t>
      </w:r>
      <w:r w:rsidR="00FE712A" w:rsidRPr="00FE712A">
        <w:t>2</w:t>
      </w:r>
      <w:r>
        <w:t>.</w:t>
      </w:r>
    </w:p>
    <w:p w14:paraId="327982E2" w14:textId="77777777" w:rsidR="00E15C2E" w:rsidRDefault="00E15C2E" w:rsidP="00E15C2E">
      <w:pPr>
        <w:pStyle w:val="B1"/>
        <w:rPr>
          <w:lang w:eastAsia="zh-CN"/>
        </w:rPr>
      </w:pPr>
      <w:r>
        <w:lastRenderedPageBreak/>
        <w:t>7.</w:t>
      </w:r>
      <w:r>
        <w:tab/>
        <w:t>The MCData client 5 notifies the user about the incoming ad hoc group data communication.</w:t>
      </w:r>
    </w:p>
    <w:p w14:paraId="7A9EE62C" w14:textId="30ABD798" w:rsidR="00E15C2E" w:rsidRDefault="00E15C2E" w:rsidP="00E15C2E">
      <w:pPr>
        <w:pStyle w:val="B1"/>
        <w:rPr>
          <w:lang w:eastAsia="zh-CN"/>
        </w:rPr>
      </w:pPr>
      <w:r>
        <w:t>8.</w:t>
      </w:r>
      <w:r>
        <w:tab/>
        <w:t>The MCData client 5 accepts the ad hoc group data session request and sends the ad hoc group data session response to the MCData server 1</w:t>
      </w:r>
      <w:r w:rsidR="00FE712A">
        <w:t xml:space="preserve"> via MCData server 2</w:t>
      </w:r>
      <w:r>
        <w:t>.</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14583F5D"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r w:rsidR="00FE712A" w:rsidRPr="00FE712A">
        <w:t xml:space="preserve"> via MCData server 2</w:t>
      </w:r>
      <w:r>
        <w:t>.</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018F8214" w:rsidR="00E15C2E" w:rsidRDefault="00E15C2E" w:rsidP="00E15C2E">
      <w:pPr>
        <w:pStyle w:val="B1"/>
      </w:pPr>
      <w:r>
        <w:t>12.</w:t>
      </w:r>
      <w:r>
        <w:tab/>
        <w:t>The MCData client 4 sends the ad hoc group data session leave response to the MCData server 1</w:t>
      </w:r>
      <w:r w:rsidR="00FE712A" w:rsidRPr="00FE712A">
        <w:t xml:space="preserve"> via MCData server 2</w:t>
      </w:r>
      <w:r>
        <w:t>.</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9" w:name="_Toc218260065"/>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9"/>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56D5526" w:rsidR="00FE67A3" w:rsidRPr="002F1393" w:rsidRDefault="00FE712A" w:rsidP="00FE67A3">
      <w:pPr>
        <w:pStyle w:val="TH"/>
      </w:pPr>
      <w:r w:rsidRPr="002F1393">
        <w:object w:dxaOrig="11491" w:dyaOrig="12241" w14:anchorId="580EF98D">
          <v:shape id="_x0000_i1159" type="#_x0000_t75" style="width:439.7pt;height:475.1pt" o:ole="">
            <v:imagedata r:id="rId227" o:title=""/>
          </v:shape>
          <o:OLEObject Type="Embed" ProgID="Visio.Drawing.15" ShapeID="_x0000_i1159" DrawAspect="Content" ObjectID="_1828872850"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7E688537" w:rsidR="007D3CD9" w:rsidRDefault="007D3CD9" w:rsidP="00BC683C">
      <w:pPr>
        <w:pStyle w:val="B1"/>
      </w:pPr>
      <w:r>
        <w:t>3c.</w:t>
      </w:r>
      <w:r>
        <w:tab/>
        <w:t xml:space="preserve">MCData server A sends a modify ad hoc group data session criteria request to MCData server B containing the </w:t>
      </w:r>
      <w:r w:rsidR="00FE712A" w:rsidRPr="00FE712A">
        <w:t xml:space="preserve">data session </w:t>
      </w:r>
      <w:r>
        <w:t>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01F603BB"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rsidR="00FE712A" w:rsidRPr="00FE712A">
        <w:t xml:space="preserve"> via MCData server B</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C0B91DF" w:rsidR="00FE67A3" w:rsidRDefault="00FE67A3" w:rsidP="00FE67A3">
      <w:pPr>
        <w:pStyle w:val="B2"/>
      </w:pPr>
      <w:r>
        <w:t>5d.</w:t>
      </w:r>
      <w:r>
        <w:tab/>
        <w:t>MCData client 3 sends an ad hoc group data session response towards MCData server A</w:t>
      </w:r>
      <w:r w:rsidR="00FE712A" w:rsidRPr="00FE712A">
        <w:t xml:space="preserve"> via MCData server B</w:t>
      </w:r>
      <w:r>
        <w:t>.</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3BB52875"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r w:rsidR="00FE712A" w:rsidRPr="00FE712A">
        <w:t xml:space="preserve"> via MCData server B</w:t>
      </w:r>
      <w:r>
        <w:t>.</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43764227" w:rsidR="00FE67A3" w:rsidRDefault="00FE67A3" w:rsidP="00FE67A3">
      <w:pPr>
        <w:pStyle w:val="B2"/>
      </w:pPr>
      <w:r>
        <w:t>5h.</w:t>
      </w:r>
      <w:r>
        <w:tab/>
        <w:t>MCData client 4 sends an ad hoc group data session leave response towards MCData server A</w:t>
      </w:r>
      <w:r w:rsidR="00FE712A" w:rsidRPr="00FE712A">
        <w:t xml:space="preserve"> via MCData server B</w:t>
      </w:r>
      <w:r>
        <w:t>.</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70"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70"/>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71" w:name="_Toc218260066"/>
      <w:bookmarkEnd w:id="965"/>
      <w:bookmarkEnd w:id="966"/>
      <w:bookmarkEnd w:id="967"/>
      <w:r>
        <w:t>7.17.4</w:t>
      </w:r>
      <w:r w:rsidRPr="00AB5FED">
        <w:tab/>
      </w:r>
      <w:r w:rsidRPr="002731F8">
        <w:t xml:space="preserve">Ad hoc group </w:t>
      </w:r>
      <w:r>
        <w:t xml:space="preserve">short data service </w:t>
      </w:r>
      <w:r w:rsidRPr="008F117B">
        <w:t xml:space="preserve">data communication </w:t>
      </w:r>
      <w:r w:rsidRPr="002731F8">
        <w:t>procedures</w:t>
      </w:r>
      <w:bookmarkEnd w:id="971"/>
    </w:p>
    <w:p w14:paraId="75D74499" w14:textId="77777777" w:rsidR="00C2503A" w:rsidRPr="00DF041A" w:rsidRDefault="00C2503A" w:rsidP="00C2503A">
      <w:pPr>
        <w:pStyle w:val="Heading4"/>
      </w:pPr>
      <w:bookmarkStart w:id="972" w:name="_Toc218260067"/>
      <w:r w:rsidRPr="00DF041A">
        <w:t>7.17.4.1</w:t>
      </w:r>
      <w:r w:rsidRPr="00DF041A">
        <w:tab/>
        <w:t>General</w:t>
      </w:r>
      <w:bookmarkEnd w:id="97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73" w:name="_Toc218260068"/>
      <w:r w:rsidRPr="00DF041A">
        <w:t>7.17.4.</w:t>
      </w:r>
      <w:r>
        <w:t>2</w:t>
      </w:r>
      <w:r w:rsidRPr="00DF041A">
        <w:tab/>
      </w:r>
      <w:r>
        <w:t xml:space="preserve">Information flows for </w:t>
      </w:r>
      <w:r>
        <w:rPr>
          <w:lang w:eastAsia="zh-CN"/>
        </w:rPr>
        <w:t>short data service specific</w:t>
      </w:r>
      <w:bookmarkEnd w:id="97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4" w:name="_Toc218260069"/>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4"/>
    </w:p>
    <w:p w14:paraId="411209D9" w14:textId="77777777" w:rsidR="00C2503A" w:rsidRPr="008F117B" w:rsidRDefault="00C2503A" w:rsidP="00C2503A">
      <w:pPr>
        <w:pStyle w:val="Heading5"/>
        <w:rPr>
          <w:lang w:eastAsia="zh-CN"/>
        </w:rPr>
      </w:pPr>
      <w:bookmarkStart w:id="975" w:name="_Toc218260070"/>
      <w:r>
        <w:t>7.17.4.3.1</w:t>
      </w:r>
      <w:r w:rsidRPr="008F117B">
        <w:tab/>
      </w:r>
      <w:r w:rsidRPr="008F117B">
        <w:rPr>
          <w:rFonts w:hint="eastAsia"/>
          <w:lang w:eastAsia="zh-CN"/>
        </w:rPr>
        <w:t>General</w:t>
      </w:r>
      <w:bookmarkEnd w:id="97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6" w:name="_Toc218260071"/>
      <w:r>
        <w:t>7.17.4.3.2</w:t>
      </w:r>
      <w:r w:rsidRPr="00AB5FED">
        <w:tab/>
      </w:r>
      <w:r w:rsidRPr="008F117B">
        <w:rPr>
          <w:rFonts w:hint="eastAsia"/>
          <w:lang w:eastAsia="zh-CN"/>
        </w:rPr>
        <w:t>Procedure</w:t>
      </w:r>
      <w:bookmarkEnd w:id="97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3pt;height:172.5pt" o:ole="">
            <v:imagedata r:id="rId229" o:title="" cropbottom="30937f"/>
          </v:shape>
          <o:OLEObject Type="Embed" ProgID="Visio.Drawing.11" ShapeID="_x0000_i1133" DrawAspect="Content" ObjectID="_1828872851"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7" w:name="_Toc218260072"/>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7"/>
    </w:p>
    <w:p w14:paraId="53608691" w14:textId="3758614E" w:rsidR="00FE10B1" w:rsidRPr="008F117B" w:rsidRDefault="00FE10B1" w:rsidP="00FE10B1">
      <w:pPr>
        <w:pStyle w:val="Heading5"/>
        <w:rPr>
          <w:lang w:eastAsia="zh-CN"/>
        </w:rPr>
      </w:pPr>
      <w:bookmarkStart w:id="978" w:name="_Toc218260073"/>
      <w:r>
        <w:t>7.</w:t>
      </w:r>
      <w:r w:rsidR="003A2A97">
        <w:t>17.4.4</w:t>
      </w:r>
      <w:r>
        <w:t>.1</w:t>
      </w:r>
      <w:r w:rsidRPr="008F117B">
        <w:tab/>
      </w:r>
      <w:r w:rsidRPr="008F117B">
        <w:rPr>
          <w:rFonts w:hint="eastAsia"/>
          <w:lang w:eastAsia="zh-CN"/>
        </w:rPr>
        <w:t>General</w:t>
      </w:r>
      <w:bookmarkEnd w:id="978"/>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9" w:name="_Toc218260074"/>
      <w:r>
        <w:t>7.</w:t>
      </w:r>
      <w:r w:rsidR="003A2A97">
        <w:t>17.4.4</w:t>
      </w:r>
      <w:r>
        <w:t>.2</w:t>
      </w:r>
      <w:r w:rsidRPr="00AB5FED">
        <w:tab/>
      </w:r>
      <w:r w:rsidRPr="008F117B">
        <w:rPr>
          <w:rFonts w:hint="eastAsia"/>
          <w:lang w:eastAsia="zh-CN"/>
        </w:rPr>
        <w:t>Procedure</w:t>
      </w:r>
      <w:bookmarkEnd w:id="979"/>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55pt;height:149.4pt" o:ole="">
            <v:imagedata r:id="rId231" o:title=""/>
          </v:shape>
          <o:OLEObject Type="Embed" ProgID="Visio.Drawing.15" ShapeID="_x0000_i1134" DrawAspect="Content" ObjectID="_1828872852"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80" w:name="_Toc218260075"/>
      <w:r>
        <w:t>7.17.5</w:t>
      </w:r>
      <w:r w:rsidRPr="00AB5FED">
        <w:tab/>
      </w:r>
      <w:r w:rsidRPr="002731F8">
        <w:t xml:space="preserve">Ad hoc group </w:t>
      </w:r>
      <w:r>
        <w:t>file distribution</w:t>
      </w:r>
      <w:r w:rsidRPr="008F117B">
        <w:t xml:space="preserve"> communication </w:t>
      </w:r>
      <w:r w:rsidRPr="002731F8">
        <w:t>procedures</w:t>
      </w:r>
      <w:bookmarkEnd w:id="980"/>
    </w:p>
    <w:p w14:paraId="62FE7C7B" w14:textId="77777777" w:rsidR="00C2503A" w:rsidRPr="00DF041A" w:rsidRDefault="00C2503A" w:rsidP="00C2503A">
      <w:pPr>
        <w:pStyle w:val="Heading4"/>
      </w:pPr>
      <w:bookmarkStart w:id="981" w:name="_Toc218260076"/>
      <w:r w:rsidRPr="00DF041A">
        <w:t>7.17.</w:t>
      </w:r>
      <w:r>
        <w:t>5</w:t>
      </w:r>
      <w:r w:rsidRPr="00DF041A">
        <w:t>.1</w:t>
      </w:r>
      <w:r w:rsidRPr="00DF041A">
        <w:tab/>
        <w:t>General</w:t>
      </w:r>
      <w:bookmarkEnd w:id="981"/>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82" w:name="_Toc218260077"/>
      <w:r w:rsidRPr="00DF041A">
        <w:t>7.17.</w:t>
      </w:r>
      <w:r>
        <w:t>5</w:t>
      </w:r>
      <w:r w:rsidRPr="00DF041A">
        <w:t>.</w:t>
      </w:r>
      <w:r>
        <w:t>2</w:t>
      </w:r>
      <w:r w:rsidRPr="00DF041A">
        <w:tab/>
      </w:r>
      <w:r>
        <w:t>Information flows for file distribution</w:t>
      </w:r>
      <w:r>
        <w:rPr>
          <w:lang w:eastAsia="zh-CN"/>
        </w:rPr>
        <w:t xml:space="preserve"> specific</w:t>
      </w:r>
      <w:bookmarkEnd w:id="982"/>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83" w:name="_Toc218260078"/>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83"/>
    </w:p>
    <w:p w14:paraId="0B3EC76E" w14:textId="77777777" w:rsidR="00C2503A" w:rsidRPr="008F117B" w:rsidRDefault="00C2503A" w:rsidP="00C2503A">
      <w:pPr>
        <w:pStyle w:val="Heading5"/>
        <w:rPr>
          <w:lang w:eastAsia="zh-CN"/>
        </w:rPr>
      </w:pPr>
      <w:bookmarkStart w:id="984" w:name="_Toc218260079"/>
      <w:r>
        <w:t>7.17.5.3.1</w:t>
      </w:r>
      <w:r w:rsidRPr="008F117B">
        <w:tab/>
      </w:r>
      <w:r w:rsidRPr="008F117B">
        <w:rPr>
          <w:rFonts w:hint="eastAsia"/>
          <w:lang w:eastAsia="zh-CN"/>
        </w:rPr>
        <w:t>General</w:t>
      </w:r>
      <w:bookmarkEnd w:id="984"/>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5" w:name="_Toc218260080"/>
      <w:r>
        <w:t>7.17.5.3.2</w:t>
      </w:r>
      <w:r w:rsidRPr="00AB5FED">
        <w:tab/>
      </w:r>
      <w:r w:rsidRPr="008F117B">
        <w:rPr>
          <w:rFonts w:hint="eastAsia"/>
          <w:lang w:eastAsia="zh-CN"/>
        </w:rPr>
        <w:t>Procedure</w:t>
      </w:r>
      <w:bookmarkEnd w:id="985"/>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3pt;height:172.5pt" o:ole="">
            <v:imagedata r:id="rId233" o:title="" cropbottom="30937f"/>
          </v:shape>
          <o:OLEObject Type="Embed" ProgID="Visio.Drawing.11" ShapeID="_x0000_i1135" DrawAspect="Content" ObjectID="_1828872853"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6" w:name="_Toc218260081"/>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6"/>
    </w:p>
    <w:p w14:paraId="1AA594AB" w14:textId="07B68C51" w:rsidR="003A2A97" w:rsidRPr="008F117B" w:rsidRDefault="001B22C0" w:rsidP="003A2A97">
      <w:pPr>
        <w:pStyle w:val="Heading5"/>
        <w:rPr>
          <w:lang w:eastAsia="zh-CN"/>
        </w:rPr>
      </w:pPr>
      <w:bookmarkStart w:id="987" w:name="_Toc218260082"/>
      <w:r>
        <w:t>7.17.5.4</w:t>
      </w:r>
      <w:r w:rsidR="003A2A97">
        <w:t>.1</w:t>
      </w:r>
      <w:r w:rsidR="003A2A97" w:rsidRPr="008F117B">
        <w:tab/>
      </w:r>
      <w:r w:rsidR="003A2A97" w:rsidRPr="008F117B">
        <w:rPr>
          <w:rFonts w:hint="eastAsia"/>
          <w:lang w:eastAsia="zh-CN"/>
        </w:rPr>
        <w:t>General</w:t>
      </w:r>
      <w:bookmarkEnd w:id="987"/>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8" w:name="_Toc218260083"/>
      <w:r>
        <w:t>7.17.5.4</w:t>
      </w:r>
      <w:r w:rsidR="003A2A97">
        <w:t>.2</w:t>
      </w:r>
      <w:r w:rsidR="003A2A97" w:rsidRPr="00AB5FED">
        <w:tab/>
      </w:r>
      <w:r w:rsidR="003A2A97" w:rsidRPr="008F117B">
        <w:rPr>
          <w:rFonts w:hint="eastAsia"/>
          <w:lang w:eastAsia="zh-CN"/>
        </w:rPr>
        <w:t>Procedure</w:t>
      </w:r>
      <w:bookmarkEnd w:id="988"/>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25pt;height:158.25pt" o:ole="">
            <v:imagedata r:id="rId235" o:title=""/>
          </v:shape>
          <o:OLEObject Type="Embed" ProgID="Visio.Drawing.15" ShapeID="_x0000_i1136" DrawAspect="Content" ObjectID="_1828872854"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9" w:name="_Toc131210532"/>
      <w:bookmarkStart w:id="990" w:name="_Toc131210090"/>
      <w:bookmarkStart w:id="991" w:name="_Toc218260084"/>
      <w:r>
        <w:t>7.17.6</w:t>
      </w:r>
      <w:r w:rsidRPr="002F7BC9">
        <w:tab/>
        <w:t xml:space="preserve">Ad hoc group </w:t>
      </w:r>
      <w:r w:rsidRPr="002F7BC9">
        <w:rPr>
          <w:rFonts w:eastAsia="SimSun"/>
        </w:rPr>
        <w:t xml:space="preserve">standalone </w:t>
      </w:r>
      <w:r w:rsidRPr="002F7BC9">
        <w:t>short data service using signalling control plane</w:t>
      </w:r>
      <w:bookmarkEnd w:id="991"/>
    </w:p>
    <w:p w14:paraId="63C09665" w14:textId="34ACF3E1" w:rsidR="004444F5" w:rsidRPr="00B8234B" w:rsidRDefault="004444F5" w:rsidP="004444F5">
      <w:pPr>
        <w:pStyle w:val="Heading4"/>
      </w:pPr>
      <w:bookmarkStart w:id="992" w:name="_Toc218260085"/>
      <w:r>
        <w:t>7.17.6</w:t>
      </w:r>
      <w:r w:rsidRPr="00B8234B">
        <w:t>.1</w:t>
      </w:r>
      <w:r w:rsidRPr="00B8234B">
        <w:tab/>
        <w:t>Information flows</w:t>
      </w:r>
      <w:bookmarkEnd w:id="989"/>
      <w:bookmarkEnd w:id="992"/>
    </w:p>
    <w:p w14:paraId="6E568C70" w14:textId="3348C87D" w:rsidR="004444F5" w:rsidRPr="00AC69EA" w:rsidRDefault="004444F5" w:rsidP="004444F5">
      <w:pPr>
        <w:pStyle w:val="Heading5"/>
        <w:rPr>
          <w:rFonts w:eastAsia="SimSun"/>
        </w:rPr>
      </w:pPr>
      <w:bookmarkStart w:id="993" w:name="_Toc218260086"/>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3"/>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4" w:name="_Toc131210510"/>
      <w:bookmarkStart w:id="995" w:name="_Toc218260087"/>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4"/>
      <w:bookmarkEnd w:id="995"/>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6" w:name="_Toc218260088"/>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0"/>
      <w:bookmarkEnd w:id="996"/>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7" w:name="_Toc131210091"/>
      <w:bookmarkStart w:id="998" w:name="_Toc218260089"/>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7"/>
      <w:bookmarkEnd w:id="998"/>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9" w:name="_Toc218260090"/>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9"/>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1000" w:name="_Toc218260091"/>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1000"/>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1001" w:name="_Toc218260092"/>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1001"/>
    </w:p>
    <w:p w14:paraId="1B4EF855" w14:textId="5661DD53" w:rsidR="004444F5" w:rsidRPr="00AB5FED" w:rsidRDefault="004444F5" w:rsidP="004444F5">
      <w:pPr>
        <w:pStyle w:val="Heading5"/>
      </w:pPr>
      <w:bookmarkStart w:id="1002" w:name="_Toc218260093"/>
      <w:r>
        <w:t>7.17.6</w:t>
      </w:r>
      <w:r w:rsidRPr="00DF041A">
        <w:t>.</w:t>
      </w:r>
      <w:r>
        <w:t>2.1</w:t>
      </w:r>
      <w:r w:rsidRPr="00AB5FED">
        <w:tab/>
      </w:r>
      <w:r>
        <w:t>D</w:t>
      </w:r>
      <w:r>
        <w:rPr>
          <w:lang w:eastAsia="zh-CN"/>
        </w:rPr>
        <w:t>etermine the ad hoc group and preconfigured group for end-to-end encryption</w:t>
      </w:r>
      <w:bookmarkEnd w:id="1002"/>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95pt" o:ole="">
            <v:imagedata r:id="rId237" o:title=""/>
          </v:shape>
          <o:OLEObject Type="Embed" ProgID="Visio.Drawing.15" ShapeID="_x0000_i1137" DrawAspect="Content" ObjectID="_1828872855"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1003" w:name="_Toc218260094"/>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1003"/>
    </w:p>
    <w:p w14:paraId="4B4F371E" w14:textId="609E574B" w:rsidR="004444F5" w:rsidRPr="008F117B" w:rsidRDefault="004444F5" w:rsidP="004444F5">
      <w:pPr>
        <w:pStyle w:val="Heading5"/>
        <w:rPr>
          <w:lang w:eastAsia="zh-CN"/>
        </w:rPr>
      </w:pPr>
      <w:bookmarkStart w:id="1004" w:name="_Toc218260095"/>
      <w:r>
        <w:t>7.17.6</w:t>
      </w:r>
      <w:r w:rsidRPr="00DF041A">
        <w:t>.</w:t>
      </w:r>
      <w:r>
        <w:t>3.1</w:t>
      </w:r>
      <w:r w:rsidRPr="008F117B">
        <w:tab/>
      </w:r>
      <w:r w:rsidRPr="008F117B">
        <w:rPr>
          <w:rFonts w:hint="eastAsia"/>
          <w:lang w:eastAsia="zh-CN"/>
        </w:rPr>
        <w:t>General</w:t>
      </w:r>
      <w:bookmarkEnd w:id="1004"/>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5" w:name="_Toc218260096"/>
      <w:r>
        <w:t>7.17.6</w:t>
      </w:r>
      <w:r w:rsidRPr="00DF041A">
        <w:t>.</w:t>
      </w:r>
      <w:r>
        <w:t>3.2</w:t>
      </w:r>
      <w:r w:rsidRPr="00AB5FED">
        <w:tab/>
      </w:r>
      <w:r w:rsidRPr="008F117B">
        <w:rPr>
          <w:rFonts w:hint="eastAsia"/>
          <w:lang w:eastAsia="zh-CN"/>
        </w:rPr>
        <w:t>Procedure</w:t>
      </w:r>
      <w:bookmarkEnd w:id="1005"/>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8.85pt;height:283pt" o:ole="">
            <v:imagedata r:id="rId239" o:title="" cropbottom="8352f"/>
          </v:shape>
          <o:OLEObject Type="Embed" ProgID="Visio.Drawing.15" ShapeID="_x0000_i1138" DrawAspect="Content" ObjectID="_1828872856"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6" w:name="_Toc218260097"/>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6"/>
    </w:p>
    <w:p w14:paraId="071C1F0C" w14:textId="4A493CF0" w:rsidR="004444F5" w:rsidRPr="008F117B" w:rsidRDefault="004444F5" w:rsidP="004444F5">
      <w:pPr>
        <w:pStyle w:val="Heading5"/>
        <w:rPr>
          <w:lang w:eastAsia="zh-CN"/>
        </w:rPr>
      </w:pPr>
      <w:bookmarkStart w:id="1007" w:name="_Toc218260098"/>
      <w:r>
        <w:t>7.17.6</w:t>
      </w:r>
      <w:r w:rsidRPr="00DF041A">
        <w:t>.</w:t>
      </w:r>
      <w:r>
        <w:t>4.1</w:t>
      </w:r>
      <w:r w:rsidRPr="008F117B">
        <w:tab/>
      </w:r>
      <w:r w:rsidRPr="008F117B">
        <w:rPr>
          <w:rFonts w:hint="eastAsia"/>
          <w:lang w:eastAsia="zh-CN"/>
        </w:rPr>
        <w:t>General</w:t>
      </w:r>
      <w:bookmarkEnd w:id="1007"/>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8" w:name="_Toc218260099"/>
      <w:r>
        <w:t>7.17.6</w:t>
      </w:r>
      <w:r w:rsidRPr="00DF041A">
        <w:t>.</w:t>
      </w:r>
      <w:r>
        <w:t>4.2</w:t>
      </w:r>
      <w:r w:rsidRPr="00AB5FED">
        <w:tab/>
      </w:r>
      <w:r w:rsidRPr="008F117B">
        <w:rPr>
          <w:rFonts w:hint="eastAsia"/>
          <w:lang w:eastAsia="zh-CN"/>
        </w:rPr>
        <w:t>Procedure</w:t>
      </w:r>
      <w:bookmarkEnd w:id="1008"/>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45pt;height:256.05pt" o:ole="">
            <v:imagedata r:id="rId241" o:title="" cropbottom="9116f"/>
          </v:shape>
          <o:OLEObject Type="Embed" ProgID="Visio.Drawing.15" ShapeID="_x0000_i1139" DrawAspect="Content" ObjectID="_1828872857"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9" w:name="_Toc146295238"/>
      <w:bookmarkStart w:id="1010" w:name="_Toc218260100"/>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9"/>
      <w:r>
        <w:t>HTTP procedures</w:t>
      </w:r>
      <w:bookmarkEnd w:id="1010"/>
    </w:p>
    <w:p w14:paraId="23BD5942" w14:textId="77777777" w:rsidR="00086A9D" w:rsidRPr="00B8234B" w:rsidRDefault="00086A9D" w:rsidP="00086A9D">
      <w:pPr>
        <w:pStyle w:val="Heading4"/>
      </w:pPr>
      <w:bookmarkStart w:id="1011" w:name="_Toc146295239"/>
      <w:bookmarkStart w:id="1012" w:name="_Toc218260101"/>
      <w:r>
        <w:t>7.17.7</w:t>
      </w:r>
      <w:r w:rsidRPr="00B8234B">
        <w:t>.1</w:t>
      </w:r>
      <w:r w:rsidRPr="00B8234B">
        <w:tab/>
        <w:t>Information flows</w:t>
      </w:r>
      <w:bookmarkEnd w:id="1011"/>
      <w:bookmarkEnd w:id="1012"/>
    </w:p>
    <w:p w14:paraId="3215F1EC" w14:textId="77777777" w:rsidR="00086A9D" w:rsidRPr="00AC69EA" w:rsidRDefault="00086A9D" w:rsidP="00086A9D">
      <w:pPr>
        <w:pStyle w:val="Heading5"/>
        <w:rPr>
          <w:rFonts w:eastAsia="SimSun"/>
        </w:rPr>
      </w:pPr>
      <w:bookmarkStart w:id="1013" w:name="_Toc146295242"/>
      <w:bookmarkStart w:id="1014" w:name="_Toc218260102"/>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13"/>
      <w:bookmarkEnd w:id="1014"/>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5"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6" w:name="_Toc218260103"/>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5"/>
      <w:bookmarkEnd w:id="1016"/>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7" w:name="_Toc155898385"/>
      <w:bookmarkStart w:id="1018" w:name="_Toc146294850"/>
      <w:bookmarkStart w:id="1019" w:name="_Toc146295244"/>
      <w:bookmarkStart w:id="1020" w:name="_Toc218260104"/>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7"/>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0"/>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21" w:name="_Toc218260105"/>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8"/>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1"/>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22" w:name="_Toc146295248"/>
      <w:bookmarkStart w:id="1023" w:name="_Toc218260106"/>
      <w:bookmarkEnd w:id="1019"/>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22"/>
      <w:bookmarkEnd w:id="1023"/>
    </w:p>
    <w:p w14:paraId="64C98F14" w14:textId="77777777" w:rsidR="00086A9D" w:rsidRPr="008F117B" w:rsidRDefault="00086A9D" w:rsidP="00086A9D">
      <w:pPr>
        <w:pStyle w:val="Heading5"/>
        <w:rPr>
          <w:lang w:eastAsia="zh-CN"/>
        </w:rPr>
      </w:pPr>
      <w:bookmarkStart w:id="1024" w:name="_Toc146295249"/>
      <w:bookmarkStart w:id="1025" w:name="_Toc218260107"/>
      <w:r>
        <w:t>7.17.7</w:t>
      </w:r>
      <w:r w:rsidRPr="00DF041A">
        <w:t>.</w:t>
      </w:r>
      <w:r>
        <w:t>2.1</w:t>
      </w:r>
      <w:r w:rsidRPr="008F117B">
        <w:tab/>
      </w:r>
      <w:r w:rsidRPr="008F117B">
        <w:rPr>
          <w:rFonts w:hint="eastAsia"/>
          <w:lang w:eastAsia="zh-CN"/>
        </w:rPr>
        <w:t>General</w:t>
      </w:r>
      <w:bookmarkEnd w:id="1024"/>
      <w:bookmarkEnd w:id="1025"/>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6" w:name="_Toc146295250"/>
      <w:bookmarkStart w:id="1027" w:name="_Toc218260108"/>
      <w:r>
        <w:t>7.17.7</w:t>
      </w:r>
      <w:r w:rsidRPr="00DF041A">
        <w:t>.</w:t>
      </w:r>
      <w:r>
        <w:t>2.2</w:t>
      </w:r>
      <w:r w:rsidRPr="00AB5FED">
        <w:tab/>
      </w:r>
      <w:r w:rsidRPr="008F117B">
        <w:rPr>
          <w:rFonts w:hint="eastAsia"/>
          <w:lang w:eastAsia="zh-CN"/>
        </w:rPr>
        <w:t>Procedure</w:t>
      </w:r>
      <w:bookmarkEnd w:id="1026"/>
      <w:bookmarkEnd w:id="1027"/>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8pt;height:387.35pt" o:ole="">
            <v:imagedata r:id="rId243" o:title=""/>
          </v:shape>
          <o:OLEObject Type="Embed" ProgID="Visio.Drawing.15" ShapeID="_x0000_i1140" DrawAspect="Content" ObjectID="_1828872858"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8"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9" w:name="_Toc218260109"/>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8"/>
      <w:bookmarkEnd w:id="1029"/>
    </w:p>
    <w:p w14:paraId="27D80EB2" w14:textId="77777777" w:rsidR="00086A9D" w:rsidRPr="008F117B" w:rsidRDefault="00086A9D" w:rsidP="00086A9D">
      <w:pPr>
        <w:pStyle w:val="Heading5"/>
        <w:rPr>
          <w:lang w:eastAsia="zh-CN"/>
        </w:rPr>
      </w:pPr>
      <w:bookmarkStart w:id="1030" w:name="_Toc146295252"/>
      <w:bookmarkStart w:id="1031" w:name="_Toc218260110"/>
      <w:r>
        <w:t>7.17.7</w:t>
      </w:r>
      <w:r w:rsidRPr="00DF041A">
        <w:t>.</w:t>
      </w:r>
      <w:r>
        <w:t>3.1</w:t>
      </w:r>
      <w:r w:rsidRPr="008F117B">
        <w:tab/>
      </w:r>
      <w:r w:rsidRPr="008F117B">
        <w:rPr>
          <w:rFonts w:hint="eastAsia"/>
          <w:lang w:eastAsia="zh-CN"/>
        </w:rPr>
        <w:t>General</w:t>
      </w:r>
      <w:bookmarkEnd w:id="1030"/>
      <w:bookmarkEnd w:id="1031"/>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32" w:name="_Toc146295253"/>
      <w:bookmarkStart w:id="1033" w:name="_Toc218260111"/>
      <w:r>
        <w:t>7.17.7</w:t>
      </w:r>
      <w:r w:rsidRPr="00DF041A">
        <w:t>.</w:t>
      </w:r>
      <w:r>
        <w:t>3.2</w:t>
      </w:r>
      <w:r w:rsidRPr="00AB5FED">
        <w:tab/>
      </w:r>
      <w:r w:rsidRPr="008F117B">
        <w:rPr>
          <w:rFonts w:hint="eastAsia"/>
          <w:lang w:eastAsia="zh-CN"/>
        </w:rPr>
        <w:t>Procedure</w:t>
      </w:r>
      <w:bookmarkEnd w:id="1032"/>
      <w:bookmarkEnd w:id="1033"/>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3pt;height:328.8pt" o:ole="">
            <v:imagedata r:id="rId245" o:title=""/>
          </v:shape>
          <o:OLEObject Type="Embed" ProgID="Visio.Drawing.15" ShapeID="_x0000_i1141" DrawAspect="Content" ObjectID="_1828872859"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4" w:name="_Toc424654563"/>
      <w:bookmarkStart w:id="1035" w:name="_Toc428365166"/>
      <w:bookmarkStart w:id="1036" w:name="_Toc433209868"/>
      <w:bookmarkStart w:id="1037" w:name="_Toc445195446"/>
      <w:bookmarkStart w:id="1038" w:name="_Toc445214870"/>
      <w:bookmarkStart w:id="1039" w:name="_Toc445869969"/>
      <w:bookmarkStart w:id="1040" w:name="_Toc446352644"/>
      <w:bookmarkStart w:id="1041" w:name="_Toc446370076"/>
      <w:bookmarkStart w:id="1042" w:name="_Toc446371807"/>
      <w:bookmarkStart w:id="1043"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4" w:name="_Toc391018752"/>
      <w:bookmarkStart w:id="1045" w:name="_Toc424654561"/>
      <w:bookmarkStart w:id="1046" w:name="_Toc428365159"/>
      <w:bookmarkStart w:id="1047" w:name="_Toc433209858"/>
      <w:bookmarkStart w:id="1048" w:name="_Toc454349383"/>
      <w:bookmarkStart w:id="1049" w:name="_Toc417481660"/>
      <w:bookmarkStart w:id="1050" w:name="_Toc417482065"/>
      <w:bookmarkStart w:id="1051" w:name="_Toc417482418"/>
      <w:bookmarkStart w:id="1052" w:name="_Toc417556381"/>
      <w:bookmarkStart w:id="1053" w:name="_Toc421107101"/>
      <w:bookmarkStart w:id="1054" w:name="_Toc458172707"/>
      <w:bookmarkStart w:id="1055" w:name="_Toc458174198"/>
      <w:bookmarkStart w:id="1056" w:name="_Toc218260112"/>
      <w:r>
        <w:lastRenderedPageBreak/>
        <w:t>Annex A (normative):</w:t>
      </w:r>
      <w:r>
        <w:br/>
        <w:t>MCData related configuration data</w:t>
      </w:r>
      <w:bookmarkEnd w:id="1056"/>
    </w:p>
    <w:p w14:paraId="09826A11" w14:textId="77777777" w:rsidR="00C336BB" w:rsidRDefault="00C336BB" w:rsidP="00C336BB">
      <w:pPr>
        <w:pStyle w:val="Heading1"/>
      </w:pPr>
      <w:bookmarkStart w:id="1057" w:name="_Toc218260113"/>
      <w:r>
        <w:t>A.1</w:t>
      </w:r>
      <w:r>
        <w:tab/>
        <w:t>General</w:t>
      </w:r>
      <w:bookmarkEnd w:id="105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8" w:name="_Toc218260114"/>
      <w:r>
        <w:t>A.2</w:t>
      </w:r>
      <w:r>
        <w:tab/>
        <w:t>MCData UE configuration data</w:t>
      </w:r>
      <w:bookmarkEnd w:id="105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9" w:name="_Toc218260115"/>
      <w:r>
        <w:t>A.3</w:t>
      </w:r>
      <w:r>
        <w:tab/>
        <w:t>MCData user profile configuration data</w:t>
      </w:r>
      <w:bookmarkEnd w:id="1059"/>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60" w:name="_Toc218260116"/>
      <w:r>
        <w:t>A.4</w:t>
      </w:r>
      <w:r>
        <w:tab/>
        <w:t>MCData related Group configuration data</w:t>
      </w:r>
      <w:bookmarkEnd w:id="106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61" w:name="_Toc218260117"/>
      <w:r>
        <w:rPr>
          <w:rFonts w:eastAsia="SimSun"/>
        </w:rPr>
        <w:t>A.5</w:t>
      </w:r>
      <w:r>
        <w:rPr>
          <w:rFonts w:eastAsia="SimSun"/>
        </w:rPr>
        <w:tab/>
        <w:t>MCData service configuration data</w:t>
      </w:r>
      <w:bookmarkEnd w:id="106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62" w:name="_Toc218260118"/>
      <w:r>
        <w:t>Annex B (informative):</w:t>
      </w:r>
      <w:r>
        <w:br/>
      </w:r>
      <w:bookmarkEnd w:id="1044"/>
      <w:r>
        <w:t>Transmission control for MCData</w:t>
      </w:r>
      <w:bookmarkEnd w:id="1045"/>
      <w:bookmarkEnd w:id="1046"/>
      <w:bookmarkEnd w:id="1047"/>
      <w:bookmarkEnd w:id="1048"/>
      <w:bookmarkEnd w:id="1062"/>
    </w:p>
    <w:p w14:paraId="6DB316F1" w14:textId="77777777" w:rsidR="00C336BB" w:rsidRDefault="00C336BB" w:rsidP="00C336BB">
      <w:pPr>
        <w:pStyle w:val="Heading1"/>
      </w:pPr>
      <w:bookmarkStart w:id="1063" w:name="_Toc424654562"/>
      <w:bookmarkStart w:id="1064" w:name="_Toc428365160"/>
      <w:bookmarkStart w:id="1065" w:name="_Toc433209859"/>
      <w:bookmarkStart w:id="1066" w:name="_Toc454349384"/>
      <w:bookmarkStart w:id="1067" w:name="_Toc218260119"/>
      <w:bookmarkEnd w:id="1049"/>
      <w:bookmarkEnd w:id="1050"/>
      <w:bookmarkEnd w:id="1051"/>
      <w:bookmarkEnd w:id="1052"/>
      <w:bookmarkEnd w:id="1053"/>
      <w:r>
        <w:t>B.1</w:t>
      </w:r>
      <w:r w:rsidRPr="003B0F41">
        <w:tab/>
      </w:r>
      <w:r>
        <w:t>Overview of transmission control process</w:t>
      </w:r>
      <w:bookmarkEnd w:id="1063"/>
      <w:bookmarkEnd w:id="1064"/>
      <w:bookmarkEnd w:id="1065"/>
      <w:bookmarkEnd w:id="1066"/>
      <w:bookmarkEnd w:id="106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65pt;height:309.95pt" o:ole="">
            <v:imagedata r:id="rId247" o:title=""/>
          </v:shape>
          <o:OLEObject Type="Embed" ProgID="Visio.Drawing.11" ShapeID="_x0000_i1142" DrawAspect="Content" ObjectID="_1828872860"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8" w:name="_Toc454349387"/>
      <w:bookmarkStart w:id="1069" w:name="_Toc218260120"/>
      <w:r>
        <w:lastRenderedPageBreak/>
        <w:t>B</w:t>
      </w:r>
      <w:r w:rsidRPr="005D0A05">
        <w:t>.2</w:t>
      </w:r>
      <w:r w:rsidRPr="005D0A05">
        <w:tab/>
      </w:r>
      <w:r>
        <w:t>Transmission control arbitration</w:t>
      </w:r>
      <w:bookmarkEnd w:id="1068"/>
      <w:bookmarkEnd w:id="106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70" w:name="_Toc218260121"/>
      <w:r>
        <w:t>Annex C:</w:t>
      </w:r>
      <w:r w:rsidR="008F3AC0">
        <w:tab/>
        <w:t>Void</w:t>
      </w:r>
      <w:bookmarkEnd w:id="1070"/>
    </w:p>
    <w:p w14:paraId="30327233" w14:textId="77777777" w:rsidR="00C336BB" w:rsidRDefault="00C336BB" w:rsidP="00C336BB">
      <w:pPr>
        <w:pStyle w:val="Heading8"/>
      </w:pPr>
      <w:r>
        <w:br w:type="page"/>
      </w:r>
      <w:bookmarkStart w:id="1071" w:name="_Toc218260122"/>
      <w:r>
        <w:lastRenderedPageBreak/>
        <w:t>Annex D (informative):</w:t>
      </w:r>
      <w:bookmarkStart w:id="1072" w:name="_Hlk106023203"/>
      <w:r>
        <w:br/>
      </w:r>
      <w:r w:rsidRPr="0047729D">
        <w:t>Example of a User Message Storage Area</w:t>
      </w:r>
      <w:bookmarkEnd w:id="1071"/>
      <w:bookmarkEnd w:id="107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45pt;height:363.1pt" o:ole="">
            <v:imagedata r:id="rId249" o:title=""/>
          </v:shape>
          <o:OLEObject Type="Embed" ProgID="Visio.Drawing.11" ShapeID="_x0000_i1143" DrawAspect="Content" ObjectID="_1828872861"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73" w:name="_Toc218260123"/>
      <w:r>
        <w:lastRenderedPageBreak/>
        <w:t>Annex E</w:t>
      </w:r>
      <w:r w:rsidRPr="004D3578">
        <w:t xml:space="preserve"> (informative):</w:t>
      </w:r>
      <w:r w:rsidRPr="004D3578">
        <w:br/>
        <w:t>Change history</w:t>
      </w:r>
      <w:bookmarkStart w:id="1074" w:name="historyclause"/>
      <w:bookmarkEnd w:id="1034"/>
      <w:bookmarkEnd w:id="1035"/>
      <w:bookmarkEnd w:id="1036"/>
      <w:bookmarkEnd w:id="1037"/>
      <w:bookmarkEnd w:id="1038"/>
      <w:bookmarkEnd w:id="1039"/>
      <w:bookmarkEnd w:id="1040"/>
      <w:bookmarkEnd w:id="1041"/>
      <w:bookmarkEnd w:id="1042"/>
      <w:bookmarkEnd w:id="1043"/>
      <w:bookmarkEnd w:id="1054"/>
      <w:bookmarkEnd w:id="1055"/>
      <w:bookmarkEnd w:id="10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19.8.0</w:t>
            </w:r>
          </w:p>
        </w:tc>
      </w:tr>
      <w:tr w:rsidR="00743342" w:rsidRPr="00FF42F5" w14:paraId="5808D551" w14:textId="77777777" w:rsidTr="00DA7C4A">
        <w:tc>
          <w:tcPr>
            <w:tcW w:w="800" w:type="dxa"/>
            <w:tcBorders>
              <w:top w:val="single" w:sz="6" w:space="0" w:color="auto"/>
              <w:left w:val="single" w:sz="6" w:space="0" w:color="auto"/>
              <w:bottom w:val="single" w:sz="6" w:space="0" w:color="auto"/>
              <w:right w:val="single" w:sz="6" w:space="0" w:color="auto"/>
            </w:tcBorders>
          </w:tcPr>
          <w:p w14:paraId="65A39841" w14:textId="73A40AFD" w:rsidR="00743342" w:rsidRDefault="00743342" w:rsidP="0074334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14ED46" w14:textId="7B21D0E8" w:rsidR="00743342" w:rsidRDefault="00743342" w:rsidP="0074334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DDF7357" w14:textId="1ECA51B6" w:rsidR="00743342" w:rsidRPr="00914302" w:rsidRDefault="00743342" w:rsidP="00743342">
            <w:pPr>
              <w:pStyle w:val="TAL"/>
              <w:jc w:val="center"/>
            </w:pPr>
            <w:r w:rsidRPr="00914302">
              <w:t>S</w:t>
            </w:r>
            <w:r w:rsidRPr="00E337E7">
              <w:t>P-25</w:t>
            </w:r>
            <w:r>
              <w:t>1476</w:t>
            </w:r>
          </w:p>
        </w:tc>
        <w:tc>
          <w:tcPr>
            <w:tcW w:w="567" w:type="dxa"/>
            <w:tcBorders>
              <w:top w:val="single" w:sz="6" w:space="0" w:color="auto"/>
              <w:left w:val="single" w:sz="6" w:space="0" w:color="auto"/>
              <w:bottom w:val="single" w:sz="6" w:space="0" w:color="auto"/>
              <w:right w:val="single" w:sz="6" w:space="0" w:color="auto"/>
            </w:tcBorders>
          </w:tcPr>
          <w:p w14:paraId="1058B370" w14:textId="3EE97F30" w:rsidR="00743342" w:rsidRDefault="00743342" w:rsidP="00743342">
            <w:pPr>
              <w:pStyle w:val="TAL"/>
              <w:rPr>
                <w:snapToGrid w:val="0"/>
              </w:rPr>
            </w:pPr>
            <w:r>
              <w:rPr>
                <w:snapToGrid w:val="0"/>
              </w:rPr>
              <w:t>0393</w:t>
            </w:r>
          </w:p>
        </w:tc>
        <w:tc>
          <w:tcPr>
            <w:tcW w:w="426" w:type="dxa"/>
            <w:tcBorders>
              <w:top w:val="single" w:sz="6" w:space="0" w:color="auto"/>
              <w:left w:val="single" w:sz="6" w:space="0" w:color="auto"/>
              <w:bottom w:val="single" w:sz="6" w:space="0" w:color="auto"/>
              <w:right w:val="single" w:sz="6" w:space="0" w:color="auto"/>
            </w:tcBorders>
          </w:tcPr>
          <w:p w14:paraId="35E89991" w14:textId="5CE2FE41" w:rsidR="00743342" w:rsidRDefault="00743342" w:rsidP="007433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582D43" w14:textId="0B40E360" w:rsidR="00743342" w:rsidRDefault="00743342" w:rsidP="0074334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CD3829" w14:textId="4CCFA4B7" w:rsidR="00743342" w:rsidRPr="00FB4144" w:rsidRDefault="00743342" w:rsidP="00743342">
            <w:pPr>
              <w:pStyle w:val="TAL"/>
              <w:rPr>
                <w:noProof/>
              </w:rPr>
            </w:pPr>
            <w:r w:rsidRPr="00743342">
              <w:rPr>
                <w:noProof/>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tcPr>
          <w:p w14:paraId="77F0480B" w14:textId="6AD476F4" w:rsidR="00743342" w:rsidRDefault="00743342" w:rsidP="00743342">
            <w:pPr>
              <w:pStyle w:val="TAL"/>
              <w:rPr>
                <w:snapToGrid w:val="0"/>
              </w:rPr>
            </w:pPr>
            <w:r>
              <w:rPr>
                <w:snapToGrid w:val="0"/>
              </w:rPr>
              <w:t>19.9.0</w:t>
            </w:r>
          </w:p>
        </w:tc>
      </w:tr>
      <w:tr w:rsidR="00C65BC5" w:rsidRPr="00FF42F5" w14:paraId="557352D7" w14:textId="77777777" w:rsidTr="00DA7C4A">
        <w:tc>
          <w:tcPr>
            <w:tcW w:w="800" w:type="dxa"/>
            <w:tcBorders>
              <w:top w:val="single" w:sz="6" w:space="0" w:color="auto"/>
              <w:left w:val="single" w:sz="6" w:space="0" w:color="auto"/>
              <w:bottom w:val="single" w:sz="6" w:space="0" w:color="auto"/>
              <w:right w:val="single" w:sz="6" w:space="0" w:color="auto"/>
            </w:tcBorders>
          </w:tcPr>
          <w:p w14:paraId="4AD05B19" w14:textId="5D985A78" w:rsidR="00C65BC5" w:rsidRDefault="00C65BC5" w:rsidP="00C65BC5">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643A6DF" w14:textId="38D38AA8" w:rsidR="00C65BC5" w:rsidRDefault="00C65BC5" w:rsidP="00C65BC5">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C659C37" w14:textId="2B591EC5" w:rsidR="00C65BC5" w:rsidRPr="00914302" w:rsidRDefault="00C65BC5" w:rsidP="00C65BC5">
            <w:pPr>
              <w:pStyle w:val="TAL"/>
              <w:jc w:val="center"/>
            </w:pPr>
            <w:r w:rsidRPr="00914302">
              <w:t>S</w:t>
            </w:r>
            <w:r w:rsidRPr="00E337E7">
              <w:t>P-25</w:t>
            </w:r>
            <w:r>
              <w:t>1477</w:t>
            </w:r>
          </w:p>
        </w:tc>
        <w:tc>
          <w:tcPr>
            <w:tcW w:w="567" w:type="dxa"/>
            <w:tcBorders>
              <w:top w:val="single" w:sz="6" w:space="0" w:color="auto"/>
              <w:left w:val="single" w:sz="6" w:space="0" w:color="auto"/>
              <w:bottom w:val="single" w:sz="6" w:space="0" w:color="auto"/>
              <w:right w:val="single" w:sz="6" w:space="0" w:color="auto"/>
            </w:tcBorders>
          </w:tcPr>
          <w:p w14:paraId="4126D6B4" w14:textId="427952CC" w:rsidR="00C65BC5" w:rsidRDefault="00C65BC5" w:rsidP="00C65BC5">
            <w:pPr>
              <w:pStyle w:val="TAL"/>
              <w:rPr>
                <w:snapToGrid w:val="0"/>
              </w:rPr>
            </w:pPr>
            <w:r>
              <w:rPr>
                <w:snapToGrid w:val="0"/>
              </w:rPr>
              <w:t>039</w:t>
            </w:r>
            <w:r w:rsidR="002362F8">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A078060" w14:textId="166C117D" w:rsidR="00C65BC5" w:rsidRDefault="00C65BC5" w:rsidP="00C65B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D49334" w14:textId="4AE7B62F" w:rsidR="00C65BC5" w:rsidRDefault="00C65BC5" w:rsidP="00C65B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2011CC" w14:textId="7E5A0E88" w:rsidR="00C65BC5" w:rsidRPr="00743342" w:rsidRDefault="00C65BC5" w:rsidP="00C65BC5">
            <w:pPr>
              <w:pStyle w:val="TAL"/>
              <w:rPr>
                <w:noProof/>
              </w:rPr>
            </w:pPr>
            <w:r w:rsidRPr="00C65BC5">
              <w:rPr>
                <w:noProof/>
              </w:rPr>
              <w:t>Correction of procedure descriptions on various clauses</w:t>
            </w:r>
          </w:p>
        </w:tc>
        <w:tc>
          <w:tcPr>
            <w:tcW w:w="708" w:type="dxa"/>
            <w:tcBorders>
              <w:top w:val="single" w:sz="6" w:space="0" w:color="auto"/>
              <w:left w:val="single" w:sz="6" w:space="0" w:color="auto"/>
              <w:bottom w:val="single" w:sz="6" w:space="0" w:color="auto"/>
              <w:right w:val="single" w:sz="6" w:space="0" w:color="auto"/>
            </w:tcBorders>
          </w:tcPr>
          <w:p w14:paraId="0357AC22" w14:textId="13ACB8BB" w:rsidR="00C65BC5" w:rsidRDefault="00C65BC5" w:rsidP="00C65BC5">
            <w:pPr>
              <w:pStyle w:val="TAL"/>
              <w:rPr>
                <w:snapToGrid w:val="0"/>
              </w:rPr>
            </w:pPr>
            <w:r>
              <w:rPr>
                <w:snapToGrid w:val="0"/>
              </w:rPr>
              <w:t>19.9.0</w:t>
            </w:r>
          </w:p>
        </w:tc>
      </w:tr>
      <w:tr w:rsidR="004976C2" w:rsidRPr="00FF42F5" w14:paraId="1EAB9604" w14:textId="77777777" w:rsidTr="00DA7C4A">
        <w:tc>
          <w:tcPr>
            <w:tcW w:w="800" w:type="dxa"/>
            <w:tcBorders>
              <w:top w:val="single" w:sz="6" w:space="0" w:color="auto"/>
              <w:left w:val="single" w:sz="6" w:space="0" w:color="auto"/>
              <w:bottom w:val="single" w:sz="6" w:space="0" w:color="auto"/>
              <w:right w:val="single" w:sz="6" w:space="0" w:color="auto"/>
            </w:tcBorders>
          </w:tcPr>
          <w:p w14:paraId="0939318D" w14:textId="6B410E36"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722E9FF9" w14:textId="39CB21E8"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01BC04AE" w14:textId="0B0AED75"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250C2602" w14:textId="07F58424" w:rsidR="004976C2" w:rsidRDefault="004976C2" w:rsidP="004976C2">
            <w:pPr>
              <w:pStyle w:val="TAL"/>
              <w:rPr>
                <w:snapToGrid w:val="0"/>
              </w:rPr>
            </w:pPr>
            <w:r>
              <w:rPr>
                <w:snapToGrid w:val="0"/>
              </w:rPr>
              <w:t>039</w:t>
            </w:r>
            <w:r>
              <w:rPr>
                <w:snapToGrid w:val="0"/>
              </w:rPr>
              <w:t>5</w:t>
            </w:r>
          </w:p>
        </w:tc>
        <w:tc>
          <w:tcPr>
            <w:tcW w:w="426" w:type="dxa"/>
            <w:tcBorders>
              <w:top w:val="single" w:sz="6" w:space="0" w:color="auto"/>
              <w:left w:val="single" w:sz="6" w:space="0" w:color="auto"/>
              <w:bottom w:val="single" w:sz="6" w:space="0" w:color="auto"/>
              <w:right w:val="single" w:sz="6" w:space="0" w:color="auto"/>
            </w:tcBorders>
          </w:tcPr>
          <w:p w14:paraId="5E1AE74E" w14:textId="753D0F15" w:rsidR="004976C2" w:rsidRDefault="004976C2" w:rsidP="004976C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9287E3E" w14:textId="6D4C358C" w:rsidR="004976C2" w:rsidRDefault="004976C2" w:rsidP="004976C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7FE15F" w14:textId="0D1E27A5" w:rsidR="004976C2" w:rsidRPr="00C65BC5" w:rsidRDefault="004976C2" w:rsidP="004976C2">
            <w:pPr>
              <w:pStyle w:val="TAL"/>
              <w:rPr>
                <w:noProof/>
              </w:rPr>
            </w:pPr>
            <w:r w:rsidRPr="004976C2">
              <w:rPr>
                <w:noProof/>
              </w:rPr>
              <w:t>Location information for server client direction in ad hoc group data session request</w:t>
            </w:r>
          </w:p>
        </w:tc>
        <w:tc>
          <w:tcPr>
            <w:tcW w:w="708" w:type="dxa"/>
            <w:tcBorders>
              <w:top w:val="single" w:sz="6" w:space="0" w:color="auto"/>
              <w:left w:val="single" w:sz="6" w:space="0" w:color="auto"/>
              <w:bottom w:val="single" w:sz="6" w:space="0" w:color="auto"/>
              <w:right w:val="single" w:sz="6" w:space="0" w:color="auto"/>
            </w:tcBorders>
          </w:tcPr>
          <w:p w14:paraId="11F5D2FB" w14:textId="6F69B47C" w:rsidR="004976C2" w:rsidRDefault="004976C2" w:rsidP="004976C2">
            <w:pPr>
              <w:pStyle w:val="TAL"/>
              <w:rPr>
                <w:snapToGrid w:val="0"/>
              </w:rPr>
            </w:pPr>
            <w:r>
              <w:rPr>
                <w:snapToGrid w:val="0"/>
              </w:rPr>
              <w:t>20</w:t>
            </w:r>
            <w:r>
              <w:rPr>
                <w:snapToGrid w:val="0"/>
              </w:rPr>
              <w:t>.</w:t>
            </w:r>
            <w:r>
              <w:rPr>
                <w:snapToGrid w:val="0"/>
              </w:rPr>
              <w:t>0</w:t>
            </w:r>
            <w:r>
              <w:rPr>
                <w:snapToGrid w:val="0"/>
              </w:rPr>
              <w:t>.0</w:t>
            </w:r>
          </w:p>
        </w:tc>
      </w:tr>
      <w:tr w:rsidR="004976C2" w:rsidRPr="00FF42F5" w14:paraId="0A43E681" w14:textId="77777777" w:rsidTr="00DA7C4A">
        <w:tc>
          <w:tcPr>
            <w:tcW w:w="800" w:type="dxa"/>
            <w:tcBorders>
              <w:top w:val="single" w:sz="6" w:space="0" w:color="auto"/>
              <w:left w:val="single" w:sz="6" w:space="0" w:color="auto"/>
              <w:bottom w:val="single" w:sz="6" w:space="0" w:color="auto"/>
              <w:right w:val="single" w:sz="6" w:space="0" w:color="auto"/>
            </w:tcBorders>
          </w:tcPr>
          <w:p w14:paraId="5B5FF232" w14:textId="20E29E0F"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0ADB612D" w14:textId="30D66DC2"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1D2BBC3D" w14:textId="49F0C95E"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31E12F2D" w14:textId="5A309E40" w:rsidR="004976C2" w:rsidRDefault="004976C2" w:rsidP="004976C2">
            <w:pPr>
              <w:pStyle w:val="TAL"/>
              <w:rPr>
                <w:snapToGrid w:val="0"/>
              </w:rPr>
            </w:pPr>
            <w:r>
              <w:rPr>
                <w:snapToGrid w:val="0"/>
              </w:rPr>
              <w:t>039</w:t>
            </w:r>
            <w:r>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26DBA1F9" w14:textId="13F817A0" w:rsidR="004976C2" w:rsidRDefault="004976C2" w:rsidP="004976C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E19204" w14:textId="1C7643BF" w:rsidR="004976C2" w:rsidRDefault="004976C2" w:rsidP="004976C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B8503" w14:textId="2B344C04" w:rsidR="004976C2" w:rsidRPr="004976C2" w:rsidRDefault="004976C2" w:rsidP="004976C2">
            <w:pPr>
              <w:pStyle w:val="TAL"/>
              <w:rPr>
                <w:noProof/>
              </w:rPr>
            </w:pPr>
            <w:r w:rsidRPr="004976C2">
              <w:rPr>
                <w:noProof/>
              </w:rPr>
              <w:t>Resolving Notes on server-to-server messages (MCData) information flows</w:t>
            </w:r>
          </w:p>
        </w:tc>
        <w:tc>
          <w:tcPr>
            <w:tcW w:w="708" w:type="dxa"/>
            <w:tcBorders>
              <w:top w:val="single" w:sz="6" w:space="0" w:color="auto"/>
              <w:left w:val="single" w:sz="6" w:space="0" w:color="auto"/>
              <w:bottom w:val="single" w:sz="6" w:space="0" w:color="auto"/>
              <w:right w:val="single" w:sz="6" w:space="0" w:color="auto"/>
            </w:tcBorders>
          </w:tcPr>
          <w:p w14:paraId="791A8A98" w14:textId="3A3CFC68" w:rsidR="004976C2" w:rsidRDefault="004976C2" w:rsidP="004976C2">
            <w:pPr>
              <w:pStyle w:val="TAL"/>
              <w:rPr>
                <w:snapToGrid w:val="0"/>
              </w:rPr>
            </w:pPr>
            <w:r>
              <w:rPr>
                <w:snapToGrid w:val="0"/>
              </w:rPr>
              <w:t>20.0.0</w:t>
            </w:r>
          </w:p>
        </w:tc>
      </w:tr>
      <w:tr w:rsidR="001E22AD" w:rsidRPr="00FF42F5" w14:paraId="01805EF8" w14:textId="77777777" w:rsidTr="00DA7C4A">
        <w:tc>
          <w:tcPr>
            <w:tcW w:w="800" w:type="dxa"/>
            <w:tcBorders>
              <w:top w:val="single" w:sz="6" w:space="0" w:color="auto"/>
              <w:left w:val="single" w:sz="6" w:space="0" w:color="auto"/>
              <w:bottom w:val="single" w:sz="6" w:space="0" w:color="auto"/>
              <w:right w:val="single" w:sz="6" w:space="0" w:color="auto"/>
            </w:tcBorders>
          </w:tcPr>
          <w:p w14:paraId="58F11304" w14:textId="5540EAFD" w:rsidR="001E22AD" w:rsidRDefault="001E22AD" w:rsidP="001E22AD">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37377E4" w14:textId="3683BF4E" w:rsidR="001E22AD" w:rsidRDefault="001E22AD" w:rsidP="001E22AD">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6FCB2DD5" w14:textId="4908D7CB" w:rsidR="001E22AD" w:rsidRPr="00914302" w:rsidRDefault="001E22AD" w:rsidP="001E22AD">
            <w:pPr>
              <w:pStyle w:val="TAL"/>
              <w:jc w:val="center"/>
            </w:pPr>
            <w:r w:rsidRPr="00914302">
              <w:t>S</w:t>
            </w:r>
            <w:r w:rsidRPr="00E337E7">
              <w:t>P-25</w:t>
            </w:r>
            <w:r>
              <w:t>147</w:t>
            </w:r>
            <w:r>
              <w:t>8</w:t>
            </w:r>
          </w:p>
        </w:tc>
        <w:tc>
          <w:tcPr>
            <w:tcW w:w="567" w:type="dxa"/>
            <w:tcBorders>
              <w:top w:val="single" w:sz="6" w:space="0" w:color="auto"/>
              <w:left w:val="single" w:sz="6" w:space="0" w:color="auto"/>
              <w:bottom w:val="single" w:sz="6" w:space="0" w:color="auto"/>
              <w:right w:val="single" w:sz="6" w:space="0" w:color="auto"/>
            </w:tcBorders>
          </w:tcPr>
          <w:p w14:paraId="60AA3392" w14:textId="08C21B67" w:rsidR="001E22AD" w:rsidRDefault="001E22AD" w:rsidP="001E22AD">
            <w:pPr>
              <w:pStyle w:val="TAL"/>
              <w:rPr>
                <w:snapToGrid w:val="0"/>
              </w:rPr>
            </w:pPr>
            <w:r>
              <w:rPr>
                <w:snapToGrid w:val="0"/>
              </w:rPr>
              <w:t>039</w:t>
            </w:r>
            <w:r>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7C895728" w14:textId="59BAFD88" w:rsidR="001E22AD" w:rsidRDefault="001E22AD" w:rsidP="001E22AD">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BE181AF" w14:textId="04738697" w:rsidR="001E22AD" w:rsidRDefault="001E22AD" w:rsidP="001E22A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38DCA2" w14:textId="20DC311A" w:rsidR="001E22AD" w:rsidRPr="004976C2" w:rsidRDefault="001E22AD" w:rsidP="001E22AD">
            <w:pPr>
              <w:pStyle w:val="TAL"/>
              <w:rPr>
                <w:noProof/>
              </w:rPr>
            </w:pPr>
            <w:r w:rsidRPr="001E22AD">
              <w:rPr>
                <w:noProof/>
              </w:rPr>
              <w:t>Clarification on Server-Server message (MCData) procedures</w:t>
            </w:r>
          </w:p>
        </w:tc>
        <w:tc>
          <w:tcPr>
            <w:tcW w:w="708" w:type="dxa"/>
            <w:tcBorders>
              <w:top w:val="single" w:sz="6" w:space="0" w:color="auto"/>
              <w:left w:val="single" w:sz="6" w:space="0" w:color="auto"/>
              <w:bottom w:val="single" w:sz="6" w:space="0" w:color="auto"/>
              <w:right w:val="single" w:sz="6" w:space="0" w:color="auto"/>
            </w:tcBorders>
          </w:tcPr>
          <w:p w14:paraId="01750653" w14:textId="76711AE9" w:rsidR="001E22AD" w:rsidRDefault="001E22AD" w:rsidP="001E22AD">
            <w:pPr>
              <w:pStyle w:val="TAL"/>
              <w:rPr>
                <w:snapToGrid w:val="0"/>
              </w:rPr>
            </w:pPr>
            <w:r>
              <w:rPr>
                <w:snapToGrid w:val="0"/>
              </w:rPr>
              <w:t>20.0.0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1D5D0" w14:textId="77777777" w:rsidR="00F25961" w:rsidRDefault="00F25961">
      <w:r>
        <w:separator/>
      </w:r>
    </w:p>
  </w:endnote>
  <w:endnote w:type="continuationSeparator" w:id="0">
    <w:p w14:paraId="3EB69ABB" w14:textId="77777777" w:rsidR="00F25961" w:rsidRDefault="00F25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70C31" w14:textId="77777777" w:rsidR="00F25961" w:rsidRDefault="00F25961">
      <w:r>
        <w:separator/>
      </w:r>
    </w:p>
  </w:footnote>
  <w:footnote w:type="continuationSeparator" w:id="0">
    <w:p w14:paraId="277BA476" w14:textId="77777777" w:rsidR="00F25961" w:rsidRDefault="00F259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15BC9B90"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631">
      <w:rPr>
        <w:rFonts w:ascii="Arial" w:hAnsi="Arial" w:cs="Arial"/>
        <w:b/>
        <w:noProof/>
        <w:sz w:val="18"/>
        <w:szCs w:val="18"/>
      </w:rPr>
      <w:t>Release 20</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0511AE01"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631">
      <w:rPr>
        <w:rFonts w:ascii="Arial" w:hAnsi="Arial" w:cs="Arial"/>
        <w:b/>
        <w:noProof/>
        <w:sz w:val="18"/>
        <w:szCs w:val="18"/>
      </w:rPr>
      <w:t>3GPP TS 23.282 V20.0.0 (2026-01)</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C743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631">
      <w:rPr>
        <w:rFonts w:ascii="Arial" w:hAnsi="Arial" w:cs="Arial"/>
        <w:b/>
        <w:noProof/>
        <w:sz w:val="18"/>
        <w:szCs w:val="18"/>
      </w:rPr>
      <w:t>3GPP TS 23.282 V20.0.0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0131E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63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57B00"/>
    <w:rsid w:val="00062023"/>
    <w:rsid w:val="00062FC5"/>
    <w:rsid w:val="000655A6"/>
    <w:rsid w:val="0006709C"/>
    <w:rsid w:val="00077B3A"/>
    <w:rsid w:val="00080512"/>
    <w:rsid w:val="00085CBA"/>
    <w:rsid w:val="00086A9D"/>
    <w:rsid w:val="000A67EC"/>
    <w:rsid w:val="000B50C4"/>
    <w:rsid w:val="000C1C09"/>
    <w:rsid w:val="000C47C3"/>
    <w:rsid w:val="000C6EB9"/>
    <w:rsid w:val="000D145F"/>
    <w:rsid w:val="000D58AB"/>
    <w:rsid w:val="00112B91"/>
    <w:rsid w:val="001229AD"/>
    <w:rsid w:val="00122EE6"/>
    <w:rsid w:val="001278C4"/>
    <w:rsid w:val="00133289"/>
    <w:rsid w:val="00133525"/>
    <w:rsid w:val="0014084E"/>
    <w:rsid w:val="00164BDA"/>
    <w:rsid w:val="00174401"/>
    <w:rsid w:val="00193A3C"/>
    <w:rsid w:val="00196FB8"/>
    <w:rsid w:val="001A375D"/>
    <w:rsid w:val="001A4C42"/>
    <w:rsid w:val="001A7420"/>
    <w:rsid w:val="001B22C0"/>
    <w:rsid w:val="001B6637"/>
    <w:rsid w:val="001C21C3"/>
    <w:rsid w:val="001D02C2"/>
    <w:rsid w:val="001D716C"/>
    <w:rsid w:val="001D7B6C"/>
    <w:rsid w:val="001E22AD"/>
    <w:rsid w:val="001E6FCF"/>
    <w:rsid w:val="001F0C1D"/>
    <w:rsid w:val="001F1132"/>
    <w:rsid w:val="001F168B"/>
    <w:rsid w:val="001F50C6"/>
    <w:rsid w:val="002347A2"/>
    <w:rsid w:val="002362F8"/>
    <w:rsid w:val="0023677E"/>
    <w:rsid w:val="00241A1B"/>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C3D14"/>
    <w:rsid w:val="003D5B45"/>
    <w:rsid w:val="003E2AF4"/>
    <w:rsid w:val="003F00D1"/>
    <w:rsid w:val="003F75D6"/>
    <w:rsid w:val="004111B4"/>
    <w:rsid w:val="00423334"/>
    <w:rsid w:val="004345EC"/>
    <w:rsid w:val="004444F5"/>
    <w:rsid w:val="004462B7"/>
    <w:rsid w:val="00463A12"/>
    <w:rsid w:val="00465515"/>
    <w:rsid w:val="00475631"/>
    <w:rsid w:val="00492F13"/>
    <w:rsid w:val="0049751D"/>
    <w:rsid w:val="004976C2"/>
    <w:rsid w:val="004B5604"/>
    <w:rsid w:val="004C30AC"/>
    <w:rsid w:val="004D3578"/>
    <w:rsid w:val="004E213A"/>
    <w:rsid w:val="004F0988"/>
    <w:rsid w:val="004F3340"/>
    <w:rsid w:val="00502063"/>
    <w:rsid w:val="00505231"/>
    <w:rsid w:val="0051405B"/>
    <w:rsid w:val="00516AB5"/>
    <w:rsid w:val="005304D8"/>
    <w:rsid w:val="0053388B"/>
    <w:rsid w:val="00535773"/>
    <w:rsid w:val="00543E6C"/>
    <w:rsid w:val="0054405B"/>
    <w:rsid w:val="00565087"/>
    <w:rsid w:val="00566BFF"/>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22BD"/>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352"/>
    <w:rsid w:val="00734A5B"/>
    <w:rsid w:val="00737418"/>
    <w:rsid w:val="0074026F"/>
    <w:rsid w:val="007429F6"/>
    <w:rsid w:val="00743342"/>
    <w:rsid w:val="00744E76"/>
    <w:rsid w:val="00746B4F"/>
    <w:rsid w:val="00747C7C"/>
    <w:rsid w:val="0075158C"/>
    <w:rsid w:val="00761A9C"/>
    <w:rsid w:val="007640E6"/>
    <w:rsid w:val="00765C57"/>
    <w:rsid w:val="00765EA3"/>
    <w:rsid w:val="007673ED"/>
    <w:rsid w:val="007729FE"/>
    <w:rsid w:val="00774DA4"/>
    <w:rsid w:val="00781F0F"/>
    <w:rsid w:val="00786763"/>
    <w:rsid w:val="007A6C02"/>
    <w:rsid w:val="007B516E"/>
    <w:rsid w:val="007B600E"/>
    <w:rsid w:val="007C1988"/>
    <w:rsid w:val="007D3B60"/>
    <w:rsid w:val="007D3CD9"/>
    <w:rsid w:val="007D7A87"/>
    <w:rsid w:val="007D7E82"/>
    <w:rsid w:val="007E7F97"/>
    <w:rsid w:val="007F0F4A"/>
    <w:rsid w:val="008028A4"/>
    <w:rsid w:val="008222A3"/>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114D7"/>
    <w:rsid w:val="0091348E"/>
    <w:rsid w:val="00914302"/>
    <w:rsid w:val="00917BC7"/>
    <w:rsid w:val="00917CCB"/>
    <w:rsid w:val="009211FF"/>
    <w:rsid w:val="00922514"/>
    <w:rsid w:val="0092533B"/>
    <w:rsid w:val="0092587B"/>
    <w:rsid w:val="0093370F"/>
    <w:rsid w:val="00933FB0"/>
    <w:rsid w:val="00940605"/>
    <w:rsid w:val="00942EC2"/>
    <w:rsid w:val="00945FBD"/>
    <w:rsid w:val="00967894"/>
    <w:rsid w:val="00990840"/>
    <w:rsid w:val="009A1637"/>
    <w:rsid w:val="009A4EB9"/>
    <w:rsid w:val="009B3D15"/>
    <w:rsid w:val="009B43E1"/>
    <w:rsid w:val="009B695A"/>
    <w:rsid w:val="009C2C53"/>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252F"/>
    <w:rsid w:val="00AD3511"/>
    <w:rsid w:val="00AE65E2"/>
    <w:rsid w:val="00AE7070"/>
    <w:rsid w:val="00AF1460"/>
    <w:rsid w:val="00AF6CF2"/>
    <w:rsid w:val="00B15449"/>
    <w:rsid w:val="00B21A9D"/>
    <w:rsid w:val="00B406D6"/>
    <w:rsid w:val="00B42E34"/>
    <w:rsid w:val="00B51280"/>
    <w:rsid w:val="00B517D2"/>
    <w:rsid w:val="00B61E98"/>
    <w:rsid w:val="00B70B01"/>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56A32"/>
    <w:rsid w:val="00C649E7"/>
    <w:rsid w:val="00C64DC9"/>
    <w:rsid w:val="00C65BC5"/>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2F59"/>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97C21"/>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5961"/>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E712A"/>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914.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110.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1115.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1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713.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2.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51.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311.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512.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310</Pages>
  <Words>112136</Words>
  <Characters>639177</Characters>
  <Application>Microsoft Office Word</Application>
  <DocSecurity>0</DocSecurity>
  <Lines>5326</Lines>
  <Paragraphs>1499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749814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CR0398</cp:lastModifiedBy>
  <cp:revision>7</cp:revision>
  <cp:lastPrinted>2019-02-25T14:05:00Z</cp:lastPrinted>
  <dcterms:created xsi:type="dcterms:W3CDTF">2026-01-02T14:15:00Z</dcterms:created>
  <dcterms:modified xsi:type="dcterms:W3CDTF">2026-01-02T14:17:00Z</dcterms:modified>
</cp:coreProperties>
</file>