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03376A"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6522D0">
              <w:t>4</w:t>
            </w:r>
            <w:r w:rsidRPr="00171381">
              <w:t>.</w:t>
            </w:r>
            <w:r w:rsidR="00171381">
              <w:t>0</w:t>
            </w:r>
            <w:bookmarkEnd w:id="3"/>
            <w:r w:rsidRPr="00171381">
              <w:t xml:space="preserve"> </w:t>
            </w:r>
            <w:r w:rsidRPr="00171381">
              <w:rPr>
                <w:sz w:val="32"/>
              </w:rPr>
              <w:t>(</w:t>
            </w:r>
            <w:bookmarkStart w:id="4" w:name="issueDate"/>
            <w:r w:rsidR="00171381">
              <w:rPr>
                <w:sz w:val="32"/>
              </w:rPr>
              <w:t>2022</w:t>
            </w:r>
            <w:r w:rsidRPr="00171381">
              <w:rPr>
                <w:sz w:val="32"/>
              </w:rPr>
              <w:t>-</w:t>
            </w:r>
            <w:r w:rsidR="006522D0">
              <w:rPr>
                <w:sz w:val="32"/>
              </w:rPr>
              <w:t>12</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3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pt;height:74.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8553D4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71381">
              <w:rPr>
                <w:noProof/>
                <w:sz w:val="18"/>
              </w:rPr>
              <w:t>2</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1CB18623" w14:textId="327D9ACC" w:rsidR="004E6663" w:rsidRDefault="00171381">
      <w:pPr>
        <w:pStyle w:val="TOC1"/>
        <w:rPr>
          <w:rFonts w:ascii="Calibri" w:hAnsi="Calibri"/>
          <w:noProof/>
          <w:szCs w:val="22"/>
          <w:lang w:eastAsia="en-GB"/>
        </w:rPr>
      </w:pPr>
      <w:r w:rsidRPr="00AB5FED">
        <w:fldChar w:fldCharType="begin"/>
      </w:r>
      <w:r w:rsidRPr="00AB5FED">
        <w:instrText xml:space="preserve"> TOC \o "1-9" </w:instrText>
      </w:r>
      <w:r w:rsidRPr="00AB5FED">
        <w:fldChar w:fldCharType="separate"/>
      </w:r>
      <w:r w:rsidR="004E6663">
        <w:rPr>
          <w:noProof/>
        </w:rPr>
        <w:t>Foreword</w:t>
      </w:r>
      <w:r w:rsidR="004E6663">
        <w:rPr>
          <w:noProof/>
        </w:rPr>
        <w:tab/>
      </w:r>
      <w:r w:rsidR="004E6663">
        <w:rPr>
          <w:noProof/>
        </w:rPr>
        <w:fldChar w:fldCharType="begin"/>
      </w:r>
      <w:r w:rsidR="004E6663">
        <w:rPr>
          <w:noProof/>
        </w:rPr>
        <w:instrText xml:space="preserve"> PAGEREF _Toc122562949 \h </w:instrText>
      </w:r>
      <w:r w:rsidR="004E6663">
        <w:rPr>
          <w:noProof/>
        </w:rPr>
      </w:r>
      <w:r w:rsidR="004E6663">
        <w:rPr>
          <w:noProof/>
        </w:rPr>
        <w:fldChar w:fldCharType="separate"/>
      </w:r>
      <w:r w:rsidR="004E6663">
        <w:rPr>
          <w:noProof/>
        </w:rPr>
        <w:t>12</w:t>
      </w:r>
      <w:r w:rsidR="004E6663">
        <w:rPr>
          <w:noProof/>
        </w:rPr>
        <w:fldChar w:fldCharType="end"/>
      </w:r>
    </w:p>
    <w:p w14:paraId="61739DA4" w14:textId="27DEA9C8" w:rsidR="004E6663" w:rsidRDefault="004E6663">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_Toc122562950 \h </w:instrText>
      </w:r>
      <w:r>
        <w:rPr>
          <w:noProof/>
        </w:rPr>
      </w:r>
      <w:r>
        <w:rPr>
          <w:noProof/>
        </w:rPr>
        <w:fldChar w:fldCharType="separate"/>
      </w:r>
      <w:r>
        <w:rPr>
          <w:noProof/>
        </w:rPr>
        <w:t>13</w:t>
      </w:r>
      <w:r>
        <w:rPr>
          <w:noProof/>
        </w:rPr>
        <w:fldChar w:fldCharType="end"/>
      </w:r>
    </w:p>
    <w:p w14:paraId="2B738DDF" w14:textId="3AC1D829" w:rsidR="004E6663" w:rsidRDefault="004E6663">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_Toc122562951 \h </w:instrText>
      </w:r>
      <w:r>
        <w:rPr>
          <w:noProof/>
        </w:rPr>
      </w:r>
      <w:r>
        <w:rPr>
          <w:noProof/>
        </w:rPr>
        <w:fldChar w:fldCharType="separate"/>
      </w:r>
      <w:r>
        <w:rPr>
          <w:noProof/>
        </w:rPr>
        <w:t>13</w:t>
      </w:r>
      <w:r>
        <w:rPr>
          <w:noProof/>
        </w:rPr>
        <w:fldChar w:fldCharType="end"/>
      </w:r>
    </w:p>
    <w:p w14:paraId="0B167011" w14:textId="4375D153" w:rsidR="004E6663" w:rsidRDefault="004E6663">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_Toc122562952 \h </w:instrText>
      </w:r>
      <w:r>
        <w:rPr>
          <w:noProof/>
        </w:rPr>
      </w:r>
      <w:r>
        <w:rPr>
          <w:noProof/>
        </w:rPr>
        <w:fldChar w:fldCharType="separate"/>
      </w:r>
      <w:r>
        <w:rPr>
          <w:noProof/>
        </w:rPr>
        <w:t>14</w:t>
      </w:r>
      <w:r>
        <w:rPr>
          <w:noProof/>
        </w:rPr>
        <w:fldChar w:fldCharType="end"/>
      </w:r>
    </w:p>
    <w:p w14:paraId="76D5FDA9" w14:textId="5AD7257C" w:rsidR="004E6663" w:rsidRDefault="004E6663">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_Toc122562953 \h </w:instrText>
      </w:r>
      <w:r>
        <w:rPr>
          <w:noProof/>
        </w:rPr>
      </w:r>
      <w:r>
        <w:rPr>
          <w:noProof/>
        </w:rPr>
        <w:fldChar w:fldCharType="separate"/>
      </w:r>
      <w:r>
        <w:rPr>
          <w:noProof/>
        </w:rPr>
        <w:t>14</w:t>
      </w:r>
      <w:r>
        <w:rPr>
          <w:noProof/>
        </w:rPr>
        <w:fldChar w:fldCharType="end"/>
      </w:r>
    </w:p>
    <w:p w14:paraId="0A713329" w14:textId="66BEB9EA" w:rsidR="004E6663" w:rsidRDefault="004E6663">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_Toc122562954 \h </w:instrText>
      </w:r>
      <w:r>
        <w:rPr>
          <w:noProof/>
        </w:rPr>
      </w:r>
      <w:r>
        <w:rPr>
          <w:noProof/>
        </w:rPr>
        <w:fldChar w:fldCharType="separate"/>
      </w:r>
      <w:r>
        <w:rPr>
          <w:noProof/>
        </w:rPr>
        <w:t>15</w:t>
      </w:r>
      <w:r>
        <w:rPr>
          <w:noProof/>
        </w:rPr>
        <w:fldChar w:fldCharType="end"/>
      </w:r>
    </w:p>
    <w:p w14:paraId="33C45BA0" w14:textId="04AD6E47" w:rsidR="004E6663" w:rsidRDefault="004E6663">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_Toc122562955 \h </w:instrText>
      </w:r>
      <w:r>
        <w:rPr>
          <w:noProof/>
        </w:rPr>
      </w:r>
      <w:r>
        <w:rPr>
          <w:noProof/>
        </w:rPr>
        <w:fldChar w:fldCharType="separate"/>
      </w:r>
      <w:r>
        <w:rPr>
          <w:noProof/>
        </w:rPr>
        <w:t>16</w:t>
      </w:r>
      <w:r>
        <w:rPr>
          <w:noProof/>
        </w:rPr>
        <w:fldChar w:fldCharType="end"/>
      </w:r>
    </w:p>
    <w:p w14:paraId="0EFBD7A7" w14:textId="4C579B15" w:rsidR="004E6663" w:rsidRDefault="004E6663">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_Toc122562956 \h </w:instrText>
      </w:r>
      <w:r>
        <w:rPr>
          <w:noProof/>
        </w:rPr>
      </w:r>
      <w:r>
        <w:rPr>
          <w:noProof/>
        </w:rPr>
        <w:fldChar w:fldCharType="separate"/>
      </w:r>
      <w:r>
        <w:rPr>
          <w:noProof/>
        </w:rPr>
        <w:t>17</w:t>
      </w:r>
      <w:r>
        <w:rPr>
          <w:noProof/>
        </w:rPr>
        <w:fldChar w:fldCharType="end"/>
      </w:r>
    </w:p>
    <w:p w14:paraId="6E8CE2EE" w14:textId="0774DE34" w:rsidR="004E6663" w:rsidRDefault="004E6663">
      <w:pPr>
        <w:pStyle w:val="TOC1"/>
        <w:rPr>
          <w:rFonts w:ascii="Calibri" w:hAnsi="Calibri"/>
          <w:noProof/>
          <w:szCs w:val="22"/>
          <w:lang w:eastAsia="en-GB"/>
        </w:rPr>
      </w:pPr>
      <w:r>
        <w:rPr>
          <w:noProof/>
        </w:rPr>
        <w:t>5</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_Toc122562957 \h </w:instrText>
      </w:r>
      <w:r>
        <w:rPr>
          <w:noProof/>
        </w:rPr>
      </w:r>
      <w:r>
        <w:rPr>
          <w:noProof/>
        </w:rPr>
        <w:fldChar w:fldCharType="separate"/>
      </w:r>
      <w:r>
        <w:rPr>
          <w:noProof/>
        </w:rPr>
        <w:t>17</w:t>
      </w:r>
      <w:r>
        <w:rPr>
          <w:noProof/>
        </w:rPr>
        <w:fldChar w:fldCharType="end"/>
      </w:r>
    </w:p>
    <w:p w14:paraId="2DEAA652" w14:textId="0DDEBD2F" w:rsidR="004E6663" w:rsidRDefault="004E6663">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Media routing requirements</w:t>
      </w:r>
      <w:r>
        <w:rPr>
          <w:noProof/>
        </w:rPr>
        <w:tab/>
      </w:r>
      <w:r>
        <w:rPr>
          <w:noProof/>
        </w:rPr>
        <w:fldChar w:fldCharType="begin"/>
      </w:r>
      <w:r>
        <w:rPr>
          <w:noProof/>
        </w:rPr>
        <w:instrText xml:space="preserve"> PAGEREF _Toc122562958 \h </w:instrText>
      </w:r>
      <w:r>
        <w:rPr>
          <w:noProof/>
        </w:rPr>
      </w:r>
      <w:r>
        <w:rPr>
          <w:noProof/>
        </w:rPr>
        <w:fldChar w:fldCharType="separate"/>
      </w:r>
      <w:r>
        <w:rPr>
          <w:noProof/>
        </w:rPr>
        <w:t>17</w:t>
      </w:r>
      <w:r>
        <w:rPr>
          <w:noProof/>
        </w:rPr>
        <w:fldChar w:fldCharType="end"/>
      </w:r>
    </w:p>
    <w:p w14:paraId="1DFB53F5" w14:textId="4F980509" w:rsidR="004E6663" w:rsidRDefault="004E6663">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Requirements for user identity management</w:t>
      </w:r>
      <w:r>
        <w:rPr>
          <w:noProof/>
        </w:rPr>
        <w:tab/>
      </w:r>
      <w:r>
        <w:rPr>
          <w:noProof/>
        </w:rPr>
        <w:fldChar w:fldCharType="begin"/>
      </w:r>
      <w:r>
        <w:rPr>
          <w:noProof/>
        </w:rPr>
        <w:instrText xml:space="preserve"> PAGEREF _Toc122562959 \h </w:instrText>
      </w:r>
      <w:r>
        <w:rPr>
          <w:noProof/>
        </w:rPr>
      </w:r>
      <w:r>
        <w:rPr>
          <w:noProof/>
        </w:rPr>
        <w:fldChar w:fldCharType="separate"/>
      </w:r>
      <w:r>
        <w:rPr>
          <w:noProof/>
        </w:rPr>
        <w:t>17</w:t>
      </w:r>
      <w:r>
        <w:rPr>
          <w:noProof/>
        </w:rPr>
        <w:fldChar w:fldCharType="end"/>
      </w:r>
    </w:p>
    <w:p w14:paraId="4DD0B25F" w14:textId="2EB8AD13" w:rsidR="004E6663" w:rsidRDefault="004E6663">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_Toc122562960 \h </w:instrText>
      </w:r>
      <w:r>
        <w:rPr>
          <w:noProof/>
        </w:rPr>
      </w:r>
      <w:r>
        <w:rPr>
          <w:noProof/>
        </w:rPr>
        <w:fldChar w:fldCharType="separate"/>
      </w:r>
      <w:r>
        <w:rPr>
          <w:noProof/>
        </w:rPr>
        <w:t>18</w:t>
      </w:r>
      <w:r>
        <w:rPr>
          <w:noProof/>
        </w:rPr>
        <w:fldChar w:fldCharType="end"/>
      </w:r>
    </w:p>
    <w:p w14:paraId="5A57D495" w14:textId="3D52C321" w:rsidR="004E6663" w:rsidRDefault="004E6663">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MCPTT call requirements</w:t>
      </w:r>
      <w:r>
        <w:rPr>
          <w:noProof/>
        </w:rPr>
        <w:tab/>
      </w:r>
      <w:r>
        <w:rPr>
          <w:noProof/>
        </w:rPr>
        <w:fldChar w:fldCharType="begin"/>
      </w:r>
      <w:r>
        <w:rPr>
          <w:noProof/>
        </w:rPr>
        <w:instrText xml:space="preserve"> PAGEREF _Toc122562961 \h </w:instrText>
      </w:r>
      <w:r>
        <w:rPr>
          <w:noProof/>
        </w:rPr>
      </w:r>
      <w:r>
        <w:rPr>
          <w:noProof/>
        </w:rPr>
        <w:fldChar w:fldCharType="separate"/>
      </w:r>
      <w:r>
        <w:rPr>
          <w:noProof/>
        </w:rPr>
        <w:t>18</w:t>
      </w:r>
      <w:r>
        <w:rPr>
          <w:noProof/>
        </w:rPr>
        <w:fldChar w:fldCharType="end"/>
      </w:r>
    </w:p>
    <w:p w14:paraId="76832B72" w14:textId="1CD92BA1" w:rsidR="004E6663" w:rsidRDefault="004E6663">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_Toc122562962 \h </w:instrText>
      </w:r>
      <w:r>
        <w:rPr>
          <w:noProof/>
        </w:rPr>
      </w:r>
      <w:r>
        <w:rPr>
          <w:noProof/>
        </w:rPr>
        <w:fldChar w:fldCharType="separate"/>
      </w:r>
      <w:r>
        <w:rPr>
          <w:noProof/>
        </w:rPr>
        <w:t>18</w:t>
      </w:r>
      <w:r>
        <w:rPr>
          <w:noProof/>
        </w:rPr>
        <w:fldChar w:fldCharType="end"/>
      </w:r>
    </w:p>
    <w:p w14:paraId="2126B405" w14:textId="29E05A43" w:rsidR="004E6663" w:rsidRDefault="004E6663">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Group call requirements</w:t>
      </w:r>
      <w:r>
        <w:rPr>
          <w:noProof/>
        </w:rPr>
        <w:tab/>
      </w:r>
      <w:r>
        <w:rPr>
          <w:noProof/>
        </w:rPr>
        <w:fldChar w:fldCharType="begin"/>
      </w:r>
      <w:r>
        <w:rPr>
          <w:noProof/>
        </w:rPr>
        <w:instrText xml:space="preserve"> PAGEREF _Toc122562963 \h </w:instrText>
      </w:r>
      <w:r>
        <w:rPr>
          <w:noProof/>
        </w:rPr>
      </w:r>
      <w:r>
        <w:rPr>
          <w:noProof/>
        </w:rPr>
        <w:fldChar w:fldCharType="separate"/>
      </w:r>
      <w:r>
        <w:rPr>
          <w:noProof/>
        </w:rPr>
        <w:t>18</w:t>
      </w:r>
      <w:r>
        <w:rPr>
          <w:noProof/>
        </w:rPr>
        <w:fldChar w:fldCharType="end"/>
      </w:r>
    </w:p>
    <w:p w14:paraId="64D4E42E" w14:textId="65F0181E" w:rsidR="004E6663" w:rsidRDefault="004E6663">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GCS AS requirements for the MCPTT service</w:t>
      </w:r>
      <w:r>
        <w:rPr>
          <w:noProof/>
        </w:rPr>
        <w:tab/>
      </w:r>
      <w:r>
        <w:rPr>
          <w:noProof/>
        </w:rPr>
        <w:fldChar w:fldCharType="begin"/>
      </w:r>
      <w:r>
        <w:rPr>
          <w:noProof/>
        </w:rPr>
        <w:instrText xml:space="preserve"> PAGEREF _Toc122562964 \h </w:instrText>
      </w:r>
      <w:r>
        <w:rPr>
          <w:noProof/>
        </w:rPr>
      </w:r>
      <w:r>
        <w:rPr>
          <w:noProof/>
        </w:rPr>
        <w:fldChar w:fldCharType="separate"/>
      </w:r>
      <w:r>
        <w:rPr>
          <w:noProof/>
        </w:rPr>
        <w:t>18</w:t>
      </w:r>
      <w:r>
        <w:rPr>
          <w:noProof/>
        </w:rPr>
        <w:fldChar w:fldCharType="end"/>
      </w:r>
    </w:p>
    <w:p w14:paraId="564293AC" w14:textId="53EF68B8" w:rsidR="004E6663" w:rsidRDefault="004E6663">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lang w:eastAsia="zh-CN"/>
        </w:rPr>
        <w:t>Group selection</w:t>
      </w:r>
      <w:r>
        <w:rPr>
          <w:noProof/>
        </w:rPr>
        <w:tab/>
      </w:r>
      <w:r>
        <w:rPr>
          <w:noProof/>
        </w:rPr>
        <w:fldChar w:fldCharType="begin"/>
      </w:r>
      <w:r>
        <w:rPr>
          <w:noProof/>
        </w:rPr>
        <w:instrText xml:space="preserve"> PAGEREF _Toc122562965 \h </w:instrText>
      </w:r>
      <w:r>
        <w:rPr>
          <w:noProof/>
        </w:rPr>
      </w:r>
      <w:r>
        <w:rPr>
          <w:noProof/>
        </w:rPr>
        <w:fldChar w:fldCharType="separate"/>
      </w:r>
      <w:r>
        <w:rPr>
          <w:noProof/>
        </w:rPr>
        <w:t>18</w:t>
      </w:r>
      <w:r>
        <w:rPr>
          <w:noProof/>
        </w:rPr>
        <w:fldChar w:fldCharType="end"/>
      </w:r>
    </w:p>
    <w:p w14:paraId="53281AF4" w14:textId="6EC9906C" w:rsidR="004E6663" w:rsidRDefault="004E6663">
      <w:pPr>
        <w:pStyle w:val="TOC2"/>
        <w:rPr>
          <w:rFonts w:ascii="Calibri" w:hAnsi="Calibri"/>
          <w:noProof/>
          <w:sz w:val="22"/>
          <w:szCs w:val="22"/>
          <w:lang w:eastAsia="en-GB"/>
        </w:rPr>
      </w:pPr>
      <w:r>
        <w:rPr>
          <w:noProof/>
        </w:rPr>
        <w:t>5.7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_Toc122562966 \h </w:instrText>
      </w:r>
      <w:r>
        <w:rPr>
          <w:noProof/>
        </w:rPr>
      </w:r>
      <w:r>
        <w:rPr>
          <w:noProof/>
        </w:rPr>
        <w:fldChar w:fldCharType="separate"/>
      </w:r>
      <w:r>
        <w:rPr>
          <w:noProof/>
        </w:rPr>
        <w:t>18</w:t>
      </w:r>
      <w:r>
        <w:rPr>
          <w:noProof/>
        </w:rPr>
        <w:fldChar w:fldCharType="end"/>
      </w:r>
    </w:p>
    <w:p w14:paraId="449EEAF1" w14:textId="59EBBE55" w:rsidR="004E6663" w:rsidRDefault="004E6663">
      <w:pPr>
        <w:pStyle w:val="TOC3"/>
        <w:rPr>
          <w:rFonts w:ascii="Calibri" w:hAnsi="Calibri"/>
          <w:noProof/>
          <w:sz w:val="22"/>
          <w:szCs w:val="22"/>
          <w:lang w:eastAsia="en-GB"/>
        </w:rPr>
      </w:pPr>
      <w:r>
        <w:rPr>
          <w:noProof/>
        </w:rPr>
        <w:t>5.7.1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_Toc122562967 \h </w:instrText>
      </w:r>
      <w:r>
        <w:rPr>
          <w:noProof/>
        </w:rPr>
      </w:r>
      <w:r>
        <w:rPr>
          <w:noProof/>
        </w:rPr>
        <w:fldChar w:fldCharType="separate"/>
      </w:r>
      <w:r>
        <w:rPr>
          <w:noProof/>
        </w:rPr>
        <w:t>18</w:t>
      </w:r>
      <w:r>
        <w:rPr>
          <w:noProof/>
        </w:rPr>
        <w:fldChar w:fldCharType="end"/>
      </w:r>
    </w:p>
    <w:p w14:paraId="1FA7F366" w14:textId="1C20019A" w:rsidR="004E6663" w:rsidRDefault="004E6663">
      <w:pPr>
        <w:pStyle w:val="TOC3"/>
        <w:rPr>
          <w:rFonts w:ascii="Calibri" w:hAnsi="Calibri"/>
          <w:noProof/>
          <w:sz w:val="22"/>
          <w:szCs w:val="22"/>
          <w:lang w:eastAsia="en-GB"/>
        </w:rPr>
      </w:pPr>
      <w:r>
        <w:rPr>
          <w:noProof/>
        </w:rPr>
        <w:t>5.7.2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_Toc122562968 \h </w:instrText>
      </w:r>
      <w:r>
        <w:rPr>
          <w:noProof/>
        </w:rPr>
      </w:r>
      <w:r>
        <w:rPr>
          <w:noProof/>
        </w:rPr>
        <w:fldChar w:fldCharType="separate"/>
      </w:r>
      <w:r>
        <w:rPr>
          <w:noProof/>
        </w:rPr>
        <w:t>18</w:t>
      </w:r>
      <w:r>
        <w:rPr>
          <w:noProof/>
        </w:rPr>
        <w:fldChar w:fldCharType="end"/>
      </w:r>
    </w:p>
    <w:p w14:paraId="09314D5A" w14:textId="29B6CDE1" w:rsidR="004E6663" w:rsidRDefault="004E6663">
      <w:pPr>
        <w:pStyle w:val="TOC4"/>
        <w:rPr>
          <w:rFonts w:ascii="Calibri" w:hAnsi="Calibri"/>
          <w:noProof/>
          <w:sz w:val="22"/>
          <w:szCs w:val="22"/>
          <w:lang w:eastAsia="en-GB"/>
        </w:rPr>
      </w:pPr>
      <w:r>
        <w:rPr>
          <w:noProof/>
        </w:rPr>
        <w:t>5.7.2.1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_Toc122562969 \h </w:instrText>
      </w:r>
      <w:r>
        <w:rPr>
          <w:noProof/>
        </w:rPr>
      </w:r>
      <w:r>
        <w:rPr>
          <w:noProof/>
        </w:rPr>
        <w:fldChar w:fldCharType="separate"/>
      </w:r>
      <w:r>
        <w:rPr>
          <w:noProof/>
        </w:rPr>
        <w:t>18</w:t>
      </w:r>
      <w:r>
        <w:rPr>
          <w:noProof/>
        </w:rPr>
        <w:fldChar w:fldCharType="end"/>
      </w:r>
    </w:p>
    <w:p w14:paraId="43711923" w14:textId="7D72D707" w:rsidR="004E6663" w:rsidRDefault="004E6663">
      <w:pPr>
        <w:pStyle w:val="TOC4"/>
        <w:rPr>
          <w:rFonts w:ascii="Calibri" w:hAnsi="Calibri"/>
          <w:noProof/>
          <w:sz w:val="22"/>
          <w:szCs w:val="22"/>
          <w:lang w:eastAsia="en-GB"/>
        </w:rPr>
      </w:pPr>
      <w:r>
        <w:rPr>
          <w:noProof/>
        </w:rPr>
        <w:t>5.7.2.2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_Toc122562970 \h </w:instrText>
      </w:r>
      <w:r>
        <w:rPr>
          <w:noProof/>
        </w:rPr>
      </w:r>
      <w:r>
        <w:rPr>
          <w:noProof/>
        </w:rPr>
        <w:fldChar w:fldCharType="separate"/>
      </w:r>
      <w:r>
        <w:rPr>
          <w:noProof/>
        </w:rPr>
        <w:t>18</w:t>
      </w:r>
      <w:r>
        <w:rPr>
          <w:noProof/>
        </w:rPr>
        <w:fldChar w:fldCharType="end"/>
      </w:r>
    </w:p>
    <w:p w14:paraId="64DE2A54" w14:textId="2AD41F60" w:rsidR="004E6663" w:rsidRDefault="004E6663">
      <w:pPr>
        <w:pStyle w:val="TOC3"/>
        <w:rPr>
          <w:rFonts w:ascii="Calibri" w:hAnsi="Calibri"/>
          <w:noProof/>
          <w:sz w:val="22"/>
          <w:szCs w:val="22"/>
          <w:lang w:eastAsia="en-GB"/>
        </w:rPr>
      </w:pPr>
      <w:r>
        <w:rPr>
          <w:noProof/>
        </w:rPr>
        <w:t>5.7.3</w:t>
      </w:r>
      <w:r>
        <w:rPr>
          <w:rFonts w:ascii="Calibri" w:hAnsi="Calibri"/>
          <w:noProof/>
          <w:sz w:val="22"/>
          <w:szCs w:val="22"/>
          <w:lang w:eastAsia="en-GB"/>
        </w:rPr>
        <w:tab/>
      </w:r>
      <w:r>
        <w:rPr>
          <w:noProof/>
        </w:rPr>
        <w:t>EPS unicast bearer considerations for MCPTT</w:t>
      </w:r>
      <w:r>
        <w:rPr>
          <w:noProof/>
        </w:rPr>
        <w:tab/>
      </w:r>
      <w:r>
        <w:rPr>
          <w:noProof/>
        </w:rPr>
        <w:fldChar w:fldCharType="begin"/>
      </w:r>
      <w:r>
        <w:rPr>
          <w:noProof/>
        </w:rPr>
        <w:instrText xml:space="preserve"> PAGEREF _Toc122562971 \h </w:instrText>
      </w:r>
      <w:r>
        <w:rPr>
          <w:noProof/>
        </w:rPr>
      </w:r>
      <w:r>
        <w:rPr>
          <w:noProof/>
        </w:rPr>
        <w:fldChar w:fldCharType="separate"/>
      </w:r>
      <w:r>
        <w:rPr>
          <w:noProof/>
        </w:rPr>
        <w:t>18</w:t>
      </w:r>
      <w:r>
        <w:rPr>
          <w:noProof/>
        </w:rPr>
        <w:fldChar w:fldCharType="end"/>
      </w:r>
    </w:p>
    <w:p w14:paraId="3A0AD7D2" w14:textId="1BF81F84" w:rsidR="004E6663" w:rsidRDefault="004E6663">
      <w:pPr>
        <w:pStyle w:val="TOC3"/>
        <w:rPr>
          <w:rFonts w:ascii="Calibri" w:hAnsi="Calibri"/>
          <w:noProof/>
          <w:sz w:val="22"/>
          <w:szCs w:val="22"/>
          <w:lang w:eastAsia="en-GB"/>
        </w:rPr>
      </w:pPr>
      <w:r>
        <w:rPr>
          <w:noProof/>
        </w:rPr>
        <w:t>5.7.4</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_Toc122562972 \h </w:instrText>
      </w:r>
      <w:r>
        <w:rPr>
          <w:noProof/>
        </w:rPr>
      </w:r>
      <w:r>
        <w:rPr>
          <w:noProof/>
        </w:rPr>
        <w:fldChar w:fldCharType="separate"/>
      </w:r>
      <w:r>
        <w:rPr>
          <w:noProof/>
        </w:rPr>
        <w:t>19</w:t>
      </w:r>
      <w:r>
        <w:rPr>
          <w:noProof/>
        </w:rPr>
        <w:fldChar w:fldCharType="end"/>
      </w:r>
    </w:p>
    <w:p w14:paraId="4D065E11" w14:textId="3D6E3F0C" w:rsidR="004E6663" w:rsidRDefault="004E6663">
      <w:pPr>
        <w:pStyle w:val="TOC2"/>
        <w:rPr>
          <w:rFonts w:ascii="Calibri" w:hAnsi="Calibri"/>
          <w:noProof/>
          <w:sz w:val="22"/>
          <w:szCs w:val="22"/>
          <w:lang w:eastAsia="en-GB"/>
        </w:rPr>
      </w:pPr>
      <w:r>
        <w:rPr>
          <w:noProof/>
        </w:rPr>
        <w:t>5.8</w:t>
      </w:r>
      <w:r>
        <w:rPr>
          <w:rFonts w:ascii="Calibri" w:hAnsi="Calibri"/>
          <w:noProof/>
          <w:sz w:val="22"/>
          <w:szCs w:val="22"/>
          <w:lang w:eastAsia="en-GB"/>
        </w:rPr>
        <w:tab/>
      </w:r>
      <w:r>
        <w:rPr>
          <w:noProof/>
        </w:rPr>
        <w:t>MCPTT system interconnect requirements</w:t>
      </w:r>
      <w:r>
        <w:rPr>
          <w:noProof/>
        </w:rPr>
        <w:tab/>
      </w:r>
      <w:r>
        <w:rPr>
          <w:noProof/>
        </w:rPr>
        <w:fldChar w:fldCharType="begin"/>
      </w:r>
      <w:r>
        <w:rPr>
          <w:noProof/>
        </w:rPr>
        <w:instrText xml:space="preserve"> PAGEREF _Toc122562973 \h </w:instrText>
      </w:r>
      <w:r>
        <w:rPr>
          <w:noProof/>
        </w:rPr>
      </w:r>
      <w:r>
        <w:rPr>
          <w:noProof/>
        </w:rPr>
        <w:fldChar w:fldCharType="separate"/>
      </w:r>
      <w:r>
        <w:rPr>
          <w:noProof/>
        </w:rPr>
        <w:t>19</w:t>
      </w:r>
      <w:r>
        <w:rPr>
          <w:noProof/>
        </w:rPr>
        <w:fldChar w:fldCharType="end"/>
      </w:r>
    </w:p>
    <w:p w14:paraId="085396A9" w14:textId="005916DA" w:rsidR="004E6663" w:rsidRDefault="004E6663">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_Toc122562974 \h </w:instrText>
      </w:r>
      <w:r>
        <w:rPr>
          <w:noProof/>
        </w:rPr>
      </w:r>
      <w:r>
        <w:rPr>
          <w:noProof/>
        </w:rPr>
        <w:fldChar w:fldCharType="separate"/>
      </w:r>
      <w:r>
        <w:rPr>
          <w:noProof/>
        </w:rPr>
        <w:t>19</w:t>
      </w:r>
      <w:r>
        <w:rPr>
          <w:noProof/>
        </w:rPr>
        <w:fldChar w:fldCharType="end"/>
      </w:r>
    </w:p>
    <w:p w14:paraId="09C774C4" w14:textId="02149F07" w:rsidR="004E6663" w:rsidRDefault="004E6663">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_Toc122562975 \h </w:instrText>
      </w:r>
      <w:r>
        <w:rPr>
          <w:noProof/>
        </w:rPr>
      </w:r>
      <w:r>
        <w:rPr>
          <w:noProof/>
        </w:rPr>
        <w:fldChar w:fldCharType="separate"/>
      </w:r>
      <w:r>
        <w:rPr>
          <w:noProof/>
        </w:rPr>
        <w:t>19</w:t>
      </w:r>
      <w:r>
        <w:rPr>
          <w:noProof/>
        </w:rPr>
        <w:fldChar w:fldCharType="end"/>
      </w:r>
    </w:p>
    <w:p w14:paraId="43D72C7D" w14:textId="0D796CCC" w:rsidR="004E6663" w:rsidRDefault="004E6663">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_Toc122562976 \h </w:instrText>
      </w:r>
      <w:r>
        <w:rPr>
          <w:noProof/>
        </w:rPr>
      </w:r>
      <w:r>
        <w:rPr>
          <w:noProof/>
        </w:rPr>
        <w:fldChar w:fldCharType="separate"/>
      </w:r>
      <w:r>
        <w:rPr>
          <w:noProof/>
        </w:rPr>
        <w:t>19</w:t>
      </w:r>
      <w:r>
        <w:rPr>
          <w:noProof/>
        </w:rPr>
        <w:fldChar w:fldCharType="end"/>
      </w:r>
    </w:p>
    <w:p w14:paraId="30D29479" w14:textId="65079EA3" w:rsidR="004E6663" w:rsidRDefault="004E6663">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_Toc122562977 \h </w:instrText>
      </w:r>
      <w:r>
        <w:rPr>
          <w:noProof/>
        </w:rPr>
      </w:r>
      <w:r>
        <w:rPr>
          <w:noProof/>
        </w:rPr>
        <w:fldChar w:fldCharType="separate"/>
      </w:r>
      <w:r>
        <w:rPr>
          <w:noProof/>
        </w:rPr>
        <w:t>20</w:t>
      </w:r>
      <w:r>
        <w:rPr>
          <w:noProof/>
        </w:rPr>
        <w:fldChar w:fldCharType="end"/>
      </w:r>
    </w:p>
    <w:p w14:paraId="1996B05D" w14:textId="7562E6E8" w:rsidR="004E6663" w:rsidRDefault="004E6663">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_Toc122562978 \h </w:instrText>
      </w:r>
      <w:r>
        <w:rPr>
          <w:noProof/>
        </w:rPr>
      </w:r>
      <w:r>
        <w:rPr>
          <w:noProof/>
        </w:rPr>
        <w:fldChar w:fldCharType="separate"/>
      </w:r>
      <w:r>
        <w:rPr>
          <w:noProof/>
        </w:rPr>
        <w:t>20</w:t>
      </w:r>
      <w:r>
        <w:rPr>
          <w:noProof/>
        </w:rPr>
        <w:fldChar w:fldCharType="end"/>
      </w:r>
    </w:p>
    <w:p w14:paraId="44F8A16C" w14:textId="702D8A98" w:rsidR="004E6663" w:rsidRDefault="004E6663">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_Toc122562979 \h </w:instrText>
      </w:r>
      <w:r>
        <w:rPr>
          <w:noProof/>
        </w:rPr>
      </w:r>
      <w:r>
        <w:rPr>
          <w:noProof/>
        </w:rPr>
        <w:fldChar w:fldCharType="separate"/>
      </w:r>
      <w:r>
        <w:rPr>
          <w:noProof/>
        </w:rPr>
        <w:t>20</w:t>
      </w:r>
      <w:r>
        <w:rPr>
          <w:noProof/>
        </w:rPr>
        <w:fldChar w:fldCharType="end"/>
      </w:r>
    </w:p>
    <w:p w14:paraId="11558A93" w14:textId="1B44D1F4" w:rsidR="004E6663" w:rsidRDefault="004E6663">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_Toc122562980 \h </w:instrText>
      </w:r>
      <w:r>
        <w:rPr>
          <w:noProof/>
        </w:rPr>
      </w:r>
      <w:r>
        <w:rPr>
          <w:noProof/>
        </w:rPr>
        <w:fldChar w:fldCharType="separate"/>
      </w:r>
      <w:r>
        <w:rPr>
          <w:noProof/>
        </w:rPr>
        <w:t>21</w:t>
      </w:r>
      <w:r>
        <w:rPr>
          <w:noProof/>
        </w:rPr>
        <w:fldChar w:fldCharType="end"/>
      </w:r>
    </w:p>
    <w:p w14:paraId="19B1D0D1" w14:textId="150663F1" w:rsidR="004E6663" w:rsidRDefault="004E6663">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_Toc122562981 \h </w:instrText>
      </w:r>
      <w:r>
        <w:rPr>
          <w:noProof/>
        </w:rPr>
      </w:r>
      <w:r>
        <w:rPr>
          <w:noProof/>
        </w:rPr>
        <w:fldChar w:fldCharType="separate"/>
      </w:r>
      <w:r>
        <w:rPr>
          <w:noProof/>
        </w:rPr>
        <w:t>22</w:t>
      </w:r>
      <w:r>
        <w:rPr>
          <w:noProof/>
        </w:rPr>
        <w:fldChar w:fldCharType="end"/>
      </w:r>
    </w:p>
    <w:p w14:paraId="55A4AA3B" w14:textId="2C3C24BA" w:rsidR="004E6663" w:rsidRDefault="004E6663">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_Toc122562982 \h </w:instrText>
      </w:r>
      <w:r>
        <w:rPr>
          <w:noProof/>
        </w:rPr>
      </w:r>
      <w:r>
        <w:rPr>
          <w:noProof/>
        </w:rPr>
        <w:fldChar w:fldCharType="separate"/>
      </w:r>
      <w:r>
        <w:rPr>
          <w:noProof/>
        </w:rPr>
        <w:t>22</w:t>
      </w:r>
      <w:r>
        <w:rPr>
          <w:noProof/>
        </w:rPr>
        <w:fldChar w:fldCharType="end"/>
      </w:r>
    </w:p>
    <w:p w14:paraId="29237E24" w14:textId="0288C0FA" w:rsidR="004E6663" w:rsidRDefault="004E6663">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_Toc122562983 \h </w:instrText>
      </w:r>
      <w:r>
        <w:rPr>
          <w:noProof/>
        </w:rPr>
      </w:r>
      <w:r>
        <w:rPr>
          <w:noProof/>
        </w:rPr>
        <w:fldChar w:fldCharType="separate"/>
      </w:r>
      <w:r>
        <w:rPr>
          <w:noProof/>
        </w:rPr>
        <w:t>22</w:t>
      </w:r>
      <w:r>
        <w:rPr>
          <w:noProof/>
        </w:rPr>
        <w:fldChar w:fldCharType="end"/>
      </w:r>
    </w:p>
    <w:p w14:paraId="51AAE359" w14:textId="3B84BEDC" w:rsidR="004E6663" w:rsidRDefault="004E6663">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_Toc122562984 \h </w:instrText>
      </w:r>
      <w:r>
        <w:rPr>
          <w:noProof/>
        </w:rPr>
      </w:r>
      <w:r>
        <w:rPr>
          <w:noProof/>
        </w:rPr>
        <w:fldChar w:fldCharType="separate"/>
      </w:r>
      <w:r>
        <w:rPr>
          <w:noProof/>
        </w:rPr>
        <w:t>22</w:t>
      </w:r>
      <w:r>
        <w:rPr>
          <w:noProof/>
        </w:rPr>
        <w:fldChar w:fldCharType="end"/>
      </w:r>
    </w:p>
    <w:p w14:paraId="23E0B6FC" w14:textId="1898B8E3" w:rsidR="004E6663" w:rsidRDefault="004E6663">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_Toc122562985 \h </w:instrText>
      </w:r>
      <w:r>
        <w:rPr>
          <w:noProof/>
        </w:rPr>
      </w:r>
      <w:r>
        <w:rPr>
          <w:noProof/>
        </w:rPr>
        <w:fldChar w:fldCharType="separate"/>
      </w:r>
      <w:r>
        <w:rPr>
          <w:noProof/>
        </w:rPr>
        <w:t>22</w:t>
      </w:r>
      <w:r>
        <w:rPr>
          <w:noProof/>
        </w:rPr>
        <w:fldChar w:fldCharType="end"/>
      </w:r>
    </w:p>
    <w:p w14:paraId="7ED8995D" w14:textId="6F998878" w:rsidR="004E6663" w:rsidRDefault="004E6663">
      <w:pPr>
        <w:pStyle w:val="TOC4"/>
        <w:rPr>
          <w:rFonts w:ascii="Calibri" w:hAnsi="Calibri"/>
          <w:noProof/>
          <w:sz w:val="22"/>
          <w:szCs w:val="22"/>
          <w:lang w:eastAsia="en-GB"/>
        </w:rPr>
      </w:pPr>
      <w:r>
        <w:rPr>
          <w:noProof/>
        </w:rPr>
        <w:t>7.4.2.3</w:t>
      </w:r>
      <w:r>
        <w:rPr>
          <w:rFonts w:ascii="Calibri" w:hAnsi="Calibri"/>
          <w:noProof/>
          <w:sz w:val="22"/>
          <w:szCs w:val="22"/>
          <w:lang w:eastAsia="en-GB"/>
        </w:rPr>
        <w:tab/>
      </w:r>
      <w:r>
        <w:rPr>
          <w:noProof/>
        </w:rPr>
        <w:t>MCPTT application service</w:t>
      </w:r>
      <w:r>
        <w:rPr>
          <w:noProof/>
        </w:rPr>
        <w:tab/>
      </w:r>
      <w:r>
        <w:rPr>
          <w:noProof/>
        </w:rPr>
        <w:fldChar w:fldCharType="begin"/>
      </w:r>
      <w:r>
        <w:rPr>
          <w:noProof/>
        </w:rPr>
        <w:instrText xml:space="preserve"> PAGEREF _Toc122562986 \h </w:instrText>
      </w:r>
      <w:r>
        <w:rPr>
          <w:noProof/>
        </w:rPr>
      </w:r>
      <w:r>
        <w:rPr>
          <w:noProof/>
        </w:rPr>
        <w:fldChar w:fldCharType="separate"/>
      </w:r>
      <w:r>
        <w:rPr>
          <w:noProof/>
        </w:rPr>
        <w:t>22</w:t>
      </w:r>
      <w:r>
        <w:rPr>
          <w:noProof/>
        </w:rPr>
        <w:fldChar w:fldCharType="end"/>
      </w:r>
    </w:p>
    <w:p w14:paraId="56809159" w14:textId="794E5ABB" w:rsidR="004E6663" w:rsidRDefault="004E6663">
      <w:pPr>
        <w:pStyle w:val="TOC5"/>
        <w:rPr>
          <w:rFonts w:ascii="Calibri" w:hAnsi="Calibri"/>
          <w:noProof/>
          <w:sz w:val="22"/>
          <w:szCs w:val="22"/>
          <w:lang w:eastAsia="en-GB"/>
        </w:rPr>
      </w:pPr>
      <w:r>
        <w:rPr>
          <w:noProof/>
        </w:rPr>
        <w:t>7.4.2.3.1</w:t>
      </w:r>
      <w:r>
        <w:rPr>
          <w:rFonts w:ascii="Calibri" w:hAnsi="Calibri"/>
          <w:noProof/>
          <w:sz w:val="22"/>
          <w:szCs w:val="22"/>
          <w:lang w:eastAsia="en-GB"/>
        </w:rPr>
        <w:tab/>
      </w:r>
      <w:r>
        <w:rPr>
          <w:noProof/>
        </w:rPr>
        <w:t>MCPTT client</w:t>
      </w:r>
      <w:r>
        <w:rPr>
          <w:noProof/>
        </w:rPr>
        <w:tab/>
      </w:r>
      <w:r>
        <w:rPr>
          <w:noProof/>
        </w:rPr>
        <w:fldChar w:fldCharType="begin"/>
      </w:r>
      <w:r>
        <w:rPr>
          <w:noProof/>
        </w:rPr>
        <w:instrText xml:space="preserve"> PAGEREF _Toc122562987 \h </w:instrText>
      </w:r>
      <w:r>
        <w:rPr>
          <w:noProof/>
        </w:rPr>
      </w:r>
      <w:r>
        <w:rPr>
          <w:noProof/>
        </w:rPr>
        <w:fldChar w:fldCharType="separate"/>
      </w:r>
      <w:r>
        <w:rPr>
          <w:noProof/>
        </w:rPr>
        <w:t>22</w:t>
      </w:r>
      <w:r>
        <w:rPr>
          <w:noProof/>
        </w:rPr>
        <w:fldChar w:fldCharType="end"/>
      </w:r>
    </w:p>
    <w:p w14:paraId="1D54FA3F" w14:textId="1C3B3DA9" w:rsidR="004E6663" w:rsidRDefault="004E6663">
      <w:pPr>
        <w:pStyle w:val="TOC5"/>
        <w:rPr>
          <w:rFonts w:ascii="Calibri" w:hAnsi="Calibri"/>
          <w:noProof/>
          <w:sz w:val="22"/>
          <w:szCs w:val="22"/>
          <w:lang w:eastAsia="en-GB"/>
        </w:rPr>
      </w:pPr>
      <w:r>
        <w:rPr>
          <w:noProof/>
        </w:rPr>
        <w:t>7.4.2.3.2</w:t>
      </w:r>
      <w:r>
        <w:rPr>
          <w:rFonts w:ascii="Calibri" w:hAnsi="Calibri"/>
          <w:noProof/>
          <w:sz w:val="22"/>
          <w:szCs w:val="22"/>
          <w:lang w:eastAsia="en-GB"/>
        </w:rPr>
        <w:tab/>
      </w:r>
      <w:r>
        <w:rPr>
          <w:noProof/>
        </w:rPr>
        <w:t>MCPTT server</w:t>
      </w:r>
      <w:r>
        <w:rPr>
          <w:noProof/>
        </w:rPr>
        <w:tab/>
      </w:r>
      <w:r>
        <w:rPr>
          <w:noProof/>
        </w:rPr>
        <w:fldChar w:fldCharType="begin"/>
      </w:r>
      <w:r>
        <w:rPr>
          <w:noProof/>
        </w:rPr>
        <w:instrText xml:space="preserve"> PAGEREF _Toc122562988 \h </w:instrText>
      </w:r>
      <w:r>
        <w:rPr>
          <w:noProof/>
        </w:rPr>
      </w:r>
      <w:r>
        <w:rPr>
          <w:noProof/>
        </w:rPr>
        <w:fldChar w:fldCharType="separate"/>
      </w:r>
      <w:r>
        <w:rPr>
          <w:noProof/>
        </w:rPr>
        <w:t>22</w:t>
      </w:r>
      <w:r>
        <w:rPr>
          <w:noProof/>
        </w:rPr>
        <w:fldChar w:fldCharType="end"/>
      </w:r>
    </w:p>
    <w:p w14:paraId="6011007A" w14:textId="274F7921" w:rsidR="004E6663" w:rsidRDefault="004E6663">
      <w:pPr>
        <w:pStyle w:val="TOC5"/>
        <w:rPr>
          <w:rFonts w:ascii="Calibri" w:hAnsi="Calibri"/>
          <w:noProof/>
          <w:sz w:val="22"/>
          <w:szCs w:val="22"/>
          <w:lang w:eastAsia="en-GB"/>
        </w:rPr>
      </w:pPr>
      <w:r>
        <w:rPr>
          <w:noProof/>
        </w:rPr>
        <w:t>7.4.2.3.3</w:t>
      </w:r>
      <w:r>
        <w:rPr>
          <w:rFonts w:ascii="Calibri" w:hAnsi="Calibri"/>
          <w:noProof/>
          <w:sz w:val="22"/>
          <w:szCs w:val="22"/>
          <w:lang w:eastAsia="en-GB"/>
        </w:rPr>
        <w:tab/>
      </w:r>
      <w:r>
        <w:rPr>
          <w:noProof/>
        </w:rPr>
        <w:t>Floor participant</w:t>
      </w:r>
      <w:r>
        <w:rPr>
          <w:noProof/>
        </w:rPr>
        <w:tab/>
      </w:r>
      <w:r>
        <w:rPr>
          <w:noProof/>
        </w:rPr>
        <w:fldChar w:fldCharType="begin"/>
      </w:r>
      <w:r>
        <w:rPr>
          <w:noProof/>
        </w:rPr>
        <w:instrText xml:space="preserve"> PAGEREF _Toc122562989 \h </w:instrText>
      </w:r>
      <w:r>
        <w:rPr>
          <w:noProof/>
        </w:rPr>
      </w:r>
      <w:r>
        <w:rPr>
          <w:noProof/>
        </w:rPr>
        <w:fldChar w:fldCharType="separate"/>
      </w:r>
      <w:r>
        <w:rPr>
          <w:noProof/>
        </w:rPr>
        <w:t>24</w:t>
      </w:r>
      <w:r>
        <w:rPr>
          <w:noProof/>
        </w:rPr>
        <w:fldChar w:fldCharType="end"/>
      </w:r>
    </w:p>
    <w:p w14:paraId="074C2E00" w14:textId="590B4A0B" w:rsidR="004E6663" w:rsidRDefault="004E6663">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Floor control server</w:t>
      </w:r>
      <w:r>
        <w:rPr>
          <w:noProof/>
        </w:rPr>
        <w:tab/>
      </w:r>
      <w:r>
        <w:rPr>
          <w:noProof/>
        </w:rPr>
        <w:fldChar w:fldCharType="begin"/>
      </w:r>
      <w:r>
        <w:rPr>
          <w:noProof/>
        </w:rPr>
        <w:instrText xml:space="preserve"> PAGEREF _Toc122562990 \h </w:instrText>
      </w:r>
      <w:r>
        <w:rPr>
          <w:noProof/>
        </w:rPr>
      </w:r>
      <w:r>
        <w:rPr>
          <w:noProof/>
        </w:rPr>
        <w:fldChar w:fldCharType="separate"/>
      </w:r>
      <w:r>
        <w:rPr>
          <w:noProof/>
        </w:rPr>
        <w:t>24</w:t>
      </w:r>
      <w:r>
        <w:rPr>
          <w:noProof/>
        </w:rPr>
        <w:fldChar w:fldCharType="end"/>
      </w:r>
    </w:p>
    <w:p w14:paraId="108D7C23" w14:textId="774F4488" w:rsidR="004E6663" w:rsidRDefault="004E6663">
      <w:pPr>
        <w:pStyle w:val="TOC5"/>
        <w:rPr>
          <w:rFonts w:ascii="Calibri" w:hAnsi="Calibri"/>
          <w:noProof/>
          <w:sz w:val="22"/>
          <w:szCs w:val="22"/>
          <w:lang w:eastAsia="en-GB"/>
        </w:rPr>
      </w:pPr>
      <w:r>
        <w:rPr>
          <w:noProof/>
        </w:rPr>
        <w:t>7.4.2.3.5</w:t>
      </w:r>
      <w:r>
        <w:rPr>
          <w:rFonts w:ascii="Calibri" w:hAnsi="Calibri"/>
          <w:noProof/>
          <w:sz w:val="22"/>
          <w:szCs w:val="22"/>
          <w:lang w:eastAsia="en-GB"/>
        </w:rPr>
        <w:tab/>
      </w:r>
      <w:r>
        <w:rPr>
          <w:noProof/>
        </w:rPr>
        <w:t>Media distribution function</w:t>
      </w:r>
      <w:r>
        <w:rPr>
          <w:noProof/>
        </w:rPr>
        <w:tab/>
      </w:r>
      <w:r>
        <w:rPr>
          <w:noProof/>
        </w:rPr>
        <w:fldChar w:fldCharType="begin"/>
      </w:r>
      <w:r>
        <w:rPr>
          <w:noProof/>
        </w:rPr>
        <w:instrText xml:space="preserve"> PAGEREF _Toc122562991 \h </w:instrText>
      </w:r>
      <w:r>
        <w:rPr>
          <w:noProof/>
        </w:rPr>
      </w:r>
      <w:r>
        <w:rPr>
          <w:noProof/>
        </w:rPr>
        <w:fldChar w:fldCharType="separate"/>
      </w:r>
      <w:r>
        <w:rPr>
          <w:noProof/>
        </w:rPr>
        <w:t>24</w:t>
      </w:r>
      <w:r>
        <w:rPr>
          <w:noProof/>
        </w:rPr>
        <w:fldChar w:fldCharType="end"/>
      </w:r>
    </w:p>
    <w:p w14:paraId="1EDFFECB" w14:textId="6925C670" w:rsidR="004E6663" w:rsidRDefault="004E6663">
      <w:pPr>
        <w:pStyle w:val="TOC5"/>
        <w:rPr>
          <w:rFonts w:ascii="Calibri" w:hAnsi="Calibri"/>
          <w:noProof/>
          <w:sz w:val="22"/>
          <w:szCs w:val="22"/>
          <w:lang w:eastAsia="en-GB"/>
        </w:rPr>
      </w:pPr>
      <w:r>
        <w:rPr>
          <w:noProof/>
        </w:rPr>
        <w:t>7.4.2.3.6</w:t>
      </w:r>
      <w:r>
        <w:rPr>
          <w:rFonts w:ascii="Calibri" w:hAnsi="Calibri"/>
          <w:noProof/>
          <w:sz w:val="22"/>
          <w:szCs w:val="22"/>
          <w:lang w:eastAsia="en-GB"/>
        </w:rPr>
        <w:tab/>
      </w:r>
      <w:r>
        <w:rPr>
          <w:noProof/>
        </w:rPr>
        <w:t>Media mixer</w:t>
      </w:r>
      <w:r>
        <w:rPr>
          <w:noProof/>
        </w:rPr>
        <w:tab/>
      </w:r>
      <w:r>
        <w:rPr>
          <w:noProof/>
        </w:rPr>
        <w:fldChar w:fldCharType="begin"/>
      </w:r>
      <w:r>
        <w:rPr>
          <w:noProof/>
        </w:rPr>
        <w:instrText xml:space="preserve"> PAGEREF _Toc122562992 \h </w:instrText>
      </w:r>
      <w:r>
        <w:rPr>
          <w:noProof/>
        </w:rPr>
      </w:r>
      <w:r>
        <w:rPr>
          <w:noProof/>
        </w:rPr>
        <w:fldChar w:fldCharType="separate"/>
      </w:r>
      <w:r>
        <w:rPr>
          <w:noProof/>
        </w:rPr>
        <w:t>24</w:t>
      </w:r>
      <w:r>
        <w:rPr>
          <w:noProof/>
        </w:rPr>
        <w:fldChar w:fldCharType="end"/>
      </w:r>
    </w:p>
    <w:p w14:paraId="123E6E71" w14:textId="2882033B" w:rsidR="004E6663" w:rsidRDefault="004E6663">
      <w:pPr>
        <w:pStyle w:val="TOC5"/>
        <w:rPr>
          <w:rFonts w:ascii="Calibri" w:hAnsi="Calibri"/>
          <w:noProof/>
          <w:sz w:val="22"/>
          <w:szCs w:val="22"/>
          <w:lang w:eastAsia="en-GB"/>
        </w:rPr>
      </w:pPr>
      <w:r>
        <w:rPr>
          <w:noProof/>
        </w:rPr>
        <w:t>7.4.2.3.7</w:t>
      </w:r>
      <w:r>
        <w:rPr>
          <w:rFonts w:ascii="Calibri" w:hAnsi="Calibri"/>
          <w:noProof/>
          <w:sz w:val="22"/>
          <w:szCs w:val="22"/>
          <w:lang w:eastAsia="en-GB"/>
        </w:rPr>
        <w:tab/>
      </w:r>
      <w:r>
        <w:rPr>
          <w:noProof/>
        </w:rPr>
        <w:t>MCPTT user database</w:t>
      </w:r>
      <w:r>
        <w:rPr>
          <w:noProof/>
        </w:rPr>
        <w:tab/>
      </w:r>
      <w:r>
        <w:rPr>
          <w:noProof/>
        </w:rPr>
        <w:fldChar w:fldCharType="begin"/>
      </w:r>
      <w:r>
        <w:rPr>
          <w:noProof/>
        </w:rPr>
        <w:instrText xml:space="preserve"> PAGEREF _Toc122562993 \h </w:instrText>
      </w:r>
      <w:r>
        <w:rPr>
          <w:noProof/>
        </w:rPr>
      </w:r>
      <w:r>
        <w:rPr>
          <w:noProof/>
        </w:rPr>
        <w:fldChar w:fldCharType="separate"/>
      </w:r>
      <w:r>
        <w:rPr>
          <w:noProof/>
        </w:rPr>
        <w:t>25</w:t>
      </w:r>
      <w:r>
        <w:rPr>
          <w:noProof/>
        </w:rPr>
        <w:fldChar w:fldCharType="end"/>
      </w:r>
    </w:p>
    <w:p w14:paraId="001F9D7A" w14:textId="1942D380" w:rsidR="004E6663" w:rsidRDefault="004E6663">
      <w:pPr>
        <w:pStyle w:val="TOC5"/>
        <w:rPr>
          <w:rFonts w:ascii="Calibri" w:hAnsi="Calibri"/>
          <w:noProof/>
          <w:sz w:val="22"/>
          <w:szCs w:val="22"/>
          <w:lang w:eastAsia="en-GB"/>
        </w:rPr>
      </w:pPr>
      <w:r>
        <w:rPr>
          <w:noProof/>
        </w:rPr>
        <w:t>7.4.2.3.8</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_Toc122562994 \h </w:instrText>
      </w:r>
      <w:r>
        <w:rPr>
          <w:noProof/>
        </w:rPr>
      </w:r>
      <w:r>
        <w:rPr>
          <w:noProof/>
        </w:rPr>
        <w:fldChar w:fldCharType="separate"/>
      </w:r>
      <w:r>
        <w:rPr>
          <w:noProof/>
        </w:rPr>
        <w:t>25</w:t>
      </w:r>
      <w:r>
        <w:rPr>
          <w:noProof/>
        </w:rPr>
        <w:fldChar w:fldCharType="end"/>
      </w:r>
    </w:p>
    <w:p w14:paraId="57E8FC2E" w14:textId="3B46A67B" w:rsidR="004E6663" w:rsidRDefault="004E6663">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_Toc122562995 \h </w:instrText>
      </w:r>
      <w:r>
        <w:rPr>
          <w:noProof/>
        </w:rPr>
      </w:r>
      <w:r>
        <w:rPr>
          <w:noProof/>
        </w:rPr>
        <w:fldChar w:fldCharType="separate"/>
      </w:r>
      <w:r>
        <w:rPr>
          <w:noProof/>
        </w:rPr>
        <w:t>25</w:t>
      </w:r>
      <w:r>
        <w:rPr>
          <w:noProof/>
        </w:rPr>
        <w:fldChar w:fldCharType="end"/>
      </w:r>
    </w:p>
    <w:p w14:paraId="201F46A8" w14:textId="260CAD99" w:rsidR="004E6663" w:rsidRDefault="004E6663">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_Toc122562996 \h </w:instrText>
      </w:r>
      <w:r>
        <w:rPr>
          <w:noProof/>
        </w:rPr>
      </w:r>
      <w:r>
        <w:rPr>
          <w:noProof/>
        </w:rPr>
        <w:fldChar w:fldCharType="separate"/>
      </w:r>
      <w:r>
        <w:rPr>
          <w:noProof/>
        </w:rPr>
        <w:t>25</w:t>
      </w:r>
      <w:r>
        <w:rPr>
          <w:noProof/>
        </w:rPr>
        <w:fldChar w:fldCharType="end"/>
      </w:r>
    </w:p>
    <w:p w14:paraId="6AE66A01" w14:textId="17ADFA34" w:rsidR="004E6663" w:rsidRDefault="004E6663">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_Toc122562997 \h </w:instrText>
      </w:r>
      <w:r>
        <w:rPr>
          <w:noProof/>
        </w:rPr>
      </w:r>
      <w:r>
        <w:rPr>
          <w:noProof/>
        </w:rPr>
        <w:fldChar w:fldCharType="separate"/>
      </w:r>
      <w:r>
        <w:rPr>
          <w:noProof/>
        </w:rPr>
        <w:t>25</w:t>
      </w:r>
      <w:r>
        <w:rPr>
          <w:noProof/>
        </w:rPr>
        <w:fldChar w:fldCharType="end"/>
      </w:r>
    </w:p>
    <w:p w14:paraId="247D9370" w14:textId="10FB664A" w:rsidR="004E6663" w:rsidRDefault="004E6663">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_Toc122562998 \h </w:instrText>
      </w:r>
      <w:r>
        <w:rPr>
          <w:noProof/>
        </w:rPr>
      </w:r>
      <w:r>
        <w:rPr>
          <w:noProof/>
        </w:rPr>
        <w:fldChar w:fldCharType="separate"/>
      </w:r>
      <w:r>
        <w:rPr>
          <w:noProof/>
        </w:rPr>
        <w:t>25</w:t>
      </w:r>
      <w:r>
        <w:rPr>
          <w:noProof/>
        </w:rPr>
        <w:fldChar w:fldCharType="end"/>
      </w:r>
    </w:p>
    <w:p w14:paraId="008DF8E6" w14:textId="75F4C41D" w:rsidR="004E6663" w:rsidRDefault="004E6663">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_Toc122562999 \h </w:instrText>
      </w:r>
      <w:r>
        <w:rPr>
          <w:noProof/>
        </w:rPr>
      </w:r>
      <w:r>
        <w:rPr>
          <w:noProof/>
        </w:rPr>
        <w:fldChar w:fldCharType="separate"/>
      </w:r>
      <w:r>
        <w:rPr>
          <w:noProof/>
        </w:rPr>
        <w:t>25</w:t>
      </w:r>
      <w:r>
        <w:rPr>
          <w:noProof/>
        </w:rPr>
        <w:fldChar w:fldCharType="end"/>
      </w:r>
    </w:p>
    <w:p w14:paraId="61922E6C" w14:textId="07A50038" w:rsidR="004E6663" w:rsidRDefault="004E6663">
      <w:pPr>
        <w:pStyle w:val="TOC4"/>
        <w:rPr>
          <w:rFonts w:ascii="Calibri" w:hAnsi="Calibri"/>
          <w:noProof/>
          <w:sz w:val="22"/>
          <w:szCs w:val="22"/>
          <w:lang w:eastAsia="en-GB"/>
        </w:rPr>
      </w:pPr>
      <w:r>
        <w:rPr>
          <w:noProof/>
        </w:rPr>
        <w:t>7.5.2.2</w:t>
      </w:r>
      <w:r>
        <w:rPr>
          <w:rFonts w:ascii="Calibri" w:hAnsi="Calibri"/>
          <w:noProof/>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_Toc122563000 \h </w:instrText>
      </w:r>
      <w:r>
        <w:rPr>
          <w:noProof/>
        </w:rPr>
      </w:r>
      <w:r>
        <w:rPr>
          <w:noProof/>
        </w:rPr>
        <w:fldChar w:fldCharType="separate"/>
      </w:r>
      <w:r>
        <w:rPr>
          <w:noProof/>
        </w:rPr>
        <w:t>25</w:t>
      </w:r>
      <w:r>
        <w:rPr>
          <w:noProof/>
        </w:rPr>
        <w:fldChar w:fldCharType="end"/>
      </w:r>
    </w:p>
    <w:p w14:paraId="400BDF25" w14:textId="3FB7CF78" w:rsidR="004E6663" w:rsidRDefault="004E6663">
      <w:pPr>
        <w:pStyle w:val="TOC4"/>
        <w:rPr>
          <w:rFonts w:ascii="Calibri" w:hAnsi="Calibri"/>
          <w:noProof/>
          <w:sz w:val="22"/>
          <w:szCs w:val="22"/>
          <w:lang w:eastAsia="en-GB"/>
        </w:rPr>
      </w:pPr>
      <w:r>
        <w:rPr>
          <w:noProof/>
        </w:rPr>
        <w:t>7.5.2.3</w:t>
      </w:r>
      <w:r>
        <w:rPr>
          <w:rFonts w:ascii="Calibri" w:hAnsi="Calibri"/>
          <w:noProof/>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_Toc122563001 \h </w:instrText>
      </w:r>
      <w:r>
        <w:rPr>
          <w:noProof/>
        </w:rPr>
      </w:r>
      <w:r>
        <w:rPr>
          <w:noProof/>
        </w:rPr>
        <w:fldChar w:fldCharType="separate"/>
      </w:r>
      <w:r>
        <w:rPr>
          <w:noProof/>
        </w:rPr>
        <w:t>26</w:t>
      </w:r>
      <w:r>
        <w:rPr>
          <w:noProof/>
        </w:rPr>
        <w:fldChar w:fldCharType="end"/>
      </w:r>
    </w:p>
    <w:p w14:paraId="227C61B0" w14:textId="54F32990" w:rsidR="004E6663" w:rsidRDefault="004E6663">
      <w:pPr>
        <w:pStyle w:val="TOC4"/>
        <w:rPr>
          <w:rFonts w:ascii="Calibri" w:hAnsi="Calibri"/>
          <w:noProof/>
          <w:sz w:val="22"/>
          <w:szCs w:val="22"/>
          <w:lang w:eastAsia="en-GB"/>
        </w:rPr>
      </w:pPr>
      <w:r>
        <w:rPr>
          <w:noProof/>
        </w:rPr>
        <w:t>7.5.2.4</w:t>
      </w:r>
      <w:r>
        <w:rPr>
          <w:rFonts w:ascii="Calibri" w:hAnsi="Calibri"/>
          <w:noProof/>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_Toc122563002 \h </w:instrText>
      </w:r>
      <w:r>
        <w:rPr>
          <w:noProof/>
        </w:rPr>
      </w:r>
      <w:r>
        <w:rPr>
          <w:noProof/>
        </w:rPr>
        <w:fldChar w:fldCharType="separate"/>
      </w:r>
      <w:r>
        <w:rPr>
          <w:noProof/>
        </w:rPr>
        <w:t>26</w:t>
      </w:r>
      <w:r>
        <w:rPr>
          <w:noProof/>
        </w:rPr>
        <w:fldChar w:fldCharType="end"/>
      </w:r>
    </w:p>
    <w:p w14:paraId="18BC6F36" w14:textId="29F81130" w:rsidR="004E6663" w:rsidRDefault="004E6663">
      <w:pPr>
        <w:pStyle w:val="TOC4"/>
        <w:rPr>
          <w:rFonts w:ascii="Calibri" w:hAnsi="Calibri"/>
          <w:noProof/>
          <w:sz w:val="22"/>
          <w:szCs w:val="22"/>
          <w:lang w:eastAsia="en-GB"/>
        </w:rPr>
      </w:pPr>
      <w:r>
        <w:rPr>
          <w:noProof/>
        </w:rPr>
        <w:t>7.5.2.5</w:t>
      </w:r>
      <w:r>
        <w:rPr>
          <w:rFonts w:ascii="Calibri" w:hAnsi="Calibri"/>
          <w:noProof/>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_Toc122563003 \h </w:instrText>
      </w:r>
      <w:r>
        <w:rPr>
          <w:noProof/>
        </w:rPr>
      </w:r>
      <w:r>
        <w:rPr>
          <w:noProof/>
        </w:rPr>
        <w:fldChar w:fldCharType="separate"/>
      </w:r>
      <w:r>
        <w:rPr>
          <w:noProof/>
        </w:rPr>
        <w:t>26</w:t>
      </w:r>
      <w:r>
        <w:rPr>
          <w:noProof/>
        </w:rPr>
        <w:fldChar w:fldCharType="end"/>
      </w:r>
    </w:p>
    <w:p w14:paraId="10032F08" w14:textId="330D7100" w:rsidR="004E6663" w:rsidRDefault="004E6663">
      <w:pPr>
        <w:pStyle w:val="TOC4"/>
        <w:rPr>
          <w:rFonts w:ascii="Calibri" w:hAnsi="Calibri"/>
          <w:noProof/>
          <w:sz w:val="22"/>
          <w:szCs w:val="22"/>
          <w:lang w:eastAsia="en-GB"/>
        </w:rPr>
      </w:pPr>
      <w:r>
        <w:rPr>
          <w:noProof/>
        </w:rPr>
        <w:t>7.5.2.6</w:t>
      </w:r>
      <w:r>
        <w:rPr>
          <w:rFonts w:ascii="Calibri" w:hAnsi="Calibri"/>
          <w:noProof/>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_Toc122563004 \h </w:instrText>
      </w:r>
      <w:r>
        <w:rPr>
          <w:noProof/>
        </w:rPr>
      </w:r>
      <w:r>
        <w:rPr>
          <w:noProof/>
        </w:rPr>
        <w:fldChar w:fldCharType="separate"/>
      </w:r>
      <w:r>
        <w:rPr>
          <w:noProof/>
        </w:rPr>
        <w:t>26</w:t>
      </w:r>
      <w:r>
        <w:rPr>
          <w:noProof/>
        </w:rPr>
        <w:fldChar w:fldCharType="end"/>
      </w:r>
    </w:p>
    <w:p w14:paraId="652FF329" w14:textId="29D93097" w:rsidR="004E6663" w:rsidRDefault="004E6663">
      <w:pPr>
        <w:pStyle w:val="TOC4"/>
        <w:rPr>
          <w:rFonts w:ascii="Calibri" w:hAnsi="Calibri"/>
          <w:noProof/>
          <w:sz w:val="22"/>
          <w:szCs w:val="22"/>
          <w:lang w:eastAsia="en-GB"/>
        </w:rPr>
      </w:pPr>
      <w:r>
        <w:rPr>
          <w:noProof/>
        </w:rPr>
        <w:t>7.5.2.7</w:t>
      </w:r>
      <w:r>
        <w:rPr>
          <w:rFonts w:ascii="Calibri" w:hAnsi="Calibri"/>
          <w:noProof/>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_Toc122563005 \h </w:instrText>
      </w:r>
      <w:r>
        <w:rPr>
          <w:noProof/>
        </w:rPr>
      </w:r>
      <w:r>
        <w:rPr>
          <w:noProof/>
        </w:rPr>
        <w:fldChar w:fldCharType="separate"/>
      </w:r>
      <w:r>
        <w:rPr>
          <w:noProof/>
        </w:rPr>
        <w:t>26</w:t>
      </w:r>
      <w:r>
        <w:rPr>
          <w:noProof/>
        </w:rPr>
        <w:fldChar w:fldCharType="end"/>
      </w:r>
    </w:p>
    <w:p w14:paraId="7B906101" w14:textId="56EB7119" w:rsidR="004E6663" w:rsidRDefault="004E6663">
      <w:pPr>
        <w:pStyle w:val="TOC4"/>
        <w:rPr>
          <w:rFonts w:ascii="Calibri" w:hAnsi="Calibri"/>
          <w:noProof/>
          <w:sz w:val="22"/>
          <w:szCs w:val="22"/>
          <w:lang w:eastAsia="en-GB"/>
        </w:rPr>
      </w:pPr>
      <w:r>
        <w:rPr>
          <w:noProof/>
        </w:rPr>
        <w:t>7.5.2.8</w:t>
      </w:r>
      <w:r>
        <w:rPr>
          <w:rFonts w:ascii="Calibri" w:hAnsi="Calibri"/>
          <w:noProof/>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_Toc122563006 \h </w:instrText>
      </w:r>
      <w:r>
        <w:rPr>
          <w:noProof/>
        </w:rPr>
      </w:r>
      <w:r>
        <w:rPr>
          <w:noProof/>
        </w:rPr>
        <w:fldChar w:fldCharType="separate"/>
      </w:r>
      <w:r>
        <w:rPr>
          <w:noProof/>
        </w:rPr>
        <w:t>27</w:t>
      </w:r>
      <w:r>
        <w:rPr>
          <w:noProof/>
        </w:rPr>
        <w:fldChar w:fldCharType="end"/>
      </w:r>
    </w:p>
    <w:p w14:paraId="6CE65FE4" w14:textId="6DBBE08E" w:rsidR="004E6663" w:rsidRDefault="004E6663">
      <w:pPr>
        <w:pStyle w:val="TOC4"/>
        <w:rPr>
          <w:rFonts w:ascii="Calibri" w:hAnsi="Calibri"/>
          <w:noProof/>
          <w:sz w:val="22"/>
          <w:szCs w:val="22"/>
          <w:lang w:eastAsia="en-GB"/>
        </w:rPr>
      </w:pPr>
      <w:r>
        <w:rPr>
          <w:noProof/>
        </w:rPr>
        <w:t>7.5.2.9</w:t>
      </w:r>
      <w:r>
        <w:rPr>
          <w:rFonts w:ascii="Calibri" w:hAnsi="Calibri"/>
          <w:noProof/>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_Toc122563007 \h </w:instrText>
      </w:r>
      <w:r>
        <w:rPr>
          <w:noProof/>
        </w:rPr>
      </w:r>
      <w:r>
        <w:rPr>
          <w:noProof/>
        </w:rPr>
        <w:fldChar w:fldCharType="separate"/>
      </w:r>
      <w:r>
        <w:rPr>
          <w:noProof/>
        </w:rPr>
        <w:t>27</w:t>
      </w:r>
      <w:r>
        <w:rPr>
          <w:noProof/>
        </w:rPr>
        <w:fldChar w:fldCharType="end"/>
      </w:r>
    </w:p>
    <w:p w14:paraId="5CF9A9D5" w14:textId="26160E4B" w:rsidR="004E6663" w:rsidRDefault="004E6663">
      <w:pPr>
        <w:pStyle w:val="TOC4"/>
        <w:rPr>
          <w:rFonts w:ascii="Calibri" w:hAnsi="Calibri"/>
          <w:noProof/>
          <w:sz w:val="22"/>
          <w:szCs w:val="22"/>
          <w:lang w:eastAsia="en-GB"/>
        </w:rPr>
      </w:pPr>
      <w:r>
        <w:rPr>
          <w:noProof/>
        </w:rPr>
        <w:t>7.5.2.10</w:t>
      </w:r>
      <w:r>
        <w:rPr>
          <w:rFonts w:ascii="Calibri" w:hAnsi="Calibri"/>
          <w:noProof/>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_Toc122563008 \h </w:instrText>
      </w:r>
      <w:r>
        <w:rPr>
          <w:noProof/>
        </w:rPr>
      </w:r>
      <w:r>
        <w:rPr>
          <w:noProof/>
        </w:rPr>
        <w:fldChar w:fldCharType="separate"/>
      </w:r>
      <w:r>
        <w:rPr>
          <w:noProof/>
        </w:rPr>
        <w:t>27</w:t>
      </w:r>
      <w:r>
        <w:rPr>
          <w:noProof/>
        </w:rPr>
        <w:fldChar w:fldCharType="end"/>
      </w:r>
    </w:p>
    <w:p w14:paraId="70F541E5" w14:textId="2F37953D" w:rsidR="004E6663" w:rsidRDefault="004E6663">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_Toc122563009 \h </w:instrText>
      </w:r>
      <w:r>
        <w:rPr>
          <w:noProof/>
        </w:rPr>
      </w:r>
      <w:r>
        <w:rPr>
          <w:noProof/>
        </w:rPr>
        <w:fldChar w:fldCharType="separate"/>
      </w:r>
      <w:r>
        <w:rPr>
          <w:noProof/>
        </w:rPr>
        <w:t>27</w:t>
      </w:r>
      <w:r>
        <w:rPr>
          <w:noProof/>
        </w:rPr>
        <w:fldChar w:fldCharType="end"/>
      </w:r>
    </w:p>
    <w:p w14:paraId="0BEDCF27" w14:textId="6689834C" w:rsidR="004E6663" w:rsidRDefault="004E6663">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_Toc122563010 \h </w:instrText>
      </w:r>
      <w:r>
        <w:rPr>
          <w:noProof/>
        </w:rPr>
      </w:r>
      <w:r>
        <w:rPr>
          <w:noProof/>
        </w:rPr>
        <w:fldChar w:fldCharType="separate"/>
      </w:r>
      <w:r>
        <w:rPr>
          <w:noProof/>
        </w:rPr>
        <w:t>27</w:t>
      </w:r>
      <w:r>
        <w:rPr>
          <w:noProof/>
        </w:rPr>
        <w:fldChar w:fldCharType="end"/>
      </w:r>
    </w:p>
    <w:p w14:paraId="3D30C071" w14:textId="6943A88B" w:rsidR="004E6663" w:rsidRDefault="004E6663">
      <w:pPr>
        <w:pStyle w:val="TOC4"/>
        <w:rPr>
          <w:rFonts w:ascii="Calibri" w:hAnsi="Calibri"/>
          <w:noProof/>
          <w:sz w:val="22"/>
          <w:szCs w:val="22"/>
          <w:lang w:eastAsia="en-GB"/>
        </w:rPr>
      </w:pPr>
      <w:r>
        <w:rPr>
          <w:noProof/>
        </w:rPr>
        <w:t>7.5.2.13</w:t>
      </w:r>
      <w:r>
        <w:rPr>
          <w:rFonts w:ascii="Calibri" w:hAnsi="Calibri"/>
          <w:noProof/>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_Toc122563011 \h </w:instrText>
      </w:r>
      <w:r>
        <w:rPr>
          <w:noProof/>
        </w:rPr>
      </w:r>
      <w:r>
        <w:rPr>
          <w:noProof/>
        </w:rPr>
        <w:fldChar w:fldCharType="separate"/>
      </w:r>
      <w:r>
        <w:rPr>
          <w:noProof/>
        </w:rPr>
        <w:t>27</w:t>
      </w:r>
      <w:r>
        <w:rPr>
          <w:noProof/>
        </w:rPr>
        <w:fldChar w:fldCharType="end"/>
      </w:r>
    </w:p>
    <w:p w14:paraId="12538E83" w14:textId="671C173C" w:rsidR="004E6663" w:rsidRDefault="004E6663">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_Toc122563012 \h </w:instrText>
      </w:r>
      <w:r>
        <w:rPr>
          <w:noProof/>
        </w:rPr>
      </w:r>
      <w:r>
        <w:rPr>
          <w:noProof/>
        </w:rPr>
        <w:fldChar w:fldCharType="separate"/>
      </w:r>
      <w:r>
        <w:rPr>
          <w:noProof/>
        </w:rPr>
        <w:t>27</w:t>
      </w:r>
      <w:r>
        <w:rPr>
          <w:noProof/>
        </w:rPr>
        <w:fldChar w:fldCharType="end"/>
      </w:r>
    </w:p>
    <w:p w14:paraId="2A8EFACD" w14:textId="2DF966F5" w:rsidR="004E6663" w:rsidRDefault="004E6663">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_Toc122563013 \h </w:instrText>
      </w:r>
      <w:r>
        <w:rPr>
          <w:noProof/>
        </w:rPr>
      </w:r>
      <w:r>
        <w:rPr>
          <w:noProof/>
        </w:rPr>
        <w:fldChar w:fldCharType="separate"/>
      </w:r>
      <w:r>
        <w:rPr>
          <w:noProof/>
        </w:rPr>
        <w:t>27</w:t>
      </w:r>
      <w:r>
        <w:rPr>
          <w:noProof/>
        </w:rPr>
        <w:fldChar w:fldCharType="end"/>
      </w:r>
    </w:p>
    <w:p w14:paraId="4A3861B0" w14:textId="586CD4E4" w:rsidR="004E6663" w:rsidRDefault="004E6663">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_Toc122563014 \h </w:instrText>
      </w:r>
      <w:r>
        <w:rPr>
          <w:noProof/>
        </w:rPr>
      </w:r>
      <w:r>
        <w:rPr>
          <w:noProof/>
        </w:rPr>
        <w:fldChar w:fldCharType="separate"/>
      </w:r>
      <w:r>
        <w:rPr>
          <w:noProof/>
        </w:rPr>
        <w:t>28</w:t>
      </w:r>
      <w:r>
        <w:rPr>
          <w:noProof/>
        </w:rPr>
        <w:fldChar w:fldCharType="end"/>
      </w:r>
    </w:p>
    <w:p w14:paraId="70088742" w14:textId="4607F734" w:rsidR="004E6663" w:rsidRDefault="004E6663">
      <w:pPr>
        <w:pStyle w:val="TOC2"/>
        <w:rPr>
          <w:rFonts w:ascii="Calibri" w:hAnsi="Calibri"/>
          <w:noProof/>
          <w:sz w:val="22"/>
          <w:szCs w:val="22"/>
          <w:lang w:eastAsia="en-GB"/>
        </w:rPr>
      </w:pPr>
      <w:r w:rsidRPr="00257A84">
        <w:rPr>
          <w:noProof/>
          <w:lang w:val="nl-NL"/>
        </w:rPr>
        <w:t>10.1</w:t>
      </w:r>
      <w:r>
        <w:rPr>
          <w:rFonts w:ascii="Calibri" w:hAnsi="Calibri"/>
          <w:noProof/>
          <w:sz w:val="22"/>
          <w:szCs w:val="22"/>
          <w:lang w:eastAsia="en-GB"/>
        </w:rPr>
        <w:tab/>
      </w:r>
      <w:r w:rsidRPr="00257A84">
        <w:rPr>
          <w:noProof/>
          <w:lang w:val="nl-NL" w:eastAsia="zh-CN"/>
        </w:rPr>
        <w:t>MCPTT service</w:t>
      </w:r>
      <w:r w:rsidRPr="00257A84">
        <w:rPr>
          <w:noProof/>
          <w:lang w:val="nl-NL"/>
        </w:rPr>
        <w:t xml:space="preserve"> configuration</w:t>
      </w:r>
      <w:r>
        <w:rPr>
          <w:noProof/>
        </w:rPr>
        <w:tab/>
      </w:r>
      <w:r>
        <w:rPr>
          <w:noProof/>
        </w:rPr>
        <w:fldChar w:fldCharType="begin"/>
      </w:r>
      <w:r>
        <w:rPr>
          <w:noProof/>
        </w:rPr>
        <w:instrText xml:space="preserve"> PAGEREF _Toc122563015 \h </w:instrText>
      </w:r>
      <w:r>
        <w:rPr>
          <w:noProof/>
        </w:rPr>
      </w:r>
      <w:r>
        <w:rPr>
          <w:noProof/>
        </w:rPr>
        <w:fldChar w:fldCharType="separate"/>
      </w:r>
      <w:r>
        <w:rPr>
          <w:noProof/>
        </w:rPr>
        <w:t>28</w:t>
      </w:r>
      <w:r>
        <w:rPr>
          <w:noProof/>
        </w:rPr>
        <w:fldChar w:fldCharType="end"/>
      </w:r>
    </w:p>
    <w:p w14:paraId="1239E584" w14:textId="215DB1F6" w:rsidR="004E6663" w:rsidRDefault="004E6663">
      <w:pPr>
        <w:pStyle w:val="TOC2"/>
        <w:rPr>
          <w:rFonts w:ascii="Calibri" w:hAnsi="Calibri"/>
          <w:noProof/>
          <w:sz w:val="22"/>
          <w:szCs w:val="22"/>
          <w:lang w:eastAsia="en-GB"/>
        </w:rPr>
      </w:pPr>
      <w:r w:rsidRPr="00257A84">
        <w:rPr>
          <w:noProof/>
          <w:lang w:val="nl-NL"/>
        </w:rPr>
        <w:t>10.2</w:t>
      </w:r>
      <w:r>
        <w:rPr>
          <w:rFonts w:ascii="Calibri" w:hAnsi="Calibri"/>
          <w:noProof/>
          <w:sz w:val="22"/>
          <w:szCs w:val="22"/>
          <w:lang w:eastAsia="en-GB"/>
        </w:rPr>
        <w:tab/>
      </w:r>
      <w:r w:rsidRPr="00257A84">
        <w:rPr>
          <w:noProof/>
          <w:lang w:val="nl-NL"/>
        </w:rPr>
        <w:t>User authentication and authorization for MCPTT service</w:t>
      </w:r>
      <w:r>
        <w:rPr>
          <w:noProof/>
        </w:rPr>
        <w:tab/>
      </w:r>
      <w:r>
        <w:rPr>
          <w:noProof/>
        </w:rPr>
        <w:fldChar w:fldCharType="begin"/>
      </w:r>
      <w:r>
        <w:rPr>
          <w:noProof/>
        </w:rPr>
        <w:instrText xml:space="preserve"> PAGEREF _Toc122563016 \h </w:instrText>
      </w:r>
      <w:r>
        <w:rPr>
          <w:noProof/>
        </w:rPr>
      </w:r>
      <w:r>
        <w:rPr>
          <w:noProof/>
        </w:rPr>
        <w:fldChar w:fldCharType="separate"/>
      </w:r>
      <w:r>
        <w:rPr>
          <w:noProof/>
        </w:rPr>
        <w:t>28</w:t>
      </w:r>
      <w:r>
        <w:rPr>
          <w:noProof/>
        </w:rPr>
        <w:fldChar w:fldCharType="end"/>
      </w:r>
    </w:p>
    <w:p w14:paraId="5226BA37" w14:textId="724D43BF" w:rsidR="004E6663" w:rsidRDefault="004E6663">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_Toc122563017 \h </w:instrText>
      </w:r>
      <w:r>
        <w:rPr>
          <w:noProof/>
        </w:rPr>
      </w:r>
      <w:r>
        <w:rPr>
          <w:noProof/>
        </w:rPr>
        <w:fldChar w:fldCharType="separate"/>
      </w:r>
      <w:r>
        <w:rPr>
          <w:noProof/>
        </w:rPr>
        <w:t>29</w:t>
      </w:r>
      <w:r>
        <w:rPr>
          <w:noProof/>
        </w:rPr>
        <w:fldChar w:fldCharType="end"/>
      </w:r>
    </w:p>
    <w:p w14:paraId="32C2B1D7" w14:textId="2FFE9889" w:rsidR="004E6663" w:rsidRDefault="004E6663">
      <w:pPr>
        <w:pStyle w:val="TOC2"/>
        <w:rPr>
          <w:rFonts w:ascii="Calibri" w:hAnsi="Calibri"/>
          <w:noProof/>
          <w:sz w:val="22"/>
          <w:szCs w:val="22"/>
          <w:lang w:eastAsia="en-GB"/>
        </w:rPr>
      </w:pPr>
      <w:r>
        <w:rPr>
          <w:noProof/>
        </w:rPr>
        <w:t>10.3a</w:t>
      </w:r>
      <w:r>
        <w:rPr>
          <w:rFonts w:ascii="Calibri" w:hAnsi="Calibri"/>
          <w:noProof/>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_Toc122563018 \h </w:instrText>
      </w:r>
      <w:r>
        <w:rPr>
          <w:noProof/>
        </w:rPr>
      </w:r>
      <w:r>
        <w:rPr>
          <w:noProof/>
        </w:rPr>
        <w:fldChar w:fldCharType="separate"/>
      </w:r>
      <w:r>
        <w:rPr>
          <w:noProof/>
        </w:rPr>
        <w:t>29</w:t>
      </w:r>
      <w:r>
        <w:rPr>
          <w:noProof/>
        </w:rPr>
        <w:fldChar w:fldCharType="end"/>
      </w:r>
    </w:p>
    <w:p w14:paraId="722D411F" w14:textId="4A8190EA" w:rsidR="004E6663" w:rsidRDefault="004E6663">
      <w:pPr>
        <w:pStyle w:val="TOC2"/>
        <w:rPr>
          <w:rFonts w:ascii="Calibri" w:hAnsi="Calibri"/>
          <w:noProof/>
          <w:sz w:val="22"/>
          <w:szCs w:val="22"/>
          <w:lang w:eastAsia="en-GB"/>
        </w:rPr>
      </w:pPr>
      <w:r>
        <w:rPr>
          <w:noProof/>
        </w:rPr>
        <w:t>10.</w:t>
      </w:r>
      <w:r>
        <w:rPr>
          <w:noProof/>
          <w:lang w:eastAsia="zh-CN"/>
        </w:rPr>
        <w:t>4</w:t>
      </w:r>
      <w:r>
        <w:rPr>
          <w:rFonts w:ascii="Calibri" w:hAnsi="Calibri"/>
          <w:noProof/>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_Toc122563019 \h </w:instrText>
      </w:r>
      <w:r>
        <w:rPr>
          <w:noProof/>
        </w:rPr>
      </w:r>
      <w:r>
        <w:rPr>
          <w:noProof/>
        </w:rPr>
        <w:fldChar w:fldCharType="separate"/>
      </w:r>
      <w:r>
        <w:rPr>
          <w:noProof/>
        </w:rPr>
        <w:t>29</w:t>
      </w:r>
      <w:r>
        <w:rPr>
          <w:noProof/>
        </w:rPr>
        <w:fldChar w:fldCharType="end"/>
      </w:r>
    </w:p>
    <w:p w14:paraId="4D282F0F" w14:textId="398401E8" w:rsidR="004E6663" w:rsidRDefault="004E6663">
      <w:pPr>
        <w:pStyle w:val="TOC3"/>
        <w:rPr>
          <w:rFonts w:ascii="Calibri" w:hAnsi="Calibri"/>
          <w:noProof/>
          <w:sz w:val="22"/>
          <w:szCs w:val="22"/>
          <w:lang w:eastAsia="en-GB"/>
        </w:rPr>
      </w:pPr>
      <w:r>
        <w:rPr>
          <w:noProof/>
        </w:rPr>
        <w:t>10.</w:t>
      </w:r>
      <w:r>
        <w:rPr>
          <w:noProof/>
          <w:lang w:eastAsia="zh-CN"/>
        </w:rPr>
        <w:t>4</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_Toc122563020 \h </w:instrText>
      </w:r>
      <w:r>
        <w:rPr>
          <w:noProof/>
        </w:rPr>
      </w:r>
      <w:r>
        <w:rPr>
          <w:noProof/>
        </w:rPr>
        <w:fldChar w:fldCharType="separate"/>
      </w:r>
      <w:r>
        <w:rPr>
          <w:noProof/>
        </w:rPr>
        <w:t>29</w:t>
      </w:r>
      <w:r>
        <w:rPr>
          <w:noProof/>
        </w:rPr>
        <w:fldChar w:fldCharType="end"/>
      </w:r>
    </w:p>
    <w:p w14:paraId="19A22266" w14:textId="015E8074" w:rsidR="004E6663" w:rsidRDefault="004E6663">
      <w:pPr>
        <w:pStyle w:val="TOC3"/>
        <w:rPr>
          <w:rFonts w:ascii="Calibri" w:hAnsi="Calibri"/>
          <w:noProof/>
          <w:sz w:val="22"/>
          <w:szCs w:val="22"/>
          <w:lang w:eastAsia="en-GB"/>
        </w:rPr>
      </w:pPr>
      <w:r>
        <w:rPr>
          <w:noProof/>
        </w:rPr>
        <w:t>10.</w:t>
      </w:r>
      <w:r>
        <w:rPr>
          <w:noProof/>
          <w:lang w:eastAsia="zh-CN"/>
        </w:rPr>
        <w:t>4</w:t>
      </w:r>
      <w:r>
        <w:rPr>
          <w:noProof/>
        </w:rPr>
        <w:t>.2</w:t>
      </w:r>
      <w:r>
        <w:rPr>
          <w:rFonts w:ascii="Calibri" w:hAnsi="Calibri"/>
          <w:noProof/>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_Toc122563021 \h </w:instrText>
      </w:r>
      <w:r>
        <w:rPr>
          <w:noProof/>
        </w:rPr>
      </w:r>
      <w:r>
        <w:rPr>
          <w:noProof/>
        </w:rPr>
        <w:fldChar w:fldCharType="separate"/>
      </w:r>
      <w:r>
        <w:rPr>
          <w:noProof/>
        </w:rPr>
        <w:t>29</w:t>
      </w:r>
      <w:r>
        <w:rPr>
          <w:noProof/>
        </w:rPr>
        <w:fldChar w:fldCharType="end"/>
      </w:r>
    </w:p>
    <w:p w14:paraId="7C0E759F" w14:textId="3722148D" w:rsidR="004E6663" w:rsidRDefault="004E6663">
      <w:pPr>
        <w:pStyle w:val="TOC4"/>
        <w:rPr>
          <w:rFonts w:ascii="Calibri" w:hAnsi="Calibri"/>
          <w:noProof/>
          <w:sz w:val="22"/>
          <w:szCs w:val="22"/>
          <w:lang w:eastAsia="en-GB"/>
        </w:rPr>
      </w:pPr>
      <w:r>
        <w:rPr>
          <w:noProof/>
        </w:rPr>
        <w:t>10.</w:t>
      </w:r>
      <w:r>
        <w:rPr>
          <w:noProof/>
          <w:lang w:eastAsia="zh-CN"/>
        </w:rPr>
        <w:t>4</w:t>
      </w:r>
      <w:r>
        <w:rPr>
          <w:noProof/>
        </w:rPr>
        <w:t>.2.1</w:t>
      </w:r>
      <w:r>
        <w:rPr>
          <w:rFonts w:ascii="Calibri" w:hAnsi="Calibri"/>
          <w:noProof/>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_Toc122563022 \h </w:instrText>
      </w:r>
      <w:r>
        <w:rPr>
          <w:noProof/>
        </w:rPr>
      </w:r>
      <w:r>
        <w:rPr>
          <w:noProof/>
        </w:rPr>
        <w:fldChar w:fldCharType="separate"/>
      </w:r>
      <w:r>
        <w:rPr>
          <w:noProof/>
        </w:rPr>
        <w:t>29</w:t>
      </w:r>
      <w:r>
        <w:rPr>
          <w:noProof/>
        </w:rPr>
        <w:fldChar w:fldCharType="end"/>
      </w:r>
    </w:p>
    <w:p w14:paraId="51C35B68" w14:textId="4B2A6F93" w:rsidR="004E6663" w:rsidRDefault="004E6663">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2</w:t>
      </w:r>
      <w:r>
        <w:rPr>
          <w:rFonts w:ascii="Calibri" w:hAnsi="Calibri"/>
          <w:noProof/>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_Toc122563023 \h </w:instrText>
      </w:r>
      <w:r>
        <w:rPr>
          <w:noProof/>
        </w:rPr>
      </w:r>
      <w:r>
        <w:rPr>
          <w:noProof/>
        </w:rPr>
        <w:fldChar w:fldCharType="separate"/>
      </w:r>
      <w:r>
        <w:rPr>
          <w:noProof/>
        </w:rPr>
        <w:t>29</w:t>
      </w:r>
      <w:r>
        <w:rPr>
          <w:noProof/>
        </w:rPr>
        <w:fldChar w:fldCharType="end"/>
      </w:r>
    </w:p>
    <w:p w14:paraId="4E968E5B" w14:textId="50DECE37" w:rsidR="004E6663" w:rsidRDefault="004E6663">
      <w:pPr>
        <w:pStyle w:val="TOC4"/>
        <w:rPr>
          <w:rFonts w:ascii="Calibri" w:hAnsi="Calibri"/>
          <w:noProof/>
          <w:sz w:val="22"/>
          <w:szCs w:val="22"/>
          <w:lang w:eastAsia="en-GB"/>
        </w:rPr>
      </w:pPr>
      <w:r>
        <w:rPr>
          <w:noProof/>
        </w:rPr>
        <w:t>10.</w:t>
      </w:r>
      <w:r>
        <w:rPr>
          <w:noProof/>
          <w:lang w:eastAsia="zh-CN"/>
        </w:rPr>
        <w:t>4</w:t>
      </w:r>
      <w:r>
        <w:rPr>
          <w:noProof/>
        </w:rPr>
        <w:t>.2.</w:t>
      </w:r>
      <w:r>
        <w:rPr>
          <w:noProof/>
          <w:lang w:eastAsia="zh-CN"/>
        </w:rPr>
        <w:t>3</w:t>
      </w:r>
      <w:r>
        <w:rPr>
          <w:rFonts w:ascii="Calibri" w:hAnsi="Calibri"/>
          <w:noProof/>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_Toc122563024 \h </w:instrText>
      </w:r>
      <w:r>
        <w:rPr>
          <w:noProof/>
        </w:rPr>
      </w:r>
      <w:r>
        <w:rPr>
          <w:noProof/>
        </w:rPr>
        <w:fldChar w:fldCharType="separate"/>
      </w:r>
      <w:r>
        <w:rPr>
          <w:noProof/>
        </w:rPr>
        <w:t>30</w:t>
      </w:r>
      <w:r>
        <w:rPr>
          <w:noProof/>
        </w:rPr>
        <w:fldChar w:fldCharType="end"/>
      </w:r>
    </w:p>
    <w:p w14:paraId="00E01048" w14:textId="6D44BCFD" w:rsidR="004E6663" w:rsidRDefault="004E6663">
      <w:pPr>
        <w:pStyle w:val="TOC3"/>
        <w:rPr>
          <w:rFonts w:ascii="Calibri" w:hAnsi="Calibri"/>
          <w:noProof/>
          <w:sz w:val="22"/>
          <w:szCs w:val="22"/>
          <w:lang w:eastAsia="en-GB"/>
        </w:rPr>
      </w:pPr>
      <w:r>
        <w:rPr>
          <w:noProof/>
        </w:rPr>
        <w:t>10.</w:t>
      </w:r>
      <w:r>
        <w:rPr>
          <w:noProof/>
          <w:lang w:eastAsia="zh-CN"/>
        </w:rPr>
        <w:t>4</w:t>
      </w:r>
      <w:r>
        <w:rPr>
          <w:noProof/>
        </w:rPr>
        <w:t>.</w:t>
      </w:r>
      <w:r>
        <w:rPr>
          <w:noProof/>
          <w:lang w:eastAsia="zh-CN"/>
        </w:rPr>
        <w:t>3</w:t>
      </w:r>
      <w:r>
        <w:rPr>
          <w:rFonts w:ascii="Calibri" w:hAnsi="Calibri"/>
          <w:noProof/>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_Toc122563025 \h </w:instrText>
      </w:r>
      <w:r>
        <w:rPr>
          <w:noProof/>
        </w:rPr>
      </w:r>
      <w:r>
        <w:rPr>
          <w:noProof/>
        </w:rPr>
        <w:fldChar w:fldCharType="separate"/>
      </w:r>
      <w:r>
        <w:rPr>
          <w:noProof/>
        </w:rPr>
        <w:t>30</w:t>
      </w:r>
      <w:r>
        <w:rPr>
          <w:noProof/>
        </w:rPr>
        <w:fldChar w:fldCharType="end"/>
      </w:r>
    </w:p>
    <w:p w14:paraId="2EDD37C1" w14:textId="447D52A0" w:rsidR="004E6663" w:rsidRDefault="004E6663">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_Toc122563026 \h </w:instrText>
      </w:r>
      <w:r>
        <w:rPr>
          <w:noProof/>
        </w:rPr>
      </w:r>
      <w:r>
        <w:rPr>
          <w:noProof/>
        </w:rPr>
        <w:fldChar w:fldCharType="separate"/>
      </w:r>
      <w:r>
        <w:rPr>
          <w:noProof/>
        </w:rPr>
        <w:t>31</w:t>
      </w:r>
      <w:r>
        <w:rPr>
          <w:noProof/>
        </w:rPr>
        <w:fldChar w:fldCharType="end"/>
      </w:r>
    </w:p>
    <w:p w14:paraId="77B0B749" w14:textId="1B8B7BA9" w:rsidR="004E6663" w:rsidRDefault="004E6663">
      <w:pPr>
        <w:pStyle w:val="TOC3"/>
        <w:rPr>
          <w:rFonts w:ascii="Calibri" w:hAnsi="Calibri"/>
          <w:noProof/>
          <w:sz w:val="22"/>
          <w:szCs w:val="22"/>
          <w:lang w:eastAsia="en-GB"/>
        </w:rPr>
      </w:pPr>
      <w:r>
        <w:rPr>
          <w:noProof/>
        </w:rPr>
        <w:t>10.5.1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_Toc122563027 \h </w:instrText>
      </w:r>
      <w:r>
        <w:rPr>
          <w:noProof/>
        </w:rPr>
      </w:r>
      <w:r>
        <w:rPr>
          <w:noProof/>
        </w:rPr>
        <w:fldChar w:fldCharType="separate"/>
      </w:r>
      <w:r>
        <w:rPr>
          <w:noProof/>
        </w:rPr>
        <w:t>31</w:t>
      </w:r>
      <w:r>
        <w:rPr>
          <w:noProof/>
        </w:rPr>
        <w:fldChar w:fldCharType="end"/>
      </w:r>
    </w:p>
    <w:p w14:paraId="51745E7F" w14:textId="545FF73A" w:rsidR="004E6663" w:rsidRDefault="004E6663">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Information flows for pre-established session</w:t>
      </w:r>
      <w:r>
        <w:rPr>
          <w:noProof/>
        </w:rPr>
        <w:tab/>
      </w:r>
      <w:r>
        <w:rPr>
          <w:noProof/>
        </w:rPr>
        <w:fldChar w:fldCharType="begin"/>
      </w:r>
      <w:r>
        <w:rPr>
          <w:noProof/>
        </w:rPr>
        <w:instrText xml:space="preserve"> PAGEREF _Toc122563028 \h </w:instrText>
      </w:r>
      <w:r>
        <w:rPr>
          <w:noProof/>
        </w:rPr>
      </w:r>
      <w:r>
        <w:rPr>
          <w:noProof/>
        </w:rPr>
        <w:fldChar w:fldCharType="separate"/>
      </w:r>
      <w:r>
        <w:rPr>
          <w:noProof/>
        </w:rPr>
        <w:t>31</w:t>
      </w:r>
      <w:r>
        <w:rPr>
          <w:noProof/>
        </w:rPr>
        <w:fldChar w:fldCharType="end"/>
      </w:r>
    </w:p>
    <w:p w14:paraId="785A10D0" w14:textId="173B52EA" w:rsidR="004E6663" w:rsidRDefault="004E6663">
      <w:pPr>
        <w:pStyle w:val="TOC4"/>
        <w:rPr>
          <w:rFonts w:ascii="Calibri" w:hAnsi="Calibri"/>
          <w:noProof/>
          <w:sz w:val="22"/>
          <w:szCs w:val="22"/>
          <w:lang w:eastAsia="en-GB"/>
        </w:rPr>
      </w:pPr>
      <w:r>
        <w:rPr>
          <w:noProof/>
        </w:rPr>
        <w:t>10.5.2.1</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_Toc122563029 \h </w:instrText>
      </w:r>
      <w:r>
        <w:rPr>
          <w:noProof/>
        </w:rPr>
      </w:r>
      <w:r>
        <w:rPr>
          <w:noProof/>
        </w:rPr>
        <w:fldChar w:fldCharType="separate"/>
      </w:r>
      <w:r>
        <w:rPr>
          <w:noProof/>
        </w:rPr>
        <w:t>31</w:t>
      </w:r>
      <w:r>
        <w:rPr>
          <w:noProof/>
        </w:rPr>
        <w:fldChar w:fldCharType="end"/>
      </w:r>
    </w:p>
    <w:p w14:paraId="3244043C" w14:textId="23137242" w:rsidR="004E6663" w:rsidRDefault="004E6663">
      <w:pPr>
        <w:pStyle w:val="TOC4"/>
        <w:rPr>
          <w:rFonts w:ascii="Calibri" w:hAnsi="Calibri"/>
          <w:noProof/>
          <w:sz w:val="22"/>
          <w:szCs w:val="22"/>
          <w:lang w:eastAsia="en-GB"/>
        </w:rPr>
      </w:pPr>
      <w:r>
        <w:rPr>
          <w:noProof/>
        </w:rPr>
        <w:t>10.5.2.2</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_Toc122563030 \h </w:instrText>
      </w:r>
      <w:r>
        <w:rPr>
          <w:noProof/>
        </w:rPr>
      </w:r>
      <w:r>
        <w:rPr>
          <w:noProof/>
        </w:rPr>
        <w:fldChar w:fldCharType="separate"/>
      </w:r>
      <w:r>
        <w:rPr>
          <w:noProof/>
        </w:rPr>
        <w:t>32</w:t>
      </w:r>
      <w:r>
        <w:rPr>
          <w:noProof/>
        </w:rPr>
        <w:fldChar w:fldCharType="end"/>
      </w:r>
    </w:p>
    <w:p w14:paraId="76633142" w14:textId="22B73574" w:rsidR="004E6663" w:rsidRDefault="004E6663">
      <w:pPr>
        <w:pStyle w:val="TOC4"/>
        <w:rPr>
          <w:rFonts w:ascii="Calibri" w:hAnsi="Calibri"/>
          <w:noProof/>
          <w:sz w:val="22"/>
          <w:szCs w:val="22"/>
          <w:lang w:eastAsia="en-GB"/>
        </w:rPr>
      </w:pPr>
      <w:r>
        <w:rPr>
          <w:noProof/>
        </w:rPr>
        <w:t>10.5.2.3</w:t>
      </w:r>
      <w:r>
        <w:rPr>
          <w:rFonts w:ascii="Calibri" w:hAnsi="Calibri"/>
          <w:noProof/>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_Toc122563031 \h </w:instrText>
      </w:r>
      <w:r>
        <w:rPr>
          <w:noProof/>
        </w:rPr>
      </w:r>
      <w:r>
        <w:rPr>
          <w:noProof/>
        </w:rPr>
        <w:fldChar w:fldCharType="separate"/>
      </w:r>
      <w:r>
        <w:rPr>
          <w:noProof/>
        </w:rPr>
        <w:t>32</w:t>
      </w:r>
      <w:r>
        <w:rPr>
          <w:noProof/>
        </w:rPr>
        <w:fldChar w:fldCharType="end"/>
      </w:r>
    </w:p>
    <w:p w14:paraId="5665AB69" w14:textId="61E1224D" w:rsidR="004E6663" w:rsidRDefault="004E6663">
      <w:pPr>
        <w:pStyle w:val="TOC4"/>
        <w:rPr>
          <w:rFonts w:ascii="Calibri" w:hAnsi="Calibri"/>
          <w:noProof/>
          <w:sz w:val="22"/>
          <w:szCs w:val="22"/>
          <w:lang w:eastAsia="en-GB"/>
        </w:rPr>
      </w:pPr>
      <w:r>
        <w:rPr>
          <w:noProof/>
        </w:rPr>
        <w:t>10.5.2.4</w:t>
      </w:r>
      <w:r>
        <w:rPr>
          <w:rFonts w:ascii="Calibri" w:hAnsi="Calibri"/>
          <w:noProof/>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_Toc122563032 \h </w:instrText>
      </w:r>
      <w:r>
        <w:rPr>
          <w:noProof/>
        </w:rPr>
      </w:r>
      <w:r>
        <w:rPr>
          <w:noProof/>
        </w:rPr>
        <w:fldChar w:fldCharType="separate"/>
      </w:r>
      <w:r>
        <w:rPr>
          <w:noProof/>
        </w:rPr>
        <w:t>33</w:t>
      </w:r>
      <w:r>
        <w:rPr>
          <w:noProof/>
        </w:rPr>
        <w:fldChar w:fldCharType="end"/>
      </w:r>
    </w:p>
    <w:p w14:paraId="156DAD7E" w14:textId="5F4ADCEC" w:rsidR="004E6663" w:rsidRDefault="004E6663">
      <w:pPr>
        <w:pStyle w:val="TOC4"/>
        <w:rPr>
          <w:rFonts w:ascii="Calibri" w:hAnsi="Calibri"/>
          <w:noProof/>
          <w:sz w:val="22"/>
          <w:szCs w:val="22"/>
          <w:lang w:eastAsia="en-GB"/>
        </w:rPr>
      </w:pPr>
      <w:r>
        <w:rPr>
          <w:noProof/>
        </w:rPr>
        <w:t>10.5.2.5</w:t>
      </w:r>
      <w:r>
        <w:rPr>
          <w:rFonts w:ascii="Calibri" w:hAnsi="Calibri"/>
          <w:noProof/>
          <w:sz w:val="22"/>
          <w:szCs w:val="22"/>
          <w:lang w:eastAsia="en-GB"/>
        </w:rPr>
        <w:tab/>
      </w:r>
      <w:r>
        <w:rPr>
          <w:noProof/>
        </w:rPr>
        <w:t>Pre-established session call connect request</w:t>
      </w:r>
      <w:r>
        <w:rPr>
          <w:noProof/>
        </w:rPr>
        <w:tab/>
      </w:r>
      <w:r>
        <w:rPr>
          <w:noProof/>
        </w:rPr>
        <w:fldChar w:fldCharType="begin"/>
      </w:r>
      <w:r>
        <w:rPr>
          <w:noProof/>
        </w:rPr>
        <w:instrText xml:space="preserve"> PAGEREF _Toc122563033 \h </w:instrText>
      </w:r>
      <w:r>
        <w:rPr>
          <w:noProof/>
        </w:rPr>
      </w:r>
      <w:r>
        <w:rPr>
          <w:noProof/>
        </w:rPr>
        <w:fldChar w:fldCharType="separate"/>
      </w:r>
      <w:r>
        <w:rPr>
          <w:noProof/>
        </w:rPr>
        <w:t>33</w:t>
      </w:r>
      <w:r>
        <w:rPr>
          <w:noProof/>
        </w:rPr>
        <w:fldChar w:fldCharType="end"/>
      </w:r>
    </w:p>
    <w:p w14:paraId="2BA58627" w14:textId="572A5BD8" w:rsidR="004E6663" w:rsidRDefault="004E6663">
      <w:pPr>
        <w:pStyle w:val="TOC4"/>
        <w:rPr>
          <w:rFonts w:ascii="Calibri" w:hAnsi="Calibri"/>
          <w:noProof/>
          <w:sz w:val="22"/>
          <w:szCs w:val="22"/>
          <w:lang w:eastAsia="en-GB"/>
        </w:rPr>
      </w:pPr>
      <w:r>
        <w:rPr>
          <w:noProof/>
        </w:rPr>
        <w:t>10.5.2.6</w:t>
      </w:r>
      <w:r>
        <w:rPr>
          <w:rFonts w:ascii="Calibri" w:hAnsi="Calibri"/>
          <w:noProof/>
          <w:sz w:val="22"/>
          <w:szCs w:val="22"/>
          <w:lang w:eastAsia="en-GB"/>
        </w:rPr>
        <w:tab/>
      </w:r>
      <w:r>
        <w:rPr>
          <w:noProof/>
        </w:rPr>
        <w:t>Pre-established session call disconnect request</w:t>
      </w:r>
      <w:r>
        <w:rPr>
          <w:noProof/>
        </w:rPr>
        <w:tab/>
      </w:r>
      <w:r>
        <w:rPr>
          <w:noProof/>
        </w:rPr>
        <w:fldChar w:fldCharType="begin"/>
      </w:r>
      <w:r>
        <w:rPr>
          <w:noProof/>
        </w:rPr>
        <w:instrText xml:space="preserve"> PAGEREF _Toc122563034 \h </w:instrText>
      </w:r>
      <w:r>
        <w:rPr>
          <w:noProof/>
        </w:rPr>
      </w:r>
      <w:r>
        <w:rPr>
          <w:noProof/>
        </w:rPr>
        <w:fldChar w:fldCharType="separate"/>
      </w:r>
      <w:r>
        <w:rPr>
          <w:noProof/>
        </w:rPr>
        <w:t>33</w:t>
      </w:r>
      <w:r>
        <w:rPr>
          <w:noProof/>
        </w:rPr>
        <w:fldChar w:fldCharType="end"/>
      </w:r>
    </w:p>
    <w:p w14:paraId="081855AC" w14:textId="5A7BB799" w:rsidR="004E6663" w:rsidRDefault="004E6663">
      <w:pPr>
        <w:pStyle w:val="TOC3"/>
        <w:rPr>
          <w:rFonts w:ascii="Calibri" w:hAnsi="Calibri"/>
          <w:noProof/>
          <w:sz w:val="22"/>
          <w:szCs w:val="22"/>
          <w:lang w:eastAsia="en-GB"/>
        </w:rPr>
      </w:pPr>
      <w:r>
        <w:rPr>
          <w:noProof/>
        </w:rPr>
        <w:t>10.5.3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_Toc122563035 \h </w:instrText>
      </w:r>
      <w:r>
        <w:rPr>
          <w:noProof/>
        </w:rPr>
      </w:r>
      <w:r>
        <w:rPr>
          <w:noProof/>
        </w:rPr>
        <w:fldChar w:fldCharType="separate"/>
      </w:r>
      <w:r>
        <w:rPr>
          <w:noProof/>
        </w:rPr>
        <w:t>34</w:t>
      </w:r>
      <w:r>
        <w:rPr>
          <w:noProof/>
        </w:rPr>
        <w:fldChar w:fldCharType="end"/>
      </w:r>
    </w:p>
    <w:p w14:paraId="289B503F" w14:textId="0F660812" w:rsidR="004E6663" w:rsidRDefault="004E6663">
      <w:pPr>
        <w:pStyle w:val="TOC4"/>
        <w:rPr>
          <w:rFonts w:ascii="Calibri" w:hAnsi="Calibri"/>
          <w:noProof/>
          <w:sz w:val="22"/>
          <w:szCs w:val="22"/>
          <w:lang w:eastAsia="en-GB"/>
        </w:rPr>
      </w:pPr>
      <w:r>
        <w:rPr>
          <w:noProof/>
        </w:rPr>
        <w:t>10.5.3.1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_Toc122563036 \h </w:instrText>
      </w:r>
      <w:r>
        <w:rPr>
          <w:noProof/>
        </w:rPr>
      </w:r>
      <w:r>
        <w:rPr>
          <w:noProof/>
        </w:rPr>
        <w:fldChar w:fldCharType="separate"/>
      </w:r>
      <w:r>
        <w:rPr>
          <w:noProof/>
        </w:rPr>
        <w:t>34</w:t>
      </w:r>
      <w:r>
        <w:rPr>
          <w:noProof/>
        </w:rPr>
        <w:fldChar w:fldCharType="end"/>
      </w:r>
    </w:p>
    <w:p w14:paraId="69625388" w14:textId="316BD6ED" w:rsidR="004E6663" w:rsidRDefault="004E6663">
      <w:pPr>
        <w:pStyle w:val="TOC4"/>
        <w:rPr>
          <w:rFonts w:ascii="Calibri" w:hAnsi="Calibri"/>
          <w:noProof/>
          <w:sz w:val="22"/>
          <w:szCs w:val="22"/>
          <w:lang w:eastAsia="en-GB"/>
        </w:rPr>
      </w:pPr>
      <w:r>
        <w:rPr>
          <w:noProof/>
        </w:rPr>
        <w:t>10.</w:t>
      </w:r>
      <w:r w:rsidRPr="00257A84">
        <w:rPr>
          <w:rFonts w:eastAsia="Malgun Gothic"/>
          <w:noProof/>
          <w:lang w:eastAsia="ko-KR"/>
        </w:rPr>
        <w:t>5</w:t>
      </w:r>
      <w:r>
        <w:rPr>
          <w:noProof/>
        </w:rPr>
        <w:t>.</w:t>
      </w:r>
      <w:r w:rsidRPr="00257A84">
        <w:rPr>
          <w:rFonts w:eastAsia="Malgun Gothic"/>
          <w:noProof/>
          <w:lang w:eastAsia="ko-KR"/>
        </w:rPr>
        <w:t>3.2</w:t>
      </w:r>
      <w:r>
        <w:rPr>
          <w:rFonts w:ascii="Calibri" w:hAnsi="Calibri"/>
          <w:noProof/>
          <w:sz w:val="22"/>
          <w:szCs w:val="22"/>
          <w:lang w:eastAsia="en-GB"/>
        </w:rPr>
        <w:tab/>
      </w:r>
      <w:r w:rsidRPr="00257A84">
        <w:rPr>
          <w:rFonts w:eastAsia="Malgun Gothic"/>
          <w:noProof/>
          <w:lang w:eastAsia="ko-KR"/>
        </w:rPr>
        <w:t>Call c</w:t>
      </w:r>
      <w:r>
        <w:rPr>
          <w:noProof/>
        </w:rPr>
        <w:t xml:space="preserve">onnect and disconnect </w:t>
      </w:r>
      <w:r w:rsidRPr="00257A84">
        <w:rPr>
          <w:rFonts w:eastAsia="Malgun Gothic"/>
          <w:noProof/>
          <w:lang w:eastAsia="ko-KR"/>
        </w:rPr>
        <w:t>procedures</w:t>
      </w:r>
      <w:r>
        <w:rPr>
          <w:noProof/>
        </w:rPr>
        <w:t xml:space="preserve"> </w:t>
      </w:r>
      <w:r w:rsidRPr="00257A84">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_Toc122563037 \h </w:instrText>
      </w:r>
      <w:r>
        <w:rPr>
          <w:noProof/>
        </w:rPr>
      </w:r>
      <w:r>
        <w:rPr>
          <w:noProof/>
        </w:rPr>
        <w:fldChar w:fldCharType="separate"/>
      </w:r>
      <w:r>
        <w:rPr>
          <w:noProof/>
        </w:rPr>
        <w:t>34</w:t>
      </w:r>
      <w:r>
        <w:rPr>
          <w:noProof/>
        </w:rPr>
        <w:fldChar w:fldCharType="end"/>
      </w:r>
    </w:p>
    <w:p w14:paraId="7C2B6FA7" w14:textId="2AD72FCC" w:rsidR="004E6663" w:rsidRDefault="004E6663">
      <w:pPr>
        <w:pStyle w:val="TOC5"/>
        <w:rPr>
          <w:rFonts w:ascii="Calibri" w:hAnsi="Calibri"/>
          <w:noProof/>
          <w:sz w:val="22"/>
          <w:szCs w:val="22"/>
          <w:lang w:eastAsia="en-GB"/>
        </w:rPr>
      </w:pPr>
      <w:r>
        <w:rPr>
          <w:noProof/>
        </w:rPr>
        <w:t>10.</w:t>
      </w:r>
      <w:r w:rsidRPr="00257A84">
        <w:rPr>
          <w:rFonts w:eastAsia="Malgun Gothic"/>
          <w:noProof/>
          <w:lang w:eastAsia="ko-KR"/>
        </w:rPr>
        <w:t>5</w:t>
      </w:r>
      <w:r>
        <w:rPr>
          <w:noProof/>
        </w:rPr>
        <w:t>.</w:t>
      </w:r>
      <w:r w:rsidRPr="00257A84">
        <w:rPr>
          <w:rFonts w:eastAsia="Malgun Gothic"/>
          <w:noProof/>
          <w:lang w:eastAsia="ko-KR"/>
        </w:rPr>
        <w:t>3.2.1</w:t>
      </w:r>
      <w:r>
        <w:rPr>
          <w:rFonts w:ascii="Calibri" w:hAnsi="Calibri"/>
          <w:noProof/>
          <w:sz w:val="22"/>
          <w:szCs w:val="22"/>
          <w:lang w:eastAsia="en-GB"/>
        </w:rPr>
        <w:tab/>
      </w:r>
      <w:r w:rsidRPr="00257A84">
        <w:rPr>
          <w:rFonts w:eastAsia="Malgun Gothic"/>
          <w:noProof/>
          <w:lang w:eastAsia="ko-KR"/>
        </w:rPr>
        <w:t>Call c</w:t>
      </w:r>
      <w:r>
        <w:rPr>
          <w:noProof/>
        </w:rPr>
        <w:t xml:space="preserve">onnect </w:t>
      </w:r>
      <w:r w:rsidRPr="00257A84">
        <w:rPr>
          <w:rFonts w:eastAsia="Malgun Gothic"/>
          <w:noProof/>
          <w:lang w:eastAsia="ko-KR"/>
        </w:rPr>
        <w:t>over unicast</w:t>
      </w:r>
      <w:r>
        <w:rPr>
          <w:noProof/>
        </w:rPr>
        <w:tab/>
      </w:r>
      <w:r>
        <w:rPr>
          <w:noProof/>
        </w:rPr>
        <w:fldChar w:fldCharType="begin"/>
      </w:r>
      <w:r>
        <w:rPr>
          <w:noProof/>
        </w:rPr>
        <w:instrText xml:space="preserve"> PAGEREF _Toc122563038 \h </w:instrText>
      </w:r>
      <w:r>
        <w:rPr>
          <w:noProof/>
        </w:rPr>
      </w:r>
      <w:r>
        <w:rPr>
          <w:noProof/>
        </w:rPr>
        <w:fldChar w:fldCharType="separate"/>
      </w:r>
      <w:r>
        <w:rPr>
          <w:noProof/>
        </w:rPr>
        <w:t>34</w:t>
      </w:r>
      <w:r>
        <w:rPr>
          <w:noProof/>
        </w:rPr>
        <w:fldChar w:fldCharType="end"/>
      </w:r>
    </w:p>
    <w:p w14:paraId="29676569" w14:textId="77D7150A" w:rsidR="004E6663" w:rsidRDefault="004E6663">
      <w:pPr>
        <w:pStyle w:val="TOC5"/>
        <w:rPr>
          <w:rFonts w:ascii="Calibri" w:hAnsi="Calibri"/>
          <w:noProof/>
          <w:sz w:val="22"/>
          <w:szCs w:val="22"/>
          <w:lang w:eastAsia="en-GB"/>
        </w:rPr>
      </w:pPr>
      <w:r>
        <w:rPr>
          <w:noProof/>
        </w:rPr>
        <w:t>10.</w:t>
      </w:r>
      <w:r w:rsidRPr="00257A84">
        <w:rPr>
          <w:rFonts w:eastAsia="Malgun Gothic"/>
          <w:noProof/>
          <w:lang w:eastAsia="ko-KR"/>
        </w:rPr>
        <w:t>5</w:t>
      </w:r>
      <w:r>
        <w:rPr>
          <w:noProof/>
        </w:rPr>
        <w:t>.</w:t>
      </w:r>
      <w:r w:rsidRPr="00257A84">
        <w:rPr>
          <w:rFonts w:eastAsia="Malgun Gothic"/>
          <w:noProof/>
          <w:lang w:eastAsia="ko-KR"/>
        </w:rPr>
        <w:t>3.2.2</w:t>
      </w:r>
      <w:r>
        <w:rPr>
          <w:rFonts w:ascii="Calibri" w:hAnsi="Calibri"/>
          <w:noProof/>
          <w:sz w:val="22"/>
          <w:szCs w:val="22"/>
          <w:lang w:eastAsia="en-GB"/>
        </w:rPr>
        <w:tab/>
      </w:r>
      <w:r w:rsidRPr="00257A84">
        <w:rPr>
          <w:rFonts w:eastAsia="Malgun Gothic"/>
          <w:noProof/>
          <w:lang w:eastAsia="ko-KR"/>
        </w:rPr>
        <w:t xml:space="preserve">Call </w:t>
      </w:r>
      <w:r>
        <w:rPr>
          <w:noProof/>
        </w:rPr>
        <w:t xml:space="preserve">disconnect </w:t>
      </w:r>
      <w:r w:rsidRPr="00257A84">
        <w:rPr>
          <w:rFonts w:eastAsia="Malgun Gothic"/>
          <w:noProof/>
          <w:lang w:eastAsia="ko-KR"/>
        </w:rPr>
        <w:t>over unicast</w:t>
      </w:r>
      <w:r>
        <w:rPr>
          <w:noProof/>
        </w:rPr>
        <w:tab/>
      </w:r>
      <w:r>
        <w:rPr>
          <w:noProof/>
        </w:rPr>
        <w:fldChar w:fldCharType="begin"/>
      </w:r>
      <w:r>
        <w:rPr>
          <w:noProof/>
        </w:rPr>
        <w:instrText xml:space="preserve"> PAGEREF _Toc122563039 \h </w:instrText>
      </w:r>
      <w:r>
        <w:rPr>
          <w:noProof/>
        </w:rPr>
      </w:r>
      <w:r>
        <w:rPr>
          <w:noProof/>
        </w:rPr>
        <w:fldChar w:fldCharType="separate"/>
      </w:r>
      <w:r>
        <w:rPr>
          <w:noProof/>
        </w:rPr>
        <w:t>35</w:t>
      </w:r>
      <w:r>
        <w:rPr>
          <w:noProof/>
        </w:rPr>
        <w:fldChar w:fldCharType="end"/>
      </w:r>
    </w:p>
    <w:p w14:paraId="7EAA3DD7" w14:textId="0881C57A" w:rsidR="004E6663" w:rsidRDefault="004E6663">
      <w:pPr>
        <w:pStyle w:val="TOC2"/>
        <w:rPr>
          <w:rFonts w:ascii="Calibri" w:hAnsi="Calibri"/>
          <w:noProof/>
          <w:sz w:val="22"/>
          <w:szCs w:val="22"/>
          <w:lang w:eastAsia="en-GB"/>
        </w:rPr>
      </w:pPr>
      <w:r>
        <w:rPr>
          <w:noProof/>
        </w:rPr>
        <w:t>10.6</w:t>
      </w:r>
      <w:r>
        <w:rPr>
          <w:rFonts w:ascii="Calibri" w:hAnsi="Calibri"/>
          <w:noProof/>
          <w:sz w:val="22"/>
          <w:szCs w:val="22"/>
          <w:lang w:eastAsia="en-GB"/>
        </w:rPr>
        <w:tab/>
      </w:r>
      <w:r>
        <w:rPr>
          <w:noProof/>
        </w:rPr>
        <w:t>Group call</w:t>
      </w:r>
      <w:r>
        <w:rPr>
          <w:noProof/>
        </w:rPr>
        <w:tab/>
      </w:r>
      <w:r>
        <w:rPr>
          <w:noProof/>
        </w:rPr>
        <w:fldChar w:fldCharType="begin"/>
      </w:r>
      <w:r>
        <w:rPr>
          <w:noProof/>
        </w:rPr>
        <w:instrText xml:space="preserve"> PAGEREF _Toc122563040 \h </w:instrText>
      </w:r>
      <w:r>
        <w:rPr>
          <w:noProof/>
        </w:rPr>
      </w:r>
      <w:r>
        <w:rPr>
          <w:noProof/>
        </w:rPr>
        <w:fldChar w:fldCharType="separate"/>
      </w:r>
      <w:r>
        <w:rPr>
          <w:noProof/>
        </w:rPr>
        <w:t>35</w:t>
      </w:r>
      <w:r>
        <w:rPr>
          <w:noProof/>
        </w:rPr>
        <w:fldChar w:fldCharType="end"/>
      </w:r>
    </w:p>
    <w:p w14:paraId="641352FF" w14:textId="1066D5C4" w:rsidR="004E6663" w:rsidRDefault="004E6663">
      <w:pPr>
        <w:pStyle w:val="TOC3"/>
        <w:rPr>
          <w:rFonts w:ascii="Calibri" w:hAnsi="Calibri"/>
          <w:noProof/>
          <w:sz w:val="22"/>
          <w:szCs w:val="22"/>
          <w:lang w:eastAsia="en-GB"/>
        </w:rPr>
      </w:pPr>
      <w:r w:rsidRPr="00257A84">
        <w:rPr>
          <w:noProof/>
          <w:lang w:val="nl-NL"/>
        </w:rPr>
        <w:t>10.6.1</w:t>
      </w:r>
      <w:r>
        <w:rPr>
          <w:rFonts w:ascii="Calibri" w:hAnsi="Calibri"/>
          <w:noProof/>
          <w:sz w:val="22"/>
          <w:szCs w:val="22"/>
          <w:lang w:eastAsia="en-GB"/>
        </w:rPr>
        <w:tab/>
      </w:r>
      <w:r w:rsidRPr="00257A84">
        <w:rPr>
          <w:noProof/>
          <w:lang w:val="nl-NL"/>
        </w:rPr>
        <w:t>General</w:t>
      </w:r>
      <w:r>
        <w:rPr>
          <w:noProof/>
        </w:rPr>
        <w:tab/>
      </w:r>
      <w:r>
        <w:rPr>
          <w:noProof/>
        </w:rPr>
        <w:fldChar w:fldCharType="begin"/>
      </w:r>
      <w:r>
        <w:rPr>
          <w:noProof/>
        </w:rPr>
        <w:instrText xml:space="preserve"> PAGEREF _Toc122563041 \h </w:instrText>
      </w:r>
      <w:r>
        <w:rPr>
          <w:noProof/>
        </w:rPr>
      </w:r>
      <w:r>
        <w:rPr>
          <w:noProof/>
        </w:rPr>
        <w:fldChar w:fldCharType="separate"/>
      </w:r>
      <w:r>
        <w:rPr>
          <w:noProof/>
        </w:rPr>
        <w:t>35</w:t>
      </w:r>
      <w:r>
        <w:rPr>
          <w:noProof/>
        </w:rPr>
        <w:fldChar w:fldCharType="end"/>
      </w:r>
    </w:p>
    <w:p w14:paraId="5463DE12" w14:textId="0A1B83E9" w:rsidR="004E6663" w:rsidRDefault="004E6663">
      <w:pPr>
        <w:pStyle w:val="TOC3"/>
        <w:rPr>
          <w:rFonts w:ascii="Calibri" w:hAnsi="Calibri"/>
          <w:noProof/>
          <w:sz w:val="22"/>
          <w:szCs w:val="22"/>
          <w:lang w:eastAsia="en-GB"/>
        </w:rPr>
      </w:pPr>
      <w:r w:rsidRPr="00257A84">
        <w:rPr>
          <w:noProof/>
          <w:lang w:val="nl-NL"/>
        </w:rPr>
        <w:t>10.6.2</w:t>
      </w:r>
      <w:r>
        <w:rPr>
          <w:rFonts w:ascii="Calibri" w:hAnsi="Calibri"/>
          <w:noProof/>
          <w:sz w:val="22"/>
          <w:szCs w:val="22"/>
          <w:lang w:eastAsia="en-GB"/>
        </w:rPr>
        <w:tab/>
      </w:r>
      <w:r w:rsidRPr="00257A84">
        <w:rPr>
          <w:noProof/>
          <w:lang w:val="nl-NL"/>
        </w:rPr>
        <w:t>On-network group call</w:t>
      </w:r>
      <w:r>
        <w:rPr>
          <w:noProof/>
        </w:rPr>
        <w:tab/>
      </w:r>
      <w:r>
        <w:rPr>
          <w:noProof/>
        </w:rPr>
        <w:fldChar w:fldCharType="begin"/>
      </w:r>
      <w:r>
        <w:rPr>
          <w:noProof/>
        </w:rPr>
        <w:instrText xml:space="preserve"> PAGEREF _Toc122563042 \h </w:instrText>
      </w:r>
      <w:r>
        <w:rPr>
          <w:noProof/>
        </w:rPr>
      </w:r>
      <w:r>
        <w:rPr>
          <w:noProof/>
        </w:rPr>
        <w:fldChar w:fldCharType="separate"/>
      </w:r>
      <w:r>
        <w:rPr>
          <w:noProof/>
        </w:rPr>
        <w:t>35</w:t>
      </w:r>
      <w:r>
        <w:rPr>
          <w:noProof/>
        </w:rPr>
        <w:fldChar w:fldCharType="end"/>
      </w:r>
    </w:p>
    <w:p w14:paraId="164B45CA" w14:textId="3912FB48" w:rsidR="004E6663" w:rsidRDefault="004E6663">
      <w:pPr>
        <w:pStyle w:val="TOC4"/>
        <w:rPr>
          <w:rFonts w:ascii="Calibri" w:hAnsi="Calibri"/>
          <w:noProof/>
          <w:sz w:val="22"/>
          <w:szCs w:val="22"/>
          <w:lang w:eastAsia="en-GB"/>
        </w:rPr>
      </w:pPr>
      <w:r w:rsidRPr="00257A84">
        <w:rPr>
          <w:noProof/>
          <w:lang w:val="nl-NL"/>
        </w:rPr>
        <w:t>10.6.2.1</w:t>
      </w:r>
      <w:r>
        <w:rPr>
          <w:rFonts w:ascii="Calibri" w:hAnsi="Calibri"/>
          <w:noProof/>
          <w:sz w:val="22"/>
          <w:szCs w:val="22"/>
          <w:lang w:eastAsia="en-GB"/>
        </w:rPr>
        <w:tab/>
      </w:r>
      <w:r w:rsidRPr="00257A84">
        <w:rPr>
          <w:noProof/>
          <w:lang w:val="nl-NL"/>
        </w:rPr>
        <w:t>General</w:t>
      </w:r>
      <w:r>
        <w:rPr>
          <w:noProof/>
        </w:rPr>
        <w:tab/>
      </w:r>
      <w:r>
        <w:rPr>
          <w:noProof/>
        </w:rPr>
        <w:fldChar w:fldCharType="begin"/>
      </w:r>
      <w:r>
        <w:rPr>
          <w:noProof/>
        </w:rPr>
        <w:instrText xml:space="preserve"> PAGEREF _Toc122563043 \h </w:instrText>
      </w:r>
      <w:r>
        <w:rPr>
          <w:noProof/>
        </w:rPr>
      </w:r>
      <w:r>
        <w:rPr>
          <w:noProof/>
        </w:rPr>
        <w:fldChar w:fldCharType="separate"/>
      </w:r>
      <w:r>
        <w:rPr>
          <w:noProof/>
        </w:rPr>
        <w:t>35</w:t>
      </w:r>
      <w:r>
        <w:rPr>
          <w:noProof/>
        </w:rPr>
        <w:fldChar w:fldCharType="end"/>
      </w:r>
    </w:p>
    <w:p w14:paraId="60C1036A" w14:textId="2044C35D" w:rsidR="004E6663" w:rsidRDefault="004E6663">
      <w:pPr>
        <w:pStyle w:val="TOC4"/>
        <w:rPr>
          <w:rFonts w:ascii="Calibri" w:hAnsi="Calibri"/>
          <w:noProof/>
          <w:sz w:val="22"/>
          <w:szCs w:val="22"/>
          <w:lang w:eastAsia="en-GB"/>
        </w:rPr>
      </w:pPr>
      <w:r>
        <w:rPr>
          <w:noProof/>
        </w:rPr>
        <w:t>10.6.2.2</w:t>
      </w:r>
      <w:r>
        <w:rPr>
          <w:rFonts w:ascii="Calibri" w:hAnsi="Calibr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_Toc122563044 \h </w:instrText>
      </w:r>
      <w:r>
        <w:rPr>
          <w:noProof/>
        </w:rPr>
      </w:r>
      <w:r>
        <w:rPr>
          <w:noProof/>
        </w:rPr>
        <w:fldChar w:fldCharType="separate"/>
      </w:r>
      <w:r>
        <w:rPr>
          <w:noProof/>
        </w:rPr>
        <w:t>35</w:t>
      </w:r>
      <w:r>
        <w:rPr>
          <w:noProof/>
        </w:rPr>
        <w:fldChar w:fldCharType="end"/>
      </w:r>
    </w:p>
    <w:p w14:paraId="67ACD9B7" w14:textId="2FE88BC4" w:rsidR="004E6663" w:rsidRDefault="004E6663">
      <w:pPr>
        <w:pStyle w:val="TOC5"/>
        <w:rPr>
          <w:rFonts w:ascii="Calibri" w:hAnsi="Calibri"/>
          <w:noProof/>
          <w:sz w:val="22"/>
          <w:szCs w:val="22"/>
          <w:lang w:eastAsia="en-GB"/>
        </w:rPr>
      </w:pPr>
      <w:r>
        <w:rPr>
          <w:noProof/>
        </w:rPr>
        <w:t>10.6.2.2.1</w:t>
      </w:r>
      <w:r>
        <w:rPr>
          <w:rFonts w:ascii="Calibri" w:hAnsi="Calibri"/>
          <w:noProof/>
          <w:sz w:val="22"/>
          <w:szCs w:val="22"/>
          <w:lang w:eastAsia="en-GB"/>
        </w:rPr>
        <w:tab/>
      </w:r>
      <w:r>
        <w:rPr>
          <w:noProof/>
        </w:rPr>
        <w:t>MCPTT emergency group call request</w:t>
      </w:r>
      <w:r>
        <w:rPr>
          <w:noProof/>
        </w:rPr>
        <w:tab/>
      </w:r>
      <w:r>
        <w:rPr>
          <w:noProof/>
        </w:rPr>
        <w:fldChar w:fldCharType="begin"/>
      </w:r>
      <w:r>
        <w:rPr>
          <w:noProof/>
        </w:rPr>
        <w:instrText xml:space="preserve"> PAGEREF _Toc122563045 \h </w:instrText>
      </w:r>
      <w:r>
        <w:rPr>
          <w:noProof/>
        </w:rPr>
      </w:r>
      <w:r>
        <w:rPr>
          <w:noProof/>
        </w:rPr>
        <w:fldChar w:fldCharType="separate"/>
      </w:r>
      <w:r>
        <w:rPr>
          <w:noProof/>
        </w:rPr>
        <w:t>35</w:t>
      </w:r>
      <w:r>
        <w:rPr>
          <w:noProof/>
        </w:rPr>
        <w:fldChar w:fldCharType="end"/>
      </w:r>
    </w:p>
    <w:p w14:paraId="6D292402" w14:textId="0CD34E02" w:rsidR="004E6663" w:rsidRDefault="004E6663">
      <w:pPr>
        <w:pStyle w:val="TOC5"/>
        <w:rPr>
          <w:rFonts w:ascii="Calibri" w:hAnsi="Calibri"/>
          <w:noProof/>
          <w:sz w:val="22"/>
          <w:szCs w:val="22"/>
          <w:lang w:eastAsia="en-GB"/>
        </w:rPr>
      </w:pPr>
      <w:r>
        <w:rPr>
          <w:noProof/>
        </w:rPr>
        <w:t>10.6.2.2.1a</w:t>
      </w:r>
      <w:r>
        <w:rPr>
          <w:rFonts w:ascii="Calibri" w:hAnsi="Calibri"/>
          <w:noProof/>
          <w:sz w:val="22"/>
          <w:szCs w:val="22"/>
          <w:lang w:eastAsia="en-GB"/>
        </w:rPr>
        <w:tab/>
      </w:r>
      <w:r>
        <w:rPr>
          <w:noProof/>
        </w:rPr>
        <w:t>MCPTT emergency group call response</w:t>
      </w:r>
      <w:r>
        <w:rPr>
          <w:noProof/>
        </w:rPr>
        <w:tab/>
      </w:r>
      <w:r>
        <w:rPr>
          <w:noProof/>
        </w:rPr>
        <w:fldChar w:fldCharType="begin"/>
      </w:r>
      <w:r>
        <w:rPr>
          <w:noProof/>
        </w:rPr>
        <w:instrText xml:space="preserve"> PAGEREF _Toc122563046 \h </w:instrText>
      </w:r>
      <w:r>
        <w:rPr>
          <w:noProof/>
        </w:rPr>
      </w:r>
      <w:r>
        <w:rPr>
          <w:noProof/>
        </w:rPr>
        <w:fldChar w:fldCharType="separate"/>
      </w:r>
      <w:r>
        <w:rPr>
          <w:noProof/>
        </w:rPr>
        <w:t>36</w:t>
      </w:r>
      <w:r>
        <w:rPr>
          <w:noProof/>
        </w:rPr>
        <w:fldChar w:fldCharType="end"/>
      </w:r>
    </w:p>
    <w:p w14:paraId="5E575B75" w14:textId="5AD09546" w:rsidR="004E6663" w:rsidRDefault="004E6663">
      <w:pPr>
        <w:pStyle w:val="TOC5"/>
        <w:rPr>
          <w:rFonts w:ascii="Calibri" w:hAnsi="Calibri"/>
          <w:noProof/>
          <w:sz w:val="22"/>
          <w:szCs w:val="22"/>
          <w:lang w:eastAsia="en-GB"/>
        </w:rPr>
      </w:pPr>
      <w:r>
        <w:rPr>
          <w:noProof/>
        </w:rPr>
        <w:t>10.6.2.2.2</w:t>
      </w:r>
      <w:r>
        <w:rPr>
          <w:rFonts w:ascii="Calibri" w:hAnsi="Calibri"/>
          <w:noProof/>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_Toc122563047 \h </w:instrText>
      </w:r>
      <w:r>
        <w:rPr>
          <w:noProof/>
        </w:rPr>
      </w:r>
      <w:r>
        <w:rPr>
          <w:noProof/>
        </w:rPr>
        <w:fldChar w:fldCharType="separate"/>
      </w:r>
      <w:r>
        <w:rPr>
          <w:noProof/>
        </w:rPr>
        <w:t>36</w:t>
      </w:r>
      <w:r>
        <w:rPr>
          <w:noProof/>
        </w:rPr>
        <w:fldChar w:fldCharType="end"/>
      </w:r>
    </w:p>
    <w:p w14:paraId="585C85B9" w14:textId="22652AE5" w:rsidR="004E6663" w:rsidRDefault="004E6663">
      <w:pPr>
        <w:pStyle w:val="TOC5"/>
        <w:rPr>
          <w:rFonts w:ascii="Calibri" w:hAnsi="Calibri"/>
          <w:noProof/>
          <w:sz w:val="22"/>
          <w:szCs w:val="22"/>
          <w:lang w:eastAsia="en-GB"/>
        </w:rPr>
      </w:pPr>
      <w:r>
        <w:rPr>
          <w:noProof/>
        </w:rPr>
        <w:t>10.6.2.2.2a</w:t>
      </w:r>
      <w:r>
        <w:rPr>
          <w:rFonts w:ascii="Calibri" w:hAnsi="Calibri"/>
          <w:noProof/>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_Toc122563048 \h </w:instrText>
      </w:r>
      <w:r>
        <w:rPr>
          <w:noProof/>
        </w:rPr>
      </w:r>
      <w:r>
        <w:rPr>
          <w:noProof/>
        </w:rPr>
        <w:fldChar w:fldCharType="separate"/>
      </w:r>
      <w:r>
        <w:rPr>
          <w:noProof/>
        </w:rPr>
        <w:t>37</w:t>
      </w:r>
      <w:r>
        <w:rPr>
          <w:noProof/>
        </w:rPr>
        <w:fldChar w:fldCharType="end"/>
      </w:r>
    </w:p>
    <w:p w14:paraId="7082EB76" w14:textId="52002D51" w:rsidR="004E6663" w:rsidRDefault="004E6663">
      <w:pPr>
        <w:pStyle w:val="TOC5"/>
        <w:rPr>
          <w:rFonts w:ascii="Calibri" w:hAnsi="Calibri"/>
          <w:noProof/>
          <w:sz w:val="22"/>
          <w:szCs w:val="22"/>
          <w:lang w:eastAsia="en-GB"/>
        </w:rPr>
      </w:pPr>
      <w:r>
        <w:rPr>
          <w:noProof/>
        </w:rPr>
        <w:t>10.6.2.2.3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_Toc122563049 \h </w:instrText>
      </w:r>
      <w:r>
        <w:rPr>
          <w:noProof/>
        </w:rPr>
      </w:r>
      <w:r>
        <w:rPr>
          <w:noProof/>
        </w:rPr>
        <w:fldChar w:fldCharType="separate"/>
      </w:r>
      <w:r>
        <w:rPr>
          <w:noProof/>
        </w:rPr>
        <w:t>37</w:t>
      </w:r>
      <w:r>
        <w:rPr>
          <w:noProof/>
        </w:rPr>
        <w:fldChar w:fldCharType="end"/>
      </w:r>
    </w:p>
    <w:p w14:paraId="6990053A" w14:textId="3939493A" w:rsidR="004E6663" w:rsidRDefault="004E6663">
      <w:pPr>
        <w:pStyle w:val="TOC5"/>
        <w:rPr>
          <w:rFonts w:ascii="Calibri" w:hAnsi="Calibri"/>
          <w:noProof/>
          <w:sz w:val="22"/>
          <w:szCs w:val="22"/>
          <w:lang w:eastAsia="en-GB"/>
        </w:rPr>
      </w:pPr>
      <w:r>
        <w:rPr>
          <w:noProof/>
        </w:rPr>
        <w:t>10.6.2.2.3a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_Toc122563050 \h </w:instrText>
      </w:r>
      <w:r>
        <w:rPr>
          <w:noProof/>
        </w:rPr>
      </w:r>
      <w:r>
        <w:rPr>
          <w:noProof/>
        </w:rPr>
        <w:fldChar w:fldCharType="separate"/>
      </w:r>
      <w:r>
        <w:rPr>
          <w:noProof/>
        </w:rPr>
        <w:t>37</w:t>
      </w:r>
      <w:r>
        <w:rPr>
          <w:noProof/>
        </w:rPr>
        <w:fldChar w:fldCharType="end"/>
      </w:r>
    </w:p>
    <w:p w14:paraId="5525698C" w14:textId="524DE27B" w:rsidR="004E6663" w:rsidRDefault="004E6663">
      <w:pPr>
        <w:pStyle w:val="TOC5"/>
        <w:rPr>
          <w:rFonts w:ascii="Calibri" w:hAnsi="Calibri"/>
          <w:noProof/>
          <w:sz w:val="22"/>
          <w:szCs w:val="22"/>
          <w:lang w:eastAsia="en-GB"/>
        </w:rPr>
      </w:pPr>
      <w:r>
        <w:rPr>
          <w:noProof/>
        </w:rPr>
        <w:t>10.6.2.2.3b</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_Toc122563051 \h </w:instrText>
      </w:r>
      <w:r>
        <w:rPr>
          <w:noProof/>
        </w:rPr>
      </w:r>
      <w:r>
        <w:rPr>
          <w:noProof/>
        </w:rPr>
        <w:fldChar w:fldCharType="separate"/>
      </w:r>
      <w:r>
        <w:rPr>
          <w:noProof/>
        </w:rPr>
        <w:t>37</w:t>
      </w:r>
      <w:r>
        <w:rPr>
          <w:noProof/>
        </w:rPr>
        <w:fldChar w:fldCharType="end"/>
      </w:r>
    </w:p>
    <w:p w14:paraId="174EF3C8" w14:textId="71176664" w:rsidR="004E6663" w:rsidRDefault="004E6663">
      <w:pPr>
        <w:pStyle w:val="TOC5"/>
        <w:rPr>
          <w:rFonts w:ascii="Calibri" w:hAnsi="Calibri"/>
          <w:noProof/>
          <w:sz w:val="22"/>
          <w:szCs w:val="22"/>
          <w:lang w:eastAsia="en-GB"/>
        </w:rPr>
      </w:pPr>
      <w:r>
        <w:rPr>
          <w:noProof/>
        </w:rPr>
        <w:t>10.6.2.2.4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_Toc122563052 \h </w:instrText>
      </w:r>
      <w:r>
        <w:rPr>
          <w:noProof/>
        </w:rPr>
      </w:r>
      <w:r>
        <w:rPr>
          <w:noProof/>
        </w:rPr>
        <w:fldChar w:fldCharType="separate"/>
      </w:r>
      <w:r>
        <w:rPr>
          <w:noProof/>
        </w:rPr>
        <w:t>37</w:t>
      </w:r>
      <w:r>
        <w:rPr>
          <w:noProof/>
        </w:rPr>
        <w:fldChar w:fldCharType="end"/>
      </w:r>
    </w:p>
    <w:p w14:paraId="4AEB03EA" w14:textId="0087B62D" w:rsidR="004E6663" w:rsidRDefault="004E6663">
      <w:pPr>
        <w:pStyle w:val="TOC5"/>
        <w:rPr>
          <w:rFonts w:ascii="Calibri" w:hAnsi="Calibri"/>
          <w:noProof/>
          <w:sz w:val="22"/>
          <w:szCs w:val="22"/>
          <w:lang w:eastAsia="en-GB"/>
        </w:rPr>
      </w:pPr>
      <w:r>
        <w:rPr>
          <w:noProof/>
        </w:rPr>
        <w:t>10.6.2.2.4a</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_Toc122563053 \h </w:instrText>
      </w:r>
      <w:r>
        <w:rPr>
          <w:noProof/>
        </w:rPr>
      </w:r>
      <w:r>
        <w:rPr>
          <w:noProof/>
        </w:rPr>
        <w:fldChar w:fldCharType="separate"/>
      </w:r>
      <w:r>
        <w:rPr>
          <w:noProof/>
        </w:rPr>
        <w:t>37</w:t>
      </w:r>
      <w:r>
        <w:rPr>
          <w:noProof/>
        </w:rPr>
        <w:fldChar w:fldCharType="end"/>
      </w:r>
    </w:p>
    <w:p w14:paraId="3502140E" w14:textId="3B219D9A" w:rsidR="004E6663" w:rsidRDefault="004E6663">
      <w:pPr>
        <w:pStyle w:val="TOC5"/>
        <w:rPr>
          <w:rFonts w:ascii="Calibri" w:hAnsi="Calibri"/>
          <w:noProof/>
          <w:sz w:val="22"/>
          <w:szCs w:val="22"/>
          <w:lang w:eastAsia="en-GB"/>
        </w:rPr>
      </w:pPr>
      <w:r>
        <w:rPr>
          <w:noProof/>
        </w:rPr>
        <w:t>10.6.2.2.5</w:t>
      </w:r>
      <w:r>
        <w:rPr>
          <w:rFonts w:ascii="Calibri" w:hAnsi="Calibri"/>
          <w:noProof/>
          <w:sz w:val="22"/>
          <w:szCs w:val="22"/>
          <w:lang w:eastAsia="en-GB"/>
        </w:rPr>
        <w:tab/>
      </w:r>
      <w:r>
        <w:rPr>
          <w:noProof/>
        </w:rPr>
        <w:t>MCPTT imminent peril group call request</w:t>
      </w:r>
      <w:r>
        <w:rPr>
          <w:noProof/>
        </w:rPr>
        <w:tab/>
      </w:r>
      <w:r>
        <w:rPr>
          <w:noProof/>
        </w:rPr>
        <w:fldChar w:fldCharType="begin"/>
      </w:r>
      <w:r>
        <w:rPr>
          <w:noProof/>
        </w:rPr>
        <w:instrText xml:space="preserve"> PAGEREF _Toc122563054 \h </w:instrText>
      </w:r>
      <w:r>
        <w:rPr>
          <w:noProof/>
        </w:rPr>
      </w:r>
      <w:r>
        <w:rPr>
          <w:noProof/>
        </w:rPr>
        <w:fldChar w:fldCharType="separate"/>
      </w:r>
      <w:r>
        <w:rPr>
          <w:noProof/>
        </w:rPr>
        <w:t>37</w:t>
      </w:r>
      <w:r>
        <w:rPr>
          <w:noProof/>
        </w:rPr>
        <w:fldChar w:fldCharType="end"/>
      </w:r>
    </w:p>
    <w:p w14:paraId="2BC83414" w14:textId="258BBDD5" w:rsidR="004E6663" w:rsidRDefault="004E6663">
      <w:pPr>
        <w:pStyle w:val="TOC5"/>
        <w:rPr>
          <w:rFonts w:ascii="Calibri" w:hAnsi="Calibri"/>
          <w:noProof/>
          <w:sz w:val="22"/>
          <w:szCs w:val="22"/>
          <w:lang w:eastAsia="en-GB"/>
        </w:rPr>
      </w:pPr>
      <w:r>
        <w:rPr>
          <w:noProof/>
        </w:rPr>
        <w:t>10.6.2.2.5a</w:t>
      </w:r>
      <w:r>
        <w:rPr>
          <w:rFonts w:ascii="Calibri" w:hAnsi="Calibri"/>
          <w:noProof/>
          <w:sz w:val="22"/>
          <w:szCs w:val="22"/>
          <w:lang w:eastAsia="en-GB"/>
        </w:rPr>
        <w:tab/>
      </w:r>
      <w:r>
        <w:rPr>
          <w:noProof/>
        </w:rPr>
        <w:t>MCPTT imminent peril group call response</w:t>
      </w:r>
      <w:r>
        <w:rPr>
          <w:noProof/>
        </w:rPr>
        <w:tab/>
      </w:r>
      <w:r>
        <w:rPr>
          <w:noProof/>
        </w:rPr>
        <w:fldChar w:fldCharType="begin"/>
      </w:r>
      <w:r>
        <w:rPr>
          <w:noProof/>
        </w:rPr>
        <w:instrText xml:space="preserve"> PAGEREF _Toc122563055 \h </w:instrText>
      </w:r>
      <w:r>
        <w:rPr>
          <w:noProof/>
        </w:rPr>
      </w:r>
      <w:r>
        <w:rPr>
          <w:noProof/>
        </w:rPr>
        <w:fldChar w:fldCharType="separate"/>
      </w:r>
      <w:r>
        <w:rPr>
          <w:noProof/>
        </w:rPr>
        <w:t>38</w:t>
      </w:r>
      <w:r>
        <w:rPr>
          <w:noProof/>
        </w:rPr>
        <w:fldChar w:fldCharType="end"/>
      </w:r>
    </w:p>
    <w:p w14:paraId="3A82B8AF" w14:textId="7D7F7A7E" w:rsidR="004E6663" w:rsidRDefault="004E6663">
      <w:pPr>
        <w:pStyle w:val="TOC5"/>
        <w:rPr>
          <w:rFonts w:ascii="Calibri" w:hAnsi="Calibri"/>
          <w:noProof/>
          <w:sz w:val="22"/>
          <w:szCs w:val="22"/>
          <w:lang w:eastAsia="en-GB"/>
        </w:rPr>
      </w:pPr>
      <w:r>
        <w:rPr>
          <w:noProof/>
        </w:rPr>
        <w:t>10.6.2.2.6</w:t>
      </w:r>
      <w:r>
        <w:rPr>
          <w:rFonts w:ascii="Calibri" w:hAnsi="Calibri"/>
          <w:noProof/>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_Toc122563056 \h </w:instrText>
      </w:r>
      <w:r>
        <w:rPr>
          <w:noProof/>
        </w:rPr>
      </w:r>
      <w:r>
        <w:rPr>
          <w:noProof/>
        </w:rPr>
        <w:fldChar w:fldCharType="separate"/>
      </w:r>
      <w:r>
        <w:rPr>
          <w:noProof/>
        </w:rPr>
        <w:t>38</w:t>
      </w:r>
      <w:r>
        <w:rPr>
          <w:noProof/>
        </w:rPr>
        <w:fldChar w:fldCharType="end"/>
      </w:r>
    </w:p>
    <w:p w14:paraId="43F3EE1C" w14:textId="43F89324" w:rsidR="004E6663" w:rsidRDefault="004E6663">
      <w:pPr>
        <w:pStyle w:val="TOC5"/>
        <w:rPr>
          <w:rFonts w:ascii="Calibri" w:hAnsi="Calibri"/>
          <w:noProof/>
          <w:sz w:val="22"/>
          <w:szCs w:val="22"/>
          <w:lang w:eastAsia="en-GB"/>
        </w:rPr>
      </w:pPr>
      <w:r>
        <w:rPr>
          <w:noProof/>
        </w:rPr>
        <w:t>10.6.2.2.6a</w:t>
      </w:r>
      <w:r>
        <w:rPr>
          <w:rFonts w:ascii="Calibri" w:hAnsi="Calibri"/>
          <w:noProof/>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_Toc122563057 \h </w:instrText>
      </w:r>
      <w:r>
        <w:rPr>
          <w:noProof/>
        </w:rPr>
      </w:r>
      <w:r>
        <w:rPr>
          <w:noProof/>
        </w:rPr>
        <w:fldChar w:fldCharType="separate"/>
      </w:r>
      <w:r>
        <w:rPr>
          <w:noProof/>
        </w:rPr>
        <w:t>38</w:t>
      </w:r>
      <w:r>
        <w:rPr>
          <w:noProof/>
        </w:rPr>
        <w:fldChar w:fldCharType="end"/>
      </w:r>
    </w:p>
    <w:p w14:paraId="00028E87" w14:textId="34602E89" w:rsidR="004E6663" w:rsidRDefault="004E6663">
      <w:pPr>
        <w:pStyle w:val="TOC5"/>
        <w:rPr>
          <w:rFonts w:ascii="Calibri" w:hAnsi="Calibri"/>
          <w:noProof/>
          <w:sz w:val="22"/>
          <w:szCs w:val="22"/>
          <w:lang w:eastAsia="en-GB"/>
        </w:rPr>
      </w:pPr>
      <w:r>
        <w:rPr>
          <w:noProof/>
        </w:rPr>
        <w:t>10.6.2.2.7</w:t>
      </w:r>
      <w:r>
        <w:rPr>
          <w:rFonts w:ascii="Calibri" w:hAnsi="Calibri"/>
          <w:noProof/>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_Toc122563058 \h </w:instrText>
      </w:r>
      <w:r>
        <w:rPr>
          <w:noProof/>
        </w:rPr>
      </w:r>
      <w:r>
        <w:rPr>
          <w:noProof/>
        </w:rPr>
        <w:fldChar w:fldCharType="separate"/>
      </w:r>
      <w:r>
        <w:rPr>
          <w:noProof/>
        </w:rPr>
        <w:t>39</w:t>
      </w:r>
      <w:r>
        <w:rPr>
          <w:noProof/>
        </w:rPr>
        <w:fldChar w:fldCharType="end"/>
      </w:r>
    </w:p>
    <w:p w14:paraId="7D228929" w14:textId="30050715" w:rsidR="004E6663" w:rsidRDefault="004E6663">
      <w:pPr>
        <w:pStyle w:val="TOC5"/>
        <w:rPr>
          <w:rFonts w:ascii="Calibri" w:hAnsi="Calibri"/>
          <w:noProof/>
          <w:sz w:val="22"/>
          <w:szCs w:val="22"/>
          <w:lang w:eastAsia="en-GB"/>
        </w:rPr>
      </w:pPr>
      <w:r>
        <w:rPr>
          <w:noProof/>
        </w:rPr>
        <w:t>10.6.2.2.</w:t>
      </w:r>
      <w:r>
        <w:rPr>
          <w:noProof/>
          <w:lang w:eastAsia="zh-CN"/>
        </w:rPr>
        <w:t>8</w:t>
      </w:r>
      <w:r>
        <w:rPr>
          <w:rFonts w:ascii="Calibri" w:hAnsi="Calibri"/>
          <w:noProof/>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_Toc122563059 \h </w:instrText>
      </w:r>
      <w:r>
        <w:rPr>
          <w:noProof/>
        </w:rPr>
      </w:r>
      <w:r>
        <w:rPr>
          <w:noProof/>
        </w:rPr>
        <w:fldChar w:fldCharType="separate"/>
      </w:r>
      <w:r>
        <w:rPr>
          <w:noProof/>
        </w:rPr>
        <w:t>39</w:t>
      </w:r>
      <w:r>
        <w:rPr>
          <w:noProof/>
        </w:rPr>
        <w:fldChar w:fldCharType="end"/>
      </w:r>
    </w:p>
    <w:p w14:paraId="30F4EBF9" w14:textId="237EEFB8" w:rsidR="004E6663" w:rsidRDefault="004E6663">
      <w:pPr>
        <w:pStyle w:val="TOC5"/>
        <w:rPr>
          <w:rFonts w:ascii="Calibri" w:hAnsi="Calibri"/>
          <w:noProof/>
          <w:sz w:val="22"/>
          <w:szCs w:val="22"/>
          <w:lang w:eastAsia="en-GB"/>
        </w:rPr>
      </w:pPr>
      <w:r>
        <w:rPr>
          <w:noProof/>
        </w:rPr>
        <w:t>10.6.2.2.</w:t>
      </w:r>
      <w:r>
        <w:rPr>
          <w:noProof/>
          <w:lang w:eastAsia="zh-CN"/>
        </w:rPr>
        <w:t>9</w:t>
      </w:r>
      <w:r>
        <w:rPr>
          <w:rFonts w:ascii="Calibri" w:hAnsi="Calibri"/>
          <w:noProof/>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_Toc122563060 \h </w:instrText>
      </w:r>
      <w:r>
        <w:rPr>
          <w:noProof/>
        </w:rPr>
      </w:r>
      <w:r>
        <w:rPr>
          <w:noProof/>
        </w:rPr>
        <w:fldChar w:fldCharType="separate"/>
      </w:r>
      <w:r>
        <w:rPr>
          <w:noProof/>
        </w:rPr>
        <w:t>40</w:t>
      </w:r>
      <w:r>
        <w:rPr>
          <w:noProof/>
        </w:rPr>
        <w:fldChar w:fldCharType="end"/>
      </w:r>
    </w:p>
    <w:p w14:paraId="3F0D7D75" w14:textId="54356A3C" w:rsidR="004E6663" w:rsidRDefault="004E6663">
      <w:pPr>
        <w:pStyle w:val="TOC5"/>
        <w:rPr>
          <w:rFonts w:ascii="Calibri" w:hAnsi="Calibri"/>
          <w:noProof/>
          <w:sz w:val="22"/>
          <w:szCs w:val="22"/>
          <w:lang w:eastAsia="en-GB"/>
        </w:rPr>
      </w:pPr>
      <w:r>
        <w:rPr>
          <w:noProof/>
        </w:rPr>
        <w:t>10.6.2.2.</w:t>
      </w:r>
      <w:r>
        <w:rPr>
          <w:noProof/>
          <w:lang w:eastAsia="zh-CN"/>
        </w:rPr>
        <w:t>10</w:t>
      </w:r>
      <w:r>
        <w:rPr>
          <w:rFonts w:ascii="Calibri" w:hAnsi="Calibri"/>
          <w:noProof/>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_Toc122563061 \h </w:instrText>
      </w:r>
      <w:r>
        <w:rPr>
          <w:noProof/>
        </w:rPr>
      </w:r>
      <w:r>
        <w:rPr>
          <w:noProof/>
        </w:rPr>
        <w:fldChar w:fldCharType="separate"/>
      </w:r>
      <w:r>
        <w:rPr>
          <w:noProof/>
        </w:rPr>
        <w:t>40</w:t>
      </w:r>
      <w:r>
        <w:rPr>
          <w:noProof/>
        </w:rPr>
        <w:fldChar w:fldCharType="end"/>
      </w:r>
    </w:p>
    <w:p w14:paraId="0392CEB8" w14:textId="46ACD1A7" w:rsidR="004E6663" w:rsidRDefault="004E6663">
      <w:pPr>
        <w:pStyle w:val="TOC5"/>
        <w:rPr>
          <w:rFonts w:ascii="Calibri" w:hAnsi="Calibri"/>
          <w:noProof/>
          <w:sz w:val="22"/>
          <w:szCs w:val="22"/>
          <w:lang w:eastAsia="en-GB"/>
        </w:rPr>
      </w:pPr>
      <w:r>
        <w:rPr>
          <w:noProof/>
        </w:rPr>
        <w:t>10.6.2.2.</w:t>
      </w:r>
      <w:r>
        <w:rPr>
          <w:noProof/>
          <w:lang w:eastAsia="zh-CN"/>
        </w:rPr>
        <w:t>11</w:t>
      </w:r>
      <w:r>
        <w:rPr>
          <w:rFonts w:ascii="Calibri" w:hAnsi="Calibri"/>
          <w:noProof/>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_Toc122563062 \h </w:instrText>
      </w:r>
      <w:r>
        <w:rPr>
          <w:noProof/>
        </w:rPr>
      </w:r>
      <w:r>
        <w:rPr>
          <w:noProof/>
        </w:rPr>
        <w:fldChar w:fldCharType="separate"/>
      </w:r>
      <w:r>
        <w:rPr>
          <w:noProof/>
        </w:rPr>
        <w:t>41</w:t>
      </w:r>
      <w:r>
        <w:rPr>
          <w:noProof/>
        </w:rPr>
        <w:fldChar w:fldCharType="end"/>
      </w:r>
    </w:p>
    <w:p w14:paraId="32111AD2" w14:textId="3C768507" w:rsidR="004E6663" w:rsidRDefault="004E6663">
      <w:pPr>
        <w:pStyle w:val="TOC5"/>
        <w:rPr>
          <w:rFonts w:ascii="Calibri" w:hAnsi="Calibri"/>
          <w:noProof/>
          <w:sz w:val="22"/>
          <w:szCs w:val="22"/>
          <w:lang w:eastAsia="en-GB"/>
        </w:rPr>
      </w:pPr>
      <w:r>
        <w:rPr>
          <w:noProof/>
        </w:rPr>
        <w:t>10.6.2.2.1</w:t>
      </w:r>
      <w:r>
        <w:rPr>
          <w:noProof/>
          <w:lang w:eastAsia="zh-CN"/>
        </w:rPr>
        <w:t>2</w:t>
      </w:r>
      <w:r>
        <w:rPr>
          <w:rFonts w:ascii="Calibri" w:hAnsi="Calibri"/>
          <w:noProof/>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_Toc122563063 \h </w:instrText>
      </w:r>
      <w:r>
        <w:rPr>
          <w:noProof/>
        </w:rPr>
      </w:r>
      <w:r>
        <w:rPr>
          <w:noProof/>
        </w:rPr>
        <w:fldChar w:fldCharType="separate"/>
      </w:r>
      <w:r>
        <w:rPr>
          <w:noProof/>
        </w:rPr>
        <w:t>41</w:t>
      </w:r>
      <w:r>
        <w:rPr>
          <w:noProof/>
        </w:rPr>
        <w:fldChar w:fldCharType="end"/>
      </w:r>
    </w:p>
    <w:p w14:paraId="553ECA0C" w14:textId="0EFF2C1F" w:rsidR="004E6663" w:rsidRDefault="004E6663">
      <w:pPr>
        <w:pStyle w:val="TOC5"/>
        <w:rPr>
          <w:rFonts w:ascii="Calibri" w:hAnsi="Calibri"/>
          <w:noProof/>
          <w:sz w:val="22"/>
          <w:szCs w:val="22"/>
          <w:lang w:eastAsia="en-GB"/>
        </w:rPr>
      </w:pPr>
      <w:r>
        <w:rPr>
          <w:noProof/>
        </w:rPr>
        <w:t>10.6.2.2.</w:t>
      </w:r>
      <w:r>
        <w:rPr>
          <w:noProof/>
          <w:lang w:eastAsia="zh-CN"/>
        </w:rPr>
        <w:t>13</w:t>
      </w:r>
      <w:r>
        <w:rPr>
          <w:rFonts w:ascii="Calibri" w:hAnsi="Calibri"/>
          <w:noProof/>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_Toc122563064 \h </w:instrText>
      </w:r>
      <w:r>
        <w:rPr>
          <w:noProof/>
        </w:rPr>
      </w:r>
      <w:r>
        <w:rPr>
          <w:noProof/>
        </w:rPr>
        <w:fldChar w:fldCharType="separate"/>
      </w:r>
      <w:r>
        <w:rPr>
          <w:noProof/>
        </w:rPr>
        <w:t>41</w:t>
      </w:r>
      <w:r>
        <w:rPr>
          <w:noProof/>
        </w:rPr>
        <w:fldChar w:fldCharType="end"/>
      </w:r>
    </w:p>
    <w:p w14:paraId="64DA0D71" w14:textId="0CD66FDD" w:rsidR="004E6663" w:rsidRDefault="004E6663">
      <w:pPr>
        <w:pStyle w:val="TOC5"/>
        <w:rPr>
          <w:rFonts w:ascii="Calibri" w:hAnsi="Calibri"/>
          <w:noProof/>
          <w:sz w:val="22"/>
          <w:szCs w:val="22"/>
          <w:lang w:eastAsia="en-GB"/>
        </w:rPr>
      </w:pPr>
      <w:r>
        <w:rPr>
          <w:noProof/>
        </w:rPr>
        <w:t>10.6.2.2.1</w:t>
      </w:r>
      <w:r>
        <w:rPr>
          <w:noProof/>
          <w:lang w:eastAsia="zh-CN"/>
        </w:rPr>
        <w:t>4</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_Toc122563065 \h </w:instrText>
      </w:r>
      <w:r>
        <w:rPr>
          <w:noProof/>
        </w:rPr>
      </w:r>
      <w:r>
        <w:rPr>
          <w:noProof/>
        </w:rPr>
        <w:fldChar w:fldCharType="separate"/>
      </w:r>
      <w:r>
        <w:rPr>
          <w:noProof/>
        </w:rPr>
        <w:t>42</w:t>
      </w:r>
      <w:r>
        <w:rPr>
          <w:noProof/>
        </w:rPr>
        <w:fldChar w:fldCharType="end"/>
      </w:r>
    </w:p>
    <w:p w14:paraId="1C429526" w14:textId="1FB99F18" w:rsidR="004E6663" w:rsidRDefault="004E6663">
      <w:pPr>
        <w:pStyle w:val="TOC5"/>
        <w:rPr>
          <w:rFonts w:ascii="Calibri" w:hAnsi="Calibri"/>
          <w:noProof/>
          <w:sz w:val="22"/>
          <w:szCs w:val="22"/>
          <w:lang w:eastAsia="en-GB"/>
        </w:rPr>
      </w:pPr>
      <w:r>
        <w:rPr>
          <w:noProof/>
        </w:rPr>
        <w:t>10.6.2.2.1</w:t>
      </w:r>
      <w:r>
        <w:rPr>
          <w:noProof/>
          <w:lang w:eastAsia="zh-CN"/>
        </w:rPr>
        <w:t>4a</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_Toc122563066 \h </w:instrText>
      </w:r>
      <w:r>
        <w:rPr>
          <w:noProof/>
        </w:rPr>
      </w:r>
      <w:r>
        <w:rPr>
          <w:noProof/>
        </w:rPr>
        <w:fldChar w:fldCharType="separate"/>
      </w:r>
      <w:r>
        <w:rPr>
          <w:noProof/>
        </w:rPr>
        <w:t>42</w:t>
      </w:r>
      <w:r>
        <w:rPr>
          <w:noProof/>
        </w:rPr>
        <w:fldChar w:fldCharType="end"/>
      </w:r>
    </w:p>
    <w:p w14:paraId="41609843" w14:textId="51CACDCC" w:rsidR="004E6663" w:rsidRDefault="004E6663">
      <w:pPr>
        <w:pStyle w:val="TOC5"/>
        <w:rPr>
          <w:rFonts w:ascii="Calibri" w:hAnsi="Calibri"/>
          <w:noProof/>
          <w:sz w:val="22"/>
          <w:szCs w:val="22"/>
          <w:lang w:eastAsia="en-GB"/>
        </w:rPr>
      </w:pPr>
      <w:r>
        <w:rPr>
          <w:noProof/>
        </w:rPr>
        <w:t>10.6.2.2.1</w:t>
      </w:r>
      <w:r>
        <w:rPr>
          <w:noProof/>
          <w:lang w:eastAsia="zh-CN"/>
        </w:rPr>
        <w:t>5</w:t>
      </w:r>
      <w:r>
        <w:rPr>
          <w:rFonts w:ascii="Calibri" w:hAnsi="Calibri"/>
          <w:noProof/>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_Toc122563067 \h </w:instrText>
      </w:r>
      <w:r>
        <w:rPr>
          <w:noProof/>
        </w:rPr>
      </w:r>
      <w:r>
        <w:rPr>
          <w:noProof/>
        </w:rPr>
        <w:fldChar w:fldCharType="separate"/>
      </w:r>
      <w:r>
        <w:rPr>
          <w:noProof/>
        </w:rPr>
        <w:t>42</w:t>
      </w:r>
      <w:r>
        <w:rPr>
          <w:noProof/>
        </w:rPr>
        <w:fldChar w:fldCharType="end"/>
      </w:r>
    </w:p>
    <w:p w14:paraId="31BE2ACB" w14:textId="06D77EF3" w:rsidR="004E6663" w:rsidRDefault="004E6663">
      <w:pPr>
        <w:pStyle w:val="TOC5"/>
        <w:rPr>
          <w:rFonts w:ascii="Calibri" w:hAnsi="Calibri"/>
          <w:noProof/>
          <w:sz w:val="22"/>
          <w:szCs w:val="22"/>
          <w:lang w:eastAsia="en-GB"/>
        </w:rPr>
      </w:pPr>
      <w:r>
        <w:rPr>
          <w:noProof/>
        </w:rPr>
        <w:t>10.6.2.2.1</w:t>
      </w:r>
      <w:r>
        <w:rPr>
          <w:noProof/>
          <w:lang w:eastAsia="zh-CN"/>
        </w:rPr>
        <w:t>6</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_Toc122563068 \h </w:instrText>
      </w:r>
      <w:r>
        <w:rPr>
          <w:noProof/>
        </w:rPr>
      </w:r>
      <w:r>
        <w:rPr>
          <w:noProof/>
        </w:rPr>
        <w:fldChar w:fldCharType="separate"/>
      </w:r>
      <w:r>
        <w:rPr>
          <w:noProof/>
        </w:rPr>
        <w:t>43</w:t>
      </w:r>
      <w:r>
        <w:rPr>
          <w:noProof/>
        </w:rPr>
        <w:fldChar w:fldCharType="end"/>
      </w:r>
    </w:p>
    <w:p w14:paraId="677C692A" w14:textId="21B8CFA4" w:rsidR="004E6663" w:rsidRDefault="004E6663">
      <w:pPr>
        <w:pStyle w:val="TOC5"/>
        <w:rPr>
          <w:rFonts w:ascii="Calibri" w:hAnsi="Calibri"/>
          <w:noProof/>
          <w:sz w:val="22"/>
          <w:szCs w:val="22"/>
          <w:lang w:eastAsia="en-GB"/>
        </w:rPr>
      </w:pPr>
      <w:r>
        <w:rPr>
          <w:noProof/>
        </w:rPr>
        <w:t>10.6.2.2.1</w:t>
      </w:r>
      <w:r>
        <w:rPr>
          <w:noProof/>
          <w:lang w:eastAsia="zh-CN"/>
        </w:rPr>
        <w:t>7</w:t>
      </w:r>
      <w:r>
        <w:rPr>
          <w:rFonts w:ascii="Calibri" w:hAnsi="Calibri"/>
          <w:noProof/>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_Toc122563069 \h </w:instrText>
      </w:r>
      <w:r>
        <w:rPr>
          <w:noProof/>
        </w:rPr>
      </w:r>
      <w:r>
        <w:rPr>
          <w:noProof/>
        </w:rPr>
        <w:fldChar w:fldCharType="separate"/>
      </w:r>
      <w:r>
        <w:rPr>
          <w:noProof/>
        </w:rPr>
        <w:t>43</w:t>
      </w:r>
      <w:r>
        <w:rPr>
          <w:noProof/>
        </w:rPr>
        <w:fldChar w:fldCharType="end"/>
      </w:r>
    </w:p>
    <w:p w14:paraId="2ADB4BAC" w14:textId="54F1EB00" w:rsidR="004E6663" w:rsidRDefault="004E6663">
      <w:pPr>
        <w:pStyle w:val="TOC5"/>
        <w:rPr>
          <w:rFonts w:ascii="Calibri" w:hAnsi="Calibri"/>
          <w:noProof/>
          <w:sz w:val="22"/>
          <w:szCs w:val="22"/>
          <w:lang w:eastAsia="en-GB"/>
        </w:rPr>
      </w:pPr>
      <w:r>
        <w:rPr>
          <w:noProof/>
        </w:rPr>
        <w:t>10.6.2.2.1</w:t>
      </w:r>
      <w:r>
        <w:rPr>
          <w:noProof/>
          <w:lang w:eastAsia="zh-CN"/>
        </w:rPr>
        <w:t>8</w:t>
      </w:r>
      <w:r>
        <w:rPr>
          <w:rFonts w:ascii="Calibri" w:hAnsi="Calibri"/>
          <w:noProof/>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_Toc122563070 \h </w:instrText>
      </w:r>
      <w:r>
        <w:rPr>
          <w:noProof/>
        </w:rPr>
      </w:r>
      <w:r>
        <w:rPr>
          <w:noProof/>
        </w:rPr>
        <w:fldChar w:fldCharType="separate"/>
      </w:r>
      <w:r>
        <w:rPr>
          <w:noProof/>
        </w:rPr>
        <w:t>43</w:t>
      </w:r>
      <w:r>
        <w:rPr>
          <w:noProof/>
        </w:rPr>
        <w:fldChar w:fldCharType="end"/>
      </w:r>
    </w:p>
    <w:p w14:paraId="39F2D00A" w14:textId="60423B44" w:rsidR="004E6663" w:rsidRDefault="004E6663">
      <w:pPr>
        <w:pStyle w:val="TOC5"/>
        <w:rPr>
          <w:rFonts w:ascii="Calibri" w:hAnsi="Calibri"/>
          <w:noProof/>
          <w:sz w:val="22"/>
          <w:szCs w:val="22"/>
          <w:lang w:eastAsia="en-GB"/>
        </w:rPr>
      </w:pPr>
      <w:r>
        <w:rPr>
          <w:noProof/>
        </w:rPr>
        <w:t>10.6.2.2.1</w:t>
      </w:r>
      <w:r>
        <w:rPr>
          <w:noProof/>
          <w:lang w:eastAsia="zh-CN"/>
        </w:rPr>
        <w:t>9</w:t>
      </w:r>
      <w:r>
        <w:rPr>
          <w:rFonts w:ascii="Calibri" w:hAnsi="Calibri"/>
          <w:noProof/>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_Toc122563071 \h </w:instrText>
      </w:r>
      <w:r>
        <w:rPr>
          <w:noProof/>
        </w:rPr>
      </w:r>
      <w:r>
        <w:rPr>
          <w:noProof/>
        </w:rPr>
        <w:fldChar w:fldCharType="separate"/>
      </w:r>
      <w:r>
        <w:rPr>
          <w:noProof/>
        </w:rPr>
        <w:t>44</w:t>
      </w:r>
      <w:r>
        <w:rPr>
          <w:noProof/>
        </w:rPr>
        <w:fldChar w:fldCharType="end"/>
      </w:r>
    </w:p>
    <w:p w14:paraId="3323DF35" w14:textId="2DCD25A3" w:rsidR="004E6663" w:rsidRDefault="004E6663">
      <w:pPr>
        <w:pStyle w:val="TOC5"/>
        <w:rPr>
          <w:rFonts w:ascii="Calibri" w:hAnsi="Calibri"/>
          <w:noProof/>
          <w:sz w:val="22"/>
          <w:szCs w:val="22"/>
          <w:lang w:eastAsia="en-GB"/>
        </w:rPr>
      </w:pPr>
      <w:r>
        <w:rPr>
          <w:noProof/>
        </w:rPr>
        <w:t>10.6.2.2.</w:t>
      </w:r>
      <w:r>
        <w:rPr>
          <w:noProof/>
          <w:lang w:eastAsia="zh-CN"/>
        </w:rPr>
        <w:t>20</w:t>
      </w:r>
      <w:r>
        <w:rPr>
          <w:rFonts w:ascii="Calibri" w:hAnsi="Calibri"/>
          <w:noProof/>
          <w:sz w:val="22"/>
          <w:szCs w:val="22"/>
          <w:lang w:eastAsia="en-GB"/>
        </w:rPr>
        <w:tab/>
      </w:r>
      <w:r>
        <w:rPr>
          <w:noProof/>
        </w:rPr>
        <w:t>Group join request</w:t>
      </w:r>
      <w:r>
        <w:rPr>
          <w:noProof/>
        </w:rPr>
        <w:tab/>
      </w:r>
      <w:r>
        <w:rPr>
          <w:noProof/>
        </w:rPr>
        <w:fldChar w:fldCharType="begin"/>
      </w:r>
      <w:r>
        <w:rPr>
          <w:noProof/>
        </w:rPr>
        <w:instrText xml:space="preserve"> PAGEREF _Toc122563072 \h </w:instrText>
      </w:r>
      <w:r>
        <w:rPr>
          <w:noProof/>
        </w:rPr>
      </w:r>
      <w:r>
        <w:rPr>
          <w:noProof/>
        </w:rPr>
        <w:fldChar w:fldCharType="separate"/>
      </w:r>
      <w:r>
        <w:rPr>
          <w:noProof/>
        </w:rPr>
        <w:t>44</w:t>
      </w:r>
      <w:r>
        <w:rPr>
          <w:noProof/>
        </w:rPr>
        <w:fldChar w:fldCharType="end"/>
      </w:r>
    </w:p>
    <w:p w14:paraId="0236CA5A" w14:textId="004B02F3" w:rsidR="004E6663" w:rsidRDefault="004E6663">
      <w:pPr>
        <w:pStyle w:val="TOC5"/>
        <w:rPr>
          <w:rFonts w:ascii="Calibri" w:hAnsi="Calibri"/>
          <w:noProof/>
          <w:sz w:val="22"/>
          <w:szCs w:val="22"/>
          <w:lang w:eastAsia="en-GB"/>
        </w:rPr>
      </w:pPr>
      <w:r>
        <w:rPr>
          <w:noProof/>
        </w:rPr>
        <w:t>10.6.2.2.</w:t>
      </w:r>
      <w:r>
        <w:rPr>
          <w:noProof/>
          <w:lang w:eastAsia="zh-CN"/>
        </w:rPr>
        <w:t>21</w:t>
      </w:r>
      <w:r>
        <w:rPr>
          <w:rFonts w:ascii="Calibri" w:hAnsi="Calibri"/>
          <w:noProof/>
          <w:sz w:val="22"/>
          <w:szCs w:val="22"/>
          <w:lang w:eastAsia="en-GB"/>
        </w:rPr>
        <w:tab/>
      </w:r>
      <w:r>
        <w:rPr>
          <w:noProof/>
        </w:rPr>
        <w:t>Group join response</w:t>
      </w:r>
      <w:r>
        <w:rPr>
          <w:noProof/>
        </w:rPr>
        <w:tab/>
      </w:r>
      <w:r>
        <w:rPr>
          <w:noProof/>
        </w:rPr>
        <w:fldChar w:fldCharType="begin"/>
      </w:r>
      <w:r>
        <w:rPr>
          <w:noProof/>
        </w:rPr>
        <w:instrText xml:space="preserve"> PAGEREF _Toc122563073 \h </w:instrText>
      </w:r>
      <w:r>
        <w:rPr>
          <w:noProof/>
        </w:rPr>
      </w:r>
      <w:r>
        <w:rPr>
          <w:noProof/>
        </w:rPr>
        <w:fldChar w:fldCharType="separate"/>
      </w:r>
      <w:r>
        <w:rPr>
          <w:noProof/>
        </w:rPr>
        <w:t>44</w:t>
      </w:r>
      <w:r>
        <w:rPr>
          <w:noProof/>
        </w:rPr>
        <w:fldChar w:fldCharType="end"/>
      </w:r>
    </w:p>
    <w:p w14:paraId="0AFD86DC" w14:textId="52A37324" w:rsidR="004E6663" w:rsidRDefault="004E6663">
      <w:pPr>
        <w:pStyle w:val="TOC5"/>
        <w:rPr>
          <w:rFonts w:ascii="Calibri" w:hAnsi="Calibri"/>
          <w:noProof/>
          <w:sz w:val="22"/>
          <w:szCs w:val="22"/>
          <w:lang w:eastAsia="en-GB"/>
        </w:rPr>
      </w:pPr>
      <w:r>
        <w:rPr>
          <w:noProof/>
        </w:rPr>
        <w:t>10.6.2.2.2</w:t>
      </w:r>
      <w:r>
        <w:rPr>
          <w:noProof/>
          <w:lang w:eastAsia="zh-CN"/>
        </w:rPr>
        <w:t>2</w:t>
      </w:r>
      <w:r>
        <w:rPr>
          <w:rFonts w:ascii="Calibri" w:hAnsi="Calibri"/>
          <w:noProof/>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_Toc122563074 \h </w:instrText>
      </w:r>
      <w:r>
        <w:rPr>
          <w:noProof/>
        </w:rPr>
      </w:r>
      <w:r>
        <w:rPr>
          <w:noProof/>
        </w:rPr>
        <w:fldChar w:fldCharType="separate"/>
      </w:r>
      <w:r>
        <w:rPr>
          <w:noProof/>
        </w:rPr>
        <w:t>45</w:t>
      </w:r>
      <w:r>
        <w:rPr>
          <w:noProof/>
        </w:rPr>
        <w:fldChar w:fldCharType="end"/>
      </w:r>
    </w:p>
    <w:p w14:paraId="3B2B6730" w14:textId="1E01E111" w:rsidR="004E6663" w:rsidRDefault="004E6663">
      <w:pPr>
        <w:pStyle w:val="TOC5"/>
        <w:rPr>
          <w:rFonts w:ascii="Calibri" w:hAnsi="Calibri"/>
          <w:noProof/>
          <w:sz w:val="22"/>
          <w:szCs w:val="22"/>
          <w:lang w:eastAsia="en-GB"/>
        </w:rPr>
      </w:pPr>
      <w:r>
        <w:rPr>
          <w:noProof/>
        </w:rPr>
        <w:t>10.6.2.2.2</w:t>
      </w:r>
      <w:r>
        <w:rPr>
          <w:noProof/>
          <w:lang w:eastAsia="zh-CN"/>
        </w:rPr>
        <w:t>2a</w:t>
      </w:r>
      <w:r>
        <w:rPr>
          <w:rFonts w:ascii="Calibri" w:hAnsi="Calibri"/>
          <w:noProof/>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_Toc122563075 \h </w:instrText>
      </w:r>
      <w:r>
        <w:rPr>
          <w:noProof/>
        </w:rPr>
      </w:r>
      <w:r>
        <w:rPr>
          <w:noProof/>
        </w:rPr>
        <w:fldChar w:fldCharType="separate"/>
      </w:r>
      <w:r>
        <w:rPr>
          <w:noProof/>
        </w:rPr>
        <w:t>45</w:t>
      </w:r>
      <w:r>
        <w:rPr>
          <w:noProof/>
        </w:rPr>
        <w:fldChar w:fldCharType="end"/>
      </w:r>
    </w:p>
    <w:p w14:paraId="0B226EED" w14:textId="705BB89A" w:rsidR="004E6663" w:rsidRDefault="004E6663">
      <w:pPr>
        <w:pStyle w:val="TOC5"/>
        <w:rPr>
          <w:rFonts w:ascii="Calibri" w:hAnsi="Calibri"/>
          <w:noProof/>
          <w:sz w:val="22"/>
          <w:szCs w:val="22"/>
          <w:lang w:eastAsia="en-GB"/>
        </w:rPr>
      </w:pPr>
      <w:r>
        <w:rPr>
          <w:noProof/>
        </w:rPr>
        <w:t>10.6.2.2.2</w:t>
      </w:r>
      <w:r>
        <w:rPr>
          <w:noProof/>
          <w:lang w:eastAsia="zh-CN"/>
        </w:rPr>
        <w:t>3</w:t>
      </w:r>
      <w:r>
        <w:rPr>
          <w:rFonts w:ascii="Calibri" w:hAnsi="Calibri"/>
          <w:noProof/>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_Toc122563076 \h </w:instrText>
      </w:r>
      <w:r>
        <w:rPr>
          <w:noProof/>
        </w:rPr>
      </w:r>
      <w:r>
        <w:rPr>
          <w:noProof/>
        </w:rPr>
        <w:fldChar w:fldCharType="separate"/>
      </w:r>
      <w:r>
        <w:rPr>
          <w:noProof/>
        </w:rPr>
        <w:t>45</w:t>
      </w:r>
      <w:r>
        <w:rPr>
          <w:noProof/>
        </w:rPr>
        <w:fldChar w:fldCharType="end"/>
      </w:r>
    </w:p>
    <w:p w14:paraId="43064420" w14:textId="2FD382E3" w:rsidR="004E6663" w:rsidRDefault="004E6663">
      <w:pPr>
        <w:pStyle w:val="TOC5"/>
        <w:rPr>
          <w:rFonts w:ascii="Calibri" w:hAnsi="Calibri"/>
          <w:noProof/>
          <w:sz w:val="22"/>
          <w:szCs w:val="22"/>
          <w:lang w:eastAsia="en-GB"/>
        </w:rPr>
      </w:pPr>
      <w:r>
        <w:rPr>
          <w:noProof/>
        </w:rPr>
        <w:t>10.6.2.2.2</w:t>
      </w:r>
      <w:r>
        <w:rPr>
          <w:noProof/>
          <w:lang w:eastAsia="zh-CN"/>
        </w:rPr>
        <w:t>3a</w:t>
      </w:r>
      <w:r>
        <w:rPr>
          <w:rFonts w:ascii="Calibri" w:hAnsi="Calibri"/>
          <w:noProof/>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_Toc122563077 \h </w:instrText>
      </w:r>
      <w:r>
        <w:rPr>
          <w:noProof/>
        </w:rPr>
      </w:r>
      <w:r>
        <w:rPr>
          <w:noProof/>
        </w:rPr>
        <w:fldChar w:fldCharType="separate"/>
      </w:r>
      <w:r>
        <w:rPr>
          <w:noProof/>
        </w:rPr>
        <w:t>46</w:t>
      </w:r>
      <w:r>
        <w:rPr>
          <w:noProof/>
        </w:rPr>
        <w:fldChar w:fldCharType="end"/>
      </w:r>
    </w:p>
    <w:p w14:paraId="62706B25" w14:textId="3FFB02A4" w:rsidR="004E6663" w:rsidRDefault="004E6663">
      <w:pPr>
        <w:pStyle w:val="TOC5"/>
        <w:rPr>
          <w:rFonts w:ascii="Calibri" w:hAnsi="Calibri"/>
          <w:noProof/>
          <w:sz w:val="22"/>
          <w:szCs w:val="22"/>
          <w:lang w:eastAsia="en-GB"/>
        </w:rPr>
      </w:pPr>
      <w:r>
        <w:rPr>
          <w:noProof/>
        </w:rPr>
        <w:t>10.6.2.2.2</w:t>
      </w:r>
      <w:r>
        <w:rPr>
          <w:noProof/>
          <w:lang w:eastAsia="zh-CN"/>
        </w:rPr>
        <w:t>4</w:t>
      </w:r>
      <w:r>
        <w:rPr>
          <w:rFonts w:ascii="Calibri" w:hAnsi="Calibri"/>
          <w:noProof/>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_Toc122563078 \h </w:instrText>
      </w:r>
      <w:r>
        <w:rPr>
          <w:noProof/>
        </w:rPr>
      </w:r>
      <w:r>
        <w:rPr>
          <w:noProof/>
        </w:rPr>
        <w:fldChar w:fldCharType="separate"/>
      </w:r>
      <w:r>
        <w:rPr>
          <w:noProof/>
        </w:rPr>
        <w:t>46</w:t>
      </w:r>
      <w:r>
        <w:rPr>
          <w:noProof/>
        </w:rPr>
        <w:fldChar w:fldCharType="end"/>
      </w:r>
    </w:p>
    <w:p w14:paraId="0DCB5D63" w14:textId="2702E67E" w:rsidR="004E6663" w:rsidRDefault="004E6663">
      <w:pPr>
        <w:pStyle w:val="TOC5"/>
        <w:rPr>
          <w:rFonts w:ascii="Calibri" w:hAnsi="Calibri"/>
          <w:noProof/>
          <w:sz w:val="22"/>
          <w:szCs w:val="22"/>
          <w:lang w:eastAsia="en-GB"/>
        </w:rPr>
      </w:pPr>
      <w:r>
        <w:rPr>
          <w:noProof/>
        </w:rPr>
        <w:t>10.6.2.2.2</w:t>
      </w:r>
      <w:r>
        <w:rPr>
          <w:noProof/>
          <w:lang w:eastAsia="zh-CN"/>
        </w:rPr>
        <w:t>5</w:t>
      </w:r>
      <w:r>
        <w:rPr>
          <w:rFonts w:ascii="Calibri" w:hAnsi="Calibri"/>
          <w:noProof/>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_Toc122563079 \h </w:instrText>
      </w:r>
      <w:r>
        <w:rPr>
          <w:noProof/>
        </w:rPr>
      </w:r>
      <w:r>
        <w:rPr>
          <w:noProof/>
        </w:rPr>
        <w:fldChar w:fldCharType="separate"/>
      </w:r>
      <w:r>
        <w:rPr>
          <w:noProof/>
        </w:rPr>
        <w:t>46</w:t>
      </w:r>
      <w:r>
        <w:rPr>
          <w:noProof/>
        </w:rPr>
        <w:fldChar w:fldCharType="end"/>
      </w:r>
    </w:p>
    <w:p w14:paraId="4DCA4481" w14:textId="37E9F321" w:rsidR="004E6663" w:rsidRDefault="004E6663">
      <w:pPr>
        <w:pStyle w:val="TOC5"/>
        <w:rPr>
          <w:rFonts w:ascii="Calibri" w:hAnsi="Calibri"/>
          <w:noProof/>
          <w:sz w:val="22"/>
          <w:szCs w:val="22"/>
          <w:lang w:eastAsia="en-GB"/>
        </w:rPr>
      </w:pPr>
      <w:r>
        <w:rPr>
          <w:noProof/>
        </w:rPr>
        <w:t>10.6.2.2.26</w:t>
      </w:r>
      <w:r>
        <w:rPr>
          <w:rFonts w:ascii="Calibri" w:hAnsi="Calibri"/>
          <w:noProof/>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_Toc122563080 \h </w:instrText>
      </w:r>
      <w:r>
        <w:rPr>
          <w:noProof/>
        </w:rPr>
      </w:r>
      <w:r>
        <w:rPr>
          <w:noProof/>
        </w:rPr>
        <w:fldChar w:fldCharType="separate"/>
      </w:r>
      <w:r>
        <w:rPr>
          <w:noProof/>
        </w:rPr>
        <w:t>46</w:t>
      </w:r>
      <w:r>
        <w:rPr>
          <w:noProof/>
        </w:rPr>
        <w:fldChar w:fldCharType="end"/>
      </w:r>
    </w:p>
    <w:p w14:paraId="63B2E2C6" w14:textId="1E6D5145" w:rsidR="004E6663" w:rsidRDefault="004E6663">
      <w:pPr>
        <w:pStyle w:val="TOC5"/>
        <w:rPr>
          <w:rFonts w:ascii="Calibri" w:hAnsi="Calibri"/>
          <w:noProof/>
          <w:sz w:val="22"/>
          <w:szCs w:val="22"/>
          <w:lang w:eastAsia="en-GB"/>
        </w:rPr>
      </w:pPr>
      <w:r>
        <w:rPr>
          <w:noProof/>
        </w:rPr>
        <w:t>10.6.2.2.27</w:t>
      </w:r>
      <w:r>
        <w:rPr>
          <w:rFonts w:ascii="Calibri" w:hAnsi="Calibri"/>
          <w:noProof/>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_Toc122563081 \h </w:instrText>
      </w:r>
      <w:r>
        <w:rPr>
          <w:noProof/>
        </w:rPr>
      </w:r>
      <w:r>
        <w:rPr>
          <w:noProof/>
        </w:rPr>
        <w:fldChar w:fldCharType="separate"/>
      </w:r>
      <w:r>
        <w:rPr>
          <w:noProof/>
        </w:rPr>
        <w:t>47</w:t>
      </w:r>
      <w:r>
        <w:rPr>
          <w:noProof/>
        </w:rPr>
        <w:fldChar w:fldCharType="end"/>
      </w:r>
    </w:p>
    <w:p w14:paraId="60B2C4EE" w14:textId="60D63684" w:rsidR="004E6663" w:rsidRDefault="004E6663">
      <w:pPr>
        <w:pStyle w:val="TOC5"/>
        <w:rPr>
          <w:rFonts w:ascii="Calibri" w:hAnsi="Calibri"/>
          <w:noProof/>
          <w:sz w:val="22"/>
          <w:szCs w:val="22"/>
          <w:lang w:eastAsia="en-GB"/>
        </w:rPr>
      </w:pPr>
      <w:r>
        <w:rPr>
          <w:noProof/>
        </w:rPr>
        <w:t>10.6.2.2.28</w:t>
      </w:r>
      <w:r>
        <w:rPr>
          <w:rFonts w:ascii="Calibri" w:hAnsi="Calibri"/>
          <w:noProof/>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_Toc122563082 \h </w:instrText>
      </w:r>
      <w:r>
        <w:rPr>
          <w:noProof/>
        </w:rPr>
      </w:r>
      <w:r>
        <w:rPr>
          <w:noProof/>
        </w:rPr>
        <w:fldChar w:fldCharType="separate"/>
      </w:r>
      <w:r>
        <w:rPr>
          <w:noProof/>
        </w:rPr>
        <w:t>47</w:t>
      </w:r>
      <w:r>
        <w:rPr>
          <w:noProof/>
        </w:rPr>
        <w:fldChar w:fldCharType="end"/>
      </w:r>
    </w:p>
    <w:p w14:paraId="4539DA18" w14:textId="724F85B7" w:rsidR="004E6663" w:rsidRDefault="004E6663">
      <w:pPr>
        <w:pStyle w:val="TOC5"/>
        <w:rPr>
          <w:rFonts w:ascii="Calibri" w:hAnsi="Calibri"/>
          <w:noProof/>
          <w:sz w:val="22"/>
          <w:szCs w:val="22"/>
          <w:lang w:eastAsia="en-GB"/>
        </w:rPr>
      </w:pPr>
      <w:r>
        <w:rPr>
          <w:noProof/>
        </w:rPr>
        <w:t>10.6.2.2.29</w:t>
      </w:r>
      <w:r>
        <w:rPr>
          <w:rFonts w:ascii="Calibri" w:hAnsi="Calibri"/>
          <w:noProof/>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_Toc122563083 \h </w:instrText>
      </w:r>
      <w:r>
        <w:rPr>
          <w:noProof/>
        </w:rPr>
      </w:r>
      <w:r>
        <w:rPr>
          <w:noProof/>
        </w:rPr>
        <w:fldChar w:fldCharType="separate"/>
      </w:r>
      <w:r>
        <w:rPr>
          <w:noProof/>
        </w:rPr>
        <w:t>48</w:t>
      </w:r>
      <w:r>
        <w:rPr>
          <w:noProof/>
        </w:rPr>
        <w:fldChar w:fldCharType="end"/>
      </w:r>
    </w:p>
    <w:p w14:paraId="57709951" w14:textId="204BBA71" w:rsidR="004E6663" w:rsidRDefault="004E6663">
      <w:pPr>
        <w:pStyle w:val="TOC5"/>
        <w:rPr>
          <w:rFonts w:ascii="Calibri" w:hAnsi="Calibri"/>
          <w:noProof/>
          <w:sz w:val="22"/>
          <w:szCs w:val="22"/>
          <w:lang w:eastAsia="en-GB"/>
        </w:rPr>
      </w:pPr>
      <w:r>
        <w:rPr>
          <w:noProof/>
        </w:rPr>
        <w:t>10.6.2.2.30</w:t>
      </w:r>
      <w:r>
        <w:rPr>
          <w:rFonts w:ascii="Calibri" w:hAnsi="Calibri"/>
          <w:noProof/>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_Toc122563084 \h </w:instrText>
      </w:r>
      <w:r>
        <w:rPr>
          <w:noProof/>
        </w:rPr>
      </w:r>
      <w:r>
        <w:rPr>
          <w:noProof/>
        </w:rPr>
        <w:fldChar w:fldCharType="separate"/>
      </w:r>
      <w:r>
        <w:rPr>
          <w:noProof/>
        </w:rPr>
        <w:t>48</w:t>
      </w:r>
      <w:r>
        <w:rPr>
          <w:noProof/>
        </w:rPr>
        <w:fldChar w:fldCharType="end"/>
      </w:r>
    </w:p>
    <w:p w14:paraId="15B6A706" w14:textId="577FB5C6" w:rsidR="004E6663" w:rsidRDefault="004E6663">
      <w:pPr>
        <w:pStyle w:val="TOC5"/>
        <w:rPr>
          <w:rFonts w:ascii="Calibri" w:hAnsi="Calibri"/>
          <w:noProof/>
          <w:sz w:val="22"/>
          <w:szCs w:val="22"/>
          <w:lang w:eastAsia="en-GB"/>
        </w:rPr>
      </w:pPr>
      <w:r>
        <w:rPr>
          <w:noProof/>
        </w:rPr>
        <w:t>10.6.2.2.31</w:t>
      </w:r>
      <w:r>
        <w:rPr>
          <w:rFonts w:ascii="Calibri" w:hAnsi="Calibri"/>
          <w:noProof/>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_Toc122563085 \h </w:instrText>
      </w:r>
      <w:r>
        <w:rPr>
          <w:noProof/>
        </w:rPr>
      </w:r>
      <w:r>
        <w:rPr>
          <w:noProof/>
        </w:rPr>
        <w:fldChar w:fldCharType="separate"/>
      </w:r>
      <w:r>
        <w:rPr>
          <w:noProof/>
        </w:rPr>
        <w:t>48</w:t>
      </w:r>
      <w:r>
        <w:rPr>
          <w:noProof/>
        </w:rPr>
        <w:fldChar w:fldCharType="end"/>
      </w:r>
    </w:p>
    <w:p w14:paraId="1B32488E" w14:textId="2C3858F7" w:rsidR="004E6663" w:rsidRDefault="004E6663">
      <w:pPr>
        <w:pStyle w:val="TOC5"/>
        <w:rPr>
          <w:rFonts w:ascii="Calibri" w:hAnsi="Calibri"/>
          <w:noProof/>
          <w:sz w:val="22"/>
          <w:szCs w:val="22"/>
          <w:lang w:eastAsia="en-GB"/>
        </w:rPr>
      </w:pPr>
      <w:r>
        <w:rPr>
          <w:noProof/>
        </w:rPr>
        <w:t>10.6.2.2.32</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_Toc122563086 \h </w:instrText>
      </w:r>
      <w:r>
        <w:rPr>
          <w:noProof/>
        </w:rPr>
      </w:r>
      <w:r>
        <w:rPr>
          <w:noProof/>
        </w:rPr>
        <w:fldChar w:fldCharType="separate"/>
      </w:r>
      <w:r>
        <w:rPr>
          <w:noProof/>
        </w:rPr>
        <w:t>48</w:t>
      </w:r>
      <w:r>
        <w:rPr>
          <w:noProof/>
        </w:rPr>
        <w:fldChar w:fldCharType="end"/>
      </w:r>
    </w:p>
    <w:p w14:paraId="73162BFA" w14:textId="33DE4D7E" w:rsidR="004E6663" w:rsidRDefault="004E6663">
      <w:pPr>
        <w:pStyle w:val="TOC5"/>
        <w:rPr>
          <w:rFonts w:ascii="Calibri" w:hAnsi="Calibri"/>
          <w:noProof/>
          <w:sz w:val="22"/>
          <w:szCs w:val="22"/>
          <w:lang w:eastAsia="en-GB"/>
        </w:rPr>
      </w:pPr>
      <w:r>
        <w:rPr>
          <w:noProof/>
        </w:rPr>
        <w:t>10.6.2.2.33</w:t>
      </w:r>
      <w:r>
        <w:rPr>
          <w:rFonts w:ascii="Calibri" w:hAnsi="Calibri"/>
          <w:noProof/>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_Toc122563087 \h </w:instrText>
      </w:r>
      <w:r>
        <w:rPr>
          <w:noProof/>
        </w:rPr>
      </w:r>
      <w:r>
        <w:rPr>
          <w:noProof/>
        </w:rPr>
        <w:fldChar w:fldCharType="separate"/>
      </w:r>
      <w:r>
        <w:rPr>
          <w:noProof/>
        </w:rPr>
        <w:t>49</w:t>
      </w:r>
      <w:r>
        <w:rPr>
          <w:noProof/>
        </w:rPr>
        <w:fldChar w:fldCharType="end"/>
      </w:r>
    </w:p>
    <w:p w14:paraId="34A1FF18" w14:textId="19E18B2A" w:rsidR="004E6663" w:rsidRDefault="004E6663">
      <w:pPr>
        <w:pStyle w:val="TOC5"/>
        <w:rPr>
          <w:rFonts w:ascii="Calibri" w:hAnsi="Calibri"/>
          <w:noProof/>
          <w:sz w:val="22"/>
          <w:szCs w:val="22"/>
          <w:lang w:eastAsia="en-GB"/>
        </w:rPr>
      </w:pPr>
      <w:r>
        <w:rPr>
          <w:noProof/>
        </w:rPr>
        <w:t>10.6.2.2.34</w:t>
      </w:r>
      <w:r>
        <w:rPr>
          <w:rFonts w:ascii="Calibri" w:hAnsi="Calibri"/>
          <w:noProof/>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_Toc122563088 \h </w:instrText>
      </w:r>
      <w:r>
        <w:rPr>
          <w:noProof/>
        </w:rPr>
      </w:r>
      <w:r>
        <w:rPr>
          <w:noProof/>
        </w:rPr>
        <w:fldChar w:fldCharType="separate"/>
      </w:r>
      <w:r>
        <w:rPr>
          <w:noProof/>
        </w:rPr>
        <w:t>49</w:t>
      </w:r>
      <w:r>
        <w:rPr>
          <w:noProof/>
        </w:rPr>
        <w:fldChar w:fldCharType="end"/>
      </w:r>
    </w:p>
    <w:p w14:paraId="45C41D80" w14:textId="3E7A3B83" w:rsidR="004E6663" w:rsidRDefault="004E6663">
      <w:pPr>
        <w:pStyle w:val="TOC5"/>
        <w:rPr>
          <w:rFonts w:ascii="Calibri" w:hAnsi="Calibri"/>
          <w:noProof/>
          <w:sz w:val="22"/>
          <w:szCs w:val="22"/>
          <w:lang w:eastAsia="en-GB"/>
        </w:rPr>
      </w:pPr>
      <w:r>
        <w:rPr>
          <w:noProof/>
        </w:rPr>
        <w:t>10.6.2.2.35</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_Toc122563089 \h </w:instrText>
      </w:r>
      <w:r>
        <w:rPr>
          <w:noProof/>
        </w:rPr>
      </w:r>
      <w:r>
        <w:rPr>
          <w:noProof/>
        </w:rPr>
        <w:fldChar w:fldCharType="separate"/>
      </w:r>
      <w:r>
        <w:rPr>
          <w:noProof/>
        </w:rPr>
        <w:t>49</w:t>
      </w:r>
      <w:r>
        <w:rPr>
          <w:noProof/>
        </w:rPr>
        <w:fldChar w:fldCharType="end"/>
      </w:r>
    </w:p>
    <w:p w14:paraId="0FAC92EA" w14:textId="1CB9AF4C" w:rsidR="004E6663" w:rsidRDefault="004E6663">
      <w:pPr>
        <w:pStyle w:val="TOC5"/>
        <w:rPr>
          <w:rFonts w:ascii="Calibri" w:hAnsi="Calibri"/>
          <w:noProof/>
          <w:sz w:val="22"/>
          <w:szCs w:val="22"/>
          <w:lang w:eastAsia="en-GB"/>
        </w:rPr>
      </w:pPr>
      <w:r>
        <w:rPr>
          <w:noProof/>
        </w:rPr>
        <w:t>10.6.2.2.36</w:t>
      </w:r>
      <w:r>
        <w:rPr>
          <w:rFonts w:ascii="Calibri" w:hAnsi="Calibri"/>
          <w:noProof/>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_Toc122563090 \h </w:instrText>
      </w:r>
      <w:r>
        <w:rPr>
          <w:noProof/>
        </w:rPr>
      </w:r>
      <w:r>
        <w:rPr>
          <w:noProof/>
        </w:rPr>
        <w:fldChar w:fldCharType="separate"/>
      </w:r>
      <w:r>
        <w:rPr>
          <w:noProof/>
        </w:rPr>
        <w:t>50</w:t>
      </w:r>
      <w:r>
        <w:rPr>
          <w:noProof/>
        </w:rPr>
        <w:fldChar w:fldCharType="end"/>
      </w:r>
    </w:p>
    <w:p w14:paraId="6A8CE58F" w14:textId="63B88CD9" w:rsidR="004E6663" w:rsidRDefault="004E6663">
      <w:pPr>
        <w:pStyle w:val="TOC5"/>
        <w:rPr>
          <w:rFonts w:ascii="Calibri" w:hAnsi="Calibri"/>
          <w:noProof/>
          <w:sz w:val="22"/>
          <w:szCs w:val="22"/>
          <w:lang w:eastAsia="en-GB"/>
        </w:rPr>
      </w:pPr>
      <w:r>
        <w:rPr>
          <w:noProof/>
        </w:rPr>
        <w:t>10.6.2.2.37</w:t>
      </w:r>
      <w:r>
        <w:rPr>
          <w:rFonts w:ascii="Calibri" w:hAnsi="Calibri"/>
          <w:noProof/>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_Toc122563091 \h </w:instrText>
      </w:r>
      <w:r>
        <w:rPr>
          <w:noProof/>
        </w:rPr>
      </w:r>
      <w:r>
        <w:rPr>
          <w:noProof/>
        </w:rPr>
        <w:fldChar w:fldCharType="separate"/>
      </w:r>
      <w:r>
        <w:rPr>
          <w:noProof/>
        </w:rPr>
        <w:t>50</w:t>
      </w:r>
      <w:r>
        <w:rPr>
          <w:noProof/>
        </w:rPr>
        <w:fldChar w:fldCharType="end"/>
      </w:r>
    </w:p>
    <w:p w14:paraId="3A4F94E3" w14:textId="58B65665" w:rsidR="004E6663" w:rsidRDefault="004E6663">
      <w:pPr>
        <w:pStyle w:val="TOC5"/>
        <w:rPr>
          <w:rFonts w:ascii="Calibri" w:hAnsi="Calibri"/>
          <w:noProof/>
          <w:sz w:val="22"/>
          <w:szCs w:val="22"/>
          <w:lang w:eastAsia="en-GB"/>
        </w:rPr>
      </w:pPr>
      <w:r>
        <w:rPr>
          <w:noProof/>
        </w:rPr>
        <w:t>10.6.2.2.38</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_Toc122563092 \h </w:instrText>
      </w:r>
      <w:r>
        <w:rPr>
          <w:noProof/>
        </w:rPr>
      </w:r>
      <w:r>
        <w:rPr>
          <w:noProof/>
        </w:rPr>
        <w:fldChar w:fldCharType="separate"/>
      </w:r>
      <w:r>
        <w:rPr>
          <w:noProof/>
        </w:rPr>
        <w:t>50</w:t>
      </w:r>
      <w:r>
        <w:rPr>
          <w:noProof/>
        </w:rPr>
        <w:fldChar w:fldCharType="end"/>
      </w:r>
    </w:p>
    <w:p w14:paraId="1A0F9E8F" w14:textId="7049B2F3" w:rsidR="004E6663" w:rsidRDefault="004E6663">
      <w:pPr>
        <w:pStyle w:val="TOC5"/>
        <w:rPr>
          <w:rFonts w:ascii="Calibri" w:hAnsi="Calibri"/>
          <w:noProof/>
          <w:sz w:val="22"/>
          <w:szCs w:val="22"/>
          <w:lang w:eastAsia="en-GB"/>
        </w:rPr>
      </w:pPr>
      <w:r>
        <w:rPr>
          <w:noProof/>
        </w:rPr>
        <w:t>10.6.2.2.39</w:t>
      </w:r>
      <w:r>
        <w:rPr>
          <w:rFonts w:ascii="Calibri" w:hAnsi="Calibri"/>
          <w:noProof/>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_Toc122563093 \h </w:instrText>
      </w:r>
      <w:r>
        <w:rPr>
          <w:noProof/>
        </w:rPr>
      </w:r>
      <w:r>
        <w:rPr>
          <w:noProof/>
        </w:rPr>
        <w:fldChar w:fldCharType="separate"/>
      </w:r>
      <w:r>
        <w:rPr>
          <w:noProof/>
        </w:rPr>
        <w:t>51</w:t>
      </w:r>
      <w:r>
        <w:rPr>
          <w:noProof/>
        </w:rPr>
        <w:fldChar w:fldCharType="end"/>
      </w:r>
    </w:p>
    <w:p w14:paraId="6442A279" w14:textId="570721C2" w:rsidR="004E6663" w:rsidRDefault="004E6663">
      <w:pPr>
        <w:pStyle w:val="TOC5"/>
        <w:rPr>
          <w:rFonts w:ascii="Calibri" w:hAnsi="Calibri"/>
          <w:noProof/>
          <w:sz w:val="22"/>
          <w:szCs w:val="22"/>
          <w:lang w:eastAsia="en-GB"/>
        </w:rPr>
      </w:pPr>
      <w:r>
        <w:rPr>
          <w:noProof/>
        </w:rPr>
        <w:t>10.6.2.2.40</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_Toc122563094 \h </w:instrText>
      </w:r>
      <w:r>
        <w:rPr>
          <w:noProof/>
        </w:rPr>
      </w:r>
      <w:r>
        <w:rPr>
          <w:noProof/>
        </w:rPr>
        <w:fldChar w:fldCharType="separate"/>
      </w:r>
      <w:r>
        <w:rPr>
          <w:noProof/>
        </w:rPr>
        <w:t>51</w:t>
      </w:r>
      <w:r>
        <w:rPr>
          <w:noProof/>
        </w:rPr>
        <w:fldChar w:fldCharType="end"/>
      </w:r>
    </w:p>
    <w:p w14:paraId="6B5FE395" w14:textId="3F52C4A2" w:rsidR="004E6663" w:rsidRDefault="004E6663">
      <w:pPr>
        <w:pStyle w:val="TOC5"/>
        <w:rPr>
          <w:rFonts w:ascii="Calibri" w:hAnsi="Calibri"/>
          <w:noProof/>
          <w:sz w:val="22"/>
          <w:szCs w:val="22"/>
          <w:lang w:eastAsia="en-GB"/>
        </w:rPr>
      </w:pPr>
      <w:r>
        <w:rPr>
          <w:noProof/>
        </w:rPr>
        <w:t>10.6.2.2.41</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_Toc122563095 \h </w:instrText>
      </w:r>
      <w:r>
        <w:rPr>
          <w:noProof/>
        </w:rPr>
      </w:r>
      <w:r>
        <w:rPr>
          <w:noProof/>
        </w:rPr>
        <w:fldChar w:fldCharType="separate"/>
      </w:r>
      <w:r>
        <w:rPr>
          <w:noProof/>
        </w:rPr>
        <w:t>51</w:t>
      </w:r>
      <w:r>
        <w:rPr>
          <w:noProof/>
        </w:rPr>
        <w:fldChar w:fldCharType="end"/>
      </w:r>
    </w:p>
    <w:p w14:paraId="58AAACFC" w14:textId="603AF692" w:rsidR="004E6663" w:rsidRDefault="004E6663">
      <w:pPr>
        <w:pStyle w:val="TOC5"/>
        <w:rPr>
          <w:rFonts w:ascii="Calibri" w:hAnsi="Calibri"/>
          <w:noProof/>
          <w:sz w:val="22"/>
          <w:szCs w:val="22"/>
          <w:lang w:eastAsia="en-GB"/>
        </w:rPr>
      </w:pPr>
      <w:r>
        <w:rPr>
          <w:noProof/>
        </w:rPr>
        <w:t>10.6.2.2.42</w:t>
      </w:r>
      <w:r>
        <w:rPr>
          <w:rFonts w:ascii="Calibri" w:hAnsi="Calibri"/>
          <w:noProof/>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_Toc122563096 \h </w:instrText>
      </w:r>
      <w:r>
        <w:rPr>
          <w:noProof/>
        </w:rPr>
      </w:r>
      <w:r>
        <w:rPr>
          <w:noProof/>
        </w:rPr>
        <w:fldChar w:fldCharType="separate"/>
      </w:r>
      <w:r>
        <w:rPr>
          <w:noProof/>
        </w:rPr>
        <w:t>51</w:t>
      </w:r>
      <w:r>
        <w:rPr>
          <w:noProof/>
        </w:rPr>
        <w:fldChar w:fldCharType="end"/>
      </w:r>
    </w:p>
    <w:p w14:paraId="26BB2214" w14:textId="4FB1A22B" w:rsidR="004E6663" w:rsidRDefault="004E6663">
      <w:pPr>
        <w:pStyle w:val="TOC5"/>
        <w:rPr>
          <w:rFonts w:ascii="Calibri" w:hAnsi="Calibri"/>
          <w:noProof/>
          <w:sz w:val="22"/>
          <w:szCs w:val="22"/>
          <w:lang w:eastAsia="en-GB"/>
        </w:rPr>
      </w:pPr>
      <w:r>
        <w:rPr>
          <w:noProof/>
        </w:rPr>
        <w:t>10.6.2.2.43</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_Toc122563097 \h </w:instrText>
      </w:r>
      <w:r>
        <w:rPr>
          <w:noProof/>
        </w:rPr>
      </w:r>
      <w:r>
        <w:rPr>
          <w:noProof/>
        </w:rPr>
        <w:fldChar w:fldCharType="separate"/>
      </w:r>
      <w:r>
        <w:rPr>
          <w:noProof/>
        </w:rPr>
        <w:t>52</w:t>
      </w:r>
      <w:r>
        <w:rPr>
          <w:noProof/>
        </w:rPr>
        <w:fldChar w:fldCharType="end"/>
      </w:r>
    </w:p>
    <w:p w14:paraId="74172DA2" w14:textId="758D95AF" w:rsidR="004E6663" w:rsidRDefault="004E6663">
      <w:pPr>
        <w:pStyle w:val="TOC5"/>
        <w:rPr>
          <w:rFonts w:ascii="Calibri" w:hAnsi="Calibri"/>
          <w:noProof/>
          <w:sz w:val="22"/>
          <w:szCs w:val="22"/>
          <w:lang w:eastAsia="en-GB"/>
        </w:rPr>
      </w:pPr>
      <w:r>
        <w:rPr>
          <w:noProof/>
        </w:rPr>
        <w:t>10.6.2.2.44</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_Toc122563098 \h </w:instrText>
      </w:r>
      <w:r>
        <w:rPr>
          <w:noProof/>
        </w:rPr>
      </w:r>
      <w:r>
        <w:rPr>
          <w:noProof/>
        </w:rPr>
        <w:fldChar w:fldCharType="separate"/>
      </w:r>
      <w:r>
        <w:rPr>
          <w:noProof/>
        </w:rPr>
        <w:t>52</w:t>
      </w:r>
      <w:r>
        <w:rPr>
          <w:noProof/>
        </w:rPr>
        <w:fldChar w:fldCharType="end"/>
      </w:r>
    </w:p>
    <w:p w14:paraId="383E8DEC" w14:textId="435F0608" w:rsidR="004E6663" w:rsidRDefault="004E6663">
      <w:pPr>
        <w:pStyle w:val="TOC5"/>
        <w:rPr>
          <w:rFonts w:ascii="Calibri" w:hAnsi="Calibri"/>
          <w:noProof/>
          <w:sz w:val="22"/>
          <w:szCs w:val="22"/>
          <w:lang w:eastAsia="en-GB"/>
        </w:rPr>
      </w:pPr>
      <w:r>
        <w:rPr>
          <w:noProof/>
        </w:rPr>
        <w:t>10.6.2.2.45</w:t>
      </w:r>
      <w:r>
        <w:rPr>
          <w:rFonts w:ascii="Calibri" w:hAnsi="Calibri"/>
          <w:noProof/>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_Toc122563099 \h </w:instrText>
      </w:r>
      <w:r>
        <w:rPr>
          <w:noProof/>
        </w:rPr>
      </w:r>
      <w:r>
        <w:rPr>
          <w:noProof/>
        </w:rPr>
        <w:fldChar w:fldCharType="separate"/>
      </w:r>
      <w:r>
        <w:rPr>
          <w:noProof/>
        </w:rPr>
        <w:t>52</w:t>
      </w:r>
      <w:r>
        <w:rPr>
          <w:noProof/>
        </w:rPr>
        <w:fldChar w:fldCharType="end"/>
      </w:r>
    </w:p>
    <w:p w14:paraId="52D76A21" w14:textId="485B83AD" w:rsidR="004E6663" w:rsidRDefault="004E6663">
      <w:pPr>
        <w:pStyle w:val="TOC5"/>
        <w:rPr>
          <w:rFonts w:ascii="Calibri" w:hAnsi="Calibri"/>
          <w:noProof/>
          <w:sz w:val="22"/>
          <w:szCs w:val="22"/>
          <w:lang w:eastAsia="en-GB"/>
        </w:rPr>
      </w:pPr>
      <w:r>
        <w:rPr>
          <w:noProof/>
        </w:rPr>
        <w:t>10.6.2.2.46</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_Toc122563100 \h </w:instrText>
      </w:r>
      <w:r>
        <w:rPr>
          <w:noProof/>
        </w:rPr>
      </w:r>
      <w:r>
        <w:rPr>
          <w:noProof/>
        </w:rPr>
        <w:fldChar w:fldCharType="separate"/>
      </w:r>
      <w:r>
        <w:rPr>
          <w:noProof/>
        </w:rPr>
        <w:t>52</w:t>
      </w:r>
      <w:r>
        <w:rPr>
          <w:noProof/>
        </w:rPr>
        <w:fldChar w:fldCharType="end"/>
      </w:r>
    </w:p>
    <w:p w14:paraId="2D0F5433" w14:textId="239EA24D" w:rsidR="004E6663" w:rsidRDefault="004E6663">
      <w:pPr>
        <w:pStyle w:val="TOC5"/>
        <w:rPr>
          <w:rFonts w:ascii="Calibri" w:hAnsi="Calibri"/>
          <w:noProof/>
          <w:sz w:val="22"/>
          <w:szCs w:val="22"/>
          <w:lang w:eastAsia="en-GB"/>
        </w:rPr>
      </w:pPr>
      <w:r>
        <w:rPr>
          <w:noProof/>
        </w:rPr>
        <w:t>10.6.2.2.47</w:t>
      </w:r>
      <w:r>
        <w:rPr>
          <w:rFonts w:ascii="Calibri" w:hAnsi="Calibri"/>
          <w:noProof/>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_Toc122563101 \h </w:instrText>
      </w:r>
      <w:r>
        <w:rPr>
          <w:noProof/>
        </w:rPr>
      </w:r>
      <w:r>
        <w:rPr>
          <w:noProof/>
        </w:rPr>
        <w:fldChar w:fldCharType="separate"/>
      </w:r>
      <w:r>
        <w:rPr>
          <w:noProof/>
        </w:rPr>
        <w:t>53</w:t>
      </w:r>
      <w:r>
        <w:rPr>
          <w:noProof/>
        </w:rPr>
        <w:fldChar w:fldCharType="end"/>
      </w:r>
    </w:p>
    <w:p w14:paraId="401DE4B2" w14:textId="332F7ED3" w:rsidR="004E6663" w:rsidRDefault="004E6663">
      <w:pPr>
        <w:pStyle w:val="TOC4"/>
        <w:rPr>
          <w:rFonts w:ascii="Calibri" w:hAnsi="Calibri"/>
          <w:noProof/>
          <w:sz w:val="22"/>
          <w:szCs w:val="22"/>
          <w:lang w:eastAsia="en-GB"/>
        </w:rPr>
      </w:pPr>
      <w:r w:rsidRPr="00257A84">
        <w:rPr>
          <w:noProof/>
          <w:lang w:val="nl-NL"/>
        </w:rPr>
        <w:t>10.6.2.3</w:t>
      </w:r>
      <w:r>
        <w:rPr>
          <w:rFonts w:ascii="Calibri" w:hAnsi="Calibri"/>
          <w:noProof/>
          <w:sz w:val="22"/>
          <w:szCs w:val="22"/>
          <w:lang w:eastAsia="en-GB"/>
        </w:rPr>
        <w:tab/>
      </w:r>
      <w:r w:rsidRPr="00257A84">
        <w:rPr>
          <w:noProof/>
          <w:lang w:val="nl-NL"/>
        </w:rPr>
        <w:t>Group call within one MCPTT system</w:t>
      </w:r>
      <w:r>
        <w:rPr>
          <w:noProof/>
        </w:rPr>
        <w:tab/>
      </w:r>
      <w:r>
        <w:rPr>
          <w:noProof/>
        </w:rPr>
        <w:fldChar w:fldCharType="begin"/>
      </w:r>
      <w:r>
        <w:rPr>
          <w:noProof/>
        </w:rPr>
        <w:instrText xml:space="preserve"> PAGEREF _Toc122563102 \h </w:instrText>
      </w:r>
      <w:r>
        <w:rPr>
          <w:noProof/>
        </w:rPr>
      </w:r>
      <w:r>
        <w:rPr>
          <w:noProof/>
        </w:rPr>
        <w:fldChar w:fldCharType="separate"/>
      </w:r>
      <w:r>
        <w:rPr>
          <w:noProof/>
        </w:rPr>
        <w:t>53</w:t>
      </w:r>
      <w:r>
        <w:rPr>
          <w:noProof/>
        </w:rPr>
        <w:fldChar w:fldCharType="end"/>
      </w:r>
    </w:p>
    <w:p w14:paraId="55DB5508" w14:textId="1E0E073F" w:rsidR="004E6663" w:rsidRDefault="004E6663">
      <w:pPr>
        <w:pStyle w:val="TOC5"/>
        <w:rPr>
          <w:rFonts w:ascii="Calibri" w:hAnsi="Calibri"/>
          <w:noProof/>
          <w:sz w:val="22"/>
          <w:szCs w:val="22"/>
          <w:lang w:eastAsia="en-GB"/>
        </w:rPr>
      </w:pPr>
      <w:r w:rsidRPr="00257A84">
        <w:rPr>
          <w:noProof/>
          <w:lang w:val="nl-NL"/>
        </w:rPr>
        <w:t>10.6.2.3.1</w:t>
      </w:r>
      <w:r>
        <w:rPr>
          <w:rFonts w:ascii="Calibri" w:hAnsi="Calibri"/>
          <w:noProof/>
          <w:sz w:val="22"/>
          <w:szCs w:val="22"/>
          <w:lang w:eastAsia="en-GB"/>
        </w:rPr>
        <w:tab/>
      </w:r>
      <w:r w:rsidRPr="00257A84">
        <w:rPr>
          <w:noProof/>
          <w:lang w:val="nl-NL"/>
        </w:rPr>
        <w:t>Group call models</w:t>
      </w:r>
      <w:r>
        <w:rPr>
          <w:noProof/>
        </w:rPr>
        <w:tab/>
      </w:r>
      <w:r>
        <w:rPr>
          <w:noProof/>
        </w:rPr>
        <w:fldChar w:fldCharType="begin"/>
      </w:r>
      <w:r>
        <w:rPr>
          <w:noProof/>
        </w:rPr>
        <w:instrText xml:space="preserve"> PAGEREF _Toc122563103 \h </w:instrText>
      </w:r>
      <w:r>
        <w:rPr>
          <w:noProof/>
        </w:rPr>
      </w:r>
      <w:r>
        <w:rPr>
          <w:noProof/>
        </w:rPr>
        <w:fldChar w:fldCharType="separate"/>
      </w:r>
      <w:r>
        <w:rPr>
          <w:noProof/>
        </w:rPr>
        <w:t>53</w:t>
      </w:r>
      <w:r>
        <w:rPr>
          <w:noProof/>
        </w:rPr>
        <w:fldChar w:fldCharType="end"/>
      </w:r>
    </w:p>
    <w:p w14:paraId="5A5A01FA" w14:textId="518C0D6E" w:rsidR="004E6663" w:rsidRDefault="004E6663">
      <w:pPr>
        <w:pStyle w:val="TOC6"/>
        <w:rPr>
          <w:rFonts w:ascii="Calibri" w:hAnsi="Calibri"/>
          <w:noProof/>
          <w:sz w:val="22"/>
          <w:szCs w:val="22"/>
          <w:lang w:eastAsia="en-GB"/>
        </w:rPr>
      </w:pPr>
      <w:r>
        <w:rPr>
          <w:noProof/>
        </w:rPr>
        <w:t>10.6.2.3.1.1</w:t>
      </w:r>
      <w:r>
        <w:rPr>
          <w:rFonts w:ascii="Calibri" w:hAnsi="Calibri"/>
          <w:noProof/>
          <w:sz w:val="22"/>
          <w:szCs w:val="22"/>
          <w:lang w:eastAsia="en-GB"/>
        </w:rPr>
        <w:tab/>
      </w:r>
      <w:r>
        <w:rPr>
          <w:noProof/>
        </w:rPr>
        <w:t>Pre-arranged group call</w:t>
      </w:r>
      <w:r>
        <w:rPr>
          <w:noProof/>
        </w:rPr>
        <w:tab/>
      </w:r>
      <w:r>
        <w:rPr>
          <w:noProof/>
        </w:rPr>
        <w:fldChar w:fldCharType="begin"/>
      </w:r>
      <w:r>
        <w:rPr>
          <w:noProof/>
        </w:rPr>
        <w:instrText xml:space="preserve"> PAGEREF _Toc122563104 \h </w:instrText>
      </w:r>
      <w:r>
        <w:rPr>
          <w:noProof/>
        </w:rPr>
      </w:r>
      <w:r>
        <w:rPr>
          <w:noProof/>
        </w:rPr>
        <w:fldChar w:fldCharType="separate"/>
      </w:r>
      <w:r>
        <w:rPr>
          <w:noProof/>
        </w:rPr>
        <w:t>53</w:t>
      </w:r>
      <w:r>
        <w:rPr>
          <w:noProof/>
        </w:rPr>
        <w:fldChar w:fldCharType="end"/>
      </w:r>
    </w:p>
    <w:p w14:paraId="4A0AA724" w14:textId="3D5E6570" w:rsidR="004E6663" w:rsidRDefault="004E6663">
      <w:pPr>
        <w:pStyle w:val="TOC6"/>
        <w:rPr>
          <w:rFonts w:ascii="Calibri" w:hAnsi="Calibri"/>
          <w:noProof/>
          <w:sz w:val="22"/>
          <w:szCs w:val="22"/>
          <w:lang w:eastAsia="en-GB"/>
        </w:rPr>
      </w:pPr>
      <w:r>
        <w:rPr>
          <w:noProof/>
        </w:rPr>
        <w:t>10.6.2.3.1.2</w:t>
      </w:r>
      <w:r>
        <w:rPr>
          <w:rFonts w:ascii="Calibri" w:hAnsi="Calibri"/>
          <w:noProof/>
          <w:sz w:val="22"/>
          <w:szCs w:val="22"/>
          <w:lang w:eastAsia="en-GB"/>
        </w:rPr>
        <w:tab/>
      </w:r>
      <w:r>
        <w:rPr>
          <w:noProof/>
        </w:rPr>
        <w:t>Chat group call</w:t>
      </w:r>
      <w:r>
        <w:rPr>
          <w:noProof/>
        </w:rPr>
        <w:tab/>
      </w:r>
      <w:r>
        <w:rPr>
          <w:noProof/>
        </w:rPr>
        <w:fldChar w:fldCharType="begin"/>
      </w:r>
      <w:r>
        <w:rPr>
          <w:noProof/>
        </w:rPr>
        <w:instrText xml:space="preserve"> PAGEREF _Toc122563105 \h </w:instrText>
      </w:r>
      <w:r>
        <w:rPr>
          <w:noProof/>
        </w:rPr>
      </w:r>
      <w:r>
        <w:rPr>
          <w:noProof/>
        </w:rPr>
        <w:fldChar w:fldCharType="separate"/>
      </w:r>
      <w:r>
        <w:rPr>
          <w:noProof/>
        </w:rPr>
        <w:t>58</w:t>
      </w:r>
      <w:r>
        <w:rPr>
          <w:noProof/>
        </w:rPr>
        <w:fldChar w:fldCharType="end"/>
      </w:r>
    </w:p>
    <w:p w14:paraId="15BAE952" w14:textId="745ADADD" w:rsidR="004E6663" w:rsidRDefault="004E6663">
      <w:pPr>
        <w:pStyle w:val="TOC5"/>
        <w:rPr>
          <w:rFonts w:ascii="Calibri" w:hAnsi="Calibri"/>
          <w:noProof/>
          <w:sz w:val="22"/>
          <w:szCs w:val="22"/>
          <w:lang w:eastAsia="en-GB"/>
        </w:rPr>
      </w:pPr>
      <w:r>
        <w:rPr>
          <w:noProof/>
        </w:rPr>
        <w:t>10.6.2.3.2</w:t>
      </w:r>
      <w:r>
        <w:rPr>
          <w:rFonts w:ascii="Calibri" w:hAnsi="Calibr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_Toc122563106 \h </w:instrText>
      </w:r>
      <w:r>
        <w:rPr>
          <w:noProof/>
        </w:rPr>
      </w:r>
      <w:r>
        <w:rPr>
          <w:noProof/>
        </w:rPr>
        <w:fldChar w:fldCharType="separate"/>
      </w:r>
      <w:r>
        <w:rPr>
          <w:noProof/>
        </w:rPr>
        <w:t>65</w:t>
      </w:r>
      <w:r>
        <w:rPr>
          <w:noProof/>
        </w:rPr>
        <w:fldChar w:fldCharType="end"/>
      </w:r>
    </w:p>
    <w:p w14:paraId="3E95AF14" w14:textId="700EF8F5" w:rsidR="004E6663" w:rsidRDefault="004E6663">
      <w:pPr>
        <w:pStyle w:val="TOC5"/>
        <w:rPr>
          <w:rFonts w:ascii="Calibri" w:hAnsi="Calibri"/>
          <w:noProof/>
          <w:sz w:val="22"/>
          <w:szCs w:val="22"/>
          <w:lang w:eastAsia="en-GB"/>
        </w:rPr>
      </w:pPr>
      <w:r>
        <w:rPr>
          <w:noProof/>
        </w:rPr>
        <w:t>10.6.2.3.3</w:t>
      </w:r>
      <w:r>
        <w:rPr>
          <w:rFonts w:ascii="Calibri" w:hAnsi="Calibri"/>
          <w:noProof/>
          <w:sz w:val="22"/>
          <w:szCs w:val="22"/>
          <w:lang w:eastAsia="en-GB"/>
        </w:rPr>
        <w:tab/>
      </w:r>
      <w:r>
        <w:rPr>
          <w:noProof/>
        </w:rPr>
        <w:t>MCPTT user leaving a group call</w:t>
      </w:r>
      <w:r>
        <w:rPr>
          <w:noProof/>
        </w:rPr>
        <w:tab/>
      </w:r>
      <w:r>
        <w:rPr>
          <w:noProof/>
        </w:rPr>
        <w:fldChar w:fldCharType="begin"/>
      </w:r>
      <w:r>
        <w:rPr>
          <w:noProof/>
        </w:rPr>
        <w:instrText xml:space="preserve"> PAGEREF _Toc122563107 \h </w:instrText>
      </w:r>
      <w:r>
        <w:rPr>
          <w:noProof/>
        </w:rPr>
      </w:r>
      <w:r>
        <w:rPr>
          <w:noProof/>
        </w:rPr>
        <w:fldChar w:fldCharType="separate"/>
      </w:r>
      <w:r>
        <w:rPr>
          <w:noProof/>
        </w:rPr>
        <w:t>65</w:t>
      </w:r>
      <w:r>
        <w:rPr>
          <w:noProof/>
        </w:rPr>
        <w:fldChar w:fldCharType="end"/>
      </w:r>
    </w:p>
    <w:p w14:paraId="0F6A6643" w14:textId="425E2E13" w:rsidR="004E6663" w:rsidRDefault="004E6663">
      <w:pPr>
        <w:pStyle w:val="TOC4"/>
        <w:rPr>
          <w:rFonts w:ascii="Calibri" w:hAnsi="Calibri"/>
          <w:noProof/>
          <w:sz w:val="22"/>
          <w:szCs w:val="22"/>
          <w:lang w:eastAsia="en-GB"/>
        </w:rPr>
      </w:pPr>
      <w:r>
        <w:rPr>
          <w:noProof/>
        </w:rPr>
        <w:t>10.6.2.4</w:t>
      </w:r>
      <w:r>
        <w:rPr>
          <w:rFonts w:ascii="Calibri" w:hAnsi="Calibri"/>
          <w:noProof/>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_Toc122563108 \h </w:instrText>
      </w:r>
      <w:r>
        <w:rPr>
          <w:noProof/>
        </w:rPr>
      </w:r>
      <w:r>
        <w:rPr>
          <w:noProof/>
        </w:rPr>
        <w:fldChar w:fldCharType="separate"/>
      </w:r>
      <w:r>
        <w:rPr>
          <w:noProof/>
        </w:rPr>
        <w:t>66</w:t>
      </w:r>
      <w:r>
        <w:rPr>
          <w:noProof/>
        </w:rPr>
        <w:fldChar w:fldCharType="end"/>
      </w:r>
    </w:p>
    <w:p w14:paraId="7FE1E390" w14:textId="63F5A99F" w:rsidR="004E6663" w:rsidRDefault="004E6663">
      <w:pPr>
        <w:pStyle w:val="TOC5"/>
        <w:rPr>
          <w:rFonts w:ascii="Calibri" w:hAnsi="Calibri"/>
          <w:noProof/>
          <w:sz w:val="22"/>
          <w:szCs w:val="22"/>
          <w:lang w:eastAsia="en-GB"/>
        </w:rPr>
      </w:pPr>
      <w:r>
        <w:rPr>
          <w:noProof/>
        </w:rPr>
        <w:t>10.6.2.4.1</w:t>
      </w:r>
      <w:r>
        <w:rPr>
          <w:rFonts w:ascii="Calibri" w:hAnsi="Calibri"/>
          <w:noProof/>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_Toc122563109 \h </w:instrText>
      </w:r>
      <w:r>
        <w:rPr>
          <w:noProof/>
        </w:rPr>
      </w:r>
      <w:r>
        <w:rPr>
          <w:noProof/>
        </w:rPr>
        <w:fldChar w:fldCharType="separate"/>
      </w:r>
      <w:r>
        <w:rPr>
          <w:noProof/>
        </w:rPr>
        <w:t>66</w:t>
      </w:r>
      <w:r>
        <w:rPr>
          <w:noProof/>
        </w:rPr>
        <w:fldChar w:fldCharType="end"/>
      </w:r>
    </w:p>
    <w:p w14:paraId="17E4199B" w14:textId="6898F48D" w:rsidR="004E6663" w:rsidRDefault="004E6663">
      <w:pPr>
        <w:pStyle w:val="TOC6"/>
        <w:rPr>
          <w:rFonts w:ascii="Calibri" w:hAnsi="Calibri"/>
          <w:noProof/>
          <w:sz w:val="22"/>
          <w:szCs w:val="22"/>
          <w:lang w:eastAsia="en-GB"/>
        </w:rPr>
      </w:pPr>
      <w:r>
        <w:rPr>
          <w:noProof/>
        </w:rPr>
        <w:t>10.6.2.</w:t>
      </w:r>
      <w:r>
        <w:rPr>
          <w:noProof/>
          <w:lang w:eastAsia="zh-CN"/>
        </w:rPr>
        <w:t>4</w:t>
      </w:r>
      <w:r>
        <w:rPr>
          <w:noProof/>
        </w:rPr>
        <w:t>.1.1</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_Toc122563110 \h </w:instrText>
      </w:r>
      <w:r>
        <w:rPr>
          <w:noProof/>
        </w:rPr>
      </w:r>
      <w:r>
        <w:rPr>
          <w:noProof/>
        </w:rPr>
        <w:fldChar w:fldCharType="separate"/>
      </w:r>
      <w:r>
        <w:rPr>
          <w:noProof/>
        </w:rPr>
        <w:t>66</w:t>
      </w:r>
      <w:r>
        <w:rPr>
          <w:noProof/>
        </w:rPr>
        <w:fldChar w:fldCharType="end"/>
      </w:r>
    </w:p>
    <w:p w14:paraId="24B70063" w14:textId="34FB713B" w:rsidR="004E6663" w:rsidRDefault="004E6663">
      <w:pPr>
        <w:pStyle w:val="TOC6"/>
        <w:rPr>
          <w:rFonts w:ascii="Calibri" w:hAnsi="Calibri"/>
          <w:noProof/>
          <w:sz w:val="22"/>
          <w:szCs w:val="22"/>
          <w:lang w:eastAsia="en-GB"/>
        </w:rPr>
      </w:pPr>
      <w:r>
        <w:rPr>
          <w:noProof/>
        </w:rPr>
        <w:t>10.6.2.4.1.</w:t>
      </w:r>
      <w:r>
        <w:rPr>
          <w:noProof/>
          <w:lang w:eastAsia="zh-CN"/>
        </w:rPr>
        <w:t>2</w:t>
      </w:r>
      <w:r>
        <w:rPr>
          <w:rFonts w:ascii="Calibri" w:hAnsi="Calibri"/>
          <w:noProof/>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_Toc122563111 \h </w:instrText>
      </w:r>
      <w:r>
        <w:rPr>
          <w:noProof/>
        </w:rPr>
      </w:r>
      <w:r>
        <w:rPr>
          <w:noProof/>
        </w:rPr>
        <w:fldChar w:fldCharType="separate"/>
      </w:r>
      <w:r>
        <w:rPr>
          <w:noProof/>
        </w:rPr>
        <w:t>69</w:t>
      </w:r>
      <w:r>
        <w:rPr>
          <w:noProof/>
        </w:rPr>
        <w:fldChar w:fldCharType="end"/>
      </w:r>
    </w:p>
    <w:p w14:paraId="1B96AED5" w14:textId="76E11EB0" w:rsidR="004E6663" w:rsidRDefault="004E6663">
      <w:pPr>
        <w:pStyle w:val="TOC5"/>
        <w:rPr>
          <w:rFonts w:ascii="Calibri" w:hAnsi="Calibri"/>
          <w:noProof/>
          <w:sz w:val="22"/>
          <w:szCs w:val="22"/>
          <w:lang w:eastAsia="en-GB"/>
        </w:rPr>
      </w:pPr>
      <w:r>
        <w:rPr>
          <w:noProof/>
        </w:rPr>
        <w:t>10.6.2.4.2</w:t>
      </w:r>
      <w:r>
        <w:rPr>
          <w:rFonts w:ascii="Calibri" w:hAnsi="Calibri"/>
          <w:noProof/>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_Toc122563112 \h </w:instrText>
      </w:r>
      <w:r>
        <w:rPr>
          <w:noProof/>
        </w:rPr>
      </w:r>
      <w:r>
        <w:rPr>
          <w:noProof/>
        </w:rPr>
        <w:fldChar w:fldCharType="separate"/>
      </w:r>
      <w:r>
        <w:rPr>
          <w:noProof/>
        </w:rPr>
        <w:t>70</w:t>
      </w:r>
      <w:r>
        <w:rPr>
          <w:noProof/>
        </w:rPr>
        <w:fldChar w:fldCharType="end"/>
      </w:r>
    </w:p>
    <w:p w14:paraId="7EBDE52F" w14:textId="673A3842" w:rsidR="004E6663" w:rsidRDefault="004E6663">
      <w:pPr>
        <w:pStyle w:val="TOC5"/>
        <w:rPr>
          <w:rFonts w:ascii="Calibri" w:hAnsi="Calibri"/>
          <w:noProof/>
          <w:sz w:val="22"/>
          <w:szCs w:val="22"/>
          <w:lang w:eastAsia="en-GB"/>
        </w:rPr>
      </w:pPr>
      <w:r>
        <w:rPr>
          <w:noProof/>
        </w:rPr>
        <w:t>10.6.2.4.3</w:t>
      </w:r>
      <w:r>
        <w:rPr>
          <w:rFonts w:ascii="Calibri" w:hAnsi="Calibri"/>
          <w:noProof/>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_Toc122563113 \h </w:instrText>
      </w:r>
      <w:r>
        <w:rPr>
          <w:noProof/>
        </w:rPr>
      </w:r>
      <w:r>
        <w:rPr>
          <w:noProof/>
        </w:rPr>
        <w:fldChar w:fldCharType="separate"/>
      </w:r>
      <w:r>
        <w:rPr>
          <w:noProof/>
        </w:rPr>
        <w:t>72</w:t>
      </w:r>
      <w:r>
        <w:rPr>
          <w:noProof/>
        </w:rPr>
        <w:fldChar w:fldCharType="end"/>
      </w:r>
    </w:p>
    <w:p w14:paraId="560E4B09" w14:textId="75B2A031" w:rsidR="004E6663" w:rsidRDefault="004E6663">
      <w:pPr>
        <w:pStyle w:val="TOC6"/>
        <w:rPr>
          <w:rFonts w:ascii="Calibri" w:hAnsi="Calibri"/>
          <w:noProof/>
          <w:sz w:val="22"/>
          <w:szCs w:val="22"/>
          <w:lang w:eastAsia="en-GB"/>
        </w:rPr>
      </w:pPr>
      <w:r>
        <w:rPr>
          <w:noProof/>
        </w:rPr>
        <w:t>10.6.2.4.3.1</w:t>
      </w:r>
      <w:r>
        <w:rPr>
          <w:rFonts w:ascii="Calibri" w:hAnsi="Calibri"/>
          <w:noProof/>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_Toc122563114 \h </w:instrText>
      </w:r>
      <w:r>
        <w:rPr>
          <w:noProof/>
        </w:rPr>
      </w:r>
      <w:r>
        <w:rPr>
          <w:noProof/>
        </w:rPr>
        <w:fldChar w:fldCharType="separate"/>
      </w:r>
      <w:r>
        <w:rPr>
          <w:noProof/>
        </w:rPr>
        <w:t>72</w:t>
      </w:r>
      <w:r>
        <w:rPr>
          <w:noProof/>
        </w:rPr>
        <w:fldChar w:fldCharType="end"/>
      </w:r>
    </w:p>
    <w:p w14:paraId="7D6187FC" w14:textId="3CD6976F" w:rsidR="004E6663" w:rsidRDefault="004E6663">
      <w:pPr>
        <w:pStyle w:val="TOC6"/>
        <w:rPr>
          <w:rFonts w:ascii="Calibri" w:hAnsi="Calibri"/>
          <w:noProof/>
          <w:sz w:val="22"/>
          <w:szCs w:val="22"/>
          <w:lang w:eastAsia="en-GB"/>
        </w:rPr>
      </w:pPr>
      <w:r>
        <w:rPr>
          <w:noProof/>
        </w:rPr>
        <w:t>10.6.2.</w:t>
      </w:r>
      <w:r>
        <w:rPr>
          <w:noProof/>
          <w:lang w:eastAsia="zh-CN"/>
        </w:rPr>
        <w:t>4.3</w:t>
      </w:r>
      <w:r>
        <w:rPr>
          <w:noProof/>
        </w:rPr>
        <w:t>.2</w:t>
      </w:r>
      <w:r>
        <w:rPr>
          <w:rFonts w:ascii="Calibri" w:hAnsi="Calibri"/>
          <w:noProof/>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_Toc122563115 \h </w:instrText>
      </w:r>
      <w:r>
        <w:rPr>
          <w:noProof/>
        </w:rPr>
      </w:r>
      <w:r>
        <w:rPr>
          <w:noProof/>
        </w:rPr>
        <w:fldChar w:fldCharType="separate"/>
      </w:r>
      <w:r>
        <w:rPr>
          <w:noProof/>
        </w:rPr>
        <w:t>73</w:t>
      </w:r>
      <w:r>
        <w:rPr>
          <w:noProof/>
        </w:rPr>
        <w:fldChar w:fldCharType="end"/>
      </w:r>
    </w:p>
    <w:p w14:paraId="21AAC815" w14:textId="48982B12" w:rsidR="004E6663" w:rsidRDefault="004E6663">
      <w:pPr>
        <w:pStyle w:val="TOC6"/>
        <w:rPr>
          <w:rFonts w:ascii="Calibri" w:hAnsi="Calibri"/>
          <w:noProof/>
          <w:sz w:val="22"/>
          <w:szCs w:val="22"/>
          <w:lang w:eastAsia="en-GB"/>
        </w:rPr>
      </w:pPr>
      <w:r>
        <w:rPr>
          <w:noProof/>
        </w:rPr>
        <w:t>10.6.2.4.3.3</w:t>
      </w:r>
      <w:r>
        <w:rPr>
          <w:rFonts w:ascii="Calibri" w:hAnsi="Calibri"/>
          <w:noProof/>
          <w:sz w:val="22"/>
          <w:szCs w:val="22"/>
          <w:lang w:eastAsia="en-GB"/>
        </w:rPr>
        <w:tab/>
      </w:r>
      <w:r>
        <w:rPr>
          <w:noProof/>
        </w:rPr>
        <w:t>Chat group call setup</w:t>
      </w:r>
      <w:r>
        <w:rPr>
          <w:noProof/>
        </w:rPr>
        <w:tab/>
      </w:r>
      <w:r>
        <w:rPr>
          <w:noProof/>
        </w:rPr>
        <w:fldChar w:fldCharType="begin"/>
      </w:r>
      <w:r>
        <w:rPr>
          <w:noProof/>
        </w:rPr>
        <w:instrText xml:space="preserve"> PAGEREF _Toc122563116 \h </w:instrText>
      </w:r>
      <w:r>
        <w:rPr>
          <w:noProof/>
        </w:rPr>
      </w:r>
      <w:r>
        <w:rPr>
          <w:noProof/>
        </w:rPr>
        <w:fldChar w:fldCharType="separate"/>
      </w:r>
      <w:r>
        <w:rPr>
          <w:noProof/>
        </w:rPr>
        <w:t>73</w:t>
      </w:r>
      <w:r>
        <w:rPr>
          <w:noProof/>
        </w:rPr>
        <w:fldChar w:fldCharType="end"/>
      </w:r>
    </w:p>
    <w:p w14:paraId="2FCA9915" w14:textId="5B3AF913" w:rsidR="004E6663" w:rsidRDefault="004E6663">
      <w:pPr>
        <w:pStyle w:val="TOC5"/>
        <w:rPr>
          <w:rFonts w:ascii="Calibri" w:hAnsi="Calibri"/>
          <w:noProof/>
          <w:sz w:val="22"/>
          <w:szCs w:val="22"/>
          <w:lang w:eastAsia="en-GB"/>
        </w:rPr>
      </w:pPr>
      <w:r>
        <w:rPr>
          <w:noProof/>
        </w:rPr>
        <w:t>10.6.2.4.4</w:t>
      </w:r>
      <w:r>
        <w:rPr>
          <w:rFonts w:ascii="Calibri" w:hAnsi="Calibri"/>
          <w:noProof/>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_Toc122563117 \h </w:instrText>
      </w:r>
      <w:r>
        <w:rPr>
          <w:noProof/>
        </w:rPr>
      </w:r>
      <w:r>
        <w:rPr>
          <w:noProof/>
        </w:rPr>
        <w:fldChar w:fldCharType="separate"/>
      </w:r>
      <w:r>
        <w:rPr>
          <w:noProof/>
        </w:rPr>
        <w:t>75</w:t>
      </w:r>
      <w:r>
        <w:rPr>
          <w:noProof/>
        </w:rPr>
        <w:fldChar w:fldCharType="end"/>
      </w:r>
    </w:p>
    <w:p w14:paraId="0A5F911A" w14:textId="47A93A3E" w:rsidR="004E6663" w:rsidRDefault="004E6663">
      <w:pPr>
        <w:pStyle w:val="TOC4"/>
        <w:rPr>
          <w:rFonts w:ascii="Calibri" w:hAnsi="Calibri"/>
          <w:noProof/>
          <w:sz w:val="22"/>
          <w:szCs w:val="22"/>
          <w:lang w:eastAsia="en-GB"/>
        </w:rPr>
      </w:pPr>
      <w:r>
        <w:rPr>
          <w:noProof/>
        </w:rPr>
        <w:t>10.6.2.5</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_Toc122563118 \h </w:instrText>
      </w:r>
      <w:r>
        <w:rPr>
          <w:noProof/>
        </w:rPr>
      </w:r>
      <w:r>
        <w:rPr>
          <w:noProof/>
        </w:rPr>
        <w:fldChar w:fldCharType="separate"/>
      </w:r>
      <w:r>
        <w:rPr>
          <w:noProof/>
        </w:rPr>
        <w:t>76</w:t>
      </w:r>
      <w:r>
        <w:rPr>
          <w:noProof/>
        </w:rPr>
        <w:fldChar w:fldCharType="end"/>
      </w:r>
    </w:p>
    <w:p w14:paraId="0F4E3717" w14:textId="3707110F" w:rsidR="004E6663" w:rsidRDefault="004E6663">
      <w:pPr>
        <w:pStyle w:val="TOC5"/>
        <w:rPr>
          <w:rFonts w:ascii="Calibri" w:hAnsi="Calibri"/>
          <w:noProof/>
          <w:sz w:val="22"/>
          <w:szCs w:val="22"/>
          <w:lang w:eastAsia="en-GB"/>
        </w:rPr>
      </w:pPr>
      <w:r>
        <w:rPr>
          <w:noProof/>
        </w:rPr>
        <w:t>10.6.2.5.1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_Toc122563119 \h </w:instrText>
      </w:r>
      <w:r>
        <w:rPr>
          <w:noProof/>
        </w:rPr>
      </w:r>
      <w:r>
        <w:rPr>
          <w:noProof/>
        </w:rPr>
        <w:fldChar w:fldCharType="separate"/>
      </w:r>
      <w:r>
        <w:rPr>
          <w:noProof/>
        </w:rPr>
        <w:t>76</w:t>
      </w:r>
      <w:r>
        <w:rPr>
          <w:noProof/>
        </w:rPr>
        <w:fldChar w:fldCharType="end"/>
      </w:r>
    </w:p>
    <w:p w14:paraId="46A41A03" w14:textId="4F818EB5" w:rsidR="004E6663" w:rsidRDefault="004E6663">
      <w:pPr>
        <w:pStyle w:val="TOC5"/>
        <w:rPr>
          <w:rFonts w:ascii="Calibri" w:hAnsi="Calibri"/>
          <w:noProof/>
          <w:sz w:val="22"/>
          <w:szCs w:val="22"/>
          <w:lang w:eastAsia="en-GB"/>
        </w:rPr>
      </w:pPr>
      <w:r>
        <w:rPr>
          <w:noProof/>
        </w:rPr>
        <w:t>10.6.2.5.2</w:t>
      </w:r>
      <w:r>
        <w:rPr>
          <w:rFonts w:ascii="Calibri" w:hAnsi="Calibr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_Toc122563120 \h </w:instrText>
      </w:r>
      <w:r>
        <w:rPr>
          <w:noProof/>
        </w:rPr>
      </w:r>
      <w:r>
        <w:rPr>
          <w:noProof/>
        </w:rPr>
        <w:fldChar w:fldCharType="separate"/>
      </w:r>
      <w:r>
        <w:rPr>
          <w:noProof/>
        </w:rPr>
        <w:t>76</w:t>
      </w:r>
      <w:r>
        <w:rPr>
          <w:noProof/>
        </w:rPr>
        <w:fldChar w:fldCharType="end"/>
      </w:r>
    </w:p>
    <w:p w14:paraId="2086C8D2" w14:textId="42281CD7" w:rsidR="004E6663" w:rsidRDefault="004E6663">
      <w:pPr>
        <w:pStyle w:val="TOC6"/>
        <w:rPr>
          <w:rFonts w:ascii="Calibri" w:hAnsi="Calibri"/>
          <w:noProof/>
          <w:sz w:val="22"/>
          <w:szCs w:val="22"/>
          <w:lang w:eastAsia="en-GB"/>
        </w:rPr>
      </w:pPr>
      <w:r>
        <w:rPr>
          <w:noProof/>
        </w:rPr>
        <w:t>10.6.2.5.2.1</w:t>
      </w:r>
      <w:r>
        <w:rPr>
          <w:rFonts w:ascii="Calibri" w:hAnsi="Calibri"/>
          <w:noProof/>
          <w:sz w:val="22"/>
          <w:szCs w:val="22"/>
          <w:lang w:eastAsia="en-GB"/>
        </w:rPr>
        <w:tab/>
      </w:r>
      <w:r>
        <w:rPr>
          <w:noProof/>
        </w:rPr>
        <w:t>Group-broadcast group call procedure</w:t>
      </w:r>
      <w:r>
        <w:rPr>
          <w:noProof/>
        </w:rPr>
        <w:tab/>
      </w:r>
      <w:r>
        <w:rPr>
          <w:noProof/>
        </w:rPr>
        <w:fldChar w:fldCharType="begin"/>
      </w:r>
      <w:r>
        <w:rPr>
          <w:noProof/>
        </w:rPr>
        <w:instrText xml:space="preserve"> PAGEREF _Toc122563121 \h </w:instrText>
      </w:r>
      <w:r>
        <w:rPr>
          <w:noProof/>
        </w:rPr>
      </w:r>
      <w:r>
        <w:rPr>
          <w:noProof/>
        </w:rPr>
        <w:fldChar w:fldCharType="separate"/>
      </w:r>
      <w:r>
        <w:rPr>
          <w:noProof/>
        </w:rPr>
        <w:t>77</w:t>
      </w:r>
      <w:r>
        <w:rPr>
          <w:noProof/>
        </w:rPr>
        <w:fldChar w:fldCharType="end"/>
      </w:r>
    </w:p>
    <w:p w14:paraId="6DD2F10F" w14:textId="721FEED8" w:rsidR="004E6663" w:rsidRDefault="004E6663">
      <w:pPr>
        <w:pStyle w:val="TOC6"/>
        <w:rPr>
          <w:rFonts w:ascii="Calibri" w:hAnsi="Calibri"/>
          <w:noProof/>
          <w:sz w:val="22"/>
          <w:szCs w:val="22"/>
          <w:lang w:eastAsia="en-GB"/>
        </w:rPr>
      </w:pPr>
      <w:r>
        <w:rPr>
          <w:noProof/>
        </w:rPr>
        <w:t>10.6.2.5.2.2</w:t>
      </w:r>
      <w:r>
        <w:rPr>
          <w:rFonts w:ascii="Calibri" w:hAnsi="Calibri"/>
          <w:noProof/>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_Toc122563122 \h </w:instrText>
      </w:r>
      <w:r>
        <w:rPr>
          <w:noProof/>
        </w:rPr>
      </w:r>
      <w:r>
        <w:rPr>
          <w:noProof/>
        </w:rPr>
        <w:fldChar w:fldCharType="separate"/>
      </w:r>
      <w:r>
        <w:rPr>
          <w:noProof/>
        </w:rPr>
        <w:t>79</w:t>
      </w:r>
      <w:r>
        <w:rPr>
          <w:noProof/>
        </w:rPr>
        <w:fldChar w:fldCharType="end"/>
      </w:r>
    </w:p>
    <w:p w14:paraId="5076C54F" w14:textId="2BAE5775" w:rsidR="004E6663" w:rsidRDefault="004E6663">
      <w:pPr>
        <w:pStyle w:val="TOC6"/>
        <w:rPr>
          <w:rFonts w:ascii="Calibri" w:hAnsi="Calibri"/>
          <w:noProof/>
          <w:sz w:val="22"/>
          <w:szCs w:val="22"/>
          <w:lang w:eastAsia="en-GB"/>
        </w:rPr>
      </w:pPr>
      <w:r>
        <w:rPr>
          <w:noProof/>
        </w:rPr>
        <w:t>10.6.2.5.2.3</w:t>
      </w:r>
      <w:r>
        <w:rPr>
          <w:rFonts w:ascii="Calibri" w:hAnsi="Calibri"/>
          <w:noProof/>
          <w:sz w:val="22"/>
          <w:szCs w:val="22"/>
          <w:lang w:eastAsia="en-GB"/>
        </w:rPr>
        <w:tab/>
      </w:r>
      <w:r>
        <w:rPr>
          <w:noProof/>
        </w:rPr>
        <w:t>Group-broadcast group call release procedure</w:t>
      </w:r>
      <w:r>
        <w:rPr>
          <w:noProof/>
        </w:rPr>
        <w:tab/>
      </w:r>
      <w:r>
        <w:rPr>
          <w:noProof/>
        </w:rPr>
        <w:fldChar w:fldCharType="begin"/>
      </w:r>
      <w:r>
        <w:rPr>
          <w:noProof/>
        </w:rPr>
        <w:instrText xml:space="preserve"> PAGEREF _Toc122563123 \h </w:instrText>
      </w:r>
      <w:r>
        <w:rPr>
          <w:noProof/>
        </w:rPr>
      </w:r>
      <w:r>
        <w:rPr>
          <w:noProof/>
        </w:rPr>
        <w:fldChar w:fldCharType="separate"/>
      </w:r>
      <w:r>
        <w:rPr>
          <w:noProof/>
        </w:rPr>
        <w:t>80</w:t>
      </w:r>
      <w:r>
        <w:rPr>
          <w:noProof/>
        </w:rPr>
        <w:fldChar w:fldCharType="end"/>
      </w:r>
    </w:p>
    <w:p w14:paraId="777C4116" w14:textId="05EBD0B9" w:rsidR="004E6663" w:rsidRDefault="004E6663">
      <w:pPr>
        <w:pStyle w:val="TOC6"/>
        <w:rPr>
          <w:rFonts w:ascii="Calibri" w:hAnsi="Calibri"/>
          <w:noProof/>
          <w:sz w:val="22"/>
          <w:szCs w:val="22"/>
          <w:lang w:eastAsia="en-GB"/>
        </w:rPr>
      </w:pPr>
      <w:r>
        <w:rPr>
          <w:noProof/>
        </w:rPr>
        <w:t>10.6.2.5.2.4</w:t>
      </w:r>
      <w:r>
        <w:rPr>
          <w:rFonts w:ascii="Calibri" w:hAnsi="Calibri"/>
          <w:noProof/>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_Toc122563124 \h </w:instrText>
      </w:r>
      <w:r>
        <w:rPr>
          <w:noProof/>
        </w:rPr>
      </w:r>
      <w:r>
        <w:rPr>
          <w:noProof/>
        </w:rPr>
        <w:fldChar w:fldCharType="separate"/>
      </w:r>
      <w:r>
        <w:rPr>
          <w:noProof/>
        </w:rPr>
        <w:t>81</w:t>
      </w:r>
      <w:r>
        <w:rPr>
          <w:noProof/>
        </w:rPr>
        <w:fldChar w:fldCharType="end"/>
      </w:r>
    </w:p>
    <w:p w14:paraId="74D9DD94" w14:textId="0FD7F0F9" w:rsidR="004E6663" w:rsidRDefault="004E6663">
      <w:pPr>
        <w:pStyle w:val="TOC5"/>
        <w:rPr>
          <w:rFonts w:ascii="Calibri" w:hAnsi="Calibri"/>
          <w:noProof/>
          <w:sz w:val="22"/>
          <w:szCs w:val="22"/>
          <w:lang w:eastAsia="en-GB"/>
        </w:rPr>
      </w:pPr>
      <w:r>
        <w:rPr>
          <w:noProof/>
        </w:rPr>
        <w:t>10.6.2.5.3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_Toc122563125 \h </w:instrText>
      </w:r>
      <w:r>
        <w:rPr>
          <w:noProof/>
        </w:rPr>
      </w:r>
      <w:r>
        <w:rPr>
          <w:noProof/>
        </w:rPr>
        <w:fldChar w:fldCharType="separate"/>
      </w:r>
      <w:r>
        <w:rPr>
          <w:noProof/>
        </w:rPr>
        <w:t>82</w:t>
      </w:r>
      <w:r>
        <w:rPr>
          <w:noProof/>
        </w:rPr>
        <w:fldChar w:fldCharType="end"/>
      </w:r>
    </w:p>
    <w:p w14:paraId="651668E1" w14:textId="46B2FC01" w:rsidR="004E6663" w:rsidRDefault="004E6663">
      <w:pPr>
        <w:pStyle w:val="TOC5"/>
        <w:rPr>
          <w:rFonts w:ascii="Calibri" w:hAnsi="Calibri"/>
          <w:noProof/>
          <w:sz w:val="22"/>
          <w:szCs w:val="22"/>
          <w:lang w:eastAsia="en-GB"/>
        </w:rPr>
      </w:pPr>
      <w:r>
        <w:rPr>
          <w:noProof/>
        </w:rPr>
        <w:t>10.6.2.5.4</w:t>
      </w:r>
      <w:r>
        <w:rPr>
          <w:rFonts w:ascii="Calibri" w:hAnsi="Calibri"/>
          <w:noProof/>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_Toc122563126 \h </w:instrText>
      </w:r>
      <w:r>
        <w:rPr>
          <w:noProof/>
        </w:rPr>
      </w:r>
      <w:r>
        <w:rPr>
          <w:noProof/>
        </w:rPr>
        <w:fldChar w:fldCharType="separate"/>
      </w:r>
      <w:r>
        <w:rPr>
          <w:noProof/>
        </w:rPr>
        <w:t>82</w:t>
      </w:r>
      <w:r>
        <w:rPr>
          <w:noProof/>
        </w:rPr>
        <w:fldChar w:fldCharType="end"/>
      </w:r>
    </w:p>
    <w:p w14:paraId="27C27228" w14:textId="125F63FF" w:rsidR="004E6663" w:rsidRDefault="004E6663">
      <w:pPr>
        <w:pStyle w:val="TOC4"/>
        <w:rPr>
          <w:rFonts w:ascii="Calibri" w:hAnsi="Calibri"/>
          <w:noProof/>
          <w:sz w:val="22"/>
          <w:szCs w:val="22"/>
          <w:lang w:eastAsia="en-GB"/>
        </w:rPr>
      </w:pPr>
      <w:r>
        <w:rPr>
          <w:noProof/>
        </w:rPr>
        <w:t>10.6.2.6</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_Toc122563127 \h </w:instrText>
      </w:r>
      <w:r>
        <w:rPr>
          <w:noProof/>
        </w:rPr>
      </w:r>
      <w:r>
        <w:rPr>
          <w:noProof/>
        </w:rPr>
        <w:fldChar w:fldCharType="separate"/>
      </w:r>
      <w:r>
        <w:rPr>
          <w:noProof/>
        </w:rPr>
        <w:t>84</w:t>
      </w:r>
      <w:r>
        <w:rPr>
          <w:noProof/>
        </w:rPr>
        <w:fldChar w:fldCharType="end"/>
      </w:r>
    </w:p>
    <w:p w14:paraId="69A22A04" w14:textId="6899003C" w:rsidR="004E6663" w:rsidRDefault="004E6663">
      <w:pPr>
        <w:pStyle w:val="TOC5"/>
        <w:rPr>
          <w:rFonts w:ascii="Calibri" w:hAnsi="Calibri"/>
          <w:noProof/>
          <w:sz w:val="22"/>
          <w:szCs w:val="22"/>
          <w:lang w:eastAsia="en-GB"/>
        </w:rPr>
      </w:pPr>
      <w:r>
        <w:rPr>
          <w:noProof/>
        </w:rPr>
        <w:t>10.6.2.6.1</w:t>
      </w:r>
      <w:r>
        <w:rPr>
          <w:rFonts w:ascii="Calibri" w:hAnsi="Calibri"/>
          <w:noProof/>
          <w:sz w:val="22"/>
          <w:szCs w:val="22"/>
          <w:lang w:eastAsia="en-GB"/>
        </w:rPr>
        <w:tab/>
      </w:r>
      <w:r>
        <w:rPr>
          <w:noProof/>
        </w:rPr>
        <w:t>MCPTT emergency group call</w:t>
      </w:r>
      <w:r>
        <w:rPr>
          <w:noProof/>
        </w:rPr>
        <w:tab/>
      </w:r>
      <w:r>
        <w:rPr>
          <w:noProof/>
        </w:rPr>
        <w:fldChar w:fldCharType="begin"/>
      </w:r>
      <w:r>
        <w:rPr>
          <w:noProof/>
        </w:rPr>
        <w:instrText xml:space="preserve"> PAGEREF _Toc122563128 \h </w:instrText>
      </w:r>
      <w:r>
        <w:rPr>
          <w:noProof/>
        </w:rPr>
      </w:r>
      <w:r>
        <w:rPr>
          <w:noProof/>
        </w:rPr>
        <w:fldChar w:fldCharType="separate"/>
      </w:r>
      <w:r>
        <w:rPr>
          <w:noProof/>
        </w:rPr>
        <w:t>84</w:t>
      </w:r>
      <w:r>
        <w:rPr>
          <w:noProof/>
        </w:rPr>
        <w:fldChar w:fldCharType="end"/>
      </w:r>
    </w:p>
    <w:p w14:paraId="0D32D238" w14:textId="3F03B1A8" w:rsidR="004E6663" w:rsidRDefault="004E6663">
      <w:pPr>
        <w:pStyle w:val="TOC6"/>
        <w:rPr>
          <w:rFonts w:ascii="Calibri" w:hAnsi="Calibri"/>
          <w:noProof/>
          <w:sz w:val="22"/>
          <w:szCs w:val="22"/>
          <w:lang w:eastAsia="en-GB"/>
        </w:rPr>
      </w:pPr>
      <w:r>
        <w:rPr>
          <w:noProof/>
        </w:rPr>
        <w:t>10.6.2.6.1.1</w:t>
      </w:r>
      <w:r>
        <w:rPr>
          <w:rFonts w:ascii="Calibri" w:hAnsi="Calibri"/>
          <w:noProof/>
          <w:sz w:val="22"/>
          <w:szCs w:val="22"/>
          <w:lang w:eastAsia="en-GB"/>
        </w:rPr>
        <w:tab/>
      </w:r>
      <w:r>
        <w:rPr>
          <w:noProof/>
        </w:rPr>
        <w:t>MCPTT emergency group call commencement</w:t>
      </w:r>
      <w:r>
        <w:rPr>
          <w:noProof/>
        </w:rPr>
        <w:tab/>
      </w:r>
      <w:r>
        <w:rPr>
          <w:noProof/>
        </w:rPr>
        <w:fldChar w:fldCharType="begin"/>
      </w:r>
      <w:r>
        <w:rPr>
          <w:noProof/>
        </w:rPr>
        <w:instrText xml:space="preserve"> PAGEREF _Toc122563129 \h </w:instrText>
      </w:r>
      <w:r>
        <w:rPr>
          <w:noProof/>
        </w:rPr>
      </w:r>
      <w:r>
        <w:rPr>
          <w:noProof/>
        </w:rPr>
        <w:fldChar w:fldCharType="separate"/>
      </w:r>
      <w:r>
        <w:rPr>
          <w:noProof/>
        </w:rPr>
        <w:t>84</w:t>
      </w:r>
      <w:r>
        <w:rPr>
          <w:noProof/>
        </w:rPr>
        <w:fldChar w:fldCharType="end"/>
      </w:r>
    </w:p>
    <w:p w14:paraId="71B75DFF" w14:textId="45319EE7" w:rsidR="004E6663" w:rsidRDefault="004E6663">
      <w:pPr>
        <w:pStyle w:val="TOC6"/>
        <w:rPr>
          <w:rFonts w:ascii="Calibri" w:hAnsi="Calibri"/>
          <w:noProof/>
          <w:sz w:val="22"/>
          <w:szCs w:val="22"/>
          <w:lang w:eastAsia="en-GB"/>
        </w:rPr>
      </w:pPr>
      <w:r>
        <w:rPr>
          <w:noProof/>
        </w:rPr>
        <w:t>10.6.2.6.1.2</w:t>
      </w:r>
      <w:r>
        <w:rPr>
          <w:rFonts w:ascii="Calibri" w:hAnsi="Calibri"/>
          <w:noProof/>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_Toc122563130 \h </w:instrText>
      </w:r>
      <w:r>
        <w:rPr>
          <w:noProof/>
        </w:rPr>
      </w:r>
      <w:r>
        <w:rPr>
          <w:noProof/>
        </w:rPr>
        <w:fldChar w:fldCharType="separate"/>
      </w:r>
      <w:r>
        <w:rPr>
          <w:noProof/>
        </w:rPr>
        <w:t>86</w:t>
      </w:r>
      <w:r>
        <w:rPr>
          <w:noProof/>
        </w:rPr>
        <w:fldChar w:fldCharType="end"/>
      </w:r>
    </w:p>
    <w:p w14:paraId="229DED8F" w14:textId="3E89AFD6" w:rsidR="004E6663" w:rsidRDefault="004E6663">
      <w:pPr>
        <w:pStyle w:val="TOC6"/>
        <w:rPr>
          <w:rFonts w:ascii="Calibri" w:hAnsi="Calibri"/>
          <w:noProof/>
          <w:sz w:val="22"/>
          <w:szCs w:val="22"/>
          <w:lang w:eastAsia="en-GB"/>
        </w:rPr>
      </w:pPr>
      <w:r>
        <w:rPr>
          <w:noProof/>
        </w:rPr>
        <w:t>10.6.2.6.1.3</w:t>
      </w:r>
      <w:r>
        <w:rPr>
          <w:rFonts w:ascii="Calibri" w:hAnsi="Calibri"/>
          <w:noProof/>
          <w:sz w:val="22"/>
          <w:szCs w:val="22"/>
          <w:lang w:eastAsia="en-GB"/>
        </w:rPr>
        <w:tab/>
      </w:r>
      <w:r>
        <w:rPr>
          <w:noProof/>
        </w:rPr>
        <w:t>MCPTT in-progress emergency group state cancel</w:t>
      </w:r>
      <w:r>
        <w:rPr>
          <w:noProof/>
        </w:rPr>
        <w:tab/>
      </w:r>
      <w:r>
        <w:rPr>
          <w:noProof/>
        </w:rPr>
        <w:fldChar w:fldCharType="begin"/>
      </w:r>
      <w:r>
        <w:rPr>
          <w:noProof/>
        </w:rPr>
        <w:instrText xml:space="preserve"> PAGEREF _Toc122563131 \h </w:instrText>
      </w:r>
      <w:r>
        <w:rPr>
          <w:noProof/>
        </w:rPr>
      </w:r>
      <w:r>
        <w:rPr>
          <w:noProof/>
        </w:rPr>
        <w:fldChar w:fldCharType="separate"/>
      </w:r>
      <w:r>
        <w:rPr>
          <w:noProof/>
        </w:rPr>
        <w:t>88</w:t>
      </w:r>
      <w:r>
        <w:rPr>
          <w:noProof/>
        </w:rPr>
        <w:fldChar w:fldCharType="end"/>
      </w:r>
    </w:p>
    <w:p w14:paraId="1FAF4C69" w14:textId="7656CE02" w:rsidR="004E6663" w:rsidRDefault="004E6663">
      <w:pPr>
        <w:pStyle w:val="TOC5"/>
        <w:rPr>
          <w:rFonts w:ascii="Calibri" w:hAnsi="Calibri"/>
          <w:noProof/>
          <w:sz w:val="22"/>
          <w:szCs w:val="22"/>
          <w:lang w:eastAsia="en-GB"/>
        </w:rPr>
      </w:pPr>
      <w:r>
        <w:rPr>
          <w:noProof/>
        </w:rPr>
        <w:t>10.6.2.6.2</w:t>
      </w:r>
      <w:r>
        <w:rPr>
          <w:rFonts w:ascii="Calibri" w:hAnsi="Calibri"/>
          <w:noProof/>
          <w:sz w:val="22"/>
          <w:szCs w:val="22"/>
          <w:lang w:eastAsia="en-GB"/>
        </w:rPr>
        <w:tab/>
      </w:r>
      <w:r>
        <w:rPr>
          <w:noProof/>
        </w:rPr>
        <w:t>MCPTT imminent peril group call</w:t>
      </w:r>
      <w:r>
        <w:rPr>
          <w:noProof/>
        </w:rPr>
        <w:tab/>
      </w:r>
      <w:r>
        <w:rPr>
          <w:noProof/>
        </w:rPr>
        <w:fldChar w:fldCharType="begin"/>
      </w:r>
      <w:r>
        <w:rPr>
          <w:noProof/>
        </w:rPr>
        <w:instrText xml:space="preserve"> PAGEREF _Toc122563132 \h </w:instrText>
      </w:r>
      <w:r>
        <w:rPr>
          <w:noProof/>
        </w:rPr>
      </w:r>
      <w:r>
        <w:rPr>
          <w:noProof/>
        </w:rPr>
        <w:fldChar w:fldCharType="separate"/>
      </w:r>
      <w:r>
        <w:rPr>
          <w:noProof/>
        </w:rPr>
        <w:t>90</w:t>
      </w:r>
      <w:r>
        <w:rPr>
          <w:noProof/>
        </w:rPr>
        <w:fldChar w:fldCharType="end"/>
      </w:r>
    </w:p>
    <w:p w14:paraId="23131A3C" w14:textId="3E44BE4D" w:rsidR="004E6663" w:rsidRDefault="004E6663">
      <w:pPr>
        <w:pStyle w:val="TOC6"/>
        <w:rPr>
          <w:rFonts w:ascii="Calibri" w:hAnsi="Calibri"/>
          <w:noProof/>
          <w:sz w:val="22"/>
          <w:szCs w:val="22"/>
          <w:lang w:eastAsia="en-GB"/>
        </w:rPr>
      </w:pPr>
      <w:r>
        <w:rPr>
          <w:noProof/>
        </w:rPr>
        <w:t>10.6.2.6.2.1</w:t>
      </w:r>
      <w:r>
        <w:rPr>
          <w:rFonts w:ascii="Calibri" w:hAnsi="Calibri"/>
          <w:noProof/>
          <w:sz w:val="22"/>
          <w:szCs w:val="22"/>
          <w:lang w:eastAsia="en-GB"/>
        </w:rPr>
        <w:tab/>
      </w:r>
      <w:r>
        <w:rPr>
          <w:noProof/>
        </w:rPr>
        <w:t>MCPTT imminent peril group call commencement</w:t>
      </w:r>
      <w:r>
        <w:rPr>
          <w:noProof/>
        </w:rPr>
        <w:tab/>
      </w:r>
      <w:r>
        <w:rPr>
          <w:noProof/>
        </w:rPr>
        <w:fldChar w:fldCharType="begin"/>
      </w:r>
      <w:r>
        <w:rPr>
          <w:noProof/>
        </w:rPr>
        <w:instrText xml:space="preserve"> PAGEREF _Toc122563133 \h </w:instrText>
      </w:r>
      <w:r>
        <w:rPr>
          <w:noProof/>
        </w:rPr>
      </w:r>
      <w:r>
        <w:rPr>
          <w:noProof/>
        </w:rPr>
        <w:fldChar w:fldCharType="separate"/>
      </w:r>
      <w:r>
        <w:rPr>
          <w:noProof/>
        </w:rPr>
        <w:t>90</w:t>
      </w:r>
      <w:r>
        <w:rPr>
          <w:noProof/>
        </w:rPr>
        <w:fldChar w:fldCharType="end"/>
      </w:r>
    </w:p>
    <w:p w14:paraId="2EE22B37" w14:textId="5ADD0D2F" w:rsidR="004E6663" w:rsidRDefault="004E6663">
      <w:pPr>
        <w:pStyle w:val="TOC6"/>
        <w:rPr>
          <w:rFonts w:ascii="Calibri" w:hAnsi="Calibri"/>
          <w:noProof/>
          <w:sz w:val="22"/>
          <w:szCs w:val="22"/>
          <w:lang w:eastAsia="en-GB"/>
        </w:rPr>
      </w:pPr>
      <w:r>
        <w:rPr>
          <w:noProof/>
        </w:rPr>
        <w:t>10.6.2.6.2.2</w:t>
      </w:r>
      <w:r>
        <w:rPr>
          <w:rFonts w:ascii="Calibri" w:hAnsi="Calibri"/>
          <w:noProof/>
          <w:sz w:val="22"/>
          <w:szCs w:val="22"/>
          <w:lang w:eastAsia="en-GB"/>
        </w:rPr>
        <w:tab/>
      </w:r>
      <w:r>
        <w:rPr>
          <w:noProof/>
        </w:rPr>
        <w:t>Imminent peril group call upgrade</w:t>
      </w:r>
      <w:r>
        <w:rPr>
          <w:noProof/>
        </w:rPr>
        <w:tab/>
      </w:r>
      <w:r>
        <w:rPr>
          <w:noProof/>
        </w:rPr>
        <w:fldChar w:fldCharType="begin"/>
      </w:r>
      <w:r>
        <w:rPr>
          <w:noProof/>
        </w:rPr>
        <w:instrText xml:space="preserve"> PAGEREF _Toc122563134 \h </w:instrText>
      </w:r>
      <w:r>
        <w:rPr>
          <w:noProof/>
        </w:rPr>
      </w:r>
      <w:r>
        <w:rPr>
          <w:noProof/>
        </w:rPr>
        <w:fldChar w:fldCharType="separate"/>
      </w:r>
      <w:r>
        <w:rPr>
          <w:noProof/>
        </w:rPr>
        <w:t>92</w:t>
      </w:r>
      <w:r>
        <w:rPr>
          <w:noProof/>
        </w:rPr>
        <w:fldChar w:fldCharType="end"/>
      </w:r>
    </w:p>
    <w:p w14:paraId="35A0B865" w14:textId="79DD5BE1" w:rsidR="004E6663" w:rsidRDefault="004E6663">
      <w:pPr>
        <w:pStyle w:val="TOC6"/>
        <w:rPr>
          <w:rFonts w:ascii="Calibri" w:hAnsi="Calibri"/>
          <w:noProof/>
          <w:sz w:val="22"/>
          <w:szCs w:val="22"/>
          <w:lang w:eastAsia="en-GB"/>
        </w:rPr>
      </w:pPr>
      <w:r>
        <w:rPr>
          <w:noProof/>
        </w:rPr>
        <w:t>10.6.2.6.2.3</w:t>
      </w:r>
      <w:r>
        <w:rPr>
          <w:rFonts w:ascii="Calibri" w:hAnsi="Calibri"/>
          <w:noProof/>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_Toc122563135 \h </w:instrText>
      </w:r>
      <w:r>
        <w:rPr>
          <w:noProof/>
        </w:rPr>
      </w:r>
      <w:r>
        <w:rPr>
          <w:noProof/>
        </w:rPr>
        <w:fldChar w:fldCharType="separate"/>
      </w:r>
      <w:r>
        <w:rPr>
          <w:noProof/>
        </w:rPr>
        <w:t>94</w:t>
      </w:r>
      <w:r>
        <w:rPr>
          <w:noProof/>
        </w:rPr>
        <w:fldChar w:fldCharType="end"/>
      </w:r>
    </w:p>
    <w:p w14:paraId="71CEC53E" w14:textId="64AFA132" w:rsidR="004E6663" w:rsidRDefault="004E6663">
      <w:pPr>
        <w:pStyle w:val="TOC5"/>
        <w:rPr>
          <w:rFonts w:ascii="Calibri" w:hAnsi="Calibri"/>
          <w:noProof/>
          <w:sz w:val="22"/>
          <w:szCs w:val="22"/>
          <w:lang w:eastAsia="en-GB"/>
        </w:rPr>
      </w:pPr>
      <w:r>
        <w:rPr>
          <w:noProof/>
        </w:rPr>
        <w:t>10.6.2.6.3</w:t>
      </w:r>
      <w:r>
        <w:rPr>
          <w:rFonts w:ascii="Calibri" w:hAnsi="Calibri"/>
          <w:noProof/>
          <w:sz w:val="22"/>
          <w:szCs w:val="22"/>
          <w:lang w:eastAsia="en-GB"/>
        </w:rPr>
        <w:tab/>
      </w:r>
      <w:r>
        <w:rPr>
          <w:noProof/>
        </w:rPr>
        <w:t>MCPTT emergency alert (on-network)</w:t>
      </w:r>
      <w:r>
        <w:rPr>
          <w:noProof/>
        </w:rPr>
        <w:tab/>
      </w:r>
      <w:r>
        <w:rPr>
          <w:noProof/>
        </w:rPr>
        <w:fldChar w:fldCharType="begin"/>
      </w:r>
      <w:r>
        <w:rPr>
          <w:noProof/>
        </w:rPr>
        <w:instrText xml:space="preserve"> PAGEREF _Toc122563136 \h </w:instrText>
      </w:r>
      <w:r>
        <w:rPr>
          <w:noProof/>
        </w:rPr>
      </w:r>
      <w:r>
        <w:rPr>
          <w:noProof/>
        </w:rPr>
        <w:fldChar w:fldCharType="separate"/>
      </w:r>
      <w:r>
        <w:rPr>
          <w:noProof/>
        </w:rPr>
        <w:t>95</w:t>
      </w:r>
      <w:r>
        <w:rPr>
          <w:noProof/>
        </w:rPr>
        <w:fldChar w:fldCharType="end"/>
      </w:r>
    </w:p>
    <w:p w14:paraId="2471D176" w14:textId="604CB873"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w:t>
      </w:r>
      <w:r w:rsidRPr="00257A84">
        <w:rPr>
          <w:rFonts w:cs="Arial"/>
          <w:noProof/>
        </w:rPr>
        <w:t>7</w:t>
      </w:r>
      <w:r>
        <w:rPr>
          <w:rFonts w:ascii="Calibri" w:hAnsi="Calibri"/>
          <w:noProof/>
          <w:sz w:val="22"/>
          <w:szCs w:val="22"/>
          <w:lang w:eastAsia="en-GB"/>
        </w:rPr>
        <w:tab/>
      </w:r>
      <w:r w:rsidRPr="00257A84">
        <w:rPr>
          <w:rFonts w:eastAsia="Calibri Light" w:cs="Arial"/>
          <w:noProof/>
          <w:lang w:eastAsia="zh-CN"/>
        </w:rPr>
        <w:t>Location of current talker</w:t>
      </w:r>
      <w:r>
        <w:rPr>
          <w:noProof/>
        </w:rPr>
        <w:tab/>
      </w:r>
      <w:r>
        <w:rPr>
          <w:noProof/>
        </w:rPr>
        <w:fldChar w:fldCharType="begin"/>
      </w:r>
      <w:r>
        <w:rPr>
          <w:noProof/>
        </w:rPr>
        <w:instrText xml:space="preserve"> PAGEREF _Toc122563137 \h </w:instrText>
      </w:r>
      <w:r>
        <w:rPr>
          <w:noProof/>
        </w:rPr>
      </w:r>
      <w:r>
        <w:rPr>
          <w:noProof/>
        </w:rPr>
        <w:fldChar w:fldCharType="separate"/>
      </w:r>
      <w:r>
        <w:rPr>
          <w:noProof/>
        </w:rPr>
        <w:t>95</w:t>
      </w:r>
      <w:r>
        <w:rPr>
          <w:noProof/>
        </w:rPr>
        <w:fldChar w:fldCharType="end"/>
      </w:r>
    </w:p>
    <w:p w14:paraId="3D7D721C" w14:textId="2F170AE1"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w:t>
      </w:r>
      <w:r w:rsidRPr="00257A84">
        <w:rPr>
          <w:rFonts w:cs="Arial"/>
          <w:noProof/>
        </w:rPr>
        <w:t>8</w:t>
      </w:r>
      <w:r>
        <w:rPr>
          <w:rFonts w:ascii="Calibri" w:hAnsi="Calibri"/>
          <w:noProof/>
          <w:sz w:val="22"/>
          <w:szCs w:val="22"/>
          <w:lang w:eastAsia="en-GB"/>
        </w:rPr>
        <w:tab/>
      </w:r>
      <w:r>
        <w:rPr>
          <w:noProof/>
          <w:lang w:eastAsia="zh-CN"/>
        </w:rPr>
        <w:t>Void</w:t>
      </w:r>
      <w:r>
        <w:rPr>
          <w:noProof/>
        </w:rPr>
        <w:tab/>
      </w:r>
      <w:r>
        <w:rPr>
          <w:noProof/>
        </w:rPr>
        <w:fldChar w:fldCharType="begin"/>
      </w:r>
      <w:r>
        <w:rPr>
          <w:noProof/>
        </w:rPr>
        <w:instrText xml:space="preserve"> PAGEREF _Toc122563138 \h </w:instrText>
      </w:r>
      <w:r>
        <w:rPr>
          <w:noProof/>
        </w:rPr>
      </w:r>
      <w:r>
        <w:rPr>
          <w:noProof/>
        </w:rPr>
        <w:fldChar w:fldCharType="separate"/>
      </w:r>
      <w:r>
        <w:rPr>
          <w:noProof/>
        </w:rPr>
        <w:t>96</w:t>
      </w:r>
      <w:r>
        <w:rPr>
          <w:noProof/>
        </w:rPr>
        <w:fldChar w:fldCharType="end"/>
      </w:r>
    </w:p>
    <w:p w14:paraId="108F78A3" w14:textId="0A35570D" w:rsidR="004E6663" w:rsidRDefault="004E6663">
      <w:pPr>
        <w:pStyle w:val="TOC5"/>
        <w:rPr>
          <w:rFonts w:ascii="Calibri" w:hAnsi="Calibri"/>
          <w:noProof/>
          <w:sz w:val="22"/>
          <w:szCs w:val="22"/>
          <w:lang w:eastAsia="en-GB"/>
        </w:rPr>
      </w:pPr>
      <w:r>
        <w:rPr>
          <w:noProof/>
          <w:lang w:eastAsia="ko-KR"/>
        </w:rPr>
        <w:t>10.6.2.8.1</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_Toc122563139 \h </w:instrText>
      </w:r>
      <w:r>
        <w:rPr>
          <w:noProof/>
        </w:rPr>
      </w:r>
      <w:r>
        <w:rPr>
          <w:noProof/>
        </w:rPr>
        <w:fldChar w:fldCharType="separate"/>
      </w:r>
      <w:r>
        <w:rPr>
          <w:noProof/>
        </w:rPr>
        <w:t>96</w:t>
      </w:r>
      <w:r>
        <w:rPr>
          <w:noProof/>
        </w:rPr>
        <w:fldChar w:fldCharType="end"/>
      </w:r>
    </w:p>
    <w:p w14:paraId="6B13BE3C" w14:textId="46B96AB7" w:rsidR="004E6663" w:rsidRDefault="004E6663">
      <w:pPr>
        <w:pStyle w:val="TOC5"/>
        <w:rPr>
          <w:rFonts w:ascii="Calibri" w:hAnsi="Calibri"/>
          <w:noProof/>
          <w:sz w:val="22"/>
          <w:szCs w:val="22"/>
          <w:lang w:eastAsia="en-GB"/>
        </w:rPr>
      </w:pPr>
      <w:r>
        <w:rPr>
          <w:noProof/>
        </w:rPr>
        <w:t>10.6.2.</w:t>
      </w:r>
      <w:r>
        <w:rPr>
          <w:noProof/>
          <w:lang w:eastAsia="zh-CN"/>
        </w:rPr>
        <w:t>8</w:t>
      </w:r>
      <w:r>
        <w:rPr>
          <w:noProof/>
        </w:rPr>
        <w:t>.2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_Toc122563140 \h </w:instrText>
      </w:r>
      <w:r>
        <w:rPr>
          <w:noProof/>
        </w:rPr>
      </w:r>
      <w:r>
        <w:rPr>
          <w:noProof/>
        </w:rPr>
        <w:fldChar w:fldCharType="separate"/>
      </w:r>
      <w:r>
        <w:rPr>
          <w:noProof/>
        </w:rPr>
        <w:t>96</w:t>
      </w:r>
      <w:r>
        <w:rPr>
          <w:noProof/>
        </w:rPr>
        <w:fldChar w:fldCharType="end"/>
      </w:r>
    </w:p>
    <w:p w14:paraId="6F75E666" w14:textId="547E5F34" w:rsidR="004E6663" w:rsidRDefault="004E6663">
      <w:pPr>
        <w:pStyle w:val="TOC5"/>
        <w:rPr>
          <w:rFonts w:ascii="Calibri" w:hAnsi="Calibri"/>
          <w:noProof/>
          <w:sz w:val="22"/>
          <w:szCs w:val="22"/>
          <w:lang w:eastAsia="en-GB"/>
        </w:rPr>
      </w:pPr>
      <w:r>
        <w:rPr>
          <w:noProof/>
        </w:rPr>
        <w:t>10.6.2.</w:t>
      </w:r>
      <w:r>
        <w:rPr>
          <w:noProof/>
          <w:lang w:eastAsia="zh-CN"/>
        </w:rPr>
        <w:t>8</w:t>
      </w:r>
      <w:r>
        <w:rPr>
          <w:noProof/>
        </w:rPr>
        <w:t>.3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_Toc122563141 \h </w:instrText>
      </w:r>
      <w:r>
        <w:rPr>
          <w:noProof/>
        </w:rPr>
      </w:r>
      <w:r>
        <w:rPr>
          <w:noProof/>
        </w:rPr>
        <w:fldChar w:fldCharType="separate"/>
      </w:r>
      <w:r>
        <w:rPr>
          <w:noProof/>
        </w:rPr>
        <w:t>96</w:t>
      </w:r>
      <w:r>
        <w:rPr>
          <w:noProof/>
        </w:rPr>
        <w:fldChar w:fldCharType="end"/>
      </w:r>
    </w:p>
    <w:p w14:paraId="1914D8C2" w14:textId="79688A39"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6.2.9</w:t>
      </w:r>
      <w:r>
        <w:rPr>
          <w:rFonts w:ascii="Calibri" w:hAnsi="Calibri"/>
          <w:noProof/>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_Toc122563142 \h </w:instrText>
      </w:r>
      <w:r>
        <w:rPr>
          <w:noProof/>
        </w:rPr>
      </w:r>
      <w:r>
        <w:rPr>
          <w:noProof/>
        </w:rPr>
        <w:fldChar w:fldCharType="separate"/>
      </w:r>
      <w:r>
        <w:rPr>
          <w:noProof/>
        </w:rPr>
        <w:t>96</w:t>
      </w:r>
      <w:r>
        <w:rPr>
          <w:noProof/>
        </w:rPr>
        <w:fldChar w:fldCharType="end"/>
      </w:r>
    </w:p>
    <w:p w14:paraId="4FCC4E23" w14:textId="43F06E2A" w:rsidR="004E6663" w:rsidRDefault="004E6663">
      <w:pPr>
        <w:pStyle w:val="TOC5"/>
        <w:rPr>
          <w:rFonts w:ascii="Calibri" w:hAnsi="Calibri"/>
          <w:noProof/>
          <w:sz w:val="22"/>
          <w:szCs w:val="22"/>
          <w:lang w:eastAsia="en-GB"/>
        </w:rPr>
      </w:pPr>
      <w:r>
        <w:rPr>
          <w:noProof/>
          <w:lang w:eastAsia="ko-KR"/>
        </w:rPr>
        <w:t>10.6.2.9.1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_Toc122563143 \h </w:instrText>
      </w:r>
      <w:r>
        <w:rPr>
          <w:noProof/>
        </w:rPr>
      </w:r>
      <w:r>
        <w:rPr>
          <w:noProof/>
        </w:rPr>
        <w:fldChar w:fldCharType="separate"/>
      </w:r>
      <w:r>
        <w:rPr>
          <w:noProof/>
        </w:rPr>
        <w:t>96</w:t>
      </w:r>
      <w:r>
        <w:rPr>
          <w:noProof/>
        </w:rPr>
        <w:fldChar w:fldCharType="end"/>
      </w:r>
    </w:p>
    <w:p w14:paraId="6BDE6F60" w14:textId="0B17338A" w:rsidR="004E6663" w:rsidRDefault="004E6663">
      <w:pPr>
        <w:pStyle w:val="TOC5"/>
        <w:rPr>
          <w:rFonts w:ascii="Calibri" w:hAnsi="Calibri"/>
          <w:noProof/>
          <w:sz w:val="22"/>
          <w:szCs w:val="22"/>
          <w:lang w:eastAsia="en-GB"/>
        </w:rPr>
      </w:pPr>
      <w:r>
        <w:rPr>
          <w:noProof/>
          <w:lang w:eastAsia="ko-KR"/>
        </w:rPr>
        <w:t>10.6.2.9.2</w:t>
      </w:r>
      <w:r>
        <w:rPr>
          <w:rFonts w:ascii="Calibri" w:hAnsi="Calibri"/>
          <w:noProof/>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_Toc122563144 \h </w:instrText>
      </w:r>
      <w:r>
        <w:rPr>
          <w:noProof/>
        </w:rPr>
      </w:r>
      <w:r>
        <w:rPr>
          <w:noProof/>
        </w:rPr>
        <w:fldChar w:fldCharType="separate"/>
      </w:r>
      <w:r>
        <w:rPr>
          <w:noProof/>
        </w:rPr>
        <w:t>97</w:t>
      </w:r>
      <w:r>
        <w:rPr>
          <w:noProof/>
        </w:rPr>
        <w:fldChar w:fldCharType="end"/>
      </w:r>
    </w:p>
    <w:p w14:paraId="4F63ADD6" w14:textId="5FEDD57A" w:rsidR="004E6663" w:rsidRDefault="004E6663">
      <w:pPr>
        <w:pStyle w:val="TOC6"/>
        <w:rPr>
          <w:rFonts w:ascii="Calibri" w:hAnsi="Calibri"/>
          <w:noProof/>
          <w:sz w:val="22"/>
          <w:szCs w:val="22"/>
          <w:lang w:eastAsia="en-GB"/>
        </w:rPr>
      </w:pPr>
      <w:r>
        <w:rPr>
          <w:noProof/>
          <w:lang w:eastAsia="ko-KR"/>
        </w:rPr>
        <w:t>10.6.2.9.2.1</w:t>
      </w:r>
      <w:r>
        <w:rPr>
          <w:rFonts w:ascii="Calibri" w:hAnsi="Calibri"/>
          <w:noProof/>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_Toc122563145 \h </w:instrText>
      </w:r>
      <w:r>
        <w:rPr>
          <w:noProof/>
        </w:rPr>
      </w:r>
      <w:r>
        <w:rPr>
          <w:noProof/>
        </w:rPr>
        <w:fldChar w:fldCharType="separate"/>
      </w:r>
      <w:r>
        <w:rPr>
          <w:noProof/>
        </w:rPr>
        <w:t>97</w:t>
      </w:r>
      <w:r>
        <w:rPr>
          <w:noProof/>
        </w:rPr>
        <w:fldChar w:fldCharType="end"/>
      </w:r>
    </w:p>
    <w:p w14:paraId="3E10BD3D" w14:textId="7E8A8291" w:rsidR="004E6663" w:rsidRDefault="004E6663">
      <w:pPr>
        <w:pStyle w:val="TOC6"/>
        <w:rPr>
          <w:rFonts w:ascii="Calibri" w:hAnsi="Calibri"/>
          <w:noProof/>
          <w:sz w:val="22"/>
          <w:szCs w:val="22"/>
          <w:lang w:eastAsia="en-GB"/>
        </w:rPr>
      </w:pPr>
      <w:r>
        <w:rPr>
          <w:noProof/>
          <w:lang w:eastAsia="ko-KR"/>
        </w:rPr>
        <w:t>10.6.2.9.2.2</w:t>
      </w:r>
      <w:r>
        <w:rPr>
          <w:rFonts w:ascii="Calibri" w:hAnsi="Calibri"/>
          <w:noProof/>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_Toc122563146 \h </w:instrText>
      </w:r>
      <w:r>
        <w:rPr>
          <w:noProof/>
        </w:rPr>
      </w:r>
      <w:r>
        <w:rPr>
          <w:noProof/>
        </w:rPr>
        <w:fldChar w:fldCharType="separate"/>
      </w:r>
      <w:r>
        <w:rPr>
          <w:noProof/>
        </w:rPr>
        <w:t>99</w:t>
      </w:r>
      <w:r>
        <w:rPr>
          <w:noProof/>
        </w:rPr>
        <w:fldChar w:fldCharType="end"/>
      </w:r>
    </w:p>
    <w:p w14:paraId="2338A67A" w14:textId="61C594FA" w:rsidR="004E6663" w:rsidRDefault="004E6663">
      <w:pPr>
        <w:pStyle w:val="TOC5"/>
        <w:rPr>
          <w:rFonts w:ascii="Calibri" w:hAnsi="Calibri"/>
          <w:noProof/>
          <w:sz w:val="22"/>
          <w:szCs w:val="22"/>
          <w:lang w:eastAsia="en-GB"/>
        </w:rPr>
      </w:pPr>
      <w:r>
        <w:rPr>
          <w:noProof/>
          <w:lang w:eastAsia="ko-KR"/>
        </w:rPr>
        <w:t>10.6.2.9.3</w:t>
      </w:r>
      <w:r>
        <w:rPr>
          <w:rFonts w:ascii="Calibri" w:hAnsi="Calibri"/>
          <w:noProof/>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_Toc122563147 \h </w:instrText>
      </w:r>
      <w:r>
        <w:rPr>
          <w:noProof/>
        </w:rPr>
      </w:r>
      <w:r>
        <w:rPr>
          <w:noProof/>
        </w:rPr>
        <w:fldChar w:fldCharType="separate"/>
      </w:r>
      <w:r>
        <w:rPr>
          <w:noProof/>
        </w:rPr>
        <w:t>100</w:t>
      </w:r>
      <w:r>
        <w:rPr>
          <w:noProof/>
        </w:rPr>
        <w:fldChar w:fldCharType="end"/>
      </w:r>
    </w:p>
    <w:p w14:paraId="4F575D94" w14:textId="302205CD" w:rsidR="004E6663" w:rsidRDefault="004E6663">
      <w:pPr>
        <w:pStyle w:val="TOC6"/>
        <w:rPr>
          <w:rFonts w:ascii="Calibri" w:hAnsi="Calibri"/>
          <w:noProof/>
          <w:sz w:val="22"/>
          <w:szCs w:val="22"/>
          <w:lang w:eastAsia="en-GB"/>
        </w:rPr>
      </w:pPr>
      <w:r>
        <w:rPr>
          <w:noProof/>
          <w:lang w:eastAsia="ko-KR"/>
        </w:rPr>
        <w:t>10.6.2.9.3.1</w:t>
      </w:r>
      <w:r>
        <w:rPr>
          <w:rFonts w:ascii="Calibri" w:hAnsi="Calibri"/>
          <w:noProof/>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_Toc122563148 \h </w:instrText>
      </w:r>
      <w:r>
        <w:rPr>
          <w:noProof/>
        </w:rPr>
      </w:r>
      <w:r>
        <w:rPr>
          <w:noProof/>
        </w:rPr>
        <w:fldChar w:fldCharType="separate"/>
      </w:r>
      <w:r>
        <w:rPr>
          <w:noProof/>
        </w:rPr>
        <w:t>100</w:t>
      </w:r>
      <w:r>
        <w:rPr>
          <w:noProof/>
        </w:rPr>
        <w:fldChar w:fldCharType="end"/>
      </w:r>
    </w:p>
    <w:p w14:paraId="65ADC6A3" w14:textId="54BEC1BC" w:rsidR="004E6663" w:rsidRDefault="004E6663">
      <w:pPr>
        <w:pStyle w:val="TOC6"/>
        <w:rPr>
          <w:rFonts w:ascii="Calibri" w:hAnsi="Calibri"/>
          <w:noProof/>
          <w:sz w:val="22"/>
          <w:szCs w:val="22"/>
          <w:lang w:eastAsia="en-GB"/>
        </w:rPr>
      </w:pPr>
      <w:r>
        <w:rPr>
          <w:noProof/>
          <w:lang w:eastAsia="ko-KR"/>
        </w:rPr>
        <w:t>10.6.2.9.3.2</w:t>
      </w:r>
      <w:r>
        <w:rPr>
          <w:rFonts w:ascii="Calibri" w:hAnsi="Calibri"/>
          <w:noProof/>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_Toc122563149 \h </w:instrText>
      </w:r>
      <w:r>
        <w:rPr>
          <w:noProof/>
        </w:rPr>
      </w:r>
      <w:r>
        <w:rPr>
          <w:noProof/>
        </w:rPr>
        <w:fldChar w:fldCharType="separate"/>
      </w:r>
      <w:r>
        <w:rPr>
          <w:noProof/>
        </w:rPr>
        <w:t>102</w:t>
      </w:r>
      <w:r>
        <w:rPr>
          <w:noProof/>
        </w:rPr>
        <w:fldChar w:fldCharType="end"/>
      </w:r>
    </w:p>
    <w:p w14:paraId="56AA4D2E" w14:textId="59B0B48A" w:rsidR="004E6663" w:rsidRDefault="004E6663">
      <w:pPr>
        <w:pStyle w:val="TOC6"/>
        <w:rPr>
          <w:rFonts w:ascii="Calibri" w:hAnsi="Calibri"/>
          <w:noProof/>
          <w:sz w:val="22"/>
          <w:szCs w:val="22"/>
          <w:lang w:eastAsia="en-GB"/>
        </w:rPr>
      </w:pPr>
      <w:r>
        <w:rPr>
          <w:noProof/>
          <w:lang w:eastAsia="ko-KR"/>
        </w:rPr>
        <w:t>10.6.2.9.3.3</w:t>
      </w:r>
      <w:r>
        <w:rPr>
          <w:rFonts w:ascii="Calibri" w:hAnsi="Calibri"/>
          <w:noProof/>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_Toc122563150 \h </w:instrText>
      </w:r>
      <w:r>
        <w:rPr>
          <w:noProof/>
        </w:rPr>
      </w:r>
      <w:r>
        <w:rPr>
          <w:noProof/>
        </w:rPr>
        <w:fldChar w:fldCharType="separate"/>
      </w:r>
      <w:r>
        <w:rPr>
          <w:noProof/>
        </w:rPr>
        <w:t>104</w:t>
      </w:r>
      <w:r>
        <w:rPr>
          <w:noProof/>
        </w:rPr>
        <w:fldChar w:fldCharType="end"/>
      </w:r>
    </w:p>
    <w:p w14:paraId="5E5FC21D" w14:textId="005C602C" w:rsidR="004E6663" w:rsidRDefault="004E6663">
      <w:pPr>
        <w:pStyle w:val="TOC5"/>
        <w:rPr>
          <w:rFonts w:ascii="Calibri" w:hAnsi="Calibri"/>
          <w:noProof/>
          <w:sz w:val="22"/>
          <w:szCs w:val="22"/>
          <w:lang w:eastAsia="en-GB"/>
        </w:rPr>
      </w:pPr>
      <w:r>
        <w:rPr>
          <w:noProof/>
          <w:lang w:eastAsia="ko-KR"/>
        </w:rPr>
        <w:t>10.6.2.9.4</w:t>
      </w:r>
      <w:r>
        <w:rPr>
          <w:rFonts w:ascii="Calibri" w:hAnsi="Calibri"/>
          <w:noProof/>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_Toc122563151 \h </w:instrText>
      </w:r>
      <w:r>
        <w:rPr>
          <w:noProof/>
        </w:rPr>
      </w:r>
      <w:r>
        <w:rPr>
          <w:noProof/>
        </w:rPr>
        <w:fldChar w:fldCharType="separate"/>
      </w:r>
      <w:r>
        <w:rPr>
          <w:noProof/>
        </w:rPr>
        <w:t>105</w:t>
      </w:r>
      <w:r>
        <w:rPr>
          <w:noProof/>
        </w:rPr>
        <w:fldChar w:fldCharType="end"/>
      </w:r>
    </w:p>
    <w:p w14:paraId="1AA6BBAA" w14:textId="0F10C2DA" w:rsidR="004E6663" w:rsidRDefault="004E6663">
      <w:pPr>
        <w:pStyle w:val="TOC5"/>
        <w:rPr>
          <w:rFonts w:ascii="Calibri" w:hAnsi="Calibri"/>
          <w:noProof/>
          <w:sz w:val="22"/>
          <w:szCs w:val="22"/>
          <w:lang w:eastAsia="en-GB"/>
        </w:rPr>
      </w:pPr>
      <w:r>
        <w:rPr>
          <w:noProof/>
          <w:lang w:eastAsia="ko-KR"/>
        </w:rPr>
        <w:t>10.6.2.9.5</w:t>
      </w:r>
      <w:r>
        <w:rPr>
          <w:rFonts w:ascii="Calibri" w:hAnsi="Calibri"/>
          <w:noProof/>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_Toc122563152 \h </w:instrText>
      </w:r>
      <w:r>
        <w:rPr>
          <w:noProof/>
        </w:rPr>
      </w:r>
      <w:r>
        <w:rPr>
          <w:noProof/>
        </w:rPr>
        <w:fldChar w:fldCharType="separate"/>
      </w:r>
      <w:r>
        <w:rPr>
          <w:noProof/>
        </w:rPr>
        <w:t>106</w:t>
      </w:r>
      <w:r>
        <w:rPr>
          <w:noProof/>
        </w:rPr>
        <w:fldChar w:fldCharType="end"/>
      </w:r>
    </w:p>
    <w:p w14:paraId="097A162B" w14:textId="2002BCE3" w:rsidR="004E6663" w:rsidRDefault="004E6663">
      <w:pPr>
        <w:pStyle w:val="TOC6"/>
        <w:rPr>
          <w:rFonts w:ascii="Calibri" w:hAnsi="Calibri"/>
          <w:noProof/>
          <w:sz w:val="22"/>
          <w:szCs w:val="22"/>
          <w:lang w:eastAsia="en-GB"/>
        </w:rPr>
      </w:pPr>
      <w:r>
        <w:rPr>
          <w:noProof/>
          <w:lang w:eastAsia="ko-KR"/>
        </w:rPr>
        <w:t>10.6.2.9.5.1</w:t>
      </w:r>
      <w:r>
        <w:rPr>
          <w:rFonts w:ascii="Calibri" w:hAnsi="Calibri"/>
          <w:noProof/>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_Toc122563153 \h </w:instrText>
      </w:r>
      <w:r>
        <w:rPr>
          <w:noProof/>
        </w:rPr>
      </w:r>
      <w:r>
        <w:rPr>
          <w:noProof/>
        </w:rPr>
        <w:fldChar w:fldCharType="separate"/>
      </w:r>
      <w:r>
        <w:rPr>
          <w:noProof/>
        </w:rPr>
        <w:t>106</w:t>
      </w:r>
      <w:r>
        <w:rPr>
          <w:noProof/>
        </w:rPr>
        <w:fldChar w:fldCharType="end"/>
      </w:r>
    </w:p>
    <w:p w14:paraId="2BB125F2" w14:textId="0C4C6DEA" w:rsidR="004E6663" w:rsidRDefault="004E6663">
      <w:pPr>
        <w:pStyle w:val="TOC6"/>
        <w:rPr>
          <w:rFonts w:ascii="Calibri" w:hAnsi="Calibri"/>
          <w:noProof/>
          <w:sz w:val="22"/>
          <w:szCs w:val="22"/>
          <w:lang w:eastAsia="en-GB"/>
        </w:rPr>
      </w:pPr>
      <w:r>
        <w:rPr>
          <w:noProof/>
          <w:lang w:eastAsia="ko-KR"/>
        </w:rPr>
        <w:t>10.6.2.9.5.2</w:t>
      </w:r>
      <w:r>
        <w:rPr>
          <w:rFonts w:ascii="Calibri" w:hAnsi="Calibri"/>
          <w:noProof/>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_Toc122563154 \h </w:instrText>
      </w:r>
      <w:r>
        <w:rPr>
          <w:noProof/>
        </w:rPr>
      </w:r>
      <w:r>
        <w:rPr>
          <w:noProof/>
        </w:rPr>
        <w:fldChar w:fldCharType="separate"/>
      </w:r>
      <w:r>
        <w:rPr>
          <w:noProof/>
        </w:rPr>
        <w:t>107</w:t>
      </w:r>
      <w:r>
        <w:rPr>
          <w:noProof/>
        </w:rPr>
        <w:fldChar w:fldCharType="end"/>
      </w:r>
    </w:p>
    <w:p w14:paraId="460982D7" w14:textId="61DD8D53"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6.2.10</w:t>
      </w:r>
      <w:r>
        <w:rPr>
          <w:rFonts w:ascii="Calibri" w:hAnsi="Calibri"/>
          <w:noProof/>
          <w:sz w:val="22"/>
          <w:szCs w:val="22"/>
          <w:lang w:eastAsia="en-GB"/>
        </w:rPr>
        <w:tab/>
      </w:r>
      <w:r>
        <w:rPr>
          <w:noProof/>
        </w:rPr>
        <w:t>User regroup using group creation procedure</w:t>
      </w:r>
      <w:r>
        <w:rPr>
          <w:noProof/>
        </w:rPr>
        <w:tab/>
      </w:r>
      <w:r>
        <w:rPr>
          <w:noProof/>
        </w:rPr>
        <w:fldChar w:fldCharType="begin"/>
      </w:r>
      <w:r>
        <w:rPr>
          <w:noProof/>
        </w:rPr>
        <w:instrText xml:space="preserve"> PAGEREF _Toc122563155 \h </w:instrText>
      </w:r>
      <w:r>
        <w:rPr>
          <w:noProof/>
        </w:rPr>
      </w:r>
      <w:r>
        <w:rPr>
          <w:noProof/>
        </w:rPr>
        <w:fldChar w:fldCharType="separate"/>
      </w:r>
      <w:r>
        <w:rPr>
          <w:noProof/>
        </w:rPr>
        <w:t>108</w:t>
      </w:r>
      <w:r>
        <w:rPr>
          <w:noProof/>
        </w:rPr>
        <w:fldChar w:fldCharType="end"/>
      </w:r>
    </w:p>
    <w:p w14:paraId="75ED4858" w14:textId="0BCDA67E" w:rsidR="004E6663" w:rsidRDefault="004E6663">
      <w:pPr>
        <w:pStyle w:val="TOC5"/>
        <w:rPr>
          <w:rFonts w:ascii="Calibri" w:hAnsi="Calibri"/>
          <w:noProof/>
          <w:sz w:val="22"/>
          <w:szCs w:val="22"/>
          <w:lang w:eastAsia="en-GB"/>
        </w:rPr>
      </w:pPr>
      <w:r>
        <w:rPr>
          <w:noProof/>
          <w:lang w:eastAsia="ko-KR"/>
        </w:rPr>
        <w:t>10.6.2.10.1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_Toc122563156 \h </w:instrText>
      </w:r>
      <w:r>
        <w:rPr>
          <w:noProof/>
        </w:rPr>
      </w:r>
      <w:r>
        <w:rPr>
          <w:noProof/>
        </w:rPr>
        <w:fldChar w:fldCharType="separate"/>
      </w:r>
      <w:r>
        <w:rPr>
          <w:noProof/>
        </w:rPr>
        <w:t>108</w:t>
      </w:r>
      <w:r>
        <w:rPr>
          <w:noProof/>
        </w:rPr>
        <w:fldChar w:fldCharType="end"/>
      </w:r>
    </w:p>
    <w:p w14:paraId="2AFD5ACC" w14:textId="78F58819" w:rsidR="004E6663" w:rsidRDefault="004E6663">
      <w:pPr>
        <w:pStyle w:val="TOC5"/>
        <w:rPr>
          <w:rFonts w:ascii="Calibri" w:hAnsi="Calibri"/>
          <w:noProof/>
          <w:sz w:val="22"/>
          <w:szCs w:val="22"/>
          <w:lang w:eastAsia="en-GB"/>
        </w:rPr>
      </w:pPr>
      <w:r>
        <w:rPr>
          <w:noProof/>
        </w:rPr>
        <w:t>10.6.2.10.2</w:t>
      </w:r>
      <w:r>
        <w:rPr>
          <w:rFonts w:ascii="Calibri" w:hAnsi="Calibri"/>
          <w:noProof/>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_Toc122563157 \h </w:instrText>
      </w:r>
      <w:r>
        <w:rPr>
          <w:noProof/>
        </w:rPr>
      </w:r>
      <w:r>
        <w:rPr>
          <w:noProof/>
        </w:rPr>
        <w:fldChar w:fldCharType="separate"/>
      </w:r>
      <w:r>
        <w:rPr>
          <w:noProof/>
        </w:rPr>
        <w:t>109</w:t>
      </w:r>
      <w:r>
        <w:rPr>
          <w:noProof/>
        </w:rPr>
        <w:fldChar w:fldCharType="end"/>
      </w:r>
    </w:p>
    <w:p w14:paraId="5490FD47" w14:textId="0AA4923C" w:rsidR="004E6663" w:rsidRDefault="004E6663">
      <w:pPr>
        <w:pStyle w:val="TOC5"/>
        <w:rPr>
          <w:rFonts w:ascii="Calibri" w:hAnsi="Calibri"/>
          <w:noProof/>
          <w:sz w:val="22"/>
          <w:szCs w:val="22"/>
          <w:lang w:eastAsia="en-GB"/>
        </w:rPr>
      </w:pPr>
      <w:r>
        <w:rPr>
          <w:noProof/>
        </w:rPr>
        <w:t>10.6.2.10.3</w:t>
      </w:r>
      <w:r>
        <w:rPr>
          <w:rFonts w:ascii="Calibri" w:hAnsi="Calibri"/>
          <w:noProof/>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_Toc122563158 \h </w:instrText>
      </w:r>
      <w:r>
        <w:rPr>
          <w:noProof/>
        </w:rPr>
      </w:r>
      <w:r>
        <w:rPr>
          <w:noProof/>
        </w:rPr>
        <w:fldChar w:fldCharType="separate"/>
      </w:r>
      <w:r>
        <w:rPr>
          <w:noProof/>
        </w:rPr>
        <w:t>109</w:t>
      </w:r>
      <w:r>
        <w:rPr>
          <w:noProof/>
        </w:rPr>
        <w:fldChar w:fldCharType="end"/>
      </w:r>
    </w:p>
    <w:p w14:paraId="59517D56" w14:textId="46F520D0"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6.2.11</w:t>
      </w:r>
      <w:r>
        <w:rPr>
          <w:rFonts w:ascii="Calibri" w:hAnsi="Calibri"/>
          <w:noProof/>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_Toc122563159 \h </w:instrText>
      </w:r>
      <w:r>
        <w:rPr>
          <w:noProof/>
        </w:rPr>
      </w:r>
      <w:r>
        <w:rPr>
          <w:noProof/>
        </w:rPr>
        <w:fldChar w:fldCharType="separate"/>
      </w:r>
      <w:r>
        <w:rPr>
          <w:noProof/>
        </w:rPr>
        <w:t>110</w:t>
      </w:r>
      <w:r>
        <w:rPr>
          <w:noProof/>
        </w:rPr>
        <w:fldChar w:fldCharType="end"/>
      </w:r>
    </w:p>
    <w:p w14:paraId="26421F57" w14:textId="649C349D" w:rsidR="004E6663" w:rsidRDefault="004E6663">
      <w:pPr>
        <w:pStyle w:val="TOC5"/>
        <w:rPr>
          <w:rFonts w:ascii="Calibri" w:hAnsi="Calibri"/>
          <w:noProof/>
          <w:sz w:val="22"/>
          <w:szCs w:val="22"/>
          <w:lang w:eastAsia="en-GB"/>
        </w:rPr>
      </w:pPr>
      <w:r>
        <w:rPr>
          <w:noProof/>
          <w:lang w:eastAsia="ko-KR"/>
        </w:rPr>
        <w:t>10.6.2.11.1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_Toc122563160 \h </w:instrText>
      </w:r>
      <w:r>
        <w:rPr>
          <w:noProof/>
        </w:rPr>
      </w:r>
      <w:r>
        <w:rPr>
          <w:noProof/>
        </w:rPr>
        <w:fldChar w:fldCharType="separate"/>
      </w:r>
      <w:r>
        <w:rPr>
          <w:noProof/>
        </w:rPr>
        <w:t>110</w:t>
      </w:r>
      <w:r>
        <w:rPr>
          <w:noProof/>
        </w:rPr>
        <w:fldChar w:fldCharType="end"/>
      </w:r>
    </w:p>
    <w:p w14:paraId="51B910F0" w14:textId="6DB32E15" w:rsidR="004E6663" w:rsidRDefault="004E6663">
      <w:pPr>
        <w:pStyle w:val="TOC5"/>
        <w:rPr>
          <w:rFonts w:ascii="Calibri" w:hAnsi="Calibri"/>
          <w:noProof/>
          <w:sz w:val="22"/>
          <w:szCs w:val="22"/>
          <w:lang w:eastAsia="en-GB"/>
        </w:rPr>
      </w:pPr>
      <w:r>
        <w:rPr>
          <w:noProof/>
          <w:lang w:eastAsia="ko-KR"/>
        </w:rPr>
        <w:t>10.6.2.11.2</w:t>
      </w:r>
      <w:r>
        <w:rPr>
          <w:rFonts w:ascii="Calibri" w:hAnsi="Calibri"/>
          <w:noProof/>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_Toc122563161 \h </w:instrText>
      </w:r>
      <w:r>
        <w:rPr>
          <w:noProof/>
        </w:rPr>
      </w:r>
      <w:r>
        <w:rPr>
          <w:noProof/>
        </w:rPr>
        <w:fldChar w:fldCharType="separate"/>
      </w:r>
      <w:r>
        <w:rPr>
          <w:noProof/>
        </w:rPr>
        <w:t>110</w:t>
      </w:r>
      <w:r>
        <w:rPr>
          <w:noProof/>
        </w:rPr>
        <w:fldChar w:fldCharType="end"/>
      </w:r>
    </w:p>
    <w:p w14:paraId="43CBBA34" w14:textId="7EFE5158" w:rsidR="004E6663" w:rsidRDefault="004E6663">
      <w:pPr>
        <w:pStyle w:val="TOC4"/>
        <w:rPr>
          <w:rFonts w:ascii="Calibri" w:hAnsi="Calibri"/>
          <w:noProof/>
          <w:sz w:val="22"/>
          <w:szCs w:val="22"/>
          <w:lang w:eastAsia="en-GB"/>
        </w:rPr>
      </w:pPr>
      <w:r w:rsidRPr="00257A84">
        <w:rPr>
          <w:rFonts w:cs="Arial"/>
          <w:noProof/>
        </w:rPr>
        <w:t>10.</w:t>
      </w:r>
      <w:r w:rsidRPr="00257A84">
        <w:rPr>
          <w:rFonts w:eastAsia="Calibri Light" w:cs="Arial"/>
          <w:noProof/>
          <w:lang w:eastAsia="zh-CN"/>
        </w:rPr>
        <w:t>6.2.12</w:t>
      </w:r>
      <w:r>
        <w:rPr>
          <w:rFonts w:ascii="Calibri" w:hAnsi="Calibri"/>
          <w:noProof/>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_Toc122563162 \h </w:instrText>
      </w:r>
      <w:r>
        <w:rPr>
          <w:noProof/>
        </w:rPr>
      </w:r>
      <w:r>
        <w:rPr>
          <w:noProof/>
        </w:rPr>
        <w:fldChar w:fldCharType="separate"/>
      </w:r>
      <w:r>
        <w:rPr>
          <w:noProof/>
        </w:rPr>
        <w:t>111</w:t>
      </w:r>
      <w:r>
        <w:rPr>
          <w:noProof/>
        </w:rPr>
        <w:fldChar w:fldCharType="end"/>
      </w:r>
    </w:p>
    <w:p w14:paraId="79B32FC2" w14:textId="2EB3FA38" w:rsidR="004E6663" w:rsidRDefault="004E6663">
      <w:pPr>
        <w:pStyle w:val="TOC5"/>
        <w:rPr>
          <w:rFonts w:ascii="Calibri" w:hAnsi="Calibri"/>
          <w:noProof/>
          <w:sz w:val="22"/>
          <w:szCs w:val="22"/>
          <w:lang w:eastAsia="en-GB"/>
        </w:rPr>
      </w:pPr>
      <w:r>
        <w:rPr>
          <w:noProof/>
          <w:lang w:eastAsia="ko-KR"/>
        </w:rPr>
        <w:t>10.6.2.12.1</w:t>
      </w:r>
      <w:r>
        <w:rPr>
          <w:rFonts w:ascii="Calibri"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_Toc122563163 \h </w:instrText>
      </w:r>
      <w:r>
        <w:rPr>
          <w:noProof/>
        </w:rPr>
      </w:r>
      <w:r>
        <w:rPr>
          <w:noProof/>
        </w:rPr>
        <w:fldChar w:fldCharType="separate"/>
      </w:r>
      <w:r>
        <w:rPr>
          <w:noProof/>
        </w:rPr>
        <w:t>111</w:t>
      </w:r>
      <w:r>
        <w:rPr>
          <w:noProof/>
        </w:rPr>
        <w:fldChar w:fldCharType="end"/>
      </w:r>
    </w:p>
    <w:p w14:paraId="6A3C21A1" w14:textId="33C550C8" w:rsidR="004E6663" w:rsidRDefault="004E6663">
      <w:pPr>
        <w:pStyle w:val="TOC5"/>
        <w:rPr>
          <w:rFonts w:ascii="Calibri" w:hAnsi="Calibri"/>
          <w:noProof/>
          <w:sz w:val="22"/>
          <w:szCs w:val="22"/>
          <w:lang w:eastAsia="en-GB"/>
        </w:rPr>
      </w:pPr>
      <w:r>
        <w:rPr>
          <w:noProof/>
          <w:lang w:eastAsia="ko-KR"/>
        </w:rPr>
        <w:t>10.6.2.12.2</w:t>
      </w:r>
      <w:r>
        <w:rPr>
          <w:rFonts w:ascii="Calibri" w:hAnsi="Calibri"/>
          <w:noProof/>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_Toc122563164 \h </w:instrText>
      </w:r>
      <w:r>
        <w:rPr>
          <w:noProof/>
        </w:rPr>
      </w:r>
      <w:r>
        <w:rPr>
          <w:noProof/>
        </w:rPr>
        <w:fldChar w:fldCharType="separate"/>
      </w:r>
      <w:r>
        <w:rPr>
          <w:noProof/>
        </w:rPr>
        <w:t>111</w:t>
      </w:r>
      <w:r>
        <w:rPr>
          <w:noProof/>
        </w:rPr>
        <w:fldChar w:fldCharType="end"/>
      </w:r>
    </w:p>
    <w:p w14:paraId="1FE31CF2" w14:textId="751B2C9C" w:rsidR="004E6663" w:rsidRDefault="004E6663">
      <w:pPr>
        <w:pStyle w:val="TOC6"/>
        <w:rPr>
          <w:rFonts w:ascii="Calibri" w:hAnsi="Calibri"/>
          <w:noProof/>
          <w:sz w:val="22"/>
          <w:szCs w:val="22"/>
          <w:lang w:eastAsia="en-GB"/>
        </w:rPr>
      </w:pPr>
      <w:r>
        <w:rPr>
          <w:noProof/>
          <w:lang w:eastAsia="ko-KR"/>
        </w:rPr>
        <w:t>10.6.2.12.2.1</w:t>
      </w:r>
      <w:r>
        <w:rPr>
          <w:rFonts w:ascii="Calibri" w:hAnsi="Calibri"/>
          <w:noProof/>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_Toc122563165 \h </w:instrText>
      </w:r>
      <w:r>
        <w:rPr>
          <w:noProof/>
        </w:rPr>
      </w:r>
      <w:r>
        <w:rPr>
          <w:noProof/>
        </w:rPr>
        <w:fldChar w:fldCharType="separate"/>
      </w:r>
      <w:r>
        <w:rPr>
          <w:noProof/>
        </w:rPr>
        <w:t>111</w:t>
      </w:r>
      <w:r>
        <w:rPr>
          <w:noProof/>
        </w:rPr>
        <w:fldChar w:fldCharType="end"/>
      </w:r>
    </w:p>
    <w:p w14:paraId="66DA2244" w14:textId="01B12E9B" w:rsidR="004E6663" w:rsidRDefault="004E6663">
      <w:pPr>
        <w:pStyle w:val="TOC6"/>
        <w:rPr>
          <w:rFonts w:ascii="Calibri" w:hAnsi="Calibri"/>
          <w:noProof/>
          <w:sz w:val="22"/>
          <w:szCs w:val="22"/>
          <w:lang w:eastAsia="en-GB"/>
        </w:rPr>
      </w:pPr>
      <w:r>
        <w:rPr>
          <w:noProof/>
          <w:lang w:eastAsia="ko-KR"/>
        </w:rPr>
        <w:t>10.6.2.12.2.2</w:t>
      </w:r>
      <w:r>
        <w:rPr>
          <w:rFonts w:ascii="Calibri" w:hAnsi="Calibri"/>
          <w:noProof/>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_Toc122563166 \h </w:instrText>
      </w:r>
      <w:r>
        <w:rPr>
          <w:noProof/>
        </w:rPr>
      </w:r>
      <w:r>
        <w:rPr>
          <w:noProof/>
        </w:rPr>
        <w:fldChar w:fldCharType="separate"/>
      </w:r>
      <w:r>
        <w:rPr>
          <w:noProof/>
        </w:rPr>
        <w:t>113</w:t>
      </w:r>
      <w:r>
        <w:rPr>
          <w:noProof/>
        </w:rPr>
        <w:fldChar w:fldCharType="end"/>
      </w:r>
    </w:p>
    <w:p w14:paraId="596166F0" w14:textId="11B0F335" w:rsidR="004E6663" w:rsidRDefault="004E6663">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Off-network group call</w:t>
      </w:r>
      <w:r>
        <w:rPr>
          <w:noProof/>
        </w:rPr>
        <w:tab/>
      </w:r>
      <w:r>
        <w:rPr>
          <w:noProof/>
        </w:rPr>
        <w:fldChar w:fldCharType="begin"/>
      </w:r>
      <w:r>
        <w:rPr>
          <w:noProof/>
        </w:rPr>
        <w:instrText xml:space="preserve"> PAGEREF _Toc122563167 \h </w:instrText>
      </w:r>
      <w:r>
        <w:rPr>
          <w:noProof/>
        </w:rPr>
      </w:r>
      <w:r>
        <w:rPr>
          <w:noProof/>
        </w:rPr>
        <w:fldChar w:fldCharType="separate"/>
      </w:r>
      <w:r>
        <w:rPr>
          <w:noProof/>
        </w:rPr>
        <w:t>114</w:t>
      </w:r>
      <w:r>
        <w:rPr>
          <w:noProof/>
        </w:rPr>
        <w:fldChar w:fldCharType="end"/>
      </w:r>
    </w:p>
    <w:p w14:paraId="08B6F609" w14:textId="2C6FDDDD" w:rsidR="004E6663" w:rsidRDefault="004E6663">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_Toc122563168 \h </w:instrText>
      </w:r>
      <w:r>
        <w:rPr>
          <w:noProof/>
        </w:rPr>
      </w:r>
      <w:r>
        <w:rPr>
          <w:noProof/>
        </w:rPr>
        <w:fldChar w:fldCharType="separate"/>
      </w:r>
      <w:r>
        <w:rPr>
          <w:noProof/>
        </w:rPr>
        <w:t>114</w:t>
      </w:r>
      <w:r>
        <w:rPr>
          <w:noProof/>
        </w:rPr>
        <w:fldChar w:fldCharType="end"/>
      </w:r>
    </w:p>
    <w:p w14:paraId="6E095982" w14:textId="70587EBA" w:rsidR="004E6663" w:rsidRDefault="004E6663">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group call in off-network</w:t>
      </w:r>
      <w:r>
        <w:rPr>
          <w:noProof/>
        </w:rPr>
        <w:tab/>
      </w:r>
      <w:r>
        <w:rPr>
          <w:noProof/>
        </w:rPr>
        <w:fldChar w:fldCharType="begin"/>
      </w:r>
      <w:r>
        <w:rPr>
          <w:noProof/>
        </w:rPr>
        <w:instrText xml:space="preserve"> PAGEREF _Toc122563169 \h </w:instrText>
      </w:r>
      <w:r>
        <w:rPr>
          <w:noProof/>
        </w:rPr>
      </w:r>
      <w:r>
        <w:rPr>
          <w:noProof/>
        </w:rPr>
        <w:fldChar w:fldCharType="separate"/>
      </w:r>
      <w:r>
        <w:rPr>
          <w:noProof/>
        </w:rPr>
        <w:t>114</w:t>
      </w:r>
      <w:r>
        <w:rPr>
          <w:noProof/>
        </w:rPr>
        <w:fldChar w:fldCharType="end"/>
      </w:r>
    </w:p>
    <w:p w14:paraId="77BBD0CD" w14:textId="6ED45CD3" w:rsidR="004E6663" w:rsidRDefault="004E6663">
      <w:pPr>
        <w:pStyle w:val="TOC5"/>
        <w:rPr>
          <w:rFonts w:ascii="Calibri" w:hAnsi="Calibri"/>
          <w:noProof/>
          <w:sz w:val="22"/>
          <w:szCs w:val="22"/>
          <w:lang w:eastAsia="en-GB"/>
        </w:rPr>
      </w:pPr>
      <w:r>
        <w:rPr>
          <w:noProof/>
          <w:lang w:eastAsia="ko-KR"/>
        </w:rPr>
        <w:t>10.6.3.2.1</w:t>
      </w:r>
      <w:r>
        <w:rPr>
          <w:rFonts w:ascii="Calibri" w:hAnsi="Calibri"/>
          <w:noProof/>
          <w:sz w:val="22"/>
          <w:szCs w:val="22"/>
          <w:lang w:eastAsia="en-GB"/>
        </w:rPr>
        <w:tab/>
      </w:r>
      <w:r>
        <w:rPr>
          <w:noProof/>
          <w:lang w:eastAsia="ko-KR"/>
        </w:rPr>
        <w:t>Group call announcement</w:t>
      </w:r>
      <w:r>
        <w:rPr>
          <w:noProof/>
        </w:rPr>
        <w:tab/>
      </w:r>
      <w:r>
        <w:rPr>
          <w:noProof/>
        </w:rPr>
        <w:fldChar w:fldCharType="begin"/>
      </w:r>
      <w:r>
        <w:rPr>
          <w:noProof/>
        </w:rPr>
        <w:instrText xml:space="preserve"> PAGEREF _Toc122563170 \h </w:instrText>
      </w:r>
      <w:r>
        <w:rPr>
          <w:noProof/>
        </w:rPr>
      </w:r>
      <w:r>
        <w:rPr>
          <w:noProof/>
        </w:rPr>
        <w:fldChar w:fldCharType="separate"/>
      </w:r>
      <w:r>
        <w:rPr>
          <w:noProof/>
        </w:rPr>
        <w:t>114</w:t>
      </w:r>
      <w:r>
        <w:rPr>
          <w:noProof/>
        </w:rPr>
        <w:fldChar w:fldCharType="end"/>
      </w:r>
    </w:p>
    <w:p w14:paraId="7B463CFC" w14:textId="5D9D8CC8" w:rsidR="004E6663" w:rsidRDefault="004E6663">
      <w:pPr>
        <w:pStyle w:val="TOC5"/>
        <w:rPr>
          <w:rFonts w:ascii="Calibri" w:hAnsi="Calibri"/>
          <w:noProof/>
          <w:sz w:val="22"/>
          <w:szCs w:val="22"/>
          <w:lang w:eastAsia="en-GB"/>
        </w:rPr>
      </w:pPr>
      <w:r>
        <w:rPr>
          <w:noProof/>
          <w:lang w:eastAsia="ko-KR"/>
        </w:rPr>
        <w:t>10.6.3.2.2</w:t>
      </w:r>
      <w:r>
        <w:rPr>
          <w:rFonts w:ascii="Calibri" w:hAnsi="Calibri"/>
          <w:noProof/>
          <w:sz w:val="22"/>
          <w:szCs w:val="22"/>
          <w:lang w:eastAsia="en-GB"/>
        </w:rPr>
        <w:tab/>
      </w:r>
      <w:r>
        <w:rPr>
          <w:noProof/>
        </w:rPr>
        <w:t>MCPTT upgrade to emergency call</w:t>
      </w:r>
      <w:r>
        <w:rPr>
          <w:noProof/>
        </w:rPr>
        <w:tab/>
      </w:r>
      <w:r>
        <w:rPr>
          <w:noProof/>
        </w:rPr>
        <w:fldChar w:fldCharType="begin"/>
      </w:r>
      <w:r>
        <w:rPr>
          <w:noProof/>
        </w:rPr>
        <w:instrText xml:space="preserve"> PAGEREF _Toc122563171 \h </w:instrText>
      </w:r>
      <w:r>
        <w:rPr>
          <w:noProof/>
        </w:rPr>
      </w:r>
      <w:r>
        <w:rPr>
          <w:noProof/>
        </w:rPr>
        <w:fldChar w:fldCharType="separate"/>
      </w:r>
      <w:r>
        <w:rPr>
          <w:noProof/>
        </w:rPr>
        <w:t>115</w:t>
      </w:r>
      <w:r>
        <w:rPr>
          <w:noProof/>
        </w:rPr>
        <w:fldChar w:fldCharType="end"/>
      </w:r>
    </w:p>
    <w:p w14:paraId="509E7AC5" w14:textId="072B9C09" w:rsidR="004E6663" w:rsidRDefault="004E6663">
      <w:pPr>
        <w:pStyle w:val="TOC5"/>
        <w:rPr>
          <w:rFonts w:ascii="Calibri" w:hAnsi="Calibri"/>
          <w:noProof/>
          <w:sz w:val="22"/>
          <w:szCs w:val="22"/>
          <w:lang w:eastAsia="en-GB"/>
        </w:rPr>
      </w:pPr>
      <w:r>
        <w:rPr>
          <w:noProof/>
          <w:lang w:eastAsia="ko-KR"/>
        </w:rPr>
        <w:t>10.6.3.2.3</w:t>
      </w:r>
      <w:r>
        <w:rPr>
          <w:rFonts w:ascii="Calibri" w:hAnsi="Calibri"/>
          <w:noProof/>
          <w:sz w:val="22"/>
          <w:szCs w:val="22"/>
          <w:lang w:eastAsia="en-GB"/>
        </w:rPr>
        <w:tab/>
      </w:r>
      <w:r>
        <w:rPr>
          <w:noProof/>
        </w:rPr>
        <w:t>MCPTT emergency group state cancel</w:t>
      </w:r>
      <w:r>
        <w:rPr>
          <w:noProof/>
        </w:rPr>
        <w:tab/>
      </w:r>
      <w:r>
        <w:rPr>
          <w:noProof/>
        </w:rPr>
        <w:fldChar w:fldCharType="begin"/>
      </w:r>
      <w:r>
        <w:rPr>
          <w:noProof/>
        </w:rPr>
        <w:instrText xml:space="preserve"> PAGEREF _Toc122563172 \h </w:instrText>
      </w:r>
      <w:r>
        <w:rPr>
          <w:noProof/>
        </w:rPr>
      </w:r>
      <w:r>
        <w:rPr>
          <w:noProof/>
        </w:rPr>
        <w:fldChar w:fldCharType="separate"/>
      </w:r>
      <w:r>
        <w:rPr>
          <w:noProof/>
        </w:rPr>
        <w:t>115</w:t>
      </w:r>
      <w:r>
        <w:rPr>
          <w:noProof/>
        </w:rPr>
        <w:fldChar w:fldCharType="end"/>
      </w:r>
    </w:p>
    <w:p w14:paraId="6AD8AEB5" w14:textId="706297FB" w:rsidR="004E6663" w:rsidRDefault="004E6663">
      <w:pPr>
        <w:pStyle w:val="TOC5"/>
        <w:rPr>
          <w:rFonts w:ascii="Calibri" w:hAnsi="Calibri"/>
          <w:noProof/>
          <w:sz w:val="22"/>
          <w:szCs w:val="22"/>
          <w:lang w:eastAsia="en-GB"/>
        </w:rPr>
      </w:pPr>
      <w:r>
        <w:rPr>
          <w:noProof/>
          <w:lang w:eastAsia="ko-KR"/>
        </w:rPr>
        <w:t>10.6.3.2.4</w:t>
      </w:r>
      <w:r>
        <w:rPr>
          <w:rFonts w:ascii="Calibri" w:hAnsi="Calibri"/>
          <w:noProof/>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_Toc122563173 \h </w:instrText>
      </w:r>
      <w:r>
        <w:rPr>
          <w:noProof/>
        </w:rPr>
      </w:r>
      <w:r>
        <w:rPr>
          <w:noProof/>
        </w:rPr>
        <w:fldChar w:fldCharType="separate"/>
      </w:r>
      <w:r>
        <w:rPr>
          <w:noProof/>
        </w:rPr>
        <w:t>115</w:t>
      </w:r>
      <w:r>
        <w:rPr>
          <w:noProof/>
        </w:rPr>
        <w:fldChar w:fldCharType="end"/>
      </w:r>
    </w:p>
    <w:p w14:paraId="15B3391D" w14:textId="137D0723" w:rsidR="004E6663" w:rsidRDefault="004E6663">
      <w:pPr>
        <w:pStyle w:val="TOC5"/>
        <w:rPr>
          <w:rFonts w:ascii="Calibri" w:hAnsi="Calibri"/>
          <w:noProof/>
          <w:sz w:val="22"/>
          <w:szCs w:val="22"/>
          <w:lang w:eastAsia="en-GB"/>
        </w:rPr>
      </w:pPr>
      <w:r>
        <w:rPr>
          <w:noProof/>
          <w:lang w:eastAsia="ko-KR"/>
        </w:rPr>
        <w:t>10.6.3.2.5</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_Toc122563174 \h </w:instrText>
      </w:r>
      <w:r>
        <w:rPr>
          <w:noProof/>
        </w:rPr>
      </w:r>
      <w:r>
        <w:rPr>
          <w:noProof/>
        </w:rPr>
        <w:fldChar w:fldCharType="separate"/>
      </w:r>
      <w:r>
        <w:rPr>
          <w:noProof/>
        </w:rPr>
        <w:t>116</w:t>
      </w:r>
      <w:r>
        <w:rPr>
          <w:noProof/>
        </w:rPr>
        <w:fldChar w:fldCharType="end"/>
      </w:r>
    </w:p>
    <w:p w14:paraId="17A2BB9E" w14:textId="48331C99" w:rsidR="004E6663" w:rsidRDefault="004E6663">
      <w:pPr>
        <w:pStyle w:val="TOC5"/>
        <w:rPr>
          <w:rFonts w:ascii="Calibri" w:hAnsi="Calibri"/>
          <w:noProof/>
          <w:sz w:val="22"/>
          <w:szCs w:val="22"/>
          <w:lang w:eastAsia="en-GB"/>
        </w:rPr>
      </w:pPr>
      <w:r>
        <w:rPr>
          <w:noProof/>
          <w:lang w:eastAsia="ko-KR"/>
        </w:rPr>
        <w:t>10.6.3.2.6</w:t>
      </w:r>
      <w:r>
        <w:rPr>
          <w:rFonts w:ascii="Calibri" w:hAnsi="Calibri"/>
          <w:noProof/>
          <w:sz w:val="22"/>
          <w:szCs w:val="22"/>
          <w:lang w:eastAsia="en-GB"/>
        </w:rPr>
        <w:tab/>
      </w:r>
      <w:r>
        <w:rPr>
          <w:noProof/>
          <w:lang w:eastAsia="ko-KR"/>
        </w:rPr>
        <w:t>Void</w:t>
      </w:r>
      <w:r>
        <w:rPr>
          <w:noProof/>
        </w:rPr>
        <w:tab/>
      </w:r>
      <w:r>
        <w:rPr>
          <w:noProof/>
        </w:rPr>
        <w:fldChar w:fldCharType="begin"/>
      </w:r>
      <w:r>
        <w:rPr>
          <w:noProof/>
        </w:rPr>
        <w:instrText xml:space="preserve"> PAGEREF _Toc122563175 \h </w:instrText>
      </w:r>
      <w:r>
        <w:rPr>
          <w:noProof/>
        </w:rPr>
      </w:r>
      <w:r>
        <w:rPr>
          <w:noProof/>
        </w:rPr>
        <w:fldChar w:fldCharType="separate"/>
      </w:r>
      <w:r>
        <w:rPr>
          <w:noProof/>
        </w:rPr>
        <w:t>116</w:t>
      </w:r>
      <w:r>
        <w:rPr>
          <w:noProof/>
        </w:rPr>
        <w:fldChar w:fldCharType="end"/>
      </w:r>
    </w:p>
    <w:p w14:paraId="59046B12" w14:textId="574429C6" w:rsidR="004E6663" w:rsidRDefault="004E6663">
      <w:pPr>
        <w:pStyle w:val="TOC5"/>
        <w:rPr>
          <w:rFonts w:ascii="Calibri" w:hAnsi="Calibri"/>
          <w:noProof/>
          <w:sz w:val="22"/>
          <w:szCs w:val="22"/>
          <w:lang w:eastAsia="en-GB"/>
        </w:rPr>
      </w:pPr>
      <w:r>
        <w:rPr>
          <w:noProof/>
          <w:lang w:eastAsia="ko-KR"/>
        </w:rPr>
        <w:t>10.6.3.2.7</w:t>
      </w:r>
      <w:r>
        <w:rPr>
          <w:rFonts w:ascii="Calibri" w:hAnsi="Calibri"/>
          <w:noProof/>
          <w:sz w:val="22"/>
          <w:szCs w:val="22"/>
          <w:lang w:eastAsia="en-GB"/>
        </w:rPr>
        <w:tab/>
      </w:r>
      <w:r>
        <w:rPr>
          <w:noProof/>
        </w:rPr>
        <w:t>MCPTT upgrade to imminent peril call</w:t>
      </w:r>
      <w:r>
        <w:rPr>
          <w:noProof/>
        </w:rPr>
        <w:tab/>
      </w:r>
      <w:r>
        <w:rPr>
          <w:noProof/>
        </w:rPr>
        <w:fldChar w:fldCharType="begin"/>
      </w:r>
      <w:r>
        <w:rPr>
          <w:noProof/>
        </w:rPr>
        <w:instrText xml:space="preserve"> PAGEREF _Toc122563176 \h </w:instrText>
      </w:r>
      <w:r>
        <w:rPr>
          <w:noProof/>
        </w:rPr>
      </w:r>
      <w:r>
        <w:rPr>
          <w:noProof/>
        </w:rPr>
        <w:fldChar w:fldCharType="separate"/>
      </w:r>
      <w:r>
        <w:rPr>
          <w:noProof/>
        </w:rPr>
        <w:t>116</w:t>
      </w:r>
      <w:r>
        <w:rPr>
          <w:noProof/>
        </w:rPr>
        <w:fldChar w:fldCharType="end"/>
      </w:r>
    </w:p>
    <w:p w14:paraId="198C871B" w14:textId="6D58EB0C" w:rsidR="004E6663" w:rsidRDefault="004E6663">
      <w:pPr>
        <w:pStyle w:val="TOC5"/>
        <w:rPr>
          <w:rFonts w:ascii="Calibri" w:hAnsi="Calibri"/>
          <w:noProof/>
          <w:sz w:val="22"/>
          <w:szCs w:val="22"/>
          <w:lang w:eastAsia="en-GB"/>
        </w:rPr>
      </w:pPr>
      <w:r>
        <w:rPr>
          <w:noProof/>
        </w:rPr>
        <w:t>10.6.3.2.8</w:t>
      </w:r>
      <w:r>
        <w:rPr>
          <w:rFonts w:ascii="Calibri" w:hAnsi="Calibri"/>
          <w:noProof/>
          <w:sz w:val="22"/>
          <w:szCs w:val="22"/>
          <w:lang w:eastAsia="en-GB"/>
        </w:rPr>
        <w:tab/>
      </w:r>
      <w:r>
        <w:rPr>
          <w:noProof/>
        </w:rPr>
        <w:t>MCPTT imminent peril group call cancel</w:t>
      </w:r>
      <w:r>
        <w:rPr>
          <w:noProof/>
        </w:rPr>
        <w:tab/>
      </w:r>
      <w:r>
        <w:rPr>
          <w:noProof/>
        </w:rPr>
        <w:fldChar w:fldCharType="begin"/>
      </w:r>
      <w:r>
        <w:rPr>
          <w:noProof/>
        </w:rPr>
        <w:instrText xml:space="preserve"> PAGEREF _Toc122563177 \h </w:instrText>
      </w:r>
      <w:r>
        <w:rPr>
          <w:noProof/>
        </w:rPr>
      </w:r>
      <w:r>
        <w:rPr>
          <w:noProof/>
        </w:rPr>
        <w:fldChar w:fldCharType="separate"/>
      </w:r>
      <w:r>
        <w:rPr>
          <w:noProof/>
        </w:rPr>
        <w:t>116</w:t>
      </w:r>
      <w:r>
        <w:rPr>
          <w:noProof/>
        </w:rPr>
        <w:fldChar w:fldCharType="end"/>
      </w:r>
    </w:p>
    <w:p w14:paraId="3F27CA0F" w14:textId="52801DD0" w:rsidR="004E6663" w:rsidRDefault="004E6663">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Group call setup</w:t>
      </w:r>
      <w:r>
        <w:rPr>
          <w:noProof/>
        </w:rPr>
        <w:tab/>
      </w:r>
      <w:r>
        <w:rPr>
          <w:noProof/>
        </w:rPr>
        <w:fldChar w:fldCharType="begin"/>
      </w:r>
      <w:r>
        <w:rPr>
          <w:noProof/>
        </w:rPr>
        <w:instrText xml:space="preserve"> PAGEREF _Toc122563178 \h </w:instrText>
      </w:r>
      <w:r>
        <w:rPr>
          <w:noProof/>
        </w:rPr>
      </w:r>
      <w:r>
        <w:rPr>
          <w:noProof/>
        </w:rPr>
        <w:fldChar w:fldCharType="separate"/>
      </w:r>
      <w:r>
        <w:rPr>
          <w:noProof/>
        </w:rPr>
        <w:t>116</w:t>
      </w:r>
      <w:r>
        <w:rPr>
          <w:noProof/>
        </w:rPr>
        <w:fldChar w:fldCharType="end"/>
      </w:r>
    </w:p>
    <w:p w14:paraId="747F8494" w14:textId="0AE77DF3" w:rsidR="004E6663" w:rsidRDefault="004E6663">
      <w:pPr>
        <w:pStyle w:val="TOC4"/>
        <w:rPr>
          <w:rFonts w:ascii="Calibri" w:hAnsi="Calibri"/>
          <w:noProof/>
          <w:sz w:val="22"/>
          <w:szCs w:val="22"/>
          <w:lang w:eastAsia="en-GB"/>
        </w:rPr>
      </w:pPr>
      <w:r>
        <w:rPr>
          <w:noProof/>
        </w:rPr>
        <w:t>10.6.3.4</w:t>
      </w:r>
      <w:r>
        <w:rPr>
          <w:rFonts w:ascii="Calibri" w:hAnsi="Calibri"/>
          <w:noProof/>
          <w:sz w:val="22"/>
          <w:szCs w:val="22"/>
          <w:lang w:eastAsia="en-GB"/>
        </w:rPr>
        <w:tab/>
      </w:r>
      <w:r>
        <w:rPr>
          <w:noProof/>
        </w:rPr>
        <w:t>Passive join to group call</w:t>
      </w:r>
      <w:r>
        <w:rPr>
          <w:noProof/>
        </w:rPr>
        <w:tab/>
      </w:r>
      <w:r>
        <w:rPr>
          <w:noProof/>
        </w:rPr>
        <w:fldChar w:fldCharType="begin"/>
      </w:r>
      <w:r>
        <w:rPr>
          <w:noProof/>
        </w:rPr>
        <w:instrText xml:space="preserve"> PAGEREF _Toc122563179 \h </w:instrText>
      </w:r>
      <w:r>
        <w:rPr>
          <w:noProof/>
        </w:rPr>
      </w:r>
      <w:r>
        <w:rPr>
          <w:noProof/>
        </w:rPr>
        <w:fldChar w:fldCharType="separate"/>
      </w:r>
      <w:r>
        <w:rPr>
          <w:noProof/>
        </w:rPr>
        <w:t>117</w:t>
      </w:r>
      <w:r>
        <w:rPr>
          <w:noProof/>
        </w:rPr>
        <w:fldChar w:fldCharType="end"/>
      </w:r>
    </w:p>
    <w:p w14:paraId="5B0E0784" w14:textId="3AFFD65E" w:rsidR="004E6663" w:rsidRDefault="004E6663">
      <w:pPr>
        <w:pStyle w:val="TOC4"/>
        <w:rPr>
          <w:rFonts w:ascii="Calibri" w:hAnsi="Calibri"/>
          <w:noProof/>
          <w:sz w:val="22"/>
          <w:szCs w:val="22"/>
          <w:lang w:eastAsia="en-GB"/>
        </w:rPr>
      </w:pPr>
      <w:r>
        <w:rPr>
          <w:noProof/>
        </w:rPr>
        <w:t>10.6.3.5</w:t>
      </w:r>
      <w:r>
        <w:rPr>
          <w:rFonts w:ascii="Calibri" w:hAnsi="Calibri"/>
          <w:noProof/>
          <w:sz w:val="22"/>
          <w:szCs w:val="22"/>
          <w:lang w:eastAsia="en-GB"/>
        </w:rPr>
        <w:tab/>
      </w:r>
      <w:r w:rsidRPr="00257A84">
        <w:rPr>
          <w:rFonts w:eastAsia="Malgun Gothic"/>
          <w:noProof/>
          <w:lang w:eastAsia="ko-KR"/>
        </w:rPr>
        <w:t>J</w:t>
      </w:r>
      <w:r>
        <w:rPr>
          <w:noProof/>
        </w:rPr>
        <w:t xml:space="preserve">oin </w:t>
      </w:r>
      <w:r w:rsidRPr="00257A84">
        <w:rPr>
          <w:rFonts w:eastAsia="Malgun Gothic"/>
          <w:noProof/>
          <w:lang w:eastAsia="ko-KR"/>
        </w:rPr>
        <w:t xml:space="preserve">to </w:t>
      </w:r>
      <w:r>
        <w:rPr>
          <w:noProof/>
        </w:rPr>
        <w:t>ongoing group call</w:t>
      </w:r>
      <w:r w:rsidRPr="00257A84">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_Toc122563180 \h </w:instrText>
      </w:r>
      <w:r>
        <w:rPr>
          <w:noProof/>
        </w:rPr>
      </w:r>
      <w:r>
        <w:rPr>
          <w:noProof/>
        </w:rPr>
        <w:fldChar w:fldCharType="separate"/>
      </w:r>
      <w:r>
        <w:rPr>
          <w:noProof/>
        </w:rPr>
        <w:t>118</w:t>
      </w:r>
      <w:r>
        <w:rPr>
          <w:noProof/>
        </w:rPr>
        <w:fldChar w:fldCharType="end"/>
      </w:r>
    </w:p>
    <w:p w14:paraId="44434691" w14:textId="5A4E40A4" w:rsidR="004E6663" w:rsidRDefault="004E6663">
      <w:pPr>
        <w:pStyle w:val="TOC4"/>
        <w:rPr>
          <w:rFonts w:ascii="Calibri" w:hAnsi="Calibri"/>
          <w:noProof/>
          <w:sz w:val="22"/>
          <w:szCs w:val="22"/>
          <w:lang w:eastAsia="en-GB"/>
        </w:rPr>
      </w:pPr>
      <w:r>
        <w:rPr>
          <w:noProof/>
        </w:rPr>
        <w:t>10.6.3.6</w:t>
      </w:r>
      <w:r>
        <w:rPr>
          <w:rFonts w:ascii="Calibri" w:hAnsi="Calibri"/>
          <w:noProof/>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_Toc122563181 \h </w:instrText>
      </w:r>
      <w:r>
        <w:rPr>
          <w:noProof/>
        </w:rPr>
      </w:r>
      <w:r>
        <w:rPr>
          <w:noProof/>
        </w:rPr>
        <w:fldChar w:fldCharType="separate"/>
      </w:r>
      <w:r>
        <w:rPr>
          <w:noProof/>
        </w:rPr>
        <w:t>119</w:t>
      </w:r>
      <w:r>
        <w:rPr>
          <w:noProof/>
        </w:rPr>
        <w:fldChar w:fldCharType="end"/>
      </w:r>
    </w:p>
    <w:p w14:paraId="63F70CEE" w14:textId="2A8DEB7B" w:rsidR="004E6663" w:rsidRDefault="004E6663">
      <w:pPr>
        <w:pStyle w:val="TOC4"/>
        <w:rPr>
          <w:rFonts w:ascii="Calibri" w:hAnsi="Calibri"/>
          <w:noProof/>
          <w:sz w:val="22"/>
          <w:szCs w:val="22"/>
          <w:lang w:eastAsia="en-GB"/>
        </w:rPr>
      </w:pPr>
      <w:r>
        <w:rPr>
          <w:noProof/>
        </w:rPr>
        <w:t>10.6.3.7</w:t>
      </w:r>
      <w:r>
        <w:rPr>
          <w:rFonts w:ascii="Calibri" w:hAnsi="Calibri"/>
          <w:noProof/>
          <w:sz w:val="22"/>
          <w:szCs w:val="22"/>
          <w:lang w:eastAsia="en-GB"/>
        </w:rPr>
        <w:tab/>
      </w:r>
      <w:r>
        <w:rPr>
          <w:noProof/>
        </w:rPr>
        <w:t>Group call release due to inactivity</w:t>
      </w:r>
      <w:r>
        <w:rPr>
          <w:noProof/>
        </w:rPr>
        <w:tab/>
      </w:r>
      <w:r>
        <w:rPr>
          <w:noProof/>
        </w:rPr>
        <w:fldChar w:fldCharType="begin"/>
      </w:r>
      <w:r>
        <w:rPr>
          <w:noProof/>
        </w:rPr>
        <w:instrText xml:space="preserve"> PAGEREF _Toc122563182 \h </w:instrText>
      </w:r>
      <w:r>
        <w:rPr>
          <w:noProof/>
        </w:rPr>
      </w:r>
      <w:r>
        <w:rPr>
          <w:noProof/>
        </w:rPr>
        <w:fldChar w:fldCharType="separate"/>
      </w:r>
      <w:r>
        <w:rPr>
          <w:noProof/>
        </w:rPr>
        <w:t>120</w:t>
      </w:r>
      <w:r>
        <w:rPr>
          <w:noProof/>
        </w:rPr>
        <w:fldChar w:fldCharType="end"/>
      </w:r>
    </w:p>
    <w:p w14:paraId="17B7E1A7" w14:textId="4DDDAAB3" w:rsidR="004E6663" w:rsidRDefault="004E6663">
      <w:pPr>
        <w:pStyle w:val="TOC4"/>
        <w:rPr>
          <w:rFonts w:ascii="Calibri" w:hAnsi="Calibri"/>
          <w:noProof/>
          <w:sz w:val="22"/>
          <w:szCs w:val="22"/>
          <w:lang w:eastAsia="en-GB"/>
        </w:rPr>
      </w:pPr>
      <w:r>
        <w:rPr>
          <w:noProof/>
        </w:rPr>
        <w:t>10.6.3.8</w:t>
      </w:r>
      <w:r>
        <w:rPr>
          <w:rFonts w:ascii="Calibri" w:hAnsi="Calibri"/>
          <w:noProof/>
          <w:sz w:val="22"/>
          <w:szCs w:val="22"/>
          <w:lang w:eastAsia="en-GB"/>
        </w:rPr>
        <w:tab/>
      </w:r>
      <w:r>
        <w:rPr>
          <w:noProof/>
        </w:rPr>
        <w:t>Broadcast group call</w:t>
      </w:r>
      <w:r>
        <w:rPr>
          <w:noProof/>
        </w:rPr>
        <w:tab/>
      </w:r>
      <w:r>
        <w:rPr>
          <w:noProof/>
        </w:rPr>
        <w:fldChar w:fldCharType="begin"/>
      </w:r>
      <w:r>
        <w:rPr>
          <w:noProof/>
        </w:rPr>
        <w:instrText xml:space="preserve"> PAGEREF _Toc122563183 \h </w:instrText>
      </w:r>
      <w:r>
        <w:rPr>
          <w:noProof/>
        </w:rPr>
      </w:r>
      <w:r>
        <w:rPr>
          <w:noProof/>
        </w:rPr>
        <w:fldChar w:fldCharType="separate"/>
      </w:r>
      <w:r>
        <w:rPr>
          <w:noProof/>
        </w:rPr>
        <w:t>121</w:t>
      </w:r>
      <w:r>
        <w:rPr>
          <w:noProof/>
        </w:rPr>
        <w:fldChar w:fldCharType="end"/>
      </w:r>
    </w:p>
    <w:p w14:paraId="04587952" w14:textId="3B2C0045" w:rsidR="004E6663" w:rsidRDefault="004E6663">
      <w:pPr>
        <w:pStyle w:val="TOC4"/>
        <w:rPr>
          <w:rFonts w:ascii="Calibri" w:hAnsi="Calibri"/>
          <w:noProof/>
          <w:sz w:val="22"/>
          <w:szCs w:val="22"/>
          <w:lang w:eastAsia="en-GB"/>
        </w:rPr>
      </w:pPr>
      <w:r>
        <w:rPr>
          <w:noProof/>
        </w:rPr>
        <w:t>10.6.3.9</w:t>
      </w:r>
      <w:r>
        <w:rPr>
          <w:rFonts w:ascii="Calibri" w:hAnsi="Calibr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_Toc122563184 \h </w:instrText>
      </w:r>
      <w:r>
        <w:rPr>
          <w:noProof/>
        </w:rPr>
      </w:r>
      <w:r>
        <w:rPr>
          <w:noProof/>
        </w:rPr>
        <w:fldChar w:fldCharType="separate"/>
      </w:r>
      <w:r>
        <w:rPr>
          <w:noProof/>
        </w:rPr>
        <w:t>121</w:t>
      </w:r>
      <w:r>
        <w:rPr>
          <w:noProof/>
        </w:rPr>
        <w:fldChar w:fldCharType="end"/>
      </w:r>
    </w:p>
    <w:p w14:paraId="5132F45D" w14:textId="047D1F27" w:rsidR="004E6663" w:rsidRDefault="004E6663">
      <w:pPr>
        <w:pStyle w:val="TOC5"/>
        <w:rPr>
          <w:rFonts w:ascii="Calibri" w:hAnsi="Calibri"/>
          <w:noProof/>
          <w:sz w:val="22"/>
          <w:szCs w:val="22"/>
          <w:lang w:eastAsia="en-GB"/>
        </w:rPr>
      </w:pPr>
      <w:r>
        <w:rPr>
          <w:noProof/>
        </w:rPr>
        <w:t>10.6.3.9.1</w:t>
      </w:r>
      <w:r>
        <w:rPr>
          <w:rFonts w:ascii="Calibri" w:hAnsi="Calibri"/>
          <w:noProof/>
          <w:sz w:val="22"/>
          <w:szCs w:val="22"/>
          <w:lang w:eastAsia="en-GB"/>
        </w:rPr>
        <w:tab/>
      </w:r>
      <w:r>
        <w:rPr>
          <w:noProof/>
        </w:rPr>
        <w:t>Emergency group call</w:t>
      </w:r>
      <w:r>
        <w:rPr>
          <w:noProof/>
        </w:rPr>
        <w:tab/>
      </w:r>
      <w:r>
        <w:rPr>
          <w:noProof/>
        </w:rPr>
        <w:fldChar w:fldCharType="begin"/>
      </w:r>
      <w:r>
        <w:rPr>
          <w:noProof/>
        </w:rPr>
        <w:instrText xml:space="preserve"> PAGEREF _Toc122563185 \h </w:instrText>
      </w:r>
      <w:r>
        <w:rPr>
          <w:noProof/>
        </w:rPr>
      </w:r>
      <w:r>
        <w:rPr>
          <w:noProof/>
        </w:rPr>
        <w:fldChar w:fldCharType="separate"/>
      </w:r>
      <w:r>
        <w:rPr>
          <w:noProof/>
        </w:rPr>
        <w:t>121</w:t>
      </w:r>
      <w:r>
        <w:rPr>
          <w:noProof/>
        </w:rPr>
        <w:fldChar w:fldCharType="end"/>
      </w:r>
    </w:p>
    <w:p w14:paraId="2AD568C1" w14:textId="1D3A8501" w:rsidR="004E6663" w:rsidRDefault="004E6663">
      <w:pPr>
        <w:pStyle w:val="TOC5"/>
        <w:rPr>
          <w:rFonts w:ascii="Calibri" w:hAnsi="Calibri"/>
          <w:noProof/>
          <w:sz w:val="22"/>
          <w:szCs w:val="22"/>
          <w:lang w:eastAsia="en-GB"/>
        </w:rPr>
      </w:pPr>
      <w:r>
        <w:rPr>
          <w:noProof/>
        </w:rPr>
        <w:t>10.6.3.9.2</w:t>
      </w:r>
      <w:r>
        <w:rPr>
          <w:rFonts w:ascii="Calibri" w:hAnsi="Calibri"/>
          <w:noProof/>
          <w:sz w:val="22"/>
          <w:szCs w:val="22"/>
          <w:lang w:eastAsia="en-GB"/>
        </w:rPr>
        <w:tab/>
      </w:r>
      <w:r>
        <w:rPr>
          <w:noProof/>
        </w:rPr>
        <w:t>MCPTT imminent peril</w:t>
      </w:r>
      <w:r>
        <w:rPr>
          <w:noProof/>
        </w:rPr>
        <w:tab/>
      </w:r>
      <w:r>
        <w:rPr>
          <w:noProof/>
        </w:rPr>
        <w:fldChar w:fldCharType="begin"/>
      </w:r>
      <w:r>
        <w:rPr>
          <w:noProof/>
        </w:rPr>
        <w:instrText xml:space="preserve"> PAGEREF _Toc122563186 \h </w:instrText>
      </w:r>
      <w:r>
        <w:rPr>
          <w:noProof/>
        </w:rPr>
      </w:r>
      <w:r>
        <w:rPr>
          <w:noProof/>
        </w:rPr>
        <w:fldChar w:fldCharType="separate"/>
      </w:r>
      <w:r>
        <w:rPr>
          <w:noProof/>
        </w:rPr>
        <w:t>122</w:t>
      </w:r>
      <w:r>
        <w:rPr>
          <w:noProof/>
        </w:rPr>
        <w:fldChar w:fldCharType="end"/>
      </w:r>
    </w:p>
    <w:p w14:paraId="58208D34" w14:textId="23431B88" w:rsidR="004E6663" w:rsidRDefault="004E6663">
      <w:pPr>
        <w:pStyle w:val="TOC5"/>
        <w:rPr>
          <w:rFonts w:ascii="Calibri" w:hAnsi="Calibri"/>
          <w:noProof/>
          <w:sz w:val="22"/>
          <w:szCs w:val="22"/>
          <w:lang w:eastAsia="en-GB"/>
        </w:rPr>
      </w:pPr>
      <w:r>
        <w:rPr>
          <w:noProof/>
        </w:rPr>
        <w:t>10.6.3.9.3</w:t>
      </w:r>
      <w:r>
        <w:rPr>
          <w:rFonts w:ascii="Calibri" w:hAnsi="Calibri"/>
          <w:noProof/>
          <w:sz w:val="22"/>
          <w:szCs w:val="22"/>
          <w:lang w:eastAsia="en-GB"/>
        </w:rPr>
        <w:tab/>
      </w:r>
      <w:r>
        <w:rPr>
          <w:noProof/>
        </w:rPr>
        <w:t>MCPTT emergency alert (off-network)</w:t>
      </w:r>
      <w:r>
        <w:rPr>
          <w:noProof/>
        </w:rPr>
        <w:tab/>
      </w:r>
      <w:r>
        <w:rPr>
          <w:noProof/>
        </w:rPr>
        <w:fldChar w:fldCharType="begin"/>
      </w:r>
      <w:r>
        <w:rPr>
          <w:noProof/>
        </w:rPr>
        <w:instrText xml:space="preserve"> PAGEREF _Toc122563187 \h </w:instrText>
      </w:r>
      <w:r>
        <w:rPr>
          <w:noProof/>
        </w:rPr>
      </w:r>
      <w:r>
        <w:rPr>
          <w:noProof/>
        </w:rPr>
        <w:fldChar w:fldCharType="separate"/>
      </w:r>
      <w:r>
        <w:rPr>
          <w:noProof/>
        </w:rPr>
        <w:t>122</w:t>
      </w:r>
      <w:r>
        <w:rPr>
          <w:noProof/>
        </w:rPr>
        <w:fldChar w:fldCharType="end"/>
      </w:r>
    </w:p>
    <w:p w14:paraId="73D5DC9A" w14:textId="57E32A81" w:rsidR="004E6663" w:rsidRDefault="004E6663">
      <w:pPr>
        <w:pStyle w:val="TOC2"/>
        <w:rPr>
          <w:rFonts w:ascii="Calibri" w:hAnsi="Calibri"/>
          <w:noProof/>
          <w:sz w:val="22"/>
          <w:szCs w:val="22"/>
          <w:lang w:eastAsia="en-GB"/>
        </w:rPr>
      </w:pPr>
      <w:r w:rsidRPr="00257A84">
        <w:rPr>
          <w:noProof/>
          <w:lang w:val="en-US"/>
        </w:rPr>
        <w:t>10.7</w:t>
      </w:r>
      <w:r>
        <w:rPr>
          <w:rFonts w:ascii="Calibri" w:hAnsi="Calibri"/>
          <w:noProof/>
          <w:sz w:val="22"/>
          <w:szCs w:val="22"/>
          <w:lang w:eastAsia="en-GB"/>
        </w:rPr>
        <w:tab/>
      </w:r>
      <w:r w:rsidRPr="00257A84">
        <w:rPr>
          <w:noProof/>
          <w:lang w:val="en-US"/>
        </w:rPr>
        <w:t>Private call</w:t>
      </w:r>
      <w:r>
        <w:rPr>
          <w:noProof/>
        </w:rPr>
        <w:tab/>
      </w:r>
      <w:r>
        <w:rPr>
          <w:noProof/>
        </w:rPr>
        <w:fldChar w:fldCharType="begin"/>
      </w:r>
      <w:r>
        <w:rPr>
          <w:noProof/>
        </w:rPr>
        <w:instrText xml:space="preserve"> PAGEREF _Toc122563188 \h </w:instrText>
      </w:r>
      <w:r>
        <w:rPr>
          <w:noProof/>
        </w:rPr>
      </w:r>
      <w:r>
        <w:rPr>
          <w:noProof/>
        </w:rPr>
        <w:fldChar w:fldCharType="separate"/>
      </w:r>
      <w:r>
        <w:rPr>
          <w:noProof/>
        </w:rPr>
        <w:t>123</w:t>
      </w:r>
      <w:r>
        <w:rPr>
          <w:noProof/>
        </w:rPr>
        <w:fldChar w:fldCharType="end"/>
      </w:r>
    </w:p>
    <w:p w14:paraId="6E7D028B" w14:textId="3E3AAD05" w:rsidR="004E6663" w:rsidRDefault="004E6663">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_Toc122563189 \h </w:instrText>
      </w:r>
      <w:r>
        <w:rPr>
          <w:noProof/>
        </w:rPr>
      </w:r>
      <w:r>
        <w:rPr>
          <w:noProof/>
        </w:rPr>
        <w:fldChar w:fldCharType="separate"/>
      </w:r>
      <w:r>
        <w:rPr>
          <w:noProof/>
        </w:rPr>
        <w:t>123</w:t>
      </w:r>
      <w:r>
        <w:rPr>
          <w:noProof/>
        </w:rPr>
        <w:fldChar w:fldCharType="end"/>
      </w:r>
    </w:p>
    <w:p w14:paraId="4CD77F6A" w14:textId="49A86FDC" w:rsidR="004E6663" w:rsidRDefault="004E6663">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Private call in on-network</w:t>
      </w:r>
      <w:r>
        <w:rPr>
          <w:noProof/>
        </w:rPr>
        <w:tab/>
      </w:r>
      <w:r>
        <w:rPr>
          <w:noProof/>
        </w:rPr>
        <w:fldChar w:fldCharType="begin"/>
      </w:r>
      <w:r>
        <w:rPr>
          <w:noProof/>
        </w:rPr>
        <w:instrText xml:space="preserve"> PAGEREF _Toc122563190 \h </w:instrText>
      </w:r>
      <w:r>
        <w:rPr>
          <w:noProof/>
        </w:rPr>
      </w:r>
      <w:r>
        <w:rPr>
          <w:noProof/>
        </w:rPr>
        <w:fldChar w:fldCharType="separate"/>
      </w:r>
      <w:r>
        <w:rPr>
          <w:noProof/>
        </w:rPr>
        <w:t>123</w:t>
      </w:r>
      <w:r>
        <w:rPr>
          <w:noProof/>
        </w:rPr>
        <w:fldChar w:fldCharType="end"/>
      </w:r>
    </w:p>
    <w:p w14:paraId="023FD529" w14:textId="47E73CD9" w:rsidR="004E6663" w:rsidRDefault="004E6663">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_Toc122563191 \h </w:instrText>
      </w:r>
      <w:r>
        <w:rPr>
          <w:noProof/>
        </w:rPr>
      </w:r>
      <w:r>
        <w:rPr>
          <w:noProof/>
        </w:rPr>
        <w:fldChar w:fldCharType="separate"/>
      </w:r>
      <w:r>
        <w:rPr>
          <w:noProof/>
        </w:rPr>
        <w:t>123</w:t>
      </w:r>
      <w:r>
        <w:rPr>
          <w:noProof/>
        </w:rPr>
        <w:fldChar w:fldCharType="end"/>
      </w:r>
    </w:p>
    <w:p w14:paraId="65E13C97" w14:textId="1077A82D" w:rsidR="004E6663" w:rsidRDefault="004E6663">
      <w:pPr>
        <w:pStyle w:val="TOC5"/>
        <w:rPr>
          <w:rFonts w:ascii="Calibri" w:hAnsi="Calibri"/>
          <w:noProof/>
          <w:sz w:val="22"/>
          <w:szCs w:val="22"/>
          <w:lang w:eastAsia="en-GB"/>
        </w:rPr>
      </w:pPr>
      <w:r>
        <w:rPr>
          <w:noProof/>
        </w:rPr>
        <w:t>10.7.2.1.1</w:t>
      </w:r>
      <w:r>
        <w:rPr>
          <w:rFonts w:ascii="Calibri" w:hAnsi="Calibri"/>
          <w:noProof/>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_Toc122563192 \h </w:instrText>
      </w:r>
      <w:r>
        <w:rPr>
          <w:noProof/>
        </w:rPr>
      </w:r>
      <w:r>
        <w:rPr>
          <w:noProof/>
        </w:rPr>
        <w:fldChar w:fldCharType="separate"/>
      </w:r>
      <w:r>
        <w:rPr>
          <w:noProof/>
        </w:rPr>
        <w:t>123</w:t>
      </w:r>
      <w:r>
        <w:rPr>
          <w:noProof/>
        </w:rPr>
        <w:fldChar w:fldCharType="end"/>
      </w:r>
    </w:p>
    <w:p w14:paraId="0CDE5DA1" w14:textId="7583F4BD" w:rsidR="004E6663" w:rsidRDefault="004E6663">
      <w:pPr>
        <w:pStyle w:val="TOC5"/>
        <w:rPr>
          <w:rFonts w:ascii="Calibri" w:hAnsi="Calibri"/>
          <w:noProof/>
          <w:sz w:val="22"/>
          <w:szCs w:val="22"/>
          <w:lang w:eastAsia="en-GB"/>
        </w:rPr>
      </w:pPr>
      <w:r>
        <w:rPr>
          <w:noProof/>
        </w:rPr>
        <w:t>10.7.2.1.2</w:t>
      </w:r>
      <w:r>
        <w:rPr>
          <w:rFonts w:ascii="Calibri" w:hAnsi="Calibri"/>
          <w:noProof/>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_Toc122563193 \h </w:instrText>
      </w:r>
      <w:r>
        <w:rPr>
          <w:noProof/>
        </w:rPr>
      </w:r>
      <w:r>
        <w:rPr>
          <w:noProof/>
        </w:rPr>
        <w:fldChar w:fldCharType="separate"/>
      </w:r>
      <w:r>
        <w:rPr>
          <w:noProof/>
        </w:rPr>
        <w:t>124</w:t>
      </w:r>
      <w:r>
        <w:rPr>
          <w:noProof/>
        </w:rPr>
        <w:fldChar w:fldCharType="end"/>
      </w:r>
    </w:p>
    <w:p w14:paraId="49BA9BC4" w14:textId="6926CB03" w:rsidR="004E6663" w:rsidRDefault="004E6663">
      <w:pPr>
        <w:pStyle w:val="TOC5"/>
        <w:rPr>
          <w:rFonts w:ascii="Calibri" w:hAnsi="Calibri"/>
          <w:noProof/>
          <w:sz w:val="22"/>
          <w:szCs w:val="22"/>
          <w:lang w:eastAsia="en-GB"/>
        </w:rPr>
      </w:pPr>
      <w:r>
        <w:rPr>
          <w:noProof/>
        </w:rPr>
        <w:t>10.7.2.1.</w:t>
      </w:r>
      <w:r>
        <w:rPr>
          <w:noProof/>
          <w:lang w:eastAsia="zh-CN"/>
        </w:rPr>
        <w:t>2a</w:t>
      </w:r>
      <w:r>
        <w:rPr>
          <w:rFonts w:ascii="Calibri" w:hAnsi="Calibri"/>
          <w:noProof/>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_Toc122563194 \h </w:instrText>
      </w:r>
      <w:r>
        <w:rPr>
          <w:noProof/>
        </w:rPr>
      </w:r>
      <w:r>
        <w:rPr>
          <w:noProof/>
        </w:rPr>
        <w:fldChar w:fldCharType="separate"/>
      </w:r>
      <w:r>
        <w:rPr>
          <w:noProof/>
        </w:rPr>
        <w:t>124</w:t>
      </w:r>
      <w:r>
        <w:rPr>
          <w:noProof/>
        </w:rPr>
        <w:fldChar w:fldCharType="end"/>
      </w:r>
    </w:p>
    <w:p w14:paraId="16F68379" w14:textId="3F0D7478" w:rsidR="004E6663" w:rsidRDefault="004E6663">
      <w:pPr>
        <w:pStyle w:val="TOC5"/>
        <w:rPr>
          <w:rFonts w:ascii="Calibri" w:hAnsi="Calibri"/>
          <w:noProof/>
          <w:sz w:val="22"/>
          <w:szCs w:val="22"/>
          <w:lang w:eastAsia="en-GB"/>
        </w:rPr>
      </w:pPr>
      <w:r>
        <w:rPr>
          <w:noProof/>
        </w:rPr>
        <w:t>10.7.2.1.3</w:t>
      </w:r>
      <w:r>
        <w:rPr>
          <w:rFonts w:ascii="Calibri" w:hAnsi="Calibri"/>
          <w:noProof/>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_Toc122563195 \h </w:instrText>
      </w:r>
      <w:r>
        <w:rPr>
          <w:noProof/>
        </w:rPr>
      </w:r>
      <w:r>
        <w:rPr>
          <w:noProof/>
        </w:rPr>
        <w:fldChar w:fldCharType="separate"/>
      </w:r>
      <w:r>
        <w:rPr>
          <w:noProof/>
        </w:rPr>
        <w:t>125</w:t>
      </w:r>
      <w:r>
        <w:rPr>
          <w:noProof/>
        </w:rPr>
        <w:fldChar w:fldCharType="end"/>
      </w:r>
    </w:p>
    <w:p w14:paraId="0A1E878F" w14:textId="6E56CD92" w:rsidR="004E6663" w:rsidRDefault="004E6663">
      <w:pPr>
        <w:pStyle w:val="TOC5"/>
        <w:rPr>
          <w:rFonts w:ascii="Calibri" w:hAnsi="Calibri"/>
          <w:noProof/>
          <w:sz w:val="22"/>
          <w:szCs w:val="22"/>
          <w:lang w:eastAsia="en-GB"/>
        </w:rPr>
      </w:pPr>
      <w:r>
        <w:rPr>
          <w:noProof/>
        </w:rPr>
        <w:t>10.7.2.1.4</w:t>
      </w:r>
      <w:r>
        <w:rPr>
          <w:rFonts w:ascii="Calibri" w:hAnsi="Calibri"/>
          <w:noProof/>
          <w:sz w:val="22"/>
          <w:szCs w:val="22"/>
          <w:lang w:eastAsia="en-GB"/>
        </w:rPr>
        <w:tab/>
      </w:r>
      <w:r>
        <w:rPr>
          <w:noProof/>
        </w:rPr>
        <w:t>MCPTT private call response</w:t>
      </w:r>
      <w:r>
        <w:rPr>
          <w:noProof/>
        </w:rPr>
        <w:tab/>
      </w:r>
      <w:r>
        <w:rPr>
          <w:noProof/>
        </w:rPr>
        <w:fldChar w:fldCharType="begin"/>
      </w:r>
      <w:r>
        <w:rPr>
          <w:noProof/>
        </w:rPr>
        <w:instrText xml:space="preserve"> PAGEREF _Toc122563196 \h </w:instrText>
      </w:r>
      <w:r>
        <w:rPr>
          <w:noProof/>
        </w:rPr>
      </w:r>
      <w:r>
        <w:rPr>
          <w:noProof/>
        </w:rPr>
        <w:fldChar w:fldCharType="separate"/>
      </w:r>
      <w:r>
        <w:rPr>
          <w:noProof/>
        </w:rPr>
        <w:t>125</w:t>
      </w:r>
      <w:r>
        <w:rPr>
          <w:noProof/>
        </w:rPr>
        <w:fldChar w:fldCharType="end"/>
      </w:r>
    </w:p>
    <w:p w14:paraId="5043412E" w14:textId="65C43735" w:rsidR="004E6663" w:rsidRDefault="004E6663">
      <w:pPr>
        <w:pStyle w:val="TOC5"/>
        <w:rPr>
          <w:rFonts w:ascii="Calibri" w:hAnsi="Calibri"/>
          <w:noProof/>
          <w:sz w:val="22"/>
          <w:szCs w:val="22"/>
          <w:lang w:eastAsia="en-GB"/>
        </w:rPr>
      </w:pPr>
      <w:r>
        <w:rPr>
          <w:noProof/>
        </w:rPr>
        <w:t>10.7.2.1.</w:t>
      </w:r>
      <w:r>
        <w:rPr>
          <w:noProof/>
          <w:lang w:eastAsia="zh-CN"/>
        </w:rPr>
        <w:t>4a</w:t>
      </w:r>
      <w:r>
        <w:rPr>
          <w:rFonts w:ascii="Calibri" w:hAnsi="Calibri"/>
          <w:noProof/>
          <w:sz w:val="22"/>
          <w:szCs w:val="22"/>
          <w:lang w:eastAsia="en-GB"/>
        </w:rPr>
        <w:tab/>
      </w:r>
      <w:r>
        <w:rPr>
          <w:noProof/>
        </w:rPr>
        <w:t>MCPTT private call end request</w:t>
      </w:r>
      <w:r>
        <w:rPr>
          <w:noProof/>
        </w:rPr>
        <w:tab/>
      </w:r>
      <w:r>
        <w:rPr>
          <w:noProof/>
        </w:rPr>
        <w:fldChar w:fldCharType="begin"/>
      </w:r>
      <w:r>
        <w:rPr>
          <w:noProof/>
        </w:rPr>
        <w:instrText xml:space="preserve"> PAGEREF _Toc122563197 \h </w:instrText>
      </w:r>
      <w:r>
        <w:rPr>
          <w:noProof/>
        </w:rPr>
      </w:r>
      <w:r>
        <w:rPr>
          <w:noProof/>
        </w:rPr>
        <w:fldChar w:fldCharType="separate"/>
      </w:r>
      <w:r>
        <w:rPr>
          <w:noProof/>
        </w:rPr>
        <w:t>126</w:t>
      </w:r>
      <w:r>
        <w:rPr>
          <w:noProof/>
        </w:rPr>
        <w:fldChar w:fldCharType="end"/>
      </w:r>
    </w:p>
    <w:p w14:paraId="3F285F72" w14:textId="6ADE2D12" w:rsidR="004E6663" w:rsidRDefault="004E6663">
      <w:pPr>
        <w:pStyle w:val="TOC5"/>
        <w:rPr>
          <w:rFonts w:ascii="Calibri" w:hAnsi="Calibri"/>
          <w:noProof/>
          <w:sz w:val="22"/>
          <w:szCs w:val="22"/>
          <w:lang w:eastAsia="en-GB"/>
        </w:rPr>
      </w:pPr>
      <w:r>
        <w:rPr>
          <w:noProof/>
        </w:rPr>
        <w:t>10.7.2.1.4b</w:t>
      </w:r>
      <w:r>
        <w:rPr>
          <w:rFonts w:ascii="Calibri" w:hAnsi="Calibri"/>
          <w:noProof/>
          <w:sz w:val="22"/>
          <w:szCs w:val="22"/>
          <w:lang w:eastAsia="en-GB"/>
        </w:rPr>
        <w:tab/>
      </w:r>
      <w:r>
        <w:rPr>
          <w:noProof/>
        </w:rPr>
        <w:t>MCPTT private call end response</w:t>
      </w:r>
      <w:r>
        <w:rPr>
          <w:noProof/>
        </w:rPr>
        <w:tab/>
      </w:r>
      <w:r>
        <w:rPr>
          <w:noProof/>
        </w:rPr>
        <w:fldChar w:fldCharType="begin"/>
      </w:r>
      <w:r>
        <w:rPr>
          <w:noProof/>
        </w:rPr>
        <w:instrText xml:space="preserve"> PAGEREF _Toc122563198 \h </w:instrText>
      </w:r>
      <w:r>
        <w:rPr>
          <w:noProof/>
        </w:rPr>
      </w:r>
      <w:r>
        <w:rPr>
          <w:noProof/>
        </w:rPr>
        <w:fldChar w:fldCharType="separate"/>
      </w:r>
      <w:r>
        <w:rPr>
          <w:noProof/>
        </w:rPr>
        <w:t>126</w:t>
      </w:r>
      <w:r>
        <w:rPr>
          <w:noProof/>
        </w:rPr>
        <w:fldChar w:fldCharType="end"/>
      </w:r>
    </w:p>
    <w:p w14:paraId="0AE27B2C" w14:textId="5F993273" w:rsidR="004E6663" w:rsidRDefault="004E6663">
      <w:pPr>
        <w:pStyle w:val="TOC5"/>
        <w:rPr>
          <w:rFonts w:ascii="Calibri" w:hAnsi="Calibri"/>
          <w:noProof/>
          <w:sz w:val="22"/>
          <w:szCs w:val="22"/>
          <w:lang w:eastAsia="en-GB"/>
        </w:rPr>
      </w:pPr>
      <w:r>
        <w:rPr>
          <w:noProof/>
        </w:rPr>
        <w:t>10.7.2.1.5</w:t>
      </w:r>
      <w:r>
        <w:rPr>
          <w:rFonts w:ascii="Calibri" w:hAnsi="Calibri"/>
          <w:noProof/>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_Toc122563199 \h </w:instrText>
      </w:r>
      <w:r>
        <w:rPr>
          <w:noProof/>
        </w:rPr>
      </w:r>
      <w:r>
        <w:rPr>
          <w:noProof/>
        </w:rPr>
        <w:fldChar w:fldCharType="separate"/>
      </w:r>
      <w:r>
        <w:rPr>
          <w:noProof/>
        </w:rPr>
        <w:t>126</w:t>
      </w:r>
      <w:r>
        <w:rPr>
          <w:noProof/>
        </w:rPr>
        <w:fldChar w:fldCharType="end"/>
      </w:r>
    </w:p>
    <w:p w14:paraId="2D9C09E6" w14:textId="4F9E7749" w:rsidR="004E6663" w:rsidRDefault="004E6663">
      <w:pPr>
        <w:pStyle w:val="TOC5"/>
        <w:rPr>
          <w:rFonts w:ascii="Calibri" w:hAnsi="Calibri"/>
          <w:noProof/>
          <w:sz w:val="22"/>
          <w:szCs w:val="22"/>
          <w:lang w:eastAsia="en-GB"/>
        </w:rPr>
      </w:pPr>
      <w:r>
        <w:rPr>
          <w:noProof/>
        </w:rPr>
        <w:t>10.7.2.1.</w:t>
      </w:r>
      <w:r>
        <w:rPr>
          <w:noProof/>
          <w:lang w:eastAsia="zh-CN"/>
        </w:rPr>
        <w:t>5a</w:t>
      </w:r>
      <w:r>
        <w:rPr>
          <w:rFonts w:ascii="Calibri" w:hAnsi="Calibri"/>
          <w:noProof/>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_Toc122563200 \h </w:instrText>
      </w:r>
      <w:r>
        <w:rPr>
          <w:noProof/>
        </w:rPr>
      </w:r>
      <w:r>
        <w:rPr>
          <w:noProof/>
        </w:rPr>
        <w:fldChar w:fldCharType="separate"/>
      </w:r>
      <w:r>
        <w:rPr>
          <w:noProof/>
        </w:rPr>
        <w:t>127</w:t>
      </w:r>
      <w:r>
        <w:rPr>
          <w:noProof/>
        </w:rPr>
        <w:fldChar w:fldCharType="end"/>
      </w:r>
    </w:p>
    <w:p w14:paraId="563477E6" w14:textId="73D9CFCA" w:rsidR="004E6663" w:rsidRDefault="004E6663">
      <w:pPr>
        <w:pStyle w:val="TOC5"/>
        <w:rPr>
          <w:rFonts w:ascii="Calibri" w:hAnsi="Calibri"/>
          <w:noProof/>
          <w:sz w:val="22"/>
          <w:szCs w:val="22"/>
          <w:lang w:eastAsia="en-GB"/>
        </w:rPr>
      </w:pPr>
      <w:r>
        <w:rPr>
          <w:noProof/>
        </w:rPr>
        <w:t>10.7.2.1.6</w:t>
      </w:r>
      <w:r>
        <w:rPr>
          <w:rFonts w:ascii="Calibri" w:hAnsi="Calibri"/>
          <w:noProof/>
          <w:sz w:val="22"/>
          <w:szCs w:val="22"/>
          <w:lang w:eastAsia="en-GB"/>
        </w:rPr>
        <w:tab/>
      </w:r>
      <w:r>
        <w:rPr>
          <w:noProof/>
        </w:rPr>
        <w:t>MCPTT progress indication</w:t>
      </w:r>
      <w:r>
        <w:rPr>
          <w:noProof/>
        </w:rPr>
        <w:tab/>
      </w:r>
      <w:r>
        <w:rPr>
          <w:noProof/>
        </w:rPr>
        <w:fldChar w:fldCharType="begin"/>
      </w:r>
      <w:r>
        <w:rPr>
          <w:noProof/>
        </w:rPr>
        <w:instrText xml:space="preserve"> PAGEREF _Toc122563201 \h </w:instrText>
      </w:r>
      <w:r>
        <w:rPr>
          <w:noProof/>
        </w:rPr>
      </w:r>
      <w:r>
        <w:rPr>
          <w:noProof/>
        </w:rPr>
        <w:fldChar w:fldCharType="separate"/>
      </w:r>
      <w:r>
        <w:rPr>
          <w:noProof/>
        </w:rPr>
        <w:t>127</w:t>
      </w:r>
      <w:r>
        <w:rPr>
          <w:noProof/>
        </w:rPr>
        <w:fldChar w:fldCharType="end"/>
      </w:r>
    </w:p>
    <w:p w14:paraId="35E88700" w14:textId="6B280BD0" w:rsidR="004E6663" w:rsidRDefault="004E6663">
      <w:pPr>
        <w:pStyle w:val="TOC5"/>
        <w:rPr>
          <w:rFonts w:ascii="Calibri" w:hAnsi="Calibri"/>
          <w:noProof/>
          <w:sz w:val="22"/>
          <w:szCs w:val="22"/>
          <w:lang w:eastAsia="en-GB"/>
        </w:rPr>
      </w:pPr>
      <w:r>
        <w:rPr>
          <w:noProof/>
        </w:rPr>
        <w:t>10.7.2.1.7</w:t>
      </w:r>
      <w:r>
        <w:rPr>
          <w:rFonts w:ascii="Calibri" w:hAnsi="Calibri"/>
          <w:noProof/>
          <w:sz w:val="22"/>
          <w:szCs w:val="22"/>
          <w:lang w:eastAsia="en-GB"/>
        </w:rPr>
        <w:tab/>
      </w:r>
      <w:r>
        <w:rPr>
          <w:noProof/>
        </w:rPr>
        <w:t>MCPTT ringing</w:t>
      </w:r>
      <w:r>
        <w:rPr>
          <w:noProof/>
        </w:rPr>
        <w:tab/>
      </w:r>
      <w:r>
        <w:rPr>
          <w:noProof/>
        </w:rPr>
        <w:fldChar w:fldCharType="begin"/>
      </w:r>
      <w:r>
        <w:rPr>
          <w:noProof/>
        </w:rPr>
        <w:instrText xml:space="preserve"> PAGEREF _Toc122563202 \h </w:instrText>
      </w:r>
      <w:r>
        <w:rPr>
          <w:noProof/>
        </w:rPr>
      </w:r>
      <w:r>
        <w:rPr>
          <w:noProof/>
        </w:rPr>
        <w:fldChar w:fldCharType="separate"/>
      </w:r>
      <w:r>
        <w:rPr>
          <w:noProof/>
        </w:rPr>
        <w:t>128</w:t>
      </w:r>
      <w:r>
        <w:rPr>
          <w:noProof/>
        </w:rPr>
        <w:fldChar w:fldCharType="end"/>
      </w:r>
    </w:p>
    <w:p w14:paraId="348FD9AD" w14:textId="0962F83D" w:rsidR="004E6663" w:rsidRDefault="004E6663">
      <w:pPr>
        <w:pStyle w:val="TOC5"/>
        <w:rPr>
          <w:rFonts w:ascii="Calibri" w:hAnsi="Calibri"/>
          <w:noProof/>
          <w:sz w:val="22"/>
          <w:szCs w:val="22"/>
          <w:lang w:eastAsia="en-GB"/>
        </w:rPr>
      </w:pPr>
      <w:r>
        <w:rPr>
          <w:noProof/>
        </w:rPr>
        <w:t>10.7.2.1.8</w:t>
      </w:r>
      <w:r>
        <w:rPr>
          <w:rFonts w:ascii="Calibri" w:hAnsi="Calibri"/>
          <w:noProof/>
          <w:sz w:val="22"/>
          <w:szCs w:val="22"/>
          <w:lang w:eastAsia="en-GB"/>
        </w:rPr>
        <w:tab/>
      </w:r>
      <w:r>
        <w:rPr>
          <w:noProof/>
        </w:rPr>
        <w:t>MCPTT functional alias resolution response</w:t>
      </w:r>
      <w:r>
        <w:rPr>
          <w:noProof/>
        </w:rPr>
        <w:tab/>
      </w:r>
      <w:r>
        <w:rPr>
          <w:noProof/>
        </w:rPr>
        <w:fldChar w:fldCharType="begin"/>
      </w:r>
      <w:r>
        <w:rPr>
          <w:noProof/>
        </w:rPr>
        <w:instrText xml:space="preserve"> PAGEREF _Toc122563203 \h </w:instrText>
      </w:r>
      <w:r>
        <w:rPr>
          <w:noProof/>
        </w:rPr>
      </w:r>
      <w:r>
        <w:rPr>
          <w:noProof/>
        </w:rPr>
        <w:fldChar w:fldCharType="separate"/>
      </w:r>
      <w:r>
        <w:rPr>
          <w:noProof/>
        </w:rPr>
        <w:t>128</w:t>
      </w:r>
      <w:r>
        <w:rPr>
          <w:noProof/>
        </w:rPr>
        <w:fldChar w:fldCharType="end"/>
      </w:r>
    </w:p>
    <w:p w14:paraId="0D9E910D" w14:textId="7EEFF134" w:rsidR="004E6663" w:rsidRDefault="004E6663">
      <w:pPr>
        <w:pStyle w:val="TOC5"/>
        <w:rPr>
          <w:rFonts w:ascii="Calibri" w:hAnsi="Calibri"/>
          <w:noProof/>
          <w:sz w:val="22"/>
          <w:szCs w:val="22"/>
          <w:lang w:eastAsia="en-GB"/>
        </w:rPr>
      </w:pPr>
      <w:r>
        <w:rPr>
          <w:noProof/>
        </w:rPr>
        <w:t>10.7.2.1.9</w:t>
      </w:r>
      <w:r>
        <w:rPr>
          <w:rFonts w:ascii="Calibri" w:hAnsi="Calibri"/>
          <w:noProof/>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_Toc122563204 \h </w:instrText>
      </w:r>
      <w:r>
        <w:rPr>
          <w:noProof/>
        </w:rPr>
      </w:r>
      <w:r>
        <w:rPr>
          <w:noProof/>
        </w:rPr>
        <w:fldChar w:fldCharType="separate"/>
      </w:r>
      <w:r>
        <w:rPr>
          <w:noProof/>
        </w:rPr>
        <w:t>128</w:t>
      </w:r>
      <w:r>
        <w:rPr>
          <w:noProof/>
        </w:rPr>
        <w:fldChar w:fldCharType="end"/>
      </w:r>
    </w:p>
    <w:p w14:paraId="172F52FA" w14:textId="1A020220" w:rsidR="004E6663" w:rsidRDefault="004E6663">
      <w:pPr>
        <w:pStyle w:val="TOC5"/>
        <w:rPr>
          <w:rFonts w:ascii="Calibri" w:hAnsi="Calibri"/>
          <w:noProof/>
          <w:sz w:val="22"/>
          <w:szCs w:val="22"/>
          <w:lang w:eastAsia="en-GB"/>
        </w:rPr>
      </w:pPr>
      <w:r>
        <w:rPr>
          <w:noProof/>
        </w:rPr>
        <w:t>10.7.2.1.10</w:t>
      </w:r>
      <w:r>
        <w:rPr>
          <w:rFonts w:ascii="Calibri" w:hAnsi="Calibri"/>
          <w:noProof/>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_Toc122563205 \h </w:instrText>
      </w:r>
      <w:r>
        <w:rPr>
          <w:noProof/>
        </w:rPr>
      </w:r>
      <w:r>
        <w:rPr>
          <w:noProof/>
        </w:rPr>
        <w:fldChar w:fldCharType="separate"/>
      </w:r>
      <w:r>
        <w:rPr>
          <w:noProof/>
        </w:rPr>
        <w:t>128</w:t>
      </w:r>
      <w:r>
        <w:rPr>
          <w:noProof/>
        </w:rPr>
        <w:fldChar w:fldCharType="end"/>
      </w:r>
    </w:p>
    <w:p w14:paraId="0D8EFD97" w14:textId="7F126CA4" w:rsidR="004E6663" w:rsidRDefault="004E6663">
      <w:pPr>
        <w:pStyle w:val="TOC4"/>
        <w:rPr>
          <w:rFonts w:ascii="Calibri" w:hAnsi="Calibri"/>
          <w:noProof/>
          <w:sz w:val="22"/>
          <w:szCs w:val="22"/>
          <w:lang w:eastAsia="en-GB"/>
        </w:rPr>
      </w:pPr>
      <w:r>
        <w:rPr>
          <w:noProof/>
        </w:rPr>
        <w:t>10.7.2.2</w:t>
      </w:r>
      <w:r>
        <w:rPr>
          <w:rFonts w:ascii="Calibri" w:hAnsi="Calibri"/>
          <w:noProof/>
          <w:sz w:val="22"/>
          <w:szCs w:val="22"/>
          <w:lang w:eastAsia="en-GB"/>
        </w:rPr>
        <w:tab/>
      </w:r>
      <w:r>
        <w:rPr>
          <w:noProof/>
        </w:rPr>
        <w:t>Private call within one MCPTT system</w:t>
      </w:r>
      <w:r>
        <w:rPr>
          <w:noProof/>
        </w:rPr>
        <w:tab/>
      </w:r>
      <w:r>
        <w:rPr>
          <w:noProof/>
        </w:rPr>
        <w:fldChar w:fldCharType="begin"/>
      </w:r>
      <w:r>
        <w:rPr>
          <w:noProof/>
        </w:rPr>
        <w:instrText xml:space="preserve"> PAGEREF _Toc122563206 \h </w:instrText>
      </w:r>
      <w:r>
        <w:rPr>
          <w:noProof/>
        </w:rPr>
      </w:r>
      <w:r>
        <w:rPr>
          <w:noProof/>
        </w:rPr>
        <w:fldChar w:fldCharType="separate"/>
      </w:r>
      <w:r>
        <w:rPr>
          <w:noProof/>
        </w:rPr>
        <w:t>129</w:t>
      </w:r>
      <w:r>
        <w:rPr>
          <w:noProof/>
        </w:rPr>
        <w:fldChar w:fldCharType="end"/>
      </w:r>
    </w:p>
    <w:p w14:paraId="41A3493F" w14:textId="19E66757" w:rsidR="004E6663" w:rsidRDefault="004E6663">
      <w:pPr>
        <w:pStyle w:val="TOC5"/>
        <w:rPr>
          <w:rFonts w:ascii="Calibri" w:hAnsi="Calibri"/>
          <w:noProof/>
          <w:sz w:val="22"/>
          <w:szCs w:val="22"/>
          <w:lang w:eastAsia="en-GB"/>
        </w:rPr>
      </w:pPr>
      <w:r w:rsidRPr="00257A84">
        <w:rPr>
          <w:noProof/>
          <w:lang w:val="en-US"/>
        </w:rPr>
        <w:t>10.7.2.2.1</w:t>
      </w:r>
      <w:r>
        <w:rPr>
          <w:rFonts w:ascii="Calibri" w:hAnsi="Calibri"/>
          <w:noProof/>
          <w:sz w:val="22"/>
          <w:szCs w:val="22"/>
          <w:lang w:eastAsia="en-GB"/>
        </w:rPr>
        <w:tab/>
      </w:r>
      <w:r w:rsidRPr="00257A84">
        <w:rPr>
          <w:noProof/>
          <w:lang w:val="en-US"/>
        </w:rPr>
        <w:t>Private call setup in automatic commencement mode</w:t>
      </w:r>
      <w:r>
        <w:rPr>
          <w:noProof/>
        </w:rPr>
        <w:tab/>
      </w:r>
      <w:r>
        <w:rPr>
          <w:noProof/>
        </w:rPr>
        <w:fldChar w:fldCharType="begin"/>
      </w:r>
      <w:r>
        <w:rPr>
          <w:noProof/>
        </w:rPr>
        <w:instrText xml:space="preserve"> PAGEREF _Toc122563207 \h </w:instrText>
      </w:r>
      <w:r>
        <w:rPr>
          <w:noProof/>
        </w:rPr>
      </w:r>
      <w:r>
        <w:rPr>
          <w:noProof/>
        </w:rPr>
        <w:fldChar w:fldCharType="separate"/>
      </w:r>
      <w:r>
        <w:rPr>
          <w:noProof/>
        </w:rPr>
        <w:t>129</w:t>
      </w:r>
      <w:r>
        <w:rPr>
          <w:noProof/>
        </w:rPr>
        <w:fldChar w:fldCharType="end"/>
      </w:r>
    </w:p>
    <w:p w14:paraId="303DC2FD" w14:textId="332E0D4F" w:rsidR="004E6663" w:rsidRDefault="004E6663">
      <w:pPr>
        <w:pStyle w:val="TOC5"/>
        <w:rPr>
          <w:rFonts w:ascii="Calibri" w:hAnsi="Calibri"/>
          <w:noProof/>
          <w:sz w:val="22"/>
          <w:szCs w:val="22"/>
          <w:lang w:eastAsia="en-GB"/>
        </w:rPr>
      </w:pPr>
      <w:r>
        <w:rPr>
          <w:noProof/>
        </w:rPr>
        <w:t>10.7.2.2.2</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_Toc122563208 \h </w:instrText>
      </w:r>
      <w:r>
        <w:rPr>
          <w:noProof/>
        </w:rPr>
      </w:r>
      <w:r>
        <w:rPr>
          <w:noProof/>
        </w:rPr>
        <w:fldChar w:fldCharType="separate"/>
      </w:r>
      <w:r>
        <w:rPr>
          <w:noProof/>
        </w:rPr>
        <w:t>131</w:t>
      </w:r>
      <w:r>
        <w:rPr>
          <w:noProof/>
        </w:rPr>
        <w:fldChar w:fldCharType="end"/>
      </w:r>
    </w:p>
    <w:p w14:paraId="4C6E3A3A" w14:textId="10D241DB" w:rsidR="004E6663" w:rsidRDefault="004E6663">
      <w:pPr>
        <w:pStyle w:val="TOC6"/>
        <w:rPr>
          <w:rFonts w:ascii="Calibri" w:hAnsi="Calibri"/>
          <w:noProof/>
          <w:sz w:val="22"/>
          <w:szCs w:val="22"/>
          <w:lang w:eastAsia="en-GB"/>
        </w:rPr>
      </w:pPr>
      <w:r>
        <w:rPr>
          <w:noProof/>
        </w:rPr>
        <w:t>10.7.2.2.2.1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_Toc122563209 \h </w:instrText>
      </w:r>
      <w:r>
        <w:rPr>
          <w:noProof/>
        </w:rPr>
      </w:r>
      <w:r>
        <w:rPr>
          <w:noProof/>
        </w:rPr>
        <w:fldChar w:fldCharType="separate"/>
      </w:r>
      <w:r>
        <w:rPr>
          <w:noProof/>
        </w:rPr>
        <w:t>131</w:t>
      </w:r>
      <w:r>
        <w:rPr>
          <w:noProof/>
        </w:rPr>
        <w:fldChar w:fldCharType="end"/>
      </w:r>
    </w:p>
    <w:p w14:paraId="3BBCA680" w14:textId="4CE28E06" w:rsidR="004E6663" w:rsidRDefault="004E6663">
      <w:pPr>
        <w:pStyle w:val="TOC6"/>
        <w:rPr>
          <w:rFonts w:ascii="Calibri" w:hAnsi="Calibri"/>
          <w:noProof/>
          <w:sz w:val="22"/>
          <w:szCs w:val="22"/>
          <w:lang w:eastAsia="en-GB"/>
        </w:rPr>
      </w:pPr>
      <w:r>
        <w:rPr>
          <w:noProof/>
        </w:rPr>
        <w:t>10.7.2.2.2.2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_Toc122563210 \h </w:instrText>
      </w:r>
      <w:r>
        <w:rPr>
          <w:noProof/>
        </w:rPr>
      </w:r>
      <w:r>
        <w:rPr>
          <w:noProof/>
        </w:rPr>
        <w:fldChar w:fldCharType="separate"/>
      </w:r>
      <w:r>
        <w:rPr>
          <w:noProof/>
        </w:rPr>
        <w:t>131</w:t>
      </w:r>
      <w:r>
        <w:rPr>
          <w:noProof/>
        </w:rPr>
        <w:fldChar w:fldCharType="end"/>
      </w:r>
    </w:p>
    <w:p w14:paraId="4F4C57C3" w14:textId="264F911A" w:rsidR="004E6663" w:rsidRDefault="004E6663">
      <w:pPr>
        <w:pStyle w:val="TOC5"/>
        <w:rPr>
          <w:rFonts w:ascii="Calibri" w:hAnsi="Calibri"/>
          <w:noProof/>
          <w:sz w:val="22"/>
          <w:szCs w:val="22"/>
          <w:lang w:eastAsia="en-GB"/>
        </w:rPr>
      </w:pPr>
      <w:r>
        <w:rPr>
          <w:noProof/>
        </w:rPr>
        <w:t>10.7.2.2.3</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_Toc122563211 \h </w:instrText>
      </w:r>
      <w:r>
        <w:rPr>
          <w:noProof/>
        </w:rPr>
      </w:r>
      <w:r>
        <w:rPr>
          <w:noProof/>
        </w:rPr>
        <w:fldChar w:fldCharType="separate"/>
      </w:r>
      <w:r>
        <w:rPr>
          <w:noProof/>
        </w:rPr>
        <w:t>133</w:t>
      </w:r>
      <w:r>
        <w:rPr>
          <w:noProof/>
        </w:rPr>
        <w:fldChar w:fldCharType="end"/>
      </w:r>
    </w:p>
    <w:p w14:paraId="3ECFB6D2" w14:textId="4F2D809C" w:rsidR="004E6663" w:rsidRDefault="004E6663">
      <w:pPr>
        <w:pStyle w:val="TOC6"/>
        <w:rPr>
          <w:rFonts w:ascii="Calibri" w:hAnsi="Calibri"/>
          <w:noProof/>
          <w:sz w:val="22"/>
          <w:szCs w:val="22"/>
          <w:lang w:eastAsia="en-GB"/>
        </w:rPr>
      </w:pPr>
      <w:r>
        <w:rPr>
          <w:noProof/>
        </w:rPr>
        <w:t>10.7.2.2.3.1</w:t>
      </w:r>
      <w:r>
        <w:rPr>
          <w:rFonts w:ascii="Calibri" w:hAnsi="Calibri"/>
          <w:noProof/>
          <w:sz w:val="22"/>
          <w:szCs w:val="22"/>
          <w:lang w:eastAsia="en-GB"/>
        </w:rPr>
        <w:tab/>
      </w:r>
      <w:r>
        <w:rPr>
          <w:noProof/>
        </w:rPr>
        <w:t>Client initiated</w:t>
      </w:r>
      <w:r>
        <w:rPr>
          <w:noProof/>
        </w:rPr>
        <w:tab/>
      </w:r>
      <w:r>
        <w:rPr>
          <w:noProof/>
        </w:rPr>
        <w:fldChar w:fldCharType="begin"/>
      </w:r>
      <w:r>
        <w:rPr>
          <w:noProof/>
        </w:rPr>
        <w:instrText xml:space="preserve"> PAGEREF _Toc122563212 \h </w:instrText>
      </w:r>
      <w:r>
        <w:rPr>
          <w:noProof/>
        </w:rPr>
      </w:r>
      <w:r>
        <w:rPr>
          <w:noProof/>
        </w:rPr>
        <w:fldChar w:fldCharType="separate"/>
      </w:r>
      <w:r>
        <w:rPr>
          <w:noProof/>
        </w:rPr>
        <w:t>133</w:t>
      </w:r>
      <w:r>
        <w:rPr>
          <w:noProof/>
        </w:rPr>
        <w:fldChar w:fldCharType="end"/>
      </w:r>
    </w:p>
    <w:p w14:paraId="41A56E1B" w14:textId="28FBAEE1" w:rsidR="004E6663" w:rsidRDefault="004E6663">
      <w:pPr>
        <w:pStyle w:val="TOC6"/>
        <w:rPr>
          <w:rFonts w:ascii="Calibri" w:hAnsi="Calibri"/>
          <w:noProof/>
          <w:sz w:val="22"/>
          <w:szCs w:val="22"/>
          <w:lang w:eastAsia="en-GB"/>
        </w:rPr>
      </w:pPr>
      <w:r w:rsidRPr="00257A84">
        <w:rPr>
          <w:noProof/>
          <w:lang w:val="en-US"/>
        </w:rPr>
        <w:t>10.7.2.2.3.2</w:t>
      </w:r>
      <w:r>
        <w:rPr>
          <w:rFonts w:ascii="Calibri" w:hAnsi="Calibri"/>
          <w:noProof/>
          <w:sz w:val="22"/>
          <w:szCs w:val="22"/>
          <w:lang w:eastAsia="en-GB"/>
        </w:rPr>
        <w:tab/>
      </w:r>
      <w:r w:rsidRPr="00257A84">
        <w:rPr>
          <w:noProof/>
          <w:lang w:val="en-US"/>
        </w:rPr>
        <w:t>Server initiated</w:t>
      </w:r>
      <w:r>
        <w:rPr>
          <w:noProof/>
        </w:rPr>
        <w:tab/>
      </w:r>
      <w:r>
        <w:rPr>
          <w:noProof/>
        </w:rPr>
        <w:fldChar w:fldCharType="begin"/>
      </w:r>
      <w:r>
        <w:rPr>
          <w:noProof/>
        </w:rPr>
        <w:instrText xml:space="preserve"> PAGEREF _Toc122563213 \h </w:instrText>
      </w:r>
      <w:r>
        <w:rPr>
          <w:noProof/>
        </w:rPr>
      </w:r>
      <w:r>
        <w:rPr>
          <w:noProof/>
        </w:rPr>
        <w:fldChar w:fldCharType="separate"/>
      </w:r>
      <w:r>
        <w:rPr>
          <w:noProof/>
        </w:rPr>
        <w:t>134</w:t>
      </w:r>
      <w:r>
        <w:rPr>
          <w:noProof/>
        </w:rPr>
        <w:fldChar w:fldCharType="end"/>
      </w:r>
    </w:p>
    <w:p w14:paraId="027DD728" w14:textId="5645B9B7" w:rsidR="004E6663" w:rsidRDefault="004E6663">
      <w:pPr>
        <w:pStyle w:val="TOC4"/>
        <w:rPr>
          <w:rFonts w:ascii="Calibri" w:hAnsi="Calibri"/>
          <w:noProof/>
          <w:sz w:val="22"/>
          <w:szCs w:val="22"/>
          <w:lang w:eastAsia="en-GB"/>
        </w:rPr>
      </w:pPr>
      <w:r w:rsidRPr="00257A84">
        <w:rPr>
          <w:noProof/>
          <w:lang w:val="en-US"/>
        </w:rPr>
        <w:t>10.7.2.3</w:t>
      </w:r>
      <w:r>
        <w:rPr>
          <w:rFonts w:ascii="Calibri" w:hAnsi="Calibri"/>
          <w:noProof/>
          <w:sz w:val="22"/>
          <w:szCs w:val="22"/>
          <w:lang w:eastAsia="en-GB"/>
        </w:rPr>
        <w:tab/>
      </w:r>
      <w:r>
        <w:rPr>
          <w:noProof/>
        </w:rPr>
        <w:t>Private call within several MCPTT systems</w:t>
      </w:r>
      <w:r>
        <w:rPr>
          <w:noProof/>
        </w:rPr>
        <w:tab/>
      </w:r>
      <w:r>
        <w:rPr>
          <w:noProof/>
        </w:rPr>
        <w:fldChar w:fldCharType="begin"/>
      </w:r>
      <w:r>
        <w:rPr>
          <w:noProof/>
        </w:rPr>
        <w:instrText xml:space="preserve"> PAGEREF _Toc122563214 \h </w:instrText>
      </w:r>
      <w:r>
        <w:rPr>
          <w:noProof/>
        </w:rPr>
      </w:r>
      <w:r>
        <w:rPr>
          <w:noProof/>
        </w:rPr>
        <w:fldChar w:fldCharType="separate"/>
      </w:r>
      <w:r>
        <w:rPr>
          <w:noProof/>
        </w:rPr>
        <w:t>135</w:t>
      </w:r>
      <w:r>
        <w:rPr>
          <w:noProof/>
        </w:rPr>
        <w:fldChar w:fldCharType="end"/>
      </w:r>
    </w:p>
    <w:p w14:paraId="30B3C8BD" w14:textId="3F92C17F" w:rsidR="004E6663" w:rsidRDefault="004E6663">
      <w:pPr>
        <w:pStyle w:val="TOC5"/>
        <w:rPr>
          <w:rFonts w:ascii="Calibri" w:hAnsi="Calibri"/>
          <w:noProof/>
          <w:sz w:val="22"/>
          <w:szCs w:val="22"/>
          <w:lang w:eastAsia="en-GB"/>
        </w:rPr>
      </w:pPr>
      <w:r w:rsidRPr="00257A84">
        <w:rPr>
          <w:noProof/>
          <w:lang w:val="en-US"/>
        </w:rPr>
        <w:t>10.7.2.3.1</w:t>
      </w:r>
      <w:r>
        <w:rPr>
          <w:rFonts w:ascii="Calibri" w:hAnsi="Calibri"/>
          <w:noProof/>
          <w:sz w:val="22"/>
          <w:szCs w:val="22"/>
          <w:lang w:eastAsia="en-GB"/>
        </w:rPr>
        <w:tab/>
      </w:r>
      <w:r w:rsidRPr="00257A84">
        <w:rPr>
          <w:noProof/>
          <w:lang w:val="en-US"/>
        </w:rPr>
        <w:t>Private call setup in automatic commencement mode – MCPTT users in multiple MCPTT systems</w:t>
      </w:r>
      <w:r>
        <w:rPr>
          <w:noProof/>
        </w:rPr>
        <w:tab/>
      </w:r>
      <w:r>
        <w:rPr>
          <w:noProof/>
        </w:rPr>
        <w:fldChar w:fldCharType="begin"/>
      </w:r>
      <w:r>
        <w:rPr>
          <w:noProof/>
        </w:rPr>
        <w:instrText xml:space="preserve"> PAGEREF _Toc122563215 \h </w:instrText>
      </w:r>
      <w:r>
        <w:rPr>
          <w:noProof/>
        </w:rPr>
      </w:r>
      <w:r>
        <w:rPr>
          <w:noProof/>
        </w:rPr>
        <w:fldChar w:fldCharType="separate"/>
      </w:r>
      <w:r>
        <w:rPr>
          <w:noProof/>
        </w:rPr>
        <w:t>135</w:t>
      </w:r>
      <w:r>
        <w:rPr>
          <w:noProof/>
        </w:rPr>
        <w:fldChar w:fldCharType="end"/>
      </w:r>
    </w:p>
    <w:p w14:paraId="7C28BEC5" w14:textId="1111A071" w:rsidR="004E6663" w:rsidRDefault="004E6663">
      <w:pPr>
        <w:pStyle w:val="TOC5"/>
        <w:rPr>
          <w:rFonts w:ascii="Calibri" w:hAnsi="Calibri"/>
          <w:noProof/>
          <w:sz w:val="22"/>
          <w:szCs w:val="22"/>
          <w:lang w:eastAsia="en-GB"/>
        </w:rPr>
      </w:pPr>
      <w:r>
        <w:rPr>
          <w:noProof/>
        </w:rPr>
        <w:t>10.7.2.3.2</w:t>
      </w:r>
      <w:r>
        <w:rPr>
          <w:rFonts w:ascii="Calibri" w:hAnsi="Calibri"/>
          <w:noProof/>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_Toc122563216 \h </w:instrText>
      </w:r>
      <w:r>
        <w:rPr>
          <w:noProof/>
        </w:rPr>
      </w:r>
      <w:r>
        <w:rPr>
          <w:noProof/>
        </w:rPr>
        <w:fldChar w:fldCharType="separate"/>
      </w:r>
      <w:r>
        <w:rPr>
          <w:noProof/>
        </w:rPr>
        <w:t>137</w:t>
      </w:r>
      <w:r>
        <w:rPr>
          <w:noProof/>
        </w:rPr>
        <w:fldChar w:fldCharType="end"/>
      </w:r>
    </w:p>
    <w:p w14:paraId="422B80AE" w14:textId="64F5BC25" w:rsidR="004E6663" w:rsidRDefault="004E6663">
      <w:pPr>
        <w:pStyle w:val="TOC5"/>
        <w:rPr>
          <w:rFonts w:ascii="Calibri" w:hAnsi="Calibri"/>
          <w:noProof/>
          <w:sz w:val="22"/>
          <w:szCs w:val="22"/>
          <w:lang w:eastAsia="en-GB"/>
        </w:rPr>
      </w:pPr>
      <w:r>
        <w:rPr>
          <w:noProof/>
        </w:rPr>
        <w:t>10.7.2.3.3</w:t>
      </w:r>
      <w:r>
        <w:rPr>
          <w:rFonts w:ascii="Calibri" w:hAnsi="Calibri"/>
          <w:noProof/>
          <w:sz w:val="22"/>
          <w:szCs w:val="22"/>
          <w:lang w:eastAsia="en-GB"/>
        </w:rPr>
        <w:tab/>
      </w:r>
      <w:r>
        <w:rPr>
          <w:noProof/>
        </w:rPr>
        <w:t xml:space="preserve">Private call release </w:t>
      </w:r>
      <w:r w:rsidRPr="00257A84">
        <w:rPr>
          <w:noProof/>
          <w:lang w:val="en-US"/>
        </w:rPr>
        <w:t>– MCPTT users in multiple MCPTT systems</w:t>
      </w:r>
      <w:r>
        <w:rPr>
          <w:noProof/>
        </w:rPr>
        <w:tab/>
      </w:r>
      <w:r>
        <w:rPr>
          <w:noProof/>
        </w:rPr>
        <w:fldChar w:fldCharType="begin"/>
      </w:r>
      <w:r>
        <w:rPr>
          <w:noProof/>
        </w:rPr>
        <w:instrText xml:space="preserve"> PAGEREF _Toc122563217 \h </w:instrText>
      </w:r>
      <w:r>
        <w:rPr>
          <w:noProof/>
        </w:rPr>
      </w:r>
      <w:r>
        <w:rPr>
          <w:noProof/>
        </w:rPr>
        <w:fldChar w:fldCharType="separate"/>
      </w:r>
      <w:r>
        <w:rPr>
          <w:noProof/>
        </w:rPr>
        <w:t>139</w:t>
      </w:r>
      <w:r>
        <w:rPr>
          <w:noProof/>
        </w:rPr>
        <w:fldChar w:fldCharType="end"/>
      </w:r>
    </w:p>
    <w:p w14:paraId="19F46975" w14:textId="79FCA1A7" w:rsidR="004E6663" w:rsidRDefault="004E6663">
      <w:pPr>
        <w:pStyle w:val="TOC4"/>
        <w:rPr>
          <w:rFonts w:ascii="Calibri" w:hAnsi="Calibri"/>
          <w:noProof/>
          <w:sz w:val="22"/>
          <w:szCs w:val="22"/>
          <w:lang w:eastAsia="en-GB"/>
        </w:rPr>
      </w:pPr>
      <w:r w:rsidRPr="00257A84">
        <w:rPr>
          <w:noProof/>
          <w:lang w:val="nl-NL"/>
        </w:rPr>
        <w:t>10.7.2.4</w:t>
      </w:r>
      <w:r>
        <w:rPr>
          <w:rFonts w:ascii="Calibri" w:hAnsi="Calibri"/>
          <w:noProof/>
          <w:sz w:val="22"/>
          <w:szCs w:val="22"/>
          <w:lang w:eastAsia="en-GB"/>
        </w:rPr>
        <w:tab/>
      </w:r>
      <w:r w:rsidRPr="00257A84">
        <w:rPr>
          <w:noProof/>
          <w:lang w:val="nl-NL"/>
        </w:rPr>
        <w:t>MCPTT emergency private call</w:t>
      </w:r>
      <w:r>
        <w:rPr>
          <w:noProof/>
        </w:rPr>
        <w:tab/>
      </w:r>
      <w:r>
        <w:rPr>
          <w:noProof/>
        </w:rPr>
        <w:fldChar w:fldCharType="begin"/>
      </w:r>
      <w:r>
        <w:rPr>
          <w:noProof/>
        </w:rPr>
        <w:instrText xml:space="preserve"> PAGEREF _Toc122563218 \h </w:instrText>
      </w:r>
      <w:r>
        <w:rPr>
          <w:noProof/>
        </w:rPr>
      </w:r>
      <w:r>
        <w:rPr>
          <w:noProof/>
        </w:rPr>
        <w:fldChar w:fldCharType="separate"/>
      </w:r>
      <w:r>
        <w:rPr>
          <w:noProof/>
        </w:rPr>
        <w:t>139</w:t>
      </w:r>
      <w:r>
        <w:rPr>
          <w:noProof/>
        </w:rPr>
        <w:fldChar w:fldCharType="end"/>
      </w:r>
    </w:p>
    <w:p w14:paraId="507E639A" w14:textId="53A70506" w:rsidR="004E6663" w:rsidRDefault="004E6663">
      <w:pPr>
        <w:pStyle w:val="TOC5"/>
        <w:rPr>
          <w:rFonts w:ascii="Calibri" w:hAnsi="Calibri"/>
          <w:noProof/>
          <w:sz w:val="22"/>
          <w:szCs w:val="22"/>
          <w:lang w:eastAsia="en-GB"/>
        </w:rPr>
      </w:pPr>
      <w:r>
        <w:rPr>
          <w:noProof/>
        </w:rPr>
        <w:t>10.7.2.4.1</w:t>
      </w:r>
      <w:r>
        <w:rPr>
          <w:rFonts w:ascii="Calibri" w:hAnsi="Calibri"/>
          <w:noProof/>
          <w:sz w:val="22"/>
          <w:szCs w:val="22"/>
          <w:lang w:eastAsia="en-GB"/>
        </w:rPr>
        <w:tab/>
      </w:r>
      <w:r>
        <w:rPr>
          <w:noProof/>
        </w:rPr>
        <w:t>MCPTT emergency private call commencement</w:t>
      </w:r>
      <w:r>
        <w:rPr>
          <w:noProof/>
        </w:rPr>
        <w:tab/>
      </w:r>
      <w:r>
        <w:rPr>
          <w:noProof/>
        </w:rPr>
        <w:fldChar w:fldCharType="begin"/>
      </w:r>
      <w:r>
        <w:rPr>
          <w:noProof/>
        </w:rPr>
        <w:instrText xml:space="preserve"> PAGEREF _Toc122563219 \h </w:instrText>
      </w:r>
      <w:r>
        <w:rPr>
          <w:noProof/>
        </w:rPr>
      </w:r>
      <w:r>
        <w:rPr>
          <w:noProof/>
        </w:rPr>
        <w:fldChar w:fldCharType="separate"/>
      </w:r>
      <w:r>
        <w:rPr>
          <w:noProof/>
        </w:rPr>
        <w:t>139</w:t>
      </w:r>
      <w:r>
        <w:rPr>
          <w:noProof/>
        </w:rPr>
        <w:fldChar w:fldCharType="end"/>
      </w:r>
    </w:p>
    <w:p w14:paraId="1BBFEA55" w14:textId="72F89D86" w:rsidR="004E6663" w:rsidRDefault="004E6663">
      <w:pPr>
        <w:pStyle w:val="TOC5"/>
        <w:rPr>
          <w:rFonts w:ascii="Calibri" w:hAnsi="Calibri"/>
          <w:noProof/>
          <w:sz w:val="22"/>
          <w:szCs w:val="22"/>
          <w:lang w:eastAsia="en-GB"/>
        </w:rPr>
      </w:pPr>
      <w:r>
        <w:rPr>
          <w:noProof/>
        </w:rPr>
        <w:t>10.7.2.4.2</w:t>
      </w:r>
      <w:r>
        <w:rPr>
          <w:rFonts w:ascii="Calibri" w:hAnsi="Calibri"/>
          <w:noProof/>
          <w:sz w:val="22"/>
          <w:szCs w:val="22"/>
          <w:lang w:eastAsia="en-GB"/>
        </w:rPr>
        <w:tab/>
      </w:r>
      <w:r>
        <w:rPr>
          <w:noProof/>
        </w:rPr>
        <w:t>MCPTT private call emergency upgrade</w:t>
      </w:r>
      <w:r>
        <w:rPr>
          <w:noProof/>
        </w:rPr>
        <w:tab/>
      </w:r>
      <w:r>
        <w:rPr>
          <w:noProof/>
        </w:rPr>
        <w:fldChar w:fldCharType="begin"/>
      </w:r>
      <w:r>
        <w:rPr>
          <w:noProof/>
        </w:rPr>
        <w:instrText xml:space="preserve"> PAGEREF _Toc122563220 \h </w:instrText>
      </w:r>
      <w:r>
        <w:rPr>
          <w:noProof/>
        </w:rPr>
      </w:r>
      <w:r>
        <w:rPr>
          <w:noProof/>
        </w:rPr>
        <w:fldChar w:fldCharType="separate"/>
      </w:r>
      <w:r>
        <w:rPr>
          <w:noProof/>
        </w:rPr>
        <w:t>141</w:t>
      </w:r>
      <w:r>
        <w:rPr>
          <w:noProof/>
        </w:rPr>
        <w:fldChar w:fldCharType="end"/>
      </w:r>
    </w:p>
    <w:p w14:paraId="2C8D7B1F" w14:textId="5548B0E9" w:rsidR="004E6663" w:rsidRDefault="004E6663">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Private call in off-network</w:t>
      </w:r>
      <w:r>
        <w:rPr>
          <w:noProof/>
        </w:rPr>
        <w:tab/>
      </w:r>
      <w:r>
        <w:rPr>
          <w:noProof/>
        </w:rPr>
        <w:fldChar w:fldCharType="begin"/>
      </w:r>
      <w:r>
        <w:rPr>
          <w:noProof/>
        </w:rPr>
        <w:instrText xml:space="preserve"> PAGEREF _Toc122563221 \h </w:instrText>
      </w:r>
      <w:r>
        <w:rPr>
          <w:noProof/>
        </w:rPr>
      </w:r>
      <w:r>
        <w:rPr>
          <w:noProof/>
        </w:rPr>
        <w:fldChar w:fldCharType="separate"/>
      </w:r>
      <w:r>
        <w:rPr>
          <w:noProof/>
        </w:rPr>
        <w:t>142</w:t>
      </w:r>
      <w:r>
        <w:rPr>
          <w:noProof/>
        </w:rPr>
        <w:fldChar w:fldCharType="end"/>
      </w:r>
    </w:p>
    <w:p w14:paraId="4AB92F99" w14:textId="7CF9EC82" w:rsidR="004E6663" w:rsidRDefault="004E6663">
      <w:pPr>
        <w:pStyle w:val="TOC4"/>
        <w:rPr>
          <w:rFonts w:ascii="Calibri" w:hAnsi="Calibri"/>
          <w:noProof/>
          <w:sz w:val="22"/>
          <w:szCs w:val="22"/>
          <w:lang w:eastAsia="en-GB"/>
        </w:rPr>
      </w:pPr>
      <w:r>
        <w:rPr>
          <w:noProof/>
        </w:rPr>
        <w:t>10.7.3.1</w:t>
      </w:r>
      <w:r>
        <w:rPr>
          <w:rFonts w:ascii="Calibri" w:hAnsi="Calibri"/>
          <w:noProof/>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_Toc122563222 \h </w:instrText>
      </w:r>
      <w:r>
        <w:rPr>
          <w:noProof/>
        </w:rPr>
      </w:r>
      <w:r>
        <w:rPr>
          <w:noProof/>
        </w:rPr>
        <w:fldChar w:fldCharType="separate"/>
      </w:r>
      <w:r>
        <w:rPr>
          <w:noProof/>
        </w:rPr>
        <w:t>142</w:t>
      </w:r>
      <w:r>
        <w:rPr>
          <w:noProof/>
        </w:rPr>
        <w:fldChar w:fldCharType="end"/>
      </w:r>
    </w:p>
    <w:p w14:paraId="3D63EA88" w14:textId="646F36AE" w:rsidR="004E6663" w:rsidRDefault="004E6663">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sz w:val="22"/>
          <w:szCs w:val="22"/>
          <w:lang w:eastAsia="en-GB"/>
        </w:rPr>
        <w:tab/>
      </w:r>
      <w:r>
        <w:rPr>
          <w:noProof/>
          <w:lang w:eastAsia="zh-CN"/>
        </w:rPr>
        <w:t>Call setup request</w:t>
      </w:r>
      <w:r>
        <w:rPr>
          <w:noProof/>
        </w:rPr>
        <w:tab/>
      </w:r>
      <w:r>
        <w:rPr>
          <w:noProof/>
        </w:rPr>
        <w:fldChar w:fldCharType="begin"/>
      </w:r>
      <w:r>
        <w:rPr>
          <w:noProof/>
        </w:rPr>
        <w:instrText xml:space="preserve"> PAGEREF _Toc122563223 \h </w:instrText>
      </w:r>
      <w:r>
        <w:rPr>
          <w:noProof/>
        </w:rPr>
      </w:r>
      <w:r>
        <w:rPr>
          <w:noProof/>
        </w:rPr>
        <w:fldChar w:fldCharType="separate"/>
      </w:r>
      <w:r>
        <w:rPr>
          <w:noProof/>
        </w:rPr>
        <w:t>142</w:t>
      </w:r>
      <w:r>
        <w:rPr>
          <w:noProof/>
        </w:rPr>
        <w:fldChar w:fldCharType="end"/>
      </w:r>
    </w:p>
    <w:p w14:paraId="3D29371A" w14:textId="6C29E804" w:rsidR="004E6663" w:rsidRDefault="004E6663">
      <w:pPr>
        <w:pStyle w:val="TOC5"/>
        <w:rPr>
          <w:rFonts w:ascii="Calibri" w:hAnsi="Calibri"/>
          <w:noProof/>
          <w:sz w:val="22"/>
          <w:szCs w:val="22"/>
          <w:lang w:eastAsia="en-GB"/>
        </w:rPr>
      </w:pPr>
      <w:r>
        <w:rPr>
          <w:noProof/>
          <w:lang w:eastAsia="zh-CN"/>
        </w:rPr>
        <w:t>1</w:t>
      </w:r>
      <w:r>
        <w:rPr>
          <w:noProof/>
        </w:rPr>
        <w:t>0.7.3.1.</w:t>
      </w:r>
      <w:r>
        <w:rPr>
          <w:noProof/>
          <w:lang w:eastAsia="zh-CN"/>
        </w:rPr>
        <w:t>2</w:t>
      </w:r>
      <w:r>
        <w:rPr>
          <w:rFonts w:ascii="Calibri" w:hAnsi="Calibri"/>
          <w:noProof/>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_Toc122563224 \h </w:instrText>
      </w:r>
      <w:r>
        <w:rPr>
          <w:noProof/>
        </w:rPr>
      </w:r>
      <w:r>
        <w:rPr>
          <w:noProof/>
        </w:rPr>
        <w:fldChar w:fldCharType="separate"/>
      </w:r>
      <w:r>
        <w:rPr>
          <w:noProof/>
        </w:rPr>
        <w:t>142</w:t>
      </w:r>
      <w:r>
        <w:rPr>
          <w:noProof/>
        </w:rPr>
        <w:fldChar w:fldCharType="end"/>
      </w:r>
    </w:p>
    <w:p w14:paraId="7133B629" w14:textId="1485D72F" w:rsidR="004E6663" w:rsidRDefault="004E6663">
      <w:pPr>
        <w:pStyle w:val="TOC5"/>
        <w:rPr>
          <w:rFonts w:ascii="Calibri" w:hAnsi="Calibri"/>
          <w:noProof/>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sz w:val="22"/>
          <w:szCs w:val="22"/>
          <w:lang w:eastAsia="en-GB"/>
        </w:rPr>
        <w:tab/>
      </w:r>
      <w:r>
        <w:rPr>
          <w:noProof/>
          <w:lang w:eastAsia="zh-CN"/>
        </w:rPr>
        <w:t>Call release request</w:t>
      </w:r>
      <w:r>
        <w:rPr>
          <w:noProof/>
        </w:rPr>
        <w:tab/>
      </w:r>
      <w:r>
        <w:rPr>
          <w:noProof/>
        </w:rPr>
        <w:fldChar w:fldCharType="begin"/>
      </w:r>
      <w:r>
        <w:rPr>
          <w:noProof/>
        </w:rPr>
        <w:instrText xml:space="preserve"> PAGEREF _Toc122563225 \h </w:instrText>
      </w:r>
      <w:r>
        <w:rPr>
          <w:noProof/>
        </w:rPr>
      </w:r>
      <w:r>
        <w:rPr>
          <w:noProof/>
        </w:rPr>
        <w:fldChar w:fldCharType="separate"/>
      </w:r>
      <w:r>
        <w:rPr>
          <w:noProof/>
        </w:rPr>
        <w:t>142</w:t>
      </w:r>
      <w:r>
        <w:rPr>
          <w:noProof/>
        </w:rPr>
        <w:fldChar w:fldCharType="end"/>
      </w:r>
    </w:p>
    <w:p w14:paraId="67E03B4D" w14:textId="339B6C5E" w:rsidR="004E6663" w:rsidRDefault="004E6663">
      <w:pPr>
        <w:pStyle w:val="TOC5"/>
        <w:rPr>
          <w:rFonts w:ascii="Calibri" w:hAnsi="Calibri"/>
          <w:noProof/>
          <w:sz w:val="22"/>
          <w:szCs w:val="22"/>
          <w:lang w:eastAsia="en-GB"/>
        </w:rPr>
      </w:pPr>
      <w:r>
        <w:rPr>
          <w:noProof/>
          <w:lang w:eastAsia="zh-CN"/>
        </w:rPr>
        <w:t>1</w:t>
      </w:r>
      <w:r>
        <w:rPr>
          <w:noProof/>
        </w:rPr>
        <w:t>0.7.3.1.</w:t>
      </w:r>
      <w:r>
        <w:rPr>
          <w:noProof/>
          <w:lang w:eastAsia="zh-CN"/>
        </w:rPr>
        <w:t>4</w:t>
      </w:r>
      <w:r>
        <w:rPr>
          <w:rFonts w:ascii="Calibri" w:hAnsi="Calibri"/>
          <w:noProof/>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_Toc122563226 \h </w:instrText>
      </w:r>
      <w:r>
        <w:rPr>
          <w:noProof/>
        </w:rPr>
      </w:r>
      <w:r>
        <w:rPr>
          <w:noProof/>
        </w:rPr>
        <w:fldChar w:fldCharType="separate"/>
      </w:r>
      <w:r>
        <w:rPr>
          <w:noProof/>
        </w:rPr>
        <w:t>143</w:t>
      </w:r>
      <w:r>
        <w:rPr>
          <w:noProof/>
        </w:rPr>
        <w:fldChar w:fldCharType="end"/>
      </w:r>
    </w:p>
    <w:p w14:paraId="204FF548" w14:textId="55702B50" w:rsidR="004E6663" w:rsidRDefault="004E6663">
      <w:pPr>
        <w:pStyle w:val="TOC4"/>
        <w:rPr>
          <w:rFonts w:ascii="Calibri" w:hAnsi="Calibri"/>
          <w:noProof/>
          <w:sz w:val="22"/>
          <w:szCs w:val="22"/>
          <w:lang w:eastAsia="en-GB"/>
        </w:rPr>
      </w:pPr>
      <w:r>
        <w:rPr>
          <w:noProof/>
        </w:rPr>
        <w:t>10.7.3.2</w:t>
      </w:r>
      <w:r>
        <w:rPr>
          <w:rFonts w:ascii="Calibri" w:hAnsi="Calibri"/>
          <w:noProof/>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_Toc122563227 \h </w:instrText>
      </w:r>
      <w:r>
        <w:rPr>
          <w:noProof/>
        </w:rPr>
      </w:r>
      <w:r>
        <w:rPr>
          <w:noProof/>
        </w:rPr>
        <w:fldChar w:fldCharType="separate"/>
      </w:r>
      <w:r>
        <w:rPr>
          <w:noProof/>
        </w:rPr>
        <w:t>143</w:t>
      </w:r>
      <w:r>
        <w:rPr>
          <w:noProof/>
        </w:rPr>
        <w:fldChar w:fldCharType="end"/>
      </w:r>
    </w:p>
    <w:p w14:paraId="36818BBF" w14:textId="77E99FB4" w:rsidR="004E6663" w:rsidRDefault="004E6663">
      <w:pPr>
        <w:pStyle w:val="TOC4"/>
        <w:rPr>
          <w:rFonts w:ascii="Calibri" w:hAnsi="Calibri"/>
          <w:noProof/>
          <w:sz w:val="22"/>
          <w:szCs w:val="22"/>
          <w:lang w:eastAsia="en-GB"/>
        </w:rPr>
      </w:pPr>
      <w:r>
        <w:rPr>
          <w:noProof/>
        </w:rPr>
        <w:t>10.7.3.3</w:t>
      </w:r>
      <w:r>
        <w:rPr>
          <w:rFonts w:ascii="Calibri" w:hAnsi="Calibri"/>
          <w:noProof/>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_Toc122563228 \h </w:instrText>
      </w:r>
      <w:r>
        <w:rPr>
          <w:noProof/>
        </w:rPr>
      </w:r>
      <w:r>
        <w:rPr>
          <w:noProof/>
        </w:rPr>
        <w:fldChar w:fldCharType="separate"/>
      </w:r>
      <w:r>
        <w:rPr>
          <w:noProof/>
        </w:rPr>
        <w:t>143</w:t>
      </w:r>
      <w:r>
        <w:rPr>
          <w:noProof/>
        </w:rPr>
        <w:fldChar w:fldCharType="end"/>
      </w:r>
    </w:p>
    <w:p w14:paraId="22DAE7E5" w14:textId="0B57D651" w:rsidR="004E6663" w:rsidRDefault="004E6663">
      <w:pPr>
        <w:pStyle w:val="TOC4"/>
        <w:rPr>
          <w:rFonts w:ascii="Calibri" w:hAnsi="Calibri"/>
          <w:noProof/>
          <w:sz w:val="22"/>
          <w:szCs w:val="22"/>
          <w:lang w:eastAsia="en-GB"/>
        </w:rPr>
      </w:pPr>
      <w:r>
        <w:rPr>
          <w:noProof/>
        </w:rPr>
        <w:t>10.7.3.4</w:t>
      </w:r>
      <w:r>
        <w:rPr>
          <w:rFonts w:ascii="Calibri" w:hAnsi="Calibr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_Toc122563229 \h </w:instrText>
      </w:r>
      <w:r>
        <w:rPr>
          <w:noProof/>
        </w:rPr>
      </w:r>
      <w:r>
        <w:rPr>
          <w:noProof/>
        </w:rPr>
        <w:fldChar w:fldCharType="separate"/>
      </w:r>
      <w:r>
        <w:rPr>
          <w:noProof/>
        </w:rPr>
        <w:t>144</w:t>
      </w:r>
      <w:r>
        <w:rPr>
          <w:noProof/>
        </w:rPr>
        <w:fldChar w:fldCharType="end"/>
      </w:r>
    </w:p>
    <w:p w14:paraId="42FEF6EF" w14:textId="64EFF34D" w:rsidR="004E6663" w:rsidRDefault="004E6663">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Private call release</w:t>
      </w:r>
      <w:r>
        <w:rPr>
          <w:noProof/>
        </w:rPr>
        <w:tab/>
      </w:r>
      <w:r>
        <w:rPr>
          <w:noProof/>
        </w:rPr>
        <w:fldChar w:fldCharType="begin"/>
      </w:r>
      <w:r>
        <w:rPr>
          <w:noProof/>
        </w:rPr>
        <w:instrText xml:space="preserve"> PAGEREF _Toc122563230 \h </w:instrText>
      </w:r>
      <w:r>
        <w:rPr>
          <w:noProof/>
        </w:rPr>
      </w:r>
      <w:r>
        <w:rPr>
          <w:noProof/>
        </w:rPr>
        <w:fldChar w:fldCharType="separate"/>
      </w:r>
      <w:r>
        <w:rPr>
          <w:noProof/>
        </w:rPr>
        <w:t>145</w:t>
      </w:r>
      <w:r>
        <w:rPr>
          <w:noProof/>
        </w:rPr>
        <w:fldChar w:fldCharType="end"/>
      </w:r>
    </w:p>
    <w:p w14:paraId="4A54183F" w14:textId="0BE26779" w:rsidR="004E6663" w:rsidRDefault="004E6663">
      <w:pPr>
        <w:pStyle w:val="TOC4"/>
        <w:rPr>
          <w:rFonts w:ascii="Calibri" w:hAnsi="Calibri"/>
          <w:noProof/>
          <w:sz w:val="22"/>
          <w:szCs w:val="22"/>
          <w:lang w:eastAsia="en-GB"/>
        </w:rPr>
      </w:pPr>
      <w:r w:rsidRPr="00257A84">
        <w:rPr>
          <w:noProof/>
          <w:lang w:val="nl-NL"/>
        </w:rPr>
        <w:t>10.7.3.6</w:t>
      </w:r>
      <w:r>
        <w:rPr>
          <w:rFonts w:ascii="Calibri" w:hAnsi="Calibri"/>
          <w:noProof/>
          <w:sz w:val="22"/>
          <w:szCs w:val="22"/>
          <w:lang w:eastAsia="en-GB"/>
        </w:rPr>
        <w:tab/>
      </w:r>
      <w:r w:rsidRPr="00257A84">
        <w:rPr>
          <w:noProof/>
          <w:lang w:val="nl-NL"/>
        </w:rPr>
        <w:t>MCPTT emergency private call</w:t>
      </w:r>
      <w:r>
        <w:rPr>
          <w:noProof/>
        </w:rPr>
        <w:tab/>
      </w:r>
      <w:r>
        <w:rPr>
          <w:noProof/>
        </w:rPr>
        <w:fldChar w:fldCharType="begin"/>
      </w:r>
      <w:r>
        <w:rPr>
          <w:noProof/>
        </w:rPr>
        <w:instrText xml:space="preserve"> PAGEREF _Toc122563231 \h </w:instrText>
      </w:r>
      <w:r>
        <w:rPr>
          <w:noProof/>
        </w:rPr>
      </w:r>
      <w:r>
        <w:rPr>
          <w:noProof/>
        </w:rPr>
        <w:fldChar w:fldCharType="separate"/>
      </w:r>
      <w:r>
        <w:rPr>
          <w:noProof/>
        </w:rPr>
        <w:t>146</w:t>
      </w:r>
      <w:r>
        <w:rPr>
          <w:noProof/>
        </w:rPr>
        <w:fldChar w:fldCharType="end"/>
      </w:r>
    </w:p>
    <w:p w14:paraId="17331888" w14:textId="3EDCBC4D" w:rsidR="004E6663" w:rsidRDefault="004E6663">
      <w:pPr>
        <w:pStyle w:val="TOC3"/>
        <w:rPr>
          <w:rFonts w:ascii="Calibri" w:hAnsi="Calibri"/>
          <w:noProof/>
          <w:sz w:val="22"/>
          <w:szCs w:val="22"/>
          <w:lang w:eastAsia="en-GB"/>
        </w:rPr>
      </w:pPr>
      <w:r>
        <w:rPr>
          <w:noProof/>
          <w:lang w:eastAsia="x-none"/>
        </w:rPr>
        <w:t>10.7.4</w:t>
      </w:r>
      <w:r>
        <w:rPr>
          <w:rFonts w:ascii="Calibri" w:hAnsi="Calibri"/>
          <w:noProof/>
          <w:sz w:val="22"/>
          <w:szCs w:val="22"/>
          <w:lang w:eastAsia="en-GB"/>
        </w:rPr>
        <w:tab/>
      </w:r>
      <w:r w:rsidRPr="00257A84">
        <w:rPr>
          <w:noProof/>
          <w:lang w:val="en-US"/>
        </w:rPr>
        <w:t>MCPTT private call call</w:t>
      </w:r>
      <w:r w:rsidRPr="00257A84">
        <w:rPr>
          <w:noProof/>
          <w:lang w:val="en-US"/>
        </w:rPr>
        <w:noBreakHyphen/>
        <w:t>back request</w:t>
      </w:r>
      <w:r>
        <w:rPr>
          <w:noProof/>
        </w:rPr>
        <w:tab/>
      </w:r>
      <w:r>
        <w:rPr>
          <w:noProof/>
        </w:rPr>
        <w:fldChar w:fldCharType="begin"/>
      </w:r>
      <w:r>
        <w:rPr>
          <w:noProof/>
        </w:rPr>
        <w:instrText xml:space="preserve"> PAGEREF _Toc122563232 \h </w:instrText>
      </w:r>
      <w:r>
        <w:rPr>
          <w:noProof/>
        </w:rPr>
      </w:r>
      <w:r>
        <w:rPr>
          <w:noProof/>
        </w:rPr>
        <w:fldChar w:fldCharType="separate"/>
      </w:r>
      <w:r>
        <w:rPr>
          <w:noProof/>
        </w:rPr>
        <w:t>147</w:t>
      </w:r>
      <w:r>
        <w:rPr>
          <w:noProof/>
        </w:rPr>
        <w:fldChar w:fldCharType="end"/>
      </w:r>
    </w:p>
    <w:p w14:paraId="1E40E59C" w14:textId="4EC5D48C" w:rsidR="004E6663" w:rsidRDefault="004E6663">
      <w:pPr>
        <w:pStyle w:val="TOC4"/>
        <w:rPr>
          <w:rFonts w:ascii="Calibri" w:hAnsi="Calibri"/>
          <w:noProof/>
          <w:sz w:val="22"/>
          <w:szCs w:val="22"/>
          <w:lang w:eastAsia="en-GB"/>
        </w:rPr>
      </w:pPr>
      <w:r>
        <w:rPr>
          <w:noProof/>
        </w:rPr>
        <w:t>10.7.4.1</w:t>
      </w:r>
      <w:r>
        <w:rPr>
          <w:rFonts w:ascii="Calibri" w:hAnsi="Calibri"/>
          <w:noProof/>
          <w:sz w:val="22"/>
          <w:szCs w:val="22"/>
          <w:lang w:eastAsia="en-GB"/>
        </w:rPr>
        <w:tab/>
      </w:r>
      <w:r w:rsidRPr="00257A84">
        <w:rPr>
          <w:noProof/>
          <w:lang w:val="en-US"/>
        </w:rPr>
        <w:t>Information flows for MCPTT private call call</w:t>
      </w:r>
      <w:r w:rsidRPr="00257A84">
        <w:rPr>
          <w:noProof/>
          <w:lang w:val="en-US"/>
        </w:rPr>
        <w:noBreakHyphen/>
        <w:t>back request</w:t>
      </w:r>
      <w:r>
        <w:rPr>
          <w:noProof/>
        </w:rPr>
        <w:tab/>
      </w:r>
      <w:r>
        <w:rPr>
          <w:noProof/>
        </w:rPr>
        <w:fldChar w:fldCharType="begin"/>
      </w:r>
      <w:r>
        <w:rPr>
          <w:noProof/>
        </w:rPr>
        <w:instrText xml:space="preserve"> PAGEREF _Toc122563233 \h </w:instrText>
      </w:r>
      <w:r>
        <w:rPr>
          <w:noProof/>
        </w:rPr>
      </w:r>
      <w:r>
        <w:rPr>
          <w:noProof/>
        </w:rPr>
        <w:fldChar w:fldCharType="separate"/>
      </w:r>
      <w:r>
        <w:rPr>
          <w:noProof/>
        </w:rPr>
        <w:t>147</w:t>
      </w:r>
      <w:r>
        <w:rPr>
          <w:noProof/>
        </w:rPr>
        <w:fldChar w:fldCharType="end"/>
      </w:r>
    </w:p>
    <w:p w14:paraId="3AB56119" w14:textId="037A1E2E" w:rsidR="004E6663" w:rsidRDefault="004E6663">
      <w:pPr>
        <w:pStyle w:val="TOC5"/>
        <w:rPr>
          <w:rFonts w:ascii="Calibri" w:hAnsi="Calibri"/>
          <w:noProof/>
          <w:sz w:val="22"/>
          <w:szCs w:val="22"/>
          <w:lang w:eastAsia="en-GB"/>
        </w:rPr>
      </w:pPr>
      <w:r>
        <w:rPr>
          <w:noProof/>
        </w:rPr>
        <w:t>10.7.4.1.1</w:t>
      </w:r>
      <w:r>
        <w:rPr>
          <w:rFonts w:ascii="Calibri" w:hAnsi="Calibri"/>
          <w:noProof/>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_Toc122563234 \h </w:instrText>
      </w:r>
      <w:r>
        <w:rPr>
          <w:noProof/>
        </w:rPr>
      </w:r>
      <w:r>
        <w:rPr>
          <w:noProof/>
        </w:rPr>
        <w:fldChar w:fldCharType="separate"/>
      </w:r>
      <w:r>
        <w:rPr>
          <w:noProof/>
        </w:rPr>
        <w:t>147</w:t>
      </w:r>
      <w:r>
        <w:rPr>
          <w:noProof/>
        </w:rPr>
        <w:fldChar w:fldCharType="end"/>
      </w:r>
    </w:p>
    <w:p w14:paraId="5B5AC43D" w14:textId="49FBC057" w:rsidR="004E6663" w:rsidRDefault="004E6663">
      <w:pPr>
        <w:pStyle w:val="TOC5"/>
        <w:rPr>
          <w:rFonts w:ascii="Calibri" w:hAnsi="Calibri"/>
          <w:noProof/>
          <w:sz w:val="22"/>
          <w:szCs w:val="22"/>
          <w:lang w:eastAsia="en-GB"/>
        </w:rPr>
      </w:pPr>
      <w:r>
        <w:rPr>
          <w:noProof/>
        </w:rPr>
        <w:t>10.7.4.1.2</w:t>
      </w:r>
      <w:r>
        <w:rPr>
          <w:rFonts w:ascii="Calibri" w:hAnsi="Calibri"/>
          <w:noProof/>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_Toc122563235 \h </w:instrText>
      </w:r>
      <w:r>
        <w:rPr>
          <w:noProof/>
        </w:rPr>
      </w:r>
      <w:r>
        <w:rPr>
          <w:noProof/>
        </w:rPr>
        <w:fldChar w:fldCharType="separate"/>
      </w:r>
      <w:r>
        <w:rPr>
          <w:noProof/>
        </w:rPr>
        <w:t>147</w:t>
      </w:r>
      <w:r>
        <w:rPr>
          <w:noProof/>
        </w:rPr>
        <w:fldChar w:fldCharType="end"/>
      </w:r>
    </w:p>
    <w:p w14:paraId="44272EED" w14:textId="0BDFD4AF" w:rsidR="004E6663" w:rsidRDefault="004E6663">
      <w:pPr>
        <w:pStyle w:val="TOC5"/>
        <w:rPr>
          <w:rFonts w:ascii="Calibri" w:hAnsi="Calibri"/>
          <w:noProof/>
          <w:sz w:val="22"/>
          <w:szCs w:val="22"/>
          <w:lang w:eastAsia="en-GB"/>
        </w:rPr>
      </w:pPr>
      <w:r>
        <w:rPr>
          <w:noProof/>
        </w:rPr>
        <w:t>10.7.4.1.3</w:t>
      </w:r>
      <w:r>
        <w:rPr>
          <w:rFonts w:ascii="Calibri" w:hAnsi="Calibri"/>
          <w:noProof/>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_Toc122563236 \h </w:instrText>
      </w:r>
      <w:r>
        <w:rPr>
          <w:noProof/>
        </w:rPr>
      </w:r>
      <w:r>
        <w:rPr>
          <w:noProof/>
        </w:rPr>
        <w:fldChar w:fldCharType="separate"/>
      </w:r>
      <w:r>
        <w:rPr>
          <w:noProof/>
        </w:rPr>
        <w:t>147</w:t>
      </w:r>
      <w:r>
        <w:rPr>
          <w:noProof/>
        </w:rPr>
        <w:fldChar w:fldCharType="end"/>
      </w:r>
    </w:p>
    <w:p w14:paraId="2E4020FA" w14:textId="2F9A3A86" w:rsidR="004E6663" w:rsidRDefault="004E6663">
      <w:pPr>
        <w:pStyle w:val="TOC5"/>
        <w:rPr>
          <w:rFonts w:ascii="Calibri" w:hAnsi="Calibri"/>
          <w:noProof/>
          <w:sz w:val="22"/>
          <w:szCs w:val="22"/>
          <w:lang w:eastAsia="en-GB"/>
        </w:rPr>
      </w:pPr>
      <w:r>
        <w:rPr>
          <w:noProof/>
        </w:rPr>
        <w:t>10.7.4.1.4</w:t>
      </w:r>
      <w:r>
        <w:rPr>
          <w:rFonts w:ascii="Calibri" w:hAnsi="Calibri"/>
          <w:noProof/>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_Toc122563237 \h </w:instrText>
      </w:r>
      <w:r>
        <w:rPr>
          <w:noProof/>
        </w:rPr>
      </w:r>
      <w:r>
        <w:rPr>
          <w:noProof/>
        </w:rPr>
        <w:fldChar w:fldCharType="separate"/>
      </w:r>
      <w:r>
        <w:rPr>
          <w:noProof/>
        </w:rPr>
        <w:t>147</w:t>
      </w:r>
      <w:r>
        <w:rPr>
          <w:noProof/>
        </w:rPr>
        <w:fldChar w:fldCharType="end"/>
      </w:r>
    </w:p>
    <w:p w14:paraId="6D3DD95B" w14:textId="11AAC252" w:rsidR="004E6663" w:rsidRDefault="004E6663">
      <w:pPr>
        <w:pStyle w:val="TOC4"/>
        <w:rPr>
          <w:rFonts w:ascii="Calibri" w:hAnsi="Calibri"/>
          <w:noProof/>
          <w:sz w:val="22"/>
          <w:szCs w:val="22"/>
          <w:lang w:eastAsia="en-GB"/>
        </w:rPr>
      </w:pPr>
      <w:r w:rsidRPr="00257A84">
        <w:rPr>
          <w:noProof/>
          <w:lang w:val="en-US"/>
        </w:rPr>
        <w:t>10.7.4.2</w:t>
      </w:r>
      <w:r>
        <w:rPr>
          <w:rFonts w:ascii="Calibri" w:hAnsi="Calibri"/>
          <w:noProof/>
          <w:sz w:val="22"/>
          <w:szCs w:val="22"/>
          <w:lang w:eastAsia="en-GB"/>
        </w:rPr>
        <w:tab/>
      </w:r>
      <w:r w:rsidRPr="00257A84">
        <w:rPr>
          <w:noProof/>
          <w:lang w:val="en-US"/>
        </w:rPr>
        <w:t>MCPTT private call call</w:t>
      </w:r>
      <w:r w:rsidRPr="00257A84">
        <w:rPr>
          <w:noProof/>
          <w:lang w:val="en-US"/>
        </w:rPr>
        <w:noBreakHyphen/>
        <w:t>back request within one MCPTT system</w:t>
      </w:r>
      <w:r>
        <w:rPr>
          <w:noProof/>
        </w:rPr>
        <w:tab/>
      </w:r>
      <w:r>
        <w:rPr>
          <w:noProof/>
        </w:rPr>
        <w:fldChar w:fldCharType="begin"/>
      </w:r>
      <w:r>
        <w:rPr>
          <w:noProof/>
        </w:rPr>
        <w:instrText xml:space="preserve"> PAGEREF _Toc122563238 \h </w:instrText>
      </w:r>
      <w:r>
        <w:rPr>
          <w:noProof/>
        </w:rPr>
      </w:r>
      <w:r>
        <w:rPr>
          <w:noProof/>
        </w:rPr>
        <w:fldChar w:fldCharType="separate"/>
      </w:r>
      <w:r>
        <w:rPr>
          <w:noProof/>
        </w:rPr>
        <w:t>148</w:t>
      </w:r>
      <w:r>
        <w:rPr>
          <w:noProof/>
        </w:rPr>
        <w:fldChar w:fldCharType="end"/>
      </w:r>
    </w:p>
    <w:p w14:paraId="78C85D49" w14:textId="22647461" w:rsidR="004E6663" w:rsidRDefault="004E6663">
      <w:pPr>
        <w:pStyle w:val="TOC4"/>
        <w:rPr>
          <w:rFonts w:ascii="Calibri" w:hAnsi="Calibri"/>
          <w:noProof/>
          <w:sz w:val="22"/>
          <w:szCs w:val="22"/>
          <w:lang w:eastAsia="en-GB"/>
        </w:rPr>
      </w:pPr>
      <w:r w:rsidRPr="00257A84">
        <w:rPr>
          <w:noProof/>
          <w:lang w:val="en-US"/>
        </w:rPr>
        <w:t>10.7.4.3</w:t>
      </w:r>
      <w:r>
        <w:rPr>
          <w:rFonts w:ascii="Calibri" w:hAnsi="Calibri"/>
          <w:noProof/>
          <w:sz w:val="22"/>
          <w:szCs w:val="22"/>
          <w:lang w:eastAsia="en-GB"/>
        </w:rPr>
        <w:tab/>
      </w:r>
      <w:r w:rsidRPr="00257A84">
        <w:rPr>
          <w:noProof/>
          <w:lang w:val="en-US"/>
        </w:rPr>
        <w:t>MCPTT private call call</w:t>
      </w:r>
      <w:r w:rsidRPr="00257A84">
        <w:rPr>
          <w:noProof/>
          <w:lang w:val="en-US"/>
        </w:rPr>
        <w:noBreakHyphen/>
        <w:t>back cancel request within one MCPTT system</w:t>
      </w:r>
      <w:r>
        <w:rPr>
          <w:noProof/>
        </w:rPr>
        <w:tab/>
      </w:r>
      <w:r>
        <w:rPr>
          <w:noProof/>
        </w:rPr>
        <w:fldChar w:fldCharType="begin"/>
      </w:r>
      <w:r>
        <w:rPr>
          <w:noProof/>
        </w:rPr>
        <w:instrText xml:space="preserve"> PAGEREF _Toc122563239 \h </w:instrText>
      </w:r>
      <w:r>
        <w:rPr>
          <w:noProof/>
        </w:rPr>
      </w:r>
      <w:r>
        <w:rPr>
          <w:noProof/>
        </w:rPr>
        <w:fldChar w:fldCharType="separate"/>
      </w:r>
      <w:r>
        <w:rPr>
          <w:noProof/>
        </w:rPr>
        <w:t>149</w:t>
      </w:r>
      <w:r>
        <w:rPr>
          <w:noProof/>
        </w:rPr>
        <w:fldChar w:fldCharType="end"/>
      </w:r>
    </w:p>
    <w:p w14:paraId="39AFA2A5" w14:textId="482BC611" w:rsidR="004E6663" w:rsidRDefault="004E6663">
      <w:pPr>
        <w:pStyle w:val="TOC4"/>
        <w:rPr>
          <w:rFonts w:ascii="Calibri" w:hAnsi="Calibri"/>
          <w:noProof/>
          <w:sz w:val="22"/>
          <w:szCs w:val="22"/>
          <w:lang w:eastAsia="en-GB"/>
        </w:rPr>
      </w:pPr>
      <w:r w:rsidRPr="00257A84">
        <w:rPr>
          <w:noProof/>
          <w:lang w:val="en-US"/>
        </w:rPr>
        <w:t>10.7.4.4</w:t>
      </w:r>
      <w:r>
        <w:rPr>
          <w:rFonts w:ascii="Calibri" w:hAnsi="Calibri"/>
          <w:noProof/>
          <w:sz w:val="22"/>
          <w:szCs w:val="22"/>
          <w:lang w:eastAsia="en-GB"/>
        </w:rPr>
        <w:tab/>
      </w:r>
      <w:r w:rsidRPr="00257A84">
        <w:rPr>
          <w:noProof/>
          <w:lang w:val="en-US"/>
        </w:rPr>
        <w:t>MCPTT private call call</w:t>
      </w:r>
      <w:r w:rsidRPr="00257A84">
        <w:rPr>
          <w:noProof/>
          <w:lang w:val="en-US"/>
        </w:rPr>
        <w:noBreakHyphen/>
        <w:t>back request fulfillment within one MCPTT system</w:t>
      </w:r>
      <w:r>
        <w:rPr>
          <w:noProof/>
        </w:rPr>
        <w:tab/>
      </w:r>
      <w:r>
        <w:rPr>
          <w:noProof/>
        </w:rPr>
        <w:fldChar w:fldCharType="begin"/>
      </w:r>
      <w:r>
        <w:rPr>
          <w:noProof/>
        </w:rPr>
        <w:instrText xml:space="preserve"> PAGEREF _Toc122563240 \h </w:instrText>
      </w:r>
      <w:r>
        <w:rPr>
          <w:noProof/>
        </w:rPr>
      </w:r>
      <w:r>
        <w:rPr>
          <w:noProof/>
        </w:rPr>
        <w:fldChar w:fldCharType="separate"/>
      </w:r>
      <w:r>
        <w:rPr>
          <w:noProof/>
        </w:rPr>
        <w:t>150</w:t>
      </w:r>
      <w:r>
        <w:rPr>
          <w:noProof/>
        </w:rPr>
        <w:fldChar w:fldCharType="end"/>
      </w:r>
    </w:p>
    <w:p w14:paraId="21FF67CA" w14:textId="6DF5AFE2" w:rsidR="004E6663" w:rsidRDefault="004E6663">
      <w:pPr>
        <w:pStyle w:val="TOC3"/>
        <w:rPr>
          <w:rFonts w:ascii="Calibri" w:hAnsi="Calibri"/>
          <w:noProof/>
          <w:sz w:val="22"/>
          <w:szCs w:val="22"/>
          <w:lang w:eastAsia="en-GB"/>
        </w:rPr>
      </w:pPr>
      <w:r>
        <w:rPr>
          <w:noProof/>
          <w:lang w:eastAsia="x-none"/>
        </w:rPr>
        <w:t>10.7.5</w:t>
      </w:r>
      <w:r>
        <w:rPr>
          <w:rFonts w:ascii="Calibri" w:hAnsi="Calibri"/>
          <w:noProof/>
          <w:sz w:val="22"/>
          <w:szCs w:val="22"/>
          <w:lang w:eastAsia="en-GB"/>
        </w:rPr>
        <w:tab/>
      </w:r>
      <w:r w:rsidRPr="00257A84">
        <w:rPr>
          <w:noProof/>
          <w:lang w:val="en-US"/>
        </w:rPr>
        <w:t xml:space="preserve">MCPTT </w:t>
      </w:r>
      <w:r>
        <w:rPr>
          <w:noProof/>
        </w:rPr>
        <w:t>call forwarding for private calls</w:t>
      </w:r>
      <w:r>
        <w:rPr>
          <w:noProof/>
        </w:rPr>
        <w:tab/>
      </w:r>
      <w:r>
        <w:rPr>
          <w:noProof/>
        </w:rPr>
        <w:fldChar w:fldCharType="begin"/>
      </w:r>
      <w:r>
        <w:rPr>
          <w:noProof/>
        </w:rPr>
        <w:instrText xml:space="preserve"> PAGEREF _Toc122563241 \h </w:instrText>
      </w:r>
      <w:r>
        <w:rPr>
          <w:noProof/>
        </w:rPr>
      </w:r>
      <w:r>
        <w:rPr>
          <w:noProof/>
        </w:rPr>
        <w:fldChar w:fldCharType="separate"/>
      </w:r>
      <w:r>
        <w:rPr>
          <w:noProof/>
        </w:rPr>
        <w:t>150</w:t>
      </w:r>
      <w:r>
        <w:rPr>
          <w:noProof/>
        </w:rPr>
        <w:fldChar w:fldCharType="end"/>
      </w:r>
    </w:p>
    <w:p w14:paraId="5E3D6DAC" w14:textId="20ED2535" w:rsidR="004E6663" w:rsidRDefault="004E6663">
      <w:pPr>
        <w:pStyle w:val="TOC4"/>
        <w:rPr>
          <w:rFonts w:ascii="Calibri" w:hAnsi="Calibri"/>
          <w:noProof/>
          <w:sz w:val="22"/>
          <w:szCs w:val="22"/>
          <w:lang w:eastAsia="en-GB"/>
        </w:rPr>
      </w:pPr>
      <w:r>
        <w:rPr>
          <w:noProof/>
        </w:rPr>
        <w:t>10.7.5.1</w:t>
      </w:r>
      <w:r>
        <w:rPr>
          <w:rFonts w:ascii="Calibri" w:hAnsi="Calibri"/>
          <w:noProof/>
          <w:sz w:val="22"/>
          <w:szCs w:val="22"/>
          <w:lang w:eastAsia="en-GB"/>
        </w:rPr>
        <w:tab/>
      </w:r>
      <w:r w:rsidRPr="00257A84">
        <w:rPr>
          <w:noProof/>
          <w:lang w:val="en-US"/>
        </w:rPr>
        <w:t>General</w:t>
      </w:r>
      <w:r>
        <w:rPr>
          <w:noProof/>
        </w:rPr>
        <w:tab/>
      </w:r>
      <w:r>
        <w:rPr>
          <w:noProof/>
        </w:rPr>
        <w:fldChar w:fldCharType="begin"/>
      </w:r>
      <w:r>
        <w:rPr>
          <w:noProof/>
        </w:rPr>
        <w:instrText xml:space="preserve"> PAGEREF _Toc122563242 \h </w:instrText>
      </w:r>
      <w:r>
        <w:rPr>
          <w:noProof/>
        </w:rPr>
      </w:r>
      <w:r>
        <w:rPr>
          <w:noProof/>
        </w:rPr>
        <w:fldChar w:fldCharType="separate"/>
      </w:r>
      <w:r>
        <w:rPr>
          <w:noProof/>
        </w:rPr>
        <w:t>150</w:t>
      </w:r>
      <w:r>
        <w:rPr>
          <w:noProof/>
        </w:rPr>
        <w:fldChar w:fldCharType="end"/>
      </w:r>
    </w:p>
    <w:p w14:paraId="75A54FA6" w14:textId="160773C6" w:rsidR="004E6663" w:rsidRDefault="004E6663">
      <w:pPr>
        <w:pStyle w:val="TOC5"/>
        <w:rPr>
          <w:rFonts w:ascii="Calibri" w:hAnsi="Calibri"/>
          <w:noProof/>
          <w:sz w:val="22"/>
          <w:szCs w:val="22"/>
          <w:lang w:eastAsia="en-GB"/>
        </w:rPr>
      </w:pPr>
      <w:r>
        <w:rPr>
          <w:noProof/>
        </w:rPr>
        <w:t>10.7.5.1.1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_Toc122563243 \h </w:instrText>
      </w:r>
      <w:r>
        <w:rPr>
          <w:noProof/>
        </w:rPr>
      </w:r>
      <w:r>
        <w:rPr>
          <w:noProof/>
        </w:rPr>
        <w:fldChar w:fldCharType="separate"/>
      </w:r>
      <w:r>
        <w:rPr>
          <w:noProof/>
        </w:rPr>
        <w:t>151</w:t>
      </w:r>
      <w:r>
        <w:rPr>
          <w:noProof/>
        </w:rPr>
        <w:fldChar w:fldCharType="end"/>
      </w:r>
    </w:p>
    <w:p w14:paraId="61ED9049" w14:textId="3D68B7CF" w:rsidR="004E6663" w:rsidRDefault="004E6663">
      <w:pPr>
        <w:pStyle w:val="TOC5"/>
        <w:rPr>
          <w:rFonts w:ascii="Calibri" w:hAnsi="Calibri"/>
          <w:noProof/>
          <w:sz w:val="22"/>
          <w:szCs w:val="22"/>
          <w:lang w:eastAsia="en-GB"/>
        </w:rPr>
      </w:pPr>
      <w:r>
        <w:rPr>
          <w:noProof/>
        </w:rPr>
        <w:t>10.7.5.1.2</w:t>
      </w:r>
      <w:r>
        <w:rPr>
          <w:rFonts w:ascii="Calibri" w:hAnsi="Calibri"/>
          <w:noProof/>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_Toc122563244 \h </w:instrText>
      </w:r>
      <w:r>
        <w:rPr>
          <w:noProof/>
        </w:rPr>
      </w:r>
      <w:r>
        <w:rPr>
          <w:noProof/>
        </w:rPr>
        <w:fldChar w:fldCharType="separate"/>
      </w:r>
      <w:r>
        <w:rPr>
          <w:noProof/>
        </w:rPr>
        <w:t>151</w:t>
      </w:r>
      <w:r>
        <w:rPr>
          <w:noProof/>
        </w:rPr>
        <w:fldChar w:fldCharType="end"/>
      </w:r>
    </w:p>
    <w:p w14:paraId="71C51975" w14:textId="4DC053FF" w:rsidR="004E6663" w:rsidRDefault="004E6663">
      <w:pPr>
        <w:pStyle w:val="TOC5"/>
        <w:rPr>
          <w:rFonts w:ascii="Calibri" w:hAnsi="Calibri"/>
          <w:noProof/>
          <w:sz w:val="22"/>
          <w:szCs w:val="22"/>
          <w:lang w:eastAsia="en-GB"/>
        </w:rPr>
      </w:pPr>
      <w:r>
        <w:rPr>
          <w:noProof/>
        </w:rPr>
        <w:t>10.7.5.1.3</w:t>
      </w:r>
      <w:r>
        <w:rPr>
          <w:rFonts w:ascii="Calibri" w:hAnsi="Calibri"/>
          <w:noProof/>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_Toc122563245 \h </w:instrText>
      </w:r>
      <w:r>
        <w:rPr>
          <w:noProof/>
        </w:rPr>
      </w:r>
      <w:r>
        <w:rPr>
          <w:noProof/>
        </w:rPr>
        <w:fldChar w:fldCharType="separate"/>
      </w:r>
      <w:r>
        <w:rPr>
          <w:noProof/>
        </w:rPr>
        <w:t>151</w:t>
      </w:r>
      <w:r>
        <w:rPr>
          <w:noProof/>
        </w:rPr>
        <w:fldChar w:fldCharType="end"/>
      </w:r>
    </w:p>
    <w:p w14:paraId="316E8EA6" w14:textId="243BE906" w:rsidR="004E6663" w:rsidRDefault="004E6663">
      <w:pPr>
        <w:pStyle w:val="TOC5"/>
        <w:rPr>
          <w:rFonts w:ascii="Calibri" w:hAnsi="Calibri"/>
          <w:noProof/>
          <w:sz w:val="22"/>
          <w:szCs w:val="22"/>
          <w:lang w:eastAsia="en-GB"/>
        </w:rPr>
      </w:pPr>
      <w:r>
        <w:rPr>
          <w:noProof/>
        </w:rPr>
        <w:t>10.7.5.1.4</w:t>
      </w:r>
      <w:r>
        <w:rPr>
          <w:rFonts w:ascii="Calibri" w:hAnsi="Calibri"/>
          <w:noProof/>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_Toc122563246 \h </w:instrText>
      </w:r>
      <w:r>
        <w:rPr>
          <w:noProof/>
        </w:rPr>
      </w:r>
      <w:r>
        <w:rPr>
          <w:noProof/>
        </w:rPr>
        <w:fldChar w:fldCharType="separate"/>
      </w:r>
      <w:r>
        <w:rPr>
          <w:noProof/>
        </w:rPr>
        <w:t>151</w:t>
      </w:r>
      <w:r>
        <w:rPr>
          <w:noProof/>
        </w:rPr>
        <w:fldChar w:fldCharType="end"/>
      </w:r>
    </w:p>
    <w:p w14:paraId="79633491" w14:textId="574D1A89" w:rsidR="004E6663" w:rsidRDefault="004E6663">
      <w:pPr>
        <w:pStyle w:val="TOC5"/>
        <w:rPr>
          <w:rFonts w:ascii="Calibri" w:hAnsi="Calibri"/>
          <w:noProof/>
          <w:sz w:val="22"/>
          <w:szCs w:val="22"/>
          <w:lang w:eastAsia="en-GB"/>
        </w:rPr>
      </w:pPr>
      <w:r>
        <w:rPr>
          <w:noProof/>
        </w:rPr>
        <w:t>10.7.5.1.5</w:t>
      </w:r>
      <w:r>
        <w:rPr>
          <w:rFonts w:ascii="Calibri" w:hAnsi="Calibri"/>
          <w:noProof/>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_Toc122563247 \h </w:instrText>
      </w:r>
      <w:r>
        <w:rPr>
          <w:noProof/>
        </w:rPr>
      </w:r>
      <w:r>
        <w:rPr>
          <w:noProof/>
        </w:rPr>
        <w:fldChar w:fldCharType="separate"/>
      </w:r>
      <w:r>
        <w:rPr>
          <w:noProof/>
        </w:rPr>
        <w:t>151</w:t>
      </w:r>
      <w:r>
        <w:rPr>
          <w:noProof/>
        </w:rPr>
        <w:fldChar w:fldCharType="end"/>
      </w:r>
    </w:p>
    <w:p w14:paraId="6DE49CB4" w14:textId="5D2805F2" w:rsidR="004E6663" w:rsidRDefault="004E6663">
      <w:pPr>
        <w:pStyle w:val="TOC4"/>
        <w:rPr>
          <w:rFonts w:ascii="Calibri" w:hAnsi="Calibri"/>
          <w:noProof/>
          <w:sz w:val="22"/>
          <w:szCs w:val="22"/>
          <w:lang w:eastAsia="en-GB"/>
        </w:rPr>
      </w:pPr>
      <w:r>
        <w:rPr>
          <w:noProof/>
        </w:rPr>
        <w:t>10.7.5.2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_Toc122563248 \h </w:instrText>
      </w:r>
      <w:r>
        <w:rPr>
          <w:noProof/>
        </w:rPr>
      </w:r>
      <w:r>
        <w:rPr>
          <w:noProof/>
        </w:rPr>
        <w:fldChar w:fldCharType="separate"/>
      </w:r>
      <w:r>
        <w:rPr>
          <w:noProof/>
        </w:rPr>
        <w:t>152</w:t>
      </w:r>
      <w:r>
        <w:rPr>
          <w:noProof/>
        </w:rPr>
        <w:fldChar w:fldCharType="end"/>
      </w:r>
    </w:p>
    <w:p w14:paraId="765C934F" w14:textId="2649B858" w:rsidR="004E6663" w:rsidRDefault="004E6663">
      <w:pPr>
        <w:pStyle w:val="TOC5"/>
        <w:rPr>
          <w:rFonts w:ascii="Calibri" w:hAnsi="Calibri"/>
          <w:noProof/>
          <w:sz w:val="22"/>
          <w:szCs w:val="22"/>
          <w:lang w:eastAsia="en-GB"/>
        </w:rPr>
      </w:pPr>
      <w:r>
        <w:rPr>
          <w:noProof/>
        </w:rPr>
        <w:t>10.7.5.2.1</w:t>
      </w:r>
      <w:r>
        <w:rPr>
          <w:rFonts w:ascii="Calibri" w:hAnsi="Calibri"/>
          <w:noProof/>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_Toc122563249 \h </w:instrText>
      </w:r>
      <w:r>
        <w:rPr>
          <w:noProof/>
        </w:rPr>
      </w:r>
      <w:r>
        <w:rPr>
          <w:noProof/>
        </w:rPr>
        <w:fldChar w:fldCharType="separate"/>
      </w:r>
      <w:r>
        <w:rPr>
          <w:noProof/>
        </w:rPr>
        <w:t>152</w:t>
      </w:r>
      <w:r>
        <w:rPr>
          <w:noProof/>
        </w:rPr>
        <w:fldChar w:fldCharType="end"/>
      </w:r>
    </w:p>
    <w:p w14:paraId="588C2985" w14:textId="6B3F531D" w:rsidR="004E6663" w:rsidRDefault="004E6663">
      <w:pPr>
        <w:pStyle w:val="TOC5"/>
        <w:rPr>
          <w:rFonts w:ascii="Calibri" w:hAnsi="Calibri"/>
          <w:noProof/>
          <w:sz w:val="22"/>
          <w:szCs w:val="22"/>
          <w:lang w:eastAsia="en-GB"/>
        </w:rPr>
      </w:pPr>
      <w:r>
        <w:rPr>
          <w:noProof/>
        </w:rPr>
        <w:t>10.7.5.2.2</w:t>
      </w:r>
      <w:r>
        <w:rPr>
          <w:rFonts w:ascii="Calibri" w:hAnsi="Calibri"/>
          <w:noProof/>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_Toc122563250 \h </w:instrText>
      </w:r>
      <w:r>
        <w:rPr>
          <w:noProof/>
        </w:rPr>
      </w:r>
      <w:r>
        <w:rPr>
          <w:noProof/>
        </w:rPr>
        <w:fldChar w:fldCharType="separate"/>
      </w:r>
      <w:r>
        <w:rPr>
          <w:noProof/>
        </w:rPr>
        <w:t>152</w:t>
      </w:r>
      <w:r>
        <w:rPr>
          <w:noProof/>
        </w:rPr>
        <w:fldChar w:fldCharType="end"/>
      </w:r>
    </w:p>
    <w:p w14:paraId="1421BBD8" w14:textId="3047717D" w:rsidR="004E6663" w:rsidRDefault="004E6663">
      <w:pPr>
        <w:pStyle w:val="TOC5"/>
        <w:rPr>
          <w:rFonts w:ascii="Calibri" w:hAnsi="Calibri"/>
          <w:noProof/>
          <w:sz w:val="22"/>
          <w:szCs w:val="22"/>
          <w:lang w:eastAsia="en-GB"/>
        </w:rPr>
      </w:pPr>
      <w:r>
        <w:rPr>
          <w:noProof/>
        </w:rPr>
        <w:t>10.7.5.2.3</w:t>
      </w:r>
      <w:r>
        <w:rPr>
          <w:rFonts w:ascii="Calibri" w:hAnsi="Calibri"/>
          <w:noProof/>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_Toc122563251 \h </w:instrText>
      </w:r>
      <w:r>
        <w:rPr>
          <w:noProof/>
        </w:rPr>
      </w:r>
      <w:r>
        <w:rPr>
          <w:noProof/>
        </w:rPr>
        <w:fldChar w:fldCharType="separate"/>
      </w:r>
      <w:r>
        <w:rPr>
          <w:noProof/>
        </w:rPr>
        <w:t>154</w:t>
      </w:r>
      <w:r>
        <w:rPr>
          <w:noProof/>
        </w:rPr>
        <w:fldChar w:fldCharType="end"/>
      </w:r>
    </w:p>
    <w:p w14:paraId="6D300FDA" w14:textId="3312860D" w:rsidR="004E6663" w:rsidRDefault="004E6663">
      <w:pPr>
        <w:pStyle w:val="TOC5"/>
        <w:rPr>
          <w:rFonts w:ascii="Calibri" w:hAnsi="Calibri"/>
          <w:noProof/>
          <w:sz w:val="22"/>
          <w:szCs w:val="22"/>
          <w:lang w:eastAsia="en-GB"/>
        </w:rPr>
      </w:pPr>
      <w:r>
        <w:rPr>
          <w:noProof/>
        </w:rPr>
        <w:t>10.7.5.2.3a</w:t>
      </w:r>
      <w:r>
        <w:rPr>
          <w:rFonts w:ascii="Calibri" w:hAnsi="Calibri"/>
          <w:noProof/>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_Toc122563252 \h </w:instrText>
      </w:r>
      <w:r>
        <w:rPr>
          <w:noProof/>
        </w:rPr>
      </w:r>
      <w:r>
        <w:rPr>
          <w:noProof/>
        </w:rPr>
        <w:fldChar w:fldCharType="separate"/>
      </w:r>
      <w:r>
        <w:rPr>
          <w:noProof/>
        </w:rPr>
        <w:t>158</w:t>
      </w:r>
      <w:r>
        <w:rPr>
          <w:noProof/>
        </w:rPr>
        <w:fldChar w:fldCharType="end"/>
      </w:r>
    </w:p>
    <w:p w14:paraId="67DD1BD9" w14:textId="4DA5DB7D" w:rsidR="004E6663" w:rsidRDefault="004E6663">
      <w:pPr>
        <w:pStyle w:val="TOC5"/>
        <w:rPr>
          <w:rFonts w:ascii="Calibri" w:hAnsi="Calibri"/>
          <w:noProof/>
          <w:sz w:val="22"/>
          <w:szCs w:val="22"/>
          <w:lang w:eastAsia="en-GB"/>
        </w:rPr>
      </w:pPr>
      <w:r>
        <w:rPr>
          <w:noProof/>
        </w:rPr>
        <w:t>10.7.5.2.4</w:t>
      </w:r>
      <w:r>
        <w:rPr>
          <w:rFonts w:ascii="Calibri" w:hAnsi="Calibri"/>
          <w:noProof/>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_Toc122563253 \h </w:instrText>
      </w:r>
      <w:r>
        <w:rPr>
          <w:noProof/>
        </w:rPr>
      </w:r>
      <w:r>
        <w:rPr>
          <w:noProof/>
        </w:rPr>
        <w:fldChar w:fldCharType="separate"/>
      </w:r>
      <w:r>
        <w:rPr>
          <w:noProof/>
        </w:rPr>
        <w:t>161</w:t>
      </w:r>
      <w:r>
        <w:rPr>
          <w:noProof/>
        </w:rPr>
        <w:fldChar w:fldCharType="end"/>
      </w:r>
    </w:p>
    <w:p w14:paraId="28824533" w14:textId="452E4FF8" w:rsidR="004E6663" w:rsidRDefault="004E6663">
      <w:pPr>
        <w:pStyle w:val="TOC5"/>
        <w:rPr>
          <w:rFonts w:ascii="Calibri" w:hAnsi="Calibri"/>
          <w:noProof/>
          <w:sz w:val="22"/>
          <w:szCs w:val="22"/>
          <w:lang w:eastAsia="en-GB"/>
        </w:rPr>
      </w:pPr>
      <w:r>
        <w:rPr>
          <w:noProof/>
        </w:rPr>
        <w:t>10.7.5.2.5</w:t>
      </w:r>
      <w:r>
        <w:rPr>
          <w:rFonts w:ascii="Calibri" w:hAnsi="Calibri"/>
          <w:noProof/>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_Toc122563254 \h </w:instrText>
      </w:r>
      <w:r>
        <w:rPr>
          <w:noProof/>
        </w:rPr>
      </w:r>
      <w:r>
        <w:rPr>
          <w:noProof/>
        </w:rPr>
        <w:fldChar w:fldCharType="separate"/>
      </w:r>
      <w:r>
        <w:rPr>
          <w:noProof/>
        </w:rPr>
        <w:t>161</w:t>
      </w:r>
      <w:r>
        <w:rPr>
          <w:noProof/>
        </w:rPr>
        <w:fldChar w:fldCharType="end"/>
      </w:r>
    </w:p>
    <w:p w14:paraId="28A5888D" w14:textId="24BEDE08" w:rsidR="004E6663" w:rsidRDefault="004E6663">
      <w:pPr>
        <w:pStyle w:val="TOC5"/>
        <w:rPr>
          <w:rFonts w:ascii="Calibri" w:hAnsi="Calibri"/>
          <w:noProof/>
          <w:sz w:val="22"/>
          <w:szCs w:val="22"/>
          <w:lang w:eastAsia="en-GB"/>
        </w:rPr>
      </w:pPr>
      <w:r>
        <w:rPr>
          <w:noProof/>
        </w:rPr>
        <w:t>10.7.5.2.6</w:t>
      </w:r>
      <w:r>
        <w:rPr>
          <w:rFonts w:ascii="Calibri" w:hAnsi="Calibri"/>
          <w:noProof/>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_Toc122563255 \h </w:instrText>
      </w:r>
      <w:r>
        <w:rPr>
          <w:noProof/>
        </w:rPr>
      </w:r>
      <w:r>
        <w:rPr>
          <w:noProof/>
        </w:rPr>
        <w:fldChar w:fldCharType="separate"/>
      </w:r>
      <w:r>
        <w:rPr>
          <w:noProof/>
        </w:rPr>
        <w:t>163</w:t>
      </w:r>
      <w:r>
        <w:rPr>
          <w:noProof/>
        </w:rPr>
        <w:fldChar w:fldCharType="end"/>
      </w:r>
    </w:p>
    <w:p w14:paraId="71744696" w14:textId="1A7D3146" w:rsidR="004E6663" w:rsidRDefault="004E6663">
      <w:pPr>
        <w:pStyle w:val="TOC3"/>
        <w:rPr>
          <w:rFonts w:ascii="Calibri" w:hAnsi="Calibri"/>
          <w:noProof/>
          <w:sz w:val="22"/>
          <w:szCs w:val="22"/>
          <w:lang w:eastAsia="en-GB"/>
        </w:rPr>
      </w:pPr>
      <w:r>
        <w:rPr>
          <w:noProof/>
          <w:lang w:eastAsia="x-none"/>
        </w:rPr>
        <w:t>10.7.6</w:t>
      </w:r>
      <w:r>
        <w:rPr>
          <w:rFonts w:ascii="Calibri" w:hAnsi="Calibri"/>
          <w:noProof/>
          <w:sz w:val="22"/>
          <w:szCs w:val="22"/>
          <w:lang w:eastAsia="en-GB"/>
        </w:rPr>
        <w:tab/>
      </w:r>
      <w:r w:rsidRPr="00257A84">
        <w:rPr>
          <w:noProof/>
          <w:lang w:val="en-US"/>
        </w:rPr>
        <w:t>C</w:t>
      </w:r>
      <w:r>
        <w:rPr>
          <w:noProof/>
        </w:rPr>
        <w:t>all transfer for MCPTT private calls</w:t>
      </w:r>
      <w:r>
        <w:rPr>
          <w:noProof/>
        </w:rPr>
        <w:tab/>
      </w:r>
      <w:r>
        <w:rPr>
          <w:noProof/>
        </w:rPr>
        <w:fldChar w:fldCharType="begin"/>
      </w:r>
      <w:r>
        <w:rPr>
          <w:noProof/>
        </w:rPr>
        <w:instrText xml:space="preserve"> PAGEREF _Toc122563256 \h </w:instrText>
      </w:r>
      <w:r>
        <w:rPr>
          <w:noProof/>
        </w:rPr>
      </w:r>
      <w:r>
        <w:rPr>
          <w:noProof/>
        </w:rPr>
        <w:fldChar w:fldCharType="separate"/>
      </w:r>
      <w:r>
        <w:rPr>
          <w:noProof/>
        </w:rPr>
        <w:t>165</w:t>
      </w:r>
      <w:r>
        <w:rPr>
          <w:noProof/>
        </w:rPr>
        <w:fldChar w:fldCharType="end"/>
      </w:r>
    </w:p>
    <w:p w14:paraId="14C4DFA2" w14:textId="02093244" w:rsidR="004E6663" w:rsidRDefault="004E6663">
      <w:pPr>
        <w:pStyle w:val="TOC4"/>
        <w:rPr>
          <w:rFonts w:ascii="Calibri" w:hAnsi="Calibri"/>
          <w:noProof/>
          <w:sz w:val="22"/>
          <w:szCs w:val="22"/>
          <w:lang w:eastAsia="en-GB"/>
        </w:rPr>
      </w:pPr>
      <w:r>
        <w:rPr>
          <w:noProof/>
        </w:rPr>
        <w:t>10.7.6.1</w:t>
      </w:r>
      <w:r>
        <w:rPr>
          <w:rFonts w:ascii="Calibri" w:hAnsi="Calibri"/>
          <w:noProof/>
          <w:sz w:val="22"/>
          <w:szCs w:val="22"/>
          <w:lang w:eastAsia="en-GB"/>
        </w:rPr>
        <w:tab/>
      </w:r>
      <w:r w:rsidRPr="00257A84">
        <w:rPr>
          <w:noProof/>
          <w:lang w:val="en-US"/>
        </w:rPr>
        <w:t>General</w:t>
      </w:r>
      <w:r>
        <w:rPr>
          <w:noProof/>
        </w:rPr>
        <w:tab/>
      </w:r>
      <w:r>
        <w:rPr>
          <w:noProof/>
        </w:rPr>
        <w:fldChar w:fldCharType="begin"/>
      </w:r>
      <w:r>
        <w:rPr>
          <w:noProof/>
        </w:rPr>
        <w:instrText xml:space="preserve"> PAGEREF _Toc122563257 \h </w:instrText>
      </w:r>
      <w:r>
        <w:rPr>
          <w:noProof/>
        </w:rPr>
      </w:r>
      <w:r>
        <w:rPr>
          <w:noProof/>
        </w:rPr>
        <w:fldChar w:fldCharType="separate"/>
      </w:r>
      <w:r>
        <w:rPr>
          <w:noProof/>
        </w:rPr>
        <w:t>165</w:t>
      </w:r>
      <w:r>
        <w:rPr>
          <w:noProof/>
        </w:rPr>
        <w:fldChar w:fldCharType="end"/>
      </w:r>
    </w:p>
    <w:p w14:paraId="5FC3F622" w14:textId="6B10520C" w:rsidR="004E6663" w:rsidRDefault="004E6663">
      <w:pPr>
        <w:pStyle w:val="TOC5"/>
        <w:rPr>
          <w:rFonts w:ascii="Calibri" w:hAnsi="Calibri"/>
          <w:noProof/>
          <w:sz w:val="22"/>
          <w:szCs w:val="22"/>
          <w:lang w:eastAsia="en-GB"/>
        </w:rPr>
      </w:pPr>
      <w:r>
        <w:rPr>
          <w:noProof/>
        </w:rPr>
        <w:t>10.7.6.1.1</w:t>
      </w:r>
      <w:r>
        <w:rPr>
          <w:rFonts w:ascii="Calibri" w:hAnsi="Calibri"/>
          <w:noProof/>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_Toc122563258 \h </w:instrText>
      </w:r>
      <w:r>
        <w:rPr>
          <w:noProof/>
        </w:rPr>
      </w:r>
      <w:r>
        <w:rPr>
          <w:noProof/>
        </w:rPr>
        <w:fldChar w:fldCharType="separate"/>
      </w:r>
      <w:r>
        <w:rPr>
          <w:noProof/>
        </w:rPr>
        <w:t>165</w:t>
      </w:r>
      <w:r>
        <w:rPr>
          <w:noProof/>
        </w:rPr>
        <w:fldChar w:fldCharType="end"/>
      </w:r>
    </w:p>
    <w:p w14:paraId="7BC65D99" w14:textId="0FEE082B" w:rsidR="004E6663" w:rsidRDefault="004E6663">
      <w:pPr>
        <w:pStyle w:val="TOC5"/>
        <w:rPr>
          <w:rFonts w:ascii="Calibri" w:hAnsi="Calibri"/>
          <w:noProof/>
          <w:sz w:val="22"/>
          <w:szCs w:val="22"/>
          <w:lang w:eastAsia="en-GB"/>
        </w:rPr>
      </w:pPr>
      <w:r>
        <w:rPr>
          <w:noProof/>
        </w:rPr>
        <w:t>10.7.6.1.2</w:t>
      </w:r>
      <w:r>
        <w:rPr>
          <w:rFonts w:ascii="Calibri" w:hAnsi="Calibri"/>
          <w:noProof/>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_Toc122563259 \h </w:instrText>
      </w:r>
      <w:r>
        <w:rPr>
          <w:noProof/>
        </w:rPr>
      </w:r>
      <w:r>
        <w:rPr>
          <w:noProof/>
        </w:rPr>
        <w:fldChar w:fldCharType="separate"/>
      </w:r>
      <w:r>
        <w:rPr>
          <w:noProof/>
        </w:rPr>
        <w:t>165</w:t>
      </w:r>
      <w:r>
        <w:rPr>
          <w:noProof/>
        </w:rPr>
        <w:fldChar w:fldCharType="end"/>
      </w:r>
    </w:p>
    <w:p w14:paraId="0401C254" w14:textId="4A0B8370" w:rsidR="004E6663" w:rsidRDefault="004E6663">
      <w:pPr>
        <w:pStyle w:val="TOC5"/>
        <w:rPr>
          <w:rFonts w:ascii="Calibri" w:hAnsi="Calibri"/>
          <w:noProof/>
          <w:sz w:val="22"/>
          <w:szCs w:val="22"/>
          <w:lang w:eastAsia="en-GB"/>
        </w:rPr>
      </w:pPr>
      <w:r>
        <w:rPr>
          <w:noProof/>
        </w:rPr>
        <w:t>10.7.6.1.3</w:t>
      </w:r>
      <w:r>
        <w:rPr>
          <w:rFonts w:ascii="Calibri" w:hAnsi="Calibri"/>
          <w:noProof/>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_Toc122563260 \h </w:instrText>
      </w:r>
      <w:r>
        <w:rPr>
          <w:noProof/>
        </w:rPr>
      </w:r>
      <w:r>
        <w:rPr>
          <w:noProof/>
        </w:rPr>
        <w:fldChar w:fldCharType="separate"/>
      </w:r>
      <w:r>
        <w:rPr>
          <w:noProof/>
        </w:rPr>
        <w:t>166</w:t>
      </w:r>
      <w:r>
        <w:rPr>
          <w:noProof/>
        </w:rPr>
        <w:fldChar w:fldCharType="end"/>
      </w:r>
    </w:p>
    <w:p w14:paraId="5288BAD9" w14:textId="0CED82BC" w:rsidR="004E6663" w:rsidRDefault="004E6663">
      <w:pPr>
        <w:pStyle w:val="TOC5"/>
        <w:rPr>
          <w:rFonts w:ascii="Calibri" w:hAnsi="Calibri"/>
          <w:noProof/>
          <w:sz w:val="22"/>
          <w:szCs w:val="22"/>
          <w:lang w:eastAsia="en-GB"/>
        </w:rPr>
      </w:pPr>
      <w:r>
        <w:rPr>
          <w:noProof/>
        </w:rPr>
        <w:t>10.7.6.1.4</w:t>
      </w:r>
      <w:r>
        <w:rPr>
          <w:rFonts w:ascii="Calibri" w:hAnsi="Calibri"/>
          <w:noProof/>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_Toc122563261 \h </w:instrText>
      </w:r>
      <w:r>
        <w:rPr>
          <w:noProof/>
        </w:rPr>
      </w:r>
      <w:r>
        <w:rPr>
          <w:noProof/>
        </w:rPr>
        <w:fldChar w:fldCharType="separate"/>
      </w:r>
      <w:r>
        <w:rPr>
          <w:noProof/>
        </w:rPr>
        <w:t>166</w:t>
      </w:r>
      <w:r>
        <w:rPr>
          <w:noProof/>
        </w:rPr>
        <w:fldChar w:fldCharType="end"/>
      </w:r>
    </w:p>
    <w:p w14:paraId="627508B9" w14:textId="32F3ACE5" w:rsidR="004E6663" w:rsidRDefault="004E6663">
      <w:pPr>
        <w:pStyle w:val="TOC4"/>
        <w:rPr>
          <w:rFonts w:ascii="Calibri" w:hAnsi="Calibri"/>
          <w:noProof/>
          <w:sz w:val="22"/>
          <w:szCs w:val="22"/>
          <w:lang w:eastAsia="en-GB"/>
        </w:rPr>
      </w:pPr>
      <w:r>
        <w:rPr>
          <w:noProof/>
        </w:rPr>
        <w:t>10.7.6.2</w:t>
      </w:r>
      <w:r>
        <w:rPr>
          <w:rFonts w:ascii="Calibri" w:hAnsi="Calibri"/>
          <w:noProof/>
          <w:sz w:val="22"/>
          <w:szCs w:val="22"/>
          <w:lang w:eastAsia="en-GB"/>
        </w:rPr>
        <w:tab/>
      </w:r>
      <w:r w:rsidRPr="00257A84">
        <w:rPr>
          <w:noProof/>
          <w:lang w:val="en-US"/>
        </w:rPr>
        <w:t>Procedures</w:t>
      </w:r>
      <w:r>
        <w:rPr>
          <w:noProof/>
        </w:rPr>
        <w:tab/>
      </w:r>
      <w:r>
        <w:rPr>
          <w:noProof/>
        </w:rPr>
        <w:fldChar w:fldCharType="begin"/>
      </w:r>
      <w:r>
        <w:rPr>
          <w:noProof/>
        </w:rPr>
        <w:instrText xml:space="preserve"> PAGEREF _Toc122563262 \h </w:instrText>
      </w:r>
      <w:r>
        <w:rPr>
          <w:noProof/>
        </w:rPr>
      </w:r>
      <w:r>
        <w:rPr>
          <w:noProof/>
        </w:rPr>
        <w:fldChar w:fldCharType="separate"/>
      </w:r>
      <w:r>
        <w:rPr>
          <w:noProof/>
        </w:rPr>
        <w:t>166</w:t>
      </w:r>
      <w:r>
        <w:rPr>
          <w:noProof/>
        </w:rPr>
        <w:fldChar w:fldCharType="end"/>
      </w:r>
    </w:p>
    <w:p w14:paraId="3EDC7EA5" w14:textId="1A65D0EA" w:rsidR="004E6663" w:rsidRDefault="004E6663">
      <w:pPr>
        <w:pStyle w:val="TOC5"/>
        <w:rPr>
          <w:rFonts w:ascii="Calibri" w:hAnsi="Calibri"/>
          <w:noProof/>
          <w:sz w:val="22"/>
          <w:szCs w:val="22"/>
          <w:lang w:eastAsia="en-GB"/>
        </w:rPr>
      </w:pPr>
      <w:r>
        <w:rPr>
          <w:noProof/>
        </w:rPr>
        <w:t>10.7.6.2.1</w:t>
      </w:r>
      <w:r>
        <w:rPr>
          <w:rFonts w:ascii="Calibri" w:hAnsi="Calibri"/>
          <w:noProof/>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_Toc122563263 \h </w:instrText>
      </w:r>
      <w:r>
        <w:rPr>
          <w:noProof/>
        </w:rPr>
      </w:r>
      <w:r>
        <w:rPr>
          <w:noProof/>
        </w:rPr>
        <w:fldChar w:fldCharType="separate"/>
      </w:r>
      <w:r>
        <w:rPr>
          <w:noProof/>
        </w:rPr>
        <w:t>166</w:t>
      </w:r>
      <w:r>
        <w:rPr>
          <w:noProof/>
        </w:rPr>
        <w:fldChar w:fldCharType="end"/>
      </w:r>
    </w:p>
    <w:p w14:paraId="2BF346D3" w14:textId="638DBB04" w:rsidR="004E6663" w:rsidRDefault="004E6663">
      <w:pPr>
        <w:pStyle w:val="TOC5"/>
        <w:rPr>
          <w:rFonts w:ascii="Calibri" w:hAnsi="Calibri"/>
          <w:noProof/>
          <w:sz w:val="22"/>
          <w:szCs w:val="22"/>
          <w:lang w:eastAsia="en-GB"/>
        </w:rPr>
      </w:pPr>
      <w:r>
        <w:rPr>
          <w:noProof/>
        </w:rPr>
        <w:t>10.7.6.2.2</w:t>
      </w:r>
      <w:r>
        <w:rPr>
          <w:rFonts w:ascii="Calibri" w:hAnsi="Calibri"/>
          <w:noProof/>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_Toc122563264 \h </w:instrText>
      </w:r>
      <w:r>
        <w:rPr>
          <w:noProof/>
        </w:rPr>
      </w:r>
      <w:r>
        <w:rPr>
          <w:noProof/>
        </w:rPr>
        <w:fldChar w:fldCharType="separate"/>
      </w:r>
      <w:r>
        <w:rPr>
          <w:noProof/>
        </w:rPr>
        <w:t>168</w:t>
      </w:r>
      <w:r>
        <w:rPr>
          <w:noProof/>
        </w:rPr>
        <w:fldChar w:fldCharType="end"/>
      </w:r>
    </w:p>
    <w:p w14:paraId="2EF0E00D" w14:textId="2C767BA1" w:rsidR="004E6663" w:rsidRDefault="004E6663">
      <w:pPr>
        <w:pStyle w:val="TOC5"/>
        <w:rPr>
          <w:rFonts w:ascii="Calibri" w:hAnsi="Calibri"/>
          <w:noProof/>
          <w:sz w:val="22"/>
          <w:szCs w:val="22"/>
          <w:lang w:eastAsia="en-GB"/>
        </w:rPr>
      </w:pPr>
      <w:r w:rsidRPr="00257A84">
        <w:rPr>
          <w:noProof/>
          <w:lang w:val="en-US"/>
        </w:rPr>
        <w:t>10.7.6.2.3</w:t>
      </w:r>
      <w:r>
        <w:rPr>
          <w:rFonts w:ascii="Calibri" w:hAnsi="Calibri"/>
          <w:noProof/>
          <w:sz w:val="22"/>
          <w:szCs w:val="22"/>
          <w:lang w:eastAsia="en-GB"/>
        </w:rPr>
        <w:tab/>
      </w:r>
      <w:r w:rsidRPr="00257A84">
        <w:rPr>
          <w:noProof/>
          <w:lang w:val="en-US"/>
        </w:rPr>
        <w:t>MCPTT private call announced transfer with target in partner MCPTT system</w:t>
      </w:r>
      <w:r>
        <w:rPr>
          <w:noProof/>
        </w:rPr>
        <w:tab/>
      </w:r>
      <w:r>
        <w:rPr>
          <w:noProof/>
        </w:rPr>
        <w:fldChar w:fldCharType="begin"/>
      </w:r>
      <w:r>
        <w:rPr>
          <w:noProof/>
        </w:rPr>
        <w:instrText xml:space="preserve"> PAGEREF _Toc122563265 \h </w:instrText>
      </w:r>
      <w:r>
        <w:rPr>
          <w:noProof/>
        </w:rPr>
      </w:r>
      <w:r>
        <w:rPr>
          <w:noProof/>
        </w:rPr>
        <w:fldChar w:fldCharType="separate"/>
      </w:r>
      <w:r>
        <w:rPr>
          <w:noProof/>
        </w:rPr>
        <w:t>171</w:t>
      </w:r>
      <w:r>
        <w:rPr>
          <w:noProof/>
        </w:rPr>
        <w:fldChar w:fldCharType="end"/>
      </w:r>
    </w:p>
    <w:p w14:paraId="69D00C91" w14:textId="3723C511" w:rsidR="004E6663" w:rsidRDefault="004E6663">
      <w:pPr>
        <w:pStyle w:val="TOC5"/>
        <w:rPr>
          <w:rFonts w:ascii="Calibri" w:hAnsi="Calibri"/>
          <w:noProof/>
          <w:sz w:val="22"/>
          <w:szCs w:val="22"/>
          <w:lang w:eastAsia="en-GB"/>
        </w:rPr>
      </w:pPr>
      <w:r>
        <w:rPr>
          <w:noProof/>
        </w:rPr>
        <w:t>10.7.6.2.4</w:t>
      </w:r>
      <w:r>
        <w:rPr>
          <w:rFonts w:ascii="Calibri" w:hAnsi="Calibri"/>
          <w:noProof/>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_Toc122563266 \h </w:instrText>
      </w:r>
      <w:r>
        <w:rPr>
          <w:noProof/>
        </w:rPr>
      </w:r>
      <w:r>
        <w:rPr>
          <w:noProof/>
        </w:rPr>
        <w:fldChar w:fldCharType="separate"/>
      </w:r>
      <w:r>
        <w:rPr>
          <w:noProof/>
        </w:rPr>
        <w:t>174</w:t>
      </w:r>
      <w:r>
        <w:rPr>
          <w:noProof/>
        </w:rPr>
        <w:fldChar w:fldCharType="end"/>
      </w:r>
    </w:p>
    <w:p w14:paraId="6D7EF934" w14:textId="2897F44A" w:rsidR="004E6663" w:rsidRDefault="004E6663">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Simultaneous session for MCPTT calls (on-network)</w:t>
      </w:r>
      <w:r>
        <w:rPr>
          <w:noProof/>
        </w:rPr>
        <w:tab/>
      </w:r>
      <w:r>
        <w:rPr>
          <w:noProof/>
        </w:rPr>
        <w:fldChar w:fldCharType="begin"/>
      </w:r>
      <w:r>
        <w:rPr>
          <w:noProof/>
        </w:rPr>
        <w:instrText xml:space="preserve"> PAGEREF _Toc122563267 \h </w:instrText>
      </w:r>
      <w:r>
        <w:rPr>
          <w:noProof/>
        </w:rPr>
      </w:r>
      <w:r>
        <w:rPr>
          <w:noProof/>
        </w:rPr>
        <w:fldChar w:fldCharType="separate"/>
      </w:r>
      <w:r>
        <w:rPr>
          <w:noProof/>
        </w:rPr>
        <w:t>177</w:t>
      </w:r>
      <w:r>
        <w:rPr>
          <w:noProof/>
        </w:rPr>
        <w:fldChar w:fldCharType="end"/>
      </w:r>
    </w:p>
    <w:p w14:paraId="3B2B3AA0" w14:textId="13948FEB" w:rsidR="004E6663" w:rsidRDefault="004E6663">
      <w:pPr>
        <w:pStyle w:val="TOC3"/>
        <w:rPr>
          <w:rFonts w:ascii="Calibri" w:hAnsi="Calibri"/>
          <w:noProof/>
          <w:sz w:val="22"/>
          <w:szCs w:val="22"/>
          <w:lang w:eastAsia="en-GB"/>
        </w:rPr>
      </w:pPr>
      <w:r>
        <w:rPr>
          <w:noProof/>
          <w:lang w:eastAsia="x-none"/>
        </w:rPr>
        <w:t>10.8.1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_Toc122563268 \h </w:instrText>
      </w:r>
      <w:r>
        <w:rPr>
          <w:noProof/>
        </w:rPr>
      </w:r>
      <w:r>
        <w:rPr>
          <w:noProof/>
        </w:rPr>
        <w:fldChar w:fldCharType="separate"/>
      </w:r>
      <w:r>
        <w:rPr>
          <w:noProof/>
        </w:rPr>
        <w:t>177</w:t>
      </w:r>
      <w:r>
        <w:rPr>
          <w:noProof/>
        </w:rPr>
        <w:fldChar w:fldCharType="end"/>
      </w:r>
    </w:p>
    <w:p w14:paraId="0474D3FC" w14:textId="05447833" w:rsidR="004E6663" w:rsidRDefault="004E6663">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rPr>
        <w:t>Floor control</w:t>
      </w:r>
      <w:r>
        <w:rPr>
          <w:noProof/>
        </w:rPr>
        <w:tab/>
      </w:r>
      <w:r>
        <w:rPr>
          <w:noProof/>
        </w:rPr>
        <w:fldChar w:fldCharType="begin"/>
      </w:r>
      <w:r>
        <w:rPr>
          <w:noProof/>
        </w:rPr>
        <w:instrText xml:space="preserve"> PAGEREF _Toc122563269 \h </w:instrText>
      </w:r>
      <w:r>
        <w:rPr>
          <w:noProof/>
        </w:rPr>
      </w:r>
      <w:r>
        <w:rPr>
          <w:noProof/>
        </w:rPr>
        <w:fldChar w:fldCharType="separate"/>
      </w:r>
      <w:r>
        <w:rPr>
          <w:noProof/>
        </w:rPr>
        <w:t>177</w:t>
      </w:r>
      <w:r>
        <w:rPr>
          <w:noProof/>
        </w:rPr>
        <w:fldChar w:fldCharType="end"/>
      </w:r>
    </w:p>
    <w:p w14:paraId="10F52572" w14:textId="78B0784D" w:rsidR="004E6663" w:rsidRDefault="004E6663">
      <w:pPr>
        <w:pStyle w:val="TOC3"/>
        <w:rPr>
          <w:rFonts w:ascii="Calibri" w:hAnsi="Calibri"/>
          <w:noProof/>
          <w:sz w:val="22"/>
          <w:szCs w:val="22"/>
          <w:lang w:eastAsia="en-GB"/>
        </w:rPr>
      </w:pPr>
      <w:r>
        <w:rPr>
          <w:noProof/>
        </w:rPr>
        <w:t>10.9.1</w:t>
      </w:r>
      <w:r>
        <w:rPr>
          <w:rFonts w:ascii="Calibri" w:hAnsi="Calibri"/>
          <w:noProof/>
          <w:sz w:val="22"/>
          <w:szCs w:val="22"/>
          <w:lang w:eastAsia="en-GB"/>
        </w:rPr>
        <w:tab/>
      </w:r>
      <w:r>
        <w:rPr>
          <w:noProof/>
        </w:rPr>
        <w:t>Floor control for on-network MCPTT service</w:t>
      </w:r>
      <w:r>
        <w:rPr>
          <w:noProof/>
        </w:rPr>
        <w:tab/>
      </w:r>
      <w:r>
        <w:rPr>
          <w:noProof/>
        </w:rPr>
        <w:fldChar w:fldCharType="begin"/>
      </w:r>
      <w:r>
        <w:rPr>
          <w:noProof/>
        </w:rPr>
        <w:instrText xml:space="preserve"> PAGEREF _Toc122563270 \h </w:instrText>
      </w:r>
      <w:r>
        <w:rPr>
          <w:noProof/>
        </w:rPr>
      </w:r>
      <w:r>
        <w:rPr>
          <w:noProof/>
        </w:rPr>
        <w:fldChar w:fldCharType="separate"/>
      </w:r>
      <w:r>
        <w:rPr>
          <w:noProof/>
        </w:rPr>
        <w:t>177</w:t>
      </w:r>
      <w:r>
        <w:rPr>
          <w:noProof/>
        </w:rPr>
        <w:fldChar w:fldCharType="end"/>
      </w:r>
    </w:p>
    <w:p w14:paraId="27AA310D" w14:textId="63D64A3A" w:rsidR="004E6663" w:rsidRDefault="004E6663">
      <w:pPr>
        <w:pStyle w:val="TOC4"/>
        <w:rPr>
          <w:rFonts w:ascii="Calibri" w:hAnsi="Calibri"/>
          <w:noProof/>
          <w:sz w:val="22"/>
          <w:szCs w:val="22"/>
          <w:lang w:eastAsia="en-GB"/>
        </w:rPr>
      </w:pPr>
      <w:r>
        <w:rPr>
          <w:noProof/>
        </w:rPr>
        <w:t>10.9.1.1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_Toc122563271 \h </w:instrText>
      </w:r>
      <w:r>
        <w:rPr>
          <w:noProof/>
        </w:rPr>
      </w:r>
      <w:r>
        <w:rPr>
          <w:noProof/>
        </w:rPr>
        <w:fldChar w:fldCharType="separate"/>
      </w:r>
      <w:r>
        <w:rPr>
          <w:noProof/>
        </w:rPr>
        <w:t>177</w:t>
      </w:r>
      <w:r>
        <w:rPr>
          <w:noProof/>
        </w:rPr>
        <w:fldChar w:fldCharType="end"/>
      </w:r>
    </w:p>
    <w:p w14:paraId="472880C3" w14:textId="00C0D395" w:rsidR="004E6663" w:rsidRDefault="004E6663">
      <w:pPr>
        <w:pStyle w:val="TOC4"/>
        <w:rPr>
          <w:rFonts w:ascii="Calibri" w:hAnsi="Calibri"/>
          <w:noProof/>
          <w:sz w:val="22"/>
          <w:szCs w:val="22"/>
          <w:lang w:eastAsia="en-GB"/>
        </w:rPr>
      </w:pPr>
      <w:r>
        <w:rPr>
          <w:noProof/>
        </w:rPr>
        <w:t>10.9.1.2</w:t>
      </w:r>
      <w:r>
        <w:rPr>
          <w:rFonts w:ascii="Calibri" w:hAnsi="Calibri"/>
          <w:noProof/>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_Toc122563272 \h </w:instrText>
      </w:r>
      <w:r>
        <w:rPr>
          <w:noProof/>
        </w:rPr>
      </w:r>
      <w:r>
        <w:rPr>
          <w:noProof/>
        </w:rPr>
        <w:fldChar w:fldCharType="separate"/>
      </w:r>
      <w:r>
        <w:rPr>
          <w:noProof/>
        </w:rPr>
        <w:t>177</w:t>
      </w:r>
      <w:r>
        <w:rPr>
          <w:noProof/>
        </w:rPr>
        <w:fldChar w:fldCharType="end"/>
      </w:r>
    </w:p>
    <w:p w14:paraId="77E085CA" w14:textId="0B71CDAA" w:rsidR="004E6663" w:rsidRDefault="004E6663">
      <w:pPr>
        <w:pStyle w:val="TOC5"/>
        <w:rPr>
          <w:rFonts w:ascii="Calibri" w:hAnsi="Calibri"/>
          <w:noProof/>
          <w:sz w:val="22"/>
          <w:szCs w:val="22"/>
          <w:lang w:eastAsia="en-GB"/>
        </w:rPr>
      </w:pPr>
      <w:r>
        <w:rPr>
          <w:noProof/>
        </w:rPr>
        <w:t>10.9.1.2.1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_Toc122563273 \h </w:instrText>
      </w:r>
      <w:r>
        <w:rPr>
          <w:noProof/>
        </w:rPr>
      </w:r>
      <w:r>
        <w:rPr>
          <w:noProof/>
        </w:rPr>
        <w:fldChar w:fldCharType="separate"/>
      </w:r>
      <w:r>
        <w:rPr>
          <w:noProof/>
        </w:rPr>
        <w:t>177</w:t>
      </w:r>
      <w:r>
        <w:rPr>
          <w:noProof/>
        </w:rPr>
        <w:fldChar w:fldCharType="end"/>
      </w:r>
    </w:p>
    <w:p w14:paraId="7B798520" w14:textId="0FAFE854" w:rsidR="004E6663" w:rsidRDefault="004E6663">
      <w:pPr>
        <w:pStyle w:val="TOC5"/>
        <w:rPr>
          <w:rFonts w:ascii="Calibri" w:hAnsi="Calibri"/>
          <w:noProof/>
          <w:sz w:val="22"/>
          <w:szCs w:val="22"/>
          <w:lang w:eastAsia="en-GB"/>
        </w:rPr>
      </w:pPr>
      <w:r>
        <w:rPr>
          <w:noProof/>
        </w:rPr>
        <w:t>10.9.1.2.2</w:t>
      </w:r>
      <w:r>
        <w:rPr>
          <w:rFonts w:ascii="Calibri" w:hAnsi="Calibri"/>
          <w:noProof/>
          <w:sz w:val="22"/>
          <w:szCs w:val="22"/>
          <w:lang w:eastAsia="en-GB"/>
        </w:rPr>
        <w:tab/>
      </w:r>
      <w:r>
        <w:rPr>
          <w:noProof/>
        </w:rPr>
        <w:t>Floor request</w:t>
      </w:r>
      <w:r>
        <w:rPr>
          <w:noProof/>
        </w:rPr>
        <w:tab/>
      </w:r>
      <w:r>
        <w:rPr>
          <w:noProof/>
        </w:rPr>
        <w:fldChar w:fldCharType="begin"/>
      </w:r>
      <w:r>
        <w:rPr>
          <w:noProof/>
        </w:rPr>
        <w:instrText xml:space="preserve"> PAGEREF _Toc122563274 \h </w:instrText>
      </w:r>
      <w:r>
        <w:rPr>
          <w:noProof/>
        </w:rPr>
      </w:r>
      <w:r>
        <w:rPr>
          <w:noProof/>
        </w:rPr>
        <w:fldChar w:fldCharType="separate"/>
      </w:r>
      <w:r>
        <w:rPr>
          <w:noProof/>
        </w:rPr>
        <w:t>178</w:t>
      </w:r>
      <w:r>
        <w:rPr>
          <w:noProof/>
        </w:rPr>
        <w:fldChar w:fldCharType="end"/>
      </w:r>
    </w:p>
    <w:p w14:paraId="7FF50871" w14:textId="4910FC02" w:rsidR="004E6663" w:rsidRDefault="004E6663">
      <w:pPr>
        <w:pStyle w:val="TOC5"/>
        <w:rPr>
          <w:rFonts w:ascii="Calibri" w:hAnsi="Calibri"/>
          <w:noProof/>
          <w:sz w:val="22"/>
          <w:szCs w:val="22"/>
          <w:lang w:eastAsia="en-GB"/>
        </w:rPr>
      </w:pPr>
      <w:r>
        <w:rPr>
          <w:noProof/>
        </w:rPr>
        <w:t>10.9.1.2.3</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_Toc122563275 \h </w:instrText>
      </w:r>
      <w:r>
        <w:rPr>
          <w:noProof/>
        </w:rPr>
      </w:r>
      <w:r>
        <w:rPr>
          <w:noProof/>
        </w:rPr>
        <w:fldChar w:fldCharType="separate"/>
      </w:r>
      <w:r>
        <w:rPr>
          <w:noProof/>
        </w:rPr>
        <w:t>178</w:t>
      </w:r>
      <w:r>
        <w:rPr>
          <w:noProof/>
        </w:rPr>
        <w:fldChar w:fldCharType="end"/>
      </w:r>
    </w:p>
    <w:p w14:paraId="7651E5F0" w14:textId="30CEC477" w:rsidR="004E6663" w:rsidRDefault="004E6663">
      <w:pPr>
        <w:pStyle w:val="TOC5"/>
        <w:rPr>
          <w:rFonts w:ascii="Calibri" w:hAnsi="Calibri"/>
          <w:noProof/>
          <w:sz w:val="22"/>
          <w:szCs w:val="22"/>
          <w:lang w:eastAsia="en-GB"/>
        </w:rPr>
      </w:pPr>
      <w:r>
        <w:rPr>
          <w:noProof/>
        </w:rPr>
        <w:t>10.9.1.2.4</w:t>
      </w:r>
      <w:r>
        <w:rPr>
          <w:rFonts w:ascii="Calibri" w:hAnsi="Calibri"/>
          <w:noProof/>
          <w:sz w:val="22"/>
          <w:szCs w:val="22"/>
          <w:lang w:eastAsia="en-GB"/>
        </w:rPr>
        <w:tab/>
      </w:r>
      <w:r>
        <w:rPr>
          <w:noProof/>
        </w:rPr>
        <w:t>Floor rejected</w:t>
      </w:r>
      <w:r>
        <w:rPr>
          <w:noProof/>
        </w:rPr>
        <w:tab/>
      </w:r>
      <w:r>
        <w:rPr>
          <w:noProof/>
        </w:rPr>
        <w:fldChar w:fldCharType="begin"/>
      </w:r>
      <w:r>
        <w:rPr>
          <w:noProof/>
        </w:rPr>
        <w:instrText xml:space="preserve"> PAGEREF _Toc122563276 \h </w:instrText>
      </w:r>
      <w:r>
        <w:rPr>
          <w:noProof/>
        </w:rPr>
      </w:r>
      <w:r>
        <w:rPr>
          <w:noProof/>
        </w:rPr>
        <w:fldChar w:fldCharType="separate"/>
      </w:r>
      <w:r>
        <w:rPr>
          <w:noProof/>
        </w:rPr>
        <w:t>178</w:t>
      </w:r>
      <w:r>
        <w:rPr>
          <w:noProof/>
        </w:rPr>
        <w:fldChar w:fldCharType="end"/>
      </w:r>
    </w:p>
    <w:p w14:paraId="3EEF1103" w14:textId="20BB64B5" w:rsidR="004E6663" w:rsidRDefault="004E6663">
      <w:pPr>
        <w:pStyle w:val="TOC5"/>
        <w:rPr>
          <w:rFonts w:ascii="Calibri" w:hAnsi="Calibri"/>
          <w:noProof/>
          <w:sz w:val="22"/>
          <w:szCs w:val="22"/>
          <w:lang w:eastAsia="en-GB"/>
        </w:rPr>
      </w:pPr>
      <w:r>
        <w:rPr>
          <w:noProof/>
        </w:rPr>
        <w:t>10.9.1.2.5</w:t>
      </w:r>
      <w:r>
        <w:rPr>
          <w:rFonts w:ascii="Calibri" w:hAnsi="Calibri"/>
          <w:noProof/>
          <w:sz w:val="22"/>
          <w:szCs w:val="22"/>
          <w:lang w:eastAsia="en-GB"/>
        </w:rPr>
        <w:tab/>
      </w:r>
      <w:r>
        <w:rPr>
          <w:noProof/>
        </w:rPr>
        <w:t>Floor request cancel</w:t>
      </w:r>
      <w:r>
        <w:rPr>
          <w:noProof/>
        </w:rPr>
        <w:tab/>
      </w:r>
      <w:r>
        <w:rPr>
          <w:noProof/>
        </w:rPr>
        <w:fldChar w:fldCharType="begin"/>
      </w:r>
      <w:r>
        <w:rPr>
          <w:noProof/>
        </w:rPr>
        <w:instrText xml:space="preserve"> PAGEREF _Toc122563277 \h </w:instrText>
      </w:r>
      <w:r>
        <w:rPr>
          <w:noProof/>
        </w:rPr>
      </w:r>
      <w:r>
        <w:rPr>
          <w:noProof/>
        </w:rPr>
        <w:fldChar w:fldCharType="separate"/>
      </w:r>
      <w:r>
        <w:rPr>
          <w:noProof/>
        </w:rPr>
        <w:t>179</w:t>
      </w:r>
      <w:r>
        <w:rPr>
          <w:noProof/>
        </w:rPr>
        <w:fldChar w:fldCharType="end"/>
      </w:r>
    </w:p>
    <w:p w14:paraId="746C7E6C" w14:textId="4CB3B3AB" w:rsidR="004E6663" w:rsidRDefault="004E6663">
      <w:pPr>
        <w:pStyle w:val="TOC5"/>
        <w:rPr>
          <w:rFonts w:ascii="Calibri" w:hAnsi="Calibri"/>
          <w:noProof/>
          <w:sz w:val="22"/>
          <w:szCs w:val="22"/>
          <w:lang w:eastAsia="en-GB"/>
        </w:rPr>
      </w:pPr>
      <w:r>
        <w:rPr>
          <w:noProof/>
        </w:rPr>
        <w:t>10.9.1.2.6</w:t>
      </w:r>
      <w:r>
        <w:rPr>
          <w:rFonts w:ascii="Calibri" w:hAnsi="Calibri"/>
          <w:noProof/>
          <w:sz w:val="22"/>
          <w:szCs w:val="22"/>
          <w:lang w:eastAsia="en-GB"/>
        </w:rPr>
        <w:tab/>
      </w:r>
      <w:r>
        <w:rPr>
          <w:noProof/>
        </w:rPr>
        <w:t>Floor request cancel response</w:t>
      </w:r>
      <w:r>
        <w:rPr>
          <w:noProof/>
        </w:rPr>
        <w:tab/>
      </w:r>
      <w:r>
        <w:rPr>
          <w:noProof/>
        </w:rPr>
        <w:fldChar w:fldCharType="begin"/>
      </w:r>
      <w:r>
        <w:rPr>
          <w:noProof/>
        </w:rPr>
        <w:instrText xml:space="preserve"> PAGEREF _Toc122563278 \h </w:instrText>
      </w:r>
      <w:r>
        <w:rPr>
          <w:noProof/>
        </w:rPr>
      </w:r>
      <w:r>
        <w:rPr>
          <w:noProof/>
        </w:rPr>
        <w:fldChar w:fldCharType="separate"/>
      </w:r>
      <w:r>
        <w:rPr>
          <w:noProof/>
        </w:rPr>
        <w:t>179</w:t>
      </w:r>
      <w:r>
        <w:rPr>
          <w:noProof/>
        </w:rPr>
        <w:fldChar w:fldCharType="end"/>
      </w:r>
    </w:p>
    <w:p w14:paraId="013AE961" w14:textId="2A984351" w:rsidR="004E6663" w:rsidRDefault="004E6663">
      <w:pPr>
        <w:pStyle w:val="TOC5"/>
        <w:rPr>
          <w:rFonts w:ascii="Calibri" w:hAnsi="Calibri"/>
          <w:noProof/>
          <w:sz w:val="22"/>
          <w:szCs w:val="22"/>
          <w:lang w:eastAsia="en-GB"/>
        </w:rPr>
      </w:pPr>
      <w:r>
        <w:rPr>
          <w:noProof/>
        </w:rPr>
        <w:t>10.9.1.2.7</w:t>
      </w:r>
      <w:r>
        <w:rPr>
          <w:rFonts w:ascii="Calibri" w:hAnsi="Calibri"/>
          <w:noProof/>
          <w:sz w:val="22"/>
          <w:szCs w:val="22"/>
          <w:lang w:eastAsia="en-GB"/>
        </w:rPr>
        <w:tab/>
      </w:r>
      <w:r>
        <w:rPr>
          <w:noProof/>
        </w:rPr>
        <w:t>Floor request cancel notify</w:t>
      </w:r>
      <w:r>
        <w:rPr>
          <w:noProof/>
        </w:rPr>
        <w:tab/>
      </w:r>
      <w:r>
        <w:rPr>
          <w:noProof/>
        </w:rPr>
        <w:fldChar w:fldCharType="begin"/>
      </w:r>
      <w:r>
        <w:rPr>
          <w:noProof/>
        </w:rPr>
        <w:instrText xml:space="preserve"> PAGEREF _Toc122563279 \h </w:instrText>
      </w:r>
      <w:r>
        <w:rPr>
          <w:noProof/>
        </w:rPr>
      </w:r>
      <w:r>
        <w:rPr>
          <w:noProof/>
        </w:rPr>
        <w:fldChar w:fldCharType="separate"/>
      </w:r>
      <w:r>
        <w:rPr>
          <w:noProof/>
        </w:rPr>
        <w:t>179</w:t>
      </w:r>
      <w:r>
        <w:rPr>
          <w:noProof/>
        </w:rPr>
        <w:fldChar w:fldCharType="end"/>
      </w:r>
    </w:p>
    <w:p w14:paraId="4C17D055" w14:textId="10C7C9B4" w:rsidR="004E6663" w:rsidRDefault="004E6663">
      <w:pPr>
        <w:pStyle w:val="TOC5"/>
        <w:rPr>
          <w:rFonts w:ascii="Calibri" w:hAnsi="Calibri"/>
          <w:noProof/>
          <w:sz w:val="22"/>
          <w:szCs w:val="22"/>
          <w:lang w:eastAsia="en-GB"/>
        </w:rPr>
      </w:pPr>
      <w:r>
        <w:rPr>
          <w:noProof/>
        </w:rPr>
        <w:t>10.9.1.2.8</w:t>
      </w:r>
      <w:r>
        <w:rPr>
          <w:rFonts w:ascii="Calibri" w:hAnsi="Calibri"/>
          <w:noProof/>
          <w:sz w:val="22"/>
          <w:szCs w:val="22"/>
          <w:lang w:eastAsia="en-GB"/>
        </w:rPr>
        <w:tab/>
      </w:r>
      <w:r>
        <w:rPr>
          <w:noProof/>
        </w:rPr>
        <w:t>Floor idle</w:t>
      </w:r>
      <w:r>
        <w:rPr>
          <w:noProof/>
        </w:rPr>
        <w:tab/>
      </w:r>
      <w:r>
        <w:rPr>
          <w:noProof/>
        </w:rPr>
        <w:fldChar w:fldCharType="begin"/>
      </w:r>
      <w:r>
        <w:rPr>
          <w:noProof/>
        </w:rPr>
        <w:instrText xml:space="preserve"> PAGEREF _Toc122563280 \h </w:instrText>
      </w:r>
      <w:r>
        <w:rPr>
          <w:noProof/>
        </w:rPr>
      </w:r>
      <w:r>
        <w:rPr>
          <w:noProof/>
        </w:rPr>
        <w:fldChar w:fldCharType="separate"/>
      </w:r>
      <w:r>
        <w:rPr>
          <w:noProof/>
        </w:rPr>
        <w:t>179</w:t>
      </w:r>
      <w:r>
        <w:rPr>
          <w:noProof/>
        </w:rPr>
        <w:fldChar w:fldCharType="end"/>
      </w:r>
    </w:p>
    <w:p w14:paraId="48A01928" w14:textId="171F8C37" w:rsidR="004E6663" w:rsidRDefault="004E6663">
      <w:pPr>
        <w:pStyle w:val="TOC5"/>
        <w:rPr>
          <w:rFonts w:ascii="Calibri" w:hAnsi="Calibri"/>
          <w:noProof/>
          <w:sz w:val="22"/>
          <w:szCs w:val="22"/>
          <w:lang w:eastAsia="en-GB"/>
        </w:rPr>
      </w:pPr>
      <w:r>
        <w:rPr>
          <w:noProof/>
        </w:rPr>
        <w:t>10.9.1.2.9</w:t>
      </w:r>
      <w:r>
        <w:rPr>
          <w:rFonts w:ascii="Calibri" w:hAnsi="Calibri"/>
          <w:noProof/>
          <w:sz w:val="22"/>
          <w:szCs w:val="22"/>
          <w:lang w:eastAsia="en-GB"/>
        </w:rPr>
        <w:tab/>
      </w:r>
      <w:r>
        <w:rPr>
          <w:noProof/>
        </w:rPr>
        <w:t>Floor release</w:t>
      </w:r>
      <w:r>
        <w:rPr>
          <w:noProof/>
        </w:rPr>
        <w:tab/>
      </w:r>
      <w:r>
        <w:rPr>
          <w:noProof/>
        </w:rPr>
        <w:fldChar w:fldCharType="begin"/>
      </w:r>
      <w:r>
        <w:rPr>
          <w:noProof/>
        </w:rPr>
        <w:instrText xml:space="preserve"> PAGEREF _Toc122563281 \h </w:instrText>
      </w:r>
      <w:r>
        <w:rPr>
          <w:noProof/>
        </w:rPr>
      </w:r>
      <w:r>
        <w:rPr>
          <w:noProof/>
        </w:rPr>
        <w:fldChar w:fldCharType="separate"/>
      </w:r>
      <w:r>
        <w:rPr>
          <w:noProof/>
        </w:rPr>
        <w:t>180</w:t>
      </w:r>
      <w:r>
        <w:rPr>
          <w:noProof/>
        </w:rPr>
        <w:fldChar w:fldCharType="end"/>
      </w:r>
    </w:p>
    <w:p w14:paraId="40F1F563" w14:textId="6A37C5BC" w:rsidR="004E6663" w:rsidRDefault="004E6663">
      <w:pPr>
        <w:pStyle w:val="TOC5"/>
        <w:rPr>
          <w:rFonts w:ascii="Calibri" w:hAnsi="Calibri"/>
          <w:noProof/>
          <w:sz w:val="22"/>
          <w:szCs w:val="22"/>
          <w:lang w:eastAsia="en-GB"/>
        </w:rPr>
      </w:pPr>
      <w:r>
        <w:rPr>
          <w:noProof/>
        </w:rPr>
        <w:t>10.9.1.2.9a</w:t>
      </w:r>
      <w:r>
        <w:rPr>
          <w:rFonts w:ascii="Calibri" w:hAnsi="Calibri"/>
          <w:noProof/>
          <w:sz w:val="22"/>
          <w:szCs w:val="22"/>
          <w:lang w:eastAsia="en-GB"/>
        </w:rPr>
        <w:tab/>
      </w:r>
      <w:r>
        <w:rPr>
          <w:noProof/>
        </w:rPr>
        <w:t>Multi-talker floor release</w:t>
      </w:r>
      <w:r>
        <w:rPr>
          <w:noProof/>
        </w:rPr>
        <w:tab/>
      </w:r>
      <w:r>
        <w:rPr>
          <w:noProof/>
        </w:rPr>
        <w:fldChar w:fldCharType="begin"/>
      </w:r>
      <w:r>
        <w:rPr>
          <w:noProof/>
        </w:rPr>
        <w:instrText xml:space="preserve"> PAGEREF _Toc122563282 \h </w:instrText>
      </w:r>
      <w:r>
        <w:rPr>
          <w:noProof/>
        </w:rPr>
      </w:r>
      <w:r>
        <w:rPr>
          <w:noProof/>
        </w:rPr>
        <w:fldChar w:fldCharType="separate"/>
      </w:r>
      <w:r>
        <w:rPr>
          <w:noProof/>
        </w:rPr>
        <w:t>180</w:t>
      </w:r>
      <w:r>
        <w:rPr>
          <w:noProof/>
        </w:rPr>
        <w:fldChar w:fldCharType="end"/>
      </w:r>
    </w:p>
    <w:p w14:paraId="1D5FB959" w14:textId="1821C634" w:rsidR="004E6663" w:rsidRDefault="004E6663">
      <w:pPr>
        <w:pStyle w:val="TOC5"/>
        <w:rPr>
          <w:rFonts w:ascii="Calibri" w:hAnsi="Calibri"/>
          <w:noProof/>
          <w:sz w:val="22"/>
          <w:szCs w:val="22"/>
          <w:lang w:eastAsia="en-GB"/>
        </w:rPr>
      </w:pPr>
      <w:r>
        <w:rPr>
          <w:noProof/>
        </w:rPr>
        <w:t>10.9.1.2.10</w:t>
      </w:r>
      <w:r>
        <w:rPr>
          <w:rFonts w:ascii="Calibri" w:hAnsi="Calibri"/>
          <w:noProof/>
          <w:sz w:val="22"/>
          <w:szCs w:val="22"/>
          <w:lang w:eastAsia="en-GB"/>
        </w:rPr>
        <w:tab/>
      </w:r>
      <w:r>
        <w:rPr>
          <w:noProof/>
        </w:rPr>
        <w:t>Floor taken</w:t>
      </w:r>
      <w:r>
        <w:rPr>
          <w:noProof/>
        </w:rPr>
        <w:tab/>
      </w:r>
      <w:r>
        <w:rPr>
          <w:noProof/>
        </w:rPr>
        <w:fldChar w:fldCharType="begin"/>
      </w:r>
      <w:r>
        <w:rPr>
          <w:noProof/>
        </w:rPr>
        <w:instrText xml:space="preserve"> PAGEREF _Toc122563283 \h </w:instrText>
      </w:r>
      <w:r>
        <w:rPr>
          <w:noProof/>
        </w:rPr>
      </w:r>
      <w:r>
        <w:rPr>
          <w:noProof/>
        </w:rPr>
        <w:fldChar w:fldCharType="separate"/>
      </w:r>
      <w:r>
        <w:rPr>
          <w:noProof/>
        </w:rPr>
        <w:t>180</w:t>
      </w:r>
      <w:r>
        <w:rPr>
          <w:noProof/>
        </w:rPr>
        <w:fldChar w:fldCharType="end"/>
      </w:r>
    </w:p>
    <w:p w14:paraId="7C5651C3" w14:textId="795282D9" w:rsidR="004E6663" w:rsidRDefault="004E6663">
      <w:pPr>
        <w:pStyle w:val="TOC5"/>
        <w:rPr>
          <w:rFonts w:ascii="Calibri" w:hAnsi="Calibri"/>
          <w:noProof/>
          <w:sz w:val="22"/>
          <w:szCs w:val="22"/>
          <w:lang w:eastAsia="en-GB"/>
        </w:rPr>
      </w:pPr>
      <w:r>
        <w:rPr>
          <w:noProof/>
        </w:rPr>
        <w:t>10.9.1.2.10a</w:t>
      </w:r>
      <w:r>
        <w:rPr>
          <w:rFonts w:ascii="Calibri" w:hAnsi="Calibri"/>
          <w:noProof/>
          <w:sz w:val="22"/>
          <w:szCs w:val="22"/>
          <w:lang w:eastAsia="en-GB"/>
        </w:rPr>
        <w:tab/>
      </w:r>
      <w:r>
        <w:rPr>
          <w:noProof/>
        </w:rPr>
        <w:t>Multi-talker floor taken</w:t>
      </w:r>
      <w:r>
        <w:rPr>
          <w:noProof/>
        </w:rPr>
        <w:tab/>
      </w:r>
      <w:r>
        <w:rPr>
          <w:noProof/>
        </w:rPr>
        <w:fldChar w:fldCharType="begin"/>
      </w:r>
      <w:r>
        <w:rPr>
          <w:noProof/>
        </w:rPr>
        <w:instrText xml:space="preserve"> PAGEREF _Toc122563284 \h </w:instrText>
      </w:r>
      <w:r>
        <w:rPr>
          <w:noProof/>
        </w:rPr>
      </w:r>
      <w:r>
        <w:rPr>
          <w:noProof/>
        </w:rPr>
        <w:fldChar w:fldCharType="separate"/>
      </w:r>
      <w:r>
        <w:rPr>
          <w:noProof/>
        </w:rPr>
        <w:t>181</w:t>
      </w:r>
      <w:r>
        <w:rPr>
          <w:noProof/>
        </w:rPr>
        <w:fldChar w:fldCharType="end"/>
      </w:r>
    </w:p>
    <w:p w14:paraId="168B9C28" w14:textId="4E3055B3" w:rsidR="004E6663" w:rsidRDefault="004E6663">
      <w:pPr>
        <w:pStyle w:val="TOC5"/>
        <w:rPr>
          <w:rFonts w:ascii="Calibri" w:hAnsi="Calibri"/>
          <w:noProof/>
          <w:sz w:val="22"/>
          <w:szCs w:val="22"/>
          <w:lang w:eastAsia="en-GB"/>
        </w:rPr>
      </w:pPr>
      <w:r>
        <w:rPr>
          <w:noProof/>
        </w:rPr>
        <w:t>10.9.1.2.11</w:t>
      </w:r>
      <w:r>
        <w:rPr>
          <w:rFonts w:ascii="Calibri" w:hAnsi="Calibri"/>
          <w:noProof/>
          <w:sz w:val="22"/>
          <w:szCs w:val="22"/>
          <w:lang w:eastAsia="en-GB"/>
        </w:rPr>
        <w:tab/>
      </w:r>
      <w:r>
        <w:rPr>
          <w:noProof/>
        </w:rPr>
        <w:t>Floor revoked</w:t>
      </w:r>
      <w:r>
        <w:rPr>
          <w:noProof/>
        </w:rPr>
        <w:tab/>
      </w:r>
      <w:r>
        <w:rPr>
          <w:noProof/>
        </w:rPr>
        <w:fldChar w:fldCharType="begin"/>
      </w:r>
      <w:r>
        <w:rPr>
          <w:noProof/>
        </w:rPr>
        <w:instrText xml:space="preserve"> PAGEREF _Toc122563285 \h </w:instrText>
      </w:r>
      <w:r>
        <w:rPr>
          <w:noProof/>
        </w:rPr>
      </w:r>
      <w:r>
        <w:rPr>
          <w:noProof/>
        </w:rPr>
        <w:fldChar w:fldCharType="separate"/>
      </w:r>
      <w:r>
        <w:rPr>
          <w:noProof/>
        </w:rPr>
        <w:t>181</w:t>
      </w:r>
      <w:r>
        <w:rPr>
          <w:noProof/>
        </w:rPr>
        <w:fldChar w:fldCharType="end"/>
      </w:r>
    </w:p>
    <w:p w14:paraId="04F256D1" w14:textId="47E9CE09" w:rsidR="004E6663" w:rsidRDefault="004E6663">
      <w:pPr>
        <w:pStyle w:val="TOC5"/>
        <w:rPr>
          <w:rFonts w:ascii="Calibri" w:hAnsi="Calibri"/>
          <w:noProof/>
          <w:sz w:val="22"/>
          <w:szCs w:val="22"/>
          <w:lang w:eastAsia="en-GB"/>
        </w:rPr>
      </w:pPr>
      <w:r>
        <w:rPr>
          <w:noProof/>
        </w:rPr>
        <w:t>10.9.1.2.12</w:t>
      </w:r>
      <w:r>
        <w:rPr>
          <w:rFonts w:ascii="Calibri" w:hAnsi="Calibri"/>
          <w:noProof/>
          <w:sz w:val="22"/>
          <w:szCs w:val="22"/>
          <w:lang w:eastAsia="en-GB"/>
        </w:rPr>
        <w:tab/>
      </w:r>
      <w:r>
        <w:rPr>
          <w:noProof/>
        </w:rPr>
        <w:t>Floor acknowledgement</w:t>
      </w:r>
      <w:r>
        <w:rPr>
          <w:noProof/>
        </w:rPr>
        <w:tab/>
      </w:r>
      <w:r>
        <w:rPr>
          <w:noProof/>
        </w:rPr>
        <w:fldChar w:fldCharType="begin"/>
      </w:r>
      <w:r>
        <w:rPr>
          <w:noProof/>
        </w:rPr>
        <w:instrText xml:space="preserve"> PAGEREF _Toc122563286 \h </w:instrText>
      </w:r>
      <w:r>
        <w:rPr>
          <w:noProof/>
        </w:rPr>
      </w:r>
      <w:r>
        <w:rPr>
          <w:noProof/>
        </w:rPr>
        <w:fldChar w:fldCharType="separate"/>
      </w:r>
      <w:r>
        <w:rPr>
          <w:noProof/>
        </w:rPr>
        <w:t>181</w:t>
      </w:r>
      <w:r>
        <w:rPr>
          <w:noProof/>
        </w:rPr>
        <w:fldChar w:fldCharType="end"/>
      </w:r>
    </w:p>
    <w:p w14:paraId="5FF950D0" w14:textId="42EBE245" w:rsidR="004E6663" w:rsidRDefault="004E6663">
      <w:pPr>
        <w:pStyle w:val="TOC5"/>
        <w:rPr>
          <w:rFonts w:ascii="Calibri" w:hAnsi="Calibri"/>
          <w:noProof/>
          <w:sz w:val="22"/>
          <w:szCs w:val="22"/>
          <w:lang w:eastAsia="en-GB"/>
        </w:rPr>
      </w:pPr>
      <w:r>
        <w:rPr>
          <w:noProof/>
        </w:rPr>
        <w:t>10.9.1.2.13</w:t>
      </w:r>
      <w:r>
        <w:rPr>
          <w:rFonts w:ascii="Calibri" w:hAnsi="Calibri"/>
          <w:noProof/>
          <w:sz w:val="22"/>
          <w:szCs w:val="22"/>
          <w:lang w:eastAsia="en-GB"/>
        </w:rPr>
        <w:tab/>
      </w:r>
      <w:r>
        <w:rPr>
          <w:noProof/>
        </w:rPr>
        <w:t>Queue position request</w:t>
      </w:r>
      <w:r>
        <w:rPr>
          <w:noProof/>
        </w:rPr>
        <w:tab/>
      </w:r>
      <w:r>
        <w:rPr>
          <w:noProof/>
        </w:rPr>
        <w:fldChar w:fldCharType="begin"/>
      </w:r>
      <w:r>
        <w:rPr>
          <w:noProof/>
        </w:rPr>
        <w:instrText xml:space="preserve"> PAGEREF _Toc122563287 \h </w:instrText>
      </w:r>
      <w:r>
        <w:rPr>
          <w:noProof/>
        </w:rPr>
      </w:r>
      <w:r>
        <w:rPr>
          <w:noProof/>
        </w:rPr>
        <w:fldChar w:fldCharType="separate"/>
      </w:r>
      <w:r>
        <w:rPr>
          <w:noProof/>
        </w:rPr>
        <w:t>181</w:t>
      </w:r>
      <w:r>
        <w:rPr>
          <w:noProof/>
        </w:rPr>
        <w:fldChar w:fldCharType="end"/>
      </w:r>
    </w:p>
    <w:p w14:paraId="7A9E20F0" w14:textId="2686AAF6" w:rsidR="004E6663" w:rsidRDefault="004E6663">
      <w:pPr>
        <w:pStyle w:val="TOC5"/>
        <w:rPr>
          <w:rFonts w:ascii="Calibri" w:hAnsi="Calibri"/>
          <w:noProof/>
          <w:sz w:val="22"/>
          <w:szCs w:val="22"/>
          <w:lang w:eastAsia="en-GB"/>
        </w:rPr>
      </w:pPr>
      <w:r>
        <w:rPr>
          <w:noProof/>
        </w:rPr>
        <w:t>10.9.1.2.14</w:t>
      </w:r>
      <w:r>
        <w:rPr>
          <w:rFonts w:ascii="Calibri" w:hAnsi="Calibri"/>
          <w:noProof/>
          <w:sz w:val="22"/>
          <w:szCs w:val="22"/>
          <w:lang w:eastAsia="en-GB"/>
        </w:rPr>
        <w:tab/>
      </w:r>
      <w:r>
        <w:rPr>
          <w:noProof/>
        </w:rPr>
        <w:t>Queue position info</w:t>
      </w:r>
      <w:r>
        <w:rPr>
          <w:noProof/>
        </w:rPr>
        <w:tab/>
      </w:r>
      <w:r>
        <w:rPr>
          <w:noProof/>
        </w:rPr>
        <w:fldChar w:fldCharType="begin"/>
      </w:r>
      <w:r>
        <w:rPr>
          <w:noProof/>
        </w:rPr>
        <w:instrText xml:space="preserve"> PAGEREF _Toc122563288 \h </w:instrText>
      </w:r>
      <w:r>
        <w:rPr>
          <w:noProof/>
        </w:rPr>
      </w:r>
      <w:r>
        <w:rPr>
          <w:noProof/>
        </w:rPr>
        <w:fldChar w:fldCharType="separate"/>
      </w:r>
      <w:r>
        <w:rPr>
          <w:noProof/>
        </w:rPr>
        <w:t>182</w:t>
      </w:r>
      <w:r>
        <w:rPr>
          <w:noProof/>
        </w:rPr>
        <w:fldChar w:fldCharType="end"/>
      </w:r>
    </w:p>
    <w:p w14:paraId="1F628E2D" w14:textId="3B78188E" w:rsidR="004E6663" w:rsidRDefault="004E6663">
      <w:pPr>
        <w:pStyle w:val="TOC5"/>
        <w:rPr>
          <w:rFonts w:ascii="Calibri" w:hAnsi="Calibri"/>
          <w:noProof/>
          <w:sz w:val="22"/>
          <w:szCs w:val="22"/>
          <w:lang w:eastAsia="en-GB"/>
        </w:rPr>
      </w:pPr>
      <w:r>
        <w:rPr>
          <w:noProof/>
          <w:lang w:eastAsia="zh-CN"/>
        </w:rPr>
        <w:t>10.9.1.2.15</w:t>
      </w:r>
      <w:r>
        <w:rPr>
          <w:rFonts w:ascii="Calibri" w:hAnsi="Calibri"/>
          <w:noProof/>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_Toc122563289 \h </w:instrText>
      </w:r>
      <w:r>
        <w:rPr>
          <w:noProof/>
        </w:rPr>
      </w:r>
      <w:r>
        <w:rPr>
          <w:noProof/>
        </w:rPr>
        <w:fldChar w:fldCharType="separate"/>
      </w:r>
      <w:r>
        <w:rPr>
          <w:noProof/>
        </w:rPr>
        <w:t>182</w:t>
      </w:r>
      <w:r>
        <w:rPr>
          <w:noProof/>
        </w:rPr>
        <w:fldChar w:fldCharType="end"/>
      </w:r>
    </w:p>
    <w:p w14:paraId="22F518E9" w14:textId="416037CD" w:rsidR="004E6663" w:rsidRDefault="004E6663">
      <w:pPr>
        <w:pStyle w:val="TOC5"/>
        <w:rPr>
          <w:rFonts w:ascii="Calibri" w:hAnsi="Calibri"/>
          <w:noProof/>
          <w:sz w:val="22"/>
          <w:szCs w:val="22"/>
          <w:lang w:eastAsia="en-GB"/>
        </w:rPr>
      </w:pPr>
      <w:r>
        <w:rPr>
          <w:noProof/>
        </w:rPr>
        <w:t>10.9.1.2.16</w:t>
      </w:r>
      <w:r>
        <w:rPr>
          <w:rFonts w:ascii="Calibri" w:hAnsi="Calibri"/>
          <w:noProof/>
          <w:sz w:val="22"/>
          <w:szCs w:val="22"/>
          <w:lang w:eastAsia="en-GB"/>
        </w:rPr>
        <w:tab/>
      </w:r>
      <w:r>
        <w:rPr>
          <w:noProof/>
        </w:rPr>
        <w:t>Unicast media resume request</w:t>
      </w:r>
      <w:r>
        <w:rPr>
          <w:noProof/>
        </w:rPr>
        <w:tab/>
      </w:r>
      <w:r>
        <w:rPr>
          <w:noProof/>
        </w:rPr>
        <w:fldChar w:fldCharType="begin"/>
      </w:r>
      <w:r>
        <w:rPr>
          <w:noProof/>
        </w:rPr>
        <w:instrText xml:space="preserve"> PAGEREF _Toc122563290 \h </w:instrText>
      </w:r>
      <w:r>
        <w:rPr>
          <w:noProof/>
        </w:rPr>
      </w:r>
      <w:r>
        <w:rPr>
          <w:noProof/>
        </w:rPr>
        <w:fldChar w:fldCharType="separate"/>
      </w:r>
      <w:r>
        <w:rPr>
          <w:noProof/>
        </w:rPr>
        <w:t>182</w:t>
      </w:r>
      <w:r>
        <w:rPr>
          <w:noProof/>
        </w:rPr>
        <w:fldChar w:fldCharType="end"/>
      </w:r>
    </w:p>
    <w:p w14:paraId="2FC95DD7" w14:textId="7E36DC5A" w:rsidR="004E6663" w:rsidRDefault="004E6663">
      <w:pPr>
        <w:pStyle w:val="TOC4"/>
        <w:rPr>
          <w:rFonts w:ascii="Calibri" w:hAnsi="Calibri"/>
          <w:noProof/>
          <w:sz w:val="22"/>
          <w:szCs w:val="22"/>
          <w:lang w:eastAsia="en-GB"/>
        </w:rPr>
      </w:pPr>
      <w:r w:rsidRPr="00257A84">
        <w:rPr>
          <w:noProof/>
          <w:lang w:val="en-US"/>
        </w:rPr>
        <w:t>10.9.1.3</w:t>
      </w:r>
      <w:r>
        <w:rPr>
          <w:rFonts w:ascii="Calibri" w:hAnsi="Calibri"/>
          <w:noProof/>
          <w:sz w:val="22"/>
          <w:szCs w:val="22"/>
          <w:lang w:eastAsia="en-GB"/>
        </w:rPr>
        <w:tab/>
      </w:r>
      <w:r w:rsidRPr="00257A84">
        <w:rPr>
          <w:noProof/>
          <w:lang w:val="en-US"/>
        </w:rPr>
        <w:t>Floor control within one MCPTT system</w:t>
      </w:r>
      <w:r>
        <w:rPr>
          <w:noProof/>
        </w:rPr>
        <w:tab/>
      </w:r>
      <w:r>
        <w:rPr>
          <w:noProof/>
        </w:rPr>
        <w:fldChar w:fldCharType="begin"/>
      </w:r>
      <w:r>
        <w:rPr>
          <w:noProof/>
        </w:rPr>
        <w:instrText xml:space="preserve"> PAGEREF _Toc122563291 \h </w:instrText>
      </w:r>
      <w:r>
        <w:rPr>
          <w:noProof/>
        </w:rPr>
      </w:r>
      <w:r>
        <w:rPr>
          <w:noProof/>
        </w:rPr>
        <w:fldChar w:fldCharType="separate"/>
      </w:r>
      <w:r>
        <w:rPr>
          <w:noProof/>
        </w:rPr>
        <w:t>183</w:t>
      </w:r>
      <w:r>
        <w:rPr>
          <w:noProof/>
        </w:rPr>
        <w:fldChar w:fldCharType="end"/>
      </w:r>
    </w:p>
    <w:p w14:paraId="5B21C79D" w14:textId="0EAEBCA3" w:rsidR="004E6663" w:rsidRDefault="004E6663">
      <w:pPr>
        <w:pStyle w:val="TOC5"/>
        <w:rPr>
          <w:rFonts w:ascii="Calibri" w:hAnsi="Calibri"/>
          <w:noProof/>
          <w:sz w:val="22"/>
          <w:szCs w:val="22"/>
          <w:lang w:eastAsia="en-GB"/>
        </w:rPr>
      </w:pPr>
      <w:r>
        <w:rPr>
          <w:noProof/>
        </w:rPr>
        <w:t>10.9.1.3.1</w:t>
      </w:r>
      <w:r>
        <w:rPr>
          <w:rFonts w:ascii="Calibri" w:hAnsi="Calibri"/>
          <w:noProof/>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_Toc122563292 \h </w:instrText>
      </w:r>
      <w:r>
        <w:rPr>
          <w:noProof/>
        </w:rPr>
      </w:r>
      <w:r>
        <w:rPr>
          <w:noProof/>
        </w:rPr>
        <w:fldChar w:fldCharType="separate"/>
      </w:r>
      <w:r>
        <w:rPr>
          <w:noProof/>
        </w:rPr>
        <w:t>183</w:t>
      </w:r>
      <w:r>
        <w:rPr>
          <w:noProof/>
        </w:rPr>
        <w:fldChar w:fldCharType="end"/>
      </w:r>
    </w:p>
    <w:p w14:paraId="39F3A8F4" w14:textId="209CC661" w:rsidR="004E6663" w:rsidRDefault="004E6663">
      <w:pPr>
        <w:pStyle w:val="TOC5"/>
        <w:rPr>
          <w:rFonts w:ascii="Calibri" w:hAnsi="Calibri"/>
          <w:noProof/>
          <w:sz w:val="22"/>
          <w:szCs w:val="22"/>
          <w:lang w:eastAsia="en-GB"/>
        </w:rPr>
      </w:pPr>
      <w:r>
        <w:rPr>
          <w:noProof/>
        </w:rPr>
        <w:t>10.9.1.3.1a</w:t>
      </w:r>
      <w:r>
        <w:rPr>
          <w:rFonts w:ascii="Calibri" w:hAnsi="Calibri"/>
          <w:noProof/>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_Toc122563293 \h </w:instrText>
      </w:r>
      <w:r>
        <w:rPr>
          <w:noProof/>
        </w:rPr>
      </w:r>
      <w:r>
        <w:rPr>
          <w:noProof/>
        </w:rPr>
        <w:fldChar w:fldCharType="separate"/>
      </w:r>
      <w:r>
        <w:rPr>
          <w:noProof/>
        </w:rPr>
        <w:t>184</w:t>
      </w:r>
      <w:r>
        <w:rPr>
          <w:noProof/>
        </w:rPr>
        <w:fldChar w:fldCharType="end"/>
      </w:r>
    </w:p>
    <w:p w14:paraId="53A56717" w14:textId="0A43E82E" w:rsidR="004E6663" w:rsidRDefault="004E6663">
      <w:pPr>
        <w:pStyle w:val="TOC5"/>
        <w:rPr>
          <w:rFonts w:ascii="Calibri" w:hAnsi="Calibri"/>
          <w:noProof/>
          <w:sz w:val="22"/>
          <w:szCs w:val="22"/>
          <w:lang w:eastAsia="en-GB"/>
        </w:rPr>
      </w:pPr>
      <w:r>
        <w:rPr>
          <w:noProof/>
        </w:rPr>
        <w:t>10.9.1.3.2</w:t>
      </w:r>
      <w:r>
        <w:rPr>
          <w:rFonts w:ascii="Calibri" w:hAnsi="Calibri"/>
          <w:noProof/>
          <w:sz w:val="22"/>
          <w:szCs w:val="22"/>
          <w:lang w:eastAsia="en-GB"/>
        </w:rPr>
        <w:tab/>
      </w:r>
      <w:r>
        <w:rPr>
          <w:noProof/>
        </w:rPr>
        <w:t>Floor override</w:t>
      </w:r>
      <w:r>
        <w:rPr>
          <w:noProof/>
        </w:rPr>
        <w:tab/>
      </w:r>
      <w:r>
        <w:rPr>
          <w:noProof/>
        </w:rPr>
        <w:fldChar w:fldCharType="begin"/>
      </w:r>
      <w:r>
        <w:rPr>
          <w:noProof/>
        </w:rPr>
        <w:instrText xml:space="preserve"> PAGEREF _Toc122563294 \h </w:instrText>
      </w:r>
      <w:r>
        <w:rPr>
          <w:noProof/>
        </w:rPr>
      </w:r>
      <w:r>
        <w:rPr>
          <w:noProof/>
        </w:rPr>
        <w:fldChar w:fldCharType="separate"/>
      </w:r>
      <w:r>
        <w:rPr>
          <w:noProof/>
        </w:rPr>
        <w:t>186</w:t>
      </w:r>
      <w:r>
        <w:rPr>
          <w:noProof/>
        </w:rPr>
        <w:fldChar w:fldCharType="end"/>
      </w:r>
    </w:p>
    <w:p w14:paraId="0B70BE04" w14:textId="4A5FE692" w:rsidR="004E6663" w:rsidRDefault="004E6663">
      <w:pPr>
        <w:pStyle w:val="TOC6"/>
        <w:rPr>
          <w:rFonts w:ascii="Calibri" w:hAnsi="Calibri"/>
          <w:noProof/>
          <w:sz w:val="22"/>
          <w:szCs w:val="22"/>
          <w:lang w:eastAsia="en-GB"/>
        </w:rPr>
      </w:pPr>
      <w:r>
        <w:rPr>
          <w:noProof/>
          <w:lang w:eastAsia="en-GB"/>
        </w:rPr>
        <w:t>10.9.1.3.2.1</w:t>
      </w:r>
      <w:r>
        <w:rPr>
          <w:rFonts w:ascii="Calibri" w:hAnsi="Calibri"/>
          <w:noProof/>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_Toc122563295 \h </w:instrText>
      </w:r>
      <w:r>
        <w:rPr>
          <w:noProof/>
        </w:rPr>
      </w:r>
      <w:r>
        <w:rPr>
          <w:noProof/>
        </w:rPr>
        <w:fldChar w:fldCharType="separate"/>
      </w:r>
      <w:r>
        <w:rPr>
          <w:noProof/>
        </w:rPr>
        <w:t>186</w:t>
      </w:r>
      <w:r>
        <w:rPr>
          <w:noProof/>
        </w:rPr>
        <w:fldChar w:fldCharType="end"/>
      </w:r>
    </w:p>
    <w:p w14:paraId="7F365F10" w14:textId="0E47A97F" w:rsidR="004E6663" w:rsidRDefault="004E6663">
      <w:pPr>
        <w:pStyle w:val="TOC6"/>
        <w:rPr>
          <w:rFonts w:ascii="Calibri" w:hAnsi="Calibri"/>
          <w:noProof/>
          <w:sz w:val="22"/>
          <w:szCs w:val="22"/>
          <w:lang w:eastAsia="en-GB"/>
        </w:rPr>
      </w:pPr>
      <w:r>
        <w:rPr>
          <w:noProof/>
        </w:rPr>
        <w:t>10.9.1.3.2.2</w:t>
      </w:r>
      <w:r>
        <w:rPr>
          <w:rFonts w:ascii="Calibri" w:hAnsi="Calibri"/>
          <w:noProof/>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_Toc122563296 \h </w:instrText>
      </w:r>
      <w:r>
        <w:rPr>
          <w:noProof/>
        </w:rPr>
      </w:r>
      <w:r>
        <w:rPr>
          <w:noProof/>
        </w:rPr>
        <w:fldChar w:fldCharType="separate"/>
      </w:r>
      <w:r>
        <w:rPr>
          <w:noProof/>
        </w:rPr>
        <w:t>187</w:t>
      </w:r>
      <w:r>
        <w:rPr>
          <w:noProof/>
        </w:rPr>
        <w:fldChar w:fldCharType="end"/>
      </w:r>
    </w:p>
    <w:p w14:paraId="63E9F12E" w14:textId="3CD0E2CA" w:rsidR="004E6663" w:rsidRDefault="004E6663">
      <w:pPr>
        <w:pStyle w:val="TOC5"/>
        <w:rPr>
          <w:rFonts w:ascii="Calibri" w:hAnsi="Calibri"/>
          <w:noProof/>
          <w:sz w:val="22"/>
          <w:szCs w:val="22"/>
          <w:lang w:eastAsia="en-GB"/>
        </w:rPr>
      </w:pPr>
      <w:r>
        <w:rPr>
          <w:noProof/>
        </w:rPr>
        <w:t>10.9.1.3.3</w:t>
      </w:r>
      <w:r>
        <w:rPr>
          <w:rFonts w:ascii="Calibri" w:hAnsi="Calibri"/>
          <w:noProof/>
          <w:sz w:val="22"/>
          <w:szCs w:val="22"/>
          <w:lang w:eastAsia="en-GB"/>
        </w:rPr>
        <w:tab/>
      </w:r>
      <w:r>
        <w:rPr>
          <w:noProof/>
        </w:rPr>
        <w:t>Queue position during an MCPTT session</w:t>
      </w:r>
      <w:r>
        <w:rPr>
          <w:noProof/>
        </w:rPr>
        <w:tab/>
      </w:r>
      <w:r>
        <w:rPr>
          <w:noProof/>
        </w:rPr>
        <w:fldChar w:fldCharType="begin"/>
      </w:r>
      <w:r>
        <w:rPr>
          <w:noProof/>
        </w:rPr>
        <w:instrText xml:space="preserve"> PAGEREF _Toc122563297 \h </w:instrText>
      </w:r>
      <w:r>
        <w:rPr>
          <w:noProof/>
        </w:rPr>
      </w:r>
      <w:r>
        <w:rPr>
          <w:noProof/>
        </w:rPr>
        <w:fldChar w:fldCharType="separate"/>
      </w:r>
      <w:r>
        <w:rPr>
          <w:noProof/>
        </w:rPr>
        <w:t>191</w:t>
      </w:r>
      <w:r>
        <w:rPr>
          <w:noProof/>
        </w:rPr>
        <w:fldChar w:fldCharType="end"/>
      </w:r>
    </w:p>
    <w:p w14:paraId="20D66208" w14:textId="5B3841BA" w:rsidR="004E6663" w:rsidRDefault="004E6663">
      <w:pPr>
        <w:pStyle w:val="TOC5"/>
        <w:rPr>
          <w:rFonts w:ascii="Calibri" w:hAnsi="Calibri"/>
          <w:noProof/>
          <w:sz w:val="22"/>
          <w:szCs w:val="22"/>
          <w:lang w:eastAsia="en-GB"/>
        </w:rPr>
      </w:pPr>
      <w:r>
        <w:rPr>
          <w:noProof/>
        </w:rPr>
        <w:t>10.</w:t>
      </w:r>
      <w:r>
        <w:rPr>
          <w:noProof/>
          <w:lang w:eastAsia="zh-CN"/>
        </w:rPr>
        <w:t>9</w:t>
      </w:r>
      <w:r>
        <w:rPr>
          <w:noProof/>
        </w:rPr>
        <w:t>.1.3.4</w:t>
      </w:r>
      <w:r>
        <w:rPr>
          <w:rFonts w:ascii="Calibri" w:hAnsi="Calibri"/>
          <w:noProof/>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_Toc122563298 \h </w:instrText>
      </w:r>
      <w:r>
        <w:rPr>
          <w:noProof/>
        </w:rPr>
      </w:r>
      <w:r>
        <w:rPr>
          <w:noProof/>
        </w:rPr>
        <w:fldChar w:fldCharType="separate"/>
      </w:r>
      <w:r>
        <w:rPr>
          <w:noProof/>
        </w:rPr>
        <w:t>192</w:t>
      </w:r>
      <w:r>
        <w:rPr>
          <w:noProof/>
        </w:rPr>
        <w:fldChar w:fldCharType="end"/>
      </w:r>
    </w:p>
    <w:p w14:paraId="5B7B8B18" w14:textId="44509FD2" w:rsidR="004E6663" w:rsidRDefault="004E6663">
      <w:pPr>
        <w:pStyle w:val="TOC6"/>
        <w:rPr>
          <w:rFonts w:ascii="Calibri" w:hAnsi="Calibri"/>
          <w:noProof/>
          <w:sz w:val="22"/>
          <w:szCs w:val="22"/>
          <w:lang w:eastAsia="en-GB"/>
        </w:rPr>
      </w:pPr>
      <w:r>
        <w:rPr>
          <w:noProof/>
        </w:rPr>
        <w:t>10.</w:t>
      </w:r>
      <w:r>
        <w:rPr>
          <w:noProof/>
          <w:lang w:eastAsia="zh-CN"/>
        </w:rPr>
        <w:t>9</w:t>
      </w:r>
      <w:r>
        <w:rPr>
          <w:noProof/>
        </w:rPr>
        <w:t>.1.3.4.1</w:t>
      </w:r>
      <w:r>
        <w:rPr>
          <w:rFonts w:ascii="Calibri" w:hAnsi="Calibri"/>
          <w:noProof/>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_Toc122563299 \h </w:instrText>
      </w:r>
      <w:r>
        <w:rPr>
          <w:noProof/>
        </w:rPr>
      </w:r>
      <w:r>
        <w:rPr>
          <w:noProof/>
        </w:rPr>
        <w:fldChar w:fldCharType="separate"/>
      </w:r>
      <w:r>
        <w:rPr>
          <w:noProof/>
        </w:rPr>
        <w:t>192</w:t>
      </w:r>
      <w:r>
        <w:rPr>
          <w:noProof/>
        </w:rPr>
        <w:fldChar w:fldCharType="end"/>
      </w:r>
    </w:p>
    <w:p w14:paraId="2D940EC8" w14:textId="213E273B" w:rsidR="004E6663" w:rsidRDefault="004E6663">
      <w:pPr>
        <w:pStyle w:val="TOC6"/>
        <w:rPr>
          <w:rFonts w:ascii="Calibri" w:hAnsi="Calibri"/>
          <w:noProof/>
          <w:sz w:val="22"/>
          <w:szCs w:val="22"/>
          <w:lang w:eastAsia="en-GB"/>
        </w:rPr>
      </w:pPr>
      <w:r w:rsidRPr="00257A84">
        <w:rPr>
          <w:noProof/>
          <w:lang w:val="en-US"/>
        </w:rPr>
        <w:t>10.</w:t>
      </w:r>
      <w:r w:rsidRPr="00257A84">
        <w:rPr>
          <w:noProof/>
          <w:lang w:val="en-US" w:eastAsia="zh-CN"/>
        </w:rPr>
        <w:t>9</w:t>
      </w:r>
      <w:r w:rsidRPr="00257A84">
        <w:rPr>
          <w:noProof/>
          <w:lang w:val="en-US"/>
        </w:rPr>
        <w:t>.1.3.4.2</w:t>
      </w:r>
      <w:r>
        <w:rPr>
          <w:rFonts w:ascii="Calibri" w:hAnsi="Calibri"/>
          <w:noProof/>
          <w:sz w:val="22"/>
          <w:szCs w:val="22"/>
          <w:lang w:eastAsia="en-GB"/>
        </w:rPr>
        <w:tab/>
      </w:r>
      <w:r w:rsidRPr="00257A84">
        <w:rPr>
          <w:noProof/>
          <w:lang w:val="en-US"/>
        </w:rPr>
        <w:t>Floor request cancellation from the queue - floor control server initiated</w:t>
      </w:r>
      <w:r>
        <w:rPr>
          <w:noProof/>
        </w:rPr>
        <w:tab/>
      </w:r>
      <w:r>
        <w:rPr>
          <w:noProof/>
        </w:rPr>
        <w:fldChar w:fldCharType="begin"/>
      </w:r>
      <w:r>
        <w:rPr>
          <w:noProof/>
        </w:rPr>
        <w:instrText xml:space="preserve"> PAGEREF _Toc122563300 \h </w:instrText>
      </w:r>
      <w:r>
        <w:rPr>
          <w:noProof/>
        </w:rPr>
      </w:r>
      <w:r>
        <w:rPr>
          <w:noProof/>
        </w:rPr>
        <w:fldChar w:fldCharType="separate"/>
      </w:r>
      <w:r>
        <w:rPr>
          <w:noProof/>
        </w:rPr>
        <w:t>193</w:t>
      </w:r>
      <w:r>
        <w:rPr>
          <w:noProof/>
        </w:rPr>
        <w:fldChar w:fldCharType="end"/>
      </w:r>
    </w:p>
    <w:p w14:paraId="2407DA30" w14:textId="2A7EE10D" w:rsidR="004E6663" w:rsidRDefault="004E6663">
      <w:pPr>
        <w:pStyle w:val="TOC4"/>
        <w:rPr>
          <w:rFonts w:ascii="Calibri" w:hAnsi="Calibri"/>
          <w:noProof/>
          <w:sz w:val="22"/>
          <w:szCs w:val="22"/>
          <w:lang w:eastAsia="en-GB"/>
        </w:rPr>
      </w:pPr>
      <w:r w:rsidRPr="00257A84">
        <w:rPr>
          <w:noProof/>
          <w:lang w:val="en-US"/>
        </w:rPr>
        <w:t>10.9.1.4</w:t>
      </w:r>
      <w:r>
        <w:rPr>
          <w:rFonts w:ascii="Calibri" w:hAnsi="Calibri"/>
          <w:noProof/>
          <w:sz w:val="22"/>
          <w:szCs w:val="22"/>
          <w:lang w:eastAsia="en-GB"/>
        </w:rPr>
        <w:tab/>
      </w:r>
      <w:r w:rsidRPr="00257A84">
        <w:rPr>
          <w:noProof/>
          <w:lang w:val="en-US"/>
        </w:rPr>
        <w:t>Floor control involving groups from multiple MCPTT systems</w:t>
      </w:r>
      <w:r>
        <w:rPr>
          <w:noProof/>
        </w:rPr>
        <w:tab/>
      </w:r>
      <w:r>
        <w:rPr>
          <w:noProof/>
        </w:rPr>
        <w:fldChar w:fldCharType="begin"/>
      </w:r>
      <w:r>
        <w:rPr>
          <w:noProof/>
        </w:rPr>
        <w:instrText xml:space="preserve"> PAGEREF _Toc122563301 \h </w:instrText>
      </w:r>
      <w:r>
        <w:rPr>
          <w:noProof/>
        </w:rPr>
      </w:r>
      <w:r>
        <w:rPr>
          <w:noProof/>
        </w:rPr>
        <w:fldChar w:fldCharType="separate"/>
      </w:r>
      <w:r>
        <w:rPr>
          <w:noProof/>
        </w:rPr>
        <w:t>194</w:t>
      </w:r>
      <w:r>
        <w:rPr>
          <w:noProof/>
        </w:rPr>
        <w:fldChar w:fldCharType="end"/>
      </w:r>
    </w:p>
    <w:p w14:paraId="5C4A1A82" w14:textId="799909FB" w:rsidR="004E6663" w:rsidRDefault="004E6663">
      <w:pPr>
        <w:pStyle w:val="TOC5"/>
        <w:rPr>
          <w:rFonts w:ascii="Calibri" w:hAnsi="Calibri"/>
          <w:noProof/>
          <w:sz w:val="22"/>
          <w:szCs w:val="22"/>
          <w:lang w:eastAsia="en-GB"/>
        </w:rPr>
      </w:pPr>
      <w:r w:rsidRPr="00257A84">
        <w:rPr>
          <w:noProof/>
          <w:lang w:val="en-US"/>
        </w:rPr>
        <w:t>10.9.1.4.1</w:t>
      </w:r>
      <w:r>
        <w:rPr>
          <w:rFonts w:ascii="Calibri" w:hAnsi="Calibri"/>
          <w:noProof/>
          <w:sz w:val="22"/>
          <w:szCs w:val="22"/>
          <w:lang w:eastAsia="en-GB"/>
        </w:rPr>
        <w:tab/>
      </w:r>
      <w:r w:rsidRPr="00257A84">
        <w:rPr>
          <w:noProof/>
          <w:lang w:val="en-US"/>
        </w:rPr>
        <w:t>Partner MCPTT system routes all floor control messages to primary MCPTT system</w:t>
      </w:r>
      <w:r w:rsidRPr="00257A84">
        <w:rPr>
          <w:rFonts w:cs="Arial"/>
          <w:noProof/>
          <w:lang w:val="en-US"/>
        </w:rPr>
        <w:t>'</w:t>
      </w:r>
      <w:r w:rsidRPr="00257A84">
        <w:rPr>
          <w:noProof/>
          <w:lang w:val="en-US"/>
        </w:rPr>
        <w:t>s floor control server</w:t>
      </w:r>
      <w:r>
        <w:rPr>
          <w:noProof/>
        </w:rPr>
        <w:tab/>
      </w:r>
      <w:r>
        <w:rPr>
          <w:noProof/>
        </w:rPr>
        <w:fldChar w:fldCharType="begin"/>
      </w:r>
      <w:r>
        <w:rPr>
          <w:noProof/>
        </w:rPr>
        <w:instrText xml:space="preserve"> PAGEREF _Toc122563302 \h </w:instrText>
      </w:r>
      <w:r>
        <w:rPr>
          <w:noProof/>
        </w:rPr>
      </w:r>
      <w:r>
        <w:rPr>
          <w:noProof/>
        </w:rPr>
        <w:fldChar w:fldCharType="separate"/>
      </w:r>
      <w:r>
        <w:rPr>
          <w:noProof/>
        </w:rPr>
        <w:t>194</w:t>
      </w:r>
      <w:r>
        <w:rPr>
          <w:noProof/>
        </w:rPr>
        <w:fldChar w:fldCharType="end"/>
      </w:r>
    </w:p>
    <w:p w14:paraId="21E7DA79" w14:textId="2728FDBD" w:rsidR="004E6663" w:rsidRDefault="004E6663">
      <w:pPr>
        <w:pStyle w:val="TOC5"/>
        <w:rPr>
          <w:rFonts w:ascii="Calibri" w:hAnsi="Calibri"/>
          <w:noProof/>
          <w:sz w:val="22"/>
          <w:szCs w:val="22"/>
          <w:lang w:eastAsia="en-GB"/>
        </w:rPr>
      </w:pPr>
      <w:r w:rsidRPr="00257A84">
        <w:rPr>
          <w:noProof/>
          <w:lang w:val="en-US"/>
        </w:rPr>
        <w:t>10.9.1.4.2</w:t>
      </w:r>
      <w:r>
        <w:rPr>
          <w:rFonts w:ascii="Calibri" w:hAnsi="Calibri"/>
          <w:noProof/>
          <w:sz w:val="22"/>
          <w:szCs w:val="22"/>
          <w:lang w:eastAsia="en-GB"/>
        </w:rPr>
        <w:tab/>
      </w:r>
      <w:r w:rsidRPr="00257A84">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_Toc122563303 \h </w:instrText>
      </w:r>
      <w:r>
        <w:rPr>
          <w:noProof/>
        </w:rPr>
      </w:r>
      <w:r>
        <w:rPr>
          <w:noProof/>
        </w:rPr>
        <w:fldChar w:fldCharType="separate"/>
      </w:r>
      <w:r>
        <w:rPr>
          <w:noProof/>
        </w:rPr>
        <w:t>197</w:t>
      </w:r>
      <w:r>
        <w:rPr>
          <w:noProof/>
        </w:rPr>
        <w:fldChar w:fldCharType="end"/>
      </w:r>
    </w:p>
    <w:p w14:paraId="56B5275A" w14:textId="19482C1A" w:rsidR="004E6663" w:rsidRDefault="004E6663">
      <w:pPr>
        <w:pStyle w:val="TOC4"/>
        <w:rPr>
          <w:rFonts w:ascii="Calibri" w:hAnsi="Calibri"/>
          <w:noProof/>
          <w:sz w:val="22"/>
          <w:szCs w:val="22"/>
          <w:lang w:eastAsia="en-GB"/>
        </w:rPr>
      </w:pPr>
      <w:r w:rsidRPr="00257A84">
        <w:rPr>
          <w:noProof/>
          <w:lang w:val="en-US"/>
        </w:rPr>
        <w:t>10.9.1.5</w:t>
      </w:r>
      <w:r>
        <w:rPr>
          <w:rFonts w:ascii="Calibri" w:hAnsi="Calibri"/>
          <w:noProof/>
          <w:sz w:val="22"/>
          <w:szCs w:val="22"/>
          <w:lang w:eastAsia="en-GB"/>
        </w:rPr>
        <w:tab/>
      </w:r>
      <w:r w:rsidRPr="00257A84">
        <w:rPr>
          <w:noProof/>
          <w:lang w:val="en-US"/>
        </w:rPr>
        <w:t>Floor control for audio cut-in enabled group</w:t>
      </w:r>
      <w:r>
        <w:rPr>
          <w:noProof/>
        </w:rPr>
        <w:tab/>
      </w:r>
      <w:r>
        <w:rPr>
          <w:noProof/>
        </w:rPr>
        <w:fldChar w:fldCharType="begin"/>
      </w:r>
      <w:r>
        <w:rPr>
          <w:noProof/>
        </w:rPr>
        <w:instrText xml:space="preserve"> PAGEREF _Toc122563304 \h </w:instrText>
      </w:r>
      <w:r>
        <w:rPr>
          <w:noProof/>
        </w:rPr>
      </w:r>
      <w:r>
        <w:rPr>
          <w:noProof/>
        </w:rPr>
        <w:fldChar w:fldCharType="separate"/>
      </w:r>
      <w:r>
        <w:rPr>
          <w:noProof/>
        </w:rPr>
        <w:t>200</w:t>
      </w:r>
      <w:r>
        <w:rPr>
          <w:noProof/>
        </w:rPr>
        <w:fldChar w:fldCharType="end"/>
      </w:r>
    </w:p>
    <w:p w14:paraId="7EB387E6" w14:textId="310A25CF" w:rsidR="004E6663" w:rsidRDefault="004E6663">
      <w:pPr>
        <w:pStyle w:val="TOC4"/>
        <w:rPr>
          <w:rFonts w:ascii="Calibri" w:hAnsi="Calibri"/>
          <w:noProof/>
          <w:sz w:val="22"/>
          <w:szCs w:val="22"/>
          <w:lang w:eastAsia="en-GB"/>
        </w:rPr>
      </w:pPr>
      <w:r w:rsidRPr="00257A84">
        <w:rPr>
          <w:noProof/>
          <w:lang w:val="en-US"/>
        </w:rPr>
        <w:t>10.9.1.6</w:t>
      </w:r>
      <w:r>
        <w:rPr>
          <w:rFonts w:ascii="Calibri" w:hAnsi="Calibri"/>
          <w:noProof/>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_Toc122563305 \h </w:instrText>
      </w:r>
      <w:r>
        <w:rPr>
          <w:noProof/>
        </w:rPr>
      </w:r>
      <w:r>
        <w:rPr>
          <w:noProof/>
        </w:rPr>
        <w:fldChar w:fldCharType="separate"/>
      </w:r>
      <w:r>
        <w:rPr>
          <w:noProof/>
        </w:rPr>
        <w:t>202</w:t>
      </w:r>
      <w:r>
        <w:rPr>
          <w:noProof/>
        </w:rPr>
        <w:fldChar w:fldCharType="end"/>
      </w:r>
    </w:p>
    <w:p w14:paraId="48718B73" w14:textId="0E8DC912" w:rsidR="004E6663" w:rsidRDefault="004E6663">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Floor control for off-network MCPTT service</w:t>
      </w:r>
      <w:r>
        <w:rPr>
          <w:noProof/>
        </w:rPr>
        <w:tab/>
      </w:r>
      <w:r>
        <w:rPr>
          <w:noProof/>
        </w:rPr>
        <w:fldChar w:fldCharType="begin"/>
      </w:r>
      <w:r>
        <w:rPr>
          <w:noProof/>
        </w:rPr>
        <w:instrText xml:space="preserve"> PAGEREF _Toc122563306 \h </w:instrText>
      </w:r>
      <w:r>
        <w:rPr>
          <w:noProof/>
        </w:rPr>
      </w:r>
      <w:r>
        <w:rPr>
          <w:noProof/>
        </w:rPr>
        <w:fldChar w:fldCharType="separate"/>
      </w:r>
      <w:r>
        <w:rPr>
          <w:noProof/>
        </w:rPr>
        <w:t>204</w:t>
      </w:r>
      <w:r>
        <w:rPr>
          <w:noProof/>
        </w:rPr>
        <w:fldChar w:fldCharType="end"/>
      </w:r>
    </w:p>
    <w:p w14:paraId="46FF8F39" w14:textId="39733DC4" w:rsidR="004E6663" w:rsidRDefault="004E6663">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_Toc122563307 \h </w:instrText>
      </w:r>
      <w:r>
        <w:rPr>
          <w:noProof/>
        </w:rPr>
      </w:r>
      <w:r>
        <w:rPr>
          <w:noProof/>
        </w:rPr>
        <w:fldChar w:fldCharType="separate"/>
      </w:r>
      <w:r>
        <w:rPr>
          <w:noProof/>
        </w:rPr>
        <w:t>204</w:t>
      </w:r>
      <w:r>
        <w:rPr>
          <w:noProof/>
        </w:rPr>
        <w:fldChar w:fldCharType="end"/>
      </w:r>
    </w:p>
    <w:p w14:paraId="55264C61" w14:textId="1678CAA5" w:rsidR="004E6663" w:rsidRDefault="004E6663">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_Toc122563308 \h </w:instrText>
      </w:r>
      <w:r>
        <w:rPr>
          <w:noProof/>
        </w:rPr>
      </w:r>
      <w:r>
        <w:rPr>
          <w:noProof/>
        </w:rPr>
        <w:fldChar w:fldCharType="separate"/>
      </w:r>
      <w:r>
        <w:rPr>
          <w:noProof/>
        </w:rPr>
        <w:t>205</w:t>
      </w:r>
      <w:r>
        <w:rPr>
          <w:noProof/>
        </w:rPr>
        <w:fldChar w:fldCharType="end"/>
      </w:r>
    </w:p>
    <w:p w14:paraId="394D1ACD" w14:textId="49B62A54" w:rsidR="004E6663" w:rsidRDefault="004E6663">
      <w:pPr>
        <w:pStyle w:val="TOC5"/>
        <w:rPr>
          <w:rFonts w:ascii="Calibri" w:hAnsi="Calibri"/>
          <w:noProof/>
          <w:sz w:val="22"/>
          <w:szCs w:val="22"/>
          <w:lang w:eastAsia="en-GB"/>
        </w:rPr>
      </w:pPr>
      <w:r w:rsidRPr="00257A84">
        <w:rPr>
          <w:rFonts w:cs="Arial"/>
          <w:noProof/>
        </w:rPr>
        <w:t>10.9.2.2.1</w:t>
      </w:r>
      <w:r>
        <w:rPr>
          <w:rFonts w:ascii="Calibri" w:hAnsi="Calibri"/>
          <w:noProof/>
          <w:sz w:val="22"/>
          <w:szCs w:val="22"/>
          <w:lang w:eastAsia="en-GB"/>
        </w:rPr>
        <w:tab/>
      </w:r>
      <w:r w:rsidRPr="00257A84">
        <w:rPr>
          <w:rFonts w:cs="Arial"/>
          <w:noProof/>
        </w:rPr>
        <w:t>General</w:t>
      </w:r>
      <w:r>
        <w:rPr>
          <w:noProof/>
        </w:rPr>
        <w:tab/>
      </w:r>
      <w:r>
        <w:rPr>
          <w:noProof/>
        </w:rPr>
        <w:fldChar w:fldCharType="begin"/>
      </w:r>
      <w:r>
        <w:rPr>
          <w:noProof/>
        </w:rPr>
        <w:instrText xml:space="preserve"> PAGEREF _Toc122563309 \h </w:instrText>
      </w:r>
      <w:r>
        <w:rPr>
          <w:noProof/>
        </w:rPr>
      </w:r>
      <w:r>
        <w:rPr>
          <w:noProof/>
        </w:rPr>
        <w:fldChar w:fldCharType="separate"/>
      </w:r>
      <w:r>
        <w:rPr>
          <w:noProof/>
        </w:rPr>
        <w:t>205</w:t>
      </w:r>
      <w:r>
        <w:rPr>
          <w:noProof/>
        </w:rPr>
        <w:fldChar w:fldCharType="end"/>
      </w:r>
    </w:p>
    <w:p w14:paraId="5E0A0416" w14:textId="781BB18C" w:rsidR="004E6663" w:rsidRDefault="004E6663">
      <w:pPr>
        <w:pStyle w:val="TOC5"/>
        <w:rPr>
          <w:rFonts w:ascii="Calibri" w:hAnsi="Calibri"/>
          <w:noProof/>
          <w:sz w:val="22"/>
          <w:szCs w:val="22"/>
          <w:lang w:eastAsia="en-GB"/>
        </w:rPr>
      </w:pPr>
      <w:r>
        <w:rPr>
          <w:noProof/>
        </w:rPr>
        <w:t>10.9.2.2.2</w:t>
      </w:r>
      <w:r>
        <w:rPr>
          <w:rFonts w:ascii="Calibri" w:hAnsi="Calibri"/>
          <w:noProof/>
          <w:sz w:val="22"/>
          <w:szCs w:val="22"/>
          <w:lang w:eastAsia="en-GB"/>
        </w:rPr>
        <w:tab/>
      </w:r>
      <w:r>
        <w:rPr>
          <w:noProof/>
        </w:rPr>
        <w:t>Floor granted</w:t>
      </w:r>
      <w:r>
        <w:rPr>
          <w:noProof/>
        </w:rPr>
        <w:tab/>
      </w:r>
      <w:r>
        <w:rPr>
          <w:noProof/>
        </w:rPr>
        <w:fldChar w:fldCharType="begin"/>
      </w:r>
      <w:r>
        <w:rPr>
          <w:noProof/>
        </w:rPr>
        <w:instrText xml:space="preserve"> PAGEREF _Toc122563310 \h </w:instrText>
      </w:r>
      <w:r>
        <w:rPr>
          <w:noProof/>
        </w:rPr>
      </w:r>
      <w:r>
        <w:rPr>
          <w:noProof/>
        </w:rPr>
        <w:fldChar w:fldCharType="separate"/>
      </w:r>
      <w:r>
        <w:rPr>
          <w:noProof/>
        </w:rPr>
        <w:t>205</w:t>
      </w:r>
      <w:r>
        <w:rPr>
          <w:noProof/>
        </w:rPr>
        <w:fldChar w:fldCharType="end"/>
      </w:r>
    </w:p>
    <w:p w14:paraId="414BA31F" w14:textId="48D2DAAC" w:rsidR="004E6663" w:rsidRDefault="004E6663">
      <w:pPr>
        <w:pStyle w:val="TOC4"/>
        <w:rPr>
          <w:rFonts w:ascii="Calibri" w:hAnsi="Calibri"/>
          <w:noProof/>
          <w:sz w:val="22"/>
          <w:szCs w:val="22"/>
          <w:lang w:eastAsia="en-GB"/>
        </w:rPr>
      </w:pPr>
      <w:r>
        <w:rPr>
          <w:noProof/>
        </w:rPr>
        <w:t>10.</w:t>
      </w:r>
      <w:r w:rsidRPr="00257A84">
        <w:rPr>
          <w:rFonts w:eastAsia="Malgun Gothic"/>
          <w:noProof/>
          <w:lang w:eastAsia="ko-KR"/>
        </w:rPr>
        <w:t>9.2.3</w:t>
      </w:r>
      <w:r>
        <w:rPr>
          <w:rFonts w:ascii="Calibri" w:hAnsi="Calibri"/>
          <w:noProof/>
          <w:sz w:val="22"/>
          <w:szCs w:val="22"/>
          <w:lang w:eastAsia="en-GB"/>
        </w:rPr>
        <w:tab/>
      </w:r>
      <w:r w:rsidRPr="00257A84">
        <w:rPr>
          <w:rFonts w:eastAsia="Malgun Gothic"/>
          <w:noProof/>
          <w:lang w:eastAsia="ko-KR"/>
        </w:rPr>
        <w:t>Floor control during silence</w:t>
      </w:r>
      <w:r>
        <w:rPr>
          <w:noProof/>
        </w:rPr>
        <w:tab/>
      </w:r>
      <w:r>
        <w:rPr>
          <w:noProof/>
        </w:rPr>
        <w:fldChar w:fldCharType="begin"/>
      </w:r>
      <w:r>
        <w:rPr>
          <w:noProof/>
        </w:rPr>
        <w:instrText xml:space="preserve"> PAGEREF _Toc122563311 \h </w:instrText>
      </w:r>
      <w:r>
        <w:rPr>
          <w:noProof/>
        </w:rPr>
      </w:r>
      <w:r>
        <w:rPr>
          <w:noProof/>
        </w:rPr>
        <w:fldChar w:fldCharType="separate"/>
      </w:r>
      <w:r>
        <w:rPr>
          <w:noProof/>
        </w:rPr>
        <w:t>205</w:t>
      </w:r>
      <w:r>
        <w:rPr>
          <w:noProof/>
        </w:rPr>
        <w:fldChar w:fldCharType="end"/>
      </w:r>
    </w:p>
    <w:p w14:paraId="0DBDC205" w14:textId="3E89A0E4" w:rsidR="004E6663" w:rsidRDefault="004E6663">
      <w:pPr>
        <w:pStyle w:val="TOC5"/>
        <w:rPr>
          <w:rFonts w:ascii="Calibri" w:hAnsi="Calibri"/>
          <w:noProof/>
          <w:sz w:val="22"/>
          <w:szCs w:val="22"/>
          <w:lang w:eastAsia="en-GB"/>
        </w:rPr>
      </w:pPr>
      <w:r>
        <w:rPr>
          <w:noProof/>
        </w:rPr>
        <w:t>10.9.2.3.1</w:t>
      </w:r>
      <w:r>
        <w:rPr>
          <w:rFonts w:ascii="Calibri" w:hAnsi="Calibri"/>
          <w:noProof/>
          <w:sz w:val="22"/>
          <w:szCs w:val="22"/>
          <w:lang w:eastAsia="en-GB"/>
        </w:rPr>
        <w:tab/>
      </w:r>
      <w:r>
        <w:rPr>
          <w:noProof/>
        </w:rPr>
        <w:t>Successful floor taken (No floor contention)</w:t>
      </w:r>
      <w:r>
        <w:rPr>
          <w:noProof/>
        </w:rPr>
        <w:tab/>
      </w:r>
      <w:r>
        <w:rPr>
          <w:noProof/>
        </w:rPr>
        <w:fldChar w:fldCharType="begin"/>
      </w:r>
      <w:r>
        <w:rPr>
          <w:noProof/>
        </w:rPr>
        <w:instrText xml:space="preserve"> PAGEREF _Toc122563312 \h </w:instrText>
      </w:r>
      <w:r>
        <w:rPr>
          <w:noProof/>
        </w:rPr>
      </w:r>
      <w:r>
        <w:rPr>
          <w:noProof/>
        </w:rPr>
        <w:fldChar w:fldCharType="separate"/>
      </w:r>
      <w:r>
        <w:rPr>
          <w:noProof/>
        </w:rPr>
        <w:t>205</w:t>
      </w:r>
      <w:r>
        <w:rPr>
          <w:noProof/>
        </w:rPr>
        <w:fldChar w:fldCharType="end"/>
      </w:r>
    </w:p>
    <w:p w14:paraId="43C8E08E" w14:textId="0B4C0251" w:rsidR="004E6663" w:rsidRDefault="004E6663">
      <w:pPr>
        <w:pStyle w:val="TOC4"/>
        <w:rPr>
          <w:rFonts w:ascii="Calibri" w:hAnsi="Calibri"/>
          <w:noProof/>
          <w:sz w:val="22"/>
          <w:szCs w:val="22"/>
          <w:lang w:eastAsia="en-GB"/>
        </w:rPr>
      </w:pPr>
      <w:r w:rsidRPr="00257A84">
        <w:rPr>
          <w:rFonts w:eastAsia="Malgun Gothic"/>
          <w:noProof/>
          <w:lang w:eastAsia="ko-KR"/>
        </w:rPr>
        <w:t>10.9.2.4</w:t>
      </w:r>
      <w:r>
        <w:rPr>
          <w:rFonts w:ascii="Calibri" w:hAnsi="Calibri"/>
          <w:noProof/>
          <w:sz w:val="22"/>
          <w:szCs w:val="22"/>
          <w:lang w:eastAsia="en-GB"/>
        </w:rPr>
        <w:tab/>
      </w:r>
      <w:r w:rsidRPr="00257A84">
        <w:rPr>
          <w:rFonts w:eastAsia="Malgun Gothic"/>
          <w:noProof/>
          <w:lang w:eastAsia="ko-KR"/>
        </w:rPr>
        <w:t>Simultaneous floor requests</w:t>
      </w:r>
      <w:r>
        <w:rPr>
          <w:noProof/>
        </w:rPr>
        <w:tab/>
      </w:r>
      <w:r>
        <w:rPr>
          <w:noProof/>
        </w:rPr>
        <w:fldChar w:fldCharType="begin"/>
      </w:r>
      <w:r>
        <w:rPr>
          <w:noProof/>
        </w:rPr>
        <w:instrText xml:space="preserve"> PAGEREF _Toc122563313 \h </w:instrText>
      </w:r>
      <w:r>
        <w:rPr>
          <w:noProof/>
        </w:rPr>
      </w:r>
      <w:r>
        <w:rPr>
          <w:noProof/>
        </w:rPr>
        <w:fldChar w:fldCharType="separate"/>
      </w:r>
      <w:r>
        <w:rPr>
          <w:noProof/>
        </w:rPr>
        <w:t>206</w:t>
      </w:r>
      <w:r>
        <w:rPr>
          <w:noProof/>
        </w:rPr>
        <w:fldChar w:fldCharType="end"/>
      </w:r>
    </w:p>
    <w:p w14:paraId="0C5B7DE8" w14:textId="4D181536" w:rsidR="004E6663" w:rsidRDefault="004E6663">
      <w:pPr>
        <w:pStyle w:val="TOC4"/>
        <w:rPr>
          <w:rFonts w:ascii="Calibri" w:hAnsi="Calibri"/>
          <w:noProof/>
          <w:sz w:val="22"/>
          <w:szCs w:val="22"/>
          <w:lang w:eastAsia="en-GB"/>
        </w:rPr>
      </w:pPr>
      <w:r w:rsidRPr="00257A84">
        <w:rPr>
          <w:noProof/>
          <w:lang w:val="en-US"/>
        </w:rPr>
        <w:t>10.9.2.5</w:t>
      </w:r>
      <w:r>
        <w:rPr>
          <w:rFonts w:ascii="Calibri" w:hAnsi="Calibri"/>
          <w:noProof/>
          <w:sz w:val="22"/>
          <w:szCs w:val="22"/>
          <w:lang w:eastAsia="en-GB"/>
        </w:rPr>
        <w:tab/>
      </w:r>
      <w:r w:rsidRPr="00257A84">
        <w:rPr>
          <w:noProof/>
          <w:lang w:val="en-US"/>
        </w:rPr>
        <w:t>Floor request during speaking with queue</w:t>
      </w:r>
      <w:r>
        <w:rPr>
          <w:noProof/>
        </w:rPr>
        <w:tab/>
      </w:r>
      <w:r>
        <w:rPr>
          <w:noProof/>
        </w:rPr>
        <w:fldChar w:fldCharType="begin"/>
      </w:r>
      <w:r>
        <w:rPr>
          <w:noProof/>
        </w:rPr>
        <w:instrText xml:space="preserve"> PAGEREF _Toc122563314 \h </w:instrText>
      </w:r>
      <w:r>
        <w:rPr>
          <w:noProof/>
        </w:rPr>
      </w:r>
      <w:r>
        <w:rPr>
          <w:noProof/>
        </w:rPr>
        <w:fldChar w:fldCharType="separate"/>
      </w:r>
      <w:r>
        <w:rPr>
          <w:noProof/>
        </w:rPr>
        <w:t>207</w:t>
      </w:r>
      <w:r>
        <w:rPr>
          <w:noProof/>
        </w:rPr>
        <w:fldChar w:fldCharType="end"/>
      </w:r>
    </w:p>
    <w:p w14:paraId="2CF9EA59" w14:textId="30F20D6C" w:rsidR="004E6663" w:rsidRDefault="004E6663">
      <w:pPr>
        <w:pStyle w:val="TOC4"/>
        <w:rPr>
          <w:rFonts w:ascii="Calibri" w:hAnsi="Calibri"/>
          <w:noProof/>
          <w:sz w:val="22"/>
          <w:szCs w:val="22"/>
          <w:lang w:eastAsia="en-GB"/>
        </w:rPr>
      </w:pPr>
      <w:r>
        <w:rPr>
          <w:noProof/>
        </w:rPr>
        <w:t>10.9.2.6</w:t>
      </w:r>
      <w:r>
        <w:rPr>
          <w:rFonts w:ascii="Calibri" w:hAnsi="Calibri"/>
          <w:noProof/>
          <w:sz w:val="22"/>
          <w:szCs w:val="22"/>
          <w:lang w:eastAsia="en-GB"/>
        </w:rPr>
        <w:tab/>
      </w:r>
      <w:r>
        <w:rPr>
          <w:noProof/>
        </w:rPr>
        <w:t>Floor request during speaking without queue</w:t>
      </w:r>
      <w:r>
        <w:rPr>
          <w:noProof/>
        </w:rPr>
        <w:tab/>
      </w:r>
      <w:r>
        <w:rPr>
          <w:noProof/>
        </w:rPr>
        <w:fldChar w:fldCharType="begin"/>
      </w:r>
      <w:r>
        <w:rPr>
          <w:noProof/>
        </w:rPr>
        <w:instrText xml:space="preserve"> PAGEREF _Toc122563315 \h </w:instrText>
      </w:r>
      <w:r>
        <w:rPr>
          <w:noProof/>
        </w:rPr>
      </w:r>
      <w:r>
        <w:rPr>
          <w:noProof/>
        </w:rPr>
        <w:fldChar w:fldCharType="separate"/>
      </w:r>
      <w:r>
        <w:rPr>
          <w:noProof/>
        </w:rPr>
        <w:t>208</w:t>
      </w:r>
      <w:r>
        <w:rPr>
          <w:noProof/>
        </w:rPr>
        <w:fldChar w:fldCharType="end"/>
      </w:r>
    </w:p>
    <w:p w14:paraId="0AA03399" w14:textId="64772816" w:rsidR="004E6663" w:rsidRDefault="004E6663">
      <w:pPr>
        <w:pStyle w:val="TOC4"/>
        <w:rPr>
          <w:rFonts w:ascii="Calibri" w:hAnsi="Calibri"/>
          <w:noProof/>
          <w:sz w:val="22"/>
          <w:szCs w:val="22"/>
          <w:lang w:eastAsia="en-GB"/>
        </w:rPr>
      </w:pPr>
      <w:r>
        <w:rPr>
          <w:noProof/>
        </w:rPr>
        <w:t>10.9.2.7</w:t>
      </w:r>
      <w:r>
        <w:rPr>
          <w:rFonts w:ascii="Calibri" w:hAnsi="Calibri"/>
          <w:noProof/>
          <w:sz w:val="22"/>
          <w:szCs w:val="22"/>
          <w:lang w:eastAsia="en-GB"/>
        </w:rPr>
        <w:tab/>
      </w:r>
      <w:r>
        <w:rPr>
          <w:noProof/>
        </w:rPr>
        <w:t>Override</w:t>
      </w:r>
      <w:r>
        <w:rPr>
          <w:noProof/>
        </w:rPr>
        <w:tab/>
      </w:r>
      <w:r>
        <w:rPr>
          <w:noProof/>
        </w:rPr>
        <w:fldChar w:fldCharType="begin"/>
      </w:r>
      <w:r>
        <w:rPr>
          <w:noProof/>
        </w:rPr>
        <w:instrText xml:space="preserve"> PAGEREF _Toc122563316 \h </w:instrText>
      </w:r>
      <w:r>
        <w:rPr>
          <w:noProof/>
        </w:rPr>
      </w:r>
      <w:r>
        <w:rPr>
          <w:noProof/>
        </w:rPr>
        <w:fldChar w:fldCharType="separate"/>
      </w:r>
      <w:r>
        <w:rPr>
          <w:noProof/>
        </w:rPr>
        <w:t>209</w:t>
      </w:r>
      <w:r>
        <w:rPr>
          <w:noProof/>
        </w:rPr>
        <w:fldChar w:fldCharType="end"/>
      </w:r>
    </w:p>
    <w:p w14:paraId="3EE83133" w14:textId="7CD515A4" w:rsidR="004E6663" w:rsidRDefault="004E6663">
      <w:pPr>
        <w:pStyle w:val="TOC4"/>
        <w:rPr>
          <w:rFonts w:ascii="Calibri" w:hAnsi="Calibri"/>
          <w:noProof/>
          <w:sz w:val="22"/>
          <w:szCs w:val="22"/>
          <w:lang w:eastAsia="en-GB"/>
        </w:rPr>
      </w:pPr>
      <w:r>
        <w:rPr>
          <w:noProof/>
        </w:rPr>
        <w:t>10.9.2.8</w:t>
      </w:r>
      <w:r>
        <w:rPr>
          <w:rFonts w:ascii="Calibri" w:hAnsi="Calibri"/>
          <w:noProof/>
          <w:sz w:val="22"/>
          <w:szCs w:val="22"/>
          <w:lang w:eastAsia="en-GB"/>
        </w:rPr>
        <w:tab/>
      </w:r>
      <w:r>
        <w:rPr>
          <w:noProof/>
        </w:rPr>
        <w:t>Floor queue status</w:t>
      </w:r>
      <w:r>
        <w:rPr>
          <w:noProof/>
        </w:rPr>
        <w:tab/>
      </w:r>
      <w:r>
        <w:rPr>
          <w:noProof/>
        </w:rPr>
        <w:fldChar w:fldCharType="begin"/>
      </w:r>
      <w:r>
        <w:rPr>
          <w:noProof/>
        </w:rPr>
        <w:instrText xml:space="preserve"> PAGEREF _Toc122563317 \h </w:instrText>
      </w:r>
      <w:r>
        <w:rPr>
          <w:noProof/>
        </w:rPr>
      </w:r>
      <w:r>
        <w:rPr>
          <w:noProof/>
        </w:rPr>
        <w:fldChar w:fldCharType="separate"/>
      </w:r>
      <w:r>
        <w:rPr>
          <w:noProof/>
        </w:rPr>
        <w:t>210</w:t>
      </w:r>
      <w:r>
        <w:rPr>
          <w:noProof/>
        </w:rPr>
        <w:fldChar w:fldCharType="end"/>
      </w:r>
    </w:p>
    <w:p w14:paraId="6CB44957" w14:textId="2CC8424E" w:rsidR="004E6663" w:rsidRDefault="004E6663">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Use of MBMS transmission (on-network)</w:t>
      </w:r>
      <w:r>
        <w:rPr>
          <w:noProof/>
        </w:rPr>
        <w:tab/>
      </w:r>
      <w:r>
        <w:rPr>
          <w:noProof/>
        </w:rPr>
        <w:fldChar w:fldCharType="begin"/>
      </w:r>
      <w:r>
        <w:rPr>
          <w:noProof/>
        </w:rPr>
        <w:instrText xml:space="preserve"> PAGEREF _Toc122563318 \h </w:instrText>
      </w:r>
      <w:r>
        <w:rPr>
          <w:noProof/>
        </w:rPr>
      </w:r>
      <w:r>
        <w:rPr>
          <w:noProof/>
        </w:rPr>
        <w:fldChar w:fldCharType="separate"/>
      </w:r>
      <w:r>
        <w:rPr>
          <w:noProof/>
        </w:rPr>
        <w:t>211</w:t>
      </w:r>
      <w:r>
        <w:rPr>
          <w:noProof/>
        </w:rPr>
        <w:fldChar w:fldCharType="end"/>
      </w:r>
    </w:p>
    <w:p w14:paraId="5B6E8A50" w14:textId="03F426D5" w:rsidR="004E6663" w:rsidRDefault="004E6663">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_Toc122563319 \h </w:instrText>
      </w:r>
      <w:r>
        <w:rPr>
          <w:noProof/>
        </w:rPr>
      </w:r>
      <w:r>
        <w:rPr>
          <w:noProof/>
        </w:rPr>
        <w:fldChar w:fldCharType="separate"/>
      </w:r>
      <w:r>
        <w:rPr>
          <w:noProof/>
        </w:rPr>
        <w:t>211</w:t>
      </w:r>
      <w:r>
        <w:rPr>
          <w:noProof/>
        </w:rPr>
        <w:fldChar w:fldCharType="end"/>
      </w:r>
    </w:p>
    <w:p w14:paraId="3ABCF4B5" w14:textId="4C2A5EE6" w:rsidR="004E6663" w:rsidRDefault="004E6663">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MapGroupToBearer</w:t>
      </w:r>
      <w:r>
        <w:rPr>
          <w:noProof/>
        </w:rPr>
        <w:tab/>
      </w:r>
      <w:r>
        <w:rPr>
          <w:noProof/>
        </w:rPr>
        <w:fldChar w:fldCharType="begin"/>
      </w:r>
      <w:r>
        <w:rPr>
          <w:noProof/>
        </w:rPr>
        <w:instrText xml:space="preserve"> PAGEREF _Toc122563320 \h </w:instrText>
      </w:r>
      <w:r>
        <w:rPr>
          <w:noProof/>
        </w:rPr>
      </w:r>
      <w:r>
        <w:rPr>
          <w:noProof/>
        </w:rPr>
        <w:fldChar w:fldCharType="separate"/>
      </w:r>
      <w:r>
        <w:rPr>
          <w:noProof/>
        </w:rPr>
        <w:t>211</w:t>
      </w:r>
      <w:r>
        <w:rPr>
          <w:noProof/>
        </w:rPr>
        <w:fldChar w:fldCharType="end"/>
      </w:r>
    </w:p>
    <w:p w14:paraId="7E048ED4" w14:textId="64BDDE84" w:rsidR="004E6663" w:rsidRDefault="004E6663">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UnmapGroupFromBearer</w:t>
      </w:r>
      <w:r>
        <w:rPr>
          <w:noProof/>
        </w:rPr>
        <w:tab/>
      </w:r>
      <w:r>
        <w:rPr>
          <w:noProof/>
        </w:rPr>
        <w:fldChar w:fldCharType="begin"/>
      </w:r>
      <w:r>
        <w:rPr>
          <w:noProof/>
        </w:rPr>
        <w:instrText xml:space="preserve"> PAGEREF _Toc122563321 \h </w:instrText>
      </w:r>
      <w:r>
        <w:rPr>
          <w:noProof/>
        </w:rPr>
      </w:r>
      <w:r>
        <w:rPr>
          <w:noProof/>
        </w:rPr>
        <w:fldChar w:fldCharType="separate"/>
      </w:r>
      <w:r>
        <w:rPr>
          <w:noProof/>
        </w:rPr>
        <w:t>212</w:t>
      </w:r>
      <w:r>
        <w:rPr>
          <w:noProof/>
        </w:rPr>
        <w:fldChar w:fldCharType="end"/>
      </w:r>
    </w:p>
    <w:p w14:paraId="0FE85B5F" w14:textId="0AEE80F0" w:rsidR="004E6663" w:rsidRDefault="004E6663">
      <w:pPr>
        <w:pStyle w:val="TOC4"/>
        <w:rPr>
          <w:rFonts w:ascii="Calibri" w:hAnsi="Calibri"/>
          <w:noProof/>
          <w:sz w:val="22"/>
          <w:szCs w:val="22"/>
          <w:lang w:eastAsia="en-GB"/>
        </w:rPr>
      </w:pPr>
      <w:r>
        <w:rPr>
          <w:noProof/>
        </w:rPr>
        <w:t>10.10.1.3</w:t>
      </w:r>
      <w:r>
        <w:rPr>
          <w:rFonts w:ascii="Calibri" w:hAnsi="Calibri"/>
          <w:noProof/>
          <w:sz w:val="22"/>
          <w:szCs w:val="22"/>
          <w:lang w:eastAsia="en-GB"/>
        </w:rPr>
        <w:tab/>
      </w:r>
      <w:r>
        <w:rPr>
          <w:noProof/>
        </w:rPr>
        <w:t>Application paging</w:t>
      </w:r>
      <w:r>
        <w:rPr>
          <w:noProof/>
        </w:rPr>
        <w:tab/>
      </w:r>
      <w:r>
        <w:rPr>
          <w:noProof/>
        </w:rPr>
        <w:fldChar w:fldCharType="begin"/>
      </w:r>
      <w:r>
        <w:rPr>
          <w:noProof/>
        </w:rPr>
        <w:instrText xml:space="preserve"> PAGEREF _Toc122563322 \h </w:instrText>
      </w:r>
      <w:r>
        <w:rPr>
          <w:noProof/>
        </w:rPr>
      </w:r>
      <w:r>
        <w:rPr>
          <w:noProof/>
        </w:rPr>
        <w:fldChar w:fldCharType="separate"/>
      </w:r>
      <w:r>
        <w:rPr>
          <w:noProof/>
        </w:rPr>
        <w:t>212</w:t>
      </w:r>
      <w:r>
        <w:rPr>
          <w:noProof/>
        </w:rPr>
        <w:fldChar w:fldCharType="end"/>
      </w:r>
    </w:p>
    <w:p w14:paraId="600604D5" w14:textId="580B02D2" w:rsidR="004E6663" w:rsidRDefault="004E6663">
      <w:pPr>
        <w:pStyle w:val="TOC3"/>
        <w:rPr>
          <w:rFonts w:ascii="Calibri" w:hAnsi="Calibri"/>
          <w:noProof/>
          <w:sz w:val="22"/>
          <w:szCs w:val="22"/>
          <w:lang w:eastAsia="en-GB"/>
        </w:rPr>
      </w:pPr>
      <w:r w:rsidRPr="00257A84">
        <w:rPr>
          <w:noProof/>
          <w:lang w:val="nl-NL" w:eastAsia="zh-CN"/>
        </w:rPr>
        <w:t>10.10.2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_Toc122563323 \h </w:instrText>
      </w:r>
      <w:r>
        <w:rPr>
          <w:noProof/>
        </w:rPr>
      </w:r>
      <w:r>
        <w:rPr>
          <w:noProof/>
        </w:rPr>
        <w:fldChar w:fldCharType="separate"/>
      </w:r>
      <w:r>
        <w:rPr>
          <w:noProof/>
        </w:rPr>
        <w:t>212</w:t>
      </w:r>
      <w:r>
        <w:rPr>
          <w:noProof/>
        </w:rPr>
        <w:fldChar w:fldCharType="end"/>
      </w:r>
    </w:p>
    <w:p w14:paraId="61F4377E" w14:textId="3814F7F4" w:rsidR="004E6663" w:rsidRDefault="004E6663">
      <w:pPr>
        <w:pStyle w:val="TOC3"/>
        <w:rPr>
          <w:rFonts w:ascii="Calibri" w:hAnsi="Calibri"/>
          <w:noProof/>
          <w:sz w:val="22"/>
          <w:szCs w:val="22"/>
          <w:lang w:eastAsia="en-GB"/>
        </w:rPr>
      </w:pPr>
      <w:r w:rsidRPr="00257A84">
        <w:rPr>
          <w:noProof/>
          <w:lang w:val="nl-NL" w:eastAsia="zh-CN"/>
        </w:rPr>
        <w:t>10.10.3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_Toc122563324 \h </w:instrText>
      </w:r>
      <w:r>
        <w:rPr>
          <w:noProof/>
        </w:rPr>
      </w:r>
      <w:r>
        <w:rPr>
          <w:noProof/>
        </w:rPr>
        <w:fldChar w:fldCharType="separate"/>
      </w:r>
      <w:r>
        <w:rPr>
          <w:noProof/>
        </w:rPr>
        <w:t>212</w:t>
      </w:r>
      <w:r>
        <w:rPr>
          <w:noProof/>
        </w:rPr>
        <w:fldChar w:fldCharType="end"/>
      </w:r>
    </w:p>
    <w:p w14:paraId="7101CDFD" w14:textId="0CAF1D43" w:rsidR="004E6663" w:rsidRDefault="004E6663">
      <w:pPr>
        <w:pStyle w:val="TOC3"/>
        <w:rPr>
          <w:rFonts w:ascii="Calibri" w:hAnsi="Calibri"/>
          <w:noProof/>
          <w:sz w:val="22"/>
          <w:szCs w:val="22"/>
          <w:lang w:eastAsia="en-GB"/>
        </w:rPr>
      </w:pPr>
      <w:r w:rsidRPr="00257A84">
        <w:rPr>
          <w:noProof/>
          <w:lang w:val="en-US"/>
        </w:rPr>
        <w:t>10.10.4</w:t>
      </w:r>
      <w:r>
        <w:rPr>
          <w:rFonts w:ascii="Calibri" w:hAnsi="Calibri"/>
          <w:noProof/>
          <w:sz w:val="22"/>
          <w:szCs w:val="22"/>
          <w:lang w:eastAsia="en-GB"/>
        </w:rPr>
        <w:tab/>
      </w:r>
      <w:r w:rsidRPr="00257A84">
        <w:rPr>
          <w:noProof/>
          <w:lang w:val="en-US"/>
        </w:rPr>
        <w:t>Call connect and disconnect over MBMS</w:t>
      </w:r>
      <w:r>
        <w:rPr>
          <w:noProof/>
        </w:rPr>
        <w:tab/>
      </w:r>
      <w:r>
        <w:rPr>
          <w:noProof/>
        </w:rPr>
        <w:fldChar w:fldCharType="begin"/>
      </w:r>
      <w:r>
        <w:rPr>
          <w:noProof/>
        </w:rPr>
        <w:instrText xml:space="preserve"> PAGEREF _Toc122563325 \h </w:instrText>
      </w:r>
      <w:r>
        <w:rPr>
          <w:noProof/>
        </w:rPr>
      </w:r>
      <w:r>
        <w:rPr>
          <w:noProof/>
        </w:rPr>
        <w:fldChar w:fldCharType="separate"/>
      </w:r>
      <w:r>
        <w:rPr>
          <w:noProof/>
        </w:rPr>
        <w:t>213</w:t>
      </w:r>
      <w:r>
        <w:rPr>
          <w:noProof/>
        </w:rPr>
        <w:fldChar w:fldCharType="end"/>
      </w:r>
    </w:p>
    <w:p w14:paraId="6D484E5B" w14:textId="397FC1FB" w:rsidR="004E6663" w:rsidRDefault="004E6663">
      <w:pPr>
        <w:pStyle w:val="TOC4"/>
        <w:rPr>
          <w:rFonts w:ascii="Calibri" w:hAnsi="Calibri"/>
          <w:noProof/>
          <w:sz w:val="22"/>
          <w:szCs w:val="22"/>
          <w:lang w:eastAsia="en-GB"/>
        </w:rPr>
      </w:pPr>
      <w:r w:rsidRPr="00257A84">
        <w:rPr>
          <w:noProof/>
          <w:lang w:val="en-US"/>
        </w:rPr>
        <w:t>10.10.4.1</w:t>
      </w:r>
      <w:r>
        <w:rPr>
          <w:rFonts w:ascii="Calibri" w:hAnsi="Calibri"/>
          <w:noProof/>
          <w:sz w:val="22"/>
          <w:szCs w:val="22"/>
          <w:lang w:eastAsia="en-GB"/>
        </w:rPr>
        <w:tab/>
      </w:r>
      <w:r w:rsidRPr="00257A84">
        <w:rPr>
          <w:noProof/>
          <w:lang w:val="en-US"/>
        </w:rPr>
        <w:t>General</w:t>
      </w:r>
      <w:r>
        <w:rPr>
          <w:noProof/>
        </w:rPr>
        <w:tab/>
      </w:r>
      <w:r>
        <w:rPr>
          <w:noProof/>
        </w:rPr>
        <w:fldChar w:fldCharType="begin"/>
      </w:r>
      <w:r>
        <w:rPr>
          <w:noProof/>
        </w:rPr>
        <w:instrText xml:space="preserve"> PAGEREF _Toc122563326 \h </w:instrText>
      </w:r>
      <w:r>
        <w:rPr>
          <w:noProof/>
        </w:rPr>
      </w:r>
      <w:r>
        <w:rPr>
          <w:noProof/>
        </w:rPr>
        <w:fldChar w:fldCharType="separate"/>
      </w:r>
      <w:r>
        <w:rPr>
          <w:noProof/>
        </w:rPr>
        <w:t>213</w:t>
      </w:r>
      <w:r>
        <w:rPr>
          <w:noProof/>
        </w:rPr>
        <w:fldChar w:fldCharType="end"/>
      </w:r>
    </w:p>
    <w:p w14:paraId="09F2E52F" w14:textId="0E6D2C9E" w:rsidR="004E6663" w:rsidRDefault="004E6663">
      <w:pPr>
        <w:pStyle w:val="TOC4"/>
        <w:rPr>
          <w:rFonts w:ascii="Calibri" w:hAnsi="Calibri"/>
          <w:noProof/>
          <w:sz w:val="22"/>
          <w:szCs w:val="22"/>
          <w:lang w:eastAsia="en-GB"/>
        </w:rPr>
      </w:pPr>
      <w:r w:rsidRPr="00257A84">
        <w:rPr>
          <w:noProof/>
          <w:lang w:val="en-US"/>
        </w:rPr>
        <w:t>10.10.4.2</w:t>
      </w:r>
      <w:r>
        <w:rPr>
          <w:rFonts w:ascii="Calibri" w:hAnsi="Calibri"/>
          <w:noProof/>
          <w:sz w:val="22"/>
          <w:szCs w:val="22"/>
          <w:lang w:eastAsia="en-GB"/>
        </w:rPr>
        <w:tab/>
      </w:r>
      <w:r w:rsidRPr="00257A84">
        <w:rPr>
          <w:noProof/>
          <w:lang w:val="en-US"/>
        </w:rPr>
        <w:t>Procedure</w:t>
      </w:r>
      <w:r>
        <w:rPr>
          <w:noProof/>
        </w:rPr>
        <w:tab/>
      </w:r>
      <w:r>
        <w:rPr>
          <w:noProof/>
        </w:rPr>
        <w:fldChar w:fldCharType="begin"/>
      </w:r>
      <w:r>
        <w:rPr>
          <w:noProof/>
        </w:rPr>
        <w:instrText xml:space="preserve"> PAGEREF _Toc122563327 \h </w:instrText>
      </w:r>
      <w:r>
        <w:rPr>
          <w:noProof/>
        </w:rPr>
      </w:r>
      <w:r>
        <w:rPr>
          <w:noProof/>
        </w:rPr>
        <w:fldChar w:fldCharType="separate"/>
      </w:r>
      <w:r>
        <w:rPr>
          <w:noProof/>
        </w:rPr>
        <w:t>213</w:t>
      </w:r>
      <w:r>
        <w:rPr>
          <w:noProof/>
        </w:rPr>
        <w:fldChar w:fldCharType="end"/>
      </w:r>
    </w:p>
    <w:p w14:paraId="464EF3BF" w14:textId="21C0CAC2" w:rsidR="004E6663" w:rsidRDefault="004E6663">
      <w:pPr>
        <w:pStyle w:val="TOC5"/>
        <w:rPr>
          <w:rFonts w:ascii="Calibri" w:hAnsi="Calibri"/>
          <w:noProof/>
          <w:sz w:val="22"/>
          <w:szCs w:val="22"/>
          <w:lang w:eastAsia="en-GB"/>
        </w:rPr>
      </w:pPr>
      <w:r w:rsidRPr="00257A84">
        <w:rPr>
          <w:noProof/>
          <w:lang w:val="en-US"/>
        </w:rPr>
        <w:t>10.10.4.2.1</w:t>
      </w:r>
      <w:r>
        <w:rPr>
          <w:rFonts w:ascii="Calibri" w:hAnsi="Calibri"/>
          <w:noProof/>
          <w:sz w:val="22"/>
          <w:szCs w:val="22"/>
          <w:lang w:eastAsia="en-GB"/>
        </w:rPr>
        <w:tab/>
      </w:r>
      <w:r w:rsidRPr="00257A84">
        <w:rPr>
          <w:noProof/>
          <w:lang w:val="en-US"/>
        </w:rPr>
        <w:t>Call connect over MBMS</w:t>
      </w:r>
      <w:r>
        <w:rPr>
          <w:noProof/>
        </w:rPr>
        <w:tab/>
      </w:r>
      <w:r>
        <w:rPr>
          <w:noProof/>
        </w:rPr>
        <w:fldChar w:fldCharType="begin"/>
      </w:r>
      <w:r>
        <w:rPr>
          <w:noProof/>
        </w:rPr>
        <w:instrText xml:space="preserve"> PAGEREF _Toc122563328 \h </w:instrText>
      </w:r>
      <w:r>
        <w:rPr>
          <w:noProof/>
        </w:rPr>
      </w:r>
      <w:r>
        <w:rPr>
          <w:noProof/>
        </w:rPr>
        <w:fldChar w:fldCharType="separate"/>
      </w:r>
      <w:r>
        <w:rPr>
          <w:noProof/>
        </w:rPr>
        <w:t>213</w:t>
      </w:r>
      <w:r>
        <w:rPr>
          <w:noProof/>
        </w:rPr>
        <w:fldChar w:fldCharType="end"/>
      </w:r>
    </w:p>
    <w:p w14:paraId="5DE9BEA7" w14:textId="18F8E47B" w:rsidR="004E6663" w:rsidRDefault="004E6663">
      <w:pPr>
        <w:pStyle w:val="TOC5"/>
        <w:rPr>
          <w:rFonts w:ascii="Calibri" w:hAnsi="Calibri"/>
          <w:noProof/>
          <w:sz w:val="22"/>
          <w:szCs w:val="22"/>
          <w:lang w:eastAsia="en-GB"/>
        </w:rPr>
      </w:pPr>
      <w:r w:rsidRPr="00257A84">
        <w:rPr>
          <w:noProof/>
          <w:lang w:val="en-US"/>
        </w:rPr>
        <w:t>10.10.4.2.2</w:t>
      </w:r>
      <w:r>
        <w:rPr>
          <w:rFonts w:ascii="Calibri" w:hAnsi="Calibri"/>
          <w:noProof/>
          <w:sz w:val="22"/>
          <w:szCs w:val="22"/>
          <w:lang w:eastAsia="en-GB"/>
        </w:rPr>
        <w:tab/>
      </w:r>
      <w:r w:rsidRPr="00257A84">
        <w:rPr>
          <w:noProof/>
          <w:lang w:val="en-US"/>
        </w:rPr>
        <w:t>Call disconnect over MBMS</w:t>
      </w:r>
      <w:r>
        <w:rPr>
          <w:noProof/>
        </w:rPr>
        <w:tab/>
      </w:r>
      <w:r>
        <w:rPr>
          <w:noProof/>
        </w:rPr>
        <w:fldChar w:fldCharType="begin"/>
      </w:r>
      <w:r>
        <w:rPr>
          <w:noProof/>
        </w:rPr>
        <w:instrText xml:space="preserve"> PAGEREF _Toc122563329 \h </w:instrText>
      </w:r>
      <w:r>
        <w:rPr>
          <w:noProof/>
        </w:rPr>
      </w:r>
      <w:r>
        <w:rPr>
          <w:noProof/>
        </w:rPr>
        <w:fldChar w:fldCharType="separate"/>
      </w:r>
      <w:r>
        <w:rPr>
          <w:noProof/>
        </w:rPr>
        <w:t>214</w:t>
      </w:r>
      <w:r>
        <w:rPr>
          <w:noProof/>
        </w:rPr>
        <w:fldChar w:fldCharType="end"/>
      </w:r>
    </w:p>
    <w:p w14:paraId="6B43E575" w14:textId="72B6639F" w:rsidR="004E6663" w:rsidRDefault="004E6663">
      <w:pPr>
        <w:pStyle w:val="TOC3"/>
        <w:rPr>
          <w:rFonts w:ascii="Calibri" w:hAnsi="Calibri"/>
          <w:noProof/>
          <w:sz w:val="22"/>
          <w:szCs w:val="22"/>
          <w:lang w:eastAsia="en-GB"/>
        </w:rPr>
      </w:pPr>
      <w:r w:rsidRPr="00257A84">
        <w:rPr>
          <w:noProof/>
          <w:lang w:val="nl-NL" w:eastAsia="zh-CN"/>
        </w:rPr>
        <w:t>10.10.5</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_Toc122563330 \h </w:instrText>
      </w:r>
      <w:r>
        <w:rPr>
          <w:noProof/>
        </w:rPr>
      </w:r>
      <w:r>
        <w:rPr>
          <w:noProof/>
        </w:rPr>
        <w:fldChar w:fldCharType="separate"/>
      </w:r>
      <w:r>
        <w:rPr>
          <w:noProof/>
        </w:rPr>
        <w:t>215</w:t>
      </w:r>
      <w:r>
        <w:rPr>
          <w:noProof/>
        </w:rPr>
        <w:fldChar w:fldCharType="end"/>
      </w:r>
    </w:p>
    <w:p w14:paraId="26C69CB6" w14:textId="2A88285D" w:rsidR="004E6663" w:rsidRDefault="004E6663">
      <w:pPr>
        <w:pStyle w:val="TOC3"/>
        <w:rPr>
          <w:rFonts w:ascii="Calibri" w:hAnsi="Calibri"/>
          <w:noProof/>
          <w:sz w:val="22"/>
          <w:szCs w:val="22"/>
          <w:lang w:eastAsia="en-GB"/>
        </w:rPr>
      </w:pPr>
      <w:r>
        <w:rPr>
          <w:noProof/>
        </w:rPr>
        <w:t>10.10.6</w:t>
      </w:r>
      <w:r>
        <w:rPr>
          <w:rFonts w:ascii="Calibri" w:hAnsi="Calibri"/>
          <w:noProof/>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_Toc122563331 \h </w:instrText>
      </w:r>
      <w:r>
        <w:rPr>
          <w:noProof/>
        </w:rPr>
      </w:r>
      <w:r>
        <w:rPr>
          <w:noProof/>
        </w:rPr>
        <w:fldChar w:fldCharType="separate"/>
      </w:r>
      <w:r>
        <w:rPr>
          <w:noProof/>
        </w:rPr>
        <w:t>215</w:t>
      </w:r>
      <w:r>
        <w:rPr>
          <w:noProof/>
        </w:rPr>
        <w:fldChar w:fldCharType="end"/>
      </w:r>
    </w:p>
    <w:p w14:paraId="2C76B87A" w14:textId="61FC3E31" w:rsidR="004E6663" w:rsidRDefault="004E6663">
      <w:pPr>
        <w:pStyle w:val="TOC4"/>
        <w:rPr>
          <w:rFonts w:ascii="Calibri" w:hAnsi="Calibri"/>
          <w:noProof/>
          <w:sz w:val="22"/>
          <w:szCs w:val="22"/>
          <w:lang w:eastAsia="en-GB"/>
        </w:rPr>
      </w:pPr>
      <w:r>
        <w:rPr>
          <w:noProof/>
        </w:rPr>
        <w:t>10.10.6.1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_Toc122563332 \h </w:instrText>
      </w:r>
      <w:r>
        <w:rPr>
          <w:noProof/>
        </w:rPr>
      </w:r>
      <w:r>
        <w:rPr>
          <w:noProof/>
        </w:rPr>
        <w:fldChar w:fldCharType="separate"/>
      </w:r>
      <w:r>
        <w:rPr>
          <w:noProof/>
        </w:rPr>
        <w:t>215</w:t>
      </w:r>
      <w:r>
        <w:rPr>
          <w:noProof/>
        </w:rPr>
        <w:fldChar w:fldCharType="end"/>
      </w:r>
    </w:p>
    <w:p w14:paraId="618FE94C" w14:textId="2F9BA46C" w:rsidR="004E6663" w:rsidRDefault="004E6663">
      <w:pPr>
        <w:pStyle w:val="TOC4"/>
        <w:rPr>
          <w:rFonts w:ascii="Calibri" w:hAnsi="Calibri"/>
          <w:noProof/>
          <w:sz w:val="22"/>
          <w:szCs w:val="22"/>
          <w:lang w:eastAsia="en-GB"/>
        </w:rPr>
      </w:pPr>
      <w:r>
        <w:rPr>
          <w:noProof/>
        </w:rPr>
        <w:t>10.10.6.2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_Toc122563333 \h </w:instrText>
      </w:r>
      <w:r>
        <w:rPr>
          <w:noProof/>
        </w:rPr>
      </w:r>
      <w:r>
        <w:rPr>
          <w:noProof/>
        </w:rPr>
        <w:fldChar w:fldCharType="separate"/>
      </w:r>
      <w:r>
        <w:rPr>
          <w:noProof/>
        </w:rPr>
        <w:t>216</w:t>
      </w:r>
      <w:r>
        <w:rPr>
          <w:noProof/>
        </w:rPr>
        <w:fldChar w:fldCharType="end"/>
      </w:r>
    </w:p>
    <w:p w14:paraId="68F605AA" w14:textId="6FC8EDA5" w:rsidR="004E6663" w:rsidRDefault="004E6663">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MCPTT resource management (on-network)</w:t>
      </w:r>
      <w:r>
        <w:rPr>
          <w:noProof/>
        </w:rPr>
        <w:tab/>
      </w:r>
      <w:r>
        <w:rPr>
          <w:noProof/>
        </w:rPr>
        <w:fldChar w:fldCharType="begin"/>
      </w:r>
      <w:r>
        <w:rPr>
          <w:noProof/>
        </w:rPr>
        <w:instrText xml:space="preserve"> PAGEREF _Toc122563334 \h </w:instrText>
      </w:r>
      <w:r>
        <w:rPr>
          <w:noProof/>
        </w:rPr>
      </w:r>
      <w:r>
        <w:rPr>
          <w:noProof/>
        </w:rPr>
        <w:fldChar w:fldCharType="separate"/>
      </w:r>
      <w:r>
        <w:rPr>
          <w:noProof/>
        </w:rPr>
        <w:t>217</w:t>
      </w:r>
      <w:r>
        <w:rPr>
          <w:noProof/>
        </w:rPr>
        <w:fldChar w:fldCharType="end"/>
      </w:r>
    </w:p>
    <w:p w14:paraId="41442AAB" w14:textId="7D6DB76E" w:rsidR="004E6663" w:rsidRDefault="004E6663">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_Toc122563335 \h </w:instrText>
      </w:r>
      <w:r>
        <w:rPr>
          <w:noProof/>
        </w:rPr>
      </w:r>
      <w:r>
        <w:rPr>
          <w:noProof/>
        </w:rPr>
        <w:fldChar w:fldCharType="separate"/>
      </w:r>
      <w:r>
        <w:rPr>
          <w:noProof/>
        </w:rPr>
        <w:t>217</w:t>
      </w:r>
      <w:r>
        <w:rPr>
          <w:noProof/>
        </w:rPr>
        <w:fldChar w:fldCharType="end"/>
      </w:r>
    </w:p>
    <w:p w14:paraId="6F25A8C7" w14:textId="78FF1D19" w:rsidR="004E6663" w:rsidRDefault="004E6663">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_Toc122563336 \h </w:instrText>
      </w:r>
      <w:r>
        <w:rPr>
          <w:noProof/>
        </w:rPr>
      </w:r>
      <w:r>
        <w:rPr>
          <w:noProof/>
        </w:rPr>
        <w:fldChar w:fldCharType="separate"/>
      </w:r>
      <w:r>
        <w:rPr>
          <w:noProof/>
        </w:rPr>
        <w:t>217</w:t>
      </w:r>
      <w:r>
        <w:rPr>
          <w:noProof/>
        </w:rPr>
        <w:fldChar w:fldCharType="end"/>
      </w:r>
    </w:p>
    <w:p w14:paraId="12C8BF26" w14:textId="7D3F355C" w:rsidR="004E6663" w:rsidRDefault="004E6663">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_Toc122563337 \h </w:instrText>
      </w:r>
      <w:r>
        <w:rPr>
          <w:noProof/>
        </w:rPr>
      </w:r>
      <w:r>
        <w:rPr>
          <w:noProof/>
        </w:rPr>
        <w:fldChar w:fldCharType="separate"/>
      </w:r>
      <w:r>
        <w:rPr>
          <w:noProof/>
        </w:rPr>
        <w:t>217</w:t>
      </w:r>
      <w:r>
        <w:rPr>
          <w:noProof/>
        </w:rPr>
        <w:fldChar w:fldCharType="end"/>
      </w:r>
    </w:p>
    <w:p w14:paraId="3A59DB2A" w14:textId="09DEB2EB" w:rsidR="004E6663" w:rsidRDefault="004E6663">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_Toc122563338 \h </w:instrText>
      </w:r>
      <w:r>
        <w:rPr>
          <w:noProof/>
        </w:rPr>
      </w:r>
      <w:r>
        <w:rPr>
          <w:noProof/>
        </w:rPr>
        <w:fldChar w:fldCharType="separate"/>
      </w:r>
      <w:r>
        <w:rPr>
          <w:noProof/>
        </w:rPr>
        <w:t>217</w:t>
      </w:r>
      <w:r>
        <w:rPr>
          <w:noProof/>
        </w:rPr>
        <w:fldChar w:fldCharType="end"/>
      </w:r>
    </w:p>
    <w:p w14:paraId="2439A33D" w14:textId="4829E603" w:rsidR="004E6663" w:rsidRDefault="004E6663">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_Toc122563339 \h </w:instrText>
      </w:r>
      <w:r>
        <w:rPr>
          <w:noProof/>
        </w:rPr>
      </w:r>
      <w:r>
        <w:rPr>
          <w:noProof/>
        </w:rPr>
        <w:fldChar w:fldCharType="separate"/>
      </w:r>
      <w:r>
        <w:rPr>
          <w:noProof/>
        </w:rPr>
        <w:t>217</w:t>
      </w:r>
      <w:r>
        <w:rPr>
          <w:noProof/>
        </w:rPr>
        <w:fldChar w:fldCharType="end"/>
      </w:r>
    </w:p>
    <w:p w14:paraId="523831DA" w14:textId="32EBD772" w:rsidR="004E6663" w:rsidRDefault="004E6663">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_Toc122563340 \h </w:instrText>
      </w:r>
      <w:r>
        <w:rPr>
          <w:noProof/>
        </w:rPr>
      </w:r>
      <w:r>
        <w:rPr>
          <w:noProof/>
        </w:rPr>
        <w:fldChar w:fldCharType="separate"/>
      </w:r>
      <w:r>
        <w:rPr>
          <w:noProof/>
        </w:rPr>
        <w:t>217</w:t>
      </w:r>
      <w:r>
        <w:rPr>
          <w:noProof/>
        </w:rPr>
        <w:fldChar w:fldCharType="end"/>
      </w:r>
    </w:p>
    <w:p w14:paraId="50DD581A" w14:textId="6A49E860" w:rsidR="004E6663" w:rsidRDefault="004E6663">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_Toc122563341 \h </w:instrText>
      </w:r>
      <w:r>
        <w:rPr>
          <w:noProof/>
        </w:rPr>
      </w:r>
      <w:r>
        <w:rPr>
          <w:noProof/>
        </w:rPr>
        <w:fldChar w:fldCharType="separate"/>
      </w:r>
      <w:r>
        <w:rPr>
          <w:noProof/>
        </w:rPr>
        <w:t>217</w:t>
      </w:r>
      <w:r>
        <w:rPr>
          <w:noProof/>
        </w:rPr>
        <w:fldChar w:fldCharType="end"/>
      </w:r>
    </w:p>
    <w:p w14:paraId="5689CA77" w14:textId="39B31DDC" w:rsidR="004E6663" w:rsidRDefault="004E6663">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_Toc122563342 \h </w:instrText>
      </w:r>
      <w:r>
        <w:rPr>
          <w:noProof/>
        </w:rPr>
      </w:r>
      <w:r>
        <w:rPr>
          <w:noProof/>
        </w:rPr>
        <w:fldChar w:fldCharType="separate"/>
      </w:r>
      <w:r>
        <w:rPr>
          <w:noProof/>
        </w:rPr>
        <w:t>217</w:t>
      </w:r>
      <w:r>
        <w:rPr>
          <w:noProof/>
        </w:rPr>
        <w:fldChar w:fldCharType="end"/>
      </w:r>
    </w:p>
    <w:p w14:paraId="7F291C15" w14:textId="6A012D69" w:rsidR="004E6663" w:rsidRDefault="004E6663">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Location information (on-network)</w:t>
      </w:r>
      <w:r>
        <w:rPr>
          <w:noProof/>
        </w:rPr>
        <w:tab/>
      </w:r>
      <w:r>
        <w:rPr>
          <w:noProof/>
        </w:rPr>
        <w:fldChar w:fldCharType="begin"/>
      </w:r>
      <w:r>
        <w:rPr>
          <w:noProof/>
        </w:rPr>
        <w:instrText xml:space="preserve"> PAGEREF _Toc122563343 \h </w:instrText>
      </w:r>
      <w:r>
        <w:rPr>
          <w:noProof/>
        </w:rPr>
      </w:r>
      <w:r>
        <w:rPr>
          <w:noProof/>
        </w:rPr>
        <w:fldChar w:fldCharType="separate"/>
      </w:r>
      <w:r>
        <w:rPr>
          <w:noProof/>
        </w:rPr>
        <w:t>219</w:t>
      </w:r>
      <w:r>
        <w:rPr>
          <w:noProof/>
        </w:rPr>
        <w:fldChar w:fldCharType="end"/>
      </w:r>
    </w:p>
    <w:p w14:paraId="67273E33" w14:textId="16F619C6" w:rsidR="004E6663" w:rsidRDefault="004E6663">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Ambient listening call</w:t>
      </w:r>
      <w:r>
        <w:rPr>
          <w:noProof/>
        </w:rPr>
        <w:tab/>
      </w:r>
      <w:r>
        <w:rPr>
          <w:noProof/>
        </w:rPr>
        <w:fldChar w:fldCharType="begin"/>
      </w:r>
      <w:r>
        <w:rPr>
          <w:noProof/>
        </w:rPr>
        <w:instrText xml:space="preserve"> PAGEREF _Toc122563344 \h </w:instrText>
      </w:r>
      <w:r>
        <w:rPr>
          <w:noProof/>
        </w:rPr>
      </w:r>
      <w:r>
        <w:rPr>
          <w:noProof/>
        </w:rPr>
        <w:fldChar w:fldCharType="separate"/>
      </w:r>
      <w:r>
        <w:rPr>
          <w:noProof/>
        </w:rPr>
        <w:t>219</w:t>
      </w:r>
      <w:r>
        <w:rPr>
          <w:noProof/>
        </w:rPr>
        <w:fldChar w:fldCharType="end"/>
      </w:r>
    </w:p>
    <w:p w14:paraId="678A0C02" w14:textId="75D026BA" w:rsidR="004E6663" w:rsidRDefault="004E6663">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_Toc122563345 \h </w:instrText>
      </w:r>
      <w:r>
        <w:rPr>
          <w:noProof/>
        </w:rPr>
      </w:r>
      <w:r>
        <w:rPr>
          <w:noProof/>
        </w:rPr>
        <w:fldChar w:fldCharType="separate"/>
      </w:r>
      <w:r>
        <w:rPr>
          <w:noProof/>
        </w:rPr>
        <w:t>219</w:t>
      </w:r>
      <w:r>
        <w:rPr>
          <w:noProof/>
        </w:rPr>
        <w:fldChar w:fldCharType="end"/>
      </w:r>
    </w:p>
    <w:p w14:paraId="35FB8EA1" w14:textId="65F982A7" w:rsidR="004E6663" w:rsidRDefault="004E6663">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Information flows for ambient listening call</w:t>
      </w:r>
      <w:r>
        <w:rPr>
          <w:noProof/>
        </w:rPr>
        <w:tab/>
      </w:r>
      <w:r>
        <w:rPr>
          <w:noProof/>
        </w:rPr>
        <w:fldChar w:fldCharType="begin"/>
      </w:r>
      <w:r>
        <w:rPr>
          <w:noProof/>
        </w:rPr>
        <w:instrText xml:space="preserve"> PAGEREF _Toc122563346 \h </w:instrText>
      </w:r>
      <w:r>
        <w:rPr>
          <w:noProof/>
        </w:rPr>
      </w:r>
      <w:r>
        <w:rPr>
          <w:noProof/>
        </w:rPr>
        <w:fldChar w:fldCharType="separate"/>
      </w:r>
      <w:r>
        <w:rPr>
          <w:noProof/>
        </w:rPr>
        <w:t>219</w:t>
      </w:r>
      <w:r>
        <w:rPr>
          <w:noProof/>
        </w:rPr>
        <w:fldChar w:fldCharType="end"/>
      </w:r>
    </w:p>
    <w:p w14:paraId="0E9B9188" w14:textId="1D6B468E" w:rsidR="004E6663" w:rsidRDefault="004E6663">
      <w:pPr>
        <w:pStyle w:val="TOC4"/>
        <w:rPr>
          <w:rFonts w:ascii="Calibri" w:hAnsi="Calibri"/>
          <w:noProof/>
          <w:sz w:val="22"/>
          <w:szCs w:val="22"/>
          <w:lang w:eastAsia="en-GB"/>
        </w:rPr>
      </w:pPr>
      <w:r w:rsidRPr="00257A84">
        <w:rPr>
          <w:rFonts w:cs="Arial"/>
          <w:noProof/>
        </w:rPr>
        <w:t>10.14.2.1</w:t>
      </w:r>
      <w:r>
        <w:rPr>
          <w:rFonts w:ascii="Calibri" w:hAnsi="Calibri"/>
          <w:noProof/>
          <w:sz w:val="22"/>
          <w:szCs w:val="22"/>
          <w:lang w:eastAsia="en-GB"/>
        </w:rPr>
        <w:tab/>
      </w:r>
      <w:r w:rsidRPr="00257A84">
        <w:rPr>
          <w:rFonts w:cs="Arial"/>
          <w:noProof/>
        </w:rPr>
        <w:t>Ambient listening call request</w:t>
      </w:r>
      <w:r>
        <w:rPr>
          <w:noProof/>
        </w:rPr>
        <w:tab/>
      </w:r>
      <w:r>
        <w:rPr>
          <w:noProof/>
        </w:rPr>
        <w:fldChar w:fldCharType="begin"/>
      </w:r>
      <w:r>
        <w:rPr>
          <w:noProof/>
        </w:rPr>
        <w:instrText xml:space="preserve"> PAGEREF _Toc122563347 \h </w:instrText>
      </w:r>
      <w:r>
        <w:rPr>
          <w:noProof/>
        </w:rPr>
      </w:r>
      <w:r>
        <w:rPr>
          <w:noProof/>
        </w:rPr>
        <w:fldChar w:fldCharType="separate"/>
      </w:r>
      <w:r>
        <w:rPr>
          <w:noProof/>
        </w:rPr>
        <w:t>219</w:t>
      </w:r>
      <w:r>
        <w:rPr>
          <w:noProof/>
        </w:rPr>
        <w:fldChar w:fldCharType="end"/>
      </w:r>
    </w:p>
    <w:p w14:paraId="012AB61F" w14:textId="75D4135E" w:rsidR="004E6663" w:rsidRDefault="004E6663">
      <w:pPr>
        <w:pStyle w:val="TOC4"/>
        <w:rPr>
          <w:rFonts w:ascii="Calibri" w:hAnsi="Calibri"/>
          <w:noProof/>
          <w:sz w:val="22"/>
          <w:szCs w:val="22"/>
          <w:lang w:eastAsia="en-GB"/>
        </w:rPr>
      </w:pPr>
      <w:r w:rsidRPr="00257A84">
        <w:rPr>
          <w:rFonts w:cs="Arial"/>
          <w:noProof/>
        </w:rPr>
        <w:t>10.14.2.2</w:t>
      </w:r>
      <w:r>
        <w:rPr>
          <w:rFonts w:ascii="Calibri" w:hAnsi="Calibri"/>
          <w:noProof/>
          <w:sz w:val="22"/>
          <w:szCs w:val="22"/>
          <w:lang w:eastAsia="en-GB"/>
        </w:rPr>
        <w:tab/>
      </w:r>
      <w:r w:rsidRPr="00257A84">
        <w:rPr>
          <w:rFonts w:cs="Arial"/>
          <w:noProof/>
        </w:rPr>
        <w:t>Ambient listening call response</w:t>
      </w:r>
      <w:r>
        <w:rPr>
          <w:noProof/>
        </w:rPr>
        <w:tab/>
      </w:r>
      <w:r>
        <w:rPr>
          <w:noProof/>
        </w:rPr>
        <w:fldChar w:fldCharType="begin"/>
      </w:r>
      <w:r>
        <w:rPr>
          <w:noProof/>
        </w:rPr>
        <w:instrText xml:space="preserve"> PAGEREF _Toc122563348 \h </w:instrText>
      </w:r>
      <w:r>
        <w:rPr>
          <w:noProof/>
        </w:rPr>
      </w:r>
      <w:r>
        <w:rPr>
          <w:noProof/>
        </w:rPr>
        <w:fldChar w:fldCharType="separate"/>
      </w:r>
      <w:r>
        <w:rPr>
          <w:noProof/>
        </w:rPr>
        <w:t>220</w:t>
      </w:r>
      <w:r>
        <w:rPr>
          <w:noProof/>
        </w:rPr>
        <w:fldChar w:fldCharType="end"/>
      </w:r>
    </w:p>
    <w:p w14:paraId="5E998113" w14:textId="6AD871F8" w:rsidR="004E6663" w:rsidRDefault="004E6663">
      <w:pPr>
        <w:pStyle w:val="TOC4"/>
        <w:rPr>
          <w:rFonts w:ascii="Calibri" w:hAnsi="Calibri"/>
          <w:noProof/>
          <w:sz w:val="22"/>
          <w:szCs w:val="22"/>
          <w:lang w:eastAsia="en-GB"/>
        </w:rPr>
      </w:pPr>
      <w:r w:rsidRPr="00257A84">
        <w:rPr>
          <w:rFonts w:cs="Arial"/>
          <w:noProof/>
        </w:rPr>
        <w:t>10.14.2.3</w:t>
      </w:r>
      <w:r>
        <w:rPr>
          <w:rFonts w:ascii="Calibri" w:hAnsi="Calibri"/>
          <w:noProof/>
          <w:sz w:val="22"/>
          <w:szCs w:val="22"/>
          <w:lang w:eastAsia="en-GB"/>
        </w:rPr>
        <w:tab/>
      </w:r>
      <w:r w:rsidRPr="00257A84">
        <w:rPr>
          <w:rFonts w:cs="Arial"/>
          <w:noProof/>
        </w:rPr>
        <w:t>Ambient listening call release request</w:t>
      </w:r>
      <w:r>
        <w:rPr>
          <w:noProof/>
        </w:rPr>
        <w:tab/>
      </w:r>
      <w:r>
        <w:rPr>
          <w:noProof/>
        </w:rPr>
        <w:fldChar w:fldCharType="begin"/>
      </w:r>
      <w:r>
        <w:rPr>
          <w:noProof/>
        </w:rPr>
        <w:instrText xml:space="preserve"> PAGEREF _Toc122563349 \h </w:instrText>
      </w:r>
      <w:r>
        <w:rPr>
          <w:noProof/>
        </w:rPr>
      </w:r>
      <w:r>
        <w:rPr>
          <w:noProof/>
        </w:rPr>
        <w:fldChar w:fldCharType="separate"/>
      </w:r>
      <w:r>
        <w:rPr>
          <w:noProof/>
        </w:rPr>
        <w:t>220</w:t>
      </w:r>
      <w:r>
        <w:rPr>
          <w:noProof/>
        </w:rPr>
        <w:fldChar w:fldCharType="end"/>
      </w:r>
    </w:p>
    <w:p w14:paraId="41F9B07D" w14:textId="3D685C31" w:rsidR="004E6663" w:rsidRDefault="004E6663">
      <w:pPr>
        <w:pStyle w:val="TOC4"/>
        <w:rPr>
          <w:rFonts w:ascii="Calibri" w:hAnsi="Calibri"/>
          <w:noProof/>
          <w:sz w:val="22"/>
          <w:szCs w:val="22"/>
          <w:lang w:eastAsia="en-GB"/>
        </w:rPr>
      </w:pPr>
      <w:r w:rsidRPr="00257A84">
        <w:rPr>
          <w:rFonts w:cs="Arial"/>
          <w:noProof/>
        </w:rPr>
        <w:t>10.14.2.4</w:t>
      </w:r>
      <w:r>
        <w:rPr>
          <w:rFonts w:ascii="Calibri" w:hAnsi="Calibri"/>
          <w:noProof/>
          <w:sz w:val="22"/>
          <w:szCs w:val="22"/>
          <w:lang w:eastAsia="en-GB"/>
        </w:rPr>
        <w:tab/>
      </w:r>
      <w:r w:rsidRPr="00257A84">
        <w:rPr>
          <w:rFonts w:cs="Arial"/>
          <w:noProof/>
        </w:rPr>
        <w:t>Ambient listening call release response</w:t>
      </w:r>
      <w:r>
        <w:rPr>
          <w:noProof/>
        </w:rPr>
        <w:tab/>
      </w:r>
      <w:r>
        <w:rPr>
          <w:noProof/>
        </w:rPr>
        <w:fldChar w:fldCharType="begin"/>
      </w:r>
      <w:r>
        <w:rPr>
          <w:noProof/>
        </w:rPr>
        <w:instrText xml:space="preserve"> PAGEREF _Toc122563350 \h </w:instrText>
      </w:r>
      <w:r>
        <w:rPr>
          <w:noProof/>
        </w:rPr>
      </w:r>
      <w:r>
        <w:rPr>
          <w:noProof/>
        </w:rPr>
        <w:fldChar w:fldCharType="separate"/>
      </w:r>
      <w:r>
        <w:rPr>
          <w:noProof/>
        </w:rPr>
        <w:t>220</w:t>
      </w:r>
      <w:r>
        <w:rPr>
          <w:noProof/>
        </w:rPr>
        <w:fldChar w:fldCharType="end"/>
      </w:r>
    </w:p>
    <w:p w14:paraId="22F470A5" w14:textId="38332583" w:rsidR="004E6663" w:rsidRDefault="004E6663">
      <w:pPr>
        <w:pStyle w:val="TOC4"/>
        <w:rPr>
          <w:rFonts w:ascii="Calibri" w:hAnsi="Calibri"/>
          <w:noProof/>
          <w:sz w:val="22"/>
          <w:szCs w:val="22"/>
          <w:lang w:eastAsia="en-GB"/>
        </w:rPr>
      </w:pPr>
      <w:r w:rsidRPr="00257A84">
        <w:rPr>
          <w:rFonts w:cs="Arial"/>
          <w:noProof/>
        </w:rPr>
        <w:t>10.14.2.</w:t>
      </w:r>
      <w:r w:rsidRPr="00257A84">
        <w:rPr>
          <w:rFonts w:cs="Arial"/>
          <w:noProof/>
          <w:lang w:eastAsia="zh-CN"/>
        </w:rPr>
        <w:t>5</w:t>
      </w:r>
      <w:r>
        <w:rPr>
          <w:rFonts w:ascii="Calibri" w:hAnsi="Calibri"/>
          <w:noProof/>
          <w:sz w:val="22"/>
          <w:szCs w:val="22"/>
          <w:lang w:eastAsia="en-GB"/>
        </w:rPr>
        <w:tab/>
      </w:r>
      <w:r w:rsidRPr="00257A84">
        <w:rPr>
          <w:rFonts w:cs="Arial"/>
          <w:noProof/>
        </w:rPr>
        <w:t xml:space="preserve">Ambient listening call release </w:t>
      </w:r>
      <w:r w:rsidRPr="00257A84">
        <w:rPr>
          <w:rFonts w:cs="Arial"/>
          <w:noProof/>
          <w:lang w:eastAsia="zh-CN"/>
        </w:rPr>
        <w:t>notification</w:t>
      </w:r>
      <w:r>
        <w:rPr>
          <w:noProof/>
        </w:rPr>
        <w:tab/>
      </w:r>
      <w:r>
        <w:rPr>
          <w:noProof/>
        </w:rPr>
        <w:fldChar w:fldCharType="begin"/>
      </w:r>
      <w:r>
        <w:rPr>
          <w:noProof/>
        </w:rPr>
        <w:instrText xml:space="preserve"> PAGEREF _Toc122563351 \h </w:instrText>
      </w:r>
      <w:r>
        <w:rPr>
          <w:noProof/>
        </w:rPr>
      </w:r>
      <w:r>
        <w:rPr>
          <w:noProof/>
        </w:rPr>
        <w:fldChar w:fldCharType="separate"/>
      </w:r>
      <w:r>
        <w:rPr>
          <w:noProof/>
        </w:rPr>
        <w:t>221</w:t>
      </w:r>
      <w:r>
        <w:rPr>
          <w:noProof/>
        </w:rPr>
        <w:fldChar w:fldCharType="end"/>
      </w:r>
    </w:p>
    <w:p w14:paraId="16923D7D" w14:textId="4497CA8F" w:rsidR="004E6663" w:rsidRDefault="004E6663">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Ambient listening call procedures</w:t>
      </w:r>
      <w:r>
        <w:rPr>
          <w:noProof/>
        </w:rPr>
        <w:tab/>
      </w:r>
      <w:r>
        <w:rPr>
          <w:noProof/>
        </w:rPr>
        <w:fldChar w:fldCharType="begin"/>
      </w:r>
      <w:r>
        <w:rPr>
          <w:noProof/>
        </w:rPr>
        <w:instrText xml:space="preserve"> PAGEREF _Toc122563352 \h </w:instrText>
      </w:r>
      <w:r>
        <w:rPr>
          <w:noProof/>
        </w:rPr>
      </w:r>
      <w:r>
        <w:rPr>
          <w:noProof/>
        </w:rPr>
        <w:fldChar w:fldCharType="separate"/>
      </w:r>
      <w:r>
        <w:rPr>
          <w:noProof/>
        </w:rPr>
        <w:t>221</w:t>
      </w:r>
      <w:r>
        <w:rPr>
          <w:noProof/>
        </w:rPr>
        <w:fldChar w:fldCharType="end"/>
      </w:r>
    </w:p>
    <w:p w14:paraId="034DAC32" w14:textId="12DF3410" w:rsidR="004E6663" w:rsidRDefault="004E6663">
      <w:pPr>
        <w:pStyle w:val="TOC4"/>
        <w:rPr>
          <w:rFonts w:ascii="Calibri" w:hAnsi="Calibri"/>
          <w:noProof/>
          <w:sz w:val="22"/>
          <w:szCs w:val="22"/>
          <w:lang w:eastAsia="en-GB"/>
        </w:rPr>
      </w:pPr>
      <w:r>
        <w:rPr>
          <w:noProof/>
        </w:rPr>
        <w:t>10.</w:t>
      </w:r>
      <w:r>
        <w:rPr>
          <w:noProof/>
          <w:lang w:eastAsia="zh-CN"/>
        </w:rPr>
        <w:t>14.3.1</w:t>
      </w:r>
      <w:r>
        <w:rPr>
          <w:rFonts w:ascii="Calibri" w:hAnsi="Calibri"/>
          <w:noProof/>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_Toc122563353 \h </w:instrText>
      </w:r>
      <w:r>
        <w:rPr>
          <w:noProof/>
        </w:rPr>
      </w:r>
      <w:r>
        <w:rPr>
          <w:noProof/>
        </w:rPr>
        <w:fldChar w:fldCharType="separate"/>
      </w:r>
      <w:r>
        <w:rPr>
          <w:noProof/>
        </w:rPr>
        <w:t>221</w:t>
      </w:r>
      <w:r>
        <w:rPr>
          <w:noProof/>
        </w:rPr>
        <w:fldChar w:fldCharType="end"/>
      </w:r>
    </w:p>
    <w:p w14:paraId="55D3AE17" w14:textId="099654E9" w:rsidR="004E6663" w:rsidRDefault="004E6663">
      <w:pPr>
        <w:pStyle w:val="TOC4"/>
        <w:rPr>
          <w:rFonts w:ascii="Calibri" w:hAnsi="Calibri"/>
          <w:noProof/>
          <w:sz w:val="22"/>
          <w:szCs w:val="22"/>
          <w:lang w:eastAsia="en-GB"/>
        </w:rPr>
      </w:pPr>
      <w:r>
        <w:rPr>
          <w:noProof/>
        </w:rPr>
        <w:t>10.</w:t>
      </w:r>
      <w:r>
        <w:rPr>
          <w:noProof/>
          <w:lang w:eastAsia="zh-CN"/>
        </w:rPr>
        <w:t>14.3.2</w:t>
      </w:r>
      <w:r>
        <w:rPr>
          <w:rFonts w:ascii="Calibri" w:hAnsi="Calibri"/>
          <w:noProof/>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_Toc122563354 \h </w:instrText>
      </w:r>
      <w:r>
        <w:rPr>
          <w:noProof/>
        </w:rPr>
      </w:r>
      <w:r>
        <w:rPr>
          <w:noProof/>
        </w:rPr>
        <w:fldChar w:fldCharType="separate"/>
      </w:r>
      <w:r>
        <w:rPr>
          <w:noProof/>
        </w:rPr>
        <w:t>222</w:t>
      </w:r>
      <w:r>
        <w:rPr>
          <w:noProof/>
        </w:rPr>
        <w:fldChar w:fldCharType="end"/>
      </w:r>
    </w:p>
    <w:p w14:paraId="34CA7D7A" w14:textId="5D89EFC5" w:rsidR="004E6663" w:rsidRDefault="004E6663">
      <w:pPr>
        <w:pStyle w:val="TOC4"/>
        <w:rPr>
          <w:rFonts w:ascii="Calibri" w:hAnsi="Calibri"/>
          <w:noProof/>
          <w:sz w:val="22"/>
          <w:szCs w:val="22"/>
          <w:lang w:eastAsia="en-GB"/>
        </w:rPr>
      </w:pPr>
      <w:r>
        <w:rPr>
          <w:noProof/>
        </w:rPr>
        <w:t>10.</w:t>
      </w:r>
      <w:r>
        <w:rPr>
          <w:noProof/>
          <w:lang w:eastAsia="zh-CN"/>
        </w:rPr>
        <w:t>14</w:t>
      </w:r>
      <w:r>
        <w:rPr>
          <w:noProof/>
        </w:rPr>
        <w:t>.3.3</w:t>
      </w:r>
      <w:r>
        <w:rPr>
          <w:rFonts w:ascii="Calibri" w:hAnsi="Calibri"/>
          <w:noProof/>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_Toc122563355 \h </w:instrText>
      </w:r>
      <w:r>
        <w:rPr>
          <w:noProof/>
        </w:rPr>
      </w:r>
      <w:r>
        <w:rPr>
          <w:noProof/>
        </w:rPr>
        <w:fldChar w:fldCharType="separate"/>
      </w:r>
      <w:r>
        <w:rPr>
          <w:noProof/>
        </w:rPr>
        <w:t>223</w:t>
      </w:r>
      <w:r>
        <w:rPr>
          <w:noProof/>
        </w:rPr>
        <w:fldChar w:fldCharType="end"/>
      </w:r>
    </w:p>
    <w:p w14:paraId="573C88FC" w14:textId="7F07E74D" w:rsidR="004E6663" w:rsidRDefault="004E6663">
      <w:pPr>
        <w:pStyle w:val="TOC4"/>
        <w:rPr>
          <w:rFonts w:ascii="Calibri" w:hAnsi="Calibri"/>
          <w:noProof/>
          <w:sz w:val="22"/>
          <w:szCs w:val="22"/>
          <w:lang w:eastAsia="en-GB"/>
        </w:rPr>
      </w:pPr>
      <w:r>
        <w:rPr>
          <w:noProof/>
        </w:rPr>
        <w:t>10.</w:t>
      </w:r>
      <w:r>
        <w:rPr>
          <w:noProof/>
          <w:lang w:eastAsia="zh-CN"/>
        </w:rPr>
        <w:t>14</w:t>
      </w:r>
      <w:r>
        <w:rPr>
          <w:noProof/>
        </w:rPr>
        <w:t>.3.4</w:t>
      </w:r>
      <w:r>
        <w:rPr>
          <w:rFonts w:ascii="Calibri" w:hAnsi="Calibri"/>
          <w:noProof/>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_Toc122563356 \h </w:instrText>
      </w:r>
      <w:r>
        <w:rPr>
          <w:noProof/>
        </w:rPr>
      </w:r>
      <w:r>
        <w:rPr>
          <w:noProof/>
        </w:rPr>
        <w:fldChar w:fldCharType="separate"/>
      </w:r>
      <w:r>
        <w:rPr>
          <w:noProof/>
        </w:rPr>
        <w:t>224</w:t>
      </w:r>
      <w:r>
        <w:rPr>
          <w:noProof/>
        </w:rPr>
        <w:fldChar w:fldCharType="end"/>
      </w:r>
    </w:p>
    <w:p w14:paraId="48601951" w14:textId="2D78F2F0" w:rsidR="004E6663" w:rsidRDefault="004E6663">
      <w:pPr>
        <w:pStyle w:val="TOC4"/>
        <w:rPr>
          <w:rFonts w:ascii="Calibri" w:hAnsi="Calibri"/>
          <w:noProof/>
          <w:sz w:val="22"/>
          <w:szCs w:val="22"/>
          <w:lang w:eastAsia="en-GB"/>
        </w:rPr>
      </w:pPr>
      <w:r>
        <w:rPr>
          <w:noProof/>
        </w:rPr>
        <w:t>10.</w:t>
      </w:r>
      <w:r>
        <w:rPr>
          <w:noProof/>
          <w:lang w:eastAsia="zh-CN"/>
        </w:rPr>
        <w:t>14</w:t>
      </w:r>
      <w:r>
        <w:rPr>
          <w:noProof/>
        </w:rPr>
        <w:t>.3.5</w:t>
      </w:r>
      <w:r>
        <w:rPr>
          <w:rFonts w:ascii="Calibri" w:hAnsi="Calibri"/>
          <w:noProof/>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_Toc122563357 \h </w:instrText>
      </w:r>
      <w:r>
        <w:rPr>
          <w:noProof/>
        </w:rPr>
      </w:r>
      <w:r>
        <w:rPr>
          <w:noProof/>
        </w:rPr>
        <w:fldChar w:fldCharType="separate"/>
      </w:r>
      <w:r>
        <w:rPr>
          <w:noProof/>
        </w:rPr>
        <w:t>225</w:t>
      </w:r>
      <w:r>
        <w:rPr>
          <w:noProof/>
        </w:rPr>
        <w:fldChar w:fldCharType="end"/>
      </w:r>
    </w:p>
    <w:p w14:paraId="29B8163D" w14:textId="5AE2E30F" w:rsidR="004E6663" w:rsidRDefault="004E6663">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First-to-answer call setup</w:t>
      </w:r>
      <w:r>
        <w:rPr>
          <w:noProof/>
        </w:rPr>
        <w:tab/>
      </w:r>
      <w:r>
        <w:rPr>
          <w:noProof/>
        </w:rPr>
        <w:fldChar w:fldCharType="begin"/>
      </w:r>
      <w:r>
        <w:rPr>
          <w:noProof/>
        </w:rPr>
        <w:instrText xml:space="preserve"> PAGEREF _Toc122563358 \h </w:instrText>
      </w:r>
      <w:r>
        <w:rPr>
          <w:noProof/>
        </w:rPr>
      </w:r>
      <w:r>
        <w:rPr>
          <w:noProof/>
        </w:rPr>
        <w:fldChar w:fldCharType="separate"/>
      </w:r>
      <w:r>
        <w:rPr>
          <w:noProof/>
        </w:rPr>
        <w:t>226</w:t>
      </w:r>
      <w:r>
        <w:rPr>
          <w:noProof/>
        </w:rPr>
        <w:fldChar w:fldCharType="end"/>
      </w:r>
    </w:p>
    <w:p w14:paraId="1639E586" w14:textId="1CD01976" w:rsidR="004E6663" w:rsidRDefault="004E6663">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_Toc122563359 \h </w:instrText>
      </w:r>
      <w:r>
        <w:rPr>
          <w:noProof/>
        </w:rPr>
      </w:r>
      <w:r>
        <w:rPr>
          <w:noProof/>
        </w:rPr>
        <w:fldChar w:fldCharType="separate"/>
      </w:r>
      <w:r>
        <w:rPr>
          <w:noProof/>
        </w:rPr>
        <w:t>226</w:t>
      </w:r>
      <w:r>
        <w:rPr>
          <w:noProof/>
        </w:rPr>
        <w:fldChar w:fldCharType="end"/>
      </w:r>
    </w:p>
    <w:p w14:paraId="46270478" w14:textId="200F5052" w:rsidR="004E6663" w:rsidRDefault="004E6663">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first-to-answer call</w:t>
      </w:r>
      <w:r>
        <w:rPr>
          <w:noProof/>
        </w:rPr>
        <w:tab/>
      </w:r>
      <w:r>
        <w:rPr>
          <w:noProof/>
        </w:rPr>
        <w:fldChar w:fldCharType="begin"/>
      </w:r>
      <w:r>
        <w:rPr>
          <w:noProof/>
        </w:rPr>
        <w:instrText xml:space="preserve"> PAGEREF _Toc122563360 \h </w:instrText>
      </w:r>
      <w:r>
        <w:rPr>
          <w:noProof/>
        </w:rPr>
      </w:r>
      <w:r>
        <w:rPr>
          <w:noProof/>
        </w:rPr>
        <w:fldChar w:fldCharType="separate"/>
      </w:r>
      <w:r>
        <w:rPr>
          <w:noProof/>
        </w:rPr>
        <w:t>226</w:t>
      </w:r>
      <w:r>
        <w:rPr>
          <w:noProof/>
        </w:rPr>
        <w:fldChar w:fldCharType="end"/>
      </w:r>
    </w:p>
    <w:p w14:paraId="61E351AC" w14:textId="389719D0" w:rsidR="004E6663" w:rsidRDefault="004E6663">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_Toc122563361 \h </w:instrText>
      </w:r>
      <w:r>
        <w:rPr>
          <w:noProof/>
        </w:rPr>
      </w:r>
      <w:r>
        <w:rPr>
          <w:noProof/>
        </w:rPr>
        <w:fldChar w:fldCharType="separate"/>
      </w:r>
      <w:r>
        <w:rPr>
          <w:noProof/>
        </w:rPr>
        <w:t>226</w:t>
      </w:r>
      <w:r>
        <w:rPr>
          <w:noProof/>
        </w:rPr>
        <w:fldChar w:fldCharType="end"/>
      </w:r>
    </w:p>
    <w:p w14:paraId="68C12AC5" w14:textId="6E33DE6C" w:rsidR="004E6663" w:rsidRDefault="004E6663">
      <w:pPr>
        <w:pStyle w:val="TOC4"/>
        <w:rPr>
          <w:rFonts w:ascii="Calibri" w:hAnsi="Calibri"/>
          <w:noProof/>
          <w:sz w:val="22"/>
          <w:szCs w:val="22"/>
          <w:lang w:eastAsia="en-GB"/>
        </w:rPr>
      </w:pPr>
      <w:r>
        <w:rPr>
          <w:noProof/>
        </w:rPr>
        <w:t>10.15.2.</w:t>
      </w:r>
      <w:r>
        <w:rPr>
          <w:noProof/>
          <w:lang w:eastAsia="zh-CN"/>
        </w:rPr>
        <w:t>2</w:t>
      </w:r>
      <w:r>
        <w:rPr>
          <w:rFonts w:ascii="Calibri" w:hAnsi="Calibri"/>
          <w:noProof/>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_Toc122563362 \h </w:instrText>
      </w:r>
      <w:r>
        <w:rPr>
          <w:noProof/>
        </w:rPr>
      </w:r>
      <w:r>
        <w:rPr>
          <w:noProof/>
        </w:rPr>
        <w:fldChar w:fldCharType="separate"/>
      </w:r>
      <w:r>
        <w:rPr>
          <w:noProof/>
        </w:rPr>
        <w:t>227</w:t>
      </w:r>
      <w:r>
        <w:rPr>
          <w:noProof/>
        </w:rPr>
        <w:fldChar w:fldCharType="end"/>
      </w:r>
    </w:p>
    <w:p w14:paraId="5592A800" w14:textId="0C40FF34" w:rsidR="004E6663" w:rsidRDefault="004E6663">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_Toc122563363 \h </w:instrText>
      </w:r>
      <w:r>
        <w:rPr>
          <w:noProof/>
        </w:rPr>
      </w:r>
      <w:r>
        <w:rPr>
          <w:noProof/>
        </w:rPr>
        <w:fldChar w:fldCharType="separate"/>
      </w:r>
      <w:r>
        <w:rPr>
          <w:noProof/>
        </w:rPr>
        <w:t>227</w:t>
      </w:r>
      <w:r>
        <w:rPr>
          <w:noProof/>
        </w:rPr>
        <w:fldChar w:fldCharType="end"/>
      </w:r>
    </w:p>
    <w:p w14:paraId="7643D912" w14:textId="0D65B399" w:rsidR="004E6663" w:rsidRDefault="004E6663">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_Toc122563364 \h </w:instrText>
      </w:r>
      <w:r>
        <w:rPr>
          <w:noProof/>
        </w:rPr>
      </w:r>
      <w:r>
        <w:rPr>
          <w:noProof/>
        </w:rPr>
        <w:fldChar w:fldCharType="separate"/>
      </w:r>
      <w:r>
        <w:rPr>
          <w:noProof/>
        </w:rPr>
        <w:t>228</w:t>
      </w:r>
      <w:r>
        <w:rPr>
          <w:noProof/>
        </w:rPr>
        <w:fldChar w:fldCharType="end"/>
      </w:r>
    </w:p>
    <w:p w14:paraId="23EB75E9" w14:textId="5B3FAC21" w:rsidR="004E6663" w:rsidRDefault="004E6663">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_Toc122563365 \h </w:instrText>
      </w:r>
      <w:r>
        <w:rPr>
          <w:noProof/>
        </w:rPr>
      </w:r>
      <w:r>
        <w:rPr>
          <w:noProof/>
        </w:rPr>
        <w:fldChar w:fldCharType="separate"/>
      </w:r>
      <w:r>
        <w:rPr>
          <w:noProof/>
        </w:rPr>
        <w:t>228</w:t>
      </w:r>
      <w:r>
        <w:rPr>
          <w:noProof/>
        </w:rPr>
        <w:fldChar w:fldCharType="end"/>
      </w:r>
    </w:p>
    <w:p w14:paraId="1B17348D" w14:textId="12AD63B5" w:rsidR="004E6663" w:rsidRDefault="004E6663">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_Toc122563366 \h </w:instrText>
      </w:r>
      <w:r>
        <w:rPr>
          <w:noProof/>
        </w:rPr>
      </w:r>
      <w:r>
        <w:rPr>
          <w:noProof/>
        </w:rPr>
        <w:fldChar w:fldCharType="separate"/>
      </w:r>
      <w:r>
        <w:rPr>
          <w:noProof/>
        </w:rPr>
        <w:t>228</w:t>
      </w:r>
      <w:r>
        <w:rPr>
          <w:noProof/>
        </w:rPr>
        <w:fldChar w:fldCharType="end"/>
      </w:r>
    </w:p>
    <w:p w14:paraId="6447D4F2" w14:textId="272B6A07" w:rsidR="004E6663" w:rsidRDefault="004E6663">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_Toc122563367 \h </w:instrText>
      </w:r>
      <w:r>
        <w:rPr>
          <w:noProof/>
        </w:rPr>
      </w:r>
      <w:r>
        <w:rPr>
          <w:noProof/>
        </w:rPr>
        <w:fldChar w:fldCharType="separate"/>
      </w:r>
      <w:r>
        <w:rPr>
          <w:noProof/>
        </w:rPr>
        <w:t>229</w:t>
      </w:r>
      <w:r>
        <w:rPr>
          <w:noProof/>
        </w:rPr>
        <w:fldChar w:fldCharType="end"/>
      </w:r>
    </w:p>
    <w:p w14:paraId="32C12BF2" w14:textId="09D75BE7" w:rsidR="004E6663" w:rsidRDefault="004E6663">
      <w:pPr>
        <w:pStyle w:val="TOC2"/>
        <w:rPr>
          <w:rFonts w:ascii="Calibri" w:hAnsi="Calibri"/>
          <w:noProof/>
          <w:sz w:val="22"/>
          <w:szCs w:val="22"/>
          <w:lang w:eastAsia="en-GB"/>
        </w:rPr>
      </w:pPr>
      <w:r>
        <w:rPr>
          <w:noProof/>
        </w:rPr>
        <w:t>10.16</w:t>
      </w:r>
      <w:r>
        <w:rPr>
          <w:rFonts w:ascii="Calibri" w:hAnsi="Calibri"/>
          <w:noProof/>
          <w:sz w:val="22"/>
          <w:szCs w:val="22"/>
          <w:lang w:eastAsia="en-GB"/>
        </w:rPr>
        <w:tab/>
      </w:r>
      <w:r w:rsidRPr="00257A84">
        <w:rPr>
          <w:noProof/>
          <w:lang w:val="en-US"/>
        </w:rPr>
        <w:t>Remotely initiated MCPTT call</w:t>
      </w:r>
      <w:r>
        <w:rPr>
          <w:noProof/>
        </w:rPr>
        <w:tab/>
      </w:r>
      <w:r>
        <w:rPr>
          <w:noProof/>
        </w:rPr>
        <w:fldChar w:fldCharType="begin"/>
      </w:r>
      <w:r>
        <w:rPr>
          <w:noProof/>
        </w:rPr>
        <w:instrText xml:space="preserve"> PAGEREF _Toc122563368 \h </w:instrText>
      </w:r>
      <w:r>
        <w:rPr>
          <w:noProof/>
        </w:rPr>
      </w:r>
      <w:r>
        <w:rPr>
          <w:noProof/>
        </w:rPr>
        <w:fldChar w:fldCharType="separate"/>
      </w:r>
      <w:r>
        <w:rPr>
          <w:noProof/>
        </w:rPr>
        <w:t>232</w:t>
      </w:r>
      <w:r>
        <w:rPr>
          <w:noProof/>
        </w:rPr>
        <w:fldChar w:fldCharType="end"/>
      </w:r>
    </w:p>
    <w:p w14:paraId="37BFA933" w14:textId="6E91509A" w:rsidR="004E6663" w:rsidRDefault="004E6663">
      <w:pPr>
        <w:pStyle w:val="TOC3"/>
        <w:rPr>
          <w:rFonts w:ascii="Calibri" w:hAnsi="Calibri"/>
          <w:noProof/>
          <w:sz w:val="22"/>
          <w:szCs w:val="22"/>
          <w:lang w:eastAsia="en-GB"/>
        </w:rPr>
      </w:pPr>
      <w:r>
        <w:rPr>
          <w:noProof/>
        </w:rPr>
        <w:t>10.16.1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_Toc122563369 \h </w:instrText>
      </w:r>
      <w:r>
        <w:rPr>
          <w:noProof/>
        </w:rPr>
      </w:r>
      <w:r>
        <w:rPr>
          <w:noProof/>
        </w:rPr>
        <w:fldChar w:fldCharType="separate"/>
      </w:r>
      <w:r>
        <w:rPr>
          <w:noProof/>
        </w:rPr>
        <w:t>232</w:t>
      </w:r>
      <w:r>
        <w:rPr>
          <w:noProof/>
        </w:rPr>
        <w:fldChar w:fldCharType="end"/>
      </w:r>
    </w:p>
    <w:p w14:paraId="4ECACB8A" w14:textId="2FA2C0A5" w:rsidR="004E6663" w:rsidRDefault="004E6663">
      <w:pPr>
        <w:pStyle w:val="TOC3"/>
        <w:rPr>
          <w:rFonts w:ascii="Calibri" w:hAnsi="Calibri"/>
          <w:noProof/>
          <w:sz w:val="22"/>
          <w:szCs w:val="22"/>
          <w:lang w:eastAsia="en-GB"/>
        </w:rPr>
      </w:pPr>
      <w:r w:rsidRPr="00257A84">
        <w:rPr>
          <w:noProof/>
          <w:lang w:val="en-US"/>
        </w:rPr>
        <w:t>10.16.2</w:t>
      </w:r>
      <w:r>
        <w:rPr>
          <w:rFonts w:ascii="Calibri" w:hAnsi="Calibri"/>
          <w:noProof/>
          <w:sz w:val="22"/>
          <w:szCs w:val="22"/>
          <w:lang w:eastAsia="en-GB"/>
        </w:rPr>
        <w:tab/>
      </w:r>
      <w:r w:rsidRPr="00257A84">
        <w:rPr>
          <w:noProof/>
          <w:lang w:val="en-US"/>
        </w:rPr>
        <w:t>Information flows for remotely initiated MCPTT call</w:t>
      </w:r>
      <w:r>
        <w:rPr>
          <w:noProof/>
        </w:rPr>
        <w:tab/>
      </w:r>
      <w:r>
        <w:rPr>
          <w:noProof/>
        </w:rPr>
        <w:fldChar w:fldCharType="begin"/>
      </w:r>
      <w:r>
        <w:rPr>
          <w:noProof/>
        </w:rPr>
        <w:instrText xml:space="preserve"> PAGEREF _Toc122563370 \h </w:instrText>
      </w:r>
      <w:r>
        <w:rPr>
          <w:noProof/>
        </w:rPr>
      </w:r>
      <w:r>
        <w:rPr>
          <w:noProof/>
        </w:rPr>
        <w:fldChar w:fldCharType="separate"/>
      </w:r>
      <w:r>
        <w:rPr>
          <w:noProof/>
        </w:rPr>
        <w:t>232</w:t>
      </w:r>
      <w:r>
        <w:rPr>
          <w:noProof/>
        </w:rPr>
        <w:fldChar w:fldCharType="end"/>
      </w:r>
    </w:p>
    <w:p w14:paraId="54EF47F2" w14:textId="7695942F" w:rsidR="004E6663" w:rsidRDefault="004E6663">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Remotely initiated MCPTT call request</w:t>
      </w:r>
      <w:r>
        <w:rPr>
          <w:noProof/>
        </w:rPr>
        <w:tab/>
      </w:r>
      <w:r>
        <w:rPr>
          <w:noProof/>
        </w:rPr>
        <w:fldChar w:fldCharType="begin"/>
      </w:r>
      <w:r>
        <w:rPr>
          <w:noProof/>
        </w:rPr>
        <w:instrText xml:space="preserve"> PAGEREF _Toc122563371 \h </w:instrText>
      </w:r>
      <w:r>
        <w:rPr>
          <w:noProof/>
        </w:rPr>
      </w:r>
      <w:r>
        <w:rPr>
          <w:noProof/>
        </w:rPr>
        <w:fldChar w:fldCharType="separate"/>
      </w:r>
      <w:r>
        <w:rPr>
          <w:noProof/>
        </w:rPr>
        <w:t>232</w:t>
      </w:r>
      <w:r>
        <w:rPr>
          <w:noProof/>
        </w:rPr>
        <w:fldChar w:fldCharType="end"/>
      </w:r>
    </w:p>
    <w:p w14:paraId="7AA7EE72" w14:textId="788B4DB5" w:rsidR="004E6663" w:rsidRDefault="004E6663">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Remotely initiated MCPTT call response</w:t>
      </w:r>
      <w:r>
        <w:rPr>
          <w:noProof/>
        </w:rPr>
        <w:tab/>
      </w:r>
      <w:r>
        <w:rPr>
          <w:noProof/>
        </w:rPr>
        <w:fldChar w:fldCharType="begin"/>
      </w:r>
      <w:r>
        <w:rPr>
          <w:noProof/>
        </w:rPr>
        <w:instrText xml:space="preserve"> PAGEREF _Toc122563372 \h </w:instrText>
      </w:r>
      <w:r>
        <w:rPr>
          <w:noProof/>
        </w:rPr>
      </w:r>
      <w:r>
        <w:rPr>
          <w:noProof/>
        </w:rPr>
        <w:fldChar w:fldCharType="separate"/>
      </w:r>
      <w:r>
        <w:rPr>
          <w:noProof/>
        </w:rPr>
        <w:t>232</w:t>
      </w:r>
      <w:r>
        <w:rPr>
          <w:noProof/>
        </w:rPr>
        <w:fldChar w:fldCharType="end"/>
      </w:r>
    </w:p>
    <w:p w14:paraId="17737BF6" w14:textId="24BED5E2" w:rsidR="004E6663" w:rsidRDefault="004E6663">
      <w:pPr>
        <w:pStyle w:val="TOC3"/>
        <w:rPr>
          <w:rFonts w:ascii="Calibri" w:hAnsi="Calibri"/>
          <w:noProof/>
          <w:sz w:val="22"/>
          <w:szCs w:val="22"/>
          <w:lang w:eastAsia="en-GB"/>
        </w:rPr>
      </w:pPr>
      <w:r>
        <w:rPr>
          <w:noProof/>
        </w:rPr>
        <w:t>10.16.3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_Toc122563373 \h </w:instrText>
      </w:r>
      <w:r>
        <w:rPr>
          <w:noProof/>
        </w:rPr>
      </w:r>
      <w:r>
        <w:rPr>
          <w:noProof/>
        </w:rPr>
        <w:fldChar w:fldCharType="separate"/>
      </w:r>
      <w:r>
        <w:rPr>
          <w:noProof/>
        </w:rPr>
        <w:t>233</w:t>
      </w:r>
      <w:r>
        <w:rPr>
          <w:noProof/>
        </w:rPr>
        <w:fldChar w:fldCharType="end"/>
      </w:r>
    </w:p>
    <w:p w14:paraId="44673940" w14:textId="0CD470F5" w:rsidR="004E6663" w:rsidRDefault="004E6663">
      <w:pPr>
        <w:pStyle w:val="TOC4"/>
        <w:rPr>
          <w:rFonts w:ascii="Calibri" w:hAnsi="Calibri"/>
          <w:noProof/>
          <w:sz w:val="22"/>
          <w:szCs w:val="22"/>
          <w:lang w:eastAsia="en-GB"/>
        </w:rPr>
      </w:pPr>
      <w:r w:rsidRPr="00257A84">
        <w:rPr>
          <w:noProof/>
          <w:lang w:val="en-US"/>
        </w:rPr>
        <w:t>10.16.3.1</w:t>
      </w:r>
      <w:r>
        <w:rPr>
          <w:rFonts w:ascii="Calibri" w:hAnsi="Calibri"/>
          <w:noProof/>
          <w:sz w:val="22"/>
          <w:szCs w:val="22"/>
          <w:lang w:eastAsia="en-GB"/>
        </w:rPr>
        <w:tab/>
      </w:r>
      <w:r w:rsidRPr="00257A84">
        <w:rPr>
          <w:noProof/>
          <w:lang w:val="en-US"/>
        </w:rPr>
        <w:t>Remotely initiated MCPTT call request</w:t>
      </w:r>
      <w:r>
        <w:rPr>
          <w:noProof/>
        </w:rPr>
        <w:tab/>
      </w:r>
      <w:r>
        <w:rPr>
          <w:noProof/>
        </w:rPr>
        <w:fldChar w:fldCharType="begin"/>
      </w:r>
      <w:r>
        <w:rPr>
          <w:noProof/>
        </w:rPr>
        <w:instrText xml:space="preserve"> PAGEREF _Toc122563374 \h </w:instrText>
      </w:r>
      <w:r>
        <w:rPr>
          <w:noProof/>
        </w:rPr>
      </w:r>
      <w:r>
        <w:rPr>
          <w:noProof/>
        </w:rPr>
        <w:fldChar w:fldCharType="separate"/>
      </w:r>
      <w:r>
        <w:rPr>
          <w:noProof/>
        </w:rPr>
        <w:t>233</w:t>
      </w:r>
      <w:r>
        <w:rPr>
          <w:noProof/>
        </w:rPr>
        <w:fldChar w:fldCharType="end"/>
      </w:r>
    </w:p>
    <w:p w14:paraId="470C1E85" w14:textId="640ADAC7" w:rsidR="004E6663" w:rsidRDefault="004E6663">
      <w:pPr>
        <w:pStyle w:val="TOC2"/>
        <w:rPr>
          <w:rFonts w:ascii="Calibri" w:hAnsi="Calibri"/>
          <w:noProof/>
          <w:sz w:val="22"/>
          <w:szCs w:val="22"/>
          <w:lang w:eastAsia="en-GB"/>
        </w:rPr>
      </w:pPr>
      <w:r>
        <w:rPr>
          <w:noProof/>
        </w:rPr>
        <w:t>10.17</w:t>
      </w:r>
      <w:r>
        <w:rPr>
          <w:rFonts w:ascii="Calibri" w:hAnsi="Calibri"/>
          <w:noProof/>
          <w:sz w:val="22"/>
          <w:szCs w:val="22"/>
          <w:lang w:eastAsia="en-GB"/>
        </w:rPr>
        <w:tab/>
      </w:r>
      <w:r>
        <w:rPr>
          <w:noProof/>
        </w:rPr>
        <w:t>Support for multiple devices</w:t>
      </w:r>
      <w:r>
        <w:rPr>
          <w:noProof/>
        </w:rPr>
        <w:tab/>
      </w:r>
      <w:r>
        <w:rPr>
          <w:noProof/>
        </w:rPr>
        <w:fldChar w:fldCharType="begin"/>
      </w:r>
      <w:r>
        <w:rPr>
          <w:noProof/>
        </w:rPr>
        <w:instrText xml:space="preserve"> PAGEREF _Toc122563375 \h </w:instrText>
      </w:r>
      <w:r>
        <w:rPr>
          <w:noProof/>
        </w:rPr>
      </w:r>
      <w:r>
        <w:rPr>
          <w:noProof/>
        </w:rPr>
        <w:fldChar w:fldCharType="separate"/>
      </w:r>
      <w:r>
        <w:rPr>
          <w:noProof/>
        </w:rPr>
        <w:t>234</w:t>
      </w:r>
      <w:r>
        <w:rPr>
          <w:noProof/>
        </w:rPr>
        <w:fldChar w:fldCharType="end"/>
      </w:r>
    </w:p>
    <w:p w14:paraId="36FBBF17" w14:textId="5495782E" w:rsidR="004E6663" w:rsidRDefault="004E6663">
      <w:pPr>
        <w:pStyle w:val="TOC3"/>
        <w:rPr>
          <w:rFonts w:ascii="Calibri" w:hAnsi="Calibri"/>
          <w:noProof/>
          <w:sz w:val="22"/>
          <w:szCs w:val="22"/>
          <w:lang w:eastAsia="en-GB"/>
        </w:rPr>
      </w:pPr>
      <w:r>
        <w:rPr>
          <w:noProof/>
        </w:rPr>
        <w:t>10.</w:t>
      </w:r>
      <w:r>
        <w:rPr>
          <w:noProof/>
          <w:lang w:eastAsia="zh-CN"/>
        </w:rPr>
        <w:t>17</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_Toc122563376 \h </w:instrText>
      </w:r>
      <w:r>
        <w:rPr>
          <w:noProof/>
        </w:rPr>
      </w:r>
      <w:r>
        <w:rPr>
          <w:noProof/>
        </w:rPr>
        <w:fldChar w:fldCharType="separate"/>
      </w:r>
      <w:r>
        <w:rPr>
          <w:noProof/>
        </w:rPr>
        <w:t>234</w:t>
      </w:r>
      <w:r>
        <w:rPr>
          <w:noProof/>
        </w:rPr>
        <w:fldChar w:fldCharType="end"/>
      </w:r>
    </w:p>
    <w:p w14:paraId="72DEA8F9" w14:textId="3F506882" w:rsidR="004E6663" w:rsidRDefault="004E6663">
      <w:pPr>
        <w:pStyle w:val="TOC2"/>
        <w:rPr>
          <w:rFonts w:ascii="Calibri" w:hAnsi="Calibri"/>
          <w:noProof/>
          <w:sz w:val="22"/>
          <w:szCs w:val="22"/>
          <w:lang w:eastAsia="en-GB"/>
        </w:rPr>
      </w:pPr>
      <w:r>
        <w:rPr>
          <w:noProof/>
        </w:rPr>
        <w:t>10.18</w:t>
      </w:r>
      <w:r>
        <w:rPr>
          <w:rFonts w:ascii="Calibri" w:hAnsi="Calibri"/>
          <w:noProof/>
          <w:sz w:val="22"/>
          <w:szCs w:val="22"/>
          <w:lang w:eastAsia="en-GB"/>
        </w:rPr>
        <w:tab/>
      </w:r>
      <w:r w:rsidRPr="00257A84">
        <w:rPr>
          <w:noProof/>
          <w:lang w:val="en-US"/>
        </w:rPr>
        <w:t>Subscription and notification for functional alias</w:t>
      </w:r>
      <w:r>
        <w:rPr>
          <w:noProof/>
        </w:rPr>
        <w:tab/>
      </w:r>
      <w:r>
        <w:rPr>
          <w:noProof/>
        </w:rPr>
        <w:fldChar w:fldCharType="begin"/>
      </w:r>
      <w:r>
        <w:rPr>
          <w:noProof/>
        </w:rPr>
        <w:instrText xml:space="preserve"> PAGEREF _Toc122563377 \h </w:instrText>
      </w:r>
      <w:r>
        <w:rPr>
          <w:noProof/>
        </w:rPr>
      </w:r>
      <w:r>
        <w:rPr>
          <w:noProof/>
        </w:rPr>
        <w:fldChar w:fldCharType="separate"/>
      </w:r>
      <w:r>
        <w:rPr>
          <w:noProof/>
        </w:rPr>
        <w:t>234</w:t>
      </w:r>
      <w:r>
        <w:rPr>
          <w:noProof/>
        </w:rPr>
        <w:fldChar w:fldCharType="end"/>
      </w:r>
    </w:p>
    <w:p w14:paraId="63054D91" w14:textId="5E3A0CC9" w:rsidR="004E6663" w:rsidRDefault="004E6663">
      <w:pPr>
        <w:pStyle w:val="TOC3"/>
        <w:rPr>
          <w:rFonts w:ascii="Calibri" w:hAnsi="Calibri"/>
          <w:noProof/>
          <w:sz w:val="22"/>
          <w:szCs w:val="22"/>
          <w:lang w:eastAsia="en-GB"/>
        </w:rPr>
      </w:pPr>
      <w:r>
        <w:rPr>
          <w:noProof/>
        </w:rPr>
        <w:t>10.18.1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_Toc122563378 \h </w:instrText>
      </w:r>
      <w:r>
        <w:rPr>
          <w:noProof/>
        </w:rPr>
      </w:r>
      <w:r>
        <w:rPr>
          <w:noProof/>
        </w:rPr>
        <w:fldChar w:fldCharType="separate"/>
      </w:r>
      <w:r>
        <w:rPr>
          <w:noProof/>
        </w:rPr>
        <w:t>234</w:t>
      </w:r>
      <w:r>
        <w:rPr>
          <w:noProof/>
        </w:rPr>
        <w:fldChar w:fldCharType="end"/>
      </w:r>
    </w:p>
    <w:p w14:paraId="5D7DB048" w14:textId="101B8946" w:rsidR="004E6663" w:rsidRDefault="004E6663">
      <w:pPr>
        <w:pStyle w:val="TOC3"/>
        <w:rPr>
          <w:rFonts w:ascii="Calibri" w:hAnsi="Calibri"/>
          <w:noProof/>
          <w:sz w:val="22"/>
          <w:szCs w:val="22"/>
          <w:lang w:eastAsia="en-GB"/>
        </w:rPr>
      </w:pPr>
      <w:r w:rsidRPr="00257A84">
        <w:rPr>
          <w:noProof/>
          <w:lang w:val="en-US"/>
        </w:rPr>
        <w:t>10.18.2</w:t>
      </w:r>
      <w:r>
        <w:rPr>
          <w:rFonts w:ascii="Calibri" w:hAnsi="Calibri"/>
          <w:noProof/>
          <w:sz w:val="22"/>
          <w:szCs w:val="22"/>
          <w:lang w:eastAsia="en-GB"/>
        </w:rPr>
        <w:tab/>
      </w:r>
      <w:r w:rsidRPr="00257A84">
        <w:rPr>
          <w:noProof/>
          <w:lang w:val="en-US"/>
        </w:rPr>
        <w:t>Void</w:t>
      </w:r>
      <w:r>
        <w:rPr>
          <w:noProof/>
        </w:rPr>
        <w:tab/>
      </w:r>
      <w:r>
        <w:rPr>
          <w:noProof/>
        </w:rPr>
        <w:fldChar w:fldCharType="begin"/>
      </w:r>
      <w:r>
        <w:rPr>
          <w:noProof/>
        </w:rPr>
        <w:instrText xml:space="preserve"> PAGEREF _Toc122563379 \h </w:instrText>
      </w:r>
      <w:r>
        <w:rPr>
          <w:noProof/>
        </w:rPr>
      </w:r>
      <w:r>
        <w:rPr>
          <w:noProof/>
        </w:rPr>
        <w:fldChar w:fldCharType="separate"/>
      </w:r>
      <w:r>
        <w:rPr>
          <w:noProof/>
        </w:rPr>
        <w:t>235</w:t>
      </w:r>
      <w:r>
        <w:rPr>
          <w:noProof/>
        </w:rPr>
        <w:fldChar w:fldCharType="end"/>
      </w:r>
    </w:p>
    <w:p w14:paraId="39E0969E" w14:textId="4825B146" w:rsidR="004E6663" w:rsidRDefault="004E6663">
      <w:pPr>
        <w:pStyle w:val="TOC3"/>
        <w:rPr>
          <w:rFonts w:ascii="Calibri" w:hAnsi="Calibri"/>
          <w:noProof/>
          <w:sz w:val="22"/>
          <w:szCs w:val="22"/>
          <w:lang w:eastAsia="en-GB"/>
        </w:rPr>
      </w:pPr>
      <w:r>
        <w:rPr>
          <w:noProof/>
        </w:rPr>
        <w:t>10.18.3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_Toc122563380 \h </w:instrText>
      </w:r>
      <w:r>
        <w:rPr>
          <w:noProof/>
        </w:rPr>
      </w:r>
      <w:r>
        <w:rPr>
          <w:noProof/>
        </w:rPr>
        <w:fldChar w:fldCharType="separate"/>
      </w:r>
      <w:r>
        <w:rPr>
          <w:noProof/>
        </w:rPr>
        <w:t>235</w:t>
      </w:r>
      <w:r>
        <w:rPr>
          <w:noProof/>
        </w:rPr>
        <w:fldChar w:fldCharType="end"/>
      </w:r>
    </w:p>
    <w:p w14:paraId="77FF0AC7" w14:textId="1F7DB92F" w:rsidR="004E6663" w:rsidRDefault="004E6663">
      <w:pPr>
        <w:pStyle w:val="TOC2"/>
        <w:rPr>
          <w:rFonts w:ascii="Calibri" w:hAnsi="Calibri"/>
          <w:noProof/>
          <w:sz w:val="22"/>
          <w:szCs w:val="22"/>
          <w:lang w:eastAsia="en-GB"/>
        </w:rPr>
      </w:pPr>
      <w:r w:rsidRPr="00257A84">
        <w:rPr>
          <w:rFonts w:eastAsia="SimSun"/>
          <w:noProof/>
        </w:rPr>
        <w:t>10.19</w:t>
      </w:r>
      <w:r>
        <w:rPr>
          <w:rFonts w:ascii="Calibri" w:hAnsi="Calibri"/>
          <w:noProof/>
          <w:sz w:val="22"/>
          <w:szCs w:val="22"/>
          <w:lang w:eastAsia="en-GB"/>
        </w:rPr>
        <w:tab/>
      </w:r>
      <w:r>
        <w:rPr>
          <w:noProof/>
        </w:rPr>
        <w:t>Ad hoc group call</w:t>
      </w:r>
      <w:r>
        <w:rPr>
          <w:noProof/>
        </w:rPr>
        <w:tab/>
      </w:r>
      <w:r>
        <w:rPr>
          <w:noProof/>
        </w:rPr>
        <w:fldChar w:fldCharType="begin"/>
      </w:r>
      <w:r>
        <w:rPr>
          <w:noProof/>
        </w:rPr>
        <w:instrText xml:space="preserve"> PAGEREF _Toc122563381 \h </w:instrText>
      </w:r>
      <w:r>
        <w:rPr>
          <w:noProof/>
        </w:rPr>
      </w:r>
      <w:r>
        <w:rPr>
          <w:noProof/>
        </w:rPr>
        <w:fldChar w:fldCharType="separate"/>
      </w:r>
      <w:r>
        <w:rPr>
          <w:noProof/>
        </w:rPr>
        <w:t>235</w:t>
      </w:r>
      <w:r>
        <w:rPr>
          <w:noProof/>
        </w:rPr>
        <w:fldChar w:fldCharType="end"/>
      </w:r>
    </w:p>
    <w:p w14:paraId="0E4D7D44" w14:textId="710CAA0C" w:rsidR="004E6663" w:rsidRDefault="004E6663">
      <w:pPr>
        <w:pStyle w:val="TOC3"/>
        <w:rPr>
          <w:rFonts w:ascii="Calibri" w:hAnsi="Calibri"/>
          <w:noProof/>
          <w:sz w:val="22"/>
          <w:szCs w:val="22"/>
          <w:lang w:eastAsia="en-GB"/>
        </w:rPr>
      </w:pPr>
      <w:r>
        <w:rPr>
          <w:noProof/>
        </w:rPr>
        <w:t>10.19.1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_Toc122563382 \h </w:instrText>
      </w:r>
      <w:r>
        <w:rPr>
          <w:noProof/>
        </w:rPr>
      </w:r>
      <w:r>
        <w:rPr>
          <w:noProof/>
        </w:rPr>
        <w:fldChar w:fldCharType="separate"/>
      </w:r>
      <w:r>
        <w:rPr>
          <w:noProof/>
        </w:rPr>
        <w:t>235</w:t>
      </w:r>
      <w:r>
        <w:rPr>
          <w:noProof/>
        </w:rPr>
        <w:fldChar w:fldCharType="end"/>
      </w:r>
    </w:p>
    <w:p w14:paraId="4DCB4EAD" w14:textId="79E0ECFD" w:rsidR="004E6663" w:rsidRDefault="004E6663">
      <w:pPr>
        <w:pStyle w:val="TOC3"/>
        <w:rPr>
          <w:rFonts w:ascii="Calibri" w:hAnsi="Calibri"/>
          <w:noProof/>
          <w:sz w:val="22"/>
          <w:szCs w:val="22"/>
          <w:lang w:eastAsia="en-GB"/>
        </w:rPr>
      </w:pPr>
      <w:r>
        <w:rPr>
          <w:noProof/>
        </w:rPr>
        <w:t>10.19.2</w:t>
      </w:r>
      <w:r>
        <w:rPr>
          <w:rFonts w:ascii="Calibri" w:hAnsi="Calibri"/>
          <w:noProof/>
          <w:sz w:val="22"/>
          <w:szCs w:val="22"/>
          <w:lang w:eastAsia="en-GB"/>
        </w:rPr>
        <w:tab/>
      </w:r>
      <w:r w:rsidRPr="00257A84">
        <w:rPr>
          <w:rFonts w:eastAsia="SimSun"/>
          <w:noProof/>
        </w:rPr>
        <w:t>Information flows</w:t>
      </w:r>
      <w:r>
        <w:rPr>
          <w:noProof/>
        </w:rPr>
        <w:tab/>
      </w:r>
      <w:r>
        <w:rPr>
          <w:noProof/>
        </w:rPr>
        <w:fldChar w:fldCharType="begin"/>
      </w:r>
      <w:r>
        <w:rPr>
          <w:noProof/>
        </w:rPr>
        <w:instrText xml:space="preserve"> PAGEREF _Toc122563383 \h </w:instrText>
      </w:r>
      <w:r>
        <w:rPr>
          <w:noProof/>
        </w:rPr>
      </w:r>
      <w:r>
        <w:rPr>
          <w:noProof/>
        </w:rPr>
        <w:fldChar w:fldCharType="separate"/>
      </w:r>
      <w:r>
        <w:rPr>
          <w:noProof/>
        </w:rPr>
        <w:t>235</w:t>
      </w:r>
      <w:r>
        <w:rPr>
          <w:noProof/>
        </w:rPr>
        <w:fldChar w:fldCharType="end"/>
      </w:r>
    </w:p>
    <w:p w14:paraId="0B962CCD" w14:textId="4D9B736A" w:rsidR="004E6663" w:rsidRDefault="004E6663">
      <w:pPr>
        <w:pStyle w:val="TOC4"/>
        <w:rPr>
          <w:rFonts w:ascii="Calibri" w:hAnsi="Calibri"/>
          <w:noProof/>
          <w:sz w:val="22"/>
          <w:szCs w:val="22"/>
          <w:lang w:eastAsia="en-GB"/>
        </w:rPr>
      </w:pPr>
      <w:r>
        <w:rPr>
          <w:noProof/>
        </w:rPr>
        <w:t>10.19.2.1</w:t>
      </w:r>
      <w:r>
        <w:rPr>
          <w:rFonts w:ascii="Calibri" w:hAnsi="Calibri"/>
          <w:noProof/>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_Toc122563384 \h </w:instrText>
      </w:r>
      <w:r>
        <w:rPr>
          <w:noProof/>
        </w:rPr>
      </w:r>
      <w:r>
        <w:rPr>
          <w:noProof/>
        </w:rPr>
        <w:fldChar w:fldCharType="separate"/>
      </w:r>
      <w:r>
        <w:rPr>
          <w:noProof/>
        </w:rPr>
        <w:t>235</w:t>
      </w:r>
      <w:r>
        <w:rPr>
          <w:noProof/>
        </w:rPr>
        <w:fldChar w:fldCharType="end"/>
      </w:r>
    </w:p>
    <w:p w14:paraId="1B4161CF" w14:textId="56570A43" w:rsidR="004E6663" w:rsidRDefault="004E6663">
      <w:pPr>
        <w:pStyle w:val="TOC4"/>
        <w:rPr>
          <w:rFonts w:ascii="Calibri" w:hAnsi="Calibri"/>
          <w:noProof/>
          <w:sz w:val="22"/>
          <w:szCs w:val="22"/>
          <w:lang w:eastAsia="en-GB"/>
        </w:rPr>
      </w:pPr>
      <w:r>
        <w:rPr>
          <w:noProof/>
        </w:rPr>
        <w:t>10.19.2.2</w:t>
      </w:r>
      <w:r>
        <w:rPr>
          <w:rFonts w:ascii="Calibri" w:hAnsi="Calibri"/>
          <w:noProof/>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_Toc122563385 \h </w:instrText>
      </w:r>
      <w:r>
        <w:rPr>
          <w:noProof/>
        </w:rPr>
      </w:r>
      <w:r>
        <w:rPr>
          <w:noProof/>
        </w:rPr>
        <w:fldChar w:fldCharType="separate"/>
      </w:r>
      <w:r>
        <w:rPr>
          <w:noProof/>
        </w:rPr>
        <w:t>237</w:t>
      </w:r>
      <w:r>
        <w:rPr>
          <w:noProof/>
        </w:rPr>
        <w:fldChar w:fldCharType="end"/>
      </w:r>
    </w:p>
    <w:p w14:paraId="3651F18E" w14:textId="28DE7572" w:rsidR="004E6663" w:rsidRDefault="004E6663">
      <w:pPr>
        <w:pStyle w:val="TOC4"/>
        <w:rPr>
          <w:rFonts w:ascii="Calibri" w:hAnsi="Calibri"/>
          <w:noProof/>
          <w:sz w:val="22"/>
          <w:szCs w:val="22"/>
          <w:lang w:eastAsia="en-GB"/>
        </w:rPr>
      </w:pPr>
      <w:r>
        <w:rPr>
          <w:noProof/>
        </w:rPr>
        <w:t>10.19.2.3</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_Toc122563386 \h </w:instrText>
      </w:r>
      <w:r>
        <w:rPr>
          <w:noProof/>
        </w:rPr>
      </w:r>
      <w:r>
        <w:rPr>
          <w:noProof/>
        </w:rPr>
        <w:fldChar w:fldCharType="separate"/>
      </w:r>
      <w:r>
        <w:rPr>
          <w:noProof/>
        </w:rPr>
        <w:t>237</w:t>
      </w:r>
      <w:r>
        <w:rPr>
          <w:noProof/>
        </w:rPr>
        <w:fldChar w:fldCharType="end"/>
      </w:r>
    </w:p>
    <w:p w14:paraId="00ACA6A3" w14:textId="2F718A1D" w:rsidR="004E6663" w:rsidRDefault="004E6663">
      <w:pPr>
        <w:pStyle w:val="TOC4"/>
        <w:rPr>
          <w:rFonts w:ascii="Calibri" w:hAnsi="Calibri"/>
          <w:noProof/>
          <w:sz w:val="22"/>
          <w:szCs w:val="22"/>
          <w:lang w:eastAsia="en-GB"/>
        </w:rPr>
      </w:pPr>
      <w:r>
        <w:rPr>
          <w:noProof/>
        </w:rPr>
        <w:t>10.19.2.4</w:t>
      </w:r>
      <w:r>
        <w:rPr>
          <w:rFonts w:ascii="Calibri" w:hAnsi="Calibri"/>
          <w:noProof/>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_Toc122563387 \h </w:instrText>
      </w:r>
      <w:r>
        <w:rPr>
          <w:noProof/>
        </w:rPr>
      </w:r>
      <w:r>
        <w:rPr>
          <w:noProof/>
        </w:rPr>
        <w:fldChar w:fldCharType="separate"/>
      </w:r>
      <w:r>
        <w:rPr>
          <w:noProof/>
        </w:rPr>
        <w:t>238</w:t>
      </w:r>
      <w:r>
        <w:rPr>
          <w:noProof/>
        </w:rPr>
        <w:fldChar w:fldCharType="end"/>
      </w:r>
    </w:p>
    <w:p w14:paraId="7A816AB7" w14:textId="43426B2C" w:rsidR="004E6663" w:rsidRDefault="004E6663">
      <w:pPr>
        <w:pStyle w:val="TOC4"/>
        <w:rPr>
          <w:rFonts w:ascii="Calibri" w:hAnsi="Calibri"/>
          <w:noProof/>
          <w:sz w:val="22"/>
          <w:szCs w:val="22"/>
          <w:lang w:eastAsia="en-GB"/>
        </w:rPr>
      </w:pPr>
      <w:r>
        <w:rPr>
          <w:noProof/>
        </w:rPr>
        <w:t>10.19.2.</w:t>
      </w:r>
      <w:r>
        <w:rPr>
          <w:noProof/>
          <w:lang w:eastAsia="zh-CN"/>
        </w:rPr>
        <w:t>5</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_Toc122563388 \h </w:instrText>
      </w:r>
      <w:r>
        <w:rPr>
          <w:noProof/>
        </w:rPr>
      </w:r>
      <w:r>
        <w:rPr>
          <w:noProof/>
        </w:rPr>
        <w:fldChar w:fldCharType="separate"/>
      </w:r>
      <w:r>
        <w:rPr>
          <w:noProof/>
        </w:rPr>
        <w:t>239</w:t>
      </w:r>
      <w:r>
        <w:rPr>
          <w:noProof/>
        </w:rPr>
        <w:fldChar w:fldCharType="end"/>
      </w:r>
    </w:p>
    <w:p w14:paraId="51E7F4D4" w14:textId="13F9FF7D" w:rsidR="004E6663" w:rsidRDefault="004E6663">
      <w:pPr>
        <w:pStyle w:val="TOC4"/>
        <w:rPr>
          <w:rFonts w:ascii="Calibri" w:hAnsi="Calibri"/>
          <w:noProof/>
          <w:sz w:val="22"/>
          <w:szCs w:val="22"/>
          <w:lang w:eastAsia="en-GB"/>
        </w:rPr>
      </w:pPr>
      <w:r>
        <w:rPr>
          <w:noProof/>
        </w:rPr>
        <w:t>10.19.2.6</w:t>
      </w:r>
      <w:r>
        <w:rPr>
          <w:rFonts w:ascii="Calibri" w:hAnsi="Calibri"/>
          <w:noProof/>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_Toc122563389 \h </w:instrText>
      </w:r>
      <w:r>
        <w:rPr>
          <w:noProof/>
        </w:rPr>
      </w:r>
      <w:r>
        <w:rPr>
          <w:noProof/>
        </w:rPr>
        <w:fldChar w:fldCharType="separate"/>
      </w:r>
      <w:r>
        <w:rPr>
          <w:noProof/>
        </w:rPr>
        <w:t>239</w:t>
      </w:r>
      <w:r>
        <w:rPr>
          <w:noProof/>
        </w:rPr>
        <w:fldChar w:fldCharType="end"/>
      </w:r>
    </w:p>
    <w:p w14:paraId="4AA84241" w14:textId="31420381" w:rsidR="004E6663" w:rsidRDefault="004E6663">
      <w:pPr>
        <w:pStyle w:val="TOC4"/>
        <w:rPr>
          <w:rFonts w:ascii="Calibri" w:hAnsi="Calibri"/>
          <w:noProof/>
          <w:sz w:val="22"/>
          <w:szCs w:val="22"/>
          <w:lang w:eastAsia="en-GB"/>
        </w:rPr>
      </w:pPr>
      <w:r>
        <w:rPr>
          <w:noProof/>
        </w:rPr>
        <w:t>10.19.2.7</w:t>
      </w:r>
      <w:r>
        <w:rPr>
          <w:rFonts w:ascii="Calibri" w:hAnsi="Calibri"/>
          <w:noProof/>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_Toc122563390 \h </w:instrText>
      </w:r>
      <w:r>
        <w:rPr>
          <w:noProof/>
        </w:rPr>
      </w:r>
      <w:r>
        <w:rPr>
          <w:noProof/>
        </w:rPr>
        <w:fldChar w:fldCharType="separate"/>
      </w:r>
      <w:r>
        <w:rPr>
          <w:noProof/>
        </w:rPr>
        <w:t>240</w:t>
      </w:r>
      <w:r>
        <w:rPr>
          <w:noProof/>
        </w:rPr>
        <w:fldChar w:fldCharType="end"/>
      </w:r>
    </w:p>
    <w:p w14:paraId="34029E44" w14:textId="5AE9565B" w:rsidR="004E6663" w:rsidRDefault="004E6663">
      <w:pPr>
        <w:pStyle w:val="TOC4"/>
        <w:rPr>
          <w:rFonts w:ascii="Calibri" w:hAnsi="Calibri"/>
          <w:noProof/>
          <w:sz w:val="22"/>
          <w:szCs w:val="22"/>
          <w:lang w:eastAsia="en-GB"/>
        </w:rPr>
      </w:pPr>
      <w:r>
        <w:rPr>
          <w:noProof/>
        </w:rPr>
        <w:t>10.19.2.8</w:t>
      </w:r>
      <w:r>
        <w:rPr>
          <w:rFonts w:ascii="Calibri" w:hAnsi="Calibri"/>
          <w:noProof/>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_Toc122563391 \h </w:instrText>
      </w:r>
      <w:r>
        <w:rPr>
          <w:noProof/>
        </w:rPr>
      </w:r>
      <w:r>
        <w:rPr>
          <w:noProof/>
        </w:rPr>
        <w:fldChar w:fldCharType="separate"/>
      </w:r>
      <w:r>
        <w:rPr>
          <w:noProof/>
        </w:rPr>
        <w:t>240</w:t>
      </w:r>
      <w:r>
        <w:rPr>
          <w:noProof/>
        </w:rPr>
        <w:fldChar w:fldCharType="end"/>
      </w:r>
    </w:p>
    <w:p w14:paraId="637E6AB2" w14:textId="42B3BC49" w:rsidR="004E6663" w:rsidRDefault="004E6663">
      <w:pPr>
        <w:pStyle w:val="TOC4"/>
        <w:rPr>
          <w:rFonts w:ascii="Calibri" w:hAnsi="Calibri"/>
          <w:noProof/>
          <w:sz w:val="22"/>
          <w:szCs w:val="22"/>
          <w:lang w:eastAsia="en-GB"/>
        </w:rPr>
      </w:pPr>
      <w:r>
        <w:rPr>
          <w:noProof/>
        </w:rPr>
        <w:t>10.19.2.9</w:t>
      </w:r>
      <w:r>
        <w:rPr>
          <w:rFonts w:ascii="Calibri" w:hAnsi="Calibri"/>
          <w:noProof/>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_Toc122563392 \h </w:instrText>
      </w:r>
      <w:r>
        <w:rPr>
          <w:noProof/>
        </w:rPr>
      </w:r>
      <w:r>
        <w:rPr>
          <w:noProof/>
        </w:rPr>
        <w:fldChar w:fldCharType="separate"/>
      </w:r>
      <w:r>
        <w:rPr>
          <w:noProof/>
        </w:rPr>
        <w:t>240</w:t>
      </w:r>
      <w:r>
        <w:rPr>
          <w:noProof/>
        </w:rPr>
        <w:fldChar w:fldCharType="end"/>
      </w:r>
    </w:p>
    <w:p w14:paraId="03D02042" w14:textId="7F68C01F" w:rsidR="004E6663" w:rsidRDefault="004E6663">
      <w:pPr>
        <w:pStyle w:val="TOC4"/>
        <w:rPr>
          <w:rFonts w:ascii="Calibri" w:hAnsi="Calibri"/>
          <w:noProof/>
          <w:sz w:val="22"/>
          <w:szCs w:val="22"/>
          <w:lang w:eastAsia="en-GB"/>
        </w:rPr>
      </w:pPr>
      <w:r>
        <w:rPr>
          <w:noProof/>
        </w:rPr>
        <w:t>10.19.2.10</w:t>
      </w:r>
      <w:r>
        <w:rPr>
          <w:rFonts w:ascii="Calibri" w:hAnsi="Calibri"/>
          <w:noProof/>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_Toc122563393 \h </w:instrText>
      </w:r>
      <w:r>
        <w:rPr>
          <w:noProof/>
        </w:rPr>
      </w:r>
      <w:r>
        <w:rPr>
          <w:noProof/>
        </w:rPr>
        <w:fldChar w:fldCharType="separate"/>
      </w:r>
      <w:r>
        <w:rPr>
          <w:noProof/>
        </w:rPr>
        <w:t>241</w:t>
      </w:r>
      <w:r>
        <w:rPr>
          <w:noProof/>
        </w:rPr>
        <w:fldChar w:fldCharType="end"/>
      </w:r>
    </w:p>
    <w:p w14:paraId="62724589" w14:textId="156E7248" w:rsidR="004E6663" w:rsidRDefault="004E6663">
      <w:pPr>
        <w:pStyle w:val="TOC4"/>
        <w:rPr>
          <w:rFonts w:ascii="Calibri" w:hAnsi="Calibri"/>
          <w:noProof/>
          <w:sz w:val="22"/>
          <w:szCs w:val="22"/>
          <w:lang w:eastAsia="en-GB"/>
        </w:rPr>
      </w:pPr>
      <w:r>
        <w:rPr>
          <w:noProof/>
        </w:rPr>
        <w:t>10.19.2.11</w:t>
      </w:r>
      <w:r>
        <w:rPr>
          <w:rFonts w:ascii="Calibri" w:hAnsi="Calibri"/>
          <w:noProof/>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_Toc122563394 \h </w:instrText>
      </w:r>
      <w:r>
        <w:rPr>
          <w:noProof/>
        </w:rPr>
      </w:r>
      <w:r>
        <w:rPr>
          <w:noProof/>
        </w:rPr>
        <w:fldChar w:fldCharType="separate"/>
      </w:r>
      <w:r>
        <w:rPr>
          <w:noProof/>
        </w:rPr>
        <w:t>241</w:t>
      </w:r>
      <w:r>
        <w:rPr>
          <w:noProof/>
        </w:rPr>
        <w:fldChar w:fldCharType="end"/>
      </w:r>
    </w:p>
    <w:p w14:paraId="54E29680" w14:textId="4B4EB009" w:rsidR="004E6663" w:rsidRDefault="004E6663">
      <w:pPr>
        <w:pStyle w:val="TOC4"/>
        <w:rPr>
          <w:rFonts w:ascii="Calibri" w:hAnsi="Calibri"/>
          <w:noProof/>
          <w:sz w:val="22"/>
          <w:szCs w:val="22"/>
          <w:lang w:eastAsia="en-GB"/>
        </w:rPr>
      </w:pPr>
      <w:r>
        <w:rPr>
          <w:noProof/>
        </w:rPr>
        <w:t>10.19.2.12</w:t>
      </w:r>
      <w:r>
        <w:rPr>
          <w:rFonts w:ascii="Calibri" w:hAnsi="Calibri"/>
          <w:noProof/>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_Toc122563395 \h </w:instrText>
      </w:r>
      <w:r>
        <w:rPr>
          <w:noProof/>
        </w:rPr>
      </w:r>
      <w:r>
        <w:rPr>
          <w:noProof/>
        </w:rPr>
        <w:fldChar w:fldCharType="separate"/>
      </w:r>
      <w:r>
        <w:rPr>
          <w:noProof/>
        </w:rPr>
        <w:t>241</w:t>
      </w:r>
      <w:r>
        <w:rPr>
          <w:noProof/>
        </w:rPr>
        <w:fldChar w:fldCharType="end"/>
      </w:r>
    </w:p>
    <w:p w14:paraId="13B47E66" w14:textId="3D7EAB95" w:rsidR="004E6663" w:rsidRDefault="004E6663">
      <w:pPr>
        <w:pStyle w:val="TOC4"/>
        <w:rPr>
          <w:rFonts w:ascii="Calibri" w:hAnsi="Calibri"/>
          <w:noProof/>
          <w:sz w:val="22"/>
          <w:szCs w:val="22"/>
          <w:lang w:eastAsia="en-GB"/>
        </w:rPr>
      </w:pPr>
      <w:r>
        <w:rPr>
          <w:noProof/>
        </w:rPr>
        <w:t>10.19.2.13</w:t>
      </w:r>
      <w:r>
        <w:rPr>
          <w:rFonts w:ascii="Calibri" w:hAnsi="Calibri"/>
          <w:noProof/>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_Toc122563396 \h </w:instrText>
      </w:r>
      <w:r>
        <w:rPr>
          <w:noProof/>
        </w:rPr>
      </w:r>
      <w:r>
        <w:rPr>
          <w:noProof/>
        </w:rPr>
        <w:fldChar w:fldCharType="separate"/>
      </w:r>
      <w:r>
        <w:rPr>
          <w:noProof/>
        </w:rPr>
        <w:t>242</w:t>
      </w:r>
      <w:r>
        <w:rPr>
          <w:noProof/>
        </w:rPr>
        <w:fldChar w:fldCharType="end"/>
      </w:r>
    </w:p>
    <w:p w14:paraId="0E61D6FD" w14:textId="7F4D9721" w:rsidR="004E6663" w:rsidRDefault="004E6663">
      <w:pPr>
        <w:pStyle w:val="TOC4"/>
        <w:rPr>
          <w:rFonts w:ascii="Calibri" w:hAnsi="Calibri"/>
          <w:noProof/>
          <w:sz w:val="22"/>
          <w:szCs w:val="22"/>
          <w:lang w:eastAsia="en-GB"/>
        </w:rPr>
      </w:pPr>
      <w:r>
        <w:rPr>
          <w:noProof/>
        </w:rPr>
        <w:t>10.19.2.14</w:t>
      </w:r>
      <w:r>
        <w:rPr>
          <w:rFonts w:ascii="Calibri" w:hAnsi="Calibri"/>
          <w:noProof/>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_Toc122563397 \h </w:instrText>
      </w:r>
      <w:r>
        <w:rPr>
          <w:noProof/>
        </w:rPr>
      </w:r>
      <w:r>
        <w:rPr>
          <w:noProof/>
        </w:rPr>
        <w:fldChar w:fldCharType="separate"/>
      </w:r>
      <w:r>
        <w:rPr>
          <w:noProof/>
        </w:rPr>
        <w:t>242</w:t>
      </w:r>
      <w:r>
        <w:rPr>
          <w:noProof/>
        </w:rPr>
        <w:fldChar w:fldCharType="end"/>
      </w:r>
    </w:p>
    <w:p w14:paraId="5A8169C5" w14:textId="15DFB9E7" w:rsidR="004E6663" w:rsidRDefault="004E6663">
      <w:pPr>
        <w:pStyle w:val="TOC4"/>
        <w:rPr>
          <w:rFonts w:ascii="Calibri" w:hAnsi="Calibri"/>
          <w:noProof/>
          <w:sz w:val="22"/>
          <w:szCs w:val="22"/>
          <w:lang w:eastAsia="en-GB"/>
        </w:rPr>
      </w:pPr>
      <w:r>
        <w:rPr>
          <w:noProof/>
        </w:rPr>
        <w:t>10.19.3.1</w:t>
      </w:r>
      <w:r>
        <w:rPr>
          <w:rFonts w:ascii="Calibri" w:hAnsi="Calibri"/>
          <w:noProof/>
          <w:sz w:val="22"/>
          <w:szCs w:val="22"/>
          <w:lang w:eastAsia="en-GB"/>
        </w:rPr>
        <w:tab/>
      </w:r>
      <w:r w:rsidRPr="00257A84">
        <w:rPr>
          <w:rFonts w:eastAsia="SimSun"/>
          <w:noProof/>
        </w:rPr>
        <w:t>Ad hoc group call procedures in single MCPTT system</w:t>
      </w:r>
      <w:r>
        <w:rPr>
          <w:noProof/>
        </w:rPr>
        <w:tab/>
      </w:r>
      <w:r>
        <w:rPr>
          <w:noProof/>
        </w:rPr>
        <w:fldChar w:fldCharType="begin"/>
      </w:r>
      <w:r>
        <w:rPr>
          <w:noProof/>
        </w:rPr>
        <w:instrText xml:space="preserve"> PAGEREF _Toc122563398 \h </w:instrText>
      </w:r>
      <w:r>
        <w:rPr>
          <w:noProof/>
        </w:rPr>
      </w:r>
      <w:r>
        <w:rPr>
          <w:noProof/>
        </w:rPr>
        <w:fldChar w:fldCharType="separate"/>
      </w:r>
      <w:r>
        <w:rPr>
          <w:noProof/>
        </w:rPr>
        <w:t>242</w:t>
      </w:r>
      <w:r>
        <w:rPr>
          <w:noProof/>
        </w:rPr>
        <w:fldChar w:fldCharType="end"/>
      </w:r>
    </w:p>
    <w:p w14:paraId="31C39DCF" w14:textId="2A3E415F" w:rsidR="004E6663" w:rsidRDefault="004E6663">
      <w:pPr>
        <w:pStyle w:val="TOC5"/>
        <w:rPr>
          <w:rFonts w:ascii="Calibri" w:hAnsi="Calibri"/>
          <w:noProof/>
          <w:sz w:val="22"/>
          <w:szCs w:val="22"/>
          <w:lang w:eastAsia="en-GB"/>
        </w:rPr>
      </w:pPr>
      <w:r>
        <w:rPr>
          <w:noProof/>
        </w:rPr>
        <w:t>10.19.3.1.1</w:t>
      </w:r>
      <w:r>
        <w:rPr>
          <w:rFonts w:ascii="Calibri" w:hAnsi="Calibri"/>
          <w:noProof/>
          <w:sz w:val="22"/>
          <w:szCs w:val="22"/>
          <w:lang w:eastAsia="en-GB"/>
        </w:rPr>
        <w:tab/>
      </w:r>
      <w:r>
        <w:rPr>
          <w:noProof/>
        </w:rPr>
        <w:t>Ad hoc group call setup</w:t>
      </w:r>
      <w:r>
        <w:rPr>
          <w:noProof/>
        </w:rPr>
        <w:tab/>
      </w:r>
      <w:r>
        <w:rPr>
          <w:noProof/>
        </w:rPr>
        <w:fldChar w:fldCharType="begin"/>
      </w:r>
      <w:r>
        <w:rPr>
          <w:noProof/>
        </w:rPr>
        <w:instrText xml:space="preserve"> PAGEREF _Toc122563399 \h </w:instrText>
      </w:r>
      <w:r>
        <w:rPr>
          <w:noProof/>
        </w:rPr>
      </w:r>
      <w:r>
        <w:rPr>
          <w:noProof/>
        </w:rPr>
        <w:fldChar w:fldCharType="separate"/>
      </w:r>
      <w:r>
        <w:rPr>
          <w:noProof/>
        </w:rPr>
        <w:t>242</w:t>
      </w:r>
      <w:r>
        <w:rPr>
          <w:noProof/>
        </w:rPr>
        <w:fldChar w:fldCharType="end"/>
      </w:r>
    </w:p>
    <w:p w14:paraId="3889CF9D" w14:textId="04053A6F" w:rsidR="004E6663" w:rsidRDefault="004E6663">
      <w:pPr>
        <w:pStyle w:val="TOC5"/>
        <w:rPr>
          <w:rFonts w:ascii="Calibri" w:hAnsi="Calibri"/>
          <w:noProof/>
          <w:sz w:val="22"/>
          <w:szCs w:val="22"/>
          <w:lang w:eastAsia="en-GB"/>
        </w:rPr>
      </w:pPr>
      <w:r>
        <w:rPr>
          <w:noProof/>
        </w:rPr>
        <w:t>10.19.3.1.2</w:t>
      </w:r>
      <w:r>
        <w:rPr>
          <w:rFonts w:ascii="Calibri" w:hAnsi="Calibri"/>
          <w:noProof/>
          <w:sz w:val="22"/>
          <w:szCs w:val="22"/>
          <w:lang w:eastAsia="en-GB"/>
        </w:rPr>
        <w:tab/>
      </w:r>
      <w:r w:rsidRPr="00257A84">
        <w:rPr>
          <w:noProof/>
          <w:lang w:val="nl-NL"/>
        </w:rPr>
        <w:t>Release ad hoc group call</w:t>
      </w:r>
      <w:r>
        <w:rPr>
          <w:noProof/>
        </w:rPr>
        <w:tab/>
      </w:r>
      <w:r>
        <w:rPr>
          <w:noProof/>
        </w:rPr>
        <w:fldChar w:fldCharType="begin"/>
      </w:r>
      <w:r>
        <w:rPr>
          <w:noProof/>
        </w:rPr>
        <w:instrText xml:space="preserve"> PAGEREF _Toc122563400 \h </w:instrText>
      </w:r>
      <w:r>
        <w:rPr>
          <w:noProof/>
        </w:rPr>
      </w:r>
      <w:r>
        <w:rPr>
          <w:noProof/>
        </w:rPr>
        <w:fldChar w:fldCharType="separate"/>
      </w:r>
      <w:r>
        <w:rPr>
          <w:noProof/>
        </w:rPr>
        <w:t>245</w:t>
      </w:r>
      <w:r>
        <w:rPr>
          <w:noProof/>
        </w:rPr>
        <w:fldChar w:fldCharType="end"/>
      </w:r>
    </w:p>
    <w:p w14:paraId="19EE8378" w14:textId="27505A3C" w:rsidR="004E6663" w:rsidRDefault="004E6663">
      <w:pPr>
        <w:pStyle w:val="TOC5"/>
        <w:rPr>
          <w:rFonts w:ascii="Calibri" w:hAnsi="Calibri"/>
          <w:noProof/>
          <w:sz w:val="22"/>
          <w:szCs w:val="22"/>
          <w:lang w:eastAsia="en-GB"/>
        </w:rPr>
      </w:pPr>
      <w:r>
        <w:rPr>
          <w:noProof/>
        </w:rPr>
        <w:t>10.19.3.1.3</w:t>
      </w:r>
      <w:r>
        <w:rPr>
          <w:rFonts w:ascii="Calibri" w:hAnsi="Calibri"/>
          <w:noProof/>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_Toc122563401 \h </w:instrText>
      </w:r>
      <w:r>
        <w:rPr>
          <w:noProof/>
        </w:rPr>
      </w:r>
      <w:r>
        <w:rPr>
          <w:noProof/>
        </w:rPr>
        <w:fldChar w:fldCharType="separate"/>
      </w:r>
      <w:r>
        <w:rPr>
          <w:noProof/>
        </w:rPr>
        <w:t>246</w:t>
      </w:r>
      <w:r>
        <w:rPr>
          <w:noProof/>
        </w:rPr>
        <w:fldChar w:fldCharType="end"/>
      </w:r>
    </w:p>
    <w:p w14:paraId="6E36465E" w14:textId="3A9465D3" w:rsidR="004E6663" w:rsidRDefault="004E6663">
      <w:pPr>
        <w:pStyle w:val="TOC5"/>
        <w:rPr>
          <w:rFonts w:ascii="Calibri" w:hAnsi="Calibri"/>
          <w:noProof/>
          <w:sz w:val="22"/>
          <w:szCs w:val="22"/>
          <w:lang w:eastAsia="en-GB"/>
        </w:rPr>
      </w:pPr>
      <w:r>
        <w:rPr>
          <w:noProof/>
        </w:rPr>
        <w:t>10.19.3.1.4</w:t>
      </w:r>
      <w:r>
        <w:rPr>
          <w:rFonts w:ascii="Calibri" w:hAnsi="Calibri"/>
          <w:noProof/>
          <w:sz w:val="22"/>
          <w:szCs w:val="22"/>
          <w:lang w:eastAsia="en-GB"/>
        </w:rPr>
        <w:tab/>
      </w:r>
      <w:r w:rsidRPr="00257A84">
        <w:rPr>
          <w:noProof/>
          <w:lang w:val="nl-NL"/>
        </w:rPr>
        <w:t>Modification of ad hoc group call participants by the initiator</w:t>
      </w:r>
      <w:r>
        <w:rPr>
          <w:noProof/>
        </w:rPr>
        <w:tab/>
      </w:r>
      <w:r>
        <w:rPr>
          <w:noProof/>
        </w:rPr>
        <w:fldChar w:fldCharType="begin"/>
      </w:r>
      <w:r>
        <w:rPr>
          <w:noProof/>
        </w:rPr>
        <w:instrText xml:space="preserve"> PAGEREF _Toc122563402 \h </w:instrText>
      </w:r>
      <w:r>
        <w:rPr>
          <w:noProof/>
        </w:rPr>
      </w:r>
      <w:r>
        <w:rPr>
          <w:noProof/>
        </w:rPr>
        <w:fldChar w:fldCharType="separate"/>
      </w:r>
      <w:r>
        <w:rPr>
          <w:noProof/>
        </w:rPr>
        <w:t>248</w:t>
      </w:r>
      <w:r>
        <w:rPr>
          <w:noProof/>
        </w:rPr>
        <w:fldChar w:fldCharType="end"/>
      </w:r>
    </w:p>
    <w:p w14:paraId="333671B2" w14:textId="2F28D6F9" w:rsidR="004E6663" w:rsidRDefault="004E6663">
      <w:pPr>
        <w:pStyle w:val="TOC5"/>
        <w:rPr>
          <w:rFonts w:ascii="Calibri" w:hAnsi="Calibri"/>
          <w:noProof/>
          <w:sz w:val="22"/>
          <w:szCs w:val="22"/>
          <w:lang w:eastAsia="en-GB"/>
        </w:rPr>
      </w:pPr>
      <w:r>
        <w:rPr>
          <w:noProof/>
        </w:rPr>
        <w:t>10.19.3.1.5</w:t>
      </w:r>
      <w:r>
        <w:rPr>
          <w:rFonts w:ascii="Calibri" w:hAnsi="Calibri"/>
          <w:noProof/>
          <w:sz w:val="22"/>
          <w:szCs w:val="22"/>
          <w:lang w:eastAsia="en-GB"/>
        </w:rPr>
        <w:tab/>
      </w:r>
      <w:r w:rsidRPr="00257A84">
        <w:rPr>
          <w:noProof/>
          <w:lang w:val="nl-NL"/>
        </w:rPr>
        <w:t>Modification of ad hoc group call participants by the MCPTT server</w:t>
      </w:r>
      <w:r>
        <w:rPr>
          <w:noProof/>
        </w:rPr>
        <w:tab/>
      </w:r>
      <w:r>
        <w:rPr>
          <w:noProof/>
        </w:rPr>
        <w:fldChar w:fldCharType="begin"/>
      </w:r>
      <w:r>
        <w:rPr>
          <w:noProof/>
        </w:rPr>
        <w:instrText xml:space="preserve"> PAGEREF _Toc122563403 \h </w:instrText>
      </w:r>
      <w:r>
        <w:rPr>
          <w:noProof/>
        </w:rPr>
      </w:r>
      <w:r>
        <w:rPr>
          <w:noProof/>
        </w:rPr>
        <w:fldChar w:fldCharType="separate"/>
      </w:r>
      <w:r>
        <w:rPr>
          <w:noProof/>
        </w:rPr>
        <w:t>250</w:t>
      </w:r>
      <w:r>
        <w:rPr>
          <w:noProof/>
        </w:rPr>
        <w:fldChar w:fldCharType="end"/>
      </w:r>
    </w:p>
    <w:p w14:paraId="4AB482B8" w14:textId="6B555BAB" w:rsidR="004E6663" w:rsidRDefault="004E6663">
      <w:pPr>
        <w:pStyle w:val="TOC8"/>
        <w:rPr>
          <w:rFonts w:ascii="Calibri" w:hAnsi="Calibri"/>
          <w:b w:val="0"/>
          <w:noProof/>
          <w:szCs w:val="22"/>
          <w:lang w:eastAsia="en-GB"/>
        </w:rPr>
      </w:pPr>
      <w:r>
        <w:rPr>
          <w:noProof/>
        </w:rPr>
        <w:t>Annex A (normative): MCPTT related configuration data</w:t>
      </w:r>
      <w:r>
        <w:rPr>
          <w:noProof/>
        </w:rPr>
        <w:tab/>
      </w:r>
      <w:r>
        <w:rPr>
          <w:noProof/>
        </w:rPr>
        <w:fldChar w:fldCharType="begin"/>
      </w:r>
      <w:r>
        <w:rPr>
          <w:noProof/>
        </w:rPr>
        <w:instrText xml:space="preserve"> PAGEREF _Toc122563404 \h </w:instrText>
      </w:r>
      <w:r>
        <w:rPr>
          <w:noProof/>
        </w:rPr>
      </w:r>
      <w:r>
        <w:rPr>
          <w:noProof/>
        </w:rPr>
        <w:fldChar w:fldCharType="separate"/>
      </w:r>
      <w:r>
        <w:rPr>
          <w:noProof/>
        </w:rPr>
        <w:t>253</w:t>
      </w:r>
      <w:r>
        <w:rPr>
          <w:noProof/>
        </w:rPr>
        <w:fldChar w:fldCharType="end"/>
      </w:r>
    </w:p>
    <w:p w14:paraId="0A07AA82" w14:textId="2793EA9E" w:rsidR="004E6663" w:rsidRDefault="004E6663">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_Toc122563405 \h </w:instrText>
      </w:r>
      <w:r>
        <w:rPr>
          <w:noProof/>
        </w:rPr>
      </w:r>
      <w:r>
        <w:rPr>
          <w:noProof/>
        </w:rPr>
        <w:fldChar w:fldCharType="separate"/>
      </w:r>
      <w:r>
        <w:rPr>
          <w:noProof/>
        </w:rPr>
        <w:t>253</w:t>
      </w:r>
      <w:r>
        <w:rPr>
          <w:noProof/>
        </w:rPr>
        <w:fldChar w:fldCharType="end"/>
      </w:r>
    </w:p>
    <w:p w14:paraId="6324F2A6" w14:textId="7F9B2A9A" w:rsidR="004E6663" w:rsidRDefault="004E6663">
      <w:pPr>
        <w:pStyle w:val="TOC1"/>
        <w:rPr>
          <w:rFonts w:ascii="Calibri" w:hAnsi="Calibri"/>
          <w:noProof/>
          <w:szCs w:val="22"/>
          <w:lang w:eastAsia="en-GB"/>
        </w:rPr>
      </w:pPr>
      <w:r>
        <w:rPr>
          <w:noProof/>
        </w:rPr>
        <w:t>A.2</w:t>
      </w:r>
      <w:r>
        <w:rPr>
          <w:rFonts w:ascii="Calibri" w:hAnsi="Calibri"/>
          <w:noProof/>
          <w:szCs w:val="22"/>
          <w:lang w:eastAsia="en-GB"/>
        </w:rPr>
        <w:tab/>
      </w:r>
      <w:r>
        <w:rPr>
          <w:noProof/>
        </w:rPr>
        <w:t>MCPTT UE configuration data</w:t>
      </w:r>
      <w:r>
        <w:rPr>
          <w:noProof/>
        </w:rPr>
        <w:tab/>
      </w:r>
      <w:r>
        <w:rPr>
          <w:noProof/>
        </w:rPr>
        <w:fldChar w:fldCharType="begin"/>
      </w:r>
      <w:r>
        <w:rPr>
          <w:noProof/>
        </w:rPr>
        <w:instrText xml:space="preserve"> PAGEREF _Toc122563406 \h </w:instrText>
      </w:r>
      <w:r>
        <w:rPr>
          <w:noProof/>
        </w:rPr>
      </w:r>
      <w:r>
        <w:rPr>
          <w:noProof/>
        </w:rPr>
        <w:fldChar w:fldCharType="separate"/>
      </w:r>
      <w:r>
        <w:rPr>
          <w:noProof/>
        </w:rPr>
        <w:t>254</w:t>
      </w:r>
      <w:r>
        <w:rPr>
          <w:noProof/>
        </w:rPr>
        <w:fldChar w:fldCharType="end"/>
      </w:r>
    </w:p>
    <w:p w14:paraId="1B7DB7B4" w14:textId="307694B1" w:rsidR="004E6663" w:rsidRDefault="004E6663">
      <w:pPr>
        <w:pStyle w:val="TOC1"/>
        <w:rPr>
          <w:rFonts w:ascii="Calibri" w:hAnsi="Calibri"/>
          <w:noProof/>
          <w:szCs w:val="22"/>
          <w:lang w:eastAsia="en-GB"/>
        </w:rPr>
      </w:pPr>
      <w:r>
        <w:rPr>
          <w:noProof/>
        </w:rPr>
        <w:t>A.3</w:t>
      </w:r>
      <w:r>
        <w:rPr>
          <w:rFonts w:ascii="Calibri" w:hAnsi="Calibri"/>
          <w:noProof/>
          <w:szCs w:val="22"/>
          <w:lang w:eastAsia="en-GB"/>
        </w:rPr>
        <w:tab/>
      </w:r>
      <w:r>
        <w:rPr>
          <w:noProof/>
        </w:rPr>
        <w:t>MCPTT user profile configuration data</w:t>
      </w:r>
      <w:r>
        <w:rPr>
          <w:noProof/>
        </w:rPr>
        <w:tab/>
      </w:r>
      <w:r>
        <w:rPr>
          <w:noProof/>
        </w:rPr>
        <w:fldChar w:fldCharType="begin"/>
      </w:r>
      <w:r>
        <w:rPr>
          <w:noProof/>
        </w:rPr>
        <w:instrText xml:space="preserve"> PAGEREF _Toc122563407 \h </w:instrText>
      </w:r>
      <w:r>
        <w:rPr>
          <w:noProof/>
        </w:rPr>
      </w:r>
      <w:r>
        <w:rPr>
          <w:noProof/>
        </w:rPr>
        <w:fldChar w:fldCharType="separate"/>
      </w:r>
      <w:r>
        <w:rPr>
          <w:noProof/>
        </w:rPr>
        <w:t>254</w:t>
      </w:r>
      <w:r>
        <w:rPr>
          <w:noProof/>
        </w:rPr>
        <w:fldChar w:fldCharType="end"/>
      </w:r>
    </w:p>
    <w:p w14:paraId="40FD2F5C" w14:textId="3EEFDACD" w:rsidR="004E6663" w:rsidRDefault="004E6663">
      <w:pPr>
        <w:pStyle w:val="TOC1"/>
        <w:rPr>
          <w:rFonts w:ascii="Calibri" w:hAnsi="Calibri"/>
          <w:noProof/>
          <w:szCs w:val="22"/>
          <w:lang w:eastAsia="en-GB"/>
        </w:rPr>
      </w:pPr>
      <w:r>
        <w:rPr>
          <w:noProof/>
        </w:rPr>
        <w:t>A.4</w:t>
      </w:r>
      <w:r>
        <w:rPr>
          <w:rFonts w:ascii="Calibri" w:hAnsi="Calibri"/>
          <w:noProof/>
          <w:szCs w:val="22"/>
          <w:lang w:eastAsia="en-GB"/>
        </w:rPr>
        <w:tab/>
      </w:r>
      <w:r>
        <w:rPr>
          <w:noProof/>
        </w:rPr>
        <w:t>MCPTT related group configuration data</w:t>
      </w:r>
      <w:r>
        <w:rPr>
          <w:noProof/>
        </w:rPr>
        <w:tab/>
      </w:r>
      <w:r>
        <w:rPr>
          <w:noProof/>
        </w:rPr>
        <w:fldChar w:fldCharType="begin"/>
      </w:r>
      <w:r>
        <w:rPr>
          <w:noProof/>
        </w:rPr>
        <w:instrText xml:space="preserve"> PAGEREF _Toc122563408 \h </w:instrText>
      </w:r>
      <w:r>
        <w:rPr>
          <w:noProof/>
        </w:rPr>
      </w:r>
      <w:r>
        <w:rPr>
          <w:noProof/>
        </w:rPr>
        <w:fldChar w:fldCharType="separate"/>
      </w:r>
      <w:r>
        <w:rPr>
          <w:noProof/>
        </w:rPr>
        <w:t>263</w:t>
      </w:r>
      <w:r>
        <w:rPr>
          <w:noProof/>
        </w:rPr>
        <w:fldChar w:fldCharType="end"/>
      </w:r>
    </w:p>
    <w:p w14:paraId="4C0EB463" w14:textId="52A6BB01" w:rsidR="004E6663" w:rsidRDefault="004E6663">
      <w:pPr>
        <w:pStyle w:val="TOC1"/>
        <w:rPr>
          <w:rFonts w:ascii="Calibri" w:hAnsi="Calibri"/>
          <w:noProof/>
          <w:szCs w:val="22"/>
          <w:lang w:eastAsia="en-GB"/>
        </w:rPr>
      </w:pPr>
      <w:r>
        <w:rPr>
          <w:noProof/>
        </w:rPr>
        <w:t>A.5</w:t>
      </w:r>
      <w:r>
        <w:rPr>
          <w:rFonts w:ascii="Calibri" w:hAnsi="Calibri"/>
          <w:noProof/>
          <w:szCs w:val="22"/>
          <w:lang w:eastAsia="en-GB"/>
        </w:rPr>
        <w:tab/>
      </w:r>
      <w:r>
        <w:rPr>
          <w:noProof/>
        </w:rPr>
        <w:t>MCPTT service configuration data</w:t>
      </w:r>
      <w:r>
        <w:rPr>
          <w:noProof/>
        </w:rPr>
        <w:tab/>
      </w:r>
      <w:r>
        <w:rPr>
          <w:noProof/>
        </w:rPr>
        <w:fldChar w:fldCharType="begin"/>
      </w:r>
      <w:r>
        <w:rPr>
          <w:noProof/>
        </w:rPr>
        <w:instrText xml:space="preserve"> PAGEREF _Toc122563409 \h </w:instrText>
      </w:r>
      <w:r>
        <w:rPr>
          <w:noProof/>
        </w:rPr>
      </w:r>
      <w:r>
        <w:rPr>
          <w:noProof/>
        </w:rPr>
        <w:fldChar w:fldCharType="separate"/>
      </w:r>
      <w:r>
        <w:rPr>
          <w:noProof/>
        </w:rPr>
        <w:t>266</w:t>
      </w:r>
      <w:r>
        <w:rPr>
          <w:noProof/>
        </w:rPr>
        <w:fldChar w:fldCharType="end"/>
      </w:r>
    </w:p>
    <w:p w14:paraId="6B2B1D3E" w14:textId="5D67C436" w:rsidR="004E6663" w:rsidRDefault="004E6663">
      <w:pPr>
        <w:pStyle w:val="TOC8"/>
        <w:rPr>
          <w:rFonts w:ascii="Calibri" w:hAnsi="Calibri"/>
          <w:b w:val="0"/>
          <w:noProof/>
          <w:szCs w:val="22"/>
          <w:lang w:eastAsia="en-GB"/>
        </w:rPr>
      </w:pPr>
      <w:r>
        <w:rPr>
          <w:noProof/>
        </w:rPr>
        <w:t>Annex B (informative): Local UE settings for MCPTT</w:t>
      </w:r>
      <w:r>
        <w:rPr>
          <w:noProof/>
        </w:rPr>
        <w:tab/>
      </w:r>
      <w:r>
        <w:rPr>
          <w:noProof/>
        </w:rPr>
        <w:fldChar w:fldCharType="begin"/>
      </w:r>
      <w:r>
        <w:rPr>
          <w:noProof/>
        </w:rPr>
        <w:instrText xml:space="preserve"> PAGEREF _Toc122563410 \h </w:instrText>
      </w:r>
      <w:r>
        <w:rPr>
          <w:noProof/>
        </w:rPr>
      </w:r>
      <w:r>
        <w:rPr>
          <w:noProof/>
        </w:rPr>
        <w:fldChar w:fldCharType="separate"/>
      </w:r>
      <w:r>
        <w:rPr>
          <w:noProof/>
        </w:rPr>
        <w:t>270</w:t>
      </w:r>
      <w:r>
        <w:rPr>
          <w:noProof/>
        </w:rPr>
        <w:fldChar w:fldCharType="end"/>
      </w:r>
    </w:p>
    <w:p w14:paraId="700DC736" w14:textId="625ADB48" w:rsidR="004E6663" w:rsidRDefault="004E6663">
      <w:pPr>
        <w:pStyle w:val="TOC1"/>
        <w:rPr>
          <w:rFonts w:ascii="Calibri" w:hAnsi="Calibri"/>
          <w:noProof/>
          <w:szCs w:val="22"/>
          <w:lang w:eastAsia="en-GB"/>
        </w:rPr>
      </w:pPr>
      <w:r>
        <w:rPr>
          <w:noProof/>
        </w:rPr>
        <w:t>B.1</w:t>
      </w:r>
      <w:r>
        <w:rPr>
          <w:rFonts w:ascii="Calibri" w:hAnsi="Calibri"/>
          <w:noProof/>
          <w:szCs w:val="22"/>
          <w:lang w:eastAsia="en-GB"/>
        </w:rPr>
        <w:tab/>
      </w:r>
      <w:r>
        <w:rPr>
          <w:noProof/>
        </w:rPr>
        <w:t>Local UE settings for MCPTT</w:t>
      </w:r>
      <w:r>
        <w:rPr>
          <w:noProof/>
        </w:rPr>
        <w:tab/>
      </w:r>
      <w:r>
        <w:rPr>
          <w:noProof/>
        </w:rPr>
        <w:fldChar w:fldCharType="begin"/>
      </w:r>
      <w:r>
        <w:rPr>
          <w:noProof/>
        </w:rPr>
        <w:instrText xml:space="preserve"> PAGEREF _Toc122563411 \h </w:instrText>
      </w:r>
      <w:r>
        <w:rPr>
          <w:noProof/>
        </w:rPr>
      </w:r>
      <w:r>
        <w:rPr>
          <w:noProof/>
        </w:rPr>
        <w:fldChar w:fldCharType="separate"/>
      </w:r>
      <w:r>
        <w:rPr>
          <w:noProof/>
        </w:rPr>
        <w:t>270</w:t>
      </w:r>
      <w:r>
        <w:rPr>
          <w:noProof/>
        </w:rPr>
        <w:fldChar w:fldCharType="end"/>
      </w:r>
    </w:p>
    <w:p w14:paraId="5BA04DD7" w14:textId="2356FBB8" w:rsidR="004E6663" w:rsidRDefault="004E6663">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_Toc122563412 \h </w:instrText>
      </w:r>
      <w:r>
        <w:rPr>
          <w:noProof/>
        </w:rPr>
      </w:r>
      <w:r>
        <w:rPr>
          <w:noProof/>
        </w:rPr>
        <w:fldChar w:fldCharType="separate"/>
      </w:r>
      <w:r>
        <w:rPr>
          <w:noProof/>
        </w:rPr>
        <w:t>271</w:t>
      </w:r>
      <w:r>
        <w:rPr>
          <w:noProof/>
        </w:rPr>
        <w:fldChar w:fldCharType="end"/>
      </w:r>
    </w:p>
    <w:p w14:paraId="17C3E7B6" w14:textId="2FD70840"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22562949"/>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22562950"/>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22562951"/>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22562952"/>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22562953"/>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040CD8C5" w14:textId="77777777" w:rsidR="006522D0" w:rsidRDefault="006522D0" w:rsidP="006522D0">
      <w:r w:rsidRPr="00C6734B">
        <w:rPr>
          <w:b/>
        </w:rPr>
        <w:t>Ad hoc Group Communication</w:t>
      </w:r>
      <w:r w:rsidRPr="00971EDB">
        <w:t xml:space="preserve">: The combining of a multiplicity of </w:t>
      </w:r>
      <w:r>
        <w:t>MC service u</w:t>
      </w:r>
      <w:r w:rsidRPr="00971EDB">
        <w:t>sers into a group for the duration of a communication</w:t>
      </w:r>
      <w:r>
        <w:t>. W</w:t>
      </w:r>
      <w:r w:rsidRPr="00971EDB">
        <w:t xml:space="preserve">hen the communication is </w:t>
      </w:r>
      <w:r>
        <w:t>released</w:t>
      </w:r>
      <w:r w:rsidRPr="00971EDB">
        <w:t xml:space="preserve"> the group </w:t>
      </w:r>
      <w:r>
        <w:t>no longer exists.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5ED221DD" w14:textId="77777777" w:rsidR="00171381" w:rsidRPr="00AB5FED" w:rsidRDefault="00171381" w:rsidP="00171381">
      <w:pPr>
        <w:pStyle w:val="EW"/>
        <w:rPr>
          <w:b/>
        </w:rPr>
      </w:pPr>
      <w:r w:rsidRPr="00AB5FED">
        <w:rPr>
          <w:b/>
        </w:rPr>
        <w:t>Floor control</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58E3FA79" w14:textId="77777777" w:rsidR="00171381" w:rsidRPr="00AB5FED" w:rsidRDefault="00171381" w:rsidP="00171381">
      <w:pPr>
        <w:pStyle w:val="EW"/>
        <w:rPr>
          <w:b/>
        </w:rPr>
      </w:pPr>
      <w:r w:rsidRPr="00296DC9">
        <w:rPr>
          <w:b/>
        </w:rPr>
        <w:t>Multi-talker control</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3C18DFB9" w14:textId="77777777" w:rsidR="00171381" w:rsidRDefault="00171381" w:rsidP="00171381">
      <w:pPr>
        <w:keepLines/>
        <w:spacing w:after="0"/>
        <w:ind w:left="1702" w:hanging="1418"/>
        <w:rPr>
          <w:b/>
        </w:rPr>
      </w:pPr>
      <w:r w:rsidRPr="00E65F7A">
        <w:rPr>
          <w:b/>
        </w:rPr>
        <w:t>Active MC service user profile</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122562954"/>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22562955"/>
      <w:r w:rsidRPr="00AB5FED">
        <w:lastRenderedPageBreak/>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22562956"/>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22562957"/>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22562958"/>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22562959"/>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22562960"/>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22562961"/>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22562962"/>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22562963"/>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22562964"/>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22562965"/>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22562966"/>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22562967"/>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22562968"/>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22562969"/>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22562970"/>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22562971"/>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122562972"/>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22562973"/>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22562974"/>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22562975"/>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22562976"/>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22562977"/>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22562978"/>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22562979"/>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1.5pt" o:ole="">
            <v:imagedata r:id="rId11" o:title=""/>
          </v:shape>
          <o:OLEObject Type="Embed" ProgID="Visio.Drawing.11" ShapeID="_x0000_i1027" DrawAspect="Content" ObjectID="_1733175787"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5pt" o:ole="">
            <v:imagedata r:id="rId13" o:title=""/>
          </v:shape>
          <o:OLEObject Type="Embed" ProgID="Visio.Drawing.11" ShapeID="_x0000_i1028" DrawAspect="Content" ObjectID="_1733175788"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22562980"/>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pt;height:294pt" o:ole="">
            <v:imagedata r:id="rId15" o:title=""/>
          </v:shape>
          <o:OLEObject Type="Embed" ProgID="Visio.Drawing.11" ShapeID="_x0000_i1029" DrawAspect="Content" ObjectID="_1733175789"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22562981"/>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22562982"/>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22562983"/>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22562984"/>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22562985"/>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22562986"/>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22562987"/>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22562988"/>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22562989"/>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22562990"/>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22562991"/>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22562992"/>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22562993"/>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22562994"/>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22562995"/>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22562996"/>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22562997"/>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22562998"/>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22562999"/>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22563000"/>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22563001"/>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22563002"/>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22563003"/>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22563004"/>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22563005"/>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22563006"/>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22563007"/>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22563008"/>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22563009"/>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22563010"/>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22563011"/>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22563012"/>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22563013"/>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22563014"/>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122563015"/>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22563016"/>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pt" o:ole="">
            <v:imagedata r:id="rId17" o:title=""/>
          </v:shape>
          <o:OLEObject Type="Embed" ProgID="Visio.Drawing.11" ShapeID="_x0000_i1030" DrawAspect="Content" ObjectID="_1733175790"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22563017"/>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122563018"/>
      <w:bookmarkStart w:id="325" w:name="_Toc424654469"/>
      <w:bookmarkStart w:id="32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22563019"/>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22563020"/>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22563021"/>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22563022"/>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22563023"/>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22563024"/>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22563025"/>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2pt;height:281.5pt" o:ole="">
            <v:imagedata r:id="rId19" o:title=""/>
          </v:shape>
          <o:OLEObject Type="Embed" ProgID="Visio.Drawing.11" ShapeID="_x0000_i1031" DrawAspect="Content" ObjectID="_1733175791"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22563026"/>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22563027"/>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22563028"/>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22563029"/>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22563030"/>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22563031"/>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22563032"/>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22563033"/>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22563034"/>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22563035"/>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22563036"/>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2256303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2256303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733175792"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2256303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733175793"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77777777" w:rsidR="00171381" w:rsidRDefault="00171381" w:rsidP="00171381">
      <w:pPr>
        <w:pStyle w:val="B1"/>
      </w:pPr>
      <w:r w:rsidRPr="00542332">
        <w:t>3.</w:t>
      </w:r>
      <w:r w:rsidRPr="00542332">
        <w:tab/>
        <w:t>Pre-established session call disconnect request message is sent by the MCPTT server to indicate to MCPTT client A that the MCPTT private call or group call using a pre-established session has been released. 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22563040"/>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22563041"/>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22563042"/>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122563043"/>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22563044"/>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22563045"/>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22563046"/>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22563047"/>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22563048"/>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22563049"/>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22563050"/>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22563051"/>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22563052"/>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22563053"/>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22563054"/>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22563055"/>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22563056"/>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22563057"/>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22563058"/>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22563059"/>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22563060"/>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22563061"/>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22563062"/>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22563063"/>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22563064"/>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22563065"/>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22563066"/>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22563067"/>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22563068"/>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22563069"/>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22563070"/>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22563071"/>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22563072"/>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22563073"/>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22563074"/>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22563075"/>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22563076"/>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22563077"/>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122563078"/>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22563079"/>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22563080"/>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22563081"/>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22563082"/>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22563083"/>
      <w:r w:rsidRPr="00AB5FED">
        <w:lastRenderedPageBreak/>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22563084"/>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22563085"/>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22563086"/>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22563087"/>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22563088"/>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F5703" w14:textId="77777777" w:rsidR="00171381" w:rsidRDefault="00171381" w:rsidP="00643972">
            <w:pPr>
              <w:pStyle w:val="TAN"/>
            </w:pPr>
            <w:r>
              <w:t>NOTE:</w:t>
            </w:r>
            <w:r>
              <w:tab/>
              <w:t>One and only one of these shall be present.</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22563089"/>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22563090"/>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22563091"/>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22563092"/>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22563093"/>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22563094"/>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22563095"/>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22563096"/>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22563097"/>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22563098"/>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22563099"/>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22563100"/>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22563101"/>
      <w:r>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259D8873" w14:textId="77777777" w:rsidR="00171381" w:rsidRPr="00AB5FED" w:rsidRDefault="00171381" w:rsidP="00171381">
      <w:pPr>
        <w:pStyle w:val="Heading4"/>
      </w:pPr>
      <w:bookmarkStart w:id="560" w:name="_Toc460616043"/>
      <w:bookmarkStart w:id="561" w:name="_Toc460616904"/>
      <w:bookmarkStart w:id="562" w:name="_Toc122563102"/>
      <w:r w:rsidRPr="00AB5FED">
        <w:rPr>
          <w:lang w:val="nl-NL"/>
        </w:rPr>
        <w:t>10.6.2.3</w:t>
      </w:r>
      <w:r w:rsidRPr="00AB5FED">
        <w:rPr>
          <w:lang w:val="nl-NL"/>
        </w:rPr>
        <w:tab/>
        <w:t>Group call within one MCPTT system</w:t>
      </w:r>
      <w:bookmarkEnd w:id="426"/>
      <w:bookmarkEnd w:id="427"/>
      <w:bookmarkEnd w:id="534"/>
      <w:bookmarkEnd w:id="560"/>
      <w:bookmarkEnd w:id="561"/>
      <w:bookmarkEnd w:id="562"/>
    </w:p>
    <w:p w14:paraId="278877EC" w14:textId="77777777" w:rsidR="00171381" w:rsidRPr="00AB5FED" w:rsidRDefault="00171381" w:rsidP="00171381">
      <w:pPr>
        <w:pStyle w:val="Heading5"/>
        <w:rPr>
          <w:lang w:val="nl-NL"/>
        </w:rPr>
      </w:pPr>
      <w:bookmarkStart w:id="563" w:name="_Toc433209748"/>
      <w:bookmarkStart w:id="564" w:name="_Toc460616044"/>
      <w:bookmarkStart w:id="565" w:name="_Toc460616905"/>
      <w:bookmarkStart w:id="566" w:name="_Toc122563103"/>
      <w:bookmarkStart w:id="567" w:name="_Toc424654491"/>
      <w:bookmarkStart w:id="568" w:name="_Toc428365078"/>
      <w:r w:rsidRPr="00AB5FED">
        <w:rPr>
          <w:lang w:val="nl-NL"/>
        </w:rPr>
        <w:t>10.6.2.3.1</w:t>
      </w:r>
      <w:r w:rsidRPr="00AB5FED">
        <w:rPr>
          <w:lang w:val="nl-NL"/>
        </w:rPr>
        <w:tab/>
        <w:t>Group call models</w:t>
      </w:r>
      <w:bookmarkEnd w:id="563"/>
      <w:bookmarkEnd w:id="564"/>
      <w:bookmarkEnd w:id="565"/>
      <w:bookmarkEnd w:id="566"/>
    </w:p>
    <w:p w14:paraId="396D71E6" w14:textId="77777777" w:rsidR="00171381" w:rsidRPr="00AB5FED" w:rsidRDefault="00171381" w:rsidP="00171381">
      <w:pPr>
        <w:pStyle w:val="Heading6"/>
      </w:pPr>
      <w:bookmarkStart w:id="569" w:name="_Toc433209749"/>
      <w:bookmarkStart w:id="570" w:name="_Toc460616045"/>
      <w:bookmarkStart w:id="571" w:name="_Toc460616906"/>
      <w:bookmarkStart w:id="572" w:name="_Toc122563104"/>
      <w:r w:rsidRPr="00AB5FED">
        <w:t>10.6.2.3.1.1</w:t>
      </w:r>
      <w:r w:rsidRPr="00AB5FED">
        <w:tab/>
        <w:t>Pre-arranged group call</w:t>
      </w:r>
      <w:bookmarkEnd w:id="567"/>
      <w:bookmarkEnd w:id="568"/>
      <w:bookmarkEnd w:id="569"/>
      <w:bookmarkEnd w:id="570"/>
      <w:bookmarkEnd w:id="571"/>
      <w:bookmarkEnd w:id="572"/>
    </w:p>
    <w:p w14:paraId="36B7643D" w14:textId="77777777" w:rsidR="00171381" w:rsidRPr="00AB5FED" w:rsidRDefault="00171381" w:rsidP="00171381">
      <w:pPr>
        <w:pStyle w:val="H6"/>
        <w:rPr>
          <w:lang w:eastAsia="zh-CN"/>
        </w:rPr>
      </w:pPr>
      <w:bookmarkStart w:id="573" w:name="_Toc428365079"/>
      <w:bookmarkStart w:id="574" w:name="_Toc424654492"/>
      <w:r w:rsidRPr="00AB5FED">
        <w:t>10.6.2.3.1.</w:t>
      </w:r>
      <w:r w:rsidRPr="00AB5FED">
        <w:rPr>
          <w:lang w:eastAsia="zh-CN"/>
        </w:rPr>
        <w:t>1.1</w:t>
      </w:r>
      <w:r w:rsidRPr="00AB5FED">
        <w:tab/>
      </w:r>
      <w:r w:rsidRPr="00AB5FED">
        <w:rPr>
          <w:rFonts w:hint="eastAsia"/>
          <w:lang w:eastAsia="zh-CN"/>
        </w:rPr>
        <w:t>General</w:t>
      </w:r>
      <w:bookmarkEnd w:id="573"/>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4"/>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pt;height:349.5pt" o:ole="">
            <v:imagedata r:id="rId25" o:title=""/>
          </v:shape>
          <o:OLEObject Type="Embed" ProgID="Visio.Drawing.11" ShapeID="_x0000_i1034" DrawAspect="Content" ObjectID="_1733175794"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5" w:name="_Toc424654493"/>
      <w:r w:rsidRPr="00AB5FED">
        <w:t>10.6.2.3.1.1.3</w:t>
      </w:r>
      <w:r w:rsidRPr="00AB5FED">
        <w:tab/>
        <w:t>Release pre-arranged group call</w:t>
      </w:r>
      <w:bookmarkEnd w:id="575"/>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5pt" o:ole="">
            <v:imagedata r:id="rId27" o:title=""/>
          </v:shape>
          <o:OLEObject Type="Embed" ProgID="Visio.Drawing.11" ShapeID="_x0000_i1035" DrawAspect="Content" ObjectID="_1733175795"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76" w:name="_Toc424654494"/>
      <w:bookmarkStart w:id="577"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78"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78"/>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60.5pt" o:ole="">
            <v:imagedata r:id="rId29" o:title=""/>
          </v:shape>
          <o:OLEObject Type="Embed" ProgID="Visio.Drawing.11" ShapeID="_x0000_i1036" DrawAspect="Content" ObjectID="_1733175796"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pt;height:245.5pt" o:ole="">
            <v:imagedata r:id="rId31" o:title=""/>
          </v:shape>
          <o:OLEObject Type="Embed" ProgID="Visio.Drawing.11" ShapeID="_x0000_i1037" DrawAspect="Content" ObjectID="_1733175797"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79" w:name="_Hlk494448986"/>
      <w:r w:rsidRPr="00023DBA">
        <w:t xml:space="preserve"> </w:t>
      </w:r>
      <w:r w:rsidRPr="00B72105">
        <w:t xml:space="preserve">and the functional alias </w:t>
      </w:r>
      <w:r>
        <w:t xml:space="preserve">of MCPTT client 1 </w:t>
      </w:r>
      <w:r w:rsidRPr="00B72105">
        <w:t>may be displayed</w:t>
      </w:r>
      <w:bookmarkEnd w:id="579"/>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0" w:name="_Toc433209750"/>
      <w:bookmarkStart w:id="581" w:name="_Toc460616046"/>
      <w:bookmarkStart w:id="582" w:name="_Toc460616907"/>
      <w:bookmarkStart w:id="583" w:name="_Toc122563105"/>
      <w:r w:rsidRPr="00AB5FED">
        <w:t>10.6.2.3.1.2</w:t>
      </w:r>
      <w:r w:rsidRPr="00AB5FED">
        <w:tab/>
        <w:t>Chat group call</w:t>
      </w:r>
      <w:bookmarkEnd w:id="580"/>
      <w:bookmarkEnd w:id="581"/>
      <w:bookmarkEnd w:id="582"/>
      <w:bookmarkEnd w:id="583"/>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pt;height:293pt" o:ole="">
            <v:imagedata r:id="rId33" o:title=""/>
          </v:shape>
          <o:OLEObject Type="Embed" ProgID="Visio.Drawing.11" ShapeID="_x0000_i1038" DrawAspect="Content" ObjectID="_1733175798"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4"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4"/>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5"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5"/>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5pt" o:ole="">
            <v:imagedata r:id="rId35" o:title=""/>
          </v:shape>
          <o:OLEObject Type="Embed" ProgID="Visio.Drawing.11" ShapeID="_x0000_i1039" DrawAspect="Content" ObjectID="_1733175799"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2.5pt" o:ole="">
            <v:imagedata r:id="rId37" o:title=""/>
          </v:shape>
          <o:OLEObject Type="Embed" ProgID="Visio.Drawing.11" ShapeID="_x0000_i1040" DrawAspect="Content" ObjectID="_1733175800"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3pt" o:ole="">
            <v:imagedata r:id="rId39" o:title=""/>
          </v:shape>
          <o:OLEObject Type="Embed" ProgID="Visio.Drawing.11" ShapeID="_x0000_i1041" DrawAspect="Content" ObjectID="_1733175801"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86" w:name="_Toc433209751"/>
      <w:bookmarkStart w:id="587" w:name="_Toc460616047"/>
      <w:bookmarkStart w:id="588" w:name="_Toc460616908"/>
      <w:bookmarkStart w:id="589" w:name="_Toc122563106"/>
      <w:r w:rsidRPr="00AB5FED">
        <w:t>10.6.2.3.2</w:t>
      </w:r>
      <w:r w:rsidRPr="00AB5FED">
        <w:tab/>
        <w:t>Exiting group call due to de-affiliation</w:t>
      </w:r>
      <w:bookmarkEnd w:id="586"/>
      <w:bookmarkEnd w:id="587"/>
      <w:bookmarkEnd w:id="588"/>
      <w:bookmarkEnd w:id="589"/>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pt" o:ole="">
            <v:imagedata r:id="rId41" o:title=""/>
          </v:shape>
          <o:OLEObject Type="Embed" ProgID="Visio.Drawing.11" ShapeID="_x0000_i1042" DrawAspect="Content" ObjectID="_1733175802"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0" w:name="_Toc122563107"/>
      <w:bookmarkStart w:id="591" w:name="_Toc433209752"/>
      <w:bookmarkStart w:id="592" w:name="_Toc460616048"/>
      <w:bookmarkStart w:id="593" w:name="_Toc460616909"/>
      <w:r w:rsidRPr="00AB5FED">
        <w:t>10.6.2.3.</w:t>
      </w:r>
      <w:r>
        <w:t>3</w:t>
      </w:r>
      <w:r w:rsidRPr="00AB5FED">
        <w:tab/>
      </w:r>
      <w:r>
        <w:t>MCPTT user leaving a group call</w:t>
      </w:r>
      <w:bookmarkEnd w:id="590"/>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5pt;height:233.5pt" o:ole="">
            <v:imagedata r:id="rId43" o:title=""/>
          </v:shape>
          <o:OLEObject Type="Embed" ProgID="Visio.Drawing.15" ShapeID="_x0000_i1043" DrawAspect="Content" ObjectID="_1733175803"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4" w:name="_Toc122563108"/>
      <w:r w:rsidRPr="00AB5FED">
        <w:t>10.6.2.4</w:t>
      </w:r>
      <w:r w:rsidRPr="00AB5FED">
        <w:tab/>
        <w:t>Group call involving groups from multiple MCPTT systems</w:t>
      </w:r>
      <w:bookmarkEnd w:id="576"/>
      <w:bookmarkEnd w:id="577"/>
      <w:bookmarkEnd w:id="591"/>
      <w:bookmarkEnd w:id="592"/>
      <w:bookmarkEnd w:id="593"/>
      <w:bookmarkEnd w:id="594"/>
    </w:p>
    <w:p w14:paraId="090A489E" w14:textId="77777777" w:rsidR="00171381" w:rsidRPr="00AB5FED" w:rsidRDefault="00171381" w:rsidP="00171381">
      <w:pPr>
        <w:pStyle w:val="Heading5"/>
      </w:pPr>
      <w:bookmarkStart w:id="595" w:name="_Toc433209753"/>
      <w:bookmarkStart w:id="596" w:name="_Toc460616049"/>
      <w:bookmarkStart w:id="597" w:name="_Toc460616910"/>
      <w:bookmarkStart w:id="598" w:name="_Toc122563109"/>
      <w:r w:rsidRPr="00AB5FED">
        <w:t>10.6.2.4.1</w:t>
      </w:r>
      <w:r w:rsidRPr="00AB5FED">
        <w:tab/>
        <w:t xml:space="preserve">Group call for </w:t>
      </w:r>
      <w:r>
        <w:t xml:space="preserve">non-broadcast </w:t>
      </w:r>
      <w:r w:rsidRPr="00AB5FED">
        <w:t>temporary groups across multiple MCPTT systems</w:t>
      </w:r>
      <w:bookmarkEnd w:id="595"/>
      <w:bookmarkEnd w:id="596"/>
      <w:bookmarkEnd w:id="597"/>
      <w:bookmarkEnd w:id="598"/>
    </w:p>
    <w:p w14:paraId="6A9086C6" w14:textId="77777777" w:rsidR="00171381" w:rsidRPr="00AB5FED" w:rsidRDefault="00171381" w:rsidP="00171381">
      <w:pPr>
        <w:pStyle w:val="Heading6"/>
      </w:pPr>
      <w:bookmarkStart w:id="599" w:name="_Toc433209754"/>
      <w:bookmarkStart w:id="600" w:name="_Toc460616050"/>
      <w:bookmarkStart w:id="601" w:name="_Toc460616911"/>
      <w:bookmarkStart w:id="602" w:name="_Toc122563110"/>
      <w:r w:rsidRPr="00AB5FED">
        <w:t>10.6.2.</w:t>
      </w:r>
      <w:r w:rsidRPr="00AB5FED">
        <w:rPr>
          <w:lang w:eastAsia="zh-CN"/>
        </w:rPr>
        <w:t>4</w:t>
      </w:r>
      <w:r w:rsidRPr="00AB5FED">
        <w:t>.1.1</w:t>
      </w:r>
      <w:r w:rsidRPr="00AB5FED">
        <w:tab/>
        <w:t>Group call setup</w:t>
      </w:r>
      <w:bookmarkEnd w:id="599"/>
      <w:bookmarkEnd w:id="600"/>
      <w:bookmarkEnd w:id="601"/>
      <w:bookmarkEnd w:id="602"/>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5pt;height:265.5pt" o:ole="">
            <v:imagedata r:id="rId45" o:title=""/>
          </v:shape>
          <o:OLEObject Type="Embed" ProgID="Visio.Drawing.11" ShapeID="_x0000_i1044" DrawAspect="Content" ObjectID="_1733175804"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3" w:name="_Toc424654495"/>
      <w:bookmarkStart w:id="604"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pt;height:276.5pt" o:ole="">
            <v:imagedata r:id="rId47" o:title=""/>
          </v:shape>
          <o:OLEObject Type="Embed" ProgID="Visio.Drawing.11" ShapeID="_x0000_i1045" DrawAspect="Content" ObjectID="_1733175805"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5" w:name="_Toc433209755"/>
      <w:bookmarkStart w:id="606" w:name="_Toc460616051"/>
      <w:bookmarkStart w:id="607" w:name="_Toc460616912"/>
      <w:bookmarkStart w:id="608" w:name="_Toc122563111"/>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5"/>
      <w:bookmarkEnd w:id="606"/>
      <w:bookmarkEnd w:id="607"/>
      <w:bookmarkEnd w:id="608"/>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4pt" o:ole="">
            <v:imagedata r:id="rId49" o:title=""/>
          </v:shape>
          <o:OLEObject Type="Embed" ProgID="Visio.Drawing.11" ShapeID="_x0000_i1046" DrawAspect="Content" ObjectID="_1733175806"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09" w:name="_Toc433209756"/>
      <w:bookmarkStart w:id="610" w:name="_Toc460616052"/>
      <w:bookmarkStart w:id="611" w:name="_Toc460616913"/>
      <w:bookmarkStart w:id="612" w:name="_Toc122563112"/>
      <w:r w:rsidRPr="00AB5FED">
        <w:t>10.6.2.4.2</w:t>
      </w:r>
      <w:r w:rsidRPr="00AB5FED">
        <w:tab/>
        <w:t xml:space="preserve">Group call for </w:t>
      </w:r>
      <w:r>
        <w:t xml:space="preserve">non-broadcast </w:t>
      </w:r>
      <w:r w:rsidRPr="00AB5FED">
        <w:t>temporary group formed by group regroup procedure involving multiple MCPTT systems</w:t>
      </w:r>
      <w:bookmarkEnd w:id="609"/>
      <w:r w:rsidRPr="00AB5FED">
        <w:rPr>
          <w:rFonts w:hint="eastAsia"/>
          <w:lang w:eastAsia="zh-CN"/>
        </w:rPr>
        <w:t xml:space="preserve"> via trusted mode</w:t>
      </w:r>
      <w:bookmarkEnd w:id="610"/>
      <w:bookmarkEnd w:id="611"/>
      <w:bookmarkEnd w:id="612"/>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6pt" o:ole="">
            <v:imagedata r:id="rId51" o:title=""/>
          </v:shape>
          <o:OLEObject Type="Embed" ProgID="Visio.Drawing.11" ShapeID="_x0000_i1047" DrawAspect="Content" ObjectID="_1733175807"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3" w:name="_Toc433209757"/>
      <w:bookmarkStart w:id="614" w:name="_Toc460616053"/>
      <w:bookmarkStart w:id="615" w:name="_Toc460616914"/>
      <w:bookmarkStart w:id="616" w:name="_Toc12256311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3"/>
      <w:bookmarkEnd w:id="604"/>
      <w:bookmarkEnd w:id="613"/>
      <w:bookmarkEnd w:id="614"/>
      <w:bookmarkEnd w:id="615"/>
      <w:bookmarkEnd w:id="616"/>
    </w:p>
    <w:p w14:paraId="56C2BFD0" w14:textId="77777777" w:rsidR="00171381" w:rsidRPr="00AB5FED" w:rsidRDefault="00171381" w:rsidP="00171381">
      <w:pPr>
        <w:pStyle w:val="Heading6"/>
        <w:rPr>
          <w:lang w:eastAsia="zh-CN"/>
        </w:rPr>
      </w:pPr>
      <w:bookmarkStart w:id="617" w:name="_Toc433209758"/>
      <w:bookmarkStart w:id="618" w:name="_Toc460616054"/>
      <w:bookmarkStart w:id="619" w:name="_Toc460616915"/>
      <w:bookmarkStart w:id="620" w:name="_Toc12256311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17"/>
      <w:bookmarkEnd w:id="618"/>
      <w:bookmarkEnd w:id="619"/>
      <w:bookmarkEnd w:id="620"/>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pt;height:229.5pt" o:ole="">
            <v:imagedata r:id="rId53" o:title=""/>
          </v:shape>
          <o:OLEObject Type="Embed" ProgID="Visio.Drawing.11" ShapeID="_x0000_i1048" DrawAspect="Content" ObjectID="_1733175808"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1"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1"/>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2" w:name="_Toc433209759"/>
      <w:bookmarkStart w:id="623" w:name="_Toc460616055"/>
      <w:bookmarkStart w:id="624" w:name="_Toc460616916"/>
      <w:bookmarkStart w:id="625" w:name="_Toc12256311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2"/>
      <w:bookmarkEnd w:id="623"/>
      <w:bookmarkEnd w:id="624"/>
      <w:bookmarkEnd w:id="625"/>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5pt" o:ole="">
            <v:imagedata r:id="rId55" o:title=""/>
          </v:shape>
          <o:OLEObject Type="Embed" ProgID="Visio.Drawing.11" ShapeID="_x0000_i1049" DrawAspect="Content" ObjectID="_1733175809"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26" w:name="_Toc122563116"/>
      <w:r w:rsidRPr="00AB5FED">
        <w:t>10.6.2.4.3.</w:t>
      </w:r>
      <w:r>
        <w:t>3</w:t>
      </w:r>
      <w:r w:rsidRPr="00AB5FED">
        <w:tab/>
      </w:r>
      <w:r>
        <w:t>Chat g</w:t>
      </w:r>
      <w:r w:rsidRPr="00AB5FED">
        <w:t>roup call setup</w:t>
      </w:r>
      <w:bookmarkEnd w:id="626"/>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pt" o:ole="">
            <v:imagedata r:id="rId57" o:title=""/>
          </v:shape>
          <o:OLEObject Type="Embed" ProgID="Visio.Drawing.11" ShapeID="_x0000_i1050" DrawAspect="Content" ObjectID="_1733175810"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27" w:name="_Toc428365088"/>
      <w:bookmarkStart w:id="628" w:name="_Toc433209760"/>
      <w:bookmarkStart w:id="629" w:name="_Toc460616056"/>
      <w:bookmarkStart w:id="630" w:name="_Toc460616917"/>
      <w:bookmarkStart w:id="631" w:name="_Toc122563117"/>
      <w:bookmarkStart w:id="632" w:name="_Toc424654500"/>
      <w:r w:rsidRPr="00AB5FED">
        <w:t>10.6.2.4.4</w:t>
      </w:r>
      <w:r w:rsidRPr="00AB5FED">
        <w:tab/>
        <w:t>Merging of groups involving multiple MCPTT systems</w:t>
      </w:r>
      <w:bookmarkEnd w:id="627"/>
      <w:bookmarkEnd w:id="628"/>
      <w:bookmarkEnd w:id="629"/>
      <w:bookmarkEnd w:id="630"/>
      <w:bookmarkEnd w:id="631"/>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pt;height:277pt" o:ole="">
            <v:imagedata r:id="rId59" o:title=""/>
          </v:shape>
          <o:OLEObject Type="Embed" ProgID="Visio.Drawing.11" ShapeID="_x0000_i1051" DrawAspect="Content" ObjectID="_1733175811"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3" w:name="_Toc433209761"/>
      <w:bookmarkStart w:id="634" w:name="_Toc460616057"/>
      <w:bookmarkStart w:id="635" w:name="_Toc460616918"/>
      <w:bookmarkStart w:id="636" w:name="_Toc122563118"/>
      <w:r w:rsidRPr="00AB5FED">
        <w:t>10.6.2.5</w:t>
      </w:r>
      <w:r w:rsidRPr="00AB5FED">
        <w:tab/>
        <w:t>Broadcast group call</w:t>
      </w:r>
      <w:bookmarkEnd w:id="633"/>
      <w:bookmarkEnd w:id="634"/>
      <w:bookmarkEnd w:id="635"/>
      <w:bookmarkEnd w:id="636"/>
    </w:p>
    <w:p w14:paraId="002F8502" w14:textId="77777777" w:rsidR="00171381" w:rsidRPr="00AB5FED" w:rsidRDefault="00171381" w:rsidP="00171381">
      <w:pPr>
        <w:pStyle w:val="Heading5"/>
      </w:pPr>
      <w:bookmarkStart w:id="637" w:name="_Toc433209762"/>
      <w:bookmarkStart w:id="638" w:name="_Toc460616058"/>
      <w:bookmarkStart w:id="639" w:name="_Toc460616919"/>
      <w:bookmarkStart w:id="640" w:name="_Toc122563119"/>
      <w:r w:rsidRPr="00AB5FED">
        <w:t>10.6.2.5.1</w:t>
      </w:r>
      <w:r w:rsidRPr="00AB5FED">
        <w:tab/>
        <w:t>General</w:t>
      </w:r>
      <w:bookmarkEnd w:id="637"/>
      <w:bookmarkEnd w:id="638"/>
      <w:bookmarkEnd w:id="639"/>
      <w:bookmarkEnd w:id="640"/>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1" w:name="_Toc460616059"/>
      <w:bookmarkStart w:id="642" w:name="_Toc460616920"/>
      <w:bookmarkStart w:id="643" w:name="_Toc122563120"/>
      <w:bookmarkStart w:id="644" w:name="_Toc433209763"/>
      <w:r w:rsidRPr="00AB5FED">
        <w:t>10.6.2.5.2</w:t>
      </w:r>
      <w:r w:rsidRPr="00AB5FED">
        <w:tab/>
        <w:t>Common broadcast group call procedure</w:t>
      </w:r>
      <w:bookmarkEnd w:id="641"/>
      <w:bookmarkEnd w:id="642"/>
      <w:bookmarkEnd w:id="643"/>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5pt" o:ole="">
            <v:imagedata r:id="rId61" o:title=""/>
          </v:shape>
          <o:OLEObject Type="Embed" ProgID="Visio.Drawing.11" ShapeID="_x0000_i1052" DrawAspect="Content" ObjectID="_1733175812"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5" w:name="_Hlk5927289"/>
      <w:r w:rsidRPr="00B1659B">
        <w:rPr>
          <w:lang w:eastAsia="x-none"/>
        </w:rPr>
        <w:t xml:space="preserve"> </w:t>
      </w:r>
      <w:r>
        <w:rPr>
          <w:lang w:eastAsia="x-none"/>
        </w:rPr>
        <w:t>The MCPTT user at MCPTT client 1 may include a functional alias used for the broadcast group call and t</w:t>
      </w:r>
      <w:bookmarkEnd w:id="645"/>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46"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46"/>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47" w:name="_Toc122563121"/>
      <w:bookmarkStart w:id="648" w:name="_Toc460616060"/>
      <w:bookmarkStart w:id="649" w:name="_Toc460616921"/>
      <w:r w:rsidRPr="00AB5FED">
        <w:t>10.6.2.5.2</w:t>
      </w:r>
      <w:r>
        <w:t>.1</w:t>
      </w:r>
      <w:r w:rsidRPr="00AB5FED">
        <w:tab/>
      </w:r>
      <w:r>
        <w:t>Group-</w:t>
      </w:r>
      <w:r w:rsidRPr="00AB5FED">
        <w:t>broadcast group call procedure</w:t>
      </w:r>
      <w:bookmarkEnd w:id="647"/>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5pt;height:430.5pt" o:ole="">
            <v:imagedata r:id="rId63" o:title=""/>
          </v:shape>
          <o:OLEObject Type="Embed" ProgID="Visio.Drawing.15" ShapeID="_x0000_i1053" DrawAspect="Content" ObjectID="_1733175813"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0" w:name="_Toc122563122"/>
      <w:r w:rsidRPr="00AB5FED">
        <w:t>10.6.2.5.2</w:t>
      </w:r>
      <w:r>
        <w:t>.2</w:t>
      </w:r>
      <w:r w:rsidRPr="00AB5FED">
        <w:tab/>
      </w:r>
      <w:r>
        <w:t>Group-</w:t>
      </w:r>
      <w:r w:rsidRPr="00AB5FED">
        <w:t xml:space="preserve">broadcast group call </w:t>
      </w:r>
      <w:r>
        <w:t>procedure when a subordinate group has an on-going MCPTT emergency group call</w:t>
      </w:r>
      <w:bookmarkEnd w:id="650"/>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FF5D40" w:rsidP="00171381">
      <w:pPr>
        <w:pStyle w:val="TH"/>
      </w:pPr>
      <w:r>
        <w:pict w14:anchorId="7EB60E76">
          <v:shape id="_x0000_i1054" type="#_x0000_t75" style="width:378.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1" w:name="_Toc122563123"/>
      <w:r w:rsidRPr="00AB5FED">
        <w:t>10.6.2.5.2</w:t>
      </w:r>
      <w:r>
        <w:t>.3</w:t>
      </w:r>
      <w:r w:rsidRPr="00AB5FED">
        <w:tab/>
      </w:r>
      <w:r>
        <w:t>Group-</w:t>
      </w:r>
      <w:r w:rsidRPr="00AB5FED">
        <w:t xml:space="preserve">broadcast group call </w:t>
      </w:r>
      <w:r>
        <w:t xml:space="preserve">release </w:t>
      </w:r>
      <w:r w:rsidRPr="00AB5FED">
        <w:t>procedure</w:t>
      </w:r>
      <w:bookmarkEnd w:id="651"/>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5pt;height:239.5pt" o:ole="">
            <v:imagedata r:id="rId66" o:title=""/>
          </v:shape>
          <o:OLEObject Type="Embed" ProgID="Visio.Drawing.15" ShapeID="_x0000_i1055" DrawAspect="Content" ObjectID="_1733175814"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2" w:name="_Toc122563124"/>
      <w:bookmarkStart w:id="653" w:name="_Hlk493577092"/>
      <w:r w:rsidRPr="00AB5FED">
        <w:t>10.6.2.5.2</w:t>
      </w:r>
      <w:r>
        <w:t>.4</w:t>
      </w:r>
      <w:r>
        <w:tab/>
        <w:t xml:space="preserve">Server-initiated </w:t>
      </w:r>
      <w:r w:rsidRPr="00AB5FED">
        <w:t xml:space="preserve">broadcast group call </w:t>
      </w:r>
      <w:r>
        <w:t xml:space="preserve">release </w:t>
      </w:r>
      <w:r w:rsidRPr="00AB5FED">
        <w:t>procedure</w:t>
      </w:r>
      <w:bookmarkEnd w:id="652"/>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5pt;height:307.5pt" o:ole="">
            <v:imagedata r:id="rId68" o:title=""/>
          </v:shape>
          <o:OLEObject Type="Embed" ProgID="Visio.Drawing.15" ShapeID="_x0000_i1056" DrawAspect="Content" ObjectID="_1733175815"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3"/>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4" w:name="_Toc122563125"/>
      <w:r w:rsidRPr="00AB5FED">
        <w:t>10.6.2.5.3</w:t>
      </w:r>
      <w:r w:rsidRPr="00AB5FED">
        <w:tab/>
      </w:r>
      <w:r>
        <w:t>Void</w:t>
      </w:r>
      <w:bookmarkEnd w:id="644"/>
      <w:bookmarkEnd w:id="648"/>
      <w:bookmarkEnd w:id="649"/>
      <w:bookmarkEnd w:id="654"/>
    </w:p>
    <w:p w14:paraId="5846F36B" w14:textId="77777777" w:rsidR="00171381" w:rsidRPr="00051958" w:rsidRDefault="00171381" w:rsidP="00171381">
      <w:pPr>
        <w:pStyle w:val="Heading5"/>
      </w:pPr>
      <w:bookmarkStart w:id="655" w:name="_Toc122563126"/>
      <w:r w:rsidRPr="00051958">
        <w:t>10.6.2.</w:t>
      </w:r>
      <w:r>
        <w:t>5.4</w:t>
      </w:r>
      <w:r w:rsidRPr="00051958">
        <w:tab/>
        <w:t xml:space="preserve">Group call for </w:t>
      </w:r>
      <w:r>
        <w:t xml:space="preserve">broadcast </w:t>
      </w:r>
      <w:r w:rsidRPr="00051958">
        <w:t>temporary groups across multiple MCPTT systems</w:t>
      </w:r>
      <w:bookmarkStart w:id="656" w:name="_Toc428365089"/>
      <w:bookmarkEnd w:id="655"/>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5pt;height:303pt" o:ole="">
            <v:imagedata r:id="rId70" o:title=""/>
          </v:shape>
          <o:OLEObject Type="Embed" ProgID="Visio.Drawing.11" ShapeID="_x0000_i1057" DrawAspect="Content" ObjectID="_1733175816"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57" w:name="_Toc433209765"/>
      <w:bookmarkStart w:id="658" w:name="_Toc460616061"/>
      <w:bookmarkStart w:id="659" w:name="_Toc460616922"/>
      <w:bookmarkStart w:id="660" w:name="_Toc122563127"/>
      <w:r w:rsidRPr="00AB5FED">
        <w:t>10.6.2.6</w:t>
      </w:r>
      <w:r w:rsidRPr="00AB5FED">
        <w:tab/>
        <w:t>Emergency and imminent peril procedures</w:t>
      </w:r>
      <w:bookmarkEnd w:id="657"/>
      <w:bookmarkEnd w:id="658"/>
      <w:bookmarkEnd w:id="659"/>
      <w:bookmarkEnd w:id="660"/>
    </w:p>
    <w:p w14:paraId="5ABE9F90" w14:textId="77777777" w:rsidR="00171381" w:rsidRPr="00AB5FED" w:rsidRDefault="00171381" w:rsidP="00171381">
      <w:pPr>
        <w:pStyle w:val="Heading5"/>
      </w:pPr>
      <w:bookmarkStart w:id="661" w:name="_Toc433209766"/>
      <w:bookmarkStart w:id="662" w:name="_Toc460616062"/>
      <w:bookmarkStart w:id="663" w:name="_Toc460616923"/>
      <w:bookmarkStart w:id="664" w:name="_Toc122563128"/>
      <w:r w:rsidRPr="00AB5FED">
        <w:t>10.6.2.6.1</w:t>
      </w:r>
      <w:r w:rsidRPr="00AB5FED">
        <w:tab/>
        <w:t>MCPTT emergency group call</w:t>
      </w:r>
      <w:bookmarkEnd w:id="661"/>
      <w:bookmarkEnd w:id="662"/>
      <w:bookmarkEnd w:id="663"/>
      <w:bookmarkEnd w:id="664"/>
    </w:p>
    <w:p w14:paraId="5DFC47EE" w14:textId="77777777" w:rsidR="00171381" w:rsidRPr="00AB5FED" w:rsidRDefault="00171381" w:rsidP="00171381">
      <w:pPr>
        <w:pStyle w:val="Heading6"/>
      </w:pPr>
      <w:bookmarkStart w:id="665" w:name="_Toc433209767"/>
      <w:bookmarkStart w:id="666" w:name="_Toc460616063"/>
      <w:bookmarkStart w:id="667" w:name="_Toc460616924"/>
      <w:bookmarkStart w:id="668" w:name="_Toc122563129"/>
      <w:r w:rsidRPr="00AB5FED">
        <w:t>10.6.2.6.1.1</w:t>
      </w:r>
      <w:r w:rsidRPr="00AB5FED">
        <w:tab/>
        <w:t>MCPTT emergency group call commencement</w:t>
      </w:r>
      <w:bookmarkEnd w:id="665"/>
      <w:bookmarkEnd w:id="666"/>
      <w:bookmarkEnd w:id="667"/>
      <w:bookmarkEnd w:id="668"/>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69" w:name="_Hlk4591460"/>
      <w:r>
        <w:rPr>
          <w:lang w:eastAsia="zh-CN"/>
        </w:rPr>
        <w:t>4.</w:t>
      </w:r>
      <w:r>
        <w:rPr>
          <w:lang w:eastAsia="zh-CN"/>
        </w:rPr>
        <w:tab/>
        <w:t>Optionally, MCPTT client 1 may use an activated functional alias for the group communication.</w:t>
      </w:r>
    </w:p>
    <w:bookmarkEnd w:id="669"/>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7pt" o:ole="">
            <v:imagedata r:id="rId72" o:title=""/>
          </v:shape>
          <o:OLEObject Type="Embed" ProgID="Visio.Drawing.11" ShapeID="_x0000_i1058" DrawAspect="Content" ObjectID="_1733175817"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0" w:name="_Hlk5984540"/>
      <w:r>
        <w:t>The MCPTT user at MCPTT client 1 may select a functional alias used for the call.</w:t>
      </w:r>
      <w:bookmarkEnd w:id="670"/>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1" w:name="_Hlk4591634"/>
      <w:r>
        <w:t>The functional alias of the group call initiating MCPTT user may be displayed.</w:t>
      </w:r>
      <w:bookmarkEnd w:id="671"/>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2" w:name="_Toc433209768"/>
      <w:bookmarkStart w:id="673" w:name="_Toc460616064"/>
      <w:bookmarkStart w:id="674" w:name="_Toc460616925"/>
      <w:bookmarkStart w:id="675" w:name="_Toc122563130"/>
      <w:r w:rsidRPr="00AB5FED">
        <w:t>10.6.2.6.1.2</w:t>
      </w:r>
      <w:r w:rsidRPr="00AB5FED">
        <w:tab/>
        <w:t>MCPTT group call upgraded to an MCPTT emergency group call</w:t>
      </w:r>
      <w:bookmarkEnd w:id="672"/>
      <w:bookmarkEnd w:id="673"/>
      <w:bookmarkEnd w:id="674"/>
      <w:bookmarkEnd w:id="675"/>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5pt;height:380pt" o:ole="">
            <v:imagedata r:id="rId74" o:title=""/>
          </v:shape>
          <o:OLEObject Type="Embed" ProgID="Visio.Drawing.11" ShapeID="_x0000_i1059" DrawAspect="Content" ObjectID="_1733175818"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76" w:name="_Toc433209769"/>
      <w:bookmarkStart w:id="677" w:name="_Toc460616065"/>
      <w:bookmarkStart w:id="678" w:name="_Toc460616926"/>
      <w:bookmarkStart w:id="679" w:name="_Toc122563131"/>
      <w:r w:rsidRPr="00AB5FED">
        <w:t>10.6.2.6.1.3</w:t>
      </w:r>
      <w:r w:rsidRPr="00AB5FED">
        <w:tab/>
        <w:t xml:space="preserve">MCPTT </w:t>
      </w:r>
      <w:r>
        <w:t xml:space="preserve">in-progress </w:t>
      </w:r>
      <w:r w:rsidRPr="00AB5FED">
        <w:t xml:space="preserve">emergency group </w:t>
      </w:r>
      <w:r>
        <w:t xml:space="preserve">state </w:t>
      </w:r>
      <w:r w:rsidRPr="00AB5FED">
        <w:t>cancel</w:t>
      </w:r>
      <w:bookmarkEnd w:id="676"/>
      <w:bookmarkEnd w:id="677"/>
      <w:bookmarkEnd w:id="678"/>
      <w:bookmarkEnd w:id="679"/>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pt" o:ole="">
            <v:imagedata r:id="rId76" o:title=""/>
          </v:shape>
          <o:OLEObject Type="Embed" ProgID="Visio.Drawing.11" ShapeID="_x0000_i1060" DrawAspect="Content" ObjectID="_1733175819"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0" w:name="_Toc433209770"/>
      <w:bookmarkStart w:id="681" w:name="_Toc460616066"/>
      <w:bookmarkStart w:id="682" w:name="_Toc460616927"/>
      <w:bookmarkStart w:id="683" w:name="_Toc122563132"/>
      <w:r w:rsidRPr="00AB5FED">
        <w:t>10.6.2.6.2</w:t>
      </w:r>
      <w:r w:rsidRPr="00AB5FED">
        <w:tab/>
        <w:t>MCPTT imminent peril group call</w:t>
      </w:r>
      <w:bookmarkEnd w:id="680"/>
      <w:bookmarkEnd w:id="681"/>
      <w:bookmarkEnd w:id="682"/>
      <w:bookmarkEnd w:id="683"/>
    </w:p>
    <w:p w14:paraId="422C1A96" w14:textId="77777777" w:rsidR="00171381" w:rsidRPr="00AB5FED" w:rsidRDefault="00171381" w:rsidP="00171381">
      <w:pPr>
        <w:pStyle w:val="Heading6"/>
      </w:pPr>
      <w:bookmarkStart w:id="684" w:name="_Toc433209771"/>
      <w:bookmarkStart w:id="685" w:name="_Toc460616067"/>
      <w:bookmarkStart w:id="686" w:name="_Toc460616928"/>
      <w:bookmarkStart w:id="687" w:name="_Toc122563133"/>
      <w:r w:rsidRPr="00AB5FED">
        <w:t>10.6.2.6.2.1</w:t>
      </w:r>
      <w:r w:rsidRPr="00AB5FED">
        <w:tab/>
        <w:t>MCPTT imminent peril group call commencement</w:t>
      </w:r>
      <w:bookmarkEnd w:id="684"/>
      <w:bookmarkEnd w:id="685"/>
      <w:bookmarkEnd w:id="686"/>
      <w:bookmarkEnd w:id="687"/>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88"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88"/>
    </w:p>
    <w:p w14:paraId="7251A5CD" w14:textId="77777777" w:rsidR="00171381" w:rsidRPr="00AB5FED" w:rsidRDefault="00171381" w:rsidP="00171381">
      <w:pPr>
        <w:pStyle w:val="TH"/>
      </w:pPr>
      <w:r w:rsidRPr="00AB5FED">
        <w:object w:dxaOrig="7728" w:dyaOrig="7944" w14:anchorId="40131320">
          <v:shape id="_x0000_i1061" type="#_x0000_t75" style="width:386.5pt;height:397pt" o:ole="">
            <v:imagedata r:id="rId78" o:title=""/>
          </v:shape>
          <o:OLEObject Type="Embed" ProgID="Visio.Drawing.11" ShapeID="_x0000_i1061" DrawAspect="Content" ObjectID="_1733175820"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89" w:name="_Toc433209772"/>
      <w:bookmarkStart w:id="690" w:name="_Toc460616068"/>
      <w:bookmarkStart w:id="691" w:name="_Toc460616929"/>
      <w:bookmarkStart w:id="692" w:name="_Toc122563134"/>
      <w:r w:rsidRPr="00AB5FED">
        <w:t>10.6.2.6.2.2</w:t>
      </w:r>
      <w:r w:rsidRPr="00AB5FED">
        <w:tab/>
        <w:t>Imminent peril group call upgrade</w:t>
      </w:r>
      <w:bookmarkEnd w:id="689"/>
      <w:bookmarkEnd w:id="690"/>
      <w:bookmarkEnd w:id="691"/>
      <w:bookmarkEnd w:id="692"/>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5pt;height:345pt" o:ole="">
            <v:imagedata r:id="rId80" o:title=""/>
          </v:shape>
          <o:OLEObject Type="Embed" ProgID="Visio.Drawing.11" ShapeID="_x0000_i1062" DrawAspect="Content" ObjectID="_1733175821"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3" w:name="_Toc433209773"/>
      <w:bookmarkStart w:id="694" w:name="_Toc460616069"/>
      <w:bookmarkStart w:id="695" w:name="_Toc460616930"/>
      <w:bookmarkStart w:id="696" w:name="_Toc122563135"/>
      <w:r w:rsidRPr="00AB5FED">
        <w:t>10.6.2.6.2.3</w:t>
      </w:r>
      <w:r w:rsidRPr="00AB5FED">
        <w:tab/>
        <w:t xml:space="preserve">MCPTT </w:t>
      </w:r>
      <w:r>
        <w:t xml:space="preserve">in-progress </w:t>
      </w:r>
      <w:r w:rsidRPr="00AB5FED">
        <w:t xml:space="preserve">imminent peril group </w:t>
      </w:r>
      <w:r>
        <w:t xml:space="preserve">state </w:t>
      </w:r>
      <w:r w:rsidRPr="00AB5FED">
        <w:t>cancel</w:t>
      </w:r>
      <w:bookmarkEnd w:id="693"/>
      <w:bookmarkEnd w:id="694"/>
      <w:bookmarkEnd w:id="695"/>
      <w:bookmarkEnd w:id="696"/>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pt;height:381.5pt" o:ole="">
            <v:imagedata r:id="rId82" o:title=""/>
          </v:shape>
          <o:OLEObject Type="Embed" ProgID="Visio.Drawing.11" ShapeID="_x0000_i1063" DrawAspect="Content" ObjectID="_1733175822"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697" w:name="_Toc433209774"/>
      <w:bookmarkStart w:id="698" w:name="_Toc460616070"/>
      <w:bookmarkStart w:id="699" w:name="_Toc460616931"/>
      <w:bookmarkStart w:id="700" w:name="_Toc122563136"/>
      <w:r w:rsidRPr="00AB5FED">
        <w:t>10.6.2.6.3</w:t>
      </w:r>
      <w:r w:rsidRPr="00AB5FED">
        <w:tab/>
        <w:t>MCPTT emergency alert</w:t>
      </w:r>
      <w:bookmarkEnd w:id="697"/>
      <w:bookmarkEnd w:id="698"/>
      <w:bookmarkEnd w:id="699"/>
      <w:r>
        <w:t xml:space="preserve"> (on-network)</w:t>
      </w:r>
      <w:bookmarkEnd w:id="700"/>
    </w:p>
    <w:p w14:paraId="36BC8D29" w14:textId="77777777" w:rsidR="00171381" w:rsidRDefault="00171381" w:rsidP="00171381">
      <w:bookmarkStart w:id="701" w:name="_Toc433209775"/>
      <w:bookmarkStart w:id="702" w:name="_Toc460616071"/>
      <w:bookmarkStart w:id="703" w:name="_Toc460616932"/>
      <w:bookmarkStart w:id="704"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5" w:name="_Hlk23515980"/>
      <w:r>
        <w:t>-</w:t>
      </w:r>
      <w:r>
        <w:tab/>
        <w:t>The MC service server is the MCPTT server;</w:t>
      </w:r>
    </w:p>
    <w:bookmarkEnd w:id="705"/>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06" w:name="_Hlk23515998"/>
      <w:r>
        <w:t>-</w:t>
      </w:r>
      <w:r>
        <w:tab/>
        <w:t>The MC service user profile index is the MCPTT user profile index.</w:t>
      </w:r>
      <w:bookmarkEnd w:id="706"/>
    </w:p>
    <w:p w14:paraId="66FFB4EF" w14:textId="77777777" w:rsidR="00171381" w:rsidRPr="00C669BB" w:rsidRDefault="00171381" w:rsidP="00171381">
      <w:pPr>
        <w:pStyle w:val="Heading4"/>
        <w:rPr>
          <w:rFonts w:eastAsia="Calibri Light" w:cs="Arial"/>
          <w:lang w:eastAsia="zh-CN"/>
        </w:rPr>
      </w:pPr>
      <w:bookmarkStart w:id="707" w:name="_Toc460616073"/>
      <w:bookmarkStart w:id="708" w:name="_Toc460616934"/>
      <w:bookmarkStart w:id="709" w:name="_Toc122563137"/>
      <w:bookmarkEnd w:id="701"/>
      <w:bookmarkEnd w:id="702"/>
      <w:bookmarkEnd w:id="703"/>
      <w:bookmarkEnd w:id="70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07"/>
      <w:bookmarkEnd w:id="708"/>
      <w:bookmarkEnd w:id="709"/>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pt" o:ole="">
            <v:imagedata r:id="rId84" o:title=""/>
          </v:shape>
          <o:OLEObject Type="Embed" ProgID="Visio.Drawing.11" ShapeID="_x0000_i1064" DrawAspect="Content" ObjectID="_1733175823"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0" w:name="_Toc122563138"/>
      <w:bookmarkStart w:id="711" w:name="_Toc433209777"/>
      <w:bookmarkStart w:id="712" w:name="_Toc460616074"/>
      <w:bookmarkStart w:id="713" w:name="_Toc46061693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0"/>
    </w:p>
    <w:p w14:paraId="0BA1BC0B" w14:textId="77777777" w:rsidR="00171381" w:rsidRDefault="00171381" w:rsidP="00171381">
      <w:pPr>
        <w:pStyle w:val="Heading5"/>
      </w:pPr>
      <w:bookmarkStart w:id="714" w:name="_Toc122563139"/>
      <w:r w:rsidRPr="00AB5FED">
        <w:rPr>
          <w:lang w:eastAsia="ko-KR"/>
        </w:rPr>
        <w:t>10.6</w:t>
      </w:r>
      <w:r>
        <w:rPr>
          <w:lang w:eastAsia="ko-KR"/>
        </w:rPr>
        <w:t>.2.8</w:t>
      </w:r>
      <w:r w:rsidRPr="00AB5FED">
        <w:rPr>
          <w:lang w:eastAsia="ko-KR"/>
        </w:rPr>
        <w:t>.1</w:t>
      </w:r>
      <w:r>
        <w:rPr>
          <w:lang w:eastAsia="ko-KR"/>
        </w:rPr>
        <w:tab/>
        <w:t>Void</w:t>
      </w:r>
      <w:bookmarkEnd w:id="714"/>
    </w:p>
    <w:p w14:paraId="56B79A28" w14:textId="77777777" w:rsidR="00171381" w:rsidRDefault="00171381" w:rsidP="00171381">
      <w:pPr>
        <w:pStyle w:val="Heading5"/>
        <w:rPr>
          <w:lang w:eastAsia="zh-CN"/>
        </w:rPr>
      </w:pPr>
      <w:bookmarkStart w:id="715" w:name="_Toc122563140"/>
      <w:r w:rsidRPr="00AB5FED">
        <w:t>10.6.2.</w:t>
      </w:r>
      <w:r>
        <w:rPr>
          <w:lang w:eastAsia="zh-CN"/>
        </w:rPr>
        <w:t>8</w:t>
      </w:r>
      <w:r w:rsidRPr="00AB5FED">
        <w:t>.2</w:t>
      </w:r>
      <w:r w:rsidRPr="00AB5FED">
        <w:tab/>
      </w:r>
      <w:r>
        <w:t>Void</w:t>
      </w:r>
      <w:bookmarkEnd w:id="715"/>
    </w:p>
    <w:p w14:paraId="5CA1D828" w14:textId="77777777" w:rsidR="00171381" w:rsidRDefault="00171381" w:rsidP="00171381">
      <w:pPr>
        <w:pStyle w:val="Heading5"/>
        <w:rPr>
          <w:lang w:eastAsia="zh-CN"/>
        </w:rPr>
      </w:pPr>
      <w:bookmarkStart w:id="716" w:name="_Toc122563141"/>
      <w:r w:rsidRPr="00AB5FED">
        <w:t>10.6.2.</w:t>
      </w:r>
      <w:r>
        <w:rPr>
          <w:lang w:eastAsia="zh-CN"/>
        </w:rPr>
        <w:t>8</w:t>
      </w:r>
      <w:r>
        <w:t>.3</w:t>
      </w:r>
      <w:r w:rsidRPr="00AB5FED">
        <w:tab/>
      </w:r>
      <w:r>
        <w:t>Void</w:t>
      </w:r>
      <w:bookmarkEnd w:id="716"/>
      <w:r w:rsidDel="006C2A7D">
        <w:t xml:space="preserve"> </w:t>
      </w:r>
    </w:p>
    <w:p w14:paraId="47EE5863" w14:textId="77777777" w:rsidR="00171381" w:rsidRPr="00C669BB" w:rsidRDefault="00171381" w:rsidP="00171381">
      <w:pPr>
        <w:pStyle w:val="Heading4"/>
        <w:rPr>
          <w:rFonts w:eastAsia="Calibri Light" w:cs="Arial"/>
          <w:lang w:eastAsia="zh-CN"/>
        </w:rPr>
      </w:pPr>
      <w:bookmarkStart w:id="717" w:name="_Toc122563142"/>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17"/>
    </w:p>
    <w:p w14:paraId="1DC1B059" w14:textId="77777777" w:rsidR="00171381" w:rsidRDefault="00171381" w:rsidP="00171381">
      <w:pPr>
        <w:pStyle w:val="Heading5"/>
      </w:pPr>
      <w:bookmarkStart w:id="718" w:name="_Toc122563143"/>
      <w:r w:rsidRPr="00AB5FED">
        <w:rPr>
          <w:lang w:eastAsia="ko-KR"/>
        </w:rPr>
        <w:t>10.6</w:t>
      </w:r>
      <w:r>
        <w:rPr>
          <w:lang w:eastAsia="ko-KR"/>
        </w:rPr>
        <w:t>.2.9</w:t>
      </w:r>
      <w:r w:rsidRPr="00AB5FED">
        <w:rPr>
          <w:lang w:eastAsia="ko-KR"/>
        </w:rPr>
        <w:t>.1</w:t>
      </w:r>
      <w:r>
        <w:rPr>
          <w:lang w:eastAsia="ko-KR"/>
        </w:rPr>
        <w:tab/>
        <w:t>General</w:t>
      </w:r>
      <w:bookmarkEnd w:id="718"/>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19" w:name="_Toc122563144"/>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19"/>
    </w:p>
    <w:p w14:paraId="1C7F4DDC" w14:textId="77777777" w:rsidR="00171381" w:rsidRDefault="00171381" w:rsidP="00171381">
      <w:pPr>
        <w:pStyle w:val="Heading6"/>
        <w:rPr>
          <w:noProof/>
        </w:rPr>
      </w:pPr>
      <w:bookmarkStart w:id="720" w:name="_Toc122563145"/>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0"/>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77777777" w:rsidR="00171381" w:rsidRDefault="00171381" w:rsidP="00171381">
      <w:pPr>
        <w:pStyle w:val="TH"/>
        <w:rPr>
          <w:noProof/>
        </w:rPr>
      </w:pPr>
      <w:r>
        <w:rPr>
          <w:noProof/>
        </w:rPr>
        <w:object w:dxaOrig="7765" w:dyaOrig="6821" w14:anchorId="1C5E6428">
          <v:shape id="_x0000_i1065" type="#_x0000_t75" style="width:388.5pt;height:340.5pt" o:ole="">
            <v:imagedata r:id="rId86" o:title=""/>
          </v:shape>
          <o:OLEObject Type="Embed" ProgID="Visio.Drawing.11" ShapeID="_x0000_i1065" DrawAspect="Content" ObjectID="_1733175824"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0C143275"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p>
    <w:p w14:paraId="7DE060A8" w14:textId="1CB03E09"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7777777" w:rsidR="00171381" w:rsidRDefault="00171381" w:rsidP="00171381">
      <w:pPr>
        <w:pStyle w:val="B1"/>
        <w:rPr>
          <w:noProof/>
        </w:rPr>
      </w:pPr>
      <w:r>
        <w:rPr>
          <w:noProof/>
        </w:rPr>
        <w:t>4.</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02F4F2FB" w14:textId="77777777" w:rsidR="00171381" w:rsidRDefault="00171381" w:rsidP="00171381">
      <w:pPr>
        <w:pStyle w:val="B1"/>
        <w:rPr>
          <w:noProof/>
        </w:rPr>
      </w:pPr>
      <w:r>
        <w:rPr>
          <w:noProof/>
        </w:rPr>
        <w:t>5.</w:t>
      </w:r>
      <w:r>
        <w:rPr>
          <w:noProof/>
        </w:rPr>
        <w:tab/>
        <w:t>If the preconfigured regroup request is not rejected, 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1" w:name="_Toc122563146"/>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1"/>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5pt;height:343.5pt" o:ole="">
            <v:imagedata r:id="rId88" o:title=""/>
          </v:shape>
          <o:OLEObject Type="Embed" ProgID="Visio.Drawing.11" ShapeID="_x0000_i1066" DrawAspect="Content" ObjectID="_1733175825"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2" w:name="_Toc122563147"/>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2"/>
    </w:p>
    <w:p w14:paraId="0A87F641" w14:textId="77777777" w:rsidR="00171381" w:rsidRDefault="00171381" w:rsidP="00171381">
      <w:pPr>
        <w:pStyle w:val="Heading6"/>
        <w:rPr>
          <w:noProof/>
        </w:rPr>
      </w:pPr>
      <w:bookmarkStart w:id="723" w:name="_Toc122563148"/>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3"/>
    </w:p>
    <w:p w14:paraId="1CFEDB14" w14:textId="77777777" w:rsidR="00171381" w:rsidRDefault="00171381" w:rsidP="00171381">
      <w:pPr>
        <w:rPr>
          <w:noProof/>
        </w:rPr>
      </w:pPr>
      <w:r>
        <w:rPr>
          <w:noProof/>
        </w:rPr>
        <w:t>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77777777" w:rsidR="00171381" w:rsidRDefault="00171381" w:rsidP="00171381">
      <w:pPr>
        <w:pStyle w:val="TH"/>
        <w:rPr>
          <w:noProof/>
        </w:rPr>
      </w:pPr>
      <w:r>
        <w:rPr>
          <w:noProof/>
        </w:rPr>
        <w:object w:dxaOrig="8630" w:dyaOrig="6789" w14:anchorId="4CCC2304">
          <v:shape id="_x0000_i1067" type="#_x0000_t75" style="width:431pt;height:340pt" o:ole="">
            <v:imagedata r:id="rId90" o:title=""/>
          </v:shape>
          <o:OLEObject Type="Embed" ProgID="Visio.Drawing.11" ShapeID="_x0000_i1067" DrawAspect="Content" ObjectID="_1733175826"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3EFB8C9E"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534E57D9" w14:textId="522F5DAB" w:rsidR="00171381" w:rsidRDefault="00171381" w:rsidP="00171381">
      <w:pPr>
        <w:pStyle w:val="NO"/>
        <w:rPr>
          <w:noProof/>
        </w:rPr>
      </w:pPr>
      <w:r>
        <w:rPr>
          <w:noProof/>
        </w:rPr>
        <w:t>NOTE</w:t>
      </w:r>
      <w:r w:rsidR="00E40BBD">
        <w:rPr>
          <w:noProof/>
        </w:rPr>
        <w:t> </w:t>
      </w:r>
      <w:r>
        <w:rPr>
          <w:noProof/>
        </w:rPr>
        <w:t>1:</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7F8D007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5F58A163" w14:textId="77777777" w:rsidR="00171381" w:rsidRDefault="00171381" w:rsidP="00171381">
      <w:pPr>
        <w:pStyle w:val="B1"/>
        <w:rPr>
          <w:noProof/>
        </w:rPr>
      </w:pPr>
      <w:r>
        <w:rPr>
          <w:noProof/>
        </w:rPr>
        <w:t>5.</w:t>
      </w:r>
      <w:r>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7777777" w:rsidR="00171381" w:rsidRDefault="00171381" w:rsidP="00171381">
      <w:pPr>
        <w:pStyle w:val="B1"/>
        <w:rPr>
          <w:noProof/>
        </w:rPr>
      </w:pPr>
      <w:r>
        <w:rPr>
          <w:noProof/>
        </w:rPr>
        <w:t>6.</w:t>
      </w:r>
      <w:r>
        <w:rPr>
          <w:noProof/>
        </w:rPr>
        <w:tab/>
        <w:t>The partner MCPTT server sends the preconfigured regroup request to MCPTT client 2.</w:t>
      </w:r>
      <w:r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77777777" w:rsidR="00171381" w:rsidRDefault="00171381" w:rsidP="00171381">
      <w:pPr>
        <w:pStyle w:val="B1"/>
        <w:rPr>
          <w:noProof/>
        </w:rPr>
      </w:pPr>
      <w:r>
        <w:rPr>
          <w:noProof/>
        </w:rPr>
        <w:t>7.</w:t>
      </w:r>
      <w:r>
        <w:rPr>
          <w:noProof/>
        </w:rPr>
        <w:tab/>
        <w:t>MCPTT client 2 notifies the user of the regrouping.</w:t>
      </w:r>
    </w:p>
    <w:p w14:paraId="18C78201" w14:textId="77777777" w:rsidR="00171381" w:rsidRDefault="00171381" w:rsidP="00171381">
      <w:pPr>
        <w:pStyle w:val="B1"/>
      </w:pPr>
      <w:r>
        <w:rPr>
          <w:noProof/>
        </w:rPr>
        <w:t>8.</w:t>
      </w:r>
      <w:r>
        <w:rPr>
          <w:noProof/>
        </w:rPr>
        <w:tab/>
        <w:t xml:space="preserve">MCPTT client 2 may send the preconfigured regroup response to the partner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38D32F6A" w14:textId="77777777" w:rsidR="00171381" w:rsidRDefault="00171381" w:rsidP="00171381">
      <w:pPr>
        <w:pStyle w:val="B1"/>
      </w:pPr>
      <w:r>
        <w:t>9.</w:t>
      </w:r>
      <w:r>
        <w:tab/>
        <w:t>The partner MCPTT server affiliates the regrouped MCPTT client 2 to the regroup group.</w:t>
      </w:r>
    </w:p>
    <w:p w14:paraId="18CEC130" w14:textId="77777777" w:rsidR="00171381" w:rsidRDefault="00171381" w:rsidP="00171381">
      <w:pPr>
        <w:pStyle w:val="B1"/>
      </w:pPr>
      <w:r>
        <w:t>10.</w:t>
      </w:r>
      <w:r>
        <w:tab/>
        <w:t>The MCPTT server sends a preconfigured regroup response to the primary MCPTT server.</w:t>
      </w:r>
    </w:p>
    <w:p w14:paraId="4ED61372" w14:textId="77777777" w:rsidR="00171381" w:rsidRDefault="00171381" w:rsidP="00171381">
      <w:pPr>
        <w:pStyle w:val="B1"/>
        <w:rPr>
          <w:noProof/>
        </w:rPr>
      </w:pPr>
      <w:r>
        <w:t>11.</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4" w:name="_Toc122563149"/>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4"/>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0pt" o:ole="">
            <v:imagedata r:id="rId92" o:title=""/>
          </v:shape>
          <o:OLEObject Type="Embed" ProgID="Visio.Drawing.11" ShapeID="_x0000_i1068" DrawAspect="Content" ObjectID="_1733175827"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5" w:name="_Toc122563150"/>
      <w:bookmarkStart w:id="726" w:name="_Toc525338883"/>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5"/>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77777777" w:rsidR="00171381" w:rsidRDefault="00171381" w:rsidP="00171381">
      <w:pPr>
        <w:pStyle w:val="TH"/>
        <w:rPr>
          <w:noProof/>
        </w:rPr>
      </w:pPr>
      <w:r>
        <w:rPr>
          <w:noProof/>
        </w:rPr>
        <w:object w:dxaOrig="9185" w:dyaOrig="5952" w14:anchorId="0AF7EA45">
          <v:shape id="_x0000_i1069" type="#_x0000_t75" style="width:459pt;height:298pt" o:ole="">
            <v:imagedata r:id="rId94" o:title=""/>
          </v:shape>
          <o:OLEObject Type="Embed" ProgID="Visio.Drawing.11" ShapeID="_x0000_i1069" DrawAspect="Content" ObjectID="_1733175828"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77777777" w:rsidR="00171381" w:rsidRDefault="00171381" w:rsidP="00171381">
      <w:pPr>
        <w:pStyle w:val="B1"/>
        <w:rPr>
          <w:noProof/>
        </w:rPr>
      </w:pPr>
      <w:r>
        <w:rPr>
          <w:noProof/>
        </w:rPr>
        <w:t>1.</w:t>
      </w:r>
      <w:r>
        <w:rPr>
          <w:noProof/>
        </w:rPr>
        <w:tab/>
        <w:t>The authorized user of MCPTT client 1 initiates the regroup procedure, specifying the list of MCPTT groups to be regrouped including MCPTT group 1, the MCPTT group ID of the regroup group and the MCPTT group ID of the group from which configuration information for the regroup group is to be taken.</w:t>
      </w:r>
    </w:p>
    <w:p w14:paraId="1F63F653" w14:textId="77777777" w:rsidR="00171381" w:rsidRDefault="00171381" w:rsidP="00171381">
      <w:pPr>
        <w:pStyle w:val="B1"/>
        <w:rPr>
          <w:noProof/>
        </w:rPr>
      </w:pPr>
      <w:r>
        <w:rPr>
          <w:noProof/>
        </w:rPr>
        <w:t>2.</w:t>
      </w:r>
      <w:r>
        <w:rPr>
          <w:noProof/>
        </w:rPr>
        <w:tab/>
        <w:t>MCPTT client 1 sends the preconfigured regroup request to the MCPTT server.</w:t>
      </w:r>
    </w:p>
    <w:p w14:paraId="58ED9602" w14:textId="77777777" w:rsidR="00171381" w:rsidRDefault="00171381" w:rsidP="00171381">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p>
    <w:p w14:paraId="2DA0ABFC" w14:textId="77777777" w:rsidR="00171381" w:rsidRDefault="00171381" w:rsidP="00171381">
      <w:pPr>
        <w:pStyle w:val="NO"/>
        <w:rPr>
          <w:noProof/>
        </w:rPr>
      </w:pPr>
      <w:r>
        <w:rPr>
          <w:noProof/>
        </w:rPr>
        <w:t>NOTE:</w:t>
      </w:r>
      <w:r>
        <w:rPr>
          <w:noProof/>
        </w:rPr>
        <w:tab/>
        <w:t>This procedure does not require that that the authorized user of MCPTT client 1 is a group member of the MCPTT groups listed in the regroup request, or that the authorized user of MCPTT client 1 is an affiliated group member of any of the listed MCPTT groups.</w:t>
      </w:r>
    </w:p>
    <w:p w14:paraId="07F2B38C" w14:textId="77777777" w:rsidR="00171381" w:rsidRDefault="00171381" w:rsidP="00171381">
      <w:pPr>
        <w:pStyle w:val="B1"/>
        <w:rPr>
          <w:noProof/>
        </w:rPr>
      </w:pPr>
      <w:r>
        <w:rPr>
          <w:noProof/>
        </w:rPr>
        <w:t>4.</w:t>
      </w:r>
      <w:r>
        <w:rPr>
          <w:noProof/>
        </w:rPr>
        <w:tab/>
        <w:t>The MCPTT server sends the preconfigured regroup requests to the MCPTT server in the partner MCPTT system.</w:t>
      </w:r>
    </w:p>
    <w:p w14:paraId="04DEC2E7" w14:textId="77777777" w:rsidR="00171381" w:rsidRDefault="00171381" w:rsidP="00171381">
      <w:pPr>
        <w:pStyle w:val="B1"/>
        <w:rPr>
          <w:noProof/>
        </w:rPr>
      </w:pPr>
      <w:r>
        <w:rPr>
          <w:noProof/>
        </w:rPr>
        <w:t>5.</w:t>
      </w:r>
      <w:r>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77777777" w:rsidR="00171381" w:rsidRDefault="00171381" w:rsidP="00171381">
      <w:pPr>
        <w:pStyle w:val="B1"/>
        <w:rPr>
          <w:noProof/>
        </w:rPr>
      </w:pPr>
      <w:r>
        <w:rPr>
          <w:noProof/>
        </w:rPr>
        <w:t>6.</w:t>
      </w:r>
      <w:r>
        <w:rPr>
          <w:noProof/>
        </w:rPr>
        <w:tab/>
        <w:t>The partner MCPTT server sends a preconfigured regroup reject to the primary MCPTT server, indicating the reason for rejection.</w:t>
      </w:r>
    </w:p>
    <w:p w14:paraId="0584499C" w14:textId="77777777" w:rsidR="00171381" w:rsidRDefault="00171381" w:rsidP="00171381">
      <w:pPr>
        <w:pStyle w:val="B1"/>
        <w:rPr>
          <w:noProof/>
        </w:rPr>
      </w:pPr>
      <w:r>
        <w:rPr>
          <w:noProof/>
        </w:rPr>
        <w:t>7.</w:t>
      </w:r>
      <w:r>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27" w:name="_Toc534374318"/>
      <w:bookmarkStart w:id="728" w:name="_Toc122563151"/>
      <w:bookmarkStart w:id="729" w:name="_Toc525333734"/>
      <w:bookmarkStart w:id="730" w:name="_Toc485219147"/>
      <w:r>
        <w:rPr>
          <w:lang w:eastAsia="ko-KR"/>
        </w:rPr>
        <w:t>10.6.2.9.4</w:t>
      </w:r>
      <w:r>
        <w:rPr>
          <w:lang w:eastAsia="ko-KR"/>
        </w:rPr>
        <w:tab/>
        <w:t>Adding newly affiliated user to preconfigured group regroup</w:t>
      </w:r>
      <w:bookmarkEnd w:id="727"/>
      <w:bookmarkEnd w:id="728"/>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pt;height:318pt" o:ole="">
            <v:imagedata r:id="rId96" o:title=""/>
          </v:shape>
          <o:OLEObject Type="Embed" ProgID="Visio.Drawing.11" ShapeID="_x0000_i1070" DrawAspect="Content" ObjectID="_1733175829"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29"/>
      <w:bookmarkEnd w:id="730"/>
    </w:p>
    <w:p w14:paraId="400E7505" w14:textId="77777777" w:rsidR="00171381" w:rsidRDefault="00171381" w:rsidP="00171381">
      <w:pPr>
        <w:pStyle w:val="Heading5"/>
        <w:rPr>
          <w:lang w:eastAsia="ko-KR"/>
        </w:rPr>
      </w:pPr>
      <w:bookmarkStart w:id="731" w:name="_Toc122563152"/>
      <w:r>
        <w:rPr>
          <w:lang w:eastAsia="ko-KR"/>
        </w:rPr>
        <w:t>10.6.2.9.5</w:t>
      </w:r>
      <w:r>
        <w:rPr>
          <w:lang w:eastAsia="ko-KR"/>
        </w:rPr>
        <w:tab/>
        <w:t>Preconfigured regroup update procedures</w:t>
      </w:r>
      <w:bookmarkEnd w:id="731"/>
    </w:p>
    <w:p w14:paraId="05AC0887" w14:textId="77777777" w:rsidR="00171381" w:rsidRDefault="00171381" w:rsidP="00171381">
      <w:pPr>
        <w:pStyle w:val="Heading6"/>
        <w:rPr>
          <w:lang w:eastAsia="ko-KR"/>
        </w:rPr>
      </w:pPr>
      <w:bookmarkStart w:id="732" w:name="_Toc122563153"/>
      <w:r>
        <w:rPr>
          <w:lang w:eastAsia="ko-KR"/>
        </w:rPr>
        <w:t>10.6.2.9.5.1</w:t>
      </w:r>
      <w:r>
        <w:rPr>
          <w:lang w:eastAsia="ko-KR"/>
        </w:rPr>
        <w:tab/>
        <w:t>MCPTT client PTTs on MCPTT group during an in-progress preconfigured group regroup</w:t>
      </w:r>
      <w:bookmarkEnd w:id="732"/>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5pt;height:322.5pt" o:ole="">
            <v:imagedata r:id="rId98" o:title=""/>
          </v:shape>
          <o:OLEObject Type="Embed" ProgID="Visio.Drawing.11" ShapeID="_x0000_i1071" DrawAspect="Content" ObjectID="_1733175830"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3" w:name="_Toc122563154"/>
      <w:r>
        <w:rPr>
          <w:lang w:eastAsia="ko-KR"/>
        </w:rPr>
        <w:t>10.6.2.9.5.2</w:t>
      </w:r>
      <w:r>
        <w:rPr>
          <w:lang w:eastAsia="ko-KR"/>
        </w:rPr>
        <w:tab/>
        <w:t>MCPTT client PTTs on preconfigured regroup group after group regroup has been cancelled</w:t>
      </w:r>
      <w:bookmarkEnd w:id="733"/>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5pt;height:278.5pt" o:ole="">
            <v:imagedata r:id="rId100" o:title=""/>
          </v:shape>
          <o:OLEObject Type="Embed" ProgID="Visio.Drawing.11" ShapeID="_x0000_i1072" DrawAspect="Content" ObjectID="_1733175831"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4" w:name="_Toc122563155"/>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6"/>
      <w:r>
        <w:t xml:space="preserve"> using group creation procedure</w:t>
      </w:r>
      <w:bookmarkEnd w:id="734"/>
    </w:p>
    <w:p w14:paraId="5E8074DF" w14:textId="77777777" w:rsidR="00171381" w:rsidRDefault="00171381" w:rsidP="00171381">
      <w:pPr>
        <w:pStyle w:val="Heading5"/>
      </w:pPr>
      <w:bookmarkStart w:id="735" w:name="_Toc525338884"/>
      <w:bookmarkStart w:id="736" w:name="_Toc122563156"/>
      <w:r w:rsidRPr="00AB5FED">
        <w:rPr>
          <w:lang w:eastAsia="ko-KR"/>
        </w:rPr>
        <w:t>10.6</w:t>
      </w:r>
      <w:r>
        <w:rPr>
          <w:lang w:eastAsia="ko-KR"/>
        </w:rPr>
        <w:t>.2.10</w:t>
      </w:r>
      <w:r w:rsidRPr="00AB5FED">
        <w:rPr>
          <w:lang w:eastAsia="ko-KR"/>
        </w:rPr>
        <w:t>.1</w:t>
      </w:r>
      <w:r>
        <w:rPr>
          <w:lang w:eastAsia="ko-KR"/>
        </w:rPr>
        <w:tab/>
        <w:t>General</w:t>
      </w:r>
      <w:bookmarkEnd w:id="735"/>
      <w:bookmarkEnd w:id="736"/>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37" w:name="_Toc525338885"/>
      <w:bookmarkStart w:id="738" w:name="_Toc122563157"/>
      <w:r w:rsidRPr="00AB5FED">
        <w:t>10.6.2.</w:t>
      </w:r>
      <w:r>
        <w:t>10</w:t>
      </w:r>
      <w:r w:rsidRPr="00AB5FED">
        <w:t>.2</w:t>
      </w:r>
      <w:r w:rsidRPr="00AB5FED">
        <w:tab/>
      </w:r>
      <w:r>
        <w:t>Temporary group creation and broadcast g</w:t>
      </w:r>
      <w:r w:rsidRPr="00AB5FED">
        <w:t>roup call</w:t>
      </w:r>
      <w:bookmarkEnd w:id="737"/>
      <w:r>
        <w:t xml:space="preserve"> by authorized user</w:t>
      </w:r>
      <w:bookmarkEnd w:id="738"/>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5pt;height:212.5pt" o:ole="">
            <v:imagedata r:id="rId102" o:title=""/>
          </v:shape>
          <o:OLEObject Type="Embed" ProgID="Visio.Drawing.11" ShapeID="_x0000_i1073" DrawAspect="Content" ObjectID="_1733175832"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77777777"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39" w:name="_Toc525338886"/>
      <w:bookmarkStart w:id="740" w:name="_Toc122563158"/>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39"/>
      <w:bookmarkEnd w:id="740"/>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1" w:name="_Toc534374324"/>
      <w:bookmarkStart w:id="742" w:name="_Toc122563159"/>
      <w:r>
        <w:rPr>
          <w:rFonts w:cs="Arial"/>
        </w:rPr>
        <w:t>10.</w:t>
      </w:r>
      <w:r>
        <w:rPr>
          <w:rFonts w:eastAsia="Calibri Light" w:cs="Arial"/>
          <w:lang w:eastAsia="zh-CN"/>
        </w:rPr>
        <w:t>6.2.11</w:t>
      </w:r>
      <w:r>
        <w:tab/>
      </w:r>
      <w:r>
        <w:rPr>
          <w:lang w:eastAsia="zh-CN"/>
        </w:rPr>
        <w:t>Broadcast</w:t>
      </w:r>
      <w:r>
        <w:t xml:space="preserve"> group regroup call using preconfigured group</w:t>
      </w:r>
      <w:bookmarkEnd w:id="741"/>
      <w:bookmarkEnd w:id="742"/>
    </w:p>
    <w:p w14:paraId="49AE3411" w14:textId="77777777" w:rsidR="00171381" w:rsidRDefault="00171381" w:rsidP="00171381">
      <w:pPr>
        <w:pStyle w:val="Heading5"/>
      </w:pPr>
      <w:bookmarkStart w:id="743" w:name="_Toc534374325"/>
      <w:bookmarkStart w:id="744" w:name="_Toc122563160"/>
      <w:r>
        <w:rPr>
          <w:lang w:eastAsia="ko-KR"/>
        </w:rPr>
        <w:t>10.6.2.11.1</w:t>
      </w:r>
      <w:r>
        <w:rPr>
          <w:lang w:eastAsia="ko-KR"/>
        </w:rPr>
        <w:tab/>
        <w:t>General</w:t>
      </w:r>
      <w:bookmarkEnd w:id="743"/>
      <w:bookmarkEnd w:id="744"/>
    </w:p>
    <w:p w14:paraId="3B104E83" w14:textId="77777777" w:rsidR="00171381" w:rsidRDefault="00171381" w:rsidP="00171381">
      <w:bookmarkStart w:id="745"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46" w:name="_Toc122563161"/>
      <w:bookmarkEnd w:id="745"/>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46"/>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5pt;height:244.5pt" o:ole="">
            <v:imagedata r:id="rId104" o:title=""/>
          </v:shape>
          <o:OLEObject Type="Embed" ProgID="Visio.Drawing.11" ShapeID="_x0000_i1074" DrawAspect="Content" ObjectID="_1733175833"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47" w:name="_Toc122563162"/>
      <w:r>
        <w:rPr>
          <w:rFonts w:cs="Arial"/>
        </w:rPr>
        <w:t>10.</w:t>
      </w:r>
      <w:r>
        <w:rPr>
          <w:rFonts w:eastAsia="Calibri Light" w:cs="Arial"/>
          <w:lang w:eastAsia="zh-CN"/>
        </w:rPr>
        <w:t>6.2.12</w:t>
      </w:r>
      <w:r>
        <w:tab/>
      </w:r>
      <w:r>
        <w:rPr>
          <w:lang w:eastAsia="zh-CN"/>
        </w:rPr>
        <w:t>U</w:t>
      </w:r>
      <w:r>
        <w:t>ser regroup with preconfigured group</w:t>
      </w:r>
      <w:bookmarkEnd w:id="747"/>
    </w:p>
    <w:p w14:paraId="6BFB30D9" w14:textId="77777777" w:rsidR="00171381" w:rsidRDefault="00171381" w:rsidP="00171381">
      <w:pPr>
        <w:pStyle w:val="Heading5"/>
      </w:pPr>
      <w:bookmarkStart w:id="748" w:name="_Toc122563163"/>
      <w:r>
        <w:rPr>
          <w:lang w:eastAsia="ko-KR"/>
        </w:rPr>
        <w:t>10.6.2.12.1</w:t>
      </w:r>
      <w:r>
        <w:rPr>
          <w:lang w:eastAsia="ko-KR"/>
        </w:rPr>
        <w:tab/>
        <w:t>General</w:t>
      </w:r>
      <w:bookmarkEnd w:id="748"/>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49" w:name="_Toc122563164"/>
      <w:r>
        <w:rPr>
          <w:lang w:eastAsia="ko-KR"/>
        </w:rPr>
        <w:t>10.6.2.12.2</w:t>
      </w:r>
      <w:r>
        <w:rPr>
          <w:lang w:eastAsia="ko-KR"/>
        </w:rPr>
        <w:tab/>
        <w:t>User regroup procedures in a single MCPTT system</w:t>
      </w:r>
      <w:bookmarkEnd w:id="749"/>
    </w:p>
    <w:p w14:paraId="5DE761A8" w14:textId="77777777" w:rsidR="00171381" w:rsidRDefault="00171381" w:rsidP="00171381">
      <w:pPr>
        <w:pStyle w:val="Heading6"/>
        <w:rPr>
          <w:noProof/>
        </w:rPr>
      </w:pPr>
      <w:bookmarkStart w:id="750" w:name="_Toc122563165"/>
      <w:r>
        <w:rPr>
          <w:lang w:eastAsia="ko-KR"/>
        </w:rPr>
        <w:t>10.6.2.12.2.1</w:t>
      </w:r>
      <w:r>
        <w:rPr>
          <w:lang w:eastAsia="ko-KR"/>
        </w:rPr>
        <w:tab/>
        <w:t>User regroup formation in a single MCPTT system</w:t>
      </w:r>
      <w:bookmarkEnd w:id="750"/>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0F5FE562" w14:textId="77777777" w:rsidR="00171381" w:rsidRDefault="00171381" w:rsidP="00171381">
      <w:pPr>
        <w:pStyle w:val="TH"/>
        <w:rPr>
          <w:noProof/>
        </w:rPr>
      </w:pPr>
      <w:r>
        <w:rPr>
          <w:noProof/>
        </w:rPr>
        <w:object w:dxaOrig="7740" w:dyaOrig="6795" w14:anchorId="1E0E2560">
          <v:shape id="_x0000_i1075" type="#_x0000_t75" style="width:387pt;height:340pt" o:ole="">
            <v:imagedata r:id="rId106" o:title=""/>
          </v:shape>
          <o:OLEObject Type="Embed" ProgID="Visio.Drawing.11" ShapeID="_x0000_i1075" DrawAspect="Content" ObjectID="_1733175834"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77777777"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 and the MCPTT group ID of the group from which configuration information for the regroup group is to be taken.</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0FCC7EAB" w14:textId="77777777" w:rsidR="00171381" w:rsidRDefault="00171381" w:rsidP="00171381">
      <w:pPr>
        <w:pStyle w:val="B1"/>
        <w:rPr>
          <w:noProof/>
        </w:rPr>
      </w:pPr>
      <w:r>
        <w:rPr>
          <w:noProof/>
        </w:rPr>
        <w:t>3.</w:t>
      </w:r>
      <w:r>
        <w:rPr>
          <w:noProof/>
        </w:rPr>
        <w:tab/>
        <w:t>The MCPTT server checks that MCPTT client 1 is authorized to initiate a preconfigured regroup procedure.</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09F41FE6" w14:textId="77777777" w:rsidR="00171381" w:rsidRDefault="00171381" w:rsidP="00171381">
      <w:pPr>
        <w:pStyle w:val="B1"/>
        <w:rPr>
          <w:noProof/>
        </w:rPr>
      </w:pPr>
      <w:r>
        <w:rPr>
          <w:noProof/>
        </w:rPr>
        <w:t>4.</w:t>
      </w:r>
      <w:r>
        <w:rPr>
          <w:noProof/>
        </w:rPr>
        <w:tab/>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77777777" w:rsidR="00171381" w:rsidRDefault="00171381" w:rsidP="00171381">
      <w:pPr>
        <w:pStyle w:val="B1"/>
        <w:rPr>
          <w:noProof/>
        </w:rPr>
      </w:pPr>
      <w:r>
        <w:rPr>
          <w:noProof/>
        </w:rPr>
        <w:t>5.</w:t>
      </w:r>
      <w:r>
        <w:rPr>
          <w:noProof/>
        </w:rPr>
        <w:tab/>
        <w:t>MCPTT clients 2 and 3 notify their users of the regrouping in steps 5a and 5b respectively.</w:t>
      </w:r>
    </w:p>
    <w:p w14:paraId="6A2E0C8C" w14:textId="77777777" w:rsidR="00171381" w:rsidRDefault="00171381" w:rsidP="00171381">
      <w:pPr>
        <w:pStyle w:val="B1"/>
      </w:pPr>
      <w:r>
        <w:rPr>
          <w:noProof/>
        </w:rPr>
        <w:t>6.</w:t>
      </w:r>
      <w:r>
        <w:rPr>
          <w:noProof/>
        </w:rPr>
        <w:tab/>
        <w:t>MCPTT clients 2 and 3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03A43DD1" w14:textId="77777777" w:rsidR="00171381" w:rsidRDefault="00171381" w:rsidP="00171381">
      <w:pPr>
        <w:pStyle w:val="B1"/>
      </w:pPr>
      <w:r>
        <w:t>7.</w:t>
      </w:r>
      <w:r>
        <w:tab/>
        <w:t xml:space="preserve">The MCPTT server affiliates the regrouped MCPTT clients to the regroup group. </w:t>
      </w:r>
    </w:p>
    <w:p w14:paraId="4EE41E11" w14:textId="77777777" w:rsidR="00171381" w:rsidRDefault="00171381" w:rsidP="00171381">
      <w:pPr>
        <w:pStyle w:val="B1"/>
      </w:pPr>
      <w:r>
        <w:t>8.</w:t>
      </w:r>
      <w:r>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1" w:name="_Toc122563166"/>
      <w:r>
        <w:rPr>
          <w:lang w:eastAsia="ko-KR"/>
        </w:rPr>
        <w:t>10.6.2.12.2.2</w:t>
      </w:r>
      <w:r>
        <w:rPr>
          <w:lang w:eastAsia="ko-KR"/>
        </w:rPr>
        <w:tab/>
        <w:t>User regroup cancellation in single MCPTT system</w:t>
      </w:r>
      <w:bookmarkEnd w:id="751"/>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7pt;height:341.5pt" o:ole="">
            <v:imagedata r:id="rId108" o:title=""/>
          </v:shape>
          <o:OLEObject Type="Embed" ProgID="Visio.Drawing.11" ShapeID="_x0000_i1076" DrawAspect="Content" ObjectID="_1733175835"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2A2ADE31" w14:textId="77777777" w:rsidR="00171381" w:rsidRPr="00AB5FED" w:rsidRDefault="00171381" w:rsidP="00171381">
      <w:pPr>
        <w:pStyle w:val="Heading3"/>
      </w:pPr>
      <w:bookmarkStart w:id="752" w:name="_Toc122563167"/>
      <w:r w:rsidRPr="00AB5FED">
        <w:t>10.6.3</w:t>
      </w:r>
      <w:r w:rsidRPr="00AB5FED">
        <w:tab/>
        <w:t>Off-network group call</w:t>
      </w:r>
      <w:bookmarkEnd w:id="632"/>
      <w:bookmarkEnd w:id="656"/>
      <w:bookmarkEnd w:id="711"/>
      <w:bookmarkEnd w:id="712"/>
      <w:bookmarkEnd w:id="713"/>
      <w:bookmarkEnd w:id="752"/>
    </w:p>
    <w:p w14:paraId="499AD95D" w14:textId="77777777" w:rsidR="00171381" w:rsidRPr="00AB5FED" w:rsidRDefault="00171381" w:rsidP="00171381">
      <w:pPr>
        <w:pStyle w:val="Heading4"/>
      </w:pPr>
      <w:bookmarkStart w:id="753" w:name="_Toc428365090"/>
      <w:bookmarkStart w:id="754" w:name="_Toc433209778"/>
      <w:bookmarkStart w:id="755" w:name="_Toc460616075"/>
      <w:bookmarkStart w:id="756" w:name="_Toc460616936"/>
      <w:bookmarkStart w:id="757" w:name="_Toc122563168"/>
      <w:bookmarkStart w:id="758" w:name="_Toc424654501"/>
      <w:r w:rsidRPr="00AB5FED">
        <w:t>10.6.3.1</w:t>
      </w:r>
      <w:r w:rsidRPr="00AB5FED">
        <w:tab/>
        <w:t>General</w:t>
      </w:r>
      <w:bookmarkEnd w:id="753"/>
      <w:bookmarkEnd w:id="754"/>
      <w:bookmarkEnd w:id="755"/>
      <w:bookmarkEnd w:id="756"/>
      <w:bookmarkEnd w:id="75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59" w:name="_Toc433209779"/>
      <w:bookmarkStart w:id="760" w:name="_Toc460616076"/>
      <w:bookmarkStart w:id="761" w:name="_Toc460616937"/>
      <w:bookmarkStart w:id="762" w:name="_Toc122563169"/>
      <w:bookmarkStart w:id="763" w:name="_Toc428365091"/>
      <w:r w:rsidRPr="00AB5FED">
        <w:t>10.6.3.2</w:t>
      </w:r>
      <w:r w:rsidRPr="00AB5FED">
        <w:tab/>
        <w:t>Information flows for group call in off-network</w:t>
      </w:r>
      <w:bookmarkEnd w:id="759"/>
      <w:bookmarkEnd w:id="760"/>
      <w:bookmarkEnd w:id="761"/>
      <w:bookmarkEnd w:id="762"/>
    </w:p>
    <w:p w14:paraId="76224CE4" w14:textId="77777777" w:rsidR="00171381" w:rsidRPr="00AB5FED" w:rsidRDefault="00171381" w:rsidP="00171381">
      <w:pPr>
        <w:pStyle w:val="Heading5"/>
        <w:rPr>
          <w:lang w:eastAsia="ko-KR"/>
        </w:rPr>
      </w:pPr>
      <w:bookmarkStart w:id="764" w:name="_Toc460616077"/>
      <w:bookmarkStart w:id="765" w:name="_Toc460616938"/>
      <w:bookmarkStart w:id="766" w:name="_Toc122563170"/>
      <w:bookmarkStart w:id="767" w:name="_Toc433209780"/>
      <w:r w:rsidRPr="00AB5FED">
        <w:rPr>
          <w:lang w:eastAsia="ko-KR"/>
        </w:rPr>
        <w:t>10.6.3.2.1</w:t>
      </w:r>
      <w:r w:rsidRPr="00AB5FED">
        <w:rPr>
          <w:lang w:eastAsia="ko-KR"/>
        </w:rPr>
        <w:tab/>
        <w:t>Group call announcement</w:t>
      </w:r>
      <w:bookmarkEnd w:id="764"/>
      <w:bookmarkEnd w:id="765"/>
      <w:bookmarkEnd w:id="76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68" w:name="_Toc460616078"/>
      <w:bookmarkStart w:id="769" w:name="_Toc460616939"/>
      <w:bookmarkStart w:id="770" w:name="_Toc122563171"/>
      <w:r w:rsidRPr="00AB5FED">
        <w:rPr>
          <w:lang w:eastAsia="ko-KR"/>
        </w:rPr>
        <w:t>10.6.3.2.2</w:t>
      </w:r>
      <w:r w:rsidRPr="00AB5FED">
        <w:rPr>
          <w:lang w:eastAsia="ko-KR"/>
        </w:rPr>
        <w:tab/>
      </w:r>
      <w:r w:rsidRPr="00AB5FED">
        <w:t>MCPTT upgrade to emergency call</w:t>
      </w:r>
      <w:bookmarkEnd w:id="768"/>
      <w:bookmarkEnd w:id="769"/>
      <w:bookmarkEnd w:id="770"/>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1" w:name="_Toc460616079"/>
      <w:bookmarkStart w:id="772" w:name="_Toc460616940"/>
      <w:bookmarkStart w:id="773" w:name="_Toc122563172"/>
      <w:r w:rsidRPr="00AB5FED">
        <w:rPr>
          <w:lang w:eastAsia="ko-KR"/>
        </w:rPr>
        <w:t>10.6.3.2.3</w:t>
      </w:r>
      <w:r w:rsidRPr="00AB5FED">
        <w:rPr>
          <w:lang w:eastAsia="ko-KR"/>
        </w:rPr>
        <w:tab/>
      </w:r>
      <w:r w:rsidRPr="00AB5FED">
        <w:t xml:space="preserve">MCPTT emergency group </w:t>
      </w:r>
      <w:r>
        <w:t xml:space="preserve">state </w:t>
      </w:r>
      <w:r w:rsidRPr="00AB5FED">
        <w:t>cancel</w:t>
      </w:r>
      <w:bookmarkEnd w:id="771"/>
      <w:bookmarkEnd w:id="772"/>
      <w:bookmarkEnd w:id="773"/>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74" w:name="_Toc460616080"/>
      <w:bookmarkStart w:id="775" w:name="_Toc460616941"/>
      <w:bookmarkStart w:id="776" w:name="_Toc122563173"/>
      <w:r w:rsidRPr="00AB5FED">
        <w:rPr>
          <w:lang w:eastAsia="ko-KR"/>
        </w:rPr>
        <w:t>10.6.3.2.4</w:t>
      </w:r>
      <w:r w:rsidRPr="00AB5FED">
        <w:rPr>
          <w:lang w:eastAsia="ko-KR"/>
        </w:rPr>
        <w:tab/>
        <w:t>R</w:t>
      </w:r>
      <w:r w:rsidRPr="00AB5FED">
        <w:t>esponse</w:t>
      </w:r>
      <w:bookmarkEnd w:id="774"/>
      <w:bookmarkEnd w:id="775"/>
      <w:bookmarkEnd w:id="776"/>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77" w:name="_Toc460616081"/>
      <w:bookmarkStart w:id="778" w:name="_Toc460616942"/>
      <w:bookmarkStart w:id="779" w:name="_Toc122563174"/>
      <w:r w:rsidRPr="00AB5FED">
        <w:rPr>
          <w:lang w:eastAsia="ko-KR"/>
        </w:rPr>
        <w:t>10.6.3.2.5</w:t>
      </w:r>
      <w:r w:rsidRPr="00AB5FED">
        <w:rPr>
          <w:lang w:eastAsia="ko-KR"/>
        </w:rPr>
        <w:tab/>
      </w:r>
      <w:r>
        <w:rPr>
          <w:lang w:eastAsia="ko-KR"/>
        </w:rPr>
        <w:t>Void</w:t>
      </w:r>
      <w:bookmarkEnd w:id="777"/>
      <w:bookmarkEnd w:id="778"/>
      <w:bookmarkEnd w:id="779"/>
    </w:p>
    <w:p w14:paraId="4BCD760F" w14:textId="77777777" w:rsidR="00171381" w:rsidRPr="00AB5FED" w:rsidRDefault="00171381" w:rsidP="00171381">
      <w:pPr>
        <w:pStyle w:val="Heading5"/>
      </w:pPr>
      <w:bookmarkStart w:id="780" w:name="_Toc460616082"/>
      <w:bookmarkStart w:id="781" w:name="_Toc460616943"/>
      <w:bookmarkStart w:id="782" w:name="_Toc122563175"/>
      <w:r w:rsidRPr="00AB5FED">
        <w:rPr>
          <w:lang w:eastAsia="ko-KR"/>
        </w:rPr>
        <w:t>10.6.3.2.6</w:t>
      </w:r>
      <w:r w:rsidRPr="00AB5FED">
        <w:rPr>
          <w:lang w:eastAsia="ko-KR"/>
        </w:rPr>
        <w:tab/>
      </w:r>
      <w:r>
        <w:rPr>
          <w:lang w:eastAsia="ko-KR"/>
        </w:rPr>
        <w:t>Void</w:t>
      </w:r>
      <w:bookmarkEnd w:id="780"/>
      <w:bookmarkEnd w:id="781"/>
      <w:bookmarkEnd w:id="782"/>
    </w:p>
    <w:p w14:paraId="2436EF93" w14:textId="77777777" w:rsidR="00171381" w:rsidRPr="00AB5FED" w:rsidRDefault="00171381" w:rsidP="00171381">
      <w:pPr>
        <w:pStyle w:val="Heading5"/>
        <w:rPr>
          <w:lang w:eastAsia="ko-KR"/>
        </w:rPr>
      </w:pPr>
      <w:bookmarkStart w:id="783" w:name="_Toc460616083"/>
      <w:bookmarkStart w:id="784" w:name="_Toc460616944"/>
      <w:bookmarkStart w:id="785" w:name="_Toc122563176"/>
      <w:r w:rsidRPr="00AB5FED">
        <w:rPr>
          <w:lang w:eastAsia="ko-KR"/>
        </w:rPr>
        <w:t>10.6.3.2.7</w:t>
      </w:r>
      <w:r w:rsidRPr="00AB5FED">
        <w:rPr>
          <w:lang w:eastAsia="ko-KR"/>
        </w:rPr>
        <w:tab/>
      </w:r>
      <w:r w:rsidRPr="00AB5FED">
        <w:t>MCPTT upgrade to imminent peril call</w:t>
      </w:r>
      <w:bookmarkEnd w:id="783"/>
      <w:bookmarkEnd w:id="784"/>
      <w:bookmarkEnd w:id="785"/>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86" w:name="_Toc460616084"/>
      <w:bookmarkStart w:id="787" w:name="_Toc460616945"/>
      <w:bookmarkStart w:id="788" w:name="_Toc122563177"/>
      <w:r w:rsidRPr="00AB5FED">
        <w:t>10.6.3.2.8</w:t>
      </w:r>
      <w:r w:rsidRPr="00AB5FED">
        <w:tab/>
        <w:t>MCPTT imminent peril group call cancel</w:t>
      </w:r>
      <w:bookmarkEnd w:id="786"/>
      <w:bookmarkEnd w:id="787"/>
      <w:bookmarkEnd w:id="788"/>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89" w:name="_Toc460616085"/>
      <w:bookmarkStart w:id="790" w:name="_Toc460616946"/>
      <w:bookmarkStart w:id="791" w:name="_Toc122563178"/>
      <w:r w:rsidRPr="00AB5FED">
        <w:t>10.6.3.3</w:t>
      </w:r>
      <w:r w:rsidRPr="00AB5FED">
        <w:tab/>
        <w:t>Group call setup</w:t>
      </w:r>
      <w:bookmarkEnd w:id="758"/>
      <w:bookmarkEnd w:id="763"/>
      <w:bookmarkEnd w:id="767"/>
      <w:bookmarkEnd w:id="789"/>
      <w:bookmarkEnd w:id="790"/>
      <w:bookmarkEnd w:id="791"/>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5pt;height:250pt" o:ole="">
            <v:imagedata r:id="rId110" o:title=""/>
          </v:shape>
          <o:OLEObject Type="Embed" ProgID="Visio.Drawing.11" ShapeID="_x0000_i1077" DrawAspect="Content" ObjectID="_1733175836"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2" w:name="_Toc424654502"/>
      <w:bookmarkStart w:id="793" w:name="_Toc428365092"/>
      <w:bookmarkStart w:id="794" w:name="_Toc433209781"/>
      <w:bookmarkStart w:id="795" w:name="_Toc460616086"/>
      <w:bookmarkStart w:id="796" w:name="_Toc460616947"/>
      <w:bookmarkStart w:id="797" w:name="_Toc122563179"/>
      <w:r w:rsidRPr="00AB5FED">
        <w:t>10.6.3.4</w:t>
      </w:r>
      <w:r w:rsidRPr="00AB5FED">
        <w:tab/>
        <w:t>Passive join to group call</w:t>
      </w:r>
      <w:bookmarkEnd w:id="792"/>
      <w:bookmarkEnd w:id="793"/>
      <w:bookmarkEnd w:id="794"/>
      <w:bookmarkEnd w:id="795"/>
      <w:bookmarkEnd w:id="796"/>
      <w:bookmarkEnd w:id="797"/>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pt;height:372pt" o:ole="">
            <v:imagedata r:id="rId112" o:title=""/>
          </v:shape>
          <o:OLEObject Type="Embed" ProgID="Visio.Drawing.11" ShapeID="_x0000_i1078" DrawAspect="Content" ObjectID="_1733175837"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798" w:name="_Toc428365093"/>
      <w:bookmarkStart w:id="799" w:name="_Toc433209782"/>
      <w:bookmarkStart w:id="800" w:name="_Toc460616087"/>
      <w:bookmarkStart w:id="801" w:name="_Toc460616948"/>
      <w:bookmarkStart w:id="802" w:name="_Toc122563180"/>
      <w:bookmarkStart w:id="803"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798"/>
      <w:bookmarkEnd w:id="799"/>
      <w:bookmarkEnd w:id="800"/>
      <w:bookmarkEnd w:id="801"/>
      <w:bookmarkEnd w:id="80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9pt;height:374.5pt" o:ole="">
            <v:imagedata r:id="rId114" o:title=""/>
          </v:shape>
          <o:OLEObject Type="Embed" ProgID="Visio.Drawing.11" ShapeID="_x0000_i1079" DrawAspect="Content" ObjectID="_1733175838"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04" w:name="_Toc428365094"/>
      <w:bookmarkStart w:id="805" w:name="_Toc433209783"/>
      <w:bookmarkStart w:id="806" w:name="_Toc460616088"/>
      <w:bookmarkStart w:id="807" w:name="_Toc460616949"/>
      <w:bookmarkStart w:id="808" w:name="_Toc122563181"/>
      <w:r w:rsidRPr="00AB5FED">
        <w:t>10.6.3.6</w:t>
      </w:r>
      <w:r w:rsidRPr="00AB5FED">
        <w:tab/>
        <w:t>Immediate group call announcement to join an ongoing group call</w:t>
      </w:r>
      <w:bookmarkEnd w:id="804"/>
      <w:bookmarkEnd w:id="805"/>
      <w:bookmarkEnd w:id="806"/>
      <w:bookmarkEnd w:id="807"/>
      <w:bookmarkEnd w:id="808"/>
    </w:p>
    <w:p w14:paraId="25776A4A" w14:textId="77777777" w:rsidR="00171381" w:rsidRPr="00AB5FED" w:rsidRDefault="00171381" w:rsidP="00171381">
      <w:r w:rsidRPr="00AB5FED">
        <w:t>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pt;height:331.5pt" o:ole="">
            <v:imagedata r:id="rId116" o:title=""/>
          </v:shape>
          <o:OLEObject Type="Embed" ProgID="Visio.Drawing.11" ShapeID="_x0000_i1080" DrawAspect="Content" ObjectID="_1733175839"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09" w:name="_Toc428365095"/>
      <w:bookmarkStart w:id="810" w:name="_Toc433209784"/>
      <w:bookmarkStart w:id="811" w:name="_Toc460616089"/>
      <w:bookmarkStart w:id="812" w:name="_Toc460616950"/>
      <w:bookmarkStart w:id="813" w:name="_Toc122563182"/>
      <w:r w:rsidRPr="00AB5FED">
        <w:t>10.6.3.7</w:t>
      </w:r>
      <w:r w:rsidRPr="00AB5FED">
        <w:tab/>
        <w:t>Group call release due to inactivity</w:t>
      </w:r>
      <w:bookmarkEnd w:id="803"/>
      <w:bookmarkEnd w:id="809"/>
      <w:bookmarkEnd w:id="810"/>
      <w:bookmarkEnd w:id="811"/>
      <w:bookmarkEnd w:id="812"/>
      <w:bookmarkEnd w:id="813"/>
    </w:p>
    <w:p w14:paraId="72F92FC2" w14:textId="77777777" w:rsidR="00171381" w:rsidRPr="00AB5FED" w:rsidRDefault="00171381" w:rsidP="00171381">
      <w:pPr>
        <w:rPr>
          <w:rFonts w:eastAsia="Malgun Gothic"/>
          <w:lang w:eastAsia="ko-KR"/>
        </w:rPr>
      </w:pPr>
      <w:bookmarkStart w:id="814" w:name="_Toc424654504"/>
      <w:bookmarkStart w:id="815"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16" w:name="_Toc424654509"/>
      <w:bookmarkStart w:id="817" w:name="_Toc428365101"/>
      <w:bookmarkStart w:id="818" w:name="_Toc433209785"/>
      <w:bookmarkStart w:id="819" w:name="_Toc460616090"/>
      <w:bookmarkStart w:id="820" w:name="_Toc460616951"/>
      <w:bookmarkStart w:id="821" w:name="_Toc122563183"/>
      <w:bookmarkEnd w:id="814"/>
      <w:bookmarkEnd w:id="815"/>
      <w:r w:rsidRPr="00AB5FED">
        <w:t>10.6.3.8</w:t>
      </w:r>
      <w:r w:rsidRPr="00AB5FED">
        <w:tab/>
        <w:t>Broadcast group call</w:t>
      </w:r>
      <w:bookmarkEnd w:id="816"/>
      <w:bookmarkEnd w:id="817"/>
      <w:bookmarkEnd w:id="818"/>
      <w:bookmarkEnd w:id="819"/>
      <w:bookmarkEnd w:id="820"/>
      <w:bookmarkEnd w:id="821"/>
    </w:p>
    <w:p w14:paraId="53ABDA1C" w14:textId="77777777" w:rsidR="00171381" w:rsidRPr="00AB5FED" w:rsidRDefault="00171381" w:rsidP="00171381">
      <w:bookmarkStart w:id="822" w:name="_Toc424654511"/>
      <w:bookmarkStart w:id="823"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5pt;height:217pt" o:ole="">
            <v:imagedata r:id="rId118" o:title=""/>
          </v:shape>
          <o:OLEObject Type="Embed" ProgID="Visio.Drawing.11" ShapeID="_x0000_i1081" DrawAspect="Content" ObjectID="_1733175840"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24" w:name="_Toc460616091"/>
      <w:bookmarkStart w:id="825" w:name="_Toc460616952"/>
      <w:bookmarkStart w:id="826" w:name="_Toc122563184"/>
      <w:bookmarkStart w:id="827" w:name="_Toc424654527"/>
      <w:bookmarkStart w:id="828" w:name="_Toc428365104"/>
      <w:bookmarkStart w:id="829" w:name="_Toc433209788"/>
      <w:bookmarkEnd w:id="822"/>
      <w:bookmarkEnd w:id="823"/>
      <w:r w:rsidRPr="00AB5FED">
        <w:t>10.6.3.9</w:t>
      </w:r>
      <w:r w:rsidRPr="00AB5FED">
        <w:tab/>
        <w:t>Emergency and imminent peril procedures</w:t>
      </w:r>
      <w:bookmarkEnd w:id="824"/>
      <w:bookmarkEnd w:id="825"/>
      <w:bookmarkEnd w:id="826"/>
    </w:p>
    <w:p w14:paraId="03C51979" w14:textId="77777777" w:rsidR="00171381" w:rsidRPr="00AB5FED" w:rsidRDefault="00171381" w:rsidP="00171381">
      <w:pPr>
        <w:pStyle w:val="Heading5"/>
        <w:rPr>
          <w:b/>
          <w:lang w:eastAsia="ko-KR"/>
        </w:rPr>
      </w:pPr>
      <w:bookmarkStart w:id="830" w:name="_Toc460616092"/>
      <w:bookmarkStart w:id="831" w:name="_Toc460616953"/>
      <w:bookmarkStart w:id="832" w:name="_Toc122563185"/>
      <w:r w:rsidRPr="00AB5FED">
        <w:t>10.6.3.9.1</w:t>
      </w:r>
      <w:r w:rsidRPr="00AB5FED">
        <w:tab/>
        <w:t>Emergency group call</w:t>
      </w:r>
      <w:bookmarkEnd w:id="830"/>
      <w:bookmarkEnd w:id="831"/>
      <w:bookmarkEnd w:id="832"/>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33" w:name="_Toc460616093"/>
      <w:bookmarkStart w:id="834" w:name="_Toc460616954"/>
      <w:bookmarkStart w:id="835" w:name="_Toc122563186"/>
      <w:r w:rsidRPr="00AB5FED">
        <w:t>10.6.3.9.2</w:t>
      </w:r>
      <w:r w:rsidRPr="00AB5FED">
        <w:tab/>
        <w:t>MCPTT imminent peril</w:t>
      </w:r>
      <w:bookmarkEnd w:id="833"/>
      <w:bookmarkEnd w:id="834"/>
      <w:bookmarkEnd w:id="835"/>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36" w:name="_Toc460616094"/>
      <w:bookmarkStart w:id="837" w:name="_Toc460616955"/>
      <w:bookmarkStart w:id="838" w:name="_Toc122563187"/>
      <w:r w:rsidRPr="00AB5FED">
        <w:t>10.6.3.9.3</w:t>
      </w:r>
      <w:r w:rsidRPr="00AB5FED">
        <w:tab/>
        <w:t>MCPTT emergency alert</w:t>
      </w:r>
      <w:bookmarkEnd w:id="836"/>
      <w:bookmarkEnd w:id="837"/>
      <w:r>
        <w:t xml:space="preserve"> (off-network)</w:t>
      </w:r>
      <w:bookmarkEnd w:id="838"/>
    </w:p>
    <w:p w14:paraId="13DCF490" w14:textId="77777777" w:rsidR="00171381" w:rsidRDefault="00171381" w:rsidP="00171381">
      <w:bookmarkStart w:id="839" w:name="_Toc460616095"/>
      <w:bookmarkStart w:id="840" w:name="_Toc460616956"/>
      <w:bookmarkStart w:id="841"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2" w:name="_Toc460616097"/>
      <w:bookmarkStart w:id="843" w:name="_Toc460616958"/>
      <w:bookmarkStart w:id="844" w:name="_Toc122563188"/>
      <w:bookmarkEnd w:id="839"/>
      <w:bookmarkEnd w:id="840"/>
      <w:bookmarkEnd w:id="841"/>
      <w:r w:rsidRPr="00AB5FED">
        <w:rPr>
          <w:lang w:val="en-US"/>
        </w:rPr>
        <w:t>10.7</w:t>
      </w:r>
      <w:r w:rsidRPr="00AB5FED">
        <w:rPr>
          <w:lang w:val="en-US"/>
        </w:rPr>
        <w:tab/>
        <w:t>Private call</w:t>
      </w:r>
      <w:bookmarkEnd w:id="827"/>
      <w:bookmarkEnd w:id="828"/>
      <w:bookmarkEnd w:id="829"/>
      <w:bookmarkEnd w:id="842"/>
      <w:bookmarkEnd w:id="843"/>
      <w:bookmarkEnd w:id="844"/>
    </w:p>
    <w:p w14:paraId="51677D25" w14:textId="77777777" w:rsidR="00171381" w:rsidRPr="00AB5FED" w:rsidRDefault="00171381" w:rsidP="00171381">
      <w:pPr>
        <w:pStyle w:val="Heading3"/>
      </w:pPr>
      <w:bookmarkStart w:id="845" w:name="_Toc424654528"/>
      <w:bookmarkStart w:id="846" w:name="_Toc428365105"/>
      <w:bookmarkStart w:id="847" w:name="_Toc433209789"/>
      <w:bookmarkStart w:id="848" w:name="_Toc460616098"/>
      <w:bookmarkStart w:id="849" w:name="_Toc460616959"/>
      <w:bookmarkStart w:id="850" w:name="_Toc122563189"/>
      <w:r w:rsidRPr="00AB5FED">
        <w:t>10.7.1</w:t>
      </w:r>
      <w:r w:rsidRPr="00AB5FED">
        <w:tab/>
      </w:r>
      <w:bookmarkEnd w:id="845"/>
      <w:bookmarkEnd w:id="846"/>
      <w:r w:rsidRPr="00AB5FED">
        <w:t>General</w:t>
      </w:r>
      <w:bookmarkEnd w:id="847"/>
      <w:bookmarkEnd w:id="848"/>
      <w:bookmarkEnd w:id="849"/>
      <w:bookmarkEnd w:id="850"/>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1" w:name="_Toc424654529"/>
      <w:bookmarkStart w:id="852" w:name="_Toc428365106"/>
      <w:bookmarkStart w:id="853" w:name="_Toc433209790"/>
      <w:bookmarkStart w:id="854" w:name="_Toc460616099"/>
      <w:bookmarkStart w:id="855" w:name="_Toc460616960"/>
      <w:bookmarkStart w:id="856" w:name="_Toc122563190"/>
      <w:r w:rsidRPr="00AB5FED">
        <w:t>10.7.2</w:t>
      </w:r>
      <w:r w:rsidRPr="00AB5FED">
        <w:tab/>
        <w:t>Private call in on-network</w:t>
      </w:r>
      <w:bookmarkEnd w:id="851"/>
      <w:bookmarkEnd w:id="852"/>
      <w:bookmarkEnd w:id="853"/>
      <w:bookmarkEnd w:id="854"/>
      <w:bookmarkEnd w:id="855"/>
      <w:bookmarkEnd w:id="856"/>
    </w:p>
    <w:p w14:paraId="72B45EF4" w14:textId="77777777" w:rsidR="00171381" w:rsidRPr="00AB5FED" w:rsidRDefault="00171381" w:rsidP="00171381">
      <w:pPr>
        <w:pStyle w:val="Heading4"/>
      </w:pPr>
      <w:bookmarkStart w:id="857" w:name="_Toc433209791"/>
      <w:bookmarkStart w:id="858" w:name="_Toc460616100"/>
      <w:bookmarkStart w:id="859" w:name="_Toc460616961"/>
      <w:bookmarkStart w:id="860" w:name="_Toc122563191"/>
      <w:bookmarkStart w:id="861" w:name="_Toc424654530"/>
      <w:bookmarkStart w:id="862" w:name="_Toc428365107"/>
      <w:r w:rsidRPr="00AB5FED">
        <w:t>10.7.2.1</w:t>
      </w:r>
      <w:r w:rsidRPr="00AB5FED">
        <w:tab/>
        <w:t>Information flows for private call in on-network</w:t>
      </w:r>
      <w:bookmarkEnd w:id="857"/>
      <w:bookmarkEnd w:id="858"/>
      <w:bookmarkEnd w:id="859"/>
      <w:bookmarkEnd w:id="860"/>
    </w:p>
    <w:p w14:paraId="0CABB8CB" w14:textId="77777777" w:rsidR="00171381" w:rsidRPr="00AB5FED" w:rsidRDefault="00171381" w:rsidP="00171381">
      <w:pPr>
        <w:pStyle w:val="Heading5"/>
      </w:pPr>
      <w:bookmarkStart w:id="863" w:name="_Toc460616101"/>
      <w:bookmarkStart w:id="864" w:name="_Toc460616962"/>
      <w:bookmarkStart w:id="865" w:name="_Toc122563192"/>
      <w:bookmarkStart w:id="866"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63"/>
      <w:bookmarkEnd w:id="864"/>
      <w:bookmarkEnd w:id="86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67" w:name="_Toc460616102"/>
      <w:bookmarkStart w:id="868" w:name="_Toc460616963"/>
      <w:bookmarkStart w:id="869" w:name="_Toc122563193"/>
      <w:r w:rsidRPr="00AB5FED">
        <w:t>10.7.2.1.2</w:t>
      </w:r>
      <w:r w:rsidRPr="00AB5FED">
        <w:tab/>
        <w:t xml:space="preserve">MCPTT private call request (MCPTT server </w:t>
      </w:r>
      <w:r>
        <w:t>to</w:t>
      </w:r>
      <w:r w:rsidRPr="00AB5FED">
        <w:t xml:space="preserve"> MCPTT server)</w:t>
      </w:r>
      <w:bookmarkEnd w:id="867"/>
      <w:bookmarkEnd w:id="868"/>
      <w:bookmarkEnd w:id="869"/>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0" w:name="_Toc460616103"/>
      <w:bookmarkStart w:id="871" w:name="_Toc460616964"/>
      <w:bookmarkStart w:id="872" w:name="_Toc122563194"/>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0"/>
      <w:bookmarkEnd w:id="871"/>
      <w:bookmarkEnd w:id="872"/>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73" w:name="_Toc460616104"/>
      <w:bookmarkStart w:id="874" w:name="_Toc460616965"/>
      <w:bookmarkStart w:id="875" w:name="_Toc122563195"/>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3"/>
      <w:bookmarkEnd w:id="874"/>
      <w:bookmarkEnd w:id="875"/>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76" w:name="_Toc460616105"/>
      <w:bookmarkStart w:id="877" w:name="_Toc460616966"/>
      <w:bookmarkStart w:id="878" w:name="_Toc122563196"/>
      <w:r w:rsidRPr="00AB5FED">
        <w:t>10.7.2.1.4</w:t>
      </w:r>
      <w:r w:rsidRPr="00AB5FED">
        <w:tab/>
        <w:t>MCPTT private call response</w:t>
      </w:r>
      <w:bookmarkEnd w:id="876"/>
      <w:bookmarkEnd w:id="877"/>
      <w:bookmarkEnd w:id="878"/>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79" w:name="_Toc436920281"/>
    </w:p>
    <w:p w14:paraId="597EE99A" w14:textId="77777777" w:rsidR="00171381" w:rsidRPr="00AB5FED" w:rsidRDefault="00171381" w:rsidP="00171381">
      <w:pPr>
        <w:pStyle w:val="Heading5"/>
      </w:pPr>
      <w:bookmarkStart w:id="880" w:name="_Toc460616106"/>
      <w:bookmarkStart w:id="881" w:name="_Toc460616967"/>
      <w:bookmarkStart w:id="882" w:name="_Toc122563197"/>
      <w:r w:rsidRPr="00AB5FED">
        <w:t>10.7.2.1.</w:t>
      </w:r>
      <w:r w:rsidRPr="00AB5FED">
        <w:rPr>
          <w:rFonts w:hint="eastAsia"/>
          <w:lang w:eastAsia="zh-CN"/>
        </w:rPr>
        <w:t>4a</w:t>
      </w:r>
      <w:r w:rsidRPr="00AB5FED">
        <w:tab/>
        <w:t xml:space="preserve">MCPTT </w:t>
      </w:r>
      <w:r>
        <w:t xml:space="preserve">private </w:t>
      </w:r>
      <w:r w:rsidRPr="00AB5FED">
        <w:t>call end request</w:t>
      </w:r>
      <w:bookmarkEnd w:id="880"/>
      <w:bookmarkEnd w:id="881"/>
      <w:bookmarkEnd w:id="882"/>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79"/>
    </w:tbl>
    <w:p w14:paraId="32D2E1CC" w14:textId="77777777" w:rsidR="00171381" w:rsidRDefault="00171381" w:rsidP="00171381"/>
    <w:p w14:paraId="5F2D29D9" w14:textId="77777777" w:rsidR="00171381" w:rsidRDefault="00171381" w:rsidP="00171381">
      <w:pPr>
        <w:pStyle w:val="Heading5"/>
      </w:pPr>
      <w:bookmarkStart w:id="883" w:name="_Toc122563198"/>
      <w:r>
        <w:t>10.7.2.1.4b</w:t>
      </w:r>
      <w:r>
        <w:tab/>
        <w:t>MCPTT private call end response</w:t>
      </w:r>
      <w:bookmarkEnd w:id="883"/>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84" w:name="_Toc460616107"/>
      <w:bookmarkStart w:id="885" w:name="_Toc460616968"/>
      <w:bookmarkStart w:id="886" w:name="_Toc122563199"/>
      <w:r w:rsidRPr="00AB5FED">
        <w:t>10.7.2.1.5</w:t>
      </w:r>
      <w:r w:rsidRPr="00AB5FED">
        <w:tab/>
        <w:t>MCPTT emergency private call request</w:t>
      </w:r>
      <w:bookmarkEnd w:id="866"/>
      <w:r w:rsidRPr="00AB5FED">
        <w:t xml:space="preserve"> (MCPTT client to MCPTT server)</w:t>
      </w:r>
      <w:bookmarkEnd w:id="884"/>
      <w:bookmarkEnd w:id="885"/>
      <w:bookmarkEnd w:id="886"/>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87" w:name="_Toc460616108"/>
      <w:bookmarkStart w:id="888" w:name="_Toc460616969"/>
      <w:bookmarkStart w:id="889" w:name="_Toc122563200"/>
      <w:r w:rsidRPr="00AB5FED">
        <w:t>10.7.2.1.</w:t>
      </w:r>
      <w:r w:rsidRPr="00AB5FED">
        <w:rPr>
          <w:rFonts w:hint="eastAsia"/>
          <w:lang w:eastAsia="zh-CN"/>
        </w:rPr>
        <w:t>5a</w:t>
      </w:r>
      <w:r w:rsidRPr="00AB5FED">
        <w:tab/>
        <w:t>MCPTT emergency private call request (MCPTT server to MCPTT client)</w:t>
      </w:r>
      <w:bookmarkEnd w:id="887"/>
      <w:bookmarkEnd w:id="888"/>
      <w:bookmarkEnd w:id="889"/>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0" w:name="_Toc446052983"/>
      <w:bookmarkStart w:id="891" w:name="_Toc460616109"/>
      <w:bookmarkStart w:id="892" w:name="_Toc460616970"/>
      <w:bookmarkStart w:id="893" w:name="_Toc122563201"/>
      <w:r w:rsidRPr="00AB5FED">
        <w:t>10.7.2.1.6</w:t>
      </w:r>
      <w:r w:rsidRPr="00AB5FED">
        <w:tab/>
        <w:t>MCPTT progress indication</w:t>
      </w:r>
      <w:bookmarkEnd w:id="890"/>
      <w:bookmarkEnd w:id="891"/>
      <w:bookmarkEnd w:id="892"/>
      <w:bookmarkEnd w:id="893"/>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894" w:name="_Toc460616110"/>
      <w:bookmarkStart w:id="895" w:name="_Toc460616971"/>
      <w:bookmarkStart w:id="896" w:name="_Toc122563202"/>
      <w:r w:rsidRPr="00AB5FED">
        <w:t>10.7.2.1.7</w:t>
      </w:r>
      <w:r w:rsidRPr="00AB5FED">
        <w:tab/>
        <w:t>MCPTT ringing</w:t>
      </w:r>
      <w:bookmarkEnd w:id="894"/>
      <w:bookmarkEnd w:id="895"/>
      <w:bookmarkEnd w:id="896"/>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897" w:name="_Toc122563203"/>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897"/>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898" w:name="_Toc122563204"/>
      <w:bookmarkStart w:id="899" w:name="_Toc433209793"/>
      <w:bookmarkStart w:id="900" w:name="_Toc460616111"/>
      <w:bookmarkStart w:id="901"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89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2" w:name="_Toc122563205"/>
      <w:r>
        <w:t>10.7.2.1.10</w:t>
      </w:r>
      <w:r>
        <w:tab/>
        <w:t>MCPTT private call cancel response (MCPTT client to MCPTT server)</w:t>
      </w:r>
      <w:bookmarkEnd w:id="902"/>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03" w:name="_Toc122563206"/>
      <w:r w:rsidRPr="00AB5FED">
        <w:t>10.7.2.2</w:t>
      </w:r>
      <w:r w:rsidRPr="00AB5FED">
        <w:tab/>
        <w:t>Private call within one MCPTT system</w:t>
      </w:r>
      <w:bookmarkEnd w:id="861"/>
      <w:bookmarkEnd w:id="862"/>
      <w:bookmarkEnd w:id="899"/>
      <w:bookmarkEnd w:id="900"/>
      <w:bookmarkEnd w:id="901"/>
      <w:bookmarkEnd w:id="903"/>
    </w:p>
    <w:p w14:paraId="582B3A27" w14:textId="77777777" w:rsidR="00171381" w:rsidRPr="00AB5FED" w:rsidRDefault="00171381" w:rsidP="00171381">
      <w:pPr>
        <w:pStyle w:val="Heading5"/>
        <w:rPr>
          <w:lang w:val="en-US"/>
        </w:rPr>
      </w:pPr>
      <w:bookmarkStart w:id="904" w:name="_Toc424654531"/>
      <w:bookmarkStart w:id="905" w:name="_Toc428365108"/>
      <w:bookmarkStart w:id="906" w:name="_Toc433209794"/>
      <w:bookmarkStart w:id="907" w:name="_Toc460616112"/>
      <w:bookmarkStart w:id="908" w:name="_Toc460616973"/>
      <w:bookmarkStart w:id="909" w:name="_Toc122563207"/>
      <w:r w:rsidRPr="00AB5FED">
        <w:rPr>
          <w:lang w:val="en-US"/>
        </w:rPr>
        <w:t>10.7.2.2.1</w:t>
      </w:r>
      <w:r w:rsidRPr="00AB5FED">
        <w:rPr>
          <w:lang w:val="en-US"/>
        </w:rPr>
        <w:tab/>
        <w:t>Private call setup in automatic commencement mode</w:t>
      </w:r>
      <w:bookmarkEnd w:id="904"/>
      <w:bookmarkEnd w:id="905"/>
      <w:bookmarkEnd w:id="906"/>
      <w:bookmarkEnd w:id="907"/>
      <w:bookmarkEnd w:id="908"/>
      <w:bookmarkEnd w:id="909"/>
    </w:p>
    <w:p w14:paraId="0D62C97B"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AB5FED" w:rsidRDefault="00171381" w:rsidP="00171381">
      <w:pPr>
        <w:rPr>
          <w:lang w:val="en-US"/>
        </w:rPr>
      </w:pPr>
      <w:r w:rsidRPr="00AB5FED">
        <w:rPr>
          <w:lang w:val="en-US"/>
        </w:rPr>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2pt;height:311.5pt" o:ole="">
            <v:imagedata r:id="rId120" o:title=""/>
          </v:shape>
          <o:OLEObject Type="Embed" ProgID="Visio.Drawing.11" ShapeID="_x0000_i1082" DrawAspect="Content" ObjectID="_1733175841"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77777777"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r w:rsidRPr="00A964B5">
        <w:t xml:space="preserve"> </w:t>
      </w:r>
    </w:p>
    <w:p w14:paraId="2C816004" w14:textId="7777777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7777777"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r w:rsidRPr="00A964B5">
        <w:rPr>
          <w:rFonts w:hint="eastAsia"/>
          <w:lang w:eastAsia="zh-CN"/>
        </w:rPr>
        <w:t xml:space="preserve"> </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0" w:name="_Toc424654532"/>
      <w:bookmarkStart w:id="911" w:name="_Toc428365109"/>
      <w:bookmarkStart w:id="912" w:name="_Toc433209795"/>
      <w:bookmarkStart w:id="913" w:name="_Toc460616113"/>
      <w:bookmarkStart w:id="914" w:name="_Toc460616974"/>
      <w:bookmarkStart w:id="915" w:name="_Toc122563208"/>
      <w:r w:rsidRPr="00AB5FED">
        <w:t>10.7.2.2.2</w:t>
      </w:r>
      <w:r w:rsidRPr="00AB5FED">
        <w:tab/>
        <w:t>Private call setup in manual commencement mode</w:t>
      </w:r>
      <w:bookmarkEnd w:id="910"/>
      <w:bookmarkEnd w:id="911"/>
      <w:bookmarkEnd w:id="912"/>
      <w:bookmarkEnd w:id="913"/>
      <w:bookmarkEnd w:id="914"/>
      <w:bookmarkEnd w:id="915"/>
      <w:r w:rsidRPr="00AB5FED">
        <w:t xml:space="preserve"> </w:t>
      </w:r>
    </w:p>
    <w:p w14:paraId="5BD2558C" w14:textId="77777777" w:rsidR="00171381" w:rsidRPr="00AB5FED" w:rsidRDefault="00171381" w:rsidP="00171381">
      <w:pPr>
        <w:pStyle w:val="Heading6"/>
      </w:pPr>
      <w:bookmarkStart w:id="916" w:name="_Toc424654533"/>
      <w:bookmarkStart w:id="917" w:name="_Toc428365110"/>
      <w:bookmarkStart w:id="918" w:name="_Toc433209796"/>
      <w:bookmarkStart w:id="919" w:name="_Toc460616114"/>
      <w:bookmarkStart w:id="920" w:name="_Toc460616975"/>
      <w:bookmarkStart w:id="921" w:name="_Toc122563209"/>
      <w:r w:rsidRPr="00AB5FED">
        <w:t>10.7.2.2.2.1</w:t>
      </w:r>
      <w:r w:rsidRPr="00AB5FED">
        <w:tab/>
        <w:t>Description</w:t>
      </w:r>
      <w:bookmarkEnd w:id="916"/>
      <w:bookmarkEnd w:id="917"/>
      <w:bookmarkEnd w:id="918"/>
      <w:bookmarkEnd w:id="919"/>
      <w:bookmarkEnd w:id="920"/>
      <w:bookmarkEnd w:id="921"/>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2" w:name="_Hlk20385731"/>
      <w:bookmarkStart w:id="923" w:name="_Toc424654534"/>
      <w:bookmarkStart w:id="924" w:name="_Toc428365111"/>
      <w:bookmarkStart w:id="925" w:name="_Toc433209797"/>
      <w:bookmarkStart w:id="926" w:name="_Toc460616115"/>
      <w:bookmarkStart w:id="927" w:name="_Toc460616976"/>
      <w:bookmarkStart w:id="928" w:name="_Toc122563210"/>
      <w:r w:rsidRPr="00AB5FED">
        <w:t>10.7.2.2.2.2</w:t>
      </w:r>
      <w:bookmarkEnd w:id="922"/>
      <w:r w:rsidRPr="00AB5FED">
        <w:tab/>
        <w:t>Procedure</w:t>
      </w:r>
      <w:bookmarkEnd w:id="923"/>
      <w:bookmarkEnd w:id="924"/>
      <w:bookmarkEnd w:id="925"/>
      <w:bookmarkEnd w:id="926"/>
      <w:bookmarkEnd w:id="927"/>
      <w:bookmarkEnd w:id="928"/>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5pt;height:391pt" o:ole="">
            <v:imagedata r:id="rId122" o:title="" cropbottom="5868f"/>
          </v:shape>
          <o:OLEObject Type="Embed" ProgID="Visio.Drawing.11" ShapeID="_x0000_i1083" DrawAspect="Content" ObjectID="_1733175842"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77777777"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r w:rsidRPr="00A964B5">
        <w:t xml:space="preserve"> </w:t>
      </w:r>
    </w:p>
    <w:p w14:paraId="4E3462EA" w14:textId="77777777"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 The selection of an appropriate MCPTT ID is left to implementation. This selection</w:t>
      </w:r>
      <w:r>
        <w:t xml:space="preserve"> </w:t>
      </w:r>
      <w:r w:rsidRPr="0003482E">
        <w:t>criteria</w:t>
      </w:r>
      <w:r>
        <w:t xml:space="preserve"> </w:t>
      </w:r>
      <w:r w:rsidRPr="0003482E">
        <w:t xml:space="preserve">can include rejection of the call, if no suitable MCPTT ID is selected. </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29" w:name="_Toc424654535"/>
      <w:bookmarkStart w:id="930" w:name="_Toc428365112"/>
      <w:bookmarkStart w:id="931" w:name="_Toc433209798"/>
      <w:bookmarkStart w:id="932" w:name="_Toc460616116"/>
      <w:bookmarkStart w:id="933" w:name="_Toc460616977"/>
      <w:bookmarkStart w:id="934" w:name="_Toc122563211"/>
      <w:r w:rsidRPr="00AB5FED">
        <w:t>10.7.2.2.3</w:t>
      </w:r>
      <w:r w:rsidRPr="00AB5FED">
        <w:tab/>
        <w:t>Private call release</w:t>
      </w:r>
      <w:bookmarkEnd w:id="929"/>
      <w:bookmarkEnd w:id="930"/>
      <w:bookmarkEnd w:id="931"/>
      <w:bookmarkEnd w:id="932"/>
      <w:bookmarkEnd w:id="933"/>
      <w:bookmarkEnd w:id="934"/>
    </w:p>
    <w:p w14:paraId="02EEA516" w14:textId="77777777" w:rsidR="00171381" w:rsidRPr="00AB5FED" w:rsidRDefault="00171381" w:rsidP="00171381">
      <w:pPr>
        <w:pStyle w:val="Heading6"/>
      </w:pPr>
      <w:bookmarkStart w:id="935" w:name="_Toc424654536"/>
      <w:bookmarkStart w:id="936" w:name="_Toc428365113"/>
      <w:bookmarkStart w:id="937" w:name="_Toc433209799"/>
      <w:bookmarkStart w:id="938" w:name="_Toc460616117"/>
      <w:bookmarkStart w:id="939" w:name="_Toc460616978"/>
      <w:bookmarkStart w:id="940" w:name="_Toc122563212"/>
      <w:r w:rsidRPr="00AB5FED">
        <w:t>10.7.2.2.3.1</w:t>
      </w:r>
      <w:r w:rsidRPr="00AB5FED">
        <w:tab/>
        <w:t>Client initiated</w:t>
      </w:r>
      <w:bookmarkEnd w:id="935"/>
      <w:bookmarkEnd w:id="936"/>
      <w:bookmarkEnd w:id="937"/>
      <w:bookmarkEnd w:id="938"/>
      <w:bookmarkEnd w:id="939"/>
      <w:bookmarkEnd w:id="940"/>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7.5pt" o:ole="">
            <v:imagedata r:id="rId124" o:title=""/>
          </v:shape>
          <o:OLEObject Type="Embed" ProgID="Visio.Drawing.11" ShapeID="_x0000_i1084" DrawAspect="Content" ObjectID="_1733175843"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1" w:name="_Toc424654537"/>
      <w:bookmarkStart w:id="942" w:name="_Toc428365114"/>
      <w:bookmarkStart w:id="943" w:name="_Toc433209800"/>
      <w:bookmarkStart w:id="944" w:name="_Toc460616118"/>
      <w:bookmarkStart w:id="945" w:name="_Toc460616979"/>
      <w:bookmarkStart w:id="946" w:name="_Toc122563213"/>
      <w:r w:rsidRPr="00AB5FED">
        <w:rPr>
          <w:lang w:val="en-US"/>
        </w:rPr>
        <w:t>10.7.2.2.3.2</w:t>
      </w:r>
      <w:r w:rsidRPr="00AB5FED">
        <w:rPr>
          <w:lang w:val="en-US"/>
        </w:rPr>
        <w:tab/>
        <w:t>Server initiated</w:t>
      </w:r>
      <w:bookmarkEnd w:id="941"/>
      <w:bookmarkEnd w:id="942"/>
      <w:bookmarkEnd w:id="943"/>
      <w:bookmarkEnd w:id="944"/>
      <w:bookmarkEnd w:id="945"/>
      <w:bookmarkEnd w:id="946"/>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2.5pt;height:246.5pt" o:ole="">
            <v:imagedata r:id="rId126" o:title=""/>
          </v:shape>
          <o:OLEObject Type="Embed" ProgID="Visio.Drawing.11" ShapeID="_x0000_i1085" DrawAspect="Content" ObjectID="_1733175844"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47" w:name="_Toc424654538"/>
      <w:bookmarkStart w:id="948" w:name="_Toc428365115"/>
      <w:bookmarkStart w:id="949" w:name="_Toc433209801"/>
      <w:bookmarkStart w:id="950" w:name="_Toc460616119"/>
      <w:bookmarkStart w:id="951" w:name="_Toc460616980"/>
      <w:bookmarkStart w:id="952" w:name="_Toc122563214"/>
      <w:r w:rsidRPr="00AB5FED">
        <w:rPr>
          <w:lang w:val="en-US"/>
        </w:rPr>
        <w:t>10.7.2.3</w:t>
      </w:r>
      <w:r w:rsidRPr="00AB5FED">
        <w:rPr>
          <w:lang w:val="en-US"/>
        </w:rPr>
        <w:tab/>
      </w:r>
      <w:r w:rsidRPr="00AB5FED">
        <w:t>Private call within several MCPTT systems</w:t>
      </w:r>
      <w:bookmarkEnd w:id="947"/>
      <w:bookmarkEnd w:id="948"/>
      <w:bookmarkEnd w:id="949"/>
      <w:bookmarkEnd w:id="950"/>
      <w:bookmarkEnd w:id="951"/>
      <w:bookmarkEnd w:id="952"/>
    </w:p>
    <w:p w14:paraId="108AB933" w14:textId="77777777" w:rsidR="00171381" w:rsidRPr="00AB5FED" w:rsidRDefault="00171381" w:rsidP="00171381">
      <w:pPr>
        <w:pStyle w:val="Heading5"/>
        <w:rPr>
          <w:lang w:val="en-US"/>
        </w:rPr>
      </w:pPr>
      <w:bookmarkStart w:id="953" w:name="_Toc424654539"/>
      <w:bookmarkStart w:id="954" w:name="_Toc428365116"/>
      <w:bookmarkStart w:id="955" w:name="_Toc433209802"/>
      <w:bookmarkStart w:id="956" w:name="_Toc460616120"/>
      <w:bookmarkStart w:id="957" w:name="_Toc460616981"/>
      <w:bookmarkStart w:id="958" w:name="_Toc122563215"/>
      <w:r w:rsidRPr="00AB5FED">
        <w:rPr>
          <w:lang w:val="en-US"/>
        </w:rPr>
        <w:t>10.7.2.3.1</w:t>
      </w:r>
      <w:r w:rsidRPr="00AB5FED">
        <w:rPr>
          <w:lang w:val="en-US"/>
        </w:rPr>
        <w:tab/>
        <w:t>Private call setup in automatic commencement mode – MCPTT users in multiple MCPTT systems</w:t>
      </w:r>
      <w:bookmarkEnd w:id="953"/>
      <w:bookmarkEnd w:id="954"/>
      <w:bookmarkEnd w:id="955"/>
      <w:bookmarkEnd w:id="956"/>
      <w:bookmarkEnd w:id="957"/>
      <w:bookmarkEnd w:id="958"/>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5pt;height:368pt" o:ole="">
            <v:imagedata r:id="rId128" o:title=""/>
          </v:shape>
          <o:OLEObject Type="Embed" ProgID="Visio.Drawing.11" ShapeID="_x0000_i1086" DrawAspect="Content" ObjectID="_1733175845"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59" w:name="_Toc424654540"/>
      <w:bookmarkStart w:id="960" w:name="_Toc428365117"/>
      <w:bookmarkStart w:id="961" w:name="_Toc433209803"/>
      <w:bookmarkStart w:id="962" w:name="_Toc460616121"/>
      <w:bookmarkStart w:id="963" w:name="_Toc460616982"/>
      <w:bookmarkStart w:id="964" w:name="_Toc122563216"/>
      <w:r w:rsidRPr="00AB5FED">
        <w:t>10.7.2.3.2</w:t>
      </w:r>
      <w:r w:rsidRPr="00AB5FED">
        <w:tab/>
        <w:t>Private call setup in manual commencement mode – MCPTT users in multiple MCPTT systems</w:t>
      </w:r>
      <w:bookmarkEnd w:id="959"/>
      <w:bookmarkEnd w:id="960"/>
      <w:bookmarkEnd w:id="961"/>
      <w:bookmarkEnd w:id="962"/>
      <w:bookmarkEnd w:id="963"/>
      <w:bookmarkEnd w:id="964"/>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5pt;height:368pt" o:ole="">
            <v:imagedata r:id="rId130" o:title=""/>
          </v:shape>
          <o:OLEObject Type="Embed" ProgID="Visio.Drawing.11" ShapeID="_x0000_i1087" DrawAspect="Content" ObjectID="_1733175846"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65" w:name="_Toc424654541"/>
      <w:bookmarkStart w:id="966" w:name="_Toc428365118"/>
      <w:bookmarkStart w:id="967" w:name="_Toc433209804"/>
      <w:bookmarkStart w:id="968" w:name="_Toc460616122"/>
      <w:bookmarkStart w:id="969" w:name="_Toc460616983"/>
      <w:bookmarkStart w:id="970" w:name="_Toc122563217"/>
      <w:r w:rsidRPr="00AB5FED">
        <w:t>10.7.2.3.3</w:t>
      </w:r>
      <w:r w:rsidRPr="00AB5FED">
        <w:tab/>
        <w:t>Private call release</w:t>
      </w:r>
      <w:bookmarkEnd w:id="965"/>
      <w:r w:rsidRPr="00AB5FED">
        <w:t xml:space="preserve"> </w:t>
      </w:r>
      <w:r w:rsidRPr="00AB5FED">
        <w:rPr>
          <w:lang w:val="en-US"/>
        </w:rPr>
        <w:t>– MCPTT users in multiple MCPTT systems</w:t>
      </w:r>
      <w:bookmarkEnd w:id="966"/>
      <w:bookmarkEnd w:id="967"/>
      <w:bookmarkEnd w:id="968"/>
      <w:bookmarkEnd w:id="969"/>
      <w:bookmarkEnd w:id="970"/>
    </w:p>
    <w:p w14:paraId="0D4990FC" w14:textId="77777777" w:rsidR="00171381" w:rsidRPr="00AB5FED" w:rsidRDefault="00171381" w:rsidP="00171381">
      <w:bookmarkStart w:id="971"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2" w:name="_Toc433209805"/>
      <w:bookmarkStart w:id="973" w:name="_Toc460616123"/>
      <w:bookmarkStart w:id="974" w:name="_Toc460616984"/>
      <w:bookmarkStart w:id="975" w:name="_Toc122563218"/>
      <w:bookmarkStart w:id="976" w:name="_Toc428365119"/>
      <w:r w:rsidRPr="00AB5FED">
        <w:rPr>
          <w:lang w:val="nl-NL"/>
        </w:rPr>
        <w:t>10.7.2.4</w:t>
      </w:r>
      <w:r w:rsidRPr="00AB5FED">
        <w:rPr>
          <w:lang w:val="nl-NL"/>
        </w:rPr>
        <w:tab/>
        <w:t>MCPTT emergency private call</w:t>
      </w:r>
      <w:bookmarkEnd w:id="972"/>
      <w:bookmarkEnd w:id="973"/>
      <w:bookmarkEnd w:id="974"/>
      <w:bookmarkEnd w:id="975"/>
    </w:p>
    <w:p w14:paraId="2B5C15E1" w14:textId="77777777" w:rsidR="00171381" w:rsidRPr="00AB5FED" w:rsidRDefault="00171381" w:rsidP="00171381">
      <w:pPr>
        <w:pStyle w:val="Heading5"/>
      </w:pPr>
      <w:bookmarkStart w:id="977" w:name="_Toc433209806"/>
      <w:bookmarkStart w:id="978" w:name="_Toc460616124"/>
      <w:bookmarkStart w:id="979" w:name="_Toc460616985"/>
      <w:bookmarkStart w:id="980" w:name="_Toc122563219"/>
      <w:r w:rsidRPr="00AB5FED">
        <w:t>10.7.2.4.1</w:t>
      </w:r>
      <w:r w:rsidRPr="00AB5FED">
        <w:tab/>
        <w:t>MCPTT emergency private call commencement</w:t>
      </w:r>
      <w:bookmarkEnd w:id="977"/>
      <w:bookmarkEnd w:id="978"/>
      <w:bookmarkEnd w:id="979"/>
      <w:bookmarkEnd w:id="980"/>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6pt;height:307pt" o:ole="">
            <v:imagedata r:id="rId132" o:title=""/>
          </v:shape>
          <o:OLEObject Type="Embed" ProgID="Visio.Drawing.11" ShapeID="_x0000_i1088" DrawAspect="Content" ObjectID="_1733175847"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1" w:name="_Hlk4741500"/>
      <w:r>
        <w:t>and may display the functional alias of MCPTT client 1</w:t>
      </w:r>
      <w:bookmarkEnd w:id="981"/>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2" w:name="_Toc433209807"/>
      <w:bookmarkStart w:id="983" w:name="_Toc460616125"/>
      <w:bookmarkStart w:id="984" w:name="_Toc460616986"/>
      <w:bookmarkStart w:id="985" w:name="_Toc122563220"/>
      <w:r w:rsidRPr="00AB5FED">
        <w:t>10.7.2.4.2</w:t>
      </w:r>
      <w:r w:rsidRPr="00AB5FED">
        <w:tab/>
        <w:t>MCPTT private call emergency upgrade</w:t>
      </w:r>
      <w:bookmarkEnd w:id="982"/>
      <w:bookmarkEnd w:id="983"/>
      <w:bookmarkEnd w:id="984"/>
      <w:bookmarkEnd w:id="985"/>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5pt;height:309.5pt" o:ole="">
            <v:imagedata r:id="rId134" o:title=""/>
          </v:shape>
          <o:OLEObject Type="Embed" ProgID="Visio.Drawing.11" ShapeID="_x0000_i1089" DrawAspect="Content" ObjectID="_1733175848"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86" w:name="_Toc433209808"/>
      <w:bookmarkStart w:id="987" w:name="_Toc460616126"/>
      <w:bookmarkStart w:id="988" w:name="_Toc460616987"/>
      <w:bookmarkStart w:id="989" w:name="_Toc122563221"/>
      <w:r w:rsidRPr="00AB5FED">
        <w:t>10.7.3</w:t>
      </w:r>
      <w:r w:rsidRPr="00AB5FED">
        <w:tab/>
        <w:t>Private call in off-network</w:t>
      </w:r>
      <w:bookmarkEnd w:id="971"/>
      <w:bookmarkEnd w:id="976"/>
      <w:bookmarkEnd w:id="986"/>
      <w:bookmarkEnd w:id="987"/>
      <w:bookmarkEnd w:id="988"/>
      <w:bookmarkEnd w:id="989"/>
    </w:p>
    <w:p w14:paraId="5761C62A" w14:textId="77777777" w:rsidR="00171381" w:rsidRPr="00AB5FED" w:rsidRDefault="00171381" w:rsidP="00171381">
      <w:pPr>
        <w:pStyle w:val="Heading4"/>
      </w:pPr>
      <w:bookmarkStart w:id="990" w:name="_Toc433209809"/>
      <w:bookmarkStart w:id="991" w:name="_Toc460616127"/>
      <w:bookmarkStart w:id="992" w:name="_Toc460616988"/>
      <w:bookmarkStart w:id="993" w:name="_Toc122563222"/>
      <w:r w:rsidRPr="00AB5FED">
        <w:t>10.7.3.1</w:t>
      </w:r>
      <w:r w:rsidRPr="00AB5FED">
        <w:tab/>
        <w:t>Information flows for private call in off-network</w:t>
      </w:r>
      <w:bookmarkEnd w:id="990"/>
      <w:bookmarkEnd w:id="991"/>
      <w:bookmarkEnd w:id="992"/>
      <w:bookmarkEnd w:id="993"/>
    </w:p>
    <w:p w14:paraId="5CFC2634" w14:textId="77777777" w:rsidR="00171381" w:rsidRPr="00AB5FED" w:rsidRDefault="00171381" w:rsidP="00171381">
      <w:pPr>
        <w:pStyle w:val="Heading5"/>
        <w:rPr>
          <w:lang w:eastAsia="zh-CN"/>
        </w:rPr>
      </w:pPr>
      <w:bookmarkStart w:id="994" w:name="_Toc460616128"/>
      <w:bookmarkStart w:id="995" w:name="_Toc460616989"/>
      <w:bookmarkStart w:id="996" w:name="_Toc122563223"/>
      <w:bookmarkStart w:id="997"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994"/>
      <w:bookmarkEnd w:id="995"/>
      <w:bookmarkEnd w:id="996"/>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998"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998"/>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999" w:name="_Toc460616129"/>
      <w:bookmarkStart w:id="1000" w:name="_Toc460616990"/>
      <w:bookmarkStart w:id="1001" w:name="_Toc122563224"/>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999"/>
      <w:bookmarkEnd w:id="1000"/>
      <w:bookmarkEnd w:id="1001"/>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2" w:name="_Toc460616130"/>
      <w:bookmarkStart w:id="1003" w:name="_Toc460616991"/>
      <w:bookmarkStart w:id="1004" w:name="_Toc122563225"/>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2"/>
      <w:bookmarkEnd w:id="1003"/>
      <w:bookmarkEnd w:id="1004"/>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05" w:name="_Toc460616131"/>
      <w:bookmarkStart w:id="1006" w:name="_Toc460616992"/>
      <w:bookmarkStart w:id="1007" w:name="_Toc122563226"/>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05"/>
      <w:bookmarkEnd w:id="1006"/>
      <w:bookmarkEnd w:id="1007"/>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08" w:name="_Toc460616132"/>
      <w:bookmarkStart w:id="1009" w:name="_Toc460616993"/>
      <w:bookmarkStart w:id="1010" w:name="_Toc122563227"/>
      <w:r w:rsidRPr="00AB5FED">
        <w:t>10.7.3.2</w:t>
      </w:r>
      <w:r w:rsidRPr="00AB5FED">
        <w:tab/>
      </w:r>
      <w:r w:rsidRPr="00AB5FED">
        <w:rPr>
          <w:lang w:eastAsia="zh-CN"/>
        </w:rPr>
        <w:t>Use of ProSe capability for private call</w:t>
      </w:r>
      <w:bookmarkEnd w:id="997"/>
      <w:bookmarkEnd w:id="1008"/>
      <w:bookmarkEnd w:id="1009"/>
      <w:bookmarkEnd w:id="1010"/>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1" w:name="_Toc433209811"/>
      <w:bookmarkStart w:id="1012" w:name="_Toc460616133"/>
      <w:bookmarkStart w:id="1013" w:name="_Toc460616994"/>
      <w:bookmarkStart w:id="1014" w:name="_Toc122563228"/>
      <w:r w:rsidRPr="00AB5FED">
        <w:t>10.7.3.3</w:t>
      </w:r>
      <w:r w:rsidRPr="00AB5FED">
        <w:tab/>
        <w:t>Private call setup in automatic commencement mode</w:t>
      </w:r>
      <w:bookmarkEnd w:id="1011"/>
      <w:bookmarkEnd w:id="1012"/>
      <w:bookmarkEnd w:id="1013"/>
      <w:bookmarkEnd w:id="1014"/>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5pt;height:267pt" o:ole="">
            <v:imagedata r:id="rId136" o:title=""/>
          </v:shape>
          <o:OLEObject Type="Embed" ProgID="Visio.Drawing.11" ShapeID="_x0000_i1090" DrawAspect="Content" ObjectID="_1733175849"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15" w:name="_Toc433209812"/>
      <w:bookmarkStart w:id="1016" w:name="_Toc460616134"/>
      <w:bookmarkStart w:id="1017" w:name="_Toc460616995"/>
      <w:bookmarkStart w:id="1018" w:name="_Toc122563229"/>
      <w:r w:rsidRPr="00AB5FED">
        <w:t>10.7.3.4</w:t>
      </w:r>
      <w:r w:rsidRPr="00AB5FED">
        <w:tab/>
        <w:t>Private call setup in manual commencement mode</w:t>
      </w:r>
      <w:bookmarkEnd w:id="1015"/>
      <w:bookmarkEnd w:id="1016"/>
      <w:bookmarkEnd w:id="1017"/>
      <w:bookmarkEnd w:id="1018"/>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pt;height:346.5pt" o:ole="">
            <v:imagedata r:id="rId138" o:title=""/>
          </v:shape>
          <o:OLEObject Type="Embed" ProgID="Visio.Drawing.11" ShapeID="_x0000_i1091" DrawAspect="Content" ObjectID="_1733175850"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19" w:name="_Toc433209813"/>
      <w:bookmarkStart w:id="1020" w:name="_Toc460616135"/>
      <w:bookmarkStart w:id="1021" w:name="_Toc460616996"/>
      <w:bookmarkStart w:id="1022" w:name="_Toc122563230"/>
      <w:r w:rsidRPr="00AB5FED">
        <w:t>10.7.3.5</w:t>
      </w:r>
      <w:r w:rsidRPr="00AB5FED">
        <w:tab/>
        <w:t>Private call release</w:t>
      </w:r>
      <w:bookmarkEnd w:id="1019"/>
      <w:bookmarkEnd w:id="1020"/>
      <w:bookmarkEnd w:id="1021"/>
      <w:bookmarkEnd w:id="1022"/>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5pt;height:259pt" o:ole="">
            <v:imagedata r:id="rId140" o:title=""/>
          </v:shape>
          <o:OLEObject Type="Embed" ProgID="Visio.Drawing.11" ShapeID="_x0000_i1092" DrawAspect="Content" ObjectID="_1733175851"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23" w:name="_Toc460616136"/>
      <w:bookmarkStart w:id="1024" w:name="_Toc460616997"/>
      <w:bookmarkStart w:id="1025" w:name="_Toc122563231"/>
      <w:bookmarkStart w:id="1026" w:name="_Toc424654548"/>
      <w:bookmarkStart w:id="1027" w:name="_Toc428365125"/>
      <w:bookmarkStart w:id="1028" w:name="_Toc433209814"/>
      <w:r w:rsidRPr="00AB5FED">
        <w:rPr>
          <w:lang w:val="nl-NL"/>
        </w:rPr>
        <w:t>10.7.3.6</w:t>
      </w:r>
      <w:r w:rsidRPr="00AB5FED">
        <w:rPr>
          <w:lang w:val="nl-NL"/>
        </w:rPr>
        <w:tab/>
        <w:t>MCPTT emergency private call</w:t>
      </w:r>
      <w:bookmarkEnd w:id="1023"/>
      <w:bookmarkEnd w:id="1024"/>
      <w:bookmarkEnd w:id="102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29" w:name="_Toc122563232"/>
      <w:r>
        <w:rPr>
          <w:lang w:eastAsia="x-none"/>
        </w:rPr>
        <w:t>10.7.4</w:t>
      </w:r>
      <w:r w:rsidRPr="00542332">
        <w:rPr>
          <w:lang w:eastAsia="x-none"/>
        </w:rPr>
        <w:tab/>
      </w:r>
      <w:r>
        <w:rPr>
          <w:noProof/>
          <w:lang w:val="en-US"/>
        </w:rPr>
        <w:t>MCPTT private call call</w:t>
      </w:r>
      <w:r>
        <w:rPr>
          <w:noProof/>
          <w:lang w:val="en-US"/>
        </w:rPr>
        <w:noBreakHyphen/>
        <w:t>back request</w:t>
      </w:r>
      <w:bookmarkEnd w:id="1029"/>
    </w:p>
    <w:p w14:paraId="767BC9DC" w14:textId="77777777" w:rsidR="00171381" w:rsidRPr="00AB5FED" w:rsidRDefault="00171381" w:rsidP="00171381">
      <w:pPr>
        <w:pStyle w:val="Heading4"/>
      </w:pPr>
      <w:bookmarkStart w:id="1030" w:name="_Toc122563233"/>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0"/>
    </w:p>
    <w:p w14:paraId="05FBEE71" w14:textId="77777777" w:rsidR="00171381" w:rsidRDefault="00171381" w:rsidP="00171381">
      <w:pPr>
        <w:pStyle w:val="Heading5"/>
      </w:pPr>
      <w:bookmarkStart w:id="1031" w:name="_Toc454349267"/>
      <w:bookmarkStart w:id="1032" w:name="_Toc122563234"/>
      <w:r>
        <w:t>10.7.4.1.1</w:t>
      </w:r>
      <w:r>
        <w:tab/>
        <w:t>MCPTT private call call</w:t>
      </w:r>
      <w:r>
        <w:noBreakHyphen/>
        <w:t>back request</w:t>
      </w:r>
      <w:bookmarkEnd w:id="1031"/>
      <w:bookmarkEnd w:id="1032"/>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33" w:name="_Toc122563235"/>
      <w:r>
        <w:t>10.7.4.1.2</w:t>
      </w:r>
      <w:r>
        <w:tab/>
        <w:t>MCPTT private call call</w:t>
      </w:r>
      <w:r>
        <w:noBreakHyphen/>
        <w:t>back response</w:t>
      </w:r>
      <w:bookmarkEnd w:id="1033"/>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34" w:name="_Toc122563236"/>
      <w:r>
        <w:t>10.7.4.1.3</w:t>
      </w:r>
      <w:r>
        <w:tab/>
        <w:t>MCPTT private call call</w:t>
      </w:r>
      <w:r>
        <w:noBreakHyphen/>
        <w:t>back cancel request</w:t>
      </w:r>
      <w:bookmarkEnd w:id="1034"/>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35" w:name="_Toc122563237"/>
      <w:r>
        <w:t>10.7.4.1.4</w:t>
      </w:r>
      <w:r>
        <w:tab/>
        <w:t>MCPTT private call call</w:t>
      </w:r>
      <w:r>
        <w:noBreakHyphen/>
        <w:t>back cancel response</w:t>
      </w:r>
      <w:bookmarkEnd w:id="1035"/>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36" w:name="_Toc122563238"/>
      <w:r>
        <w:rPr>
          <w:noProof/>
          <w:lang w:val="en-US"/>
        </w:rPr>
        <w:t>10.7.4.2</w:t>
      </w:r>
      <w:r>
        <w:rPr>
          <w:noProof/>
          <w:lang w:val="en-US"/>
        </w:rPr>
        <w:tab/>
        <w:t>MCPTT private call call</w:t>
      </w:r>
      <w:r>
        <w:rPr>
          <w:noProof/>
          <w:lang w:val="en-US"/>
        </w:rPr>
        <w:noBreakHyphen/>
        <w:t>back request within one MCPTT system</w:t>
      </w:r>
      <w:bookmarkEnd w:id="1036"/>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5pt;height:278pt" o:ole="">
            <v:imagedata r:id="rId142" o:title=""/>
          </v:shape>
          <o:OLEObject Type="Embed" ProgID="Visio.Drawing.15" ShapeID="_x0000_i1093" DrawAspect="Content" ObjectID="_1733175852"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37" w:name="_Toc122563239"/>
      <w:r>
        <w:rPr>
          <w:noProof/>
          <w:lang w:val="en-US"/>
        </w:rPr>
        <w:t>10.7.4.3</w:t>
      </w:r>
      <w:r>
        <w:rPr>
          <w:noProof/>
          <w:lang w:val="en-US"/>
        </w:rPr>
        <w:tab/>
        <w:t>MCPTT private call call</w:t>
      </w:r>
      <w:r>
        <w:rPr>
          <w:noProof/>
          <w:lang w:val="en-US"/>
        </w:rPr>
        <w:noBreakHyphen/>
        <w:t>back cancel request within one MCPTT system</w:t>
      </w:r>
      <w:bookmarkEnd w:id="1037"/>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3.5pt;height:278pt" o:ole="">
            <v:imagedata r:id="rId144" o:title=""/>
          </v:shape>
          <o:OLEObject Type="Embed" ProgID="Visio.Drawing.15" ShapeID="_x0000_i1094" DrawAspect="Content" ObjectID="_1733175853"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38" w:name="_Toc122563240"/>
      <w:r>
        <w:rPr>
          <w:noProof/>
          <w:lang w:val="en-US"/>
        </w:rPr>
        <w:t>10.7.4.4</w:t>
      </w:r>
      <w:r>
        <w:rPr>
          <w:noProof/>
          <w:lang w:val="en-US"/>
        </w:rPr>
        <w:tab/>
        <w:t>MCPTT private call call</w:t>
      </w:r>
      <w:r>
        <w:rPr>
          <w:noProof/>
          <w:lang w:val="en-US"/>
        </w:rPr>
        <w:noBreakHyphen/>
        <w:t>back request fulfillment within one MCPTT system</w:t>
      </w:r>
      <w:bookmarkEnd w:id="1038"/>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5pt" o:ole="">
            <v:imagedata r:id="rId146" o:title=""/>
          </v:shape>
          <o:OLEObject Type="Embed" ProgID="Visio.Drawing.15" ShapeID="_x0000_i1095" DrawAspect="Content" ObjectID="_1733175854"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39" w:name="_Toc122563241"/>
      <w:r>
        <w:rPr>
          <w:lang w:eastAsia="x-none"/>
        </w:rPr>
        <w:t>10.7.5</w:t>
      </w:r>
      <w:r>
        <w:rPr>
          <w:lang w:eastAsia="x-none"/>
        </w:rPr>
        <w:tab/>
      </w:r>
      <w:r>
        <w:rPr>
          <w:noProof/>
          <w:lang w:val="en-US"/>
        </w:rPr>
        <w:t xml:space="preserve">MCPTT </w:t>
      </w:r>
      <w:r>
        <w:t>call forwarding for private calls</w:t>
      </w:r>
      <w:bookmarkEnd w:id="1039"/>
    </w:p>
    <w:p w14:paraId="2849DA4D" w14:textId="77777777" w:rsidR="00171381" w:rsidRDefault="00171381" w:rsidP="00171381">
      <w:pPr>
        <w:pStyle w:val="Heading4"/>
        <w:rPr>
          <w:noProof/>
          <w:lang w:val="en-US"/>
        </w:rPr>
      </w:pPr>
      <w:bookmarkStart w:id="1040" w:name="_Toc122563242"/>
      <w:r>
        <w:t>10.7.5.1</w:t>
      </w:r>
      <w:r>
        <w:tab/>
      </w:r>
      <w:r>
        <w:rPr>
          <w:noProof/>
          <w:lang w:val="en-US"/>
        </w:rPr>
        <w:t>General</w:t>
      </w:r>
      <w:bookmarkEnd w:id="1040"/>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1" w:name="_Toc122563243"/>
      <w:r>
        <w:t>10.7.5.1.1</w:t>
      </w:r>
      <w:r>
        <w:tab/>
        <w:t>Void</w:t>
      </w:r>
      <w:bookmarkEnd w:id="1041"/>
    </w:p>
    <w:p w14:paraId="0B4E646C" w14:textId="361D1EB0" w:rsidR="00171381" w:rsidRDefault="00171381" w:rsidP="00171381">
      <w:pPr>
        <w:pStyle w:val="Heading5"/>
      </w:pPr>
      <w:bookmarkStart w:id="1042" w:name="_Toc122563244"/>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2"/>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43" w:name="_Hlk29949296"/>
      <w:r w:rsidRPr="009B2B01">
        <w:t>(MCPTT client to MCPTT server</w:t>
      </w:r>
      <w:r w:rsidR="009F458C" w:rsidRPr="009F458C">
        <w:t xml:space="preserve"> and MCPTT server to MCPTT server</w:t>
      </w:r>
      <w:r w:rsidRPr="009B2B01">
        <w:t>)</w:t>
      </w:r>
      <w:r>
        <w:t xml:space="preserve"> </w:t>
      </w:r>
      <w:bookmarkEnd w:id="1043"/>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44" w:name="_Toc122563245"/>
      <w:r>
        <w:t>10.7.5.1.3</w:t>
      </w:r>
      <w:r>
        <w:tab/>
        <w:t xml:space="preserve">MCPTT private call forwarding </w:t>
      </w:r>
      <w:bookmarkStart w:id="1045" w:name="_Hlk29949259"/>
      <w:r>
        <w:t xml:space="preserve">response </w:t>
      </w:r>
      <w:r w:rsidRPr="00805B7E">
        <w:t xml:space="preserve">(MCPTT </w:t>
      </w:r>
      <w:r>
        <w:t>server</w:t>
      </w:r>
      <w:r w:rsidRPr="00805B7E">
        <w:t xml:space="preserve"> to MCPTT </w:t>
      </w:r>
      <w:r>
        <w:t>client</w:t>
      </w:r>
      <w:r w:rsidRPr="00805B7E">
        <w:t>)</w:t>
      </w:r>
      <w:bookmarkEnd w:id="1044"/>
      <w:bookmarkEnd w:id="1045"/>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46" w:name="_Toc122563246"/>
      <w:r>
        <w:t>10.7.5.1.4</w:t>
      </w:r>
      <w:r>
        <w:tab/>
        <w:t xml:space="preserve">MCPTT private call forwarding request </w:t>
      </w:r>
      <w:r w:rsidRPr="00805B7E">
        <w:t xml:space="preserve">(MCPTT </w:t>
      </w:r>
      <w:r>
        <w:t>server</w:t>
      </w:r>
      <w:r w:rsidRPr="00805B7E">
        <w:t xml:space="preserve"> to MCPTT </w:t>
      </w:r>
      <w:r>
        <w:t>client</w:t>
      </w:r>
      <w:r w:rsidRPr="00805B7E">
        <w:t>)</w:t>
      </w:r>
      <w:bookmarkEnd w:id="1046"/>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47" w:name="_Toc122563247"/>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47"/>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48" w:name="_Toc122563248"/>
      <w:r>
        <w:t>10.7.5.2</w:t>
      </w:r>
      <w:r>
        <w:tab/>
        <w:t>Procedures</w:t>
      </w:r>
      <w:bookmarkEnd w:id="1048"/>
    </w:p>
    <w:p w14:paraId="1A9E4F06" w14:textId="77777777" w:rsidR="00171381" w:rsidRDefault="00171381" w:rsidP="00171381">
      <w:pPr>
        <w:pStyle w:val="Heading5"/>
      </w:pPr>
      <w:bookmarkStart w:id="1049" w:name="_Toc122563249"/>
      <w:r>
        <w:t>10.7.5.2.1</w:t>
      </w:r>
      <w:r>
        <w:tab/>
        <w:t>Update configuration for MCPTT private call forwarding</w:t>
      </w:r>
      <w:bookmarkEnd w:id="1049"/>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0" w:name="_Toc122563250"/>
      <w:r>
        <w:t>10.7.5.2.2</w:t>
      </w:r>
      <w:r>
        <w:tab/>
        <w:t>MCPTT immediate private call forwarding</w:t>
      </w:r>
      <w:r w:rsidR="009F458C" w:rsidRPr="009F458C">
        <w:t xml:space="preserve"> in a single MCPTT system</w:t>
      </w:r>
      <w:bookmarkEnd w:id="1050"/>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5pt;height:546pt" o:ole="">
            <v:imagedata r:id="rId148" o:title=""/>
          </v:shape>
          <o:OLEObject Type="Embed" ProgID="Visio.Drawing.11" ShapeID="_x0000_i1096" DrawAspect="Content" ObjectID="_1733175855"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77777777"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r w:rsidRPr="00756567">
        <w:t xml:space="preserve"> </w:t>
      </w:r>
    </w:p>
    <w:p w14:paraId="21144B88" w14:textId="77777777" w:rsidR="00171381" w:rsidRDefault="00171381" w:rsidP="00171381">
      <w:pPr>
        <w:pStyle w:val="NO"/>
      </w:pPr>
      <w:r w:rsidRPr="00D03D2B">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1" w:name="_Toc122563251"/>
      <w:r>
        <w:t>10.7.5.2.3</w:t>
      </w:r>
      <w:r>
        <w:tab/>
        <w:t>MCPTT private call forwarding no answer</w:t>
      </w:r>
      <w:r w:rsidR="009F458C" w:rsidRPr="009F458C">
        <w:t xml:space="preserve"> in a single MCPTT system</w:t>
      </w:r>
      <w:bookmarkEnd w:id="1051"/>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5pt;height:687.5pt" o:ole="">
            <v:imagedata r:id="rId150" o:title=""/>
          </v:shape>
          <o:OLEObject Type="Embed" ProgID="Visio.Drawing.11" ShapeID="_x0000_i1097" DrawAspect="Content" ObjectID="_1733175856"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77777777"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r w:rsidRPr="00756567">
        <w:t xml:space="preserve"> </w:t>
      </w:r>
    </w:p>
    <w:p w14:paraId="17713FA8" w14:textId="77777777"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2"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2"/>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53" w:name="_Hlk41123738"/>
      <w:bookmarkStart w:id="1054" w:name="_Toc122563252"/>
      <w:r>
        <w:t>10.7.5.2.3a</w:t>
      </w:r>
      <w:r>
        <w:tab/>
        <w:t>MCPTT private call forwarding based on manual user input</w:t>
      </w:r>
      <w:bookmarkEnd w:id="1053"/>
      <w:r w:rsidR="009F458C" w:rsidRPr="009F458C">
        <w:t xml:space="preserve"> in a single MCPTT system</w:t>
      </w:r>
      <w:bookmarkEnd w:id="1054"/>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9pt;height:682pt" o:ole="">
            <v:imagedata r:id="rId152" o:title=""/>
          </v:shape>
          <o:OLEObject Type="Embed" ProgID="Visio.Drawing.11" ShapeID="_x0000_i1098" DrawAspect="Content" ObjectID="_1733175857"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55" w:name="_Toc122563253"/>
      <w:r>
        <w:t>10.7.5.2.4</w:t>
      </w:r>
      <w:r>
        <w:tab/>
        <w:t>Handling of multiple MCPTT private call forwardings</w:t>
      </w:r>
      <w:bookmarkEnd w:id="1055"/>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56" w:name="_Toc122563254"/>
      <w:r>
        <w:t>10.7.5.2.5</w:t>
      </w:r>
      <w:r>
        <w:tab/>
      </w:r>
      <w:r w:rsidRPr="00B83CB0">
        <w:t>MCPTT private call forwarding with target of the MCPTT private call forwarding in partner MCPTT system</w:t>
      </w:r>
      <w:bookmarkEnd w:id="1056"/>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pt;height:343.5pt" o:ole="">
            <v:imagedata r:id="rId154" o:title=""/>
          </v:shape>
          <o:OLEObject Type="Embed" ProgID="Visio.Drawing.11" ShapeID="_x0000_i1099" DrawAspect="Content" ObjectID="_1733175858"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57" w:name="_Hlk107240989"/>
      <w:r w:rsidRPr="0069760D">
        <w:rPr>
          <w:rFonts w:eastAsia="SimSun"/>
        </w:rPr>
        <w:t xml:space="preserve">server 1 </w:t>
      </w:r>
      <w:bookmarkEnd w:id="1057"/>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58" w:name="_Toc122563255"/>
      <w:r w:rsidRPr="00B83CB0">
        <w:t>10.7.5.2.</w:t>
      </w:r>
      <w:r>
        <w:t>6</w:t>
      </w:r>
      <w:r w:rsidRPr="00B83CB0">
        <w:tab/>
        <w:t>MCPTT</w:t>
      </w:r>
      <w:r>
        <w:t xml:space="preserve"> </w:t>
      </w:r>
      <w:r w:rsidRPr="00B83CB0">
        <w:t>private call forwarding with MCPTT private call forwarding occurring in the partner MCPTT system</w:t>
      </w:r>
      <w:bookmarkEnd w:id="1058"/>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pt;height:363pt" o:ole="">
            <v:imagedata r:id="rId156" o:title=""/>
          </v:shape>
          <o:OLEObject Type="Embed" ProgID="Visio.Drawing.11" ShapeID="_x0000_i1100" DrawAspect="Content" ObjectID="_1733175859"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77777777"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59" w:name="_Toc122563256"/>
      <w:r>
        <w:rPr>
          <w:lang w:eastAsia="x-none"/>
        </w:rPr>
        <w:t>10.7.6</w:t>
      </w:r>
      <w:r w:rsidRPr="00542332">
        <w:rPr>
          <w:lang w:eastAsia="x-none"/>
        </w:rPr>
        <w:tab/>
      </w:r>
      <w:r>
        <w:rPr>
          <w:noProof/>
          <w:lang w:val="en-US"/>
        </w:rPr>
        <w:t>C</w:t>
      </w:r>
      <w:r>
        <w:t>all transfer for MCPTT private calls</w:t>
      </w:r>
      <w:bookmarkEnd w:id="1059"/>
    </w:p>
    <w:p w14:paraId="0FBB69A6" w14:textId="77777777" w:rsidR="00171381" w:rsidRDefault="00171381" w:rsidP="00171381">
      <w:pPr>
        <w:pStyle w:val="Heading4"/>
        <w:rPr>
          <w:noProof/>
          <w:lang w:val="en-US"/>
        </w:rPr>
      </w:pPr>
      <w:bookmarkStart w:id="1060" w:name="_Toc4532277"/>
      <w:bookmarkStart w:id="1061" w:name="_Toc122563257"/>
      <w:r>
        <w:t>10.7.6</w:t>
      </w:r>
      <w:r w:rsidRPr="00AB5FED">
        <w:t>.1</w:t>
      </w:r>
      <w:r w:rsidRPr="00AB5FED">
        <w:tab/>
      </w:r>
      <w:bookmarkEnd w:id="1060"/>
      <w:r>
        <w:rPr>
          <w:noProof/>
          <w:lang w:val="en-US"/>
        </w:rPr>
        <w:t>General</w:t>
      </w:r>
      <w:bookmarkEnd w:id="1061"/>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2" w:name="_Toc4532278"/>
      <w:bookmarkStart w:id="1063" w:name="_Toc122563258"/>
      <w:bookmarkStart w:id="1064" w:name="_Hlk8309764"/>
      <w:r>
        <w:t>10.7.6.1.1</w:t>
      </w:r>
      <w:r>
        <w:tab/>
        <w:t>MCPTT private call transfer request</w:t>
      </w:r>
      <w:bookmarkEnd w:id="1062"/>
      <w:r>
        <w:t xml:space="preserve"> </w:t>
      </w:r>
      <w:r w:rsidRPr="00B34B25">
        <w:t xml:space="preserve">(MCPTT client </w:t>
      </w:r>
      <w:r w:rsidR="0061309F">
        <w:t>to</w:t>
      </w:r>
      <w:r w:rsidRPr="00B34B25">
        <w:t xml:space="preserve"> MCPTT server)</w:t>
      </w:r>
      <w:bookmarkEnd w:id="1063"/>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64"/>
    </w:tbl>
    <w:p w14:paraId="2CD00B5B" w14:textId="77777777" w:rsidR="00171381" w:rsidRDefault="00171381" w:rsidP="00171381"/>
    <w:p w14:paraId="4450686B" w14:textId="3E60E8E2" w:rsidR="00171381" w:rsidRDefault="00171381" w:rsidP="00171381">
      <w:pPr>
        <w:pStyle w:val="Heading5"/>
      </w:pPr>
      <w:bookmarkStart w:id="1065" w:name="_Toc122563259"/>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5"/>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66" w:name="_Toc4532279"/>
      <w:bookmarkStart w:id="1067" w:name="_Toc122563260"/>
      <w:r>
        <w:t>10.7.6.1.3</w:t>
      </w:r>
      <w:r>
        <w:tab/>
        <w:t>MCPTT private call transfer response</w:t>
      </w:r>
      <w:bookmarkEnd w:id="1066"/>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67"/>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68" w:name="_Hlk18507143"/>
      <w:r w:rsidRPr="00805B7E">
        <w:t>(MCPTT</w:t>
      </w:r>
      <w:r>
        <w:t xml:space="preserve"> </w:t>
      </w:r>
      <w:r w:rsidRPr="00805B7E">
        <w:t>server to MCPTT client</w:t>
      </w:r>
      <w:r w:rsidR="0061309F" w:rsidRPr="0061309F">
        <w:t xml:space="preserve"> and MCPTT server to MCPTT server</w:t>
      </w:r>
      <w:r w:rsidRPr="00805B7E">
        <w:t>)</w:t>
      </w:r>
      <w:bookmarkEnd w:id="1068"/>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69" w:name="_Toc122563261"/>
      <w:r>
        <w:t>10.7.6.1.4</w:t>
      </w:r>
      <w:r>
        <w:tab/>
        <w:t xml:space="preserve">MCPTT private call transfer response </w:t>
      </w:r>
      <w:r w:rsidRPr="00B34B25">
        <w:t xml:space="preserve">(MCPTT client </w:t>
      </w:r>
      <w:r w:rsidR="0061309F">
        <w:t>to</w:t>
      </w:r>
      <w:r w:rsidRPr="00B34B25">
        <w:t xml:space="preserve"> MCPTT server)</w:t>
      </w:r>
      <w:bookmarkEnd w:id="1069"/>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0" w:name="_Toc122563262"/>
      <w:r>
        <w:t>10.7.6.2</w:t>
      </w:r>
      <w:r w:rsidRPr="00AB5FED">
        <w:tab/>
      </w:r>
      <w:r>
        <w:rPr>
          <w:noProof/>
          <w:lang w:val="en-US"/>
        </w:rPr>
        <w:t>Procedures</w:t>
      </w:r>
      <w:bookmarkEnd w:id="1070"/>
    </w:p>
    <w:p w14:paraId="79C2F865" w14:textId="43581BE8" w:rsidR="00171381" w:rsidRDefault="00171381" w:rsidP="00171381">
      <w:pPr>
        <w:pStyle w:val="Heading5"/>
      </w:pPr>
      <w:bookmarkStart w:id="1071" w:name="_Toc122563263"/>
      <w:r>
        <w:t>10.7.6.2.1</w:t>
      </w:r>
      <w:r>
        <w:tab/>
        <w:t xml:space="preserve">MCPTT private call unannounced transfer </w:t>
      </w:r>
      <w:r w:rsidR="0061309F" w:rsidRPr="0061309F">
        <w:t>in a single MCPTT system</w:t>
      </w:r>
      <w:bookmarkEnd w:id="1071"/>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5pt;height:456.5pt" o:ole="">
            <v:imagedata r:id="rId158" o:title=""/>
          </v:shape>
          <o:OLEObject Type="Embed" ProgID="Visio.Drawing.11" ShapeID="_x0000_i1101" DrawAspect="Content" ObjectID="_1733175860"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2"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2"/>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73" w:name="_Hlk46240106"/>
      <w:r>
        <w:t xml:space="preserve">the target of the transfer is a functional alias </w:t>
      </w:r>
      <w:bookmarkEnd w:id="1073"/>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74" w:name="_Hlk30052952"/>
      <w:r>
        <w:t>based on the fact that the transfer</w:t>
      </w:r>
      <w:r w:rsidDel="005B1012">
        <w:t xml:space="preserve"> </w:t>
      </w:r>
      <w:r>
        <w:t>indication is present and set to true in the MCPTT private call request</w:t>
      </w:r>
      <w:bookmarkEnd w:id="1074"/>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75" w:name="_Toc122563264"/>
      <w:r>
        <w:t>10.7.6.2.2</w:t>
      </w:r>
      <w:r>
        <w:tab/>
        <w:t>MCPTT private call announced transfer</w:t>
      </w:r>
      <w:r w:rsidR="000D635A" w:rsidRPr="000D635A">
        <w:t xml:space="preserve"> in a single MCPTT system</w:t>
      </w:r>
      <w:bookmarkEnd w:id="1075"/>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76" w:name="_Hlk27477698"/>
      <w:r>
        <w:t>2</w:t>
      </w:r>
      <w:r w:rsidRPr="006A378F">
        <w:t>.</w:t>
      </w:r>
      <w:r>
        <w:tab/>
        <w:t>MCPTT client 1 is authorized to make private calls to MCPTT client 2</w:t>
      </w:r>
      <w:bookmarkEnd w:id="1076"/>
      <w:r>
        <w:t>.</w:t>
      </w:r>
    </w:p>
    <w:p w14:paraId="205ED45B" w14:textId="77777777" w:rsidR="00171381" w:rsidRDefault="00171381" w:rsidP="00171381">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77"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77"/>
    <w:p w14:paraId="1E753CD0" w14:textId="65F5DBB4" w:rsidR="00171381" w:rsidRDefault="000D635A" w:rsidP="00171381">
      <w:pPr>
        <w:pStyle w:val="TH"/>
        <w:rPr>
          <w:noProof/>
        </w:rPr>
      </w:pPr>
      <w:r>
        <w:rPr>
          <w:noProof/>
        </w:rPr>
        <w:object w:dxaOrig="10501" w:dyaOrig="15661" w14:anchorId="4D80BBD2">
          <v:shape id="_x0000_i1102" type="#_x0000_t75" style="width:367pt;height:499.5pt" o:ole="">
            <v:imagedata r:id="rId160" o:title=""/>
          </v:shape>
          <o:OLEObject Type="Embed" ProgID="Visio.Drawing.11" ShapeID="_x0000_i1102" DrawAspect="Content" ObjectID="_1733175861"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78"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78"/>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79"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77777777"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bookmarkEnd w:id="1079"/>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0" w:name="_Toc122563265"/>
      <w:bookmarkStart w:id="1081" w:name="_Toc460616137"/>
      <w:bookmarkStart w:id="1082" w:name="_Toc460616998"/>
      <w:r w:rsidRPr="00590FA0">
        <w:rPr>
          <w:lang w:val="en-US"/>
        </w:rPr>
        <w:t>10.7.6.2.</w:t>
      </w:r>
      <w:r>
        <w:rPr>
          <w:lang w:val="en-US"/>
        </w:rPr>
        <w:t>3</w:t>
      </w:r>
      <w:r>
        <w:rPr>
          <w:lang w:val="en-US"/>
        </w:rPr>
        <w:tab/>
      </w:r>
      <w:r w:rsidRPr="00590FA0">
        <w:rPr>
          <w:lang w:val="en-US"/>
        </w:rPr>
        <w:t>MCPTT private call announced transfer with target in partner MCPTT system</w:t>
      </w:r>
      <w:bookmarkEnd w:id="1080"/>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83" w:name="_Hlk109122930"/>
      <w:r>
        <w:t>10.7.6.2.3</w:t>
      </w:r>
      <w:bookmarkEnd w:id="1083"/>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5pt;height:460pt" o:ole="">
            <v:imagedata r:id="rId162" o:title=""/>
          </v:shape>
          <o:OLEObject Type="Embed" ProgID="Visio.Drawing.11" ShapeID="_x0000_i1103" DrawAspect="Content" ObjectID="_1733175862"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84"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84"/>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77777777"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85" w:name="_Toc122563266"/>
      <w:r w:rsidRPr="00546DAE">
        <w:t>10.7.6.2.</w:t>
      </w:r>
      <w:r>
        <w:t>4</w:t>
      </w:r>
      <w:r>
        <w:tab/>
        <w:t xml:space="preserve">MCPTT private call announced transfer with transferring MCPTT user in </w:t>
      </w:r>
      <w:r w:rsidRPr="00355630">
        <w:t>partner MCPTT system</w:t>
      </w:r>
      <w:bookmarkEnd w:id="1085"/>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pt;height:494pt" o:ole="">
            <v:imagedata r:id="rId164" o:title=""/>
          </v:shape>
          <o:OLEObject Type="Embed" ProgID="Visio.Drawing.11" ShapeID="_x0000_i1104" DrawAspect="Content" ObjectID="_1733175863"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77777777"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86" w:name="_Hlk96097151"/>
      <w:r w:rsidRPr="008D7B50">
        <w:t>1</w:t>
      </w:r>
      <w:bookmarkStart w:id="1087" w:name="_Hlk96097032"/>
      <w:r w:rsidRPr="008D7B50">
        <w:t>0.7.2.</w:t>
      </w:r>
      <w:r>
        <w:t>3</w:t>
      </w:r>
      <w:bookmarkEnd w:id="1086"/>
      <w:bookmarkEnd w:id="1087"/>
      <w:r w:rsidRPr="008D7B50">
        <w:t>.</w:t>
      </w:r>
      <w:r>
        <w:t xml:space="preserve"> The MCPTT privat</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77777777"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88" w:name="_Toc122563267"/>
      <w:r w:rsidRPr="00542332">
        <w:t>10.8</w:t>
      </w:r>
      <w:r w:rsidRPr="00542332">
        <w:tab/>
        <w:t>Simultaneous session for MCPTT call</w:t>
      </w:r>
      <w:r>
        <w:t>s (on-network)</w:t>
      </w:r>
      <w:bookmarkEnd w:id="1081"/>
      <w:bookmarkEnd w:id="1082"/>
      <w:bookmarkEnd w:id="1088"/>
    </w:p>
    <w:p w14:paraId="6FE5E150" w14:textId="77777777" w:rsidR="00171381" w:rsidRPr="00542332" w:rsidRDefault="00171381" w:rsidP="00171381">
      <w:pPr>
        <w:pStyle w:val="Heading3"/>
        <w:rPr>
          <w:lang w:eastAsia="x-none"/>
        </w:rPr>
      </w:pPr>
      <w:bookmarkStart w:id="1089" w:name="_Toc433209815"/>
      <w:bookmarkStart w:id="1090" w:name="_Toc446053018"/>
      <w:bookmarkStart w:id="1091" w:name="_Toc460616138"/>
      <w:bookmarkStart w:id="1092" w:name="_Toc460616999"/>
      <w:bookmarkStart w:id="1093" w:name="_Toc122563268"/>
      <w:r w:rsidRPr="00542332">
        <w:rPr>
          <w:lang w:eastAsia="x-none"/>
        </w:rPr>
        <w:t>10.8.1</w:t>
      </w:r>
      <w:r w:rsidRPr="00542332">
        <w:rPr>
          <w:lang w:eastAsia="x-none"/>
        </w:rPr>
        <w:tab/>
        <w:t>General</w:t>
      </w:r>
      <w:bookmarkEnd w:id="1089"/>
      <w:bookmarkEnd w:id="1090"/>
      <w:bookmarkEnd w:id="1091"/>
      <w:bookmarkEnd w:id="1092"/>
      <w:bookmarkEnd w:id="1093"/>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094" w:name="_Toc428365141"/>
      <w:bookmarkStart w:id="1095" w:name="_Toc433209816"/>
      <w:bookmarkStart w:id="1096" w:name="_Toc460616139"/>
      <w:bookmarkStart w:id="1097" w:name="_Toc460617000"/>
      <w:bookmarkStart w:id="1098" w:name="_Toc122563269"/>
      <w:bookmarkStart w:id="1099" w:name="_Toc424654559"/>
      <w:bookmarkEnd w:id="1026"/>
      <w:bookmarkEnd w:id="1027"/>
      <w:bookmarkEnd w:id="1028"/>
      <w:r w:rsidRPr="00AB5FED">
        <w:t>10.9</w:t>
      </w:r>
      <w:r w:rsidRPr="00AB5FED">
        <w:tab/>
        <w:t>Floor control</w:t>
      </w:r>
      <w:bookmarkEnd w:id="1094"/>
      <w:bookmarkEnd w:id="1095"/>
      <w:bookmarkEnd w:id="1096"/>
      <w:bookmarkEnd w:id="1097"/>
      <w:bookmarkEnd w:id="1098"/>
    </w:p>
    <w:p w14:paraId="535CA767" w14:textId="77777777" w:rsidR="00171381" w:rsidRPr="00AB5FED" w:rsidRDefault="00171381" w:rsidP="00171381">
      <w:pPr>
        <w:pStyle w:val="Heading3"/>
      </w:pPr>
      <w:bookmarkStart w:id="1100" w:name="_Toc428365142"/>
      <w:bookmarkStart w:id="1101" w:name="_Toc433209817"/>
      <w:bookmarkStart w:id="1102" w:name="_Toc460616140"/>
      <w:bookmarkStart w:id="1103" w:name="_Toc460617001"/>
      <w:bookmarkStart w:id="1104" w:name="_Toc122563270"/>
      <w:r w:rsidRPr="00AB5FED">
        <w:t>10.9.1</w:t>
      </w:r>
      <w:r w:rsidRPr="00AB5FED">
        <w:tab/>
        <w:t>Floor control for on-network MCPTT service</w:t>
      </w:r>
      <w:bookmarkEnd w:id="1100"/>
      <w:bookmarkEnd w:id="1101"/>
      <w:bookmarkEnd w:id="1102"/>
      <w:bookmarkEnd w:id="1103"/>
      <w:bookmarkEnd w:id="1104"/>
    </w:p>
    <w:p w14:paraId="248F074B" w14:textId="77777777" w:rsidR="00171381" w:rsidRPr="00AB5FED" w:rsidRDefault="00171381" w:rsidP="00171381">
      <w:pPr>
        <w:pStyle w:val="Heading4"/>
      </w:pPr>
      <w:bookmarkStart w:id="1105" w:name="_Toc428365143"/>
      <w:bookmarkStart w:id="1106" w:name="_Toc433209818"/>
      <w:bookmarkStart w:id="1107" w:name="_Toc460616141"/>
      <w:bookmarkStart w:id="1108" w:name="_Toc460617002"/>
      <w:bookmarkStart w:id="1109" w:name="_Toc122563271"/>
      <w:r w:rsidRPr="00AB5FED">
        <w:t>10.9.1.1</w:t>
      </w:r>
      <w:r w:rsidRPr="00AB5FED">
        <w:tab/>
      </w:r>
      <w:bookmarkEnd w:id="1105"/>
      <w:r w:rsidRPr="00AB5FED">
        <w:t>General</w:t>
      </w:r>
      <w:bookmarkEnd w:id="1106"/>
      <w:bookmarkEnd w:id="1107"/>
      <w:bookmarkEnd w:id="1108"/>
      <w:bookmarkEnd w:id="1109"/>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0" w:name="_Toc460616142"/>
      <w:bookmarkStart w:id="1111" w:name="_Toc460617003"/>
      <w:bookmarkStart w:id="1112" w:name="_Toc122563272"/>
      <w:bookmarkStart w:id="1113" w:name="_Toc433209819"/>
      <w:bookmarkStart w:id="1114" w:name="_Toc428365144"/>
      <w:r w:rsidRPr="00AB5FED">
        <w:t>10.9.1.2</w:t>
      </w:r>
      <w:r w:rsidRPr="00AB5FED">
        <w:tab/>
        <w:t>Information flows for floor control for on-network</w:t>
      </w:r>
      <w:bookmarkEnd w:id="1110"/>
      <w:bookmarkEnd w:id="1111"/>
      <w:bookmarkEnd w:id="1112"/>
    </w:p>
    <w:p w14:paraId="53FE6DAA" w14:textId="77777777" w:rsidR="00171381" w:rsidRPr="00AB5FED" w:rsidRDefault="00171381" w:rsidP="00171381">
      <w:pPr>
        <w:pStyle w:val="Heading5"/>
      </w:pPr>
      <w:bookmarkStart w:id="1115" w:name="_Toc460616143"/>
      <w:bookmarkStart w:id="1116" w:name="_Toc460617004"/>
      <w:bookmarkStart w:id="1117" w:name="_Toc122563273"/>
      <w:r w:rsidRPr="00AB5FED">
        <w:t>10.9.1.2.1</w:t>
      </w:r>
      <w:r w:rsidRPr="00AB5FED">
        <w:tab/>
        <w:t>General</w:t>
      </w:r>
      <w:bookmarkEnd w:id="1115"/>
      <w:bookmarkEnd w:id="1116"/>
      <w:bookmarkEnd w:id="1117"/>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18" w:name="_Toc460616144"/>
      <w:bookmarkStart w:id="1119" w:name="_Toc460617005"/>
      <w:bookmarkStart w:id="1120" w:name="_Toc122563274"/>
      <w:r w:rsidRPr="00AB5FED">
        <w:t>10.9.1.2.2</w:t>
      </w:r>
      <w:r w:rsidRPr="00AB5FED">
        <w:tab/>
        <w:t>Floor request</w:t>
      </w:r>
      <w:bookmarkEnd w:id="1118"/>
      <w:bookmarkEnd w:id="1119"/>
      <w:bookmarkEnd w:id="1120"/>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1" w:name="_Toc460616145"/>
      <w:bookmarkStart w:id="1122" w:name="_Toc460617006"/>
      <w:bookmarkStart w:id="1123" w:name="_Toc122563275"/>
      <w:r w:rsidRPr="00AB5FED">
        <w:t>10.9.1.2.3</w:t>
      </w:r>
      <w:r w:rsidRPr="00AB5FED">
        <w:tab/>
        <w:t>Floor granted</w:t>
      </w:r>
      <w:bookmarkEnd w:id="1121"/>
      <w:bookmarkEnd w:id="1122"/>
      <w:bookmarkEnd w:id="1123"/>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24" w:name="_Toc460616146"/>
      <w:bookmarkStart w:id="1125" w:name="_Toc460617007"/>
      <w:bookmarkStart w:id="1126" w:name="_Toc122563276"/>
      <w:r w:rsidRPr="00AB5FED">
        <w:t>10.9.1.2.4</w:t>
      </w:r>
      <w:r w:rsidRPr="00AB5FED">
        <w:tab/>
        <w:t>Floor rejected</w:t>
      </w:r>
      <w:bookmarkEnd w:id="1124"/>
      <w:bookmarkEnd w:id="1125"/>
      <w:bookmarkEnd w:id="1126"/>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27" w:name="_Toc460616147"/>
      <w:bookmarkStart w:id="1128" w:name="_Toc460617008"/>
      <w:bookmarkStart w:id="1129" w:name="_Toc122563277"/>
      <w:r w:rsidRPr="00AB5FED">
        <w:t>10.9.1.2.5</w:t>
      </w:r>
      <w:r w:rsidRPr="00AB5FED">
        <w:tab/>
        <w:t>Floor request cancel</w:t>
      </w:r>
      <w:bookmarkEnd w:id="1127"/>
      <w:bookmarkEnd w:id="1128"/>
      <w:bookmarkEnd w:id="1129"/>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0" w:name="_Toc460616148"/>
      <w:bookmarkStart w:id="1131" w:name="_Toc460617009"/>
      <w:bookmarkStart w:id="1132" w:name="_Toc122563278"/>
      <w:r w:rsidRPr="00AB5FED">
        <w:t>10.9.1.2.6</w:t>
      </w:r>
      <w:r w:rsidRPr="00AB5FED">
        <w:tab/>
        <w:t>Floor request cancel response</w:t>
      </w:r>
      <w:bookmarkEnd w:id="1130"/>
      <w:bookmarkEnd w:id="1131"/>
      <w:bookmarkEnd w:id="1132"/>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33" w:name="_Toc460616149"/>
      <w:bookmarkStart w:id="1134" w:name="_Toc460617010"/>
      <w:bookmarkStart w:id="1135" w:name="_Toc122563279"/>
      <w:r w:rsidRPr="00AB5FED">
        <w:t>10.9.1.2.7</w:t>
      </w:r>
      <w:r w:rsidRPr="00AB5FED">
        <w:tab/>
        <w:t>Floor request cancel notify</w:t>
      </w:r>
      <w:bookmarkEnd w:id="1133"/>
      <w:bookmarkEnd w:id="1134"/>
      <w:bookmarkEnd w:id="1135"/>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36" w:name="_Toc460616150"/>
      <w:bookmarkStart w:id="1137" w:name="_Toc460617011"/>
      <w:bookmarkStart w:id="1138" w:name="_Toc122563280"/>
      <w:r w:rsidRPr="00AB5FED">
        <w:t>10.9.1.2.8</w:t>
      </w:r>
      <w:r w:rsidRPr="00AB5FED">
        <w:tab/>
        <w:t>Floor idle</w:t>
      </w:r>
      <w:bookmarkEnd w:id="1136"/>
      <w:bookmarkEnd w:id="1137"/>
      <w:bookmarkEnd w:id="1138"/>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39" w:name="_Toc460616151"/>
      <w:bookmarkStart w:id="1140" w:name="_Toc460617012"/>
      <w:bookmarkStart w:id="1141" w:name="_Toc122563281"/>
      <w:r w:rsidRPr="00AB5FED">
        <w:t>10.9.1.2.9</w:t>
      </w:r>
      <w:r w:rsidRPr="00AB5FED">
        <w:tab/>
        <w:t>Floor release</w:t>
      </w:r>
      <w:bookmarkEnd w:id="1139"/>
      <w:bookmarkEnd w:id="1140"/>
      <w:bookmarkEnd w:id="1141"/>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2" w:name="_Toc122563282"/>
      <w:r w:rsidRPr="00AB5FED">
        <w:t>10.9.1.2.9</w:t>
      </w:r>
      <w:r>
        <w:t>a</w:t>
      </w:r>
      <w:r w:rsidRPr="00AB5FED">
        <w:tab/>
      </w:r>
      <w:r>
        <w:t>Multi-talker f</w:t>
      </w:r>
      <w:r w:rsidRPr="00AB5FED">
        <w:t>loor release</w:t>
      </w:r>
      <w:bookmarkEnd w:id="1142"/>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43" w:name="_Toc460616152"/>
      <w:bookmarkStart w:id="1144" w:name="_Toc460617013"/>
      <w:bookmarkStart w:id="1145" w:name="_Toc122563283"/>
      <w:r w:rsidRPr="00AB5FED">
        <w:t>10.9.1.2.10</w:t>
      </w:r>
      <w:r w:rsidRPr="00AB5FED">
        <w:tab/>
        <w:t>Floor taken</w:t>
      </w:r>
      <w:bookmarkEnd w:id="1143"/>
      <w:bookmarkEnd w:id="1144"/>
      <w:bookmarkEnd w:id="1145"/>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46" w:name="_Toc122563284"/>
      <w:r w:rsidRPr="00CB117F">
        <w:t>10.9.1.2.10</w:t>
      </w:r>
      <w:r>
        <w:t>a</w:t>
      </w:r>
      <w:r w:rsidRPr="00CB117F">
        <w:tab/>
      </w:r>
      <w:r>
        <w:t>Multi-talker f</w:t>
      </w:r>
      <w:r w:rsidRPr="00CB117F">
        <w:t>loor taken</w:t>
      </w:r>
      <w:bookmarkEnd w:id="1146"/>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47" w:name="_Toc460616153"/>
      <w:bookmarkStart w:id="1148" w:name="_Toc460617014"/>
      <w:bookmarkStart w:id="1149" w:name="_Toc122563285"/>
      <w:r w:rsidRPr="00AB5FED">
        <w:t>10.9.1.2.11</w:t>
      </w:r>
      <w:r w:rsidRPr="00AB5FED">
        <w:tab/>
        <w:t>Floor revoked</w:t>
      </w:r>
      <w:bookmarkEnd w:id="1147"/>
      <w:bookmarkEnd w:id="1148"/>
      <w:bookmarkEnd w:id="1149"/>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0" w:name="_Toc460616154"/>
      <w:bookmarkStart w:id="1151" w:name="_Toc460617015"/>
      <w:bookmarkStart w:id="1152" w:name="_Toc122563286"/>
      <w:r w:rsidRPr="00AB5FED">
        <w:t>10.9.1.2.12</w:t>
      </w:r>
      <w:r w:rsidRPr="00AB5FED">
        <w:tab/>
        <w:t>Floor acknowledgement</w:t>
      </w:r>
      <w:bookmarkEnd w:id="1150"/>
      <w:bookmarkEnd w:id="1151"/>
      <w:bookmarkEnd w:id="1152"/>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53" w:name="_Toc460616155"/>
      <w:bookmarkStart w:id="1154" w:name="_Toc460617016"/>
      <w:bookmarkStart w:id="1155" w:name="_Toc122563287"/>
      <w:r w:rsidRPr="00AB5FED">
        <w:t>10.9.1.2.13</w:t>
      </w:r>
      <w:r w:rsidRPr="00AB5FED">
        <w:tab/>
        <w:t>Queue position request</w:t>
      </w:r>
      <w:bookmarkEnd w:id="1153"/>
      <w:bookmarkEnd w:id="1154"/>
      <w:bookmarkEnd w:id="1155"/>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56" w:name="_Toc460616156"/>
      <w:bookmarkStart w:id="1157" w:name="_Toc460617017"/>
      <w:bookmarkStart w:id="1158" w:name="_Toc122563288"/>
      <w:r w:rsidRPr="00AB5FED">
        <w:t>10.9.1.2.14</w:t>
      </w:r>
      <w:r w:rsidRPr="00AB5FED">
        <w:tab/>
        <w:t>Queue position info</w:t>
      </w:r>
      <w:bookmarkEnd w:id="1156"/>
      <w:bookmarkEnd w:id="1157"/>
      <w:bookmarkEnd w:id="1158"/>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59" w:name="_Toc122563289"/>
      <w:r>
        <w:rPr>
          <w:lang w:eastAsia="zh-CN"/>
        </w:rPr>
        <w:t>10.9.1.2.15</w:t>
      </w:r>
      <w:r>
        <w:rPr>
          <w:lang w:eastAsia="zh-CN"/>
        </w:rPr>
        <w:tab/>
        <w:t>U</w:t>
      </w:r>
      <w:r>
        <w:t>nicast media stop request</w:t>
      </w:r>
      <w:bookmarkEnd w:id="1159"/>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0" w:name="_Toc122563290"/>
      <w:r>
        <w:t>10.9.1.2</w:t>
      </w:r>
      <w:r>
        <w:rPr>
          <w:rFonts w:hint="eastAsia"/>
        </w:rPr>
        <w:t>.</w:t>
      </w:r>
      <w:r>
        <w:t>16</w:t>
      </w:r>
      <w:r>
        <w:tab/>
        <w:t>Unicast media resume request</w:t>
      </w:r>
      <w:bookmarkEnd w:id="1160"/>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1" w:name="_Toc460616157"/>
      <w:bookmarkStart w:id="1162" w:name="_Toc460617018"/>
      <w:bookmarkStart w:id="1163" w:name="_Toc122563291"/>
      <w:r w:rsidRPr="00AB5FED">
        <w:rPr>
          <w:lang w:val="en-US"/>
        </w:rPr>
        <w:t>10.9.1.3</w:t>
      </w:r>
      <w:r w:rsidRPr="00AB5FED">
        <w:rPr>
          <w:lang w:val="en-US"/>
        </w:rPr>
        <w:tab/>
        <w:t>Floor control within one MCPTT system</w:t>
      </w:r>
      <w:bookmarkEnd w:id="1113"/>
      <w:bookmarkEnd w:id="1161"/>
      <w:bookmarkEnd w:id="1162"/>
      <w:bookmarkEnd w:id="1163"/>
    </w:p>
    <w:p w14:paraId="40E33079" w14:textId="77777777" w:rsidR="00171381" w:rsidRPr="00AB5FED" w:rsidRDefault="00171381" w:rsidP="00171381">
      <w:pPr>
        <w:pStyle w:val="Heading5"/>
      </w:pPr>
      <w:bookmarkStart w:id="1164" w:name="_Toc433209820"/>
      <w:bookmarkStart w:id="1165" w:name="_Toc460616158"/>
      <w:bookmarkStart w:id="1166" w:name="_Toc460617019"/>
      <w:bookmarkStart w:id="1167" w:name="_Toc122563292"/>
      <w:r w:rsidRPr="00AB5FED">
        <w:t>10.9.1.3.1</w:t>
      </w:r>
      <w:r w:rsidRPr="00AB5FED">
        <w:tab/>
        <w:t>Floor request, floor granted and floor taken during an MCPTT session</w:t>
      </w:r>
      <w:bookmarkEnd w:id="1114"/>
      <w:bookmarkEnd w:id="1164"/>
      <w:bookmarkEnd w:id="1165"/>
      <w:bookmarkEnd w:id="1166"/>
      <w:bookmarkEnd w:id="116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pt;height:490.5pt" o:ole="">
            <v:imagedata r:id="rId166" o:title=""/>
          </v:shape>
          <o:OLEObject Type="Embed" ProgID="Visio.Drawing.15" ShapeID="_x0000_i1105" DrawAspect="Content" ObjectID="_1733175864"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68" w:name="_Toc477419466"/>
      <w:bookmarkStart w:id="1169" w:name="_Toc428365145"/>
      <w:bookmarkStart w:id="1170" w:name="_Toc433209821"/>
      <w:bookmarkStart w:id="1171" w:name="_Toc460616159"/>
      <w:bookmarkStart w:id="117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73" w:name="_Toc122563293"/>
      <w:r w:rsidRPr="00AB5FED">
        <w:t>10.9.1.3.1</w:t>
      </w:r>
      <w:r>
        <w:t>a</w:t>
      </w:r>
      <w:r w:rsidRPr="00AB5FED">
        <w:tab/>
        <w:t xml:space="preserve">Floor request, floor granted and </w:t>
      </w:r>
      <w:r>
        <w:t xml:space="preserve">multi-talker </w:t>
      </w:r>
      <w:r w:rsidRPr="00AB5FED">
        <w:t>floor taken during an MCPTT session</w:t>
      </w:r>
      <w:bookmarkEnd w:id="1168"/>
      <w:r>
        <w:t xml:space="preserve"> </w:t>
      </w:r>
      <w:bookmarkStart w:id="1174" w:name="_Hlk493574893"/>
      <w:r>
        <w:t>enhanced with multi-talker control</w:t>
      </w:r>
      <w:bookmarkEnd w:id="1173"/>
      <w:bookmarkEnd w:id="117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77777777" w:rsidR="00171381" w:rsidRDefault="00171381" w:rsidP="00171381">
      <w:pPr>
        <w:pStyle w:val="TH"/>
      </w:pPr>
      <w:r>
        <w:object w:dxaOrig="11916" w:dyaOrig="7008" w14:anchorId="304B9100">
          <v:shape id="_x0000_i1106" type="#_x0000_t75" style="width:482pt;height:284pt" o:ole="">
            <v:imagedata r:id="rId168" o:title=""/>
          </v:shape>
          <o:OLEObject Type="Embed" ProgID="Visio.Drawing.11" ShapeID="_x0000_i1106" DrawAspect="Content" ObjectID="_1733175865"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75" w:name="_Toc122563294"/>
      <w:r w:rsidRPr="00AB5FED">
        <w:t>10.9.1.3.2</w:t>
      </w:r>
      <w:r w:rsidRPr="00AB5FED">
        <w:tab/>
        <w:t>Floor override</w:t>
      </w:r>
      <w:bookmarkEnd w:id="1169"/>
      <w:bookmarkEnd w:id="1170"/>
      <w:bookmarkEnd w:id="1171"/>
      <w:bookmarkEnd w:id="1172"/>
      <w:bookmarkEnd w:id="1175"/>
      <w:r w:rsidRPr="00AB5FED">
        <w:t xml:space="preserve"> </w:t>
      </w:r>
    </w:p>
    <w:p w14:paraId="78D634D0" w14:textId="77777777" w:rsidR="00171381" w:rsidRPr="00AB5FED" w:rsidRDefault="00171381" w:rsidP="00171381">
      <w:pPr>
        <w:pStyle w:val="Heading6"/>
        <w:rPr>
          <w:lang w:eastAsia="en-GB"/>
        </w:rPr>
      </w:pPr>
      <w:bookmarkStart w:id="1176" w:name="_Toc433209822"/>
      <w:bookmarkStart w:id="1177" w:name="_Toc460616160"/>
      <w:bookmarkStart w:id="1178" w:name="_Toc460617021"/>
      <w:bookmarkStart w:id="1179" w:name="_Toc122563295"/>
      <w:r w:rsidRPr="00AB5FED">
        <w:rPr>
          <w:lang w:eastAsia="en-GB"/>
        </w:rPr>
        <w:t>10.9.1.3.2.1</w:t>
      </w:r>
      <w:r w:rsidRPr="00AB5FED">
        <w:rPr>
          <w:lang w:eastAsia="en-GB"/>
        </w:rPr>
        <w:tab/>
        <w:t>Floor override using floor revoked (also floor rejected) during an MCPTT session</w:t>
      </w:r>
      <w:bookmarkEnd w:id="1176"/>
      <w:bookmarkEnd w:id="1177"/>
      <w:bookmarkEnd w:id="1178"/>
      <w:bookmarkEnd w:id="117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0" w:name="_MON_1500190652"/>
    <w:bookmarkEnd w:id="1180"/>
    <w:p w14:paraId="58980A78" w14:textId="77777777" w:rsidR="00171381" w:rsidRPr="00AB5FED" w:rsidRDefault="00171381" w:rsidP="00171381">
      <w:pPr>
        <w:pStyle w:val="TH"/>
      </w:pPr>
      <w:r w:rsidRPr="00AB5FED">
        <w:object w:dxaOrig="7680" w:dyaOrig="8021" w14:anchorId="5E066FAF">
          <v:shape id="_x0000_i1107" type="#_x0000_t75" style="width:385.5pt;height:401pt" o:ole="">
            <v:imagedata r:id="rId170" o:title=""/>
          </v:shape>
          <o:OLEObject Type="Embed" ProgID="Visio.Drawing.11" ShapeID="_x0000_i1107" DrawAspect="Content" ObjectID="_1733175866"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1" w:name="_Toc433209823"/>
      <w:bookmarkStart w:id="1182" w:name="_Toc460616161"/>
      <w:bookmarkStart w:id="1183" w:name="_Toc460617022"/>
      <w:bookmarkStart w:id="1184" w:name="_Toc122563296"/>
      <w:bookmarkStart w:id="1185" w:name="_Toc428365146"/>
      <w:r w:rsidRPr="00AB5FED">
        <w:t>10.9.1.3.2.2</w:t>
      </w:r>
      <w:r w:rsidRPr="00AB5FED">
        <w:tab/>
        <w:t>Floor override without using floor revoked during an MCPTT session</w:t>
      </w:r>
      <w:bookmarkEnd w:id="1181"/>
      <w:bookmarkEnd w:id="1182"/>
      <w:bookmarkEnd w:id="1183"/>
      <w:bookmarkEnd w:id="1184"/>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5pt" o:ole="">
            <v:imagedata r:id="rId172" o:title=""/>
          </v:shape>
          <o:OLEObject Type="Embed" ProgID="Visio.Drawing.11" ShapeID="_x0000_i1108" DrawAspect="Content" ObjectID="_1733175867"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86" w:name="_Toc493026948"/>
      <w:bookmarkStart w:id="1187" w:name="_Toc433209824"/>
      <w:bookmarkStart w:id="1188" w:name="_Toc460616162"/>
      <w:bookmarkStart w:id="1189" w:name="_Toc460617023"/>
      <w:r w:rsidRPr="005A1FCF">
        <w:t>10.9.1.3.2.3</w:t>
      </w:r>
      <w:r w:rsidRPr="005A1FCF">
        <w:tab/>
        <w:t>Floor override using floor revoked (also floor rejected) during an MCPTT session</w:t>
      </w:r>
      <w:bookmarkEnd w:id="118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77777777" w:rsidR="00171381" w:rsidRDefault="00171381" w:rsidP="00171381">
      <w:pPr>
        <w:pStyle w:val="TH"/>
      </w:pPr>
      <w:r>
        <w:object w:dxaOrig="12073" w:dyaOrig="10236" w14:anchorId="2CEC5678">
          <v:shape id="_x0000_i1109" type="#_x0000_t75" style="width:499pt;height:422.5pt" o:ole="">
            <v:imagedata r:id="rId174" o:title=""/>
          </v:shape>
          <o:OLEObject Type="Embed" ProgID="Visio.Drawing.11" ShapeID="_x0000_i1109" DrawAspect="Content" ObjectID="_1733175868"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0" w:name="_Hlk493575116"/>
      <w:r>
        <w:t>F</w:t>
      </w:r>
      <w:r w:rsidRPr="00C073AD">
        <w:t>loor control procedure is independent from whether audio mixing is performed by the MCPTT server or by the UE.</w:t>
      </w:r>
      <w:bookmarkEnd w:id="1190"/>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77777777" w:rsidR="00171381" w:rsidRDefault="00171381" w:rsidP="00171381">
      <w:pPr>
        <w:pStyle w:val="TH"/>
      </w:pPr>
      <w:r>
        <w:object w:dxaOrig="12060" w:dyaOrig="7350" w14:anchorId="01BE0726">
          <v:shape id="_x0000_i1110" type="#_x0000_t75" style="width:498.5pt;height:304pt" o:ole="">
            <v:imagedata r:id="rId176" o:title=""/>
          </v:shape>
          <o:OLEObject Type="Embed" ProgID="Visio.Drawing.11" ShapeID="_x0000_i1110" DrawAspect="Content" ObjectID="_1733175869"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1" w:name="_Toc122563297"/>
      <w:r w:rsidRPr="00AB5FED">
        <w:t>10.9.1.3.3</w:t>
      </w:r>
      <w:r w:rsidRPr="00AB5FED">
        <w:tab/>
        <w:t>Queue position during an MCPTT session</w:t>
      </w:r>
      <w:bookmarkEnd w:id="1185"/>
      <w:bookmarkEnd w:id="1187"/>
      <w:bookmarkEnd w:id="1188"/>
      <w:bookmarkEnd w:id="1189"/>
      <w:bookmarkEnd w:id="119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4pt;height:276pt" o:ole="">
            <v:imagedata r:id="rId178" o:title=""/>
          </v:shape>
          <o:OLEObject Type="Embed" ProgID="Visio.Drawing.11" ShapeID="_x0000_i1111" DrawAspect="Content" ObjectID="_1733175870"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2" w:name="_Toc433209825"/>
      <w:bookmarkStart w:id="1193" w:name="_Toc460616163"/>
      <w:bookmarkStart w:id="1194" w:name="_Toc460617024"/>
      <w:bookmarkStart w:id="1195" w:name="_Toc122563298"/>
      <w:bookmarkStart w:id="1196" w:name="_Toc428365147"/>
      <w:r w:rsidRPr="00AB5FED">
        <w:t>10.</w:t>
      </w:r>
      <w:r w:rsidRPr="00AB5FED">
        <w:rPr>
          <w:lang w:eastAsia="zh-CN"/>
        </w:rPr>
        <w:t>9</w:t>
      </w:r>
      <w:r w:rsidRPr="00AB5FED">
        <w:t>.1.3.4</w:t>
      </w:r>
      <w:r w:rsidRPr="00AB5FED">
        <w:tab/>
        <w:t>Floor request cancellation from the floor request queue</w:t>
      </w:r>
      <w:bookmarkEnd w:id="1192"/>
      <w:bookmarkEnd w:id="1193"/>
      <w:bookmarkEnd w:id="1194"/>
      <w:bookmarkEnd w:id="1195"/>
    </w:p>
    <w:p w14:paraId="4660126E" w14:textId="77777777" w:rsidR="00171381" w:rsidRPr="00AB5FED" w:rsidRDefault="00171381" w:rsidP="00171381">
      <w:pPr>
        <w:pStyle w:val="Heading6"/>
      </w:pPr>
      <w:bookmarkStart w:id="1197" w:name="_Toc433209826"/>
      <w:bookmarkStart w:id="1198" w:name="_Toc460616164"/>
      <w:bookmarkStart w:id="1199" w:name="_Toc460617025"/>
      <w:bookmarkStart w:id="1200" w:name="_Toc122563299"/>
      <w:r w:rsidRPr="00AB5FED">
        <w:t>10.</w:t>
      </w:r>
      <w:r w:rsidRPr="00AB5FED">
        <w:rPr>
          <w:lang w:eastAsia="zh-CN"/>
        </w:rPr>
        <w:t>9</w:t>
      </w:r>
      <w:r w:rsidRPr="00AB5FED">
        <w:t>.1.3.4.1</w:t>
      </w:r>
      <w:r w:rsidRPr="00AB5FED">
        <w:tab/>
        <w:t>Floor request cancellation from the queue – MCPTT user initiated</w:t>
      </w:r>
      <w:bookmarkEnd w:id="1197"/>
      <w:bookmarkEnd w:id="1198"/>
      <w:bookmarkEnd w:id="1199"/>
      <w:bookmarkEnd w:id="120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pt;height:294.5pt" o:ole="">
            <v:imagedata r:id="rId180" o:title=""/>
          </v:shape>
          <o:OLEObject Type="Embed" ProgID="Visio.Drawing.11" ShapeID="_x0000_i1112" DrawAspect="Content" ObjectID="_1733175871"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1" w:name="_Toc433209827"/>
      <w:bookmarkStart w:id="1202" w:name="_Toc460616165"/>
      <w:bookmarkStart w:id="1203" w:name="_Toc460617026"/>
      <w:bookmarkStart w:id="1204" w:name="_Toc122563300"/>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1"/>
      <w:bookmarkEnd w:id="1202"/>
      <w:bookmarkEnd w:id="1203"/>
      <w:bookmarkEnd w:id="120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pt;height:230.5pt" o:ole="">
            <v:imagedata r:id="rId182" o:title=""/>
          </v:shape>
          <o:OLEObject Type="Embed" ProgID="Visio.Drawing.11" ShapeID="_x0000_i1113" DrawAspect="Content" ObjectID="_1733175872"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05" w:name="_Toc433209828"/>
      <w:bookmarkStart w:id="1206" w:name="_Toc460616166"/>
      <w:bookmarkStart w:id="120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2C05F9A" w14:textId="77777777" w:rsidR="00171381" w:rsidRPr="00AB5FED" w:rsidRDefault="00171381" w:rsidP="00171381">
      <w:pPr>
        <w:pStyle w:val="Heading4"/>
        <w:rPr>
          <w:lang w:val="en-US"/>
        </w:rPr>
      </w:pPr>
      <w:bookmarkStart w:id="1208" w:name="_Toc122563301"/>
      <w:r w:rsidRPr="00AB5FED">
        <w:rPr>
          <w:lang w:val="en-US"/>
        </w:rPr>
        <w:t>10.9.1.4</w:t>
      </w:r>
      <w:r w:rsidRPr="00AB5FED">
        <w:rPr>
          <w:lang w:val="en-US"/>
        </w:rPr>
        <w:tab/>
        <w:t>Floor control involving groups from multiple MCPTT systems</w:t>
      </w:r>
      <w:bookmarkEnd w:id="1196"/>
      <w:bookmarkEnd w:id="1205"/>
      <w:bookmarkEnd w:id="1206"/>
      <w:bookmarkEnd w:id="1207"/>
      <w:bookmarkEnd w:id="1208"/>
    </w:p>
    <w:p w14:paraId="59208F47" w14:textId="77777777" w:rsidR="00171381" w:rsidRPr="00AB5FED" w:rsidRDefault="00171381" w:rsidP="00171381">
      <w:pPr>
        <w:pStyle w:val="Heading5"/>
        <w:rPr>
          <w:lang w:val="en-US"/>
        </w:rPr>
      </w:pPr>
      <w:bookmarkStart w:id="1209" w:name="_Toc433209829"/>
      <w:bookmarkStart w:id="1210" w:name="_Toc460616167"/>
      <w:bookmarkStart w:id="1211" w:name="_Toc460617028"/>
      <w:bookmarkStart w:id="1212" w:name="_Toc122563302"/>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09"/>
      <w:bookmarkEnd w:id="1210"/>
      <w:bookmarkEnd w:id="1211"/>
      <w:bookmarkEnd w:id="121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4" type="#_x0000_t75" style="width:465pt;height:572.5pt" o:ole="">
            <v:imagedata r:id="rId184" o:title=""/>
          </v:shape>
          <o:OLEObject Type="Embed" ProgID="Visio.Drawing.11" ShapeID="_x0000_i1114" DrawAspect="Content" ObjectID="_1733175873" r:id="rId185"/>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13" w:name="_Toc433209830"/>
      <w:bookmarkStart w:id="1214" w:name="_Toc460616168"/>
      <w:bookmarkStart w:id="1215" w:name="_Toc460617029"/>
      <w:bookmarkStart w:id="1216" w:name="_Toc122563303"/>
      <w:bookmarkStart w:id="1217" w:name="_Toc428365148"/>
      <w:r w:rsidRPr="00AB5FED">
        <w:rPr>
          <w:lang w:val="en-US"/>
        </w:rPr>
        <w:t>10.9.1.4.2</w:t>
      </w:r>
      <w:r w:rsidRPr="00AB5FED">
        <w:rPr>
          <w:lang w:val="en-US"/>
        </w:rPr>
        <w:tab/>
        <w:t>Partner MCPTT system performs filtering of floor control messages entering and leaving the partner MCPTT system</w:t>
      </w:r>
      <w:bookmarkEnd w:id="1213"/>
      <w:bookmarkEnd w:id="1214"/>
      <w:bookmarkEnd w:id="1215"/>
      <w:bookmarkEnd w:id="1216"/>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5" type="#_x0000_t75" style="width:465pt;height:494.5pt" o:ole="">
            <v:imagedata r:id="rId186" o:title=""/>
          </v:shape>
          <o:OLEObject Type="Embed" ProgID="Visio.Drawing.11" ShapeID="_x0000_i1115" DrawAspect="Content" ObjectID="_1733175874" r:id="rId187"/>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18" w:name="_Toc460616169"/>
      <w:bookmarkStart w:id="1219" w:name="_Toc460617030"/>
      <w:bookmarkStart w:id="1220" w:name="_Toc122563304"/>
      <w:r w:rsidRPr="00AB5FED">
        <w:rPr>
          <w:lang w:val="en-US"/>
        </w:rPr>
        <w:t>10.9.1.</w:t>
      </w:r>
      <w:r>
        <w:rPr>
          <w:lang w:val="en-US"/>
        </w:rPr>
        <w:t>5</w:t>
      </w:r>
      <w:r w:rsidRPr="00AB5FED">
        <w:rPr>
          <w:lang w:val="en-US"/>
        </w:rPr>
        <w:tab/>
      </w:r>
      <w:r w:rsidRPr="00267A5D">
        <w:rPr>
          <w:lang w:val="en-US"/>
        </w:rPr>
        <w:t>Floor control for audio cut-in enabled group</w:t>
      </w:r>
      <w:bookmarkEnd w:id="1218"/>
      <w:bookmarkEnd w:id="1219"/>
      <w:bookmarkEnd w:id="122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6" type="#_x0000_t75" style="width:380.5pt;height:509.5pt" o:ole="">
            <v:imagedata r:id="rId188" o:title=""/>
          </v:shape>
          <o:OLEObject Type="Embed" ProgID="Visio.Drawing.11" ShapeID="_x0000_i1116" DrawAspect="Content" ObjectID="_1733175875" r:id="rId189"/>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21" w:name="_Toc122563305"/>
      <w:r w:rsidRPr="00AB5FED">
        <w:rPr>
          <w:lang w:val="en-US"/>
        </w:rPr>
        <w:t>10.9.1.</w:t>
      </w:r>
      <w:r>
        <w:rPr>
          <w:lang w:val="en-US"/>
        </w:rPr>
        <w:t>6</w:t>
      </w:r>
      <w:r w:rsidRPr="00AB5FED">
        <w:rPr>
          <w:lang w:val="en-US"/>
        </w:rPr>
        <w:tab/>
      </w:r>
      <w:r>
        <w:rPr>
          <w:lang w:eastAsia="zh-CN"/>
        </w:rPr>
        <w:t>Unicast media stop and resume requests</w:t>
      </w:r>
      <w:bookmarkEnd w:id="122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7" type="#_x0000_t75" style="width:269.5pt;height:274.5pt" o:ole="" filled="t">
            <v:fill color2="black"/>
            <v:imagedata r:id="rId190" o:title=""/>
          </v:shape>
          <o:OLEObject Type="Embed" ProgID="Visio.Drawing.11" ShapeID="_x0000_i1117" DrawAspect="Content" ObjectID="_1733175876" r:id="rId191"/>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8" type="#_x0000_t75" style="width:260.5pt;height:221pt" o:ole="" filled="t">
            <v:fill color2="black"/>
            <v:imagedata r:id="rId192" o:title=""/>
          </v:shape>
          <o:OLEObject Type="Embed" ProgID="Visio.Drawing.11" ShapeID="_x0000_i1118" DrawAspect="Content" ObjectID="_1733175877" r:id="rId193"/>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22" w:name="_Toc428365149"/>
      <w:bookmarkStart w:id="1223" w:name="_Toc433209832"/>
      <w:bookmarkStart w:id="1224" w:name="_Toc460616170"/>
      <w:bookmarkStart w:id="1225" w:name="_Toc460617031"/>
      <w:bookmarkStart w:id="1226" w:name="_Toc122563306"/>
      <w:bookmarkEnd w:id="1217"/>
      <w:r w:rsidRPr="00AB5FED">
        <w:t>10.9.2</w:t>
      </w:r>
      <w:r w:rsidRPr="00AB5FED">
        <w:tab/>
        <w:t>Floor control for off-network MCPTT service</w:t>
      </w:r>
      <w:bookmarkEnd w:id="1222"/>
      <w:bookmarkEnd w:id="1223"/>
      <w:bookmarkEnd w:id="1224"/>
      <w:bookmarkEnd w:id="1225"/>
      <w:bookmarkEnd w:id="1226"/>
    </w:p>
    <w:p w14:paraId="569EBBFB" w14:textId="77777777" w:rsidR="00171381" w:rsidRPr="00AB5FED" w:rsidRDefault="00171381" w:rsidP="00171381">
      <w:pPr>
        <w:pStyle w:val="Heading4"/>
      </w:pPr>
      <w:bookmarkStart w:id="1227" w:name="_Toc428365150"/>
      <w:bookmarkStart w:id="1228" w:name="_Toc433209833"/>
      <w:bookmarkStart w:id="1229" w:name="_Toc460616171"/>
      <w:bookmarkStart w:id="1230" w:name="_Toc460617032"/>
      <w:bookmarkStart w:id="1231" w:name="_Toc122563307"/>
      <w:r w:rsidRPr="00AB5FED">
        <w:t>10.9.2.1</w:t>
      </w:r>
      <w:r w:rsidRPr="00AB5FED">
        <w:tab/>
      </w:r>
      <w:bookmarkEnd w:id="1227"/>
      <w:r w:rsidRPr="00AB5FED">
        <w:t>General</w:t>
      </w:r>
      <w:bookmarkEnd w:id="1228"/>
      <w:bookmarkEnd w:id="1229"/>
      <w:bookmarkEnd w:id="1230"/>
      <w:bookmarkEnd w:id="123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For 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32" w:name="_Toc433209834"/>
      <w:bookmarkStart w:id="1233" w:name="_Toc460616172"/>
      <w:bookmarkStart w:id="1234" w:name="_Toc460617033"/>
      <w:bookmarkStart w:id="1235" w:name="_Toc122563308"/>
      <w:bookmarkStart w:id="1236" w:name="_Toc428365151"/>
      <w:r w:rsidRPr="00AB5FED">
        <w:t>10.9.2.2</w:t>
      </w:r>
      <w:r w:rsidRPr="00AB5FED">
        <w:tab/>
        <w:t>Information flows for floor control for off-network</w:t>
      </w:r>
      <w:bookmarkEnd w:id="1232"/>
      <w:bookmarkEnd w:id="1233"/>
      <w:bookmarkEnd w:id="1234"/>
      <w:bookmarkEnd w:id="1235"/>
    </w:p>
    <w:p w14:paraId="04CA26E0" w14:textId="77777777" w:rsidR="00171381" w:rsidRPr="00AB5FED" w:rsidRDefault="00171381" w:rsidP="00171381">
      <w:pPr>
        <w:pStyle w:val="Heading5"/>
        <w:rPr>
          <w:rFonts w:cs="Arial"/>
          <w:szCs w:val="22"/>
        </w:rPr>
      </w:pPr>
      <w:bookmarkStart w:id="1237" w:name="_Toc460616173"/>
      <w:bookmarkStart w:id="1238" w:name="_Toc460617034"/>
      <w:bookmarkStart w:id="1239" w:name="_Toc122563309"/>
      <w:bookmarkStart w:id="1240" w:name="_Toc433209835"/>
      <w:r w:rsidRPr="00AB5FED">
        <w:rPr>
          <w:rFonts w:cs="Arial"/>
          <w:szCs w:val="22"/>
        </w:rPr>
        <w:t>10.9.2.2.1</w:t>
      </w:r>
      <w:r w:rsidRPr="00AB5FED">
        <w:rPr>
          <w:rFonts w:cs="Arial"/>
          <w:szCs w:val="22"/>
        </w:rPr>
        <w:tab/>
        <w:t>General</w:t>
      </w:r>
      <w:bookmarkEnd w:id="1237"/>
      <w:bookmarkEnd w:id="1238"/>
      <w:bookmarkEnd w:id="1239"/>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41" w:name="_Toc460616174"/>
      <w:bookmarkStart w:id="1242" w:name="_Toc460617035"/>
      <w:bookmarkStart w:id="1243" w:name="_Toc122563310"/>
      <w:r w:rsidRPr="00AB5FED">
        <w:t>10.9.2.2.2</w:t>
      </w:r>
      <w:r w:rsidRPr="00AB5FED">
        <w:tab/>
        <w:t>Floor granted</w:t>
      </w:r>
      <w:bookmarkEnd w:id="1241"/>
      <w:bookmarkEnd w:id="1242"/>
      <w:bookmarkEnd w:id="124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44" w:name="_Toc460616175"/>
      <w:bookmarkStart w:id="1245" w:name="_Toc460617036"/>
      <w:bookmarkStart w:id="1246" w:name="_Toc122563311"/>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36"/>
      <w:bookmarkEnd w:id="1240"/>
      <w:bookmarkEnd w:id="1244"/>
      <w:bookmarkEnd w:id="1245"/>
      <w:bookmarkEnd w:id="1246"/>
    </w:p>
    <w:p w14:paraId="675EF388" w14:textId="77777777" w:rsidR="00171381" w:rsidRPr="00AB5FED" w:rsidRDefault="00171381" w:rsidP="00171381">
      <w:pPr>
        <w:pStyle w:val="Heading5"/>
      </w:pPr>
      <w:bookmarkStart w:id="1247" w:name="_Toc428365152"/>
      <w:bookmarkStart w:id="1248" w:name="_Toc433209836"/>
      <w:bookmarkStart w:id="1249" w:name="_Toc460616176"/>
      <w:bookmarkStart w:id="1250" w:name="_Toc460617037"/>
      <w:bookmarkStart w:id="1251" w:name="_Toc122563312"/>
      <w:r w:rsidRPr="00AB5FED">
        <w:t>10.9.2.3.1</w:t>
      </w:r>
      <w:r w:rsidRPr="00AB5FED">
        <w:tab/>
        <w:t>Successful floor taken (No floor contention)</w:t>
      </w:r>
      <w:bookmarkEnd w:id="1247"/>
      <w:bookmarkEnd w:id="1248"/>
      <w:bookmarkEnd w:id="1249"/>
      <w:bookmarkEnd w:id="1250"/>
      <w:bookmarkEnd w:id="125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9" type="#_x0000_t75" style="width:413.5pt;height:287pt" o:ole="">
            <v:imagedata r:id="rId194" o:title=""/>
          </v:shape>
          <o:OLEObject Type="Embed" ProgID="Visio.Drawing.11" ShapeID="_x0000_i1119" DrawAspect="Content" ObjectID="_1733175878" r:id="rId195"/>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52" w:name="_Toc428365153"/>
      <w:bookmarkStart w:id="1253" w:name="_Toc433209837"/>
      <w:bookmarkStart w:id="1254" w:name="_Toc460616177"/>
      <w:bookmarkStart w:id="1255" w:name="_Toc460617038"/>
      <w:bookmarkStart w:id="1256" w:name="_Toc122563313"/>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52"/>
      <w:bookmarkEnd w:id="1253"/>
      <w:bookmarkEnd w:id="1254"/>
      <w:bookmarkEnd w:id="1255"/>
      <w:bookmarkEnd w:id="1256"/>
    </w:p>
    <w:p w14:paraId="49DB2FC3" w14:textId="77777777" w:rsidR="00171381" w:rsidRPr="001D67EF" w:rsidRDefault="00171381" w:rsidP="00171381">
      <w:bookmarkStart w:id="1257" w:name="_Toc428365154"/>
      <w:bookmarkStart w:id="1258" w:name="_Toc433209838"/>
      <w:bookmarkStart w:id="1259" w:name="_Toc460616178"/>
      <w:bookmarkStart w:id="126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0" type="#_x0000_t75" style="width:424pt;height:274pt" o:ole="">
            <v:imagedata r:id="rId196" o:title=""/>
          </v:shape>
          <o:OLEObject Type="Embed" ProgID="Visio.Drawing.11" ShapeID="_x0000_i1120" DrawAspect="Content" ObjectID="_1733175879" r:id="rId197"/>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61" w:name="_Toc122563314"/>
      <w:r w:rsidRPr="00AB5FED">
        <w:rPr>
          <w:lang w:val="en-US"/>
        </w:rPr>
        <w:t>10.9.2.5</w:t>
      </w:r>
      <w:r w:rsidRPr="00AB5FED">
        <w:rPr>
          <w:lang w:val="en-US"/>
        </w:rPr>
        <w:tab/>
        <w:t>Floor request during speaking with queue</w:t>
      </w:r>
      <w:bookmarkEnd w:id="1257"/>
      <w:bookmarkEnd w:id="1258"/>
      <w:bookmarkEnd w:id="1259"/>
      <w:bookmarkEnd w:id="1260"/>
      <w:bookmarkEnd w:id="126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1" type="#_x0000_t75" style="width:377pt;height:236.5pt" o:ole="">
            <v:imagedata r:id="rId198" o:title=""/>
          </v:shape>
          <o:OLEObject Type="Embed" ProgID="Visio.Drawing.11" ShapeID="_x0000_i1121" DrawAspect="Content" ObjectID="_1733175880" r:id="rId199"/>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62" w:name="_Toc428365155"/>
      <w:bookmarkStart w:id="1263" w:name="_Toc433209839"/>
      <w:bookmarkStart w:id="1264" w:name="_Toc460616179"/>
      <w:bookmarkStart w:id="1265" w:name="_Toc460617040"/>
      <w:bookmarkStart w:id="1266" w:name="_Toc122563315"/>
      <w:r w:rsidRPr="00AB5FED">
        <w:t>10.9.2.6</w:t>
      </w:r>
      <w:r w:rsidRPr="00AB5FED">
        <w:tab/>
        <w:t>Floor request during speaking without queue</w:t>
      </w:r>
      <w:bookmarkEnd w:id="1262"/>
      <w:bookmarkEnd w:id="1263"/>
      <w:bookmarkEnd w:id="1264"/>
      <w:bookmarkEnd w:id="1265"/>
      <w:bookmarkEnd w:id="126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2" type="#_x0000_t75" style="width:376.5pt;height:236.5pt" o:ole="">
            <v:imagedata r:id="rId200" o:title=""/>
          </v:shape>
          <o:OLEObject Type="Embed" ProgID="Visio.Drawing.11" ShapeID="_x0000_i1122" DrawAspect="Content" ObjectID="_1733175881" r:id="rId201"/>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67" w:name="_Toc428365156"/>
      <w:bookmarkStart w:id="1268" w:name="_Toc433209840"/>
      <w:bookmarkStart w:id="1269" w:name="_Toc460616180"/>
      <w:bookmarkStart w:id="1270" w:name="_Toc460617041"/>
      <w:bookmarkStart w:id="1271" w:name="_Toc122563316"/>
      <w:r w:rsidRPr="00AB5FED">
        <w:t>10.9.2.7</w:t>
      </w:r>
      <w:r w:rsidRPr="00AB5FED">
        <w:tab/>
        <w:t>Override</w:t>
      </w:r>
      <w:bookmarkEnd w:id="1267"/>
      <w:bookmarkEnd w:id="1268"/>
      <w:bookmarkEnd w:id="1269"/>
      <w:bookmarkEnd w:id="1270"/>
      <w:bookmarkEnd w:id="127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3" type="#_x0000_t75" style="width:378pt;height:236.5pt" o:ole="">
            <v:imagedata r:id="rId202" o:title=""/>
          </v:shape>
          <o:OLEObject Type="Embed" ProgID="Visio.Drawing.11" ShapeID="_x0000_i1123" DrawAspect="Content" ObjectID="_1733175882" r:id="rId203"/>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7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73" w:name="_Toc433209841"/>
      <w:bookmarkStart w:id="1274" w:name="_Toc460616181"/>
      <w:bookmarkStart w:id="1275" w:name="_Toc460617042"/>
      <w:bookmarkStart w:id="1276" w:name="_Toc122563317"/>
      <w:r w:rsidRPr="00AB5FED">
        <w:t>10.9.2.8</w:t>
      </w:r>
      <w:r w:rsidRPr="00AB5FED">
        <w:tab/>
        <w:t>Floor queue status</w:t>
      </w:r>
      <w:bookmarkEnd w:id="1273"/>
      <w:bookmarkEnd w:id="1274"/>
      <w:bookmarkEnd w:id="1275"/>
      <w:bookmarkEnd w:id="127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4" type="#_x0000_t75" style="width:377pt;height:236.5pt" o:ole="">
            <v:imagedata r:id="rId204" o:title=""/>
          </v:shape>
          <o:OLEObject Type="Embed" ProgID="Visio.Drawing.11" ShapeID="_x0000_i1124" DrawAspect="Content" ObjectID="_1733175883" r:id="rId205"/>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77" w:name="_Toc433209842"/>
      <w:bookmarkStart w:id="1278" w:name="_Toc460616182"/>
      <w:bookmarkStart w:id="1279" w:name="_Toc460617043"/>
      <w:bookmarkStart w:id="1280" w:name="_Toc122563318"/>
      <w:r w:rsidRPr="00AB5FED">
        <w:rPr>
          <w:rFonts w:hint="eastAsia"/>
        </w:rPr>
        <w:t>10.</w:t>
      </w:r>
      <w:r w:rsidRPr="00AB5FED">
        <w:t>10</w:t>
      </w:r>
      <w:r w:rsidRPr="00AB5FED">
        <w:rPr>
          <w:rFonts w:hint="eastAsia"/>
        </w:rPr>
        <w:tab/>
        <w:t>Use of MBMS transmission</w:t>
      </w:r>
      <w:bookmarkEnd w:id="1277"/>
      <w:r w:rsidRPr="00AB5FED">
        <w:rPr>
          <w:rFonts w:hint="eastAsia"/>
        </w:rPr>
        <w:t xml:space="preserve"> </w:t>
      </w:r>
      <w:r w:rsidRPr="00AB5FED">
        <w:t>(on-network)</w:t>
      </w:r>
      <w:bookmarkEnd w:id="1278"/>
      <w:bookmarkEnd w:id="1279"/>
      <w:bookmarkEnd w:id="1280"/>
    </w:p>
    <w:p w14:paraId="50D43272" w14:textId="77777777" w:rsidR="00171381" w:rsidRPr="00AB5FED" w:rsidRDefault="00171381" w:rsidP="00171381">
      <w:pPr>
        <w:pStyle w:val="Heading3"/>
      </w:pPr>
      <w:bookmarkStart w:id="1281" w:name="_Toc433209843"/>
      <w:bookmarkStart w:id="1282" w:name="_Toc460616183"/>
      <w:bookmarkStart w:id="1283" w:name="_Toc460617044"/>
      <w:bookmarkStart w:id="1284" w:name="_Toc122563319"/>
      <w:r w:rsidRPr="00AB5FED">
        <w:t>10.10.1</w:t>
      </w:r>
      <w:r w:rsidRPr="00AB5FED">
        <w:tab/>
      </w:r>
      <w:r w:rsidRPr="00AB5FED">
        <w:rPr>
          <w:rFonts w:hint="eastAsia"/>
        </w:rPr>
        <w:t>Information flows for MBMS Transmission</w:t>
      </w:r>
      <w:bookmarkEnd w:id="1281"/>
      <w:bookmarkEnd w:id="1282"/>
      <w:bookmarkEnd w:id="1283"/>
      <w:bookmarkEnd w:id="1284"/>
    </w:p>
    <w:p w14:paraId="77A02F94" w14:textId="77777777" w:rsidR="00171381" w:rsidRPr="00AB5FED" w:rsidRDefault="00171381" w:rsidP="00171381">
      <w:pPr>
        <w:pStyle w:val="Heading4"/>
        <w:rPr>
          <w:lang w:val="en-US"/>
        </w:rPr>
      </w:pPr>
      <w:bookmarkStart w:id="1285" w:name="_Toc460616185"/>
      <w:bookmarkStart w:id="1286" w:name="_Toc460617046"/>
      <w:bookmarkStart w:id="1287" w:name="_Toc122563320"/>
      <w:bookmarkStart w:id="1288" w:name="_Toc433209846"/>
      <w:r w:rsidRPr="00AB5FED">
        <w:t>10.10.1.</w:t>
      </w:r>
      <w:r>
        <w:t>1</w:t>
      </w:r>
      <w:r w:rsidRPr="00AB5FED">
        <w:tab/>
        <w:t>MapGroupToBearer</w:t>
      </w:r>
      <w:bookmarkEnd w:id="1285"/>
      <w:bookmarkEnd w:id="1286"/>
      <w:bookmarkEnd w:id="1287"/>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89" w:name="_Toc460616186"/>
      <w:bookmarkStart w:id="1290" w:name="_Toc460617047"/>
      <w:bookmarkStart w:id="1291" w:name="_Toc122563321"/>
      <w:r w:rsidRPr="00AB5FED">
        <w:t>10.10.1</w:t>
      </w:r>
      <w:r w:rsidRPr="00AB5FED">
        <w:rPr>
          <w:rFonts w:hint="eastAsia"/>
        </w:rPr>
        <w:t>.</w:t>
      </w:r>
      <w:r>
        <w:t>2</w:t>
      </w:r>
      <w:r w:rsidRPr="00AB5FED">
        <w:tab/>
        <w:t>UnmapGroupFromBearer</w:t>
      </w:r>
      <w:bookmarkEnd w:id="1289"/>
      <w:bookmarkEnd w:id="1290"/>
      <w:bookmarkEnd w:id="129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292" w:name="_Toc122563322"/>
      <w:r>
        <w:t>10.10.1.3</w:t>
      </w:r>
      <w:r w:rsidRPr="007C1B3D">
        <w:tab/>
        <w:t>Application paging</w:t>
      </w:r>
      <w:bookmarkEnd w:id="129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293" w:name="_Toc460616188"/>
      <w:bookmarkStart w:id="1294" w:name="_Toc460617049"/>
      <w:bookmarkStart w:id="1295" w:name="_Toc122563323"/>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88"/>
      <w:bookmarkEnd w:id="1293"/>
      <w:bookmarkEnd w:id="1294"/>
      <w:bookmarkEnd w:id="1295"/>
    </w:p>
    <w:p w14:paraId="71478570" w14:textId="77777777" w:rsidR="00171381" w:rsidRDefault="00171381" w:rsidP="00171381">
      <w:bookmarkStart w:id="1296" w:name="_Toc460616189"/>
      <w:bookmarkStart w:id="129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296"/>
      <w:bookmarkEnd w:id="1297"/>
    </w:p>
    <w:p w14:paraId="4EAA7E37" w14:textId="77777777" w:rsidR="00171381" w:rsidRPr="00AB5FED" w:rsidRDefault="00171381" w:rsidP="00171381">
      <w:pPr>
        <w:pStyle w:val="Heading3"/>
      </w:pPr>
      <w:bookmarkStart w:id="1298" w:name="_Toc433209850"/>
      <w:bookmarkStart w:id="1299" w:name="_Toc460616191"/>
      <w:bookmarkStart w:id="1300" w:name="_Toc460617052"/>
      <w:bookmarkStart w:id="1301" w:name="_Toc122563324"/>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298"/>
      <w:bookmarkEnd w:id="1299"/>
      <w:bookmarkEnd w:id="1300"/>
      <w:bookmarkEnd w:id="130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02" w:name="_Toc460616192"/>
      <w:bookmarkStart w:id="1303" w:name="_Toc460617053"/>
      <w:bookmarkStart w:id="1304" w:name="_Toc122563325"/>
      <w:bookmarkStart w:id="1305" w:name="_Toc433209851"/>
      <w:r w:rsidRPr="00AB5FED">
        <w:rPr>
          <w:lang w:val="en-US"/>
        </w:rPr>
        <w:t>10.10.4</w:t>
      </w:r>
      <w:r w:rsidRPr="00AB5FED">
        <w:rPr>
          <w:lang w:val="en-US"/>
        </w:rPr>
        <w:tab/>
        <w:t>Call connect and disconnect over MBMS</w:t>
      </w:r>
      <w:bookmarkEnd w:id="1302"/>
      <w:bookmarkEnd w:id="1303"/>
      <w:bookmarkEnd w:id="1304"/>
    </w:p>
    <w:p w14:paraId="25482764" w14:textId="77777777" w:rsidR="00171381" w:rsidRPr="00AB5FED" w:rsidRDefault="00171381" w:rsidP="00171381">
      <w:pPr>
        <w:pStyle w:val="Heading4"/>
        <w:rPr>
          <w:lang w:val="en-US"/>
        </w:rPr>
      </w:pPr>
      <w:bookmarkStart w:id="1306" w:name="_Toc460616193"/>
      <w:bookmarkStart w:id="1307" w:name="_Toc460617054"/>
      <w:bookmarkStart w:id="1308" w:name="_Toc122563326"/>
      <w:r w:rsidRPr="00AB5FED">
        <w:rPr>
          <w:lang w:val="en-US"/>
        </w:rPr>
        <w:t>10.10.4.1</w:t>
      </w:r>
      <w:r w:rsidRPr="00AB5FED">
        <w:rPr>
          <w:lang w:val="en-US"/>
        </w:rPr>
        <w:tab/>
        <w:t>General</w:t>
      </w:r>
      <w:bookmarkEnd w:id="1306"/>
      <w:bookmarkEnd w:id="1307"/>
      <w:bookmarkEnd w:id="130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09" w:name="_Toc460616194"/>
      <w:bookmarkStart w:id="1310" w:name="_Toc460617055"/>
      <w:bookmarkStart w:id="1311" w:name="_Toc122563327"/>
      <w:r w:rsidRPr="00AB5FED">
        <w:rPr>
          <w:lang w:val="en-US"/>
        </w:rPr>
        <w:t>10.10.4.2</w:t>
      </w:r>
      <w:r w:rsidRPr="00AB5FED">
        <w:rPr>
          <w:lang w:val="en-US"/>
        </w:rPr>
        <w:tab/>
        <w:t>Procedure</w:t>
      </w:r>
      <w:bookmarkEnd w:id="1309"/>
      <w:bookmarkEnd w:id="1310"/>
      <w:bookmarkEnd w:id="1311"/>
    </w:p>
    <w:p w14:paraId="1B6FB46F" w14:textId="77777777" w:rsidR="00171381" w:rsidRPr="00AB5FED" w:rsidRDefault="00171381" w:rsidP="00171381">
      <w:pPr>
        <w:pStyle w:val="Heading5"/>
        <w:rPr>
          <w:lang w:val="en-US"/>
        </w:rPr>
      </w:pPr>
      <w:bookmarkStart w:id="1312" w:name="_Toc460616195"/>
      <w:bookmarkStart w:id="1313" w:name="_Toc460617056"/>
      <w:bookmarkStart w:id="1314" w:name="_Toc122563328"/>
      <w:r w:rsidRPr="00AB5FED">
        <w:rPr>
          <w:lang w:val="en-US"/>
        </w:rPr>
        <w:t>10.10.4.2.1</w:t>
      </w:r>
      <w:r w:rsidRPr="00AB5FED">
        <w:rPr>
          <w:lang w:val="en-US"/>
        </w:rPr>
        <w:tab/>
        <w:t>Call connect over MBMS</w:t>
      </w:r>
      <w:bookmarkEnd w:id="1312"/>
      <w:bookmarkEnd w:id="1313"/>
      <w:bookmarkEnd w:id="131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5" type="#_x0000_t75" style="width:355pt;height:258pt" o:ole="">
            <v:imagedata r:id="rId206" o:title=""/>
          </v:shape>
          <o:OLEObject Type="Embed" ProgID="Visio.Drawing.11" ShapeID="_x0000_i1125" DrawAspect="Content" ObjectID="_1733175884" r:id="rId207"/>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15" w:name="_Toc460616196"/>
      <w:bookmarkStart w:id="1316" w:name="_Toc460617057"/>
      <w:bookmarkStart w:id="1317" w:name="_Toc122563329"/>
      <w:r w:rsidRPr="00AB5FED">
        <w:rPr>
          <w:lang w:val="en-US"/>
        </w:rPr>
        <w:t>10.10.4.2.2</w:t>
      </w:r>
      <w:r w:rsidRPr="00AB5FED">
        <w:rPr>
          <w:lang w:val="en-US"/>
        </w:rPr>
        <w:tab/>
        <w:t>Call disconnect over MBMS</w:t>
      </w:r>
      <w:bookmarkEnd w:id="1315"/>
      <w:bookmarkEnd w:id="1316"/>
      <w:bookmarkEnd w:id="131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6" type="#_x0000_t75" style="width:345pt;height:152pt" o:ole="">
            <v:imagedata r:id="rId208" o:title=""/>
          </v:shape>
          <o:OLEObject Type="Embed" ProgID="Visio.Drawing.11" ShapeID="_x0000_i1126" DrawAspect="Content" ObjectID="_1733175885" r:id="rId209"/>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18" w:name="_Toc460616197"/>
      <w:bookmarkStart w:id="1319" w:name="_Toc460617058"/>
      <w:bookmarkStart w:id="1320" w:name="_Toc122563330"/>
      <w:bookmarkStart w:id="1321" w:name="_Toc446053066"/>
      <w:r w:rsidRPr="00AB5FED">
        <w:rPr>
          <w:rFonts w:hint="eastAsia"/>
          <w:lang w:val="nl-NL" w:eastAsia="zh-CN"/>
        </w:rPr>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18"/>
      <w:bookmarkEnd w:id="1319"/>
      <w:bookmarkEnd w:id="1320"/>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22" w:name="_Toc458371281"/>
      <w:bookmarkStart w:id="1323" w:name="_Toc464627379"/>
      <w:bookmarkStart w:id="1324" w:name="_Toc122563331"/>
      <w:bookmarkEnd w:id="1321"/>
      <w:r>
        <w:t>10.10.6</w:t>
      </w:r>
      <w:r w:rsidRPr="007C1B3D">
        <w:tab/>
        <w:t>Enhanced MCPTT group call setup procedure with MBMS bearer</w:t>
      </w:r>
      <w:bookmarkEnd w:id="1322"/>
      <w:bookmarkEnd w:id="1323"/>
      <w:bookmarkEnd w:id="1324"/>
    </w:p>
    <w:p w14:paraId="25C928C4" w14:textId="77777777" w:rsidR="00171381" w:rsidRPr="007C1B3D" w:rsidRDefault="00171381" w:rsidP="00171381">
      <w:pPr>
        <w:pStyle w:val="Heading4"/>
      </w:pPr>
      <w:bookmarkStart w:id="1325" w:name="_Toc458371282"/>
      <w:bookmarkStart w:id="1326" w:name="_Toc464627380"/>
      <w:bookmarkStart w:id="1327" w:name="_Toc122563332"/>
      <w:r>
        <w:t>10.10.6</w:t>
      </w:r>
      <w:r w:rsidRPr="007C1B3D">
        <w:t>.1</w:t>
      </w:r>
      <w:r w:rsidRPr="007C1B3D">
        <w:tab/>
        <w:t>Description</w:t>
      </w:r>
      <w:bookmarkEnd w:id="1325"/>
      <w:bookmarkEnd w:id="1326"/>
      <w:bookmarkEnd w:id="132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7" type="#_x0000_t75" style="width:433.5pt;height:406.5pt" o:ole="">
            <v:imagedata r:id="rId210" o:title=""/>
          </v:shape>
          <o:OLEObject Type="Embed" ProgID="Visio.Drawing.15" ShapeID="_x0000_i1127" DrawAspect="Content" ObjectID="_1733175886" r:id="rId211"/>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28" w:name="_Toc458371283"/>
      <w:bookmarkStart w:id="1329" w:name="_Toc464627381"/>
      <w:bookmarkStart w:id="1330" w:name="_Toc122563333"/>
      <w:r w:rsidRPr="007C1B3D">
        <w:t>10.1</w:t>
      </w:r>
      <w:r>
        <w:t>0.6</w:t>
      </w:r>
      <w:r w:rsidRPr="007C1B3D">
        <w:t>.2</w:t>
      </w:r>
      <w:r w:rsidRPr="007C1B3D">
        <w:tab/>
        <w:t>Procedure</w:t>
      </w:r>
      <w:bookmarkEnd w:id="1328"/>
      <w:bookmarkEnd w:id="1329"/>
      <w:bookmarkEnd w:id="133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8" type="#_x0000_t75" style="width:313.5pt;height:260.5pt" o:ole="">
            <v:imagedata r:id="rId212" o:title=""/>
          </v:shape>
          <o:OLEObject Type="Embed" ProgID="Visio.Drawing.11" ShapeID="_x0000_i1128" DrawAspect="Content" ObjectID="_1733175887" r:id="rId213"/>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31" w:name="_Toc460616198"/>
      <w:bookmarkStart w:id="1332" w:name="_Toc460617059"/>
      <w:bookmarkStart w:id="1333" w:name="_Toc122563334"/>
      <w:r w:rsidRPr="00AB5FED">
        <w:t>10.11</w:t>
      </w:r>
      <w:r w:rsidRPr="00AB5FED">
        <w:tab/>
        <w:t>MCPTT resource management</w:t>
      </w:r>
      <w:bookmarkEnd w:id="1305"/>
      <w:r w:rsidRPr="00AB5FED">
        <w:t xml:space="preserve"> (on-network)</w:t>
      </w:r>
      <w:bookmarkEnd w:id="1331"/>
      <w:bookmarkEnd w:id="1332"/>
      <w:bookmarkEnd w:id="1333"/>
    </w:p>
    <w:p w14:paraId="1ED96E44" w14:textId="77777777" w:rsidR="00171381" w:rsidRPr="00AB5FED" w:rsidRDefault="00171381" w:rsidP="00171381">
      <w:pPr>
        <w:pStyle w:val="Heading3"/>
      </w:pPr>
      <w:bookmarkStart w:id="1334" w:name="_Toc433209852"/>
      <w:bookmarkStart w:id="1335" w:name="_Toc460616199"/>
      <w:bookmarkStart w:id="1336" w:name="_Toc460617060"/>
      <w:bookmarkStart w:id="1337" w:name="_Toc122563335"/>
      <w:r w:rsidRPr="00AB5FED">
        <w:t>10.11.1</w:t>
      </w:r>
      <w:r w:rsidRPr="00AB5FED">
        <w:tab/>
        <w:t>General</w:t>
      </w:r>
      <w:bookmarkEnd w:id="1334"/>
      <w:bookmarkEnd w:id="1335"/>
      <w:bookmarkEnd w:id="1336"/>
      <w:bookmarkEnd w:id="133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38" w:name="_Toc433209853"/>
      <w:bookmarkStart w:id="1339" w:name="_Toc460616200"/>
      <w:bookmarkStart w:id="1340" w:name="_Toc460617061"/>
      <w:bookmarkStart w:id="1341" w:name="_Toc122563336"/>
      <w:r w:rsidRPr="00AB5FED">
        <w:t>10.11.2</w:t>
      </w:r>
      <w:r w:rsidRPr="00AB5FED">
        <w:tab/>
        <w:t>Request for unicast resources at session establishment</w:t>
      </w:r>
      <w:bookmarkEnd w:id="1338"/>
      <w:bookmarkEnd w:id="1339"/>
      <w:bookmarkEnd w:id="1340"/>
      <w:bookmarkEnd w:id="1341"/>
    </w:p>
    <w:p w14:paraId="33A7E264" w14:textId="77777777" w:rsidR="00171381" w:rsidRDefault="00171381" w:rsidP="00171381">
      <w:r>
        <w:t>Void</w:t>
      </w:r>
    </w:p>
    <w:p w14:paraId="4AA4EC1F" w14:textId="77777777" w:rsidR="00171381" w:rsidRPr="00AB5FED" w:rsidRDefault="00171381" w:rsidP="00171381">
      <w:pPr>
        <w:pStyle w:val="Heading3"/>
      </w:pPr>
      <w:bookmarkStart w:id="1342" w:name="_Toc433209854"/>
      <w:bookmarkStart w:id="1343" w:name="_Toc460616201"/>
      <w:bookmarkStart w:id="1344" w:name="_Toc460617062"/>
      <w:bookmarkStart w:id="1345" w:name="_Toc122563337"/>
      <w:r w:rsidRPr="00AB5FED">
        <w:t>10.11.3</w:t>
      </w:r>
      <w:r w:rsidRPr="00AB5FED">
        <w:tab/>
        <w:t>Request for modification of unicast resources</w:t>
      </w:r>
      <w:bookmarkEnd w:id="1342"/>
      <w:bookmarkEnd w:id="1343"/>
      <w:bookmarkEnd w:id="1344"/>
      <w:bookmarkEnd w:id="134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46" w:name="_Toc433209855"/>
      <w:bookmarkStart w:id="1347" w:name="_Toc460616202"/>
      <w:bookmarkStart w:id="1348" w:name="_Toc460617063"/>
      <w:bookmarkStart w:id="1349" w:name="_Toc122563338"/>
      <w:r w:rsidRPr="00AB5FED">
        <w:t>10.11.4</w:t>
      </w:r>
      <w:r w:rsidRPr="00AB5FED">
        <w:tab/>
        <w:t>Management of multicast media bearers</w:t>
      </w:r>
      <w:bookmarkEnd w:id="1346"/>
      <w:bookmarkEnd w:id="1347"/>
      <w:bookmarkEnd w:id="1348"/>
      <w:bookmarkEnd w:id="134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50" w:name="_Toc460616203"/>
      <w:bookmarkStart w:id="1351" w:name="_Toc460617064"/>
      <w:bookmarkStart w:id="1352" w:name="_Toc122563339"/>
      <w:bookmarkStart w:id="1353" w:name="_Toc433209856"/>
      <w:r w:rsidRPr="00AB5FED">
        <w:t>10.11.5</w:t>
      </w:r>
      <w:r w:rsidRPr="00AB5FED">
        <w:tab/>
        <w:t>Request for resources with shared priority</w:t>
      </w:r>
      <w:bookmarkEnd w:id="1350"/>
      <w:bookmarkEnd w:id="1351"/>
      <w:bookmarkEnd w:id="1352"/>
    </w:p>
    <w:p w14:paraId="7B1B83AE" w14:textId="77777777" w:rsidR="00171381" w:rsidRPr="00AB5FED" w:rsidRDefault="00171381" w:rsidP="00171381">
      <w:pPr>
        <w:pStyle w:val="Heading4"/>
      </w:pPr>
      <w:bookmarkStart w:id="1354" w:name="_Toc460616204"/>
      <w:bookmarkStart w:id="1355" w:name="_Toc460617065"/>
      <w:bookmarkStart w:id="1356" w:name="_Toc122563340"/>
      <w:r w:rsidRPr="00AB5FED">
        <w:t>10.11.5.1</w:t>
      </w:r>
      <w:r w:rsidRPr="00AB5FED">
        <w:tab/>
        <w:t>General</w:t>
      </w:r>
      <w:bookmarkEnd w:id="1354"/>
      <w:bookmarkEnd w:id="1355"/>
      <w:bookmarkEnd w:id="1356"/>
    </w:p>
    <w:p w14:paraId="699797C1" w14:textId="77777777" w:rsidR="00171381" w:rsidRDefault="00171381" w:rsidP="00171381">
      <w:r>
        <w:t>Void</w:t>
      </w:r>
    </w:p>
    <w:p w14:paraId="77A5B687" w14:textId="77777777" w:rsidR="00171381" w:rsidRPr="00AB5FED" w:rsidRDefault="00171381" w:rsidP="00171381">
      <w:pPr>
        <w:pStyle w:val="Heading4"/>
      </w:pPr>
      <w:bookmarkStart w:id="1357" w:name="_Toc460616205"/>
      <w:bookmarkStart w:id="1358" w:name="_Toc460617066"/>
      <w:bookmarkStart w:id="1359" w:name="_Toc122563341"/>
      <w:r w:rsidRPr="00AB5FED">
        <w:t>10.11.5.2</w:t>
      </w:r>
      <w:r w:rsidRPr="00AB5FED">
        <w:tab/>
        <w:t>Procedure</w:t>
      </w:r>
      <w:bookmarkEnd w:id="1357"/>
      <w:bookmarkEnd w:id="1358"/>
      <w:bookmarkEnd w:id="135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60" w:name="_Toc460616206"/>
      <w:bookmarkStart w:id="1361" w:name="_Toc460617067"/>
      <w:bookmarkStart w:id="1362" w:name="_Toc122563342"/>
      <w:r w:rsidRPr="00AB5FED">
        <w:t>10.12</w:t>
      </w:r>
      <w:r w:rsidRPr="00AB5FED">
        <w:tab/>
        <w:t>MCPTT media plane transmissions with partner MCPTT systems</w:t>
      </w:r>
      <w:bookmarkEnd w:id="1099"/>
      <w:bookmarkEnd w:id="1272"/>
      <w:bookmarkEnd w:id="1353"/>
      <w:r w:rsidRPr="00AB5FED">
        <w:t xml:space="preserve"> (on-network)</w:t>
      </w:r>
      <w:bookmarkEnd w:id="1360"/>
      <w:bookmarkEnd w:id="1361"/>
      <w:bookmarkEnd w:id="136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9" type="#_x0000_t75" style="width:319pt;height:137.5pt" o:ole="">
            <v:imagedata r:id="rId214" o:title=""/>
          </v:shape>
          <o:OLEObject Type="Embed" ProgID="Visio.Drawing.15" ShapeID="_x0000_i1129" DrawAspect="Content" ObjectID="_1733175888" r:id="rId215"/>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0" type="#_x0000_t75" style="width:331.5pt;height:147pt" o:ole="">
            <v:imagedata r:id="rId216" o:title=""/>
          </v:shape>
          <o:OLEObject Type="Embed" ProgID="Visio.Drawing.11" ShapeID="_x0000_i1130" DrawAspect="Content" ObjectID="_1733175889" r:id="rId217"/>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1" type="#_x0000_t75" style="width:330pt;height:145pt" o:ole="">
            <v:imagedata r:id="rId218" o:title=""/>
          </v:shape>
          <o:OLEObject Type="Embed" ProgID="Visio.Drawing.15" ShapeID="_x0000_i1131" DrawAspect="Content" ObjectID="_1733175890" r:id="rId219"/>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63" w:name="_Toc433379664"/>
      <w:bookmarkStart w:id="1364" w:name="_Toc460616207"/>
      <w:bookmarkStart w:id="1365" w:name="_Toc460617068"/>
      <w:bookmarkStart w:id="1366" w:name="_Toc122563343"/>
      <w:r w:rsidRPr="00AB5FED">
        <w:t>10.1</w:t>
      </w:r>
      <w:r>
        <w:t>3</w:t>
      </w:r>
      <w:r w:rsidRPr="00AB5FED">
        <w:tab/>
      </w:r>
      <w:bookmarkEnd w:id="1363"/>
      <w:r w:rsidRPr="00AB5FED">
        <w:t>Location information (on-network)</w:t>
      </w:r>
      <w:bookmarkEnd w:id="1364"/>
      <w:bookmarkEnd w:id="1365"/>
      <w:bookmarkEnd w:id="1366"/>
    </w:p>
    <w:p w14:paraId="28B59B04" w14:textId="77777777" w:rsidR="00171381" w:rsidRDefault="00171381" w:rsidP="00171381">
      <w:bookmarkStart w:id="1367" w:name="_Toc433379665"/>
      <w:bookmarkStart w:id="1368" w:name="_Toc460616208"/>
      <w:bookmarkStart w:id="136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67"/>
      <w:bookmarkEnd w:id="1368"/>
      <w:bookmarkEnd w:id="1369"/>
    </w:p>
    <w:p w14:paraId="7B770C03" w14:textId="77777777" w:rsidR="00171381" w:rsidRPr="00AB5FED" w:rsidRDefault="00171381" w:rsidP="00171381">
      <w:pPr>
        <w:pStyle w:val="Heading2"/>
      </w:pPr>
      <w:bookmarkStart w:id="1370" w:name="_Toc460616219"/>
      <w:bookmarkStart w:id="1371" w:name="_Toc460617080"/>
      <w:bookmarkStart w:id="1372" w:name="_Toc122563344"/>
      <w:bookmarkStart w:id="1373" w:name="historyclause"/>
      <w:r w:rsidRPr="00AB5FED">
        <w:t>10.1</w:t>
      </w:r>
      <w:r>
        <w:t>4</w:t>
      </w:r>
      <w:r w:rsidRPr="00AB5FED">
        <w:tab/>
      </w:r>
      <w:r>
        <w:t>Ambient listening call</w:t>
      </w:r>
      <w:bookmarkEnd w:id="1370"/>
      <w:bookmarkEnd w:id="1371"/>
      <w:bookmarkEnd w:id="1372"/>
    </w:p>
    <w:p w14:paraId="2114CAA6" w14:textId="77777777" w:rsidR="00171381" w:rsidRPr="00AB5FED" w:rsidRDefault="00171381" w:rsidP="00171381">
      <w:pPr>
        <w:pStyle w:val="Heading3"/>
      </w:pPr>
      <w:bookmarkStart w:id="1374" w:name="_Toc460616220"/>
      <w:bookmarkStart w:id="1375" w:name="_Toc460617081"/>
      <w:bookmarkStart w:id="1376" w:name="_Toc122563345"/>
      <w:r w:rsidRPr="00AB5FED">
        <w:t>10.</w:t>
      </w:r>
      <w:r>
        <w:t>14</w:t>
      </w:r>
      <w:r w:rsidRPr="00AB5FED">
        <w:t>.1</w:t>
      </w:r>
      <w:r w:rsidRPr="00AB5FED">
        <w:tab/>
        <w:t>General</w:t>
      </w:r>
      <w:bookmarkEnd w:id="1374"/>
      <w:bookmarkEnd w:id="1375"/>
      <w:bookmarkEnd w:id="137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77" w:name="_Toc460616221"/>
      <w:bookmarkStart w:id="1378" w:name="_Toc460617082"/>
      <w:bookmarkStart w:id="1379" w:name="_Toc122563346"/>
      <w:r w:rsidRPr="00AB5FED">
        <w:t>10.1</w:t>
      </w:r>
      <w:r>
        <w:t>4.2</w:t>
      </w:r>
      <w:r w:rsidRPr="00AB5FED">
        <w:tab/>
      </w:r>
      <w:r w:rsidRPr="00856C6A">
        <w:t>Information flows for ambient listening cal</w:t>
      </w:r>
      <w:r>
        <w:t>l</w:t>
      </w:r>
      <w:bookmarkEnd w:id="1377"/>
      <w:bookmarkEnd w:id="1378"/>
      <w:bookmarkEnd w:id="1379"/>
      <w:r w:rsidRPr="00AB5FED">
        <w:t xml:space="preserve"> </w:t>
      </w:r>
    </w:p>
    <w:p w14:paraId="5764AC3C" w14:textId="77777777" w:rsidR="00171381" w:rsidRPr="00C12F48" w:rsidRDefault="00171381" w:rsidP="00171381">
      <w:pPr>
        <w:pStyle w:val="Heading4"/>
        <w:rPr>
          <w:rFonts w:cs="Arial"/>
        </w:rPr>
      </w:pPr>
      <w:bookmarkStart w:id="1380" w:name="_Toc460616222"/>
      <w:bookmarkStart w:id="1381" w:name="_Toc460617083"/>
      <w:bookmarkStart w:id="1382" w:name="_Toc122563347"/>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80"/>
      <w:bookmarkEnd w:id="1381"/>
      <w:bookmarkEnd w:id="138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83" w:name="OLE_LINK40"/>
            <w:r>
              <w:rPr>
                <w:lang w:eastAsia="zh-CN"/>
              </w:rPr>
              <w:t>Ambient listening type</w:t>
            </w:r>
            <w:bookmarkEnd w:id="138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84" w:name="_Toc460616223"/>
      <w:bookmarkStart w:id="1385" w:name="_Toc460617084"/>
    </w:p>
    <w:p w14:paraId="2AAF92F0" w14:textId="77777777" w:rsidR="00171381" w:rsidRPr="00C12F48" w:rsidRDefault="00171381" w:rsidP="00171381">
      <w:pPr>
        <w:pStyle w:val="Heading4"/>
        <w:rPr>
          <w:rFonts w:cs="Arial"/>
        </w:rPr>
      </w:pPr>
      <w:bookmarkStart w:id="1386" w:name="_Toc122563348"/>
      <w:r w:rsidRPr="00C12F48">
        <w:rPr>
          <w:rFonts w:cs="Arial"/>
        </w:rPr>
        <w:t>10.14.2.2</w:t>
      </w:r>
      <w:r w:rsidRPr="00C12F48">
        <w:rPr>
          <w:rFonts w:cs="Arial"/>
        </w:rPr>
        <w:tab/>
        <w:t>Ambient listening call response</w:t>
      </w:r>
      <w:bookmarkEnd w:id="1384"/>
      <w:bookmarkEnd w:id="1385"/>
      <w:bookmarkEnd w:id="138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87" w:name="_Toc460616224"/>
      <w:bookmarkStart w:id="1388" w:name="_Toc460617085"/>
    </w:p>
    <w:p w14:paraId="130DDB28" w14:textId="77777777" w:rsidR="00171381" w:rsidRPr="00C12F48" w:rsidRDefault="00171381" w:rsidP="00171381">
      <w:pPr>
        <w:pStyle w:val="Heading4"/>
        <w:rPr>
          <w:rFonts w:cs="Arial"/>
        </w:rPr>
      </w:pPr>
      <w:bookmarkStart w:id="1389" w:name="_Toc122563349"/>
      <w:r w:rsidRPr="00C12F48">
        <w:rPr>
          <w:rFonts w:cs="Arial"/>
        </w:rPr>
        <w:t>10.14.2.3</w:t>
      </w:r>
      <w:r w:rsidRPr="00C12F48">
        <w:rPr>
          <w:rFonts w:cs="Arial"/>
        </w:rPr>
        <w:tab/>
        <w:t>Ambient listening call release request</w:t>
      </w:r>
      <w:bookmarkEnd w:id="1387"/>
      <w:bookmarkEnd w:id="1388"/>
      <w:bookmarkEnd w:id="138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390" w:name="_Toc460616225"/>
      <w:bookmarkStart w:id="1391" w:name="_Toc460617086"/>
    </w:p>
    <w:p w14:paraId="05CBB456" w14:textId="77777777" w:rsidR="00171381" w:rsidRPr="00C25A65" w:rsidRDefault="00171381" w:rsidP="00171381">
      <w:pPr>
        <w:pStyle w:val="Heading4"/>
        <w:rPr>
          <w:rFonts w:cs="Arial"/>
        </w:rPr>
      </w:pPr>
      <w:bookmarkStart w:id="1392" w:name="_Toc122563350"/>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390"/>
      <w:bookmarkEnd w:id="1391"/>
      <w:bookmarkEnd w:id="139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393" w:name="_Toc460616226"/>
      <w:bookmarkStart w:id="1394" w:name="_Toc460617087"/>
    </w:p>
    <w:p w14:paraId="57E89606" w14:textId="77777777" w:rsidR="00171381" w:rsidRPr="00C25A65" w:rsidRDefault="00171381" w:rsidP="00171381">
      <w:pPr>
        <w:pStyle w:val="Heading4"/>
        <w:rPr>
          <w:rFonts w:cs="Arial"/>
          <w:lang w:eastAsia="zh-CN"/>
        </w:rPr>
      </w:pPr>
      <w:bookmarkStart w:id="1395" w:name="_Toc122563351"/>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393"/>
      <w:bookmarkEnd w:id="1394"/>
      <w:bookmarkEnd w:id="139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396" w:name="_Toc460616227"/>
      <w:bookmarkStart w:id="1397" w:name="_Toc460617088"/>
    </w:p>
    <w:p w14:paraId="117A2ACE" w14:textId="77777777" w:rsidR="00171381" w:rsidRPr="003F628F" w:rsidRDefault="00171381" w:rsidP="00171381">
      <w:pPr>
        <w:pStyle w:val="Heading3"/>
      </w:pPr>
      <w:bookmarkStart w:id="1398" w:name="_Toc122563352"/>
      <w:r w:rsidRPr="00AB5FED">
        <w:t>10.1</w:t>
      </w:r>
      <w:r>
        <w:t>4.3</w:t>
      </w:r>
      <w:r w:rsidRPr="00AB5FED">
        <w:tab/>
      </w:r>
      <w:r>
        <w:t>A</w:t>
      </w:r>
      <w:r w:rsidRPr="00856C6A">
        <w:t>mbient listening cal</w:t>
      </w:r>
      <w:r>
        <w:t>l</w:t>
      </w:r>
      <w:r w:rsidRPr="00AB5FED">
        <w:t xml:space="preserve"> </w:t>
      </w:r>
      <w:r>
        <w:t>procedures</w:t>
      </w:r>
      <w:bookmarkEnd w:id="1398"/>
    </w:p>
    <w:p w14:paraId="16C8ED7E" w14:textId="77777777" w:rsidR="00171381" w:rsidRPr="00C25A65" w:rsidRDefault="00171381" w:rsidP="00171381">
      <w:pPr>
        <w:pStyle w:val="Heading4"/>
        <w:rPr>
          <w:lang w:eastAsia="zh-CN"/>
        </w:rPr>
      </w:pPr>
      <w:bookmarkStart w:id="1399" w:name="_Toc122563353"/>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396"/>
      <w:bookmarkEnd w:id="1397"/>
      <w:bookmarkEnd w:id="139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2" type="#_x0000_t75" style="width:417pt;height:256pt" o:ole="">
            <v:imagedata r:id="rId220" o:title=""/>
          </v:shape>
          <o:OLEObject Type="Embed" ProgID="Visio.Drawing.15" ShapeID="_x0000_i1132" DrawAspect="Content" ObjectID="_1733175891" r:id="rId221"/>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00" w:name="_Toc122563354"/>
      <w:bookmarkStart w:id="1401" w:name="_Toc460616228"/>
      <w:bookmarkStart w:id="1402"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00"/>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3" type="#_x0000_t75" style="width:417pt;height:256pt" o:ole="">
            <v:imagedata r:id="rId222" o:title=""/>
          </v:shape>
          <o:OLEObject Type="Embed" ProgID="Visio.Drawing.15" ShapeID="_x0000_i1133" DrawAspect="Content" ObjectID="_1733175892" r:id="rId223"/>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03" w:name="_Toc122563355"/>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01"/>
      <w:bookmarkEnd w:id="1402"/>
      <w:bookmarkEnd w:id="140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4" type="#_x0000_t75" style="width:417pt;height:202.5pt" o:ole="">
            <v:imagedata r:id="rId224" o:title=""/>
          </v:shape>
          <o:OLEObject Type="Embed" ProgID="Visio.Drawing.11" ShapeID="_x0000_i1134" DrawAspect="Content" ObjectID="_1733175893" r:id="rId225"/>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04" w:name="_Toc460616229"/>
      <w:bookmarkStart w:id="1405" w:name="_Toc460617090"/>
      <w:bookmarkStart w:id="1406" w:name="_Toc122563356"/>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04"/>
      <w:bookmarkEnd w:id="1405"/>
      <w:bookmarkEnd w:id="140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5" type="#_x0000_t75" style="width:415.5pt;height:170.5pt" o:ole="">
            <v:imagedata r:id="rId226" o:title=""/>
          </v:shape>
          <o:OLEObject Type="Embed" ProgID="Visio.Drawing.15" ShapeID="_x0000_i1135" DrawAspect="Content" ObjectID="_1733175894" r:id="rId227"/>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07" w:name="_Toc122563357"/>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0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FF5D40" w:rsidP="00171381">
      <w:pPr>
        <w:pStyle w:val="TH"/>
      </w:pPr>
      <w:r>
        <w:pict w14:anchorId="6827C4A8">
          <v:shape id="_x0000_i1136" type="#_x0000_t75" style="width:415.5pt;height:170.5pt">
            <v:imagedata r:id="rId228"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08" w:name="_Toc460616230"/>
      <w:bookmarkStart w:id="1409" w:name="_Toc460617091"/>
      <w:bookmarkStart w:id="1410" w:name="_Toc122563358"/>
      <w:r w:rsidRPr="00AB5FED">
        <w:t>10.1</w:t>
      </w:r>
      <w:r>
        <w:t>5</w:t>
      </w:r>
      <w:r w:rsidRPr="00AB5FED">
        <w:tab/>
      </w:r>
      <w:r w:rsidRPr="00A249BF">
        <w:t>First-to-answer call setup</w:t>
      </w:r>
      <w:bookmarkEnd w:id="1408"/>
      <w:bookmarkEnd w:id="1409"/>
      <w:bookmarkEnd w:id="1410"/>
    </w:p>
    <w:p w14:paraId="4768198A" w14:textId="77777777" w:rsidR="00171381" w:rsidRPr="00A904C5" w:rsidRDefault="00171381" w:rsidP="00171381">
      <w:pPr>
        <w:pStyle w:val="Heading3"/>
      </w:pPr>
      <w:bookmarkStart w:id="1411" w:name="_Toc460616231"/>
      <w:bookmarkStart w:id="1412" w:name="_Toc460617092"/>
      <w:bookmarkStart w:id="1413" w:name="_Toc122563359"/>
      <w:r w:rsidRPr="00A904C5">
        <w:t>10.</w:t>
      </w:r>
      <w:r>
        <w:t>15</w:t>
      </w:r>
      <w:r w:rsidRPr="00A904C5">
        <w:t>.1</w:t>
      </w:r>
      <w:r w:rsidRPr="00A904C5">
        <w:tab/>
        <w:t>Description</w:t>
      </w:r>
      <w:bookmarkEnd w:id="1411"/>
      <w:bookmarkEnd w:id="1412"/>
      <w:bookmarkEnd w:id="141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14" w:name="_Toc454349178"/>
      <w:bookmarkStart w:id="1415" w:name="_Toc460616232"/>
      <w:bookmarkStart w:id="1416" w:name="_Toc460617093"/>
      <w:bookmarkStart w:id="1417" w:name="_Toc122563360"/>
      <w:r w:rsidRPr="00287882">
        <w:t>10.</w:t>
      </w:r>
      <w:r>
        <w:t>15</w:t>
      </w:r>
      <w:r w:rsidRPr="00287882">
        <w:t>.2</w:t>
      </w:r>
      <w:r w:rsidRPr="00287882">
        <w:tab/>
        <w:t xml:space="preserve">Information flows for </w:t>
      </w:r>
      <w:r>
        <w:t>first-to-answer</w:t>
      </w:r>
      <w:r w:rsidRPr="00287882">
        <w:t xml:space="preserve"> call</w:t>
      </w:r>
      <w:bookmarkEnd w:id="1414"/>
      <w:bookmarkEnd w:id="1415"/>
      <w:bookmarkEnd w:id="1416"/>
      <w:bookmarkEnd w:id="1417"/>
    </w:p>
    <w:p w14:paraId="343D3633" w14:textId="77777777" w:rsidR="00171381" w:rsidRDefault="00171381" w:rsidP="00171381">
      <w:pPr>
        <w:pStyle w:val="Heading4"/>
      </w:pPr>
      <w:bookmarkStart w:id="1418" w:name="_Toc122563361"/>
      <w:bookmarkStart w:id="1419" w:name="_Toc460616233"/>
      <w:bookmarkStart w:id="1420" w:name="_Toc460617094"/>
      <w:r>
        <w:t>10.15.2.1</w:t>
      </w:r>
      <w:r>
        <w:tab/>
        <w:t>MCPTT first-to-answer call request (</w:t>
      </w:r>
      <w:r>
        <w:rPr>
          <w:lang w:eastAsia="zh-CN"/>
        </w:rPr>
        <w:t>MCPTT client to MCPTT server</w:t>
      </w:r>
      <w:r>
        <w:t>)</w:t>
      </w:r>
      <w:bookmarkEnd w:id="1418"/>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21" w:name="_Toc122563362"/>
      <w:r>
        <w:t>10.15.2.</w:t>
      </w:r>
      <w:r>
        <w:rPr>
          <w:lang w:eastAsia="zh-CN"/>
        </w:rPr>
        <w:t>2</w:t>
      </w:r>
      <w:r>
        <w:tab/>
        <w:t>MCPTT first-to-answer call request (MCPTT server to MCPTT client)</w:t>
      </w:r>
      <w:bookmarkEnd w:id="142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22" w:name="_Toc122563363"/>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2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23" w:name="_Toc122563364"/>
      <w:r>
        <w:t>10.15.2.4</w:t>
      </w:r>
      <w:r>
        <w:tab/>
        <w:t>MCPTT first-to-answer call response (</w:t>
      </w:r>
      <w:r>
        <w:rPr>
          <w:lang w:eastAsia="zh-CN"/>
        </w:rPr>
        <w:t>MCPTT server to MCPTT client</w:t>
      </w:r>
      <w:r>
        <w:t>)</w:t>
      </w:r>
      <w:bookmarkEnd w:id="142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24" w:name="_Toc122563365"/>
      <w:r w:rsidRPr="00B07A13">
        <w:t>10.15.2.</w:t>
      </w:r>
      <w:r>
        <w:t>5</w:t>
      </w:r>
      <w:r w:rsidRPr="00B07A13">
        <w:tab/>
        <w:t xml:space="preserve">MCPTT </w:t>
      </w:r>
      <w:r>
        <w:t xml:space="preserve">first-to-answer call cancel </w:t>
      </w:r>
      <w:r w:rsidRPr="00B07A13">
        <w:t>request</w:t>
      </w:r>
      <w:r>
        <w:t xml:space="preserve"> (MCPTT server to MCPTT client)</w:t>
      </w:r>
      <w:bookmarkEnd w:id="142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25" w:name="_Toc122563366"/>
      <w:r>
        <w:t>10.15.2.6</w:t>
      </w:r>
      <w:r>
        <w:tab/>
        <w:t>MCPTT first-to-answer call cancel response (MCPTT client to MCPTT server)</w:t>
      </w:r>
      <w:bookmarkEnd w:id="142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26" w:name="_Toc122563367"/>
      <w:r w:rsidRPr="00AB5FED">
        <w:t>10.</w:t>
      </w:r>
      <w:r>
        <w:t>15</w:t>
      </w:r>
      <w:r w:rsidRPr="00AB5FED">
        <w:t>.</w:t>
      </w:r>
      <w:r>
        <w:t>3</w:t>
      </w:r>
      <w:r w:rsidRPr="00AB5FED">
        <w:tab/>
        <w:t>Procedure</w:t>
      </w:r>
      <w:bookmarkEnd w:id="1419"/>
      <w:bookmarkEnd w:id="1420"/>
      <w:bookmarkEnd w:id="142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7" type="#_x0000_t75" style="width:481pt;height:551pt" o:ole="">
            <v:imagedata r:id="rId229" o:title=""/>
          </v:shape>
          <o:OLEObject Type="Embed" ProgID="Visio.Drawing.11" ShapeID="_x0000_i1137" DrawAspect="Content" ObjectID="_1733175895" r:id="rId230"/>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34327E6" w14:textId="77777777" w:rsidR="00171381" w:rsidRDefault="00171381" w:rsidP="00171381">
      <w:pPr>
        <w:pStyle w:val="B1"/>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03B40827" w:rsidR="00171381" w:rsidRPr="006870C0" w:rsidRDefault="00171381" w:rsidP="00171381">
      <w:pPr>
        <w:pStyle w:val="NO"/>
      </w:pPr>
      <w:r w:rsidRPr="006870C0">
        <w:t>NOTE</w:t>
      </w:r>
      <w:r w:rsidR="00AB4FA1">
        <w:t> </w:t>
      </w:r>
      <w:r>
        <w:t>1</w:t>
      </w:r>
      <w:r w:rsidRPr="006870C0">
        <w:t>:</w:t>
      </w:r>
      <w:r w:rsidRPr="006870C0">
        <w:tab/>
        <w:t xml:space="preserve">MCPTT server does not divert MCPTT first-to-answer call to voicemail if MCPTT user at MCPTT client 2 has not accepted the incoming call. </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77777777" w:rsidR="00171381" w:rsidRDefault="00171381" w:rsidP="00171381">
      <w:pPr>
        <w:pStyle w:val="NO"/>
      </w:pPr>
      <w:r w:rsidRPr="002F228C">
        <w:t>N</w:t>
      </w:r>
      <w:r>
        <w:t>OTE 2</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77777777" w:rsidR="00171381" w:rsidRDefault="00171381" w:rsidP="00171381">
      <w:pPr>
        <w:pStyle w:val="NO"/>
      </w:pPr>
      <w:r w:rsidRPr="00042B0E">
        <w:t>NOTE</w:t>
      </w:r>
      <w:r>
        <w:t> 3</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27" w:name="_Toc122563368"/>
      <w:bookmarkStart w:id="1428" w:name="_Toc460616234"/>
      <w:bookmarkStart w:id="1429" w:name="_Toc460617095"/>
      <w:r w:rsidRPr="00AB5FED">
        <w:t>10.1</w:t>
      </w:r>
      <w:r>
        <w:t>6</w:t>
      </w:r>
      <w:r w:rsidRPr="00AB5FED">
        <w:tab/>
      </w:r>
      <w:r>
        <w:rPr>
          <w:noProof/>
          <w:lang w:val="en-US"/>
        </w:rPr>
        <w:t>Remotely initiated MCPTT call</w:t>
      </w:r>
      <w:bookmarkEnd w:id="1427"/>
    </w:p>
    <w:p w14:paraId="70C3B3B9" w14:textId="77777777" w:rsidR="00171381" w:rsidRDefault="00171381" w:rsidP="00171381">
      <w:pPr>
        <w:pStyle w:val="Heading3"/>
      </w:pPr>
      <w:bookmarkStart w:id="1430" w:name="_Toc122563369"/>
      <w:r w:rsidRPr="00A904C5">
        <w:t>10.</w:t>
      </w:r>
      <w:r>
        <w:t>16.1</w:t>
      </w:r>
      <w:r>
        <w:tab/>
        <w:t>General</w:t>
      </w:r>
      <w:bookmarkEnd w:id="143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31" w:name="_Toc122563370"/>
      <w:r>
        <w:rPr>
          <w:noProof/>
          <w:lang w:val="en-US"/>
        </w:rPr>
        <w:t>10.16.2</w:t>
      </w:r>
      <w:r>
        <w:rPr>
          <w:noProof/>
          <w:lang w:val="en-US"/>
        </w:rPr>
        <w:tab/>
        <w:t>Information flows for remotely initiated MCPTT call</w:t>
      </w:r>
      <w:bookmarkEnd w:id="1431"/>
    </w:p>
    <w:p w14:paraId="373E9235" w14:textId="77777777" w:rsidR="00171381" w:rsidRDefault="00171381" w:rsidP="0006288D">
      <w:pPr>
        <w:pStyle w:val="Heading4"/>
      </w:pPr>
      <w:bookmarkStart w:id="1432" w:name="_Toc122563371"/>
      <w:r>
        <w:t>10.16.2.1</w:t>
      </w:r>
      <w:r>
        <w:tab/>
        <w:t>Remotely initiated MCPTT call request</w:t>
      </w:r>
      <w:bookmarkEnd w:id="143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33" w:name="_Toc122563372"/>
      <w:r>
        <w:t>10.16.2.2</w:t>
      </w:r>
      <w:r>
        <w:tab/>
        <w:t>Remotely initiated MCPTT call response</w:t>
      </w:r>
      <w:bookmarkEnd w:id="143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34" w:name="_Toc122563373"/>
      <w:r w:rsidRPr="00AB5FED">
        <w:t>10.</w:t>
      </w:r>
      <w:r>
        <w:t>16</w:t>
      </w:r>
      <w:r w:rsidRPr="00AB5FED">
        <w:t>.</w:t>
      </w:r>
      <w:r>
        <w:t>3</w:t>
      </w:r>
      <w:r w:rsidRPr="00AB5FED">
        <w:tab/>
        <w:t>Procedure</w:t>
      </w:r>
      <w:bookmarkEnd w:id="1434"/>
    </w:p>
    <w:p w14:paraId="21621D7E" w14:textId="77777777" w:rsidR="00171381" w:rsidRDefault="00171381" w:rsidP="00171381">
      <w:pPr>
        <w:pStyle w:val="Heading4"/>
        <w:rPr>
          <w:noProof/>
          <w:lang w:val="en-US"/>
        </w:rPr>
      </w:pPr>
      <w:bookmarkStart w:id="1435" w:name="_Toc122563374"/>
      <w:r>
        <w:rPr>
          <w:noProof/>
          <w:lang w:val="en-US"/>
        </w:rPr>
        <w:t>10.16.3.1</w:t>
      </w:r>
      <w:r>
        <w:rPr>
          <w:noProof/>
          <w:lang w:val="en-US"/>
        </w:rPr>
        <w:tab/>
        <w:t>Remotely initiated MCPTT call request</w:t>
      </w:r>
      <w:bookmarkEnd w:id="143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8" type="#_x0000_t75" style="width:374.5pt;height:342pt" o:ole="">
            <v:imagedata r:id="rId231" o:title=""/>
          </v:shape>
          <o:OLEObject Type="Embed" ProgID="Visio.Drawing.15" ShapeID="_x0000_i1138" DrawAspect="Content" ObjectID="_1733175896" r:id="rId232"/>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36" w:name="_Toc122563375"/>
      <w:r w:rsidRPr="00AB5FED">
        <w:t>10.1</w:t>
      </w:r>
      <w:r>
        <w:t>7</w:t>
      </w:r>
      <w:r w:rsidRPr="00AB5FED">
        <w:tab/>
      </w:r>
      <w:r w:rsidRPr="00C756AA">
        <w:t>Support for multiple devices</w:t>
      </w:r>
      <w:bookmarkEnd w:id="1428"/>
      <w:bookmarkEnd w:id="1429"/>
      <w:bookmarkEnd w:id="1436"/>
    </w:p>
    <w:p w14:paraId="13978D72" w14:textId="77777777" w:rsidR="00171381" w:rsidRDefault="00171381" w:rsidP="00171381">
      <w:pPr>
        <w:pStyle w:val="Heading3"/>
      </w:pPr>
      <w:bookmarkStart w:id="1437" w:name="_Toc424758318"/>
      <w:bookmarkStart w:id="1438" w:name="_Toc460616235"/>
      <w:bookmarkStart w:id="1439" w:name="_Toc460617096"/>
      <w:bookmarkStart w:id="1440" w:name="_Toc122563376"/>
      <w:r>
        <w:t>10.</w:t>
      </w:r>
      <w:r>
        <w:rPr>
          <w:lang w:eastAsia="zh-CN"/>
        </w:rPr>
        <w:t>17</w:t>
      </w:r>
      <w:r>
        <w:t>.1</w:t>
      </w:r>
      <w:r>
        <w:tab/>
        <w:t>General</w:t>
      </w:r>
      <w:bookmarkEnd w:id="1437"/>
      <w:bookmarkEnd w:id="1438"/>
      <w:bookmarkEnd w:id="1439"/>
      <w:bookmarkEnd w:id="144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41" w:name="_Toc122563377"/>
      <w:r>
        <w:t>10.18</w:t>
      </w:r>
      <w:r>
        <w:tab/>
      </w:r>
      <w:r>
        <w:rPr>
          <w:noProof/>
          <w:lang w:val="en-US"/>
        </w:rPr>
        <w:t>Subscription and notification for functional alias</w:t>
      </w:r>
      <w:bookmarkEnd w:id="1441"/>
    </w:p>
    <w:p w14:paraId="51AE60FE" w14:textId="77777777" w:rsidR="00171381" w:rsidRDefault="00171381" w:rsidP="00171381">
      <w:pPr>
        <w:pStyle w:val="Heading3"/>
      </w:pPr>
      <w:bookmarkStart w:id="1442" w:name="_Toc122563378"/>
      <w:r>
        <w:t>10.18.1</w:t>
      </w:r>
      <w:r>
        <w:tab/>
        <w:t>General</w:t>
      </w:r>
      <w:bookmarkEnd w:id="144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43" w:name="_Toc122563379"/>
      <w:r>
        <w:rPr>
          <w:noProof/>
          <w:lang w:val="en-US"/>
        </w:rPr>
        <w:t>10.18.2</w:t>
      </w:r>
      <w:r>
        <w:rPr>
          <w:noProof/>
          <w:lang w:val="en-US"/>
        </w:rPr>
        <w:tab/>
        <w:t>Void</w:t>
      </w:r>
      <w:bookmarkEnd w:id="1443"/>
    </w:p>
    <w:p w14:paraId="21B3515E" w14:textId="040CD22A" w:rsidR="00171381" w:rsidRDefault="00171381" w:rsidP="00171381">
      <w:pPr>
        <w:pStyle w:val="Heading3"/>
      </w:pPr>
      <w:bookmarkStart w:id="1444" w:name="_Toc122563380"/>
      <w:r>
        <w:t>10.18.3</w:t>
      </w:r>
      <w:r>
        <w:tab/>
        <w:t>Void</w:t>
      </w:r>
      <w:bookmarkEnd w:id="1444"/>
    </w:p>
    <w:p w14:paraId="17DF94FA" w14:textId="77777777" w:rsidR="0061294C" w:rsidRPr="002C512E" w:rsidRDefault="0061294C" w:rsidP="0061294C">
      <w:pPr>
        <w:pStyle w:val="Heading2"/>
        <w:rPr>
          <w:rFonts w:eastAsia="SimSun"/>
        </w:rPr>
      </w:pPr>
      <w:bookmarkStart w:id="1445" w:name="_Toc96531258"/>
      <w:bookmarkStart w:id="1446" w:name="_Toc96606968"/>
      <w:bookmarkStart w:id="1447" w:name="_Toc113304236"/>
      <w:bookmarkStart w:id="1448" w:name="_Toc122563381"/>
      <w:r>
        <w:rPr>
          <w:rFonts w:eastAsia="SimSun"/>
        </w:rPr>
        <w:t>10.19</w:t>
      </w:r>
      <w:r w:rsidRPr="002C512E">
        <w:rPr>
          <w:rFonts w:eastAsia="SimSun"/>
        </w:rPr>
        <w:tab/>
      </w:r>
      <w:r>
        <w:t xml:space="preserve">Ad hoc group </w:t>
      </w:r>
      <w:bookmarkEnd w:id="1445"/>
      <w:bookmarkEnd w:id="1446"/>
      <w:bookmarkEnd w:id="1447"/>
      <w:r>
        <w:t>call</w:t>
      </w:r>
      <w:bookmarkEnd w:id="1448"/>
    </w:p>
    <w:p w14:paraId="7762FD34" w14:textId="77777777" w:rsidR="0061294C" w:rsidRPr="002C512E" w:rsidRDefault="0061294C" w:rsidP="0061294C">
      <w:pPr>
        <w:pStyle w:val="Heading3"/>
      </w:pPr>
      <w:bookmarkStart w:id="1449" w:name="_Toc81988291"/>
      <w:bookmarkStart w:id="1450" w:name="_Toc96531259"/>
      <w:bookmarkStart w:id="1451" w:name="_Toc96606969"/>
      <w:bookmarkStart w:id="1452" w:name="_Toc113304237"/>
      <w:bookmarkStart w:id="1453" w:name="_Toc122563382"/>
      <w:r>
        <w:t>10.19</w:t>
      </w:r>
      <w:r w:rsidRPr="002C512E">
        <w:t>.1</w:t>
      </w:r>
      <w:r w:rsidRPr="002C512E">
        <w:tab/>
        <w:t>General</w:t>
      </w:r>
      <w:bookmarkEnd w:id="1449"/>
      <w:bookmarkEnd w:id="1450"/>
      <w:bookmarkEnd w:id="1451"/>
      <w:bookmarkEnd w:id="1452"/>
      <w:bookmarkEnd w:id="1453"/>
    </w:p>
    <w:p w14:paraId="2B98B18C" w14:textId="77777777" w:rsidR="0061294C" w:rsidRDefault="0061294C" w:rsidP="0061294C">
      <w:pPr>
        <w:rPr>
          <w:lang w:val="nl-NL"/>
        </w:rPr>
      </w:pPr>
      <w:bookmarkStart w:id="1454" w:name="_Toc81988292"/>
      <w:bookmarkStart w:id="1455" w:name="_Toc96531260"/>
      <w:bookmarkStart w:id="1456" w:name="_Toc96606970"/>
      <w:bookmarkStart w:id="1457" w:name="_Toc113304238"/>
      <w:r w:rsidRPr="00AB5FED">
        <w:rPr>
          <w:lang w:val="nl-NL"/>
        </w:rPr>
        <w:t xml:space="preserve">This subclause contains procedures for </w:t>
      </w:r>
      <w:r>
        <w:rPr>
          <w:lang w:val="nl-NL"/>
        </w:rPr>
        <w:t xml:space="preserve">ad hoc </w:t>
      </w:r>
      <w:r w:rsidRPr="00AB5FED">
        <w:rPr>
          <w:lang w:val="nl-NL"/>
        </w:rPr>
        <w:t>group call across a single MCPTT</w:t>
      </w:r>
      <w:r w:rsidRPr="005A7D30">
        <w:rPr>
          <w:lang w:val="nl-NL"/>
        </w:rPr>
        <w:t xml:space="preserve"> </w:t>
      </w:r>
      <w:r>
        <w:rPr>
          <w:lang w:val="nl-NL"/>
        </w:rPr>
        <w:t>system</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475B23A5" w14:textId="77777777" w:rsidR="0061294C" w:rsidRDefault="0061294C" w:rsidP="0061294C">
      <w:pPr>
        <w:pStyle w:val="B1"/>
        <w:rPr>
          <w:lang w:eastAsia="zh-CN"/>
        </w:rPr>
      </w:pPr>
      <w:r>
        <w:rPr>
          <w:lang w:eastAsia="zh-CN"/>
        </w:rPr>
        <w:t>Editor's note: The configurations required for supporting adhoc group call involving multiple MCPTT system is FFS.</w:t>
      </w:r>
    </w:p>
    <w:p w14:paraId="0E734623" w14:textId="77777777" w:rsidR="0061294C" w:rsidRPr="002C512E" w:rsidRDefault="0061294C" w:rsidP="0061294C">
      <w:pPr>
        <w:pStyle w:val="Heading3"/>
        <w:rPr>
          <w:rFonts w:eastAsia="SimSun"/>
        </w:rPr>
      </w:pPr>
      <w:bookmarkStart w:id="1458" w:name="_Toc122563383"/>
      <w:r>
        <w:t>10.19</w:t>
      </w:r>
      <w:r w:rsidRPr="00AB5FED">
        <w:t>.2</w:t>
      </w:r>
      <w:r w:rsidRPr="00AB5FED">
        <w:tab/>
      </w:r>
      <w:r w:rsidRPr="002C512E">
        <w:rPr>
          <w:rFonts w:eastAsia="SimSun"/>
        </w:rPr>
        <w:t>Information flows</w:t>
      </w:r>
      <w:bookmarkEnd w:id="1454"/>
      <w:bookmarkEnd w:id="1455"/>
      <w:bookmarkEnd w:id="1456"/>
      <w:bookmarkEnd w:id="1457"/>
      <w:bookmarkEnd w:id="1458"/>
    </w:p>
    <w:p w14:paraId="77567458" w14:textId="77777777" w:rsidR="0061294C" w:rsidRPr="00AB5FED" w:rsidRDefault="0061294C" w:rsidP="0061294C">
      <w:pPr>
        <w:pStyle w:val="Heading4"/>
      </w:pPr>
      <w:bookmarkStart w:id="1459" w:name="_Toc75465962"/>
      <w:bookmarkStart w:id="1460" w:name="_Toc96531261"/>
      <w:bookmarkStart w:id="1461" w:name="_Toc96606971"/>
      <w:bookmarkStart w:id="1462" w:name="_Toc113304239"/>
      <w:bookmarkStart w:id="1463" w:name="_Toc122563384"/>
      <w:r>
        <w:t>10.19</w:t>
      </w:r>
      <w:r w:rsidRPr="00AB5FED">
        <w:t>.2.1</w:t>
      </w:r>
      <w:r w:rsidRPr="00AB5FED">
        <w:tab/>
      </w:r>
      <w:bookmarkEnd w:id="145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60"/>
      <w:bookmarkEnd w:id="1461"/>
      <w:bookmarkEnd w:id="1462"/>
      <w:bookmarkEnd w:id="146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77777777" w:rsidR="0061294C" w:rsidRDefault="0061294C" w:rsidP="009743AE">
            <w:pPr>
              <w:pStyle w:val="TAL"/>
            </w:pP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77777777" w:rsidR="0061294C" w:rsidRDefault="0061294C" w:rsidP="009743AE">
            <w:pPr>
              <w:pStyle w:val="TAL"/>
            </w:pPr>
            <w:r w:rsidRPr="00AB5FED">
              <w:t xml:space="preserve">The </w:t>
            </w:r>
            <w:r>
              <w:rPr>
                <w:rFonts w:hint="eastAsia"/>
                <w:lang w:eastAsia="zh-CN"/>
              </w:rPr>
              <w:t>MC service</w:t>
            </w:r>
            <w:r w:rsidRPr="00AB5FED">
              <w:rPr>
                <w:rFonts w:hint="eastAsia"/>
                <w:lang w:eastAsia="zh-CN"/>
              </w:rPr>
              <w:t xml:space="preserve"> group ID </w:t>
            </w:r>
            <w:r>
              <w:rPr>
                <w:lang w:eastAsia="zh-CN"/>
              </w:rPr>
              <w:t>which is generated by the MC service user 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77777777" w:rsidR="0061294C" w:rsidRDefault="0061294C" w:rsidP="009743AE">
            <w:pPr>
              <w:pStyle w:val="TAL"/>
              <w:rPr>
                <w:lang w:eastAsia="zh-CN"/>
              </w:rPr>
            </w:pPr>
            <w:r>
              <w:rPr>
                <w:lang w:eastAsia="zh-CN"/>
              </w:rPr>
              <w:t xml:space="preserve">MCPTT ID list </w:t>
            </w:r>
            <w:r>
              <w:t>(see NOTE 3,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7777777" w:rsidR="0061294C" w:rsidRPr="00AB5FED" w:rsidRDefault="0061294C" w:rsidP="009743AE">
            <w:pPr>
              <w:pStyle w:val="TAL"/>
            </w:pPr>
            <w:r w:rsidRPr="00AB5FED">
              <w:t xml:space="preserve">Media parameters of </w:t>
            </w:r>
            <w:r>
              <w:t>MCPTT client</w:t>
            </w:r>
            <w:r w:rsidRPr="00AB5FED">
              <w:t>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77777777" w:rsidR="0061294C" w:rsidRPr="00AB5FED" w:rsidRDefault="0061294C" w:rsidP="009743AE">
            <w:pPr>
              <w:pStyle w:val="TAL"/>
            </w:pPr>
            <w:r w:rsidRPr="00993675">
              <w:rPr>
                <w:rFonts w:hint="eastAsia"/>
                <w:lang w:eastAsia="zh-CN"/>
              </w:rPr>
              <w:t xml:space="preserve">Indicates that the group </w:t>
            </w:r>
            <w:r>
              <w:rPr>
                <w:lang w:eastAsia="zh-CN"/>
              </w:rPr>
              <w:t>call</w:t>
            </w:r>
            <w:r w:rsidRPr="00993675">
              <w:rPr>
                <w:rFonts w:hint="eastAsia"/>
                <w:lang w:eastAsia="zh-CN"/>
              </w:rPr>
              <w:t xml:space="preserve"> request is for a broadcast 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77777777" w:rsidR="0061294C" w:rsidRPr="00993675" w:rsidRDefault="0061294C" w:rsidP="009743AE">
            <w:pPr>
              <w:pStyle w:val="TAL"/>
              <w:rPr>
                <w:lang w:eastAsia="zh-CN"/>
              </w:rPr>
            </w:pPr>
            <w:r>
              <w:rPr>
                <w:lang w:eastAsia="zh-CN"/>
              </w:rPr>
              <w:t>Indicates that the ad hoc group call request is an MC service imminent peril 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77777777"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77777777" w:rsidR="0061294C" w:rsidRDefault="0061294C" w:rsidP="009743AE">
            <w:pPr>
              <w:pStyle w:val="TAL"/>
            </w:pPr>
            <w:r>
              <w:t xml:space="preserve">Criteria for determining the participants </w:t>
            </w:r>
            <w:r>
              <w:rPr>
                <w:lang w:eastAsia="zh-CN"/>
              </w:rPr>
              <w:t>(see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77777777"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7777777" w:rsidR="0061294C" w:rsidRDefault="0061294C" w:rsidP="009743AE">
            <w:pPr>
              <w:pStyle w:val="TAN"/>
            </w:pPr>
            <w:r>
              <w:t>NOTE 1:</w:t>
            </w:r>
            <w:r>
              <w:tab/>
              <w:t xml:space="preserve">If this information element is not included, the MC service server assigns an </w:t>
            </w:r>
            <w:r>
              <w:rPr>
                <w:rFonts w:hint="eastAsia"/>
                <w:lang w:eastAsia="zh-CN"/>
              </w:rPr>
              <w:t>MC service</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4B8B9696" w14:textId="77777777" w:rsidR="0061294C" w:rsidRPr="002D2654" w:rsidRDefault="0061294C" w:rsidP="009743AE">
            <w:pPr>
              <w:pStyle w:val="TAN"/>
            </w:pPr>
            <w:r>
              <w:t>NOTE 6:</w:t>
            </w:r>
            <w:r>
              <w:tab/>
              <w:t>Only one of these information elements is present.</w:t>
            </w:r>
          </w:p>
        </w:tc>
      </w:tr>
    </w:tbl>
    <w:p w14:paraId="002ABC9F" w14:textId="77777777" w:rsidR="0061294C" w:rsidRDefault="0061294C" w:rsidP="0061294C"/>
    <w:p w14:paraId="0292CB00" w14:textId="77777777" w:rsidR="0061294C" w:rsidRPr="00AB5FED" w:rsidRDefault="0061294C" w:rsidP="0061294C">
      <w:pPr>
        <w:pStyle w:val="Heading4"/>
      </w:pPr>
      <w:bookmarkStart w:id="1464" w:name="_Toc96531262"/>
      <w:bookmarkStart w:id="1465" w:name="_Toc96606972"/>
      <w:bookmarkStart w:id="1466" w:name="_Toc113304240"/>
      <w:bookmarkStart w:id="1467" w:name="_Toc122563385"/>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64"/>
      <w:bookmarkEnd w:id="1465"/>
      <w:bookmarkEnd w:id="1466"/>
      <w:bookmarkEnd w:id="146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77777777"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 which is assigned by the MCPTT server.This information element shall be present if the authorization result is success.</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bl>
    <w:p w14:paraId="6E6C897C" w14:textId="77777777" w:rsidR="0061294C" w:rsidRPr="00AB5FED" w:rsidRDefault="0061294C" w:rsidP="0061294C">
      <w:bookmarkStart w:id="1468" w:name="_Toc75465977"/>
      <w:bookmarkStart w:id="1469" w:name="_Toc96531264"/>
    </w:p>
    <w:p w14:paraId="54E33994" w14:textId="77777777" w:rsidR="0061294C" w:rsidRPr="00AB5FED" w:rsidRDefault="0061294C" w:rsidP="0061294C">
      <w:pPr>
        <w:pStyle w:val="Heading4"/>
      </w:pPr>
      <w:bookmarkStart w:id="1470" w:name="_Toc122563386"/>
      <w:bookmarkStart w:id="1471" w:name="_Toc96606974"/>
      <w:bookmarkStart w:id="1472" w:name="_Toc11330424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70"/>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77777777" w:rsidR="0061294C" w:rsidRPr="00AB5FED" w:rsidRDefault="0061294C" w:rsidP="0061294C">
      <w:pPr>
        <w:pStyle w:val="TH"/>
      </w:pPr>
      <w:r w:rsidRPr="00AB5FED">
        <w:t>Table </w:t>
      </w:r>
      <w:r>
        <w:t>10.19</w:t>
      </w:r>
      <w:r w:rsidRPr="00AB5FED">
        <w:t>.2.</w:t>
      </w:r>
      <w:r>
        <w:t>3</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7777777" w:rsidR="0061294C" w:rsidRPr="00AB5FED" w:rsidRDefault="0061294C" w:rsidP="009743AE">
            <w:pPr>
              <w:pStyle w:val="TAL"/>
            </w:pPr>
            <w:r w:rsidRPr="00AB5FED">
              <w:t xml:space="preserve">Media parameters of </w:t>
            </w:r>
            <w:r>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185738A" w14:textId="77777777" w:rsidR="0061294C" w:rsidRPr="00AB5FED" w:rsidRDefault="0061294C" w:rsidP="0061294C">
      <w:pPr>
        <w:pStyle w:val="Heading4"/>
      </w:pPr>
      <w:bookmarkStart w:id="1473" w:name="_Toc122563387"/>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68"/>
      <w:bookmarkEnd w:id="1469"/>
      <w:bookmarkEnd w:id="1471"/>
      <w:bookmarkEnd w:id="1472"/>
      <w:bookmarkEnd w:id="147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77777777" w:rsidR="0061294C" w:rsidRPr="00AB5FED" w:rsidRDefault="0061294C" w:rsidP="0061294C">
      <w:pPr>
        <w:pStyle w:val="TH"/>
      </w:pPr>
      <w:r w:rsidRPr="00AB5FED">
        <w:t>Table </w:t>
      </w:r>
      <w:r>
        <w:t>10.19</w:t>
      </w:r>
      <w:r w:rsidRPr="00AB5FED">
        <w:t>.2.</w:t>
      </w:r>
      <w:r>
        <w:t>4</w:t>
      </w:r>
      <w:r w:rsidRPr="00AB5FED">
        <w:t xml:space="preserve">-1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77777777" w:rsidR="0061294C" w:rsidRPr="00AB5FED" w:rsidRDefault="0061294C" w:rsidP="009743AE">
            <w:pPr>
              <w:pStyle w:val="TAL"/>
            </w:pPr>
            <w:r w:rsidRPr="00AB5FED">
              <w:t xml:space="preserve">Media parameters of </w:t>
            </w:r>
            <w:r>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77777777" w:rsidR="0061294C" w:rsidRPr="00AB5FED" w:rsidRDefault="0061294C" w:rsidP="009743AE">
            <w:pPr>
              <w:pStyle w:val="TAL"/>
              <w:rPr>
                <w:lang w:eastAsia="zh-CN"/>
              </w:rPr>
            </w:pP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77777777" w:rsidR="0061294C" w:rsidRPr="00143F70" w:rsidRDefault="0061294C" w:rsidP="009743AE">
            <w:pPr>
              <w:pStyle w:val="TAL"/>
              <w:rPr>
                <w:lang w:eastAsia="zh-CN"/>
              </w:rPr>
            </w:pPr>
            <w:r>
              <w:rPr>
                <w:lang w:eastAsia="zh-CN"/>
              </w:rPr>
              <w:t>Imminent peril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77777777" w:rsidR="0061294C" w:rsidRPr="00143F70" w:rsidRDefault="0061294C" w:rsidP="009743AE">
            <w:pPr>
              <w:pStyle w:val="TAL"/>
              <w:rPr>
                <w:lang w:eastAsia="zh-CN"/>
              </w:rPr>
            </w:pPr>
            <w:r>
              <w:rPr>
                <w:lang w:eastAsia="zh-CN"/>
              </w:rPr>
              <w:t>Indicates that the ad hoc group call request is an MC service imminent peril 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77777777" w:rsidR="0061294C" w:rsidRPr="00143F70" w:rsidRDefault="0061294C" w:rsidP="009743AE">
            <w:pPr>
              <w:pStyle w:val="TAL"/>
              <w:rPr>
                <w:lang w:eastAsia="zh-CN"/>
              </w:rPr>
            </w:pPr>
            <w:r>
              <w:rPr>
                <w:lang w:eastAsia="zh-CN"/>
              </w:rPr>
              <w:t>Emergency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77777777"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 service</w:t>
            </w:r>
            <w:r w:rsidRPr="00B11575">
              <w:rPr>
                <w:lang w:eastAsia="zh-CN"/>
              </w:rPr>
              <w:t xml:space="preserve"> emergency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7777777" w:rsidR="0061294C" w:rsidRDefault="0061294C" w:rsidP="009743AE">
            <w:pPr>
              <w:pStyle w:val="TAL"/>
              <w:rPr>
                <w:lang w:eastAsia="zh-CN"/>
              </w:rPr>
            </w:pPr>
            <w:r w:rsidRPr="00B864A4">
              <w:rPr>
                <w:rFonts w:cs="Arial"/>
                <w:kern w:val="2"/>
                <w:szCs w:val="18"/>
              </w:rPr>
              <w:t>Preconfigured ad</w:t>
            </w:r>
            <w:r>
              <w:rPr>
                <w:rFonts w:cs="Arial"/>
                <w:kern w:val="2"/>
                <w:szCs w:val="18"/>
              </w:rPr>
              <w:t> </w:t>
            </w:r>
            <w:r w:rsidRPr="00B864A4">
              <w:rPr>
                <w:rFonts w:cs="Arial"/>
                <w:kern w:val="2"/>
                <w:szCs w:val="18"/>
              </w:rPr>
              <w:t>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77777777" w:rsidR="0061294C" w:rsidRPr="00143F70" w:rsidRDefault="0061294C" w:rsidP="009743AE">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74" w:name="_Toc75465978"/>
      <w:bookmarkStart w:id="1475" w:name="_Toc96531265"/>
      <w:bookmarkStart w:id="1476" w:name="_Toc96606975"/>
      <w:bookmarkStart w:id="1477" w:name="_Toc113304243"/>
      <w:bookmarkStart w:id="1478" w:name="_Toc122563388"/>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bookmarkEnd w:id="147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79" w:name="_Toc122563389"/>
      <w:bookmarkStart w:id="1480" w:name="_Toc75465980"/>
      <w:bookmarkStart w:id="1481" w:name="_Toc96531266"/>
      <w:bookmarkStart w:id="1482" w:name="_Toc96606976"/>
      <w:bookmarkStart w:id="1483" w:name="_Toc11330424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79"/>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77777777" w:rsidR="0061294C" w:rsidRPr="00AB5FED" w:rsidRDefault="0061294C" w:rsidP="0061294C">
      <w:pPr>
        <w:pStyle w:val="Heading4"/>
      </w:pPr>
      <w:bookmarkStart w:id="1484" w:name="_Toc122563390"/>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0"/>
      <w:bookmarkEnd w:id="1481"/>
      <w:bookmarkEnd w:id="1482"/>
      <w:bookmarkEnd w:id="1483"/>
      <w:bookmarkEnd w:id="148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77777777"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 service</w:t>
            </w:r>
            <w:r w:rsidRPr="00AB5FED">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85" w:name="_Toc96531267"/>
    </w:p>
    <w:p w14:paraId="30FEE1EE" w14:textId="77777777" w:rsidR="0061294C" w:rsidRPr="00AB5FED" w:rsidRDefault="0061294C" w:rsidP="0061294C">
      <w:pPr>
        <w:pStyle w:val="Heading4"/>
      </w:pPr>
      <w:bookmarkStart w:id="1486" w:name="_Toc96606977"/>
      <w:bookmarkStart w:id="1487" w:name="_Toc113304245"/>
      <w:bookmarkStart w:id="1488" w:name="_Toc122563391"/>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85"/>
      <w:bookmarkEnd w:id="1486"/>
      <w:bookmarkEnd w:id="1487"/>
      <w:bookmarkEnd w:id="148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89" w:name="_Toc96531268"/>
      <w:bookmarkStart w:id="1490" w:name="_Toc96606978"/>
      <w:bookmarkStart w:id="1491" w:name="_Toc113304246"/>
      <w:bookmarkStart w:id="1492" w:name="_Toc122563392"/>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89"/>
      <w:bookmarkEnd w:id="1490"/>
      <w:bookmarkEnd w:id="1491"/>
      <w:bookmarkEnd w:id="149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77777777" w:rsidR="0061294C" w:rsidRPr="00AB5FED" w:rsidRDefault="0061294C" w:rsidP="009743AE">
            <w:pPr>
              <w:pStyle w:val="TAL"/>
              <w:rPr>
                <w:lang w:eastAsia="ja-JP"/>
              </w:rPr>
            </w:pPr>
            <w:r>
              <w:rPr>
                <w:rFonts w:hint="eastAsia"/>
                <w:lang w:eastAsia="zh-CN"/>
              </w:rP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493" w:name="_Toc113304249"/>
      <w:bookmarkStart w:id="1494" w:name="_Toc122563393"/>
      <w:r>
        <w:t>10.19.2.10</w:t>
      </w:r>
      <w:r w:rsidRPr="00874DF3">
        <w:tab/>
      </w:r>
      <w:r>
        <w:t xml:space="preserve">Ad hoc group call notify </w:t>
      </w:r>
      <w:r w:rsidRPr="00874DF3">
        <w:t>(</w:t>
      </w:r>
      <w:r>
        <w:t>MCPTT server</w:t>
      </w:r>
      <w:r w:rsidRPr="00E153AF">
        <w:t xml:space="preserve"> – </w:t>
      </w:r>
      <w:r>
        <w:t>MCPTT client</w:t>
      </w:r>
      <w:r w:rsidRPr="00CD5705">
        <w:t>)</w:t>
      </w:r>
      <w:bookmarkEnd w:id="1493"/>
      <w:bookmarkEnd w:id="149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77777777" w:rsidR="0061294C" w:rsidRPr="00352049" w:rsidRDefault="0061294C" w:rsidP="009743AE">
            <w:pPr>
              <w:pStyle w:val="TAL"/>
            </w:pPr>
            <w:r w:rsidRPr="00AB5FED">
              <w:t xml:space="preserve">The </w:t>
            </w:r>
            <w:r>
              <w:rPr>
                <w:rFonts w:hint="eastAsia"/>
                <w:lang w:eastAsia="zh-CN"/>
              </w:rPr>
              <w:t>MCPTT ID</w:t>
            </w:r>
            <w:r w:rsidRPr="00AB5FED">
              <w:t xml:space="preserve"> of the calling party</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77777777" w:rsidR="0061294C" w:rsidRPr="00AB5FED" w:rsidRDefault="0061294C" w:rsidP="009743AE">
            <w:pPr>
              <w:pStyle w:val="TAL"/>
            </w:pPr>
            <w:r>
              <w:t>The functional alias of the calling party</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7777777" w:rsidR="0061294C" w:rsidRDefault="0061294C" w:rsidP="009743AE">
            <w:pPr>
              <w:pStyle w:val="TAL"/>
              <w:tabs>
                <w:tab w:val="center" w:pos="1332"/>
              </w:tabs>
              <w:rPr>
                <w:lang w:val="en-US" w:eastAsia="zh-CN"/>
              </w:rPr>
            </w:pPr>
            <w:r>
              <w:t>MCPTT ID list (see NOTE)</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77777777" w:rsidR="0061294C" w:rsidRDefault="0061294C" w:rsidP="009743AE">
            <w:pPr>
              <w:pStyle w:val="TAL"/>
            </w:pPr>
            <w:r>
              <w:t>The list of the invited MC service users who did not acknowledge the ad hoc group call request</w:t>
            </w:r>
          </w:p>
        </w:tc>
      </w:tr>
      <w:tr w:rsidR="0061294C" w:rsidRPr="00AB5FED" w14:paraId="6D18CC06"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B2A2B4" w14:textId="77777777" w:rsidR="0061294C" w:rsidRDefault="0061294C" w:rsidP="009743AE">
            <w:pPr>
              <w:pStyle w:val="TAN"/>
            </w:pPr>
            <w:r>
              <w:t>NOTE:</w:t>
            </w:r>
            <w:r>
              <w:tab/>
              <w:t>Only applicable to acknowledged group calls.</w:t>
            </w:r>
          </w:p>
        </w:tc>
      </w:tr>
    </w:tbl>
    <w:p w14:paraId="7AE73DB7" w14:textId="71CF630D" w:rsidR="00B94A85" w:rsidRDefault="00B94A85" w:rsidP="00B94A85"/>
    <w:p w14:paraId="66B0335C" w14:textId="77777777" w:rsidR="00CB7F68" w:rsidRPr="00AB5FED" w:rsidRDefault="00CB7F68" w:rsidP="004E6663">
      <w:pPr>
        <w:pStyle w:val="Heading4"/>
      </w:pPr>
      <w:bookmarkStart w:id="1495" w:name="_Toc122563394"/>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49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496" w:name="_Toc113304282"/>
    </w:p>
    <w:p w14:paraId="1B8D0DAB" w14:textId="77777777" w:rsidR="00CB7F68" w:rsidRPr="00AB5FED" w:rsidRDefault="00CB7F68" w:rsidP="004E6663">
      <w:pPr>
        <w:pStyle w:val="Heading4"/>
      </w:pPr>
      <w:bookmarkStart w:id="1497" w:name="_Toc12256339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496"/>
      <w:bookmarkEnd w:id="149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498" w:name="_Toc113304283"/>
      <w:bookmarkStart w:id="1499" w:name="_Toc12256339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498"/>
      <w:bookmarkEnd w:id="149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00" w:name="_Toc113304284"/>
      <w:bookmarkStart w:id="1501" w:name="_Toc122563397"/>
      <w:r>
        <w:t>10.19.2.14</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00"/>
      <w:bookmarkEnd w:id="1501"/>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78CC7B6" w14:textId="77777777" w:rsidR="00CB7F68" w:rsidRDefault="00CB7F68" w:rsidP="00CB7F68">
      <w:pPr>
        <w:rPr>
          <w:rFonts w:eastAsia="SimSun"/>
        </w:rPr>
      </w:pPr>
    </w:p>
    <w:p w14:paraId="31D2F73A" w14:textId="77777777" w:rsidR="0061294C" w:rsidRPr="002C512E" w:rsidRDefault="0061294C" w:rsidP="0061294C">
      <w:pPr>
        <w:pStyle w:val="Heading4"/>
        <w:rPr>
          <w:rFonts w:eastAsia="SimSun"/>
        </w:rPr>
      </w:pPr>
      <w:bookmarkStart w:id="1502" w:name="_Toc122563398"/>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02"/>
    </w:p>
    <w:p w14:paraId="056343AA" w14:textId="77777777" w:rsidR="0061294C" w:rsidRPr="00AB5FED" w:rsidRDefault="0061294C" w:rsidP="0061294C">
      <w:pPr>
        <w:pStyle w:val="Heading5"/>
      </w:pPr>
      <w:bookmarkStart w:id="1503" w:name="_Toc122563399"/>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0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77777777"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t>.</w:t>
      </w:r>
    </w:p>
    <w:p w14:paraId="3A47E3DA" w14:textId="77777777"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 for non pre-configured approach.</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6CF0A75D" w14:textId="77777777" w:rsidR="0061294C" w:rsidRDefault="0061294C" w:rsidP="0061294C">
      <w:pPr>
        <w:pStyle w:val="B1"/>
        <w:rPr>
          <w:lang w:eastAsia="zh-CN"/>
        </w:rPr>
      </w:pPr>
      <w:r>
        <w:rPr>
          <w:lang w:eastAsia="zh-CN"/>
        </w:rPr>
        <w:t>4</w:t>
      </w:r>
      <w:r w:rsidRPr="00356591">
        <w:rPr>
          <w:lang w:eastAsia="zh-CN"/>
        </w:rPr>
        <w:t>.</w:t>
      </w:r>
      <w:r w:rsidRPr="00356591">
        <w:rPr>
          <w:lang w:eastAsia="zh-CN"/>
        </w:rPr>
        <w:tab/>
      </w:r>
      <w:r>
        <w:rPr>
          <w:lang w:eastAsia="zh-CN"/>
        </w:rPr>
        <w:t xml:space="preserve">MCPTT </w:t>
      </w:r>
      <w:r>
        <w:t>client </w:t>
      </w:r>
      <w:r w:rsidRPr="00CF522E">
        <w:t>1</w:t>
      </w:r>
      <w:r>
        <w:rPr>
          <w:lang w:eastAsia="zh-CN"/>
        </w:rPr>
        <w:t xml:space="preserve"> is aware of the MCPTT IDs of the participants.</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39" type="#_x0000_t75" style="width:481pt;height:401pt" o:ole="">
            <v:imagedata r:id="rId233" o:title=""/>
          </v:shape>
          <o:OLEObject Type="Embed" ProgID="Visio.Drawing.15" ShapeID="_x0000_i1139" DrawAspect="Content" ObjectID="_1733175897" r:id="rId234"/>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77777777"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7777777" w:rsidR="0061294C" w:rsidRDefault="0061294C" w:rsidP="0061294C">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1AF8C217" w14:textId="77777777"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61294C">
      <w:pPr>
        <w:pStyle w:val="B3"/>
        <w:ind w:left="568"/>
      </w:pPr>
      <w:r>
        <w:t>3.</w:t>
      </w:r>
      <w:r>
        <w:tab/>
        <w:t>The MCPTT server shall send the ad hoc group call request return message to MCPTT client </w:t>
      </w:r>
      <w:r w:rsidRPr="00CF522E">
        <w:t>1</w:t>
      </w:r>
      <w:r>
        <w:t xml:space="preserve"> containing the below:</w:t>
      </w:r>
    </w:p>
    <w:p w14:paraId="6A0F4928" w14:textId="77777777" w:rsidR="0061294C" w:rsidRDefault="0061294C" w:rsidP="0061294C">
      <w:pPr>
        <w:pStyle w:val="B2"/>
      </w:pPr>
      <w:r>
        <w:t>i.</w:t>
      </w:r>
      <w:r>
        <w:tab/>
        <w:t>The MCPTT ad hoc group ID generated by the MCPTT server; and</w:t>
      </w:r>
    </w:p>
    <w:p w14:paraId="677682C2" w14:textId="77777777" w:rsidR="0061294C" w:rsidRDefault="0061294C" w:rsidP="0061294C">
      <w:pPr>
        <w:pStyle w:val="B2"/>
      </w:pPr>
      <w:r>
        <w:t>ii.</w:t>
      </w:r>
      <w:r>
        <w:tab/>
        <w:t>Result of whether the ad hoc group call is authorized or not</w:t>
      </w:r>
    </w:p>
    <w:p w14:paraId="488336A6" w14:textId="77777777" w:rsidR="0061294C" w:rsidRDefault="0061294C" w:rsidP="0061294C">
      <w:pPr>
        <w:pStyle w:val="B3"/>
        <w:ind w:left="568" w:firstLine="0"/>
      </w:pPr>
      <w:r>
        <w:t>If the ad hoc group call request is not authorized, 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77777777" w:rsidR="0061294C" w:rsidRDefault="0061294C" w:rsidP="0061294C">
      <w:pPr>
        <w:pStyle w:val="B1"/>
        <w:rPr>
          <w:lang w:eastAsia="zh-CN"/>
        </w:rPr>
      </w:pPr>
      <w:r>
        <w:t>5a-5c.</w:t>
      </w:r>
      <w:r>
        <w:tab/>
        <w:t>The receiving MCPTT clients are notified about the incoming ad hoc group call.</w:t>
      </w:r>
    </w:p>
    <w:p w14:paraId="666B8F75" w14:textId="77777777"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77777777" w:rsidR="0061294C" w:rsidRPr="00356591"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04" w:name="_Toc113304248"/>
      <w:bookmarkStart w:id="1505" w:name="_Toc122563400"/>
      <w:r>
        <w:t>10.19</w:t>
      </w:r>
      <w:r w:rsidRPr="00AB5FED">
        <w:t>.</w:t>
      </w:r>
      <w:r>
        <w:t>3.1.2</w:t>
      </w:r>
      <w:r w:rsidRPr="00874DF3">
        <w:tab/>
      </w:r>
      <w:bookmarkEnd w:id="1504"/>
      <w:r>
        <w:rPr>
          <w:lang w:val="nl-NL"/>
        </w:rPr>
        <w:t>Release ad hoc group call</w:t>
      </w:r>
      <w:bookmarkEnd w:id="150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0" type="#_x0000_t75" style="width:399pt;height:388pt" o:ole="">
            <v:imagedata r:id="rId235" o:title=""/>
          </v:shape>
          <o:OLEObject Type="Embed" ProgID="Visio.Drawing.11" ShapeID="_x0000_i1140" DrawAspect="Content" ObjectID="_1733175898" r:id="rId236"/>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77777777"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p>
    <w:p w14:paraId="772FDF6B" w14:textId="77777777" w:rsidR="0061294C" w:rsidRPr="00AB5FED" w:rsidRDefault="0061294C" w:rsidP="0061294C">
      <w:pPr>
        <w:pStyle w:val="Heading5"/>
      </w:pPr>
      <w:bookmarkStart w:id="1506" w:name="_Toc122563401"/>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06"/>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1" type="#_x0000_t75" style="width:517.5pt;height:456.5pt" o:ole="">
            <v:imagedata r:id="rId237" o:title=""/>
          </v:shape>
          <o:OLEObject Type="Embed" ProgID="Visio.Drawing.15" ShapeID="_x0000_i1141" DrawAspect="Content" ObjectID="_1733175899" r:id="rId23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77777777"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participants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77777777" w:rsidR="0061294C" w:rsidRDefault="0061294C" w:rsidP="0061294C">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 xml:space="preserve">. Otherwise reject the </w:t>
      </w:r>
      <w:r>
        <w:t>ad hoc</w:t>
      </w:r>
      <w:r>
        <w:rPr>
          <w:lang w:eastAsia="zh-CN"/>
        </w:rPr>
        <w:t xml:space="preserve"> group call</w:t>
      </w:r>
      <w:r w:rsidRPr="00356591">
        <w:rPr>
          <w:lang w:eastAsia="zh-CN"/>
        </w:rPr>
        <w:t xml:space="preserve"> request and do not continue with the rest of the steps. </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77777777" w:rsidR="0061294C" w:rsidRDefault="0061294C" w:rsidP="0061294C">
      <w:pPr>
        <w:pStyle w:val="B1"/>
      </w:pPr>
      <w:r>
        <w:tab/>
        <w:t>i.</w:t>
      </w:r>
      <w:r>
        <w:tab/>
        <w:t>The MCPTT ad hoc group ID generated by the MCPTT server; and</w:t>
      </w:r>
    </w:p>
    <w:p w14:paraId="44524622" w14:textId="77777777" w:rsidR="0061294C" w:rsidRDefault="0061294C" w:rsidP="0061294C">
      <w:pPr>
        <w:pStyle w:val="B1"/>
      </w:pPr>
      <w:r>
        <w:tab/>
        <w:t>ii.</w:t>
      </w:r>
      <w:r>
        <w:tab/>
        <w:t>Result of whether the ad hoc group call is authorized or not</w:t>
      </w:r>
    </w:p>
    <w:p w14:paraId="23594CA3" w14:textId="77777777" w:rsidR="0061294C" w:rsidRDefault="0061294C" w:rsidP="0061294C">
      <w:pPr>
        <w:pStyle w:val="B1"/>
      </w:pPr>
      <w:r>
        <w:tab/>
        <w:t>If the ad hoc group call request is not authorized, MCPTT server and 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77777777" w:rsidR="0061294C" w:rsidRPr="00666098" w:rsidRDefault="0061294C" w:rsidP="0061294C">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77777777" w:rsidR="0061294C" w:rsidRDefault="0061294C" w:rsidP="0061294C">
      <w:pPr>
        <w:pStyle w:val="B1"/>
        <w:rPr>
          <w:lang w:eastAsia="zh-CN"/>
        </w:rPr>
      </w:pPr>
      <w:r>
        <w:t>6.</w:t>
      </w:r>
      <w:r>
        <w:tab/>
        <w:t>The receiving MCPTT clients are notified about the incoming ad hoc group call.</w:t>
      </w:r>
    </w:p>
    <w:p w14:paraId="3BC9C7CA" w14:textId="77777777"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7777777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p>
    <w:p w14:paraId="1BBC5203" w14:textId="77777777" w:rsidR="0061294C" w:rsidRDefault="0061294C" w:rsidP="0061294C">
      <w:pPr>
        <w:pStyle w:val="NO"/>
        <w:rPr>
          <w:lang w:eastAsia="zh-CN"/>
        </w:rPr>
      </w:pPr>
      <w:r>
        <w:rPr>
          <w:noProof/>
        </w:rPr>
        <w:t>NOTE 2</w:t>
      </w:r>
      <w:r>
        <w:rPr>
          <w:lang w:eastAsia="zh-CN"/>
        </w:rPr>
        <w:t>:</w:t>
      </w:r>
      <w:r>
        <w:rPr>
          <w:lang w:eastAsia="zh-CN"/>
        </w:rPr>
        <w:tab/>
        <w:t>The authorized user can learn who is currently affiliated to the current adhoc group call.</w:t>
      </w:r>
    </w:p>
    <w:p w14:paraId="22A2EC86" w14:textId="77777777" w:rsidR="0061294C" w:rsidRPr="00D87933" w:rsidRDefault="0061294C" w:rsidP="0061294C">
      <w:pPr>
        <w:pStyle w:val="EditorsNote"/>
        <w:rPr>
          <w:lang w:eastAsia="zh-CN"/>
        </w:rPr>
      </w:pPr>
      <w:r w:rsidRPr="00D87933">
        <w:rPr>
          <w:lang w:eastAsia="zh-CN"/>
        </w:rPr>
        <w:t>Editor's note: How an authroized user determine the currently affiliated status of adhoc group is FFS.</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07" w:name="_Toc122563402"/>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07"/>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2" type="#_x0000_t75" style="width:513.5pt;height:489pt" o:ole="">
            <v:imagedata r:id="rId239" o:title=""/>
          </v:shape>
          <o:OLEObject Type="Embed" ProgID="Visio.Drawing.15" ShapeID="_x0000_i1142" DrawAspect="Content" ObjectID="_1733175900" r:id="rId240"/>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08" w:name="_Toc113304287"/>
      <w:bookmarkStart w:id="1509" w:name="_Toc122563403"/>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08"/>
      <w:bookmarkEnd w:id="1509"/>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3" type="#_x0000_t75" style="width:406.5pt;height:364pt" o:ole="">
            <v:imagedata r:id="rId241" o:title=""/>
          </v:shape>
          <o:OLEObject Type="Embed" ProgID="Visio.Drawing.15" ShapeID="_x0000_i1143" DrawAspect="Content" ObjectID="_1733175901" r:id="rId24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10" w:name="_Toc428365161"/>
      <w:bookmarkStart w:id="1511" w:name="_Toc433209860"/>
      <w:bookmarkStart w:id="1512" w:name="_Toc460616236"/>
      <w:bookmarkStart w:id="1513" w:name="_Toc460617097"/>
      <w:bookmarkStart w:id="1514" w:name="_Toc122563404"/>
      <w:r w:rsidRPr="00AB5FED">
        <w:t xml:space="preserve">Annex </w:t>
      </w:r>
      <w:r>
        <w:t>A</w:t>
      </w:r>
      <w:r w:rsidRPr="00AB5FED">
        <w:t xml:space="preserve"> (normative):</w:t>
      </w:r>
      <w:r w:rsidRPr="00AB5FED">
        <w:br/>
        <w:t xml:space="preserve">MCPTT related </w:t>
      </w:r>
      <w:r>
        <w:t xml:space="preserve">configuration </w:t>
      </w:r>
      <w:r w:rsidRPr="00AB5FED">
        <w:t>data</w:t>
      </w:r>
      <w:bookmarkEnd w:id="1510"/>
      <w:bookmarkEnd w:id="1511"/>
      <w:bookmarkEnd w:id="1512"/>
      <w:bookmarkEnd w:id="1513"/>
      <w:bookmarkEnd w:id="1514"/>
    </w:p>
    <w:p w14:paraId="37A34EE6" w14:textId="77777777" w:rsidR="00171381" w:rsidRPr="00AB5FED" w:rsidRDefault="00171381" w:rsidP="00171381">
      <w:pPr>
        <w:pStyle w:val="Heading1"/>
      </w:pPr>
      <w:bookmarkStart w:id="1515" w:name="_Toc428365162"/>
      <w:bookmarkStart w:id="1516" w:name="_Toc433209861"/>
      <w:bookmarkStart w:id="1517" w:name="_Toc460616237"/>
      <w:bookmarkStart w:id="1518" w:name="_Toc460617098"/>
      <w:bookmarkStart w:id="1519" w:name="_Toc122563405"/>
      <w:r>
        <w:t>A</w:t>
      </w:r>
      <w:r w:rsidRPr="00AB5FED">
        <w:t>.1</w:t>
      </w:r>
      <w:r w:rsidRPr="00AB5FED">
        <w:tab/>
      </w:r>
      <w:bookmarkEnd w:id="1515"/>
      <w:bookmarkEnd w:id="1516"/>
      <w:r w:rsidRPr="00AB5FED">
        <w:t>General</w:t>
      </w:r>
      <w:bookmarkEnd w:id="1517"/>
      <w:bookmarkEnd w:id="1518"/>
      <w:bookmarkEnd w:id="1519"/>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20" w:name="_Toc460616238"/>
      <w:bookmarkStart w:id="1521" w:name="_Toc460617099"/>
      <w:bookmarkStart w:id="1522" w:name="_Toc122563406"/>
      <w:r>
        <w:t>A</w:t>
      </w:r>
      <w:r w:rsidRPr="00AB5FED">
        <w:t>.2</w:t>
      </w:r>
      <w:r w:rsidRPr="00AB5FED">
        <w:tab/>
      </w:r>
      <w:r>
        <w:t xml:space="preserve">MCPTT </w:t>
      </w:r>
      <w:r w:rsidRPr="00AB5FED">
        <w:t>UE configuration data</w:t>
      </w:r>
      <w:bookmarkEnd w:id="1520"/>
      <w:bookmarkEnd w:id="1521"/>
      <w:bookmarkEnd w:id="1522"/>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23" w:name="_Toc460616239"/>
      <w:bookmarkStart w:id="1524" w:name="_Toc460617100"/>
      <w:bookmarkStart w:id="1525" w:name="_Toc122563407"/>
      <w:bookmarkStart w:id="1526" w:name="_Toc428365163"/>
      <w:bookmarkStart w:id="1527"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23"/>
      <w:bookmarkEnd w:id="1524"/>
      <w:bookmarkEnd w:id="1525"/>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t>Authorisation to make an MCPTT 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568261DC" w14:textId="77777777" w:rsidR="00171381" w:rsidRPr="00AB5FED" w:rsidRDefault="00171381" w:rsidP="00643972">
            <w:pPr>
              <w:pStyle w:val="TAN"/>
            </w:pPr>
            <w:r>
              <w:t>NOTE</w:t>
            </w:r>
            <w:r>
              <w:rPr>
                <w:rFonts w:eastAsia="Calibri Light" w:cs="Arial"/>
                <w:szCs w:val="18"/>
                <w:lang w:eastAsia="zh-CN"/>
              </w:rPr>
              <w:t> </w:t>
            </w:r>
            <w:r>
              <w:t>9:</w:t>
            </w:r>
            <w:r>
              <w:tab/>
              <w:t>The use of the parameter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t>List of functional aliases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00541421" w:rsidR="00423729" w:rsidRPr="00F86001" w:rsidRDefault="00423729" w:rsidP="00423729">
            <w:pPr>
              <w:pStyle w:val="TAL"/>
            </w:pPr>
            <w:r>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5B82923F" w:rsidR="00423729" w:rsidRPr="00F86001" w:rsidRDefault="00423729" w:rsidP="00423729">
            <w:pPr>
              <w:pStyle w:val="TAL"/>
            </w:pPr>
            <w:r>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2155A750" w:rsidR="00423729" w:rsidRPr="00F86001" w:rsidRDefault="00423729" w:rsidP="00423729">
            <w:pPr>
              <w:pStyle w:val="TAL"/>
            </w:pPr>
            <w:r>
              <w:t xml:space="preserve">Authorised to initiate </w:t>
            </w:r>
            <w:r w:rsidRPr="00D94A9A">
              <w:t>emergency</w:t>
            </w:r>
            <w:r>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5ABCC6D7" w:rsidR="00423729" w:rsidRPr="00F86001" w:rsidRDefault="00423729" w:rsidP="00423729">
            <w:pPr>
              <w:pStyle w:val="TAL"/>
            </w:pPr>
            <w:r>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28" w:name="_Toc460616240"/>
      <w:bookmarkStart w:id="1529" w:name="_Toc460617101"/>
      <w:bookmarkStart w:id="1530" w:name="_Toc122563408"/>
      <w:r>
        <w:t>A</w:t>
      </w:r>
      <w:r w:rsidRPr="00AB5FED">
        <w:t>.4</w:t>
      </w:r>
      <w:r w:rsidRPr="00AB5FED">
        <w:tab/>
      </w:r>
      <w:r>
        <w:t>MCPTT related g</w:t>
      </w:r>
      <w:r w:rsidRPr="00AB5FED">
        <w:t>roup configuration data</w:t>
      </w:r>
      <w:bookmarkEnd w:id="1528"/>
      <w:bookmarkEnd w:id="1529"/>
      <w:bookmarkEnd w:id="1530"/>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[R-6.2.3.7.2-005]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t>&gt;&gt; Maximum number of simultaneous 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31" w:name="_Toc460616241"/>
      <w:bookmarkStart w:id="1532" w:name="_Toc460617102"/>
      <w:bookmarkStart w:id="1533" w:name="_Toc122563409"/>
      <w:r>
        <w:t>A</w:t>
      </w:r>
      <w:r w:rsidRPr="00AB5FED">
        <w:t>.5</w:t>
      </w:r>
      <w:r w:rsidRPr="00AB5FED">
        <w:tab/>
      </w:r>
      <w:r>
        <w:t>MCPTT s</w:t>
      </w:r>
      <w:r w:rsidRPr="00AB5FED">
        <w:t>ervice configuration data</w:t>
      </w:r>
      <w:bookmarkEnd w:id="1531"/>
      <w:bookmarkEnd w:id="1532"/>
      <w:bookmarkEnd w:id="1533"/>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3409D5A8" w14:textId="77777777" w:rsidR="00171381" w:rsidRPr="00AB5FED"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r w:rsidR="00423729" w:rsidRPr="00AB5FED" w14:paraId="3FD22C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170E5F7" w14:textId="050B46D1" w:rsidR="00423729" w:rsidRPr="00AB5FED" w:rsidRDefault="00423729" w:rsidP="00423729">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3329D8" w14:textId="1CA87D85" w:rsidR="00423729" w:rsidRPr="00AB5FED" w:rsidRDefault="00423729" w:rsidP="00423729">
            <w:pPr>
              <w:pStyle w:val="TAL"/>
            </w:pPr>
            <w:r>
              <w:t>Support of ad hoc group call</w:t>
            </w:r>
          </w:p>
        </w:tc>
        <w:tc>
          <w:tcPr>
            <w:tcW w:w="1275" w:type="dxa"/>
            <w:tcBorders>
              <w:top w:val="single" w:sz="4" w:space="0" w:color="auto"/>
              <w:left w:val="single" w:sz="4" w:space="0" w:color="auto"/>
              <w:bottom w:val="single" w:sz="4" w:space="0" w:color="auto"/>
              <w:right w:val="single" w:sz="4" w:space="0" w:color="auto"/>
            </w:tcBorders>
          </w:tcPr>
          <w:p w14:paraId="1CD919A4" w14:textId="06E416A2" w:rsidR="00423729" w:rsidRPr="00AB5FED" w:rsidRDefault="00423729"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FB957B5" w14:textId="77450AFB" w:rsidR="00423729" w:rsidRPr="00AB5FED" w:rsidRDefault="00423729" w:rsidP="00423729">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4669E43" w14:textId="2EC33FFD" w:rsidR="00423729" w:rsidRPr="00AB5FED" w:rsidRDefault="00423729" w:rsidP="00423729">
            <w:pPr>
              <w:pStyle w:val="TAL"/>
              <w:jc w:val="center"/>
            </w:pPr>
            <w:r>
              <w:t>Y</w:t>
            </w:r>
          </w:p>
        </w:tc>
      </w:tr>
      <w:tr w:rsidR="00423729" w:rsidRPr="00AB5FED" w14:paraId="2AB4577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6ACECC6" w14:textId="137A89AE" w:rsidR="00423729" w:rsidRPr="00AB5FED" w:rsidRDefault="00423729" w:rsidP="00423729">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043AA7" w14:textId="5F009799" w:rsidR="00423729" w:rsidRPr="00AB5FED" w:rsidRDefault="00423729" w:rsidP="00423729">
            <w:pPr>
              <w:pStyle w:val="TAL"/>
            </w:pPr>
            <w:r>
              <w:t>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144AE087" w14:textId="34C4BC0C" w:rsidR="00423729" w:rsidRPr="00AB5FED" w:rsidRDefault="00423729"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79455F0" w14:textId="7A6EEEAC" w:rsidR="00423729" w:rsidRPr="00AB5FED" w:rsidRDefault="00423729" w:rsidP="00423729">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30B1A930" w14:textId="0CC74648" w:rsidR="00423729" w:rsidRPr="00AB5FED" w:rsidRDefault="00423729" w:rsidP="00423729">
            <w:pPr>
              <w:pStyle w:val="TAL"/>
              <w:jc w:val="center"/>
            </w:pPr>
            <w:r>
              <w:t>Y</w:t>
            </w:r>
          </w:p>
        </w:tc>
      </w:tr>
      <w:tr w:rsidR="00423729" w:rsidRPr="00AB5FED" w14:paraId="0A0EDF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5AAF5F4" w14:textId="53DFED21" w:rsidR="00423729" w:rsidRPr="00AB5FED" w:rsidRDefault="00423729" w:rsidP="00423729">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AAA5707" w14:textId="5098F4F0" w:rsidR="00423729" w:rsidRPr="00AB5FED" w:rsidRDefault="00423729" w:rsidP="00423729">
            <w:pPr>
              <w:pStyle w:val="TAL"/>
            </w:pPr>
            <w:r>
              <w:rPr>
                <w:lang w:val="nl-NL" w:eastAsia="zh-CN"/>
              </w:rPr>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43D962A9" w14:textId="16F96EE3" w:rsidR="00423729" w:rsidRPr="00AB5FED" w:rsidRDefault="00423729" w:rsidP="00423729">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5AAD34D" w14:textId="7A1FA9D1" w:rsidR="00423729" w:rsidRPr="00AB5FED" w:rsidRDefault="00423729" w:rsidP="00423729">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8E5A7" w14:textId="2BC2AF56" w:rsidR="00423729" w:rsidRPr="00AB5FED" w:rsidRDefault="00423729" w:rsidP="00423729">
            <w:pPr>
              <w:pStyle w:val="TAL"/>
              <w:jc w:val="center"/>
            </w:pPr>
            <w:r>
              <w:rPr>
                <w:lang w:val="nl-NL" w:eastAsia="zh-CN"/>
              </w:rPr>
              <w:t>Y</w:t>
            </w:r>
          </w:p>
        </w:tc>
      </w:tr>
      <w:tr w:rsidR="00423729" w:rsidRPr="00AB5FED" w14:paraId="1DCE9E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23BD8D" w14:textId="77777777" w:rsidR="00423729" w:rsidRPr="00AB5FED" w:rsidRDefault="00423729" w:rsidP="00423729">
            <w:pPr>
              <w:pStyle w:val="TAL"/>
            </w:pPr>
          </w:p>
        </w:tc>
        <w:tc>
          <w:tcPr>
            <w:tcW w:w="3544" w:type="dxa"/>
            <w:tcBorders>
              <w:top w:val="single" w:sz="4" w:space="0" w:color="auto"/>
              <w:left w:val="single" w:sz="4" w:space="0" w:color="auto"/>
              <w:bottom w:val="single" w:sz="4" w:space="0" w:color="auto"/>
              <w:right w:val="single" w:sz="4" w:space="0" w:color="auto"/>
            </w:tcBorders>
          </w:tcPr>
          <w:p w14:paraId="212B9228" w14:textId="66CD4C2F" w:rsidR="00423729" w:rsidRPr="00AB5FED" w:rsidRDefault="00423729" w:rsidP="00423729">
            <w:pPr>
              <w:pStyle w:val="TAL"/>
            </w:pPr>
            <w:r>
              <w:t>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F92CA65" w14:textId="6CF08E06" w:rsidR="00423729" w:rsidRPr="00AB5FED" w:rsidRDefault="00423729" w:rsidP="00423729">
            <w:pPr>
              <w:pStyle w:val="TAL"/>
              <w:jc w:val="cente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D6B5191" w14:textId="63856C0C" w:rsidR="00423729" w:rsidRPr="00AB5FED" w:rsidRDefault="00423729" w:rsidP="00423729">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9250F73" w14:textId="108EE98B" w:rsidR="00423729" w:rsidRPr="00AB5FED" w:rsidRDefault="00423729" w:rsidP="00423729">
            <w:pPr>
              <w:pStyle w:val="TAL"/>
              <w:jc w:val="center"/>
            </w:pPr>
            <w:r>
              <w:rPr>
                <w:lang w:val="nl-NL" w:eastAsia="zh-CN"/>
              </w:rPr>
              <w:t>Y</w:t>
            </w:r>
          </w:p>
        </w:tc>
      </w:tr>
      <w:tr w:rsidR="00423729" w:rsidRPr="00AB5FED" w14:paraId="4B173A0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6FDFF0E" w14:textId="77777777" w:rsidR="00423729" w:rsidRPr="00AB5FED" w:rsidRDefault="00423729" w:rsidP="00423729">
            <w:pPr>
              <w:pStyle w:val="TAL"/>
            </w:pPr>
          </w:p>
        </w:tc>
        <w:tc>
          <w:tcPr>
            <w:tcW w:w="3544" w:type="dxa"/>
            <w:tcBorders>
              <w:top w:val="single" w:sz="4" w:space="0" w:color="auto"/>
              <w:left w:val="single" w:sz="4" w:space="0" w:color="auto"/>
              <w:bottom w:val="single" w:sz="4" w:space="0" w:color="auto"/>
              <w:right w:val="single" w:sz="4" w:space="0" w:color="auto"/>
            </w:tcBorders>
          </w:tcPr>
          <w:p w14:paraId="692EAD73" w14:textId="55A24386" w:rsidR="00423729" w:rsidRPr="00AB5FED" w:rsidRDefault="00423729" w:rsidP="00423729">
            <w:pPr>
              <w:pStyle w:val="TAL"/>
            </w:pPr>
            <w:r>
              <w:t>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3EC10E29" w14:textId="4D055734" w:rsidR="00423729" w:rsidRPr="00AB5FED" w:rsidRDefault="00423729"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F491EA1" w14:textId="60EF3277" w:rsidR="00423729" w:rsidRPr="00AB5FED" w:rsidRDefault="00423729" w:rsidP="00423729">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0328B0E7" w14:textId="536FF17F" w:rsidR="00423729" w:rsidRPr="00AB5FED" w:rsidRDefault="00423729" w:rsidP="00423729">
            <w:pPr>
              <w:pStyle w:val="TAL"/>
              <w:jc w:val="center"/>
            </w:pPr>
            <w:r>
              <w:t>Y</w:t>
            </w:r>
          </w:p>
        </w:tc>
      </w:tr>
    </w:tbl>
    <w:p w14:paraId="65EC6C18" w14:textId="77777777" w:rsidR="00171381" w:rsidRPr="00AB5FED" w:rsidRDefault="00171381" w:rsidP="00171381">
      <w:pPr>
        <w:rPr>
          <w:rFonts w:eastAsia="Malgun Gothic"/>
          <w:lang w:eastAsia="ko-KR"/>
        </w:rPr>
      </w:pPr>
    </w:p>
    <w:bookmarkEnd w:id="1526"/>
    <w:bookmarkEnd w:id="1527"/>
    <w:p w14:paraId="39FBC0D7" w14:textId="77777777" w:rsidR="00171381" w:rsidRPr="00AB5FED" w:rsidRDefault="00171381" w:rsidP="00171381">
      <w:pPr>
        <w:pStyle w:val="Heading8"/>
      </w:pPr>
      <w:r w:rsidRPr="00AB5FED">
        <w:rPr>
          <w:lang w:eastAsia="en-GB"/>
        </w:rPr>
        <w:br w:type="page"/>
      </w:r>
      <w:bookmarkStart w:id="1534" w:name="_Toc433209866"/>
      <w:bookmarkStart w:id="1535" w:name="_Toc460616243"/>
      <w:bookmarkStart w:id="1536" w:name="_Toc460617104"/>
      <w:bookmarkStart w:id="1537" w:name="_Toc122563410"/>
      <w:r w:rsidRPr="00AB5FED">
        <w:t xml:space="preserve">Annex </w:t>
      </w:r>
      <w:r>
        <w:t>B</w:t>
      </w:r>
      <w:r w:rsidRPr="00AB5FED">
        <w:t xml:space="preserve"> (informative):</w:t>
      </w:r>
      <w:r w:rsidRPr="00AB5FED">
        <w:br/>
        <w:t>Local UE settings for MCPTT</w:t>
      </w:r>
      <w:bookmarkEnd w:id="1534"/>
      <w:bookmarkEnd w:id="1535"/>
      <w:bookmarkEnd w:id="1536"/>
      <w:bookmarkEnd w:id="1537"/>
    </w:p>
    <w:p w14:paraId="0A21D612" w14:textId="77777777" w:rsidR="00171381" w:rsidRPr="00AB5FED" w:rsidRDefault="00171381" w:rsidP="00171381">
      <w:pPr>
        <w:pStyle w:val="Heading1"/>
      </w:pPr>
      <w:bookmarkStart w:id="1538" w:name="_Toc433209867"/>
      <w:bookmarkStart w:id="1539" w:name="_Toc460616244"/>
      <w:bookmarkStart w:id="1540" w:name="_Toc460617105"/>
      <w:bookmarkStart w:id="1541" w:name="_Toc122563411"/>
      <w:r>
        <w:t>B</w:t>
      </w:r>
      <w:r w:rsidRPr="00AB5FED">
        <w:t>.1</w:t>
      </w:r>
      <w:r w:rsidRPr="00AB5FED">
        <w:tab/>
        <w:t>Local UE settings for MCPTT</w:t>
      </w:r>
      <w:bookmarkEnd w:id="1538"/>
      <w:bookmarkEnd w:id="1539"/>
      <w:bookmarkEnd w:id="1540"/>
      <w:bookmarkEnd w:id="1541"/>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42" w:name="_Toc460616245"/>
      <w:bookmarkStart w:id="1543" w:name="_Toc460617106"/>
      <w:bookmarkStart w:id="1544" w:name="_Toc122563412"/>
      <w:bookmarkEnd w:id="1373"/>
      <w:r w:rsidRPr="00AB5FED">
        <w:t xml:space="preserve">Annex </w:t>
      </w:r>
      <w:r>
        <w:rPr>
          <w:lang w:eastAsia="zh-CN"/>
        </w:rPr>
        <w:t>C</w:t>
      </w:r>
      <w:r w:rsidRPr="00AB5FED">
        <w:t xml:space="preserve"> (informative):</w:t>
      </w:r>
      <w:r w:rsidRPr="00AB5FED">
        <w:br/>
      </w:r>
      <w:r w:rsidRPr="00AB5FED">
        <w:rPr>
          <w:rFonts w:hint="eastAsia"/>
          <w:lang w:eastAsia="zh-CN"/>
        </w:rPr>
        <w:t>Change history</w:t>
      </w:r>
      <w:bookmarkEnd w:id="1542"/>
      <w:bookmarkEnd w:id="1543"/>
      <w:bookmarkEnd w:id="1544"/>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643972">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AB5FED" w:rsidRDefault="00171381" w:rsidP="00643972">
            <w:pPr>
              <w:pStyle w:val="TAL"/>
              <w:rPr>
                <w:lang w:eastAsia="zh-CN"/>
              </w:rPr>
            </w:pPr>
            <w:r w:rsidRPr="00AB5FED">
              <w:t>201</w:t>
            </w:r>
            <w:r w:rsidRPr="00AB5FED">
              <w:rPr>
                <w:rFonts w:hint="eastAsia"/>
                <w:lang w:eastAsia="zh-CN"/>
              </w:rPr>
              <w:t>6</w:t>
            </w:r>
            <w:r w:rsidRPr="00AB5FED">
              <w:t>-0</w:t>
            </w:r>
            <w:r w:rsidRPr="00AB5FED">
              <w:rPr>
                <w:rFonts w:hint="eastAsia"/>
                <w:lang w:eastAsia="zh-CN"/>
              </w:rPr>
              <w:t>4</w:t>
            </w:r>
          </w:p>
        </w:tc>
        <w:tc>
          <w:tcPr>
            <w:tcW w:w="901" w:type="dxa"/>
            <w:shd w:val="solid" w:color="FFFFFF" w:fill="auto"/>
          </w:tcPr>
          <w:p w14:paraId="39DD8B8A" w14:textId="77777777" w:rsidR="00171381" w:rsidRPr="00AB5FED" w:rsidRDefault="00171381" w:rsidP="00643972">
            <w:pPr>
              <w:pStyle w:val="TAL"/>
            </w:pPr>
          </w:p>
        </w:tc>
        <w:tc>
          <w:tcPr>
            <w:tcW w:w="1134" w:type="dxa"/>
            <w:shd w:val="solid" w:color="FFFFFF" w:fill="auto"/>
          </w:tcPr>
          <w:p w14:paraId="033EFB83" w14:textId="77777777" w:rsidR="00171381" w:rsidRPr="00AB5FED" w:rsidRDefault="00171381" w:rsidP="00643972">
            <w:pPr>
              <w:pStyle w:val="TAL"/>
            </w:pPr>
          </w:p>
        </w:tc>
        <w:tc>
          <w:tcPr>
            <w:tcW w:w="567" w:type="dxa"/>
            <w:shd w:val="solid" w:color="FFFFFF" w:fill="auto"/>
          </w:tcPr>
          <w:p w14:paraId="224383EB" w14:textId="77777777" w:rsidR="00171381" w:rsidRPr="00AB5FED" w:rsidRDefault="00171381" w:rsidP="00643972">
            <w:pPr>
              <w:pStyle w:val="TAL"/>
            </w:pPr>
          </w:p>
        </w:tc>
        <w:tc>
          <w:tcPr>
            <w:tcW w:w="284" w:type="dxa"/>
            <w:shd w:val="solid" w:color="FFFFFF" w:fill="auto"/>
          </w:tcPr>
          <w:p w14:paraId="1328921D" w14:textId="77777777" w:rsidR="00171381" w:rsidRPr="00AB5FED" w:rsidRDefault="00171381" w:rsidP="00643972">
            <w:pPr>
              <w:pStyle w:val="TAL"/>
            </w:pPr>
          </w:p>
        </w:tc>
        <w:tc>
          <w:tcPr>
            <w:tcW w:w="425" w:type="dxa"/>
            <w:shd w:val="solid" w:color="FFFFFF" w:fill="auto"/>
          </w:tcPr>
          <w:p w14:paraId="167A0E72" w14:textId="77777777" w:rsidR="00171381" w:rsidRPr="00AB5FED" w:rsidRDefault="00171381" w:rsidP="00643972">
            <w:pPr>
              <w:pStyle w:val="TAL"/>
            </w:pPr>
          </w:p>
        </w:tc>
        <w:tc>
          <w:tcPr>
            <w:tcW w:w="4111" w:type="dxa"/>
            <w:shd w:val="solid" w:color="FFFFFF" w:fill="auto"/>
          </w:tcPr>
          <w:p w14:paraId="6388EFD2" w14:textId="77777777" w:rsidR="00171381" w:rsidRPr="00AB5FED" w:rsidRDefault="00171381" w:rsidP="00643972">
            <w:pPr>
              <w:pStyle w:val="TAL"/>
            </w:pPr>
            <w:r w:rsidRPr="00AB5FED">
              <w:t>Initial version.</w:t>
            </w:r>
          </w:p>
        </w:tc>
        <w:tc>
          <w:tcPr>
            <w:tcW w:w="709" w:type="dxa"/>
            <w:shd w:val="solid" w:color="FFFFFF" w:fill="auto"/>
          </w:tcPr>
          <w:p w14:paraId="17654546" w14:textId="77777777" w:rsidR="00171381" w:rsidRPr="00AB5FED" w:rsidRDefault="00171381" w:rsidP="00643972">
            <w:pPr>
              <w:pStyle w:val="TAL"/>
            </w:pPr>
            <w:r w:rsidRPr="00AB5FED">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AB5FED" w:rsidRDefault="00171381" w:rsidP="00643972">
            <w:pPr>
              <w:pStyle w:val="TAL"/>
              <w:rPr>
                <w:snapToGrid w:val="0"/>
                <w:lang w:eastAsia="zh-CN"/>
              </w:rPr>
            </w:pPr>
            <w:r w:rsidRPr="00AB5FED">
              <w:rPr>
                <w:rFonts w:hint="eastAsia"/>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AB5FED"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AB5FED"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AB5FED"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AB5FED"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AB5FED"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AB5FED" w:rsidRDefault="00171381" w:rsidP="00643972">
            <w:pPr>
              <w:pStyle w:val="TAL"/>
              <w:rPr>
                <w:snapToGrid w:val="0"/>
                <w:lang w:eastAsia="zh-CN"/>
              </w:rPr>
            </w:pPr>
            <w:r w:rsidRPr="00AB5FED">
              <w:rPr>
                <w:snapToGrid w:val="0"/>
              </w:rPr>
              <w:t>Alignment with the following Rel-13 CRs agreed at SA6#10</w:t>
            </w:r>
            <w:r w:rsidRPr="00AB5FED">
              <w:rPr>
                <w:rFonts w:hint="eastAsia"/>
                <w:snapToGrid w:val="0"/>
                <w:lang w:eastAsia="zh-CN"/>
              </w:rPr>
              <w:t>:</w:t>
            </w:r>
          </w:p>
          <w:p w14:paraId="0A10959D" w14:textId="77777777" w:rsidR="00171381" w:rsidRPr="00AB5FED" w:rsidRDefault="00171381" w:rsidP="00643972">
            <w:pPr>
              <w:pStyle w:val="TAL"/>
              <w:rPr>
                <w:snapToGrid w:val="0"/>
                <w:lang w:eastAsia="zh-CN"/>
              </w:rPr>
            </w:pPr>
            <w:r w:rsidRPr="00AB5FED">
              <w:rPr>
                <w:snapToGrid w:val="0"/>
                <w:lang w:eastAsia="zh-CN"/>
              </w:rPr>
              <w:t>CR0053(S6-160271)</w:t>
            </w:r>
            <w:r w:rsidRPr="00AB5FED">
              <w:rPr>
                <w:rFonts w:hint="eastAsia"/>
                <w:snapToGrid w:val="0"/>
                <w:lang w:eastAsia="zh-CN"/>
              </w:rPr>
              <w:t xml:space="preserve">, </w:t>
            </w:r>
            <w:r w:rsidRPr="00AB5FED">
              <w:rPr>
                <w:snapToGrid w:val="0"/>
                <w:lang w:eastAsia="zh-CN"/>
              </w:rPr>
              <w:t>CR0055(S6-160307)</w:t>
            </w:r>
            <w:r w:rsidRPr="00AB5FED">
              <w:rPr>
                <w:rFonts w:hint="eastAsia"/>
                <w:snapToGrid w:val="0"/>
                <w:lang w:eastAsia="zh-CN"/>
              </w:rPr>
              <w:t xml:space="preserve">, </w:t>
            </w:r>
          </w:p>
          <w:p w14:paraId="394869E6" w14:textId="77777777" w:rsidR="00171381" w:rsidRPr="00AB5FED" w:rsidRDefault="00171381" w:rsidP="00643972">
            <w:pPr>
              <w:pStyle w:val="TAL"/>
              <w:rPr>
                <w:snapToGrid w:val="0"/>
                <w:lang w:eastAsia="zh-CN"/>
              </w:rPr>
            </w:pPr>
            <w:r w:rsidRPr="00AB5FED">
              <w:rPr>
                <w:snapToGrid w:val="0"/>
                <w:lang w:eastAsia="zh-CN"/>
              </w:rPr>
              <w:t>CR0057(S6-160312)</w:t>
            </w:r>
            <w:r w:rsidRPr="00AB5FED">
              <w:rPr>
                <w:rFonts w:hint="eastAsia"/>
                <w:snapToGrid w:val="0"/>
                <w:lang w:eastAsia="zh-CN"/>
              </w:rPr>
              <w:t xml:space="preserve">, </w:t>
            </w:r>
            <w:r w:rsidRPr="00AB5FED">
              <w:rPr>
                <w:snapToGrid w:val="0"/>
                <w:lang w:eastAsia="zh-CN"/>
              </w:rPr>
              <w:t>CR0058(S6-160289)</w:t>
            </w:r>
            <w:r w:rsidRPr="00AB5FED">
              <w:rPr>
                <w:rFonts w:hint="eastAsia"/>
                <w:snapToGrid w:val="0"/>
                <w:lang w:eastAsia="zh-CN"/>
              </w:rPr>
              <w:t xml:space="preserve">, </w:t>
            </w:r>
          </w:p>
          <w:p w14:paraId="2A13696F" w14:textId="77777777" w:rsidR="00171381" w:rsidRPr="00AB5FED" w:rsidRDefault="00171381" w:rsidP="00643972">
            <w:pPr>
              <w:pStyle w:val="TAL"/>
              <w:rPr>
                <w:snapToGrid w:val="0"/>
                <w:lang w:eastAsia="zh-CN"/>
              </w:rPr>
            </w:pPr>
            <w:r w:rsidRPr="00AB5FED">
              <w:rPr>
                <w:snapToGrid w:val="0"/>
                <w:lang w:eastAsia="zh-CN"/>
              </w:rPr>
              <w:t>CR0059(S6-160346)</w:t>
            </w:r>
            <w:r w:rsidRPr="00AB5FED">
              <w:rPr>
                <w:rFonts w:hint="eastAsia"/>
                <w:snapToGrid w:val="0"/>
                <w:lang w:eastAsia="zh-CN"/>
              </w:rPr>
              <w:t xml:space="preserve">, </w:t>
            </w:r>
            <w:r w:rsidRPr="00AB5FED">
              <w:rPr>
                <w:snapToGrid w:val="0"/>
                <w:lang w:eastAsia="zh-CN"/>
              </w:rPr>
              <w:t>CR0060(S6-160335)</w:t>
            </w:r>
            <w:r w:rsidRPr="00AB5FED">
              <w:rPr>
                <w:rFonts w:hint="eastAsia"/>
                <w:snapToGrid w:val="0"/>
                <w:lang w:eastAsia="zh-CN"/>
              </w:rPr>
              <w:t xml:space="preserve">, </w:t>
            </w:r>
          </w:p>
          <w:p w14:paraId="45C088BD" w14:textId="77777777" w:rsidR="00171381" w:rsidRPr="00AB5FED" w:rsidRDefault="00171381" w:rsidP="00643972">
            <w:pPr>
              <w:pStyle w:val="TAL"/>
              <w:rPr>
                <w:snapToGrid w:val="0"/>
                <w:lang w:eastAsia="zh-CN"/>
              </w:rPr>
            </w:pPr>
            <w:r w:rsidRPr="00AB5FED">
              <w:rPr>
                <w:snapToGrid w:val="0"/>
                <w:lang w:eastAsia="zh-CN"/>
              </w:rPr>
              <w:t>CR0061(S6-160268)</w:t>
            </w:r>
            <w:r w:rsidRPr="00AB5FED">
              <w:rPr>
                <w:rFonts w:hint="eastAsia"/>
                <w:snapToGrid w:val="0"/>
                <w:lang w:eastAsia="zh-CN"/>
              </w:rPr>
              <w:t xml:space="preserve">, </w:t>
            </w:r>
            <w:r w:rsidRPr="00AB5FED">
              <w:rPr>
                <w:snapToGrid w:val="0"/>
                <w:lang w:eastAsia="zh-CN"/>
              </w:rPr>
              <w:t>CR0062(S6-160333)</w:t>
            </w:r>
            <w:r w:rsidRPr="00AB5FED">
              <w:rPr>
                <w:rFonts w:hint="eastAsia"/>
                <w:snapToGrid w:val="0"/>
                <w:lang w:eastAsia="zh-CN"/>
              </w:rPr>
              <w:t xml:space="preserve">, </w:t>
            </w:r>
          </w:p>
          <w:p w14:paraId="064A8418" w14:textId="77777777" w:rsidR="00171381" w:rsidRPr="00AB5FED" w:rsidRDefault="00171381" w:rsidP="00643972">
            <w:pPr>
              <w:pStyle w:val="TAL"/>
              <w:rPr>
                <w:snapToGrid w:val="0"/>
                <w:lang w:eastAsia="zh-CN"/>
              </w:rPr>
            </w:pPr>
            <w:r w:rsidRPr="00AB5FED">
              <w:rPr>
                <w:snapToGrid w:val="0"/>
                <w:lang w:eastAsia="zh-CN"/>
              </w:rPr>
              <w:t>CR0067(S6-160274)</w:t>
            </w:r>
            <w:r w:rsidRPr="00AB5FED">
              <w:rPr>
                <w:rFonts w:hint="eastAsia"/>
                <w:snapToGrid w:val="0"/>
                <w:lang w:eastAsia="zh-CN"/>
              </w:rPr>
              <w:t xml:space="preserve">, </w:t>
            </w:r>
            <w:r w:rsidRPr="00AB5FED">
              <w:rPr>
                <w:snapToGrid w:val="0"/>
                <w:lang w:eastAsia="zh-CN"/>
              </w:rPr>
              <w:t>CR0069(S6-160313)</w:t>
            </w:r>
            <w:r w:rsidRPr="00AB5FED">
              <w:rPr>
                <w:rFonts w:hint="eastAsia"/>
                <w:snapToGrid w:val="0"/>
                <w:lang w:eastAsia="zh-CN"/>
              </w:rPr>
              <w:t xml:space="preserve">, </w:t>
            </w:r>
          </w:p>
          <w:p w14:paraId="73BA407E" w14:textId="77777777" w:rsidR="00171381" w:rsidRPr="00AB5FED" w:rsidRDefault="00171381" w:rsidP="00643972">
            <w:pPr>
              <w:pStyle w:val="TAL"/>
              <w:rPr>
                <w:snapToGrid w:val="0"/>
                <w:lang w:eastAsia="zh-CN"/>
              </w:rPr>
            </w:pPr>
            <w:r w:rsidRPr="00AB5FED">
              <w:rPr>
                <w:snapToGrid w:val="0"/>
                <w:lang w:eastAsia="zh-CN"/>
              </w:rPr>
              <w:t>CR0071(S6-160199)</w:t>
            </w:r>
            <w:r w:rsidRPr="00AB5FED">
              <w:rPr>
                <w:rFonts w:hint="eastAsia"/>
                <w:snapToGrid w:val="0"/>
                <w:lang w:eastAsia="zh-CN"/>
              </w:rPr>
              <w:t xml:space="preserve">, </w:t>
            </w:r>
            <w:r w:rsidRPr="00AB5FED">
              <w:rPr>
                <w:snapToGrid w:val="0"/>
                <w:lang w:eastAsia="zh-CN"/>
              </w:rPr>
              <w:t>CR0072(S6-160334)</w:t>
            </w:r>
            <w:r w:rsidRPr="00AB5FED">
              <w:rPr>
                <w:rFonts w:hint="eastAsia"/>
                <w:snapToGrid w:val="0"/>
                <w:lang w:eastAsia="zh-CN"/>
              </w:rPr>
              <w:t xml:space="preserve">, </w:t>
            </w:r>
          </w:p>
          <w:p w14:paraId="4B490F51" w14:textId="77777777" w:rsidR="00171381" w:rsidRPr="00AB5FED" w:rsidRDefault="00171381" w:rsidP="00643972">
            <w:pPr>
              <w:pStyle w:val="TAL"/>
              <w:rPr>
                <w:snapToGrid w:val="0"/>
                <w:lang w:eastAsia="zh-CN"/>
              </w:rPr>
            </w:pPr>
            <w:r w:rsidRPr="00AB5FED">
              <w:rPr>
                <w:snapToGrid w:val="0"/>
                <w:lang w:eastAsia="zh-CN"/>
              </w:rPr>
              <w:t>CR0075(S6-160331)</w:t>
            </w:r>
            <w:r w:rsidRPr="00AB5FED">
              <w:rPr>
                <w:rFonts w:hint="eastAsia"/>
                <w:snapToGrid w:val="0"/>
                <w:lang w:eastAsia="zh-CN"/>
              </w:rPr>
              <w:t xml:space="preserve">, </w:t>
            </w:r>
            <w:r w:rsidRPr="00AB5FED">
              <w:rPr>
                <w:snapToGrid w:val="0"/>
                <w:lang w:eastAsia="zh-CN"/>
              </w:rPr>
              <w:t>CR0076(S6-160269)</w:t>
            </w:r>
            <w:r w:rsidRPr="00AB5FED">
              <w:rPr>
                <w:rFonts w:hint="eastAsia"/>
                <w:snapToGrid w:val="0"/>
                <w:lang w:eastAsia="zh-CN"/>
              </w:rPr>
              <w:t xml:space="preserve">, </w:t>
            </w:r>
          </w:p>
          <w:p w14:paraId="4CDD85D8" w14:textId="77777777" w:rsidR="00171381" w:rsidRPr="00AB5FED" w:rsidRDefault="00171381" w:rsidP="00643972">
            <w:pPr>
              <w:pStyle w:val="TAL"/>
              <w:rPr>
                <w:snapToGrid w:val="0"/>
                <w:lang w:eastAsia="zh-CN"/>
              </w:rPr>
            </w:pPr>
            <w:r w:rsidRPr="00AB5FED">
              <w:rPr>
                <w:snapToGrid w:val="0"/>
                <w:lang w:eastAsia="zh-CN"/>
              </w:rPr>
              <w:t>CR0078(S6-160284)</w:t>
            </w:r>
            <w:r w:rsidRPr="00AB5FED">
              <w:rPr>
                <w:rFonts w:hint="eastAsia"/>
                <w:snapToGrid w:val="0"/>
                <w:lang w:eastAsia="zh-CN"/>
              </w:rPr>
              <w:t xml:space="preserve">, </w:t>
            </w:r>
            <w:r w:rsidRPr="00AB5FED">
              <w:rPr>
                <w:snapToGrid w:val="0"/>
                <w:lang w:eastAsia="zh-CN"/>
              </w:rPr>
              <w:t>CR0079(S6-160360)</w:t>
            </w:r>
            <w:r w:rsidRPr="00AB5FED">
              <w:rPr>
                <w:rFonts w:hint="eastAsia"/>
                <w:snapToGrid w:val="0"/>
                <w:lang w:eastAsia="zh-CN"/>
              </w:rPr>
              <w:t xml:space="preserve">, </w:t>
            </w:r>
          </w:p>
          <w:p w14:paraId="69648D20" w14:textId="77777777" w:rsidR="00171381" w:rsidRPr="00AB5FED" w:rsidRDefault="00171381" w:rsidP="00643972">
            <w:pPr>
              <w:pStyle w:val="TAL"/>
              <w:rPr>
                <w:snapToGrid w:val="0"/>
                <w:lang w:eastAsia="zh-CN"/>
              </w:rPr>
            </w:pPr>
            <w:r w:rsidRPr="00AB5FED">
              <w:rPr>
                <w:snapToGrid w:val="0"/>
                <w:lang w:eastAsia="zh-CN"/>
              </w:rPr>
              <w:t>CR0080(S6-160297)</w:t>
            </w:r>
            <w:r w:rsidRPr="00AB5FED">
              <w:rPr>
                <w:rFonts w:hint="eastAsia"/>
                <w:snapToGrid w:val="0"/>
                <w:lang w:eastAsia="zh-CN"/>
              </w:rPr>
              <w:t xml:space="preserve">, </w:t>
            </w:r>
            <w:r w:rsidRPr="00AB5FED">
              <w:rPr>
                <w:snapToGrid w:val="0"/>
                <w:lang w:eastAsia="zh-CN"/>
              </w:rPr>
              <w:t>CR0081(S6-160332)</w:t>
            </w:r>
            <w:r w:rsidRPr="00AB5FED">
              <w:rPr>
                <w:rFonts w:hint="eastAsia"/>
                <w:snapToGrid w:val="0"/>
                <w:lang w:eastAsia="zh-CN"/>
              </w:rPr>
              <w:t xml:space="preserve">, </w:t>
            </w:r>
          </w:p>
          <w:p w14:paraId="518706C6" w14:textId="77777777" w:rsidR="00171381" w:rsidRPr="00AB5FED" w:rsidRDefault="00171381" w:rsidP="00643972">
            <w:pPr>
              <w:pStyle w:val="TAL"/>
              <w:rPr>
                <w:snapToGrid w:val="0"/>
                <w:lang w:eastAsia="zh-CN"/>
              </w:rPr>
            </w:pPr>
            <w:r w:rsidRPr="00AB5FED">
              <w:rPr>
                <w:snapToGrid w:val="0"/>
                <w:lang w:eastAsia="zh-CN"/>
              </w:rPr>
              <w:t>CR0085(S6-160361)</w:t>
            </w:r>
            <w:r w:rsidRPr="00AB5FED">
              <w:rPr>
                <w:rFonts w:hint="eastAsia"/>
                <w:snapToGrid w:val="0"/>
                <w:lang w:eastAsia="zh-CN"/>
              </w:rPr>
              <w:t xml:space="preserve">, </w:t>
            </w:r>
            <w:r w:rsidRPr="00AB5FED">
              <w:rPr>
                <w:snapToGrid w:val="0"/>
                <w:lang w:eastAsia="zh-CN"/>
              </w:rPr>
              <w:t>CR0088(S6-160291)</w:t>
            </w:r>
            <w:r w:rsidRPr="00AB5FED">
              <w:rPr>
                <w:rFonts w:hint="eastAsia"/>
                <w:snapToGrid w:val="0"/>
                <w:lang w:eastAsia="zh-CN"/>
              </w:rPr>
              <w:t xml:space="preserve">, </w:t>
            </w:r>
          </w:p>
          <w:p w14:paraId="441BC753" w14:textId="77777777" w:rsidR="00171381" w:rsidRPr="00AB5FED" w:rsidRDefault="00171381" w:rsidP="00643972">
            <w:pPr>
              <w:pStyle w:val="TAL"/>
              <w:rPr>
                <w:snapToGrid w:val="0"/>
                <w:lang w:eastAsia="zh-CN"/>
              </w:rPr>
            </w:pPr>
            <w:r w:rsidRPr="00AB5FED">
              <w:rPr>
                <w:snapToGrid w:val="0"/>
                <w:lang w:eastAsia="zh-CN"/>
              </w:rPr>
              <w:t>CR0089(S6-160347)</w:t>
            </w:r>
            <w:r w:rsidRPr="00AB5FED">
              <w:rPr>
                <w:rFonts w:hint="eastAsia"/>
                <w:snapToGrid w:val="0"/>
                <w:lang w:eastAsia="zh-CN"/>
              </w:rPr>
              <w:t xml:space="preserve">, </w:t>
            </w:r>
            <w:r w:rsidRPr="00AB5FED">
              <w:rPr>
                <w:snapToGrid w:val="0"/>
                <w:lang w:eastAsia="zh-CN"/>
              </w:rPr>
              <w:t>CR0090(S6-160310)</w:t>
            </w:r>
            <w:r w:rsidRPr="00AB5FED">
              <w:rPr>
                <w:rFonts w:hint="eastAsia"/>
                <w:snapToGrid w:val="0"/>
                <w:lang w:eastAsia="zh-CN"/>
              </w:rPr>
              <w:t xml:space="preserve">, </w:t>
            </w:r>
          </w:p>
          <w:p w14:paraId="78BA9C7B" w14:textId="77777777" w:rsidR="00171381" w:rsidRPr="00AB5FED" w:rsidRDefault="00171381" w:rsidP="00643972">
            <w:pPr>
              <w:pStyle w:val="TAL"/>
              <w:rPr>
                <w:snapToGrid w:val="0"/>
                <w:lang w:eastAsia="zh-CN"/>
              </w:rPr>
            </w:pPr>
            <w:r w:rsidRPr="00AB5FED">
              <w:rPr>
                <w:snapToGrid w:val="0"/>
                <w:lang w:eastAsia="zh-CN"/>
              </w:rPr>
              <w:t>CR0093(S6-160293)</w:t>
            </w:r>
            <w:r w:rsidRPr="00AB5FED">
              <w:rPr>
                <w:rFonts w:hint="eastAsia"/>
                <w:snapToGrid w:val="0"/>
                <w:lang w:eastAsia="zh-CN"/>
              </w:rPr>
              <w:t xml:space="preserve">, </w:t>
            </w:r>
            <w:r w:rsidRPr="00AB5FED">
              <w:rPr>
                <w:snapToGrid w:val="0"/>
                <w:lang w:eastAsia="zh-CN"/>
              </w:rPr>
              <w:t>CR0094(S6-160294)</w:t>
            </w:r>
            <w:r w:rsidRPr="00AB5FED">
              <w:rPr>
                <w:rFonts w:hint="eastAsia"/>
                <w:snapToGrid w:val="0"/>
                <w:lang w:eastAsia="zh-CN"/>
              </w:rPr>
              <w:t xml:space="preserve">, </w:t>
            </w:r>
          </w:p>
          <w:p w14:paraId="2A121904" w14:textId="77777777" w:rsidR="00171381" w:rsidRPr="00AB5FED" w:rsidRDefault="00171381" w:rsidP="00643972">
            <w:pPr>
              <w:pStyle w:val="TAL"/>
              <w:rPr>
                <w:snapToGrid w:val="0"/>
                <w:lang w:eastAsia="zh-CN"/>
              </w:rPr>
            </w:pPr>
            <w:r w:rsidRPr="00AB5FED">
              <w:rPr>
                <w:snapToGrid w:val="0"/>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7461B1" w:rsidRDefault="00171381" w:rsidP="00643972">
            <w:pPr>
              <w:pStyle w:val="TAL"/>
              <w:rPr>
                <w:snapToGrid w:val="0"/>
                <w:lang w:eastAsia="zh-CN"/>
              </w:rPr>
            </w:pPr>
            <w:r w:rsidRPr="00AB5FED">
              <w:rPr>
                <w:rFonts w:hint="eastAsia"/>
                <w:snapToGrid w:val="0"/>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7461B1" w:rsidRDefault="00171381" w:rsidP="00643972">
            <w:pPr>
              <w:pStyle w:val="TAL"/>
              <w:rPr>
                <w:snapToGrid w:val="0"/>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SA6#11:</w:t>
            </w:r>
          </w:p>
          <w:p w14:paraId="603BBC2A" w14:textId="77777777" w:rsidR="00171381" w:rsidRDefault="00171381" w:rsidP="00643972">
            <w:pPr>
              <w:pStyle w:val="TAL"/>
              <w:rPr>
                <w:snapToGrid w:val="0"/>
                <w:lang w:eastAsia="zh-CN"/>
              </w:rPr>
            </w:pPr>
            <w:r w:rsidRPr="009337D2">
              <w:rPr>
                <w:snapToGrid w:val="0"/>
                <w:lang w:eastAsia="zh-CN"/>
              </w:rPr>
              <w:t>S6-160414</w:t>
            </w:r>
            <w:r>
              <w:rPr>
                <w:rFonts w:hint="eastAsia"/>
                <w:snapToGrid w:val="0"/>
                <w:lang w:eastAsia="zh-CN"/>
              </w:rPr>
              <w:t>, S6-1604</w:t>
            </w:r>
            <w:r>
              <w:rPr>
                <w:snapToGrid w:val="0"/>
                <w:lang w:eastAsia="zh-CN"/>
              </w:rPr>
              <w:t>75</w:t>
            </w:r>
            <w:r>
              <w:rPr>
                <w:rFonts w:hint="eastAsia"/>
                <w:snapToGrid w:val="0"/>
                <w:lang w:eastAsia="zh-CN"/>
              </w:rPr>
              <w:t>, S6-16049</w:t>
            </w:r>
            <w:r>
              <w:rPr>
                <w:snapToGrid w:val="0"/>
                <w:lang w:eastAsia="zh-CN"/>
              </w:rPr>
              <w:t>7</w:t>
            </w:r>
            <w:r>
              <w:rPr>
                <w:rFonts w:hint="eastAsia"/>
                <w:snapToGrid w:val="0"/>
                <w:lang w:eastAsia="zh-CN"/>
              </w:rPr>
              <w:t>, S6-160</w:t>
            </w:r>
            <w:r>
              <w:rPr>
                <w:snapToGrid w:val="0"/>
                <w:lang w:eastAsia="zh-CN"/>
              </w:rPr>
              <w:t>499</w:t>
            </w:r>
            <w:r>
              <w:rPr>
                <w:rFonts w:hint="eastAsia"/>
                <w:snapToGrid w:val="0"/>
                <w:lang w:eastAsia="zh-CN"/>
              </w:rPr>
              <w:t>,</w:t>
            </w:r>
          </w:p>
          <w:p w14:paraId="6EAE7C2F"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01</w:t>
            </w:r>
            <w:r>
              <w:rPr>
                <w:rFonts w:hint="eastAsia"/>
                <w:snapToGrid w:val="0"/>
                <w:lang w:eastAsia="zh-CN"/>
              </w:rPr>
              <w:t>, S6-1605</w:t>
            </w:r>
            <w:r>
              <w:rPr>
                <w:snapToGrid w:val="0"/>
                <w:lang w:eastAsia="zh-CN"/>
              </w:rPr>
              <w:t>08</w:t>
            </w:r>
            <w:r>
              <w:rPr>
                <w:rFonts w:hint="eastAsia"/>
                <w:snapToGrid w:val="0"/>
                <w:lang w:eastAsia="zh-CN"/>
              </w:rPr>
              <w:t>, S6-1605</w:t>
            </w:r>
            <w:r>
              <w:rPr>
                <w:snapToGrid w:val="0"/>
                <w:lang w:eastAsia="zh-CN"/>
              </w:rPr>
              <w:t>14</w:t>
            </w:r>
            <w:r>
              <w:rPr>
                <w:rFonts w:hint="eastAsia"/>
                <w:snapToGrid w:val="0"/>
                <w:lang w:eastAsia="zh-CN"/>
              </w:rPr>
              <w:t>, S6-160</w:t>
            </w:r>
            <w:r>
              <w:rPr>
                <w:snapToGrid w:val="0"/>
                <w:lang w:eastAsia="zh-CN"/>
              </w:rPr>
              <w:t>518</w:t>
            </w:r>
            <w:r>
              <w:rPr>
                <w:rFonts w:hint="eastAsia"/>
                <w:snapToGrid w:val="0"/>
                <w:lang w:eastAsia="zh-CN"/>
              </w:rPr>
              <w:t xml:space="preserve">, </w:t>
            </w:r>
          </w:p>
          <w:p w14:paraId="36DF0A9D" w14:textId="77777777" w:rsidR="00171381" w:rsidRDefault="00171381" w:rsidP="00643972">
            <w:pPr>
              <w:pStyle w:val="TAL"/>
              <w:rPr>
                <w:snapToGrid w:val="0"/>
                <w:lang w:eastAsia="zh-CN"/>
              </w:rPr>
            </w:pPr>
            <w:r>
              <w:rPr>
                <w:rFonts w:hint="eastAsia"/>
                <w:snapToGrid w:val="0"/>
                <w:lang w:eastAsia="zh-CN"/>
              </w:rPr>
              <w:t>S6-1605</w:t>
            </w:r>
            <w:r>
              <w:rPr>
                <w:snapToGrid w:val="0"/>
                <w:lang w:eastAsia="zh-CN"/>
              </w:rPr>
              <w:t>30</w:t>
            </w:r>
            <w:r>
              <w:rPr>
                <w:rFonts w:hint="eastAsia"/>
                <w:snapToGrid w:val="0"/>
                <w:lang w:eastAsia="zh-CN"/>
              </w:rPr>
              <w:t>, S6-1605</w:t>
            </w:r>
            <w:r>
              <w:rPr>
                <w:snapToGrid w:val="0"/>
                <w:lang w:eastAsia="zh-CN"/>
              </w:rPr>
              <w:t>32</w:t>
            </w:r>
            <w:r>
              <w:rPr>
                <w:rFonts w:hint="eastAsia"/>
                <w:snapToGrid w:val="0"/>
                <w:lang w:eastAsia="zh-CN"/>
              </w:rPr>
              <w:t>, S6-1605</w:t>
            </w:r>
            <w:r>
              <w:rPr>
                <w:snapToGrid w:val="0"/>
                <w:lang w:eastAsia="zh-CN"/>
              </w:rPr>
              <w:t>68</w:t>
            </w:r>
            <w:r>
              <w:rPr>
                <w:rFonts w:hint="eastAsia"/>
                <w:snapToGrid w:val="0"/>
                <w:lang w:eastAsia="zh-CN"/>
              </w:rPr>
              <w:t>, S6-1605</w:t>
            </w:r>
            <w:r>
              <w:rPr>
                <w:snapToGrid w:val="0"/>
                <w:lang w:eastAsia="zh-CN"/>
              </w:rPr>
              <w:t>71</w:t>
            </w:r>
            <w:r>
              <w:rPr>
                <w:rFonts w:hint="eastAsia"/>
                <w:snapToGrid w:val="0"/>
                <w:lang w:eastAsia="zh-CN"/>
              </w:rPr>
              <w:t xml:space="preserve">, </w:t>
            </w:r>
          </w:p>
          <w:p w14:paraId="25A70679"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581</w:t>
            </w:r>
            <w:r>
              <w:rPr>
                <w:rFonts w:hint="eastAsia"/>
                <w:snapToGrid w:val="0"/>
                <w:lang w:eastAsia="zh-CN"/>
              </w:rPr>
              <w:t>, S6-160</w:t>
            </w:r>
            <w:r>
              <w:rPr>
                <w:snapToGrid w:val="0"/>
                <w:lang w:eastAsia="zh-CN"/>
              </w:rPr>
              <w:t xml:space="preserve">584, </w:t>
            </w:r>
            <w:r>
              <w:rPr>
                <w:rFonts w:hint="eastAsia"/>
                <w:snapToGrid w:val="0"/>
                <w:lang w:eastAsia="zh-CN"/>
              </w:rPr>
              <w:t>S6-160</w:t>
            </w:r>
            <w:r>
              <w:rPr>
                <w:snapToGrid w:val="0"/>
                <w:lang w:eastAsia="zh-CN"/>
              </w:rPr>
              <w:t xml:space="preserve">588, and merged relevant content from </w:t>
            </w:r>
            <w:r>
              <w:rPr>
                <w:rFonts w:hint="eastAsia"/>
                <w:snapToGrid w:val="0"/>
                <w:lang w:eastAsia="zh-CN"/>
              </w:rPr>
              <w:t>S6-1604</w:t>
            </w:r>
            <w:r>
              <w:rPr>
                <w:snapToGrid w:val="0"/>
                <w:lang w:eastAsia="zh-CN"/>
              </w:rPr>
              <w:t>89.</w:t>
            </w:r>
          </w:p>
          <w:p w14:paraId="13B016D8" w14:textId="77777777" w:rsidR="00171381" w:rsidRPr="007461B1" w:rsidRDefault="00171381" w:rsidP="00643972">
            <w:pPr>
              <w:pStyle w:val="TAL"/>
              <w:rPr>
                <w:snapToGrid w:val="0"/>
              </w:rPr>
            </w:pPr>
            <w:r>
              <w:rPr>
                <w:snapToGrid w:val="0"/>
              </w:rPr>
              <w:t>Editorial changes: renumbering subclauses as needed; added top level subclauses where needed with editor</w:t>
            </w:r>
            <w:r w:rsidRPr="00C82295">
              <w:rPr>
                <w:snapToGrid w:val="0"/>
              </w:rPr>
              <w:t>'</w:t>
            </w:r>
            <w:r>
              <w:rPr>
                <w:snapToGrid w:val="0"/>
              </w:rPr>
              <w:t>s notes; added a few missing subclauses at level 2 with editor</w:t>
            </w:r>
            <w:r w:rsidRPr="005055EA">
              <w:rPr>
                <w:snapToGrid w:val="0"/>
              </w:rPr>
              <w:t>'</w:t>
            </w:r>
            <w:r>
              <w:rPr>
                <w:snapToGrid w:val="0"/>
              </w:rPr>
              <w:t>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7461B1" w:rsidRDefault="00171381" w:rsidP="00643972">
            <w:pPr>
              <w:pStyle w:val="TAL"/>
              <w:rPr>
                <w:snapToGrid w:val="0"/>
              </w:rPr>
            </w:pPr>
            <w:r>
              <w:rPr>
                <w:rFonts w:hint="eastAsia"/>
                <w:snapToGrid w:val="0"/>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7461B1" w:rsidRDefault="00171381" w:rsidP="00643972">
            <w:pPr>
              <w:pStyle w:val="TAL"/>
              <w:rPr>
                <w:snapToGrid w:val="0"/>
              </w:rPr>
            </w:pPr>
            <w:r>
              <w:rPr>
                <w:rFonts w:hint="eastAsia"/>
                <w:snapToGrid w:val="0"/>
                <w:lang w:eastAsia="zh-CN"/>
              </w:rPr>
              <w:t>2016-0</w:t>
            </w:r>
            <w:r>
              <w:rPr>
                <w:snapToGrid w:val="0"/>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2</w:t>
            </w:r>
            <w:r>
              <w:rPr>
                <w:rFonts w:hint="eastAsia"/>
                <w:snapToGrid w:val="0"/>
                <w:lang w:eastAsia="zh-CN"/>
              </w:rPr>
              <w:t>:</w:t>
            </w:r>
          </w:p>
          <w:p w14:paraId="0EF21CF5" w14:textId="77777777" w:rsidR="00171381" w:rsidRDefault="00171381" w:rsidP="00643972">
            <w:pPr>
              <w:pStyle w:val="TAL"/>
              <w:rPr>
                <w:snapToGrid w:val="0"/>
                <w:lang w:eastAsia="zh-CN"/>
              </w:rPr>
            </w:pPr>
            <w:r>
              <w:rPr>
                <w:snapToGrid w:val="0"/>
                <w:lang w:eastAsia="zh-CN"/>
              </w:rPr>
              <w:t>S6-160681</w:t>
            </w:r>
            <w:r>
              <w:rPr>
                <w:rFonts w:hint="eastAsia"/>
                <w:snapToGrid w:val="0"/>
                <w:lang w:eastAsia="zh-CN"/>
              </w:rPr>
              <w:t>, S6-160</w:t>
            </w:r>
            <w:r>
              <w:rPr>
                <w:snapToGrid w:val="0"/>
                <w:lang w:eastAsia="zh-CN"/>
              </w:rPr>
              <w:t>698</w:t>
            </w:r>
            <w:r>
              <w:rPr>
                <w:rFonts w:hint="eastAsia"/>
                <w:snapToGrid w:val="0"/>
                <w:lang w:eastAsia="zh-CN"/>
              </w:rPr>
              <w:t>, S6-160</w:t>
            </w:r>
            <w:r>
              <w:rPr>
                <w:snapToGrid w:val="0"/>
                <w:lang w:eastAsia="zh-CN"/>
              </w:rPr>
              <w:t>707</w:t>
            </w:r>
            <w:r>
              <w:rPr>
                <w:rFonts w:hint="eastAsia"/>
                <w:snapToGrid w:val="0"/>
                <w:lang w:eastAsia="zh-CN"/>
              </w:rPr>
              <w:t>, S6-160</w:t>
            </w:r>
            <w:r>
              <w:rPr>
                <w:snapToGrid w:val="0"/>
                <w:lang w:eastAsia="zh-CN"/>
              </w:rPr>
              <w:t>790</w:t>
            </w:r>
            <w:r>
              <w:rPr>
                <w:rFonts w:hint="eastAsia"/>
                <w:snapToGrid w:val="0"/>
                <w:lang w:eastAsia="zh-CN"/>
              </w:rPr>
              <w:t>,</w:t>
            </w:r>
          </w:p>
          <w:p w14:paraId="794DA490"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802</w:t>
            </w:r>
            <w:r>
              <w:rPr>
                <w:rFonts w:hint="eastAsia"/>
                <w:snapToGrid w:val="0"/>
                <w:lang w:eastAsia="zh-CN"/>
              </w:rPr>
              <w:t>, S6-160</w:t>
            </w:r>
            <w:r>
              <w:rPr>
                <w:snapToGrid w:val="0"/>
                <w:lang w:eastAsia="zh-CN"/>
              </w:rPr>
              <w:t>828</w:t>
            </w:r>
            <w:r>
              <w:rPr>
                <w:rFonts w:hint="eastAsia"/>
                <w:snapToGrid w:val="0"/>
                <w:lang w:eastAsia="zh-CN"/>
              </w:rPr>
              <w:t>, S6-160</w:t>
            </w:r>
            <w:r>
              <w:rPr>
                <w:snapToGrid w:val="0"/>
                <w:lang w:eastAsia="zh-CN"/>
              </w:rPr>
              <w:t>873</w:t>
            </w:r>
            <w:r>
              <w:rPr>
                <w:rFonts w:hint="eastAsia"/>
                <w:snapToGrid w:val="0"/>
                <w:lang w:eastAsia="zh-CN"/>
              </w:rPr>
              <w:t>, S6-160</w:t>
            </w:r>
            <w:r>
              <w:rPr>
                <w:snapToGrid w:val="0"/>
                <w:lang w:eastAsia="zh-CN"/>
              </w:rPr>
              <w:t>908</w:t>
            </w:r>
            <w:r>
              <w:rPr>
                <w:rFonts w:hint="eastAsia"/>
                <w:snapToGrid w:val="0"/>
                <w:lang w:eastAsia="zh-CN"/>
              </w:rPr>
              <w:t xml:space="preserve">, </w:t>
            </w:r>
          </w:p>
          <w:p w14:paraId="32AF260B" w14:textId="77777777" w:rsidR="00171381" w:rsidRDefault="00171381" w:rsidP="00643972">
            <w:pPr>
              <w:pStyle w:val="TAL"/>
              <w:rPr>
                <w:snapToGrid w:val="0"/>
                <w:lang w:eastAsia="zh-CN"/>
              </w:rPr>
            </w:pPr>
            <w:r>
              <w:rPr>
                <w:rFonts w:hint="eastAsia"/>
                <w:snapToGrid w:val="0"/>
                <w:lang w:eastAsia="zh-CN"/>
              </w:rPr>
              <w:t>S6-160</w:t>
            </w:r>
            <w:r>
              <w:rPr>
                <w:snapToGrid w:val="0"/>
                <w:lang w:eastAsia="zh-CN"/>
              </w:rPr>
              <w:t>909</w:t>
            </w:r>
            <w:r>
              <w:rPr>
                <w:rFonts w:hint="eastAsia"/>
                <w:snapToGrid w:val="0"/>
                <w:lang w:eastAsia="zh-CN"/>
              </w:rPr>
              <w:t>, S6-160</w:t>
            </w:r>
            <w:r>
              <w:rPr>
                <w:snapToGrid w:val="0"/>
                <w:lang w:eastAsia="zh-CN"/>
              </w:rPr>
              <w:t>921</w:t>
            </w:r>
            <w:r>
              <w:rPr>
                <w:rFonts w:hint="eastAsia"/>
                <w:snapToGrid w:val="0"/>
                <w:lang w:eastAsia="zh-CN"/>
              </w:rPr>
              <w:t>, S6-160</w:t>
            </w:r>
            <w:r>
              <w:rPr>
                <w:snapToGrid w:val="0"/>
                <w:lang w:eastAsia="zh-CN"/>
              </w:rPr>
              <w:t>925.</w:t>
            </w:r>
          </w:p>
          <w:p w14:paraId="0453460C" w14:textId="77777777" w:rsidR="00171381" w:rsidRPr="007461B1" w:rsidRDefault="00171381" w:rsidP="00643972">
            <w:pPr>
              <w:pStyle w:val="TAL"/>
              <w:rPr>
                <w:snapToGrid w:val="0"/>
              </w:rPr>
            </w:pPr>
            <w:r>
              <w:rPr>
                <w:snapToGrid w:val="0"/>
              </w:rPr>
              <w:t>Editorial changes: renumbering subclauses as needed; added a few missing headings at level 2 and level 3 with editor</w:t>
            </w:r>
            <w:r w:rsidRPr="00B5323C">
              <w:rPr>
                <w:snapToGrid w:val="0"/>
              </w:rPr>
              <w:t>'</w:t>
            </w:r>
            <w:r>
              <w:rPr>
                <w:snapToGrid w:val="0"/>
              </w:rPr>
              <w:t>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7461B1" w:rsidRDefault="00171381" w:rsidP="00643972">
            <w:pPr>
              <w:pStyle w:val="TAL"/>
              <w:rPr>
                <w:snapToGrid w:val="0"/>
              </w:rPr>
            </w:pPr>
            <w:r>
              <w:rPr>
                <w:rFonts w:hint="eastAsia"/>
                <w:snapToGrid w:val="0"/>
                <w:lang w:eastAsia="zh-CN"/>
              </w:rPr>
              <w:t>0.</w:t>
            </w:r>
            <w:r>
              <w:rPr>
                <w:snapToGrid w:val="0"/>
                <w:lang w:eastAsia="zh-CN"/>
              </w:rPr>
              <w:t>3</w:t>
            </w:r>
            <w:r>
              <w:rPr>
                <w:rFonts w:hint="eastAsia"/>
                <w:snapToGrid w:val="0"/>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3</w:t>
            </w:r>
            <w:r>
              <w:rPr>
                <w:rFonts w:hint="eastAsia"/>
                <w:snapToGrid w:val="0"/>
                <w:lang w:eastAsia="zh-CN"/>
              </w:rPr>
              <w:t>:</w:t>
            </w:r>
          </w:p>
          <w:p w14:paraId="79E430F8" w14:textId="77777777" w:rsidR="00171381" w:rsidRDefault="00171381" w:rsidP="00643972">
            <w:pPr>
              <w:pStyle w:val="TAL"/>
              <w:rPr>
                <w:snapToGrid w:val="0"/>
                <w:lang w:eastAsia="zh-CN"/>
              </w:rPr>
            </w:pPr>
            <w:r w:rsidRPr="00EE7D9D">
              <w:rPr>
                <w:snapToGrid w:val="0"/>
                <w:lang w:eastAsia="zh-CN"/>
              </w:rPr>
              <w:t>S6-160961</w:t>
            </w:r>
            <w:r>
              <w:rPr>
                <w:rFonts w:hint="eastAsia"/>
                <w:snapToGrid w:val="0"/>
                <w:lang w:eastAsia="zh-CN"/>
              </w:rPr>
              <w:t xml:space="preserve">, </w:t>
            </w:r>
            <w:r w:rsidRPr="00EE7D9D">
              <w:rPr>
                <w:snapToGrid w:val="0"/>
                <w:lang w:eastAsia="zh-CN"/>
              </w:rPr>
              <w:t>S6-161016</w:t>
            </w:r>
            <w:r>
              <w:rPr>
                <w:rFonts w:hint="eastAsia"/>
                <w:snapToGrid w:val="0"/>
                <w:lang w:eastAsia="zh-CN"/>
              </w:rPr>
              <w:t xml:space="preserve">, </w:t>
            </w:r>
            <w:r w:rsidRPr="00EE7D9D">
              <w:rPr>
                <w:snapToGrid w:val="0"/>
                <w:lang w:eastAsia="zh-CN"/>
              </w:rPr>
              <w:t>S6-161112</w:t>
            </w:r>
            <w:r>
              <w:rPr>
                <w:rFonts w:hint="eastAsia"/>
                <w:snapToGrid w:val="0"/>
                <w:lang w:eastAsia="zh-CN"/>
              </w:rPr>
              <w:t xml:space="preserve">, </w:t>
            </w:r>
            <w:r w:rsidRPr="00EE7D9D">
              <w:rPr>
                <w:snapToGrid w:val="0"/>
                <w:lang w:eastAsia="zh-CN"/>
              </w:rPr>
              <w:t>S6-161113</w:t>
            </w:r>
            <w:r>
              <w:rPr>
                <w:rFonts w:hint="eastAsia"/>
                <w:snapToGrid w:val="0"/>
                <w:lang w:eastAsia="zh-CN"/>
              </w:rPr>
              <w:t>,</w:t>
            </w:r>
          </w:p>
          <w:p w14:paraId="42378C49" w14:textId="77777777" w:rsidR="00171381" w:rsidRDefault="00171381" w:rsidP="00643972">
            <w:pPr>
              <w:pStyle w:val="TAL"/>
              <w:rPr>
                <w:snapToGrid w:val="0"/>
                <w:lang w:eastAsia="zh-CN"/>
              </w:rPr>
            </w:pPr>
            <w:r w:rsidRPr="00EE7D9D">
              <w:rPr>
                <w:snapToGrid w:val="0"/>
                <w:lang w:eastAsia="zh-CN"/>
              </w:rPr>
              <w:t>S6-161116</w:t>
            </w:r>
            <w:r>
              <w:rPr>
                <w:rFonts w:hint="eastAsia"/>
                <w:snapToGrid w:val="0"/>
                <w:lang w:eastAsia="zh-CN"/>
              </w:rPr>
              <w:t xml:space="preserve">, </w:t>
            </w:r>
            <w:r w:rsidRPr="00EE7D9D">
              <w:rPr>
                <w:snapToGrid w:val="0"/>
                <w:lang w:eastAsia="zh-CN"/>
              </w:rPr>
              <w:t>S6-161124</w:t>
            </w:r>
            <w:r>
              <w:rPr>
                <w:rFonts w:hint="eastAsia"/>
                <w:snapToGrid w:val="0"/>
                <w:lang w:eastAsia="zh-CN"/>
              </w:rPr>
              <w:t xml:space="preserve">, </w:t>
            </w:r>
            <w:r w:rsidRPr="00EE7D9D">
              <w:rPr>
                <w:snapToGrid w:val="0"/>
                <w:lang w:eastAsia="zh-CN"/>
              </w:rPr>
              <w:t>S6-161210</w:t>
            </w:r>
            <w:r>
              <w:rPr>
                <w:rFonts w:hint="eastAsia"/>
                <w:snapToGrid w:val="0"/>
                <w:lang w:eastAsia="zh-CN"/>
              </w:rPr>
              <w:t xml:space="preserve">, </w:t>
            </w:r>
            <w:r>
              <w:rPr>
                <w:snapToGrid w:val="0"/>
                <w:lang w:eastAsia="zh-CN"/>
              </w:rPr>
              <w:t>S6-161211</w:t>
            </w:r>
            <w:r>
              <w:rPr>
                <w:rFonts w:hint="eastAsia"/>
                <w:snapToGrid w:val="0"/>
                <w:lang w:eastAsia="zh-CN"/>
              </w:rPr>
              <w:t xml:space="preserve">, </w:t>
            </w:r>
          </w:p>
          <w:p w14:paraId="680D9F77" w14:textId="77777777" w:rsidR="00171381" w:rsidRDefault="00171381" w:rsidP="00643972">
            <w:pPr>
              <w:pStyle w:val="TAL"/>
              <w:rPr>
                <w:snapToGrid w:val="0"/>
                <w:lang w:eastAsia="zh-CN"/>
              </w:rPr>
            </w:pPr>
            <w:r>
              <w:rPr>
                <w:snapToGrid w:val="0"/>
                <w:lang w:eastAsia="zh-CN"/>
              </w:rPr>
              <w:t>S6-161212</w:t>
            </w:r>
            <w:r>
              <w:rPr>
                <w:rFonts w:hint="eastAsia"/>
                <w:snapToGrid w:val="0"/>
                <w:lang w:eastAsia="zh-CN"/>
              </w:rPr>
              <w:t xml:space="preserve">, </w:t>
            </w:r>
            <w:r>
              <w:rPr>
                <w:snapToGrid w:val="0"/>
                <w:lang w:eastAsia="zh-CN"/>
              </w:rPr>
              <w:t>S6-161219</w:t>
            </w:r>
            <w:r>
              <w:rPr>
                <w:rFonts w:hint="eastAsia"/>
                <w:snapToGrid w:val="0"/>
                <w:lang w:eastAsia="zh-CN"/>
              </w:rPr>
              <w:t xml:space="preserve">, </w:t>
            </w:r>
            <w:r>
              <w:rPr>
                <w:snapToGrid w:val="0"/>
                <w:lang w:eastAsia="zh-CN"/>
              </w:rPr>
              <w:t xml:space="preserve">S6-161231, </w:t>
            </w:r>
            <w:r w:rsidRPr="00EE7D9D">
              <w:rPr>
                <w:snapToGrid w:val="0"/>
                <w:lang w:eastAsia="zh-CN"/>
              </w:rPr>
              <w:t>S6-161249</w:t>
            </w:r>
            <w:r>
              <w:rPr>
                <w:snapToGrid w:val="0"/>
                <w:lang w:eastAsia="zh-CN"/>
              </w:rPr>
              <w:t>,</w:t>
            </w:r>
          </w:p>
          <w:p w14:paraId="6DAB74FD" w14:textId="77777777" w:rsidR="00171381" w:rsidRDefault="00171381" w:rsidP="00643972">
            <w:pPr>
              <w:pStyle w:val="TAL"/>
              <w:rPr>
                <w:snapToGrid w:val="0"/>
                <w:lang w:eastAsia="zh-CN"/>
              </w:rPr>
            </w:pPr>
            <w:r w:rsidRPr="00EE7D9D">
              <w:rPr>
                <w:snapToGrid w:val="0"/>
                <w:lang w:eastAsia="zh-CN"/>
              </w:rPr>
              <w:t>S6-161251</w:t>
            </w:r>
            <w:r>
              <w:rPr>
                <w:snapToGrid w:val="0"/>
                <w:lang w:eastAsia="zh-CN"/>
              </w:rPr>
              <w:t>, S6-161258, S6-161268</w:t>
            </w:r>
          </w:p>
          <w:p w14:paraId="65B4092A"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7461B1" w:rsidRDefault="00171381" w:rsidP="00643972">
            <w:pPr>
              <w:pStyle w:val="TAL"/>
              <w:rPr>
                <w:snapToGrid w:val="0"/>
              </w:rPr>
            </w:pPr>
            <w:r>
              <w:rPr>
                <w:rFonts w:hint="eastAsia"/>
                <w:snapToGrid w:val="0"/>
                <w:lang w:eastAsia="zh-CN"/>
              </w:rPr>
              <w:t>0.</w:t>
            </w:r>
            <w:r>
              <w:rPr>
                <w:snapToGrid w:val="0"/>
                <w:lang w:eastAsia="zh-CN"/>
              </w:rPr>
              <w:t>4</w:t>
            </w:r>
            <w:r>
              <w:rPr>
                <w:rFonts w:hint="eastAsia"/>
                <w:snapToGrid w:val="0"/>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7461B1" w:rsidRDefault="00171381" w:rsidP="00643972">
            <w:pPr>
              <w:pStyle w:val="TAL"/>
              <w:rPr>
                <w:snapToGrid w:val="0"/>
              </w:rPr>
            </w:pPr>
            <w:r>
              <w:rPr>
                <w:rFonts w:hint="eastAsia"/>
                <w:snapToGrid w:val="0"/>
                <w:lang w:eastAsia="zh-CN"/>
              </w:rPr>
              <w:t>2016-</w:t>
            </w:r>
            <w:r>
              <w:rPr>
                <w:snapToGrid w:val="0"/>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7461B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7461B1" w:rsidRDefault="00171381" w:rsidP="00643972">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7461B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7461B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7461B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Default="00171381" w:rsidP="00643972">
            <w:pPr>
              <w:pStyle w:val="TAL"/>
              <w:rPr>
                <w:snapToGrid w:val="0"/>
                <w:lang w:eastAsia="zh-CN"/>
              </w:rPr>
            </w:pPr>
            <w:r>
              <w:rPr>
                <w:rFonts w:hint="eastAsia"/>
                <w:snapToGrid w:val="0"/>
                <w:lang w:eastAsia="zh-CN"/>
              </w:rPr>
              <w:t xml:space="preserve">Implemented the following pCRs approved </w:t>
            </w:r>
            <w:r>
              <w:rPr>
                <w:snapToGrid w:val="0"/>
                <w:lang w:eastAsia="zh-CN"/>
              </w:rPr>
              <w:t>during</w:t>
            </w:r>
            <w:r>
              <w:rPr>
                <w:rFonts w:hint="eastAsia"/>
                <w:snapToGrid w:val="0"/>
                <w:lang w:eastAsia="zh-CN"/>
              </w:rPr>
              <w:t xml:space="preserve"> SA6#1</w:t>
            </w:r>
            <w:r>
              <w:rPr>
                <w:snapToGrid w:val="0"/>
                <w:lang w:eastAsia="zh-CN"/>
              </w:rPr>
              <w:t>4</w:t>
            </w:r>
            <w:r>
              <w:rPr>
                <w:rFonts w:hint="eastAsia"/>
                <w:snapToGrid w:val="0"/>
                <w:lang w:eastAsia="zh-CN"/>
              </w:rPr>
              <w:t>:</w:t>
            </w:r>
          </w:p>
          <w:p w14:paraId="285A4D2C" w14:textId="77777777" w:rsidR="00171381" w:rsidRDefault="00171381" w:rsidP="00643972">
            <w:pPr>
              <w:pStyle w:val="TAL"/>
              <w:rPr>
                <w:snapToGrid w:val="0"/>
                <w:lang w:eastAsia="zh-CN"/>
              </w:rPr>
            </w:pPr>
            <w:r w:rsidRPr="0089614C">
              <w:rPr>
                <w:snapToGrid w:val="0"/>
                <w:lang w:eastAsia="zh-CN"/>
              </w:rPr>
              <w:t>S6-161330</w:t>
            </w:r>
            <w:r>
              <w:rPr>
                <w:rFonts w:hint="eastAsia"/>
                <w:snapToGrid w:val="0"/>
                <w:lang w:eastAsia="zh-CN"/>
              </w:rPr>
              <w:t xml:space="preserve">, </w:t>
            </w:r>
            <w:r w:rsidRPr="0089614C">
              <w:rPr>
                <w:snapToGrid w:val="0"/>
                <w:lang w:eastAsia="zh-CN"/>
              </w:rPr>
              <w:t>S6-161522</w:t>
            </w:r>
            <w:r>
              <w:rPr>
                <w:rFonts w:hint="eastAsia"/>
                <w:snapToGrid w:val="0"/>
                <w:lang w:eastAsia="zh-CN"/>
              </w:rPr>
              <w:t xml:space="preserve">, </w:t>
            </w:r>
            <w:r w:rsidRPr="0089614C">
              <w:rPr>
                <w:snapToGrid w:val="0"/>
                <w:lang w:eastAsia="zh-CN"/>
              </w:rPr>
              <w:t>S6-161538</w:t>
            </w:r>
            <w:r>
              <w:rPr>
                <w:rFonts w:hint="eastAsia"/>
                <w:snapToGrid w:val="0"/>
                <w:lang w:eastAsia="zh-CN"/>
              </w:rPr>
              <w:t xml:space="preserve">, </w:t>
            </w:r>
            <w:r w:rsidRPr="0089614C">
              <w:rPr>
                <w:snapToGrid w:val="0"/>
                <w:lang w:eastAsia="zh-CN"/>
              </w:rPr>
              <w:t>S6-161564</w:t>
            </w:r>
            <w:r>
              <w:rPr>
                <w:rFonts w:hint="eastAsia"/>
                <w:snapToGrid w:val="0"/>
                <w:lang w:eastAsia="zh-CN"/>
              </w:rPr>
              <w:t>,</w:t>
            </w:r>
          </w:p>
          <w:p w14:paraId="2B4F5984" w14:textId="77777777" w:rsidR="00171381" w:rsidRDefault="00171381" w:rsidP="00643972">
            <w:pPr>
              <w:pStyle w:val="TAL"/>
              <w:rPr>
                <w:snapToGrid w:val="0"/>
                <w:lang w:eastAsia="zh-CN"/>
              </w:rPr>
            </w:pPr>
            <w:r w:rsidRPr="0089614C">
              <w:rPr>
                <w:snapToGrid w:val="0"/>
                <w:lang w:eastAsia="zh-CN"/>
              </w:rPr>
              <w:t>S6-161572</w:t>
            </w:r>
            <w:r>
              <w:rPr>
                <w:rFonts w:hint="eastAsia"/>
                <w:snapToGrid w:val="0"/>
                <w:lang w:eastAsia="zh-CN"/>
              </w:rPr>
              <w:t xml:space="preserve">, </w:t>
            </w:r>
            <w:r w:rsidRPr="0089614C">
              <w:rPr>
                <w:snapToGrid w:val="0"/>
                <w:lang w:eastAsia="zh-CN"/>
              </w:rPr>
              <w:t>S6-161584</w:t>
            </w:r>
            <w:r>
              <w:rPr>
                <w:rFonts w:hint="eastAsia"/>
                <w:snapToGrid w:val="0"/>
                <w:lang w:eastAsia="zh-CN"/>
              </w:rPr>
              <w:t xml:space="preserve">, </w:t>
            </w:r>
            <w:r w:rsidRPr="0089614C">
              <w:rPr>
                <w:snapToGrid w:val="0"/>
                <w:lang w:eastAsia="zh-CN"/>
              </w:rPr>
              <w:t>S6-161591</w:t>
            </w:r>
            <w:r>
              <w:rPr>
                <w:rFonts w:hint="eastAsia"/>
                <w:snapToGrid w:val="0"/>
                <w:lang w:eastAsia="zh-CN"/>
              </w:rPr>
              <w:t xml:space="preserve">, </w:t>
            </w:r>
            <w:r w:rsidRPr="0089614C">
              <w:rPr>
                <w:snapToGrid w:val="0"/>
                <w:lang w:eastAsia="zh-CN"/>
              </w:rPr>
              <w:t>S6-161595</w:t>
            </w:r>
            <w:r>
              <w:rPr>
                <w:rFonts w:hint="eastAsia"/>
                <w:snapToGrid w:val="0"/>
                <w:lang w:eastAsia="zh-CN"/>
              </w:rPr>
              <w:t xml:space="preserve">, </w:t>
            </w:r>
          </w:p>
          <w:p w14:paraId="1E29F033" w14:textId="77777777" w:rsidR="00171381" w:rsidRDefault="00171381" w:rsidP="00643972">
            <w:pPr>
              <w:pStyle w:val="TAL"/>
              <w:rPr>
                <w:snapToGrid w:val="0"/>
                <w:lang w:eastAsia="zh-CN"/>
              </w:rPr>
            </w:pPr>
            <w:r w:rsidRPr="0089614C">
              <w:rPr>
                <w:snapToGrid w:val="0"/>
                <w:lang w:eastAsia="zh-CN"/>
              </w:rPr>
              <w:t>S6-161596</w:t>
            </w:r>
            <w:r>
              <w:rPr>
                <w:rFonts w:hint="eastAsia"/>
                <w:snapToGrid w:val="0"/>
                <w:lang w:eastAsia="zh-CN"/>
              </w:rPr>
              <w:t xml:space="preserve">, </w:t>
            </w:r>
            <w:r w:rsidRPr="0089614C">
              <w:rPr>
                <w:snapToGrid w:val="0"/>
                <w:lang w:eastAsia="zh-CN"/>
              </w:rPr>
              <w:t>S6-161597</w:t>
            </w:r>
            <w:r>
              <w:rPr>
                <w:rFonts w:hint="eastAsia"/>
                <w:snapToGrid w:val="0"/>
                <w:lang w:eastAsia="zh-CN"/>
              </w:rPr>
              <w:t xml:space="preserve">, </w:t>
            </w:r>
            <w:r w:rsidRPr="0089614C">
              <w:rPr>
                <w:snapToGrid w:val="0"/>
                <w:lang w:eastAsia="zh-CN"/>
              </w:rPr>
              <w:t>S6-161598</w:t>
            </w:r>
            <w:r>
              <w:rPr>
                <w:snapToGrid w:val="0"/>
                <w:lang w:eastAsia="zh-CN"/>
              </w:rPr>
              <w:t xml:space="preserve">, </w:t>
            </w:r>
            <w:r w:rsidRPr="0089614C">
              <w:rPr>
                <w:snapToGrid w:val="0"/>
                <w:lang w:eastAsia="zh-CN"/>
              </w:rPr>
              <w:t>S6-16160</w:t>
            </w:r>
            <w:r>
              <w:rPr>
                <w:snapToGrid w:val="0"/>
                <w:lang w:eastAsia="zh-CN"/>
              </w:rPr>
              <w:t>7.</w:t>
            </w:r>
          </w:p>
          <w:p w14:paraId="49F0A6CC" w14:textId="77777777" w:rsidR="00171381" w:rsidRPr="007461B1" w:rsidRDefault="00171381" w:rsidP="00643972">
            <w:pPr>
              <w:pStyle w:val="TAL"/>
              <w:rPr>
                <w:snapToGrid w:val="0"/>
              </w:rPr>
            </w:pPr>
            <w:r>
              <w:rPr>
                <w:snapToGrid w:val="0"/>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7461B1" w:rsidRDefault="00171381" w:rsidP="00643972">
            <w:pPr>
              <w:pStyle w:val="TAL"/>
              <w:rPr>
                <w:snapToGrid w:val="0"/>
              </w:rPr>
            </w:pPr>
            <w:r>
              <w:rPr>
                <w:rFonts w:hint="eastAsia"/>
                <w:snapToGrid w:val="0"/>
                <w:lang w:eastAsia="zh-CN"/>
              </w:rPr>
              <w:t>0.</w:t>
            </w:r>
            <w:r>
              <w:rPr>
                <w:snapToGrid w:val="0"/>
                <w:lang w:eastAsia="zh-CN"/>
              </w:rPr>
              <w:t>5</w:t>
            </w:r>
            <w:r>
              <w:rPr>
                <w:rFonts w:hint="eastAsia"/>
                <w:snapToGrid w:val="0"/>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B47AE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B47AE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B47AE1"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B47AE1" w:rsidRDefault="00171381" w:rsidP="00643972">
            <w:pPr>
              <w:pStyle w:val="TAL"/>
              <w:rPr>
                <w:snapToGrid w:val="0"/>
              </w:rPr>
            </w:pPr>
            <w:r w:rsidRPr="00B71FBA">
              <w:rPr>
                <w:snapToGrid w:val="0"/>
              </w:rPr>
              <w:t>Submitted for Approval at 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B47AE1" w:rsidRDefault="00171381" w:rsidP="00643972">
            <w:pPr>
              <w:pStyle w:val="TAL"/>
              <w:rPr>
                <w:snapToGrid w:val="0"/>
              </w:rPr>
            </w:pPr>
            <w:r>
              <w:rPr>
                <w:snapToGrid w:val="0"/>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Default="00171381" w:rsidP="00643972">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Default="00171381" w:rsidP="00643972">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115CB5" w:rsidRDefault="00171381" w:rsidP="00643972">
            <w:pPr>
              <w:pStyle w:val="TAL"/>
              <w:rPr>
                <w:snapToGrid w:val="0"/>
              </w:rPr>
            </w:pPr>
            <w:r w:rsidRPr="00115CB5">
              <w:rPr>
                <w:snapToGrid w:val="0"/>
              </w:rPr>
              <w:t>SP-16087</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B47AE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B47AE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B47AE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B71FBA" w:rsidRDefault="00171381" w:rsidP="00643972">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Default="00171381" w:rsidP="00643972">
            <w:pPr>
              <w:pStyle w:val="TAL"/>
              <w:rPr>
                <w:snapToGrid w:val="0"/>
              </w:rPr>
            </w:pPr>
            <w:r>
              <w:rPr>
                <w:snapToGrid w:val="0"/>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115CB5"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B47AE1" w:rsidRDefault="00171381" w:rsidP="00643972">
            <w:pPr>
              <w:pStyle w:val="TAL"/>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B47AE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B47AE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EA74BC" w:rsidRDefault="00171381" w:rsidP="00643972">
            <w:pPr>
              <w:pStyle w:val="TAL"/>
              <w:rPr>
                <w:snapToGrid w:val="0"/>
              </w:rPr>
            </w:pPr>
            <w:r w:rsidRPr="00D6537E">
              <w:rPr>
                <w:snapToGrid w:val="0"/>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Default="00171381" w:rsidP="00643972">
            <w:pPr>
              <w:pStyle w:val="TAL"/>
              <w:rPr>
                <w:snapToGrid w:val="0"/>
              </w:rPr>
            </w:pPr>
            <w:r>
              <w:rPr>
                <w:snapToGrid w:val="0"/>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Default="00171381" w:rsidP="00643972">
            <w:pPr>
              <w:pStyle w:val="TAL"/>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D6537E" w:rsidRDefault="00171381" w:rsidP="00643972">
            <w:pPr>
              <w:pStyle w:val="TAL"/>
              <w:rPr>
                <w:snapToGrid w:val="0"/>
              </w:rPr>
            </w:pPr>
            <w:r w:rsidRPr="009F65F3">
              <w:rPr>
                <w:snapToGrid w:val="0"/>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Default="00171381" w:rsidP="00643972">
            <w:pPr>
              <w:pStyle w:val="TAL"/>
              <w:rPr>
                <w:snapToGrid w:val="0"/>
              </w:rPr>
            </w:pPr>
            <w:r>
              <w:rPr>
                <w:snapToGrid w:val="0"/>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Default="00171381" w:rsidP="00643972">
            <w:pPr>
              <w:pStyle w:val="TAL"/>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9F65F3" w:rsidRDefault="00171381" w:rsidP="00643972">
            <w:pPr>
              <w:pStyle w:val="TAL"/>
              <w:rPr>
                <w:snapToGrid w:val="0"/>
              </w:rPr>
            </w:pPr>
            <w:r w:rsidRPr="009F65F3">
              <w:rPr>
                <w:snapToGrid w:val="0"/>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Default="00171381" w:rsidP="00643972">
            <w:pPr>
              <w:pStyle w:val="TAL"/>
              <w:rPr>
                <w:snapToGrid w:val="0"/>
              </w:rPr>
            </w:pPr>
            <w:r>
              <w:rPr>
                <w:snapToGrid w:val="0"/>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Default="00171381" w:rsidP="00643972">
            <w:pPr>
              <w:pStyle w:val="TAL"/>
              <w:rPr>
                <w:snapToGrid w:val="0"/>
              </w:rPr>
            </w:pPr>
            <w:r>
              <w:rPr>
                <w:snapToGrid w:val="0"/>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9F65F3" w:rsidRDefault="00171381" w:rsidP="00643972">
            <w:pPr>
              <w:pStyle w:val="TAL"/>
              <w:rPr>
                <w:snapToGrid w:val="0"/>
              </w:rPr>
            </w:pPr>
            <w:r w:rsidRPr="007942E3">
              <w:rPr>
                <w:snapToGrid w:val="0"/>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Default="00171381" w:rsidP="00643972">
            <w:pPr>
              <w:pStyle w:val="TAL"/>
              <w:rPr>
                <w:snapToGrid w:val="0"/>
              </w:rPr>
            </w:pPr>
            <w:r>
              <w:rPr>
                <w:snapToGrid w:val="0"/>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D6537E" w:rsidRDefault="00171381" w:rsidP="00643972">
            <w:pPr>
              <w:pStyle w:val="TAL"/>
              <w:rPr>
                <w:snapToGrid w:val="0"/>
              </w:rPr>
            </w:pPr>
            <w:r>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Default="00171381" w:rsidP="00643972">
            <w:pPr>
              <w:pStyle w:val="TAL"/>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7942E3" w:rsidRDefault="00171381" w:rsidP="00643972">
            <w:pPr>
              <w:pStyle w:val="TAL"/>
              <w:rPr>
                <w:snapToGrid w:val="0"/>
              </w:rPr>
            </w:pPr>
            <w:r w:rsidRPr="006F347E">
              <w:rPr>
                <w:noProof/>
                <w:lang w:eastAsia="zh-CN"/>
              </w:rPr>
              <w:t xml:space="preserve">Store </w:t>
            </w:r>
            <w:r>
              <w:rPr>
                <w:noProof/>
                <w:lang w:eastAsia="zh-CN"/>
              </w:rPr>
              <w:t xml:space="preserve">and update </w:t>
            </w:r>
            <w:r w:rsidRPr="006F347E">
              <w:rPr>
                <w:noProof/>
                <w:lang w:eastAsia="zh-CN"/>
              </w:rPr>
              <w:t>a</w:t>
            </w:r>
            <w:r w:rsidRPr="006F347E">
              <w:rPr>
                <w:rFonts w:hint="eastAsia"/>
                <w:noProof/>
                <w:lang w:eastAsia="zh-CN"/>
              </w:rPr>
              <w:t>ffiliation status</w:t>
            </w:r>
            <w:r w:rsidRPr="006F347E">
              <w:rPr>
                <w:noProof/>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Default="00171381" w:rsidP="00643972">
            <w:pPr>
              <w:pStyle w:val="TAL"/>
              <w:rPr>
                <w:snapToGrid w:val="0"/>
              </w:rPr>
            </w:pPr>
            <w:r>
              <w:rPr>
                <w:snapToGrid w:val="0"/>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Default="00171381" w:rsidP="00643972">
            <w:pPr>
              <w:pStyle w:val="TAL"/>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7942E3" w:rsidRDefault="00171381" w:rsidP="00643972">
            <w:pPr>
              <w:pStyle w:val="TAL"/>
              <w:rPr>
                <w:snapToGrid w:val="0"/>
              </w:rPr>
            </w:pPr>
            <w:r w:rsidRPr="00544CC1">
              <w:rPr>
                <w:snapToGrid w:val="0"/>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Default="00171381" w:rsidP="00643972">
            <w:pPr>
              <w:pStyle w:val="TAL"/>
              <w:rPr>
                <w:snapToGrid w:val="0"/>
              </w:rPr>
            </w:pPr>
            <w:r>
              <w:rPr>
                <w:snapToGrid w:val="0"/>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Default="00171381" w:rsidP="00643972">
            <w:pPr>
              <w:pStyle w:val="TAL"/>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544CC1" w:rsidRDefault="00171381" w:rsidP="00643972">
            <w:pPr>
              <w:pStyle w:val="TAL"/>
              <w:rPr>
                <w:snapToGrid w:val="0"/>
              </w:rPr>
            </w:pPr>
            <w:r w:rsidRPr="000B1F4D">
              <w:rPr>
                <w:snapToGrid w:val="0"/>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Default="00171381" w:rsidP="00643972">
            <w:pPr>
              <w:pStyle w:val="TAL"/>
              <w:rPr>
                <w:snapToGrid w:val="0"/>
              </w:rPr>
            </w:pPr>
            <w:r>
              <w:rPr>
                <w:snapToGrid w:val="0"/>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Default="00171381" w:rsidP="00643972">
            <w:pPr>
              <w:pStyle w:val="TAL"/>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0B1F4D" w:rsidRDefault="00171381" w:rsidP="00643972">
            <w:pPr>
              <w:pStyle w:val="TAL"/>
              <w:rPr>
                <w:snapToGrid w:val="0"/>
              </w:rPr>
            </w:pPr>
            <w:r>
              <w:rPr>
                <w:noProof/>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Default="00171381" w:rsidP="00643972">
            <w:pPr>
              <w:pStyle w:val="TAL"/>
              <w:rPr>
                <w:snapToGrid w:val="0"/>
              </w:rPr>
            </w:pPr>
            <w:r>
              <w:rPr>
                <w:snapToGrid w:val="0"/>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Default="00171381" w:rsidP="00643972">
            <w:pPr>
              <w:pStyle w:val="TAL"/>
              <w:rPr>
                <w:snapToGrid w:val="0"/>
              </w:rPr>
            </w:pPr>
            <w:r>
              <w:rPr>
                <w:snapToGrid w:val="0"/>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0B1F4D" w:rsidRDefault="00171381" w:rsidP="00643972">
            <w:pPr>
              <w:pStyle w:val="TAL"/>
              <w:rPr>
                <w:snapToGrid w:val="0"/>
              </w:rPr>
            </w:pPr>
            <w:r w:rsidRPr="00442247">
              <w:rPr>
                <w:rFonts w:hint="eastAsia"/>
                <w:noProof/>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Default="00171381" w:rsidP="00643972">
            <w:pPr>
              <w:pStyle w:val="TAL"/>
              <w:rPr>
                <w:snapToGrid w:val="0"/>
              </w:rPr>
            </w:pPr>
            <w:r>
              <w:rPr>
                <w:snapToGrid w:val="0"/>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Default="00171381" w:rsidP="00643972">
            <w:pPr>
              <w:pStyle w:val="TAL"/>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442247" w:rsidRDefault="00171381" w:rsidP="00643972">
            <w:pPr>
              <w:pStyle w:val="TAL"/>
              <w:rPr>
                <w:noProof/>
                <w:lang w:eastAsia="zh-CN"/>
              </w:rPr>
            </w:pPr>
            <w:r w:rsidRPr="00944B23">
              <w:rPr>
                <w:noProof/>
              </w:rPr>
              <w:t xml:space="preserve">Resolve group ID issue </w:t>
            </w:r>
            <w:r w:rsidRPr="00944B23">
              <w:rPr>
                <w:rFonts w:hint="eastAsia"/>
                <w:noProof/>
                <w:lang w:eastAsia="zh-CN"/>
              </w:rPr>
              <w:t xml:space="preserve">for temporary group call </w:t>
            </w:r>
            <w:r w:rsidRPr="00944B23">
              <w:rPr>
                <w:noProof/>
                <w:lang w:eastAsia="zh-CN"/>
              </w:rPr>
              <w:t>–</w:t>
            </w:r>
            <w:r w:rsidRPr="00944B23">
              <w:rPr>
                <w:rFonts w:hint="eastAsia"/>
                <w:noProof/>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Default="00171381" w:rsidP="00643972">
            <w:pPr>
              <w:pStyle w:val="TAL"/>
              <w:rPr>
                <w:snapToGrid w:val="0"/>
              </w:rPr>
            </w:pPr>
            <w:r>
              <w:rPr>
                <w:snapToGrid w:val="0"/>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Default="00171381" w:rsidP="00643972">
            <w:pPr>
              <w:pStyle w:val="TAL"/>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944B23" w:rsidRDefault="00171381" w:rsidP="00643972">
            <w:pPr>
              <w:pStyle w:val="TAL"/>
              <w:rPr>
                <w:noProof/>
              </w:rPr>
            </w:pPr>
            <w:r w:rsidRPr="00EF5045">
              <w:rPr>
                <w:noProof/>
              </w:rPr>
              <w:t xml:space="preserve">Addition of definition for </w:t>
            </w:r>
            <w:r>
              <w:rPr>
                <w:noProof/>
              </w:rPr>
              <w:t>MCPTT</w:t>
            </w:r>
            <w:r w:rsidRPr="00EF5045">
              <w:rPr>
                <w:noProof/>
              </w:rPr>
              <w:t xml:space="preserv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Default="00171381" w:rsidP="00643972">
            <w:pPr>
              <w:pStyle w:val="TAL"/>
              <w:rPr>
                <w:snapToGrid w:val="0"/>
              </w:rPr>
            </w:pPr>
            <w:r>
              <w:rPr>
                <w:snapToGrid w:val="0"/>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Default="00171381" w:rsidP="00643972">
            <w:pPr>
              <w:pStyle w:val="TAL"/>
              <w:rPr>
                <w:snapToGrid w:val="0"/>
              </w:rPr>
            </w:pPr>
            <w:r>
              <w:rPr>
                <w:snapToGrid w:val="0"/>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EF5045" w:rsidRDefault="00171381" w:rsidP="00643972">
            <w:pPr>
              <w:pStyle w:val="TAL"/>
              <w:rPr>
                <w:noProof/>
              </w:rPr>
            </w:pPr>
            <w:r w:rsidRPr="00B70270">
              <w:rPr>
                <w:noProof/>
              </w:rPr>
              <w:t xml:space="preserve">Correction of requirement reference for list of implicitly affiliated groups in </w:t>
            </w:r>
            <w:r>
              <w:rPr>
                <w:noProof/>
              </w:rPr>
              <w:t>MCPTT</w:t>
            </w:r>
            <w:r w:rsidRPr="00B70270">
              <w:rPr>
                <w:noProof/>
              </w:rPr>
              <w:t xml:space="preserve">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Default="00171381" w:rsidP="00643972">
            <w:pPr>
              <w:pStyle w:val="TAL"/>
              <w:rPr>
                <w:snapToGrid w:val="0"/>
              </w:rPr>
            </w:pPr>
            <w:r>
              <w:rPr>
                <w:snapToGrid w:val="0"/>
              </w:rPr>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Default="00171381" w:rsidP="00643972">
            <w:pPr>
              <w:pStyle w:val="TAL"/>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B70270" w:rsidRDefault="00171381" w:rsidP="00643972">
            <w:pPr>
              <w:pStyle w:val="TAL"/>
              <w:rPr>
                <w:noProof/>
              </w:rPr>
            </w:pPr>
            <w:r w:rsidRPr="001D67EF">
              <w:rPr>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Default="00171381" w:rsidP="00643972">
            <w:pPr>
              <w:pStyle w:val="TAL"/>
              <w:rPr>
                <w:snapToGrid w:val="0"/>
              </w:rPr>
            </w:pPr>
            <w:r>
              <w:rPr>
                <w:snapToGrid w:val="0"/>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Default="00171381" w:rsidP="00643972">
            <w:pPr>
              <w:pStyle w:val="TAL"/>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1D67EF" w:rsidRDefault="00171381" w:rsidP="00643972">
            <w:pPr>
              <w:pStyle w:val="TAL"/>
              <w:rPr>
                <w:lang w:val="en-IN"/>
              </w:rPr>
            </w:pPr>
            <w:r w:rsidRPr="00905393">
              <w:rPr>
                <w:noProof/>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Default="00171381" w:rsidP="00643972">
            <w:pPr>
              <w:pStyle w:val="TAL"/>
              <w:rPr>
                <w:snapToGrid w:val="0"/>
              </w:rPr>
            </w:pPr>
            <w:r>
              <w:rPr>
                <w:snapToGrid w:val="0"/>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Default="00171381" w:rsidP="00643972">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Default="00171381" w:rsidP="00643972">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D6537E" w:rsidRDefault="00171381" w:rsidP="00643972">
            <w:pPr>
              <w:pStyle w:val="TAL"/>
              <w:rPr>
                <w:snapToGrid w:val="0"/>
              </w:rPr>
            </w:pPr>
            <w:r w:rsidRPr="00D6537E">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Default="00171381" w:rsidP="00643972">
            <w:pPr>
              <w:pStyle w:val="TAL"/>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905393" w:rsidRDefault="00171381" w:rsidP="00643972">
            <w:pPr>
              <w:pStyle w:val="TAL"/>
              <w:rPr>
                <w:noProof/>
                <w:lang w:eastAsia="zh-CN"/>
              </w:rPr>
            </w:pPr>
            <w:r w:rsidRPr="00884DFD">
              <w:rPr>
                <w:rFonts w:hint="eastAsia"/>
                <w:noProof/>
                <w:lang w:eastAsia="zh-CN"/>
              </w:rPr>
              <w:t>Miscellaneous corrections</w:t>
            </w:r>
            <w:r>
              <w:rPr>
                <w:rFonts w:hint="eastAsia"/>
                <w:noProof/>
                <w:lang w:eastAsia="zh-CN"/>
              </w:rPr>
              <w:t xml:space="preserve">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Default="00171381" w:rsidP="00643972">
            <w:pPr>
              <w:pStyle w:val="TAL"/>
              <w:rPr>
                <w:snapToGrid w:val="0"/>
              </w:rPr>
            </w:pPr>
            <w:r>
              <w:rPr>
                <w:snapToGrid w:val="0"/>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Default="00171381" w:rsidP="00643972">
            <w:pPr>
              <w:pStyle w:val="TAL"/>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884DFD" w:rsidRDefault="00171381" w:rsidP="00643972">
            <w:pPr>
              <w:pStyle w:val="TAL"/>
              <w:rPr>
                <w:noProof/>
                <w:lang w:eastAsia="zh-CN"/>
              </w:rPr>
            </w:pPr>
            <w:r w:rsidRPr="00CD4A6F">
              <w:rPr>
                <w:noProof/>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Default="00171381" w:rsidP="00643972">
            <w:pPr>
              <w:pStyle w:val="TAL"/>
              <w:rPr>
                <w:snapToGrid w:val="0"/>
              </w:rPr>
            </w:pPr>
            <w:r>
              <w:rPr>
                <w:snapToGrid w:val="0"/>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Default="00171381" w:rsidP="00643972">
            <w:pPr>
              <w:pStyle w:val="TAL"/>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Default="00171381" w:rsidP="00643972">
            <w:pPr>
              <w:pStyle w:val="TAL"/>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CD4A6F" w:rsidRDefault="00171381" w:rsidP="00643972">
            <w:pPr>
              <w:pStyle w:val="TAL"/>
              <w:rPr>
                <w:noProof/>
              </w:rPr>
            </w:pPr>
            <w:r>
              <w:rPr>
                <w:noProof/>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Default="00171381" w:rsidP="00643972">
            <w:pPr>
              <w:pStyle w:val="TAL"/>
              <w:rPr>
                <w:snapToGrid w:val="0"/>
              </w:rPr>
            </w:pPr>
            <w:r>
              <w:rPr>
                <w:snapToGrid w:val="0"/>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Default="00171381" w:rsidP="00643972">
            <w:pPr>
              <w:pStyle w:val="TAL"/>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Default="00171381" w:rsidP="00643972">
            <w:pPr>
              <w:pStyle w:val="TAL"/>
              <w:rPr>
                <w:noProof/>
              </w:rPr>
            </w:pPr>
            <w:r>
              <w:rPr>
                <w:noProof/>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Default="00171381" w:rsidP="00643972">
            <w:pPr>
              <w:pStyle w:val="TAL"/>
              <w:rPr>
                <w:snapToGrid w:val="0"/>
              </w:rPr>
            </w:pPr>
            <w:r>
              <w:rPr>
                <w:snapToGrid w:val="0"/>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Default="00171381" w:rsidP="00643972">
            <w:pPr>
              <w:pStyle w:val="TAL"/>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Default="00171381" w:rsidP="00643972">
            <w:pPr>
              <w:pStyle w:val="TAL"/>
              <w:rPr>
                <w:noProof/>
              </w:rPr>
            </w:pPr>
            <w:r>
              <w:rPr>
                <w:noProof/>
                <w:lang w:eastAsia="zh-CN"/>
              </w:rPr>
              <w:t>C</w:t>
            </w:r>
            <w:r w:rsidRPr="00AF06FE">
              <w:rPr>
                <w:rFonts w:hint="eastAsia"/>
                <w:noProof/>
                <w:lang w:eastAsia="zh-CN"/>
              </w:rPr>
              <w:t>larifications on</w:t>
            </w:r>
            <w:r>
              <w:rPr>
                <w:noProof/>
                <w:lang w:eastAsia="zh-CN"/>
              </w:rPr>
              <w:t xml:space="preserve"> response in</w:t>
            </w:r>
            <w:r>
              <w:rPr>
                <w:rFonts w:hint="eastAsia"/>
                <w:noProof/>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Default="00171381" w:rsidP="00643972">
            <w:pPr>
              <w:pStyle w:val="TAL"/>
              <w:rPr>
                <w:snapToGrid w:val="0"/>
              </w:rPr>
            </w:pPr>
            <w:r>
              <w:rPr>
                <w:snapToGrid w:val="0"/>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Default="00171381" w:rsidP="00643972">
            <w:pPr>
              <w:pStyle w:val="TAL"/>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Default="00171381" w:rsidP="00643972">
            <w:pPr>
              <w:pStyle w:val="TAL"/>
              <w:rPr>
                <w:noProof/>
                <w:lang w:eastAsia="zh-CN"/>
              </w:rPr>
            </w:pPr>
            <w:r>
              <w:rPr>
                <w:noProof/>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Default="00171381" w:rsidP="00643972">
            <w:pPr>
              <w:pStyle w:val="TAL"/>
              <w:rPr>
                <w:snapToGrid w:val="0"/>
              </w:rPr>
            </w:pPr>
            <w:r>
              <w:rPr>
                <w:snapToGrid w:val="0"/>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Default="00171381" w:rsidP="00643972">
            <w:pPr>
              <w:pStyle w:val="TAL"/>
              <w:rPr>
                <w:snapToGrid w:val="0"/>
              </w:rPr>
            </w:pPr>
            <w:r>
              <w:rPr>
                <w:snapToGrid w:val="0"/>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Default="00171381" w:rsidP="00643972">
            <w:pPr>
              <w:pStyle w:val="TAL"/>
              <w:rPr>
                <w:noProof/>
              </w:rPr>
            </w:pPr>
            <w:r w:rsidRPr="00CD2BA2">
              <w:rPr>
                <w:noProof/>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Default="00171381" w:rsidP="00643972">
            <w:pPr>
              <w:pStyle w:val="TAL"/>
              <w:rPr>
                <w:snapToGrid w:val="0"/>
              </w:rPr>
            </w:pPr>
            <w:r>
              <w:rPr>
                <w:snapToGrid w:val="0"/>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Default="00171381" w:rsidP="00643972">
            <w:pPr>
              <w:pStyle w:val="TAL"/>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CD2BA2" w:rsidRDefault="00171381" w:rsidP="00643972">
            <w:pPr>
              <w:pStyle w:val="TAL"/>
              <w:rPr>
                <w:noProof/>
              </w:rPr>
            </w:pPr>
            <w:r w:rsidRPr="005A3E44">
              <w:rPr>
                <w:noProof/>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Default="00171381" w:rsidP="00643972">
            <w:pPr>
              <w:pStyle w:val="TAL"/>
              <w:rPr>
                <w:snapToGrid w:val="0"/>
              </w:rPr>
            </w:pPr>
            <w:r>
              <w:rPr>
                <w:snapToGrid w:val="0"/>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D6537E" w:rsidRDefault="00171381" w:rsidP="00643972">
            <w:pPr>
              <w:pStyle w:val="TAL"/>
              <w:rPr>
                <w:snapToGrid w:val="0"/>
              </w:rPr>
            </w:pPr>
            <w:r w:rsidRPr="00D6537E">
              <w:rPr>
                <w:snapToGrid w:val="0"/>
              </w:rPr>
              <w:t>SP-170</w:t>
            </w:r>
            <w:r>
              <w:rPr>
                <w:snapToGrid w:val="0"/>
              </w:rPr>
              <w:t>3</w:t>
            </w:r>
            <w:r w:rsidRPr="00D6537E">
              <w:rPr>
                <w:snapToGrid w:val="0"/>
              </w:rPr>
              <w:t>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Default="00171381" w:rsidP="00643972">
            <w:pPr>
              <w:pStyle w:val="TAL"/>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5A3E44" w:rsidRDefault="00171381" w:rsidP="00643972">
            <w:pPr>
              <w:pStyle w:val="TAL"/>
              <w:rPr>
                <w:noProof/>
              </w:rPr>
            </w:pPr>
            <w:r w:rsidRPr="00143718">
              <w:rPr>
                <w:noProof/>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Default="00171381" w:rsidP="00643972">
            <w:pPr>
              <w:pStyle w:val="TAL"/>
              <w:rPr>
                <w:snapToGrid w:val="0"/>
              </w:rPr>
            </w:pPr>
            <w:r>
              <w:rPr>
                <w:snapToGrid w:val="0"/>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Default="00171381" w:rsidP="00643972">
            <w:pPr>
              <w:pStyle w:val="TAL"/>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143718" w:rsidRDefault="00171381" w:rsidP="00643972">
            <w:pPr>
              <w:pStyle w:val="TAL"/>
              <w:rPr>
                <w:noProof/>
              </w:rPr>
            </w:pPr>
            <w:r>
              <w:rPr>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Default="00171381" w:rsidP="00643972">
            <w:pPr>
              <w:pStyle w:val="TAL"/>
              <w:rPr>
                <w:snapToGrid w:val="0"/>
              </w:rPr>
            </w:pPr>
            <w:r>
              <w:rPr>
                <w:snapToGrid w:val="0"/>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D6537E" w:rsidRDefault="00171381" w:rsidP="00643972">
            <w:pPr>
              <w:pStyle w:val="TAL"/>
              <w:rPr>
                <w:snapToGrid w:val="0"/>
              </w:rPr>
            </w:pPr>
            <w:r w:rsidRPr="00D6537E">
              <w:rPr>
                <w:snapToGrid w:val="0"/>
              </w:rPr>
              <w:t>SP-170</w:t>
            </w:r>
            <w:r>
              <w:rPr>
                <w:snapToGrid w:val="0"/>
              </w:rPr>
              <w:t>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Default="00171381" w:rsidP="00643972">
            <w:pPr>
              <w:pStyle w:val="TAL"/>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522D2E" w:rsidRDefault="00171381" w:rsidP="00643972">
            <w:pPr>
              <w:pStyle w:val="TAL"/>
              <w:rPr>
                <w:lang w:eastAsia="en-GB"/>
              </w:rPr>
            </w:pPr>
            <w:r>
              <w:rPr>
                <w:rFonts w:hint="eastAsia"/>
                <w:noProof/>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Default="00171381" w:rsidP="00643972">
            <w:pPr>
              <w:pStyle w:val="TAL"/>
              <w:rPr>
                <w:snapToGrid w:val="0"/>
              </w:rPr>
            </w:pPr>
            <w:r>
              <w:rPr>
                <w:snapToGrid w:val="0"/>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Default="00171381" w:rsidP="00643972">
            <w:pPr>
              <w:pStyle w:val="TAL"/>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8136CE" w:rsidRDefault="00171381" w:rsidP="00643972">
            <w:pPr>
              <w:pStyle w:val="TAL"/>
              <w:rPr>
                <w:lang w:eastAsia="en-GB"/>
              </w:rPr>
            </w:pPr>
            <w:r>
              <w:rPr>
                <w:noProof/>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Default="00171381" w:rsidP="00643972">
            <w:pPr>
              <w:pStyle w:val="TAL"/>
              <w:rPr>
                <w:snapToGrid w:val="0"/>
              </w:rPr>
            </w:pPr>
            <w:r>
              <w:rPr>
                <w:snapToGrid w:val="0"/>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Default="00171381" w:rsidP="00643972">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Default="00171381" w:rsidP="00643972">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D6537E" w:rsidRDefault="00171381" w:rsidP="00643972">
            <w:pPr>
              <w:pStyle w:val="TAL"/>
              <w:rPr>
                <w:snapToGrid w:val="0"/>
              </w:rPr>
            </w:pPr>
            <w:r w:rsidRPr="00D6537E">
              <w:rPr>
                <w:snapToGrid w:val="0"/>
              </w:rPr>
              <w:t>SP-170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Default="00171381" w:rsidP="00643972">
            <w:pPr>
              <w:pStyle w:val="TAL"/>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Default="00171381" w:rsidP="00643972">
            <w:pPr>
              <w:pStyle w:val="TAL"/>
              <w:rPr>
                <w:noProof/>
              </w:rPr>
            </w:pPr>
            <w:r>
              <w:rPr>
                <w:noProof/>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Default="00171381" w:rsidP="00643972">
            <w:pPr>
              <w:pStyle w:val="TAL"/>
              <w:rPr>
                <w:snapToGrid w:val="0"/>
              </w:rPr>
            </w:pPr>
            <w:r>
              <w:rPr>
                <w:snapToGrid w:val="0"/>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D6537E" w:rsidRDefault="00171381" w:rsidP="00643972">
            <w:pPr>
              <w:pStyle w:val="TAL"/>
              <w:rPr>
                <w:snapToGrid w:val="0"/>
              </w:rPr>
            </w:pPr>
            <w: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Default="00171381" w:rsidP="00643972">
            <w:pPr>
              <w:pStyle w:val="TAL"/>
              <w:rPr>
                <w:snapToGrid w:val="0"/>
              </w:rPr>
            </w:pPr>
            <w:r>
              <w:rPr>
                <w:snapToGrid w:val="0"/>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Default="00171381" w:rsidP="00643972">
            <w:pPr>
              <w:pStyle w:val="TAL"/>
              <w:rPr>
                <w:noProof/>
              </w:rPr>
            </w:pPr>
            <w:r w:rsidRPr="0096115F">
              <w:rPr>
                <w:noProof/>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Default="00171381" w:rsidP="00643972">
            <w:pPr>
              <w:pStyle w:val="TAL"/>
              <w:rPr>
                <w:snapToGrid w:val="0"/>
              </w:rPr>
            </w:pPr>
            <w:r>
              <w:rPr>
                <w:snapToGrid w:val="0"/>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Default="00171381" w:rsidP="00643972">
            <w:pPr>
              <w:pStyle w:val="TAL"/>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96115F" w:rsidRDefault="00171381" w:rsidP="00643972">
            <w:pPr>
              <w:pStyle w:val="TAL"/>
              <w:rPr>
                <w:noProof/>
              </w:rPr>
            </w:pPr>
            <w:r w:rsidRPr="001036A0">
              <w:rPr>
                <w:rFonts w:hint="eastAsia"/>
                <w:noProof/>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Default="00171381" w:rsidP="00643972">
            <w:pPr>
              <w:pStyle w:val="TAL"/>
              <w:rPr>
                <w:snapToGrid w:val="0"/>
              </w:rPr>
            </w:pPr>
            <w:r>
              <w:rPr>
                <w:snapToGrid w:val="0"/>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Default="00171381" w:rsidP="00643972">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Default="00171381" w:rsidP="00643972">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Default="00171381" w:rsidP="00643972">
            <w:pPr>
              <w:pStyle w:val="TAL"/>
            </w:pPr>
            <w: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Default="00171381" w:rsidP="00643972">
            <w:pPr>
              <w:pStyle w:val="TAL"/>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1036A0" w:rsidRDefault="00171381" w:rsidP="00643972">
            <w:pPr>
              <w:pStyle w:val="TAL"/>
              <w:rPr>
                <w:noProof/>
                <w:lang w:eastAsia="zh-CN"/>
              </w:rPr>
            </w:pPr>
            <w:r>
              <w:rPr>
                <w:noProof/>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Default="00171381" w:rsidP="00643972">
            <w:pPr>
              <w:pStyle w:val="TAL"/>
              <w:rPr>
                <w:snapToGrid w:val="0"/>
              </w:rPr>
            </w:pPr>
            <w:r>
              <w:rPr>
                <w:snapToGrid w:val="0"/>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Default="00171381" w:rsidP="00643972">
            <w:pPr>
              <w:pStyle w:val="TAL"/>
            </w:pPr>
            <w:r w:rsidRPr="008C5B8D">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Default="00171381" w:rsidP="00643972">
            <w:pPr>
              <w:pStyle w:val="TAL"/>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Default="00171381" w:rsidP="00643972">
            <w:pPr>
              <w:pStyle w:val="TAL"/>
              <w:rPr>
                <w:noProof/>
              </w:rPr>
            </w:pPr>
            <w:r>
              <w:rPr>
                <w:noProof/>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Default="00171381" w:rsidP="00643972">
            <w:pPr>
              <w:pStyle w:val="TAL"/>
              <w:rPr>
                <w:snapToGrid w:val="0"/>
              </w:rPr>
            </w:pPr>
            <w:r>
              <w:rPr>
                <w:snapToGrid w:val="0"/>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Default="00171381" w:rsidP="00643972">
            <w:pPr>
              <w:pStyle w:val="TAL"/>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032BFB" w:rsidRDefault="00171381" w:rsidP="00643972">
            <w:pPr>
              <w:pStyle w:val="TAL"/>
              <w:rPr>
                <w:lang w:val="en-US"/>
              </w:rPr>
            </w:pPr>
            <w:r w:rsidRPr="00032BFB">
              <w:rPr>
                <w:lang w:val="en-US"/>
              </w:rPr>
              <w:t xml:space="preserve">Introduction of the </w:t>
            </w:r>
            <w:r>
              <w:rPr>
                <w:lang w:val="en-US"/>
              </w:rPr>
              <w:t>m</w:t>
            </w:r>
            <w:r w:rsidRPr="00032BFB">
              <w:rPr>
                <w:lang w:val="en-US"/>
              </w:rPr>
              <w:t>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Default="00171381" w:rsidP="00643972">
            <w:pPr>
              <w:pStyle w:val="TAL"/>
              <w:rPr>
                <w:snapToGrid w:val="0"/>
              </w:rPr>
            </w:pPr>
            <w:r>
              <w:rPr>
                <w:snapToGrid w:val="0"/>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Default="00171381" w:rsidP="00643972">
            <w:pPr>
              <w:pStyle w:val="TAL"/>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032BFB" w:rsidRDefault="00171381" w:rsidP="00643972">
            <w:pPr>
              <w:pStyle w:val="TAL"/>
              <w:rPr>
                <w:lang w:val="en-US"/>
              </w:rPr>
            </w:pPr>
            <w:r>
              <w:rPr>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Default="00171381" w:rsidP="00643972">
            <w:pPr>
              <w:pStyle w:val="TAL"/>
              <w:rPr>
                <w:snapToGrid w:val="0"/>
              </w:rPr>
            </w:pPr>
            <w:r>
              <w:rPr>
                <w:snapToGrid w:val="0"/>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Default="00171381" w:rsidP="00643972">
            <w:pPr>
              <w:pStyle w:val="TAL"/>
            </w:pPr>
            <w: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Default="00171381" w:rsidP="00643972">
            <w:pPr>
              <w:pStyle w:val="TAL"/>
              <w:rPr>
                <w:snapToGrid w:val="0"/>
              </w:rPr>
            </w:pPr>
            <w:r>
              <w:rPr>
                <w:snapToGrid w:val="0"/>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032BFB" w:rsidRDefault="00171381" w:rsidP="00643972">
            <w:pPr>
              <w:pStyle w:val="TAL"/>
              <w:rPr>
                <w:lang w:val="en-US"/>
              </w:rPr>
            </w:pPr>
            <w:r>
              <w:rPr>
                <w:lang w:val="en-US"/>
              </w:rPr>
              <w:t>M</w:t>
            </w:r>
            <w:r w:rsidRPr="00032BFB">
              <w:rPr>
                <w:lang w:val="en-US"/>
              </w:rPr>
              <w:t xml:space="preserve">ulti-talker </w:t>
            </w:r>
            <w:r>
              <w:rPr>
                <w:lang w:val="en-US"/>
              </w:rPr>
              <w:t>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Default="00171381" w:rsidP="00643972">
            <w:pPr>
              <w:pStyle w:val="TAL"/>
              <w:rPr>
                <w:snapToGrid w:val="0"/>
              </w:rPr>
            </w:pPr>
            <w:r>
              <w:rPr>
                <w:snapToGrid w:val="0"/>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Default="00171381" w:rsidP="00643972">
            <w:pPr>
              <w:pStyle w:val="TAL"/>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032BFB" w:rsidRDefault="00171381" w:rsidP="00643972">
            <w:pPr>
              <w:pStyle w:val="TAL"/>
              <w:rPr>
                <w:lang w:val="en-US"/>
              </w:rPr>
            </w:pPr>
            <w:r>
              <w:rPr>
                <w:rFonts w:hint="eastAsia"/>
                <w:noProof/>
                <w:lang w:eastAsia="zh-CN"/>
              </w:rPr>
              <w:t>Rejection of g</w:t>
            </w:r>
            <w:r w:rsidRPr="00812F59">
              <w:rPr>
                <w:rFonts w:hint="eastAsia"/>
                <w:noProof/>
                <w:lang w:eastAsia="zh-CN"/>
              </w:rPr>
              <w:t xml:space="preserve">roup </w:t>
            </w:r>
            <w:r>
              <w:rPr>
                <w:rFonts w:hint="eastAsia"/>
                <w:noProof/>
                <w:lang w:eastAsia="zh-CN"/>
              </w:rPr>
              <w:t>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Default="00171381" w:rsidP="00643972">
            <w:pPr>
              <w:pStyle w:val="TAL"/>
              <w:rPr>
                <w:snapToGrid w:val="0"/>
              </w:rPr>
            </w:pPr>
            <w:r>
              <w:rPr>
                <w:snapToGrid w:val="0"/>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Default="00171381" w:rsidP="00643972">
            <w:pPr>
              <w:pStyle w:val="TAL"/>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Default="00171381" w:rsidP="00643972">
            <w:pPr>
              <w:pStyle w:val="TAL"/>
              <w:rPr>
                <w:noProof/>
                <w:lang w:eastAsia="zh-CN"/>
              </w:rPr>
            </w:pPr>
            <w:r>
              <w:rPr>
                <w:rFonts w:hint="eastAsia"/>
                <w:noProof/>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Default="00171381" w:rsidP="00643972">
            <w:pPr>
              <w:pStyle w:val="TAL"/>
              <w:rPr>
                <w:snapToGrid w:val="0"/>
              </w:rPr>
            </w:pPr>
            <w:r>
              <w:rPr>
                <w:snapToGrid w:val="0"/>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Default="00171381" w:rsidP="00643972">
            <w:pPr>
              <w:pStyle w:val="TAL"/>
            </w:pPr>
            <w: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Default="00171381" w:rsidP="00643972">
            <w:pPr>
              <w:pStyle w:val="TAL"/>
              <w:rPr>
                <w:snapToGrid w:val="0"/>
              </w:rPr>
            </w:pPr>
            <w:r>
              <w:rPr>
                <w:snapToGrid w:val="0"/>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Default="00171381" w:rsidP="00643972">
            <w:pPr>
              <w:pStyle w:val="TAL"/>
              <w:rPr>
                <w:noProof/>
                <w:lang w:eastAsia="zh-CN"/>
              </w:rPr>
            </w:pPr>
            <w:r w:rsidRPr="00FE32F4">
              <w:rPr>
                <w:noProof/>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Default="00171381" w:rsidP="00643972">
            <w:pPr>
              <w:pStyle w:val="TAL"/>
              <w:rPr>
                <w:snapToGrid w:val="0"/>
              </w:rPr>
            </w:pPr>
            <w:r>
              <w:rPr>
                <w:snapToGrid w:val="0"/>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Default="00171381" w:rsidP="00643972">
            <w:pPr>
              <w:pStyle w:val="TAL"/>
              <w:rPr>
                <w:snapToGrid w:val="0"/>
              </w:rPr>
            </w:pPr>
            <w:r>
              <w:rPr>
                <w:snapToGrid w:val="0"/>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Default="00171381" w:rsidP="00643972">
            <w:pPr>
              <w:pStyle w:val="TAL"/>
            </w:pPr>
            <w:r w:rsidRPr="00EB6EAB">
              <w:rPr>
                <w:noProof/>
              </w:rPr>
              <w:t xml:space="preserve">Renaming of </w:t>
            </w:r>
            <w:r>
              <w:rPr>
                <w:noProof/>
              </w:rPr>
              <w:t xml:space="preserve">MCPTT emergency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Default="00171381" w:rsidP="00643972">
            <w:pPr>
              <w:pStyle w:val="TAL"/>
              <w:rPr>
                <w:snapToGrid w:val="0"/>
              </w:rPr>
            </w:pPr>
            <w:r>
              <w:rPr>
                <w:snapToGrid w:val="0"/>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Default="00171381" w:rsidP="00643972">
            <w:pPr>
              <w:pStyle w:val="TAL"/>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EB6EAB" w:rsidRDefault="00171381" w:rsidP="00643972">
            <w:pPr>
              <w:pStyle w:val="TAL"/>
              <w:rPr>
                <w:noProof/>
              </w:rPr>
            </w:pPr>
            <w:r w:rsidRPr="00EB6EAB">
              <w:rPr>
                <w:noProof/>
              </w:rPr>
              <w:t xml:space="preserve">Renaming of </w:t>
            </w:r>
            <w:r>
              <w:rPr>
                <w:noProof/>
              </w:rPr>
              <w:t xml:space="preserve">MCPTT </w:t>
            </w:r>
            <w:r>
              <w:t>"</w:t>
            </w:r>
            <w:r>
              <w:rPr>
                <w:noProof/>
              </w:rPr>
              <w:t>emergency condition</w:t>
            </w:r>
            <w: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Default="00171381" w:rsidP="00643972">
            <w:pPr>
              <w:pStyle w:val="TAL"/>
              <w:rPr>
                <w:snapToGrid w:val="0"/>
              </w:rPr>
            </w:pPr>
            <w:r>
              <w:rPr>
                <w:snapToGrid w:val="0"/>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Default="00171381" w:rsidP="00643972">
            <w:pPr>
              <w:pStyle w:val="TAL"/>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EB6EAB" w:rsidRDefault="00171381" w:rsidP="00643972">
            <w:pPr>
              <w:pStyle w:val="TAL"/>
              <w:rPr>
                <w:noProof/>
              </w:rPr>
            </w:pPr>
            <w:r w:rsidRPr="00EB6EAB">
              <w:rPr>
                <w:noProof/>
              </w:rPr>
              <w:t xml:space="preserve">Renaming of </w:t>
            </w:r>
            <w:r>
              <w:rPr>
                <w:noProof/>
              </w:rPr>
              <w:t xml:space="preserve">MCPTT imminent peril </w:t>
            </w:r>
            <w:r w:rsidRPr="00EB6EAB">
              <w:rPr>
                <w:noProof/>
              </w:rPr>
              <w:t>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Default="00171381" w:rsidP="00643972">
            <w:pPr>
              <w:pStyle w:val="TAL"/>
              <w:rPr>
                <w:snapToGrid w:val="0"/>
              </w:rPr>
            </w:pPr>
            <w:r>
              <w:rPr>
                <w:snapToGrid w:val="0"/>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Default="00171381" w:rsidP="00643972">
            <w:pPr>
              <w:pStyle w:val="TAL"/>
              <w:rPr>
                <w:snapToGrid w:val="0"/>
              </w:rPr>
            </w:pPr>
            <w:r>
              <w:rPr>
                <w:snapToGrid w:val="0"/>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EB6EAB" w:rsidRDefault="00171381" w:rsidP="00643972">
            <w:pPr>
              <w:pStyle w:val="TAL"/>
              <w:rPr>
                <w:noProof/>
              </w:rPr>
            </w:pPr>
            <w:r>
              <w:rPr>
                <w:noProof/>
              </w:rPr>
              <w:t xml:space="preserve">Renaming Off-network MCPTT </w:t>
            </w:r>
            <w:r w:rsidRPr="00EB6EAB">
              <w:rPr>
                <w:noProof/>
              </w:rPr>
              <w:t xml:space="preserve">emergency </w:t>
            </w:r>
            <w:r>
              <w:rPr>
                <w:noProof/>
              </w:rPr>
              <w:t xml:space="preserve">group </w:t>
            </w:r>
            <w:r w:rsidRPr="00EB6EAB">
              <w:rPr>
                <w:noProof/>
              </w:rPr>
              <w:t>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Default="00171381" w:rsidP="00643972">
            <w:pPr>
              <w:pStyle w:val="TAL"/>
              <w:rPr>
                <w:snapToGrid w:val="0"/>
              </w:rPr>
            </w:pPr>
            <w:r>
              <w:rPr>
                <w:snapToGrid w:val="0"/>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Default="00171381" w:rsidP="00643972">
            <w:pPr>
              <w:pStyle w:val="TAL"/>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Default="00171381" w:rsidP="00643972">
            <w:pPr>
              <w:pStyle w:val="TAL"/>
              <w:rPr>
                <w:noProof/>
              </w:rPr>
            </w:pPr>
            <w:r w:rsidRPr="00C44702">
              <w:rPr>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Default="00171381" w:rsidP="00643972">
            <w:pPr>
              <w:pStyle w:val="TAL"/>
              <w:rPr>
                <w:snapToGrid w:val="0"/>
              </w:rPr>
            </w:pPr>
            <w:r>
              <w:rPr>
                <w:snapToGrid w:val="0"/>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Default="00171381" w:rsidP="00643972">
            <w:pPr>
              <w:pStyle w:val="TAL"/>
              <w:rPr>
                <w:snapToGrid w:val="0"/>
              </w:rPr>
            </w:pPr>
            <w:r>
              <w:rPr>
                <w:snapToGrid w:val="0"/>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C44702" w:rsidRDefault="00171381" w:rsidP="00643972">
            <w:pPr>
              <w:pStyle w:val="TAL"/>
              <w:rPr>
                <w:lang w:val="en-US"/>
              </w:rPr>
            </w:pPr>
            <w:r>
              <w:rPr>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Default="00171381" w:rsidP="00643972">
            <w:pPr>
              <w:pStyle w:val="TAL"/>
              <w:rPr>
                <w:snapToGrid w:val="0"/>
              </w:rPr>
            </w:pPr>
            <w:r>
              <w:rPr>
                <w:snapToGrid w:val="0"/>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Default="00171381" w:rsidP="00643972">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Default="00171381" w:rsidP="00643972">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Default="00171381" w:rsidP="00643972">
            <w:pPr>
              <w:pStyle w:val="TAL"/>
            </w:pPr>
            <w: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Default="00171381" w:rsidP="00643972">
            <w:pPr>
              <w:pStyle w:val="TAL"/>
              <w:rPr>
                <w:snapToGrid w:val="0"/>
              </w:rPr>
            </w:pPr>
            <w:r>
              <w:rPr>
                <w:snapToGrid w:val="0"/>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Default="00171381" w:rsidP="00643972">
            <w:pPr>
              <w:pStyle w:val="TAL"/>
              <w:rPr>
                <w:lang w:val="en-US"/>
              </w:rPr>
            </w:pPr>
            <w:r w:rsidRPr="00EB6EAB">
              <w:rPr>
                <w:noProof/>
              </w:rPr>
              <w:t xml:space="preserve">Renaming of </w:t>
            </w:r>
            <w:r>
              <w:t>"</w:t>
            </w:r>
            <w:r>
              <w:rPr>
                <w:noProof/>
              </w:rPr>
              <w:t>MCPTT emergency state cancel</w:t>
            </w:r>
            <w:r>
              <w:t>"</w:t>
            </w:r>
            <w:r>
              <w:rPr>
                <w:noProof/>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Default="00171381" w:rsidP="00643972">
            <w:pPr>
              <w:pStyle w:val="TAL"/>
              <w:rPr>
                <w:snapToGrid w:val="0"/>
              </w:rPr>
            </w:pPr>
            <w:r>
              <w:rPr>
                <w:snapToGrid w:val="0"/>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Default="00171381" w:rsidP="00643972">
            <w:pPr>
              <w:pStyle w:val="TAL"/>
            </w:pPr>
            <w: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Default="00171381" w:rsidP="00643972">
            <w:pPr>
              <w:pStyle w:val="TAL"/>
              <w:rPr>
                <w:snapToGrid w:val="0"/>
              </w:rPr>
            </w:pPr>
            <w:r>
              <w:rPr>
                <w:snapToGrid w:val="0"/>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EB6EAB" w:rsidRDefault="00171381" w:rsidP="00643972">
            <w:pPr>
              <w:pStyle w:val="TAL"/>
              <w:rPr>
                <w:noProof/>
              </w:rPr>
            </w:pPr>
            <w:r w:rsidRPr="005220DA">
              <w:rPr>
                <w:noProof/>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Default="00171381" w:rsidP="00643972">
            <w:pPr>
              <w:pStyle w:val="TAL"/>
              <w:rPr>
                <w:snapToGrid w:val="0"/>
              </w:rPr>
            </w:pPr>
            <w:r>
              <w:rPr>
                <w:snapToGrid w:val="0"/>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Default="00171381" w:rsidP="00643972">
            <w:pPr>
              <w:pStyle w:val="TAL"/>
              <w:rPr>
                <w:snapToGrid w:val="0"/>
              </w:rPr>
            </w:pPr>
            <w:r>
              <w:rPr>
                <w:snapToGrid w:val="0"/>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5220DA" w:rsidRDefault="00171381" w:rsidP="00643972">
            <w:pPr>
              <w:pStyle w:val="TAL"/>
              <w:rPr>
                <w:noProof/>
              </w:rPr>
            </w:pPr>
            <w:r w:rsidRPr="003E75C7">
              <w:rPr>
                <w:noProof/>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Default="00171381" w:rsidP="00643972">
            <w:pPr>
              <w:pStyle w:val="TAL"/>
              <w:rPr>
                <w:snapToGrid w:val="0"/>
              </w:rPr>
            </w:pPr>
            <w:r>
              <w:rPr>
                <w:snapToGrid w:val="0"/>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Default="00171381" w:rsidP="00643972">
            <w:pPr>
              <w:pStyle w:val="TAL"/>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3E75C7" w:rsidRDefault="00171381" w:rsidP="00643972">
            <w:pPr>
              <w:pStyle w:val="TAL"/>
              <w:rPr>
                <w:noProof/>
              </w:rPr>
            </w:pPr>
            <w:r w:rsidRPr="00F81D23">
              <w:rPr>
                <w:noProof/>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Default="00171381" w:rsidP="00643972">
            <w:pPr>
              <w:pStyle w:val="TAL"/>
              <w:rPr>
                <w:snapToGrid w:val="0"/>
              </w:rPr>
            </w:pPr>
            <w:r>
              <w:rPr>
                <w:snapToGrid w:val="0"/>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Default="00171381" w:rsidP="00643972">
            <w:pPr>
              <w:pStyle w:val="TAL"/>
            </w:pPr>
            <w: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Default="00171381" w:rsidP="00643972">
            <w:pPr>
              <w:pStyle w:val="TAL"/>
              <w:rPr>
                <w:snapToGrid w:val="0"/>
              </w:rPr>
            </w:pPr>
            <w:r>
              <w:rPr>
                <w:snapToGrid w:val="0"/>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F81D23" w:rsidRDefault="00171381" w:rsidP="00643972">
            <w:pPr>
              <w:pStyle w:val="TAL"/>
              <w:rPr>
                <w:noProof/>
              </w:rPr>
            </w:pPr>
            <w:r w:rsidRPr="00A32F92">
              <w:rPr>
                <w:noProof/>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Default="00171381" w:rsidP="00643972">
            <w:pPr>
              <w:pStyle w:val="TAL"/>
              <w:rPr>
                <w:snapToGrid w:val="0"/>
              </w:rPr>
            </w:pPr>
            <w:r>
              <w:rPr>
                <w:snapToGrid w:val="0"/>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Default="00171381" w:rsidP="00643972">
            <w:pPr>
              <w:pStyle w:val="TAL"/>
            </w:pPr>
            <w: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Default="00171381" w:rsidP="00643972">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A32F92" w:rsidRDefault="00171381" w:rsidP="00643972">
            <w:pPr>
              <w:pStyle w:val="TAL"/>
              <w:rPr>
                <w:noProof/>
              </w:rPr>
            </w:pPr>
            <w:r w:rsidRPr="008A653A">
              <w:rPr>
                <w:noProof/>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Default="00171381" w:rsidP="00643972">
            <w:pPr>
              <w:pStyle w:val="TAL"/>
              <w:rPr>
                <w:snapToGrid w:val="0"/>
              </w:rPr>
            </w:pPr>
            <w:r>
              <w:rPr>
                <w:snapToGrid w:val="0"/>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Default="00171381" w:rsidP="00643972">
            <w:pPr>
              <w:pStyle w:val="TAL"/>
            </w:pPr>
            <w: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Default="00171381" w:rsidP="00643972">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8A653A" w:rsidRDefault="00171381" w:rsidP="00643972">
            <w:pPr>
              <w:pStyle w:val="TAL"/>
              <w:rPr>
                <w:noProof/>
              </w:rPr>
            </w:pPr>
            <w:r w:rsidRPr="00686368">
              <w:rPr>
                <w:noProof/>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Default="00171381" w:rsidP="00643972">
            <w:pPr>
              <w:pStyle w:val="TAL"/>
              <w:rPr>
                <w:snapToGrid w:val="0"/>
              </w:rPr>
            </w:pPr>
            <w:r>
              <w:rPr>
                <w:snapToGrid w:val="0"/>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Default="00171381" w:rsidP="00643972">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686368" w:rsidRDefault="00171381" w:rsidP="00643972">
            <w:pPr>
              <w:pStyle w:val="TAL"/>
              <w:rPr>
                <w:noProof/>
              </w:rPr>
            </w:pPr>
            <w:r w:rsidRPr="00FB0BFA">
              <w:rPr>
                <w:noProof/>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Default="00171381" w:rsidP="00643972">
            <w:pPr>
              <w:pStyle w:val="TAL"/>
              <w:rPr>
                <w:snapToGrid w:val="0"/>
              </w:rPr>
            </w:pPr>
            <w:r>
              <w:rPr>
                <w:snapToGrid w:val="0"/>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Default="00171381" w:rsidP="00643972">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Default="00171381" w:rsidP="00643972">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Default="00171381" w:rsidP="00643972">
            <w:pPr>
              <w:pStyle w:val="TAL"/>
            </w:pPr>
            <w: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Default="00171381" w:rsidP="00643972">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FB0BFA" w:rsidRDefault="00171381" w:rsidP="00643972">
            <w:pPr>
              <w:pStyle w:val="TAL"/>
              <w:rPr>
                <w:noProof/>
              </w:rPr>
            </w:pPr>
            <w:r w:rsidRPr="00173EC7">
              <w:rPr>
                <w:noProof/>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Default="00171381" w:rsidP="00643972">
            <w:pPr>
              <w:pStyle w:val="TAL"/>
              <w:rPr>
                <w:snapToGrid w:val="0"/>
              </w:rPr>
            </w:pPr>
            <w:r>
              <w:rPr>
                <w:snapToGrid w:val="0"/>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Default="00171381" w:rsidP="00643972">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173EC7" w:rsidRDefault="00171381" w:rsidP="00643972">
            <w:pPr>
              <w:pStyle w:val="TAL"/>
              <w:rPr>
                <w:noProof/>
              </w:rPr>
            </w:pPr>
            <w:r w:rsidRPr="000D4011">
              <w:rPr>
                <w:noProof/>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Default="00171381" w:rsidP="00643972">
            <w:pPr>
              <w:pStyle w:val="TAL"/>
              <w:rPr>
                <w:snapToGrid w:val="0"/>
              </w:rPr>
            </w:pPr>
            <w:r>
              <w:rPr>
                <w:snapToGrid w:val="0"/>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Default="00171381" w:rsidP="00643972">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0D4011" w:rsidRDefault="00171381" w:rsidP="00643972">
            <w:pPr>
              <w:pStyle w:val="TAL"/>
              <w:rPr>
                <w:noProof/>
              </w:rPr>
            </w:pPr>
            <w:r w:rsidRPr="005F519A">
              <w:rPr>
                <w:noProof/>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Default="00171381" w:rsidP="00643972">
            <w:pPr>
              <w:pStyle w:val="TAL"/>
              <w:rPr>
                <w:snapToGrid w:val="0"/>
              </w:rPr>
            </w:pPr>
            <w:r>
              <w:rPr>
                <w:snapToGrid w:val="0"/>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Default="00171381" w:rsidP="00643972">
            <w:pPr>
              <w:pStyle w:val="TAL"/>
            </w:pPr>
            <w: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Default="00171381" w:rsidP="0064397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5F519A" w:rsidRDefault="00171381" w:rsidP="00643972">
            <w:pPr>
              <w:pStyle w:val="TAL"/>
              <w:rPr>
                <w:noProof/>
              </w:rPr>
            </w:pPr>
            <w:r w:rsidRPr="0099584C">
              <w:rPr>
                <w:noProof/>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Default="00171381" w:rsidP="00643972">
            <w:pPr>
              <w:pStyle w:val="TAL"/>
              <w:rPr>
                <w:snapToGrid w:val="0"/>
              </w:rPr>
            </w:pPr>
            <w:r>
              <w:rPr>
                <w:snapToGrid w:val="0"/>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Default="00171381" w:rsidP="00643972">
            <w:pPr>
              <w:pStyle w:val="TAL"/>
            </w:pPr>
            <w: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Default="00171381" w:rsidP="00643972">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99584C" w:rsidRDefault="00171381" w:rsidP="00643972">
            <w:pPr>
              <w:pStyle w:val="TAL"/>
              <w:rPr>
                <w:noProof/>
              </w:rPr>
            </w:pPr>
            <w:r w:rsidRPr="00AF76A7">
              <w:rPr>
                <w:noProof/>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Default="00171381" w:rsidP="00643972">
            <w:pPr>
              <w:pStyle w:val="TAL"/>
              <w:rPr>
                <w:snapToGrid w:val="0"/>
              </w:rPr>
            </w:pPr>
            <w:r>
              <w:rPr>
                <w:snapToGrid w:val="0"/>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Default="00171381" w:rsidP="00643972">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AF76A7" w:rsidRDefault="00171381" w:rsidP="00643972">
            <w:pPr>
              <w:pStyle w:val="TAL"/>
              <w:rPr>
                <w:noProof/>
              </w:rPr>
            </w:pPr>
            <w:r w:rsidRPr="00E65CA8">
              <w:rPr>
                <w:noProof/>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Default="00171381" w:rsidP="00643972">
            <w:pPr>
              <w:pStyle w:val="TAL"/>
              <w:rPr>
                <w:snapToGrid w:val="0"/>
              </w:rPr>
            </w:pPr>
            <w:r>
              <w:rPr>
                <w:snapToGrid w:val="0"/>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Default="00171381" w:rsidP="00643972">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Default="00171381" w:rsidP="00643972">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Default="00171381" w:rsidP="00643972">
            <w:pPr>
              <w:pStyle w:val="TAL"/>
            </w:pPr>
            <w: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Default="00171381" w:rsidP="00643972">
            <w:pPr>
              <w:pStyle w:val="TAL"/>
              <w:rPr>
                <w:snapToGrid w:val="0"/>
              </w:rPr>
            </w:pPr>
            <w:r>
              <w:rPr>
                <w:snapToGrid w:val="0"/>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E65CA8" w:rsidRDefault="00171381" w:rsidP="00643972">
            <w:pPr>
              <w:pStyle w:val="TAL"/>
              <w:rPr>
                <w:noProof/>
              </w:rPr>
            </w:pPr>
            <w:r w:rsidRPr="00621EAE">
              <w:rPr>
                <w:noProof/>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Default="00171381" w:rsidP="00643972">
            <w:pPr>
              <w:pStyle w:val="TAL"/>
              <w:rPr>
                <w:snapToGrid w:val="0"/>
              </w:rPr>
            </w:pPr>
            <w:r>
              <w:rPr>
                <w:snapToGrid w:val="0"/>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Default="00171381" w:rsidP="00643972">
            <w:pPr>
              <w:pStyle w:val="TAL"/>
            </w:pPr>
            <w:r w:rsidRPr="009C7F6C">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Default="00171381" w:rsidP="00643972">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621EAE" w:rsidRDefault="00171381" w:rsidP="00643972">
            <w:pPr>
              <w:pStyle w:val="TAL"/>
              <w:rPr>
                <w:noProof/>
              </w:rPr>
            </w:pPr>
            <w:r w:rsidRPr="009C7F6C">
              <w:rPr>
                <w:noProof/>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Default="00171381" w:rsidP="00643972">
            <w:pPr>
              <w:pStyle w:val="TAL"/>
              <w:rPr>
                <w:snapToGrid w:val="0"/>
              </w:rPr>
            </w:pPr>
            <w:r>
              <w:rPr>
                <w:snapToGrid w:val="0"/>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9C7F6C" w:rsidRDefault="00171381" w:rsidP="00643972">
            <w:pPr>
              <w:pStyle w:val="TAL"/>
            </w:pPr>
            <w:r w:rsidRPr="00F0185D">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Default="00171381" w:rsidP="00643972">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9C7F6C" w:rsidRDefault="00171381" w:rsidP="00643972">
            <w:pPr>
              <w:pStyle w:val="TAL"/>
              <w:rPr>
                <w:noProof/>
              </w:rPr>
            </w:pPr>
            <w:r w:rsidRPr="00F0185D">
              <w:rPr>
                <w:noProof/>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Default="00171381" w:rsidP="00643972">
            <w:pPr>
              <w:pStyle w:val="TAL"/>
              <w:rPr>
                <w:snapToGrid w:val="0"/>
              </w:rPr>
            </w:pPr>
            <w:r>
              <w:rPr>
                <w:snapToGrid w:val="0"/>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F0185D" w:rsidRDefault="00171381" w:rsidP="00643972">
            <w:pPr>
              <w:pStyle w:val="TAL"/>
            </w:pPr>
            <w:r w:rsidRPr="004B033B">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Default="00171381" w:rsidP="00643972">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F0185D" w:rsidRDefault="00171381" w:rsidP="00643972">
            <w:pPr>
              <w:pStyle w:val="TAL"/>
              <w:rPr>
                <w:noProof/>
              </w:rPr>
            </w:pPr>
            <w:r w:rsidRPr="004B033B">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Default="00171381" w:rsidP="00643972">
            <w:pPr>
              <w:pStyle w:val="TAL"/>
              <w:rPr>
                <w:snapToGrid w:val="0"/>
              </w:rPr>
            </w:pPr>
            <w:r>
              <w:rPr>
                <w:snapToGrid w:val="0"/>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Default="00171381" w:rsidP="00643972">
            <w:pPr>
              <w:pStyle w:val="TAL"/>
              <w:rPr>
                <w:snapToGrid w:val="0"/>
              </w:rPr>
            </w:pPr>
            <w:r>
              <w:rPr>
                <w:snapToGrid w:val="0"/>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4B033B" w:rsidRDefault="00171381" w:rsidP="00643972">
            <w:pPr>
              <w:pStyle w:val="TAL"/>
              <w:rPr>
                <w:noProof/>
              </w:rPr>
            </w:pPr>
            <w:r w:rsidRPr="00BC07D7">
              <w:rPr>
                <w:noProof/>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Default="00171381" w:rsidP="00643972">
            <w:pPr>
              <w:pStyle w:val="TAL"/>
              <w:rPr>
                <w:snapToGrid w:val="0"/>
              </w:rPr>
            </w:pPr>
            <w:r>
              <w:rPr>
                <w:snapToGrid w:val="0"/>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Default="00171381" w:rsidP="00643972">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BC07D7" w:rsidRDefault="00171381" w:rsidP="00643972">
            <w:pPr>
              <w:pStyle w:val="TAL"/>
              <w:rPr>
                <w:noProof/>
              </w:rPr>
            </w:pPr>
            <w:r w:rsidRPr="00F81649">
              <w:rPr>
                <w:noProof/>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Default="00171381" w:rsidP="00643972">
            <w:pPr>
              <w:pStyle w:val="TAL"/>
              <w:rPr>
                <w:snapToGrid w:val="0"/>
              </w:rPr>
            </w:pPr>
            <w:r>
              <w:rPr>
                <w:snapToGrid w:val="0"/>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Default="00171381" w:rsidP="00643972">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F81649" w:rsidRDefault="00171381" w:rsidP="00643972">
            <w:pPr>
              <w:pStyle w:val="TAL"/>
              <w:rPr>
                <w:noProof/>
              </w:rPr>
            </w:pPr>
            <w:r>
              <w:rPr>
                <w:noProof/>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Default="00171381" w:rsidP="00643972">
            <w:pPr>
              <w:pStyle w:val="TAL"/>
              <w:rPr>
                <w:snapToGrid w:val="0"/>
              </w:rPr>
            </w:pPr>
            <w:r>
              <w:rPr>
                <w:snapToGrid w:val="0"/>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Default="00171381" w:rsidP="00643972">
            <w:pPr>
              <w:pStyle w:val="TAL"/>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4B033B" w:rsidRDefault="00171381" w:rsidP="00643972">
            <w:pPr>
              <w:pStyle w:val="TAL"/>
            </w:pPr>
            <w:r w:rsidRPr="004B033B">
              <w:t>SP-18067</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Default="00171381" w:rsidP="00643972">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Default="00171381" w:rsidP="00643972">
            <w:pPr>
              <w:pStyle w:val="TAL"/>
              <w:rPr>
                <w:noProof/>
              </w:rPr>
            </w:pPr>
            <w:r w:rsidRPr="00F81649">
              <w:rPr>
                <w:noProof/>
              </w:rPr>
              <w:t>Correcti</w:t>
            </w:r>
            <w:r>
              <w:rPr>
                <w:noProof/>
              </w:rPr>
              <w:t>on to c</w:t>
            </w:r>
            <w:r w:rsidRPr="00AB5FED">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Default="00171381" w:rsidP="00643972">
            <w:pPr>
              <w:pStyle w:val="TAL"/>
              <w:rPr>
                <w:snapToGrid w:val="0"/>
              </w:rPr>
            </w:pPr>
            <w:r>
              <w:rPr>
                <w:snapToGrid w:val="0"/>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4B033B" w:rsidRDefault="00171381" w:rsidP="00643972">
            <w:pPr>
              <w:pStyle w:val="TAL"/>
            </w:pPr>
            <w:r w:rsidRPr="00DC4BE7">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Default="00171381" w:rsidP="00643972">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F81649" w:rsidRDefault="00171381" w:rsidP="00643972">
            <w:pPr>
              <w:pStyle w:val="TAL"/>
              <w:rPr>
                <w:noProof/>
              </w:rPr>
            </w:pPr>
            <w:r>
              <w:rPr>
                <w:noProof/>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Default="00171381" w:rsidP="00643972">
            <w:pPr>
              <w:pStyle w:val="TAL"/>
              <w:rPr>
                <w:snapToGrid w:val="0"/>
              </w:rPr>
            </w:pPr>
            <w:r>
              <w:rPr>
                <w:snapToGrid w:val="0"/>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Default="00171381" w:rsidP="00643972">
            <w:pPr>
              <w:pStyle w:val="TAL"/>
              <w:tabs>
                <w:tab w:val="left" w:pos="400"/>
              </w:tabs>
              <w:rPr>
                <w:snapToGrid w:val="0"/>
              </w:rPr>
            </w:pPr>
            <w:r>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Default="00171381" w:rsidP="00643972">
            <w:pPr>
              <w:pStyle w:val="TAL"/>
              <w:rPr>
                <w:snapToGrid w:val="0"/>
              </w:rPr>
            </w:pPr>
            <w:r>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DC4BE7" w:rsidRDefault="00171381" w:rsidP="00643972">
            <w:pPr>
              <w:pStyle w:val="TAL"/>
            </w:pPr>
            <w:r w:rsidRPr="00EB56EB">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Default="00171381" w:rsidP="0064397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Default="00171381" w:rsidP="00643972">
            <w:pPr>
              <w:pStyle w:val="TAL"/>
              <w:rPr>
                <w:noProof/>
              </w:rPr>
            </w:pPr>
            <w:r w:rsidRPr="00EB56EB">
              <w:rPr>
                <w:noProof/>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Default="00171381" w:rsidP="00643972">
            <w:pPr>
              <w:pStyle w:val="TAL"/>
              <w:rPr>
                <w:snapToGrid w:val="0"/>
              </w:rPr>
            </w:pPr>
            <w:r>
              <w:rPr>
                <w:snapToGrid w:val="0"/>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Default="00171381" w:rsidP="00643972">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7F6AE4" w:rsidRDefault="00171381" w:rsidP="00643972">
            <w:pPr>
              <w:pStyle w:val="TAL"/>
              <w:rPr>
                <w:noProof/>
              </w:rPr>
            </w:pPr>
            <w:r w:rsidRPr="0094608E">
              <w:rPr>
                <w:noProof/>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Default="00171381" w:rsidP="00643972">
            <w:pPr>
              <w:pStyle w:val="TAL"/>
              <w:rPr>
                <w:snapToGrid w:val="0"/>
              </w:rPr>
            </w:pPr>
            <w:r>
              <w:rPr>
                <w:snapToGrid w:val="0"/>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Default="00171381" w:rsidP="00643972">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94608E" w:rsidRDefault="00171381" w:rsidP="00643972">
            <w:pPr>
              <w:pStyle w:val="TAL"/>
              <w:rPr>
                <w:noProof/>
              </w:rPr>
            </w:pPr>
            <w:r w:rsidRPr="00002F17">
              <w:rPr>
                <w:noProof/>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Default="00171381" w:rsidP="00643972">
            <w:pPr>
              <w:pStyle w:val="TAL"/>
              <w:rPr>
                <w:snapToGrid w:val="0"/>
              </w:rPr>
            </w:pPr>
            <w:r>
              <w:rPr>
                <w:snapToGrid w:val="0"/>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Default="00171381" w:rsidP="00643972">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002F17" w:rsidRDefault="00171381" w:rsidP="00643972">
            <w:pPr>
              <w:pStyle w:val="TAL"/>
              <w:rPr>
                <w:noProof/>
              </w:rPr>
            </w:pPr>
            <w:r w:rsidRPr="00B65A11">
              <w:rPr>
                <w:noProof/>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Default="00171381" w:rsidP="00643972">
            <w:pPr>
              <w:pStyle w:val="TAL"/>
              <w:rPr>
                <w:snapToGrid w:val="0"/>
              </w:rPr>
            </w:pPr>
            <w:r>
              <w:rPr>
                <w:snapToGrid w:val="0"/>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Default="00171381" w:rsidP="00643972">
            <w:pPr>
              <w:pStyle w:val="TAL"/>
              <w:tabs>
                <w:tab w:val="left" w:pos="400"/>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Default="00171381" w:rsidP="00643972">
            <w:pPr>
              <w:pStyle w:val="TAL"/>
              <w:rPr>
                <w:snapToGrid w:val="0"/>
              </w:rPr>
            </w:pPr>
            <w:r>
              <w:rPr>
                <w:snapToGrid w:val="0"/>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B65A11" w:rsidRDefault="00171381" w:rsidP="00643972">
            <w:pPr>
              <w:pStyle w:val="TAL"/>
              <w:rPr>
                <w:noProof/>
              </w:rPr>
            </w:pPr>
            <w:r w:rsidRPr="00E43C6E">
              <w:rPr>
                <w:noProof/>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Default="00171381" w:rsidP="00643972">
            <w:pPr>
              <w:pStyle w:val="TAL"/>
              <w:rPr>
                <w:snapToGrid w:val="0"/>
              </w:rPr>
            </w:pPr>
            <w:r>
              <w:rPr>
                <w:snapToGrid w:val="0"/>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Default="00171381" w:rsidP="00643972">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E43C6E" w:rsidRDefault="00171381" w:rsidP="00643972">
            <w:pPr>
              <w:pStyle w:val="TAL"/>
              <w:rPr>
                <w:noProof/>
              </w:rPr>
            </w:pPr>
            <w:r w:rsidRPr="004C2DEA">
              <w:rPr>
                <w:noProof/>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Default="00171381" w:rsidP="00643972">
            <w:pPr>
              <w:pStyle w:val="TAL"/>
              <w:rPr>
                <w:snapToGrid w:val="0"/>
              </w:rPr>
            </w:pPr>
            <w:r>
              <w:rPr>
                <w:snapToGrid w:val="0"/>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Default="00171381" w:rsidP="00643972">
            <w:pPr>
              <w:pStyle w:val="TAL"/>
              <w:rPr>
                <w:snapToGrid w:val="0"/>
              </w:rPr>
            </w:pPr>
            <w:r>
              <w:rPr>
                <w:snapToGrid w:val="0"/>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4C2DEA" w:rsidRDefault="00171381" w:rsidP="00643972">
            <w:pPr>
              <w:pStyle w:val="TAL"/>
              <w:rPr>
                <w:noProof/>
              </w:rPr>
            </w:pPr>
            <w:r w:rsidRPr="00D17D71">
              <w:rPr>
                <w:noProof/>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Default="00171381" w:rsidP="00643972">
            <w:pPr>
              <w:pStyle w:val="TAL"/>
              <w:rPr>
                <w:snapToGrid w:val="0"/>
              </w:rPr>
            </w:pPr>
            <w:r>
              <w:rPr>
                <w:snapToGrid w:val="0"/>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Default="00171381" w:rsidP="00643972">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D17D71" w:rsidRDefault="00171381" w:rsidP="00643972">
            <w:pPr>
              <w:pStyle w:val="TAL"/>
              <w:rPr>
                <w:noProof/>
              </w:rPr>
            </w:pPr>
            <w:r w:rsidRPr="00D47AF9">
              <w:rPr>
                <w:noProof/>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Default="00171381" w:rsidP="00643972">
            <w:pPr>
              <w:pStyle w:val="TAL"/>
              <w:rPr>
                <w:snapToGrid w:val="0"/>
              </w:rPr>
            </w:pPr>
            <w:r>
              <w:rPr>
                <w:snapToGrid w:val="0"/>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Default="00171381" w:rsidP="00643972">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D47AF9" w:rsidRDefault="00171381" w:rsidP="00643972">
            <w:pPr>
              <w:pStyle w:val="TAL"/>
              <w:rPr>
                <w:noProof/>
              </w:rPr>
            </w:pPr>
            <w:r w:rsidRPr="00EE0B0A">
              <w:rPr>
                <w:noProof/>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Default="00171381" w:rsidP="00643972">
            <w:pPr>
              <w:pStyle w:val="TAL"/>
              <w:rPr>
                <w:snapToGrid w:val="0"/>
              </w:rPr>
            </w:pPr>
            <w:r>
              <w:rPr>
                <w:snapToGrid w:val="0"/>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Default="00171381" w:rsidP="00643972">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EE0B0A" w:rsidRDefault="00171381" w:rsidP="00643972">
            <w:pPr>
              <w:pStyle w:val="TAL"/>
              <w:rPr>
                <w:noProof/>
              </w:rPr>
            </w:pPr>
            <w:r w:rsidRPr="007F6AE4">
              <w:rPr>
                <w:noProof/>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Default="00171381" w:rsidP="00643972">
            <w:pPr>
              <w:pStyle w:val="TAL"/>
              <w:rPr>
                <w:snapToGrid w:val="0"/>
              </w:rPr>
            </w:pPr>
            <w:r>
              <w:rPr>
                <w:snapToGrid w:val="0"/>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AD7C04"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Default="00171381" w:rsidP="00643972">
            <w:pPr>
              <w:pStyle w:val="TAL"/>
              <w:rPr>
                <w:snapToGrid w:val="0"/>
              </w:rPr>
            </w:pPr>
            <w:r>
              <w:rPr>
                <w:snapToGrid w:val="0"/>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EE0B0A" w:rsidRDefault="00171381" w:rsidP="00643972">
            <w:pPr>
              <w:pStyle w:val="TAL"/>
              <w:rPr>
                <w:noProof/>
              </w:rPr>
            </w:pPr>
            <w:r w:rsidRPr="00AD7C04">
              <w:rPr>
                <w:noProof/>
              </w:rPr>
              <w:t xml:space="preserve">Corrections to </w:t>
            </w:r>
            <w:r w:rsidRPr="00A543B5">
              <w:rPr>
                <w:noProof/>
              </w:rPr>
              <w:t>'</w:t>
            </w:r>
            <w:r w:rsidRPr="00AD7C04">
              <w:rPr>
                <w:noProof/>
              </w:rPr>
              <w:t>general</w:t>
            </w:r>
            <w:r w:rsidRPr="00A543B5">
              <w:rPr>
                <w:noProof/>
              </w:rPr>
              <w:t>'</w:t>
            </w:r>
            <w:r w:rsidRPr="00AD7C04">
              <w:rPr>
                <w:noProof/>
              </w:rPr>
              <w:t xml:space="preserve">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Default="00171381" w:rsidP="00643972">
            <w:pPr>
              <w:pStyle w:val="TAL"/>
              <w:rPr>
                <w:snapToGrid w:val="0"/>
              </w:rPr>
            </w:pPr>
            <w:r>
              <w:rPr>
                <w:snapToGrid w:val="0"/>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Default="00171381" w:rsidP="00643972">
            <w:pPr>
              <w:pStyle w:val="TAL"/>
              <w:tabs>
                <w:tab w:val="left" w:pos="371"/>
              </w:tabs>
              <w:rPr>
                <w:snapToGrid w:val="0"/>
              </w:rPr>
            </w:pPr>
            <w:r>
              <w:rPr>
                <w:snapToGrid w:val="0"/>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Default="00171381" w:rsidP="00643972">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EB56EB" w:rsidRDefault="00171381" w:rsidP="00643972">
            <w:pPr>
              <w:pStyle w:val="TAL"/>
            </w:pPr>
            <w:r w:rsidRPr="00EB56EB">
              <w:t>SP-18</w:t>
            </w:r>
            <w: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Default="00171381" w:rsidP="00643972">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AD7C04" w:rsidRDefault="00171381" w:rsidP="00643972">
            <w:pPr>
              <w:pStyle w:val="TAL"/>
              <w:rPr>
                <w:noProof/>
              </w:rPr>
            </w:pPr>
            <w:r w:rsidRPr="001F4A6A">
              <w:rPr>
                <w:noProof/>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Default="00171381" w:rsidP="00643972">
            <w:pPr>
              <w:pStyle w:val="TAL"/>
              <w:rPr>
                <w:snapToGrid w:val="0"/>
              </w:rPr>
            </w:pPr>
            <w:r>
              <w:rPr>
                <w:snapToGrid w:val="0"/>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EB56EB"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Default="00171381" w:rsidP="00643972">
            <w:pPr>
              <w:pStyle w:val="TAL"/>
              <w:rPr>
                <w:snapToGrid w:val="0"/>
              </w:rPr>
            </w:pPr>
            <w:r>
              <w:rPr>
                <w:snapToGrid w:val="0"/>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1F4A6A" w:rsidRDefault="00171381" w:rsidP="00643972">
            <w:pPr>
              <w:pStyle w:val="TAL"/>
              <w:rPr>
                <w:noProof/>
              </w:rPr>
            </w:pPr>
            <w:r>
              <w:rPr>
                <w:noProof/>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Default="00171381" w:rsidP="00643972">
            <w:pPr>
              <w:pStyle w:val="TAL"/>
              <w:rPr>
                <w:snapToGrid w:val="0"/>
              </w:rPr>
            </w:pPr>
            <w:r>
              <w:rPr>
                <w:snapToGrid w:val="0"/>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Default="00171381" w:rsidP="00643972">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Default="00171381" w:rsidP="00643972">
            <w:pPr>
              <w:pStyle w:val="TAL"/>
              <w:rPr>
                <w:noProof/>
              </w:rPr>
            </w:pPr>
            <w:r>
              <w:rPr>
                <w:noProof/>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Default="00171381" w:rsidP="00643972">
            <w:pPr>
              <w:pStyle w:val="TAL"/>
              <w:rPr>
                <w:snapToGrid w:val="0"/>
              </w:rPr>
            </w:pPr>
            <w:r>
              <w:rPr>
                <w:snapToGrid w:val="0"/>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Default="00171381" w:rsidP="00643972">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Default="00171381" w:rsidP="00643972">
            <w:pPr>
              <w:pStyle w:val="TAL"/>
              <w:rPr>
                <w:noProof/>
              </w:rPr>
            </w:pPr>
            <w:r>
              <w:rPr>
                <w:noProof/>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Default="00171381" w:rsidP="00643972">
            <w:pPr>
              <w:pStyle w:val="TAL"/>
              <w:rPr>
                <w:snapToGrid w:val="0"/>
              </w:rPr>
            </w:pPr>
            <w:r>
              <w:rPr>
                <w:snapToGrid w:val="0"/>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0B66FF" w:rsidRDefault="00171381" w:rsidP="00643972">
            <w:pPr>
              <w:pStyle w:val="TAL"/>
            </w:pPr>
            <w:r w:rsidRPr="000B66F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Default="00171381" w:rsidP="00643972">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Default="00171381" w:rsidP="00643972">
            <w:pPr>
              <w:pStyle w:val="TAL"/>
              <w:rPr>
                <w:noProof/>
              </w:rPr>
            </w:pPr>
            <w:r>
              <w:rPr>
                <w:noProof/>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Default="00171381" w:rsidP="00643972">
            <w:pPr>
              <w:pStyle w:val="TAL"/>
              <w:rPr>
                <w:snapToGrid w:val="0"/>
              </w:rPr>
            </w:pPr>
            <w:r>
              <w:rPr>
                <w:snapToGrid w:val="0"/>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Default="00171381" w:rsidP="00643972">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Default="00171381" w:rsidP="00643972">
            <w:pPr>
              <w:pStyle w:val="TAL"/>
              <w:rPr>
                <w:snapToGrid w:val="0"/>
              </w:rPr>
            </w:pPr>
            <w:r>
              <w:rPr>
                <w:snapToGrid w:val="0"/>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Default="00171381" w:rsidP="00643972">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Default="00171381" w:rsidP="00643972">
            <w:pPr>
              <w:pStyle w:val="TAL"/>
              <w:rPr>
                <w:noProof/>
              </w:rPr>
            </w:pPr>
            <w:r>
              <w:rPr>
                <w:noProof/>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Default="00171381" w:rsidP="00643972">
            <w:pPr>
              <w:pStyle w:val="TAL"/>
              <w:rPr>
                <w:snapToGrid w:val="0"/>
              </w:rPr>
            </w:pPr>
            <w:r>
              <w:rPr>
                <w:snapToGrid w:val="0"/>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Default="00171381" w:rsidP="00643972">
            <w:pPr>
              <w:pStyle w:val="TAL"/>
              <w:tabs>
                <w:tab w:val="left" w:pos="371"/>
              </w:tabs>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Default="00171381" w:rsidP="00643972">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0B66FF" w:rsidRDefault="00171381" w:rsidP="00643972">
            <w:pPr>
              <w:pStyle w:val="TAL"/>
            </w:pPr>
            <w:r w:rsidRPr="000B66FF">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Default="00171381" w:rsidP="00643972">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Default="00171381" w:rsidP="00643972">
            <w:pPr>
              <w:pStyle w:val="TAL"/>
              <w:rPr>
                <w:noProof/>
              </w:rPr>
            </w:pPr>
            <w:r>
              <w:rPr>
                <w:noProof/>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Default="00171381" w:rsidP="00643972">
            <w:pPr>
              <w:pStyle w:val="TAL"/>
              <w:rPr>
                <w:snapToGrid w:val="0"/>
              </w:rPr>
            </w:pPr>
            <w:r>
              <w:rPr>
                <w:snapToGrid w:val="0"/>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Default="00171381" w:rsidP="00643972">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Default="00171381" w:rsidP="00643972">
            <w:pPr>
              <w:pStyle w:val="TAL"/>
              <w:rPr>
                <w:noProof/>
              </w:rPr>
            </w:pPr>
            <w:r w:rsidRPr="00964EAA">
              <w:rPr>
                <w:noProof/>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Default="00171381" w:rsidP="00643972">
            <w:pPr>
              <w:pStyle w:val="TAL"/>
              <w:rPr>
                <w:snapToGrid w:val="0"/>
              </w:rPr>
            </w:pPr>
            <w:r>
              <w:rPr>
                <w:snapToGrid w:val="0"/>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Default="00171381" w:rsidP="00643972">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964EAA" w:rsidRDefault="00171381" w:rsidP="00643972">
            <w:pPr>
              <w:pStyle w:val="TAL"/>
              <w:rPr>
                <w:noProof/>
              </w:rPr>
            </w:pPr>
            <w:r w:rsidRPr="006252AF">
              <w:rPr>
                <w:noProof/>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Default="00171381" w:rsidP="00643972">
            <w:pPr>
              <w:pStyle w:val="TAL"/>
              <w:rPr>
                <w:snapToGrid w:val="0"/>
              </w:rPr>
            </w:pPr>
            <w:r>
              <w:rPr>
                <w:snapToGrid w:val="0"/>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Default="00171381" w:rsidP="00643972">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6252AF" w:rsidRDefault="00171381" w:rsidP="00643972">
            <w:pPr>
              <w:pStyle w:val="TAL"/>
              <w:rPr>
                <w:noProof/>
              </w:rPr>
            </w:pPr>
            <w:r w:rsidRPr="003304AB">
              <w:rPr>
                <w:noProof/>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Default="00171381" w:rsidP="00643972">
            <w:pPr>
              <w:pStyle w:val="TAL"/>
              <w:rPr>
                <w:snapToGrid w:val="0"/>
              </w:rPr>
            </w:pPr>
            <w:r>
              <w:rPr>
                <w:snapToGrid w:val="0"/>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Default="00171381" w:rsidP="00643972">
            <w:pPr>
              <w:pStyle w:val="TAL"/>
              <w:rPr>
                <w:snapToGrid w:val="0"/>
              </w:rPr>
            </w:pPr>
            <w:r>
              <w:rPr>
                <w:snapToGrid w:val="0"/>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3304AB" w:rsidRDefault="00171381" w:rsidP="00643972">
            <w:pPr>
              <w:pStyle w:val="TAL"/>
              <w:rPr>
                <w:noProof/>
              </w:rPr>
            </w:pPr>
            <w:r w:rsidRPr="005F4F02">
              <w:rPr>
                <w:noProof/>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Default="00171381" w:rsidP="00643972">
            <w:pPr>
              <w:pStyle w:val="TAL"/>
              <w:rPr>
                <w:snapToGrid w:val="0"/>
              </w:rPr>
            </w:pPr>
            <w:r>
              <w:rPr>
                <w:snapToGrid w:val="0"/>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Default="00171381" w:rsidP="00643972">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5F4F02" w:rsidRDefault="00171381" w:rsidP="00643972">
            <w:pPr>
              <w:pStyle w:val="TAL"/>
              <w:rPr>
                <w:noProof/>
              </w:rPr>
            </w:pPr>
            <w:r w:rsidRPr="000D2910">
              <w:rPr>
                <w:noProof/>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Default="00171381" w:rsidP="00643972">
            <w:pPr>
              <w:pStyle w:val="TAL"/>
              <w:rPr>
                <w:snapToGrid w:val="0"/>
              </w:rPr>
            </w:pPr>
            <w:r>
              <w:rPr>
                <w:snapToGrid w:val="0"/>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Default="00171381" w:rsidP="00643972">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0D2910" w:rsidRDefault="00171381" w:rsidP="00643972">
            <w:pPr>
              <w:pStyle w:val="TAL"/>
              <w:rPr>
                <w:noProof/>
              </w:rPr>
            </w:pPr>
            <w:r w:rsidRPr="009D243E">
              <w:rPr>
                <w:noProof/>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Default="00171381" w:rsidP="00643972">
            <w:pPr>
              <w:pStyle w:val="TAL"/>
              <w:rPr>
                <w:snapToGrid w:val="0"/>
              </w:rPr>
            </w:pPr>
            <w:r>
              <w:rPr>
                <w:snapToGrid w:val="0"/>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Default="00171381" w:rsidP="00643972">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9D243E" w:rsidRDefault="00171381" w:rsidP="00643972">
            <w:pPr>
              <w:pStyle w:val="TAL"/>
              <w:rPr>
                <w:noProof/>
              </w:rPr>
            </w:pPr>
            <w:r w:rsidRPr="00B1659B">
              <w:rPr>
                <w:noProof/>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Default="00171381" w:rsidP="00643972">
            <w:pPr>
              <w:pStyle w:val="TAL"/>
              <w:rPr>
                <w:snapToGrid w:val="0"/>
              </w:rPr>
            </w:pPr>
            <w:r>
              <w:rPr>
                <w:snapToGrid w:val="0"/>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Default="00171381" w:rsidP="00643972">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B1659B" w:rsidRDefault="00171381" w:rsidP="00643972">
            <w:pPr>
              <w:pStyle w:val="TAL"/>
              <w:rPr>
                <w:noProof/>
              </w:rPr>
            </w:pPr>
            <w:r w:rsidRPr="00B1659B">
              <w:rPr>
                <w:noProof/>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Default="00171381" w:rsidP="00643972">
            <w:pPr>
              <w:pStyle w:val="TAL"/>
              <w:rPr>
                <w:snapToGrid w:val="0"/>
              </w:rPr>
            </w:pPr>
            <w:r>
              <w:rPr>
                <w:snapToGrid w:val="0"/>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B07A13"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B07A13"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B07A13"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B07A13" w:rsidRDefault="00171381" w:rsidP="00643972">
            <w:pPr>
              <w:pStyle w:val="TAL"/>
              <w:rPr>
                <w:snapToGrid w:val="0"/>
              </w:rPr>
            </w:pPr>
            <w:r>
              <w:rPr>
                <w:snapToGrid w:val="0"/>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B07A13"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B07A13"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B07A13" w:rsidRDefault="00171381" w:rsidP="00643972">
            <w:pPr>
              <w:pStyle w:val="TAL"/>
              <w:rPr>
                <w:noProof/>
              </w:rPr>
            </w:pPr>
            <w:r w:rsidRPr="00F85364">
              <w:rPr>
                <w:noProof/>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B07A13" w:rsidRDefault="00171381" w:rsidP="00643972">
            <w:pPr>
              <w:pStyle w:val="TAL"/>
              <w:rPr>
                <w:snapToGrid w:val="0"/>
              </w:rPr>
            </w:pPr>
            <w:r>
              <w:rPr>
                <w:snapToGrid w:val="0"/>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Default="00171381" w:rsidP="00643972">
            <w:pPr>
              <w:pStyle w:val="TAL"/>
              <w:rPr>
                <w:snapToGrid w:val="0"/>
              </w:rPr>
            </w:pPr>
            <w:r>
              <w:rPr>
                <w:snapToGrid w:val="0"/>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F85364" w:rsidRDefault="00171381" w:rsidP="00643972">
            <w:pPr>
              <w:pStyle w:val="TAL"/>
              <w:rPr>
                <w:noProof/>
              </w:rPr>
            </w:pPr>
            <w:r w:rsidRPr="002B054E">
              <w:rPr>
                <w:noProof/>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Default="00171381" w:rsidP="00643972">
            <w:pPr>
              <w:pStyle w:val="TAL"/>
              <w:rPr>
                <w:snapToGrid w:val="0"/>
              </w:rPr>
            </w:pPr>
            <w:r>
              <w:rPr>
                <w:snapToGrid w:val="0"/>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0B66FF" w:rsidRDefault="00171381" w:rsidP="00643972">
            <w:pPr>
              <w:pStyle w:val="TAL"/>
            </w:pPr>
            <w:r w:rsidRPr="000B66FF">
              <w:t>SP-190</w:t>
            </w:r>
            <w: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Default="00171381" w:rsidP="00643972">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B054E" w:rsidRDefault="00171381" w:rsidP="00643972">
            <w:pPr>
              <w:pStyle w:val="TAL"/>
              <w:rPr>
                <w:noProof/>
              </w:rPr>
            </w:pPr>
            <w:r w:rsidRPr="005C423F">
              <w:rPr>
                <w:noProof/>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Default="00171381" w:rsidP="00643972">
            <w:pPr>
              <w:pStyle w:val="TAL"/>
              <w:rPr>
                <w:snapToGrid w:val="0"/>
              </w:rPr>
            </w:pPr>
            <w:r>
              <w:rPr>
                <w:snapToGrid w:val="0"/>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Default="00171381" w:rsidP="00643972">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5C423F" w:rsidRDefault="00171381" w:rsidP="00643972">
            <w:pPr>
              <w:pStyle w:val="TAL"/>
              <w:rPr>
                <w:noProof/>
              </w:rPr>
            </w:pPr>
            <w:r w:rsidRPr="005C423F">
              <w:rPr>
                <w:noProof/>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Default="00171381" w:rsidP="00643972">
            <w:pPr>
              <w:pStyle w:val="TAL"/>
              <w:rPr>
                <w:snapToGrid w:val="0"/>
              </w:rPr>
            </w:pPr>
            <w:r>
              <w:rPr>
                <w:snapToGrid w:val="0"/>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Default="00171381" w:rsidP="00643972">
            <w:pPr>
              <w:pStyle w:val="TAL"/>
              <w:rPr>
                <w:snapToGrid w:val="0"/>
              </w:rPr>
            </w:pPr>
            <w:r>
              <w:rPr>
                <w:snapToGrid w:val="0"/>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5C423F" w:rsidRDefault="00171381" w:rsidP="00643972">
            <w:pPr>
              <w:pStyle w:val="TAL"/>
              <w:rPr>
                <w:noProof/>
              </w:rPr>
            </w:pPr>
            <w:r w:rsidRPr="006C47DA">
              <w:rPr>
                <w:noProof/>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Default="00171381" w:rsidP="00643972">
            <w:pPr>
              <w:pStyle w:val="TAL"/>
              <w:rPr>
                <w:snapToGrid w:val="0"/>
              </w:rPr>
            </w:pPr>
            <w:r>
              <w:rPr>
                <w:snapToGrid w:val="0"/>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Default="00171381" w:rsidP="0064397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6C47DA" w:rsidRDefault="00171381" w:rsidP="00643972">
            <w:pPr>
              <w:pStyle w:val="TAL"/>
              <w:rPr>
                <w:noProof/>
              </w:rPr>
            </w:pPr>
            <w:r>
              <w:rPr>
                <w:noProof/>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Default="00171381" w:rsidP="00643972">
            <w:pPr>
              <w:pStyle w:val="TAL"/>
              <w:rPr>
                <w:snapToGrid w:val="0"/>
              </w:rPr>
            </w:pPr>
            <w:r>
              <w:rPr>
                <w:snapToGrid w:val="0"/>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Default="00171381" w:rsidP="00643972">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Default="00171381" w:rsidP="00643972">
            <w:pPr>
              <w:pStyle w:val="TAL"/>
              <w:rPr>
                <w:noProof/>
              </w:rPr>
            </w:pPr>
            <w:r w:rsidRPr="00F67105">
              <w:rPr>
                <w:noProof/>
              </w:rPr>
              <w:t>Criteria based automatic group affiliation and de</w:t>
            </w:r>
            <w:r>
              <w:rPr>
                <w:noProof/>
              </w:rPr>
              <w:t>-</w:t>
            </w:r>
            <w:r w:rsidRPr="00F67105">
              <w:rPr>
                <w:noProof/>
              </w:rPr>
              <w:t>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Default="00171381" w:rsidP="00643972">
            <w:pPr>
              <w:pStyle w:val="TAL"/>
              <w:rPr>
                <w:snapToGrid w:val="0"/>
              </w:rPr>
            </w:pPr>
            <w:r>
              <w:rPr>
                <w:snapToGrid w:val="0"/>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Default="00171381" w:rsidP="00643972">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F67105" w:rsidRDefault="00171381" w:rsidP="00643972">
            <w:pPr>
              <w:pStyle w:val="TAL"/>
              <w:rPr>
                <w:noProof/>
              </w:rPr>
            </w:pPr>
            <w:r w:rsidRPr="00F67105">
              <w:rPr>
                <w:noProof/>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Default="00171381" w:rsidP="00643972">
            <w:pPr>
              <w:pStyle w:val="TAL"/>
              <w:rPr>
                <w:snapToGrid w:val="0"/>
              </w:rPr>
            </w:pPr>
            <w:r>
              <w:rPr>
                <w:snapToGrid w:val="0"/>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Default="00171381" w:rsidP="00643972">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F67105" w:rsidRDefault="00171381" w:rsidP="00643972">
            <w:pPr>
              <w:pStyle w:val="TAL"/>
              <w:rPr>
                <w:noProof/>
              </w:rPr>
            </w:pPr>
            <w:r w:rsidRPr="00BC451F">
              <w:rPr>
                <w:noProof/>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Default="00171381" w:rsidP="00643972">
            <w:pPr>
              <w:pStyle w:val="TAL"/>
              <w:rPr>
                <w:snapToGrid w:val="0"/>
              </w:rPr>
            </w:pPr>
            <w:r>
              <w:rPr>
                <w:snapToGrid w:val="0"/>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Default="00171381" w:rsidP="00643972">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BC451F" w:rsidRDefault="00171381" w:rsidP="00643972">
            <w:pPr>
              <w:pStyle w:val="TAL"/>
              <w:rPr>
                <w:noProof/>
              </w:rPr>
            </w:pPr>
            <w:r w:rsidRPr="00E2586D">
              <w:rPr>
                <w:noProof/>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Default="00171381" w:rsidP="00643972">
            <w:pPr>
              <w:pStyle w:val="TAL"/>
              <w:rPr>
                <w:snapToGrid w:val="0"/>
              </w:rPr>
            </w:pPr>
            <w:r>
              <w:rPr>
                <w:snapToGrid w:val="0"/>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Default="00171381" w:rsidP="00643972">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E2586D" w:rsidRDefault="00171381" w:rsidP="00643972">
            <w:pPr>
              <w:pStyle w:val="TAL"/>
              <w:rPr>
                <w:noProof/>
              </w:rPr>
            </w:pPr>
            <w:r w:rsidRPr="008F634F">
              <w:rPr>
                <w:noProof/>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Default="00171381" w:rsidP="00643972">
            <w:pPr>
              <w:pStyle w:val="TAL"/>
              <w:rPr>
                <w:snapToGrid w:val="0"/>
              </w:rPr>
            </w:pPr>
            <w:r>
              <w:rPr>
                <w:snapToGrid w:val="0"/>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Default="00171381" w:rsidP="00643972">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8F634F" w:rsidRDefault="00171381" w:rsidP="00643972">
            <w:pPr>
              <w:pStyle w:val="TAL"/>
              <w:rPr>
                <w:noProof/>
              </w:rPr>
            </w:pPr>
            <w:r w:rsidRPr="00CC74D6">
              <w:rPr>
                <w:noProof/>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Default="00171381" w:rsidP="00643972">
            <w:pPr>
              <w:pStyle w:val="TAL"/>
              <w:rPr>
                <w:snapToGrid w:val="0"/>
              </w:rPr>
            </w:pPr>
            <w:r>
              <w:rPr>
                <w:snapToGrid w:val="0"/>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Default="00171381" w:rsidP="00643972">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8F634F" w:rsidRDefault="00171381" w:rsidP="00643972">
            <w:pPr>
              <w:pStyle w:val="TAL"/>
              <w:rPr>
                <w:noProof/>
              </w:rPr>
            </w:pPr>
            <w:r w:rsidRPr="00532562">
              <w:rPr>
                <w:noProof/>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Default="00171381" w:rsidP="00643972">
            <w:pPr>
              <w:pStyle w:val="TAL"/>
              <w:rPr>
                <w:snapToGrid w:val="0"/>
              </w:rPr>
            </w:pPr>
            <w:r>
              <w:rPr>
                <w:snapToGrid w:val="0"/>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Default="00171381" w:rsidP="00643972">
            <w:pPr>
              <w:pStyle w:val="TAL"/>
              <w:rPr>
                <w:snapToGrid w:val="0"/>
              </w:rPr>
            </w:pPr>
            <w:r>
              <w:rPr>
                <w:snapToGrid w:val="0"/>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532562" w:rsidRDefault="00171381" w:rsidP="00643972">
            <w:pPr>
              <w:pStyle w:val="TAL"/>
              <w:rPr>
                <w:noProof/>
              </w:rPr>
            </w:pPr>
            <w:r w:rsidRPr="00EF69E2">
              <w:rPr>
                <w:noProof/>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Default="00171381" w:rsidP="00643972">
            <w:pPr>
              <w:pStyle w:val="TAL"/>
              <w:rPr>
                <w:snapToGrid w:val="0"/>
              </w:rPr>
            </w:pPr>
            <w:r>
              <w:rPr>
                <w:snapToGrid w:val="0"/>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Default="00171381" w:rsidP="00643972">
            <w:pPr>
              <w:pStyle w:val="TAL"/>
              <w:rPr>
                <w:snapToGrid w:val="0"/>
              </w:rPr>
            </w:pPr>
            <w:r>
              <w:rPr>
                <w:snapToGrid w:val="0"/>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EF69E2" w:rsidRDefault="00171381" w:rsidP="00643972">
            <w:pPr>
              <w:pStyle w:val="TAL"/>
              <w:rPr>
                <w:noProof/>
              </w:rPr>
            </w:pPr>
            <w:r w:rsidRPr="00EF69E2">
              <w:rPr>
                <w:noProof/>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Default="00171381" w:rsidP="00643972">
            <w:pPr>
              <w:pStyle w:val="TAL"/>
              <w:rPr>
                <w:snapToGrid w:val="0"/>
              </w:rPr>
            </w:pPr>
            <w:r>
              <w:rPr>
                <w:snapToGrid w:val="0"/>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Default="00171381" w:rsidP="00643972">
            <w:pPr>
              <w:pStyle w:val="TAL"/>
              <w:rPr>
                <w:snapToGrid w:val="0"/>
              </w:rPr>
            </w:pPr>
            <w:r>
              <w:rPr>
                <w:snapToGrid w:val="0"/>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EF69E2" w:rsidRDefault="00171381" w:rsidP="00643972">
            <w:pPr>
              <w:pStyle w:val="TAL"/>
              <w:rPr>
                <w:noProof/>
              </w:rPr>
            </w:pPr>
            <w:r w:rsidRPr="000F2A02">
              <w:rPr>
                <w:noProof/>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Default="00171381" w:rsidP="00643972">
            <w:pPr>
              <w:pStyle w:val="TAL"/>
              <w:rPr>
                <w:snapToGrid w:val="0"/>
              </w:rPr>
            </w:pPr>
            <w:r>
              <w:rPr>
                <w:snapToGrid w:val="0"/>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Default="00171381" w:rsidP="00643972">
            <w:pPr>
              <w:pStyle w:val="TAL"/>
              <w:rPr>
                <w:snapToGrid w:val="0"/>
              </w:rPr>
            </w:pPr>
            <w:r>
              <w:rPr>
                <w:snapToGrid w:val="0"/>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0F2A02" w:rsidRDefault="00171381" w:rsidP="00643972">
            <w:pPr>
              <w:pStyle w:val="TAL"/>
              <w:rPr>
                <w:noProof/>
              </w:rPr>
            </w:pPr>
            <w:r w:rsidRPr="000F2A02">
              <w:rPr>
                <w:noProof/>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Default="00171381" w:rsidP="00643972">
            <w:pPr>
              <w:pStyle w:val="TAL"/>
              <w:rPr>
                <w:snapToGrid w:val="0"/>
              </w:rPr>
            </w:pPr>
            <w:r>
              <w:rPr>
                <w:snapToGrid w:val="0"/>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Default="00171381" w:rsidP="00643972">
            <w:pPr>
              <w:pStyle w:val="TAL"/>
              <w:rPr>
                <w:snapToGrid w:val="0"/>
              </w:rPr>
            </w:pPr>
            <w:r>
              <w:rPr>
                <w:snapToGrid w:val="0"/>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0F2A02" w:rsidRDefault="00171381" w:rsidP="00643972">
            <w:pPr>
              <w:pStyle w:val="TAL"/>
              <w:rPr>
                <w:noProof/>
              </w:rPr>
            </w:pPr>
            <w:r w:rsidRPr="002A5BE3">
              <w:rPr>
                <w:noProof/>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Default="00171381" w:rsidP="00643972">
            <w:pPr>
              <w:pStyle w:val="TAL"/>
              <w:rPr>
                <w:snapToGrid w:val="0"/>
              </w:rPr>
            </w:pPr>
            <w:r>
              <w:rPr>
                <w:snapToGrid w:val="0"/>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0B66FF" w:rsidRDefault="00171381" w:rsidP="00643972">
            <w:pPr>
              <w:pStyle w:val="TAL"/>
            </w:pPr>
            <w:r w:rsidRPr="000B66FF">
              <w:t>SP-190</w:t>
            </w:r>
            <w: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Default="00171381" w:rsidP="00643972">
            <w:pPr>
              <w:pStyle w:val="TAL"/>
              <w:rPr>
                <w:snapToGrid w:val="0"/>
              </w:rPr>
            </w:pPr>
            <w:r>
              <w:rPr>
                <w:snapToGrid w:val="0"/>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0F2A02" w:rsidRDefault="00171381" w:rsidP="00643972">
            <w:pPr>
              <w:pStyle w:val="TAL"/>
              <w:rPr>
                <w:noProof/>
              </w:rPr>
            </w:pPr>
            <w:r w:rsidRPr="00D50267">
              <w:rPr>
                <w:noProof/>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Default="00171381" w:rsidP="00643972">
            <w:pPr>
              <w:pStyle w:val="TAL"/>
              <w:rPr>
                <w:snapToGrid w:val="0"/>
              </w:rPr>
            </w:pPr>
            <w:r>
              <w:rPr>
                <w:snapToGrid w:val="0"/>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Default="00171381" w:rsidP="00643972">
            <w:pPr>
              <w:pStyle w:val="TAL"/>
              <w:rPr>
                <w:snapToGrid w:val="0"/>
              </w:rPr>
            </w:pPr>
            <w:r>
              <w:rPr>
                <w:snapToGrid w:val="0"/>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D50267" w:rsidRDefault="00171381" w:rsidP="00643972">
            <w:pPr>
              <w:pStyle w:val="TAL"/>
              <w:rPr>
                <w:noProof/>
              </w:rPr>
            </w:pPr>
            <w:r w:rsidRPr="00D50267">
              <w:rPr>
                <w:noProof/>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Default="00171381" w:rsidP="00643972">
            <w:pPr>
              <w:pStyle w:val="TAL"/>
              <w:rPr>
                <w:snapToGrid w:val="0"/>
              </w:rPr>
            </w:pPr>
            <w:r>
              <w:rPr>
                <w:snapToGrid w:val="0"/>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Default="00171381" w:rsidP="00643972">
            <w:pPr>
              <w:pStyle w:val="TAL"/>
              <w:tabs>
                <w:tab w:val="left" w:pos="371"/>
              </w:tabs>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Default="00171381" w:rsidP="0064397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0B66FF" w:rsidRDefault="00171381" w:rsidP="00643972">
            <w:pPr>
              <w:pStyle w:val="TAL"/>
            </w:pPr>
            <w:r w:rsidRPr="000B66FF">
              <w:t>SP-190</w:t>
            </w:r>
            <w: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Default="00171381" w:rsidP="00643972">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Default="00171381" w:rsidP="00643972">
            <w:pPr>
              <w:pStyle w:val="TAL"/>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D50267" w:rsidRDefault="00171381" w:rsidP="00643972">
            <w:pPr>
              <w:pStyle w:val="TAL"/>
              <w:rPr>
                <w:noProof/>
              </w:rPr>
            </w:pPr>
            <w:r w:rsidRPr="001F64CA">
              <w:rPr>
                <w:noProof/>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Default="00171381" w:rsidP="00643972">
            <w:pPr>
              <w:pStyle w:val="TAL"/>
              <w:rPr>
                <w:snapToGrid w:val="0"/>
              </w:rPr>
            </w:pPr>
            <w:r>
              <w:rPr>
                <w:snapToGrid w:val="0"/>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Default="00171381" w:rsidP="00643972">
            <w:pPr>
              <w:pStyle w:val="TAL"/>
              <w:rPr>
                <w:snapToGrid w:val="0"/>
              </w:rPr>
            </w:pPr>
            <w:r>
              <w:rPr>
                <w:snapToGrid w:val="0"/>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1F64CA" w:rsidRDefault="00171381" w:rsidP="00643972">
            <w:pPr>
              <w:pStyle w:val="TAL"/>
              <w:rPr>
                <w:noProof/>
              </w:rPr>
            </w:pPr>
            <w:r w:rsidRPr="00712BE2">
              <w:rPr>
                <w:noProof/>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Default="00171381" w:rsidP="00643972">
            <w:pPr>
              <w:pStyle w:val="TAL"/>
              <w:rPr>
                <w:snapToGrid w:val="0"/>
              </w:rPr>
            </w:pPr>
            <w:r>
              <w:rPr>
                <w:snapToGrid w:val="0"/>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Default="00171381" w:rsidP="00643972">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712BE2" w:rsidRDefault="00171381" w:rsidP="00643972">
            <w:pPr>
              <w:pStyle w:val="TAL"/>
              <w:rPr>
                <w:noProof/>
              </w:rPr>
            </w:pPr>
            <w:r w:rsidRPr="00363841">
              <w:rPr>
                <w:noProof/>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Default="00171381" w:rsidP="00643972">
            <w:pPr>
              <w:pStyle w:val="TAL"/>
              <w:rPr>
                <w:snapToGrid w:val="0"/>
              </w:rPr>
            </w:pPr>
            <w:r>
              <w:rPr>
                <w:snapToGrid w:val="0"/>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0B66FF" w:rsidRDefault="00171381" w:rsidP="00643972">
            <w:pPr>
              <w:pStyle w:val="TAL"/>
            </w:pPr>
            <w:r w:rsidRPr="000B66FF">
              <w:t>SP-190</w:t>
            </w:r>
            <w: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Default="00171381" w:rsidP="0064397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363841" w:rsidRDefault="00171381" w:rsidP="00643972">
            <w:pPr>
              <w:pStyle w:val="TAL"/>
              <w:rPr>
                <w:noProof/>
              </w:rPr>
            </w:pPr>
            <w:r w:rsidRPr="002D5C7C">
              <w:rPr>
                <w:noProof/>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Default="00171381" w:rsidP="00643972">
            <w:pPr>
              <w:pStyle w:val="TAL"/>
              <w:rPr>
                <w:snapToGrid w:val="0"/>
              </w:rPr>
            </w:pPr>
            <w:r>
              <w:rPr>
                <w:snapToGrid w:val="0"/>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Default="00171381" w:rsidP="0064397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D5C7C" w:rsidRDefault="00171381" w:rsidP="00643972">
            <w:pPr>
              <w:pStyle w:val="TAL"/>
              <w:rPr>
                <w:noProof/>
              </w:rPr>
            </w:pPr>
            <w:r w:rsidRPr="00E92050">
              <w:rPr>
                <w:noProof/>
              </w:rPr>
              <w:t xml:space="preserve">Add condition </w:t>
            </w:r>
            <w:r w:rsidRPr="00364793">
              <w:rPr>
                <w:noProof/>
              </w:rPr>
              <w:t>"</w:t>
            </w:r>
            <w:r w:rsidRPr="00E92050">
              <w:rPr>
                <w:noProof/>
              </w:rPr>
              <w:t>not reachable</w:t>
            </w:r>
            <w:r w:rsidRPr="00364793">
              <w:rPr>
                <w:noProof/>
              </w:rPr>
              <w:t>"</w:t>
            </w:r>
            <w:r w:rsidRPr="00E92050">
              <w:rPr>
                <w:noProof/>
              </w:rPr>
              <w:t xml:space="preserv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Default="00171381" w:rsidP="00643972">
            <w:pPr>
              <w:pStyle w:val="TAL"/>
              <w:rPr>
                <w:snapToGrid w:val="0"/>
              </w:rPr>
            </w:pPr>
            <w:r>
              <w:rPr>
                <w:snapToGrid w:val="0"/>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0B66FF" w:rsidRDefault="00171381" w:rsidP="00643972">
            <w:pPr>
              <w:pStyle w:val="TAL"/>
            </w:pPr>
            <w:r w:rsidRPr="000B66FF">
              <w:t>SP-190</w:t>
            </w:r>
            <w: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Default="00171381" w:rsidP="00643972">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E92050" w:rsidRDefault="00171381" w:rsidP="00643972">
            <w:pPr>
              <w:pStyle w:val="TAL"/>
              <w:rPr>
                <w:noProof/>
              </w:rPr>
            </w:pPr>
            <w:r w:rsidRPr="009725F4">
              <w:rPr>
                <w:noProof/>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Default="00171381" w:rsidP="00643972">
            <w:pPr>
              <w:pStyle w:val="TAL"/>
              <w:rPr>
                <w:snapToGrid w:val="0"/>
              </w:rPr>
            </w:pPr>
            <w:r>
              <w:rPr>
                <w:snapToGrid w:val="0"/>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Default="00171381" w:rsidP="00643972">
            <w:pPr>
              <w:pStyle w:val="TAL"/>
              <w:rPr>
                <w:snapToGrid w:val="0"/>
              </w:rPr>
            </w:pPr>
            <w:r>
              <w:rPr>
                <w:snapToGrid w:val="0"/>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9725F4" w:rsidRDefault="00171381" w:rsidP="00643972">
            <w:pPr>
              <w:pStyle w:val="TAL"/>
              <w:rPr>
                <w:noProof/>
              </w:rPr>
            </w:pPr>
            <w:r w:rsidRPr="000958E1">
              <w:rPr>
                <w:noProof/>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Default="00171381" w:rsidP="00643972">
            <w:pPr>
              <w:pStyle w:val="TAL"/>
              <w:rPr>
                <w:snapToGrid w:val="0"/>
              </w:rPr>
            </w:pPr>
            <w:r>
              <w:rPr>
                <w:snapToGrid w:val="0"/>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Default="00171381" w:rsidP="0064397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0958E1" w:rsidRDefault="00171381" w:rsidP="00643972">
            <w:pPr>
              <w:pStyle w:val="TAL"/>
              <w:rPr>
                <w:noProof/>
              </w:rPr>
            </w:pPr>
            <w:r w:rsidRPr="004C10EC">
              <w:rPr>
                <w:noProof/>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Default="00171381" w:rsidP="00643972">
            <w:pPr>
              <w:pStyle w:val="TAL"/>
              <w:rPr>
                <w:snapToGrid w:val="0"/>
              </w:rPr>
            </w:pPr>
            <w:r>
              <w:rPr>
                <w:snapToGrid w:val="0"/>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Default="00171381" w:rsidP="00643972">
            <w:pPr>
              <w:pStyle w:val="TAL"/>
              <w:rPr>
                <w:snapToGrid w:val="0"/>
              </w:rPr>
            </w:pPr>
            <w:r>
              <w:rPr>
                <w:snapToGrid w:val="0"/>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Default="00171381" w:rsidP="00643972">
            <w:pPr>
              <w:pStyle w:val="TAL"/>
              <w:rPr>
                <w:snapToGrid w:val="0"/>
              </w:rPr>
            </w:pPr>
            <w:r>
              <w:rPr>
                <w:snapToGrid w:val="0"/>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4C10EC" w:rsidRDefault="00171381" w:rsidP="00643972">
            <w:pPr>
              <w:pStyle w:val="TAL"/>
              <w:rPr>
                <w:noProof/>
              </w:rPr>
            </w:pPr>
            <w:r w:rsidRPr="00D321B8">
              <w:rPr>
                <w:noProof/>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Default="00171381" w:rsidP="00643972">
            <w:pPr>
              <w:pStyle w:val="TAL"/>
              <w:rPr>
                <w:snapToGrid w:val="0"/>
              </w:rPr>
            </w:pPr>
            <w:r>
              <w:rPr>
                <w:snapToGrid w:val="0"/>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Default="00171381" w:rsidP="00643972">
            <w:pPr>
              <w:pStyle w:val="TAL"/>
              <w:tabs>
                <w:tab w:val="left" w:pos="371"/>
              </w:tabs>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Default="00171381" w:rsidP="00643972">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0B66FF" w:rsidRDefault="00171381" w:rsidP="00643972">
            <w:pPr>
              <w:pStyle w:val="TAL"/>
            </w:pPr>
            <w:r w:rsidRPr="000B66FF">
              <w:t>SP-190</w:t>
            </w:r>
            <w: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Default="00171381" w:rsidP="00643972">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D321B8" w:rsidRDefault="00171381" w:rsidP="00643972">
            <w:pPr>
              <w:pStyle w:val="TAL"/>
              <w:rPr>
                <w:noProof/>
              </w:rPr>
            </w:pPr>
            <w:r w:rsidRPr="00F46685">
              <w:rPr>
                <w:noProof/>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Default="00171381" w:rsidP="00643972">
            <w:pPr>
              <w:pStyle w:val="TAL"/>
              <w:rPr>
                <w:snapToGrid w:val="0"/>
              </w:rPr>
            </w:pPr>
            <w:r>
              <w:rPr>
                <w:snapToGrid w:val="0"/>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0B66FF" w:rsidRDefault="00171381" w:rsidP="00643972">
            <w:pPr>
              <w:pStyle w:val="TAL"/>
            </w:pPr>
            <w:r w:rsidRPr="000B66FF">
              <w:t>SP-19</w:t>
            </w:r>
            <w: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Default="00171381" w:rsidP="00643972">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F46685" w:rsidRDefault="00171381" w:rsidP="00643972">
            <w:pPr>
              <w:pStyle w:val="TAL"/>
              <w:rPr>
                <w:noProof/>
              </w:rPr>
            </w:pPr>
            <w:r w:rsidRPr="009938C2">
              <w:rPr>
                <w:noProof/>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Default="00171381" w:rsidP="00643972">
            <w:pPr>
              <w:pStyle w:val="TAL"/>
              <w:rPr>
                <w:snapToGrid w:val="0"/>
              </w:rPr>
            </w:pPr>
            <w:r>
              <w:rPr>
                <w:snapToGrid w:val="0"/>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Default="00171381" w:rsidP="00643972">
            <w:pPr>
              <w:pStyle w:val="TAL"/>
              <w:rPr>
                <w:snapToGrid w:val="0"/>
              </w:rPr>
            </w:pPr>
            <w:r>
              <w:rPr>
                <w:snapToGrid w:val="0"/>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9938C2" w:rsidRDefault="00171381" w:rsidP="00643972">
            <w:pPr>
              <w:pStyle w:val="TAL"/>
              <w:rPr>
                <w:noProof/>
              </w:rPr>
            </w:pPr>
            <w:r w:rsidRPr="00AA7BDA">
              <w:rPr>
                <w:noProof/>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Default="00171381" w:rsidP="00643972">
            <w:pPr>
              <w:pStyle w:val="TAL"/>
              <w:rPr>
                <w:snapToGrid w:val="0"/>
              </w:rPr>
            </w:pPr>
            <w:r>
              <w:rPr>
                <w:snapToGrid w:val="0"/>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Default="00171381" w:rsidP="00643972">
            <w:pPr>
              <w:pStyle w:val="TAL"/>
              <w:rPr>
                <w:snapToGrid w:val="0"/>
              </w:rPr>
            </w:pPr>
            <w:r>
              <w:rPr>
                <w:snapToGrid w:val="0"/>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AA7BDA" w:rsidRDefault="00171381" w:rsidP="00643972">
            <w:pPr>
              <w:pStyle w:val="TAL"/>
              <w:rPr>
                <w:noProof/>
              </w:rPr>
            </w:pPr>
            <w:r w:rsidRPr="0047144A">
              <w:rPr>
                <w:noProof/>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Default="00171381" w:rsidP="00643972">
            <w:pPr>
              <w:pStyle w:val="TAL"/>
              <w:rPr>
                <w:snapToGrid w:val="0"/>
              </w:rPr>
            </w:pPr>
            <w:r>
              <w:rPr>
                <w:snapToGrid w:val="0"/>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Default="00171381" w:rsidP="00643972">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47144A" w:rsidRDefault="00171381" w:rsidP="00643972">
            <w:pPr>
              <w:pStyle w:val="TAL"/>
              <w:rPr>
                <w:noProof/>
              </w:rPr>
            </w:pPr>
            <w:r w:rsidRPr="00614BEA">
              <w:rPr>
                <w:noProof/>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Default="00171381" w:rsidP="00643972">
            <w:pPr>
              <w:pStyle w:val="TAL"/>
              <w:rPr>
                <w:snapToGrid w:val="0"/>
              </w:rPr>
            </w:pPr>
            <w:r>
              <w:rPr>
                <w:snapToGrid w:val="0"/>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0B66FF" w:rsidRDefault="00171381" w:rsidP="00643972">
            <w:pPr>
              <w:pStyle w:val="TAL"/>
            </w:pPr>
            <w:r w:rsidRPr="000B66FF">
              <w:t>SP-19</w:t>
            </w:r>
            <w: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Default="00171381" w:rsidP="00643972">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614BEA" w:rsidRDefault="00171381" w:rsidP="00643972">
            <w:pPr>
              <w:pStyle w:val="TAL"/>
              <w:rPr>
                <w:noProof/>
              </w:rPr>
            </w:pPr>
            <w:r w:rsidRPr="00824229">
              <w:rPr>
                <w:noProof/>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Default="00171381" w:rsidP="00643972">
            <w:pPr>
              <w:pStyle w:val="TAL"/>
              <w:rPr>
                <w:snapToGrid w:val="0"/>
              </w:rPr>
            </w:pPr>
            <w:r>
              <w:rPr>
                <w:snapToGrid w:val="0"/>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0B66FF" w:rsidRDefault="00171381" w:rsidP="00643972">
            <w:pPr>
              <w:pStyle w:val="TAL"/>
            </w:pPr>
            <w:r w:rsidRPr="000B66FF">
              <w:t>SP-19</w:t>
            </w:r>
            <w:r>
              <w:t>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Default="00171381" w:rsidP="00643972">
            <w:pPr>
              <w:pStyle w:val="TAL"/>
              <w:rPr>
                <w:snapToGrid w:val="0"/>
              </w:rPr>
            </w:pPr>
            <w:r>
              <w:rPr>
                <w:snapToGrid w:val="0"/>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824229" w:rsidRDefault="00171381" w:rsidP="00643972">
            <w:pPr>
              <w:pStyle w:val="TAL"/>
              <w:rPr>
                <w:noProof/>
              </w:rPr>
            </w:pPr>
            <w:r w:rsidRPr="00466AA2">
              <w:rPr>
                <w:noProof/>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Default="00171381" w:rsidP="00643972">
            <w:pPr>
              <w:pStyle w:val="TAL"/>
              <w:rPr>
                <w:snapToGrid w:val="0"/>
              </w:rPr>
            </w:pPr>
            <w:r>
              <w:rPr>
                <w:snapToGrid w:val="0"/>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Default="00171381" w:rsidP="00643972">
            <w:pPr>
              <w:pStyle w:val="TAL"/>
              <w:tabs>
                <w:tab w:val="left" w:pos="371"/>
              </w:tabs>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Default="00171381" w:rsidP="00643972">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0B66FF" w:rsidRDefault="00171381" w:rsidP="00643972">
            <w:pPr>
              <w:pStyle w:val="TAL"/>
            </w:pPr>
            <w:r w:rsidRPr="000B66FF">
              <w:t>SP-19</w:t>
            </w:r>
            <w: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Default="00171381" w:rsidP="00643972">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466AA2" w:rsidRDefault="00171381" w:rsidP="00643972">
            <w:pPr>
              <w:pStyle w:val="TAL"/>
              <w:rPr>
                <w:noProof/>
              </w:rPr>
            </w:pPr>
            <w:r w:rsidRPr="001254F2">
              <w:rPr>
                <w:noProof/>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Default="00171381" w:rsidP="00643972">
            <w:pPr>
              <w:pStyle w:val="TAL"/>
              <w:rPr>
                <w:snapToGrid w:val="0"/>
              </w:rPr>
            </w:pPr>
            <w:r>
              <w:rPr>
                <w:snapToGrid w:val="0"/>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0B66FF"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Default="00171381" w:rsidP="00643972">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1254F2" w:rsidRDefault="00171381" w:rsidP="00643972">
            <w:pPr>
              <w:pStyle w:val="TAL"/>
              <w:rPr>
                <w:noProof/>
              </w:rPr>
            </w:pPr>
            <w:r w:rsidRPr="00CD3CBE">
              <w:rPr>
                <w:noProof/>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Default="00171381" w:rsidP="00643972">
            <w:pPr>
              <w:pStyle w:val="TAL"/>
              <w:rPr>
                <w:snapToGrid w:val="0"/>
              </w:rPr>
            </w:pPr>
            <w:r>
              <w:rPr>
                <w:snapToGrid w:val="0"/>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Default="00171381" w:rsidP="00643972">
            <w:pPr>
              <w:pStyle w:val="TAL"/>
              <w:rPr>
                <w:snapToGrid w:val="0"/>
              </w:rPr>
            </w:pPr>
            <w:r>
              <w:rPr>
                <w:snapToGrid w:val="0"/>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Default="00171381" w:rsidP="00643972">
            <w:pPr>
              <w:pStyle w:val="TAL"/>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CD3CBE"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Default="00171381" w:rsidP="00643972">
            <w:pPr>
              <w:pStyle w:val="TAL"/>
              <w:rPr>
                <w:snapToGrid w:val="0"/>
              </w:rPr>
            </w:pPr>
            <w:r>
              <w:rPr>
                <w:snapToGrid w:val="0"/>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Default="00171381" w:rsidP="00643972">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CB6AF3" w:rsidRDefault="00171381" w:rsidP="00643972">
            <w:pPr>
              <w:pStyle w:val="TAL"/>
              <w:rPr>
                <w:noProof/>
              </w:rPr>
            </w:pPr>
            <w:r w:rsidRPr="00CB6AF3">
              <w:rPr>
                <w:noProof/>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Default="00171381" w:rsidP="00643972">
            <w:pPr>
              <w:pStyle w:val="TAL"/>
              <w:rPr>
                <w:snapToGrid w:val="0"/>
              </w:rPr>
            </w:pPr>
            <w:r>
              <w:rPr>
                <w:snapToGrid w:val="0"/>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Default="00171381" w:rsidP="00643972">
            <w:pPr>
              <w:pStyle w:val="TAL"/>
              <w:tabs>
                <w:tab w:val="left" w:pos="371"/>
              </w:tabs>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Default="00171381" w:rsidP="00643972">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CD3CBE" w:rsidRDefault="00171381" w:rsidP="00643972">
            <w:pPr>
              <w:pStyle w:val="TAL"/>
            </w:pPr>
            <w:r w:rsidRPr="00CD3CBE">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Default="00171381" w:rsidP="00643972">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CB6AF3" w:rsidRDefault="00171381" w:rsidP="00643972">
            <w:pPr>
              <w:pStyle w:val="TAL"/>
              <w:rPr>
                <w:noProof/>
              </w:rPr>
            </w:pPr>
            <w:r w:rsidRPr="008067F6">
              <w:rPr>
                <w:noProof/>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Default="00171381" w:rsidP="00643972">
            <w:pPr>
              <w:pStyle w:val="TAL"/>
              <w:rPr>
                <w:snapToGrid w:val="0"/>
              </w:rPr>
            </w:pPr>
            <w:r>
              <w:rPr>
                <w:snapToGrid w:val="0"/>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Default="00171381" w:rsidP="00643972">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8067F6" w:rsidRDefault="00171381" w:rsidP="00643972">
            <w:pPr>
              <w:pStyle w:val="TAL"/>
              <w:rPr>
                <w:noProof/>
              </w:rPr>
            </w:pPr>
            <w:r w:rsidRPr="00873486">
              <w:rPr>
                <w:noProof/>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Default="00171381" w:rsidP="00643972">
            <w:pPr>
              <w:pStyle w:val="TAL"/>
              <w:rPr>
                <w:snapToGrid w:val="0"/>
              </w:rPr>
            </w:pPr>
            <w:r>
              <w:rPr>
                <w:snapToGrid w:val="0"/>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CD3CBE" w:rsidRDefault="00171381" w:rsidP="00643972">
            <w:pPr>
              <w:pStyle w:val="TAL"/>
            </w:pPr>
            <w:r w:rsidRPr="00CD3CBE">
              <w:t>SP-200</w:t>
            </w:r>
            <w:r>
              <w:t>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Default="00171381" w:rsidP="00643972">
            <w:pPr>
              <w:pStyle w:val="TAL"/>
              <w:rPr>
                <w:snapToGrid w:val="0"/>
              </w:rPr>
            </w:pPr>
            <w:r>
              <w:rPr>
                <w:snapToGrid w:val="0"/>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Default="00171381" w:rsidP="00643972">
            <w:pPr>
              <w:pStyle w:val="TAL"/>
              <w:rPr>
                <w:snapToGrid w:val="0"/>
              </w:rPr>
            </w:pPr>
            <w:r>
              <w:rPr>
                <w:snapToGrid w:val="0"/>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873486" w:rsidRDefault="00171381" w:rsidP="00643972">
            <w:pPr>
              <w:pStyle w:val="TAL"/>
              <w:rPr>
                <w:noProof/>
              </w:rPr>
            </w:pPr>
            <w:r w:rsidRPr="005B4D0F">
              <w:rPr>
                <w:noProof/>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Default="00171381" w:rsidP="00643972">
            <w:pPr>
              <w:pStyle w:val="TAL"/>
              <w:rPr>
                <w:snapToGrid w:val="0"/>
              </w:rPr>
            </w:pPr>
            <w:r>
              <w:rPr>
                <w:snapToGrid w:val="0"/>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Default="00171381" w:rsidP="00643972">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5B4D0F" w:rsidRDefault="00171381" w:rsidP="00643972">
            <w:pPr>
              <w:pStyle w:val="TAL"/>
              <w:rPr>
                <w:noProof/>
              </w:rPr>
            </w:pPr>
            <w:r w:rsidRPr="0066172C">
              <w:rPr>
                <w:noProof/>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Default="00171381" w:rsidP="00643972">
            <w:pPr>
              <w:pStyle w:val="TAL"/>
              <w:rPr>
                <w:snapToGrid w:val="0"/>
              </w:rPr>
            </w:pPr>
            <w:r>
              <w:rPr>
                <w:snapToGrid w:val="0"/>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CD3CBE" w:rsidRDefault="00171381" w:rsidP="00643972">
            <w:pPr>
              <w:pStyle w:val="TAL"/>
            </w:pPr>
            <w:r w:rsidRPr="00CD3CBE">
              <w:t>SP-200</w:t>
            </w:r>
            <w: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Default="00171381" w:rsidP="00643972">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66172C" w:rsidRDefault="00171381" w:rsidP="00643972">
            <w:pPr>
              <w:pStyle w:val="TAL"/>
              <w:rPr>
                <w:noProof/>
              </w:rPr>
            </w:pPr>
            <w:r w:rsidRPr="00453AFF">
              <w:rPr>
                <w:noProof/>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Default="00171381" w:rsidP="00643972">
            <w:pPr>
              <w:pStyle w:val="TAL"/>
              <w:rPr>
                <w:snapToGrid w:val="0"/>
              </w:rPr>
            </w:pPr>
            <w:r>
              <w:rPr>
                <w:snapToGrid w:val="0"/>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Default="00171381" w:rsidP="00643972">
            <w:pPr>
              <w:pStyle w:val="TAL"/>
              <w:rPr>
                <w:snapToGrid w:val="0"/>
              </w:rPr>
            </w:pPr>
            <w:r>
              <w:rPr>
                <w:snapToGrid w:val="0"/>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Default="00171381" w:rsidP="00643972">
            <w:pPr>
              <w:pStyle w:val="TAL"/>
              <w:rPr>
                <w:snapToGrid w:val="0"/>
              </w:rPr>
            </w:pPr>
            <w:r>
              <w:rPr>
                <w:snapToGrid w:val="0"/>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453AFF" w:rsidRDefault="00171381" w:rsidP="00643972">
            <w:pPr>
              <w:pStyle w:val="TAL"/>
              <w:rPr>
                <w:noProof/>
              </w:rPr>
            </w:pPr>
            <w:r w:rsidRPr="00857D3F">
              <w:rPr>
                <w:noProof/>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Default="00171381" w:rsidP="00643972">
            <w:pPr>
              <w:pStyle w:val="TAL"/>
              <w:rPr>
                <w:snapToGrid w:val="0"/>
              </w:rPr>
            </w:pPr>
            <w:r>
              <w:rPr>
                <w:snapToGrid w:val="0"/>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Default="00171381" w:rsidP="00643972">
            <w:pPr>
              <w:pStyle w:val="TAL"/>
              <w:rPr>
                <w:snapToGrid w:val="0"/>
              </w:rPr>
            </w:pPr>
            <w:r>
              <w:rPr>
                <w:snapToGrid w:val="0"/>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857D3F" w:rsidRDefault="00171381" w:rsidP="00643972">
            <w:pPr>
              <w:pStyle w:val="TAL"/>
              <w:rPr>
                <w:noProof/>
              </w:rPr>
            </w:pPr>
            <w:r w:rsidRPr="007F4114">
              <w:rPr>
                <w:noProof/>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Default="00171381" w:rsidP="00643972">
            <w:pPr>
              <w:pStyle w:val="TAL"/>
              <w:rPr>
                <w:snapToGrid w:val="0"/>
              </w:rPr>
            </w:pPr>
            <w:r>
              <w:rPr>
                <w:snapToGrid w:val="0"/>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CD3CBE" w:rsidRDefault="00171381" w:rsidP="00643972">
            <w:pPr>
              <w:pStyle w:val="TAL"/>
            </w:pPr>
            <w:r w:rsidRPr="00CD3CBE">
              <w:t>SP-200</w:t>
            </w:r>
            <w: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Default="00171381" w:rsidP="00643972">
            <w:pPr>
              <w:pStyle w:val="TAL"/>
              <w:rPr>
                <w:snapToGrid w:val="0"/>
              </w:rPr>
            </w:pPr>
            <w:r>
              <w:rPr>
                <w:snapToGrid w:val="0"/>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7F4114" w:rsidRDefault="00171381" w:rsidP="00643972">
            <w:pPr>
              <w:pStyle w:val="TAL"/>
              <w:rPr>
                <w:noProof/>
              </w:rPr>
            </w:pPr>
            <w:r w:rsidRPr="00E135C2">
              <w:rPr>
                <w:noProof/>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Default="00171381" w:rsidP="00643972">
            <w:pPr>
              <w:pStyle w:val="TAL"/>
              <w:rPr>
                <w:snapToGrid w:val="0"/>
              </w:rPr>
            </w:pPr>
            <w:r>
              <w:rPr>
                <w:snapToGrid w:val="0"/>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7F4114" w:rsidRDefault="00171381" w:rsidP="00643972">
            <w:pPr>
              <w:pStyle w:val="TAL"/>
              <w:rPr>
                <w:noProof/>
              </w:rPr>
            </w:pPr>
            <w:r>
              <w:rPr>
                <w:noProof/>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Default="00171381" w:rsidP="00643972">
            <w:pPr>
              <w:pStyle w:val="TAL"/>
              <w:rPr>
                <w:snapToGrid w:val="0"/>
              </w:rPr>
            </w:pPr>
            <w:r>
              <w:rPr>
                <w:snapToGrid w:val="0"/>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Default="00171381" w:rsidP="00643972">
            <w:pPr>
              <w:pStyle w:val="TAL"/>
              <w:tabs>
                <w:tab w:val="left" w:pos="371"/>
              </w:tabs>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Default="00171381" w:rsidP="00643972">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CD3CBE" w:rsidRDefault="00171381" w:rsidP="00643972">
            <w:pPr>
              <w:pStyle w:val="TAL"/>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Default="00171381" w:rsidP="00643972">
            <w:pPr>
              <w:pStyle w:val="TAL"/>
              <w:rPr>
                <w:snapToGrid w:val="0"/>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Default="00171381" w:rsidP="00643972">
            <w:pPr>
              <w:pStyle w:val="TAL"/>
              <w:rPr>
                <w:snapToGrid w:val="0"/>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Default="00171381" w:rsidP="00643972">
            <w:pPr>
              <w:pStyle w:val="TAL"/>
              <w:rPr>
                <w:noProof/>
              </w:rPr>
            </w:pPr>
            <w:r>
              <w:rPr>
                <w:noProof/>
              </w:rPr>
              <w:t xml:space="preserve">Correction of implementation of CR0256r3 (clause </w:t>
            </w:r>
            <w:r w:rsidRPr="00A6744C">
              <w:rPr>
                <w:noProof/>
              </w:rPr>
              <w:t>10.7.2.1.8</w:t>
            </w:r>
            <w:r>
              <w:rPr>
                <w:noProof/>
              </w:rPr>
              <w:t xml:space="preserve">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Default="00171381" w:rsidP="00643972">
            <w:pPr>
              <w:pStyle w:val="TAL"/>
              <w:rPr>
                <w:snapToGrid w:val="0"/>
              </w:rPr>
            </w:pPr>
            <w:r>
              <w:rPr>
                <w:snapToGrid w:val="0"/>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Default="00171381" w:rsidP="00643972">
            <w:pPr>
              <w:pStyle w:val="TAL"/>
              <w:rPr>
                <w:snapToGrid w:val="0"/>
              </w:rPr>
            </w:pPr>
            <w:r>
              <w:rPr>
                <w:snapToGrid w:val="0"/>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Default="00171381" w:rsidP="00643972">
            <w:pPr>
              <w:pStyle w:val="TAL"/>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Default="00171381" w:rsidP="00643972">
            <w:pPr>
              <w:pStyle w:val="TAL"/>
              <w:rPr>
                <w:noProof/>
              </w:rPr>
            </w:pPr>
            <w:r w:rsidRPr="00D91F83">
              <w:rPr>
                <w:noProof/>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Default="00171381" w:rsidP="00643972">
            <w:pPr>
              <w:pStyle w:val="TAL"/>
              <w:rPr>
                <w:snapToGrid w:val="0"/>
              </w:rPr>
            </w:pPr>
            <w:r>
              <w:rPr>
                <w:snapToGrid w:val="0"/>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Default="00171381" w:rsidP="00643972">
            <w:pPr>
              <w:pStyle w:val="TAL"/>
              <w:rPr>
                <w:snapToGrid w:val="0"/>
              </w:rPr>
            </w:pPr>
            <w:r>
              <w:rPr>
                <w:snapToGrid w:val="0"/>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D91F83" w:rsidRDefault="00171381" w:rsidP="00643972">
            <w:pPr>
              <w:pStyle w:val="TAL"/>
              <w:rPr>
                <w:noProof/>
              </w:rPr>
            </w:pPr>
            <w:r w:rsidRPr="007806FB">
              <w:rPr>
                <w:noProof/>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Default="00171381" w:rsidP="00643972">
            <w:pPr>
              <w:pStyle w:val="TAL"/>
              <w:rPr>
                <w:snapToGrid w:val="0"/>
              </w:rPr>
            </w:pPr>
            <w:r>
              <w:rPr>
                <w:snapToGrid w:val="0"/>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Default="00171381" w:rsidP="00643972">
            <w:pPr>
              <w:pStyle w:val="TAL"/>
              <w:rPr>
                <w:snapToGrid w:val="0"/>
              </w:rPr>
            </w:pPr>
            <w:r>
              <w:rPr>
                <w:snapToGrid w:val="0"/>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7806FB" w:rsidRDefault="00171381" w:rsidP="00643972">
            <w:pPr>
              <w:pStyle w:val="TAL"/>
              <w:rPr>
                <w:noProof/>
              </w:rPr>
            </w:pPr>
            <w:r w:rsidRPr="008C1699">
              <w:rPr>
                <w:noProof/>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Default="00171381" w:rsidP="00643972">
            <w:pPr>
              <w:pStyle w:val="TAL"/>
              <w:rPr>
                <w:snapToGrid w:val="0"/>
              </w:rPr>
            </w:pPr>
            <w:r>
              <w:rPr>
                <w:snapToGrid w:val="0"/>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Default="00171381" w:rsidP="00643972">
            <w:pPr>
              <w:pStyle w:val="TAL"/>
              <w:rPr>
                <w:snapToGrid w:val="0"/>
              </w:rPr>
            </w:pPr>
            <w:r>
              <w:rPr>
                <w:snapToGrid w:val="0"/>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8C1699" w:rsidRDefault="00171381" w:rsidP="00643972">
            <w:pPr>
              <w:pStyle w:val="TAL"/>
              <w:rPr>
                <w:noProof/>
              </w:rPr>
            </w:pPr>
            <w:r w:rsidRPr="00963D7D">
              <w:rPr>
                <w:noProof/>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Default="00171381" w:rsidP="00643972">
            <w:pPr>
              <w:pStyle w:val="TAL"/>
              <w:rPr>
                <w:snapToGrid w:val="0"/>
              </w:rPr>
            </w:pPr>
            <w:r>
              <w:rPr>
                <w:snapToGrid w:val="0"/>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Default="00171381" w:rsidP="00643972">
            <w:pPr>
              <w:pStyle w:val="TAL"/>
              <w:rPr>
                <w:snapToGrid w:val="0"/>
              </w:rPr>
            </w:pPr>
            <w:r>
              <w:rPr>
                <w:snapToGrid w:val="0"/>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963D7D" w:rsidRDefault="00171381" w:rsidP="00643972">
            <w:pPr>
              <w:pStyle w:val="TAL"/>
              <w:rPr>
                <w:noProof/>
              </w:rPr>
            </w:pPr>
            <w:r w:rsidRPr="003D420E">
              <w:rPr>
                <w:noProof/>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Default="00171381" w:rsidP="00643972">
            <w:pPr>
              <w:pStyle w:val="TAL"/>
              <w:rPr>
                <w:snapToGrid w:val="0"/>
              </w:rPr>
            </w:pPr>
            <w:r>
              <w:rPr>
                <w:snapToGrid w:val="0"/>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Default="00171381" w:rsidP="00643972">
            <w:pPr>
              <w:pStyle w:val="TAL"/>
              <w:rPr>
                <w:snapToGrid w:val="0"/>
              </w:rPr>
            </w:pPr>
            <w:r>
              <w:rPr>
                <w:snapToGrid w:val="0"/>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3D420E" w:rsidRDefault="00171381" w:rsidP="00643972">
            <w:pPr>
              <w:pStyle w:val="TAL"/>
              <w:rPr>
                <w:noProof/>
              </w:rPr>
            </w:pPr>
            <w:r w:rsidRPr="007E2520">
              <w:rPr>
                <w:noProof/>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Default="00171381" w:rsidP="00643972">
            <w:pPr>
              <w:pStyle w:val="TAL"/>
              <w:rPr>
                <w:snapToGrid w:val="0"/>
              </w:rPr>
            </w:pPr>
            <w:r>
              <w:rPr>
                <w:snapToGrid w:val="0"/>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Default="00171381" w:rsidP="00643972">
            <w:pPr>
              <w:pStyle w:val="TAL"/>
              <w:rPr>
                <w:snapToGrid w:val="0"/>
              </w:rPr>
            </w:pPr>
            <w:r>
              <w:rPr>
                <w:snapToGrid w:val="0"/>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7E2520" w:rsidRDefault="00171381" w:rsidP="00643972">
            <w:pPr>
              <w:pStyle w:val="TAL"/>
              <w:rPr>
                <w:noProof/>
              </w:rPr>
            </w:pPr>
            <w:r w:rsidRPr="00D42B68">
              <w:rPr>
                <w:noProof/>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Default="00171381" w:rsidP="00643972">
            <w:pPr>
              <w:pStyle w:val="TAL"/>
              <w:rPr>
                <w:snapToGrid w:val="0"/>
              </w:rPr>
            </w:pPr>
            <w:r>
              <w:rPr>
                <w:snapToGrid w:val="0"/>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Default="00171381" w:rsidP="00643972">
            <w:pPr>
              <w:pStyle w:val="TAL"/>
              <w:rPr>
                <w:snapToGrid w:val="0"/>
              </w:rPr>
            </w:pPr>
            <w:r>
              <w:rPr>
                <w:snapToGrid w:val="0"/>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D42B68" w:rsidRDefault="00171381" w:rsidP="00643972">
            <w:pPr>
              <w:pStyle w:val="TAL"/>
              <w:rPr>
                <w:noProof/>
              </w:rPr>
            </w:pPr>
            <w:r w:rsidRPr="00D13502">
              <w:rPr>
                <w:noProof/>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Default="00171381" w:rsidP="00643972">
            <w:pPr>
              <w:pStyle w:val="TAL"/>
              <w:rPr>
                <w:snapToGrid w:val="0"/>
              </w:rPr>
            </w:pPr>
            <w:r>
              <w:rPr>
                <w:snapToGrid w:val="0"/>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CD3CBE" w:rsidRDefault="00171381" w:rsidP="00643972">
            <w:pPr>
              <w:pStyle w:val="TAL"/>
            </w:pPr>
            <w:r w:rsidRPr="00CD3CBE">
              <w:t>SP-200</w:t>
            </w:r>
            <w: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Default="00171381" w:rsidP="00643972">
            <w:pPr>
              <w:pStyle w:val="TAL"/>
              <w:rPr>
                <w:snapToGrid w:val="0"/>
              </w:rPr>
            </w:pPr>
            <w:r>
              <w:rPr>
                <w:snapToGrid w:val="0"/>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D13502" w:rsidRDefault="00171381" w:rsidP="00643972">
            <w:pPr>
              <w:pStyle w:val="TAL"/>
              <w:rPr>
                <w:noProof/>
              </w:rPr>
            </w:pPr>
            <w:r w:rsidRPr="00AE277E">
              <w:rPr>
                <w:noProof/>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Default="00171381" w:rsidP="00643972">
            <w:pPr>
              <w:pStyle w:val="TAL"/>
              <w:rPr>
                <w:snapToGrid w:val="0"/>
              </w:rPr>
            </w:pPr>
            <w:r>
              <w:rPr>
                <w:snapToGrid w:val="0"/>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Default="00171381" w:rsidP="00643972">
            <w:pPr>
              <w:pStyle w:val="TAL"/>
              <w:tabs>
                <w:tab w:val="left" w:pos="371"/>
              </w:tabs>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Default="00171381" w:rsidP="00643972">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CD3CBE" w:rsidRDefault="00171381" w:rsidP="00643972">
            <w:pPr>
              <w:pStyle w:val="TAL"/>
            </w:pPr>
            <w:r w:rsidRPr="00CD3CBE">
              <w:t>SP-200</w:t>
            </w:r>
            <w: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Default="00171381" w:rsidP="00643972">
            <w:pPr>
              <w:pStyle w:val="TAL"/>
              <w:rPr>
                <w:snapToGrid w:val="0"/>
              </w:rPr>
            </w:pPr>
            <w:r>
              <w:rPr>
                <w:snapToGrid w:val="0"/>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AE277E" w:rsidRDefault="00171381" w:rsidP="00643972">
            <w:pPr>
              <w:pStyle w:val="TAL"/>
              <w:rPr>
                <w:noProof/>
              </w:rPr>
            </w:pPr>
            <w:r w:rsidRPr="00344DA0">
              <w:rPr>
                <w:noProof/>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Default="00171381" w:rsidP="00643972">
            <w:pPr>
              <w:pStyle w:val="TAL"/>
              <w:rPr>
                <w:snapToGrid w:val="0"/>
              </w:rPr>
            </w:pPr>
            <w:r>
              <w:rPr>
                <w:snapToGrid w:val="0"/>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CD3CBE"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Default="00171381" w:rsidP="00643972">
            <w:pPr>
              <w:pStyle w:val="TAL"/>
              <w:rPr>
                <w:snapToGrid w:val="0"/>
              </w:rPr>
            </w:pPr>
            <w:r>
              <w:rPr>
                <w:snapToGrid w:val="0"/>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Default="00171381" w:rsidP="00643972">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344DA0" w:rsidRDefault="00171381" w:rsidP="00643972">
            <w:pPr>
              <w:pStyle w:val="TAL"/>
              <w:rPr>
                <w:noProof/>
              </w:rPr>
            </w:pPr>
            <w:r w:rsidRPr="00C14B67">
              <w:rPr>
                <w:noProof/>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Default="00171381" w:rsidP="00643972">
            <w:pPr>
              <w:pStyle w:val="TAL"/>
              <w:rPr>
                <w:snapToGrid w:val="0"/>
              </w:rPr>
            </w:pPr>
            <w:r>
              <w:rPr>
                <w:snapToGrid w:val="0"/>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Default="00171381" w:rsidP="00643972">
            <w:pPr>
              <w:pStyle w:val="TAL"/>
              <w:rPr>
                <w:snapToGrid w:val="0"/>
              </w:rPr>
            </w:pPr>
            <w:r>
              <w:rPr>
                <w:snapToGrid w:val="0"/>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Default="00171381" w:rsidP="00643972">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C14B67" w:rsidRDefault="00171381" w:rsidP="00643972">
            <w:pPr>
              <w:pStyle w:val="TAL"/>
              <w:rPr>
                <w:noProof/>
              </w:rPr>
            </w:pPr>
            <w:r w:rsidRPr="009121F2">
              <w:rPr>
                <w:noProof/>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Default="00171381" w:rsidP="00643972">
            <w:pPr>
              <w:pStyle w:val="TAL"/>
              <w:rPr>
                <w:snapToGrid w:val="0"/>
              </w:rPr>
            </w:pPr>
            <w:r>
              <w:rPr>
                <w:snapToGrid w:val="0"/>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C14B67" w:rsidRDefault="00171381" w:rsidP="00643972">
            <w:pPr>
              <w:pStyle w:val="TAL"/>
            </w:pPr>
            <w:r w:rsidRPr="00C14B67">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Default="00171381" w:rsidP="00643972">
            <w:pPr>
              <w:pStyle w:val="TAL"/>
              <w:rPr>
                <w:snapToGrid w:val="0"/>
              </w:rPr>
            </w:pPr>
            <w:r>
              <w:rPr>
                <w:snapToGrid w:val="0"/>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9121F2" w:rsidRDefault="00171381" w:rsidP="00643972">
            <w:pPr>
              <w:pStyle w:val="TAL"/>
              <w:rPr>
                <w:noProof/>
              </w:rPr>
            </w:pPr>
            <w:r w:rsidRPr="00A57851">
              <w:rPr>
                <w:noProof/>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Default="00171381" w:rsidP="00643972">
            <w:pPr>
              <w:pStyle w:val="TAL"/>
              <w:rPr>
                <w:snapToGrid w:val="0"/>
              </w:rPr>
            </w:pPr>
            <w:r>
              <w:rPr>
                <w:snapToGrid w:val="0"/>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Default="00171381" w:rsidP="00643972">
            <w:pPr>
              <w:pStyle w:val="TAL"/>
              <w:tabs>
                <w:tab w:val="left" w:pos="371"/>
              </w:tabs>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Default="00171381" w:rsidP="00643972">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C14B67" w:rsidRDefault="00171381" w:rsidP="00643972">
            <w:pPr>
              <w:pStyle w:val="TAL"/>
            </w:pPr>
            <w:r w:rsidRPr="00C14B67">
              <w:t>SP-20099</w:t>
            </w:r>
            <w: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Default="00171381" w:rsidP="00643972">
            <w:pPr>
              <w:pStyle w:val="TAL"/>
              <w:rPr>
                <w:snapToGrid w:val="0"/>
              </w:rPr>
            </w:pPr>
            <w:r>
              <w:rPr>
                <w:snapToGrid w:val="0"/>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A57851" w:rsidRDefault="00171381" w:rsidP="00643972">
            <w:pPr>
              <w:pStyle w:val="TAL"/>
              <w:rPr>
                <w:noProof/>
              </w:rPr>
            </w:pPr>
            <w:r w:rsidRPr="00A97090">
              <w:rPr>
                <w:noProof/>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Default="00171381" w:rsidP="00643972">
            <w:pPr>
              <w:pStyle w:val="TAL"/>
              <w:rPr>
                <w:snapToGrid w:val="0"/>
              </w:rPr>
            </w:pPr>
            <w:r>
              <w:rPr>
                <w:snapToGrid w:val="0"/>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C14B67" w:rsidRDefault="00171381" w:rsidP="00643972">
            <w:pPr>
              <w:pStyle w:val="TAL"/>
            </w:pPr>
            <w:r w:rsidRPr="00BF71F2">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Default="00171381" w:rsidP="00643972">
            <w:pPr>
              <w:pStyle w:val="TAL"/>
              <w:rPr>
                <w:snapToGrid w:val="0"/>
              </w:rPr>
            </w:pPr>
            <w:r>
              <w:rPr>
                <w:snapToGrid w:val="0"/>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A97090" w:rsidRDefault="00171381" w:rsidP="00643972">
            <w:pPr>
              <w:pStyle w:val="TAL"/>
              <w:rPr>
                <w:noProof/>
              </w:rPr>
            </w:pPr>
            <w:r w:rsidRPr="00BF71F2">
              <w:rPr>
                <w:noProof/>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Default="00171381" w:rsidP="00643972">
            <w:pPr>
              <w:pStyle w:val="TAL"/>
              <w:rPr>
                <w:snapToGrid w:val="0"/>
              </w:rPr>
            </w:pPr>
            <w:r>
              <w:rPr>
                <w:snapToGrid w:val="0"/>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BF71F2"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Default="00171381" w:rsidP="00643972">
            <w:pPr>
              <w:pStyle w:val="TAL"/>
              <w:rPr>
                <w:snapToGrid w:val="0"/>
              </w:rPr>
            </w:pPr>
            <w:r>
              <w:rPr>
                <w:snapToGrid w:val="0"/>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BF71F2" w:rsidRDefault="00171381" w:rsidP="00643972">
            <w:pPr>
              <w:pStyle w:val="TAL"/>
              <w:rPr>
                <w:noProof/>
              </w:rPr>
            </w:pPr>
            <w:r w:rsidRPr="009A0C9F">
              <w:rPr>
                <w:noProof/>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Default="00171381" w:rsidP="00643972">
            <w:pPr>
              <w:pStyle w:val="TAL"/>
              <w:rPr>
                <w:snapToGrid w:val="0"/>
              </w:rPr>
            </w:pPr>
            <w:r>
              <w:rPr>
                <w:snapToGrid w:val="0"/>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Default="00171381" w:rsidP="00643972">
            <w:pPr>
              <w:pStyle w:val="TAL"/>
              <w:tabs>
                <w:tab w:val="left" w:pos="371"/>
              </w:tabs>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Default="00171381" w:rsidP="00643972">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9A0C9F" w:rsidRDefault="00171381" w:rsidP="00643972">
            <w:pPr>
              <w:pStyle w:val="TAL"/>
            </w:pPr>
            <w:r w:rsidRPr="009A0C9F">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Default="00171381" w:rsidP="00643972">
            <w:pPr>
              <w:pStyle w:val="TAL"/>
              <w:rPr>
                <w:snapToGrid w:val="0"/>
              </w:rPr>
            </w:pPr>
            <w:r>
              <w:rPr>
                <w:snapToGrid w:val="0"/>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9A0C9F" w:rsidRDefault="00171381" w:rsidP="00643972">
            <w:pPr>
              <w:pStyle w:val="TAL"/>
              <w:rPr>
                <w:noProof/>
              </w:rPr>
            </w:pPr>
            <w:r w:rsidRPr="000B6A14">
              <w:rPr>
                <w:noProof/>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Default="00171381" w:rsidP="00643972">
            <w:pPr>
              <w:pStyle w:val="TAL"/>
              <w:rPr>
                <w:snapToGrid w:val="0"/>
              </w:rPr>
            </w:pPr>
            <w:r>
              <w:rPr>
                <w:snapToGrid w:val="0"/>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Default="00171381" w:rsidP="00643972">
            <w:pPr>
              <w:pStyle w:val="TAL"/>
              <w:tabs>
                <w:tab w:val="left" w:pos="371"/>
              </w:tabs>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Default="00171381" w:rsidP="00643972">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9A0C9F" w:rsidRDefault="00171381" w:rsidP="00643972">
            <w:pPr>
              <w:pStyle w:val="TAL"/>
            </w:pPr>
            <w:r w:rsidRPr="0092736C">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Default="00171381" w:rsidP="00643972">
            <w:pPr>
              <w:pStyle w:val="TAL"/>
              <w:rPr>
                <w:snapToGrid w:val="0"/>
              </w:rPr>
            </w:pPr>
            <w:r>
              <w:rPr>
                <w:snapToGrid w:val="0"/>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0B6A14" w:rsidRDefault="00171381" w:rsidP="00643972">
            <w:pPr>
              <w:pStyle w:val="TAL"/>
              <w:rPr>
                <w:noProof/>
              </w:rPr>
            </w:pPr>
            <w:r w:rsidRPr="0092736C">
              <w:rPr>
                <w:noProof/>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Default="00171381" w:rsidP="00643972">
            <w:pPr>
              <w:pStyle w:val="TAL"/>
              <w:rPr>
                <w:snapToGrid w:val="0"/>
              </w:rPr>
            </w:pPr>
            <w:r>
              <w:rPr>
                <w:snapToGrid w:val="0"/>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Default="00171381" w:rsidP="00643972">
            <w:pPr>
              <w:pStyle w:val="TAL"/>
              <w:tabs>
                <w:tab w:val="left" w:pos="371"/>
              </w:tabs>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Default="00171381" w:rsidP="00643972">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92736C" w:rsidRDefault="00171381" w:rsidP="00643972">
            <w:pPr>
              <w:pStyle w:val="TAL"/>
            </w:pPr>
            <w:r w:rsidRPr="00A53CCF">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Default="00171381" w:rsidP="00643972">
            <w:pPr>
              <w:pStyle w:val="TAL"/>
              <w:rPr>
                <w:snapToGrid w:val="0"/>
              </w:rPr>
            </w:pPr>
            <w:r>
              <w:rPr>
                <w:snapToGrid w:val="0"/>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92736C" w:rsidRDefault="00171381" w:rsidP="00643972">
            <w:pPr>
              <w:pStyle w:val="TAL"/>
              <w:rPr>
                <w:noProof/>
              </w:rPr>
            </w:pPr>
            <w:r>
              <w:rPr>
                <w:noProof/>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Default="00171381" w:rsidP="00643972">
            <w:pPr>
              <w:pStyle w:val="TAL"/>
              <w:rPr>
                <w:snapToGrid w:val="0"/>
              </w:rPr>
            </w:pPr>
            <w:r>
              <w:rPr>
                <w:snapToGrid w:val="0"/>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A53CCF" w:rsidRDefault="00171381" w:rsidP="00643972">
            <w:pPr>
              <w:pStyle w:val="TAL"/>
            </w:pPr>
            <w:r w:rsidRPr="0018184A">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Default="00171381" w:rsidP="00643972">
            <w:pPr>
              <w:pStyle w:val="TAL"/>
              <w:rPr>
                <w:snapToGrid w:val="0"/>
              </w:rPr>
            </w:pPr>
            <w:r>
              <w:rPr>
                <w:snapToGrid w:val="0"/>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Default="00171381" w:rsidP="00643972">
            <w:pPr>
              <w:pStyle w:val="TAL"/>
              <w:rPr>
                <w:noProof/>
              </w:rPr>
            </w:pPr>
            <w:r w:rsidRPr="0018184A">
              <w:rPr>
                <w:noProof/>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Default="00171381" w:rsidP="00643972">
            <w:pPr>
              <w:pStyle w:val="TAL"/>
              <w:rPr>
                <w:snapToGrid w:val="0"/>
              </w:rPr>
            </w:pPr>
            <w:r>
              <w:rPr>
                <w:snapToGrid w:val="0"/>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Default="00171381" w:rsidP="00643972">
            <w:pPr>
              <w:pStyle w:val="TAL"/>
              <w:tabs>
                <w:tab w:val="left" w:pos="371"/>
              </w:tabs>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Default="00171381" w:rsidP="00643972">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18184A" w:rsidRDefault="00171381" w:rsidP="00643972">
            <w:pPr>
              <w:pStyle w:val="TAL"/>
            </w:pPr>
            <w:r w:rsidRPr="00F80A94">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Default="00171381" w:rsidP="00643972">
            <w:pPr>
              <w:pStyle w:val="TAL"/>
              <w:rPr>
                <w:snapToGrid w:val="0"/>
              </w:rPr>
            </w:pPr>
            <w:r>
              <w:rPr>
                <w:snapToGrid w:val="0"/>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Default="00171381" w:rsidP="00643972">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Default="00171381" w:rsidP="00643972">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18184A" w:rsidRDefault="00171381" w:rsidP="00643972">
            <w:pPr>
              <w:pStyle w:val="TAL"/>
              <w:rPr>
                <w:noProof/>
              </w:rPr>
            </w:pPr>
            <w:r w:rsidRPr="00F80A94">
              <w:rPr>
                <w:noProof/>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Default="00171381" w:rsidP="00643972">
            <w:pPr>
              <w:pStyle w:val="TAL"/>
              <w:rPr>
                <w:snapToGrid w:val="0"/>
              </w:rPr>
            </w:pPr>
            <w:r>
              <w:rPr>
                <w:snapToGrid w:val="0"/>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Default="00171381" w:rsidP="00643972">
            <w:pPr>
              <w:pStyle w:val="TAL"/>
              <w:tabs>
                <w:tab w:val="left" w:pos="371"/>
              </w:tabs>
              <w:rPr>
                <w:snapToGrid w:val="0"/>
              </w:rPr>
            </w:pPr>
            <w:r>
              <w:rPr>
                <w:snapToGrid w:val="0"/>
              </w:rPr>
              <w:t>202</w:t>
            </w:r>
            <w:r w:rsidR="005C2A2F">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F80A94"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Default="00171381" w:rsidP="00643972">
            <w:pPr>
              <w:pStyle w:val="TAL"/>
              <w:rPr>
                <w:snapToGrid w:val="0"/>
              </w:rPr>
            </w:pPr>
            <w:r>
              <w:rPr>
                <w:snapToGrid w:val="0"/>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F80A94" w:rsidRDefault="00171381" w:rsidP="00643972">
            <w:pPr>
              <w:pStyle w:val="TAL"/>
              <w:rPr>
                <w:noProof/>
              </w:rPr>
            </w:pPr>
            <w:r w:rsidRPr="009C3CEE">
              <w:rPr>
                <w:noProof/>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Default="00171381" w:rsidP="00643972">
            <w:pPr>
              <w:pStyle w:val="TAL"/>
              <w:rPr>
                <w:snapToGrid w:val="0"/>
              </w:rPr>
            </w:pPr>
            <w:r>
              <w:rPr>
                <w:snapToGrid w:val="0"/>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Default="00171381" w:rsidP="00643972">
            <w:pPr>
              <w:pStyle w:val="TAL"/>
              <w:tabs>
                <w:tab w:val="left" w:pos="371"/>
              </w:tabs>
              <w:rPr>
                <w:snapToGrid w:val="0"/>
              </w:rPr>
            </w:pPr>
            <w:r>
              <w:rPr>
                <w:snapToGrid w:val="0"/>
              </w:rPr>
              <w:t>202</w:t>
            </w:r>
            <w:r w:rsidR="00E132FA">
              <w:rPr>
                <w:snapToGrid w:val="0"/>
              </w:rPr>
              <w:t>2</w:t>
            </w:r>
            <w:r>
              <w:rPr>
                <w:snapToGrid w:val="0"/>
              </w:rPr>
              <w:t>-</w:t>
            </w:r>
            <w:r w:rsidR="005C2A2F">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Default="00171381" w:rsidP="00643972">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9C3CEE" w:rsidRDefault="00171381" w:rsidP="00643972">
            <w:pPr>
              <w:pStyle w:val="TAL"/>
            </w:pPr>
            <w:r w:rsidRPr="009C3CEE">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Default="00171381" w:rsidP="00643972">
            <w:pPr>
              <w:pStyle w:val="TAL"/>
              <w:rPr>
                <w:snapToGrid w:val="0"/>
              </w:rPr>
            </w:pPr>
            <w:r>
              <w:rPr>
                <w:snapToGrid w:val="0"/>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Default="00171381" w:rsidP="0064397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Default="00171381" w:rsidP="0064397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9C3CEE" w:rsidRDefault="00171381" w:rsidP="00643972">
            <w:pPr>
              <w:pStyle w:val="TAL"/>
              <w:rPr>
                <w:noProof/>
              </w:rPr>
            </w:pPr>
            <w:r w:rsidRPr="00BA46BD">
              <w:rPr>
                <w:noProof/>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Default="00171381" w:rsidP="00643972">
            <w:pPr>
              <w:pStyle w:val="TAL"/>
              <w:rPr>
                <w:snapToGrid w:val="0"/>
              </w:rPr>
            </w:pPr>
            <w:r>
              <w:rPr>
                <w:snapToGrid w:val="0"/>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Default="00E132FA" w:rsidP="00E132FA">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Default="00E132FA" w:rsidP="00E132FA">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9C3CEE" w:rsidRDefault="00E132FA" w:rsidP="00E132FA">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Default="00E132FA" w:rsidP="00E132FA">
            <w:pPr>
              <w:pStyle w:val="TAL"/>
              <w:rPr>
                <w:snapToGrid w:val="0"/>
              </w:rPr>
            </w:pPr>
            <w:r>
              <w:rPr>
                <w:snapToGrid w:val="0"/>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Default="00E132FA" w:rsidP="00E132FA">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Default="00E132FA" w:rsidP="00E132FA">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BA46BD" w:rsidRDefault="00E132FA" w:rsidP="00E132FA">
            <w:pPr>
              <w:pStyle w:val="TAL"/>
              <w:rPr>
                <w:noProof/>
              </w:rPr>
            </w:pPr>
            <w:r w:rsidRPr="00E132FA">
              <w:rPr>
                <w:noProof/>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Default="00E132FA" w:rsidP="00E132FA">
            <w:pPr>
              <w:pStyle w:val="TAL"/>
              <w:rPr>
                <w:snapToGrid w:val="0"/>
              </w:rPr>
            </w:pPr>
            <w:r>
              <w:rPr>
                <w:snapToGrid w:val="0"/>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Default="00DC3D61" w:rsidP="00DC3D61">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Default="00DC3D61" w:rsidP="00DC3D61">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E132FA" w:rsidRDefault="00DC3D61" w:rsidP="00DC3D61">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Default="00DC3D61" w:rsidP="00DC3D61">
            <w:pPr>
              <w:pStyle w:val="TAL"/>
              <w:rPr>
                <w:snapToGrid w:val="0"/>
              </w:rPr>
            </w:pPr>
            <w:r>
              <w:rPr>
                <w:snapToGrid w:val="0"/>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Default="00DC3D61" w:rsidP="00DC3D61">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Default="00DC3D61" w:rsidP="00DC3D61">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E132FA" w:rsidRDefault="00DC3D61" w:rsidP="00DC3D61">
            <w:pPr>
              <w:pStyle w:val="TAL"/>
              <w:rPr>
                <w:noProof/>
              </w:rPr>
            </w:pPr>
            <w:r w:rsidRPr="00DC3D61">
              <w:rPr>
                <w:noProof/>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Default="00DC3D61" w:rsidP="00DC3D61">
            <w:pPr>
              <w:pStyle w:val="TAL"/>
              <w:rPr>
                <w:snapToGrid w:val="0"/>
              </w:rPr>
            </w:pPr>
            <w:r>
              <w:rPr>
                <w:snapToGrid w:val="0"/>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Default="004020FF" w:rsidP="004020FF">
            <w:pPr>
              <w:pStyle w:val="TAL"/>
              <w:tabs>
                <w:tab w:val="left" w:pos="371"/>
              </w:tabs>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Default="004020FF" w:rsidP="004020FF">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E132FA" w:rsidRDefault="004020FF" w:rsidP="004020FF">
            <w:pPr>
              <w:pStyle w:val="TAL"/>
            </w:pPr>
            <w:r w:rsidRPr="00E132FA">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Default="004020FF" w:rsidP="004020FF">
            <w:pPr>
              <w:pStyle w:val="TAL"/>
              <w:rPr>
                <w:snapToGrid w:val="0"/>
              </w:rPr>
            </w:pPr>
            <w:r>
              <w:rPr>
                <w:snapToGrid w:val="0"/>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Default="004020FF" w:rsidP="004020FF">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Default="004020FF" w:rsidP="004020FF">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DC3D61" w:rsidRDefault="004020FF" w:rsidP="004020FF">
            <w:pPr>
              <w:pStyle w:val="TAL"/>
              <w:rPr>
                <w:noProof/>
              </w:rPr>
            </w:pPr>
            <w:r w:rsidRPr="00FF6B37">
              <w:rPr>
                <w:noProof/>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Default="004020FF" w:rsidP="004020FF">
            <w:pPr>
              <w:pStyle w:val="TAL"/>
              <w:rPr>
                <w:snapToGrid w:val="0"/>
              </w:rPr>
            </w:pPr>
            <w:r>
              <w:rPr>
                <w:snapToGrid w:val="0"/>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Default="005E1B10" w:rsidP="005E1B10">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Default="005E1B10" w:rsidP="005E1B10">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E132FA" w:rsidRDefault="005E1B10" w:rsidP="005E1B10">
            <w:pPr>
              <w:pStyle w:val="TAL"/>
            </w:pPr>
            <w:r w:rsidRPr="005E1B10">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Default="005E1B10" w:rsidP="005E1B10">
            <w:pPr>
              <w:pStyle w:val="TAL"/>
              <w:rPr>
                <w:snapToGrid w:val="0"/>
              </w:rPr>
            </w:pPr>
            <w:r>
              <w:rPr>
                <w:snapToGrid w:val="0"/>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Default="005E1B10" w:rsidP="005E1B10">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Default="005E1B10" w:rsidP="005E1B10">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FF6B37" w:rsidRDefault="005E1B10" w:rsidP="005E1B10">
            <w:pPr>
              <w:pStyle w:val="TAL"/>
              <w:rPr>
                <w:noProof/>
              </w:rPr>
            </w:pPr>
            <w:r w:rsidRPr="005E1B10">
              <w:rPr>
                <w:noProof/>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Default="005E1B10" w:rsidP="005E1B10">
            <w:pPr>
              <w:pStyle w:val="TAL"/>
              <w:rPr>
                <w:snapToGrid w:val="0"/>
              </w:rPr>
            </w:pPr>
            <w:r>
              <w:rPr>
                <w:snapToGrid w:val="0"/>
              </w:rPr>
              <w:t>18.</w:t>
            </w:r>
            <w:r w:rsidR="00996C6C">
              <w:rPr>
                <w:snapToGrid w:val="0"/>
              </w:rPr>
              <w:t>3</w:t>
            </w:r>
            <w:r>
              <w:rPr>
                <w:snapToGrid w:val="0"/>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Default="00D12A22" w:rsidP="00D12A22">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Default="00D12A22" w:rsidP="00D12A22">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5E1B10" w:rsidRDefault="009011FD" w:rsidP="00D12A22">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Default="00D12A22" w:rsidP="00D12A22">
            <w:pPr>
              <w:pStyle w:val="TAL"/>
              <w:rPr>
                <w:snapToGrid w:val="0"/>
              </w:rPr>
            </w:pPr>
            <w:r>
              <w:rPr>
                <w:snapToGrid w:val="0"/>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Default="00D12A22" w:rsidP="00D12A22">
            <w:pPr>
              <w:pStyle w:val="TAL"/>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Default="000F712F" w:rsidP="00D12A22">
            <w:pPr>
              <w:pStyle w:val="TAL"/>
              <w:rPr>
                <w:snapToGrid w:val="0"/>
              </w:rPr>
            </w:pPr>
            <w:r>
              <w:rPr>
                <w:snapToGrid w:val="0"/>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5E1B10" w:rsidRDefault="009011FD" w:rsidP="00D12A22">
            <w:pPr>
              <w:pStyle w:val="TAL"/>
              <w:rPr>
                <w:noProof/>
              </w:rPr>
            </w:pPr>
            <w:r w:rsidRPr="009011FD">
              <w:rPr>
                <w:noProof/>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Default="00D12A22" w:rsidP="00D12A22">
            <w:pPr>
              <w:pStyle w:val="TAL"/>
              <w:rPr>
                <w:snapToGrid w:val="0"/>
              </w:rPr>
            </w:pPr>
            <w:r>
              <w:rPr>
                <w:snapToGrid w:val="0"/>
              </w:rPr>
              <w:t>18.</w:t>
            </w:r>
            <w:r w:rsidR="00996C6C">
              <w:rPr>
                <w:snapToGrid w:val="0"/>
              </w:rPr>
              <w:t>3</w:t>
            </w:r>
            <w:r>
              <w:rPr>
                <w:snapToGrid w:val="0"/>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Default="00E75361" w:rsidP="00E75361">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Default="00E75361" w:rsidP="00E75361">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9011FD" w:rsidRDefault="00E75361" w:rsidP="00E75361">
            <w:pPr>
              <w:pStyle w:val="TAL"/>
            </w:pPr>
            <w:r w:rsidRPr="009011FD">
              <w:t>SP-22092</w:t>
            </w:r>
            <w:r w:rsidR="00BE6EC4">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Default="00E75361" w:rsidP="00E75361">
            <w:pPr>
              <w:pStyle w:val="TAL"/>
              <w:rPr>
                <w:snapToGrid w:val="0"/>
              </w:rPr>
            </w:pPr>
            <w:r>
              <w:rPr>
                <w:snapToGrid w:val="0"/>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Default="00E75361" w:rsidP="00E75361">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Default="00E75361" w:rsidP="00E75361">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9011FD" w:rsidRDefault="00E75361" w:rsidP="00E75361">
            <w:pPr>
              <w:pStyle w:val="TAL"/>
              <w:rPr>
                <w:noProof/>
              </w:rPr>
            </w:pPr>
            <w:r w:rsidRPr="00E75361">
              <w:rPr>
                <w:noProof/>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Default="00E75361" w:rsidP="00E75361">
            <w:pPr>
              <w:pStyle w:val="TAL"/>
              <w:rPr>
                <w:snapToGrid w:val="0"/>
              </w:rPr>
            </w:pPr>
            <w:r>
              <w:rPr>
                <w:snapToGrid w:val="0"/>
              </w:rPr>
              <w:t>18.</w:t>
            </w:r>
            <w:r w:rsidR="00996C6C">
              <w:rPr>
                <w:snapToGrid w:val="0"/>
              </w:rPr>
              <w:t>3</w:t>
            </w:r>
            <w:r>
              <w:rPr>
                <w:snapToGrid w:val="0"/>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Default="00996C6C" w:rsidP="00996C6C">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Default="00996C6C" w:rsidP="00996C6C">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9011FD" w:rsidRDefault="00996C6C" w:rsidP="00996C6C">
            <w:pPr>
              <w:pStyle w:val="TAL"/>
            </w:pPr>
            <w:r w:rsidRPr="009011FD">
              <w:t>SP-22092</w:t>
            </w:r>
            <w:r w:rsidR="0074004D">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Default="00996C6C" w:rsidP="00996C6C">
            <w:pPr>
              <w:pStyle w:val="TAL"/>
              <w:rPr>
                <w:snapToGrid w:val="0"/>
              </w:rPr>
            </w:pPr>
            <w:r>
              <w:rPr>
                <w:snapToGrid w:val="0"/>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Default="00996C6C" w:rsidP="00996C6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996C6C" w:rsidRDefault="00996C6C" w:rsidP="00996C6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E75361" w:rsidRDefault="00996C6C" w:rsidP="00996C6C">
            <w:pPr>
              <w:pStyle w:val="TAL"/>
              <w:rPr>
                <w:noProof/>
              </w:rPr>
            </w:pPr>
            <w:r w:rsidRPr="00996C6C">
              <w:rPr>
                <w:noProof/>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Default="00996C6C" w:rsidP="00996C6C">
            <w:pPr>
              <w:pStyle w:val="TAL"/>
              <w:rPr>
                <w:snapToGrid w:val="0"/>
              </w:rPr>
            </w:pPr>
            <w:r>
              <w:rPr>
                <w:snapToGrid w:val="0"/>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Default="0074004D" w:rsidP="0074004D">
            <w:pPr>
              <w:pStyle w:val="TAL"/>
              <w:tabs>
                <w:tab w:val="left" w:pos="371"/>
              </w:tabs>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Default="0074004D" w:rsidP="0074004D">
            <w:pPr>
              <w:pStyle w:val="TAL"/>
              <w:rPr>
                <w:snapToGrid w:val="0"/>
              </w:rPr>
            </w:pPr>
            <w:r>
              <w:rPr>
                <w:snapToGrid w:val="0"/>
              </w:rPr>
              <w:t>SA#97</w:t>
            </w:r>
            <w:r w:rsidR="00B6639D">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9011FD" w:rsidRDefault="0074004D" w:rsidP="0074004D">
            <w:pPr>
              <w:pStyle w:val="TAL"/>
            </w:pPr>
            <w:r w:rsidRPr="009011FD">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Default="0074004D" w:rsidP="0074004D">
            <w:pPr>
              <w:pStyle w:val="TAL"/>
              <w:rPr>
                <w:snapToGrid w:val="0"/>
              </w:rPr>
            </w:pPr>
            <w:r>
              <w:rPr>
                <w:snapToGrid w:val="0"/>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Default="0074004D" w:rsidP="0074004D">
            <w:pPr>
              <w:pStyle w:val="TAL"/>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Default="0074004D" w:rsidP="0074004D">
            <w:pPr>
              <w:pStyle w:val="TAL"/>
              <w:rPr>
                <w:snapToGrid w:val="0"/>
              </w:rPr>
            </w:pPr>
            <w:r>
              <w:rPr>
                <w:snapToGrid w:val="0"/>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996C6C" w:rsidRDefault="0074004D" w:rsidP="0074004D">
            <w:pPr>
              <w:pStyle w:val="TAL"/>
              <w:rPr>
                <w:noProof/>
              </w:rPr>
            </w:pPr>
            <w:r w:rsidRPr="0074004D">
              <w:rPr>
                <w:noProof/>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Default="0074004D" w:rsidP="0074004D">
            <w:pPr>
              <w:pStyle w:val="TAL"/>
              <w:rPr>
                <w:snapToGrid w:val="0"/>
              </w:rPr>
            </w:pPr>
            <w:r>
              <w:rPr>
                <w:snapToGrid w:val="0"/>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Default="006522D0" w:rsidP="006522D0">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Default="006522D0" w:rsidP="006522D0">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9011FD" w:rsidRDefault="006522D0" w:rsidP="006522D0">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Default="006522D0" w:rsidP="006522D0">
            <w:pPr>
              <w:pStyle w:val="TAL"/>
              <w:rPr>
                <w:snapToGrid w:val="0"/>
              </w:rPr>
            </w:pPr>
            <w:r>
              <w:rPr>
                <w:snapToGrid w:val="0"/>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Default="006522D0" w:rsidP="006522D0">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Default="006522D0" w:rsidP="006522D0">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74004D" w:rsidRDefault="006522D0" w:rsidP="006522D0">
            <w:pPr>
              <w:pStyle w:val="TAL"/>
              <w:rPr>
                <w:noProof/>
              </w:rPr>
            </w:pPr>
            <w:r w:rsidRPr="006522D0">
              <w:rPr>
                <w:noProof/>
              </w:rPr>
              <w:t>Description for the terms used in the Ad hoc Group 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Default="006522D0" w:rsidP="006522D0">
            <w:pPr>
              <w:pStyle w:val="TAL"/>
              <w:rPr>
                <w:snapToGrid w:val="0"/>
              </w:rPr>
            </w:pPr>
            <w:r>
              <w:rPr>
                <w:snapToGrid w:val="0"/>
              </w:rPr>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Default="0061294C" w:rsidP="0061294C">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Default="0061294C" w:rsidP="0061294C">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6522D0" w:rsidRDefault="0061294C" w:rsidP="0061294C">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Default="0061294C" w:rsidP="0061294C">
            <w:pPr>
              <w:pStyle w:val="TAL"/>
              <w:rPr>
                <w:snapToGrid w:val="0"/>
              </w:rPr>
            </w:pPr>
            <w:r>
              <w:rPr>
                <w:snapToGrid w:val="0"/>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Default="0061294C" w:rsidP="0061294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Default="0061294C" w:rsidP="0061294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B94A85" w:rsidRDefault="0061294C" w:rsidP="0061294C">
            <w:pPr>
              <w:pStyle w:val="TAL"/>
              <w:rPr>
                <w:noProof/>
              </w:rPr>
            </w:pPr>
            <w:r w:rsidRPr="00B94A85">
              <w:rPr>
                <w:noProof/>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Default="0061294C" w:rsidP="0061294C">
            <w:pPr>
              <w:pStyle w:val="TAL"/>
              <w:rPr>
                <w:snapToGrid w:val="0"/>
              </w:rPr>
            </w:pPr>
            <w:r>
              <w:rPr>
                <w:snapToGrid w:val="0"/>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Default="0061294C" w:rsidP="0061294C">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Default="0061294C" w:rsidP="0061294C">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6522D0" w:rsidRDefault="0061294C" w:rsidP="0061294C">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Default="0061294C" w:rsidP="0061294C">
            <w:pPr>
              <w:pStyle w:val="TAL"/>
              <w:rPr>
                <w:snapToGrid w:val="0"/>
              </w:rPr>
            </w:pPr>
            <w:r>
              <w:rPr>
                <w:snapToGrid w:val="0"/>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Default="0061294C" w:rsidP="0061294C">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Default="0061294C" w:rsidP="0061294C">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B94A85" w:rsidRDefault="0061294C" w:rsidP="0061294C">
            <w:pPr>
              <w:pStyle w:val="TAL"/>
              <w:rPr>
                <w:noProof/>
              </w:rPr>
            </w:pPr>
            <w:r w:rsidRPr="0061294C">
              <w:rPr>
                <w:noProof/>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Default="0061294C" w:rsidP="0061294C">
            <w:pPr>
              <w:pStyle w:val="TAL"/>
              <w:rPr>
                <w:snapToGrid w:val="0"/>
              </w:rPr>
            </w:pPr>
            <w:r>
              <w:rPr>
                <w:snapToGrid w:val="0"/>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Default="00216D86" w:rsidP="00216D86">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Default="00216D86" w:rsidP="00216D86">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6522D0" w:rsidRDefault="00216D86" w:rsidP="00216D86">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Default="00216D86" w:rsidP="00216D86">
            <w:pPr>
              <w:pStyle w:val="TAL"/>
              <w:rPr>
                <w:snapToGrid w:val="0"/>
              </w:rPr>
            </w:pPr>
            <w:r>
              <w:rPr>
                <w:snapToGrid w:val="0"/>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Default="00216D86" w:rsidP="00216D86">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Default="00216D86" w:rsidP="00216D86">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61294C" w:rsidRDefault="00216D86" w:rsidP="00216D86">
            <w:pPr>
              <w:pStyle w:val="TAL"/>
              <w:rPr>
                <w:noProof/>
              </w:rPr>
            </w:pPr>
            <w:r w:rsidRPr="00216D86">
              <w:rPr>
                <w:noProof/>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Default="00216D86" w:rsidP="00216D86">
            <w:pPr>
              <w:pStyle w:val="TAL"/>
              <w:rPr>
                <w:snapToGrid w:val="0"/>
              </w:rPr>
            </w:pPr>
            <w:r>
              <w:rPr>
                <w:snapToGrid w:val="0"/>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Default="00423729" w:rsidP="00423729">
            <w:pPr>
              <w:pStyle w:val="TAL"/>
              <w:tabs>
                <w:tab w:val="left" w:pos="371"/>
              </w:tabs>
              <w:rPr>
                <w:snapToGrid w:val="0"/>
              </w:rPr>
            </w:pPr>
            <w:r>
              <w:rPr>
                <w:snapToGrid w:val="0"/>
              </w:rPr>
              <w:t>2022-</w:t>
            </w:r>
            <w:r w:rsidR="00FF5D40">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Default="00423729" w:rsidP="00423729">
            <w:pPr>
              <w:pStyle w:val="TAL"/>
              <w:rPr>
                <w:snapToGrid w:val="0"/>
              </w:rPr>
            </w:pPr>
            <w:r>
              <w:rPr>
                <w:snapToGrid w:val="0"/>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6522D0" w:rsidRDefault="00423729" w:rsidP="00423729">
            <w:pPr>
              <w:pStyle w:val="TAL"/>
            </w:pPr>
            <w:r w:rsidRPr="006522D0">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Default="00423729" w:rsidP="00423729">
            <w:pPr>
              <w:pStyle w:val="TAL"/>
              <w:rPr>
                <w:snapToGrid w:val="0"/>
              </w:rPr>
            </w:pPr>
            <w:r>
              <w:rPr>
                <w:snapToGrid w:val="0"/>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Default="00423729" w:rsidP="00423729">
            <w:pPr>
              <w:pStyle w:val="TAL"/>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Default="00423729" w:rsidP="00423729">
            <w:pPr>
              <w:pStyle w:val="TAL"/>
              <w:rPr>
                <w:snapToGrid w:val="0"/>
              </w:rPr>
            </w:pPr>
            <w:r>
              <w:rPr>
                <w:snapToGrid w:val="0"/>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6D86" w:rsidRDefault="00423729" w:rsidP="00423729">
            <w:pPr>
              <w:pStyle w:val="TAL"/>
              <w:rPr>
                <w:noProof/>
              </w:rPr>
            </w:pPr>
            <w:r w:rsidRPr="00423729">
              <w:rPr>
                <w:noProof/>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Default="00423729" w:rsidP="00423729">
            <w:pPr>
              <w:pStyle w:val="TAL"/>
              <w:rPr>
                <w:snapToGrid w:val="0"/>
              </w:rPr>
            </w:pPr>
            <w:r>
              <w:rPr>
                <w:snapToGrid w:val="0"/>
              </w:rPr>
              <w:t>18.4.0</w:t>
            </w:r>
          </w:p>
        </w:tc>
      </w:tr>
    </w:tbl>
    <w:p w14:paraId="6AE5F0B0" w14:textId="6E4D7727" w:rsidR="00080512" w:rsidRDefault="00080512" w:rsidP="00171381"/>
    <w:sectPr w:rsidR="00080512">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C8E6E" w14:textId="77777777" w:rsidR="00285E02" w:rsidRDefault="00285E02">
      <w:r>
        <w:separator/>
      </w:r>
    </w:p>
  </w:endnote>
  <w:endnote w:type="continuationSeparator" w:id="0">
    <w:p w14:paraId="12A0C1B8" w14:textId="77777777" w:rsidR="00285E02" w:rsidRDefault="00285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CD580" w14:textId="77777777" w:rsidR="00285E02" w:rsidRDefault="00285E02">
      <w:r>
        <w:separator/>
      </w:r>
    </w:p>
  </w:footnote>
  <w:footnote w:type="continuationSeparator" w:id="0">
    <w:p w14:paraId="4D574CF3" w14:textId="77777777" w:rsidR="00285E02" w:rsidRDefault="00285E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2D164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D40">
      <w:rPr>
        <w:rFonts w:ascii="Arial" w:hAnsi="Arial" w:cs="Arial"/>
        <w:b/>
        <w:noProof/>
        <w:sz w:val="18"/>
        <w:szCs w:val="18"/>
      </w:rPr>
      <w:t>3GPP TS 23.379 V18.4.0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B71581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3"/>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51834"/>
    <w:rsid w:val="00054A22"/>
    <w:rsid w:val="00062023"/>
    <w:rsid w:val="0006288D"/>
    <w:rsid w:val="000655A6"/>
    <w:rsid w:val="00080512"/>
    <w:rsid w:val="00093202"/>
    <w:rsid w:val="00097C16"/>
    <w:rsid w:val="000C47C3"/>
    <w:rsid w:val="000D58AB"/>
    <w:rsid w:val="000D635A"/>
    <w:rsid w:val="000F712F"/>
    <w:rsid w:val="000F756C"/>
    <w:rsid w:val="00133525"/>
    <w:rsid w:val="00171381"/>
    <w:rsid w:val="00180242"/>
    <w:rsid w:val="001A4C42"/>
    <w:rsid w:val="001A7420"/>
    <w:rsid w:val="001B6637"/>
    <w:rsid w:val="001C21C3"/>
    <w:rsid w:val="001D02C2"/>
    <w:rsid w:val="001F0C1D"/>
    <w:rsid w:val="001F1132"/>
    <w:rsid w:val="001F168B"/>
    <w:rsid w:val="00216D86"/>
    <w:rsid w:val="002241FE"/>
    <w:rsid w:val="002347A2"/>
    <w:rsid w:val="002417B3"/>
    <w:rsid w:val="002675F0"/>
    <w:rsid w:val="002760EE"/>
    <w:rsid w:val="00285E02"/>
    <w:rsid w:val="002B6339"/>
    <w:rsid w:val="002E00EE"/>
    <w:rsid w:val="003172DC"/>
    <w:rsid w:val="0035462D"/>
    <w:rsid w:val="00356555"/>
    <w:rsid w:val="003765B8"/>
    <w:rsid w:val="003C3971"/>
    <w:rsid w:val="003F5DCE"/>
    <w:rsid w:val="003F7754"/>
    <w:rsid w:val="004020FF"/>
    <w:rsid w:val="00423334"/>
    <w:rsid w:val="00423729"/>
    <w:rsid w:val="004345EC"/>
    <w:rsid w:val="00465515"/>
    <w:rsid w:val="0049751D"/>
    <w:rsid w:val="004A3F1A"/>
    <w:rsid w:val="004C30AC"/>
    <w:rsid w:val="004D3578"/>
    <w:rsid w:val="004E213A"/>
    <w:rsid w:val="004E6663"/>
    <w:rsid w:val="004F0988"/>
    <w:rsid w:val="004F3340"/>
    <w:rsid w:val="0053388B"/>
    <w:rsid w:val="00535773"/>
    <w:rsid w:val="00543E6C"/>
    <w:rsid w:val="00565087"/>
    <w:rsid w:val="00597B11"/>
    <w:rsid w:val="005C2A2F"/>
    <w:rsid w:val="005D2E01"/>
    <w:rsid w:val="005D7526"/>
    <w:rsid w:val="005E1B10"/>
    <w:rsid w:val="005E4BB2"/>
    <w:rsid w:val="005F788A"/>
    <w:rsid w:val="00602AEA"/>
    <w:rsid w:val="0061294C"/>
    <w:rsid w:val="0061309F"/>
    <w:rsid w:val="00614FDF"/>
    <w:rsid w:val="0063543D"/>
    <w:rsid w:val="00647114"/>
    <w:rsid w:val="006522D0"/>
    <w:rsid w:val="00677256"/>
    <w:rsid w:val="006912E9"/>
    <w:rsid w:val="006A323F"/>
    <w:rsid w:val="006B30D0"/>
    <w:rsid w:val="006C3D95"/>
    <w:rsid w:val="006E5C86"/>
    <w:rsid w:val="00701116"/>
    <w:rsid w:val="0071174C"/>
    <w:rsid w:val="00713C44"/>
    <w:rsid w:val="00734A5B"/>
    <w:rsid w:val="0074004D"/>
    <w:rsid w:val="0074026F"/>
    <w:rsid w:val="007429F6"/>
    <w:rsid w:val="00744E76"/>
    <w:rsid w:val="00765EA3"/>
    <w:rsid w:val="00774DA4"/>
    <w:rsid w:val="00781F0F"/>
    <w:rsid w:val="007B600E"/>
    <w:rsid w:val="007F0F4A"/>
    <w:rsid w:val="00800AFD"/>
    <w:rsid w:val="008028A4"/>
    <w:rsid w:val="00825820"/>
    <w:rsid w:val="0082782C"/>
    <w:rsid w:val="00830747"/>
    <w:rsid w:val="008768CA"/>
    <w:rsid w:val="00894B35"/>
    <w:rsid w:val="008C384C"/>
    <w:rsid w:val="008E2D68"/>
    <w:rsid w:val="008E6756"/>
    <w:rsid w:val="009011FD"/>
    <w:rsid w:val="0090271F"/>
    <w:rsid w:val="00902E23"/>
    <w:rsid w:val="009114D7"/>
    <w:rsid w:val="0091348E"/>
    <w:rsid w:val="00917CCB"/>
    <w:rsid w:val="00933FB0"/>
    <w:rsid w:val="00942EC2"/>
    <w:rsid w:val="00996148"/>
    <w:rsid w:val="00996C6C"/>
    <w:rsid w:val="009C3218"/>
    <w:rsid w:val="009D4F62"/>
    <w:rsid w:val="009F37B7"/>
    <w:rsid w:val="009F458C"/>
    <w:rsid w:val="00A10F02"/>
    <w:rsid w:val="00A12F4B"/>
    <w:rsid w:val="00A164B4"/>
    <w:rsid w:val="00A26956"/>
    <w:rsid w:val="00A27486"/>
    <w:rsid w:val="00A46BB1"/>
    <w:rsid w:val="00A53724"/>
    <w:rsid w:val="00A56066"/>
    <w:rsid w:val="00A73129"/>
    <w:rsid w:val="00A82346"/>
    <w:rsid w:val="00A82721"/>
    <w:rsid w:val="00A92BA1"/>
    <w:rsid w:val="00A95A32"/>
    <w:rsid w:val="00AB4A5D"/>
    <w:rsid w:val="00AB4FA1"/>
    <w:rsid w:val="00AC6BC6"/>
    <w:rsid w:val="00AE1D1D"/>
    <w:rsid w:val="00AE65E2"/>
    <w:rsid w:val="00AF1460"/>
    <w:rsid w:val="00B15449"/>
    <w:rsid w:val="00B6639D"/>
    <w:rsid w:val="00B93086"/>
    <w:rsid w:val="00B94A85"/>
    <w:rsid w:val="00BA19ED"/>
    <w:rsid w:val="00BA4B8D"/>
    <w:rsid w:val="00BC0F7D"/>
    <w:rsid w:val="00BC5A5D"/>
    <w:rsid w:val="00BD7D31"/>
    <w:rsid w:val="00BE3255"/>
    <w:rsid w:val="00BE6EC4"/>
    <w:rsid w:val="00BF128E"/>
    <w:rsid w:val="00C074DD"/>
    <w:rsid w:val="00C12BB5"/>
    <w:rsid w:val="00C1496A"/>
    <w:rsid w:val="00C33079"/>
    <w:rsid w:val="00C45231"/>
    <w:rsid w:val="00C551FF"/>
    <w:rsid w:val="00C72833"/>
    <w:rsid w:val="00C80F1D"/>
    <w:rsid w:val="00C91962"/>
    <w:rsid w:val="00C93F40"/>
    <w:rsid w:val="00CA3D0C"/>
    <w:rsid w:val="00CA44AB"/>
    <w:rsid w:val="00CB7F68"/>
    <w:rsid w:val="00D12A22"/>
    <w:rsid w:val="00D57972"/>
    <w:rsid w:val="00D675A9"/>
    <w:rsid w:val="00D738D6"/>
    <w:rsid w:val="00D755EB"/>
    <w:rsid w:val="00D76048"/>
    <w:rsid w:val="00D82E6F"/>
    <w:rsid w:val="00D8347B"/>
    <w:rsid w:val="00D87E00"/>
    <w:rsid w:val="00D9134D"/>
    <w:rsid w:val="00DA480E"/>
    <w:rsid w:val="00DA7A03"/>
    <w:rsid w:val="00DB1818"/>
    <w:rsid w:val="00DC309B"/>
    <w:rsid w:val="00DC3D61"/>
    <w:rsid w:val="00DC4DA2"/>
    <w:rsid w:val="00DD4C17"/>
    <w:rsid w:val="00DD74A5"/>
    <w:rsid w:val="00DF2B1F"/>
    <w:rsid w:val="00DF62CD"/>
    <w:rsid w:val="00E132FA"/>
    <w:rsid w:val="00E16509"/>
    <w:rsid w:val="00E40BBD"/>
    <w:rsid w:val="00E44582"/>
    <w:rsid w:val="00E44850"/>
    <w:rsid w:val="00E74766"/>
    <w:rsid w:val="00E74AE0"/>
    <w:rsid w:val="00E75361"/>
    <w:rsid w:val="00E77645"/>
    <w:rsid w:val="00EA15B0"/>
    <w:rsid w:val="00EA5EA7"/>
    <w:rsid w:val="00EC4A25"/>
    <w:rsid w:val="00EF608C"/>
    <w:rsid w:val="00F025A2"/>
    <w:rsid w:val="00F04712"/>
    <w:rsid w:val="00F13360"/>
    <w:rsid w:val="00F17188"/>
    <w:rsid w:val="00F22EC7"/>
    <w:rsid w:val="00F254FE"/>
    <w:rsid w:val="00F325C8"/>
    <w:rsid w:val="00F4163C"/>
    <w:rsid w:val="00F62D55"/>
    <w:rsid w:val="00F64599"/>
    <w:rsid w:val="00F64AF6"/>
    <w:rsid w:val="00F653B8"/>
    <w:rsid w:val="00F9008D"/>
    <w:rsid w:val="00FA1266"/>
    <w:rsid w:val="00FC1192"/>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6.vsd"/><Relationship Id="rId170" Type="http://schemas.openxmlformats.org/officeDocument/2006/relationships/image" Target="media/image83.emf"/><Relationship Id="rId191" Type="http://schemas.openxmlformats.org/officeDocument/2006/relationships/oleObject" Target="embeddings/Microsoft_Visio_2003-2010_Drawing81.vsd"/><Relationship Id="rId205" Type="http://schemas.openxmlformats.org/officeDocument/2006/relationships/oleObject" Target="embeddings/Microsoft_Visio_2003-2010_Drawing88.vsd"/><Relationship Id="rId226" Type="http://schemas.openxmlformats.org/officeDocument/2006/relationships/image" Target="media/image111.emf"/><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6.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9.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1.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3.vsdx"/><Relationship Id="rId201" Type="http://schemas.openxmlformats.org/officeDocument/2006/relationships/oleObject" Target="embeddings/Microsoft_Visio_2003-2010_Drawing86.vsd"/><Relationship Id="rId222" Type="http://schemas.openxmlformats.org/officeDocument/2006/relationships/image" Target="media/image109.emf"/><Relationship Id="rId243"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54.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5.vsdx"/><Relationship Id="rId161" Type="http://schemas.openxmlformats.org/officeDocument/2006/relationships/oleObject" Target="embeddings/Microsoft_Visio_2003-2010_Drawing67.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9.vsd"/><Relationship Id="rId217" Type="http://schemas.openxmlformats.org/officeDocument/2006/relationships/oleObject" Target="embeddings/Microsoft_Visio_2003-2010_Drawing92.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16.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7.vsd"/><Relationship Id="rId151" Type="http://schemas.openxmlformats.org/officeDocument/2006/relationships/oleObject" Target="embeddings/Microsoft_Visio_2003-2010_Drawing62.vsd"/><Relationship Id="rId156" Type="http://schemas.openxmlformats.org/officeDocument/2006/relationships/image" Target="media/image76.emf"/><Relationship Id="rId177" Type="http://schemas.openxmlformats.org/officeDocument/2006/relationships/oleObject" Target="embeddings/Microsoft_Visio_2003-2010_Drawing74.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2.vsd"/><Relationship Id="rId202" Type="http://schemas.openxmlformats.org/officeDocument/2006/relationships/image" Target="media/image99.emf"/><Relationship Id="rId207" Type="http://schemas.openxmlformats.org/officeDocument/2006/relationships/oleObject" Target="embeddings/Microsoft_Visio_2003-2010_Drawing89.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60.vsd"/><Relationship Id="rId146" Type="http://schemas.openxmlformats.org/officeDocument/2006/relationships/image" Target="media/image71.emf"/><Relationship Id="rId167" Type="http://schemas.openxmlformats.org/officeDocument/2006/relationships/package" Target="embeddings/Microsoft_Visio_Drawing7.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7.vsd"/><Relationship Id="rId213" Type="http://schemas.openxmlformats.org/officeDocument/2006/relationships/oleObject" Target="embeddings/Microsoft_Visio_2003-2010_Drawing91.vsd"/><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oleObject" Target="embeddings/Microsoft_Visio_2003-2010_Drawing55.vsd"/><Relationship Id="rId136" Type="http://schemas.openxmlformats.org/officeDocument/2006/relationships/image" Target="media/image66.emf"/><Relationship Id="rId157" Type="http://schemas.openxmlformats.org/officeDocument/2006/relationships/oleObject" Target="embeddings/Microsoft_Visio_2003-2010_Drawing65.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2.vsd"/><Relationship Id="rId194" Type="http://schemas.openxmlformats.org/officeDocument/2006/relationships/image" Target="media/image95.emf"/><Relationship Id="rId199" Type="http://schemas.openxmlformats.org/officeDocument/2006/relationships/oleObject" Target="embeddings/Microsoft_Visio_2003-2010_Drawing85.vsd"/><Relationship Id="rId203" Type="http://schemas.openxmlformats.org/officeDocument/2006/relationships/oleObject" Target="embeddings/Microsoft_Visio_2003-2010_Drawing87.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fontTable" Target="fontTable.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package" Target="embeddings/Microsoft_Visio_Drawing6.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8.vsd"/><Relationship Id="rId184" Type="http://schemas.openxmlformats.org/officeDocument/2006/relationships/image" Target="media/image90.emf"/><Relationship Id="rId189" Type="http://schemas.openxmlformats.org/officeDocument/2006/relationships/oleObject" Target="embeddings/Microsoft_Visio_2003-2010_Drawing80.vsd"/><Relationship Id="rId219" Type="http://schemas.openxmlformats.org/officeDocument/2006/relationships/package" Target="embeddings/Microsoft_Visio_Drawing10.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94.vsd"/><Relationship Id="rId235" Type="http://schemas.openxmlformats.org/officeDocument/2006/relationships/image" Target="media/image116.emf"/><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8.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3.vsd"/><Relationship Id="rId174" Type="http://schemas.openxmlformats.org/officeDocument/2006/relationships/image" Target="media/image85.emf"/><Relationship Id="rId179" Type="http://schemas.openxmlformats.org/officeDocument/2006/relationships/oleObject" Target="embeddings/Microsoft_Visio_2003-2010_Drawing75.vsd"/><Relationship Id="rId195" Type="http://schemas.openxmlformats.org/officeDocument/2006/relationships/oleObject" Target="embeddings/Microsoft_Visio_2003-2010_Drawing83.vsd"/><Relationship Id="rId209" Type="http://schemas.openxmlformats.org/officeDocument/2006/relationships/oleObject" Target="embeddings/Microsoft_Visio_2003-2010_Drawing90.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93.vsd"/><Relationship Id="rId241" Type="http://schemas.openxmlformats.org/officeDocument/2006/relationships/image" Target="media/image119.emf"/><Relationship Id="rId246" Type="http://schemas.openxmlformats.org/officeDocument/2006/relationships/theme" Target="theme/theme1.xml"/><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3.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package" Target="embeddings/Microsoft_Visio_Drawing4.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70.vsd"/><Relationship Id="rId185" Type="http://schemas.openxmlformats.org/officeDocument/2006/relationships/oleObject" Target="embeddings/Microsoft_Visio_2003-2010_Drawing78.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9.vsdx"/><Relationship Id="rId236" Type="http://schemas.openxmlformats.org/officeDocument/2006/relationships/oleObject" Target="embeddings/Microsoft_Visio_2003-2010_Drawing95.vsd"/><Relationship Id="rId26" Type="http://schemas.openxmlformats.org/officeDocument/2006/relationships/oleObject" Target="embeddings/Microsoft_Visio_2003-2010_Drawing7.vsd"/><Relationship Id="rId231" Type="http://schemas.openxmlformats.org/officeDocument/2006/relationships/image" Target="media/image114.emf"/><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6.vsd"/><Relationship Id="rId154" Type="http://schemas.openxmlformats.org/officeDocument/2006/relationships/image" Target="media/image75.emf"/><Relationship Id="rId175" Type="http://schemas.openxmlformats.org/officeDocument/2006/relationships/oleObject" Target="embeddings/Microsoft_Visio_2003-2010_Drawing73.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9.vsd"/><Relationship Id="rId186" Type="http://schemas.openxmlformats.org/officeDocument/2006/relationships/image" Target="media/image91.emf"/><Relationship Id="rId211" Type="http://schemas.openxmlformats.org/officeDocument/2006/relationships/package" Target="embeddings/Microsoft_Visio_Drawing8.vsdx"/><Relationship Id="rId232" Type="http://schemas.openxmlformats.org/officeDocument/2006/relationships/package" Target="embeddings/Microsoft_Visio_Drawing14.vsdx"/><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4.vsd"/><Relationship Id="rId176" Type="http://schemas.openxmlformats.org/officeDocument/2006/relationships/image" Target="media/image86.emf"/><Relationship Id="rId197" Type="http://schemas.openxmlformats.org/officeDocument/2006/relationships/oleObject" Target="embeddings/Microsoft_Visio_2003-2010_Drawing8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40</Pages>
  <Words>89895</Words>
  <Characters>512404</Characters>
  <Application>Microsoft Office Word</Application>
  <DocSecurity>0</DocSecurity>
  <Lines>4270</Lines>
  <Paragraphs>1202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601097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CR0327r1</cp:lastModifiedBy>
  <cp:revision>7</cp:revision>
  <cp:lastPrinted>2019-02-25T14:05:00Z</cp:lastPrinted>
  <dcterms:created xsi:type="dcterms:W3CDTF">2022-12-21T23:47:00Z</dcterms:created>
  <dcterms:modified xsi:type="dcterms:W3CDTF">2022-12-21T23:54:00Z</dcterms:modified>
</cp:coreProperties>
</file>